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CE6" w:rsidRPr="00D51C0C" w:rsidRDefault="00E02CE6" w:rsidP="00E02CE6">
      <w:pPr>
        <w:pStyle w:val="IndexHeading1"/>
        <w:numPr>
          <w:ilvl w:val="0"/>
          <w:numId w:val="0"/>
        </w:numPr>
        <w:spacing w:after="0" w:line="360" w:lineRule="exact"/>
        <w:ind w:left="1106" w:right="-25" w:hanging="1134"/>
        <w:jc w:val="thaiDistribute"/>
        <w:outlineLvl w:val="0"/>
        <w:rPr>
          <w:szCs w:val="22"/>
        </w:rPr>
      </w:pPr>
      <w:bookmarkStart w:id="0" w:name="_GoBack"/>
      <w:bookmarkEnd w:id="0"/>
      <w:r w:rsidRPr="00D51C0C">
        <w:rPr>
          <w:szCs w:val="22"/>
        </w:rPr>
        <w:t>Note</w:t>
      </w:r>
      <w:r w:rsidRPr="00D51C0C">
        <w:rPr>
          <w:szCs w:val="22"/>
        </w:rPr>
        <w:tab/>
        <w:t>Contents</w:t>
      </w:r>
    </w:p>
    <w:p w:rsidR="00E02CE6" w:rsidRPr="00D51C0C" w:rsidRDefault="00E02CE6" w:rsidP="00E02CE6">
      <w:pPr>
        <w:pStyle w:val="IndexHeading1"/>
        <w:numPr>
          <w:ilvl w:val="0"/>
          <w:numId w:val="0"/>
        </w:numPr>
        <w:spacing w:after="0" w:line="240" w:lineRule="atLeast"/>
        <w:ind w:left="1077" w:right="-25"/>
        <w:jc w:val="thaiDistribute"/>
        <w:outlineLvl w:val="0"/>
        <w:rPr>
          <w:szCs w:val="22"/>
          <w:cs/>
          <w:lang w:bidi="th-TH"/>
        </w:rPr>
      </w:pP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rPr>
        <w:t>General information</w:t>
      </w:r>
    </w:p>
    <w:p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pPr>
      <w:r w:rsidRPr="000F4AC7">
        <w:t xml:space="preserve">Basis of preparation of </w:t>
      </w:r>
      <w:r w:rsidRPr="000F4AC7">
        <w:rPr>
          <w:szCs w:val="22"/>
        </w:rPr>
        <w:t>interim</w:t>
      </w:r>
      <w:r w:rsidRPr="000F4AC7">
        <w:t xml:space="preserve"> financial statements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rPr>
        <w:t>Significant accounting policies</w:t>
      </w:r>
      <w:r w:rsidRPr="000F4AC7">
        <w:rPr>
          <w:szCs w:val="22"/>
          <w:lang w:val="en-US" w:bidi="th-TH"/>
        </w:rPr>
        <w:t>s</w:t>
      </w:r>
    </w:p>
    <w:p w:rsidR="0026793C" w:rsidRPr="0094532F" w:rsidRDefault="0026793C" w:rsidP="0026793C">
      <w:pPr>
        <w:pStyle w:val="index"/>
        <w:numPr>
          <w:ilvl w:val="0"/>
          <w:numId w:val="3"/>
        </w:numPr>
        <w:tabs>
          <w:tab w:val="left" w:pos="1092"/>
        </w:tabs>
        <w:spacing w:after="0" w:line="240" w:lineRule="atLeast"/>
        <w:ind w:left="1276" w:right="-23" w:hanging="1276"/>
        <w:jc w:val="thaiDistribute"/>
        <w:outlineLvl w:val="0"/>
        <w:rPr>
          <w:szCs w:val="22"/>
          <w:lang w:val="en-US" w:bidi="th-TH"/>
        </w:rPr>
      </w:pPr>
      <w:r>
        <w:rPr>
          <w:rFonts w:cs="Angsana New"/>
          <w:szCs w:val="28"/>
          <w:lang w:bidi="th-TH"/>
        </w:rPr>
        <w:t>Seasonal operations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lang w:val="en-US" w:bidi="th-TH"/>
        </w:rPr>
        <w:t>Related parties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Trade accounts receivables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Other current receivables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Inventories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Other</w:t>
      </w:r>
      <w:r w:rsidR="001D18BE">
        <w:rPr>
          <w:szCs w:val="22"/>
        </w:rPr>
        <w:t xml:space="preserve"> non-cu</w:t>
      </w:r>
      <w:r w:rsidR="008B1650">
        <w:rPr>
          <w:szCs w:val="22"/>
        </w:rPr>
        <w:t>rrent</w:t>
      </w:r>
      <w:r w:rsidRPr="000F4AC7">
        <w:rPr>
          <w:szCs w:val="22"/>
        </w:rPr>
        <w:t xml:space="preserve"> financial assets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Investments in subsidiaries</w:t>
      </w:r>
    </w:p>
    <w:p w:rsidR="008B1650"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8B1650">
        <w:rPr>
          <w:szCs w:val="22"/>
        </w:rPr>
        <w:t>Investment</w:t>
      </w:r>
      <w:r w:rsidR="00E44B3E">
        <w:rPr>
          <w:szCs w:val="22"/>
        </w:rPr>
        <w:t>s</w:t>
      </w:r>
      <w:r w:rsidRPr="008B1650">
        <w:rPr>
          <w:szCs w:val="22"/>
        </w:rPr>
        <w:t xml:space="preserve"> </w:t>
      </w:r>
      <w:r w:rsidR="008B1650">
        <w:rPr>
          <w:szCs w:val="22"/>
        </w:rPr>
        <w:t xml:space="preserve">in </w:t>
      </w:r>
      <w:r w:rsidR="008B1650" w:rsidRPr="008B1650">
        <w:rPr>
          <w:szCs w:val="22"/>
        </w:rPr>
        <w:t>associates</w:t>
      </w:r>
    </w:p>
    <w:p w:rsidR="00E02CE6" w:rsidRPr="008B1650"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8B1650">
        <w:rPr>
          <w:szCs w:val="22"/>
        </w:rPr>
        <w:t>Property, plant and equipment</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Right-of-use assets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Intangible assets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lang w:val="en-US" w:bidi="th-TH"/>
        </w:rPr>
        <w:t>Deferred tax</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Trade accounts payables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lang w:val="en-US" w:bidi="th-TH"/>
        </w:rPr>
        <w:t xml:space="preserve">Other current </w:t>
      </w:r>
      <w:r w:rsidRPr="000F4AC7">
        <w:rPr>
          <w:szCs w:val="22"/>
        </w:rPr>
        <w:t>payables</w:t>
      </w:r>
    </w:p>
    <w:p w:rsidR="00E02CE6" w:rsidRPr="000F4AC7" w:rsidRDefault="00246AB0" w:rsidP="00E02CE6">
      <w:pPr>
        <w:pStyle w:val="index"/>
        <w:numPr>
          <w:ilvl w:val="0"/>
          <w:numId w:val="3"/>
        </w:numPr>
        <w:tabs>
          <w:tab w:val="left" w:pos="1092"/>
        </w:tabs>
        <w:spacing w:after="0" w:line="240" w:lineRule="atLeast"/>
        <w:ind w:left="1276" w:right="-23" w:hanging="1276"/>
        <w:jc w:val="thaiDistribute"/>
        <w:outlineLvl w:val="0"/>
        <w:rPr>
          <w:szCs w:val="22"/>
        </w:rPr>
      </w:pPr>
      <w:r>
        <w:rPr>
          <w:szCs w:val="22"/>
        </w:rPr>
        <w:t>Short</w:t>
      </w:r>
      <w:r w:rsidR="00E02CE6" w:rsidRPr="000F4AC7">
        <w:rPr>
          <w:szCs w:val="22"/>
        </w:rPr>
        <w:t>-term loans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lang w:val="en-US" w:bidi="th-TH"/>
        </w:rPr>
        <w:t>Lease liabilities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Non-current provisions for employee benefit</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rPr>
        <w:t>Share capital</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lang w:val="en-US" w:bidi="th-TH"/>
        </w:rPr>
        <w:t>Segment information</w:t>
      </w:r>
    </w:p>
    <w:p w:rsidR="00BA372E" w:rsidRPr="00BA372E" w:rsidRDefault="004604CA"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Pr>
          <w:rFonts w:cs="Angsana New"/>
          <w:szCs w:val="28"/>
          <w:lang w:val="en-US" w:bidi="th-TH"/>
        </w:rPr>
        <w:t>Loss</w:t>
      </w:r>
      <w:r w:rsidR="00BA372E" w:rsidRPr="00BA372E">
        <w:rPr>
          <w:szCs w:val="22"/>
          <w:lang w:bidi="th-TH"/>
        </w:rPr>
        <w:t xml:space="preserve"> per share</w:t>
      </w:r>
    </w:p>
    <w:p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0F4AC7">
        <w:rPr>
          <w:szCs w:val="22"/>
          <w:lang w:val="en-US" w:bidi="th-TH"/>
        </w:rPr>
        <w:t>Financial instruments</w:t>
      </w:r>
    </w:p>
    <w:p w:rsidR="00E02CE6"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Commitments with non-related parties</w:t>
      </w:r>
    </w:p>
    <w:p w:rsidR="004D6894" w:rsidRDefault="004D6894" w:rsidP="00E02CE6">
      <w:pPr>
        <w:pStyle w:val="index"/>
        <w:numPr>
          <w:ilvl w:val="0"/>
          <w:numId w:val="3"/>
        </w:numPr>
        <w:tabs>
          <w:tab w:val="left" w:pos="1092"/>
        </w:tabs>
        <w:spacing w:after="0" w:line="240" w:lineRule="atLeast"/>
        <w:ind w:left="1276" w:right="-23" w:hanging="1276"/>
        <w:jc w:val="thaiDistribute"/>
        <w:outlineLvl w:val="0"/>
        <w:rPr>
          <w:szCs w:val="22"/>
        </w:rPr>
      </w:pPr>
      <w:r w:rsidRPr="004D6894">
        <w:rPr>
          <w:szCs w:val="22"/>
        </w:rPr>
        <w:t>Lawsuits and litigation</w:t>
      </w:r>
    </w:p>
    <w:p w:rsidR="008A2657" w:rsidRPr="00BA779C" w:rsidRDefault="00407A6D"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BA779C">
        <w:rPr>
          <w:rFonts w:cs="Angsana New"/>
          <w:szCs w:val="28"/>
          <w:lang w:val="en-US" w:bidi="th-TH"/>
        </w:rPr>
        <w:t>Reclassification</w:t>
      </w:r>
    </w:p>
    <w:p w:rsidR="00E02CE6" w:rsidRPr="00BA779C" w:rsidRDefault="00E02CE6" w:rsidP="00E02CE6">
      <w:pPr>
        <w:pStyle w:val="BodyText"/>
        <w:ind w:left="545" w:right="-25"/>
        <w:jc w:val="both"/>
        <w:rPr>
          <w:rFonts w:ascii="Times New Roman" w:hAnsi="Times New Roman" w:cs="Times New Roman"/>
          <w:sz w:val="22"/>
          <w:szCs w:val="22"/>
        </w:rPr>
      </w:pPr>
    </w:p>
    <w:p w:rsidR="00E02CE6" w:rsidRPr="00BA779C" w:rsidRDefault="00E02CE6" w:rsidP="00E02CE6">
      <w:pPr>
        <w:spacing w:after="0" w:line="240" w:lineRule="auto"/>
        <w:rPr>
          <w:rFonts w:ascii="Times New Roman" w:eastAsia="Cordia New" w:hAnsi="Times New Roman" w:cs="Times New Roman"/>
          <w:szCs w:val="22"/>
        </w:rPr>
      </w:pPr>
      <w:r w:rsidRPr="00BA779C">
        <w:rPr>
          <w:rFonts w:ascii="Times New Roman" w:hAnsi="Times New Roman" w:cs="Times New Roman"/>
          <w:szCs w:val="22"/>
        </w:rPr>
        <w:br w:type="page"/>
      </w:r>
    </w:p>
    <w:p w:rsidR="00FF3570" w:rsidRPr="002262AB" w:rsidRDefault="00FF3570" w:rsidP="00FF3570">
      <w:pPr>
        <w:pStyle w:val="BodyText"/>
        <w:ind w:left="545" w:right="-25"/>
        <w:jc w:val="both"/>
        <w:rPr>
          <w:rFonts w:ascii="Times New Roman" w:hAnsi="Times New Roman" w:cs="Times New Roman"/>
          <w:sz w:val="22"/>
          <w:szCs w:val="22"/>
        </w:rPr>
      </w:pPr>
      <w:r w:rsidRPr="002262AB">
        <w:rPr>
          <w:rFonts w:ascii="Times New Roman" w:hAnsi="Times New Roman" w:cs="Times New Roman"/>
          <w:sz w:val="22"/>
          <w:szCs w:val="22"/>
        </w:rPr>
        <w:lastRenderedPageBreak/>
        <w:t>These notes form an integral part of the financial statements.</w:t>
      </w:r>
    </w:p>
    <w:p w:rsidR="00FF3570" w:rsidRPr="002262AB" w:rsidRDefault="00FF3570" w:rsidP="00FF3570">
      <w:pPr>
        <w:pStyle w:val="BodyText"/>
        <w:ind w:left="545" w:right="-25"/>
        <w:jc w:val="both"/>
        <w:rPr>
          <w:rFonts w:ascii="Times New Roman" w:hAnsi="Times New Roman" w:cs="Times New Roman"/>
          <w:sz w:val="22"/>
          <w:szCs w:val="22"/>
        </w:rPr>
      </w:pPr>
    </w:p>
    <w:p w:rsidR="00DE3F82" w:rsidRPr="008E0F84" w:rsidRDefault="00970876" w:rsidP="0084098B">
      <w:pPr>
        <w:pStyle w:val="BodyText"/>
        <w:tabs>
          <w:tab w:val="left" w:pos="993"/>
        </w:tabs>
        <w:ind w:left="545" w:right="-164"/>
        <w:jc w:val="both"/>
        <w:rPr>
          <w:rFonts w:ascii="Times New Roman" w:hAnsi="Times New Roman" w:cs="Times New Roman"/>
          <w:sz w:val="22"/>
          <w:szCs w:val="22"/>
        </w:rPr>
      </w:pPr>
      <w:r w:rsidRPr="00E07ECB">
        <w:rPr>
          <w:rFonts w:ascii="Times New Roman" w:hAnsi="Times New Roman" w:cs="Times New Roman"/>
          <w:spacing w:val="-6"/>
          <w:sz w:val="22"/>
          <w:szCs w:val="22"/>
        </w:rPr>
        <w:t xml:space="preserve">The </w:t>
      </w:r>
      <w:r w:rsidR="00DE3F82" w:rsidRPr="00E07ECB">
        <w:rPr>
          <w:rFonts w:ascii="Times New Roman" w:hAnsi="Times New Roman" w:cs="Times New Roman"/>
          <w:spacing w:val="-6"/>
          <w:sz w:val="22"/>
          <w:szCs w:val="22"/>
        </w:rPr>
        <w:t>interim financial statements were authorized for issue by the Board of Directors on</w:t>
      </w:r>
      <w:r w:rsidR="000D7785" w:rsidRPr="00E07ECB">
        <w:rPr>
          <w:rFonts w:ascii="Times New Roman" w:hAnsi="Times New Roman" w:cs="Times New Roman"/>
          <w:spacing w:val="-6"/>
          <w:sz w:val="22"/>
          <w:szCs w:val="22"/>
        </w:rPr>
        <w:t xml:space="preserve"> </w:t>
      </w:r>
      <w:r w:rsidR="00910A3E">
        <w:rPr>
          <w:rFonts w:ascii="Times New Roman" w:hAnsi="Times New Roman" w:cs="Times New Roman"/>
          <w:spacing w:val="-6"/>
          <w:sz w:val="22"/>
          <w:szCs w:val="22"/>
        </w:rPr>
        <w:t>14</w:t>
      </w:r>
      <w:r w:rsidR="007D5B50" w:rsidRPr="00E07ECB">
        <w:rPr>
          <w:rFonts w:ascii="Times New Roman" w:hAnsi="Times New Roman" w:cs="Times New Roman"/>
          <w:spacing w:val="-6"/>
          <w:sz w:val="22"/>
          <w:szCs w:val="22"/>
        </w:rPr>
        <w:t xml:space="preserve"> </w:t>
      </w:r>
      <w:r w:rsidR="00910A3E">
        <w:rPr>
          <w:rFonts w:ascii="Times New Roman" w:hAnsi="Times New Roman" w:cs="Times New Roman"/>
          <w:spacing w:val="-6"/>
          <w:sz w:val="22"/>
          <w:szCs w:val="22"/>
        </w:rPr>
        <w:t>November</w:t>
      </w:r>
      <w:r w:rsidR="007D5B50" w:rsidRPr="007D5B50">
        <w:rPr>
          <w:rFonts w:ascii="Times New Roman" w:hAnsi="Times New Roman" w:cs="Times New Roman"/>
          <w:sz w:val="22"/>
          <w:szCs w:val="22"/>
        </w:rPr>
        <w:t xml:space="preserve"> </w:t>
      </w:r>
      <w:r w:rsidRPr="007D5B50">
        <w:rPr>
          <w:rFonts w:ascii="Times New Roman" w:hAnsi="Times New Roman" w:cs="Times New Roman"/>
          <w:sz w:val="22"/>
          <w:szCs w:val="22"/>
        </w:rPr>
        <w:t>2</w:t>
      </w:r>
      <w:r w:rsidR="00B16672" w:rsidRPr="007D5B50">
        <w:rPr>
          <w:rFonts w:ascii="Times New Roman" w:hAnsi="Times New Roman" w:cs="Times New Roman"/>
          <w:sz w:val="22"/>
          <w:szCs w:val="22"/>
        </w:rPr>
        <w:t>023</w:t>
      </w:r>
      <w:r w:rsidR="0084098B" w:rsidRPr="007D5B50">
        <w:rPr>
          <w:rFonts w:ascii="Times New Roman" w:hAnsi="Times New Roman" w:cs="Times New Roman"/>
          <w:sz w:val="22"/>
          <w:szCs w:val="22"/>
        </w:rPr>
        <w:t>.</w:t>
      </w:r>
    </w:p>
    <w:p w:rsidR="00E02CE6" w:rsidRPr="002A3993" w:rsidRDefault="00E02CE6" w:rsidP="00E02CE6">
      <w:pPr>
        <w:pStyle w:val="BodyText"/>
        <w:ind w:left="545" w:right="-25"/>
        <w:jc w:val="both"/>
        <w:rPr>
          <w:rFonts w:ascii="Times New Roman" w:hAnsi="Times New Roman" w:cs="Times New Roman"/>
          <w:sz w:val="22"/>
          <w:szCs w:val="22"/>
          <w:highlight w:val="yellow"/>
        </w:rPr>
      </w:pPr>
    </w:p>
    <w:p w:rsidR="00E02CE6" w:rsidRPr="00FF3570" w:rsidRDefault="00E02CE6" w:rsidP="00E02CE6">
      <w:pPr>
        <w:numPr>
          <w:ilvl w:val="0"/>
          <w:numId w:val="7"/>
        </w:numPr>
        <w:tabs>
          <w:tab w:val="left" w:pos="540"/>
        </w:tabs>
        <w:spacing w:after="0" w:line="240" w:lineRule="atLeast"/>
        <w:ind w:left="540" w:right="-25"/>
        <w:jc w:val="both"/>
        <w:rPr>
          <w:rFonts w:ascii="Times New Roman" w:hAnsi="Times New Roman" w:cs="Times New Roman"/>
          <w:b/>
          <w:bCs/>
          <w:szCs w:val="22"/>
        </w:rPr>
      </w:pPr>
      <w:r w:rsidRPr="00FF3570">
        <w:rPr>
          <w:rFonts w:ascii="Times New Roman" w:hAnsi="Times New Roman" w:cs="Times New Roman"/>
          <w:b/>
          <w:bCs/>
          <w:szCs w:val="22"/>
        </w:rPr>
        <w:t>General information</w:t>
      </w:r>
    </w:p>
    <w:p w:rsidR="00E02CE6" w:rsidRPr="00FF3570" w:rsidRDefault="00E02CE6" w:rsidP="00E02CE6">
      <w:pPr>
        <w:pStyle w:val="BodyText"/>
        <w:ind w:left="545" w:right="-25"/>
        <w:jc w:val="both"/>
        <w:rPr>
          <w:rFonts w:ascii="Times New Roman" w:hAnsi="Times New Roman" w:cs="Times New Roman"/>
          <w:sz w:val="22"/>
          <w:szCs w:val="22"/>
        </w:rPr>
      </w:pPr>
    </w:p>
    <w:p w:rsidR="00E02CE6" w:rsidRPr="00FF3570" w:rsidRDefault="00770A5B" w:rsidP="00E02CE6">
      <w:pPr>
        <w:pStyle w:val="BodyText"/>
        <w:ind w:left="540" w:right="-25"/>
        <w:jc w:val="both"/>
        <w:rPr>
          <w:rFonts w:ascii="Times New Roman" w:hAnsi="Times New Roman" w:cs="Times New Roman"/>
          <w:sz w:val="22"/>
          <w:szCs w:val="22"/>
        </w:rPr>
      </w:pPr>
      <w:proofErr w:type="spellStart"/>
      <w:r>
        <w:rPr>
          <w:rFonts w:ascii="Times New Roman" w:hAnsi="Times New Roman" w:cs="Times New Roman"/>
          <w:sz w:val="22"/>
          <w:szCs w:val="22"/>
        </w:rPr>
        <w:t>Dimet</w:t>
      </w:r>
      <w:proofErr w:type="spellEnd"/>
      <w:r>
        <w:rPr>
          <w:rFonts w:ascii="Times New Roman" w:hAnsi="Times New Roman" w:cs="Times New Roman"/>
          <w:sz w:val="22"/>
          <w:szCs w:val="22"/>
        </w:rPr>
        <w:t xml:space="preserve"> (Siam)</w:t>
      </w:r>
      <w:r w:rsidR="00E02CE6" w:rsidRPr="00FF3570">
        <w:rPr>
          <w:rFonts w:ascii="Times New Roman" w:hAnsi="Times New Roman" w:cs="Times New Roman"/>
          <w:sz w:val="22"/>
          <w:szCs w:val="22"/>
        </w:rPr>
        <w:t xml:space="preserve"> Public Company Limited (“the Company”) is incorporated in Thailand and h</w:t>
      </w:r>
      <w:r w:rsidR="00BB198E">
        <w:rPr>
          <w:rFonts w:ascii="Times New Roman" w:hAnsi="Times New Roman" w:cs="Times New Roman"/>
          <w:sz w:val="22"/>
          <w:szCs w:val="22"/>
        </w:rPr>
        <w:t xml:space="preserve">as its registered head office at </w:t>
      </w:r>
      <w:r w:rsidRPr="00770A5B">
        <w:rPr>
          <w:rFonts w:ascii="Times New Roman" w:hAnsi="Times New Roman" w:cs="Times New Roman"/>
          <w:sz w:val="22"/>
          <w:szCs w:val="22"/>
        </w:rPr>
        <w:t>602</w:t>
      </w:r>
      <w:r w:rsidR="00BB198E">
        <w:rPr>
          <w:rFonts w:ascii="Times New Roman" w:hAnsi="Times New Roman" w:cs="Times New Roman"/>
          <w:sz w:val="22"/>
          <w:szCs w:val="22"/>
        </w:rPr>
        <w:t>,</w:t>
      </w:r>
      <w:r w:rsidRPr="00770A5B">
        <w:rPr>
          <w:rFonts w:ascii="Times New Roman" w:hAnsi="Times New Roman" w:cs="Times New Roman"/>
          <w:sz w:val="22"/>
          <w:szCs w:val="22"/>
        </w:rPr>
        <w:t xml:space="preserve"> Moo 2, </w:t>
      </w:r>
      <w:proofErr w:type="spellStart"/>
      <w:r w:rsidRPr="00770A5B">
        <w:rPr>
          <w:rFonts w:ascii="Times New Roman" w:hAnsi="Times New Roman" w:cs="Times New Roman"/>
          <w:sz w:val="22"/>
          <w:szCs w:val="22"/>
        </w:rPr>
        <w:t>Bangpoo</w:t>
      </w:r>
      <w:proofErr w:type="spellEnd"/>
      <w:r w:rsidRPr="00770A5B">
        <w:rPr>
          <w:rFonts w:ascii="Times New Roman" w:hAnsi="Times New Roman" w:cs="Times New Roman"/>
          <w:sz w:val="22"/>
          <w:szCs w:val="22"/>
        </w:rPr>
        <w:t xml:space="preserve"> Industrial Estate </w:t>
      </w:r>
      <w:proofErr w:type="spellStart"/>
      <w:r w:rsidRPr="00770A5B">
        <w:rPr>
          <w:rFonts w:ascii="Times New Roman" w:hAnsi="Times New Roman" w:cs="Times New Roman"/>
          <w:sz w:val="22"/>
          <w:szCs w:val="22"/>
        </w:rPr>
        <w:t>Soi</w:t>
      </w:r>
      <w:proofErr w:type="spellEnd"/>
      <w:r w:rsidRPr="00770A5B">
        <w:rPr>
          <w:rFonts w:ascii="Times New Roman" w:hAnsi="Times New Roman" w:cs="Times New Roman"/>
          <w:sz w:val="22"/>
          <w:szCs w:val="22"/>
        </w:rPr>
        <w:t xml:space="preserve"> 1, </w:t>
      </w:r>
      <w:proofErr w:type="spellStart"/>
      <w:r w:rsidRPr="00770A5B">
        <w:rPr>
          <w:rFonts w:ascii="Times New Roman" w:hAnsi="Times New Roman" w:cs="Times New Roman"/>
          <w:sz w:val="22"/>
          <w:szCs w:val="22"/>
        </w:rPr>
        <w:t>Sukhumvit</w:t>
      </w:r>
      <w:proofErr w:type="spellEnd"/>
      <w:r w:rsidRPr="00770A5B">
        <w:rPr>
          <w:rFonts w:ascii="Times New Roman" w:hAnsi="Times New Roman" w:cs="Times New Roman"/>
          <w:sz w:val="22"/>
          <w:szCs w:val="22"/>
        </w:rPr>
        <w:t xml:space="preserve"> Road, </w:t>
      </w:r>
      <w:proofErr w:type="spellStart"/>
      <w:r w:rsidRPr="00770A5B">
        <w:rPr>
          <w:rFonts w:ascii="Times New Roman" w:hAnsi="Times New Roman" w:cs="Times New Roman"/>
          <w:sz w:val="22"/>
          <w:szCs w:val="22"/>
        </w:rPr>
        <w:t>Bangpoo</w:t>
      </w:r>
      <w:proofErr w:type="spellEnd"/>
      <w:r w:rsidRPr="00770A5B">
        <w:rPr>
          <w:rFonts w:ascii="Times New Roman" w:hAnsi="Times New Roman" w:cs="Times New Roman"/>
          <w:sz w:val="22"/>
          <w:szCs w:val="22"/>
        </w:rPr>
        <w:t xml:space="preserve"> Sub-district, </w:t>
      </w:r>
      <w:proofErr w:type="spellStart"/>
      <w:r w:rsidRPr="00770A5B">
        <w:rPr>
          <w:rFonts w:ascii="Times New Roman" w:hAnsi="Times New Roman" w:cs="Times New Roman"/>
          <w:sz w:val="22"/>
          <w:szCs w:val="22"/>
        </w:rPr>
        <w:t>Muang</w:t>
      </w:r>
      <w:proofErr w:type="spellEnd"/>
      <w:r w:rsidRPr="00770A5B">
        <w:rPr>
          <w:rFonts w:ascii="Times New Roman" w:hAnsi="Times New Roman" w:cs="Times New Roman"/>
          <w:sz w:val="22"/>
          <w:szCs w:val="22"/>
        </w:rPr>
        <w:t xml:space="preserve"> </w:t>
      </w:r>
      <w:proofErr w:type="spellStart"/>
      <w:r w:rsidRPr="00770A5B">
        <w:rPr>
          <w:rFonts w:ascii="Times New Roman" w:hAnsi="Times New Roman" w:cs="Times New Roman"/>
          <w:sz w:val="22"/>
          <w:szCs w:val="22"/>
        </w:rPr>
        <w:t>Samutprakran</w:t>
      </w:r>
      <w:proofErr w:type="spellEnd"/>
      <w:r w:rsidRPr="00770A5B">
        <w:rPr>
          <w:rFonts w:ascii="Times New Roman" w:hAnsi="Times New Roman" w:cs="Times New Roman"/>
          <w:sz w:val="22"/>
          <w:szCs w:val="22"/>
        </w:rPr>
        <w:t xml:space="preserve"> District, Samut Prakarn Province.</w:t>
      </w:r>
    </w:p>
    <w:p w:rsidR="00E02CE6" w:rsidRPr="00FF3570" w:rsidRDefault="00E02CE6" w:rsidP="00E02CE6">
      <w:pPr>
        <w:pStyle w:val="BodyText"/>
        <w:ind w:left="540" w:right="-25"/>
        <w:jc w:val="both"/>
        <w:rPr>
          <w:rFonts w:ascii="Times New Roman" w:hAnsi="Times New Roman" w:cs="Times New Roman"/>
          <w:sz w:val="22"/>
          <w:szCs w:val="22"/>
        </w:rPr>
      </w:pPr>
    </w:p>
    <w:p w:rsidR="00E02CE6" w:rsidRDefault="00E02CE6" w:rsidP="004A20F1">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rPr>
        <w:t xml:space="preserve">The Company was listed on the Stock Exchange of Thailand </w:t>
      </w:r>
      <w:r w:rsidRPr="00772FC1">
        <w:rPr>
          <w:rFonts w:ascii="Times New Roman" w:hAnsi="Times New Roman" w:cs="Times New Roman"/>
          <w:sz w:val="22"/>
          <w:szCs w:val="22"/>
        </w:rPr>
        <w:t xml:space="preserve">on </w:t>
      </w:r>
      <w:r w:rsidR="00772FC1" w:rsidRPr="00772FC1">
        <w:rPr>
          <w:rFonts w:ascii="Times New Roman" w:hAnsi="Times New Roman" w:cs="Times New Roman"/>
          <w:sz w:val="22"/>
          <w:szCs w:val="22"/>
        </w:rPr>
        <w:t>21 January 2008</w:t>
      </w:r>
      <w:r w:rsidRPr="00772FC1">
        <w:rPr>
          <w:rFonts w:ascii="Times New Roman" w:hAnsi="Times New Roman" w:cs="Times New Roman"/>
          <w:sz w:val="22"/>
          <w:szCs w:val="22"/>
        </w:rPr>
        <w:t>.</w:t>
      </w:r>
    </w:p>
    <w:p w:rsidR="004A20F1" w:rsidRPr="00FF3570" w:rsidRDefault="004A20F1" w:rsidP="004A20F1">
      <w:pPr>
        <w:pStyle w:val="BodyText"/>
        <w:ind w:left="540" w:right="-25"/>
        <w:jc w:val="both"/>
        <w:rPr>
          <w:rFonts w:ascii="Times New Roman" w:hAnsi="Times New Roman" w:cs="Times New Roman"/>
          <w:sz w:val="22"/>
          <w:szCs w:val="22"/>
        </w:rPr>
      </w:pPr>
    </w:p>
    <w:p w:rsidR="00E02CE6" w:rsidRPr="00FF3570" w:rsidRDefault="004A20F1" w:rsidP="00703ADD">
      <w:pPr>
        <w:ind w:left="540" w:right="14"/>
        <w:jc w:val="both"/>
        <w:rPr>
          <w:rFonts w:ascii="Times New Roman" w:hAnsi="Times New Roman" w:cs="Times New Roman"/>
          <w:szCs w:val="22"/>
        </w:rPr>
      </w:pPr>
      <w:r w:rsidRPr="00F12761">
        <w:rPr>
          <w:rFonts w:ascii="Times New Roman" w:hAnsi="Times New Roman" w:cs="Times New Roman"/>
          <w:szCs w:val="22"/>
        </w:rPr>
        <w:t xml:space="preserve">The Company’s first five major </w:t>
      </w:r>
      <w:r w:rsidRPr="00280A9A">
        <w:rPr>
          <w:rFonts w:ascii="Times New Roman" w:hAnsi="Times New Roman" w:cs="Times New Roman"/>
          <w:szCs w:val="22"/>
        </w:rPr>
        <w:t xml:space="preserve">shareholders at </w:t>
      </w:r>
      <w:r w:rsidR="006E4E88">
        <w:rPr>
          <w:rFonts w:ascii="Times New Roman" w:hAnsi="Times New Roman" w:cs="Times New Roman"/>
          <w:szCs w:val="22"/>
        </w:rPr>
        <w:t>25</w:t>
      </w:r>
      <w:r w:rsidR="007D5B50">
        <w:rPr>
          <w:rFonts w:ascii="Times New Roman" w:hAnsi="Times New Roman" w:cs="Times New Roman"/>
          <w:szCs w:val="22"/>
        </w:rPr>
        <w:t xml:space="preserve"> </w:t>
      </w:r>
      <w:r w:rsidR="006E4E88">
        <w:rPr>
          <w:rFonts w:ascii="Times New Roman" w:hAnsi="Times New Roman" w:cstheme="minorBidi"/>
          <w:szCs w:val="22"/>
        </w:rPr>
        <w:t>October</w:t>
      </w:r>
      <w:r w:rsidR="007D5B50" w:rsidRPr="007D5B50">
        <w:rPr>
          <w:rFonts w:ascii="Times New Roman" w:hAnsi="Times New Roman" w:cs="Times New Roman"/>
          <w:szCs w:val="22"/>
        </w:rPr>
        <w:t xml:space="preserve"> </w:t>
      </w:r>
      <w:r w:rsidR="00703ADD" w:rsidRPr="007D5B50">
        <w:rPr>
          <w:rFonts w:ascii="Times New Roman" w:hAnsi="Times New Roman" w:cs="Times New Roman"/>
          <w:szCs w:val="22"/>
        </w:rPr>
        <w:t>2023</w:t>
      </w:r>
      <w:r w:rsidRPr="007D5B50">
        <w:rPr>
          <w:rFonts w:ascii="Times New Roman" w:hAnsi="Times New Roman" w:cs="Times New Roman"/>
          <w:szCs w:val="22"/>
        </w:rPr>
        <w:t xml:space="preserve"> were</w:t>
      </w:r>
      <w:r w:rsidRPr="00F12761">
        <w:rPr>
          <w:rFonts w:ascii="Times New Roman" w:hAnsi="Times New Roman" w:cs="Times New Roman"/>
          <w:szCs w:val="22"/>
        </w:rPr>
        <w:t xml:space="preserve"> as follows:</w:t>
      </w:r>
    </w:p>
    <w:tbl>
      <w:tblPr>
        <w:tblW w:w="8622" w:type="dxa"/>
        <w:tblInd w:w="576" w:type="dxa"/>
        <w:tblLayout w:type="fixed"/>
        <w:tblLook w:val="04A0"/>
      </w:tblPr>
      <w:tblGrid>
        <w:gridCol w:w="4494"/>
        <w:gridCol w:w="4128"/>
      </w:tblGrid>
      <w:tr w:rsidR="004A20F1" w:rsidRPr="00F12761" w:rsidTr="00703ADD">
        <w:trPr>
          <w:trHeight w:val="144"/>
        </w:trPr>
        <w:tc>
          <w:tcPr>
            <w:tcW w:w="4494" w:type="dxa"/>
          </w:tcPr>
          <w:p w:rsidR="004A20F1" w:rsidRPr="00F12761" w:rsidRDefault="004A20F1" w:rsidP="00703ADD">
            <w:pPr>
              <w:spacing w:after="0"/>
              <w:rPr>
                <w:rFonts w:ascii="Times New Roman" w:hAnsi="Times New Roman" w:cs="Times New Roman"/>
                <w:szCs w:val="22"/>
                <w:cs/>
              </w:rPr>
            </w:pPr>
          </w:p>
        </w:tc>
        <w:tc>
          <w:tcPr>
            <w:tcW w:w="4128" w:type="dxa"/>
          </w:tcPr>
          <w:p w:rsidR="004A20F1" w:rsidRPr="00F12761" w:rsidRDefault="004A20F1" w:rsidP="00703ADD">
            <w:pPr>
              <w:spacing w:after="0"/>
              <w:ind w:left="88"/>
              <w:jc w:val="center"/>
              <w:rPr>
                <w:rFonts w:ascii="Times New Roman" w:hAnsi="Times New Roman" w:cs="Times New Roman"/>
                <w:i/>
                <w:iCs/>
                <w:szCs w:val="22"/>
              </w:rPr>
            </w:pPr>
            <w:r w:rsidRPr="007D5B50">
              <w:rPr>
                <w:rFonts w:ascii="Times New Roman" w:hAnsi="Times New Roman" w:cs="Times New Roman"/>
                <w:i/>
                <w:iCs/>
                <w:szCs w:val="22"/>
              </w:rPr>
              <w:t>(% of paid-up share capital)</w:t>
            </w:r>
          </w:p>
        </w:tc>
      </w:tr>
      <w:tr w:rsidR="004A20F1" w:rsidRPr="00F12761" w:rsidTr="00703ADD">
        <w:tc>
          <w:tcPr>
            <w:tcW w:w="4494" w:type="dxa"/>
          </w:tcPr>
          <w:p w:rsidR="004A20F1" w:rsidRPr="00F12761" w:rsidRDefault="00280A9A" w:rsidP="006D7312">
            <w:pPr>
              <w:tabs>
                <w:tab w:val="left" w:pos="540"/>
              </w:tabs>
              <w:spacing w:after="0"/>
              <w:ind w:left="-9" w:right="-45"/>
              <w:jc w:val="both"/>
              <w:rPr>
                <w:rFonts w:ascii="Times New Roman" w:hAnsi="Times New Roman" w:cs="Times New Roman"/>
                <w:szCs w:val="22"/>
              </w:rPr>
            </w:pPr>
            <w:r>
              <w:rPr>
                <w:rFonts w:ascii="Times New Roman" w:hAnsi="Times New Roman" w:cs="Times New Roman"/>
                <w:szCs w:val="22"/>
              </w:rPr>
              <w:t>Mr</w:t>
            </w:r>
            <w:r w:rsidR="003B5327">
              <w:rPr>
                <w:rFonts w:ascii="Times New Roman" w:hAnsi="Times New Roman" w:cs="Times New Roman"/>
                <w:szCs w:val="22"/>
              </w:rPr>
              <w:t xml:space="preserve">. </w:t>
            </w:r>
            <w:r w:rsidR="006D7312">
              <w:rPr>
                <w:rFonts w:ascii="Times New Roman" w:hAnsi="Times New Roman" w:cs="Times New Roman"/>
                <w:szCs w:val="22"/>
              </w:rPr>
              <w:t>Ho - chih Huang</w:t>
            </w:r>
          </w:p>
        </w:tc>
        <w:tc>
          <w:tcPr>
            <w:tcW w:w="4128" w:type="dxa"/>
          </w:tcPr>
          <w:p w:rsidR="004A20F1" w:rsidRPr="0010322E" w:rsidRDefault="006E4E88" w:rsidP="007D5B50">
            <w:pPr>
              <w:tabs>
                <w:tab w:val="left" w:pos="1986"/>
              </w:tabs>
              <w:spacing w:after="0"/>
              <w:ind w:left="88"/>
              <w:jc w:val="center"/>
              <w:rPr>
                <w:rFonts w:ascii="Times New Roman" w:hAnsi="Times New Roman" w:cs="Times New Roman"/>
                <w:szCs w:val="22"/>
              </w:rPr>
            </w:pPr>
            <w:r>
              <w:rPr>
                <w:rFonts w:ascii="Times New Roman" w:hAnsi="Times New Roman" w:cs="Times New Roman"/>
                <w:szCs w:val="22"/>
              </w:rPr>
              <w:t>15.18</w:t>
            </w:r>
          </w:p>
        </w:tc>
      </w:tr>
      <w:tr w:rsidR="004A20F1" w:rsidRPr="00F12761" w:rsidTr="00703ADD">
        <w:tc>
          <w:tcPr>
            <w:tcW w:w="4494" w:type="dxa"/>
          </w:tcPr>
          <w:p w:rsidR="004A20F1" w:rsidRPr="00F12761" w:rsidRDefault="00280A9A" w:rsidP="00703ADD">
            <w:pPr>
              <w:tabs>
                <w:tab w:val="left" w:pos="540"/>
              </w:tabs>
              <w:spacing w:after="0"/>
              <w:ind w:left="-9" w:right="-45"/>
              <w:jc w:val="both"/>
              <w:rPr>
                <w:rFonts w:ascii="Times New Roman" w:hAnsi="Times New Roman" w:cs="Angsana New"/>
              </w:rPr>
            </w:pPr>
            <w:r>
              <w:rPr>
                <w:rFonts w:ascii="Times New Roman" w:hAnsi="Times New Roman" w:cs="Times New Roman"/>
                <w:szCs w:val="22"/>
              </w:rPr>
              <w:t>Mrs. Ju</w:t>
            </w:r>
            <w:r w:rsidRPr="00F12761">
              <w:rPr>
                <w:rFonts w:ascii="Times New Roman" w:hAnsi="Times New Roman" w:cs="Times New Roman"/>
                <w:szCs w:val="22"/>
              </w:rPr>
              <w:t xml:space="preserve"> </w:t>
            </w:r>
            <w:r>
              <w:rPr>
                <w:rFonts w:ascii="Times New Roman" w:hAnsi="Times New Roman" w:cs="Times New Roman"/>
                <w:szCs w:val="22"/>
              </w:rPr>
              <w:t>Ping Hsiao</w:t>
            </w:r>
          </w:p>
        </w:tc>
        <w:tc>
          <w:tcPr>
            <w:tcW w:w="4128" w:type="dxa"/>
          </w:tcPr>
          <w:p w:rsidR="004A20F1" w:rsidRPr="0010322E" w:rsidRDefault="006E4E88" w:rsidP="00BB198E">
            <w:pPr>
              <w:tabs>
                <w:tab w:val="left" w:pos="1986"/>
              </w:tabs>
              <w:spacing w:after="0"/>
              <w:ind w:left="88"/>
              <w:jc w:val="center"/>
              <w:rPr>
                <w:rFonts w:ascii="Times New Roman" w:hAnsi="Times New Roman" w:cs="Times New Roman"/>
                <w:szCs w:val="22"/>
              </w:rPr>
            </w:pPr>
            <w:r>
              <w:rPr>
                <w:rFonts w:ascii="Times New Roman" w:hAnsi="Times New Roman" w:cs="Times New Roman"/>
                <w:szCs w:val="22"/>
              </w:rPr>
              <w:t>9.34</w:t>
            </w:r>
          </w:p>
        </w:tc>
      </w:tr>
      <w:tr w:rsidR="004A20F1" w:rsidRPr="00F12761" w:rsidTr="00703ADD">
        <w:tc>
          <w:tcPr>
            <w:tcW w:w="4494" w:type="dxa"/>
          </w:tcPr>
          <w:p w:rsidR="004A20F1" w:rsidRPr="00F12761" w:rsidRDefault="00280A9A" w:rsidP="00703ADD">
            <w:pPr>
              <w:tabs>
                <w:tab w:val="left" w:pos="540"/>
              </w:tabs>
              <w:spacing w:after="0"/>
              <w:ind w:right="-45"/>
              <w:jc w:val="both"/>
              <w:rPr>
                <w:rFonts w:ascii="Times New Roman" w:hAnsi="Times New Roman" w:cs="Times New Roman"/>
                <w:szCs w:val="22"/>
                <w:cs/>
              </w:rPr>
            </w:pPr>
            <w:r w:rsidRPr="00F12761">
              <w:rPr>
                <w:rFonts w:ascii="Times New Roman" w:hAnsi="Times New Roman" w:cs="Times New Roman"/>
                <w:szCs w:val="22"/>
              </w:rPr>
              <w:t xml:space="preserve">Mr. </w:t>
            </w:r>
            <w:r>
              <w:rPr>
                <w:rFonts w:ascii="Times New Roman" w:hAnsi="Times New Roman" w:cs="Angsana New"/>
              </w:rPr>
              <w:t>Wichai Wanavit</w:t>
            </w:r>
          </w:p>
        </w:tc>
        <w:tc>
          <w:tcPr>
            <w:tcW w:w="4128" w:type="dxa"/>
          </w:tcPr>
          <w:p w:rsidR="004A20F1" w:rsidRPr="0010322E" w:rsidRDefault="006E4E88" w:rsidP="00280A9A">
            <w:pPr>
              <w:spacing w:after="0"/>
              <w:ind w:left="88"/>
              <w:jc w:val="center"/>
              <w:rPr>
                <w:rFonts w:ascii="Times New Roman" w:hAnsi="Times New Roman" w:cs="Times New Roman"/>
                <w:szCs w:val="22"/>
              </w:rPr>
            </w:pPr>
            <w:r>
              <w:rPr>
                <w:rFonts w:ascii="Times New Roman" w:hAnsi="Times New Roman" w:cs="Times New Roman"/>
                <w:szCs w:val="22"/>
              </w:rPr>
              <w:t>7.57</w:t>
            </w:r>
          </w:p>
        </w:tc>
      </w:tr>
      <w:tr w:rsidR="004A20F1" w:rsidRPr="00F12761" w:rsidTr="00703ADD">
        <w:tc>
          <w:tcPr>
            <w:tcW w:w="4494" w:type="dxa"/>
          </w:tcPr>
          <w:p w:rsidR="004A20F1" w:rsidRPr="00F12761" w:rsidRDefault="006D7312" w:rsidP="00703ADD">
            <w:pPr>
              <w:tabs>
                <w:tab w:val="left" w:pos="540"/>
              </w:tabs>
              <w:spacing w:after="0"/>
              <w:ind w:left="-9" w:right="-45"/>
              <w:jc w:val="both"/>
              <w:rPr>
                <w:rFonts w:ascii="Times New Roman" w:hAnsi="Times New Roman" w:cs="Times New Roman"/>
                <w:szCs w:val="22"/>
              </w:rPr>
            </w:pPr>
            <w:r>
              <w:rPr>
                <w:rFonts w:ascii="Times New Roman" w:hAnsi="Times New Roman" w:cs="Times New Roman"/>
                <w:szCs w:val="22"/>
              </w:rPr>
              <w:t>Miss Pavasut Jotikasthira</w:t>
            </w:r>
          </w:p>
        </w:tc>
        <w:tc>
          <w:tcPr>
            <w:tcW w:w="4128" w:type="dxa"/>
          </w:tcPr>
          <w:p w:rsidR="004A20F1" w:rsidRPr="0010322E" w:rsidRDefault="006E4E88" w:rsidP="00280A9A">
            <w:pPr>
              <w:spacing w:after="0"/>
              <w:ind w:left="88"/>
              <w:jc w:val="center"/>
              <w:rPr>
                <w:rFonts w:ascii="Times New Roman" w:hAnsi="Times New Roman" w:cs="Times New Roman"/>
                <w:szCs w:val="22"/>
              </w:rPr>
            </w:pPr>
            <w:r>
              <w:rPr>
                <w:rFonts w:ascii="Times New Roman" w:hAnsi="Times New Roman" w:cs="Times New Roman"/>
                <w:szCs w:val="22"/>
              </w:rPr>
              <w:t>4.69</w:t>
            </w:r>
          </w:p>
        </w:tc>
      </w:tr>
      <w:tr w:rsidR="004A20F1" w:rsidRPr="00F12761" w:rsidTr="00703ADD">
        <w:tc>
          <w:tcPr>
            <w:tcW w:w="4494" w:type="dxa"/>
          </w:tcPr>
          <w:p w:rsidR="004A20F1" w:rsidRPr="00F12761" w:rsidRDefault="00280A9A" w:rsidP="006E4E88">
            <w:pPr>
              <w:tabs>
                <w:tab w:val="left" w:pos="540"/>
              </w:tabs>
              <w:spacing w:after="0"/>
              <w:ind w:left="-9" w:right="-45"/>
              <w:jc w:val="both"/>
              <w:rPr>
                <w:rFonts w:ascii="Times New Roman" w:hAnsi="Times New Roman" w:cs="Times New Roman"/>
                <w:szCs w:val="22"/>
              </w:rPr>
            </w:pPr>
            <w:r w:rsidRPr="00F12761">
              <w:rPr>
                <w:rFonts w:ascii="Times New Roman" w:hAnsi="Times New Roman" w:cs="Times New Roman"/>
                <w:szCs w:val="22"/>
              </w:rPr>
              <w:t xml:space="preserve">Mr. </w:t>
            </w:r>
            <w:r w:rsidR="006E4E88" w:rsidRPr="006E4E88">
              <w:rPr>
                <w:rFonts w:ascii="Times New Roman" w:hAnsi="Times New Roman" w:cs="Times New Roman"/>
                <w:szCs w:val="22"/>
              </w:rPr>
              <w:t>T</w:t>
            </w:r>
            <w:r w:rsidR="006E4E88">
              <w:rPr>
                <w:rFonts w:ascii="Times New Roman" w:hAnsi="Times New Roman" w:cs="Times New Roman"/>
                <w:szCs w:val="22"/>
              </w:rPr>
              <w:t>hanat</w:t>
            </w:r>
            <w:r w:rsidR="006E4E88" w:rsidRPr="006E4E88">
              <w:rPr>
                <w:rFonts w:ascii="Times New Roman" w:hAnsi="Times New Roman" w:cs="Times New Roman"/>
                <w:szCs w:val="22"/>
              </w:rPr>
              <w:t xml:space="preserve"> T</w:t>
            </w:r>
            <w:r w:rsidR="006E4E88">
              <w:rPr>
                <w:rFonts w:ascii="Times New Roman" w:hAnsi="Times New Roman" w:cs="Times New Roman"/>
                <w:szCs w:val="22"/>
              </w:rPr>
              <w:t>hatthongthae</w:t>
            </w:r>
          </w:p>
        </w:tc>
        <w:tc>
          <w:tcPr>
            <w:tcW w:w="4128" w:type="dxa"/>
          </w:tcPr>
          <w:p w:rsidR="004A20F1" w:rsidRPr="0010322E" w:rsidRDefault="006E4E88" w:rsidP="00280A9A">
            <w:pPr>
              <w:spacing w:after="0"/>
              <w:ind w:left="88"/>
              <w:jc w:val="center"/>
              <w:rPr>
                <w:rFonts w:ascii="Times New Roman" w:hAnsi="Times New Roman" w:cs="Times New Roman"/>
                <w:szCs w:val="22"/>
              </w:rPr>
            </w:pPr>
            <w:r>
              <w:rPr>
                <w:rFonts w:ascii="Times New Roman" w:hAnsi="Times New Roman" w:cs="Times New Roman"/>
                <w:szCs w:val="22"/>
              </w:rPr>
              <w:t>2.36</w:t>
            </w:r>
          </w:p>
        </w:tc>
      </w:tr>
    </w:tbl>
    <w:p w:rsidR="00CB1CD1" w:rsidRDefault="00CB1CD1" w:rsidP="00703ADD">
      <w:pPr>
        <w:pStyle w:val="BodyText"/>
        <w:spacing w:before="240"/>
        <w:ind w:left="540" w:right="-25"/>
        <w:jc w:val="both"/>
        <w:rPr>
          <w:rFonts w:ascii="Times New Roman" w:hAnsi="Times New Roman" w:cs="Times New Roman"/>
          <w:sz w:val="22"/>
          <w:szCs w:val="22"/>
        </w:rPr>
      </w:pPr>
      <w:r w:rsidRPr="00F12761">
        <w:rPr>
          <w:rFonts w:ascii="Times New Roman" w:hAnsi="Times New Roman" w:cs="Times New Roman"/>
          <w:sz w:val="22"/>
          <w:szCs w:val="22"/>
        </w:rPr>
        <w:t>The principal activities of the Group are</w:t>
      </w:r>
      <w:r>
        <w:rPr>
          <w:rFonts w:ascii="Times New Roman" w:hAnsi="Times New Roman" w:cs="Times New Roman"/>
          <w:sz w:val="22"/>
          <w:szCs w:val="22"/>
        </w:rPr>
        <w:t xml:space="preserve"> </w:t>
      </w:r>
      <w:r w:rsidRPr="00CB1CD1">
        <w:rPr>
          <w:rFonts w:ascii="Times New Roman" w:hAnsi="Times New Roman" w:cs="Times New Roman"/>
          <w:sz w:val="22"/>
          <w:szCs w:val="22"/>
        </w:rPr>
        <w:t>manufacturing varnishe</w:t>
      </w:r>
      <w:r w:rsidR="00BB198E">
        <w:rPr>
          <w:rFonts w:ascii="Times New Roman" w:hAnsi="Times New Roman" w:cs="Times New Roman"/>
          <w:sz w:val="22"/>
          <w:szCs w:val="22"/>
        </w:rPr>
        <w:t>s and similar types of coatings</w:t>
      </w:r>
      <w:r w:rsidRPr="00CB1CD1">
        <w:rPr>
          <w:rFonts w:ascii="Times New Roman" w:hAnsi="Times New Roman" w:cs="Times New Roman"/>
          <w:sz w:val="22"/>
          <w:szCs w:val="22"/>
        </w:rPr>
        <w:t xml:space="preserve"> </w:t>
      </w:r>
      <w:r w:rsidR="00E91F94">
        <w:rPr>
          <w:rFonts w:ascii="Times New Roman" w:hAnsi="Times New Roman" w:cs="Times New Roman"/>
          <w:sz w:val="22"/>
          <w:szCs w:val="22"/>
        </w:rPr>
        <w:t>a</w:t>
      </w:r>
      <w:r w:rsidR="00E91F94" w:rsidRPr="00CB1CD1">
        <w:rPr>
          <w:rFonts w:ascii="Times New Roman" w:hAnsi="Times New Roman" w:cs="Times New Roman"/>
          <w:sz w:val="22"/>
          <w:szCs w:val="22"/>
        </w:rPr>
        <w:t>nd</w:t>
      </w:r>
      <w:r w:rsidRPr="00CB1CD1">
        <w:rPr>
          <w:rFonts w:ascii="Times New Roman" w:hAnsi="Times New Roman" w:cs="Times New Roman"/>
          <w:sz w:val="22"/>
          <w:szCs w:val="22"/>
        </w:rPr>
        <w:t xml:space="preserve"> wood oil. </w:t>
      </w:r>
    </w:p>
    <w:p w:rsidR="002F64AC" w:rsidRDefault="002F64AC" w:rsidP="00CB1CD1">
      <w:pPr>
        <w:pStyle w:val="BodyText"/>
        <w:ind w:left="540" w:right="-25"/>
        <w:jc w:val="both"/>
        <w:rPr>
          <w:rFonts w:ascii="Times New Roman" w:hAnsi="Times New Roman" w:cs="Times New Roman"/>
          <w:sz w:val="22"/>
          <w:szCs w:val="22"/>
        </w:rPr>
      </w:pPr>
    </w:p>
    <w:p w:rsidR="002F64AC" w:rsidRDefault="002F64AC" w:rsidP="00CB1CD1">
      <w:pPr>
        <w:pStyle w:val="BodyText"/>
        <w:ind w:left="540" w:right="-25"/>
        <w:jc w:val="both"/>
        <w:rPr>
          <w:rFonts w:ascii="Times New Roman" w:hAnsi="Times New Roman" w:cs="Times New Roman"/>
          <w:sz w:val="22"/>
          <w:szCs w:val="22"/>
        </w:rPr>
      </w:pPr>
      <w:r w:rsidRPr="00F12761">
        <w:rPr>
          <w:rFonts w:ascii="Times New Roman" w:hAnsi="Times New Roman" w:cs="Times New Roman"/>
          <w:sz w:val="22"/>
          <w:szCs w:val="22"/>
        </w:rPr>
        <w:t>Details of the Company’s subsidiaries were as follows:</w:t>
      </w:r>
    </w:p>
    <w:p w:rsidR="002F64AC" w:rsidRDefault="002F64AC" w:rsidP="00CB1CD1">
      <w:pPr>
        <w:pStyle w:val="BodyText"/>
        <w:ind w:left="540" w:right="-25"/>
        <w:jc w:val="both"/>
        <w:rPr>
          <w:rFonts w:ascii="Times New Roman" w:hAnsi="Times New Roman" w:cs="Times New Roman"/>
          <w:sz w:val="22"/>
          <w:szCs w:val="22"/>
        </w:rPr>
      </w:pPr>
    </w:p>
    <w:tbl>
      <w:tblPr>
        <w:tblW w:w="9633" w:type="dxa"/>
        <w:tblInd w:w="540" w:type="dxa"/>
        <w:tblLayout w:type="fixed"/>
        <w:tblLook w:val="04A0"/>
      </w:tblPr>
      <w:tblGrid>
        <w:gridCol w:w="2829"/>
        <w:gridCol w:w="2693"/>
        <w:gridCol w:w="1417"/>
        <w:gridCol w:w="1418"/>
        <w:gridCol w:w="1276"/>
      </w:tblGrid>
      <w:tr w:rsidR="002F64AC" w:rsidRPr="00F12761" w:rsidTr="008074DE">
        <w:trPr>
          <w:tblHeader/>
        </w:trPr>
        <w:tc>
          <w:tcPr>
            <w:tcW w:w="2829" w:type="dxa"/>
          </w:tcPr>
          <w:p w:rsidR="002F64AC" w:rsidRPr="00F12761" w:rsidRDefault="002F64AC" w:rsidP="00F671FF">
            <w:pPr>
              <w:spacing w:after="0"/>
              <w:ind w:right="14"/>
              <w:jc w:val="center"/>
              <w:rPr>
                <w:rFonts w:ascii="Times New Roman" w:hAnsi="Times New Roman" w:cs="Times New Roman"/>
                <w:szCs w:val="22"/>
              </w:rPr>
            </w:pPr>
          </w:p>
        </w:tc>
        <w:tc>
          <w:tcPr>
            <w:tcW w:w="2693" w:type="dxa"/>
          </w:tcPr>
          <w:p w:rsidR="002F64AC" w:rsidRPr="00F12761" w:rsidRDefault="002F64AC" w:rsidP="00F671FF">
            <w:pPr>
              <w:spacing w:after="0"/>
              <w:ind w:right="14"/>
              <w:jc w:val="center"/>
              <w:rPr>
                <w:rFonts w:ascii="Times New Roman" w:hAnsi="Times New Roman" w:cs="Times New Roman"/>
                <w:szCs w:val="22"/>
              </w:rPr>
            </w:pPr>
          </w:p>
        </w:tc>
        <w:tc>
          <w:tcPr>
            <w:tcW w:w="1417" w:type="dxa"/>
          </w:tcPr>
          <w:p w:rsidR="002F64AC" w:rsidRPr="00F12761" w:rsidRDefault="002F64AC" w:rsidP="00F671FF">
            <w:pPr>
              <w:spacing w:after="0"/>
              <w:ind w:right="14"/>
              <w:jc w:val="center"/>
              <w:rPr>
                <w:rFonts w:ascii="Times New Roman" w:hAnsi="Times New Roman" w:cs="Times New Roman"/>
                <w:szCs w:val="22"/>
              </w:rPr>
            </w:pPr>
          </w:p>
        </w:tc>
        <w:tc>
          <w:tcPr>
            <w:tcW w:w="2694" w:type="dxa"/>
            <w:gridSpan w:val="2"/>
          </w:tcPr>
          <w:p w:rsidR="002F64AC" w:rsidRPr="00F12761" w:rsidRDefault="002F64AC" w:rsidP="00F671FF">
            <w:pPr>
              <w:spacing w:after="0"/>
              <w:ind w:right="14"/>
              <w:jc w:val="center"/>
              <w:rPr>
                <w:rFonts w:ascii="Times New Roman" w:hAnsi="Times New Roman" w:cs="Times New Roman"/>
                <w:szCs w:val="22"/>
              </w:rPr>
            </w:pPr>
            <w:r w:rsidRPr="00F12761">
              <w:rPr>
                <w:rFonts w:ascii="Times New Roman" w:hAnsi="Times New Roman" w:cs="Times New Roman"/>
                <w:b/>
                <w:bCs/>
                <w:szCs w:val="22"/>
              </w:rPr>
              <w:t>Ownership</w:t>
            </w:r>
            <w:r w:rsidR="00FB6C29">
              <w:rPr>
                <w:rFonts w:ascii="Times New Roman" w:hAnsi="Times New Roman" w:cs="Times New Roman"/>
                <w:b/>
                <w:bCs/>
                <w:szCs w:val="22"/>
              </w:rPr>
              <w:t xml:space="preserve"> </w:t>
            </w:r>
            <w:r w:rsidR="00FB6C29" w:rsidRPr="00F12761">
              <w:rPr>
                <w:rFonts w:ascii="Times New Roman" w:hAnsi="Times New Roman" w:cs="Times New Roman"/>
                <w:b/>
                <w:bCs/>
                <w:szCs w:val="22"/>
              </w:rPr>
              <w:t>interest</w:t>
            </w:r>
          </w:p>
        </w:tc>
      </w:tr>
      <w:tr w:rsidR="002F64AC" w:rsidRPr="00F12761" w:rsidTr="008074DE">
        <w:trPr>
          <w:tblHeader/>
        </w:trPr>
        <w:tc>
          <w:tcPr>
            <w:tcW w:w="2829" w:type="dxa"/>
          </w:tcPr>
          <w:p w:rsidR="002F64AC" w:rsidRPr="00F12761" w:rsidRDefault="002F64AC" w:rsidP="00F671FF">
            <w:pPr>
              <w:spacing w:after="0"/>
              <w:ind w:right="14"/>
              <w:jc w:val="center"/>
              <w:rPr>
                <w:rFonts w:ascii="Times New Roman" w:hAnsi="Times New Roman" w:cs="Times New Roman"/>
                <w:b/>
                <w:bCs/>
                <w:szCs w:val="22"/>
              </w:rPr>
            </w:pPr>
          </w:p>
        </w:tc>
        <w:tc>
          <w:tcPr>
            <w:tcW w:w="2693" w:type="dxa"/>
          </w:tcPr>
          <w:p w:rsidR="002F64AC" w:rsidRPr="00F12761" w:rsidRDefault="002F64AC" w:rsidP="00F671FF">
            <w:pPr>
              <w:spacing w:after="0"/>
              <w:ind w:right="14"/>
              <w:jc w:val="center"/>
              <w:rPr>
                <w:rFonts w:ascii="Times New Roman" w:hAnsi="Times New Roman" w:cs="Times New Roman"/>
                <w:b/>
                <w:bCs/>
                <w:szCs w:val="22"/>
              </w:rPr>
            </w:pPr>
          </w:p>
        </w:tc>
        <w:tc>
          <w:tcPr>
            <w:tcW w:w="1417" w:type="dxa"/>
          </w:tcPr>
          <w:p w:rsidR="002F64AC" w:rsidRPr="00F12761" w:rsidRDefault="002F64AC" w:rsidP="00F671FF">
            <w:pPr>
              <w:spacing w:after="0"/>
              <w:ind w:right="14"/>
              <w:jc w:val="center"/>
              <w:rPr>
                <w:rFonts w:ascii="Times New Roman" w:hAnsi="Times New Roman" w:cs="Times New Roman"/>
                <w:szCs w:val="22"/>
              </w:rPr>
            </w:pPr>
          </w:p>
        </w:tc>
        <w:tc>
          <w:tcPr>
            <w:tcW w:w="2694" w:type="dxa"/>
            <w:gridSpan w:val="2"/>
          </w:tcPr>
          <w:p w:rsidR="002F64AC" w:rsidRPr="00F12761" w:rsidRDefault="002F64AC" w:rsidP="00F671FF">
            <w:pPr>
              <w:spacing w:after="0"/>
              <w:ind w:right="14"/>
              <w:jc w:val="center"/>
              <w:rPr>
                <w:rFonts w:ascii="Times New Roman" w:hAnsi="Times New Roman" w:cs="Times New Roman"/>
                <w:szCs w:val="22"/>
              </w:rPr>
            </w:pPr>
            <w:r w:rsidRPr="00F12761">
              <w:rPr>
                <w:rFonts w:ascii="Times New Roman" w:hAnsi="Times New Roman" w:cs="Times New Roman"/>
                <w:b/>
                <w:bCs/>
                <w:i/>
                <w:iCs/>
                <w:szCs w:val="22"/>
              </w:rPr>
              <w:t>(%)</w:t>
            </w:r>
          </w:p>
        </w:tc>
      </w:tr>
      <w:tr w:rsidR="00BB198E" w:rsidRPr="00F12761" w:rsidTr="008074DE">
        <w:trPr>
          <w:tblHeader/>
        </w:trPr>
        <w:tc>
          <w:tcPr>
            <w:tcW w:w="2829" w:type="dxa"/>
          </w:tcPr>
          <w:p w:rsidR="00BB198E" w:rsidRPr="00F12761" w:rsidRDefault="00BB198E" w:rsidP="00F671FF">
            <w:pPr>
              <w:spacing w:after="0"/>
              <w:ind w:right="14"/>
              <w:jc w:val="center"/>
              <w:rPr>
                <w:rFonts w:ascii="Times New Roman" w:hAnsi="Times New Roman" w:cs="Times New Roman"/>
                <w:b/>
                <w:bCs/>
                <w:szCs w:val="22"/>
              </w:rPr>
            </w:pPr>
          </w:p>
        </w:tc>
        <w:tc>
          <w:tcPr>
            <w:tcW w:w="2693" w:type="dxa"/>
          </w:tcPr>
          <w:p w:rsidR="00BB198E" w:rsidRPr="00F12761" w:rsidRDefault="00BB198E" w:rsidP="00F671FF">
            <w:pPr>
              <w:spacing w:after="0"/>
              <w:ind w:right="14"/>
              <w:jc w:val="center"/>
              <w:rPr>
                <w:rFonts w:ascii="Times New Roman" w:hAnsi="Times New Roman" w:cs="Times New Roman"/>
                <w:b/>
                <w:bCs/>
                <w:szCs w:val="22"/>
              </w:rPr>
            </w:pPr>
          </w:p>
        </w:tc>
        <w:tc>
          <w:tcPr>
            <w:tcW w:w="1417" w:type="dxa"/>
          </w:tcPr>
          <w:p w:rsidR="00BB198E" w:rsidRPr="00F12761" w:rsidRDefault="00BB198E" w:rsidP="00F671FF">
            <w:pPr>
              <w:spacing w:after="0"/>
              <w:ind w:right="14"/>
              <w:jc w:val="center"/>
              <w:rPr>
                <w:rFonts w:ascii="Times New Roman" w:hAnsi="Times New Roman" w:cs="Times New Roman"/>
                <w:b/>
                <w:bCs/>
                <w:szCs w:val="22"/>
              </w:rPr>
            </w:pPr>
            <w:r w:rsidRPr="00BB198E">
              <w:rPr>
                <w:rFonts w:ascii="Times New Roman" w:hAnsi="Times New Roman" w:cs="Times New Roman"/>
                <w:b/>
                <w:bCs/>
                <w:szCs w:val="22"/>
              </w:rPr>
              <w:t>Country of</w:t>
            </w:r>
          </w:p>
        </w:tc>
        <w:tc>
          <w:tcPr>
            <w:tcW w:w="1418" w:type="dxa"/>
          </w:tcPr>
          <w:p w:rsidR="00BB198E" w:rsidRPr="00910A3E" w:rsidRDefault="005C3500" w:rsidP="008074DE">
            <w:pPr>
              <w:spacing w:after="0"/>
              <w:ind w:left="-108" w:right="-108"/>
              <w:jc w:val="center"/>
              <w:rPr>
                <w:rFonts w:ascii="Times New Roman" w:hAnsi="Times New Roman" w:cstheme="minorBidi"/>
                <w:b/>
                <w:bCs/>
                <w:szCs w:val="22"/>
              </w:rPr>
            </w:pPr>
            <w:r>
              <w:rPr>
                <w:rFonts w:ascii="Times New Roman" w:hAnsi="Times New Roman" w:cs="Times New Roman"/>
                <w:b/>
                <w:bCs/>
                <w:szCs w:val="22"/>
              </w:rPr>
              <w:t>30</w:t>
            </w:r>
            <w:r w:rsidR="00BB198E" w:rsidRPr="00BB198E">
              <w:rPr>
                <w:rFonts w:ascii="Times New Roman" w:hAnsi="Times New Roman" w:cs="Times New Roman"/>
                <w:b/>
                <w:bCs/>
                <w:szCs w:val="22"/>
              </w:rPr>
              <w:t xml:space="preserve"> </w:t>
            </w:r>
            <w:r w:rsidR="00910A3E">
              <w:rPr>
                <w:rFonts w:ascii="Times New Roman" w:hAnsi="Times New Roman" w:cstheme="minorBidi"/>
                <w:b/>
                <w:bCs/>
                <w:szCs w:val="22"/>
              </w:rPr>
              <w:t>September</w:t>
            </w:r>
          </w:p>
        </w:tc>
        <w:tc>
          <w:tcPr>
            <w:tcW w:w="1276" w:type="dxa"/>
          </w:tcPr>
          <w:p w:rsidR="00BB198E" w:rsidRPr="00BB198E" w:rsidRDefault="00FB6C29" w:rsidP="00FB6C29">
            <w:pPr>
              <w:spacing w:after="0"/>
              <w:ind w:left="-108" w:right="-117"/>
              <w:jc w:val="center"/>
              <w:rPr>
                <w:rFonts w:ascii="Times New Roman" w:hAnsi="Times New Roman" w:cs="Times New Roman"/>
                <w:b/>
                <w:bCs/>
                <w:szCs w:val="22"/>
              </w:rPr>
            </w:pPr>
            <w:r>
              <w:rPr>
                <w:rFonts w:ascii="Times New Roman" w:hAnsi="Times New Roman" w:cs="Times New Roman"/>
                <w:b/>
                <w:bCs/>
                <w:szCs w:val="22"/>
              </w:rPr>
              <w:t xml:space="preserve">31 </w:t>
            </w:r>
            <w:r w:rsidR="00BB198E" w:rsidRPr="00BB198E">
              <w:rPr>
                <w:rFonts w:ascii="Times New Roman" w:hAnsi="Times New Roman" w:cs="Times New Roman"/>
                <w:b/>
                <w:bCs/>
                <w:szCs w:val="22"/>
              </w:rPr>
              <w:t>December</w:t>
            </w:r>
          </w:p>
        </w:tc>
      </w:tr>
      <w:tr w:rsidR="00BB198E" w:rsidRPr="00F12761" w:rsidTr="008074DE">
        <w:trPr>
          <w:tblHeader/>
        </w:trPr>
        <w:tc>
          <w:tcPr>
            <w:tcW w:w="2829" w:type="dxa"/>
          </w:tcPr>
          <w:p w:rsidR="002F64AC" w:rsidRPr="00F12761" w:rsidRDefault="002F64AC" w:rsidP="00F671FF">
            <w:pPr>
              <w:spacing w:after="0"/>
              <w:ind w:right="14"/>
              <w:jc w:val="center"/>
              <w:rPr>
                <w:rFonts w:ascii="Times New Roman" w:hAnsi="Times New Roman" w:cs="Times New Roman"/>
                <w:szCs w:val="22"/>
              </w:rPr>
            </w:pPr>
            <w:r w:rsidRPr="00F12761">
              <w:rPr>
                <w:rFonts w:ascii="Times New Roman" w:hAnsi="Times New Roman" w:cs="Times New Roman"/>
                <w:b/>
                <w:bCs/>
                <w:szCs w:val="22"/>
              </w:rPr>
              <w:t>Name of entity</w:t>
            </w:r>
          </w:p>
        </w:tc>
        <w:tc>
          <w:tcPr>
            <w:tcW w:w="2693" w:type="dxa"/>
          </w:tcPr>
          <w:p w:rsidR="002F64AC" w:rsidRPr="00F12761" w:rsidRDefault="002F64AC" w:rsidP="00F671FF">
            <w:pPr>
              <w:spacing w:after="0"/>
              <w:ind w:right="14"/>
              <w:jc w:val="center"/>
              <w:rPr>
                <w:rFonts w:ascii="Times New Roman" w:hAnsi="Times New Roman" w:cs="Times New Roman"/>
                <w:szCs w:val="22"/>
              </w:rPr>
            </w:pPr>
            <w:r w:rsidRPr="00F12761">
              <w:rPr>
                <w:rFonts w:ascii="Times New Roman" w:hAnsi="Times New Roman" w:cs="Times New Roman"/>
                <w:b/>
                <w:bCs/>
                <w:szCs w:val="22"/>
              </w:rPr>
              <w:t>Type of business</w:t>
            </w:r>
          </w:p>
        </w:tc>
        <w:tc>
          <w:tcPr>
            <w:tcW w:w="1417" w:type="dxa"/>
          </w:tcPr>
          <w:p w:rsidR="002F64AC" w:rsidRPr="00F12761" w:rsidRDefault="002F64AC" w:rsidP="00BB198E">
            <w:pPr>
              <w:spacing w:after="0"/>
              <w:ind w:right="-108"/>
              <w:jc w:val="center"/>
              <w:rPr>
                <w:rFonts w:ascii="Times New Roman" w:hAnsi="Times New Roman" w:cs="Times New Roman"/>
                <w:szCs w:val="22"/>
              </w:rPr>
            </w:pPr>
            <w:r w:rsidRPr="00F12761">
              <w:rPr>
                <w:rFonts w:ascii="Times New Roman" w:hAnsi="Times New Roman" w:cs="Times New Roman"/>
                <w:b/>
                <w:bCs/>
                <w:szCs w:val="22"/>
              </w:rPr>
              <w:t>incorporation</w:t>
            </w:r>
          </w:p>
        </w:tc>
        <w:tc>
          <w:tcPr>
            <w:tcW w:w="1418" w:type="dxa"/>
          </w:tcPr>
          <w:p w:rsidR="002F64AC" w:rsidRPr="00F12761" w:rsidRDefault="002F64AC" w:rsidP="00BB198E">
            <w:pPr>
              <w:spacing w:after="0"/>
              <w:jc w:val="center"/>
              <w:rPr>
                <w:rFonts w:ascii="Times New Roman" w:hAnsi="Times New Roman" w:cs="Times New Roman"/>
                <w:szCs w:val="22"/>
              </w:rPr>
            </w:pPr>
            <w:r>
              <w:rPr>
                <w:rFonts w:ascii="Times New Roman" w:hAnsi="Times New Roman" w:cs="Times New Roman"/>
                <w:b/>
                <w:bCs/>
                <w:szCs w:val="22"/>
              </w:rPr>
              <w:t>202</w:t>
            </w:r>
            <w:r w:rsidR="00752B40">
              <w:rPr>
                <w:rFonts w:ascii="Times New Roman" w:hAnsi="Times New Roman" w:cs="Times New Roman"/>
                <w:b/>
                <w:bCs/>
                <w:szCs w:val="22"/>
              </w:rPr>
              <w:t>3</w:t>
            </w:r>
          </w:p>
        </w:tc>
        <w:tc>
          <w:tcPr>
            <w:tcW w:w="1276" w:type="dxa"/>
          </w:tcPr>
          <w:p w:rsidR="002F64AC" w:rsidRPr="00F12761" w:rsidRDefault="002F64AC" w:rsidP="00F671FF">
            <w:pPr>
              <w:spacing w:after="0"/>
              <w:ind w:right="14"/>
              <w:jc w:val="center"/>
              <w:rPr>
                <w:rFonts w:ascii="Times New Roman" w:hAnsi="Times New Roman" w:cs="Times New Roman"/>
                <w:szCs w:val="22"/>
              </w:rPr>
            </w:pPr>
            <w:r>
              <w:rPr>
                <w:rFonts w:ascii="Times New Roman" w:hAnsi="Times New Roman" w:cs="Times New Roman"/>
                <w:b/>
                <w:bCs/>
                <w:szCs w:val="22"/>
              </w:rPr>
              <w:t>202</w:t>
            </w:r>
            <w:r w:rsidR="00752B40">
              <w:rPr>
                <w:rFonts w:ascii="Times New Roman" w:hAnsi="Times New Roman" w:cs="Times New Roman"/>
                <w:b/>
                <w:bCs/>
                <w:szCs w:val="22"/>
              </w:rPr>
              <w:t>2</w:t>
            </w:r>
          </w:p>
        </w:tc>
      </w:tr>
      <w:tr w:rsidR="00FB6C29" w:rsidRPr="00F12761" w:rsidTr="008074DE">
        <w:trPr>
          <w:tblHeader/>
        </w:trPr>
        <w:tc>
          <w:tcPr>
            <w:tcW w:w="2829" w:type="dxa"/>
          </w:tcPr>
          <w:p w:rsidR="00FB6C29" w:rsidRPr="00F12761" w:rsidRDefault="00FB6C29" w:rsidP="00F671FF">
            <w:pPr>
              <w:spacing w:after="0"/>
              <w:ind w:right="14"/>
              <w:jc w:val="center"/>
              <w:rPr>
                <w:rFonts w:ascii="Times New Roman" w:hAnsi="Times New Roman" w:cs="Times New Roman"/>
                <w:b/>
                <w:bCs/>
                <w:szCs w:val="22"/>
              </w:rPr>
            </w:pPr>
          </w:p>
        </w:tc>
        <w:tc>
          <w:tcPr>
            <w:tcW w:w="2693" w:type="dxa"/>
          </w:tcPr>
          <w:p w:rsidR="00FB6C29" w:rsidRPr="00F12761" w:rsidRDefault="00FB6C29" w:rsidP="00F671FF">
            <w:pPr>
              <w:spacing w:after="0"/>
              <w:ind w:right="14"/>
              <w:jc w:val="center"/>
              <w:rPr>
                <w:rFonts w:ascii="Times New Roman" w:hAnsi="Times New Roman" w:cs="Times New Roman"/>
                <w:b/>
                <w:bCs/>
                <w:szCs w:val="22"/>
              </w:rPr>
            </w:pPr>
          </w:p>
        </w:tc>
        <w:tc>
          <w:tcPr>
            <w:tcW w:w="1417" w:type="dxa"/>
          </w:tcPr>
          <w:p w:rsidR="00FB6C29" w:rsidRPr="00F12761" w:rsidRDefault="00FB6C29" w:rsidP="00BB198E">
            <w:pPr>
              <w:spacing w:after="0"/>
              <w:ind w:right="-108"/>
              <w:jc w:val="center"/>
              <w:rPr>
                <w:rFonts w:ascii="Times New Roman" w:hAnsi="Times New Roman" w:cs="Times New Roman"/>
                <w:b/>
                <w:bCs/>
                <w:szCs w:val="22"/>
              </w:rPr>
            </w:pPr>
          </w:p>
        </w:tc>
        <w:tc>
          <w:tcPr>
            <w:tcW w:w="1418" w:type="dxa"/>
          </w:tcPr>
          <w:p w:rsidR="00FB6C29" w:rsidRDefault="00FB6C29" w:rsidP="00BB198E">
            <w:pPr>
              <w:spacing w:after="0"/>
              <w:jc w:val="center"/>
              <w:rPr>
                <w:rFonts w:ascii="Times New Roman" w:hAnsi="Times New Roman" w:cs="Times New Roman"/>
                <w:b/>
                <w:bCs/>
                <w:szCs w:val="22"/>
              </w:rPr>
            </w:pPr>
          </w:p>
        </w:tc>
        <w:tc>
          <w:tcPr>
            <w:tcW w:w="1276" w:type="dxa"/>
          </w:tcPr>
          <w:p w:rsidR="00FB6C29" w:rsidRDefault="00FB6C29" w:rsidP="00F671FF">
            <w:pPr>
              <w:spacing w:after="0"/>
              <w:ind w:right="14"/>
              <w:jc w:val="center"/>
              <w:rPr>
                <w:rFonts w:ascii="Times New Roman" w:hAnsi="Times New Roman" w:cs="Times New Roman"/>
                <w:b/>
                <w:bCs/>
                <w:szCs w:val="22"/>
              </w:rPr>
            </w:pPr>
          </w:p>
        </w:tc>
      </w:tr>
      <w:tr w:rsidR="00BB198E" w:rsidRPr="00F12761" w:rsidTr="008074DE">
        <w:tc>
          <w:tcPr>
            <w:tcW w:w="2829" w:type="dxa"/>
          </w:tcPr>
          <w:p w:rsidR="002F64AC" w:rsidRPr="00F12761" w:rsidRDefault="002F64AC" w:rsidP="00F671FF">
            <w:pPr>
              <w:spacing w:after="0"/>
              <w:ind w:right="14"/>
              <w:jc w:val="both"/>
              <w:rPr>
                <w:rFonts w:ascii="Times New Roman" w:hAnsi="Times New Roman" w:cs="Times New Roman"/>
                <w:b/>
                <w:bCs/>
                <w:szCs w:val="22"/>
              </w:rPr>
            </w:pPr>
            <w:r w:rsidRPr="00F12761">
              <w:rPr>
                <w:rFonts w:ascii="Times New Roman" w:hAnsi="Times New Roman" w:cs="Times New Roman"/>
                <w:b/>
                <w:bCs/>
                <w:i/>
                <w:iCs/>
                <w:szCs w:val="22"/>
              </w:rPr>
              <w:t>Direct subsidiaries</w:t>
            </w:r>
          </w:p>
        </w:tc>
        <w:tc>
          <w:tcPr>
            <w:tcW w:w="2693" w:type="dxa"/>
          </w:tcPr>
          <w:p w:rsidR="002F64AC" w:rsidRPr="00F12761" w:rsidRDefault="002F64AC" w:rsidP="00F671FF">
            <w:pPr>
              <w:spacing w:after="0"/>
              <w:ind w:right="14"/>
              <w:jc w:val="both"/>
              <w:rPr>
                <w:rFonts w:ascii="Times New Roman" w:hAnsi="Times New Roman" w:cs="Times New Roman"/>
                <w:b/>
                <w:bCs/>
                <w:szCs w:val="22"/>
              </w:rPr>
            </w:pPr>
          </w:p>
        </w:tc>
        <w:tc>
          <w:tcPr>
            <w:tcW w:w="1417" w:type="dxa"/>
          </w:tcPr>
          <w:p w:rsidR="002F64AC" w:rsidRPr="00F12761" w:rsidRDefault="002F64AC" w:rsidP="00F671FF">
            <w:pPr>
              <w:spacing w:after="0"/>
              <w:ind w:right="14"/>
              <w:jc w:val="center"/>
              <w:rPr>
                <w:rFonts w:ascii="Times New Roman" w:hAnsi="Times New Roman" w:cs="Times New Roman"/>
                <w:b/>
                <w:bCs/>
                <w:szCs w:val="22"/>
              </w:rPr>
            </w:pPr>
          </w:p>
        </w:tc>
        <w:tc>
          <w:tcPr>
            <w:tcW w:w="1418" w:type="dxa"/>
          </w:tcPr>
          <w:p w:rsidR="002F64AC" w:rsidRPr="00F12761" w:rsidRDefault="002F64AC" w:rsidP="00F671FF">
            <w:pPr>
              <w:spacing w:after="0"/>
              <w:ind w:right="14"/>
              <w:jc w:val="center"/>
              <w:rPr>
                <w:rFonts w:ascii="Times New Roman" w:hAnsi="Times New Roman" w:cs="Times New Roman"/>
                <w:b/>
                <w:bCs/>
                <w:szCs w:val="22"/>
              </w:rPr>
            </w:pPr>
          </w:p>
        </w:tc>
        <w:tc>
          <w:tcPr>
            <w:tcW w:w="1276" w:type="dxa"/>
          </w:tcPr>
          <w:p w:rsidR="002F64AC" w:rsidRPr="00F12761" w:rsidRDefault="002F64AC" w:rsidP="00F671FF">
            <w:pPr>
              <w:spacing w:after="0"/>
              <w:ind w:right="14"/>
              <w:jc w:val="center"/>
              <w:rPr>
                <w:rFonts w:ascii="Times New Roman" w:hAnsi="Times New Roman" w:cs="Times New Roman"/>
                <w:b/>
                <w:bCs/>
                <w:szCs w:val="22"/>
              </w:rPr>
            </w:pPr>
          </w:p>
        </w:tc>
      </w:tr>
      <w:tr w:rsidR="00BB198E" w:rsidRPr="00F12761" w:rsidTr="008074DE">
        <w:tc>
          <w:tcPr>
            <w:tcW w:w="2829" w:type="dxa"/>
          </w:tcPr>
          <w:p w:rsidR="002F64AC" w:rsidRPr="00F12761" w:rsidRDefault="002F64AC" w:rsidP="00F671FF">
            <w:pPr>
              <w:spacing w:after="0"/>
              <w:ind w:right="14"/>
              <w:jc w:val="both"/>
              <w:rPr>
                <w:rFonts w:ascii="Times New Roman" w:hAnsi="Times New Roman" w:cs="Times New Roman"/>
                <w:b/>
                <w:bCs/>
                <w:szCs w:val="22"/>
              </w:rPr>
            </w:pPr>
            <w:r w:rsidRPr="00F12761">
              <w:rPr>
                <w:rFonts w:ascii="Times New Roman" w:hAnsi="Times New Roman" w:cs="Times New Roman"/>
                <w:szCs w:val="22"/>
                <w:cs/>
              </w:rPr>
              <w:t xml:space="preserve">1. </w:t>
            </w:r>
            <w:r w:rsidR="007F0541" w:rsidRPr="007F0541">
              <w:rPr>
                <w:rFonts w:ascii="Times New Roman" w:hAnsi="Times New Roman" w:cs="Times New Roman"/>
                <w:szCs w:val="22"/>
              </w:rPr>
              <w:t>Dimet Paint C</w:t>
            </w:r>
            <w:r w:rsidR="007F0541">
              <w:rPr>
                <w:rFonts w:ascii="Times New Roman" w:hAnsi="Times New Roman" w:cs="Times New Roman"/>
                <w:szCs w:val="22"/>
              </w:rPr>
              <w:t>o.,Ltd.</w:t>
            </w:r>
          </w:p>
        </w:tc>
        <w:tc>
          <w:tcPr>
            <w:tcW w:w="2693" w:type="dxa"/>
          </w:tcPr>
          <w:p w:rsidR="002F64AC" w:rsidRPr="00BB198E" w:rsidRDefault="00FB6C29" w:rsidP="00FB6C29">
            <w:pPr>
              <w:spacing w:after="0"/>
              <w:ind w:left="158" w:right="-108" w:hanging="158"/>
              <w:jc w:val="thaiDistribute"/>
              <w:rPr>
                <w:rFonts w:ascii="Times New Roman" w:hAnsi="Times New Roman" w:cs="Times New Roman"/>
                <w:spacing w:val="-4"/>
                <w:szCs w:val="22"/>
              </w:rPr>
            </w:pPr>
            <w:r>
              <w:rPr>
                <w:rFonts w:ascii="Times New Roman" w:hAnsi="Times New Roman" w:cs="Times New Roman"/>
                <w:spacing w:val="-4"/>
                <w:szCs w:val="22"/>
              </w:rPr>
              <w:t xml:space="preserve">Manufacturing surface </w:t>
            </w:r>
            <w:r w:rsidR="00752B40" w:rsidRPr="00752B40">
              <w:rPr>
                <w:rFonts w:ascii="Times New Roman" w:hAnsi="Times New Roman" w:cs="Times New Roman"/>
                <w:spacing w:val="-4"/>
                <w:szCs w:val="22"/>
              </w:rPr>
              <w:t>coating</w:t>
            </w:r>
            <w:r w:rsidR="00BB198E">
              <w:rPr>
                <w:rFonts w:ascii="Times New Roman" w:hAnsi="Times New Roman" w:cs="Times New Roman"/>
                <w:spacing w:val="-4"/>
                <w:szCs w:val="22"/>
              </w:rPr>
              <w:t xml:space="preserve"> </w:t>
            </w:r>
            <w:r w:rsidR="00752B40" w:rsidRPr="00752B40">
              <w:rPr>
                <w:rFonts w:ascii="Times New Roman" w:hAnsi="Times New Roman" w:cs="Times New Roman"/>
                <w:szCs w:val="22"/>
              </w:rPr>
              <w:t>and wood oil</w:t>
            </w:r>
          </w:p>
        </w:tc>
        <w:tc>
          <w:tcPr>
            <w:tcW w:w="1417" w:type="dxa"/>
          </w:tcPr>
          <w:p w:rsidR="002F64AC" w:rsidRPr="00F12761" w:rsidRDefault="002F64AC" w:rsidP="00F671FF">
            <w:pPr>
              <w:spacing w:after="0"/>
              <w:ind w:right="-74"/>
              <w:jc w:val="center"/>
              <w:rPr>
                <w:rFonts w:ascii="Times New Roman" w:hAnsi="Times New Roman" w:cs="Times New Roman"/>
                <w:szCs w:val="22"/>
              </w:rPr>
            </w:pPr>
            <w:r w:rsidRPr="00F12761">
              <w:rPr>
                <w:rFonts w:ascii="Times New Roman" w:hAnsi="Times New Roman" w:cs="Times New Roman"/>
                <w:szCs w:val="22"/>
              </w:rPr>
              <w:t>Thailand</w:t>
            </w:r>
          </w:p>
        </w:tc>
        <w:tc>
          <w:tcPr>
            <w:tcW w:w="1418" w:type="dxa"/>
          </w:tcPr>
          <w:p w:rsidR="002F64AC" w:rsidRPr="00191CD0" w:rsidRDefault="002F64AC" w:rsidP="00F671FF">
            <w:pPr>
              <w:spacing w:after="0"/>
              <w:ind w:left="-136" w:right="-74"/>
              <w:jc w:val="center"/>
              <w:rPr>
                <w:rFonts w:ascii="Times New Roman" w:hAnsi="Times New Roman" w:cs="Times New Roman"/>
                <w:szCs w:val="22"/>
              </w:rPr>
            </w:pPr>
            <w:r w:rsidRPr="00191CD0">
              <w:rPr>
                <w:rFonts w:ascii="Times New Roman" w:hAnsi="Times New Roman" w:cs="Times New Roman"/>
                <w:szCs w:val="22"/>
              </w:rPr>
              <w:t>100</w:t>
            </w:r>
          </w:p>
        </w:tc>
        <w:tc>
          <w:tcPr>
            <w:tcW w:w="1276" w:type="dxa"/>
          </w:tcPr>
          <w:p w:rsidR="002F64AC" w:rsidRPr="00F12761" w:rsidRDefault="002F64AC" w:rsidP="00F671FF">
            <w:pPr>
              <w:spacing w:after="0"/>
              <w:ind w:left="-136" w:right="-74"/>
              <w:jc w:val="center"/>
              <w:rPr>
                <w:rFonts w:ascii="Times New Roman" w:hAnsi="Times New Roman" w:cs="Times New Roman"/>
                <w:szCs w:val="22"/>
              </w:rPr>
            </w:pPr>
            <w:r w:rsidRPr="00F12761">
              <w:rPr>
                <w:rFonts w:ascii="Times New Roman" w:hAnsi="Times New Roman" w:cs="Times New Roman"/>
                <w:szCs w:val="22"/>
              </w:rPr>
              <w:t>100</w:t>
            </w:r>
          </w:p>
        </w:tc>
      </w:tr>
      <w:tr w:rsidR="00BB198E" w:rsidRPr="00F12761" w:rsidTr="008074DE">
        <w:tc>
          <w:tcPr>
            <w:tcW w:w="2829" w:type="dxa"/>
          </w:tcPr>
          <w:p w:rsidR="00C31C87" w:rsidRPr="00F671FF" w:rsidRDefault="00C31C87" w:rsidP="00F671FF">
            <w:pPr>
              <w:spacing w:after="0" w:line="240" w:lineRule="auto"/>
              <w:rPr>
                <w:rFonts w:ascii="Angsana New" w:hAnsi="Angsana New"/>
                <w:sz w:val="28"/>
              </w:rPr>
            </w:pPr>
            <w:r w:rsidRPr="00F12761">
              <w:rPr>
                <w:rFonts w:ascii="Times New Roman" w:hAnsi="Times New Roman" w:cs="Times New Roman"/>
                <w:szCs w:val="22"/>
              </w:rPr>
              <w:t>2</w:t>
            </w:r>
            <w:r w:rsidRPr="00F12761">
              <w:rPr>
                <w:rFonts w:ascii="Times New Roman" w:hAnsi="Times New Roman" w:cs="Times New Roman"/>
                <w:szCs w:val="22"/>
                <w:cs/>
              </w:rPr>
              <w:t xml:space="preserve">. </w:t>
            </w:r>
            <w:r w:rsidRPr="00752B40">
              <w:rPr>
                <w:rFonts w:ascii="Times New Roman" w:hAnsi="Times New Roman" w:cs="Times New Roman"/>
                <w:spacing w:val="-4"/>
                <w:szCs w:val="22"/>
              </w:rPr>
              <w:t>Super</w:t>
            </w:r>
            <w:r w:rsidRPr="00752B40">
              <w:rPr>
                <w:rFonts w:ascii="Times New Roman" w:hAnsi="Times New Roman" w:cs="Times New Roman"/>
                <w:szCs w:val="22"/>
              </w:rPr>
              <w:t xml:space="preserve"> Fast Supply</w:t>
            </w:r>
            <w:r w:rsidRPr="00752B40">
              <w:rPr>
                <w:rFonts w:ascii="Times New Roman" w:hAnsi="Times New Roman" w:cs="Times New Roman"/>
                <w:spacing w:val="-4"/>
                <w:szCs w:val="22"/>
              </w:rPr>
              <w:t xml:space="preserve"> </w:t>
            </w:r>
            <w:r w:rsidRPr="00752B40">
              <w:rPr>
                <w:rFonts w:ascii="Times New Roman" w:hAnsi="Times New Roman" w:cs="Times New Roman"/>
                <w:szCs w:val="22"/>
              </w:rPr>
              <w:t>Co., Ltd</w:t>
            </w:r>
          </w:p>
        </w:tc>
        <w:tc>
          <w:tcPr>
            <w:tcW w:w="2693" w:type="dxa"/>
          </w:tcPr>
          <w:p w:rsidR="00C31C87" w:rsidRPr="00F12761" w:rsidRDefault="00FB6C29" w:rsidP="00FB6C29">
            <w:pPr>
              <w:spacing w:after="0"/>
              <w:ind w:left="158" w:right="-108" w:hanging="158"/>
              <w:jc w:val="thaiDistribute"/>
              <w:rPr>
                <w:rFonts w:ascii="Times New Roman" w:hAnsi="Times New Roman"/>
                <w:b/>
                <w:bCs/>
                <w:szCs w:val="22"/>
              </w:rPr>
            </w:pPr>
            <w:bookmarkStart w:id="1" w:name="_Hlk124000362"/>
            <w:r>
              <w:rPr>
                <w:rFonts w:ascii="Times New Roman" w:hAnsi="Times New Roman" w:cs="Times New Roman"/>
                <w:spacing w:val="-4"/>
                <w:szCs w:val="22"/>
              </w:rPr>
              <w:t xml:space="preserve">Wholesale  </w:t>
            </w:r>
            <w:r w:rsidR="00C31C87" w:rsidRPr="00752B40">
              <w:rPr>
                <w:rFonts w:ascii="Times New Roman" w:hAnsi="Times New Roman" w:cs="Times New Roman"/>
                <w:spacing w:val="-4"/>
                <w:szCs w:val="22"/>
              </w:rPr>
              <w:t>general</w:t>
            </w:r>
            <w:r>
              <w:rPr>
                <w:rFonts w:ascii="Times New Roman" w:hAnsi="Times New Roman" w:cs="Times New Roman"/>
                <w:spacing w:val="-4"/>
                <w:szCs w:val="22"/>
              </w:rPr>
              <w:t xml:space="preserve"> </w:t>
            </w:r>
            <w:r w:rsidR="00C31C87" w:rsidRPr="00752B40">
              <w:rPr>
                <w:rFonts w:ascii="Times New Roman" w:hAnsi="Times New Roman" w:cs="Times New Roman"/>
                <w:spacing w:val="-4"/>
                <w:szCs w:val="22"/>
              </w:rPr>
              <w:t xml:space="preserve"> products</w:t>
            </w:r>
            <w:bookmarkEnd w:id="1"/>
          </w:p>
        </w:tc>
        <w:tc>
          <w:tcPr>
            <w:tcW w:w="1417" w:type="dxa"/>
          </w:tcPr>
          <w:p w:rsidR="00C31C87" w:rsidRPr="00F12761" w:rsidRDefault="00C31C87" w:rsidP="00F671FF">
            <w:pPr>
              <w:spacing w:after="0"/>
              <w:ind w:right="-74"/>
              <w:jc w:val="center"/>
              <w:rPr>
                <w:rFonts w:ascii="Times New Roman" w:hAnsi="Times New Roman" w:cs="Times New Roman"/>
                <w:szCs w:val="22"/>
              </w:rPr>
            </w:pPr>
            <w:r w:rsidRPr="00F12761">
              <w:rPr>
                <w:rFonts w:ascii="Times New Roman" w:hAnsi="Times New Roman" w:cs="Times New Roman"/>
                <w:szCs w:val="22"/>
              </w:rPr>
              <w:t>Thailand</w:t>
            </w:r>
          </w:p>
        </w:tc>
        <w:tc>
          <w:tcPr>
            <w:tcW w:w="1418" w:type="dxa"/>
          </w:tcPr>
          <w:p w:rsidR="00C31C87" w:rsidRPr="00191CD0" w:rsidRDefault="00C31C87" w:rsidP="00F671FF">
            <w:pPr>
              <w:spacing w:after="0"/>
              <w:ind w:left="-136" w:right="-74"/>
              <w:jc w:val="center"/>
              <w:rPr>
                <w:rFonts w:ascii="Times New Roman" w:hAnsi="Times New Roman" w:cs="Times New Roman"/>
                <w:szCs w:val="22"/>
              </w:rPr>
            </w:pPr>
            <w:r w:rsidRPr="00191CD0">
              <w:rPr>
                <w:rFonts w:ascii="Times New Roman" w:hAnsi="Times New Roman" w:cs="Times New Roman"/>
                <w:szCs w:val="22"/>
              </w:rPr>
              <w:t>100</w:t>
            </w:r>
          </w:p>
        </w:tc>
        <w:tc>
          <w:tcPr>
            <w:tcW w:w="1276" w:type="dxa"/>
          </w:tcPr>
          <w:p w:rsidR="00C31C87" w:rsidRPr="00F12761" w:rsidRDefault="00C31C87" w:rsidP="00F671FF">
            <w:pPr>
              <w:spacing w:after="0"/>
              <w:ind w:left="-136" w:right="-74"/>
              <w:jc w:val="center"/>
              <w:rPr>
                <w:rFonts w:ascii="Times New Roman" w:hAnsi="Times New Roman" w:cs="Times New Roman"/>
                <w:szCs w:val="22"/>
              </w:rPr>
            </w:pPr>
            <w:r w:rsidRPr="00F12761">
              <w:rPr>
                <w:rFonts w:ascii="Times New Roman" w:hAnsi="Times New Roman" w:cs="Times New Roman"/>
                <w:szCs w:val="22"/>
              </w:rPr>
              <w:t>100</w:t>
            </w:r>
          </w:p>
        </w:tc>
      </w:tr>
    </w:tbl>
    <w:p w:rsidR="00FB6C29" w:rsidRDefault="00FB6C29" w:rsidP="00FB6C29">
      <w:pPr>
        <w:tabs>
          <w:tab w:val="left" w:pos="545"/>
        </w:tabs>
        <w:spacing w:after="0" w:line="240" w:lineRule="atLeast"/>
        <w:ind w:right="-25"/>
        <w:jc w:val="both"/>
        <w:rPr>
          <w:rFonts w:ascii="Times New Roman" w:hAnsi="Times New Roman" w:cs="Times New Roman"/>
          <w:b/>
          <w:bCs/>
          <w:szCs w:val="22"/>
        </w:rPr>
      </w:pPr>
    </w:p>
    <w:p w:rsidR="00DE3F82" w:rsidRPr="008E0F84" w:rsidRDefault="00DE3F82" w:rsidP="00F671FF">
      <w:pPr>
        <w:numPr>
          <w:ilvl w:val="0"/>
          <w:numId w:val="7"/>
        </w:numPr>
        <w:tabs>
          <w:tab w:val="left" w:pos="545"/>
        </w:tabs>
        <w:spacing w:after="0" w:line="240" w:lineRule="atLeast"/>
        <w:ind w:left="540" w:right="-25"/>
        <w:jc w:val="both"/>
        <w:rPr>
          <w:rFonts w:ascii="Times New Roman" w:hAnsi="Times New Roman" w:cs="Times New Roman"/>
          <w:b/>
          <w:bCs/>
          <w:szCs w:val="22"/>
        </w:rPr>
      </w:pPr>
      <w:r w:rsidRPr="008E0F84">
        <w:rPr>
          <w:rFonts w:ascii="Times New Roman" w:hAnsi="Times New Roman" w:cs="Times New Roman"/>
          <w:b/>
          <w:bCs/>
          <w:szCs w:val="22"/>
        </w:rPr>
        <w:t>Basis of preparation of interim financial statements</w:t>
      </w:r>
    </w:p>
    <w:p w:rsidR="00DE3F82" w:rsidRPr="008E0F84" w:rsidRDefault="00DE3F82" w:rsidP="00DE3F82">
      <w:pPr>
        <w:pStyle w:val="BodyText"/>
        <w:spacing w:line="220" w:lineRule="exact"/>
        <w:ind w:left="539" w:right="-25" w:firstLine="11"/>
        <w:jc w:val="both"/>
        <w:rPr>
          <w:rFonts w:ascii="Times New Roman" w:hAnsi="Times New Roman" w:cs="Times New Roman"/>
          <w:sz w:val="22"/>
          <w:szCs w:val="22"/>
        </w:rPr>
      </w:pPr>
    </w:p>
    <w:p w:rsidR="00DE3F82" w:rsidRPr="008E0F84" w:rsidRDefault="00DE3F82" w:rsidP="00DE3F82">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8E0F84">
        <w:rPr>
          <w:rFonts w:ascii="Times New Roman" w:hAnsi="Times New Roman" w:cs="Times New Roman"/>
          <w:b/>
          <w:bCs/>
          <w:i/>
          <w:iCs/>
          <w:sz w:val="22"/>
          <w:szCs w:val="22"/>
        </w:rPr>
        <w:t>Statement of compliance</w:t>
      </w:r>
    </w:p>
    <w:p w:rsidR="00DE3F82" w:rsidRPr="008E0F84" w:rsidRDefault="00DE3F82" w:rsidP="00DE3F82">
      <w:pPr>
        <w:pStyle w:val="BodyText"/>
        <w:ind w:left="540" w:right="-25"/>
        <w:jc w:val="both"/>
        <w:rPr>
          <w:rFonts w:ascii="Times New Roman" w:hAnsi="Times New Roman" w:cs="Times New Roman"/>
          <w:sz w:val="22"/>
          <w:szCs w:val="22"/>
        </w:rPr>
      </w:pPr>
    </w:p>
    <w:p w:rsidR="00DE3F82" w:rsidRDefault="00DE3F82" w:rsidP="00DE3F82">
      <w:pPr>
        <w:pStyle w:val="BodyText"/>
        <w:ind w:left="540" w:right="-25"/>
        <w:jc w:val="both"/>
        <w:rPr>
          <w:rFonts w:ascii="Times New Roman" w:hAnsi="Times New Roman" w:cs="Times New Roman"/>
          <w:sz w:val="22"/>
          <w:szCs w:val="22"/>
        </w:rPr>
      </w:pPr>
      <w:r w:rsidRPr="002E0535">
        <w:rPr>
          <w:rFonts w:ascii="Times New Roman" w:hAnsi="Times New Roman" w:cs="Times New Roman"/>
          <w:sz w:val="22"/>
          <w:szCs w:val="22"/>
        </w:rPr>
        <w:t>The interim financial statements are prepared on a condensed basis in accordance with Thai Accounting Standard (TAS) No. 34 Interim Financial Reporting; guidelines promulgated by the Federation of Accounting Professions (“FAP”); and applicable rules and regulations of the Thai Securities and Exchange Commission</w:t>
      </w:r>
      <w:r w:rsidR="004346A2">
        <w:rPr>
          <w:rFonts w:ascii="Times New Roman" w:hAnsi="Times New Roman" w:cs="Times New Roman"/>
          <w:sz w:val="22"/>
          <w:szCs w:val="22"/>
        </w:rPr>
        <w:t>.</w:t>
      </w:r>
      <w:r w:rsidRPr="002E0535">
        <w:rPr>
          <w:rFonts w:ascii="Times New Roman" w:hAnsi="Times New Roman" w:cs="Times New Roman"/>
          <w:sz w:val="22"/>
          <w:szCs w:val="22"/>
        </w:rPr>
        <w:t xml:space="preserve"> </w:t>
      </w:r>
    </w:p>
    <w:p w:rsidR="004346A2" w:rsidRPr="003A7659" w:rsidRDefault="004346A2" w:rsidP="00DE3F82">
      <w:pPr>
        <w:pStyle w:val="BodyText"/>
        <w:ind w:left="540" w:right="-25"/>
        <w:jc w:val="both"/>
        <w:rPr>
          <w:rFonts w:ascii="Times New Roman" w:hAnsi="Times New Roman" w:cs="Times New Roman"/>
          <w:sz w:val="22"/>
          <w:szCs w:val="22"/>
          <w:cs/>
        </w:rPr>
      </w:pPr>
    </w:p>
    <w:p w:rsidR="00E44B3E" w:rsidRDefault="00E44B3E">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DE3F82" w:rsidRDefault="00DE3F82" w:rsidP="00531BF0">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lastRenderedPageBreak/>
        <w:t>The interim financial statements are prepared to provide an update on the financial statements for</w:t>
      </w:r>
      <w:r w:rsidR="00F671FF">
        <w:rPr>
          <w:rFonts w:ascii="Times New Roman" w:hAnsi="Times New Roman" w:cs="Times New Roman"/>
          <w:sz w:val="22"/>
          <w:szCs w:val="22"/>
        </w:rPr>
        <w:t xml:space="preserve"> the year ended 31 December </w:t>
      </w:r>
      <w:r w:rsidR="0082661D">
        <w:rPr>
          <w:rFonts w:ascii="Times New Roman" w:hAnsi="Times New Roman" w:cs="Times New Roman"/>
          <w:sz w:val="22"/>
          <w:szCs w:val="22"/>
        </w:rPr>
        <w:t>2022</w:t>
      </w:r>
      <w:r w:rsidR="00F671FF">
        <w:rPr>
          <w:rFonts w:ascii="Times New Roman" w:hAnsi="Times New Roman" w:cs="Times New Roman"/>
          <w:sz w:val="22"/>
          <w:szCs w:val="22"/>
        </w:rPr>
        <w:t xml:space="preserve">. </w:t>
      </w:r>
      <w:r w:rsidRPr="008E0F84">
        <w:rPr>
          <w:rFonts w:ascii="Times New Roman" w:hAnsi="Times New Roman" w:cs="Times New Roman"/>
          <w:sz w:val="22"/>
          <w:szCs w:val="22"/>
        </w:rPr>
        <w:t>The financial statements do not include all of the financial information required for full annual financial statements but focus on new activities, events and circumstances to avoid repetition of in</w:t>
      </w:r>
      <w:r w:rsidR="00DB2F5C">
        <w:rPr>
          <w:rFonts w:ascii="Times New Roman" w:hAnsi="Times New Roman" w:cs="Times New Roman"/>
          <w:sz w:val="22"/>
          <w:szCs w:val="22"/>
        </w:rPr>
        <w:t xml:space="preserve">formation previously reported. </w:t>
      </w:r>
      <w:r w:rsidRPr="008E0F84">
        <w:rPr>
          <w:rFonts w:ascii="Times New Roman" w:hAnsi="Times New Roman" w:cs="Times New Roman"/>
          <w:sz w:val="22"/>
          <w:szCs w:val="22"/>
        </w:rPr>
        <w:t>Accordingly, these interim financial statements should be read in conjunction with the financial statements of the Company and its subsidiaries for th</w:t>
      </w:r>
      <w:r>
        <w:rPr>
          <w:rFonts w:ascii="Times New Roman" w:hAnsi="Times New Roman" w:cs="Times New Roman"/>
          <w:sz w:val="22"/>
          <w:szCs w:val="22"/>
        </w:rPr>
        <w:t>e year ended 31 December 202</w:t>
      </w:r>
      <w:r w:rsidR="00BF39A0">
        <w:rPr>
          <w:rFonts w:ascii="Times New Roman" w:hAnsi="Times New Roman" w:cs="Times New Roman"/>
          <w:sz w:val="22"/>
          <w:szCs w:val="22"/>
        </w:rPr>
        <w:t>2</w:t>
      </w:r>
      <w:r w:rsidRPr="008E0F84">
        <w:rPr>
          <w:rFonts w:ascii="Times New Roman" w:hAnsi="Times New Roman" w:cs="Times New Roman"/>
          <w:sz w:val="22"/>
          <w:szCs w:val="22"/>
        </w:rPr>
        <w:t>.</w:t>
      </w:r>
    </w:p>
    <w:p w:rsidR="00FB555D" w:rsidRPr="008E0F84" w:rsidRDefault="00FB555D" w:rsidP="00531BF0">
      <w:pPr>
        <w:pStyle w:val="BodyText"/>
        <w:ind w:left="540" w:right="-25"/>
        <w:jc w:val="both"/>
        <w:rPr>
          <w:rFonts w:ascii="Times New Roman" w:hAnsi="Times New Roman" w:cs="Times New Roman"/>
          <w:sz w:val="22"/>
          <w:szCs w:val="22"/>
        </w:rPr>
      </w:pPr>
    </w:p>
    <w:p w:rsidR="00DE3F82" w:rsidRDefault="00DE3F82" w:rsidP="00DE3F82">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prepared by using the same accounting policies and methods of computation as were used for the financial statements for the yea</w:t>
      </w:r>
      <w:r w:rsidR="0082661D">
        <w:rPr>
          <w:rFonts w:ascii="Times New Roman" w:hAnsi="Times New Roman" w:cs="Times New Roman"/>
          <w:sz w:val="22"/>
          <w:szCs w:val="22"/>
        </w:rPr>
        <w:t>r ended 31 December 2022</w:t>
      </w:r>
      <w:r>
        <w:rPr>
          <w:rFonts w:ascii="Times New Roman" w:hAnsi="Times New Roman" w:cs="Times New Roman"/>
          <w:sz w:val="22"/>
          <w:szCs w:val="22"/>
        </w:rPr>
        <w:t>.</w:t>
      </w:r>
    </w:p>
    <w:p w:rsidR="00DE3F82" w:rsidRDefault="00DE3F82" w:rsidP="00DE3F82">
      <w:pPr>
        <w:pStyle w:val="BodyText"/>
        <w:ind w:left="540" w:right="-25"/>
        <w:jc w:val="both"/>
        <w:rPr>
          <w:rFonts w:ascii="Times New Roman" w:hAnsi="Times New Roman" w:cs="Times New Roman"/>
          <w:sz w:val="22"/>
          <w:szCs w:val="22"/>
        </w:rPr>
      </w:pPr>
    </w:p>
    <w:p w:rsidR="0082661D" w:rsidRPr="00DA4E16" w:rsidRDefault="0082661D" w:rsidP="0082661D">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DA4E16">
        <w:rPr>
          <w:rFonts w:ascii="Times New Roman" w:hAnsi="Times New Roman" w:cs="Times New Roman"/>
          <w:b/>
          <w:bCs/>
          <w:i/>
          <w:iCs/>
          <w:sz w:val="22"/>
          <w:szCs w:val="22"/>
        </w:rPr>
        <w:t>Functional and presentation currency</w:t>
      </w:r>
    </w:p>
    <w:p w:rsidR="0082661D" w:rsidRPr="008E0F84" w:rsidRDefault="0082661D" w:rsidP="0082661D">
      <w:pPr>
        <w:pStyle w:val="BodyText"/>
        <w:ind w:left="540" w:right="-25"/>
        <w:jc w:val="both"/>
        <w:rPr>
          <w:rFonts w:ascii="Times New Roman" w:hAnsi="Times New Roman" w:cs="Times New Roman"/>
          <w:sz w:val="22"/>
          <w:szCs w:val="22"/>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presented in Thai Baht, which is the Group’s/Company’s functional currency.  All financial information presented in Thai Baht has been rounded in the notes to the financial statement to the nearest thousand / million unless otherwise stated.</w:t>
      </w:r>
    </w:p>
    <w:p w:rsidR="0082661D" w:rsidRPr="008E0F84" w:rsidRDefault="0082661D" w:rsidP="0082661D">
      <w:pPr>
        <w:pStyle w:val="BodyText"/>
        <w:ind w:left="540" w:right="-25"/>
        <w:rPr>
          <w:rFonts w:ascii="Times New Roman" w:hAnsi="Times New Roman" w:cs="Times New Roman"/>
          <w:sz w:val="22"/>
          <w:szCs w:val="22"/>
        </w:rPr>
      </w:pPr>
    </w:p>
    <w:p w:rsidR="0082661D" w:rsidRPr="00F41FB9" w:rsidRDefault="0082661D" w:rsidP="0082661D">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F41FB9">
        <w:rPr>
          <w:rFonts w:ascii="Times New Roman" w:hAnsi="Times New Roman" w:cs="Times New Roman"/>
          <w:b/>
          <w:bCs/>
          <w:i/>
          <w:iCs/>
          <w:szCs w:val="22"/>
        </w:rPr>
        <w:t>Use of estimates and judgments</w:t>
      </w:r>
    </w:p>
    <w:p w:rsidR="0082661D" w:rsidRPr="00CB3E85" w:rsidRDefault="0082661D" w:rsidP="0082661D">
      <w:pPr>
        <w:pStyle w:val="BodyText"/>
        <w:ind w:left="540" w:right="-25"/>
        <w:jc w:val="both"/>
        <w:rPr>
          <w:rFonts w:ascii="Times New Roman" w:hAnsi="Times New Roman" w:cs="Times New Roman"/>
          <w:sz w:val="22"/>
          <w:szCs w:val="22"/>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82661D" w:rsidRPr="008E0F84" w:rsidRDefault="0082661D" w:rsidP="0082661D">
      <w:pPr>
        <w:pStyle w:val="BodyText"/>
        <w:ind w:left="540" w:right="-25"/>
        <w:jc w:val="both"/>
        <w:rPr>
          <w:rFonts w:ascii="Times New Roman" w:hAnsi="Times New Roman" w:cs="Times New Roman"/>
          <w:sz w:val="22"/>
          <w:szCs w:val="22"/>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sidR="00FB6CF8">
        <w:rPr>
          <w:rFonts w:ascii="Times New Roman" w:hAnsi="Times New Roman" w:cs="Times New Roman"/>
          <w:sz w:val="22"/>
          <w:szCs w:val="22"/>
        </w:rPr>
        <w:t xml:space="preserve"> the year ended 31 December 2022</w:t>
      </w:r>
      <w:r w:rsidRPr="008E0F84">
        <w:rPr>
          <w:rFonts w:ascii="Times New Roman" w:hAnsi="Times New Roman" w:cs="Times New Roman"/>
          <w:sz w:val="22"/>
          <w:szCs w:val="22"/>
        </w:rPr>
        <w:t>.</w:t>
      </w:r>
    </w:p>
    <w:p w:rsidR="0082661D" w:rsidRDefault="0082661D" w:rsidP="0082661D">
      <w:pPr>
        <w:tabs>
          <w:tab w:val="left" w:pos="2880"/>
        </w:tabs>
        <w:spacing w:after="0" w:line="240" w:lineRule="atLeast"/>
        <w:ind w:left="539" w:right="-25"/>
        <w:jc w:val="both"/>
        <w:rPr>
          <w:rFonts w:ascii="Times New Roman" w:hAnsi="Times New Roman" w:cs="Times New Roman"/>
          <w:szCs w:val="22"/>
        </w:rPr>
      </w:pPr>
    </w:p>
    <w:p w:rsidR="0082661D" w:rsidRPr="008E0F84" w:rsidRDefault="0082661D" w:rsidP="0082661D">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8E0F84">
        <w:rPr>
          <w:rFonts w:ascii="Times New Roman" w:hAnsi="Times New Roman" w:cs="Times New Roman"/>
          <w:b/>
          <w:bCs/>
          <w:i/>
          <w:iCs/>
          <w:szCs w:val="22"/>
        </w:rPr>
        <w:t>Measurement of fair values</w:t>
      </w:r>
    </w:p>
    <w:p w:rsidR="0082661D" w:rsidRPr="008E0F84" w:rsidRDefault="0082661D" w:rsidP="0082661D">
      <w:pPr>
        <w:tabs>
          <w:tab w:val="left" w:pos="2880"/>
        </w:tabs>
        <w:spacing w:after="0" w:line="240" w:lineRule="atLeast"/>
        <w:ind w:left="539" w:right="-25"/>
        <w:jc w:val="both"/>
        <w:rPr>
          <w:rFonts w:ascii="Times New Roman" w:hAnsi="Times New Roman" w:cs="Times New Roman"/>
          <w:szCs w:val="22"/>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Measuring the fair value of an asset or a liability, the Group/Company uses market observable data as far as possible.  Fair values are categorized into different levels in a fair value hierarchy based on the inputs used in the valuation techniques as follows:</w:t>
      </w:r>
    </w:p>
    <w:p w:rsidR="0082661D" w:rsidRPr="00E44B3E" w:rsidRDefault="0082661D" w:rsidP="0082661D">
      <w:pPr>
        <w:pStyle w:val="BodyText"/>
        <w:ind w:left="540" w:right="-25"/>
        <w:jc w:val="both"/>
        <w:rPr>
          <w:rFonts w:ascii="Times New Roman" w:hAnsi="Times New Roman" w:cs="Times New Roman"/>
          <w:sz w:val="16"/>
          <w:szCs w:val="16"/>
        </w:rPr>
      </w:pPr>
    </w:p>
    <w:p w:rsidR="0082661D" w:rsidRPr="00D27467" w:rsidRDefault="0082661D" w:rsidP="00DE6A48">
      <w:pPr>
        <w:pStyle w:val="BodyText"/>
        <w:numPr>
          <w:ilvl w:val="0"/>
          <w:numId w:val="9"/>
        </w:numPr>
        <w:ind w:left="993" w:right="-25" w:hanging="426"/>
        <w:jc w:val="both"/>
        <w:rPr>
          <w:rFonts w:ascii="Times New Roman" w:hAnsi="Times New Roman" w:cs="Times New Roman"/>
          <w:sz w:val="22"/>
          <w:szCs w:val="22"/>
        </w:rPr>
      </w:pPr>
      <w:r w:rsidRPr="00D27467">
        <w:rPr>
          <w:rFonts w:ascii="Times New Roman" w:hAnsi="Times New Roman" w:cs="Times New Roman"/>
          <w:sz w:val="22"/>
          <w:szCs w:val="22"/>
        </w:rPr>
        <w:t>Level 1: quoted prices (unadjusted) in active markets for identical assets or liabilities.</w:t>
      </w:r>
    </w:p>
    <w:p w:rsidR="0082661D" w:rsidRPr="00D27467" w:rsidRDefault="0082661D" w:rsidP="0082661D">
      <w:pPr>
        <w:pStyle w:val="BodyText"/>
        <w:ind w:left="993" w:right="-25" w:firstLine="0"/>
        <w:jc w:val="both"/>
        <w:rPr>
          <w:rFonts w:ascii="Times New Roman" w:hAnsi="Times New Roman" w:cs="Times New Roman"/>
          <w:sz w:val="22"/>
          <w:szCs w:val="22"/>
        </w:rPr>
      </w:pPr>
    </w:p>
    <w:p w:rsidR="0082661D" w:rsidRPr="00D27467" w:rsidRDefault="0082661D" w:rsidP="00DE6A48">
      <w:pPr>
        <w:pStyle w:val="BodyText"/>
        <w:numPr>
          <w:ilvl w:val="0"/>
          <w:numId w:val="9"/>
        </w:numPr>
        <w:ind w:left="993" w:right="-25" w:hanging="426"/>
        <w:jc w:val="both"/>
        <w:rPr>
          <w:rFonts w:ascii="Times New Roman" w:hAnsi="Times New Roman" w:cs="Times New Roman"/>
          <w:sz w:val="22"/>
          <w:szCs w:val="22"/>
        </w:rPr>
      </w:pPr>
      <w:r w:rsidRPr="00D27467">
        <w:rPr>
          <w:rFonts w:ascii="Times New Roman" w:hAnsi="Times New Roman" w:cs="Times New Roman"/>
          <w:sz w:val="22"/>
          <w:szCs w:val="22"/>
        </w:rPr>
        <w:t>Level 2: inputs other than quoted prices included in Level 1 that are observable for the asset or liability, either directly (i.e. as observable prices) or indirectly (i.e. derived from prices).</w:t>
      </w:r>
    </w:p>
    <w:p w:rsidR="0082661D" w:rsidRPr="00E44B3E" w:rsidRDefault="0082661D" w:rsidP="00E44B3E">
      <w:pPr>
        <w:pStyle w:val="BodyText"/>
        <w:ind w:left="540" w:right="-25"/>
        <w:jc w:val="both"/>
        <w:rPr>
          <w:rFonts w:ascii="Times New Roman" w:hAnsi="Times New Roman" w:cs="Times New Roman"/>
          <w:sz w:val="16"/>
          <w:szCs w:val="16"/>
        </w:rPr>
      </w:pPr>
    </w:p>
    <w:p w:rsidR="0082661D" w:rsidRDefault="0082661D" w:rsidP="00DE6A48">
      <w:pPr>
        <w:pStyle w:val="BodyText"/>
        <w:numPr>
          <w:ilvl w:val="0"/>
          <w:numId w:val="9"/>
        </w:numPr>
        <w:ind w:left="993" w:right="-25" w:hanging="426"/>
        <w:jc w:val="both"/>
        <w:rPr>
          <w:rFonts w:ascii="Times New Roman" w:hAnsi="Times New Roman" w:cs="Times New Roman"/>
          <w:sz w:val="22"/>
          <w:szCs w:val="22"/>
        </w:rPr>
      </w:pPr>
      <w:r w:rsidRPr="00DA4E16">
        <w:rPr>
          <w:rFonts w:ascii="Times New Roman" w:hAnsi="Times New Roman" w:cs="Times New Roman"/>
          <w:sz w:val="22"/>
          <w:szCs w:val="22"/>
        </w:rPr>
        <w:t>Level 3: inputs for the asset or liability that are not based on observable market data (unobservable inputs).</w:t>
      </w:r>
    </w:p>
    <w:p w:rsidR="0082661D" w:rsidRPr="00E44B3E" w:rsidRDefault="0082661D" w:rsidP="00E44B3E">
      <w:pPr>
        <w:pStyle w:val="BodyText"/>
        <w:ind w:left="540" w:right="-25"/>
        <w:jc w:val="both"/>
        <w:rPr>
          <w:rFonts w:ascii="Times New Roman" w:hAnsi="Times New Roman" w:cs="Times New Roman"/>
          <w:sz w:val="16"/>
          <w:szCs w:val="16"/>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rsidR="0082661D" w:rsidRPr="00E44B3E" w:rsidRDefault="0082661D" w:rsidP="0082661D">
      <w:pPr>
        <w:pStyle w:val="BodyText"/>
        <w:ind w:left="540" w:right="-25"/>
        <w:jc w:val="both"/>
        <w:rPr>
          <w:rFonts w:ascii="Times New Roman" w:hAnsi="Times New Roman" w:cs="Times New Roman"/>
          <w:sz w:val="16"/>
          <w:szCs w:val="16"/>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Group/Company recognizes transfers between levels of the fair value hierarchy at the end of the reporting period during which the change has occurred.</w:t>
      </w:r>
    </w:p>
    <w:p w:rsidR="0082661D" w:rsidRPr="00E44B3E" w:rsidRDefault="0082661D" w:rsidP="0082661D">
      <w:pPr>
        <w:pStyle w:val="BodyText"/>
        <w:ind w:left="540" w:right="-25"/>
        <w:jc w:val="both"/>
        <w:rPr>
          <w:rFonts w:ascii="Times New Roman" w:hAnsi="Times New Roman" w:cs="Times New Roman"/>
          <w:sz w:val="16"/>
          <w:szCs w:val="16"/>
        </w:rPr>
      </w:pPr>
    </w:p>
    <w:p w:rsidR="00FB555D" w:rsidRDefault="00FB555D">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lastRenderedPageBreak/>
        <w:t>Further information about the assumptions made in measuring fair values is included in the following notes:</w:t>
      </w:r>
    </w:p>
    <w:p w:rsidR="0082661D" w:rsidRPr="00E44B3E" w:rsidRDefault="0082661D" w:rsidP="0082661D">
      <w:pPr>
        <w:pStyle w:val="BodyText"/>
        <w:ind w:left="540" w:right="-25"/>
        <w:jc w:val="both"/>
        <w:rPr>
          <w:rFonts w:ascii="Times New Roman" w:hAnsi="Times New Roman" w:cs="Times New Roman"/>
          <w:sz w:val="16"/>
          <w:szCs w:val="16"/>
        </w:rPr>
      </w:pPr>
    </w:p>
    <w:tbl>
      <w:tblPr>
        <w:tblW w:w="9205" w:type="dxa"/>
        <w:tblInd w:w="533" w:type="dxa"/>
        <w:tblLook w:val="04A0"/>
      </w:tblPr>
      <w:tblGrid>
        <w:gridCol w:w="3175"/>
        <w:gridCol w:w="6030"/>
      </w:tblGrid>
      <w:tr w:rsidR="0082661D" w:rsidRPr="00BC0398" w:rsidTr="00FA430B">
        <w:tc>
          <w:tcPr>
            <w:tcW w:w="3175" w:type="dxa"/>
          </w:tcPr>
          <w:p w:rsidR="0082661D" w:rsidRPr="00BC0398" w:rsidRDefault="0082661D" w:rsidP="00FA430B">
            <w:pPr>
              <w:pStyle w:val="BodyText"/>
              <w:ind w:left="540" w:right="-25"/>
              <w:jc w:val="both"/>
              <w:rPr>
                <w:rFonts w:ascii="Times New Roman" w:hAnsi="Times New Roman" w:cs="Times New Roman"/>
                <w:sz w:val="22"/>
                <w:szCs w:val="22"/>
              </w:rPr>
            </w:pPr>
            <w:r>
              <w:rPr>
                <w:rFonts w:ascii="Times New Roman" w:hAnsi="Times New Roman" w:cs="Times New Roman"/>
                <w:sz w:val="22"/>
                <w:szCs w:val="22"/>
              </w:rPr>
              <w:t xml:space="preserve">Note </w:t>
            </w:r>
            <w:r w:rsidR="00F51B27">
              <w:rPr>
                <w:rFonts w:ascii="Times New Roman" w:hAnsi="Times New Roman" w:cs="Times New Roman"/>
                <w:sz w:val="22"/>
                <w:szCs w:val="22"/>
              </w:rPr>
              <w:t>2</w:t>
            </w:r>
            <w:r w:rsidR="00BF39A0">
              <w:rPr>
                <w:rFonts w:ascii="Times New Roman" w:hAnsi="Times New Roman" w:cs="Times New Roman"/>
                <w:sz w:val="22"/>
                <w:szCs w:val="22"/>
              </w:rPr>
              <w:t>4</w:t>
            </w:r>
          </w:p>
        </w:tc>
        <w:tc>
          <w:tcPr>
            <w:tcW w:w="6030" w:type="dxa"/>
          </w:tcPr>
          <w:p w:rsidR="0082661D" w:rsidRPr="00BC0398" w:rsidRDefault="0082661D" w:rsidP="00FA430B">
            <w:pPr>
              <w:pStyle w:val="BodyText"/>
              <w:ind w:left="540" w:right="-25"/>
              <w:jc w:val="both"/>
              <w:rPr>
                <w:rFonts w:ascii="Times New Roman" w:hAnsi="Times New Roman" w:cs="Times New Roman"/>
                <w:sz w:val="22"/>
                <w:szCs w:val="22"/>
              </w:rPr>
            </w:pPr>
            <w:r w:rsidRPr="00BC0398">
              <w:rPr>
                <w:rFonts w:ascii="Times New Roman" w:hAnsi="Times New Roman" w:cs="Times New Roman"/>
                <w:sz w:val="22"/>
                <w:szCs w:val="22"/>
              </w:rPr>
              <w:t>Financial Instruments</w:t>
            </w:r>
          </w:p>
        </w:tc>
      </w:tr>
    </w:tbl>
    <w:p w:rsidR="00FB555D" w:rsidRPr="00FB555D" w:rsidRDefault="00FB555D" w:rsidP="00FB555D">
      <w:pPr>
        <w:spacing w:after="0" w:line="240" w:lineRule="atLeast"/>
        <w:ind w:left="533" w:right="-25"/>
        <w:jc w:val="both"/>
        <w:rPr>
          <w:rFonts w:ascii="Times New Roman" w:hAnsi="Times New Roman" w:cs="Times New Roman"/>
          <w:szCs w:val="22"/>
        </w:rPr>
      </w:pPr>
    </w:p>
    <w:p w:rsidR="0082661D" w:rsidRPr="00B84E16" w:rsidRDefault="0082661D" w:rsidP="0082661D">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B84E16">
        <w:rPr>
          <w:rFonts w:ascii="Times New Roman" w:hAnsi="Times New Roman" w:cs="Times New Roman"/>
          <w:b/>
          <w:bCs/>
          <w:szCs w:val="22"/>
        </w:rPr>
        <w:t>Significant accounting policies</w:t>
      </w:r>
    </w:p>
    <w:p w:rsidR="0082661D" w:rsidRPr="00FB555D" w:rsidRDefault="0082661D" w:rsidP="00FB555D">
      <w:pPr>
        <w:spacing w:after="0" w:line="240" w:lineRule="atLeast"/>
        <w:ind w:left="533" w:right="-25"/>
        <w:jc w:val="both"/>
        <w:rPr>
          <w:rFonts w:ascii="Times New Roman" w:hAnsi="Times New Roman" w:cs="Times New Roman"/>
          <w:szCs w:val="22"/>
        </w:rPr>
      </w:pPr>
    </w:p>
    <w:p w:rsidR="00F51B27" w:rsidRDefault="0082661D" w:rsidP="00F671FF">
      <w:pPr>
        <w:spacing w:after="0" w:line="240" w:lineRule="atLeast"/>
        <w:ind w:left="533" w:right="-25"/>
        <w:jc w:val="both"/>
        <w:rPr>
          <w:rFonts w:ascii="Times New Roman" w:hAnsi="Times New Roman" w:cs="Times New Roman"/>
          <w:szCs w:val="22"/>
        </w:rPr>
      </w:pPr>
      <w:r w:rsidRPr="008E0F84">
        <w:rPr>
          <w:rFonts w:ascii="Times New Roman" w:hAnsi="Times New Roman" w:cs="Times New Roman"/>
          <w:szCs w:val="22"/>
        </w:rPr>
        <w:t>The Group/Company has significant accounting policies and methods of computation applied in these interim financial statements are consistent with those applied in the financial statements for</w:t>
      </w:r>
      <w:r>
        <w:rPr>
          <w:rFonts w:ascii="Times New Roman" w:hAnsi="Times New Roman" w:cs="Times New Roman"/>
          <w:szCs w:val="22"/>
        </w:rPr>
        <w:t xml:space="preserve"> the year ended 31 December 2022.</w:t>
      </w:r>
    </w:p>
    <w:p w:rsidR="00AC3D49" w:rsidRPr="00F51B27" w:rsidRDefault="00AC3D49" w:rsidP="00F671FF">
      <w:pPr>
        <w:spacing w:after="0" w:line="240" w:lineRule="atLeast"/>
        <w:ind w:left="533" w:right="-25"/>
        <w:jc w:val="both"/>
        <w:rPr>
          <w:rFonts w:ascii="Times New Roman" w:hAnsi="Times New Roman" w:cs="Times New Roman"/>
          <w:szCs w:val="22"/>
        </w:rPr>
      </w:pPr>
    </w:p>
    <w:p w:rsidR="0082661D" w:rsidRDefault="0082661D" w:rsidP="0082661D">
      <w:pPr>
        <w:numPr>
          <w:ilvl w:val="0"/>
          <w:numId w:val="7"/>
        </w:numPr>
        <w:tabs>
          <w:tab w:val="left" w:pos="545"/>
        </w:tabs>
        <w:spacing w:after="0" w:line="240" w:lineRule="atLeast"/>
        <w:ind w:left="540" w:right="-25"/>
        <w:jc w:val="both"/>
        <w:rPr>
          <w:rFonts w:ascii="Times New Roman" w:hAnsi="Times New Roman" w:cs="Times New Roman"/>
          <w:b/>
          <w:bCs/>
          <w:szCs w:val="22"/>
        </w:rPr>
      </w:pPr>
      <w:r>
        <w:rPr>
          <w:rFonts w:ascii="Times New Roman" w:hAnsi="Times New Roman" w:cs="Times New Roman"/>
          <w:b/>
          <w:bCs/>
          <w:szCs w:val="22"/>
        </w:rPr>
        <w:t>Seasonal operations</w:t>
      </w:r>
    </w:p>
    <w:p w:rsidR="0082661D" w:rsidRDefault="0082661D" w:rsidP="0082661D">
      <w:pPr>
        <w:spacing w:after="0" w:line="240" w:lineRule="atLeast"/>
        <w:ind w:left="533" w:right="-25"/>
        <w:jc w:val="both"/>
        <w:rPr>
          <w:rFonts w:ascii="Times New Roman" w:hAnsi="Times New Roman" w:cs="Times New Roman"/>
          <w:szCs w:val="22"/>
        </w:rPr>
      </w:pPr>
    </w:p>
    <w:p w:rsidR="0082661D" w:rsidRPr="009951CF" w:rsidRDefault="0082661D" w:rsidP="0082661D">
      <w:pPr>
        <w:spacing w:after="0" w:line="240" w:lineRule="atLeast"/>
        <w:ind w:left="533" w:right="-25"/>
        <w:jc w:val="both"/>
        <w:rPr>
          <w:rFonts w:ascii="Times New Roman" w:hAnsi="Times New Roman" w:cs="Times New Roman"/>
          <w:szCs w:val="22"/>
        </w:rPr>
      </w:pPr>
      <w:r>
        <w:rPr>
          <w:rFonts w:ascii="Times New Roman" w:hAnsi="Times New Roman" w:cs="Times New Roman"/>
          <w:szCs w:val="22"/>
        </w:rPr>
        <w:t>Revenue of the Group/Company is subject to seasonal and economic environment.</w:t>
      </w:r>
    </w:p>
    <w:p w:rsidR="0082661D" w:rsidRPr="00C64258" w:rsidRDefault="0082661D" w:rsidP="0082661D">
      <w:pPr>
        <w:spacing w:after="0" w:line="240" w:lineRule="atLeast"/>
        <w:ind w:left="533" w:right="-25"/>
        <w:jc w:val="both"/>
        <w:rPr>
          <w:rFonts w:ascii="Times New Roman" w:hAnsi="Times New Roman" w:cs="Times New Roman"/>
          <w:szCs w:val="22"/>
        </w:rPr>
      </w:pPr>
    </w:p>
    <w:p w:rsidR="0082661D" w:rsidRPr="00455822" w:rsidRDefault="0082661D" w:rsidP="0082661D">
      <w:pPr>
        <w:numPr>
          <w:ilvl w:val="0"/>
          <w:numId w:val="7"/>
        </w:numPr>
        <w:tabs>
          <w:tab w:val="left" w:pos="545"/>
        </w:tabs>
        <w:spacing w:after="0" w:line="240" w:lineRule="atLeast"/>
        <w:ind w:left="540" w:right="-25"/>
        <w:jc w:val="both"/>
        <w:rPr>
          <w:rFonts w:ascii="Times New Roman" w:hAnsi="Times New Roman" w:cs="Times New Roman"/>
          <w:b/>
          <w:bCs/>
          <w:szCs w:val="22"/>
        </w:rPr>
      </w:pPr>
      <w:r w:rsidRPr="00455822">
        <w:rPr>
          <w:rFonts w:ascii="Times New Roman" w:hAnsi="Times New Roman" w:cs="Times New Roman"/>
          <w:b/>
          <w:bCs/>
          <w:szCs w:val="22"/>
        </w:rPr>
        <w:t>Related parties</w:t>
      </w:r>
    </w:p>
    <w:p w:rsidR="0082661D" w:rsidRPr="00C70C16" w:rsidRDefault="0082661D" w:rsidP="0082661D">
      <w:pPr>
        <w:pStyle w:val="BodyText"/>
        <w:ind w:left="540" w:right="0"/>
        <w:jc w:val="both"/>
        <w:rPr>
          <w:rFonts w:ascii="Times New Roman" w:hAnsi="Times New Roman" w:cs="Times New Roman"/>
          <w:sz w:val="22"/>
          <w:szCs w:val="22"/>
        </w:rPr>
      </w:pPr>
    </w:p>
    <w:p w:rsidR="0082661D" w:rsidRPr="00C70C16" w:rsidRDefault="0082661D" w:rsidP="0082661D">
      <w:pPr>
        <w:spacing w:after="0" w:line="240" w:lineRule="atLeast"/>
        <w:ind w:left="533" w:right="-25"/>
        <w:jc w:val="both"/>
        <w:rPr>
          <w:rFonts w:ascii="Times New Roman" w:hAnsi="Times New Roman" w:cs="Times New Roman"/>
          <w:szCs w:val="22"/>
        </w:rPr>
      </w:pPr>
      <w:r w:rsidRPr="00C70C16">
        <w:rPr>
          <w:rFonts w:ascii="Times New Roman" w:hAnsi="Times New Roman" w:cs="Times New Roman"/>
          <w:szCs w:val="22"/>
        </w:rPr>
        <w:t xml:space="preserve">Relationships with subsidiaries and related parties that the Group / the Company had significant transactions with during the </w:t>
      </w:r>
      <w:r w:rsidR="00AC3D49">
        <w:rPr>
          <w:rFonts w:ascii="Times New Roman" w:hAnsi="Times New Roman" w:cs="Times New Roman"/>
          <w:szCs w:val="22"/>
        </w:rPr>
        <w:t>period</w:t>
      </w:r>
      <w:r w:rsidRPr="00C70C16">
        <w:rPr>
          <w:rFonts w:ascii="Times New Roman" w:hAnsi="Times New Roman" w:cs="Times New Roman"/>
          <w:szCs w:val="22"/>
        </w:rPr>
        <w:t xml:space="preserve"> were as follows:</w:t>
      </w:r>
    </w:p>
    <w:p w:rsidR="001C001F" w:rsidRPr="00C70C16" w:rsidRDefault="001C001F" w:rsidP="005055A0">
      <w:pPr>
        <w:pStyle w:val="BodyText"/>
        <w:ind w:left="0" w:right="0" w:firstLine="0"/>
        <w:jc w:val="both"/>
        <w:rPr>
          <w:rFonts w:ascii="Times New Roman" w:hAnsi="Times New Roman" w:cs="Times New Roman"/>
          <w:sz w:val="22"/>
          <w:szCs w:val="22"/>
        </w:rPr>
      </w:pPr>
    </w:p>
    <w:tbl>
      <w:tblPr>
        <w:tblW w:w="9841" w:type="dxa"/>
        <w:tblInd w:w="-72" w:type="dxa"/>
        <w:tblLayout w:type="fixed"/>
        <w:tblLook w:val="01E0"/>
      </w:tblPr>
      <w:tblGrid>
        <w:gridCol w:w="4008"/>
        <w:gridCol w:w="1429"/>
        <w:gridCol w:w="4404"/>
      </w:tblGrid>
      <w:tr w:rsidR="001C001F" w:rsidRPr="00C70C16" w:rsidTr="007967C8">
        <w:trPr>
          <w:trHeight w:val="255"/>
          <w:tblHeader/>
        </w:trPr>
        <w:tc>
          <w:tcPr>
            <w:tcW w:w="4008" w:type="dxa"/>
          </w:tcPr>
          <w:p w:rsidR="001C001F" w:rsidRPr="00C70C16" w:rsidRDefault="001C001F" w:rsidP="00FA430B">
            <w:pPr>
              <w:tabs>
                <w:tab w:val="left" w:pos="540"/>
                <w:tab w:val="left" w:pos="882"/>
              </w:tabs>
              <w:spacing w:after="0" w:line="240" w:lineRule="atLeast"/>
              <w:ind w:left="539" w:right="-25"/>
              <w:jc w:val="center"/>
              <w:rPr>
                <w:rFonts w:ascii="Times New Roman" w:hAnsi="Times New Roman" w:cs="Times New Roman"/>
                <w:b/>
                <w:bCs/>
                <w:szCs w:val="22"/>
              </w:rPr>
            </w:pPr>
          </w:p>
          <w:p w:rsidR="001C001F" w:rsidRPr="00C70C16" w:rsidRDefault="001C001F" w:rsidP="00FA430B">
            <w:pPr>
              <w:tabs>
                <w:tab w:val="left" w:pos="540"/>
                <w:tab w:val="left" w:pos="882"/>
              </w:tabs>
              <w:spacing w:after="0" w:line="240" w:lineRule="atLeast"/>
              <w:ind w:left="539" w:right="-25"/>
              <w:jc w:val="center"/>
              <w:rPr>
                <w:rFonts w:ascii="Times New Roman" w:hAnsi="Times New Roman" w:cs="Times New Roman"/>
                <w:b/>
                <w:bCs/>
                <w:szCs w:val="22"/>
              </w:rPr>
            </w:pPr>
          </w:p>
          <w:p w:rsidR="001C001F" w:rsidRPr="00C70C16" w:rsidRDefault="001C001F" w:rsidP="00FA430B">
            <w:pPr>
              <w:tabs>
                <w:tab w:val="left" w:pos="540"/>
                <w:tab w:val="left" w:pos="882"/>
              </w:tabs>
              <w:spacing w:after="0" w:line="240" w:lineRule="atLeast"/>
              <w:ind w:left="539" w:right="-25"/>
              <w:jc w:val="center"/>
              <w:rPr>
                <w:rFonts w:ascii="Times New Roman" w:hAnsi="Times New Roman" w:cs="Times New Roman"/>
                <w:szCs w:val="22"/>
              </w:rPr>
            </w:pPr>
            <w:r w:rsidRPr="00C70C16">
              <w:rPr>
                <w:rFonts w:ascii="Times New Roman" w:hAnsi="Times New Roman" w:cs="Times New Roman"/>
                <w:b/>
                <w:bCs/>
                <w:szCs w:val="22"/>
              </w:rPr>
              <w:t>Name of related parties</w:t>
            </w:r>
          </w:p>
        </w:tc>
        <w:tc>
          <w:tcPr>
            <w:tcW w:w="1429" w:type="dxa"/>
          </w:tcPr>
          <w:p w:rsidR="001C001F" w:rsidRPr="00C70C16" w:rsidRDefault="001C001F" w:rsidP="00FA430B">
            <w:pPr>
              <w:tabs>
                <w:tab w:val="left" w:pos="747"/>
              </w:tabs>
              <w:spacing w:after="0" w:line="240" w:lineRule="atLeast"/>
              <w:ind w:left="-89" w:right="-25"/>
              <w:jc w:val="center"/>
              <w:rPr>
                <w:rFonts w:ascii="Times New Roman" w:hAnsi="Times New Roman" w:cs="Times New Roman"/>
                <w:szCs w:val="22"/>
              </w:rPr>
            </w:pPr>
            <w:r w:rsidRPr="00C70C16">
              <w:rPr>
                <w:rFonts w:ascii="Times New Roman" w:hAnsi="Times New Roman" w:cs="Times New Roman"/>
                <w:b/>
                <w:bCs/>
                <w:szCs w:val="22"/>
              </w:rPr>
              <w:t>Country of incorporation/ nationality</w:t>
            </w:r>
          </w:p>
        </w:tc>
        <w:tc>
          <w:tcPr>
            <w:tcW w:w="4404" w:type="dxa"/>
          </w:tcPr>
          <w:p w:rsidR="001C001F" w:rsidRPr="00C70C16" w:rsidRDefault="001C001F" w:rsidP="00FA430B">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1C001F" w:rsidRPr="00C70C16" w:rsidRDefault="001C001F" w:rsidP="00FA430B">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1C001F" w:rsidRPr="00C70C16" w:rsidRDefault="001C001F" w:rsidP="00FA430B">
            <w:pPr>
              <w:tabs>
                <w:tab w:val="left" w:pos="396"/>
                <w:tab w:val="left" w:pos="1087"/>
                <w:tab w:val="center" w:pos="2195"/>
              </w:tabs>
              <w:spacing w:after="0" w:line="240" w:lineRule="atLeast"/>
              <w:ind w:right="-25"/>
              <w:jc w:val="center"/>
              <w:rPr>
                <w:rFonts w:ascii="Times New Roman" w:hAnsi="Times New Roman" w:cs="Times New Roman"/>
                <w:szCs w:val="22"/>
              </w:rPr>
            </w:pPr>
            <w:r w:rsidRPr="00C70C16">
              <w:rPr>
                <w:rFonts w:ascii="Times New Roman" w:hAnsi="Times New Roman" w:cs="Times New Roman"/>
                <w:b/>
                <w:bCs/>
                <w:szCs w:val="22"/>
              </w:rPr>
              <w:t>Nature of relationships</w:t>
            </w:r>
          </w:p>
        </w:tc>
      </w:tr>
      <w:tr w:rsidR="001C001F" w:rsidRPr="00C70C16" w:rsidTr="007967C8">
        <w:trPr>
          <w:trHeight w:val="255"/>
        </w:trPr>
        <w:tc>
          <w:tcPr>
            <w:tcW w:w="4008" w:type="dxa"/>
          </w:tcPr>
          <w:p w:rsidR="001C001F" w:rsidRPr="00C70C16" w:rsidRDefault="001C001F" w:rsidP="00FA430B">
            <w:pPr>
              <w:pStyle w:val="block"/>
              <w:spacing w:before="60" w:after="0" w:line="240" w:lineRule="atLeast"/>
              <w:ind w:left="-68" w:right="-25" w:firstLine="630"/>
              <w:jc w:val="both"/>
              <w:rPr>
                <w:b/>
                <w:bCs/>
                <w:szCs w:val="22"/>
              </w:rPr>
            </w:pPr>
            <w:r w:rsidRPr="00C70C16">
              <w:rPr>
                <w:b/>
                <w:bCs/>
                <w:szCs w:val="22"/>
              </w:rPr>
              <w:t>Subsidiaries</w:t>
            </w:r>
          </w:p>
        </w:tc>
        <w:tc>
          <w:tcPr>
            <w:tcW w:w="1429" w:type="dxa"/>
          </w:tcPr>
          <w:p w:rsidR="001C001F" w:rsidRPr="00C70C16" w:rsidRDefault="001C001F" w:rsidP="00FA430B">
            <w:pPr>
              <w:tabs>
                <w:tab w:val="left" w:pos="747"/>
              </w:tabs>
              <w:spacing w:before="60" w:after="0" w:line="240" w:lineRule="atLeast"/>
              <w:ind w:left="-89" w:right="-25"/>
              <w:jc w:val="both"/>
              <w:rPr>
                <w:rFonts w:ascii="Times New Roman" w:hAnsi="Times New Roman" w:cs="Times New Roman"/>
                <w:b/>
                <w:bCs/>
                <w:szCs w:val="22"/>
              </w:rPr>
            </w:pPr>
          </w:p>
        </w:tc>
        <w:tc>
          <w:tcPr>
            <w:tcW w:w="4404" w:type="dxa"/>
          </w:tcPr>
          <w:p w:rsidR="001C001F" w:rsidRPr="00C70C16" w:rsidRDefault="001C001F" w:rsidP="00FA430B">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1C001F" w:rsidRPr="00C70C16" w:rsidTr="007967C8">
        <w:trPr>
          <w:trHeight w:val="255"/>
        </w:trPr>
        <w:tc>
          <w:tcPr>
            <w:tcW w:w="4008" w:type="dxa"/>
          </w:tcPr>
          <w:p w:rsidR="001C001F" w:rsidRPr="00C70C16" w:rsidRDefault="00EB0454"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sidRPr="00EB0454">
              <w:rPr>
                <w:rFonts w:ascii="Times New Roman" w:hAnsi="Times New Roman" w:cs="Times New Roman"/>
                <w:sz w:val="22"/>
                <w:szCs w:val="22"/>
              </w:rPr>
              <w:t>Dimet Paint</w:t>
            </w:r>
            <w:r w:rsidRPr="00C70C16">
              <w:rPr>
                <w:rFonts w:ascii="Times New Roman" w:hAnsi="Times New Roman" w:cs="Times New Roman"/>
                <w:sz w:val="22"/>
                <w:szCs w:val="22"/>
              </w:rPr>
              <w:t xml:space="preserve"> </w:t>
            </w:r>
            <w:r w:rsidR="001C001F" w:rsidRPr="00C70C16">
              <w:rPr>
                <w:rFonts w:ascii="Times New Roman" w:hAnsi="Times New Roman" w:cs="Times New Roman"/>
                <w:sz w:val="22"/>
                <w:szCs w:val="22"/>
              </w:rPr>
              <w:t>Co., Ltd.</w:t>
            </w:r>
          </w:p>
        </w:tc>
        <w:tc>
          <w:tcPr>
            <w:tcW w:w="1429" w:type="dxa"/>
            <w:shd w:val="clear" w:color="auto" w:fill="auto"/>
          </w:tcPr>
          <w:p w:rsidR="001C001F" w:rsidRPr="00D541B7" w:rsidRDefault="001C001F" w:rsidP="00FA430B">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404" w:type="dxa"/>
            <w:shd w:val="clear" w:color="auto" w:fill="auto"/>
          </w:tcPr>
          <w:p w:rsidR="001C001F" w:rsidRPr="00D541B7" w:rsidRDefault="00EB0454" w:rsidP="00FA430B">
            <w:pPr>
              <w:tabs>
                <w:tab w:val="left" w:pos="396"/>
                <w:tab w:val="left" w:pos="1080"/>
              </w:tabs>
              <w:spacing w:before="60" w:after="0" w:line="240" w:lineRule="atLeast"/>
              <w:ind w:left="176" w:right="-25" w:hanging="176"/>
              <w:jc w:val="both"/>
              <w:rPr>
                <w:rFonts w:ascii="Times New Roman" w:hAnsi="Times New Roman" w:cs="Times New Roman"/>
                <w:szCs w:val="22"/>
              </w:rPr>
            </w:pPr>
            <w:r w:rsidRPr="00F12761">
              <w:rPr>
                <w:rFonts w:ascii="Times New Roman" w:hAnsi="Times New Roman" w:cs="Times New Roman"/>
                <w:szCs w:val="22"/>
              </w:rPr>
              <w:t xml:space="preserve">Subsidiary, 100% shareholding and </w:t>
            </w:r>
            <w:r w:rsidR="00B56D0B">
              <w:rPr>
                <w:rFonts w:ascii="Times New Roman" w:hAnsi="Times New Roman"/>
                <w:lang w:val="en-GB"/>
              </w:rPr>
              <w:t>some</w:t>
            </w:r>
            <w:r w:rsidRPr="00F12761">
              <w:rPr>
                <w:rFonts w:ascii="Times New Roman" w:hAnsi="Times New Roman"/>
                <w:lang w:val="en-GB"/>
              </w:rPr>
              <w:t xml:space="preserve"> </w:t>
            </w:r>
            <w:r w:rsidRPr="00F12761">
              <w:rPr>
                <w:rFonts w:ascii="Times New Roman" w:hAnsi="Times New Roman" w:cs="Times New Roman"/>
                <w:szCs w:val="22"/>
              </w:rPr>
              <w:t>common directors</w:t>
            </w:r>
          </w:p>
        </w:tc>
      </w:tr>
      <w:tr w:rsidR="00EB0454" w:rsidRPr="00C70C16" w:rsidTr="007967C8">
        <w:trPr>
          <w:trHeight w:val="255"/>
        </w:trPr>
        <w:tc>
          <w:tcPr>
            <w:tcW w:w="4008" w:type="dxa"/>
          </w:tcPr>
          <w:p w:rsidR="00EB0454" w:rsidRPr="00C70C16" w:rsidRDefault="00EB0454"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sidRPr="00EB0454">
              <w:rPr>
                <w:rFonts w:ascii="Times New Roman" w:hAnsi="Times New Roman" w:cs="Times New Roman"/>
                <w:sz w:val="22"/>
                <w:szCs w:val="22"/>
              </w:rPr>
              <w:t xml:space="preserve">Super Fast Supply </w:t>
            </w:r>
            <w:r w:rsidRPr="00C70C16">
              <w:rPr>
                <w:rFonts w:ascii="Times New Roman" w:hAnsi="Times New Roman" w:cs="Times New Roman"/>
                <w:sz w:val="22"/>
                <w:szCs w:val="22"/>
              </w:rPr>
              <w:t>Co., Ltd.</w:t>
            </w:r>
          </w:p>
        </w:tc>
        <w:tc>
          <w:tcPr>
            <w:tcW w:w="1429" w:type="dxa"/>
            <w:shd w:val="clear" w:color="auto" w:fill="auto"/>
          </w:tcPr>
          <w:p w:rsidR="00EB0454" w:rsidRPr="00D541B7" w:rsidRDefault="00EB0454" w:rsidP="00FA430B">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404" w:type="dxa"/>
            <w:shd w:val="clear" w:color="auto" w:fill="auto"/>
          </w:tcPr>
          <w:p w:rsidR="00EB0454" w:rsidRPr="00D541B7" w:rsidRDefault="00EB0454" w:rsidP="00CE0FE2">
            <w:pPr>
              <w:tabs>
                <w:tab w:val="left" w:pos="396"/>
                <w:tab w:val="left" w:pos="1080"/>
              </w:tabs>
              <w:spacing w:before="60" w:after="0" w:line="240" w:lineRule="atLeast"/>
              <w:ind w:left="176" w:right="-25" w:hanging="176"/>
              <w:jc w:val="both"/>
              <w:rPr>
                <w:rFonts w:ascii="Times New Roman" w:hAnsi="Times New Roman" w:cs="Times New Roman"/>
                <w:szCs w:val="22"/>
              </w:rPr>
            </w:pPr>
            <w:r w:rsidRPr="00F12761">
              <w:rPr>
                <w:rFonts w:ascii="Times New Roman" w:hAnsi="Times New Roman" w:cs="Times New Roman"/>
                <w:szCs w:val="22"/>
              </w:rPr>
              <w:t xml:space="preserve">Subsidiary, 100% shareholding and </w:t>
            </w:r>
            <w:r w:rsidRPr="00F12761">
              <w:rPr>
                <w:rFonts w:ascii="Times New Roman" w:hAnsi="Times New Roman"/>
                <w:lang w:val="en-GB"/>
              </w:rPr>
              <w:t xml:space="preserve">some </w:t>
            </w:r>
            <w:r w:rsidRPr="00F12761">
              <w:rPr>
                <w:rFonts w:ascii="Times New Roman" w:hAnsi="Times New Roman" w:cs="Times New Roman"/>
                <w:szCs w:val="22"/>
              </w:rPr>
              <w:t>common directors</w:t>
            </w:r>
          </w:p>
        </w:tc>
      </w:tr>
      <w:tr w:rsidR="00EB0454" w:rsidRPr="00C70C16" w:rsidTr="007967C8">
        <w:trPr>
          <w:trHeight w:val="255"/>
        </w:trPr>
        <w:tc>
          <w:tcPr>
            <w:tcW w:w="4008" w:type="dxa"/>
          </w:tcPr>
          <w:p w:rsidR="00EB0454" w:rsidRPr="00C70C16" w:rsidRDefault="00EB0454"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sidRPr="00EB0454">
              <w:rPr>
                <w:rFonts w:ascii="Times New Roman" w:hAnsi="Times New Roman" w:cs="Times New Roman"/>
                <w:sz w:val="22"/>
                <w:szCs w:val="22"/>
              </w:rPr>
              <w:t xml:space="preserve">Igen Energy </w:t>
            </w:r>
            <w:r w:rsidRPr="00C70C16">
              <w:rPr>
                <w:rFonts w:ascii="Times New Roman" w:hAnsi="Times New Roman" w:cs="Times New Roman"/>
                <w:sz w:val="22"/>
                <w:szCs w:val="22"/>
              </w:rPr>
              <w:t>Co.,Ltd.</w:t>
            </w:r>
          </w:p>
        </w:tc>
        <w:tc>
          <w:tcPr>
            <w:tcW w:w="1429" w:type="dxa"/>
            <w:shd w:val="clear" w:color="auto" w:fill="auto"/>
          </w:tcPr>
          <w:p w:rsidR="00EB0454" w:rsidRPr="00D541B7" w:rsidRDefault="00EB0454" w:rsidP="00FA430B">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shd w:val="clear" w:color="auto" w:fill="auto"/>
          </w:tcPr>
          <w:p w:rsidR="00EB0454" w:rsidRPr="00D541B7" w:rsidRDefault="00EB0454" w:rsidP="00EB0454">
            <w:pPr>
              <w:tabs>
                <w:tab w:val="left" w:pos="396"/>
                <w:tab w:val="left" w:pos="1080"/>
              </w:tabs>
              <w:spacing w:before="60" w:after="0" w:line="240" w:lineRule="atLeast"/>
              <w:ind w:left="176" w:right="-25" w:hanging="176"/>
              <w:jc w:val="both"/>
              <w:rPr>
                <w:rFonts w:ascii="Times New Roman" w:hAnsi="Times New Roman" w:cs="Times New Roman"/>
                <w:szCs w:val="22"/>
                <w:lang w:val="en-GB"/>
              </w:rPr>
            </w:pPr>
            <w:r w:rsidRPr="00F12761">
              <w:rPr>
                <w:rFonts w:ascii="Times New Roman" w:hAnsi="Times New Roman" w:cs="Times New Roman"/>
                <w:szCs w:val="22"/>
              </w:rPr>
              <w:t xml:space="preserve">Subsidiary, 100% shareholding </w:t>
            </w:r>
            <w:r>
              <w:rPr>
                <w:rFonts w:ascii="Times New Roman" w:hAnsi="Times New Roman" w:cs="Times New Roman"/>
                <w:szCs w:val="22"/>
              </w:rPr>
              <w:t>(</w:t>
            </w:r>
            <w:r w:rsidR="001E1BA5">
              <w:rPr>
                <w:rFonts w:ascii="Times New Roman" w:hAnsi="Times New Roman" w:cs="Times New Roman"/>
                <w:szCs w:val="22"/>
              </w:rPr>
              <w:t>The subsidiary ended on 30 September 2022)</w:t>
            </w:r>
          </w:p>
        </w:tc>
      </w:tr>
      <w:tr w:rsidR="00EB0454" w:rsidRPr="00C70C16" w:rsidTr="007967C8">
        <w:trPr>
          <w:trHeight w:val="255"/>
        </w:trPr>
        <w:tc>
          <w:tcPr>
            <w:tcW w:w="4008" w:type="dxa"/>
          </w:tcPr>
          <w:p w:rsidR="00EB0454" w:rsidRPr="00C70C16" w:rsidRDefault="009E29E0" w:rsidP="007B6A4D">
            <w:pPr>
              <w:pStyle w:val="block"/>
              <w:spacing w:before="60" w:after="0" w:line="240" w:lineRule="atLeast"/>
              <w:ind w:left="-68" w:right="-25" w:firstLine="629"/>
              <w:jc w:val="both"/>
              <w:rPr>
                <w:b/>
                <w:bCs/>
                <w:szCs w:val="22"/>
              </w:rPr>
            </w:pPr>
            <w:r>
              <w:rPr>
                <w:b/>
                <w:bCs/>
                <w:szCs w:val="22"/>
              </w:rPr>
              <w:t>Associate</w:t>
            </w:r>
            <w:r w:rsidR="00AC3D49">
              <w:rPr>
                <w:b/>
                <w:bCs/>
                <w:szCs w:val="22"/>
              </w:rPr>
              <w:t>s</w:t>
            </w:r>
            <w:r w:rsidR="00EB0454" w:rsidRPr="00C70C16">
              <w:rPr>
                <w:b/>
                <w:bCs/>
                <w:szCs w:val="22"/>
              </w:rPr>
              <w:t xml:space="preserve"> </w:t>
            </w:r>
          </w:p>
        </w:tc>
        <w:tc>
          <w:tcPr>
            <w:tcW w:w="1429" w:type="dxa"/>
            <w:shd w:val="clear" w:color="auto" w:fill="auto"/>
          </w:tcPr>
          <w:p w:rsidR="00EB0454" w:rsidRPr="00D541B7" w:rsidRDefault="00EB0454" w:rsidP="00FA430B">
            <w:pPr>
              <w:pStyle w:val="block"/>
              <w:spacing w:before="60" w:after="0" w:line="240" w:lineRule="atLeast"/>
              <w:ind w:left="-68" w:right="-25" w:firstLine="629"/>
              <w:jc w:val="both"/>
              <w:rPr>
                <w:b/>
                <w:bCs/>
                <w:szCs w:val="22"/>
              </w:rPr>
            </w:pPr>
          </w:p>
        </w:tc>
        <w:tc>
          <w:tcPr>
            <w:tcW w:w="4404" w:type="dxa"/>
            <w:shd w:val="clear" w:color="auto" w:fill="auto"/>
          </w:tcPr>
          <w:p w:rsidR="00EB0454" w:rsidRPr="00D541B7" w:rsidRDefault="00EB0454" w:rsidP="00FA430B">
            <w:pPr>
              <w:pStyle w:val="block"/>
              <w:spacing w:before="60" w:after="0" w:line="240" w:lineRule="atLeast"/>
              <w:ind w:left="0" w:right="-25" w:firstLine="629"/>
              <w:jc w:val="both"/>
              <w:rPr>
                <w:b/>
                <w:bCs/>
                <w:szCs w:val="22"/>
              </w:rPr>
            </w:pPr>
          </w:p>
        </w:tc>
      </w:tr>
      <w:tr w:rsidR="00EB0454" w:rsidRPr="00C70C16" w:rsidTr="007967C8">
        <w:trPr>
          <w:trHeight w:val="131"/>
        </w:trPr>
        <w:tc>
          <w:tcPr>
            <w:tcW w:w="4008" w:type="dxa"/>
          </w:tcPr>
          <w:p w:rsidR="00EB0454" w:rsidRPr="00C70C16" w:rsidRDefault="009E29E0"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Pr>
                <w:rFonts w:ascii="Times New Roman" w:hAnsi="Times New Roman" w:cs="Times New Roman"/>
                <w:sz w:val="22"/>
                <w:szCs w:val="22"/>
              </w:rPr>
              <w:t>SGMP</w:t>
            </w:r>
            <w:r w:rsidR="00EB0454" w:rsidRPr="00C70C16">
              <w:rPr>
                <w:rFonts w:ascii="Times New Roman" w:hAnsi="Times New Roman" w:cs="Times New Roman"/>
                <w:sz w:val="22"/>
                <w:szCs w:val="22"/>
              </w:rPr>
              <w:t xml:space="preserve"> Co., Ltd.</w:t>
            </w:r>
          </w:p>
        </w:tc>
        <w:tc>
          <w:tcPr>
            <w:tcW w:w="1429" w:type="dxa"/>
            <w:shd w:val="clear" w:color="auto" w:fill="auto"/>
          </w:tcPr>
          <w:p w:rsidR="00EB0454" w:rsidRPr="00D541B7" w:rsidRDefault="00EB0454" w:rsidP="00FA430B">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404" w:type="dxa"/>
            <w:shd w:val="clear" w:color="auto" w:fill="auto"/>
          </w:tcPr>
          <w:p w:rsidR="00EB0454" w:rsidRPr="00D541B7" w:rsidRDefault="00CF4E28" w:rsidP="00FA430B">
            <w:pPr>
              <w:tabs>
                <w:tab w:val="left" w:pos="396"/>
                <w:tab w:val="left" w:pos="1080"/>
              </w:tabs>
              <w:spacing w:before="60" w:after="0" w:line="240" w:lineRule="atLeast"/>
              <w:ind w:left="176" w:right="-25" w:hanging="176"/>
              <w:jc w:val="both"/>
              <w:rPr>
                <w:rFonts w:ascii="Times New Roman" w:hAnsi="Times New Roman" w:cs="Times New Roman"/>
                <w:szCs w:val="22"/>
                <w:cs/>
              </w:rPr>
            </w:pPr>
            <w:r>
              <w:rPr>
                <w:rFonts w:ascii="Times New Roman" w:hAnsi="Times New Roman" w:cs="Times New Roman"/>
                <w:szCs w:val="22"/>
              </w:rPr>
              <w:t>30</w:t>
            </w:r>
            <w:r w:rsidRPr="00F12761">
              <w:rPr>
                <w:rFonts w:ascii="Times New Roman" w:hAnsi="Times New Roman" w:cs="Times New Roman"/>
                <w:szCs w:val="22"/>
              </w:rPr>
              <w:t xml:space="preserve">% shareholding and </w:t>
            </w:r>
            <w:r w:rsidRPr="00F12761">
              <w:rPr>
                <w:rFonts w:ascii="Times New Roman" w:hAnsi="Times New Roman"/>
                <w:lang w:val="en-GB"/>
              </w:rPr>
              <w:t xml:space="preserve">some </w:t>
            </w:r>
            <w:r w:rsidRPr="00F12761">
              <w:rPr>
                <w:rFonts w:ascii="Times New Roman" w:hAnsi="Times New Roman" w:cs="Times New Roman"/>
                <w:szCs w:val="22"/>
              </w:rPr>
              <w:t>common directors</w:t>
            </w:r>
          </w:p>
        </w:tc>
      </w:tr>
      <w:tr w:rsidR="00FB555D" w:rsidRPr="00C70C16" w:rsidTr="007967C8">
        <w:trPr>
          <w:trHeight w:val="131"/>
        </w:trPr>
        <w:tc>
          <w:tcPr>
            <w:tcW w:w="4008" w:type="dxa"/>
          </w:tcPr>
          <w:p w:rsidR="00FB555D" w:rsidRPr="00C70C16" w:rsidRDefault="00FB555D"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Pr>
                <w:rFonts w:ascii="Times New Roman" w:hAnsi="Times New Roman" w:cs="Times New Roman"/>
                <w:sz w:val="22"/>
                <w:szCs w:val="22"/>
              </w:rPr>
              <w:t>Energy Link Design (Thailand)</w:t>
            </w:r>
            <w:r w:rsidRPr="00C70C16">
              <w:rPr>
                <w:rFonts w:ascii="Times New Roman" w:hAnsi="Times New Roman" w:cs="Times New Roman"/>
                <w:sz w:val="22"/>
                <w:szCs w:val="22"/>
              </w:rPr>
              <w:t xml:space="preserve"> Co., Ltd.</w:t>
            </w:r>
          </w:p>
        </w:tc>
        <w:tc>
          <w:tcPr>
            <w:tcW w:w="1429" w:type="dxa"/>
            <w:shd w:val="clear" w:color="auto" w:fill="auto"/>
          </w:tcPr>
          <w:p w:rsidR="00FB555D" w:rsidRPr="00D541B7" w:rsidRDefault="00FB555D" w:rsidP="00FA430B">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404" w:type="dxa"/>
            <w:shd w:val="clear" w:color="auto" w:fill="auto"/>
          </w:tcPr>
          <w:p w:rsidR="00FB555D" w:rsidRPr="00D541B7" w:rsidRDefault="00FB555D" w:rsidP="007D5B50">
            <w:pPr>
              <w:tabs>
                <w:tab w:val="left" w:pos="396"/>
                <w:tab w:val="left" w:pos="1080"/>
              </w:tabs>
              <w:spacing w:before="60" w:after="0" w:line="240" w:lineRule="atLeast"/>
              <w:ind w:left="176" w:right="-25" w:hanging="176"/>
              <w:jc w:val="both"/>
              <w:rPr>
                <w:rFonts w:ascii="Times New Roman" w:hAnsi="Times New Roman" w:cs="Times New Roman"/>
                <w:szCs w:val="22"/>
                <w:cs/>
              </w:rPr>
            </w:pPr>
            <w:r>
              <w:rPr>
                <w:rFonts w:ascii="Times New Roman" w:hAnsi="Times New Roman" w:cs="Times New Roman"/>
                <w:szCs w:val="22"/>
              </w:rPr>
              <w:t>26</w:t>
            </w:r>
            <w:r w:rsidRPr="00F12761">
              <w:rPr>
                <w:rFonts w:ascii="Times New Roman" w:hAnsi="Times New Roman" w:cs="Times New Roman"/>
                <w:szCs w:val="22"/>
              </w:rPr>
              <w:t xml:space="preserve">% shareholding and </w:t>
            </w:r>
            <w:r w:rsidRPr="00F12761">
              <w:rPr>
                <w:rFonts w:ascii="Times New Roman" w:hAnsi="Times New Roman"/>
                <w:lang w:val="en-GB"/>
              </w:rPr>
              <w:t xml:space="preserve">some </w:t>
            </w:r>
            <w:r w:rsidRPr="00F12761">
              <w:rPr>
                <w:rFonts w:ascii="Times New Roman" w:hAnsi="Times New Roman" w:cs="Times New Roman"/>
                <w:szCs w:val="22"/>
              </w:rPr>
              <w:t>common directors</w:t>
            </w:r>
          </w:p>
        </w:tc>
      </w:tr>
      <w:tr w:rsidR="00BF6830" w:rsidRPr="00C70C16" w:rsidTr="007967C8">
        <w:trPr>
          <w:trHeight w:val="255"/>
        </w:trPr>
        <w:tc>
          <w:tcPr>
            <w:tcW w:w="4008" w:type="dxa"/>
            <w:vAlign w:val="center"/>
          </w:tcPr>
          <w:p w:rsidR="00BF6830" w:rsidRPr="00C70C16" w:rsidRDefault="00BF6830" w:rsidP="00CF4E28">
            <w:pPr>
              <w:pStyle w:val="block"/>
              <w:spacing w:before="60" w:after="0" w:line="240" w:lineRule="atLeast"/>
              <w:ind w:left="-68" w:right="-25" w:firstLine="629"/>
              <w:jc w:val="both"/>
              <w:rPr>
                <w:b/>
                <w:bCs/>
                <w:szCs w:val="22"/>
              </w:rPr>
            </w:pPr>
            <w:r w:rsidRPr="00C70C16">
              <w:rPr>
                <w:b/>
                <w:bCs/>
                <w:szCs w:val="22"/>
              </w:rPr>
              <w:t>Related companies</w:t>
            </w:r>
          </w:p>
        </w:tc>
        <w:tc>
          <w:tcPr>
            <w:tcW w:w="1429" w:type="dxa"/>
          </w:tcPr>
          <w:p w:rsidR="00BF6830" w:rsidRPr="00C70C16" w:rsidRDefault="00BF6830" w:rsidP="00FA430B">
            <w:pPr>
              <w:tabs>
                <w:tab w:val="left" w:pos="747"/>
              </w:tabs>
              <w:spacing w:before="60" w:after="0" w:line="240" w:lineRule="atLeast"/>
              <w:ind w:left="89" w:right="-25"/>
              <w:jc w:val="center"/>
              <w:rPr>
                <w:rFonts w:ascii="Times New Roman" w:hAnsi="Times New Roman" w:cs="Times New Roman"/>
                <w:szCs w:val="22"/>
              </w:rPr>
            </w:pPr>
          </w:p>
        </w:tc>
        <w:tc>
          <w:tcPr>
            <w:tcW w:w="4404" w:type="dxa"/>
          </w:tcPr>
          <w:p w:rsidR="00BF6830" w:rsidRPr="00C70C16" w:rsidRDefault="00BF6830" w:rsidP="00CF4E28">
            <w:pPr>
              <w:spacing w:before="60" w:after="0" w:line="240" w:lineRule="atLeast"/>
              <w:ind w:right="-25"/>
              <w:rPr>
                <w:rFonts w:ascii="Times New Roman" w:hAnsi="Times New Roman" w:cs="Times New Roman"/>
                <w:szCs w:val="22"/>
              </w:rPr>
            </w:pPr>
          </w:p>
        </w:tc>
      </w:tr>
      <w:tr w:rsidR="00BF6830" w:rsidRPr="00C70C16" w:rsidTr="007967C8">
        <w:trPr>
          <w:trHeight w:val="255"/>
        </w:trPr>
        <w:tc>
          <w:tcPr>
            <w:tcW w:w="4008" w:type="dxa"/>
          </w:tcPr>
          <w:p w:rsidR="00BF6830" w:rsidRPr="00C70C16" w:rsidRDefault="00B85871"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sidRPr="00B85871">
              <w:rPr>
                <w:rFonts w:ascii="Times New Roman" w:hAnsi="Times New Roman" w:cs="Times New Roman"/>
                <w:sz w:val="22"/>
                <w:szCs w:val="22"/>
              </w:rPr>
              <w:t xml:space="preserve">Suncoat (Thailand) </w:t>
            </w:r>
            <w:r w:rsidRPr="00C70C16">
              <w:rPr>
                <w:rFonts w:ascii="Times New Roman" w:hAnsi="Times New Roman" w:cs="Times New Roman"/>
                <w:sz w:val="22"/>
                <w:szCs w:val="22"/>
              </w:rPr>
              <w:t>Co., Ltd.</w:t>
            </w:r>
          </w:p>
        </w:tc>
        <w:tc>
          <w:tcPr>
            <w:tcW w:w="1429" w:type="dxa"/>
          </w:tcPr>
          <w:p w:rsidR="00BF6830" w:rsidRPr="00C70C16" w:rsidRDefault="00B85871" w:rsidP="00CE0FE2">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tcPr>
          <w:p w:rsidR="00BF6830" w:rsidRPr="00C70C16" w:rsidRDefault="00B85871" w:rsidP="00CE0FE2">
            <w:pPr>
              <w:tabs>
                <w:tab w:val="left" w:pos="396"/>
                <w:tab w:val="left" w:pos="1080"/>
              </w:tabs>
              <w:spacing w:before="60" w:after="0" w:line="240" w:lineRule="atLeast"/>
              <w:ind w:left="45" w:right="-25" w:hanging="106"/>
              <w:jc w:val="both"/>
              <w:rPr>
                <w:rFonts w:ascii="Times New Roman" w:hAnsi="Times New Roman" w:cs="Times New Roman"/>
                <w:szCs w:val="22"/>
              </w:rPr>
            </w:pPr>
            <w:r w:rsidRPr="00B85871">
              <w:rPr>
                <w:rFonts w:ascii="Times New Roman" w:hAnsi="Times New Roman" w:cs="Times New Roman"/>
                <w:szCs w:val="22"/>
              </w:rPr>
              <w:t>Shares held by the subsidiary</w:t>
            </w:r>
          </w:p>
        </w:tc>
      </w:tr>
      <w:tr w:rsidR="00BF6830" w:rsidRPr="00C70C16" w:rsidTr="007967C8">
        <w:trPr>
          <w:trHeight w:val="255"/>
        </w:trPr>
        <w:tc>
          <w:tcPr>
            <w:tcW w:w="4008" w:type="dxa"/>
          </w:tcPr>
          <w:p w:rsidR="00BF6830" w:rsidRPr="0057135D" w:rsidRDefault="00B85871"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cs/>
              </w:rPr>
            </w:pPr>
            <w:r w:rsidRPr="00B85871">
              <w:rPr>
                <w:rFonts w:ascii="Times New Roman" w:hAnsi="Times New Roman" w:cs="Times New Roman"/>
                <w:sz w:val="22"/>
                <w:szCs w:val="22"/>
              </w:rPr>
              <w:t>Hatari</w:t>
            </w:r>
            <w:r w:rsidRPr="00B85871">
              <w:rPr>
                <w:rFonts w:ascii="Times New Roman" w:hAnsi="Times New Roman" w:cs="Times New Roman"/>
                <w:sz w:val="22"/>
                <w:szCs w:val="22"/>
                <w:cs/>
              </w:rPr>
              <w:t xml:space="preserve"> </w:t>
            </w:r>
            <w:r w:rsidRPr="00B85871">
              <w:rPr>
                <w:rFonts w:ascii="Times New Roman" w:hAnsi="Times New Roman" w:cs="Times New Roman"/>
                <w:sz w:val="22"/>
                <w:szCs w:val="22"/>
              </w:rPr>
              <w:t>Next</w:t>
            </w:r>
            <w:r>
              <w:rPr>
                <w:rFonts w:ascii="Times New Roman" w:hAnsi="Times New Roman" w:cs="Times New Roman"/>
                <w:sz w:val="22"/>
                <w:szCs w:val="22"/>
              </w:rPr>
              <w:t xml:space="preserve"> </w:t>
            </w:r>
            <w:r w:rsidRPr="00C70C16">
              <w:rPr>
                <w:rFonts w:ascii="Times New Roman" w:hAnsi="Times New Roman" w:cs="Times New Roman"/>
                <w:sz w:val="22"/>
                <w:szCs w:val="22"/>
              </w:rPr>
              <w:t>Co., Ltd.</w:t>
            </w:r>
          </w:p>
        </w:tc>
        <w:tc>
          <w:tcPr>
            <w:tcW w:w="1429" w:type="dxa"/>
          </w:tcPr>
          <w:p w:rsidR="00BF6830" w:rsidRPr="0057135D" w:rsidRDefault="00B85871" w:rsidP="00CE0FE2">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tcPr>
          <w:p w:rsidR="00BF6830" w:rsidRPr="0057135D" w:rsidRDefault="00E07ECB" w:rsidP="00CE0FE2">
            <w:pPr>
              <w:tabs>
                <w:tab w:val="left" w:pos="396"/>
                <w:tab w:val="left" w:pos="1080"/>
              </w:tabs>
              <w:spacing w:before="60" w:after="0" w:line="240" w:lineRule="atLeast"/>
              <w:ind w:left="45" w:right="-25" w:hanging="106"/>
              <w:jc w:val="both"/>
              <w:rPr>
                <w:rFonts w:ascii="Times New Roman" w:hAnsi="Times New Roman" w:cs="Times New Roman"/>
                <w:szCs w:val="22"/>
                <w:cs/>
              </w:rPr>
            </w:pPr>
            <w:r>
              <w:rPr>
                <w:rFonts w:ascii="Times New Roman" w:hAnsi="Times New Roman"/>
                <w:lang w:val="en-GB"/>
              </w:rPr>
              <w:t>Shareholder and s</w:t>
            </w:r>
            <w:r w:rsidR="00B85871" w:rsidRPr="00F12761">
              <w:rPr>
                <w:rFonts w:ascii="Times New Roman" w:hAnsi="Times New Roman"/>
                <w:lang w:val="en-GB"/>
              </w:rPr>
              <w:t xml:space="preserve">ome </w:t>
            </w:r>
            <w:r w:rsidR="00B85871" w:rsidRPr="00F12761">
              <w:rPr>
                <w:rFonts w:ascii="Times New Roman" w:hAnsi="Times New Roman" w:cs="Times New Roman"/>
                <w:szCs w:val="22"/>
              </w:rPr>
              <w:t>common directors</w:t>
            </w:r>
          </w:p>
        </w:tc>
      </w:tr>
      <w:tr w:rsidR="00FD29C4" w:rsidRPr="00C70C16" w:rsidTr="007967C8">
        <w:trPr>
          <w:trHeight w:val="255"/>
        </w:trPr>
        <w:tc>
          <w:tcPr>
            <w:tcW w:w="4008" w:type="dxa"/>
          </w:tcPr>
          <w:p w:rsidR="00FD29C4" w:rsidRPr="00C70C16" w:rsidRDefault="00B85871"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sidRPr="00B85871">
              <w:rPr>
                <w:rFonts w:ascii="Times New Roman" w:hAnsi="Times New Roman" w:cs="Times New Roman"/>
                <w:sz w:val="22"/>
                <w:szCs w:val="22"/>
              </w:rPr>
              <w:t>Aegtaveesup Construction</w:t>
            </w:r>
            <w:r w:rsidR="007B6A4D">
              <w:rPr>
                <w:rFonts w:ascii="Times New Roman" w:hAnsi="Times New Roman" w:cs="Times New Roman"/>
                <w:sz w:val="22"/>
                <w:szCs w:val="22"/>
              </w:rPr>
              <w:t xml:space="preserve"> </w:t>
            </w:r>
            <w:r w:rsidR="007B6A4D" w:rsidRPr="00C70C16">
              <w:rPr>
                <w:rFonts w:ascii="Times New Roman" w:hAnsi="Times New Roman" w:cs="Times New Roman"/>
                <w:sz w:val="22"/>
                <w:szCs w:val="22"/>
              </w:rPr>
              <w:t>Co., Ltd.</w:t>
            </w:r>
          </w:p>
        </w:tc>
        <w:tc>
          <w:tcPr>
            <w:tcW w:w="1429" w:type="dxa"/>
          </w:tcPr>
          <w:p w:rsidR="00FD29C4" w:rsidRPr="00C70C16" w:rsidRDefault="00B85871" w:rsidP="00CE0FE2">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tcPr>
          <w:p w:rsidR="00FD29C4" w:rsidRPr="00C70C16" w:rsidRDefault="00AC3D49" w:rsidP="00CE0FE2">
            <w:pPr>
              <w:tabs>
                <w:tab w:val="left" w:pos="396"/>
                <w:tab w:val="left" w:pos="1080"/>
              </w:tabs>
              <w:spacing w:before="60" w:after="0" w:line="240" w:lineRule="atLeast"/>
              <w:ind w:left="45" w:right="-25" w:hanging="106"/>
              <w:jc w:val="both"/>
              <w:rPr>
                <w:rFonts w:ascii="Times New Roman" w:hAnsi="Times New Roman" w:cs="Times New Roman"/>
                <w:szCs w:val="22"/>
              </w:rPr>
            </w:pPr>
            <w:r>
              <w:rPr>
                <w:rFonts w:ascii="Times New Roman" w:hAnsi="Times New Roman"/>
                <w:lang w:val="en-GB"/>
              </w:rPr>
              <w:t>S</w:t>
            </w:r>
            <w:r w:rsidR="007B6A4D" w:rsidRPr="00F12761">
              <w:rPr>
                <w:rFonts w:ascii="Times New Roman" w:hAnsi="Times New Roman"/>
                <w:lang w:val="en-GB"/>
              </w:rPr>
              <w:t xml:space="preserve">ome </w:t>
            </w:r>
            <w:r w:rsidR="007B6A4D" w:rsidRPr="00F12761">
              <w:rPr>
                <w:rFonts w:ascii="Times New Roman" w:hAnsi="Times New Roman" w:cs="Times New Roman"/>
                <w:szCs w:val="22"/>
              </w:rPr>
              <w:t>common directors</w:t>
            </w:r>
          </w:p>
        </w:tc>
      </w:tr>
      <w:tr w:rsidR="00BF39A0" w:rsidRPr="00C70C16" w:rsidTr="007967C8">
        <w:trPr>
          <w:trHeight w:val="255"/>
        </w:trPr>
        <w:tc>
          <w:tcPr>
            <w:tcW w:w="4008" w:type="dxa"/>
          </w:tcPr>
          <w:p w:rsidR="00BF39A0" w:rsidRPr="00B85871" w:rsidRDefault="00BF39A0"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Pr>
                <w:rFonts w:ascii="Times New Roman" w:hAnsi="Times New Roman" w:cs="Times New Roman"/>
                <w:sz w:val="22"/>
                <w:szCs w:val="22"/>
              </w:rPr>
              <w:t>SKS P</w:t>
            </w:r>
            <w:r w:rsidR="00BC60E3">
              <w:rPr>
                <w:rFonts w:ascii="Times New Roman" w:hAnsi="Times New Roman" w:cs="Times New Roman"/>
                <w:sz w:val="22"/>
                <w:szCs w:val="22"/>
              </w:rPr>
              <w:t>roperty</w:t>
            </w:r>
            <w:r w:rsidR="00BC60E3" w:rsidRPr="00C70C16">
              <w:rPr>
                <w:rFonts w:ascii="Times New Roman" w:hAnsi="Times New Roman" w:cs="Times New Roman"/>
                <w:sz w:val="22"/>
                <w:szCs w:val="22"/>
              </w:rPr>
              <w:t xml:space="preserve"> Co., Ltd.</w:t>
            </w:r>
          </w:p>
        </w:tc>
        <w:tc>
          <w:tcPr>
            <w:tcW w:w="1429" w:type="dxa"/>
          </w:tcPr>
          <w:p w:rsidR="00BF39A0" w:rsidRPr="00C70C16" w:rsidRDefault="00BF39A0" w:rsidP="00282920">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tcPr>
          <w:p w:rsidR="00BF39A0" w:rsidRPr="00C70C16" w:rsidRDefault="00AC3D49" w:rsidP="00282920">
            <w:pPr>
              <w:tabs>
                <w:tab w:val="left" w:pos="396"/>
                <w:tab w:val="left" w:pos="1080"/>
              </w:tabs>
              <w:spacing w:before="60" w:after="0" w:line="240" w:lineRule="atLeast"/>
              <w:ind w:left="45" w:right="-25" w:hanging="106"/>
              <w:jc w:val="both"/>
              <w:rPr>
                <w:rFonts w:ascii="Times New Roman" w:hAnsi="Times New Roman" w:cs="Times New Roman"/>
                <w:szCs w:val="22"/>
              </w:rPr>
            </w:pPr>
            <w:r>
              <w:rPr>
                <w:rFonts w:ascii="Times New Roman" w:hAnsi="Times New Roman"/>
                <w:lang w:val="en-GB"/>
              </w:rPr>
              <w:t>S</w:t>
            </w:r>
            <w:r w:rsidR="00BF39A0" w:rsidRPr="00F12761">
              <w:rPr>
                <w:rFonts w:ascii="Times New Roman" w:hAnsi="Times New Roman"/>
                <w:lang w:val="en-GB"/>
              </w:rPr>
              <w:t xml:space="preserve">ome </w:t>
            </w:r>
            <w:r w:rsidR="00BF39A0" w:rsidRPr="00F12761">
              <w:rPr>
                <w:rFonts w:ascii="Times New Roman" w:hAnsi="Times New Roman" w:cs="Times New Roman"/>
                <w:szCs w:val="22"/>
              </w:rPr>
              <w:t>common directors</w:t>
            </w:r>
          </w:p>
        </w:tc>
      </w:tr>
      <w:tr w:rsidR="00A549A1" w:rsidRPr="00C70C16" w:rsidTr="00C8578B">
        <w:trPr>
          <w:trHeight w:val="255"/>
        </w:trPr>
        <w:tc>
          <w:tcPr>
            <w:tcW w:w="4008" w:type="dxa"/>
            <w:shd w:val="clear" w:color="auto" w:fill="auto"/>
          </w:tcPr>
          <w:p w:rsidR="00A549A1" w:rsidRDefault="00C8578B" w:rsidP="00DE6A48">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Pr>
                <w:rFonts w:ascii="Times New Roman" w:hAnsi="Times New Roman" w:cs="Angsana New"/>
                <w:sz w:val="22"/>
                <w:szCs w:val="22"/>
              </w:rPr>
              <w:t xml:space="preserve">E.C.T. Professional Co.,Ltd and Dimet (Siam) Public </w:t>
            </w:r>
            <w:r w:rsidRPr="00C8578B">
              <w:rPr>
                <w:rFonts w:ascii="Times New Roman" w:hAnsi="Times New Roman" w:cs="Angsana New"/>
                <w:sz w:val="22"/>
                <w:szCs w:val="22"/>
              </w:rPr>
              <w:t>Co.,Ltd Consortium</w:t>
            </w:r>
          </w:p>
        </w:tc>
        <w:tc>
          <w:tcPr>
            <w:tcW w:w="1429" w:type="dxa"/>
            <w:shd w:val="clear" w:color="auto" w:fill="auto"/>
          </w:tcPr>
          <w:p w:rsidR="00A549A1" w:rsidRPr="00D541B7" w:rsidRDefault="00A549A1" w:rsidP="00282920">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shd w:val="clear" w:color="auto" w:fill="auto"/>
          </w:tcPr>
          <w:p w:rsidR="004D1692" w:rsidRDefault="004604CA" w:rsidP="00C8578B">
            <w:pPr>
              <w:tabs>
                <w:tab w:val="left" w:pos="396"/>
                <w:tab w:val="left" w:pos="1080"/>
              </w:tabs>
              <w:spacing w:before="60" w:after="0" w:line="240" w:lineRule="atLeast"/>
              <w:ind w:left="45" w:right="-25" w:hanging="106"/>
              <w:jc w:val="both"/>
              <w:rPr>
                <w:rFonts w:ascii="Times New Roman" w:hAnsi="Times New Roman"/>
                <w:lang w:val="en-GB"/>
              </w:rPr>
            </w:pPr>
            <w:r>
              <w:rPr>
                <w:rFonts w:ascii="Times New Roman" w:hAnsi="Times New Roman"/>
                <w:lang w:val="en-GB"/>
              </w:rPr>
              <w:t xml:space="preserve">Consortium between the Company and </w:t>
            </w:r>
            <w:r w:rsidR="00850B47">
              <w:rPr>
                <w:rFonts w:ascii="Times New Roman" w:hAnsi="Times New Roman"/>
                <w:lang w:val="en-GB"/>
              </w:rPr>
              <w:t>E</w:t>
            </w:r>
            <w:r w:rsidRPr="004604CA">
              <w:rPr>
                <w:rFonts w:ascii="Times New Roman" w:hAnsi="Times New Roman"/>
                <w:lang w:val="en-GB"/>
              </w:rPr>
              <w:t>.C.T. Professional Co.,Ltd</w:t>
            </w:r>
          </w:p>
        </w:tc>
      </w:tr>
      <w:tr w:rsidR="00A549A1" w:rsidRPr="00C70C16" w:rsidTr="00C8578B">
        <w:trPr>
          <w:trHeight w:val="255"/>
        </w:trPr>
        <w:tc>
          <w:tcPr>
            <w:tcW w:w="4008" w:type="dxa"/>
            <w:shd w:val="clear" w:color="auto" w:fill="auto"/>
          </w:tcPr>
          <w:p w:rsidR="00A549A1" w:rsidRPr="00A549A1" w:rsidRDefault="00A549A1" w:rsidP="00A549A1">
            <w:pPr>
              <w:pStyle w:val="ListParagraph"/>
              <w:numPr>
                <w:ilvl w:val="0"/>
                <w:numId w:val="8"/>
              </w:numPr>
              <w:tabs>
                <w:tab w:val="left" w:pos="540"/>
                <w:tab w:val="left" w:pos="882"/>
              </w:tabs>
              <w:spacing w:before="60"/>
              <w:ind w:left="923" w:right="-25" w:hanging="375"/>
              <w:jc w:val="both"/>
              <w:rPr>
                <w:rFonts w:ascii="Times New Roman" w:hAnsi="Times New Roman" w:cs="Times New Roman"/>
                <w:sz w:val="22"/>
                <w:szCs w:val="22"/>
              </w:rPr>
            </w:pPr>
            <w:r w:rsidRPr="00A549A1">
              <w:rPr>
                <w:rFonts w:ascii="Times New Roman" w:hAnsi="Times New Roman" w:cs="Times New Roman"/>
                <w:sz w:val="22"/>
                <w:szCs w:val="22"/>
              </w:rPr>
              <w:t>E.C.T. Professional Co.Ltd.</w:t>
            </w:r>
          </w:p>
          <w:p w:rsidR="00A549A1" w:rsidRDefault="00A549A1" w:rsidP="00C8578B">
            <w:pPr>
              <w:spacing w:after="0" w:line="240" w:lineRule="atLeast"/>
              <w:ind w:left="567" w:right="-25"/>
              <w:jc w:val="thaiDistribute"/>
              <w:rPr>
                <w:rFonts w:ascii="Times New Roman" w:hAnsi="Times New Roman" w:cs="Times New Roman"/>
                <w:szCs w:val="22"/>
              </w:rPr>
            </w:pPr>
          </w:p>
        </w:tc>
        <w:tc>
          <w:tcPr>
            <w:tcW w:w="1429" w:type="dxa"/>
            <w:shd w:val="clear" w:color="auto" w:fill="auto"/>
          </w:tcPr>
          <w:p w:rsidR="00A549A1" w:rsidRPr="00D541B7" w:rsidRDefault="00A549A1" w:rsidP="00282920">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404" w:type="dxa"/>
            <w:shd w:val="clear" w:color="auto" w:fill="auto"/>
          </w:tcPr>
          <w:p w:rsidR="00C8578B" w:rsidRDefault="00C8578B" w:rsidP="004604CA">
            <w:pPr>
              <w:tabs>
                <w:tab w:val="left" w:pos="396"/>
                <w:tab w:val="left" w:pos="1080"/>
              </w:tabs>
              <w:spacing w:before="60" w:after="0" w:line="240" w:lineRule="atLeast"/>
              <w:ind w:left="45" w:right="-25" w:hanging="106"/>
              <w:jc w:val="both"/>
              <w:rPr>
                <w:rFonts w:ascii="Times New Roman" w:hAnsi="Times New Roman"/>
                <w:lang w:val="en-GB"/>
              </w:rPr>
            </w:pPr>
            <w:r w:rsidRPr="004604CA">
              <w:rPr>
                <w:rFonts w:ascii="Times New Roman" w:hAnsi="Times New Roman"/>
                <w:lang w:val="en-GB"/>
              </w:rPr>
              <w:t xml:space="preserve">Related company, </w:t>
            </w:r>
            <w:r w:rsidR="004604CA">
              <w:rPr>
                <w:rFonts w:ascii="Times New Roman" w:hAnsi="Times New Roman"/>
                <w:lang w:val="en-GB"/>
              </w:rPr>
              <w:t xml:space="preserve">venture of </w:t>
            </w:r>
            <w:r w:rsidRPr="004604CA">
              <w:rPr>
                <w:rFonts w:ascii="Times New Roman" w:hAnsi="Times New Roman"/>
                <w:lang w:val="en-GB"/>
              </w:rPr>
              <w:t>E.C.T. Professional Co.,Ltd and Dimet (Siam) Public Co.,Ltd Consortium</w:t>
            </w:r>
          </w:p>
        </w:tc>
      </w:tr>
      <w:tr w:rsidR="004604CA" w:rsidRPr="00C70C16" w:rsidTr="007967C8">
        <w:trPr>
          <w:trHeight w:val="255"/>
        </w:trPr>
        <w:tc>
          <w:tcPr>
            <w:tcW w:w="4008" w:type="dxa"/>
            <w:vAlign w:val="center"/>
          </w:tcPr>
          <w:p w:rsidR="004604CA" w:rsidRPr="00C70C16" w:rsidRDefault="004604CA" w:rsidP="00B56D0B">
            <w:pPr>
              <w:pStyle w:val="block"/>
              <w:spacing w:before="60" w:after="0" w:line="240" w:lineRule="atLeast"/>
              <w:ind w:left="-68" w:right="-25" w:firstLine="629"/>
              <w:jc w:val="both"/>
              <w:rPr>
                <w:b/>
                <w:bCs/>
                <w:szCs w:val="22"/>
              </w:rPr>
            </w:pPr>
          </w:p>
        </w:tc>
        <w:tc>
          <w:tcPr>
            <w:tcW w:w="1429" w:type="dxa"/>
          </w:tcPr>
          <w:p w:rsidR="004604CA" w:rsidRPr="00C70C16" w:rsidRDefault="004604CA" w:rsidP="00FA430B">
            <w:pPr>
              <w:tabs>
                <w:tab w:val="left" w:pos="747"/>
              </w:tabs>
              <w:spacing w:before="60" w:after="0" w:line="240" w:lineRule="atLeast"/>
              <w:ind w:left="89" w:right="-25"/>
              <w:jc w:val="center"/>
              <w:rPr>
                <w:rFonts w:ascii="Times New Roman" w:hAnsi="Times New Roman" w:cs="Times New Roman"/>
                <w:szCs w:val="22"/>
              </w:rPr>
            </w:pPr>
          </w:p>
        </w:tc>
        <w:tc>
          <w:tcPr>
            <w:tcW w:w="4404" w:type="dxa"/>
          </w:tcPr>
          <w:p w:rsidR="004604CA" w:rsidRPr="00C70C16" w:rsidRDefault="004604CA" w:rsidP="00CF4E28">
            <w:pPr>
              <w:spacing w:before="60" w:after="0" w:line="240" w:lineRule="atLeast"/>
              <w:ind w:right="-25"/>
              <w:rPr>
                <w:rFonts w:ascii="Times New Roman" w:hAnsi="Times New Roman" w:cs="Times New Roman"/>
                <w:szCs w:val="22"/>
              </w:rPr>
            </w:pPr>
          </w:p>
        </w:tc>
      </w:tr>
      <w:tr w:rsidR="004604CA" w:rsidRPr="00C70C16" w:rsidTr="007967C8">
        <w:trPr>
          <w:trHeight w:val="255"/>
        </w:trPr>
        <w:tc>
          <w:tcPr>
            <w:tcW w:w="4008" w:type="dxa"/>
            <w:vAlign w:val="center"/>
          </w:tcPr>
          <w:p w:rsidR="004604CA" w:rsidRPr="00C70C16" w:rsidRDefault="004604CA" w:rsidP="00B56D0B">
            <w:pPr>
              <w:pStyle w:val="block"/>
              <w:spacing w:before="60" w:after="0" w:line="240" w:lineRule="atLeast"/>
              <w:ind w:left="-68" w:right="-25" w:firstLine="629"/>
              <w:jc w:val="both"/>
              <w:rPr>
                <w:b/>
                <w:bCs/>
                <w:szCs w:val="22"/>
              </w:rPr>
            </w:pPr>
          </w:p>
        </w:tc>
        <w:tc>
          <w:tcPr>
            <w:tcW w:w="1429" w:type="dxa"/>
          </w:tcPr>
          <w:p w:rsidR="004604CA" w:rsidRPr="00C70C16" w:rsidRDefault="004604CA" w:rsidP="00FA430B">
            <w:pPr>
              <w:tabs>
                <w:tab w:val="left" w:pos="747"/>
              </w:tabs>
              <w:spacing w:before="60" w:after="0" w:line="240" w:lineRule="atLeast"/>
              <w:ind w:left="89" w:right="-25"/>
              <w:jc w:val="center"/>
              <w:rPr>
                <w:rFonts w:ascii="Times New Roman" w:hAnsi="Times New Roman" w:cs="Times New Roman"/>
                <w:szCs w:val="22"/>
              </w:rPr>
            </w:pPr>
          </w:p>
        </w:tc>
        <w:tc>
          <w:tcPr>
            <w:tcW w:w="4404" w:type="dxa"/>
          </w:tcPr>
          <w:p w:rsidR="004604CA" w:rsidRPr="00C70C16" w:rsidRDefault="004604CA" w:rsidP="00CF4E28">
            <w:pPr>
              <w:spacing w:before="60" w:after="0" w:line="240" w:lineRule="atLeast"/>
              <w:ind w:right="-25"/>
              <w:rPr>
                <w:rFonts w:ascii="Times New Roman" w:hAnsi="Times New Roman" w:cs="Times New Roman"/>
                <w:szCs w:val="22"/>
              </w:rPr>
            </w:pPr>
          </w:p>
        </w:tc>
      </w:tr>
      <w:tr w:rsidR="004604CA" w:rsidRPr="00C70C16" w:rsidTr="007967C8">
        <w:trPr>
          <w:trHeight w:val="255"/>
        </w:trPr>
        <w:tc>
          <w:tcPr>
            <w:tcW w:w="4008" w:type="dxa"/>
            <w:vAlign w:val="center"/>
          </w:tcPr>
          <w:p w:rsidR="004604CA" w:rsidRPr="00C70C16" w:rsidRDefault="004604CA" w:rsidP="00B56D0B">
            <w:pPr>
              <w:pStyle w:val="block"/>
              <w:spacing w:before="60" w:after="0" w:line="240" w:lineRule="atLeast"/>
              <w:ind w:left="-68" w:right="-25" w:firstLine="629"/>
              <w:jc w:val="both"/>
              <w:rPr>
                <w:b/>
                <w:bCs/>
                <w:szCs w:val="22"/>
              </w:rPr>
            </w:pPr>
          </w:p>
        </w:tc>
        <w:tc>
          <w:tcPr>
            <w:tcW w:w="1429" w:type="dxa"/>
          </w:tcPr>
          <w:p w:rsidR="004604CA" w:rsidRPr="00C70C16" w:rsidRDefault="004604CA" w:rsidP="00FA430B">
            <w:pPr>
              <w:tabs>
                <w:tab w:val="left" w:pos="747"/>
              </w:tabs>
              <w:spacing w:before="60" w:after="0" w:line="240" w:lineRule="atLeast"/>
              <w:ind w:left="89" w:right="-25"/>
              <w:jc w:val="center"/>
              <w:rPr>
                <w:rFonts w:ascii="Times New Roman" w:hAnsi="Times New Roman" w:cs="Times New Roman"/>
                <w:szCs w:val="22"/>
              </w:rPr>
            </w:pPr>
          </w:p>
        </w:tc>
        <w:tc>
          <w:tcPr>
            <w:tcW w:w="4404" w:type="dxa"/>
          </w:tcPr>
          <w:p w:rsidR="004604CA" w:rsidRPr="00C70C16" w:rsidRDefault="004604CA" w:rsidP="00CF4E28">
            <w:pPr>
              <w:spacing w:before="60" w:after="0" w:line="240" w:lineRule="atLeast"/>
              <w:ind w:right="-25"/>
              <w:rPr>
                <w:rFonts w:ascii="Times New Roman" w:hAnsi="Times New Roman" w:cs="Times New Roman"/>
                <w:szCs w:val="22"/>
              </w:rPr>
            </w:pPr>
          </w:p>
        </w:tc>
      </w:tr>
      <w:tr w:rsidR="00BF39A0" w:rsidRPr="00C70C16" w:rsidTr="007967C8">
        <w:trPr>
          <w:trHeight w:val="255"/>
        </w:trPr>
        <w:tc>
          <w:tcPr>
            <w:tcW w:w="4008" w:type="dxa"/>
            <w:vAlign w:val="center"/>
          </w:tcPr>
          <w:p w:rsidR="00BF39A0" w:rsidRPr="00C70C16" w:rsidRDefault="00BF39A0" w:rsidP="004604CA">
            <w:pPr>
              <w:pStyle w:val="block"/>
              <w:spacing w:before="60" w:after="0" w:line="240" w:lineRule="atLeast"/>
              <w:ind w:left="-68" w:right="-25" w:firstLine="566"/>
              <w:jc w:val="both"/>
              <w:rPr>
                <w:b/>
                <w:bCs/>
                <w:szCs w:val="22"/>
              </w:rPr>
            </w:pPr>
            <w:r w:rsidRPr="00C70C16">
              <w:rPr>
                <w:b/>
                <w:bCs/>
                <w:szCs w:val="22"/>
              </w:rPr>
              <w:lastRenderedPageBreak/>
              <w:t>Related person</w:t>
            </w:r>
          </w:p>
        </w:tc>
        <w:tc>
          <w:tcPr>
            <w:tcW w:w="1429" w:type="dxa"/>
          </w:tcPr>
          <w:p w:rsidR="00BF39A0" w:rsidRPr="00C70C16" w:rsidRDefault="00BF39A0" w:rsidP="00FA430B">
            <w:pPr>
              <w:tabs>
                <w:tab w:val="left" w:pos="747"/>
              </w:tabs>
              <w:spacing w:before="60" w:after="0" w:line="240" w:lineRule="atLeast"/>
              <w:ind w:left="89" w:right="-25"/>
              <w:jc w:val="center"/>
              <w:rPr>
                <w:rFonts w:ascii="Times New Roman" w:hAnsi="Times New Roman" w:cs="Times New Roman"/>
                <w:szCs w:val="22"/>
              </w:rPr>
            </w:pPr>
          </w:p>
        </w:tc>
        <w:tc>
          <w:tcPr>
            <w:tcW w:w="4404" w:type="dxa"/>
          </w:tcPr>
          <w:p w:rsidR="00BF39A0" w:rsidRPr="00C70C16" w:rsidRDefault="00BF39A0" w:rsidP="00CF4E28">
            <w:pPr>
              <w:spacing w:before="60" w:after="0" w:line="240" w:lineRule="atLeast"/>
              <w:ind w:right="-25"/>
              <w:rPr>
                <w:rFonts w:ascii="Times New Roman" w:hAnsi="Times New Roman" w:cs="Times New Roman"/>
                <w:szCs w:val="22"/>
              </w:rPr>
            </w:pPr>
          </w:p>
        </w:tc>
      </w:tr>
      <w:tr w:rsidR="00BF39A0" w:rsidRPr="002A3993" w:rsidTr="007967C8">
        <w:trPr>
          <w:trHeight w:val="1593"/>
        </w:trPr>
        <w:tc>
          <w:tcPr>
            <w:tcW w:w="4008" w:type="dxa"/>
          </w:tcPr>
          <w:p w:rsidR="00BF39A0" w:rsidRPr="00C70C16" w:rsidRDefault="00BF39A0" w:rsidP="004604CA">
            <w:pPr>
              <w:pStyle w:val="ListParagraph"/>
              <w:numPr>
                <w:ilvl w:val="0"/>
                <w:numId w:val="8"/>
              </w:numPr>
              <w:tabs>
                <w:tab w:val="left" w:pos="540"/>
                <w:tab w:val="left" w:pos="882"/>
              </w:tabs>
              <w:spacing w:before="60"/>
              <w:ind w:right="-25" w:hanging="761"/>
              <w:jc w:val="thaiDistribute"/>
              <w:rPr>
                <w:rFonts w:ascii="Times New Roman" w:hAnsi="Times New Roman" w:cs="Times New Roman"/>
                <w:sz w:val="22"/>
                <w:szCs w:val="22"/>
              </w:rPr>
            </w:pPr>
            <w:r w:rsidRPr="00C70C16">
              <w:rPr>
                <w:rFonts w:ascii="Times New Roman" w:hAnsi="Times New Roman" w:cs="Times New Roman"/>
                <w:sz w:val="22"/>
                <w:szCs w:val="22"/>
              </w:rPr>
              <w:t>Key management personnel</w:t>
            </w:r>
          </w:p>
        </w:tc>
        <w:tc>
          <w:tcPr>
            <w:tcW w:w="1429" w:type="dxa"/>
          </w:tcPr>
          <w:p w:rsidR="00BF39A0" w:rsidRPr="00C70C16" w:rsidRDefault="00BF39A0" w:rsidP="00FA430B">
            <w:pPr>
              <w:tabs>
                <w:tab w:val="left" w:pos="747"/>
              </w:tabs>
              <w:spacing w:before="60" w:after="0" w:line="240" w:lineRule="atLeast"/>
              <w:ind w:left="89" w:right="-25"/>
              <w:jc w:val="center"/>
              <w:rPr>
                <w:rFonts w:ascii="Times New Roman" w:hAnsi="Times New Roman" w:cs="Times New Roman"/>
                <w:szCs w:val="22"/>
                <w:cs/>
              </w:rPr>
            </w:pPr>
            <w:r w:rsidRPr="00C70C16">
              <w:rPr>
                <w:rFonts w:ascii="Times New Roman" w:hAnsi="Times New Roman" w:cs="Times New Roman"/>
                <w:szCs w:val="22"/>
              </w:rPr>
              <w:t>Thai</w:t>
            </w:r>
          </w:p>
        </w:tc>
        <w:tc>
          <w:tcPr>
            <w:tcW w:w="4404" w:type="dxa"/>
          </w:tcPr>
          <w:p w:rsidR="00BF39A0" w:rsidRPr="00C70C16" w:rsidRDefault="00BF39A0" w:rsidP="00FA430B">
            <w:pPr>
              <w:tabs>
                <w:tab w:val="left" w:pos="396"/>
                <w:tab w:val="left" w:pos="1080"/>
              </w:tabs>
              <w:spacing w:before="60" w:after="0" w:line="240" w:lineRule="atLeast"/>
              <w:ind w:left="45" w:right="-25" w:hanging="106"/>
              <w:jc w:val="both"/>
              <w:rPr>
                <w:rFonts w:ascii="Times New Roman" w:hAnsi="Times New Roman" w:cstheme="minorBidi"/>
                <w:szCs w:val="22"/>
                <w:cs/>
              </w:rPr>
            </w:pPr>
            <w:r w:rsidRPr="00C70C16">
              <w:rPr>
                <w:rFonts w:ascii="Times New Roman" w:hAnsi="Times New Roman" w:cs="Times New Roman"/>
                <w:szCs w:val="22"/>
              </w:rPr>
              <w:t>Persons having authority a</w:t>
            </w:r>
            <w:r w:rsidR="00C54BC4">
              <w:rPr>
                <w:rFonts w:ascii="Times New Roman" w:hAnsi="Times New Roman" w:cs="Times New Roman"/>
                <w:szCs w:val="22"/>
              </w:rPr>
              <w:t>nd responsibility for Planning,</w:t>
            </w:r>
            <w:r w:rsidR="00C54BC4">
              <w:rPr>
                <w:rFonts w:ascii="Times New Roman" w:hAnsi="Times New Roman" w:cstheme="minorBidi" w:hint="cs"/>
                <w:szCs w:val="22"/>
                <w:cs/>
              </w:rPr>
              <w:t xml:space="preserve"> </w:t>
            </w:r>
            <w:r>
              <w:rPr>
                <w:rFonts w:ascii="Times New Roman" w:hAnsi="Times New Roman" w:cs="Times New Roman"/>
                <w:szCs w:val="22"/>
              </w:rPr>
              <w:t xml:space="preserve">directing </w:t>
            </w:r>
            <w:r w:rsidRPr="00C70C16">
              <w:rPr>
                <w:rFonts w:ascii="Times New Roman" w:hAnsi="Times New Roman" w:cs="Times New Roman"/>
                <w:szCs w:val="22"/>
              </w:rPr>
              <w:t xml:space="preserve">and controlling the  activities of the entity, directly or indirectly,  including any director of the Group/Company  (whether executive of otherwise) </w:t>
            </w:r>
          </w:p>
        </w:tc>
      </w:tr>
    </w:tbl>
    <w:p w:rsidR="0082661D" w:rsidRPr="00C70C16" w:rsidRDefault="0082661D" w:rsidP="00011107">
      <w:pPr>
        <w:pStyle w:val="BodyText"/>
        <w:spacing w:before="240"/>
        <w:ind w:left="540" w:right="-25" w:firstLine="0"/>
        <w:jc w:val="both"/>
        <w:rPr>
          <w:rFonts w:ascii="Times New Roman" w:hAnsi="Times New Roman" w:cs="Times New Roman"/>
          <w:sz w:val="22"/>
          <w:szCs w:val="22"/>
        </w:rPr>
      </w:pPr>
      <w:r w:rsidRPr="00C70C16">
        <w:rPr>
          <w:rFonts w:ascii="Times New Roman" w:hAnsi="Times New Roman" w:cs="Times New Roman"/>
          <w:sz w:val="22"/>
          <w:szCs w:val="22"/>
        </w:rPr>
        <w:t>The pricing policies for particular types of transactions are explained further below:</w:t>
      </w:r>
    </w:p>
    <w:p w:rsidR="0082661D" w:rsidRPr="00C70C16" w:rsidRDefault="0082661D" w:rsidP="0082661D">
      <w:pPr>
        <w:pStyle w:val="BodyText"/>
        <w:ind w:left="540" w:right="-25" w:firstLine="0"/>
        <w:jc w:val="both"/>
        <w:rPr>
          <w:rFonts w:ascii="Times New Roman" w:hAnsi="Times New Roman" w:cs="Times New Roman"/>
          <w:sz w:val="22"/>
          <w:szCs w:val="22"/>
        </w:rPr>
      </w:pPr>
    </w:p>
    <w:tbl>
      <w:tblPr>
        <w:tblW w:w="9071" w:type="dxa"/>
        <w:tblInd w:w="534" w:type="dxa"/>
        <w:tblLook w:val="01E0"/>
      </w:tblPr>
      <w:tblGrid>
        <w:gridCol w:w="4252"/>
        <w:gridCol w:w="4819"/>
      </w:tblGrid>
      <w:tr w:rsidR="0082661D" w:rsidRPr="00C70C16" w:rsidTr="00FA430B">
        <w:trPr>
          <w:tblHeader/>
        </w:trPr>
        <w:tc>
          <w:tcPr>
            <w:tcW w:w="4252" w:type="dxa"/>
          </w:tcPr>
          <w:p w:rsidR="0082661D" w:rsidRPr="00C70C16" w:rsidRDefault="0082661D" w:rsidP="00FA430B">
            <w:pPr>
              <w:tabs>
                <w:tab w:val="left" w:pos="360"/>
              </w:tabs>
              <w:spacing w:after="0" w:line="240" w:lineRule="atLeast"/>
              <w:ind w:left="175" w:right="-25" w:hanging="142"/>
              <w:jc w:val="both"/>
              <w:rPr>
                <w:rFonts w:ascii="Times New Roman" w:hAnsi="Times New Roman" w:cs="Times New Roman"/>
                <w:b/>
                <w:bCs/>
                <w:szCs w:val="22"/>
                <w:cs/>
                <w:lang w:val="en-GB"/>
              </w:rPr>
            </w:pPr>
            <w:r w:rsidRPr="00C70C16">
              <w:rPr>
                <w:rFonts w:ascii="Times New Roman" w:hAnsi="Times New Roman" w:cs="Times New Roman"/>
                <w:b/>
                <w:szCs w:val="22"/>
              </w:rPr>
              <w:t>Transactions</w:t>
            </w:r>
          </w:p>
        </w:tc>
        <w:tc>
          <w:tcPr>
            <w:tcW w:w="4819" w:type="dxa"/>
          </w:tcPr>
          <w:p w:rsidR="0082661D" w:rsidRPr="00C70C16" w:rsidRDefault="0082661D" w:rsidP="00FA430B">
            <w:pPr>
              <w:spacing w:after="0" w:line="240" w:lineRule="atLeast"/>
              <w:ind w:left="175" w:right="-25" w:hanging="141"/>
              <w:jc w:val="both"/>
              <w:rPr>
                <w:rFonts w:ascii="Times New Roman" w:hAnsi="Times New Roman" w:cs="Times New Roman"/>
                <w:b/>
                <w:bCs/>
                <w:szCs w:val="22"/>
                <w:lang w:val="en-GB"/>
              </w:rPr>
            </w:pPr>
            <w:r w:rsidRPr="00C70C16">
              <w:rPr>
                <w:rFonts w:ascii="Times New Roman" w:hAnsi="Times New Roman" w:cs="Times New Roman"/>
                <w:b/>
                <w:szCs w:val="22"/>
              </w:rPr>
              <w:t>Pricing policies</w:t>
            </w:r>
          </w:p>
        </w:tc>
      </w:tr>
      <w:tr w:rsidR="00DF1AED" w:rsidRPr="00C70C16" w:rsidTr="00FA430B">
        <w:tc>
          <w:tcPr>
            <w:tcW w:w="4252" w:type="dxa"/>
            <w:vAlign w:val="center"/>
          </w:tcPr>
          <w:p w:rsidR="00DF1AED" w:rsidRPr="00C70C16" w:rsidRDefault="00DF1AE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F1AED">
              <w:rPr>
                <w:rFonts w:ascii="Times New Roman" w:hAnsi="Times New Roman" w:cs="Times New Roman"/>
                <w:szCs w:val="22"/>
                <w:lang w:val="en-GB"/>
              </w:rPr>
              <w:t>Revenue from sale and services</w:t>
            </w:r>
          </w:p>
        </w:tc>
        <w:tc>
          <w:tcPr>
            <w:tcW w:w="4819" w:type="dxa"/>
          </w:tcPr>
          <w:p w:rsidR="00DF1AED" w:rsidRPr="00C70C16" w:rsidRDefault="00DF1AED" w:rsidP="00DF1AED">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rPr>
              <w:t>N</w:t>
            </w:r>
            <w:r w:rsidRPr="00DF1AED">
              <w:rPr>
                <w:rFonts w:ascii="Times New Roman" w:hAnsi="Times New Roman" w:cs="Times New Roman"/>
                <w:szCs w:val="22"/>
              </w:rPr>
              <w:t>ormal</w:t>
            </w:r>
            <w:r>
              <w:rPr>
                <w:rFonts w:ascii="Times New Roman" w:hAnsi="Times New Roman" w:cs="Times New Roman"/>
                <w:szCs w:val="22"/>
              </w:rPr>
              <w:t xml:space="preserve"> </w:t>
            </w:r>
            <w:r w:rsidRPr="00C70C16">
              <w:rPr>
                <w:rFonts w:ascii="Times New Roman" w:hAnsi="Times New Roman" w:cs="Times New Roman"/>
                <w:szCs w:val="22"/>
              </w:rPr>
              <w:t>Market</w:t>
            </w:r>
            <w:r w:rsidRPr="00DF1AED">
              <w:rPr>
                <w:rFonts w:ascii="Times New Roman" w:hAnsi="Times New Roman" w:cs="Times New Roman"/>
                <w:szCs w:val="22"/>
              </w:rPr>
              <w:t xml:space="preserve"> price</w:t>
            </w:r>
          </w:p>
        </w:tc>
      </w:tr>
      <w:tr w:rsidR="004D1692" w:rsidRPr="00C70C16" w:rsidTr="00FA430B">
        <w:tc>
          <w:tcPr>
            <w:tcW w:w="4252" w:type="dxa"/>
            <w:vAlign w:val="center"/>
          </w:tcPr>
          <w:p w:rsidR="004D1692" w:rsidRPr="00DF1AED" w:rsidRDefault="004D1692"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4D1692">
              <w:rPr>
                <w:rFonts w:ascii="Times New Roman" w:hAnsi="Times New Roman" w:cs="Times New Roman"/>
                <w:szCs w:val="22"/>
                <w:lang w:val="en-GB"/>
              </w:rPr>
              <w:t>Revenues from construction services</w:t>
            </w:r>
          </w:p>
        </w:tc>
        <w:tc>
          <w:tcPr>
            <w:tcW w:w="4819" w:type="dxa"/>
          </w:tcPr>
          <w:p w:rsidR="004D1692" w:rsidRDefault="004D1692" w:rsidP="00DF1AED">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DF1AED" w:rsidRPr="00C70C16" w:rsidTr="00FA430B">
        <w:tc>
          <w:tcPr>
            <w:tcW w:w="4252" w:type="dxa"/>
            <w:vAlign w:val="center"/>
          </w:tcPr>
          <w:p w:rsidR="00DF1AED" w:rsidRPr="00C70C16" w:rsidRDefault="00756741"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56741">
              <w:rPr>
                <w:rFonts w:ascii="Times New Roman" w:hAnsi="Times New Roman" w:cs="Times New Roman"/>
                <w:szCs w:val="22"/>
                <w:lang w:val="en-GB"/>
              </w:rPr>
              <w:t>Rental income</w:t>
            </w:r>
          </w:p>
        </w:tc>
        <w:tc>
          <w:tcPr>
            <w:tcW w:w="4819" w:type="dxa"/>
          </w:tcPr>
          <w:p w:rsidR="00DF1AED" w:rsidRPr="00C70C16" w:rsidRDefault="00756741"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Interest income</w:t>
            </w:r>
          </w:p>
        </w:tc>
        <w:tc>
          <w:tcPr>
            <w:tcW w:w="4819" w:type="dxa"/>
          </w:tcPr>
          <w:p w:rsidR="0082661D" w:rsidRPr="00C70C16" w:rsidRDefault="00756741" w:rsidP="00FA430B">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rPr>
              <w:t>4.90</w:t>
            </w:r>
            <w:r w:rsidR="0082661D" w:rsidRPr="00C70C16">
              <w:rPr>
                <w:rFonts w:ascii="Times New Roman" w:hAnsi="Times New Roman" w:cs="Times New Roman"/>
                <w:szCs w:val="22"/>
              </w:rPr>
              <w:t>% per annum</w:t>
            </w:r>
          </w:p>
        </w:tc>
      </w:tr>
      <w:tr w:rsidR="00B40142" w:rsidRPr="00C70C16" w:rsidTr="00FA430B">
        <w:tc>
          <w:tcPr>
            <w:tcW w:w="4252" w:type="dxa"/>
            <w:vAlign w:val="center"/>
          </w:tcPr>
          <w:p w:rsidR="00B40142" w:rsidRPr="00E07ECB" w:rsidRDefault="00B40142"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E07ECB">
              <w:rPr>
                <w:rFonts w:ascii="Times New Roman" w:hAnsi="Times New Roman" w:cs="Times New Roman"/>
                <w:szCs w:val="22"/>
                <w:lang w:val="en-GB"/>
              </w:rPr>
              <w:t>Dividend income</w:t>
            </w:r>
          </w:p>
        </w:tc>
        <w:tc>
          <w:tcPr>
            <w:tcW w:w="4819" w:type="dxa"/>
          </w:tcPr>
          <w:p w:rsidR="00B40142" w:rsidRPr="00E07ECB" w:rsidRDefault="00B40142" w:rsidP="000B6D57">
            <w:pPr>
              <w:spacing w:after="0" w:line="240" w:lineRule="atLeast"/>
              <w:ind w:left="175" w:right="-25" w:hanging="141"/>
              <w:jc w:val="both"/>
              <w:rPr>
                <w:rFonts w:ascii="Times New Roman" w:hAnsi="Times New Roman" w:cs="Times New Roman"/>
                <w:szCs w:val="22"/>
              </w:rPr>
            </w:pPr>
            <w:r w:rsidRPr="00E07ECB">
              <w:rPr>
                <w:rFonts w:ascii="Times New Roman" w:hAnsi="Times New Roman" w:cs="Times New Roman"/>
                <w:szCs w:val="22"/>
              </w:rPr>
              <w:t xml:space="preserve">At </w:t>
            </w:r>
            <w:r w:rsidR="00E07ECB" w:rsidRPr="00E07ECB">
              <w:rPr>
                <w:rFonts w:ascii="Times New Roman" w:hAnsi="Times New Roman" w:cs="Times New Roman"/>
                <w:szCs w:val="22"/>
              </w:rPr>
              <w:t>t</w:t>
            </w:r>
            <w:r w:rsidR="006D7140" w:rsidRPr="00E07ECB">
              <w:rPr>
                <w:rFonts w:ascii="Times New Roman" w:hAnsi="Times New Roman" w:cs="Times New Roman"/>
                <w:szCs w:val="22"/>
              </w:rPr>
              <w:t xml:space="preserve">he Board of Directors meeting or </w:t>
            </w:r>
            <w:r w:rsidRPr="00E07ECB">
              <w:rPr>
                <w:rFonts w:ascii="Times New Roman" w:hAnsi="Times New Roman" w:cs="Times New Roman"/>
                <w:szCs w:val="22"/>
              </w:rPr>
              <w:t xml:space="preserve">shareholder </w:t>
            </w:r>
          </w:p>
        </w:tc>
      </w:tr>
      <w:tr w:rsidR="000B6D57" w:rsidRPr="00C70C16" w:rsidTr="00FA430B">
        <w:tc>
          <w:tcPr>
            <w:tcW w:w="4252" w:type="dxa"/>
            <w:vAlign w:val="center"/>
          </w:tcPr>
          <w:p w:rsidR="000B6D57" w:rsidRPr="00E07ECB" w:rsidRDefault="000B6D57"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p>
        </w:tc>
        <w:tc>
          <w:tcPr>
            <w:tcW w:w="4819" w:type="dxa"/>
          </w:tcPr>
          <w:p w:rsidR="000B6D57" w:rsidRPr="00E07ECB" w:rsidRDefault="000B6D57" w:rsidP="006D7140">
            <w:pPr>
              <w:spacing w:after="0" w:line="240" w:lineRule="atLeast"/>
              <w:ind w:left="175" w:right="-25" w:hanging="141"/>
              <w:jc w:val="both"/>
              <w:rPr>
                <w:rFonts w:ascii="Times New Roman" w:hAnsi="Times New Roman" w:cs="Times New Roman"/>
                <w:szCs w:val="22"/>
              </w:rPr>
            </w:pPr>
            <w:r w:rsidRPr="00E07ECB">
              <w:rPr>
                <w:rFonts w:ascii="Times New Roman" w:hAnsi="Times New Roman" w:cs="Times New Roman"/>
                <w:szCs w:val="22"/>
              </w:rPr>
              <w:t xml:space="preserve">  meeting resolution</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Other income</w:t>
            </w:r>
          </w:p>
        </w:tc>
        <w:tc>
          <w:tcPr>
            <w:tcW w:w="4819" w:type="dxa"/>
          </w:tcPr>
          <w:p w:rsidR="0082661D" w:rsidRPr="00C70C16" w:rsidRDefault="00756741"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82661D" w:rsidRPr="00C70C16" w:rsidTr="00FA430B">
        <w:tc>
          <w:tcPr>
            <w:tcW w:w="4252" w:type="dxa"/>
            <w:vAlign w:val="center"/>
          </w:tcPr>
          <w:p w:rsidR="0082661D" w:rsidRPr="00C70C16" w:rsidRDefault="00756741"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56741">
              <w:rPr>
                <w:rFonts w:ascii="Times New Roman" w:hAnsi="Times New Roman" w:cs="Times New Roman"/>
                <w:szCs w:val="22"/>
                <w:lang w:val="en-GB"/>
              </w:rPr>
              <w:t>Purchase of goods</w:t>
            </w:r>
          </w:p>
        </w:tc>
        <w:tc>
          <w:tcPr>
            <w:tcW w:w="4819" w:type="dxa"/>
          </w:tcPr>
          <w:p w:rsidR="0082661D" w:rsidRPr="00C70C16" w:rsidRDefault="00756741"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B40142" w:rsidRPr="00C70C16" w:rsidTr="00FA430B">
        <w:tc>
          <w:tcPr>
            <w:tcW w:w="4252" w:type="dxa"/>
            <w:vAlign w:val="center"/>
          </w:tcPr>
          <w:p w:rsidR="00B40142" w:rsidRPr="00756741" w:rsidRDefault="00B40142"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B40142">
              <w:rPr>
                <w:rFonts w:ascii="Times New Roman" w:hAnsi="Times New Roman" w:cs="Times New Roman"/>
                <w:szCs w:val="22"/>
                <w:lang w:val="en-GB"/>
              </w:rPr>
              <w:t>Consulting fee</w:t>
            </w:r>
          </w:p>
        </w:tc>
        <w:tc>
          <w:tcPr>
            <w:tcW w:w="4819" w:type="dxa"/>
          </w:tcPr>
          <w:p w:rsidR="00B40142" w:rsidRPr="00C70C16" w:rsidRDefault="00B40142"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82661D" w:rsidRPr="00C70C16" w:rsidTr="00FA430B">
        <w:tc>
          <w:tcPr>
            <w:tcW w:w="4252" w:type="dxa"/>
            <w:vAlign w:val="center"/>
          </w:tcPr>
          <w:p w:rsidR="0082661D" w:rsidRPr="00C70C16" w:rsidRDefault="00756741"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756741">
              <w:rPr>
                <w:rFonts w:ascii="Times New Roman" w:hAnsi="Times New Roman" w:cs="Times New Roman"/>
                <w:szCs w:val="22"/>
                <w:lang w:val="en-GB"/>
              </w:rPr>
              <w:t>Management fee</w:t>
            </w:r>
          </w:p>
        </w:tc>
        <w:tc>
          <w:tcPr>
            <w:tcW w:w="4819" w:type="dxa"/>
          </w:tcPr>
          <w:p w:rsidR="0082661D" w:rsidRPr="00C70C16" w:rsidRDefault="006B3804"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82661D" w:rsidRPr="00C70C16" w:rsidTr="00FA430B">
        <w:tc>
          <w:tcPr>
            <w:tcW w:w="4252" w:type="dxa"/>
            <w:vAlign w:val="center"/>
          </w:tcPr>
          <w:p w:rsidR="0082661D" w:rsidRPr="00C70C16" w:rsidRDefault="00756741" w:rsidP="00FA430B">
            <w:pPr>
              <w:tabs>
                <w:tab w:val="left" w:pos="360"/>
                <w:tab w:val="left" w:pos="1512"/>
              </w:tabs>
              <w:spacing w:after="0" w:line="240" w:lineRule="atLeast"/>
              <w:ind w:left="175" w:right="-25" w:hanging="142"/>
              <w:jc w:val="both"/>
              <w:rPr>
                <w:rFonts w:ascii="Times New Roman" w:hAnsi="Times New Roman" w:cs="Times New Roman"/>
                <w:szCs w:val="22"/>
                <w:cs/>
                <w:lang w:val="en-GB"/>
              </w:rPr>
            </w:pPr>
            <w:r>
              <w:rPr>
                <w:rFonts w:ascii="Times New Roman" w:hAnsi="Times New Roman" w:cs="Times New Roman"/>
                <w:szCs w:val="22"/>
                <w:lang w:val="en-GB"/>
              </w:rPr>
              <w:t xml:space="preserve">Interest </w:t>
            </w:r>
            <w:r w:rsidRPr="00C70C16">
              <w:rPr>
                <w:rFonts w:ascii="Times New Roman" w:hAnsi="Times New Roman" w:cs="Times New Roman"/>
                <w:szCs w:val="22"/>
                <w:lang w:val="en-GB"/>
              </w:rPr>
              <w:t>expenses</w:t>
            </w:r>
          </w:p>
        </w:tc>
        <w:tc>
          <w:tcPr>
            <w:tcW w:w="4819" w:type="dxa"/>
          </w:tcPr>
          <w:p w:rsidR="0082661D" w:rsidRPr="00C70C16" w:rsidRDefault="00E07ECB" w:rsidP="00FA430B">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rPr>
              <w:t>4.90</w:t>
            </w:r>
            <w:r w:rsidR="006B3804">
              <w:rPr>
                <w:rFonts w:ascii="Times New Roman" w:hAnsi="Times New Roman" w:cs="Times New Roman"/>
                <w:szCs w:val="22"/>
              </w:rPr>
              <w:t>-9</w:t>
            </w:r>
            <w:r w:rsidR="006B3804" w:rsidRPr="006B3804">
              <w:rPr>
                <w:rFonts w:ascii="Times New Roman" w:hAnsi="Times New Roman" w:cs="Times New Roman"/>
                <w:szCs w:val="22"/>
              </w:rPr>
              <w:t>% per annum</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 xml:space="preserve">Director’s remunerations represent meeting </w:t>
            </w:r>
          </w:p>
        </w:tc>
        <w:tc>
          <w:tcPr>
            <w:tcW w:w="4819" w:type="dxa"/>
          </w:tcPr>
          <w:p w:rsidR="0082661D" w:rsidRPr="00C70C16" w:rsidRDefault="0082661D"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 xml:space="preserve">The amounts approved by the Company’s directors </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 xml:space="preserve">  allowance, salary, bonus and other</w:t>
            </w:r>
          </w:p>
        </w:tc>
        <w:tc>
          <w:tcPr>
            <w:tcW w:w="4819" w:type="dxa"/>
          </w:tcPr>
          <w:p w:rsidR="0082661D" w:rsidRPr="00C70C16" w:rsidRDefault="0082661D"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 xml:space="preserve">  and shareholders</w:t>
            </w:r>
          </w:p>
        </w:tc>
      </w:tr>
    </w:tbl>
    <w:p w:rsidR="00AC3D49" w:rsidRDefault="00AC3D49" w:rsidP="0082661D">
      <w:pPr>
        <w:pStyle w:val="BodyText"/>
        <w:ind w:left="540" w:right="-25"/>
        <w:jc w:val="both"/>
        <w:rPr>
          <w:rFonts w:ascii="Times New Roman" w:hAnsi="Times New Roman" w:cs="Times New Roman"/>
          <w:sz w:val="22"/>
          <w:szCs w:val="22"/>
          <w:lang w:val="en-AU"/>
        </w:rPr>
      </w:pPr>
    </w:p>
    <w:p w:rsidR="0082661D" w:rsidRPr="00C70C16" w:rsidRDefault="0082661D" w:rsidP="0082661D">
      <w:pPr>
        <w:pStyle w:val="BodyText"/>
        <w:ind w:left="540" w:right="-25"/>
        <w:jc w:val="both"/>
        <w:rPr>
          <w:rFonts w:ascii="Times New Roman" w:hAnsi="Times New Roman" w:cs="Times New Roman"/>
          <w:sz w:val="22"/>
          <w:szCs w:val="22"/>
          <w:lang w:val="en-AU"/>
        </w:rPr>
      </w:pPr>
      <w:r>
        <w:rPr>
          <w:rFonts w:ascii="Times New Roman" w:hAnsi="Times New Roman" w:cs="Times New Roman"/>
          <w:sz w:val="22"/>
          <w:szCs w:val="22"/>
          <w:lang w:val="en-AU"/>
        </w:rPr>
        <w:t>Significant transactions for</w:t>
      </w:r>
      <w:r w:rsidRPr="00C70C16">
        <w:rPr>
          <w:rFonts w:ascii="Times New Roman" w:hAnsi="Times New Roman" w:cs="Times New Roman"/>
          <w:sz w:val="22"/>
          <w:szCs w:val="22"/>
          <w:lang w:val="en-AU"/>
        </w:rPr>
        <w:t xml:space="preserve"> the </w:t>
      </w:r>
      <w:r>
        <w:rPr>
          <w:rFonts w:ascii="Times New Roman" w:hAnsi="Times New Roman" w:cs="Times New Roman"/>
          <w:sz w:val="22"/>
          <w:szCs w:val="22"/>
          <w:lang w:val="en-AU"/>
        </w:rPr>
        <w:t xml:space="preserve">three-month </w:t>
      </w:r>
      <w:r w:rsidR="003423E7">
        <w:rPr>
          <w:rFonts w:ascii="Times New Roman" w:hAnsi="Times New Roman"/>
          <w:sz w:val="22"/>
          <w:szCs w:val="22"/>
          <w:lang w:val="en-AU"/>
        </w:rPr>
        <w:t>and nine</w:t>
      </w:r>
      <w:r w:rsidR="005C3500">
        <w:rPr>
          <w:rFonts w:ascii="Times New Roman" w:hAnsi="Times New Roman"/>
          <w:sz w:val="22"/>
          <w:szCs w:val="22"/>
          <w:lang w:val="en-AU"/>
        </w:rPr>
        <w:t>-month</w:t>
      </w:r>
      <w:r w:rsidR="005C3500">
        <w:rPr>
          <w:rFonts w:ascii="Times New Roman" w:hAnsi="Times New Roman" w:cs="Times New Roman"/>
          <w:sz w:val="22"/>
          <w:szCs w:val="22"/>
          <w:lang w:val="en-AU"/>
        </w:rPr>
        <w:t xml:space="preserve"> </w:t>
      </w:r>
      <w:r>
        <w:rPr>
          <w:rFonts w:ascii="Times New Roman" w:hAnsi="Times New Roman" w:cs="Times New Roman"/>
          <w:sz w:val="22"/>
          <w:szCs w:val="22"/>
          <w:lang w:val="en-AU"/>
        </w:rPr>
        <w:t>periods</w:t>
      </w:r>
      <w:r w:rsidRPr="00C70C16">
        <w:rPr>
          <w:rFonts w:ascii="Times New Roman" w:hAnsi="Times New Roman" w:cs="Times New Roman"/>
          <w:sz w:val="22"/>
          <w:szCs w:val="22"/>
          <w:lang w:val="en-AU"/>
        </w:rPr>
        <w:t xml:space="preserve"> ended 3</w:t>
      </w:r>
      <w:r w:rsidR="003423E7">
        <w:rPr>
          <w:rFonts w:ascii="Times New Roman" w:hAnsi="Times New Roman" w:cs="Times New Roman"/>
          <w:sz w:val="22"/>
          <w:szCs w:val="22"/>
          <w:lang w:val="en-AU"/>
        </w:rPr>
        <w:t>0 September</w:t>
      </w:r>
      <w:r>
        <w:rPr>
          <w:rFonts w:ascii="Times New Roman" w:hAnsi="Times New Roman" w:cs="Times New Roman"/>
          <w:sz w:val="22"/>
          <w:szCs w:val="22"/>
          <w:lang w:val="en-AU"/>
        </w:rPr>
        <w:t xml:space="preserve"> </w:t>
      </w:r>
      <w:r w:rsidR="00AC3D49">
        <w:rPr>
          <w:rFonts w:ascii="Times New Roman" w:hAnsi="Times New Roman" w:cs="Times New Roman"/>
          <w:sz w:val="22"/>
          <w:szCs w:val="22"/>
          <w:lang w:val="en-AU"/>
        </w:rPr>
        <w:t xml:space="preserve">with related parties </w:t>
      </w:r>
      <w:r w:rsidRPr="00C70C16">
        <w:rPr>
          <w:rFonts w:ascii="Times New Roman" w:hAnsi="Times New Roman" w:cs="Times New Roman"/>
          <w:sz w:val="22"/>
          <w:szCs w:val="22"/>
          <w:lang w:val="en-AU"/>
        </w:rPr>
        <w:t>were as follows:</w:t>
      </w:r>
    </w:p>
    <w:p w:rsidR="0082661D" w:rsidRPr="005C3500" w:rsidRDefault="0082661D" w:rsidP="0082661D">
      <w:pPr>
        <w:pStyle w:val="BodyText"/>
        <w:ind w:left="540" w:right="-25"/>
        <w:jc w:val="both"/>
        <w:rPr>
          <w:rFonts w:ascii="Times New Roman" w:hAnsi="Times New Roman" w:cs="Times New Roman"/>
          <w:sz w:val="22"/>
          <w:szCs w:val="22"/>
          <w:highlight w:val="yellow"/>
        </w:rPr>
      </w:pPr>
    </w:p>
    <w:tbl>
      <w:tblPr>
        <w:tblW w:w="9747" w:type="dxa"/>
        <w:tblLayout w:type="fixed"/>
        <w:tblLook w:val="01E0"/>
      </w:tblPr>
      <w:tblGrid>
        <w:gridCol w:w="3510"/>
        <w:gridCol w:w="1418"/>
        <w:gridCol w:w="283"/>
        <w:gridCol w:w="1276"/>
        <w:gridCol w:w="284"/>
        <w:gridCol w:w="1417"/>
        <w:gridCol w:w="284"/>
        <w:gridCol w:w="1275"/>
      </w:tblGrid>
      <w:tr w:rsidR="005C3500" w:rsidRPr="008E0F84" w:rsidTr="005C3500">
        <w:trPr>
          <w:tblHeader/>
        </w:trPr>
        <w:tc>
          <w:tcPr>
            <w:tcW w:w="3510" w:type="dxa"/>
          </w:tcPr>
          <w:p w:rsidR="005C3500" w:rsidRPr="008E0F84" w:rsidRDefault="005C3500" w:rsidP="00FA430B">
            <w:pPr>
              <w:tabs>
                <w:tab w:val="left" w:pos="405"/>
              </w:tabs>
              <w:spacing w:after="0" w:line="240" w:lineRule="atLeast"/>
              <w:ind w:left="522" w:right="-25" w:hanging="117"/>
              <w:jc w:val="both"/>
              <w:rPr>
                <w:rFonts w:ascii="Times New Roman" w:hAnsi="Times New Roman" w:cs="Times New Roman"/>
                <w:b/>
                <w:bCs/>
                <w:szCs w:val="22"/>
                <w:cs/>
              </w:rPr>
            </w:pPr>
          </w:p>
        </w:tc>
        <w:tc>
          <w:tcPr>
            <w:tcW w:w="6237" w:type="dxa"/>
            <w:gridSpan w:val="7"/>
          </w:tcPr>
          <w:p w:rsidR="005C3500" w:rsidRPr="008E0F84" w:rsidRDefault="005C3500" w:rsidP="00FA430B">
            <w:pPr>
              <w:spacing w:after="0" w:line="240" w:lineRule="atLeast"/>
              <w:ind w:left="-3" w:right="-25"/>
              <w:jc w:val="center"/>
              <w:rPr>
                <w:rFonts w:ascii="Times New Roman" w:eastAsia="Cordia New" w:hAnsi="Times New Roman" w:cs="Times New Roman"/>
                <w:b/>
                <w:bCs/>
                <w:szCs w:val="22"/>
              </w:rPr>
            </w:pPr>
            <w:r>
              <w:rPr>
                <w:rFonts w:ascii="Times New Roman" w:hAnsi="Times New Roman" w:cs="Times New Roman"/>
                <w:b/>
                <w:bCs/>
                <w:szCs w:val="22"/>
              </w:rPr>
              <w:t>F</w:t>
            </w:r>
            <w:r w:rsidRPr="009F1B88">
              <w:rPr>
                <w:rFonts w:ascii="Times New Roman" w:hAnsi="Times New Roman" w:cs="Times New Roman"/>
                <w:b/>
                <w:bCs/>
                <w:szCs w:val="22"/>
              </w:rPr>
              <w:t>or the three-month</w:t>
            </w:r>
            <w:r>
              <w:rPr>
                <w:rFonts w:ascii="Times New Roman" w:hAnsi="Times New Roman" w:cs="Times New Roman"/>
                <w:b/>
                <w:bCs/>
                <w:szCs w:val="22"/>
              </w:rPr>
              <w:t xml:space="preserve"> </w:t>
            </w:r>
            <w:r w:rsidRPr="009F1B88">
              <w:rPr>
                <w:rFonts w:ascii="Times New Roman" w:hAnsi="Times New Roman" w:cs="Times New Roman"/>
                <w:b/>
                <w:bCs/>
                <w:szCs w:val="22"/>
              </w:rPr>
              <w:t>periods</w:t>
            </w:r>
          </w:p>
        </w:tc>
      </w:tr>
      <w:tr w:rsidR="0082661D" w:rsidRPr="008E0F84" w:rsidTr="006D2D6B">
        <w:trPr>
          <w:tblHeader/>
        </w:trPr>
        <w:tc>
          <w:tcPr>
            <w:tcW w:w="3510" w:type="dxa"/>
          </w:tcPr>
          <w:p w:rsidR="0082661D" w:rsidRPr="008E0F84" w:rsidRDefault="0082661D" w:rsidP="00FA430B">
            <w:pPr>
              <w:tabs>
                <w:tab w:val="left" w:pos="405"/>
              </w:tabs>
              <w:spacing w:after="0" w:line="240" w:lineRule="atLeast"/>
              <w:ind w:left="522" w:right="-25" w:hanging="117"/>
              <w:jc w:val="both"/>
              <w:rPr>
                <w:rFonts w:ascii="Times New Roman" w:hAnsi="Times New Roman" w:cs="Times New Roman"/>
                <w:b/>
                <w:bCs/>
                <w:szCs w:val="22"/>
                <w:cs/>
              </w:rPr>
            </w:pPr>
          </w:p>
        </w:tc>
        <w:tc>
          <w:tcPr>
            <w:tcW w:w="2977" w:type="dxa"/>
            <w:gridSpan w:val="3"/>
          </w:tcPr>
          <w:p w:rsidR="0082661D" w:rsidRPr="008E0F84" w:rsidRDefault="0082661D" w:rsidP="00FA430B">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84" w:type="dxa"/>
          </w:tcPr>
          <w:p w:rsidR="0082661D" w:rsidRPr="008E0F84" w:rsidRDefault="0082661D" w:rsidP="00FA430B">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rsidR="0082661D" w:rsidRPr="008E0F84" w:rsidRDefault="0082661D" w:rsidP="00FA430B">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82661D" w:rsidRPr="008E0F84" w:rsidTr="006D2D6B">
        <w:trPr>
          <w:tblHeader/>
        </w:trPr>
        <w:tc>
          <w:tcPr>
            <w:tcW w:w="3510" w:type="dxa"/>
          </w:tcPr>
          <w:p w:rsidR="0082661D" w:rsidRPr="008E0F84" w:rsidRDefault="0082661D" w:rsidP="00FA430B">
            <w:pPr>
              <w:tabs>
                <w:tab w:val="left" w:pos="405"/>
              </w:tabs>
              <w:spacing w:after="0" w:line="240" w:lineRule="atLeast"/>
              <w:ind w:left="522" w:right="-25" w:hanging="115"/>
              <w:jc w:val="both"/>
              <w:rPr>
                <w:rFonts w:ascii="Times New Roman" w:hAnsi="Times New Roman" w:cs="Times New Roman"/>
                <w:b/>
                <w:bCs/>
                <w:szCs w:val="22"/>
                <w:cs/>
              </w:rPr>
            </w:pPr>
          </w:p>
        </w:tc>
        <w:tc>
          <w:tcPr>
            <w:tcW w:w="1418" w:type="dxa"/>
          </w:tcPr>
          <w:p w:rsidR="0082661D" w:rsidRPr="008E0F84"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BE5C08">
              <w:rPr>
                <w:rFonts w:ascii="Times New Roman" w:hAnsi="Times New Roman" w:cs="Times New Roman"/>
                <w:szCs w:val="22"/>
              </w:rPr>
              <w:t>3</w:t>
            </w:r>
          </w:p>
        </w:tc>
        <w:tc>
          <w:tcPr>
            <w:tcW w:w="283"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82661D" w:rsidRPr="008E0F84" w:rsidRDefault="0082661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BE5C08">
              <w:rPr>
                <w:rFonts w:ascii="Times New Roman" w:hAnsi="Times New Roman" w:cs="Times New Roman"/>
                <w:szCs w:val="22"/>
              </w:rPr>
              <w:t>2</w:t>
            </w:r>
          </w:p>
        </w:tc>
        <w:tc>
          <w:tcPr>
            <w:tcW w:w="284" w:type="dxa"/>
          </w:tcPr>
          <w:p w:rsidR="0082661D" w:rsidRPr="008E0F84"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17" w:type="dxa"/>
          </w:tcPr>
          <w:p w:rsidR="0082661D" w:rsidRPr="008E0F84"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BE5C08">
              <w:rPr>
                <w:rFonts w:ascii="Times New Roman" w:hAnsi="Times New Roman" w:cs="Times New Roman"/>
                <w:szCs w:val="22"/>
              </w:rPr>
              <w:t>3</w:t>
            </w:r>
          </w:p>
        </w:tc>
        <w:tc>
          <w:tcPr>
            <w:tcW w:w="284"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275" w:type="dxa"/>
          </w:tcPr>
          <w:p w:rsidR="0082661D" w:rsidRPr="008E0F84" w:rsidRDefault="0082661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BE5C08">
              <w:rPr>
                <w:rFonts w:ascii="Times New Roman" w:hAnsi="Times New Roman" w:cs="Times New Roman"/>
                <w:szCs w:val="22"/>
              </w:rPr>
              <w:t>2</w:t>
            </w:r>
          </w:p>
        </w:tc>
      </w:tr>
      <w:tr w:rsidR="0082661D" w:rsidRPr="008E0F84" w:rsidTr="00FA36F8">
        <w:trPr>
          <w:tblHeader/>
        </w:trPr>
        <w:tc>
          <w:tcPr>
            <w:tcW w:w="3510" w:type="dxa"/>
          </w:tcPr>
          <w:p w:rsidR="0082661D" w:rsidRPr="008E0F84" w:rsidRDefault="0082661D" w:rsidP="00FA430B">
            <w:pPr>
              <w:tabs>
                <w:tab w:val="left" w:pos="405"/>
              </w:tabs>
              <w:spacing w:after="0" w:line="240" w:lineRule="atLeast"/>
              <w:ind w:left="522" w:right="-25" w:hanging="117"/>
              <w:jc w:val="both"/>
              <w:rPr>
                <w:rFonts w:ascii="Times New Roman" w:hAnsi="Times New Roman" w:cs="Times New Roman"/>
                <w:i/>
                <w:iCs/>
                <w:szCs w:val="22"/>
                <w:cs/>
              </w:rPr>
            </w:pPr>
          </w:p>
        </w:tc>
        <w:tc>
          <w:tcPr>
            <w:tcW w:w="6237" w:type="dxa"/>
            <w:gridSpan w:val="7"/>
          </w:tcPr>
          <w:p w:rsidR="0082661D" w:rsidRPr="008E0F84" w:rsidRDefault="0082661D" w:rsidP="00FA430B">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82661D" w:rsidRPr="008E0F84" w:rsidTr="006D2D6B">
        <w:trPr>
          <w:trHeight w:val="288"/>
        </w:trPr>
        <w:tc>
          <w:tcPr>
            <w:tcW w:w="3510" w:type="dxa"/>
            <w:vAlign w:val="bottom"/>
          </w:tcPr>
          <w:p w:rsidR="0082661D" w:rsidRPr="00CF6F88" w:rsidRDefault="0082661D" w:rsidP="00FA430B">
            <w:pPr>
              <w:spacing w:after="0" w:line="240" w:lineRule="atLeast"/>
              <w:ind w:left="522" w:right="-25"/>
              <w:jc w:val="both"/>
              <w:rPr>
                <w:rFonts w:ascii="Times New Roman" w:hAnsi="Times New Roman" w:cs="Times New Roman"/>
                <w:b/>
                <w:bCs/>
                <w:i/>
                <w:iCs/>
                <w:szCs w:val="22"/>
                <w:cs/>
              </w:rPr>
            </w:pPr>
            <w:r w:rsidRPr="00CF6F88">
              <w:rPr>
                <w:rFonts w:ascii="Times New Roman" w:hAnsi="Times New Roman" w:cs="Times New Roman"/>
                <w:b/>
                <w:bCs/>
                <w:i/>
                <w:iCs/>
                <w:szCs w:val="22"/>
              </w:rPr>
              <w:t>Revenue</w:t>
            </w:r>
          </w:p>
        </w:tc>
        <w:tc>
          <w:tcPr>
            <w:tcW w:w="1418"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c>
          <w:tcPr>
            <w:tcW w:w="283" w:type="dxa"/>
          </w:tcPr>
          <w:p w:rsidR="0082661D" w:rsidRPr="00CF6F88" w:rsidRDefault="0082661D"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82661D" w:rsidRPr="00CF6F88" w:rsidRDefault="0082661D" w:rsidP="00FA430B">
            <w:pPr>
              <w:tabs>
                <w:tab w:val="decimal" w:pos="828"/>
              </w:tabs>
              <w:spacing w:after="0" w:line="240" w:lineRule="atLeast"/>
              <w:ind w:right="-25"/>
              <w:jc w:val="both"/>
              <w:rPr>
                <w:rFonts w:ascii="Times New Roman" w:hAnsi="Times New Roman" w:cs="Times New Roman"/>
                <w:szCs w:val="22"/>
              </w:rPr>
            </w:pPr>
          </w:p>
        </w:tc>
        <w:tc>
          <w:tcPr>
            <w:tcW w:w="284" w:type="dxa"/>
          </w:tcPr>
          <w:p w:rsidR="0082661D" w:rsidRPr="008E0F84" w:rsidRDefault="0082661D"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82661D" w:rsidRPr="008E0F84" w:rsidRDefault="0082661D"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r>
      <w:tr w:rsidR="0082661D" w:rsidRPr="008E0F84" w:rsidTr="006D2D6B">
        <w:trPr>
          <w:trHeight w:val="288"/>
        </w:trPr>
        <w:tc>
          <w:tcPr>
            <w:tcW w:w="3510" w:type="dxa"/>
            <w:vAlign w:val="bottom"/>
          </w:tcPr>
          <w:p w:rsidR="0082661D" w:rsidRPr="008E0F84" w:rsidRDefault="0082661D" w:rsidP="00FA430B">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418"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c>
          <w:tcPr>
            <w:tcW w:w="283" w:type="dxa"/>
          </w:tcPr>
          <w:p w:rsidR="0082661D" w:rsidRPr="00CF6F88" w:rsidRDefault="0082661D"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82661D" w:rsidRPr="00CF6F88" w:rsidRDefault="0082661D" w:rsidP="00FA430B">
            <w:pPr>
              <w:tabs>
                <w:tab w:val="decimal" w:pos="828"/>
              </w:tabs>
              <w:spacing w:after="0" w:line="240" w:lineRule="atLeast"/>
              <w:ind w:right="-25"/>
              <w:jc w:val="both"/>
              <w:rPr>
                <w:rFonts w:ascii="Times New Roman" w:hAnsi="Times New Roman" w:cs="Times New Roman"/>
                <w:szCs w:val="22"/>
              </w:rPr>
            </w:pPr>
          </w:p>
        </w:tc>
        <w:tc>
          <w:tcPr>
            <w:tcW w:w="284" w:type="dxa"/>
          </w:tcPr>
          <w:p w:rsidR="0082661D" w:rsidRPr="008E0F84" w:rsidRDefault="0082661D"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82661D" w:rsidRPr="008E0F84" w:rsidRDefault="0082661D"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r>
      <w:tr w:rsidR="004604CA" w:rsidRPr="00BC0398" w:rsidTr="006D2D6B">
        <w:trPr>
          <w:trHeight w:val="288"/>
        </w:trPr>
        <w:tc>
          <w:tcPr>
            <w:tcW w:w="3510" w:type="dxa"/>
            <w:vAlign w:val="bottom"/>
          </w:tcPr>
          <w:p w:rsidR="004604CA" w:rsidRPr="00BC0398" w:rsidRDefault="004604CA" w:rsidP="00FA430B">
            <w:pPr>
              <w:spacing w:after="0" w:line="240" w:lineRule="atLeast"/>
              <w:ind w:left="522" w:right="-25"/>
              <w:jc w:val="both"/>
              <w:rPr>
                <w:rFonts w:ascii="Times New Roman" w:hAnsi="Times New Roman" w:cs="Times New Roman"/>
                <w:szCs w:val="22"/>
              </w:rPr>
            </w:pPr>
            <w:r w:rsidRPr="00DF1AED">
              <w:rPr>
                <w:rFonts w:ascii="Times New Roman" w:hAnsi="Times New Roman" w:cs="Times New Roman"/>
                <w:szCs w:val="22"/>
                <w:lang w:val="en-GB"/>
              </w:rPr>
              <w:t>Revenue from sale</w:t>
            </w:r>
          </w:p>
        </w:tc>
        <w:tc>
          <w:tcPr>
            <w:tcW w:w="1418" w:type="dxa"/>
          </w:tcPr>
          <w:p w:rsidR="004604CA" w:rsidRDefault="004604C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4604CA" w:rsidRPr="00BC0398" w:rsidRDefault="004604CA"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4604CA" w:rsidRDefault="004604CA" w:rsidP="00FA430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4604CA" w:rsidRPr="00BC0398" w:rsidRDefault="004604CA"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4604CA" w:rsidRDefault="004604CA" w:rsidP="008C0E2D">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4604CA" w:rsidRPr="00BC0398" w:rsidRDefault="004604CA"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4604CA" w:rsidRDefault="004604CA" w:rsidP="004D1692">
            <w:pPr>
              <w:tabs>
                <w:tab w:val="decimal" w:pos="885"/>
              </w:tabs>
              <w:spacing w:after="0" w:line="240" w:lineRule="atLeast"/>
              <w:ind w:left="22" w:right="-25"/>
              <w:jc w:val="both"/>
              <w:rPr>
                <w:rFonts w:ascii="Times New Roman" w:hAnsi="Times New Roman" w:cs="Times New Roman"/>
                <w:szCs w:val="22"/>
              </w:rPr>
            </w:pPr>
            <w:r w:rsidRPr="004D1692">
              <w:rPr>
                <w:rFonts w:ascii="Times New Roman" w:hAnsi="Times New Roman" w:cstheme="minorBidi"/>
                <w:szCs w:val="22"/>
              </w:rPr>
              <w:t>403</w:t>
            </w:r>
          </w:p>
        </w:tc>
      </w:tr>
      <w:tr w:rsidR="004604CA" w:rsidRPr="00BC0398" w:rsidTr="006D2D6B">
        <w:trPr>
          <w:trHeight w:val="288"/>
        </w:trPr>
        <w:tc>
          <w:tcPr>
            <w:tcW w:w="3510" w:type="dxa"/>
            <w:vAlign w:val="bottom"/>
          </w:tcPr>
          <w:p w:rsidR="004604CA" w:rsidRPr="00BC0398" w:rsidRDefault="004604CA" w:rsidP="00FA430B">
            <w:pPr>
              <w:spacing w:after="0" w:line="240" w:lineRule="atLeast"/>
              <w:ind w:left="522" w:right="-25"/>
              <w:jc w:val="both"/>
              <w:rPr>
                <w:rFonts w:ascii="Times New Roman" w:hAnsi="Times New Roman" w:cs="Times New Roman"/>
                <w:szCs w:val="22"/>
              </w:rPr>
            </w:pPr>
            <w:r w:rsidRPr="00BC0398">
              <w:rPr>
                <w:rFonts w:ascii="Times New Roman" w:hAnsi="Times New Roman" w:cs="Times New Roman"/>
                <w:szCs w:val="22"/>
              </w:rPr>
              <w:t>Interest income</w:t>
            </w:r>
          </w:p>
        </w:tc>
        <w:tc>
          <w:tcPr>
            <w:tcW w:w="1418" w:type="dxa"/>
          </w:tcPr>
          <w:p w:rsidR="004604CA" w:rsidRPr="00CF6F88" w:rsidRDefault="004604C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4604CA" w:rsidRPr="00BC0398" w:rsidRDefault="004604CA"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4604CA" w:rsidRPr="00CF6F88" w:rsidRDefault="004604CA" w:rsidP="00FA430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4604CA" w:rsidRPr="00BC0398" w:rsidRDefault="004604CA"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4604CA" w:rsidRPr="006D2D6B" w:rsidRDefault="004604CA" w:rsidP="006D2D6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344</w:t>
            </w:r>
          </w:p>
        </w:tc>
        <w:tc>
          <w:tcPr>
            <w:tcW w:w="284" w:type="dxa"/>
          </w:tcPr>
          <w:p w:rsidR="004604CA" w:rsidRPr="00BC0398" w:rsidRDefault="004604CA"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4604CA" w:rsidRPr="004D1692" w:rsidRDefault="004604CA" w:rsidP="00282920">
            <w:pPr>
              <w:spacing w:after="0" w:line="240" w:lineRule="atLeast"/>
              <w:ind w:right="-25"/>
              <w:jc w:val="center"/>
              <w:rPr>
                <w:rFonts w:ascii="Times New Roman" w:hAnsi="Times New Roman" w:cstheme="minorBidi"/>
                <w:szCs w:val="22"/>
              </w:rPr>
            </w:pPr>
            <w:r>
              <w:rPr>
                <w:rFonts w:ascii="Times New Roman" w:hAnsi="Times New Roman" w:cstheme="minorBidi"/>
                <w:szCs w:val="22"/>
              </w:rPr>
              <w:t>-</w:t>
            </w:r>
          </w:p>
        </w:tc>
      </w:tr>
      <w:tr w:rsidR="004604CA" w:rsidRPr="008E0F84" w:rsidTr="006D2D6B">
        <w:trPr>
          <w:trHeight w:val="288"/>
        </w:trPr>
        <w:tc>
          <w:tcPr>
            <w:tcW w:w="3510" w:type="dxa"/>
            <w:vAlign w:val="bottom"/>
          </w:tcPr>
          <w:p w:rsidR="004604CA" w:rsidRPr="008E0F84" w:rsidRDefault="004604CA" w:rsidP="00FA430B">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szCs w:val="22"/>
                <w:lang w:val="en-GB"/>
              </w:rPr>
              <w:t>Other income</w:t>
            </w:r>
          </w:p>
        </w:tc>
        <w:tc>
          <w:tcPr>
            <w:tcW w:w="1418" w:type="dxa"/>
          </w:tcPr>
          <w:p w:rsidR="004604CA" w:rsidRPr="00CF6F88" w:rsidRDefault="004604C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4604CA" w:rsidRPr="00CF6F88" w:rsidRDefault="004604CA"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4604CA" w:rsidRPr="00CF6F88" w:rsidRDefault="004604CA" w:rsidP="00FA430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4604CA" w:rsidRPr="008E0F84" w:rsidRDefault="004604CA"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4604CA" w:rsidRPr="006D2D6B" w:rsidRDefault="004604CA" w:rsidP="006D2D6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91</w:t>
            </w:r>
          </w:p>
        </w:tc>
        <w:tc>
          <w:tcPr>
            <w:tcW w:w="284" w:type="dxa"/>
          </w:tcPr>
          <w:p w:rsidR="004604CA" w:rsidRPr="008E0F84" w:rsidRDefault="004604CA"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4604CA" w:rsidRPr="004D1692" w:rsidRDefault="004604CA" w:rsidP="008C0E2D">
            <w:pPr>
              <w:spacing w:after="0" w:line="240" w:lineRule="atLeast"/>
              <w:ind w:right="-25"/>
              <w:jc w:val="center"/>
              <w:rPr>
                <w:rFonts w:ascii="Times New Roman" w:hAnsi="Times New Roman" w:cstheme="minorBidi"/>
                <w:szCs w:val="22"/>
              </w:rPr>
            </w:pPr>
            <w:r>
              <w:rPr>
                <w:rFonts w:ascii="Times New Roman" w:hAnsi="Times New Roman" w:cstheme="minorBidi"/>
                <w:szCs w:val="22"/>
              </w:rPr>
              <w:t>-</w:t>
            </w:r>
          </w:p>
        </w:tc>
      </w:tr>
      <w:tr w:rsidR="004604CA" w:rsidRPr="008E0F84" w:rsidTr="006D2D6B">
        <w:trPr>
          <w:trHeight w:val="288"/>
        </w:trPr>
        <w:tc>
          <w:tcPr>
            <w:tcW w:w="3510" w:type="dxa"/>
            <w:vAlign w:val="bottom"/>
          </w:tcPr>
          <w:p w:rsidR="004604CA" w:rsidRPr="008E0F84" w:rsidRDefault="004604CA" w:rsidP="00AC3D49">
            <w:pPr>
              <w:spacing w:after="0" w:line="240" w:lineRule="atLeast"/>
              <w:ind w:left="522" w:right="-25"/>
              <w:jc w:val="both"/>
              <w:rPr>
                <w:rFonts w:ascii="Times New Roman" w:hAnsi="Times New Roman" w:cs="Times New Roman"/>
                <w:szCs w:val="22"/>
                <w:lang w:val="en-GB"/>
              </w:rPr>
            </w:pPr>
            <w:r>
              <w:rPr>
                <w:rFonts w:ascii="Times New Roman" w:hAnsi="Times New Roman" w:cs="Times New Roman"/>
                <w:b/>
                <w:bCs/>
                <w:szCs w:val="22"/>
              </w:rPr>
              <w:t>Related company</w:t>
            </w:r>
          </w:p>
        </w:tc>
        <w:tc>
          <w:tcPr>
            <w:tcW w:w="1418" w:type="dxa"/>
          </w:tcPr>
          <w:p w:rsidR="004604CA" w:rsidRDefault="004604CA" w:rsidP="00FA430B">
            <w:pPr>
              <w:spacing w:after="0" w:line="240" w:lineRule="atLeast"/>
              <w:ind w:right="-25"/>
              <w:jc w:val="center"/>
              <w:rPr>
                <w:rFonts w:ascii="Times New Roman" w:hAnsi="Times New Roman" w:cs="Times New Roman"/>
                <w:szCs w:val="22"/>
              </w:rPr>
            </w:pPr>
          </w:p>
        </w:tc>
        <w:tc>
          <w:tcPr>
            <w:tcW w:w="283" w:type="dxa"/>
          </w:tcPr>
          <w:p w:rsidR="004604CA" w:rsidRPr="00CF6F88" w:rsidRDefault="004604CA"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4604CA" w:rsidRDefault="004604CA" w:rsidP="00FA430B">
            <w:pPr>
              <w:spacing w:after="0" w:line="240" w:lineRule="atLeast"/>
              <w:ind w:right="-25"/>
              <w:jc w:val="center"/>
              <w:rPr>
                <w:rFonts w:ascii="Times New Roman" w:hAnsi="Times New Roman" w:cs="Times New Roman"/>
                <w:szCs w:val="22"/>
              </w:rPr>
            </w:pPr>
          </w:p>
        </w:tc>
        <w:tc>
          <w:tcPr>
            <w:tcW w:w="284" w:type="dxa"/>
          </w:tcPr>
          <w:p w:rsidR="004604CA" w:rsidRPr="008E0F84" w:rsidRDefault="004604CA"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4604CA" w:rsidRPr="006D2D6B" w:rsidRDefault="004604CA" w:rsidP="006D2D6B">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4604CA" w:rsidRPr="008E0F84" w:rsidRDefault="004604CA"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4604CA" w:rsidRDefault="004604CA" w:rsidP="00FA430B">
            <w:pPr>
              <w:tabs>
                <w:tab w:val="decimal" w:pos="898"/>
              </w:tabs>
              <w:spacing w:after="0" w:line="240" w:lineRule="atLeast"/>
              <w:ind w:right="-25"/>
              <w:jc w:val="both"/>
              <w:rPr>
                <w:rFonts w:ascii="Times New Roman" w:hAnsi="Times New Roman" w:cs="Times New Roman"/>
                <w:szCs w:val="22"/>
              </w:rPr>
            </w:pPr>
          </w:p>
        </w:tc>
      </w:tr>
      <w:tr w:rsidR="004604CA" w:rsidRPr="00BC0398" w:rsidTr="006D2D6B">
        <w:trPr>
          <w:trHeight w:val="288"/>
        </w:trPr>
        <w:tc>
          <w:tcPr>
            <w:tcW w:w="3510" w:type="dxa"/>
            <w:vAlign w:val="bottom"/>
          </w:tcPr>
          <w:p w:rsidR="004604CA" w:rsidRPr="00BC0398" w:rsidRDefault="004604CA" w:rsidP="00FA430B">
            <w:pPr>
              <w:spacing w:after="0" w:line="240" w:lineRule="atLeast"/>
              <w:ind w:left="522" w:right="-25"/>
              <w:jc w:val="both"/>
              <w:rPr>
                <w:rFonts w:ascii="Times New Roman" w:hAnsi="Times New Roman" w:cs="Times New Roman"/>
                <w:szCs w:val="22"/>
              </w:rPr>
            </w:pPr>
            <w:r w:rsidRPr="00DF1AED">
              <w:rPr>
                <w:rFonts w:ascii="Times New Roman" w:hAnsi="Times New Roman" w:cs="Times New Roman"/>
                <w:szCs w:val="22"/>
                <w:lang w:val="en-GB"/>
              </w:rPr>
              <w:t>Revenue from sale</w:t>
            </w:r>
          </w:p>
        </w:tc>
        <w:tc>
          <w:tcPr>
            <w:tcW w:w="1418" w:type="dxa"/>
          </w:tcPr>
          <w:p w:rsidR="004604CA" w:rsidRPr="00BC0398" w:rsidRDefault="004604CA" w:rsidP="00FA430B">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556</w:t>
            </w:r>
          </w:p>
        </w:tc>
        <w:tc>
          <w:tcPr>
            <w:tcW w:w="283" w:type="dxa"/>
          </w:tcPr>
          <w:p w:rsidR="004604CA" w:rsidRPr="00BC0398" w:rsidRDefault="004604CA" w:rsidP="00FA430B">
            <w:pPr>
              <w:tabs>
                <w:tab w:val="decimal" w:pos="898"/>
              </w:tabs>
              <w:spacing w:after="0" w:line="240" w:lineRule="atLeast"/>
              <w:ind w:left="522" w:right="-25"/>
              <w:jc w:val="both"/>
              <w:rPr>
                <w:rFonts w:ascii="Times New Roman" w:hAnsi="Times New Roman" w:cs="Times New Roman"/>
                <w:szCs w:val="22"/>
              </w:rPr>
            </w:pPr>
          </w:p>
        </w:tc>
        <w:tc>
          <w:tcPr>
            <w:tcW w:w="1276" w:type="dxa"/>
          </w:tcPr>
          <w:p w:rsidR="004604CA" w:rsidRPr="00CF6F88" w:rsidRDefault="00850B47" w:rsidP="00850B47">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2,615</w:t>
            </w:r>
          </w:p>
        </w:tc>
        <w:tc>
          <w:tcPr>
            <w:tcW w:w="284" w:type="dxa"/>
          </w:tcPr>
          <w:p w:rsidR="004604CA" w:rsidRPr="00BC0398" w:rsidRDefault="004604CA" w:rsidP="00FA430B">
            <w:pPr>
              <w:tabs>
                <w:tab w:val="decimal" w:pos="898"/>
              </w:tabs>
              <w:spacing w:after="0" w:line="240" w:lineRule="atLeast"/>
              <w:ind w:left="522" w:right="-25"/>
              <w:jc w:val="both"/>
              <w:rPr>
                <w:rFonts w:ascii="Times New Roman" w:hAnsi="Times New Roman" w:cs="Times New Roman"/>
                <w:szCs w:val="22"/>
              </w:rPr>
            </w:pPr>
          </w:p>
        </w:tc>
        <w:tc>
          <w:tcPr>
            <w:tcW w:w="1417" w:type="dxa"/>
          </w:tcPr>
          <w:p w:rsidR="004604CA" w:rsidRDefault="004604C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4604CA" w:rsidRPr="00BC0398" w:rsidRDefault="004604CA" w:rsidP="00FA430B">
            <w:pPr>
              <w:tabs>
                <w:tab w:val="decimal" w:pos="898"/>
              </w:tabs>
              <w:spacing w:after="0" w:line="240" w:lineRule="atLeast"/>
              <w:ind w:left="522" w:right="-25"/>
              <w:jc w:val="both"/>
              <w:rPr>
                <w:rFonts w:ascii="Times New Roman" w:hAnsi="Times New Roman" w:cs="Times New Roman"/>
                <w:szCs w:val="22"/>
              </w:rPr>
            </w:pPr>
          </w:p>
        </w:tc>
        <w:tc>
          <w:tcPr>
            <w:tcW w:w="1275" w:type="dxa"/>
          </w:tcPr>
          <w:p w:rsidR="004604CA" w:rsidRPr="00CF6F88" w:rsidRDefault="004604CA" w:rsidP="008C0E2D">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4604CA" w:rsidRPr="00BC0398" w:rsidTr="006D2D6B">
        <w:trPr>
          <w:trHeight w:val="288"/>
        </w:trPr>
        <w:tc>
          <w:tcPr>
            <w:tcW w:w="3510" w:type="dxa"/>
            <w:vAlign w:val="bottom"/>
          </w:tcPr>
          <w:p w:rsidR="004604CA" w:rsidRPr="00DF1AED" w:rsidRDefault="004604CA" w:rsidP="004D1692">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Revenues </w:t>
            </w:r>
            <w:r w:rsidRPr="004D1692">
              <w:rPr>
                <w:rFonts w:ascii="Times New Roman" w:hAnsi="Times New Roman" w:cs="Times New Roman"/>
                <w:szCs w:val="22"/>
                <w:lang w:val="en-GB"/>
              </w:rPr>
              <w:t xml:space="preserve">from construction </w:t>
            </w:r>
          </w:p>
        </w:tc>
        <w:tc>
          <w:tcPr>
            <w:tcW w:w="1418" w:type="dxa"/>
          </w:tcPr>
          <w:p w:rsidR="004604CA" w:rsidRPr="00BC0398" w:rsidRDefault="004604CA" w:rsidP="00FA430B">
            <w:pPr>
              <w:tabs>
                <w:tab w:val="decimal" w:pos="898"/>
              </w:tabs>
              <w:spacing w:after="0" w:line="240" w:lineRule="atLeast"/>
              <w:ind w:right="-25"/>
              <w:jc w:val="both"/>
              <w:rPr>
                <w:rFonts w:ascii="Times New Roman" w:hAnsi="Times New Roman" w:cs="Times New Roman"/>
                <w:szCs w:val="22"/>
                <w:cs/>
              </w:rPr>
            </w:pPr>
          </w:p>
        </w:tc>
        <w:tc>
          <w:tcPr>
            <w:tcW w:w="283" w:type="dxa"/>
          </w:tcPr>
          <w:p w:rsidR="004604CA" w:rsidRPr="00BC0398" w:rsidRDefault="004604CA" w:rsidP="00FA430B">
            <w:pPr>
              <w:tabs>
                <w:tab w:val="decimal" w:pos="898"/>
              </w:tabs>
              <w:spacing w:after="0" w:line="240" w:lineRule="atLeast"/>
              <w:ind w:left="522" w:right="-25"/>
              <w:jc w:val="both"/>
              <w:rPr>
                <w:rFonts w:ascii="Times New Roman" w:hAnsi="Times New Roman" w:cs="Times New Roman"/>
                <w:szCs w:val="22"/>
              </w:rPr>
            </w:pPr>
          </w:p>
        </w:tc>
        <w:tc>
          <w:tcPr>
            <w:tcW w:w="1276" w:type="dxa"/>
          </w:tcPr>
          <w:p w:rsidR="004604CA" w:rsidRPr="00BC0398" w:rsidRDefault="004604CA" w:rsidP="006D2D6B">
            <w:pPr>
              <w:tabs>
                <w:tab w:val="decimal" w:pos="885"/>
              </w:tabs>
              <w:spacing w:after="0" w:line="240" w:lineRule="atLeast"/>
              <w:ind w:left="22" w:right="-25"/>
              <w:jc w:val="both"/>
              <w:rPr>
                <w:rFonts w:ascii="Times New Roman" w:hAnsi="Times New Roman" w:cs="Times New Roman"/>
                <w:szCs w:val="22"/>
                <w:cs/>
              </w:rPr>
            </w:pPr>
          </w:p>
        </w:tc>
        <w:tc>
          <w:tcPr>
            <w:tcW w:w="284" w:type="dxa"/>
          </w:tcPr>
          <w:p w:rsidR="004604CA" w:rsidRPr="00BC0398" w:rsidRDefault="004604CA" w:rsidP="00FA430B">
            <w:pPr>
              <w:tabs>
                <w:tab w:val="decimal" w:pos="898"/>
              </w:tabs>
              <w:spacing w:after="0" w:line="240" w:lineRule="atLeast"/>
              <w:ind w:left="522" w:right="-25"/>
              <w:jc w:val="both"/>
              <w:rPr>
                <w:rFonts w:ascii="Times New Roman" w:hAnsi="Times New Roman" w:cs="Times New Roman"/>
                <w:szCs w:val="22"/>
              </w:rPr>
            </w:pPr>
          </w:p>
        </w:tc>
        <w:tc>
          <w:tcPr>
            <w:tcW w:w="1417" w:type="dxa"/>
          </w:tcPr>
          <w:p w:rsidR="004604CA" w:rsidRDefault="004604CA" w:rsidP="00E80FF3">
            <w:pPr>
              <w:spacing w:after="0" w:line="240" w:lineRule="atLeast"/>
              <w:ind w:right="-25"/>
              <w:jc w:val="center"/>
              <w:rPr>
                <w:rFonts w:ascii="Times New Roman" w:hAnsi="Times New Roman" w:cs="Times New Roman"/>
                <w:szCs w:val="22"/>
              </w:rPr>
            </w:pPr>
          </w:p>
        </w:tc>
        <w:tc>
          <w:tcPr>
            <w:tcW w:w="284" w:type="dxa"/>
          </w:tcPr>
          <w:p w:rsidR="004604CA" w:rsidRPr="00BC0398" w:rsidRDefault="004604CA" w:rsidP="00FA430B">
            <w:pPr>
              <w:tabs>
                <w:tab w:val="decimal" w:pos="898"/>
              </w:tabs>
              <w:spacing w:after="0" w:line="240" w:lineRule="atLeast"/>
              <w:ind w:left="522" w:right="-25"/>
              <w:jc w:val="both"/>
              <w:rPr>
                <w:rFonts w:ascii="Times New Roman" w:hAnsi="Times New Roman" w:cs="Times New Roman"/>
                <w:szCs w:val="22"/>
              </w:rPr>
            </w:pPr>
          </w:p>
        </w:tc>
        <w:tc>
          <w:tcPr>
            <w:tcW w:w="1275" w:type="dxa"/>
          </w:tcPr>
          <w:p w:rsidR="004604CA" w:rsidRPr="00BC0398" w:rsidRDefault="004604CA" w:rsidP="00FA430B">
            <w:pPr>
              <w:tabs>
                <w:tab w:val="decimal" w:pos="898"/>
              </w:tabs>
              <w:spacing w:after="0" w:line="240" w:lineRule="atLeast"/>
              <w:ind w:right="-25"/>
              <w:jc w:val="both"/>
              <w:rPr>
                <w:rFonts w:ascii="Times New Roman" w:hAnsi="Times New Roman" w:cs="Times New Roman"/>
                <w:szCs w:val="22"/>
                <w:cs/>
              </w:rPr>
            </w:pPr>
          </w:p>
        </w:tc>
      </w:tr>
      <w:tr w:rsidR="004604CA" w:rsidRPr="00BC0398" w:rsidTr="006D2D6B">
        <w:trPr>
          <w:trHeight w:val="288"/>
        </w:trPr>
        <w:tc>
          <w:tcPr>
            <w:tcW w:w="3510" w:type="dxa"/>
            <w:vAlign w:val="bottom"/>
          </w:tcPr>
          <w:p w:rsidR="004604CA" w:rsidRDefault="004604CA" w:rsidP="004D1692">
            <w:pPr>
              <w:spacing w:after="0" w:line="240" w:lineRule="atLeast"/>
              <w:ind w:left="720" w:right="-25"/>
              <w:jc w:val="both"/>
              <w:rPr>
                <w:rFonts w:ascii="Times New Roman" w:hAnsi="Times New Roman" w:cs="Times New Roman"/>
                <w:szCs w:val="22"/>
                <w:lang w:val="en-GB"/>
              </w:rPr>
            </w:pPr>
            <w:r w:rsidRPr="004D1692">
              <w:rPr>
                <w:rFonts w:ascii="Times New Roman" w:hAnsi="Times New Roman" w:cs="Times New Roman"/>
                <w:szCs w:val="22"/>
                <w:lang w:val="en-GB"/>
              </w:rPr>
              <w:t>services</w:t>
            </w:r>
          </w:p>
        </w:tc>
        <w:tc>
          <w:tcPr>
            <w:tcW w:w="1418" w:type="dxa"/>
          </w:tcPr>
          <w:p w:rsidR="004604CA" w:rsidRPr="00BC0398" w:rsidRDefault="004604CA" w:rsidP="00FA430B">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2,436</w:t>
            </w:r>
          </w:p>
        </w:tc>
        <w:tc>
          <w:tcPr>
            <w:tcW w:w="283" w:type="dxa"/>
          </w:tcPr>
          <w:p w:rsidR="004604CA" w:rsidRPr="00BC0398" w:rsidRDefault="004604CA" w:rsidP="00FA430B">
            <w:pPr>
              <w:tabs>
                <w:tab w:val="decimal" w:pos="898"/>
              </w:tabs>
              <w:spacing w:after="0" w:line="240" w:lineRule="atLeast"/>
              <w:ind w:left="522" w:right="-25"/>
              <w:jc w:val="both"/>
              <w:rPr>
                <w:rFonts w:ascii="Times New Roman" w:hAnsi="Times New Roman" w:cs="Times New Roman"/>
                <w:szCs w:val="22"/>
              </w:rPr>
            </w:pPr>
          </w:p>
        </w:tc>
        <w:tc>
          <w:tcPr>
            <w:tcW w:w="1276" w:type="dxa"/>
          </w:tcPr>
          <w:p w:rsidR="004604CA" w:rsidRPr="00CF6F88" w:rsidRDefault="004604CA" w:rsidP="008C0E2D">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4604CA" w:rsidRPr="00BC0398" w:rsidRDefault="004604CA" w:rsidP="00FA430B">
            <w:pPr>
              <w:tabs>
                <w:tab w:val="decimal" w:pos="898"/>
              </w:tabs>
              <w:spacing w:after="0" w:line="240" w:lineRule="atLeast"/>
              <w:ind w:left="522" w:right="-25"/>
              <w:jc w:val="both"/>
              <w:rPr>
                <w:rFonts w:ascii="Times New Roman" w:hAnsi="Times New Roman" w:cs="Times New Roman"/>
                <w:szCs w:val="22"/>
              </w:rPr>
            </w:pPr>
          </w:p>
        </w:tc>
        <w:tc>
          <w:tcPr>
            <w:tcW w:w="1417" w:type="dxa"/>
          </w:tcPr>
          <w:p w:rsidR="004604CA" w:rsidRPr="004604CA" w:rsidRDefault="004604CA" w:rsidP="004604CA">
            <w:pPr>
              <w:tabs>
                <w:tab w:val="decimal" w:pos="1042"/>
              </w:tabs>
              <w:spacing w:after="0" w:line="240" w:lineRule="atLeast"/>
              <w:ind w:left="22" w:right="-25"/>
              <w:jc w:val="both"/>
              <w:rPr>
                <w:rFonts w:ascii="Times New Roman" w:eastAsia="Cordia New" w:hAnsi="Times New Roman" w:cs="Times New Roman"/>
                <w:szCs w:val="22"/>
              </w:rPr>
            </w:pPr>
            <w:r w:rsidRPr="004604CA">
              <w:rPr>
                <w:rFonts w:ascii="Times New Roman" w:eastAsia="Cordia New" w:hAnsi="Times New Roman" w:cs="Times New Roman"/>
                <w:szCs w:val="22"/>
              </w:rPr>
              <w:t>2,436</w:t>
            </w:r>
          </w:p>
        </w:tc>
        <w:tc>
          <w:tcPr>
            <w:tcW w:w="284" w:type="dxa"/>
          </w:tcPr>
          <w:p w:rsidR="004604CA" w:rsidRPr="00BC0398" w:rsidRDefault="004604CA" w:rsidP="00FA430B">
            <w:pPr>
              <w:tabs>
                <w:tab w:val="decimal" w:pos="898"/>
              </w:tabs>
              <w:spacing w:after="0" w:line="240" w:lineRule="atLeast"/>
              <w:ind w:left="522" w:right="-25"/>
              <w:jc w:val="both"/>
              <w:rPr>
                <w:rFonts w:ascii="Times New Roman" w:hAnsi="Times New Roman" w:cs="Times New Roman"/>
                <w:szCs w:val="22"/>
              </w:rPr>
            </w:pPr>
          </w:p>
        </w:tc>
        <w:tc>
          <w:tcPr>
            <w:tcW w:w="1275" w:type="dxa"/>
          </w:tcPr>
          <w:p w:rsidR="004604CA" w:rsidRPr="00CF6F88" w:rsidRDefault="004604CA" w:rsidP="008C0E2D">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4604CA" w:rsidRPr="008E0F84" w:rsidTr="006D2D6B">
        <w:trPr>
          <w:trHeight w:val="288"/>
        </w:trPr>
        <w:tc>
          <w:tcPr>
            <w:tcW w:w="3510" w:type="dxa"/>
            <w:vAlign w:val="bottom"/>
          </w:tcPr>
          <w:p w:rsidR="004604CA" w:rsidRPr="00E97BBA" w:rsidRDefault="004604CA" w:rsidP="00FA430B">
            <w:pPr>
              <w:spacing w:after="0" w:line="240" w:lineRule="atLeast"/>
              <w:ind w:left="522" w:right="-25"/>
              <w:jc w:val="both"/>
              <w:rPr>
                <w:rFonts w:ascii="Times New Roman" w:hAnsi="Times New Roman" w:cs="Times New Roman"/>
                <w:b/>
                <w:bCs/>
                <w:i/>
                <w:iCs/>
                <w:szCs w:val="22"/>
                <w:lang w:val="en-GB"/>
              </w:rPr>
            </w:pPr>
            <w:r w:rsidRPr="00E97BBA">
              <w:rPr>
                <w:rFonts w:ascii="Times New Roman" w:hAnsi="Times New Roman" w:cs="Times New Roman"/>
                <w:b/>
                <w:bCs/>
                <w:i/>
                <w:iCs/>
                <w:szCs w:val="22"/>
                <w:lang w:val="en-GB"/>
              </w:rPr>
              <w:t>Expenses</w:t>
            </w:r>
          </w:p>
        </w:tc>
        <w:tc>
          <w:tcPr>
            <w:tcW w:w="1418" w:type="dxa"/>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c>
          <w:tcPr>
            <w:tcW w:w="283" w:type="dxa"/>
          </w:tcPr>
          <w:p w:rsidR="004604CA" w:rsidRPr="00CF6F88" w:rsidRDefault="004604CA"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4604CA" w:rsidRPr="00CF6F88" w:rsidRDefault="004604CA" w:rsidP="00977DA9">
            <w:pPr>
              <w:tabs>
                <w:tab w:val="decimal" w:pos="720"/>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4604CA" w:rsidRPr="006D2D6B" w:rsidRDefault="004604CA" w:rsidP="006D2D6B">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4604CA" w:rsidRPr="008E0F84" w:rsidRDefault="004604CA"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r>
      <w:tr w:rsidR="004604CA" w:rsidRPr="008E0F84" w:rsidTr="006D2D6B">
        <w:tc>
          <w:tcPr>
            <w:tcW w:w="3510" w:type="dxa"/>
            <w:vAlign w:val="bottom"/>
          </w:tcPr>
          <w:p w:rsidR="004604CA" w:rsidRDefault="004604CA" w:rsidP="00FA430B">
            <w:pPr>
              <w:spacing w:after="0" w:line="240" w:lineRule="atLeast"/>
              <w:ind w:left="522" w:right="-23"/>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418" w:type="dxa"/>
            <w:vAlign w:val="bottom"/>
          </w:tcPr>
          <w:p w:rsidR="004604CA" w:rsidRPr="008E0F84" w:rsidRDefault="004604CA"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rsidR="004604CA" w:rsidRPr="008E0F84" w:rsidRDefault="004604CA" w:rsidP="00977DA9">
            <w:pPr>
              <w:tabs>
                <w:tab w:val="decimal" w:pos="720"/>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4604CA" w:rsidRPr="006D2D6B" w:rsidRDefault="004604CA" w:rsidP="006D2D6B">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r>
      <w:tr w:rsidR="001557CD" w:rsidRPr="008E0F84" w:rsidTr="00E80FF3">
        <w:tc>
          <w:tcPr>
            <w:tcW w:w="3510" w:type="dxa"/>
            <w:vAlign w:val="bottom"/>
          </w:tcPr>
          <w:p w:rsidR="001557CD" w:rsidRDefault="001557CD" w:rsidP="00FA430B">
            <w:pPr>
              <w:spacing w:after="0" w:line="240" w:lineRule="atLeast"/>
              <w:ind w:left="522" w:right="-23"/>
              <w:jc w:val="both"/>
              <w:rPr>
                <w:rFonts w:ascii="Times New Roman" w:hAnsi="Times New Roman" w:cs="Times New Roman"/>
                <w:b/>
                <w:bCs/>
                <w:szCs w:val="22"/>
              </w:rPr>
            </w:pPr>
            <w:r w:rsidRPr="00756741">
              <w:rPr>
                <w:rFonts w:ascii="Times New Roman" w:hAnsi="Times New Roman" w:cs="Times New Roman"/>
                <w:szCs w:val="22"/>
                <w:lang w:val="en-GB"/>
              </w:rPr>
              <w:t>Purchase of goods</w:t>
            </w:r>
          </w:p>
        </w:tc>
        <w:tc>
          <w:tcPr>
            <w:tcW w:w="1418" w:type="dxa"/>
          </w:tcPr>
          <w:p w:rsidR="001557CD" w:rsidRDefault="001557CD"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rsidR="001557CD" w:rsidRPr="00CF6F88" w:rsidRDefault="001557CD"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1557CD" w:rsidRPr="00CF6F88" w:rsidRDefault="001557CD" w:rsidP="0028292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1557CD" w:rsidRPr="008E0F84" w:rsidRDefault="001557CD"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1557CD" w:rsidRDefault="001557CD" w:rsidP="004615CE">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1557CD" w:rsidRPr="008E0F84" w:rsidRDefault="001557CD"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1557CD" w:rsidRPr="00CF6F88" w:rsidRDefault="001557CD" w:rsidP="004D1692">
            <w:pPr>
              <w:tabs>
                <w:tab w:val="decimal" w:pos="885"/>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2,</w:t>
            </w:r>
            <w:r w:rsidRPr="004D1692">
              <w:rPr>
                <w:rFonts w:ascii="Times New Roman" w:hAnsi="Times New Roman" w:cs="Times New Roman"/>
                <w:szCs w:val="22"/>
              </w:rPr>
              <w:t>358</w:t>
            </w:r>
          </w:p>
        </w:tc>
      </w:tr>
      <w:tr w:rsidR="004604CA" w:rsidRPr="008E0F84" w:rsidTr="006D2D6B">
        <w:tc>
          <w:tcPr>
            <w:tcW w:w="3510" w:type="dxa"/>
            <w:vAlign w:val="bottom"/>
          </w:tcPr>
          <w:p w:rsidR="004604CA" w:rsidRDefault="004604CA" w:rsidP="00FA430B">
            <w:pPr>
              <w:spacing w:after="0" w:line="240" w:lineRule="atLeast"/>
              <w:ind w:left="522" w:right="-23"/>
              <w:jc w:val="both"/>
              <w:rPr>
                <w:rFonts w:ascii="Times New Roman" w:hAnsi="Times New Roman" w:cs="Times New Roman"/>
                <w:b/>
                <w:bCs/>
                <w:szCs w:val="22"/>
              </w:rPr>
            </w:pPr>
            <w:r>
              <w:rPr>
                <w:rFonts w:ascii="Times New Roman" w:hAnsi="Times New Roman" w:cs="Times New Roman"/>
                <w:szCs w:val="22"/>
                <w:lang w:val="en-GB"/>
              </w:rPr>
              <w:t xml:space="preserve">Interest </w:t>
            </w:r>
            <w:r w:rsidRPr="00C70C16">
              <w:rPr>
                <w:rFonts w:ascii="Times New Roman" w:hAnsi="Times New Roman" w:cs="Times New Roman"/>
                <w:szCs w:val="22"/>
                <w:lang w:val="en-GB"/>
              </w:rPr>
              <w:t>expenses</w:t>
            </w:r>
          </w:p>
        </w:tc>
        <w:tc>
          <w:tcPr>
            <w:tcW w:w="1418" w:type="dxa"/>
          </w:tcPr>
          <w:p w:rsidR="004604CA" w:rsidRDefault="004604C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4604CA" w:rsidRPr="00CF6F88" w:rsidRDefault="004604CA" w:rsidP="0028292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4604CA" w:rsidRPr="006D7140" w:rsidRDefault="004604CA" w:rsidP="006D714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14</w:t>
            </w: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4604CA" w:rsidRPr="00CF6F88" w:rsidRDefault="004604CA" w:rsidP="007D5B5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4604CA" w:rsidRPr="008E0F84" w:rsidTr="006D2D6B">
        <w:tc>
          <w:tcPr>
            <w:tcW w:w="3510" w:type="dxa"/>
            <w:vAlign w:val="bottom"/>
          </w:tcPr>
          <w:p w:rsidR="004604CA" w:rsidRDefault="004604CA" w:rsidP="00FA430B">
            <w:pPr>
              <w:spacing w:after="0" w:line="240" w:lineRule="atLeast"/>
              <w:ind w:left="522" w:right="-23"/>
              <w:jc w:val="both"/>
              <w:rPr>
                <w:rFonts w:ascii="Times New Roman" w:hAnsi="Times New Roman" w:cs="Times New Roman"/>
                <w:b/>
                <w:bCs/>
                <w:szCs w:val="22"/>
              </w:rPr>
            </w:pPr>
          </w:p>
        </w:tc>
        <w:tc>
          <w:tcPr>
            <w:tcW w:w="1418" w:type="dxa"/>
            <w:vAlign w:val="bottom"/>
          </w:tcPr>
          <w:p w:rsidR="004604CA" w:rsidRPr="008E0F84" w:rsidRDefault="004604CA"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rsidR="004604CA" w:rsidRPr="008E0F84" w:rsidRDefault="004604CA" w:rsidP="00977DA9">
            <w:pPr>
              <w:tabs>
                <w:tab w:val="decimal" w:pos="720"/>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r>
      <w:tr w:rsidR="004604CA" w:rsidRPr="008E0F84" w:rsidTr="006D2D6B">
        <w:tc>
          <w:tcPr>
            <w:tcW w:w="3510" w:type="dxa"/>
            <w:vAlign w:val="bottom"/>
          </w:tcPr>
          <w:p w:rsidR="004604CA" w:rsidRDefault="004604CA" w:rsidP="00FA430B">
            <w:pPr>
              <w:spacing w:after="0" w:line="240" w:lineRule="atLeast"/>
              <w:ind w:left="522" w:right="-23"/>
              <w:jc w:val="both"/>
              <w:rPr>
                <w:rFonts w:ascii="Times New Roman" w:hAnsi="Times New Roman" w:cs="Times New Roman"/>
                <w:b/>
                <w:bCs/>
                <w:szCs w:val="22"/>
              </w:rPr>
            </w:pPr>
          </w:p>
        </w:tc>
        <w:tc>
          <w:tcPr>
            <w:tcW w:w="1418" w:type="dxa"/>
            <w:vAlign w:val="bottom"/>
          </w:tcPr>
          <w:p w:rsidR="004604CA" w:rsidRPr="008E0F84" w:rsidRDefault="004604CA"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rsidR="004604CA" w:rsidRPr="008E0F84" w:rsidRDefault="004604CA" w:rsidP="00977DA9">
            <w:pPr>
              <w:tabs>
                <w:tab w:val="decimal" w:pos="720"/>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r>
      <w:tr w:rsidR="004604CA" w:rsidRPr="008E0F84" w:rsidTr="006D2D6B">
        <w:tc>
          <w:tcPr>
            <w:tcW w:w="3510" w:type="dxa"/>
            <w:vAlign w:val="bottom"/>
          </w:tcPr>
          <w:p w:rsidR="004604CA" w:rsidRDefault="004604CA" w:rsidP="00FA430B">
            <w:pPr>
              <w:spacing w:after="0" w:line="240" w:lineRule="atLeast"/>
              <w:ind w:left="522" w:right="-23"/>
              <w:jc w:val="both"/>
              <w:rPr>
                <w:rFonts w:ascii="Times New Roman" w:hAnsi="Times New Roman" w:cs="Times New Roman"/>
                <w:b/>
                <w:bCs/>
                <w:szCs w:val="22"/>
              </w:rPr>
            </w:pPr>
          </w:p>
        </w:tc>
        <w:tc>
          <w:tcPr>
            <w:tcW w:w="1418" w:type="dxa"/>
            <w:vAlign w:val="bottom"/>
          </w:tcPr>
          <w:p w:rsidR="004604CA" w:rsidRPr="008E0F84" w:rsidRDefault="004604CA"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rsidR="004604CA" w:rsidRPr="008E0F84" w:rsidRDefault="004604CA" w:rsidP="00977DA9">
            <w:pPr>
              <w:tabs>
                <w:tab w:val="decimal" w:pos="720"/>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r>
      <w:tr w:rsidR="004604CA" w:rsidRPr="008E0F84" w:rsidTr="006D2D6B">
        <w:tc>
          <w:tcPr>
            <w:tcW w:w="3510" w:type="dxa"/>
            <w:vAlign w:val="bottom"/>
          </w:tcPr>
          <w:p w:rsidR="004604CA" w:rsidRPr="008E0F84" w:rsidRDefault="004604CA" w:rsidP="00FA430B">
            <w:pPr>
              <w:spacing w:after="0" w:line="240" w:lineRule="atLeast"/>
              <w:ind w:left="522" w:right="-23"/>
              <w:jc w:val="both"/>
              <w:rPr>
                <w:rFonts w:ascii="Times New Roman" w:hAnsi="Times New Roman" w:cs="Times New Roman"/>
                <w:b/>
                <w:bCs/>
                <w:szCs w:val="22"/>
                <w:cs/>
              </w:rPr>
            </w:pPr>
            <w:r>
              <w:rPr>
                <w:rFonts w:ascii="Times New Roman" w:hAnsi="Times New Roman" w:cs="Times New Roman"/>
                <w:b/>
                <w:bCs/>
                <w:szCs w:val="22"/>
              </w:rPr>
              <w:lastRenderedPageBreak/>
              <w:t>Related company</w:t>
            </w:r>
          </w:p>
        </w:tc>
        <w:tc>
          <w:tcPr>
            <w:tcW w:w="1418" w:type="dxa"/>
            <w:vAlign w:val="bottom"/>
          </w:tcPr>
          <w:p w:rsidR="004604CA" w:rsidRPr="008E0F84" w:rsidRDefault="004604CA"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rsidR="004604CA" w:rsidRPr="008E0F84" w:rsidRDefault="004604CA" w:rsidP="00977DA9">
            <w:pPr>
              <w:tabs>
                <w:tab w:val="decimal" w:pos="720"/>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r>
      <w:tr w:rsidR="004604CA" w:rsidRPr="008E0F84" w:rsidTr="006D2D6B">
        <w:tc>
          <w:tcPr>
            <w:tcW w:w="3510" w:type="dxa"/>
            <w:vAlign w:val="bottom"/>
          </w:tcPr>
          <w:p w:rsidR="004604CA" w:rsidRDefault="004604CA" w:rsidP="00FA430B">
            <w:pPr>
              <w:spacing w:after="0" w:line="240" w:lineRule="atLeast"/>
              <w:ind w:left="522" w:right="-23"/>
              <w:jc w:val="both"/>
              <w:rPr>
                <w:rFonts w:ascii="Times New Roman" w:hAnsi="Times New Roman" w:cs="Times New Roman"/>
                <w:b/>
                <w:bCs/>
                <w:szCs w:val="22"/>
              </w:rPr>
            </w:pPr>
            <w:r w:rsidRPr="00756741">
              <w:rPr>
                <w:rFonts w:ascii="Times New Roman" w:hAnsi="Times New Roman" w:cs="Times New Roman"/>
                <w:szCs w:val="22"/>
                <w:lang w:val="en-GB"/>
              </w:rPr>
              <w:t>Purchase of goods</w:t>
            </w:r>
          </w:p>
        </w:tc>
        <w:tc>
          <w:tcPr>
            <w:tcW w:w="1418" w:type="dxa"/>
          </w:tcPr>
          <w:p w:rsidR="004604CA" w:rsidRDefault="004604CA" w:rsidP="004604CA">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339</w:t>
            </w: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rsidR="004604CA" w:rsidRPr="006D2D6B" w:rsidRDefault="004604CA" w:rsidP="006D2D6B">
            <w:pPr>
              <w:tabs>
                <w:tab w:val="decimal" w:pos="885"/>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1,937</w:t>
            </w: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4604CA" w:rsidRDefault="004604C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4604CA" w:rsidRPr="00CF6F88" w:rsidRDefault="004604CA" w:rsidP="007D5B5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4604CA" w:rsidRPr="008E0F84" w:rsidTr="00E80FF3">
        <w:tc>
          <w:tcPr>
            <w:tcW w:w="3510" w:type="dxa"/>
            <w:vAlign w:val="bottom"/>
          </w:tcPr>
          <w:p w:rsidR="004604CA" w:rsidRPr="00756741" w:rsidRDefault="004604CA" w:rsidP="00FA430B">
            <w:pPr>
              <w:spacing w:after="0" w:line="240" w:lineRule="atLeast"/>
              <w:ind w:left="522" w:right="-23"/>
              <w:jc w:val="both"/>
              <w:rPr>
                <w:rFonts w:ascii="Times New Roman" w:hAnsi="Times New Roman" w:cs="Times New Roman"/>
                <w:szCs w:val="22"/>
                <w:lang w:val="en-GB"/>
              </w:rPr>
            </w:pPr>
            <w:r w:rsidRPr="006D7140">
              <w:rPr>
                <w:rFonts w:ascii="Times New Roman" w:hAnsi="Times New Roman" w:cs="Times New Roman"/>
                <w:szCs w:val="22"/>
                <w:lang w:val="en-GB"/>
              </w:rPr>
              <w:t>Consulting fee</w:t>
            </w:r>
          </w:p>
        </w:tc>
        <w:tc>
          <w:tcPr>
            <w:tcW w:w="1418" w:type="dxa"/>
          </w:tcPr>
          <w:p w:rsidR="004604CA" w:rsidRDefault="004604CA" w:rsidP="006D7140">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80</w:t>
            </w: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4604CA" w:rsidRPr="00CF6F88" w:rsidRDefault="004604C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4604CA" w:rsidRPr="00CF6F88" w:rsidRDefault="004604C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4604CA" w:rsidRPr="008E0F84" w:rsidRDefault="004604CA" w:rsidP="00FA430B">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4604CA" w:rsidRPr="00CF6F88" w:rsidRDefault="004604C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4604CA" w:rsidRPr="008E0F84" w:rsidTr="006D2D6B">
        <w:tc>
          <w:tcPr>
            <w:tcW w:w="3510" w:type="dxa"/>
            <w:vAlign w:val="center"/>
          </w:tcPr>
          <w:p w:rsidR="004604CA" w:rsidRPr="009F1DDF" w:rsidRDefault="004604CA" w:rsidP="00FA430B">
            <w:pPr>
              <w:spacing w:after="0" w:line="240" w:lineRule="atLeast"/>
              <w:ind w:left="522" w:right="-23"/>
              <w:jc w:val="both"/>
              <w:rPr>
                <w:rFonts w:ascii="Times New Roman" w:hAnsi="Times New Roman" w:cs="Times New Roman"/>
                <w:szCs w:val="22"/>
                <w:lang w:val="en-GB"/>
              </w:rPr>
            </w:pPr>
            <w:r>
              <w:rPr>
                <w:rFonts w:ascii="Times New Roman" w:hAnsi="Times New Roman" w:cs="Times New Roman"/>
                <w:szCs w:val="22"/>
                <w:lang w:val="en-GB"/>
              </w:rPr>
              <w:t xml:space="preserve">Interest </w:t>
            </w:r>
            <w:r w:rsidRPr="00C70C16">
              <w:rPr>
                <w:rFonts w:ascii="Times New Roman" w:hAnsi="Times New Roman" w:cs="Times New Roman"/>
                <w:szCs w:val="22"/>
                <w:lang w:val="en-GB"/>
              </w:rPr>
              <w:t>expenses</w:t>
            </w:r>
          </w:p>
        </w:tc>
        <w:tc>
          <w:tcPr>
            <w:tcW w:w="1418" w:type="dxa"/>
          </w:tcPr>
          <w:p w:rsidR="004604CA" w:rsidRPr="00CF6F88" w:rsidRDefault="004604CA" w:rsidP="006D7140">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5</w:t>
            </w: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4604CA" w:rsidRPr="00CF6F88" w:rsidRDefault="004604CA" w:rsidP="004D1692">
            <w:pPr>
              <w:tabs>
                <w:tab w:val="decimal" w:pos="885"/>
              </w:tabs>
              <w:spacing w:after="0" w:line="240" w:lineRule="atLeast"/>
              <w:ind w:left="22" w:right="-25"/>
              <w:jc w:val="both"/>
              <w:rPr>
                <w:rFonts w:ascii="Times New Roman" w:hAnsi="Times New Roman" w:cs="Times New Roman"/>
                <w:szCs w:val="22"/>
              </w:rPr>
            </w:pPr>
            <w:r w:rsidRPr="004D1692">
              <w:rPr>
                <w:rFonts w:ascii="Times New Roman" w:eastAsia="Cordia New" w:hAnsi="Times New Roman" w:cs="Times New Roman"/>
                <w:szCs w:val="22"/>
              </w:rPr>
              <w:t>86</w:t>
            </w: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rsidR="004604CA" w:rsidRDefault="004604C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rsidR="004604CA" w:rsidRPr="00CF6F88" w:rsidRDefault="004604CA" w:rsidP="004D1692">
            <w:pPr>
              <w:tabs>
                <w:tab w:val="decimal" w:pos="885"/>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86</w:t>
            </w:r>
          </w:p>
        </w:tc>
      </w:tr>
      <w:tr w:rsidR="004604CA" w:rsidRPr="008E0F84" w:rsidTr="006D2D6B">
        <w:tc>
          <w:tcPr>
            <w:tcW w:w="3510" w:type="dxa"/>
            <w:vAlign w:val="center"/>
          </w:tcPr>
          <w:p w:rsidR="004604CA" w:rsidRPr="00E97BBA" w:rsidRDefault="004604CA" w:rsidP="00FA430B">
            <w:pPr>
              <w:spacing w:after="0" w:line="240" w:lineRule="atLeast"/>
              <w:ind w:left="522" w:right="-25"/>
              <w:jc w:val="both"/>
              <w:rPr>
                <w:rFonts w:ascii="Times New Roman" w:hAnsi="Times New Roman" w:cs="Times New Roman"/>
                <w:szCs w:val="22"/>
                <w:lang w:val="en-GB"/>
              </w:rPr>
            </w:pPr>
            <w:r w:rsidRPr="00E97BBA">
              <w:rPr>
                <w:rFonts w:ascii="Times New Roman" w:hAnsi="Times New Roman" w:cs="Times New Roman"/>
                <w:b/>
                <w:bCs/>
                <w:szCs w:val="22"/>
              </w:rPr>
              <w:t>Related persons</w:t>
            </w:r>
          </w:p>
        </w:tc>
        <w:tc>
          <w:tcPr>
            <w:tcW w:w="1418" w:type="dxa"/>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c>
          <w:tcPr>
            <w:tcW w:w="283" w:type="dxa"/>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szCs w:val="22"/>
                <w:lang w:val="en-GB"/>
              </w:rPr>
            </w:pPr>
          </w:p>
        </w:tc>
        <w:tc>
          <w:tcPr>
            <w:tcW w:w="1417" w:type="dxa"/>
          </w:tcPr>
          <w:p w:rsidR="004604CA" w:rsidRPr="00C27056" w:rsidRDefault="004604CA" w:rsidP="00FA430B">
            <w:pPr>
              <w:tabs>
                <w:tab w:val="decimal" w:pos="898"/>
              </w:tabs>
              <w:spacing w:after="0" w:line="240" w:lineRule="atLeast"/>
              <w:ind w:right="-25"/>
              <w:jc w:val="both"/>
              <w:rPr>
                <w:rFonts w:ascii="Times New Roman" w:hAnsi="Times New Roman" w:cs="Times New Roman"/>
                <w:szCs w:val="22"/>
                <w:cs/>
              </w:rPr>
            </w:pP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szCs w:val="22"/>
                <w:lang w:val="en-GB"/>
              </w:rPr>
            </w:pPr>
          </w:p>
        </w:tc>
        <w:tc>
          <w:tcPr>
            <w:tcW w:w="1275" w:type="dxa"/>
          </w:tcPr>
          <w:p w:rsidR="004604CA" w:rsidRPr="00C27056" w:rsidRDefault="004604CA" w:rsidP="00FA430B">
            <w:pPr>
              <w:tabs>
                <w:tab w:val="decimal" w:pos="898"/>
              </w:tabs>
              <w:spacing w:after="0" w:line="240" w:lineRule="atLeast"/>
              <w:ind w:right="-25"/>
              <w:jc w:val="both"/>
              <w:rPr>
                <w:rFonts w:ascii="Times New Roman" w:hAnsi="Times New Roman" w:cs="Times New Roman"/>
                <w:szCs w:val="22"/>
                <w:cs/>
              </w:rPr>
            </w:pPr>
          </w:p>
        </w:tc>
      </w:tr>
      <w:tr w:rsidR="004604CA" w:rsidRPr="008E0F84" w:rsidTr="006D2D6B">
        <w:tc>
          <w:tcPr>
            <w:tcW w:w="3510" w:type="dxa"/>
            <w:vAlign w:val="bottom"/>
          </w:tcPr>
          <w:p w:rsidR="004604CA" w:rsidRPr="008E0F84" w:rsidRDefault="004604CA" w:rsidP="00AE7F16">
            <w:pPr>
              <w:spacing w:after="0" w:line="240" w:lineRule="atLeast"/>
              <w:ind w:left="522" w:right="-183"/>
              <w:rPr>
                <w:rFonts w:ascii="Times New Roman" w:hAnsi="Times New Roman" w:cs="Times New Roman"/>
                <w:szCs w:val="22"/>
              </w:rPr>
            </w:pPr>
            <w:r>
              <w:rPr>
                <w:rFonts w:ascii="Times New Roman" w:hAnsi="Times New Roman" w:cs="Times New Roman"/>
                <w:szCs w:val="22"/>
              </w:rPr>
              <w:t>K</w:t>
            </w:r>
            <w:r w:rsidRPr="008E0F84">
              <w:rPr>
                <w:rFonts w:ascii="Times New Roman" w:hAnsi="Times New Roman" w:cs="Times New Roman"/>
                <w:szCs w:val="22"/>
              </w:rPr>
              <w:t>ey management personnel</w:t>
            </w:r>
          </w:p>
        </w:tc>
        <w:tc>
          <w:tcPr>
            <w:tcW w:w="1418" w:type="dxa"/>
          </w:tcPr>
          <w:p w:rsidR="004604CA" w:rsidRPr="008E0F84" w:rsidRDefault="004604CA"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4604CA" w:rsidRPr="008E0F84" w:rsidRDefault="004604CA"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rsidR="004604CA" w:rsidRPr="008702E6" w:rsidRDefault="004604CA"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rsidR="004604CA" w:rsidRPr="008702E6" w:rsidRDefault="004604CA" w:rsidP="00FA430B">
            <w:pPr>
              <w:tabs>
                <w:tab w:val="decimal" w:pos="898"/>
              </w:tabs>
              <w:spacing w:after="0" w:line="240" w:lineRule="atLeast"/>
              <w:ind w:right="-25"/>
              <w:jc w:val="both"/>
              <w:rPr>
                <w:rFonts w:ascii="Times New Roman" w:hAnsi="Times New Roman" w:cs="Times New Roman"/>
                <w:szCs w:val="22"/>
              </w:rPr>
            </w:pPr>
          </w:p>
        </w:tc>
      </w:tr>
      <w:tr w:rsidR="004604CA" w:rsidRPr="008E0F84" w:rsidTr="006D2D6B">
        <w:tc>
          <w:tcPr>
            <w:tcW w:w="3510" w:type="dxa"/>
            <w:vAlign w:val="bottom"/>
          </w:tcPr>
          <w:p w:rsidR="004604CA" w:rsidRDefault="004604CA" w:rsidP="00446D3F">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Pr="00446D3F">
              <w:rPr>
                <w:rFonts w:ascii="Times New Roman" w:hAnsi="Times New Roman" w:cs="Times New Roman"/>
                <w:szCs w:val="22"/>
                <w:lang w:val="en-GB"/>
              </w:rPr>
              <w:t>compensation</w:t>
            </w:r>
          </w:p>
        </w:tc>
        <w:tc>
          <w:tcPr>
            <w:tcW w:w="1418" w:type="dxa"/>
          </w:tcPr>
          <w:p w:rsidR="004604CA" w:rsidRPr="008E0F84" w:rsidRDefault="004604CA"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4604CA" w:rsidRPr="008E0F84" w:rsidRDefault="004604CA"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rsidR="004604CA" w:rsidRPr="008702E6" w:rsidRDefault="004604CA"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rsidR="004604CA" w:rsidRPr="008702E6" w:rsidRDefault="004604CA" w:rsidP="00FA430B">
            <w:pPr>
              <w:tabs>
                <w:tab w:val="decimal" w:pos="898"/>
              </w:tabs>
              <w:spacing w:after="0" w:line="240" w:lineRule="atLeast"/>
              <w:ind w:right="-25"/>
              <w:jc w:val="both"/>
              <w:rPr>
                <w:rFonts w:ascii="Times New Roman" w:hAnsi="Times New Roman" w:cs="Times New Roman"/>
                <w:szCs w:val="22"/>
              </w:rPr>
            </w:pPr>
          </w:p>
        </w:tc>
      </w:tr>
      <w:tr w:rsidR="004604CA" w:rsidRPr="008E0F84" w:rsidTr="006D2D6B">
        <w:tc>
          <w:tcPr>
            <w:tcW w:w="3510" w:type="dxa"/>
            <w:vAlign w:val="bottom"/>
          </w:tcPr>
          <w:p w:rsidR="004604CA" w:rsidRPr="008E0F84" w:rsidRDefault="004604CA" w:rsidP="00FA430B">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S</w:t>
            </w:r>
            <w:r w:rsidRPr="008E0F84">
              <w:rPr>
                <w:rFonts w:ascii="Times New Roman" w:hAnsi="Times New Roman" w:cs="Times New Roman"/>
                <w:szCs w:val="22"/>
                <w:lang w:val="en-GB"/>
              </w:rPr>
              <w:t>hort-term employee benefits</w:t>
            </w:r>
          </w:p>
        </w:tc>
        <w:tc>
          <w:tcPr>
            <w:tcW w:w="1418" w:type="dxa"/>
          </w:tcPr>
          <w:p w:rsidR="004604CA" w:rsidRPr="006D2D6B" w:rsidRDefault="004604CA"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1,673</w:t>
            </w: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4604CA" w:rsidRPr="006D2D6B" w:rsidRDefault="004604CA" w:rsidP="006D2D6B">
            <w:pPr>
              <w:tabs>
                <w:tab w:val="decimal" w:pos="885"/>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1,881</w:t>
            </w: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szCs w:val="22"/>
                <w:lang w:val="en-GB"/>
              </w:rPr>
            </w:pPr>
          </w:p>
        </w:tc>
        <w:tc>
          <w:tcPr>
            <w:tcW w:w="1417" w:type="dxa"/>
          </w:tcPr>
          <w:p w:rsidR="004604CA" w:rsidRPr="006D2D6B" w:rsidRDefault="004604CA" w:rsidP="006D2D6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1,070</w:t>
            </w: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szCs w:val="22"/>
                <w:lang w:val="en-GB"/>
              </w:rPr>
            </w:pPr>
          </w:p>
        </w:tc>
        <w:tc>
          <w:tcPr>
            <w:tcW w:w="1275" w:type="dxa"/>
          </w:tcPr>
          <w:p w:rsidR="004604CA" w:rsidRPr="002050D6" w:rsidRDefault="004604CA" w:rsidP="006D2D6B">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1,283</w:t>
            </w:r>
          </w:p>
        </w:tc>
      </w:tr>
      <w:tr w:rsidR="004604CA" w:rsidRPr="008E0F84" w:rsidTr="006D2D6B">
        <w:tc>
          <w:tcPr>
            <w:tcW w:w="3510" w:type="dxa"/>
            <w:vAlign w:val="bottom"/>
          </w:tcPr>
          <w:p w:rsidR="004604CA" w:rsidRPr="008E0F84" w:rsidRDefault="004604CA" w:rsidP="00FA430B">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w:t>
            </w:r>
            <w:r w:rsidRPr="008E0F84">
              <w:rPr>
                <w:rFonts w:ascii="Times New Roman" w:hAnsi="Times New Roman" w:cs="Times New Roman"/>
                <w:szCs w:val="22"/>
                <w:lang w:val="en-GB"/>
              </w:rPr>
              <w:t>Post-employment benefits</w:t>
            </w:r>
          </w:p>
        </w:tc>
        <w:tc>
          <w:tcPr>
            <w:tcW w:w="1418" w:type="dxa"/>
            <w:tcBorders>
              <w:bottom w:val="single" w:sz="4" w:space="0" w:color="auto"/>
            </w:tcBorders>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13</w:t>
            </w: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Borders>
              <w:bottom w:val="single" w:sz="4" w:space="0" w:color="auto"/>
            </w:tcBorders>
          </w:tcPr>
          <w:p w:rsidR="004604CA" w:rsidRPr="006D2D6B" w:rsidRDefault="004604CA" w:rsidP="006D2D6B">
            <w:pPr>
              <w:tabs>
                <w:tab w:val="decimal" w:pos="885"/>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4</w:t>
            </w: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szCs w:val="22"/>
                <w:lang w:val="en-GB"/>
              </w:rPr>
            </w:pPr>
          </w:p>
        </w:tc>
        <w:tc>
          <w:tcPr>
            <w:tcW w:w="1417" w:type="dxa"/>
            <w:tcBorders>
              <w:bottom w:val="single" w:sz="4" w:space="0" w:color="auto"/>
            </w:tcBorders>
          </w:tcPr>
          <w:p w:rsidR="004604CA" w:rsidRPr="006D2D6B" w:rsidRDefault="004604CA" w:rsidP="006D2D6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13</w:t>
            </w:r>
          </w:p>
        </w:tc>
        <w:tc>
          <w:tcPr>
            <w:tcW w:w="284" w:type="dxa"/>
          </w:tcPr>
          <w:p w:rsidR="004604CA" w:rsidRPr="008E0F84" w:rsidRDefault="004604CA" w:rsidP="00FA430B">
            <w:pPr>
              <w:tabs>
                <w:tab w:val="decimal" w:pos="500"/>
              </w:tabs>
              <w:spacing w:after="0" w:line="240" w:lineRule="atLeast"/>
              <w:ind w:left="-54" w:right="-25"/>
              <w:jc w:val="both"/>
              <w:rPr>
                <w:rFonts w:ascii="Times New Roman" w:hAnsi="Times New Roman" w:cs="Times New Roman"/>
                <w:szCs w:val="22"/>
                <w:lang w:val="en-GB"/>
              </w:rPr>
            </w:pPr>
          </w:p>
        </w:tc>
        <w:tc>
          <w:tcPr>
            <w:tcW w:w="1275" w:type="dxa"/>
            <w:tcBorders>
              <w:bottom w:val="single" w:sz="4" w:space="0" w:color="auto"/>
            </w:tcBorders>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4</w:t>
            </w:r>
          </w:p>
        </w:tc>
      </w:tr>
      <w:tr w:rsidR="004604CA" w:rsidRPr="008E0F84" w:rsidTr="006D2D6B">
        <w:tc>
          <w:tcPr>
            <w:tcW w:w="3510" w:type="dxa"/>
            <w:vAlign w:val="bottom"/>
          </w:tcPr>
          <w:p w:rsidR="004604CA" w:rsidRDefault="004604CA" w:rsidP="00446D3F">
            <w:pPr>
              <w:spacing w:after="0" w:line="240" w:lineRule="atLeast"/>
              <w:ind w:left="522" w:right="-25"/>
              <w:jc w:val="both"/>
              <w:rPr>
                <w:rFonts w:ascii="Times New Roman" w:hAnsi="Times New Roman" w:cs="Times New Roman"/>
                <w:szCs w:val="22"/>
                <w:lang w:val="en-GB"/>
              </w:rPr>
            </w:pPr>
            <w:r>
              <w:rPr>
                <w:rFonts w:ascii="Times New Roman" w:eastAsia="Cordia New" w:hAnsi="Times New Roman" w:cs="Times New Roman"/>
                <w:b/>
                <w:bCs/>
                <w:szCs w:val="22"/>
              </w:rPr>
              <w:t xml:space="preserve">Total key </w:t>
            </w:r>
            <w:r w:rsidRPr="008E0F84">
              <w:rPr>
                <w:rFonts w:ascii="Times New Roman" w:eastAsia="Cordia New" w:hAnsi="Times New Roman" w:cs="Times New Roman"/>
                <w:b/>
                <w:bCs/>
                <w:szCs w:val="22"/>
              </w:rPr>
              <w:t xml:space="preserve">management </w:t>
            </w:r>
          </w:p>
        </w:tc>
        <w:tc>
          <w:tcPr>
            <w:tcW w:w="1418" w:type="dxa"/>
            <w:tcBorders>
              <w:top w:val="single" w:sz="4" w:space="0" w:color="auto"/>
            </w:tcBorders>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4604CA" w:rsidRPr="00CF6F88" w:rsidRDefault="004604CA" w:rsidP="00FA430B">
            <w:pPr>
              <w:tabs>
                <w:tab w:val="left" w:pos="0"/>
                <w:tab w:val="decimal" w:pos="898"/>
              </w:tabs>
              <w:spacing w:after="0" w:line="240" w:lineRule="atLeast"/>
              <w:ind w:right="-25"/>
              <w:jc w:val="both"/>
              <w:rPr>
                <w:rFonts w:ascii="Times New Roman" w:hAnsi="Times New Roman" w:cs="Times New Roman"/>
                <w:szCs w:val="22"/>
              </w:rPr>
            </w:pPr>
          </w:p>
        </w:tc>
        <w:tc>
          <w:tcPr>
            <w:tcW w:w="1276" w:type="dxa"/>
            <w:tcBorders>
              <w:top w:val="single" w:sz="4" w:space="0" w:color="auto"/>
            </w:tcBorders>
          </w:tcPr>
          <w:p w:rsidR="004604CA" w:rsidRPr="00CF6F88" w:rsidRDefault="004604CA" w:rsidP="00977DA9">
            <w:pPr>
              <w:tabs>
                <w:tab w:val="decimal" w:pos="720"/>
              </w:tabs>
              <w:spacing w:after="0" w:line="240" w:lineRule="atLeast"/>
              <w:ind w:right="-25"/>
              <w:jc w:val="both"/>
              <w:rPr>
                <w:rFonts w:ascii="Times New Roman" w:hAnsi="Times New Roman" w:cs="Times New Roman"/>
                <w:szCs w:val="22"/>
              </w:rPr>
            </w:pPr>
          </w:p>
        </w:tc>
        <w:tc>
          <w:tcPr>
            <w:tcW w:w="284" w:type="dxa"/>
          </w:tcPr>
          <w:p w:rsidR="004604CA" w:rsidRPr="00592E41" w:rsidRDefault="004604CA" w:rsidP="00FA430B">
            <w:pPr>
              <w:tabs>
                <w:tab w:val="decimal" w:pos="500"/>
              </w:tabs>
              <w:spacing w:after="0" w:line="240" w:lineRule="atLeast"/>
              <w:ind w:left="-54" w:right="-25"/>
              <w:jc w:val="both"/>
              <w:rPr>
                <w:rFonts w:ascii="Times New Roman" w:hAnsi="Times New Roman" w:cs="Times New Roman"/>
                <w:szCs w:val="22"/>
                <w:lang w:val="en-GB"/>
              </w:rPr>
            </w:pPr>
          </w:p>
        </w:tc>
        <w:tc>
          <w:tcPr>
            <w:tcW w:w="1417" w:type="dxa"/>
            <w:tcBorders>
              <w:top w:val="single" w:sz="4" w:space="0" w:color="auto"/>
            </w:tcBorders>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c>
          <w:tcPr>
            <w:tcW w:w="284" w:type="dxa"/>
          </w:tcPr>
          <w:p w:rsidR="004604CA" w:rsidRPr="00592E41" w:rsidRDefault="004604CA" w:rsidP="00FA430B">
            <w:pPr>
              <w:tabs>
                <w:tab w:val="decimal" w:pos="500"/>
              </w:tabs>
              <w:spacing w:after="0" w:line="240" w:lineRule="atLeast"/>
              <w:ind w:left="-54" w:right="-25"/>
              <w:jc w:val="both"/>
              <w:rPr>
                <w:rFonts w:ascii="Times New Roman" w:hAnsi="Times New Roman" w:cs="Times New Roman"/>
                <w:szCs w:val="22"/>
                <w:lang w:val="en-GB"/>
              </w:rPr>
            </w:pPr>
          </w:p>
        </w:tc>
        <w:tc>
          <w:tcPr>
            <w:tcW w:w="1275" w:type="dxa"/>
            <w:tcBorders>
              <w:top w:val="single" w:sz="4" w:space="0" w:color="auto"/>
            </w:tcBorders>
          </w:tcPr>
          <w:p w:rsidR="004604CA" w:rsidRPr="00CF6F88" w:rsidRDefault="004604CA" w:rsidP="00FA430B">
            <w:pPr>
              <w:tabs>
                <w:tab w:val="decimal" w:pos="898"/>
              </w:tabs>
              <w:spacing w:after="0" w:line="240" w:lineRule="atLeast"/>
              <w:ind w:right="-25"/>
              <w:jc w:val="both"/>
              <w:rPr>
                <w:rFonts w:ascii="Times New Roman" w:hAnsi="Times New Roman" w:cs="Times New Roman"/>
                <w:szCs w:val="22"/>
              </w:rPr>
            </w:pPr>
          </w:p>
        </w:tc>
      </w:tr>
      <w:tr w:rsidR="004604CA" w:rsidRPr="008E0F84" w:rsidTr="00446D3F">
        <w:tc>
          <w:tcPr>
            <w:tcW w:w="3510" w:type="dxa"/>
            <w:vAlign w:val="bottom"/>
          </w:tcPr>
          <w:p w:rsidR="004604CA" w:rsidRPr="008E0F84" w:rsidRDefault="004604CA" w:rsidP="00FA36F8">
            <w:pPr>
              <w:spacing w:after="0" w:line="240" w:lineRule="atLeast"/>
              <w:ind w:left="522" w:right="-25"/>
              <w:rPr>
                <w:rFonts w:ascii="Times New Roman" w:hAnsi="Times New Roman" w:cs="Times New Roman"/>
                <w:b/>
                <w:bCs/>
                <w:szCs w:val="22"/>
                <w:lang w:val="en-GB"/>
              </w:rPr>
            </w:pPr>
            <w:r>
              <w:rPr>
                <w:rFonts w:ascii="Times New Roman" w:eastAsia="Cordia New" w:hAnsi="Times New Roman" w:cs="Times New Roman"/>
                <w:b/>
                <w:bCs/>
                <w:szCs w:val="22"/>
              </w:rPr>
              <w:tab/>
            </w:r>
            <w:r w:rsidRPr="008E0F84">
              <w:rPr>
                <w:rFonts w:ascii="Times New Roman" w:eastAsia="Cordia New" w:hAnsi="Times New Roman" w:cs="Times New Roman"/>
                <w:b/>
                <w:bCs/>
                <w:szCs w:val="22"/>
              </w:rPr>
              <w:t>personnel</w:t>
            </w:r>
            <w:r>
              <w:rPr>
                <w:rFonts w:ascii="Times New Roman" w:hAnsi="Times New Roman" w:cs="Times New Roman"/>
                <w:b/>
                <w:bCs/>
                <w:szCs w:val="22"/>
                <w:lang w:val="en-GB"/>
              </w:rPr>
              <w:t xml:space="preserve"> c</w:t>
            </w:r>
            <w:r w:rsidRPr="008E0F84">
              <w:rPr>
                <w:rFonts w:ascii="Times New Roman" w:hAnsi="Times New Roman" w:cs="Times New Roman"/>
                <w:b/>
                <w:bCs/>
                <w:szCs w:val="22"/>
                <w:lang w:val="en-GB"/>
              </w:rPr>
              <w:t>ompensation</w:t>
            </w:r>
          </w:p>
        </w:tc>
        <w:tc>
          <w:tcPr>
            <w:tcW w:w="1418" w:type="dxa"/>
            <w:tcBorders>
              <w:bottom w:val="double" w:sz="4" w:space="0" w:color="auto"/>
            </w:tcBorders>
            <w:vAlign w:val="bottom"/>
          </w:tcPr>
          <w:p w:rsidR="004604CA" w:rsidRPr="00446D3F" w:rsidRDefault="004604CA" w:rsidP="00FA430B">
            <w:pPr>
              <w:tabs>
                <w:tab w:val="decimal" w:pos="898"/>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1,686</w:t>
            </w:r>
          </w:p>
        </w:tc>
        <w:tc>
          <w:tcPr>
            <w:tcW w:w="283" w:type="dxa"/>
            <w:vAlign w:val="bottom"/>
          </w:tcPr>
          <w:p w:rsidR="004604CA" w:rsidRPr="00446D3F" w:rsidRDefault="004604CA" w:rsidP="00FA430B">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76" w:type="dxa"/>
            <w:tcBorders>
              <w:bottom w:val="double" w:sz="4" w:space="0" w:color="auto"/>
            </w:tcBorders>
            <w:vAlign w:val="bottom"/>
          </w:tcPr>
          <w:p w:rsidR="004604CA" w:rsidRPr="00446D3F" w:rsidRDefault="004604CA" w:rsidP="006D2D6B">
            <w:pPr>
              <w:tabs>
                <w:tab w:val="decimal" w:pos="885"/>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1,885</w:t>
            </w:r>
          </w:p>
        </w:tc>
        <w:tc>
          <w:tcPr>
            <w:tcW w:w="284" w:type="dxa"/>
          </w:tcPr>
          <w:p w:rsidR="004604CA" w:rsidRPr="00446D3F" w:rsidRDefault="004604CA" w:rsidP="00FA430B">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417" w:type="dxa"/>
            <w:tcBorders>
              <w:bottom w:val="double" w:sz="4" w:space="0" w:color="auto"/>
            </w:tcBorders>
            <w:vAlign w:val="bottom"/>
          </w:tcPr>
          <w:p w:rsidR="004604CA" w:rsidRPr="00446D3F" w:rsidRDefault="004604CA" w:rsidP="006D2D6B">
            <w:pPr>
              <w:tabs>
                <w:tab w:val="decimal" w:pos="1042"/>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1,083</w:t>
            </w:r>
          </w:p>
        </w:tc>
        <w:tc>
          <w:tcPr>
            <w:tcW w:w="284" w:type="dxa"/>
          </w:tcPr>
          <w:p w:rsidR="004604CA" w:rsidRPr="00446D3F" w:rsidRDefault="004604CA" w:rsidP="00FA430B">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75" w:type="dxa"/>
            <w:tcBorders>
              <w:bottom w:val="double" w:sz="4" w:space="0" w:color="auto"/>
            </w:tcBorders>
            <w:vAlign w:val="bottom"/>
          </w:tcPr>
          <w:p w:rsidR="004604CA" w:rsidRPr="00446D3F" w:rsidRDefault="004604CA" w:rsidP="006D2D6B">
            <w:pPr>
              <w:tabs>
                <w:tab w:val="decimal" w:pos="898"/>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1,287</w:t>
            </w:r>
          </w:p>
        </w:tc>
      </w:tr>
    </w:tbl>
    <w:p w:rsidR="0082661D" w:rsidRDefault="0082661D" w:rsidP="0082661D">
      <w:pPr>
        <w:pStyle w:val="BodyText"/>
        <w:ind w:left="540" w:right="-25"/>
        <w:jc w:val="both"/>
        <w:rPr>
          <w:rFonts w:ascii="Times New Roman" w:hAnsi="Times New Roman" w:cs="Times New Roman"/>
          <w:sz w:val="22"/>
          <w:szCs w:val="22"/>
          <w:highlight w:val="yellow"/>
          <w:lang w:val="en-AU"/>
        </w:rPr>
      </w:pPr>
    </w:p>
    <w:tbl>
      <w:tblPr>
        <w:tblW w:w="9747" w:type="dxa"/>
        <w:tblLayout w:type="fixed"/>
        <w:tblLook w:val="01E0"/>
      </w:tblPr>
      <w:tblGrid>
        <w:gridCol w:w="3510"/>
        <w:gridCol w:w="1418"/>
        <w:gridCol w:w="283"/>
        <w:gridCol w:w="1276"/>
        <w:gridCol w:w="284"/>
        <w:gridCol w:w="1417"/>
        <w:gridCol w:w="284"/>
        <w:gridCol w:w="1275"/>
      </w:tblGrid>
      <w:tr w:rsidR="005C3500" w:rsidRPr="008E0F84" w:rsidTr="005C3500">
        <w:trPr>
          <w:tblHeader/>
        </w:trPr>
        <w:tc>
          <w:tcPr>
            <w:tcW w:w="3510" w:type="dxa"/>
          </w:tcPr>
          <w:p w:rsidR="005C3500" w:rsidRPr="008E0F84" w:rsidRDefault="005C3500" w:rsidP="005C3500">
            <w:pPr>
              <w:tabs>
                <w:tab w:val="left" w:pos="405"/>
              </w:tabs>
              <w:spacing w:after="0" w:line="240" w:lineRule="atLeast"/>
              <w:ind w:left="522" w:right="-25" w:hanging="117"/>
              <w:jc w:val="both"/>
              <w:rPr>
                <w:rFonts w:ascii="Times New Roman" w:hAnsi="Times New Roman" w:cs="Times New Roman"/>
                <w:b/>
                <w:bCs/>
                <w:szCs w:val="22"/>
                <w:cs/>
              </w:rPr>
            </w:pPr>
          </w:p>
        </w:tc>
        <w:tc>
          <w:tcPr>
            <w:tcW w:w="6237" w:type="dxa"/>
            <w:gridSpan w:val="7"/>
          </w:tcPr>
          <w:p w:rsidR="005C3500" w:rsidRPr="008E0F84" w:rsidRDefault="005C3500" w:rsidP="005C3500">
            <w:pPr>
              <w:spacing w:after="0" w:line="240" w:lineRule="atLeast"/>
              <w:ind w:left="-3" w:right="-25"/>
              <w:jc w:val="center"/>
              <w:rPr>
                <w:rFonts w:ascii="Times New Roman" w:eastAsia="Cordia New" w:hAnsi="Times New Roman" w:cs="Times New Roman"/>
                <w:b/>
                <w:bCs/>
                <w:szCs w:val="22"/>
              </w:rPr>
            </w:pPr>
            <w:r>
              <w:rPr>
                <w:rFonts w:ascii="Times New Roman" w:hAnsi="Times New Roman" w:cs="Times New Roman"/>
                <w:b/>
                <w:bCs/>
                <w:szCs w:val="22"/>
              </w:rPr>
              <w:t>F</w:t>
            </w:r>
            <w:r w:rsidRPr="009F1B88">
              <w:rPr>
                <w:rFonts w:ascii="Times New Roman" w:hAnsi="Times New Roman" w:cs="Times New Roman"/>
                <w:b/>
                <w:bCs/>
                <w:szCs w:val="22"/>
              </w:rPr>
              <w:t xml:space="preserve">or the </w:t>
            </w:r>
            <w:r w:rsidR="002F54E1">
              <w:rPr>
                <w:rFonts w:ascii="Times New Roman" w:hAnsi="Times New Roman" w:cs="Times New Roman"/>
                <w:b/>
                <w:bCs/>
                <w:szCs w:val="22"/>
              </w:rPr>
              <w:t>nine</w:t>
            </w:r>
            <w:r w:rsidRPr="009F1B88">
              <w:rPr>
                <w:rFonts w:ascii="Times New Roman" w:hAnsi="Times New Roman" w:cs="Times New Roman"/>
                <w:b/>
                <w:bCs/>
                <w:szCs w:val="22"/>
              </w:rPr>
              <w:t>-month</w:t>
            </w:r>
            <w:r>
              <w:rPr>
                <w:rFonts w:ascii="Times New Roman" w:hAnsi="Times New Roman" w:cs="Times New Roman"/>
                <w:b/>
                <w:bCs/>
                <w:szCs w:val="22"/>
              </w:rPr>
              <w:t xml:space="preserve"> </w:t>
            </w:r>
            <w:r w:rsidRPr="009F1B88">
              <w:rPr>
                <w:rFonts w:ascii="Times New Roman" w:hAnsi="Times New Roman" w:cs="Times New Roman"/>
                <w:b/>
                <w:bCs/>
                <w:szCs w:val="22"/>
              </w:rPr>
              <w:t>periods</w:t>
            </w:r>
          </w:p>
        </w:tc>
      </w:tr>
      <w:tr w:rsidR="005C3500" w:rsidRPr="008E0F84" w:rsidTr="005C3500">
        <w:trPr>
          <w:tblHeader/>
        </w:trPr>
        <w:tc>
          <w:tcPr>
            <w:tcW w:w="3510" w:type="dxa"/>
          </w:tcPr>
          <w:p w:rsidR="005C3500" w:rsidRPr="008E0F84" w:rsidRDefault="005C3500" w:rsidP="005C3500">
            <w:pPr>
              <w:tabs>
                <w:tab w:val="left" w:pos="405"/>
              </w:tabs>
              <w:spacing w:after="0" w:line="240" w:lineRule="atLeast"/>
              <w:ind w:left="522" w:right="-25" w:hanging="117"/>
              <w:jc w:val="both"/>
              <w:rPr>
                <w:rFonts w:ascii="Times New Roman" w:hAnsi="Times New Roman" w:cs="Times New Roman"/>
                <w:b/>
                <w:bCs/>
                <w:szCs w:val="22"/>
                <w:cs/>
              </w:rPr>
            </w:pPr>
          </w:p>
        </w:tc>
        <w:tc>
          <w:tcPr>
            <w:tcW w:w="2977" w:type="dxa"/>
            <w:gridSpan w:val="3"/>
          </w:tcPr>
          <w:p w:rsidR="005C3500" w:rsidRPr="008E0F84" w:rsidRDefault="005C3500" w:rsidP="005C3500">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84" w:type="dxa"/>
          </w:tcPr>
          <w:p w:rsidR="005C3500" w:rsidRPr="008E0F84" w:rsidRDefault="005C3500" w:rsidP="005C3500">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rsidR="005C3500" w:rsidRPr="008E0F84" w:rsidRDefault="005C3500" w:rsidP="005C3500">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5C3500" w:rsidRPr="008E0F84" w:rsidTr="005C3500">
        <w:trPr>
          <w:tblHeader/>
        </w:trPr>
        <w:tc>
          <w:tcPr>
            <w:tcW w:w="3510" w:type="dxa"/>
          </w:tcPr>
          <w:p w:rsidR="005C3500" w:rsidRPr="008E0F84" w:rsidRDefault="005C3500" w:rsidP="005C3500">
            <w:pPr>
              <w:tabs>
                <w:tab w:val="left" w:pos="405"/>
              </w:tabs>
              <w:spacing w:after="0" w:line="240" w:lineRule="atLeast"/>
              <w:ind w:left="522" w:right="-25" w:hanging="115"/>
              <w:jc w:val="both"/>
              <w:rPr>
                <w:rFonts w:ascii="Times New Roman" w:hAnsi="Times New Roman" w:cs="Times New Roman"/>
                <w:b/>
                <w:bCs/>
                <w:szCs w:val="22"/>
                <w:cs/>
              </w:rPr>
            </w:pPr>
          </w:p>
        </w:tc>
        <w:tc>
          <w:tcPr>
            <w:tcW w:w="1418" w:type="dxa"/>
          </w:tcPr>
          <w:p w:rsidR="005C3500" w:rsidRPr="008E0F84" w:rsidRDefault="005C3500" w:rsidP="005C3500">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3" w:type="dxa"/>
          </w:tcPr>
          <w:p w:rsidR="005C3500" w:rsidRPr="008E0F84" w:rsidRDefault="005C3500" w:rsidP="005C3500">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5C3500" w:rsidRPr="008E0F84" w:rsidRDefault="005C3500" w:rsidP="005C3500">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84" w:type="dxa"/>
          </w:tcPr>
          <w:p w:rsidR="005C3500" w:rsidRPr="008E0F84" w:rsidRDefault="005C3500" w:rsidP="005C3500">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17" w:type="dxa"/>
          </w:tcPr>
          <w:p w:rsidR="005C3500" w:rsidRPr="008E0F84" w:rsidRDefault="005C3500" w:rsidP="005C3500">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tcPr>
          <w:p w:rsidR="005C3500" w:rsidRPr="008E0F84" w:rsidRDefault="005C3500" w:rsidP="005C3500">
            <w:pPr>
              <w:tabs>
                <w:tab w:val="left" w:pos="405"/>
              </w:tabs>
              <w:spacing w:after="0" w:line="240" w:lineRule="atLeast"/>
              <w:ind w:left="-54" w:right="-25" w:hanging="115"/>
              <w:jc w:val="center"/>
              <w:rPr>
                <w:rFonts w:ascii="Times New Roman" w:hAnsi="Times New Roman" w:cs="Times New Roman"/>
                <w:szCs w:val="22"/>
              </w:rPr>
            </w:pPr>
          </w:p>
        </w:tc>
        <w:tc>
          <w:tcPr>
            <w:tcW w:w="1275" w:type="dxa"/>
          </w:tcPr>
          <w:p w:rsidR="005C3500" w:rsidRPr="008E0F84" w:rsidRDefault="005C3500" w:rsidP="005C3500">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5C3500" w:rsidRPr="008E0F84" w:rsidTr="005C3500">
        <w:trPr>
          <w:tblHeader/>
        </w:trPr>
        <w:tc>
          <w:tcPr>
            <w:tcW w:w="3510" w:type="dxa"/>
          </w:tcPr>
          <w:p w:rsidR="005C3500" w:rsidRPr="008E0F84" w:rsidRDefault="005C3500" w:rsidP="005C3500">
            <w:pPr>
              <w:tabs>
                <w:tab w:val="left" w:pos="405"/>
              </w:tabs>
              <w:spacing w:after="0" w:line="240" w:lineRule="atLeast"/>
              <w:ind w:left="522" w:right="-25" w:hanging="117"/>
              <w:jc w:val="both"/>
              <w:rPr>
                <w:rFonts w:ascii="Times New Roman" w:hAnsi="Times New Roman" w:cs="Times New Roman"/>
                <w:i/>
                <w:iCs/>
                <w:szCs w:val="22"/>
                <w:cs/>
              </w:rPr>
            </w:pPr>
          </w:p>
        </w:tc>
        <w:tc>
          <w:tcPr>
            <w:tcW w:w="6237" w:type="dxa"/>
            <w:gridSpan w:val="7"/>
          </w:tcPr>
          <w:p w:rsidR="005C3500" w:rsidRPr="008E0F84" w:rsidRDefault="005C3500" w:rsidP="005C3500">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5C3500" w:rsidRPr="008E0F84" w:rsidTr="005C3500">
        <w:trPr>
          <w:trHeight w:val="288"/>
        </w:trPr>
        <w:tc>
          <w:tcPr>
            <w:tcW w:w="3510" w:type="dxa"/>
            <w:vAlign w:val="bottom"/>
          </w:tcPr>
          <w:p w:rsidR="005C3500" w:rsidRPr="00CF6F88" w:rsidRDefault="005C3500" w:rsidP="005C3500">
            <w:pPr>
              <w:spacing w:after="0" w:line="240" w:lineRule="atLeast"/>
              <w:ind w:left="522" w:right="-25"/>
              <w:jc w:val="both"/>
              <w:rPr>
                <w:rFonts w:ascii="Times New Roman" w:hAnsi="Times New Roman" w:cs="Times New Roman"/>
                <w:b/>
                <w:bCs/>
                <w:i/>
                <w:iCs/>
                <w:szCs w:val="22"/>
                <w:cs/>
              </w:rPr>
            </w:pPr>
            <w:r w:rsidRPr="00CF6F88">
              <w:rPr>
                <w:rFonts w:ascii="Times New Roman" w:hAnsi="Times New Roman" w:cs="Times New Roman"/>
                <w:b/>
                <w:bCs/>
                <w:i/>
                <w:iCs/>
                <w:szCs w:val="22"/>
              </w:rPr>
              <w:t>Revenue</w:t>
            </w:r>
          </w:p>
        </w:tc>
        <w:tc>
          <w:tcPr>
            <w:tcW w:w="1418" w:type="dxa"/>
          </w:tcPr>
          <w:p w:rsidR="005C3500" w:rsidRPr="00CF6F88" w:rsidRDefault="005C3500" w:rsidP="005C3500">
            <w:pPr>
              <w:tabs>
                <w:tab w:val="decimal" w:pos="898"/>
              </w:tabs>
              <w:spacing w:after="0" w:line="240" w:lineRule="atLeast"/>
              <w:ind w:right="-25"/>
              <w:jc w:val="both"/>
              <w:rPr>
                <w:rFonts w:ascii="Times New Roman" w:hAnsi="Times New Roman" w:cs="Times New Roman"/>
                <w:szCs w:val="22"/>
              </w:rPr>
            </w:pPr>
          </w:p>
        </w:tc>
        <w:tc>
          <w:tcPr>
            <w:tcW w:w="283" w:type="dxa"/>
          </w:tcPr>
          <w:p w:rsidR="005C3500" w:rsidRPr="00CF6F88" w:rsidRDefault="005C3500" w:rsidP="005C3500">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5C3500" w:rsidRPr="00CF6F88" w:rsidRDefault="005C3500" w:rsidP="005C3500">
            <w:pPr>
              <w:tabs>
                <w:tab w:val="decimal" w:pos="828"/>
              </w:tabs>
              <w:spacing w:after="0" w:line="240" w:lineRule="atLeast"/>
              <w:ind w:right="-25"/>
              <w:jc w:val="both"/>
              <w:rPr>
                <w:rFonts w:ascii="Times New Roman" w:hAnsi="Times New Roman" w:cs="Times New Roman"/>
                <w:szCs w:val="22"/>
              </w:rPr>
            </w:pPr>
          </w:p>
        </w:tc>
        <w:tc>
          <w:tcPr>
            <w:tcW w:w="284" w:type="dxa"/>
          </w:tcPr>
          <w:p w:rsidR="005C3500" w:rsidRPr="008E0F84" w:rsidRDefault="005C3500"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5C3500" w:rsidRPr="00CF6F88" w:rsidRDefault="005C3500" w:rsidP="005C3500">
            <w:pPr>
              <w:tabs>
                <w:tab w:val="decimal" w:pos="898"/>
              </w:tabs>
              <w:spacing w:after="0" w:line="240" w:lineRule="atLeast"/>
              <w:ind w:right="-25"/>
              <w:jc w:val="both"/>
              <w:rPr>
                <w:rFonts w:ascii="Times New Roman" w:hAnsi="Times New Roman" w:cs="Times New Roman"/>
                <w:szCs w:val="22"/>
              </w:rPr>
            </w:pPr>
          </w:p>
        </w:tc>
        <w:tc>
          <w:tcPr>
            <w:tcW w:w="284" w:type="dxa"/>
          </w:tcPr>
          <w:p w:rsidR="005C3500" w:rsidRPr="008E0F84" w:rsidRDefault="005C3500"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5C3500" w:rsidRPr="00CF6F88" w:rsidRDefault="005C3500" w:rsidP="005C3500">
            <w:pPr>
              <w:tabs>
                <w:tab w:val="decimal" w:pos="898"/>
              </w:tabs>
              <w:spacing w:after="0" w:line="240" w:lineRule="atLeast"/>
              <w:ind w:right="-25"/>
              <w:jc w:val="both"/>
              <w:rPr>
                <w:rFonts w:ascii="Times New Roman" w:hAnsi="Times New Roman" w:cs="Times New Roman"/>
                <w:szCs w:val="22"/>
              </w:rPr>
            </w:pPr>
          </w:p>
        </w:tc>
      </w:tr>
      <w:tr w:rsidR="005C3500" w:rsidRPr="008E0F84" w:rsidTr="005C3500">
        <w:trPr>
          <w:trHeight w:val="288"/>
        </w:trPr>
        <w:tc>
          <w:tcPr>
            <w:tcW w:w="3510" w:type="dxa"/>
            <w:vAlign w:val="bottom"/>
          </w:tcPr>
          <w:p w:rsidR="005C3500" w:rsidRPr="008E0F84" w:rsidRDefault="005C3500" w:rsidP="005C3500">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418" w:type="dxa"/>
          </w:tcPr>
          <w:p w:rsidR="005C3500" w:rsidRPr="00CF6F88" w:rsidRDefault="005C3500" w:rsidP="005C3500">
            <w:pPr>
              <w:tabs>
                <w:tab w:val="decimal" w:pos="898"/>
              </w:tabs>
              <w:spacing w:after="0" w:line="240" w:lineRule="atLeast"/>
              <w:ind w:right="-25"/>
              <w:jc w:val="both"/>
              <w:rPr>
                <w:rFonts w:ascii="Times New Roman" w:hAnsi="Times New Roman" w:cs="Times New Roman"/>
                <w:szCs w:val="22"/>
              </w:rPr>
            </w:pPr>
          </w:p>
        </w:tc>
        <w:tc>
          <w:tcPr>
            <w:tcW w:w="283" w:type="dxa"/>
          </w:tcPr>
          <w:p w:rsidR="005C3500" w:rsidRPr="00CF6F88" w:rsidRDefault="005C3500" w:rsidP="005C3500">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5C3500" w:rsidRPr="00CF6F88" w:rsidRDefault="005C3500" w:rsidP="005C3500">
            <w:pPr>
              <w:tabs>
                <w:tab w:val="decimal" w:pos="828"/>
              </w:tabs>
              <w:spacing w:after="0" w:line="240" w:lineRule="atLeast"/>
              <w:ind w:right="-25"/>
              <w:jc w:val="both"/>
              <w:rPr>
                <w:rFonts w:ascii="Times New Roman" w:hAnsi="Times New Roman" w:cs="Times New Roman"/>
                <w:szCs w:val="22"/>
              </w:rPr>
            </w:pPr>
          </w:p>
        </w:tc>
        <w:tc>
          <w:tcPr>
            <w:tcW w:w="284" w:type="dxa"/>
          </w:tcPr>
          <w:p w:rsidR="005C3500" w:rsidRPr="008E0F84" w:rsidRDefault="005C3500"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5C3500" w:rsidRPr="00CF6F88" w:rsidRDefault="005C3500" w:rsidP="005C3500">
            <w:pPr>
              <w:tabs>
                <w:tab w:val="decimal" w:pos="898"/>
              </w:tabs>
              <w:spacing w:after="0" w:line="240" w:lineRule="atLeast"/>
              <w:ind w:right="-25"/>
              <w:jc w:val="both"/>
              <w:rPr>
                <w:rFonts w:ascii="Times New Roman" w:hAnsi="Times New Roman" w:cs="Times New Roman"/>
                <w:szCs w:val="22"/>
              </w:rPr>
            </w:pPr>
          </w:p>
        </w:tc>
        <w:tc>
          <w:tcPr>
            <w:tcW w:w="284" w:type="dxa"/>
          </w:tcPr>
          <w:p w:rsidR="005C3500" w:rsidRPr="008E0F84" w:rsidRDefault="005C3500"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5C3500" w:rsidRPr="00CF6F88" w:rsidRDefault="005C3500" w:rsidP="005C3500">
            <w:pPr>
              <w:tabs>
                <w:tab w:val="decimal" w:pos="898"/>
              </w:tabs>
              <w:spacing w:after="0" w:line="240" w:lineRule="atLeast"/>
              <w:ind w:right="-25"/>
              <w:jc w:val="both"/>
              <w:rPr>
                <w:rFonts w:ascii="Times New Roman" w:hAnsi="Times New Roman" w:cs="Times New Roman"/>
                <w:szCs w:val="22"/>
              </w:rPr>
            </w:pPr>
          </w:p>
        </w:tc>
      </w:tr>
      <w:tr w:rsidR="008E2E7A" w:rsidRPr="00BC0398" w:rsidTr="005C3500">
        <w:trPr>
          <w:trHeight w:val="288"/>
        </w:trPr>
        <w:tc>
          <w:tcPr>
            <w:tcW w:w="3510" w:type="dxa"/>
            <w:vAlign w:val="bottom"/>
          </w:tcPr>
          <w:p w:rsidR="008E2E7A" w:rsidRPr="00BC0398" w:rsidRDefault="008E2E7A" w:rsidP="005C3500">
            <w:pPr>
              <w:spacing w:after="0" w:line="240" w:lineRule="atLeast"/>
              <w:ind w:left="522" w:right="-25"/>
              <w:jc w:val="both"/>
              <w:rPr>
                <w:rFonts w:ascii="Times New Roman" w:hAnsi="Times New Roman" w:cs="Times New Roman"/>
                <w:szCs w:val="22"/>
              </w:rPr>
            </w:pPr>
            <w:r w:rsidRPr="00DF1AED">
              <w:rPr>
                <w:rFonts w:ascii="Times New Roman" w:hAnsi="Times New Roman" w:cs="Times New Roman"/>
                <w:szCs w:val="22"/>
                <w:lang w:val="en-GB"/>
              </w:rPr>
              <w:t>Revenue from sale</w:t>
            </w:r>
          </w:p>
        </w:tc>
        <w:tc>
          <w:tcPr>
            <w:tcW w:w="1418" w:type="dxa"/>
          </w:tcPr>
          <w:p w:rsidR="008E2E7A" w:rsidRDefault="008E2E7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8E2E7A" w:rsidRPr="00BC0398" w:rsidRDefault="008E2E7A" w:rsidP="005C3500">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8E2E7A" w:rsidRDefault="008E2E7A" w:rsidP="005C350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8E2E7A" w:rsidRPr="00BC0398" w:rsidRDefault="008E2E7A"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8E2E7A" w:rsidRPr="006D2D6B" w:rsidRDefault="008C3412" w:rsidP="005C350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2,739</w:t>
            </w:r>
          </w:p>
        </w:tc>
        <w:tc>
          <w:tcPr>
            <w:tcW w:w="284" w:type="dxa"/>
          </w:tcPr>
          <w:p w:rsidR="008E2E7A" w:rsidRPr="00BC0398" w:rsidRDefault="008E2E7A"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8E2E7A" w:rsidRDefault="00B22721" w:rsidP="005C3500">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4,489</w:t>
            </w:r>
          </w:p>
        </w:tc>
      </w:tr>
      <w:tr w:rsidR="008E2E7A" w:rsidRPr="00BC0398" w:rsidTr="005C3500">
        <w:trPr>
          <w:trHeight w:val="288"/>
        </w:trPr>
        <w:tc>
          <w:tcPr>
            <w:tcW w:w="3510" w:type="dxa"/>
            <w:vAlign w:val="bottom"/>
          </w:tcPr>
          <w:p w:rsidR="008E2E7A" w:rsidRPr="00BC0398" w:rsidRDefault="008E2E7A" w:rsidP="005C3500">
            <w:pPr>
              <w:spacing w:after="0" w:line="240" w:lineRule="atLeast"/>
              <w:ind w:left="522" w:right="-25"/>
              <w:jc w:val="both"/>
              <w:rPr>
                <w:rFonts w:ascii="Times New Roman" w:hAnsi="Times New Roman" w:cs="Times New Roman"/>
                <w:szCs w:val="22"/>
              </w:rPr>
            </w:pPr>
            <w:r w:rsidRPr="00BC0398">
              <w:rPr>
                <w:rFonts w:ascii="Times New Roman" w:hAnsi="Times New Roman" w:cs="Times New Roman"/>
                <w:szCs w:val="22"/>
              </w:rPr>
              <w:t>Interest income</w:t>
            </w:r>
          </w:p>
        </w:tc>
        <w:tc>
          <w:tcPr>
            <w:tcW w:w="1418" w:type="dxa"/>
          </w:tcPr>
          <w:p w:rsidR="008E2E7A" w:rsidRPr="00CF6F88" w:rsidRDefault="008E2E7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8E2E7A" w:rsidRPr="00BC0398" w:rsidRDefault="008E2E7A" w:rsidP="005C3500">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8E2E7A" w:rsidRPr="00CF6F88" w:rsidRDefault="008E2E7A" w:rsidP="005C350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8E2E7A" w:rsidRPr="00BC0398" w:rsidRDefault="008E2E7A"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8E2E7A" w:rsidRPr="006D2D6B" w:rsidRDefault="00B22721" w:rsidP="005C350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914</w:t>
            </w:r>
          </w:p>
        </w:tc>
        <w:tc>
          <w:tcPr>
            <w:tcW w:w="284" w:type="dxa"/>
          </w:tcPr>
          <w:p w:rsidR="008E2E7A" w:rsidRPr="00BC0398" w:rsidRDefault="008E2E7A"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8E2E7A" w:rsidRPr="00CF6F88" w:rsidRDefault="008E2E7A" w:rsidP="005C350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8E2E7A" w:rsidRPr="008E0F84" w:rsidTr="005C3500">
        <w:trPr>
          <w:trHeight w:val="288"/>
        </w:trPr>
        <w:tc>
          <w:tcPr>
            <w:tcW w:w="3510" w:type="dxa"/>
            <w:vAlign w:val="bottom"/>
          </w:tcPr>
          <w:p w:rsidR="008E2E7A" w:rsidRPr="008E0F84" w:rsidRDefault="008E2E7A" w:rsidP="005C3500">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szCs w:val="22"/>
                <w:lang w:val="en-GB"/>
              </w:rPr>
              <w:t>Other income</w:t>
            </w:r>
          </w:p>
        </w:tc>
        <w:tc>
          <w:tcPr>
            <w:tcW w:w="1418" w:type="dxa"/>
          </w:tcPr>
          <w:p w:rsidR="008E2E7A" w:rsidRPr="00CF6F88" w:rsidRDefault="008E2E7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8E2E7A" w:rsidRPr="00CF6F88" w:rsidRDefault="008E2E7A" w:rsidP="005C3500">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8E2E7A" w:rsidRPr="00CF6F88" w:rsidRDefault="008E2E7A" w:rsidP="005C350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8E2E7A" w:rsidRPr="008E0F84" w:rsidRDefault="008E2E7A"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8E2E7A" w:rsidRPr="006D2D6B" w:rsidRDefault="008C3412" w:rsidP="005C350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327</w:t>
            </w:r>
          </w:p>
        </w:tc>
        <w:tc>
          <w:tcPr>
            <w:tcW w:w="284" w:type="dxa"/>
          </w:tcPr>
          <w:p w:rsidR="008E2E7A" w:rsidRPr="008E0F84" w:rsidRDefault="008E2E7A"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8E2E7A" w:rsidRPr="00CF6F88" w:rsidRDefault="00B22721" w:rsidP="005C3500">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284</w:t>
            </w:r>
          </w:p>
        </w:tc>
      </w:tr>
      <w:tr w:rsidR="008E2E7A" w:rsidRPr="008E0F84" w:rsidTr="005C3500">
        <w:trPr>
          <w:trHeight w:val="288"/>
        </w:trPr>
        <w:tc>
          <w:tcPr>
            <w:tcW w:w="3510" w:type="dxa"/>
            <w:vAlign w:val="bottom"/>
          </w:tcPr>
          <w:p w:rsidR="008E2E7A" w:rsidRPr="008E0F84" w:rsidRDefault="008E2E7A" w:rsidP="00E80FF3">
            <w:pPr>
              <w:spacing w:after="0" w:line="240" w:lineRule="atLeast"/>
              <w:ind w:left="522" w:right="-25"/>
              <w:jc w:val="both"/>
              <w:rPr>
                <w:rFonts w:ascii="Times New Roman" w:hAnsi="Times New Roman" w:cs="Times New Roman"/>
                <w:szCs w:val="22"/>
                <w:lang w:val="en-GB"/>
              </w:rPr>
            </w:pPr>
            <w:r w:rsidRPr="00B40142">
              <w:rPr>
                <w:rFonts w:ascii="Times New Roman" w:hAnsi="Times New Roman" w:cs="Times New Roman"/>
                <w:b/>
                <w:bCs/>
                <w:szCs w:val="22"/>
              </w:rPr>
              <w:t>Associates</w:t>
            </w:r>
          </w:p>
        </w:tc>
        <w:tc>
          <w:tcPr>
            <w:tcW w:w="1418" w:type="dxa"/>
          </w:tcPr>
          <w:p w:rsidR="008E2E7A" w:rsidRDefault="008E2E7A" w:rsidP="00E80FF3">
            <w:pPr>
              <w:spacing w:after="0" w:line="240" w:lineRule="atLeast"/>
              <w:ind w:right="-25"/>
              <w:jc w:val="center"/>
              <w:rPr>
                <w:rFonts w:ascii="Times New Roman" w:hAnsi="Times New Roman" w:cs="Times New Roman"/>
                <w:szCs w:val="22"/>
              </w:rPr>
            </w:pPr>
          </w:p>
        </w:tc>
        <w:tc>
          <w:tcPr>
            <w:tcW w:w="283" w:type="dxa"/>
          </w:tcPr>
          <w:p w:rsidR="008E2E7A" w:rsidRPr="00CF6F88" w:rsidRDefault="008E2E7A" w:rsidP="00E80FF3">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8E2E7A" w:rsidRDefault="008E2E7A" w:rsidP="00E80FF3">
            <w:pPr>
              <w:spacing w:after="0" w:line="240" w:lineRule="atLeast"/>
              <w:ind w:right="-25"/>
              <w:jc w:val="center"/>
              <w:rPr>
                <w:rFonts w:ascii="Times New Roman" w:hAnsi="Times New Roman" w:cs="Times New Roman"/>
                <w:szCs w:val="22"/>
              </w:rPr>
            </w:pPr>
          </w:p>
        </w:tc>
        <w:tc>
          <w:tcPr>
            <w:tcW w:w="284" w:type="dxa"/>
          </w:tcPr>
          <w:p w:rsidR="008E2E7A" w:rsidRPr="008E0F84" w:rsidRDefault="008E2E7A" w:rsidP="00E80FF3">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8E2E7A" w:rsidRDefault="008E2E7A" w:rsidP="00E80FF3">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8E2E7A" w:rsidRPr="008E0F84" w:rsidRDefault="008E2E7A" w:rsidP="00E80FF3">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8E2E7A" w:rsidRDefault="008E2E7A" w:rsidP="00E80FF3">
            <w:pPr>
              <w:tabs>
                <w:tab w:val="decimal" w:pos="898"/>
              </w:tabs>
              <w:spacing w:after="0" w:line="240" w:lineRule="atLeast"/>
              <w:ind w:right="-25"/>
              <w:jc w:val="both"/>
              <w:rPr>
                <w:rFonts w:ascii="Times New Roman" w:hAnsi="Times New Roman" w:cs="Times New Roman"/>
                <w:szCs w:val="22"/>
              </w:rPr>
            </w:pPr>
          </w:p>
        </w:tc>
      </w:tr>
      <w:tr w:rsidR="008E2E7A" w:rsidRPr="008E0F84" w:rsidTr="005C3500">
        <w:trPr>
          <w:trHeight w:val="288"/>
        </w:trPr>
        <w:tc>
          <w:tcPr>
            <w:tcW w:w="3510" w:type="dxa"/>
            <w:vAlign w:val="bottom"/>
          </w:tcPr>
          <w:p w:rsidR="008E2E7A" w:rsidRPr="008E0F84" w:rsidRDefault="008E2E7A" w:rsidP="00E80FF3">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Dividend</w:t>
            </w:r>
            <w:r w:rsidRPr="008E0F84">
              <w:rPr>
                <w:rFonts w:ascii="Times New Roman" w:hAnsi="Times New Roman" w:cs="Times New Roman"/>
                <w:szCs w:val="22"/>
                <w:lang w:val="en-GB"/>
              </w:rPr>
              <w:t xml:space="preserve"> income</w:t>
            </w:r>
          </w:p>
        </w:tc>
        <w:tc>
          <w:tcPr>
            <w:tcW w:w="1418" w:type="dxa"/>
          </w:tcPr>
          <w:p w:rsidR="008E2E7A" w:rsidRDefault="008E2E7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8E2E7A" w:rsidRPr="00CF6F88" w:rsidRDefault="008E2E7A" w:rsidP="00E80FF3">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8E2E7A" w:rsidRDefault="008E2E7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8E2E7A" w:rsidRPr="008E0F84" w:rsidRDefault="008E2E7A" w:rsidP="00E80FF3">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8E2E7A" w:rsidRDefault="008C3412" w:rsidP="00E80FF3">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15,000</w:t>
            </w:r>
          </w:p>
        </w:tc>
        <w:tc>
          <w:tcPr>
            <w:tcW w:w="284" w:type="dxa"/>
          </w:tcPr>
          <w:p w:rsidR="008E2E7A" w:rsidRPr="008E0F84" w:rsidRDefault="008E2E7A" w:rsidP="00E80FF3">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8E2E7A" w:rsidRPr="00CF6F88" w:rsidRDefault="008E2E7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8E2E7A" w:rsidRPr="008E0F84" w:rsidTr="005C3500">
        <w:trPr>
          <w:trHeight w:val="288"/>
        </w:trPr>
        <w:tc>
          <w:tcPr>
            <w:tcW w:w="3510" w:type="dxa"/>
            <w:vAlign w:val="bottom"/>
          </w:tcPr>
          <w:p w:rsidR="008E2E7A" w:rsidRPr="008E0F84" w:rsidRDefault="008E2E7A" w:rsidP="005C3500">
            <w:pPr>
              <w:spacing w:after="0" w:line="240" w:lineRule="atLeast"/>
              <w:ind w:left="522" w:right="-25"/>
              <w:jc w:val="both"/>
              <w:rPr>
                <w:rFonts w:ascii="Times New Roman" w:hAnsi="Times New Roman" w:cs="Times New Roman"/>
                <w:szCs w:val="22"/>
                <w:lang w:val="en-GB"/>
              </w:rPr>
            </w:pPr>
            <w:r>
              <w:rPr>
                <w:rFonts w:ascii="Times New Roman" w:hAnsi="Times New Roman" w:cs="Times New Roman"/>
                <w:b/>
                <w:bCs/>
                <w:szCs w:val="22"/>
              </w:rPr>
              <w:t>Related company</w:t>
            </w:r>
          </w:p>
        </w:tc>
        <w:tc>
          <w:tcPr>
            <w:tcW w:w="1418" w:type="dxa"/>
          </w:tcPr>
          <w:p w:rsidR="008E2E7A" w:rsidRDefault="008E2E7A" w:rsidP="005C3500">
            <w:pPr>
              <w:spacing w:after="0" w:line="240" w:lineRule="atLeast"/>
              <w:ind w:right="-25"/>
              <w:jc w:val="center"/>
              <w:rPr>
                <w:rFonts w:ascii="Times New Roman" w:hAnsi="Times New Roman" w:cs="Times New Roman"/>
                <w:szCs w:val="22"/>
              </w:rPr>
            </w:pPr>
          </w:p>
        </w:tc>
        <w:tc>
          <w:tcPr>
            <w:tcW w:w="283" w:type="dxa"/>
          </w:tcPr>
          <w:p w:rsidR="008E2E7A" w:rsidRPr="00CF6F88" w:rsidRDefault="008E2E7A" w:rsidP="005C3500">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8E2E7A" w:rsidRDefault="008E2E7A" w:rsidP="005C3500">
            <w:pPr>
              <w:spacing w:after="0" w:line="240" w:lineRule="atLeast"/>
              <w:ind w:right="-25"/>
              <w:jc w:val="center"/>
              <w:rPr>
                <w:rFonts w:ascii="Times New Roman" w:hAnsi="Times New Roman" w:cs="Times New Roman"/>
                <w:szCs w:val="22"/>
              </w:rPr>
            </w:pPr>
          </w:p>
        </w:tc>
        <w:tc>
          <w:tcPr>
            <w:tcW w:w="284" w:type="dxa"/>
          </w:tcPr>
          <w:p w:rsidR="008E2E7A" w:rsidRPr="008E0F84" w:rsidRDefault="008E2E7A"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8E2E7A" w:rsidRPr="006D2D6B" w:rsidRDefault="008E2E7A" w:rsidP="005C3500">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8E2E7A" w:rsidRPr="008E0F84" w:rsidRDefault="008E2E7A"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8E2E7A" w:rsidRDefault="008E2E7A" w:rsidP="005C3500">
            <w:pPr>
              <w:tabs>
                <w:tab w:val="decimal" w:pos="898"/>
              </w:tabs>
              <w:spacing w:after="0" w:line="240" w:lineRule="atLeast"/>
              <w:ind w:right="-25"/>
              <w:jc w:val="both"/>
              <w:rPr>
                <w:rFonts w:ascii="Times New Roman" w:hAnsi="Times New Roman" w:cs="Times New Roman"/>
                <w:szCs w:val="22"/>
              </w:rPr>
            </w:pPr>
          </w:p>
        </w:tc>
      </w:tr>
      <w:tr w:rsidR="008E2E7A" w:rsidRPr="00BC0398" w:rsidTr="005C3500">
        <w:trPr>
          <w:trHeight w:val="288"/>
        </w:trPr>
        <w:tc>
          <w:tcPr>
            <w:tcW w:w="3510" w:type="dxa"/>
            <w:vAlign w:val="bottom"/>
          </w:tcPr>
          <w:p w:rsidR="008E2E7A" w:rsidRPr="00BC0398" w:rsidRDefault="008E2E7A" w:rsidP="005C3500">
            <w:pPr>
              <w:spacing w:after="0" w:line="240" w:lineRule="atLeast"/>
              <w:ind w:left="522" w:right="-25"/>
              <w:jc w:val="both"/>
              <w:rPr>
                <w:rFonts w:ascii="Times New Roman" w:hAnsi="Times New Roman" w:cs="Times New Roman"/>
                <w:szCs w:val="22"/>
              </w:rPr>
            </w:pPr>
            <w:r w:rsidRPr="00DF1AED">
              <w:rPr>
                <w:rFonts w:ascii="Times New Roman" w:hAnsi="Times New Roman" w:cs="Times New Roman"/>
                <w:szCs w:val="22"/>
                <w:lang w:val="en-GB"/>
              </w:rPr>
              <w:t>Revenue from sale</w:t>
            </w:r>
          </w:p>
        </w:tc>
        <w:tc>
          <w:tcPr>
            <w:tcW w:w="1418" w:type="dxa"/>
          </w:tcPr>
          <w:p w:rsidR="008E2E7A" w:rsidRPr="00BC0398" w:rsidRDefault="008C3412" w:rsidP="005C3500">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2,039</w:t>
            </w:r>
          </w:p>
        </w:tc>
        <w:tc>
          <w:tcPr>
            <w:tcW w:w="283" w:type="dxa"/>
          </w:tcPr>
          <w:p w:rsidR="008E2E7A" w:rsidRPr="00BC0398" w:rsidRDefault="008E2E7A" w:rsidP="005C3500">
            <w:pPr>
              <w:tabs>
                <w:tab w:val="decimal" w:pos="898"/>
              </w:tabs>
              <w:spacing w:after="0" w:line="240" w:lineRule="atLeast"/>
              <w:ind w:left="522" w:right="-25"/>
              <w:jc w:val="both"/>
              <w:rPr>
                <w:rFonts w:ascii="Times New Roman" w:hAnsi="Times New Roman" w:cs="Times New Roman"/>
                <w:szCs w:val="22"/>
              </w:rPr>
            </w:pPr>
          </w:p>
        </w:tc>
        <w:tc>
          <w:tcPr>
            <w:tcW w:w="1276" w:type="dxa"/>
          </w:tcPr>
          <w:p w:rsidR="008E2E7A" w:rsidRPr="00BC0398" w:rsidRDefault="00B22721" w:rsidP="005C3500">
            <w:pPr>
              <w:tabs>
                <w:tab w:val="decimal" w:pos="885"/>
              </w:tabs>
              <w:spacing w:after="0" w:line="240" w:lineRule="atLeast"/>
              <w:ind w:left="22" w:right="-25"/>
              <w:jc w:val="both"/>
              <w:rPr>
                <w:rFonts w:ascii="Times New Roman" w:hAnsi="Times New Roman" w:cs="Times New Roman"/>
                <w:szCs w:val="22"/>
                <w:cs/>
              </w:rPr>
            </w:pPr>
            <w:r>
              <w:rPr>
                <w:rFonts w:ascii="Times New Roman" w:hAnsi="Times New Roman" w:cs="Times New Roman"/>
                <w:szCs w:val="22"/>
              </w:rPr>
              <w:t>19,343</w:t>
            </w:r>
          </w:p>
        </w:tc>
        <w:tc>
          <w:tcPr>
            <w:tcW w:w="284" w:type="dxa"/>
          </w:tcPr>
          <w:p w:rsidR="008E2E7A" w:rsidRPr="00BC0398" w:rsidRDefault="008E2E7A" w:rsidP="005C3500">
            <w:pPr>
              <w:tabs>
                <w:tab w:val="decimal" w:pos="898"/>
              </w:tabs>
              <w:spacing w:after="0" w:line="240" w:lineRule="atLeast"/>
              <w:ind w:left="522" w:right="-25"/>
              <w:jc w:val="both"/>
              <w:rPr>
                <w:rFonts w:ascii="Times New Roman" w:hAnsi="Times New Roman" w:cs="Times New Roman"/>
                <w:szCs w:val="22"/>
              </w:rPr>
            </w:pPr>
          </w:p>
        </w:tc>
        <w:tc>
          <w:tcPr>
            <w:tcW w:w="1417" w:type="dxa"/>
          </w:tcPr>
          <w:p w:rsidR="008E2E7A" w:rsidRDefault="008E2E7A"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8E2E7A" w:rsidRPr="00BC0398" w:rsidRDefault="008E2E7A" w:rsidP="005C3500">
            <w:pPr>
              <w:tabs>
                <w:tab w:val="decimal" w:pos="898"/>
              </w:tabs>
              <w:spacing w:after="0" w:line="240" w:lineRule="atLeast"/>
              <w:ind w:left="522" w:right="-25"/>
              <w:jc w:val="both"/>
              <w:rPr>
                <w:rFonts w:ascii="Times New Roman" w:hAnsi="Times New Roman" w:cs="Times New Roman"/>
                <w:szCs w:val="22"/>
              </w:rPr>
            </w:pPr>
          </w:p>
        </w:tc>
        <w:tc>
          <w:tcPr>
            <w:tcW w:w="1275" w:type="dxa"/>
          </w:tcPr>
          <w:p w:rsidR="008E2E7A" w:rsidRPr="00BC0398" w:rsidRDefault="00B22721" w:rsidP="005C3500">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13,625</w:t>
            </w:r>
          </w:p>
        </w:tc>
      </w:tr>
      <w:tr w:rsidR="00B22721" w:rsidRPr="00BC0398" w:rsidTr="005C3500">
        <w:trPr>
          <w:trHeight w:val="288"/>
        </w:trPr>
        <w:tc>
          <w:tcPr>
            <w:tcW w:w="3510" w:type="dxa"/>
            <w:vAlign w:val="bottom"/>
          </w:tcPr>
          <w:p w:rsidR="00B22721" w:rsidRPr="00DF1AED" w:rsidRDefault="00B22721" w:rsidP="00B22721">
            <w:pPr>
              <w:spacing w:after="0" w:line="240" w:lineRule="atLeast"/>
              <w:ind w:left="522" w:right="-25"/>
              <w:jc w:val="both"/>
              <w:rPr>
                <w:rFonts w:ascii="Times New Roman" w:hAnsi="Times New Roman" w:cs="Times New Roman"/>
                <w:szCs w:val="22"/>
                <w:lang w:val="en-GB"/>
              </w:rPr>
            </w:pPr>
            <w:r w:rsidRPr="00B22721">
              <w:rPr>
                <w:rFonts w:ascii="Times New Roman" w:hAnsi="Times New Roman" w:cs="Times New Roman"/>
                <w:szCs w:val="22"/>
                <w:lang w:val="en-GB"/>
              </w:rPr>
              <w:t xml:space="preserve">Revenues from construction </w:t>
            </w:r>
          </w:p>
        </w:tc>
        <w:tc>
          <w:tcPr>
            <w:tcW w:w="1418" w:type="dxa"/>
          </w:tcPr>
          <w:p w:rsidR="00B22721" w:rsidRPr="00BC0398" w:rsidRDefault="00B22721" w:rsidP="005C3500">
            <w:pPr>
              <w:tabs>
                <w:tab w:val="decimal" w:pos="898"/>
              </w:tabs>
              <w:spacing w:after="0" w:line="240" w:lineRule="atLeast"/>
              <w:ind w:right="-25"/>
              <w:jc w:val="both"/>
              <w:rPr>
                <w:rFonts w:ascii="Times New Roman" w:hAnsi="Times New Roman" w:cs="Times New Roman"/>
                <w:szCs w:val="22"/>
                <w:cs/>
              </w:rPr>
            </w:pPr>
          </w:p>
        </w:tc>
        <w:tc>
          <w:tcPr>
            <w:tcW w:w="283" w:type="dxa"/>
          </w:tcPr>
          <w:p w:rsidR="00B22721" w:rsidRPr="00BC0398" w:rsidRDefault="00B22721" w:rsidP="005C3500">
            <w:pPr>
              <w:tabs>
                <w:tab w:val="decimal" w:pos="898"/>
              </w:tabs>
              <w:spacing w:after="0" w:line="240" w:lineRule="atLeast"/>
              <w:ind w:left="522" w:right="-25"/>
              <w:jc w:val="both"/>
              <w:rPr>
                <w:rFonts w:ascii="Times New Roman" w:hAnsi="Times New Roman" w:cs="Times New Roman"/>
                <w:szCs w:val="22"/>
              </w:rPr>
            </w:pPr>
          </w:p>
        </w:tc>
        <w:tc>
          <w:tcPr>
            <w:tcW w:w="1276" w:type="dxa"/>
          </w:tcPr>
          <w:p w:rsidR="00B22721" w:rsidRPr="00BC0398" w:rsidRDefault="00B22721" w:rsidP="005C3500">
            <w:pPr>
              <w:tabs>
                <w:tab w:val="decimal" w:pos="885"/>
              </w:tabs>
              <w:spacing w:after="0" w:line="240" w:lineRule="atLeast"/>
              <w:ind w:left="22" w:right="-25"/>
              <w:jc w:val="both"/>
              <w:rPr>
                <w:rFonts w:ascii="Times New Roman" w:hAnsi="Times New Roman" w:cs="Times New Roman"/>
                <w:szCs w:val="22"/>
                <w:cs/>
              </w:rPr>
            </w:pPr>
          </w:p>
        </w:tc>
        <w:tc>
          <w:tcPr>
            <w:tcW w:w="284" w:type="dxa"/>
          </w:tcPr>
          <w:p w:rsidR="00B22721" w:rsidRPr="00BC0398" w:rsidRDefault="00B22721" w:rsidP="005C3500">
            <w:pPr>
              <w:tabs>
                <w:tab w:val="decimal" w:pos="898"/>
              </w:tabs>
              <w:spacing w:after="0" w:line="240" w:lineRule="atLeast"/>
              <w:ind w:left="522" w:right="-25"/>
              <w:jc w:val="both"/>
              <w:rPr>
                <w:rFonts w:ascii="Times New Roman" w:hAnsi="Times New Roman" w:cs="Times New Roman"/>
                <w:szCs w:val="22"/>
              </w:rPr>
            </w:pPr>
          </w:p>
        </w:tc>
        <w:tc>
          <w:tcPr>
            <w:tcW w:w="1417" w:type="dxa"/>
          </w:tcPr>
          <w:p w:rsidR="00B22721" w:rsidRDefault="00B22721" w:rsidP="00E80FF3">
            <w:pPr>
              <w:spacing w:after="0" w:line="240" w:lineRule="atLeast"/>
              <w:ind w:right="-25"/>
              <w:jc w:val="center"/>
              <w:rPr>
                <w:rFonts w:ascii="Times New Roman" w:hAnsi="Times New Roman" w:cs="Times New Roman"/>
                <w:szCs w:val="22"/>
              </w:rPr>
            </w:pPr>
          </w:p>
        </w:tc>
        <w:tc>
          <w:tcPr>
            <w:tcW w:w="284" w:type="dxa"/>
          </w:tcPr>
          <w:p w:rsidR="00B22721" w:rsidRPr="00BC0398" w:rsidRDefault="00B22721" w:rsidP="005C3500">
            <w:pPr>
              <w:tabs>
                <w:tab w:val="decimal" w:pos="898"/>
              </w:tabs>
              <w:spacing w:after="0" w:line="240" w:lineRule="atLeast"/>
              <w:ind w:left="522" w:right="-25"/>
              <w:jc w:val="both"/>
              <w:rPr>
                <w:rFonts w:ascii="Times New Roman" w:hAnsi="Times New Roman" w:cs="Times New Roman"/>
                <w:szCs w:val="22"/>
              </w:rPr>
            </w:pPr>
          </w:p>
        </w:tc>
        <w:tc>
          <w:tcPr>
            <w:tcW w:w="1275" w:type="dxa"/>
          </w:tcPr>
          <w:p w:rsidR="00B22721" w:rsidRPr="00BC0398" w:rsidRDefault="00B22721" w:rsidP="00B22721">
            <w:pPr>
              <w:spacing w:after="0" w:line="240" w:lineRule="atLeast"/>
              <w:ind w:right="-25"/>
              <w:jc w:val="center"/>
              <w:rPr>
                <w:rFonts w:ascii="Times New Roman" w:hAnsi="Times New Roman" w:cs="Times New Roman"/>
                <w:szCs w:val="22"/>
                <w:cs/>
              </w:rPr>
            </w:pPr>
          </w:p>
        </w:tc>
      </w:tr>
      <w:tr w:rsidR="008C3412" w:rsidRPr="00BC0398" w:rsidTr="005C3500">
        <w:trPr>
          <w:trHeight w:val="288"/>
        </w:trPr>
        <w:tc>
          <w:tcPr>
            <w:tcW w:w="3510" w:type="dxa"/>
            <w:vAlign w:val="bottom"/>
          </w:tcPr>
          <w:p w:rsidR="008C3412" w:rsidRPr="00B22721" w:rsidRDefault="008C3412" w:rsidP="00B22721">
            <w:pPr>
              <w:spacing w:after="0" w:line="240" w:lineRule="atLeast"/>
              <w:ind w:left="720" w:right="-25"/>
              <w:jc w:val="both"/>
              <w:rPr>
                <w:rFonts w:ascii="Times New Roman" w:hAnsi="Times New Roman" w:cs="Times New Roman"/>
                <w:szCs w:val="22"/>
                <w:lang w:val="en-GB"/>
              </w:rPr>
            </w:pPr>
            <w:r w:rsidRPr="00B22721">
              <w:rPr>
                <w:rFonts w:ascii="Times New Roman" w:hAnsi="Times New Roman" w:cs="Times New Roman"/>
                <w:szCs w:val="22"/>
                <w:lang w:val="en-GB"/>
              </w:rPr>
              <w:t>services</w:t>
            </w:r>
          </w:p>
        </w:tc>
        <w:tc>
          <w:tcPr>
            <w:tcW w:w="1418" w:type="dxa"/>
          </w:tcPr>
          <w:p w:rsidR="008C3412" w:rsidRPr="00BC0398" w:rsidRDefault="008C3412" w:rsidP="005C3500">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4,481</w:t>
            </w:r>
          </w:p>
        </w:tc>
        <w:tc>
          <w:tcPr>
            <w:tcW w:w="283" w:type="dxa"/>
          </w:tcPr>
          <w:p w:rsidR="008C3412" w:rsidRPr="00BC0398" w:rsidRDefault="008C3412" w:rsidP="005C3500">
            <w:pPr>
              <w:tabs>
                <w:tab w:val="decimal" w:pos="898"/>
              </w:tabs>
              <w:spacing w:after="0" w:line="240" w:lineRule="atLeast"/>
              <w:ind w:left="522" w:right="-25"/>
              <w:jc w:val="both"/>
              <w:rPr>
                <w:rFonts w:ascii="Times New Roman" w:hAnsi="Times New Roman" w:cs="Times New Roman"/>
                <w:szCs w:val="22"/>
              </w:rPr>
            </w:pPr>
          </w:p>
        </w:tc>
        <w:tc>
          <w:tcPr>
            <w:tcW w:w="1276" w:type="dxa"/>
          </w:tcPr>
          <w:p w:rsidR="008C3412" w:rsidRPr="00CF6F88" w:rsidRDefault="008C3412" w:rsidP="008C0E2D">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8C3412" w:rsidRPr="00BC0398" w:rsidRDefault="008C3412" w:rsidP="005C3500">
            <w:pPr>
              <w:tabs>
                <w:tab w:val="decimal" w:pos="898"/>
              </w:tabs>
              <w:spacing w:after="0" w:line="240" w:lineRule="atLeast"/>
              <w:ind w:left="522" w:right="-25"/>
              <w:jc w:val="both"/>
              <w:rPr>
                <w:rFonts w:ascii="Times New Roman" w:hAnsi="Times New Roman" w:cs="Times New Roman"/>
                <w:szCs w:val="22"/>
              </w:rPr>
            </w:pPr>
          </w:p>
        </w:tc>
        <w:tc>
          <w:tcPr>
            <w:tcW w:w="1417" w:type="dxa"/>
          </w:tcPr>
          <w:p w:rsidR="008C3412" w:rsidRDefault="008C3412"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4,481</w:t>
            </w:r>
          </w:p>
        </w:tc>
        <w:tc>
          <w:tcPr>
            <w:tcW w:w="284" w:type="dxa"/>
          </w:tcPr>
          <w:p w:rsidR="008C3412" w:rsidRPr="00BC0398" w:rsidRDefault="008C3412" w:rsidP="005C3500">
            <w:pPr>
              <w:tabs>
                <w:tab w:val="decimal" w:pos="898"/>
              </w:tabs>
              <w:spacing w:after="0" w:line="240" w:lineRule="atLeast"/>
              <w:ind w:left="522" w:right="-25"/>
              <w:jc w:val="both"/>
              <w:rPr>
                <w:rFonts w:ascii="Times New Roman" w:hAnsi="Times New Roman" w:cs="Times New Roman"/>
                <w:szCs w:val="22"/>
              </w:rPr>
            </w:pPr>
          </w:p>
        </w:tc>
        <w:tc>
          <w:tcPr>
            <w:tcW w:w="1275" w:type="dxa"/>
          </w:tcPr>
          <w:p w:rsidR="008C3412" w:rsidRPr="00CF6F88" w:rsidRDefault="008C3412" w:rsidP="008C0E2D">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8C3412" w:rsidRPr="008E0F84" w:rsidTr="005C3500">
        <w:trPr>
          <w:trHeight w:val="288"/>
        </w:trPr>
        <w:tc>
          <w:tcPr>
            <w:tcW w:w="3510" w:type="dxa"/>
            <w:vAlign w:val="bottom"/>
          </w:tcPr>
          <w:p w:rsidR="008C3412" w:rsidRPr="00E97BBA" w:rsidRDefault="008C3412" w:rsidP="005C3500">
            <w:pPr>
              <w:spacing w:after="0" w:line="240" w:lineRule="atLeast"/>
              <w:ind w:left="522" w:right="-25"/>
              <w:jc w:val="both"/>
              <w:rPr>
                <w:rFonts w:ascii="Times New Roman" w:hAnsi="Times New Roman" w:cs="Times New Roman"/>
                <w:b/>
                <w:bCs/>
                <w:i/>
                <w:iCs/>
                <w:szCs w:val="22"/>
                <w:lang w:val="en-GB"/>
              </w:rPr>
            </w:pPr>
            <w:r w:rsidRPr="00E97BBA">
              <w:rPr>
                <w:rFonts w:ascii="Times New Roman" w:hAnsi="Times New Roman" w:cs="Times New Roman"/>
                <w:b/>
                <w:bCs/>
                <w:i/>
                <w:iCs/>
                <w:szCs w:val="22"/>
                <w:lang w:val="en-GB"/>
              </w:rPr>
              <w:t>Expenses</w:t>
            </w:r>
          </w:p>
        </w:tc>
        <w:tc>
          <w:tcPr>
            <w:tcW w:w="1418" w:type="dxa"/>
          </w:tcPr>
          <w:p w:rsidR="008C3412" w:rsidRPr="00CF6F88" w:rsidRDefault="008C3412" w:rsidP="005C3500">
            <w:pPr>
              <w:tabs>
                <w:tab w:val="decimal" w:pos="898"/>
              </w:tabs>
              <w:spacing w:after="0" w:line="240" w:lineRule="atLeast"/>
              <w:ind w:right="-25"/>
              <w:jc w:val="both"/>
              <w:rPr>
                <w:rFonts w:ascii="Times New Roman" w:hAnsi="Times New Roman" w:cs="Times New Roman"/>
                <w:szCs w:val="22"/>
              </w:rPr>
            </w:pPr>
          </w:p>
        </w:tc>
        <w:tc>
          <w:tcPr>
            <w:tcW w:w="283" w:type="dxa"/>
          </w:tcPr>
          <w:p w:rsidR="008C3412" w:rsidRPr="00CF6F88" w:rsidRDefault="008C3412" w:rsidP="005C3500">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rsidR="008C3412" w:rsidRPr="00CF6F88" w:rsidRDefault="008C3412" w:rsidP="005C3500">
            <w:pPr>
              <w:tabs>
                <w:tab w:val="decimal" w:pos="720"/>
              </w:tabs>
              <w:spacing w:after="0" w:line="240" w:lineRule="atLeast"/>
              <w:ind w:right="-25"/>
              <w:jc w:val="both"/>
              <w:rPr>
                <w:rFonts w:ascii="Times New Roman" w:hAnsi="Times New Roman" w:cs="Times New Roman"/>
                <w:szCs w:val="22"/>
              </w:rPr>
            </w:pPr>
          </w:p>
        </w:tc>
        <w:tc>
          <w:tcPr>
            <w:tcW w:w="284" w:type="dxa"/>
          </w:tcPr>
          <w:p w:rsidR="008C3412" w:rsidRPr="008E0F84" w:rsidRDefault="008C3412"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rsidR="008C3412" w:rsidRPr="006D2D6B" w:rsidRDefault="008C3412" w:rsidP="005C3500">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8C3412" w:rsidRPr="008E0F84" w:rsidRDefault="008C3412" w:rsidP="005C3500">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rsidR="008C3412" w:rsidRPr="00CF6F88" w:rsidRDefault="008C3412" w:rsidP="005C3500">
            <w:pPr>
              <w:tabs>
                <w:tab w:val="decimal" w:pos="898"/>
              </w:tabs>
              <w:spacing w:after="0" w:line="240" w:lineRule="atLeast"/>
              <w:ind w:right="-25"/>
              <w:jc w:val="both"/>
              <w:rPr>
                <w:rFonts w:ascii="Times New Roman" w:hAnsi="Times New Roman" w:cs="Times New Roman"/>
                <w:szCs w:val="22"/>
              </w:rPr>
            </w:pPr>
          </w:p>
        </w:tc>
      </w:tr>
      <w:tr w:rsidR="008C3412" w:rsidRPr="008E0F84" w:rsidTr="005C3500">
        <w:tc>
          <w:tcPr>
            <w:tcW w:w="3510" w:type="dxa"/>
            <w:vAlign w:val="bottom"/>
          </w:tcPr>
          <w:p w:rsidR="008C3412" w:rsidRDefault="008C3412" w:rsidP="005C3500">
            <w:pPr>
              <w:spacing w:after="0" w:line="240" w:lineRule="atLeast"/>
              <w:ind w:left="522" w:right="-23"/>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418" w:type="dxa"/>
            <w:vAlign w:val="bottom"/>
          </w:tcPr>
          <w:p w:rsidR="008C3412" w:rsidRPr="008E0F84" w:rsidRDefault="008C3412" w:rsidP="005C3500">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8C3412" w:rsidRPr="00CF6F88" w:rsidRDefault="008C3412"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rsidR="008C3412" w:rsidRPr="008E0F84" w:rsidRDefault="008C3412" w:rsidP="005C3500">
            <w:pPr>
              <w:tabs>
                <w:tab w:val="decimal" w:pos="720"/>
              </w:tabs>
              <w:spacing w:after="0" w:line="240" w:lineRule="atLeast"/>
              <w:ind w:right="-25"/>
              <w:jc w:val="both"/>
              <w:rPr>
                <w:rFonts w:ascii="Times New Roman" w:hAnsi="Times New Roman" w:cs="Times New Roman"/>
                <w:szCs w:val="22"/>
              </w:rPr>
            </w:pPr>
          </w:p>
        </w:tc>
        <w:tc>
          <w:tcPr>
            <w:tcW w:w="284" w:type="dxa"/>
          </w:tcPr>
          <w:p w:rsidR="008C3412" w:rsidRPr="008E0F84" w:rsidRDefault="008C3412" w:rsidP="005C3500">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8C3412" w:rsidRPr="006D2D6B" w:rsidRDefault="008C3412" w:rsidP="005C3500">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8C3412" w:rsidRPr="008E0F84" w:rsidRDefault="008C3412" w:rsidP="005C3500">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8C3412" w:rsidRPr="00CF6F88" w:rsidRDefault="008C3412" w:rsidP="005C3500">
            <w:pPr>
              <w:tabs>
                <w:tab w:val="decimal" w:pos="898"/>
              </w:tabs>
              <w:spacing w:after="0" w:line="240" w:lineRule="atLeast"/>
              <w:ind w:right="-25"/>
              <w:jc w:val="both"/>
              <w:rPr>
                <w:rFonts w:ascii="Times New Roman" w:hAnsi="Times New Roman" w:cs="Times New Roman"/>
                <w:szCs w:val="22"/>
              </w:rPr>
            </w:pPr>
          </w:p>
        </w:tc>
      </w:tr>
      <w:tr w:rsidR="008C3412" w:rsidRPr="008E0F84" w:rsidTr="00E80FF3">
        <w:tc>
          <w:tcPr>
            <w:tcW w:w="3510" w:type="dxa"/>
            <w:vAlign w:val="bottom"/>
          </w:tcPr>
          <w:p w:rsidR="008C3412" w:rsidRDefault="008C3412" w:rsidP="005C3500">
            <w:pPr>
              <w:spacing w:after="0" w:line="240" w:lineRule="atLeast"/>
              <w:ind w:left="522" w:right="-23"/>
              <w:jc w:val="both"/>
              <w:rPr>
                <w:rFonts w:ascii="Times New Roman" w:hAnsi="Times New Roman" w:cs="Times New Roman"/>
                <w:b/>
                <w:bCs/>
                <w:szCs w:val="22"/>
              </w:rPr>
            </w:pPr>
            <w:r w:rsidRPr="00756741">
              <w:rPr>
                <w:rFonts w:ascii="Times New Roman" w:hAnsi="Times New Roman" w:cs="Times New Roman"/>
                <w:szCs w:val="22"/>
                <w:lang w:val="en-GB"/>
              </w:rPr>
              <w:t>Purchase of goods</w:t>
            </w:r>
          </w:p>
        </w:tc>
        <w:tc>
          <w:tcPr>
            <w:tcW w:w="1418" w:type="dxa"/>
          </w:tcPr>
          <w:p w:rsidR="008C3412" w:rsidRPr="00CF6F88" w:rsidRDefault="008C3412"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rsidR="008C3412" w:rsidRPr="00CF6F88" w:rsidRDefault="008C3412"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8C3412" w:rsidRPr="00CF6F88" w:rsidRDefault="008C3412" w:rsidP="005C350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8C3412" w:rsidRPr="008E0F84" w:rsidRDefault="008C3412" w:rsidP="005C3500">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8C3412" w:rsidRPr="006D2D6B" w:rsidRDefault="008C3412" w:rsidP="005C350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886</w:t>
            </w:r>
          </w:p>
        </w:tc>
        <w:tc>
          <w:tcPr>
            <w:tcW w:w="284" w:type="dxa"/>
          </w:tcPr>
          <w:p w:rsidR="008C3412" w:rsidRPr="008E0F84" w:rsidRDefault="008C3412" w:rsidP="005C3500">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8C3412" w:rsidRPr="00CF6F88" w:rsidRDefault="008C3412" w:rsidP="005C3500">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24,188</w:t>
            </w:r>
          </w:p>
        </w:tc>
      </w:tr>
      <w:tr w:rsidR="008C3412" w:rsidRPr="008E0F84" w:rsidTr="005C3500">
        <w:tc>
          <w:tcPr>
            <w:tcW w:w="3510" w:type="dxa"/>
            <w:vAlign w:val="bottom"/>
          </w:tcPr>
          <w:p w:rsidR="008C3412" w:rsidRDefault="008C3412" w:rsidP="005C3500">
            <w:pPr>
              <w:spacing w:after="0" w:line="240" w:lineRule="atLeast"/>
              <w:ind w:left="522" w:right="-23"/>
              <w:jc w:val="both"/>
              <w:rPr>
                <w:rFonts w:ascii="Times New Roman" w:hAnsi="Times New Roman" w:cs="Times New Roman"/>
                <w:b/>
                <w:bCs/>
                <w:szCs w:val="22"/>
              </w:rPr>
            </w:pPr>
            <w:r>
              <w:rPr>
                <w:rFonts w:ascii="Times New Roman" w:hAnsi="Times New Roman" w:cs="Times New Roman"/>
                <w:szCs w:val="22"/>
                <w:lang w:val="en-GB"/>
              </w:rPr>
              <w:t xml:space="preserve">Interest </w:t>
            </w:r>
            <w:r w:rsidRPr="00C70C16">
              <w:rPr>
                <w:rFonts w:ascii="Times New Roman" w:hAnsi="Times New Roman" w:cs="Times New Roman"/>
                <w:szCs w:val="22"/>
                <w:lang w:val="en-GB"/>
              </w:rPr>
              <w:t>expenses</w:t>
            </w:r>
          </w:p>
        </w:tc>
        <w:tc>
          <w:tcPr>
            <w:tcW w:w="1418" w:type="dxa"/>
          </w:tcPr>
          <w:p w:rsidR="008C3412" w:rsidRPr="00CF6F88" w:rsidRDefault="008C3412"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vAlign w:val="bottom"/>
          </w:tcPr>
          <w:p w:rsidR="008C3412" w:rsidRPr="00CF6F88" w:rsidRDefault="008C3412"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8C3412" w:rsidRPr="00CF6F88" w:rsidRDefault="008C3412" w:rsidP="005C350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8C3412" w:rsidRPr="008E0F84" w:rsidRDefault="008C3412" w:rsidP="005C3500">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8C3412" w:rsidRPr="008E2E7A" w:rsidRDefault="008C3412" w:rsidP="008E2E7A">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33</w:t>
            </w:r>
          </w:p>
        </w:tc>
        <w:tc>
          <w:tcPr>
            <w:tcW w:w="284" w:type="dxa"/>
          </w:tcPr>
          <w:p w:rsidR="008C3412" w:rsidRPr="008E0F84" w:rsidRDefault="008C3412" w:rsidP="005C3500">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8C3412" w:rsidRPr="00CF6F88" w:rsidRDefault="008C3412" w:rsidP="007D5B5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8C3412" w:rsidRPr="008E0F84" w:rsidTr="005C3500">
        <w:tc>
          <w:tcPr>
            <w:tcW w:w="3510" w:type="dxa"/>
            <w:vAlign w:val="bottom"/>
          </w:tcPr>
          <w:p w:rsidR="008C3412" w:rsidRPr="008E0F84" w:rsidRDefault="008C3412" w:rsidP="005C3500">
            <w:pPr>
              <w:spacing w:after="0" w:line="240" w:lineRule="atLeast"/>
              <w:ind w:left="522" w:right="-23"/>
              <w:jc w:val="both"/>
              <w:rPr>
                <w:rFonts w:ascii="Times New Roman" w:hAnsi="Times New Roman" w:cs="Times New Roman"/>
                <w:b/>
                <w:bCs/>
                <w:szCs w:val="22"/>
                <w:cs/>
              </w:rPr>
            </w:pPr>
            <w:r>
              <w:rPr>
                <w:rFonts w:ascii="Times New Roman" w:hAnsi="Times New Roman" w:cs="Times New Roman"/>
                <w:b/>
                <w:bCs/>
                <w:szCs w:val="22"/>
              </w:rPr>
              <w:t>Related company</w:t>
            </w:r>
          </w:p>
        </w:tc>
        <w:tc>
          <w:tcPr>
            <w:tcW w:w="1418" w:type="dxa"/>
            <w:vAlign w:val="bottom"/>
          </w:tcPr>
          <w:p w:rsidR="008C3412" w:rsidRPr="008E0F84" w:rsidRDefault="008C3412" w:rsidP="005C3500">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8C3412" w:rsidRPr="00CF6F88" w:rsidRDefault="008C3412"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rsidR="008C3412" w:rsidRPr="008E0F84" w:rsidRDefault="008C3412" w:rsidP="005C3500">
            <w:pPr>
              <w:tabs>
                <w:tab w:val="decimal" w:pos="720"/>
              </w:tabs>
              <w:spacing w:after="0" w:line="240" w:lineRule="atLeast"/>
              <w:ind w:right="-25"/>
              <w:jc w:val="both"/>
              <w:rPr>
                <w:rFonts w:ascii="Times New Roman" w:hAnsi="Times New Roman" w:cs="Times New Roman"/>
                <w:szCs w:val="22"/>
              </w:rPr>
            </w:pPr>
          </w:p>
        </w:tc>
        <w:tc>
          <w:tcPr>
            <w:tcW w:w="284" w:type="dxa"/>
          </w:tcPr>
          <w:p w:rsidR="008C3412" w:rsidRPr="008E0F84" w:rsidRDefault="008C3412" w:rsidP="005C3500">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8C3412" w:rsidRPr="00CF6F88" w:rsidRDefault="008C3412" w:rsidP="005C3500">
            <w:pPr>
              <w:tabs>
                <w:tab w:val="decimal" w:pos="898"/>
              </w:tabs>
              <w:spacing w:after="0" w:line="240" w:lineRule="atLeast"/>
              <w:ind w:right="-25"/>
              <w:jc w:val="both"/>
              <w:rPr>
                <w:rFonts w:ascii="Times New Roman" w:hAnsi="Times New Roman" w:cs="Times New Roman"/>
                <w:szCs w:val="22"/>
              </w:rPr>
            </w:pPr>
          </w:p>
        </w:tc>
        <w:tc>
          <w:tcPr>
            <w:tcW w:w="284" w:type="dxa"/>
          </w:tcPr>
          <w:p w:rsidR="008C3412" w:rsidRPr="008E0F84" w:rsidRDefault="008C3412" w:rsidP="005C3500">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8C3412" w:rsidRPr="00CF6F88" w:rsidRDefault="008C3412" w:rsidP="005C3500">
            <w:pPr>
              <w:tabs>
                <w:tab w:val="decimal" w:pos="898"/>
              </w:tabs>
              <w:spacing w:after="0" w:line="240" w:lineRule="atLeast"/>
              <w:ind w:right="-25"/>
              <w:jc w:val="both"/>
              <w:rPr>
                <w:rFonts w:ascii="Times New Roman" w:hAnsi="Times New Roman" w:cs="Times New Roman"/>
                <w:szCs w:val="22"/>
              </w:rPr>
            </w:pPr>
          </w:p>
        </w:tc>
      </w:tr>
      <w:tr w:rsidR="008C3412" w:rsidRPr="008E0F84" w:rsidTr="005C3500">
        <w:tc>
          <w:tcPr>
            <w:tcW w:w="3510" w:type="dxa"/>
            <w:vAlign w:val="bottom"/>
          </w:tcPr>
          <w:p w:rsidR="008C3412" w:rsidRDefault="008C3412" w:rsidP="005C3500">
            <w:pPr>
              <w:spacing w:after="0" w:line="240" w:lineRule="atLeast"/>
              <w:ind w:left="522" w:right="-23"/>
              <w:jc w:val="both"/>
              <w:rPr>
                <w:rFonts w:ascii="Times New Roman" w:hAnsi="Times New Roman" w:cs="Times New Roman"/>
                <w:b/>
                <w:bCs/>
                <w:szCs w:val="22"/>
              </w:rPr>
            </w:pPr>
            <w:r w:rsidRPr="00756741">
              <w:rPr>
                <w:rFonts w:ascii="Times New Roman" w:hAnsi="Times New Roman" w:cs="Times New Roman"/>
                <w:szCs w:val="22"/>
                <w:lang w:val="en-GB"/>
              </w:rPr>
              <w:t>Purchase of goods</w:t>
            </w:r>
          </w:p>
        </w:tc>
        <w:tc>
          <w:tcPr>
            <w:tcW w:w="1418" w:type="dxa"/>
          </w:tcPr>
          <w:p w:rsidR="008C3412" w:rsidRPr="00CF6F88" w:rsidRDefault="008C3412" w:rsidP="008E2E7A">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795</w:t>
            </w:r>
          </w:p>
        </w:tc>
        <w:tc>
          <w:tcPr>
            <w:tcW w:w="283" w:type="dxa"/>
            <w:vAlign w:val="bottom"/>
          </w:tcPr>
          <w:p w:rsidR="008C3412" w:rsidRPr="00CF6F88" w:rsidRDefault="008C3412"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rsidR="008C3412" w:rsidRPr="006D2D6B" w:rsidRDefault="008C3412" w:rsidP="005C3500">
            <w:pPr>
              <w:tabs>
                <w:tab w:val="decimal" w:pos="885"/>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15,373</w:t>
            </w:r>
          </w:p>
        </w:tc>
        <w:tc>
          <w:tcPr>
            <w:tcW w:w="284" w:type="dxa"/>
          </w:tcPr>
          <w:p w:rsidR="008C3412" w:rsidRPr="008E0F84" w:rsidRDefault="008C3412" w:rsidP="005C3500">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8C3412" w:rsidRPr="00CF6F88" w:rsidRDefault="008C3412"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8C3412" w:rsidRPr="008E0F84" w:rsidRDefault="008C3412" w:rsidP="005C3500">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8C3412" w:rsidRPr="00CF6F88" w:rsidRDefault="008C3412" w:rsidP="005C3500">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9,960</w:t>
            </w:r>
          </w:p>
        </w:tc>
      </w:tr>
      <w:tr w:rsidR="008C3412" w:rsidRPr="008E0F84" w:rsidTr="00E80FF3">
        <w:tc>
          <w:tcPr>
            <w:tcW w:w="3510" w:type="dxa"/>
            <w:vAlign w:val="bottom"/>
          </w:tcPr>
          <w:p w:rsidR="008C3412" w:rsidRPr="00756741" w:rsidRDefault="008C3412" w:rsidP="005C3500">
            <w:pPr>
              <w:spacing w:after="0" w:line="240" w:lineRule="atLeast"/>
              <w:ind w:left="522" w:right="-23"/>
              <w:jc w:val="both"/>
              <w:rPr>
                <w:rFonts w:ascii="Times New Roman" w:hAnsi="Times New Roman" w:cs="Times New Roman"/>
                <w:szCs w:val="22"/>
                <w:lang w:val="en-GB"/>
              </w:rPr>
            </w:pPr>
            <w:r w:rsidRPr="006D7140">
              <w:rPr>
                <w:rFonts w:ascii="Times New Roman" w:hAnsi="Times New Roman" w:cs="Times New Roman"/>
                <w:szCs w:val="22"/>
                <w:lang w:val="en-GB"/>
              </w:rPr>
              <w:t>Consulting fee</w:t>
            </w:r>
          </w:p>
        </w:tc>
        <w:tc>
          <w:tcPr>
            <w:tcW w:w="1418" w:type="dxa"/>
          </w:tcPr>
          <w:p w:rsidR="008C3412" w:rsidRPr="00CF6F88" w:rsidRDefault="008C3412" w:rsidP="008E2E7A">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560</w:t>
            </w:r>
          </w:p>
        </w:tc>
        <w:tc>
          <w:tcPr>
            <w:tcW w:w="283" w:type="dxa"/>
            <w:vAlign w:val="bottom"/>
          </w:tcPr>
          <w:p w:rsidR="008C3412" w:rsidRPr="00CF6F88" w:rsidRDefault="008C3412"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8C3412" w:rsidRPr="00CF6F88" w:rsidRDefault="008C3412"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8C3412" w:rsidRPr="008E0F84" w:rsidRDefault="008C3412" w:rsidP="005C3500">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rsidR="008C3412" w:rsidRPr="00CF6F88" w:rsidRDefault="008C3412"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8C3412" w:rsidRPr="008E0F84" w:rsidRDefault="008C3412" w:rsidP="005C3500">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rsidR="008C3412" w:rsidRPr="00CF6F88" w:rsidRDefault="008C3412" w:rsidP="00E80FF3">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8C3412" w:rsidRPr="008E0F84" w:rsidTr="005C3500">
        <w:tc>
          <w:tcPr>
            <w:tcW w:w="3510" w:type="dxa"/>
            <w:vAlign w:val="center"/>
          </w:tcPr>
          <w:p w:rsidR="008C3412" w:rsidRPr="009F1DDF" w:rsidRDefault="008C3412" w:rsidP="005C3500">
            <w:pPr>
              <w:spacing w:after="0" w:line="240" w:lineRule="atLeast"/>
              <w:ind w:left="522" w:right="-23"/>
              <w:jc w:val="both"/>
              <w:rPr>
                <w:rFonts w:ascii="Times New Roman" w:hAnsi="Times New Roman" w:cs="Times New Roman"/>
                <w:szCs w:val="22"/>
                <w:lang w:val="en-GB"/>
              </w:rPr>
            </w:pPr>
            <w:r>
              <w:rPr>
                <w:rFonts w:ascii="Times New Roman" w:hAnsi="Times New Roman" w:cs="Times New Roman"/>
                <w:szCs w:val="22"/>
                <w:lang w:val="en-GB"/>
              </w:rPr>
              <w:t xml:space="preserve">Interest </w:t>
            </w:r>
            <w:r w:rsidRPr="00C70C16">
              <w:rPr>
                <w:rFonts w:ascii="Times New Roman" w:hAnsi="Times New Roman" w:cs="Times New Roman"/>
                <w:szCs w:val="22"/>
                <w:lang w:val="en-GB"/>
              </w:rPr>
              <w:t>expenses</w:t>
            </w:r>
          </w:p>
        </w:tc>
        <w:tc>
          <w:tcPr>
            <w:tcW w:w="1418" w:type="dxa"/>
          </w:tcPr>
          <w:p w:rsidR="008C3412" w:rsidRPr="00CF6F88" w:rsidRDefault="008C3412" w:rsidP="008E2E7A">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6</w:t>
            </w:r>
          </w:p>
        </w:tc>
        <w:tc>
          <w:tcPr>
            <w:tcW w:w="283" w:type="dxa"/>
            <w:vAlign w:val="bottom"/>
          </w:tcPr>
          <w:p w:rsidR="008C3412" w:rsidRPr="00CF6F88" w:rsidRDefault="008C3412"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8C3412" w:rsidRPr="00CF6F88" w:rsidRDefault="008C3412" w:rsidP="00B22721">
            <w:pPr>
              <w:tabs>
                <w:tab w:val="decimal" w:pos="885"/>
              </w:tabs>
              <w:spacing w:after="0" w:line="240" w:lineRule="atLeast"/>
              <w:ind w:left="22" w:right="-25"/>
              <w:jc w:val="both"/>
              <w:rPr>
                <w:rFonts w:ascii="Times New Roman" w:hAnsi="Times New Roman" w:cs="Times New Roman"/>
                <w:szCs w:val="22"/>
              </w:rPr>
            </w:pPr>
            <w:r w:rsidRPr="00B22721">
              <w:rPr>
                <w:rFonts w:ascii="Times New Roman" w:eastAsia="Cordia New" w:hAnsi="Times New Roman" w:cs="Times New Roman"/>
                <w:szCs w:val="22"/>
              </w:rPr>
              <w:t>86</w:t>
            </w:r>
          </w:p>
        </w:tc>
        <w:tc>
          <w:tcPr>
            <w:tcW w:w="284" w:type="dxa"/>
          </w:tcPr>
          <w:p w:rsidR="008C3412" w:rsidRPr="008E0F84" w:rsidRDefault="008C3412" w:rsidP="005C3500">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rsidR="008C3412" w:rsidRPr="00CF6F88" w:rsidRDefault="008C3412" w:rsidP="005C3500">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8C3412" w:rsidRPr="008E0F84" w:rsidRDefault="008C3412" w:rsidP="005C3500">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rsidR="008C3412" w:rsidRPr="00CF6F88" w:rsidRDefault="008C3412" w:rsidP="00B22721">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86</w:t>
            </w:r>
          </w:p>
        </w:tc>
      </w:tr>
      <w:tr w:rsidR="008C3412" w:rsidRPr="008E0F84" w:rsidTr="005C3500">
        <w:tc>
          <w:tcPr>
            <w:tcW w:w="3510" w:type="dxa"/>
            <w:vAlign w:val="center"/>
          </w:tcPr>
          <w:p w:rsidR="008C3412" w:rsidRPr="00E97BBA" w:rsidRDefault="008C3412" w:rsidP="005C3500">
            <w:pPr>
              <w:spacing w:after="0" w:line="240" w:lineRule="atLeast"/>
              <w:ind w:left="522" w:right="-25"/>
              <w:jc w:val="both"/>
              <w:rPr>
                <w:rFonts w:ascii="Times New Roman" w:hAnsi="Times New Roman" w:cs="Times New Roman"/>
                <w:szCs w:val="22"/>
                <w:lang w:val="en-GB"/>
              </w:rPr>
            </w:pPr>
            <w:r w:rsidRPr="00E97BBA">
              <w:rPr>
                <w:rFonts w:ascii="Times New Roman" w:hAnsi="Times New Roman" w:cs="Times New Roman"/>
                <w:b/>
                <w:bCs/>
                <w:szCs w:val="22"/>
              </w:rPr>
              <w:t>Related persons</w:t>
            </w:r>
          </w:p>
        </w:tc>
        <w:tc>
          <w:tcPr>
            <w:tcW w:w="1418" w:type="dxa"/>
          </w:tcPr>
          <w:p w:rsidR="008C3412" w:rsidRPr="00CF6F88" w:rsidRDefault="008C3412" w:rsidP="005C3500">
            <w:pPr>
              <w:tabs>
                <w:tab w:val="decimal" w:pos="898"/>
              </w:tabs>
              <w:spacing w:after="0" w:line="240" w:lineRule="atLeast"/>
              <w:ind w:right="-25"/>
              <w:jc w:val="both"/>
              <w:rPr>
                <w:rFonts w:ascii="Times New Roman" w:hAnsi="Times New Roman" w:cs="Times New Roman"/>
                <w:szCs w:val="22"/>
              </w:rPr>
            </w:pPr>
          </w:p>
        </w:tc>
        <w:tc>
          <w:tcPr>
            <w:tcW w:w="283" w:type="dxa"/>
          </w:tcPr>
          <w:p w:rsidR="008C3412" w:rsidRPr="00CF6F88" w:rsidRDefault="008C3412"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8C3412" w:rsidRPr="00CF6F88" w:rsidRDefault="008C3412" w:rsidP="005C3500">
            <w:pPr>
              <w:tabs>
                <w:tab w:val="decimal" w:pos="898"/>
              </w:tabs>
              <w:spacing w:after="0" w:line="240" w:lineRule="atLeast"/>
              <w:ind w:right="-25"/>
              <w:jc w:val="both"/>
              <w:rPr>
                <w:rFonts w:ascii="Times New Roman" w:hAnsi="Times New Roman" w:cs="Times New Roman"/>
                <w:szCs w:val="22"/>
              </w:rPr>
            </w:pPr>
          </w:p>
        </w:tc>
        <w:tc>
          <w:tcPr>
            <w:tcW w:w="284" w:type="dxa"/>
          </w:tcPr>
          <w:p w:rsidR="008C3412" w:rsidRPr="008E0F84" w:rsidRDefault="008C3412" w:rsidP="005C3500">
            <w:pPr>
              <w:tabs>
                <w:tab w:val="decimal" w:pos="500"/>
              </w:tabs>
              <w:spacing w:after="0" w:line="240" w:lineRule="atLeast"/>
              <w:ind w:left="-54" w:right="-25"/>
              <w:jc w:val="both"/>
              <w:rPr>
                <w:rFonts w:ascii="Times New Roman" w:hAnsi="Times New Roman" w:cs="Times New Roman"/>
                <w:szCs w:val="22"/>
                <w:lang w:val="en-GB"/>
              </w:rPr>
            </w:pPr>
          </w:p>
        </w:tc>
        <w:tc>
          <w:tcPr>
            <w:tcW w:w="1417" w:type="dxa"/>
          </w:tcPr>
          <w:p w:rsidR="008C3412" w:rsidRPr="00C27056" w:rsidRDefault="008C3412" w:rsidP="005C3500">
            <w:pPr>
              <w:tabs>
                <w:tab w:val="decimal" w:pos="898"/>
              </w:tabs>
              <w:spacing w:after="0" w:line="240" w:lineRule="atLeast"/>
              <w:ind w:right="-25"/>
              <w:jc w:val="both"/>
              <w:rPr>
                <w:rFonts w:ascii="Times New Roman" w:hAnsi="Times New Roman" w:cs="Times New Roman"/>
                <w:szCs w:val="22"/>
                <w:cs/>
              </w:rPr>
            </w:pPr>
          </w:p>
        </w:tc>
        <w:tc>
          <w:tcPr>
            <w:tcW w:w="284" w:type="dxa"/>
          </w:tcPr>
          <w:p w:rsidR="008C3412" w:rsidRPr="008E0F84" w:rsidRDefault="008C3412" w:rsidP="005C3500">
            <w:pPr>
              <w:tabs>
                <w:tab w:val="decimal" w:pos="500"/>
              </w:tabs>
              <w:spacing w:after="0" w:line="240" w:lineRule="atLeast"/>
              <w:ind w:left="-54" w:right="-25"/>
              <w:jc w:val="both"/>
              <w:rPr>
                <w:rFonts w:ascii="Times New Roman" w:hAnsi="Times New Roman" w:cs="Times New Roman"/>
                <w:szCs w:val="22"/>
                <w:lang w:val="en-GB"/>
              </w:rPr>
            </w:pPr>
          </w:p>
        </w:tc>
        <w:tc>
          <w:tcPr>
            <w:tcW w:w="1275" w:type="dxa"/>
          </w:tcPr>
          <w:p w:rsidR="008C3412" w:rsidRPr="00C27056" w:rsidRDefault="008C3412" w:rsidP="005C3500">
            <w:pPr>
              <w:tabs>
                <w:tab w:val="decimal" w:pos="898"/>
              </w:tabs>
              <w:spacing w:after="0" w:line="240" w:lineRule="atLeast"/>
              <w:ind w:right="-25"/>
              <w:jc w:val="both"/>
              <w:rPr>
                <w:rFonts w:ascii="Times New Roman" w:hAnsi="Times New Roman" w:cs="Times New Roman"/>
                <w:szCs w:val="22"/>
                <w:cs/>
              </w:rPr>
            </w:pPr>
          </w:p>
        </w:tc>
      </w:tr>
      <w:tr w:rsidR="008C3412" w:rsidRPr="008E0F84" w:rsidTr="005C3500">
        <w:tc>
          <w:tcPr>
            <w:tcW w:w="3510" w:type="dxa"/>
            <w:vAlign w:val="bottom"/>
          </w:tcPr>
          <w:p w:rsidR="008C3412" w:rsidRPr="008E0F84" w:rsidRDefault="008C3412" w:rsidP="005C3500">
            <w:pPr>
              <w:spacing w:after="0" w:line="240" w:lineRule="atLeast"/>
              <w:ind w:left="522" w:right="-183"/>
              <w:rPr>
                <w:rFonts w:ascii="Times New Roman" w:hAnsi="Times New Roman" w:cs="Times New Roman"/>
                <w:szCs w:val="22"/>
              </w:rPr>
            </w:pPr>
            <w:r>
              <w:rPr>
                <w:rFonts w:ascii="Times New Roman" w:hAnsi="Times New Roman" w:cs="Times New Roman"/>
                <w:szCs w:val="22"/>
              </w:rPr>
              <w:t>K</w:t>
            </w:r>
            <w:r w:rsidRPr="008E0F84">
              <w:rPr>
                <w:rFonts w:ascii="Times New Roman" w:hAnsi="Times New Roman" w:cs="Times New Roman"/>
                <w:szCs w:val="22"/>
              </w:rPr>
              <w:t>ey management personnel</w:t>
            </w:r>
          </w:p>
        </w:tc>
        <w:tc>
          <w:tcPr>
            <w:tcW w:w="1418" w:type="dxa"/>
          </w:tcPr>
          <w:p w:rsidR="008C3412" w:rsidRPr="008E0F84" w:rsidRDefault="008C3412" w:rsidP="005C3500">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8C3412" w:rsidRPr="00CF6F88" w:rsidRDefault="008C3412"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8C3412" w:rsidRPr="008E0F84" w:rsidRDefault="008C3412" w:rsidP="005C3500">
            <w:pPr>
              <w:tabs>
                <w:tab w:val="decimal" w:pos="898"/>
              </w:tabs>
              <w:spacing w:after="0" w:line="240" w:lineRule="atLeast"/>
              <w:ind w:right="-25"/>
              <w:jc w:val="both"/>
              <w:rPr>
                <w:rFonts w:ascii="Times New Roman" w:hAnsi="Times New Roman" w:cs="Times New Roman"/>
                <w:szCs w:val="22"/>
              </w:rPr>
            </w:pPr>
          </w:p>
        </w:tc>
        <w:tc>
          <w:tcPr>
            <w:tcW w:w="284" w:type="dxa"/>
          </w:tcPr>
          <w:p w:rsidR="008C3412" w:rsidRPr="008E0F84" w:rsidRDefault="008C3412" w:rsidP="005C3500">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rsidR="008C3412" w:rsidRPr="008702E6" w:rsidRDefault="008C3412" w:rsidP="005C3500">
            <w:pPr>
              <w:tabs>
                <w:tab w:val="decimal" w:pos="898"/>
              </w:tabs>
              <w:spacing w:after="0" w:line="240" w:lineRule="atLeast"/>
              <w:ind w:right="-25"/>
              <w:jc w:val="both"/>
              <w:rPr>
                <w:rFonts w:ascii="Times New Roman" w:hAnsi="Times New Roman" w:cs="Times New Roman"/>
                <w:szCs w:val="22"/>
              </w:rPr>
            </w:pPr>
          </w:p>
        </w:tc>
        <w:tc>
          <w:tcPr>
            <w:tcW w:w="284" w:type="dxa"/>
          </w:tcPr>
          <w:p w:rsidR="008C3412" w:rsidRPr="008E0F84" w:rsidRDefault="008C3412" w:rsidP="005C3500">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rsidR="008C3412" w:rsidRPr="008702E6" w:rsidRDefault="008C3412" w:rsidP="005C3500">
            <w:pPr>
              <w:tabs>
                <w:tab w:val="decimal" w:pos="898"/>
              </w:tabs>
              <w:spacing w:after="0" w:line="240" w:lineRule="atLeast"/>
              <w:ind w:right="-25"/>
              <w:jc w:val="both"/>
              <w:rPr>
                <w:rFonts w:ascii="Times New Roman" w:hAnsi="Times New Roman" w:cs="Times New Roman"/>
                <w:szCs w:val="22"/>
              </w:rPr>
            </w:pPr>
          </w:p>
        </w:tc>
      </w:tr>
      <w:tr w:rsidR="008C3412" w:rsidRPr="008E0F84" w:rsidTr="005C3500">
        <w:tc>
          <w:tcPr>
            <w:tcW w:w="3510" w:type="dxa"/>
            <w:vAlign w:val="bottom"/>
          </w:tcPr>
          <w:p w:rsidR="008C3412" w:rsidRDefault="008C3412" w:rsidP="005C3500">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Pr="00446D3F">
              <w:rPr>
                <w:rFonts w:ascii="Times New Roman" w:hAnsi="Times New Roman" w:cs="Times New Roman"/>
                <w:szCs w:val="22"/>
                <w:lang w:val="en-GB"/>
              </w:rPr>
              <w:t>compensation</w:t>
            </w:r>
          </w:p>
        </w:tc>
        <w:tc>
          <w:tcPr>
            <w:tcW w:w="1418" w:type="dxa"/>
          </w:tcPr>
          <w:p w:rsidR="008C3412" w:rsidRPr="008E0F84" w:rsidRDefault="008C3412" w:rsidP="005C3500">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8C3412" w:rsidRPr="00CF6F88" w:rsidRDefault="008C3412"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8C3412" w:rsidRPr="008E0F84" w:rsidRDefault="008C3412" w:rsidP="005C3500">
            <w:pPr>
              <w:tabs>
                <w:tab w:val="decimal" w:pos="898"/>
              </w:tabs>
              <w:spacing w:after="0" w:line="240" w:lineRule="atLeast"/>
              <w:ind w:right="-25"/>
              <w:jc w:val="both"/>
              <w:rPr>
                <w:rFonts w:ascii="Times New Roman" w:hAnsi="Times New Roman" w:cs="Times New Roman"/>
                <w:szCs w:val="22"/>
              </w:rPr>
            </w:pPr>
          </w:p>
        </w:tc>
        <w:tc>
          <w:tcPr>
            <w:tcW w:w="284" w:type="dxa"/>
          </w:tcPr>
          <w:p w:rsidR="008C3412" w:rsidRPr="008E0F84" w:rsidRDefault="008C3412" w:rsidP="005C3500">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rsidR="008C3412" w:rsidRPr="008702E6" w:rsidRDefault="008C3412" w:rsidP="005C3500">
            <w:pPr>
              <w:tabs>
                <w:tab w:val="decimal" w:pos="898"/>
              </w:tabs>
              <w:spacing w:after="0" w:line="240" w:lineRule="atLeast"/>
              <w:ind w:right="-25"/>
              <w:jc w:val="both"/>
              <w:rPr>
                <w:rFonts w:ascii="Times New Roman" w:hAnsi="Times New Roman" w:cs="Times New Roman"/>
                <w:szCs w:val="22"/>
              </w:rPr>
            </w:pPr>
          </w:p>
        </w:tc>
        <w:tc>
          <w:tcPr>
            <w:tcW w:w="284" w:type="dxa"/>
          </w:tcPr>
          <w:p w:rsidR="008C3412" w:rsidRPr="008E0F84" w:rsidRDefault="008C3412" w:rsidP="005C3500">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rsidR="008C3412" w:rsidRPr="008702E6" w:rsidRDefault="008C3412" w:rsidP="005C3500">
            <w:pPr>
              <w:tabs>
                <w:tab w:val="decimal" w:pos="898"/>
              </w:tabs>
              <w:spacing w:after="0" w:line="240" w:lineRule="atLeast"/>
              <w:ind w:right="-25"/>
              <w:jc w:val="both"/>
              <w:rPr>
                <w:rFonts w:ascii="Times New Roman" w:hAnsi="Times New Roman" w:cs="Times New Roman"/>
                <w:szCs w:val="22"/>
              </w:rPr>
            </w:pPr>
          </w:p>
        </w:tc>
      </w:tr>
      <w:tr w:rsidR="008C3412" w:rsidRPr="008E0F84" w:rsidTr="005C3500">
        <w:tc>
          <w:tcPr>
            <w:tcW w:w="3510" w:type="dxa"/>
            <w:vAlign w:val="bottom"/>
          </w:tcPr>
          <w:p w:rsidR="008C3412" w:rsidRPr="008E0F84" w:rsidRDefault="008C3412" w:rsidP="005C3500">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S</w:t>
            </w:r>
            <w:r w:rsidRPr="008E0F84">
              <w:rPr>
                <w:rFonts w:ascii="Times New Roman" w:hAnsi="Times New Roman" w:cs="Times New Roman"/>
                <w:szCs w:val="22"/>
                <w:lang w:val="en-GB"/>
              </w:rPr>
              <w:t>hort-term employee benefits</w:t>
            </w:r>
          </w:p>
        </w:tc>
        <w:tc>
          <w:tcPr>
            <w:tcW w:w="1418" w:type="dxa"/>
          </w:tcPr>
          <w:p w:rsidR="008C3412" w:rsidRPr="006D2D6B" w:rsidRDefault="008C3412" w:rsidP="005C3500">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5,865</w:t>
            </w:r>
          </w:p>
        </w:tc>
        <w:tc>
          <w:tcPr>
            <w:tcW w:w="283" w:type="dxa"/>
            <w:vAlign w:val="bottom"/>
          </w:tcPr>
          <w:p w:rsidR="008C3412" w:rsidRPr="00CF6F88" w:rsidRDefault="008C3412"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rsidR="008C3412" w:rsidRPr="006D2D6B" w:rsidRDefault="008C3412" w:rsidP="005C3500">
            <w:pPr>
              <w:tabs>
                <w:tab w:val="decimal" w:pos="885"/>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6,149</w:t>
            </w:r>
          </w:p>
        </w:tc>
        <w:tc>
          <w:tcPr>
            <w:tcW w:w="284" w:type="dxa"/>
          </w:tcPr>
          <w:p w:rsidR="008C3412" w:rsidRPr="008E0F84" w:rsidRDefault="008C3412" w:rsidP="005C3500">
            <w:pPr>
              <w:tabs>
                <w:tab w:val="decimal" w:pos="500"/>
              </w:tabs>
              <w:spacing w:after="0" w:line="240" w:lineRule="atLeast"/>
              <w:ind w:left="-54" w:right="-25"/>
              <w:jc w:val="both"/>
              <w:rPr>
                <w:rFonts w:ascii="Times New Roman" w:hAnsi="Times New Roman" w:cs="Times New Roman"/>
                <w:szCs w:val="22"/>
                <w:lang w:val="en-GB"/>
              </w:rPr>
            </w:pPr>
          </w:p>
        </w:tc>
        <w:tc>
          <w:tcPr>
            <w:tcW w:w="1417" w:type="dxa"/>
          </w:tcPr>
          <w:p w:rsidR="008C3412" w:rsidRPr="006D2D6B" w:rsidRDefault="008C3412" w:rsidP="005C350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3,987</w:t>
            </w:r>
          </w:p>
        </w:tc>
        <w:tc>
          <w:tcPr>
            <w:tcW w:w="284" w:type="dxa"/>
          </w:tcPr>
          <w:p w:rsidR="008C3412" w:rsidRPr="008E0F84" w:rsidRDefault="008C3412" w:rsidP="005C3500">
            <w:pPr>
              <w:tabs>
                <w:tab w:val="decimal" w:pos="500"/>
              </w:tabs>
              <w:spacing w:after="0" w:line="240" w:lineRule="atLeast"/>
              <w:ind w:left="-54" w:right="-25"/>
              <w:jc w:val="both"/>
              <w:rPr>
                <w:rFonts w:ascii="Times New Roman" w:hAnsi="Times New Roman" w:cs="Times New Roman"/>
                <w:szCs w:val="22"/>
                <w:lang w:val="en-GB"/>
              </w:rPr>
            </w:pPr>
          </w:p>
        </w:tc>
        <w:tc>
          <w:tcPr>
            <w:tcW w:w="1275" w:type="dxa"/>
          </w:tcPr>
          <w:p w:rsidR="008C3412" w:rsidRPr="002050D6" w:rsidRDefault="008C3412" w:rsidP="005C3500">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4,173</w:t>
            </w:r>
          </w:p>
        </w:tc>
      </w:tr>
      <w:tr w:rsidR="008C3412" w:rsidRPr="008E0F84" w:rsidTr="005C3500">
        <w:tc>
          <w:tcPr>
            <w:tcW w:w="3510" w:type="dxa"/>
            <w:vAlign w:val="bottom"/>
          </w:tcPr>
          <w:p w:rsidR="008C3412" w:rsidRPr="008E0F84" w:rsidRDefault="008C3412" w:rsidP="005C3500">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w:t>
            </w:r>
            <w:r w:rsidRPr="008E0F84">
              <w:rPr>
                <w:rFonts w:ascii="Times New Roman" w:hAnsi="Times New Roman" w:cs="Times New Roman"/>
                <w:szCs w:val="22"/>
                <w:lang w:val="en-GB"/>
              </w:rPr>
              <w:t>Post-employment benefits</w:t>
            </w:r>
          </w:p>
        </w:tc>
        <w:tc>
          <w:tcPr>
            <w:tcW w:w="1418" w:type="dxa"/>
            <w:tcBorders>
              <w:bottom w:val="single" w:sz="4" w:space="0" w:color="auto"/>
            </w:tcBorders>
          </w:tcPr>
          <w:p w:rsidR="008C3412" w:rsidRPr="00CF6F88" w:rsidRDefault="008C3412" w:rsidP="005C3500">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36</w:t>
            </w:r>
          </w:p>
        </w:tc>
        <w:tc>
          <w:tcPr>
            <w:tcW w:w="283" w:type="dxa"/>
            <w:vAlign w:val="bottom"/>
          </w:tcPr>
          <w:p w:rsidR="008C3412" w:rsidRPr="00CF6F88" w:rsidRDefault="008C3412"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Borders>
              <w:bottom w:val="single" w:sz="4" w:space="0" w:color="auto"/>
            </w:tcBorders>
          </w:tcPr>
          <w:p w:rsidR="008C3412" w:rsidRPr="006D2D6B" w:rsidRDefault="008C3412" w:rsidP="005C3500">
            <w:pPr>
              <w:tabs>
                <w:tab w:val="decimal" w:pos="885"/>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12</w:t>
            </w:r>
          </w:p>
        </w:tc>
        <w:tc>
          <w:tcPr>
            <w:tcW w:w="284" w:type="dxa"/>
          </w:tcPr>
          <w:p w:rsidR="008C3412" w:rsidRPr="008E0F84" w:rsidRDefault="008C3412" w:rsidP="005C3500">
            <w:pPr>
              <w:tabs>
                <w:tab w:val="decimal" w:pos="500"/>
              </w:tabs>
              <w:spacing w:after="0" w:line="240" w:lineRule="atLeast"/>
              <w:ind w:left="-54" w:right="-25"/>
              <w:jc w:val="both"/>
              <w:rPr>
                <w:rFonts w:ascii="Times New Roman" w:hAnsi="Times New Roman" w:cs="Times New Roman"/>
                <w:szCs w:val="22"/>
                <w:lang w:val="en-GB"/>
              </w:rPr>
            </w:pPr>
          </w:p>
        </w:tc>
        <w:tc>
          <w:tcPr>
            <w:tcW w:w="1417" w:type="dxa"/>
            <w:tcBorders>
              <w:bottom w:val="single" w:sz="4" w:space="0" w:color="auto"/>
            </w:tcBorders>
          </w:tcPr>
          <w:p w:rsidR="008C3412" w:rsidRPr="006D2D6B" w:rsidRDefault="008C3412" w:rsidP="005C350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36</w:t>
            </w:r>
          </w:p>
        </w:tc>
        <w:tc>
          <w:tcPr>
            <w:tcW w:w="284" w:type="dxa"/>
          </w:tcPr>
          <w:p w:rsidR="008C3412" w:rsidRPr="008E0F84" w:rsidRDefault="008C3412" w:rsidP="005C3500">
            <w:pPr>
              <w:tabs>
                <w:tab w:val="decimal" w:pos="500"/>
              </w:tabs>
              <w:spacing w:after="0" w:line="240" w:lineRule="atLeast"/>
              <w:ind w:left="-54" w:right="-25"/>
              <w:jc w:val="both"/>
              <w:rPr>
                <w:rFonts w:ascii="Times New Roman" w:hAnsi="Times New Roman" w:cs="Times New Roman"/>
                <w:szCs w:val="22"/>
                <w:lang w:val="en-GB"/>
              </w:rPr>
            </w:pPr>
          </w:p>
        </w:tc>
        <w:tc>
          <w:tcPr>
            <w:tcW w:w="1275" w:type="dxa"/>
            <w:tcBorders>
              <w:bottom w:val="single" w:sz="4" w:space="0" w:color="auto"/>
            </w:tcBorders>
          </w:tcPr>
          <w:p w:rsidR="008C3412" w:rsidRPr="00CF6F88" w:rsidRDefault="008C3412" w:rsidP="005C3500">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12</w:t>
            </w:r>
          </w:p>
        </w:tc>
      </w:tr>
      <w:tr w:rsidR="008C3412" w:rsidRPr="008E0F84" w:rsidTr="005C3500">
        <w:tc>
          <w:tcPr>
            <w:tcW w:w="3510" w:type="dxa"/>
            <w:vAlign w:val="bottom"/>
          </w:tcPr>
          <w:p w:rsidR="008C3412" w:rsidRDefault="008C3412" w:rsidP="005C3500">
            <w:pPr>
              <w:spacing w:after="0" w:line="240" w:lineRule="atLeast"/>
              <w:ind w:left="522" w:right="-25"/>
              <w:jc w:val="both"/>
              <w:rPr>
                <w:rFonts w:ascii="Times New Roman" w:hAnsi="Times New Roman" w:cs="Times New Roman"/>
                <w:szCs w:val="22"/>
                <w:lang w:val="en-GB"/>
              </w:rPr>
            </w:pPr>
            <w:r>
              <w:rPr>
                <w:rFonts w:ascii="Times New Roman" w:eastAsia="Cordia New" w:hAnsi="Times New Roman" w:cs="Times New Roman"/>
                <w:b/>
                <w:bCs/>
                <w:szCs w:val="22"/>
              </w:rPr>
              <w:t xml:space="preserve">Total key </w:t>
            </w:r>
            <w:r w:rsidRPr="008E0F84">
              <w:rPr>
                <w:rFonts w:ascii="Times New Roman" w:eastAsia="Cordia New" w:hAnsi="Times New Roman" w:cs="Times New Roman"/>
                <w:b/>
                <w:bCs/>
                <w:szCs w:val="22"/>
              </w:rPr>
              <w:t xml:space="preserve">management </w:t>
            </w:r>
          </w:p>
        </w:tc>
        <w:tc>
          <w:tcPr>
            <w:tcW w:w="1418" w:type="dxa"/>
            <w:tcBorders>
              <w:top w:val="single" w:sz="4" w:space="0" w:color="auto"/>
            </w:tcBorders>
          </w:tcPr>
          <w:p w:rsidR="008C3412" w:rsidRPr="00CF6F88" w:rsidRDefault="008C3412" w:rsidP="005C3500">
            <w:pPr>
              <w:tabs>
                <w:tab w:val="decimal" w:pos="898"/>
              </w:tabs>
              <w:spacing w:after="0" w:line="240" w:lineRule="atLeast"/>
              <w:ind w:right="-25"/>
              <w:jc w:val="both"/>
              <w:rPr>
                <w:rFonts w:ascii="Times New Roman" w:hAnsi="Times New Roman" w:cs="Times New Roman"/>
                <w:szCs w:val="22"/>
              </w:rPr>
            </w:pPr>
          </w:p>
        </w:tc>
        <w:tc>
          <w:tcPr>
            <w:tcW w:w="283" w:type="dxa"/>
            <w:vAlign w:val="bottom"/>
          </w:tcPr>
          <w:p w:rsidR="008C3412" w:rsidRPr="00CF6F88" w:rsidRDefault="008C3412" w:rsidP="005C3500">
            <w:pPr>
              <w:tabs>
                <w:tab w:val="left" w:pos="0"/>
                <w:tab w:val="decimal" w:pos="898"/>
              </w:tabs>
              <w:spacing w:after="0" w:line="240" w:lineRule="atLeast"/>
              <w:ind w:right="-25"/>
              <w:jc w:val="both"/>
              <w:rPr>
                <w:rFonts w:ascii="Times New Roman" w:hAnsi="Times New Roman" w:cs="Times New Roman"/>
                <w:szCs w:val="22"/>
              </w:rPr>
            </w:pPr>
          </w:p>
        </w:tc>
        <w:tc>
          <w:tcPr>
            <w:tcW w:w="1276" w:type="dxa"/>
            <w:tcBorders>
              <w:top w:val="single" w:sz="4" w:space="0" w:color="auto"/>
            </w:tcBorders>
          </w:tcPr>
          <w:p w:rsidR="008C3412" w:rsidRPr="00CF6F88" w:rsidRDefault="008C3412" w:rsidP="005C3500">
            <w:pPr>
              <w:tabs>
                <w:tab w:val="decimal" w:pos="720"/>
              </w:tabs>
              <w:spacing w:after="0" w:line="240" w:lineRule="atLeast"/>
              <w:ind w:right="-25"/>
              <w:jc w:val="both"/>
              <w:rPr>
                <w:rFonts w:ascii="Times New Roman" w:hAnsi="Times New Roman" w:cs="Times New Roman"/>
                <w:szCs w:val="22"/>
              </w:rPr>
            </w:pPr>
          </w:p>
        </w:tc>
        <w:tc>
          <w:tcPr>
            <w:tcW w:w="284" w:type="dxa"/>
          </w:tcPr>
          <w:p w:rsidR="008C3412" w:rsidRPr="00592E41" w:rsidRDefault="008C3412" w:rsidP="005C3500">
            <w:pPr>
              <w:tabs>
                <w:tab w:val="decimal" w:pos="500"/>
              </w:tabs>
              <w:spacing w:after="0" w:line="240" w:lineRule="atLeast"/>
              <w:ind w:left="-54" w:right="-25"/>
              <w:jc w:val="both"/>
              <w:rPr>
                <w:rFonts w:ascii="Times New Roman" w:hAnsi="Times New Roman" w:cs="Times New Roman"/>
                <w:szCs w:val="22"/>
                <w:lang w:val="en-GB"/>
              </w:rPr>
            </w:pPr>
          </w:p>
        </w:tc>
        <w:tc>
          <w:tcPr>
            <w:tcW w:w="1417" w:type="dxa"/>
            <w:tcBorders>
              <w:top w:val="single" w:sz="4" w:space="0" w:color="auto"/>
            </w:tcBorders>
          </w:tcPr>
          <w:p w:rsidR="008C3412" w:rsidRPr="00CF6F88" w:rsidRDefault="008C3412" w:rsidP="005C3500">
            <w:pPr>
              <w:tabs>
                <w:tab w:val="decimal" w:pos="898"/>
              </w:tabs>
              <w:spacing w:after="0" w:line="240" w:lineRule="atLeast"/>
              <w:ind w:right="-25"/>
              <w:jc w:val="both"/>
              <w:rPr>
                <w:rFonts w:ascii="Times New Roman" w:hAnsi="Times New Roman" w:cs="Times New Roman"/>
                <w:szCs w:val="22"/>
              </w:rPr>
            </w:pPr>
          </w:p>
        </w:tc>
        <w:tc>
          <w:tcPr>
            <w:tcW w:w="284" w:type="dxa"/>
          </w:tcPr>
          <w:p w:rsidR="008C3412" w:rsidRPr="00592E41" w:rsidRDefault="008C3412" w:rsidP="005C3500">
            <w:pPr>
              <w:tabs>
                <w:tab w:val="decimal" w:pos="500"/>
              </w:tabs>
              <w:spacing w:after="0" w:line="240" w:lineRule="atLeast"/>
              <w:ind w:left="-54" w:right="-25"/>
              <w:jc w:val="both"/>
              <w:rPr>
                <w:rFonts w:ascii="Times New Roman" w:hAnsi="Times New Roman" w:cs="Times New Roman"/>
                <w:szCs w:val="22"/>
                <w:lang w:val="en-GB"/>
              </w:rPr>
            </w:pPr>
          </w:p>
        </w:tc>
        <w:tc>
          <w:tcPr>
            <w:tcW w:w="1275" w:type="dxa"/>
            <w:tcBorders>
              <w:top w:val="single" w:sz="4" w:space="0" w:color="auto"/>
            </w:tcBorders>
          </w:tcPr>
          <w:p w:rsidR="008C3412" w:rsidRPr="00CF6F88" w:rsidRDefault="008C3412" w:rsidP="005C3500">
            <w:pPr>
              <w:tabs>
                <w:tab w:val="decimal" w:pos="898"/>
              </w:tabs>
              <w:spacing w:after="0" w:line="240" w:lineRule="atLeast"/>
              <w:ind w:right="-25"/>
              <w:jc w:val="both"/>
              <w:rPr>
                <w:rFonts w:ascii="Times New Roman" w:hAnsi="Times New Roman" w:cs="Times New Roman"/>
                <w:szCs w:val="22"/>
              </w:rPr>
            </w:pPr>
          </w:p>
        </w:tc>
      </w:tr>
      <w:tr w:rsidR="008C3412" w:rsidRPr="008E0F84" w:rsidTr="005C3500">
        <w:tc>
          <w:tcPr>
            <w:tcW w:w="3510" w:type="dxa"/>
            <w:vAlign w:val="bottom"/>
          </w:tcPr>
          <w:p w:rsidR="008C3412" w:rsidRPr="008E0F84" w:rsidRDefault="008C3412" w:rsidP="005C3500">
            <w:pPr>
              <w:spacing w:after="0" w:line="240" w:lineRule="atLeast"/>
              <w:ind w:left="522" w:right="-25"/>
              <w:rPr>
                <w:rFonts w:ascii="Times New Roman" w:hAnsi="Times New Roman" w:cs="Times New Roman"/>
                <w:b/>
                <w:bCs/>
                <w:szCs w:val="22"/>
                <w:lang w:val="en-GB"/>
              </w:rPr>
            </w:pPr>
            <w:r>
              <w:rPr>
                <w:rFonts w:ascii="Times New Roman" w:eastAsia="Cordia New" w:hAnsi="Times New Roman" w:cs="Times New Roman"/>
                <w:b/>
                <w:bCs/>
                <w:szCs w:val="22"/>
              </w:rPr>
              <w:tab/>
            </w:r>
            <w:r w:rsidRPr="008E0F84">
              <w:rPr>
                <w:rFonts w:ascii="Times New Roman" w:eastAsia="Cordia New" w:hAnsi="Times New Roman" w:cs="Times New Roman"/>
                <w:b/>
                <w:bCs/>
                <w:szCs w:val="22"/>
              </w:rPr>
              <w:t>personnel</w:t>
            </w:r>
            <w:r>
              <w:rPr>
                <w:rFonts w:ascii="Times New Roman" w:hAnsi="Times New Roman" w:cs="Times New Roman"/>
                <w:b/>
                <w:bCs/>
                <w:szCs w:val="22"/>
                <w:lang w:val="en-GB"/>
              </w:rPr>
              <w:t xml:space="preserve"> c</w:t>
            </w:r>
            <w:r w:rsidRPr="008E0F84">
              <w:rPr>
                <w:rFonts w:ascii="Times New Roman" w:hAnsi="Times New Roman" w:cs="Times New Roman"/>
                <w:b/>
                <w:bCs/>
                <w:szCs w:val="22"/>
                <w:lang w:val="en-GB"/>
              </w:rPr>
              <w:t>ompensation</w:t>
            </w:r>
          </w:p>
        </w:tc>
        <w:tc>
          <w:tcPr>
            <w:tcW w:w="1418" w:type="dxa"/>
            <w:tcBorders>
              <w:bottom w:val="double" w:sz="4" w:space="0" w:color="auto"/>
            </w:tcBorders>
            <w:vAlign w:val="bottom"/>
          </w:tcPr>
          <w:p w:rsidR="008C3412" w:rsidRPr="00446D3F" w:rsidRDefault="008C3412" w:rsidP="005C3500">
            <w:pPr>
              <w:tabs>
                <w:tab w:val="decimal" w:pos="898"/>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5,892</w:t>
            </w:r>
          </w:p>
        </w:tc>
        <w:tc>
          <w:tcPr>
            <w:tcW w:w="283" w:type="dxa"/>
            <w:vAlign w:val="bottom"/>
          </w:tcPr>
          <w:p w:rsidR="008C3412" w:rsidRPr="00446D3F" w:rsidRDefault="008C3412" w:rsidP="005C3500">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76" w:type="dxa"/>
            <w:tcBorders>
              <w:bottom w:val="double" w:sz="4" w:space="0" w:color="auto"/>
            </w:tcBorders>
            <w:vAlign w:val="bottom"/>
          </w:tcPr>
          <w:p w:rsidR="008C3412" w:rsidRPr="00446D3F" w:rsidRDefault="008C3412" w:rsidP="005C3500">
            <w:pPr>
              <w:tabs>
                <w:tab w:val="decimal" w:pos="885"/>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6,161</w:t>
            </w:r>
          </w:p>
        </w:tc>
        <w:tc>
          <w:tcPr>
            <w:tcW w:w="284" w:type="dxa"/>
          </w:tcPr>
          <w:p w:rsidR="008C3412" w:rsidRPr="00446D3F" w:rsidRDefault="008C3412" w:rsidP="005C3500">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417" w:type="dxa"/>
            <w:tcBorders>
              <w:bottom w:val="double" w:sz="4" w:space="0" w:color="auto"/>
            </w:tcBorders>
            <w:vAlign w:val="bottom"/>
          </w:tcPr>
          <w:p w:rsidR="008C3412" w:rsidRPr="00446D3F" w:rsidRDefault="008C3412" w:rsidP="005C3500">
            <w:pPr>
              <w:tabs>
                <w:tab w:val="decimal" w:pos="1042"/>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4,023</w:t>
            </w:r>
          </w:p>
        </w:tc>
        <w:tc>
          <w:tcPr>
            <w:tcW w:w="284" w:type="dxa"/>
          </w:tcPr>
          <w:p w:rsidR="008C3412" w:rsidRPr="00446D3F" w:rsidRDefault="008C3412" w:rsidP="005C3500">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75" w:type="dxa"/>
            <w:tcBorders>
              <w:bottom w:val="double" w:sz="4" w:space="0" w:color="auto"/>
            </w:tcBorders>
            <w:vAlign w:val="bottom"/>
          </w:tcPr>
          <w:p w:rsidR="008C3412" w:rsidRPr="00446D3F" w:rsidRDefault="008C3412" w:rsidP="005C3500">
            <w:pPr>
              <w:tabs>
                <w:tab w:val="decimal" w:pos="898"/>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4,185</w:t>
            </w:r>
          </w:p>
        </w:tc>
      </w:tr>
    </w:tbl>
    <w:p w:rsidR="00446D3F" w:rsidRDefault="00446D3F" w:rsidP="0082661D">
      <w:pPr>
        <w:pStyle w:val="BodyText"/>
        <w:ind w:left="540" w:right="-25"/>
        <w:jc w:val="both"/>
        <w:rPr>
          <w:rFonts w:ascii="Times New Roman" w:hAnsi="Times New Roman" w:cs="Times New Roman"/>
          <w:sz w:val="22"/>
          <w:szCs w:val="22"/>
          <w:highlight w:val="yellow"/>
          <w:lang w:val="en-AU"/>
        </w:rPr>
      </w:pPr>
    </w:p>
    <w:p w:rsidR="001847E3" w:rsidRDefault="001847E3">
      <w:pPr>
        <w:spacing w:after="0" w:line="240" w:lineRule="auto"/>
        <w:rPr>
          <w:rFonts w:ascii="Times New Roman" w:eastAsia="Cordia New" w:hAnsi="Times New Roman" w:cs="Times New Roman"/>
          <w:szCs w:val="22"/>
          <w:highlight w:val="yellow"/>
          <w:cs/>
          <w:lang w:val="en-AU"/>
        </w:rPr>
      </w:pPr>
      <w:r>
        <w:rPr>
          <w:rFonts w:ascii="Times New Roman" w:hAnsi="Times New Roman" w:cs="Angsana New"/>
          <w:szCs w:val="22"/>
          <w:highlight w:val="yellow"/>
          <w:cs/>
          <w:lang w:val="en-AU"/>
        </w:rPr>
        <w:br w:type="page"/>
      </w:r>
    </w:p>
    <w:p w:rsidR="0082661D" w:rsidRDefault="0082661D" w:rsidP="0082661D">
      <w:pPr>
        <w:spacing w:after="0" w:line="240" w:lineRule="auto"/>
        <w:ind w:left="567" w:right="-25"/>
        <w:jc w:val="both"/>
        <w:rPr>
          <w:rFonts w:ascii="Times New Roman" w:hAnsi="Times New Roman" w:cs="Times New Roman"/>
          <w:szCs w:val="22"/>
        </w:rPr>
      </w:pPr>
      <w:r w:rsidRPr="008E0F84">
        <w:rPr>
          <w:rFonts w:ascii="Times New Roman" w:hAnsi="Times New Roman" w:cs="Times New Roman"/>
          <w:szCs w:val="22"/>
        </w:rPr>
        <w:lastRenderedPageBreak/>
        <w:t xml:space="preserve">Balances </w:t>
      </w:r>
      <w:r w:rsidR="00422978">
        <w:rPr>
          <w:rFonts w:ascii="Times New Roman" w:hAnsi="Times New Roman" w:cs="Times New Roman"/>
          <w:szCs w:val="22"/>
        </w:rPr>
        <w:t>as at 30 September</w:t>
      </w:r>
      <w:r>
        <w:rPr>
          <w:rFonts w:ascii="Times New Roman" w:hAnsi="Times New Roman" w:cs="Times New Roman"/>
          <w:szCs w:val="22"/>
        </w:rPr>
        <w:t xml:space="preserve"> 202</w:t>
      </w:r>
      <w:r w:rsidR="006C6FD5">
        <w:rPr>
          <w:rFonts w:ascii="Times New Roman" w:hAnsi="Times New Roman" w:cs="Times New Roman"/>
          <w:szCs w:val="22"/>
        </w:rPr>
        <w:t>3</w:t>
      </w:r>
      <w:r w:rsidRPr="008E0F84">
        <w:rPr>
          <w:rFonts w:ascii="Times New Roman" w:hAnsi="Times New Roman" w:cs="Times New Roman"/>
          <w:szCs w:val="22"/>
        </w:rPr>
        <w:t xml:space="preserve"> and 31 </w:t>
      </w:r>
      <w:r w:rsidR="006C6FD5">
        <w:rPr>
          <w:rFonts w:ascii="Times New Roman" w:hAnsi="Times New Roman" w:cs="Times New Roman"/>
          <w:szCs w:val="22"/>
        </w:rPr>
        <w:t>December 2022</w:t>
      </w:r>
      <w:r w:rsidRPr="008E0F84">
        <w:rPr>
          <w:rFonts w:ascii="Times New Roman" w:hAnsi="Times New Roman" w:cs="Times New Roman"/>
          <w:szCs w:val="22"/>
        </w:rPr>
        <w:t xml:space="preserve"> </w:t>
      </w:r>
      <w:r w:rsidR="00446D3F" w:rsidRPr="008E0F84">
        <w:rPr>
          <w:rFonts w:ascii="Times New Roman" w:hAnsi="Times New Roman" w:cs="Times New Roman"/>
          <w:szCs w:val="22"/>
        </w:rPr>
        <w:t>with rel</w:t>
      </w:r>
      <w:r w:rsidR="00446D3F">
        <w:rPr>
          <w:rFonts w:ascii="Times New Roman" w:hAnsi="Times New Roman" w:cs="Times New Roman"/>
          <w:szCs w:val="22"/>
        </w:rPr>
        <w:t xml:space="preserve">ated parties </w:t>
      </w:r>
      <w:r w:rsidRPr="008E0F84">
        <w:rPr>
          <w:rFonts w:ascii="Times New Roman" w:hAnsi="Times New Roman" w:cs="Times New Roman"/>
          <w:szCs w:val="22"/>
        </w:rPr>
        <w:t>were as follows:</w:t>
      </w:r>
    </w:p>
    <w:p w:rsidR="00056C1F" w:rsidRDefault="00056C1F" w:rsidP="0082661D">
      <w:pPr>
        <w:spacing w:after="0" w:line="240" w:lineRule="auto"/>
        <w:ind w:left="567" w:right="-25"/>
        <w:jc w:val="both"/>
        <w:rPr>
          <w:rFonts w:ascii="Times New Roman" w:hAnsi="Times New Roman" w:cs="Times New Roman"/>
          <w:szCs w:val="22"/>
        </w:rPr>
      </w:pPr>
    </w:p>
    <w:p w:rsidR="00056C1F" w:rsidRDefault="00056C1F" w:rsidP="00056C1F">
      <w:pPr>
        <w:spacing w:line="240" w:lineRule="auto"/>
        <w:ind w:left="567" w:right="-25"/>
        <w:jc w:val="both"/>
        <w:rPr>
          <w:rFonts w:ascii="Times New Roman" w:hAnsi="Times New Roman" w:cs="Times New Roman"/>
          <w:b/>
          <w:bCs/>
          <w:i/>
          <w:iCs/>
          <w:szCs w:val="22"/>
        </w:rPr>
      </w:pPr>
      <w:r w:rsidRPr="007A5363">
        <w:rPr>
          <w:rFonts w:ascii="Times New Roman" w:hAnsi="Times New Roman" w:cs="Times New Roman"/>
          <w:b/>
          <w:bCs/>
          <w:i/>
          <w:iCs/>
          <w:szCs w:val="22"/>
        </w:rPr>
        <w:t xml:space="preserve">Trade accounts </w:t>
      </w:r>
      <w:r w:rsidRPr="00E054F6">
        <w:rPr>
          <w:rFonts w:ascii="Times New Roman" w:hAnsi="Times New Roman" w:cs="Times New Roman"/>
          <w:b/>
          <w:bCs/>
          <w:i/>
          <w:iCs/>
          <w:szCs w:val="22"/>
        </w:rPr>
        <w:t>receivables - related parties</w:t>
      </w:r>
    </w:p>
    <w:tbl>
      <w:tblPr>
        <w:tblW w:w="9735" w:type="dxa"/>
        <w:tblInd w:w="18" w:type="dxa"/>
        <w:tblLayout w:type="fixed"/>
        <w:tblLook w:val="0000"/>
      </w:tblPr>
      <w:tblGrid>
        <w:gridCol w:w="3492"/>
        <w:gridCol w:w="1358"/>
        <w:gridCol w:w="264"/>
        <w:gridCol w:w="1399"/>
        <w:gridCol w:w="264"/>
        <w:gridCol w:w="1333"/>
        <w:gridCol w:w="264"/>
        <w:gridCol w:w="1361"/>
      </w:tblGrid>
      <w:tr w:rsidR="00056C1F" w:rsidRPr="00E054F6" w:rsidTr="00FA36F8">
        <w:trPr>
          <w:trHeight w:val="611"/>
          <w:tblHeader/>
        </w:trPr>
        <w:tc>
          <w:tcPr>
            <w:tcW w:w="3492" w:type="dxa"/>
            <w:shd w:val="clear" w:color="auto" w:fill="auto"/>
            <w:vAlign w:val="center"/>
          </w:tcPr>
          <w:p w:rsidR="00056C1F" w:rsidRPr="00E054F6" w:rsidRDefault="00056C1F" w:rsidP="00CE0FE2">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056C1F" w:rsidRPr="00E054F6" w:rsidRDefault="00056C1F" w:rsidP="00CE0FE2">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tcPr>
          <w:p w:rsidR="00056C1F" w:rsidRPr="00E054F6" w:rsidRDefault="00056C1F" w:rsidP="00CE0FE2">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056C1F" w:rsidRPr="00E054F6" w:rsidRDefault="00056C1F" w:rsidP="00CE0FE2">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422978" w:rsidRPr="00E054F6" w:rsidTr="00FA36F8">
        <w:trPr>
          <w:tblHeader/>
        </w:trPr>
        <w:tc>
          <w:tcPr>
            <w:tcW w:w="3492" w:type="dxa"/>
            <w:shd w:val="clear" w:color="auto" w:fill="auto"/>
            <w:vAlign w:val="center"/>
          </w:tcPr>
          <w:p w:rsidR="00422978" w:rsidRPr="00E054F6" w:rsidRDefault="00422978" w:rsidP="00CE0FE2">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422978" w:rsidRPr="006416A5" w:rsidRDefault="00422978" w:rsidP="00CE0FE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64" w:type="dxa"/>
          </w:tcPr>
          <w:p w:rsidR="00422978" w:rsidRPr="006416A5" w:rsidRDefault="00422978" w:rsidP="00CE0FE2">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422978" w:rsidRPr="006416A5" w:rsidRDefault="00422978" w:rsidP="00CE0FE2">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422978" w:rsidRPr="006416A5" w:rsidRDefault="00422978" w:rsidP="00CE0FE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422978" w:rsidRPr="006416A5" w:rsidRDefault="00422978"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64" w:type="dxa"/>
          </w:tcPr>
          <w:p w:rsidR="00422978" w:rsidRPr="006416A5" w:rsidRDefault="00422978" w:rsidP="00CE0FE2">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422978" w:rsidRPr="006416A5" w:rsidRDefault="00422978" w:rsidP="00CE0FE2">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422978" w:rsidRPr="00E054F6" w:rsidTr="00FA36F8">
        <w:trPr>
          <w:tblHeader/>
        </w:trPr>
        <w:tc>
          <w:tcPr>
            <w:tcW w:w="3492" w:type="dxa"/>
            <w:shd w:val="clear" w:color="auto" w:fill="auto"/>
            <w:vAlign w:val="center"/>
          </w:tcPr>
          <w:p w:rsidR="00422978" w:rsidRPr="00E054F6" w:rsidRDefault="00422978" w:rsidP="00CE0FE2">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422978" w:rsidRPr="006416A5" w:rsidRDefault="00422978" w:rsidP="00CE0FE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422978" w:rsidRPr="006416A5" w:rsidRDefault="00422978" w:rsidP="00CE0FE2">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422978" w:rsidRPr="006416A5" w:rsidRDefault="00422978" w:rsidP="00CE0FE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422978" w:rsidRPr="006416A5" w:rsidRDefault="00422978" w:rsidP="00CE0FE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422978" w:rsidRPr="006416A5" w:rsidRDefault="00422978"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422978" w:rsidRPr="006416A5" w:rsidRDefault="00422978" w:rsidP="00CE0FE2">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422978" w:rsidRPr="006416A5" w:rsidRDefault="00422978" w:rsidP="00CE0FE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056C1F" w:rsidRPr="00E054F6" w:rsidTr="00FA36F8">
        <w:trPr>
          <w:tblHeader/>
        </w:trPr>
        <w:tc>
          <w:tcPr>
            <w:tcW w:w="3492" w:type="dxa"/>
            <w:shd w:val="clear" w:color="auto" w:fill="auto"/>
            <w:vAlign w:val="center"/>
          </w:tcPr>
          <w:p w:rsidR="00056C1F" w:rsidRPr="00E054F6" w:rsidRDefault="00056C1F" w:rsidP="00CE0FE2">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056C1F" w:rsidRPr="008E0F84" w:rsidRDefault="00056C1F" w:rsidP="00CE0FE2">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056C1F" w:rsidRPr="00E054F6" w:rsidTr="00FA36F8">
        <w:tc>
          <w:tcPr>
            <w:tcW w:w="3492" w:type="dxa"/>
            <w:shd w:val="clear" w:color="auto" w:fill="auto"/>
            <w:vAlign w:val="center"/>
          </w:tcPr>
          <w:p w:rsidR="00056C1F" w:rsidRPr="00E054F6" w:rsidRDefault="00056C1F" w:rsidP="00446D3F">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Subsidiaries</w:t>
            </w:r>
          </w:p>
        </w:tc>
        <w:tc>
          <w:tcPr>
            <w:tcW w:w="1358" w:type="dxa"/>
            <w:shd w:val="clear" w:color="auto" w:fill="auto"/>
            <w:vAlign w:val="center"/>
          </w:tcPr>
          <w:p w:rsidR="00056C1F" w:rsidRPr="00E054F6" w:rsidRDefault="00056C1F" w:rsidP="00FA36F8">
            <w:pPr>
              <w:tabs>
                <w:tab w:val="left" w:pos="580"/>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056C1F" w:rsidRPr="00E054F6" w:rsidRDefault="00056C1F" w:rsidP="00CE0FE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056C1F" w:rsidRPr="00E054F6" w:rsidRDefault="00056C1F"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056C1F" w:rsidRPr="00E054F6" w:rsidRDefault="00056C1F" w:rsidP="00CE0FE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056C1F" w:rsidRPr="00E054F6" w:rsidRDefault="00056C1F" w:rsidP="00CE0FE2">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056C1F" w:rsidRPr="00E054F6" w:rsidRDefault="00056C1F" w:rsidP="00CE0FE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056C1F" w:rsidRPr="00E054F6" w:rsidRDefault="00056C1F" w:rsidP="00CE0FE2">
            <w:pPr>
              <w:tabs>
                <w:tab w:val="decimal" w:pos="1014"/>
              </w:tabs>
              <w:spacing w:after="0" w:line="240" w:lineRule="atLeast"/>
              <w:ind w:left="22" w:right="-25"/>
              <w:jc w:val="both"/>
              <w:rPr>
                <w:rFonts w:ascii="Times New Roman" w:eastAsia="Cordia New" w:hAnsi="Times New Roman" w:cs="Times New Roman"/>
                <w:szCs w:val="22"/>
              </w:rPr>
            </w:pPr>
          </w:p>
        </w:tc>
      </w:tr>
      <w:tr w:rsidR="00FA36F8" w:rsidRPr="00E054F6" w:rsidTr="00FA36F8">
        <w:tc>
          <w:tcPr>
            <w:tcW w:w="3492" w:type="dxa"/>
            <w:shd w:val="clear" w:color="auto" w:fill="auto"/>
            <w:vAlign w:val="center"/>
          </w:tcPr>
          <w:p w:rsidR="00FA36F8" w:rsidRPr="00E054F6" w:rsidRDefault="00FA36F8" w:rsidP="00446D3F">
            <w:pPr>
              <w:spacing w:after="0" w:line="240" w:lineRule="atLeast"/>
              <w:ind w:left="549" w:right="-25"/>
              <w:jc w:val="both"/>
              <w:rPr>
                <w:rFonts w:ascii="Times New Roman" w:hAnsi="Times New Roman" w:cs="Times New Roman"/>
                <w:szCs w:val="22"/>
                <w:cs/>
              </w:rPr>
            </w:pPr>
            <w:r w:rsidRPr="00EB0454">
              <w:rPr>
                <w:rFonts w:ascii="Times New Roman" w:hAnsi="Times New Roman" w:cs="Times New Roman"/>
                <w:szCs w:val="22"/>
              </w:rPr>
              <w:t>Dimet Paint</w:t>
            </w:r>
            <w:r w:rsidRPr="00E054F6">
              <w:rPr>
                <w:rFonts w:ascii="Times New Roman" w:hAnsi="Times New Roman" w:cs="Times New Roman"/>
                <w:szCs w:val="22"/>
              </w:rPr>
              <w:t xml:space="preserve"> Co.,Ltd.</w:t>
            </w:r>
          </w:p>
        </w:tc>
        <w:tc>
          <w:tcPr>
            <w:tcW w:w="1358" w:type="dxa"/>
            <w:shd w:val="clear" w:color="auto" w:fill="auto"/>
          </w:tcPr>
          <w:p w:rsidR="00FA36F8" w:rsidRPr="006C6FD5" w:rsidRDefault="008E2E7A"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FA36F8" w:rsidRPr="006C6FD5" w:rsidRDefault="00FA36F8" w:rsidP="00FA36F8">
            <w:pPr>
              <w:tabs>
                <w:tab w:val="left" w:pos="518"/>
              </w:tabs>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FA36F8" w:rsidRPr="00764B80" w:rsidRDefault="00B22721" w:rsidP="00CE0FE2">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32,047</w:t>
            </w: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FA36F8" w:rsidRPr="00764B80" w:rsidRDefault="00FA36F8" w:rsidP="00CE0FE2">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29,284</w:t>
            </w:r>
          </w:p>
        </w:tc>
      </w:tr>
      <w:tr w:rsidR="00FA36F8" w:rsidRPr="00E054F6" w:rsidTr="00FA36F8">
        <w:tc>
          <w:tcPr>
            <w:tcW w:w="3492" w:type="dxa"/>
            <w:shd w:val="clear" w:color="auto" w:fill="auto"/>
            <w:vAlign w:val="center"/>
          </w:tcPr>
          <w:p w:rsidR="00FA36F8" w:rsidRPr="00E054F6" w:rsidRDefault="00446D3F" w:rsidP="00446D3F">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szCs w:val="22"/>
              </w:rPr>
              <w:t>R</w:t>
            </w:r>
            <w:r w:rsidR="00FA36F8" w:rsidRPr="00E054F6">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358" w:type="dxa"/>
            <w:shd w:val="clear" w:color="auto" w:fill="auto"/>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FA36F8" w:rsidRPr="00764B80" w:rsidRDefault="00FA36F8" w:rsidP="00CE0FE2">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FA36F8" w:rsidRPr="00764B80" w:rsidRDefault="00FA36F8"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FA36F8" w:rsidRPr="00764B80" w:rsidRDefault="00FA36F8" w:rsidP="00CE0FE2">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8E2E7A" w:rsidRPr="00E054F6" w:rsidTr="00FA36F8">
        <w:tc>
          <w:tcPr>
            <w:tcW w:w="3492" w:type="dxa"/>
            <w:shd w:val="clear" w:color="auto" w:fill="auto"/>
          </w:tcPr>
          <w:p w:rsidR="008E2E7A" w:rsidRPr="000A6548" w:rsidRDefault="008E2E7A" w:rsidP="00446D3F">
            <w:pPr>
              <w:spacing w:after="0" w:line="240" w:lineRule="atLeast"/>
              <w:ind w:left="549" w:right="-25"/>
              <w:jc w:val="both"/>
              <w:rPr>
                <w:rFonts w:ascii="Times New Roman" w:hAnsi="Times New Roman" w:cs="Times New Roman"/>
                <w:szCs w:val="22"/>
                <w:highlight w:val="yellow"/>
                <w:cs/>
              </w:rPr>
            </w:pPr>
            <w:r w:rsidRPr="000A6548">
              <w:rPr>
                <w:rFonts w:ascii="Times New Roman" w:hAnsi="Times New Roman" w:cs="Times New Roman"/>
                <w:szCs w:val="22"/>
              </w:rPr>
              <w:t>Suncoat (Thailand) Co., Ltd.</w:t>
            </w:r>
          </w:p>
        </w:tc>
        <w:tc>
          <w:tcPr>
            <w:tcW w:w="1358" w:type="dxa"/>
            <w:shd w:val="clear" w:color="auto" w:fill="auto"/>
          </w:tcPr>
          <w:p w:rsidR="008E2E7A" w:rsidRPr="00764B80" w:rsidRDefault="00B22721" w:rsidP="008E2E7A">
            <w:pPr>
              <w:tabs>
                <w:tab w:val="decimal" w:pos="1014"/>
              </w:tabs>
              <w:spacing w:after="0" w:line="240" w:lineRule="atLeast"/>
              <w:ind w:right="-25"/>
              <w:jc w:val="both"/>
              <w:rPr>
                <w:rFonts w:ascii="Times New Roman" w:eastAsia="Cordia New" w:hAnsi="Times New Roman" w:cs="Times New Roman"/>
                <w:szCs w:val="22"/>
                <w:cs/>
              </w:rPr>
            </w:pPr>
            <w:r>
              <w:rPr>
                <w:rFonts w:ascii="Times New Roman" w:eastAsia="Cordia New" w:hAnsi="Times New Roman" w:cs="Times New Roman"/>
                <w:szCs w:val="22"/>
              </w:rPr>
              <w:t>596</w:t>
            </w:r>
          </w:p>
        </w:tc>
        <w:tc>
          <w:tcPr>
            <w:tcW w:w="264" w:type="dxa"/>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8E2E7A" w:rsidRPr="006C6FD5" w:rsidRDefault="008E2E7A" w:rsidP="006D2D6B">
            <w:pPr>
              <w:tabs>
                <w:tab w:val="decimal" w:pos="1014"/>
              </w:tabs>
              <w:spacing w:after="0" w:line="240" w:lineRule="atLeast"/>
              <w:ind w:left="22" w:right="-25"/>
              <w:jc w:val="both"/>
              <w:rPr>
                <w:rFonts w:ascii="Times New Roman" w:eastAsia="Cordia New" w:hAnsi="Times New Roman" w:cs="Times New Roman"/>
                <w:szCs w:val="22"/>
                <w:lang w:val="en-GB"/>
              </w:rPr>
            </w:pPr>
            <w:r w:rsidRPr="000A6548">
              <w:rPr>
                <w:rFonts w:ascii="Times New Roman" w:eastAsia="Cordia New" w:hAnsi="Times New Roman" w:cs="Times New Roman"/>
                <w:szCs w:val="22"/>
              </w:rPr>
              <w:t>949</w:t>
            </w:r>
          </w:p>
        </w:tc>
        <w:tc>
          <w:tcPr>
            <w:tcW w:w="264" w:type="dxa"/>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8E2E7A" w:rsidRPr="006C6FD5" w:rsidRDefault="008E2E7A" w:rsidP="00E80FF3">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8E2E7A" w:rsidRPr="00764B80" w:rsidRDefault="008E2E7A"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8E2E7A" w:rsidRPr="006C6FD5" w:rsidRDefault="008E2E7A" w:rsidP="00CE0FE2">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r>
      <w:tr w:rsidR="001D3745" w:rsidRPr="00E054F6" w:rsidTr="00FA36F8">
        <w:tc>
          <w:tcPr>
            <w:tcW w:w="3492" w:type="dxa"/>
            <w:shd w:val="clear" w:color="auto" w:fill="auto"/>
          </w:tcPr>
          <w:p w:rsidR="001D3745" w:rsidRPr="00A30380" w:rsidRDefault="001D3745" w:rsidP="00446D3F">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Hatari Next Co.,Ltd</w:t>
            </w:r>
          </w:p>
        </w:tc>
        <w:tc>
          <w:tcPr>
            <w:tcW w:w="1358" w:type="dxa"/>
            <w:shd w:val="clear" w:color="auto" w:fill="auto"/>
          </w:tcPr>
          <w:p w:rsidR="001D3745" w:rsidRPr="006D2D6B" w:rsidRDefault="001D3745" w:rsidP="00B3574B">
            <w:pPr>
              <w:tabs>
                <w:tab w:val="decimal" w:pos="1014"/>
              </w:tabs>
              <w:spacing w:after="0" w:line="240" w:lineRule="atLeast"/>
              <w:ind w:right="-25"/>
              <w:jc w:val="both"/>
              <w:rPr>
                <w:rFonts w:ascii="Times New Roman" w:hAnsi="Times New Roman" w:cstheme="minorBidi"/>
                <w:szCs w:val="22"/>
                <w:lang w:val="en-GB"/>
              </w:rPr>
            </w:pPr>
            <w:r>
              <w:rPr>
                <w:rFonts w:ascii="Times New Roman" w:eastAsia="Cordia New" w:hAnsi="Times New Roman" w:cs="Times New Roman"/>
                <w:szCs w:val="22"/>
              </w:rPr>
              <w:t>133</w:t>
            </w:r>
          </w:p>
        </w:tc>
        <w:tc>
          <w:tcPr>
            <w:tcW w:w="264" w:type="dxa"/>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1D3745" w:rsidRPr="006C6FD5" w:rsidRDefault="001D3745" w:rsidP="00197C0F">
            <w:pPr>
              <w:tabs>
                <w:tab w:val="left" w:pos="518"/>
              </w:tabs>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1D3745" w:rsidRDefault="001D3745" w:rsidP="00E80FF3">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1D3745" w:rsidRDefault="001D3745" w:rsidP="00CE0FE2">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r>
      <w:tr w:rsidR="001D3745" w:rsidRPr="00E054F6" w:rsidTr="00FA36F8">
        <w:tc>
          <w:tcPr>
            <w:tcW w:w="3492" w:type="dxa"/>
            <w:shd w:val="clear" w:color="auto" w:fill="auto"/>
          </w:tcPr>
          <w:p w:rsidR="001D3745" w:rsidRPr="000A6548" w:rsidRDefault="001D3745" w:rsidP="00446D3F">
            <w:pPr>
              <w:spacing w:after="0" w:line="240" w:lineRule="atLeast"/>
              <w:ind w:left="549" w:right="-25"/>
              <w:jc w:val="both"/>
              <w:rPr>
                <w:rFonts w:ascii="Times New Roman" w:hAnsi="Times New Roman" w:cs="Times New Roman"/>
                <w:szCs w:val="22"/>
              </w:rPr>
            </w:pPr>
            <w:r w:rsidRPr="00A30380">
              <w:rPr>
                <w:rFonts w:ascii="Times New Roman" w:hAnsi="Times New Roman" w:cs="Times New Roman"/>
                <w:szCs w:val="22"/>
              </w:rPr>
              <w:t>Aegtaveesup</w:t>
            </w:r>
            <w:r>
              <w:rPr>
                <w:rFonts w:ascii="Times New Roman" w:hAnsi="Times New Roman" w:cs="Times New Roman"/>
                <w:szCs w:val="22"/>
              </w:rPr>
              <w:t xml:space="preserve"> </w:t>
            </w:r>
            <w:r w:rsidRPr="00B85871">
              <w:rPr>
                <w:rFonts w:ascii="Times New Roman" w:hAnsi="Times New Roman" w:cs="Times New Roman"/>
                <w:szCs w:val="22"/>
              </w:rPr>
              <w:t>Construction</w:t>
            </w:r>
          </w:p>
        </w:tc>
        <w:tc>
          <w:tcPr>
            <w:tcW w:w="1358" w:type="dxa"/>
            <w:shd w:val="clear" w:color="auto" w:fill="auto"/>
          </w:tcPr>
          <w:p w:rsidR="001D3745" w:rsidRPr="006D2D6B" w:rsidRDefault="001D3745" w:rsidP="006D2D6B">
            <w:pPr>
              <w:tabs>
                <w:tab w:val="decimal" w:pos="898"/>
              </w:tabs>
              <w:spacing w:after="0" w:line="240" w:lineRule="atLeast"/>
              <w:ind w:right="-25"/>
              <w:jc w:val="both"/>
              <w:rPr>
                <w:rFonts w:ascii="Times New Roman" w:hAnsi="Times New Roman" w:cstheme="minorBidi"/>
                <w:szCs w:val="22"/>
                <w:lang w:val="en-GB"/>
              </w:rPr>
            </w:pPr>
          </w:p>
        </w:tc>
        <w:tc>
          <w:tcPr>
            <w:tcW w:w="264" w:type="dxa"/>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1D3745" w:rsidRPr="000A6548" w:rsidRDefault="001D3745" w:rsidP="006D2D6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1D3745" w:rsidRDefault="001D3745" w:rsidP="00E80FF3">
            <w:pPr>
              <w:spacing w:after="0" w:line="240" w:lineRule="atLeast"/>
              <w:ind w:left="22" w:right="-25"/>
              <w:jc w:val="center"/>
              <w:rPr>
                <w:rFonts w:ascii="Times New Roman" w:eastAsia="Cordia New" w:hAnsi="Times New Roman" w:cs="Times New Roman"/>
                <w:szCs w:val="22"/>
                <w:lang w:val="en-GB"/>
              </w:rPr>
            </w:pPr>
          </w:p>
        </w:tc>
        <w:tc>
          <w:tcPr>
            <w:tcW w:w="264" w:type="dxa"/>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1D3745" w:rsidRDefault="001D3745" w:rsidP="00CE0FE2">
            <w:pPr>
              <w:spacing w:after="0" w:line="240" w:lineRule="atLeast"/>
              <w:ind w:left="22" w:right="-25"/>
              <w:jc w:val="center"/>
              <w:rPr>
                <w:rFonts w:ascii="Times New Roman" w:eastAsia="Cordia New" w:hAnsi="Times New Roman" w:cs="Times New Roman"/>
                <w:szCs w:val="22"/>
                <w:lang w:val="en-GB"/>
              </w:rPr>
            </w:pPr>
          </w:p>
        </w:tc>
      </w:tr>
      <w:tr w:rsidR="001D3745" w:rsidRPr="00E054F6" w:rsidTr="00FA36F8">
        <w:tc>
          <w:tcPr>
            <w:tcW w:w="3492" w:type="dxa"/>
            <w:shd w:val="clear" w:color="auto" w:fill="auto"/>
          </w:tcPr>
          <w:p w:rsidR="001D3745" w:rsidRPr="000A6548" w:rsidRDefault="001D3745" w:rsidP="00446D3F">
            <w:pPr>
              <w:spacing w:after="0" w:line="240" w:lineRule="atLeast"/>
              <w:ind w:left="549" w:right="-25"/>
              <w:jc w:val="both"/>
              <w:rPr>
                <w:rFonts w:ascii="Times New Roman" w:hAnsi="Times New Roman" w:cs="Times New Roman"/>
                <w:szCs w:val="22"/>
                <w:highlight w:val="yellow"/>
                <w:cs/>
              </w:rPr>
            </w:pPr>
            <w:r>
              <w:rPr>
                <w:rFonts w:ascii="Times New Roman" w:hAnsi="Times New Roman" w:cs="Times New Roman"/>
                <w:szCs w:val="22"/>
              </w:rPr>
              <w:t xml:space="preserve">   </w:t>
            </w:r>
            <w:r w:rsidRPr="00C70C16">
              <w:rPr>
                <w:rFonts w:ascii="Times New Roman" w:hAnsi="Times New Roman" w:cs="Times New Roman"/>
                <w:szCs w:val="22"/>
              </w:rPr>
              <w:t>Co., Ltd.</w:t>
            </w:r>
            <w:r>
              <w:t xml:space="preserve"> </w:t>
            </w:r>
          </w:p>
        </w:tc>
        <w:tc>
          <w:tcPr>
            <w:tcW w:w="1358" w:type="dxa"/>
            <w:shd w:val="clear" w:color="auto" w:fill="auto"/>
          </w:tcPr>
          <w:p w:rsidR="001D3745" w:rsidRPr="00764B80" w:rsidRDefault="001D3745" w:rsidP="00446D3F">
            <w:pPr>
              <w:tabs>
                <w:tab w:val="decimal" w:pos="1014"/>
              </w:tabs>
              <w:spacing w:after="0" w:line="240" w:lineRule="atLeast"/>
              <w:ind w:right="-25"/>
              <w:jc w:val="both"/>
              <w:rPr>
                <w:rFonts w:ascii="Times New Roman" w:eastAsia="Cordia New" w:hAnsi="Times New Roman" w:cs="Times New Roman"/>
                <w:szCs w:val="22"/>
                <w:cs/>
              </w:rPr>
            </w:pPr>
            <w:r>
              <w:rPr>
                <w:rFonts w:ascii="Times New Roman" w:eastAsia="Cordia New" w:hAnsi="Times New Roman" w:cs="Times New Roman"/>
                <w:szCs w:val="22"/>
              </w:rPr>
              <w:t>10,734</w:t>
            </w:r>
          </w:p>
        </w:tc>
        <w:tc>
          <w:tcPr>
            <w:tcW w:w="264" w:type="dxa"/>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1D3745" w:rsidRPr="00764B80" w:rsidRDefault="001D3745" w:rsidP="00446D3F">
            <w:pPr>
              <w:tabs>
                <w:tab w:val="decimal" w:pos="1014"/>
              </w:tabs>
              <w:spacing w:after="0" w:line="240" w:lineRule="atLeast"/>
              <w:ind w:right="-25"/>
              <w:jc w:val="both"/>
              <w:rPr>
                <w:rFonts w:ascii="Times New Roman" w:eastAsia="Cordia New" w:hAnsi="Times New Roman" w:cs="Times New Roman"/>
                <w:szCs w:val="22"/>
                <w:cs/>
              </w:rPr>
            </w:pPr>
            <w:r>
              <w:rPr>
                <w:rFonts w:ascii="Times New Roman" w:eastAsia="Cordia New" w:hAnsi="Times New Roman" w:cs="Times New Roman"/>
                <w:szCs w:val="22"/>
              </w:rPr>
              <w:t>10,734</w:t>
            </w:r>
          </w:p>
        </w:tc>
        <w:tc>
          <w:tcPr>
            <w:tcW w:w="264" w:type="dxa"/>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1D3745" w:rsidRPr="00764B80" w:rsidRDefault="001D3745" w:rsidP="008E2E7A">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10,627</w:t>
            </w:r>
          </w:p>
        </w:tc>
        <w:tc>
          <w:tcPr>
            <w:tcW w:w="264" w:type="dxa"/>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1D3745" w:rsidRPr="00764B80" w:rsidRDefault="001D3745" w:rsidP="00446D3F">
            <w:pPr>
              <w:tabs>
                <w:tab w:val="decimal" w:pos="1042"/>
              </w:tabs>
              <w:spacing w:after="0" w:line="240" w:lineRule="atLeast"/>
              <w:ind w:right="-25"/>
              <w:jc w:val="both"/>
              <w:rPr>
                <w:rFonts w:ascii="Times New Roman" w:eastAsia="Cordia New" w:hAnsi="Times New Roman" w:cs="Times New Roman"/>
                <w:szCs w:val="22"/>
                <w:cs/>
              </w:rPr>
            </w:pPr>
            <w:r>
              <w:rPr>
                <w:rFonts w:ascii="Times New Roman" w:eastAsia="Cordia New" w:hAnsi="Times New Roman" w:cs="Times New Roman"/>
                <w:szCs w:val="22"/>
              </w:rPr>
              <w:t>10,627</w:t>
            </w:r>
          </w:p>
        </w:tc>
      </w:tr>
      <w:tr w:rsidR="001D3745" w:rsidRPr="00E054F6" w:rsidTr="00FA36F8">
        <w:tc>
          <w:tcPr>
            <w:tcW w:w="3492" w:type="dxa"/>
            <w:shd w:val="clear" w:color="auto" w:fill="auto"/>
            <w:vAlign w:val="center"/>
          </w:tcPr>
          <w:p w:rsidR="001D3745" w:rsidRPr="00E054F6" w:rsidRDefault="001D3745" w:rsidP="00446D3F">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Total</w:t>
            </w:r>
          </w:p>
        </w:tc>
        <w:tc>
          <w:tcPr>
            <w:tcW w:w="1358" w:type="dxa"/>
            <w:tcBorders>
              <w:top w:val="single" w:sz="4" w:space="0" w:color="auto"/>
            </w:tcBorders>
            <w:shd w:val="clear" w:color="auto" w:fill="auto"/>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11,463</w:t>
            </w:r>
          </w:p>
        </w:tc>
        <w:tc>
          <w:tcPr>
            <w:tcW w:w="264" w:type="dxa"/>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rsidR="001D3745" w:rsidRPr="00764B80" w:rsidRDefault="001D3745" w:rsidP="006D2D6B">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11,683</w:t>
            </w:r>
          </w:p>
        </w:tc>
        <w:tc>
          <w:tcPr>
            <w:tcW w:w="264" w:type="dxa"/>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rsidR="001D3745" w:rsidRPr="00764B80" w:rsidRDefault="001D3745" w:rsidP="00CE0FE2">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42,674</w:t>
            </w:r>
          </w:p>
        </w:tc>
        <w:tc>
          <w:tcPr>
            <w:tcW w:w="264" w:type="dxa"/>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rsidR="001D3745" w:rsidRPr="00764B80" w:rsidRDefault="001D3745" w:rsidP="00CE0FE2">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39,911</w:t>
            </w:r>
          </w:p>
        </w:tc>
      </w:tr>
      <w:tr w:rsidR="001D3745" w:rsidRPr="00E054F6" w:rsidTr="00FA36F8">
        <w:tc>
          <w:tcPr>
            <w:tcW w:w="3492" w:type="dxa"/>
            <w:shd w:val="clear" w:color="auto" w:fill="auto"/>
            <w:vAlign w:val="center"/>
          </w:tcPr>
          <w:p w:rsidR="001D3745" w:rsidRPr="00E054F6" w:rsidRDefault="001D3745" w:rsidP="00446D3F">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i/>
                <w:iCs/>
                <w:szCs w:val="22"/>
              </w:rPr>
              <w:t>Less</w:t>
            </w:r>
            <w:r w:rsidRPr="00E054F6">
              <w:rPr>
                <w:rFonts w:ascii="Times New Roman" w:hAnsi="Times New Roman" w:cs="Times New Roman"/>
                <w:szCs w:val="22"/>
              </w:rPr>
              <w:t xml:space="preserve"> allowance for expected </w:t>
            </w:r>
          </w:p>
        </w:tc>
        <w:tc>
          <w:tcPr>
            <w:tcW w:w="1358" w:type="dxa"/>
            <w:shd w:val="clear" w:color="auto" w:fill="auto"/>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1D3745" w:rsidRPr="00764B80" w:rsidRDefault="001D3745" w:rsidP="00CE0FE2">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1D3745" w:rsidRPr="00764B80" w:rsidRDefault="001D3745" w:rsidP="00CE0FE2">
            <w:pPr>
              <w:tabs>
                <w:tab w:val="decimal" w:pos="1042"/>
              </w:tabs>
              <w:spacing w:after="0" w:line="240" w:lineRule="atLeast"/>
              <w:ind w:left="22" w:right="-25"/>
              <w:jc w:val="both"/>
              <w:rPr>
                <w:rFonts w:ascii="Times New Roman" w:eastAsia="Cordia New" w:hAnsi="Times New Roman" w:cs="Times New Roman"/>
                <w:szCs w:val="22"/>
              </w:rPr>
            </w:pPr>
          </w:p>
        </w:tc>
      </w:tr>
      <w:tr w:rsidR="001D3745" w:rsidRPr="00E054F6" w:rsidTr="00FA36F8">
        <w:tc>
          <w:tcPr>
            <w:tcW w:w="3492" w:type="dxa"/>
            <w:shd w:val="clear" w:color="auto" w:fill="auto"/>
            <w:vAlign w:val="center"/>
          </w:tcPr>
          <w:p w:rsidR="001D3745" w:rsidRPr="00E054F6" w:rsidRDefault="001D3745" w:rsidP="00446D3F">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 xml:space="preserve">         credit loss</w:t>
            </w:r>
          </w:p>
        </w:tc>
        <w:tc>
          <w:tcPr>
            <w:tcW w:w="1358" w:type="dxa"/>
            <w:shd w:val="clear" w:color="auto" w:fill="auto"/>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(10,627)</w:t>
            </w:r>
          </w:p>
        </w:tc>
        <w:tc>
          <w:tcPr>
            <w:tcW w:w="264" w:type="dxa"/>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(10,627)</w:t>
            </w:r>
          </w:p>
        </w:tc>
        <w:tc>
          <w:tcPr>
            <w:tcW w:w="264" w:type="dxa"/>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1D3745" w:rsidRPr="00764B80" w:rsidRDefault="001D3745" w:rsidP="006D2D6B">
            <w:pPr>
              <w:tabs>
                <w:tab w:val="decimal" w:pos="1042"/>
              </w:tabs>
              <w:spacing w:after="0" w:line="240" w:lineRule="atLeast"/>
              <w:ind w:left="22" w:right="-25"/>
              <w:jc w:val="both"/>
              <w:rPr>
                <w:rFonts w:ascii="Times New Roman" w:eastAsia="Cordia New" w:hAnsi="Times New Roman" w:cs="Times New Roman"/>
                <w:szCs w:val="22"/>
                <w:cs/>
              </w:rPr>
            </w:pPr>
            <w:r w:rsidRPr="00B22721">
              <w:rPr>
                <w:rFonts w:ascii="Times New Roman" w:eastAsia="Cordia New" w:hAnsi="Times New Roman" w:cs="Times New Roman"/>
                <w:szCs w:val="22"/>
              </w:rPr>
              <w:t>(38,777)</w:t>
            </w:r>
          </w:p>
        </w:tc>
        <w:tc>
          <w:tcPr>
            <w:tcW w:w="264" w:type="dxa"/>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1D3745" w:rsidRPr="00764B80" w:rsidRDefault="001D3745" w:rsidP="007967C8">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(10,627)</w:t>
            </w:r>
          </w:p>
        </w:tc>
      </w:tr>
      <w:tr w:rsidR="001D3745" w:rsidRPr="00764B80" w:rsidTr="00FA36F8">
        <w:tc>
          <w:tcPr>
            <w:tcW w:w="3492" w:type="dxa"/>
            <w:shd w:val="clear" w:color="auto" w:fill="auto"/>
            <w:vAlign w:val="center"/>
          </w:tcPr>
          <w:p w:rsidR="001D3745" w:rsidRPr="00764B80" w:rsidRDefault="001D3745" w:rsidP="00446D3F">
            <w:pPr>
              <w:spacing w:after="0" w:line="240" w:lineRule="atLeast"/>
              <w:ind w:left="549" w:right="-25"/>
              <w:jc w:val="both"/>
              <w:rPr>
                <w:rFonts w:ascii="Times New Roman" w:hAnsi="Times New Roman" w:cs="Times New Roman"/>
                <w:b/>
                <w:bCs/>
                <w:szCs w:val="22"/>
              </w:rPr>
            </w:pPr>
            <w:r w:rsidRPr="00764B80">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836</w:t>
            </w:r>
          </w:p>
        </w:tc>
        <w:tc>
          <w:tcPr>
            <w:tcW w:w="264" w:type="dxa"/>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1,056</w:t>
            </w:r>
          </w:p>
        </w:tc>
        <w:tc>
          <w:tcPr>
            <w:tcW w:w="264" w:type="dxa"/>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1D3745" w:rsidRPr="00476461" w:rsidRDefault="001D3745" w:rsidP="00CE0FE2">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3,897</w:t>
            </w:r>
          </w:p>
        </w:tc>
        <w:tc>
          <w:tcPr>
            <w:tcW w:w="264" w:type="dxa"/>
          </w:tcPr>
          <w:p w:rsidR="001D3745" w:rsidRPr="00764B80" w:rsidRDefault="001D3745" w:rsidP="00CE0FE2">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1D3745" w:rsidRPr="00E85FBE" w:rsidRDefault="001D3745" w:rsidP="00CE0FE2">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29,284</w:t>
            </w:r>
          </w:p>
        </w:tc>
      </w:tr>
    </w:tbl>
    <w:p w:rsidR="00A0754D" w:rsidRDefault="00A0754D" w:rsidP="00A0754D">
      <w:pPr>
        <w:spacing w:after="0" w:line="240" w:lineRule="auto"/>
        <w:ind w:right="-25"/>
        <w:jc w:val="both"/>
        <w:rPr>
          <w:rFonts w:ascii="Times New Roman" w:hAnsi="Times New Roman" w:cs="Times New Roman"/>
          <w:b/>
          <w:bCs/>
          <w:i/>
          <w:iCs/>
          <w:szCs w:val="22"/>
        </w:rPr>
      </w:pPr>
    </w:p>
    <w:p w:rsidR="0082661D" w:rsidRPr="00E054F6" w:rsidRDefault="0082661D" w:rsidP="0082661D">
      <w:pPr>
        <w:spacing w:after="0" w:line="240" w:lineRule="auto"/>
        <w:ind w:left="567" w:right="-25"/>
        <w:jc w:val="both"/>
        <w:rPr>
          <w:rFonts w:ascii="Times New Roman" w:hAnsi="Times New Roman" w:cs="Times New Roman"/>
          <w:b/>
          <w:bCs/>
          <w:i/>
          <w:iCs/>
          <w:szCs w:val="22"/>
        </w:rPr>
      </w:pPr>
      <w:r w:rsidRPr="00500DB1">
        <w:rPr>
          <w:rFonts w:ascii="Times New Roman" w:hAnsi="Times New Roman" w:cs="Times New Roman"/>
          <w:b/>
          <w:bCs/>
          <w:i/>
          <w:iCs/>
          <w:szCs w:val="22"/>
        </w:rPr>
        <w:t xml:space="preserve">Other </w:t>
      </w:r>
      <w:r w:rsidR="000C0316" w:rsidRPr="000C0316">
        <w:rPr>
          <w:rFonts w:ascii="Times New Roman" w:hAnsi="Times New Roman" w:cs="Times New Roman"/>
          <w:b/>
          <w:bCs/>
          <w:i/>
          <w:iCs/>
          <w:szCs w:val="22"/>
        </w:rPr>
        <w:t xml:space="preserve">current </w:t>
      </w:r>
      <w:r w:rsidRPr="00500DB1">
        <w:rPr>
          <w:rFonts w:ascii="Times New Roman" w:hAnsi="Times New Roman" w:cs="Times New Roman"/>
          <w:b/>
          <w:bCs/>
          <w:i/>
          <w:iCs/>
          <w:szCs w:val="22"/>
        </w:rPr>
        <w:t>receivables - related parties</w:t>
      </w:r>
    </w:p>
    <w:p w:rsidR="0082661D" w:rsidRDefault="0082661D" w:rsidP="0082661D">
      <w:pPr>
        <w:spacing w:after="0" w:line="240" w:lineRule="auto"/>
        <w:ind w:left="567" w:right="-25"/>
        <w:jc w:val="both"/>
        <w:rPr>
          <w:rFonts w:ascii="Times New Roman" w:hAnsi="Times New Roman" w:cs="Times New Roman"/>
          <w:szCs w:val="22"/>
          <w:highlight w:val="yellow"/>
        </w:rPr>
      </w:pPr>
    </w:p>
    <w:tbl>
      <w:tblPr>
        <w:tblW w:w="9735" w:type="dxa"/>
        <w:tblInd w:w="18" w:type="dxa"/>
        <w:tblLayout w:type="fixed"/>
        <w:tblLook w:val="0000"/>
      </w:tblPr>
      <w:tblGrid>
        <w:gridCol w:w="3492"/>
        <w:gridCol w:w="1358"/>
        <w:gridCol w:w="264"/>
        <w:gridCol w:w="1399"/>
        <w:gridCol w:w="264"/>
        <w:gridCol w:w="1333"/>
        <w:gridCol w:w="264"/>
        <w:gridCol w:w="1361"/>
      </w:tblGrid>
      <w:tr w:rsidR="0082661D" w:rsidRPr="00E054F6" w:rsidTr="00AE7F16">
        <w:trPr>
          <w:trHeight w:val="611"/>
          <w:tblHeader/>
        </w:trPr>
        <w:tc>
          <w:tcPr>
            <w:tcW w:w="3492" w:type="dxa"/>
            <w:shd w:val="clear" w:color="auto" w:fill="auto"/>
            <w:vAlign w:val="center"/>
          </w:tcPr>
          <w:p w:rsidR="0082661D" w:rsidRPr="00E054F6" w:rsidRDefault="0082661D" w:rsidP="00FA430B">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82661D" w:rsidRPr="00E054F6"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tcPr>
          <w:p w:rsidR="0082661D" w:rsidRPr="00E054F6"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82661D" w:rsidRPr="00E054F6"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365C5B" w:rsidRPr="00E054F6" w:rsidTr="00AE7F16">
        <w:trPr>
          <w:tblHeader/>
        </w:trPr>
        <w:tc>
          <w:tcPr>
            <w:tcW w:w="3492" w:type="dxa"/>
            <w:shd w:val="clear" w:color="auto" w:fill="auto"/>
            <w:vAlign w:val="center"/>
          </w:tcPr>
          <w:p w:rsidR="00365C5B" w:rsidRPr="00E054F6" w:rsidRDefault="00365C5B" w:rsidP="00FA430B">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365C5B" w:rsidRPr="006416A5" w:rsidRDefault="00365C5B"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64" w:type="dxa"/>
          </w:tcPr>
          <w:p w:rsidR="00365C5B" w:rsidRPr="006416A5" w:rsidRDefault="00365C5B" w:rsidP="00FA430B">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365C5B" w:rsidRPr="006416A5" w:rsidRDefault="00365C5B"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365C5B" w:rsidRPr="006416A5" w:rsidRDefault="00365C5B"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365C5B" w:rsidRPr="006416A5" w:rsidRDefault="00365C5B"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64" w:type="dxa"/>
          </w:tcPr>
          <w:p w:rsidR="00365C5B" w:rsidRPr="006416A5" w:rsidRDefault="00365C5B" w:rsidP="00FA430B">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365C5B" w:rsidRPr="006416A5" w:rsidRDefault="00365C5B"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365C5B" w:rsidRPr="00E054F6" w:rsidTr="00AE7F16">
        <w:trPr>
          <w:tblHeader/>
        </w:trPr>
        <w:tc>
          <w:tcPr>
            <w:tcW w:w="3492" w:type="dxa"/>
            <w:shd w:val="clear" w:color="auto" w:fill="auto"/>
            <w:vAlign w:val="center"/>
          </w:tcPr>
          <w:p w:rsidR="00365C5B" w:rsidRPr="00E054F6" w:rsidRDefault="00365C5B" w:rsidP="00FA430B">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365C5B" w:rsidRPr="006416A5" w:rsidRDefault="00365C5B"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365C5B" w:rsidRPr="006416A5" w:rsidRDefault="00365C5B" w:rsidP="00FA430B">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365C5B" w:rsidRPr="006416A5" w:rsidRDefault="00365C5B"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365C5B" w:rsidRPr="006416A5" w:rsidRDefault="00365C5B"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365C5B" w:rsidRPr="006416A5" w:rsidRDefault="00365C5B"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365C5B" w:rsidRPr="006416A5" w:rsidRDefault="00365C5B" w:rsidP="00FA430B">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365C5B" w:rsidRPr="006416A5" w:rsidRDefault="00365C5B"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82661D" w:rsidRPr="00E054F6" w:rsidTr="00AE7F16">
        <w:trPr>
          <w:tblHeader/>
        </w:trPr>
        <w:tc>
          <w:tcPr>
            <w:tcW w:w="3492" w:type="dxa"/>
            <w:shd w:val="clear" w:color="auto" w:fill="auto"/>
            <w:vAlign w:val="center"/>
          </w:tcPr>
          <w:p w:rsidR="0082661D" w:rsidRPr="00E054F6" w:rsidRDefault="0082661D" w:rsidP="00FA430B">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82661D" w:rsidRPr="008E0F84"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82661D" w:rsidRPr="00E054F6" w:rsidTr="00AE7F16">
        <w:tc>
          <w:tcPr>
            <w:tcW w:w="3492" w:type="dxa"/>
            <w:shd w:val="clear" w:color="auto" w:fill="auto"/>
            <w:vAlign w:val="center"/>
          </w:tcPr>
          <w:p w:rsidR="0082661D" w:rsidRPr="00E054F6" w:rsidRDefault="0082661D" w:rsidP="00FA430B">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Subsidiaries</w:t>
            </w:r>
          </w:p>
        </w:tc>
        <w:tc>
          <w:tcPr>
            <w:tcW w:w="1358" w:type="dxa"/>
            <w:shd w:val="clear" w:color="auto" w:fill="auto"/>
            <w:vAlign w:val="center"/>
          </w:tcPr>
          <w:p w:rsidR="0082661D" w:rsidRPr="00E054F6" w:rsidRDefault="0082661D"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82661D" w:rsidRPr="00E054F6" w:rsidRDefault="0082661D" w:rsidP="00FA430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82661D" w:rsidRPr="00E054F6" w:rsidRDefault="0082661D"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82661D" w:rsidRPr="00E054F6" w:rsidRDefault="0082661D" w:rsidP="00FA430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82661D" w:rsidRPr="00E054F6" w:rsidRDefault="0082661D" w:rsidP="00FA430B">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82661D" w:rsidRPr="00E054F6" w:rsidRDefault="0082661D" w:rsidP="00FA430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82661D" w:rsidRPr="00E054F6" w:rsidRDefault="0082661D" w:rsidP="00FA430B">
            <w:pPr>
              <w:tabs>
                <w:tab w:val="decimal" w:pos="1014"/>
              </w:tabs>
              <w:spacing w:after="0" w:line="240" w:lineRule="atLeast"/>
              <w:ind w:left="22" w:right="-25"/>
              <w:jc w:val="both"/>
              <w:rPr>
                <w:rFonts w:ascii="Times New Roman" w:eastAsia="Cordia New" w:hAnsi="Times New Roman" w:cs="Times New Roman"/>
                <w:szCs w:val="22"/>
              </w:rPr>
            </w:pPr>
          </w:p>
        </w:tc>
      </w:tr>
      <w:tr w:rsidR="00500DB1" w:rsidRPr="00E054F6" w:rsidTr="00AE7F16">
        <w:tc>
          <w:tcPr>
            <w:tcW w:w="3492" w:type="dxa"/>
            <w:shd w:val="clear" w:color="auto" w:fill="auto"/>
            <w:vAlign w:val="center"/>
          </w:tcPr>
          <w:p w:rsidR="00500DB1" w:rsidRPr="00E054F6" w:rsidRDefault="00500DB1" w:rsidP="00FA430B">
            <w:pPr>
              <w:spacing w:after="0" w:line="240" w:lineRule="atLeast"/>
              <w:ind w:left="549" w:right="-25"/>
              <w:jc w:val="both"/>
              <w:rPr>
                <w:rFonts w:ascii="Times New Roman" w:hAnsi="Times New Roman" w:cs="Times New Roman"/>
                <w:szCs w:val="22"/>
              </w:rPr>
            </w:pPr>
            <w:r w:rsidRPr="00500DB1">
              <w:rPr>
                <w:rFonts w:ascii="Times New Roman" w:hAnsi="Times New Roman" w:cs="Times New Roman"/>
                <w:b/>
                <w:bCs/>
                <w:i/>
                <w:iCs/>
                <w:szCs w:val="22"/>
              </w:rPr>
              <w:t>Other receivables</w:t>
            </w:r>
          </w:p>
        </w:tc>
        <w:tc>
          <w:tcPr>
            <w:tcW w:w="1358" w:type="dxa"/>
            <w:shd w:val="clear" w:color="auto" w:fill="auto"/>
          </w:tcPr>
          <w:p w:rsidR="00500DB1" w:rsidRPr="00764B80" w:rsidRDefault="00500DB1" w:rsidP="00FA430B">
            <w:pPr>
              <w:spacing w:after="0" w:line="240" w:lineRule="atLeast"/>
              <w:ind w:left="22" w:right="-25"/>
              <w:jc w:val="center"/>
              <w:rPr>
                <w:rFonts w:ascii="Times New Roman" w:eastAsia="Cordia New" w:hAnsi="Times New Roman" w:cs="Times New Roman"/>
                <w:szCs w:val="22"/>
              </w:rPr>
            </w:pPr>
          </w:p>
        </w:tc>
        <w:tc>
          <w:tcPr>
            <w:tcW w:w="264" w:type="dxa"/>
          </w:tcPr>
          <w:p w:rsidR="00500DB1" w:rsidRPr="00764B80" w:rsidRDefault="00500DB1"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500DB1" w:rsidRDefault="00500DB1" w:rsidP="00FA430B">
            <w:pPr>
              <w:spacing w:after="0" w:line="240" w:lineRule="atLeast"/>
              <w:ind w:left="22" w:right="-25"/>
              <w:jc w:val="center"/>
              <w:rPr>
                <w:rFonts w:ascii="Times New Roman" w:eastAsia="Cordia New" w:hAnsi="Times New Roman" w:cs="Times New Roman"/>
                <w:szCs w:val="22"/>
                <w:lang w:val="en-GB"/>
              </w:rPr>
            </w:pPr>
          </w:p>
        </w:tc>
        <w:tc>
          <w:tcPr>
            <w:tcW w:w="264" w:type="dxa"/>
          </w:tcPr>
          <w:p w:rsidR="00500DB1" w:rsidRPr="00764B80" w:rsidRDefault="00500DB1"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500DB1" w:rsidRPr="00764B80" w:rsidRDefault="00500DB1" w:rsidP="00FA430B">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500DB1" w:rsidRPr="00764B80" w:rsidRDefault="00500DB1"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500DB1" w:rsidRDefault="00500DB1" w:rsidP="00FA430B">
            <w:pPr>
              <w:tabs>
                <w:tab w:val="decimal" w:pos="1042"/>
              </w:tabs>
              <w:spacing w:after="0" w:line="240" w:lineRule="atLeast"/>
              <w:ind w:left="22" w:right="-25"/>
              <w:jc w:val="both"/>
              <w:rPr>
                <w:rFonts w:ascii="Times New Roman" w:eastAsia="Cordia New" w:hAnsi="Times New Roman" w:cs="Times New Roman"/>
                <w:szCs w:val="22"/>
              </w:rPr>
            </w:pPr>
          </w:p>
        </w:tc>
      </w:tr>
      <w:tr w:rsidR="00DC7E57" w:rsidRPr="00E054F6" w:rsidTr="00500DB1">
        <w:tc>
          <w:tcPr>
            <w:tcW w:w="3492" w:type="dxa"/>
            <w:shd w:val="clear" w:color="auto" w:fill="auto"/>
            <w:vAlign w:val="center"/>
          </w:tcPr>
          <w:p w:rsidR="00DC7E57" w:rsidRPr="00E054F6" w:rsidRDefault="00DC7E57" w:rsidP="00FA430B">
            <w:pPr>
              <w:spacing w:after="0" w:line="240" w:lineRule="atLeast"/>
              <w:ind w:left="549" w:right="-25"/>
              <w:jc w:val="both"/>
              <w:rPr>
                <w:rFonts w:ascii="Times New Roman" w:hAnsi="Times New Roman" w:cs="Times New Roman"/>
                <w:szCs w:val="22"/>
                <w:cs/>
              </w:rPr>
            </w:pPr>
            <w:r w:rsidRPr="00EB0454">
              <w:rPr>
                <w:rFonts w:ascii="Times New Roman" w:hAnsi="Times New Roman" w:cs="Times New Roman"/>
                <w:szCs w:val="22"/>
              </w:rPr>
              <w:t>Dimet Paint</w:t>
            </w:r>
            <w:r w:rsidRPr="00E054F6">
              <w:rPr>
                <w:rFonts w:ascii="Times New Roman" w:hAnsi="Times New Roman" w:cs="Times New Roman"/>
                <w:szCs w:val="22"/>
              </w:rPr>
              <w:t xml:space="preserve"> Co.,Ltd.</w:t>
            </w:r>
          </w:p>
        </w:tc>
        <w:tc>
          <w:tcPr>
            <w:tcW w:w="1358" w:type="dxa"/>
            <w:shd w:val="clear" w:color="auto" w:fill="auto"/>
          </w:tcPr>
          <w:p w:rsidR="00DC7E57" w:rsidRPr="006C6FD5" w:rsidRDefault="00DC7E57"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DC7E57" w:rsidRPr="006C6FD5" w:rsidRDefault="00DC7E57"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DC7E57" w:rsidRPr="00764B80" w:rsidRDefault="00A0754D" w:rsidP="00FA430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10,190</w:t>
            </w: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DC7E57" w:rsidRPr="00764B80" w:rsidRDefault="00DC7E57" w:rsidP="00FA430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9,840</w:t>
            </w:r>
          </w:p>
        </w:tc>
      </w:tr>
      <w:tr w:rsidR="00DC7E57" w:rsidRPr="00E054F6" w:rsidTr="00500DB1">
        <w:tc>
          <w:tcPr>
            <w:tcW w:w="3492" w:type="dxa"/>
            <w:shd w:val="clear" w:color="auto" w:fill="auto"/>
            <w:vAlign w:val="center"/>
          </w:tcPr>
          <w:p w:rsidR="00DC7E57" w:rsidRPr="00E054F6" w:rsidRDefault="00DC7E57" w:rsidP="00FA430B">
            <w:pPr>
              <w:spacing w:after="0" w:line="240" w:lineRule="atLeast"/>
              <w:ind w:left="549" w:right="-25"/>
              <w:jc w:val="both"/>
              <w:rPr>
                <w:rFonts w:ascii="Times New Roman" w:hAnsi="Times New Roman" w:cs="Times New Roman"/>
                <w:b/>
                <w:bCs/>
                <w:szCs w:val="22"/>
              </w:rPr>
            </w:pPr>
            <w:r w:rsidRPr="00500DB1">
              <w:rPr>
                <w:rFonts w:ascii="Times New Roman" w:hAnsi="Times New Roman" w:cs="Times New Roman"/>
                <w:b/>
                <w:bCs/>
                <w:i/>
                <w:iCs/>
                <w:szCs w:val="22"/>
              </w:rPr>
              <w:t>Accrued interest income</w:t>
            </w:r>
          </w:p>
        </w:tc>
        <w:tc>
          <w:tcPr>
            <w:tcW w:w="1358" w:type="dxa"/>
            <w:shd w:val="clear" w:color="auto" w:fill="auto"/>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DC7E57" w:rsidRPr="00764B80" w:rsidRDefault="00DC7E57" w:rsidP="00FA430B">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DC7E57" w:rsidRPr="00764B80" w:rsidRDefault="00DC7E57" w:rsidP="00FA430B">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DC7E57" w:rsidRPr="00E054F6" w:rsidTr="00F648EB">
        <w:tc>
          <w:tcPr>
            <w:tcW w:w="3492" w:type="dxa"/>
            <w:shd w:val="clear" w:color="auto" w:fill="auto"/>
          </w:tcPr>
          <w:p w:rsidR="00DC7E57" w:rsidRPr="007A5363" w:rsidRDefault="00DC7E57" w:rsidP="00FA430B">
            <w:pPr>
              <w:spacing w:after="0" w:line="240" w:lineRule="atLeast"/>
              <w:ind w:left="549" w:right="-25"/>
              <w:jc w:val="both"/>
              <w:rPr>
                <w:rFonts w:ascii="Times New Roman" w:hAnsi="Times New Roman" w:cs="Times New Roman"/>
                <w:szCs w:val="22"/>
                <w:cs/>
              </w:rPr>
            </w:pPr>
            <w:r w:rsidRPr="00EB0454">
              <w:rPr>
                <w:rFonts w:ascii="Times New Roman" w:hAnsi="Times New Roman" w:cs="Times New Roman"/>
                <w:szCs w:val="22"/>
              </w:rPr>
              <w:t>Dimet Paint</w:t>
            </w:r>
            <w:r w:rsidRPr="00E054F6">
              <w:rPr>
                <w:rFonts w:ascii="Times New Roman" w:hAnsi="Times New Roman" w:cs="Times New Roman"/>
                <w:szCs w:val="22"/>
              </w:rPr>
              <w:t xml:space="preserve"> Co.,Ltd.</w:t>
            </w:r>
          </w:p>
        </w:tc>
        <w:tc>
          <w:tcPr>
            <w:tcW w:w="1358" w:type="dxa"/>
            <w:shd w:val="clear" w:color="auto" w:fill="auto"/>
          </w:tcPr>
          <w:p w:rsidR="00DC7E57" w:rsidRPr="006C6FD5" w:rsidRDefault="00DC7E57"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DC7E57" w:rsidRPr="006C6FD5" w:rsidRDefault="00DC7E57"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DC7E57" w:rsidRPr="00764B80" w:rsidRDefault="00A0754D" w:rsidP="00FA430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2,043</w:t>
            </w:r>
          </w:p>
        </w:tc>
        <w:tc>
          <w:tcPr>
            <w:tcW w:w="264" w:type="dxa"/>
          </w:tcPr>
          <w:p w:rsidR="00DC7E57" w:rsidRPr="00764B80" w:rsidRDefault="00DC7E57"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DC7E57" w:rsidRPr="006C6FD5" w:rsidRDefault="00DC7E57" w:rsidP="00500DB1">
            <w:pPr>
              <w:tabs>
                <w:tab w:val="decimal" w:pos="1042"/>
              </w:tabs>
              <w:spacing w:after="0" w:line="240" w:lineRule="atLeast"/>
              <w:ind w:left="22" w:right="-25"/>
              <w:jc w:val="both"/>
              <w:rPr>
                <w:rFonts w:ascii="Times New Roman" w:eastAsia="Cordia New" w:hAnsi="Times New Roman" w:cs="Times New Roman"/>
                <w:szCs w:val="22"/>
                <w:lang w:val="en-GB"/>
              </w:rPr>
            </w:pPr>
            <w:r w:rsidRPr="00500DB1">
              <w:rPr>
                <w:rFonts w:ascii="Times New Roman" w:eastAsia="Cordia New" w:hAnsi="Times New Roman" w:cs="Times New Roman"/>
                <w:szCs w:val="22"/>
              </w:rPr>
              <w:t>1,148</w:t>
            </w:r>
          </w:p>
        </w:tc>
      </w:tr>
      <w:tr w:rsidR="00F648EB" w:rsidRPr="00764B80" w:rsidTr="00DC7E57">
        <w:tc>
          <w:tcPr>
            <w:tcW w:w="3492" w:type="dxa"/>
            <w:shd w:val="clear" w:color="auto" w:fill="auto"/>
            <w:vAlign w:val="center"/>
          </w:tcPr>
          <w:p w:rsidR="00F648EB" w:rsidRPr="00764B80" w:rsidRDefault="00F648EB" w:rsidP="00FA430B">
            <w:pPr>
              <w:spacing w:after="0" w:line="240" w:lineRule="atLeast"/>
              <w:ind w:left="549" w:right="-25"/>
              <w:jc w:val="both"/>
              <w:rPr>
                <w:rFonts w:ascii="Times New Roman" w:hAnsi="Times New Roman" w:cs="Times New Roman"/>
                <w:b/>
                <w:bCs/>
                <w:szCs w:val="22"/>
              </w:rPr>
            </w:pPr>
            <w:r w:rsidRPr="00F12761">
              <w:rPr>
                <w:rFonts w:ascii="Times New Roman" w:hAnsi="Times New Roman" w:cs="Times New Roman"/>
                <w:szCs w:val="22"/>
              </w:rPr>
              <w:t>Total</w:t>
            </w:r>
          </w:p>
        </w:tc>
        <w:tc>
          <w:tcPr>
            <w:tcW w:w="1358" w:type="dxa"/>
            <w:tcBorders>
              <w:top w:val="single" w:sz="4" w:space="0" w:color="auto"/>
            </w:tcBorders>
            <w:shd w:val="clear" w:color="auto" w:fill="auto"/>
          </w:tcPr>
          <w:p w:rsidR="00F648EB" w:rsidRPr="00DC7E57" w:rsidRDefault="00F648EB" w:rsidP="00F648EB">
            <w:pPr>
              <w:tabs>
                <w:tab w:val="decimal" w:pos="1014"/>
              </w:tabs>
              <w:spacing w:after="0" w:line="240" w:lineRule="atLeast"/>
              <w:ind w:left="22" w:right="-25"/>
              <w:jc w:val="both"/>
              <w:rPr>
                <w:rFonts w:ascii="Times New Roman" w:eastAsia="Cordia New" w:hAnsi="Times New Roman" w:cs="Times New Roman"/>
                <w:b/>
                <w:bCs/>
                <w:szCs w:val="22"/>
                <w:lang w:val="en-GB"/>
              </w:rPr>
            </w:pPr>
          </w:p>
        </w:tc>
        <w:tc>
          <w:tcPr>
            <w:tcW w:w="264" w:type="dxa"/>
          </w:tcPr>
          <w:p w:rsidR="00F648EB" w:rsidRPr="00764B80" w:rsidRDefault="00F648EB" w:rsidP="00FA430B">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tcBorders>
            <w:shd w:val="clear" w:color="auto" w:fill="auto"/>
          </w:tcPr>
          <w:p w:rsidR="00F648EB" w:rsidRPr="00DC7E57" w:rsidRDefault="00F648EB" w:rsidP="00282920">
            <w:pPr>
              <w:spacing w:after="0" w:line="240" w:lineRule="atLeast"/>
              <w:ind w:left="22" w:right="-25"/>
              <w:jc w:val="center"/>
              <w:rPr>
                <w:rFonts w:ascii="Times New Roman" w:eastAsia="Cordia New" w:hAnsi="Times New Roman" w:cs="Times New Roman"/>
                <w:b/>
                <w:bCs/>
                <w:szCs w:val="22"/>
                <w:lang w:val="en-GB"/>
              </w:rPr>
            </w:pPr>
            <w:r w:rsidRPr="00DC7E57">
              <w:rPr>
                <w:rFonts w:ascii="Times New Roman" w:eastAsia="Cordia New" w:hAnsi="Times New Roman" w:cs="Times New Roman"/>
                <w:b/>
                <w:bCs/>
                <w:szCs w:val="22"/>
                <w:lang w:val="en-GB"/>
              </w:rPr>
              <w:t>-</w:t>
            </w:r>
          </w:p>
        </w:tc>
        <w:tc>
          <w:tcPr>
            <w:tcW w:w="264" w:type="dxa"/>
          </w:tcPr>
          <w:p w:rsidR="00F648EB" w:rsidRPr="00DC7E57" w:rsidRDefault="00F648EB" w:rsidP="00FA430B">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tcBorders>
          </w:tcPr>
          <w:p w:rsidR="00F648EB" w:rsidRPr="00DC7E57" w:rsidRDefault="00A0754D" w:rsidP="00FA430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12,233</w:t>
            </w:r>
          </w:p>
        </w:tc>
        <w:tc>
          <w:tcPr>
            <w:tcW w:w="264" w:type="dxa"/>
          </w:tcPr>
          <w:p w:rsidR="00F648EB" w:rsidRPr="00DC7E57" w:rsidRDefault="00F648EB"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rsidR="00F648EB" w:rsidRPr="00DC7E57" w:rsidRDefault="00F648EB" w:rsidP="00FA430B">
            <w:pPr>
              <w:tabs>
                <w:tab w:val="decimal" w:pos="1042"/>
              </w:tabs>
              <w:spacing w:after="0" w:line="240" w:lineRule="atLeast"/>
              <w:ind w:left="22" w:right="-25"/>
              <w:jc w:val="both"/>
              <w:rPr>
                <w:rFonts w:ascii="Times New Roman" w:eastAsia="Cordia New" w:hAnsi="Times New Roman" w:cs="Times New Roman"/>
                <w:szCs w:val="22"/>
              </w:rPr>
            </w:pPr>
            <w:r w:rsidRPr="00DC7E57">
              <w:rPr>
                <w:rFonts w:ascii="Times New Roman" w:eastAsia="Cordia New" w:hAnsi="Times New Roman" w:cs="Times New Roman"/>
                <w:szCs w:val="22"/>
              </w:rPr>
              <w:t>10,988</w:t>
            </w:r>
          </w:p>
        </w:tc>
      </w:tr>
      <w:tr w:rsidR="00F648EB" w:rsidRPr="00764B80" w:rsidTr="00DC7E57">
        <w:tc>
          <w:tcPr>
            <w:tcW w:w="3492" w:type="dxa"/>
            <w:shd w:val="clear" w:color="auto" w:fill="auto"/>
          </w:tcPr>
          <w:p w:rsidR="00F648EB" w:rsidRPr="00D81D14" w:rsidRDefault="00F648EB" w:rsidP="00282920">
            <w:pPr>
              <w:spacing w:after="0" w:line="240" w:lineRule="atLeast"/>
              <w:ind w:left="549" w:right="-25"/>
              <w:jc w:val="both"/>
              <w:rPr>
                <w:rFonts w:ascii="Times New Roman" w:hAnsi="Times New Roman" w:cs="Times New Roman"/>
                <w:szCs w:val="22"/>
              </w:rPr>
            </w:pPr>
            <w:r w:rsidRPr="00D81D14">
              <w:rPr>
                <w:rFonts w:ascii="Times New Roman" w:hAnsi="Times New Roman" w:cs="Times New Roman"/>
                <w:i/>
                <w:iCs/>
                <w:szCs w:val="22"/>
              </w:rPr>
              <w:t>Less</w:t>
            </w:r>
            <w:r w:rsidRPr="00D81D14">
              <w:rPr>
                <w:rFonts w:ascii="Times New Roman" w:hAnsi="Times New Roman" w:cs="Times New Roman"/>
                <w:szCs w:val="22"/>
              </w:rPr>
              <w:t xml:space="preserve"> Allowance for expected </w:t>
            </w:r>
          </w:p>
        </w:tc>
        <w:tc>
          <w:tcPr>
            <w:tcW w:w="1358" w:type="dxa"/>
            <w:shd w:val="clear" w:color="auto" w:fill="auto"/>
          </w:tcPr>
          <w:p w:rsidR="00F648EB" w:rsidRPr="00DC7E57" w:rsidRDefault="00F648EB"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F648EB" w:rsidRPr="00DC7E57" w:rsidRDefault="00F648EB"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F648EB" w:rsidRPr="00DC7E57" w:rsidRDefault="00F648EB"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F648EB" w:rsidRPr="00DC7E57" w:rsidRDefault="00F648EB"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F648EB" w:rsidRPr="00DC7E57" w:rsidRDefault="00F648EB" w:rsidP="00DC7E57">
            <w:pPr>
              <w:tabs>
                <w:tab w:val="decimal" w:pos="1014"/>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F648EB" w:rsidRPr="00DC7E57" w:rsidRDefault="00F648EB"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F648EB" w:rsidRPr="00DC7E57" w:rsidRDefault="00F648EB" w:rsidP="00DC7E57">
            <w:pPr>
              <w:tabs>
                <w:tab w:val="decimal" w:pos="1014"/>
                <w:tab w:val="decimal" w:pos="1042"/>
              </w:tabs>
              <w:spacing w:after="0" w:line="240" w:lineRule="atLeast"/>
              <w:ind w:left="22" w:right="-25"/>
              <w:jc w:val="both"/>
              <w:rPr>
                <w:rFonts w:ascii="Times New Roman" w:eastAsia="Cordia New" w:hAnsi="Times New Roman" w:cs="Times New Roman"/>
                <w:szCs w:val="22"/>
              </w:rPr>
            </w:pPr>
          </w:p>
        </w:tc>
      </w:tr>
      <w:tr w:rsidR="00F648EB" w:rsidRPr="00764B80" w:rsidTr="00282920">
        <w:tc>
          <w:tcPr>
            <w:tcW w:w="3492" w:type="dxa"/>
            <w:shd w:val="clear" w:color="auto" w:fill="auto"/>
            <w:vAlign w:val="bottom"/>
          </w:tcPr>
          <w:p w:rsidR="00F648EB" w:rsidRPr="00D81D14" w:rsidRDefault="00F648EB" w:rsidP="00282920">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 xml:space="preserve">        </w:t>
            </w:r>
            <w:r w:rsidRPr="00D81D14">
              <w:rPr>
                <w:rFonts w:ascii="Times New Roman" w:hAnsi="Times New Roman" w:cs="Times New Roman"/>
                <w:szCs w:val="22"/>
              </w:rPr>
              <w:t>credit</w:t>
            </w:r>
            <w:r w:rsidRPr="00F12761">
              <w:rPr>
                <w:rFonts w:ascii="Times New Roman" w:hAnsi="Times New Roman" w:cs="Times New Roman"/>
                <w:szCs w:val="22"/>
              </w:rPr>
              <w:t xml:space="preserve"> losses</w:t>
            </w:r>
          </w:p>
        </w:tc>
        <w:tc>
          <w:tcPr>
            <w:tcW w:w="1358" w:type="dxa"/>
            <w:tcBorders>
              <w:bottom w:val="single" w:sz="4" w:space="0" w:color="auto"/>
            </w:tcBorders>
            <w:shd w:val="clear" w:color="auto" w:fill="auto"/>
          </w:tcPr>
          <w:p w:rsidR="00F648EB" w:rsidRPr="006C6FD5" w:rsidRDefault="00F648EB"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F648EB" w:rsidRPr="00DC7E57" w:rsidRDefault="00F648EB"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bottom w:val="single" w:sz="4" w:space="0" w:color="auto"/>
            </w:tcBorders>
            <w:shd w:val="clear" w:color="auto" w:fill="auto"/>
          </w:tcPr>
          <w:p w:rsidR="00F648EB" w:rsidRPr="006C6FD5" w:rsidRDefault="00F648EB"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F648EB" w:rsidRPr="00DC7E57" w:rsidRDefault="00F648EB"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bottom w:val="single" w:sz="4" w:space="0" w:color="auto"/>
            </w:tcBorders>
          </w:tcPr>
          <w:p w:rsidR="00F648EB" w:rsidRPr="00DC7E57" w:rsidRDefault="00A0754D" w:rsidP="00DC7E57">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(10,596)</w:t>
            </w:r>
          </w:p>
        </w:tc>
        <w:tc>
          <w:tcPr>
            <w:tcW w:w="264" w:type="dxa"/>
          </w:tcPr>
          <w:p w:rsidR="00F648EB" w:rsidRPr="00DC7E57" w:rsidRDefault="00F648EB"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bottom w:val="single" w:sz="4" w:space="0" w:color="auto"/>
            </w:tcBorders>
          </w:tcPr>
          <w:p w:rsidR="00F648EB" w:rsidRPr="006C6FD5" w:rsidRDefault="00F648EB" w:rsidP="00282920">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r>
      <w:tr w:rsidR="00537079" w:rsidRPr="00764B80" w:rsidTr="00282920">
        <w:tc>
          <w:tcPr>
            <w:tcW w:w="3492" w:type="dxa"/>
            <w:shd w:val="clear" w:color="auto" w:fill="auto"/>
          </w:tcPr>
          <w:p w:rsidR="00537079" w:rsidRPr="00D81D14" w:rsidRDefault="00537079" w:rsidP="00282920">
            <w:pPr>
              <w:spacing w:after="0" w:line="240" w:lineRule="atLeast"/>
              <w:ind w:left="549" w:right="-25"/>
              <w:jc w:val="both"/>
              <w:rPr>
                <w:rFonts w:ascii="Times New Roman" w:hAnsi="Times New Roman" w:cs="Times New Roman"/>
                <w:b/>
                <w:bCs/>
                <w:szCs w:val="22"/>
              </w:rPr>
            </w:pPr>
            <w:r w:rsidRPr="00D81D14">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rsidR="00537079" w:rsidRPr="00DC7E57" w:rsidRDefault="00537079" w:rsidP="006E721F">
            <w:pPr>
              <w:spacing w:after="0" w:line="240" w:lineRule="atLeast"/>
              <w:ind w:left="22" w:right="-25"/>
              <w:jc w:val="center"/>
              <w:rPr>
                <w:rFonts w:ascii="Times New Roman" w:eastAsia="Cordia New" w:hAnsi="Times New Roman" w:cs="Times New Roman"/>
                <w:b/>
                <w:bCs/>
                <w:szCs w:val="22"/>
                <w:lang w:val="en-GB"/>
              </w:rPr>
            </w:pPr>
            <w:r w:rsidRPr="00DC7E57">
              <w:rPr>
                <w:rFonts w:ascii="Times New Roman" w:eastAsia="Cordia New" w:hAnsi="Times New Roman" w:cs="Times New Roman"/>
                <w:b/>
                <w:bCs/>
                <w:szCs w:val="22"/>
                <w:lang w:val="en-GB"/>
              </w:rPr>
              <w:t>-</w:t>
            </w:r>
          </w:p>
        </w:tc>
        <w:tc>
          <w:tcPr>
            <w:tcW w:w="264" w:type="dxa"/>
          </w:tcPr>
          <w:p w:rsidR="00537079" w:rsidRPr="00DC7E57" w:rsidRDefault="00537079"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bottom w:val="double" w:sz="4" w:space="0" w:color="auto"/>
            </w:tcBorders>
            <w:shd w:val="clear" w:color="auto" w:fill="auto"/>
          </w:tcPr>
          <w:p w:rsidR="00537079" w:rsidRPr="00DC7E57" w:rsidRDefault="00537079" w:rsidP="00282920">
            <w:pPr>
              <w:spacing w:after="0" w:line="240" w:lineRule="atLeast"/>
              <w:ind w:left="22" w:right="-25"/>
              <w:jc w:val="center"/>
              <w:rPr>
                <w:rFonts w:ascii="Times New Roman" w:eastAsia="Cordia New" w:hAnsi="Times New Roman" w:cs="Times New Roman"/>
                <w:b/>
                <w:bCs/>
                <w:szCs w:val="22"/>
                <w:lang w:val="en-GB"/>
              </w:rPr>
            </w:pPr>
            <w:r w:rsidRPr="00DC7E57">
              <w:rPr>
                <w:rFonts w:ascii="Times New Roman" w:eastAsia="Cordia New" w:hAnsi="Times New Roman" w:cs="Times New Roman"/>
                <w:b/>
                <w:bCs/>
                <w:szCs w:val="22"/>
                <w:lang w:val="en-GB"/>
              </w:rPr>
              <w:t>-</w:t>
            </w:r>
          </w:p>
        </w:tc>
        <w:tc>
          <w:tcPr>
            <w:tcW w:w="264" w:type="dxa"/>
          </w:tcPr>
          <w:p w:rsidR="00537079" w:rsidRPr="00DC7E57" w:rsidRDefault="00537079"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bottom w:val="double" w:sz="4" w:space="0" w:color="auto"/>
            </w:tcBorders>
          </w:tcPr>
          <w:p w:rsidR="00537079" w:rsidRPr="00DC7E57" w:rsidRDefault="00537079" w:rsidP="00DC7E57">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1,637</w:t>
            </w:r>
          </w:p>
        </w:tc>
        <w:tc>
          <w:tcPr>
            <w:tcW w:w="264" w:type="dxa"/>
          </w:tcPr>
          <w:p w:rsidR="00537079" w:rsidRPr="00DC7E57" w:rsidRDefault="00537079"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bottom w:val="double" w:sz="4" w:space="0" w:color="auto"/>
            </w:tcBorders>
          </w:tcPr>
          <w:p w:rsidR="00537079" w:rsidRPr="00DC7E57" w:rsidRDefault="00537079" w:rsidP="00DC7E57">
            <w:pPr>
              <w:tabs>
                <w:tab w:val="decimal" w:pos="1042"/>
              </w:tabs>
              <w:spacing w:after="0" w:line="240" w:lineRule="atLeast"/>
              <w:ind w:left="22" w:right="-25"/>
              <w:jc w:val="both"/>
              <w:rPr>
                <w:rFonts w:ascii="Times New Roman" w:eastAsia="Cordia New" w:hAnsi="Times New Roman" w:cs="Times New Roman"/>
                <w:b/>
                <w:bCs/>
                <w:szCs w:val="22"/>
              </w:rPr>
            </w:pPr>
            <w:r w:rsidRPr="00DC7E57">
              <w:rPr>
                <w:rFonts w:ascii="Times New Roman" w:eastAsia="Cordia New" w:hAnsi="Times New Roman" w:cs="Times New Roman"/>
                <w:b/>
                <w:bCs/>
                <w:szCs w:val="22"/>
              </w:rPr>
              <w:t>10,988</w:t>
            </w:r>
          </w:p>
        </w:tc>
      </w:tr>
      <w:tr w:rsidR="00537079" w:rsidRPr="00764B80" w:rsidTr="00DC7E57">
        <w:tc>
          <w:tcPr>
            <w:tcW w:w="3492" w:type="dxa"/>
            <w:shd w:val="clear" w:color="auto" w:fill="auto"/>
          </w:tcPr>
          <w:p w:rsidR="00537079" w:rsidRPr="00D81D14" w:rsidRDefault="00537079" w:rsidP="00282920">
            <w:pPr>
              <w:spacing w:after="0" w:line="240" w:lineRule="atLeast"/>
              <w:ind w:left="549" w:right="-25"/>
              <w:jc w:val="both"/>
              <w:rPr>
                <w:rFonts w:ascii="Times New Roman" w:hAnsi="Times New Roman" w:cs="Times New Roman"/>
                <w:b/>
                <w:bCs/>
                <w:szCs w:val="22"/>
              </w:rPr>
            </w:pPr>
          </w:p>
        </w:tc>
        <w:tc>
          <w:tcPr>
            <w:tcW w:w="1358" w:type="dxa"/>
            <w:tcBorders>
              <w:top w:val="single" w:sz="4" w:space="0" w:color="auto"/>
            </w:tcBorders>
            <w:shd w:val="clear" w:color="auto" w:fill="auto"/>
          </w:tcPr>
          <w:p w:rsidR="00537079" w:rsidRPr="00DC7E57" w:rsidRDefault="00537079" w:rsidP="00282920">
            <w:pPr>
              <w:spacing w:after="0" w:line="240" w:lineRule="atLeast"/>
              <w:ind w:left="22" w:right="-25"/>
              <w:jc w:val="center"/>
              <w:rPr>
                <w:rFonts w:ascii="Times New Roman" w:eastAsia="Cordia New" w:hAnsi="Times New Roman" w:cs="Times New Roman"/>
                <w:b/>
                <w:bCs/>
                <w:szCs w:val="22"/>
                <w:lang w:val="en-GB"/>
              </w:rPr>
            </w:pPr>
          </w:p>
        </w:tc>
        <w:tc>
          <w:tcPr>
            <w:tcW w:w="264" w:type="dxa"/>
          </w:tcPr>
          <w:p w:rsidR="00537079" w:rsidRPr="00DC7E57" w:rsidRDefault="00537079"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rsidR="00537079" w:rsidRPr="00DC7E57" w:rsidRDefault="00537079" w:rsidP="00282920">
            <w:pPr>
              <w:spacing w:after="0" w:line="240" w:lineRule="atLeast"/>
              <w:ind w:left="22" w:right="-25"/>
              <w:jc w:val="center"/>
              <w:rPr>
                <w:rFonts w:ascii="Times New Roman" w:eastAsia="Cordia New" w:hAnsi="Times New Roman" w:cs="Times New Roman"/>
                <w:b/>
                <w:bCs/>
                <w:szCs w:val="22"/>
                <w:lang w:val="en-GB"/>
              </w:rPr>
            </w:pPr>
          </w:p>
        </w:tc>
        <w:tc>
          <w:tcPr>
            <w:tcW w:w="264" w:type="dxa"/>
          </w:tcPr>
          <w:p w:rsidR="00537079" w:rsidRPr="00DC7E57" w:rsidRDefault="00537079"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rsidR="00537079" w:rsidRPr="00DC7E57" w:rsidRDefault="00537079" w:rsidP="00DC7E57">
            <w:pPr>
              <w:tabs>
                <w:tab w:val="decimal" w:pos="1042"/>
              </w:tabs>
              <w:spacing w:after="0" w:line="240" w:lineRule="atLeast"/>
              <w:ind w:left="22" w:right="-25"/>
              <w:jc w:val="both"/>
              <w:rPr>
                <w:rFonts w:ascii="Times New Roman" w:eastAsia="Cordia New" w:hAnsi="Times New Roman" w:cs="Times New Roman"/>
                <w:b/>
                <w:bCs/>
                <w:szCs w:val="22"/>
              </w:rPr>
            </w:pPr>
          </w:p>
        </w:tc>
        <w:tc>
          <w:tcPr>
            <w:tcW w:w="264" w:type="dxa"/>
          </w:tcPr>
          <w:p w:rsidR="00537079" w:rsidRPr="00DC7E57" w:rsidRDefault="00537079"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rsidR="00537079" w:rsidRPr="00DC7E57" w:rsidRDefault="00537079" w:rsidP="00DC7E57">
            <w:pPr>
              <w:tabs>
                <w:tab w:val="decimal" w:pos="1042"/>
              </w:tabs>
              <w:spacing w:after="0" w:line="240" w:lineRule="atLeast"/>
              <w:ind w:left="22" w:right="-25"/>
              <w:jc w:val="both"/>
              <w:rPr>
                <w:rFonts w:ascii="Times New Roman" w:eastAsia="Cordia New" w:hAnsi="Times New Roman" w:cs="Times New Roman"/>
                <w:b/>
                <w:bCs/>
                <w:szCs w:val="22"/>
              </w:rPr>
            </w:pPr>
          </w:p>
        </w:tc>
      </w:tr>
      <w:tr w:rsidR="001557CD" w:rsidRPr="00E054F6" w:rsidTr="004615CE">
        <w:trPr>
          <w:trHeight w:val="611"/>
          <w:tblHeader/>
        </w:trPr>
        <w:tc>
          <w:tcPr>
            <w:tcW w:w="3492" w:type="dxa"/>
            <w:shd w:val="clear" w:color="auto" w:fill="auto"/>
            <w:vAlign w:val="center"/>
          </w:tcPr>
          <w:p w:rsidR="001557CD" w:rsidRPr="00E054F6" w:rsidRDefault="001557CD" w:rsidP="004615CE">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1557CD" w:rsidRPr="00E054F6" w:rsidRDefault="001557CD" w:rsidP="004615CE">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tcPr>
          <w:p w:rsidR="001557CD" w:rsidRPr="00E054F6" w:rsidRDefault="001557CD" w:rsidP="004615C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1557CD" w:rsidRPr="00E054F6" w:rsidRDefault="001557CD" w:rsidP="004615C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850B47" w:rsidRPr="00E054F6" w:rsidTr="00C93ABC">
        <w:trPr>
          <w:tblHeader/>
        </w:trPr>
        <w:tc>
          <w:tcPr>
            <w:tcW w:w="3492" w:type="dxa"/>
            <w:shd w:val="clear" w:color="auto" w:fill="auto"/>
            <w:vAlign w:val="center"/>
          </w:tcPr>
          <w:p w:rsidR="00850B47" w:rsidRPr="00E054F6" w:rsidRDefault="00850B47" w:rsidP="00C93ABC">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850B47" w:rsidRPr="006416A5" w:rsidRDefault="00850B47" w:rsidP="00C93ABC">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850B47" w:rsidRPr="006416A5" w:rsidRDefault="00850B47" w:rsidP="00C93ABC">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850B47" w:rsidRPr="006416A5" w:rsidRDefault="00850B47" w:rsidP="00C93ABC">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850B47" w:rsidRPr="006416A5" w:rsidRDefault="00850B47" w:rsidP="00C93AB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850B47" w:rsidRPr="006416A5" w:rsidRDefault="00850B47" w:rsidP="00C93ABC">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850B47" w:rsidRPr="006416A5" w:rsidRDefault="00850B47" w:rsidP="00C93ABC">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850B47" w:rsidRPr="006416A5" w:rsidRDefault="00850B47" w:rsidP="00C93ABC">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850B47" w:rsidRPr="00E054F6" w:rsidTr="00C93ABC">
        <w:trPr>
          <w:tblHeader/>
        </w:trPr>
        <w:tc>
          <w:tcPr>
            <w:tcW w:w="3492" w:type="dxa"/>
            <w:shd w:val="clear" w:color="auto" w:fill="auto"/>
            <w:vAlign w:val="center"/>
          </w:tcPr>
          <w:p w:rsidR="00850B47" w:rsidRPr="00E054F6" w:rsidRDefault="00850B47" w:rsidP="00C93ABC">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850B47" w:rsidRPr="008E0F84" w:rsidRDefault="00850B47" w:rsidP="00C93AB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537079" w:rsidRPr="00E054F6" w:rsidTr="00DC7E57">
        <w:tc>
          <w:tcPr>
            <w:tcW w:w="3492" w:type="dxa"/>
            <w:shd w:val="clear" w:color="auto" w:fill="auto"/>
          </w:tcPr>
          <w:p w:rsidR="00537079" w:rsidRPr="00DC7E57" w:rsidRDefault="00537079" w:rsidP="00DC7E57">
            <w:pPr>
              <w:spacing w:after="0" w:line="240" w:lineRule="atLeast"/>
              <w:ind w:left="549" w:right="-25"/>
              <w:jc w:val="both"/>
              <w:rPr>
                <w:rFonts w:ascii="Times New Roman" w:hAnsi="Times New Roman" w:cs="Times New Roman"/>
                <w:b/>
                <w:bCs/>
                <w:i/>
                <w:iCs/>
                <w:szCs w:val="22"/>
                <w:cs/>
              </w:rPr>
            </w:pPr>
            <w:r w:rsidRPr="00DC7E57">
              <w:rPr>
                <w:rFonts w:ascii="Times New Roman" w:hAnsi="Times New Roman" w:cs="Times New Roman"/>
                <w:b/>
                <w:bCs/>
                <w:i/>
                <w:iCs/>
                <w:szCs w:val="22"/>
              </w:rPr>
              <w:t>For three-month period</w:t>
            </w:r>
          </w:p>
        </w:tc>
        <w:tc>
          <w:tcPr>
            <w:tcW w:w="1358" w:type="dxa"/>
            <w:shd w:val="clear" w:color="auto" w:fill="auto"/>
          </w:tcPr>
          <w:p w:rsidR="00537079" w:rsidRPr="00DC7E57" w:rsidRDefault="00537079" w:rsidP="00DC7E57">
            <w:pPr>
              <w:spacing w:after="0" w:line="240" w:lineRule="atLeast"/>
              <w:ind w:left="22" w:right="-25"/>
              <w:jc w:val="center"/>
              <w:rPr>
                <w:rFonts w:ascii="Times New Roman" w:eastAsia="Cordia New" w:hAnsi="Times New Roman" w:cs="Times New Roman"/>
                <w:b/>
                <w:bCs/>
                <w:szCs w:val="22"/>
                <w:lang w:val="en-GB"/>
              </w:rPr>
            </w:pPr>
          </w:p>
        </w:tc>
        <w:tc>
          <w:tcPr>
            <w:tcW w:w="264" w:type="dxa"/>
          </w:tcPr>
          <w:p w:rsidR="00537079" w:rsidRPr="00E054F6" w:rsidRDefault="00537079"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537079" w:rsidRPr="00DC7E57" w:rsidRDefault="00537079" w:rsidP="00DC7E57">
            <w:pPr>
              <w:spacing w:after="0" w:line="240" w:lineRule="atLeast"/>
              <w:ind w:left="22" w:right="-25"/>
              <w:jc w:val="center"/>
              <w:rPr>
                <w:rFonts w:ascii="Times New Roman" w:eastAsia="Cordia New" w:hAnsi="Times New Roman" w:cs="Times New Roman"/>
                <w:b/>
                <w:bCs/>
                <w:szCs w:val="22"/>
                <w:lang w:val="en-GB"/>
              </w:rPr>
            </w:pPr>
          </w:p>
        </w:tc>
        <w:tc>
          <w:tcPr>
            <w:tcW w:w="264" w:type="dxa"/>
          </w:tcPr>
          <w:p w:rsidR="00537079" w:rsidRPr="00E054F6" w:rsidRDefault="00537079"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537079" w:rsidRPr="00DC7E57" w:rsidRDefault="00537079" w:rsidP="00DC7E57">
            <w:pPr>
              <w:tabs>
                <w:tab w:val="decimal" w:pos="1042"/>
              </w:tabs>
              <w:spacing w:after="0" w:line="240" w:lineRule="atLeast"/>
              <w:ind w:left="22" w:right="-25"/>
              <w:jc w:val="both"/>
              <w:rPr>
                <w:rFonts w:ascii="Times New Roman" w:eastAsia="Cordia New" w:hAnsi="Times New Roman" w:cs="Times New Roman"/>
                <w:b/>
                <w:bCs/>
                <w:szCs w:val="22"/>
              </w:rPr>
            </w:pPr>
          </w:p>
        </w:tc>
        <w:tc>
          <w:tcPr>
            <w:tcW w:w="264" w:type="dxa"/>
          </w:tcPr>
          <w:p w:rsidR="00537079" w:rsidRPr="00E054F6" w:rsidRDefault="00537079" w:rsidP="00DC7E5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537079" w:rsidRPr="00DC7E57" w:rsidRDefault="00537079" w:rsidP="00DC7E57">
            <w:pPr>
              <w:tabs>
                <w:tab w:val="decimal" w:pos="1042"/>
              </w:tabs>
              <w:spacing w:after="0" w:line="240" w:lineRule="atLeast"/>
              <w:ind w:left="22" w:right="-25"/>
              <w:jc w:val="both"/>
              <w:rPr>
                <w:rFonts w:ascii="Times New Roman" w:eastAsia="Cordia New" w:hAnsi="Times New Roman" w:cs="Times New Roman"/>
                <w:b/>
                <w:bCs/>
                <w:szCs w:val="22"/>
              </w:rPr>
            </w:pPr>
          </w:p>
        </w:tc>
      </w:tr>
      <w:tr w:rsidR="00537079" w:rsidRPr="00E054F6" w:rsidTr="00DC7E57">
        <w:tc>
          <w:tcPr>
            <w:tcW w:w="3492" w:type="dxa"/>
            <w:shd w:val="clear" w:color="auto" w:fill="auto"/>
          </w:tcPr>
          <w:p w:rsidR="00537079" w:rsidRPr="00DC7E57" w:rsidRDefault="00537079" w:rsidP="00DC7E57">
            <w:pPr>
              <w:spacing w:after="0" w:line="240" w:lineRule="atLeast"/>
              <w:ind w:left="549" w:right="-25"/>
              <w:jc w:val="both"/>
              <w:rPr>
                <w:rFonts w:ascii="Times New Roman" w:hAnsi="Times New Roman" w:cs="Times New Roman"/>
                <w:b/>
                <w:bCs/>
                <w:i/>
                <w:iCs/>
                <w:szCs w:val="22"/>
              </w:rPr>
            </w:pPr>
            <w:r>
              <w:rPr>
                <w:rFonts w:ascii="Times New Roman" w:hAnsi="Times New Roman" w:cs="Times New Roman"/>
                <w:b/>
                <w:bCs/>
                <w:i/>
                <w:iCs/>
                <w:szCs w:val="22"/>
              </w:rPr>
              <w:t xml:space="preserve">  ended 30 </w:t>
            </w:r>
            <w:r w:rsidRPr="00A0754D">
              <w:rPr>
                <w:rFonts w:ascii="Times New Roman" w:hAnsi="Times New Roman" w:cs="Times New Roman"/>
                <w:b/>
                <w:bCs/>
                <w:i/>
                <w:iCs/>
                <w:szCs w:val="22"/>
              </w:rPr>
              <w:t>September</w:t>
            </w:r>
          </w:p>
        </w:tc>
        <w:tc>
          <w:tcPr>
            <w:tcW w:w="1358" w:type="dxa"/>
            <w:shd w:val="clear" w:color="auto" w:fill="auto"/>
          </w:tcPr>
          <w:p w:rsidR="00537079" w:rsidRPr="00DC7E57" w:rsidRDefault="00537079" w:rsidP="00282920">
            <w:pPr>
              <w:spacing w:after="0" w:line="240" w:lineRule="atLeast"/>
              <w:ind w:left="22" w:right="-25"/>
              <w:jc w:val="center"/>
              <w:rPr>
                <w:rFonts w:ascii="Times New Roman" w:eastAsia="Cordia New" w:hAnsi="Times New Roman" w:cs="Times New Roman"/>
                <w:b/>
                <w:bCs/>
                <w:szCs w:val="22"/>
                <w:lang w:val="en-GB"/>
              </w:rPr>
            </w:pPr>
          </w:p>
        </w:tc>
        <w:tc>
          <w:tcPr>
            <w:tcW w:w="264" w:type="dxa"/>
          </w:tcPr>
          <w:p w:rsidR="00537079" w:rsidRPr="00764B80" w:rsidRDefault="00537079"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537079" w:rsidRPr="00DC7E57" w:rsidRDefault="00537079" w:rsidP="00DC7E57">
            <w:pPr>
              <w:spacing w:after="0" w:line="240" w:lineRule="atLeast"/>
              <w:ind w:left="22" w:right="-25"/>
              <w:jc w:val="center"/>
              <w:rPr>
                <w:rFonts w:ascii="Times New Roman" w:eastAsia="Cordia New" w:hAnsi="Times New Roman" w:cs="Times New Roman"/>
                <w:b/>
                <w:bCs/>
                <w:szCs w:val="22"/>
                <w:lang w:val="en-GB"/>
              </w:rPr>
            </w:pPr>
          </w:p>
        </w:tc>
        <w:tc>
          <w:tcPr>
            <w:tcW w:w="264" w:type="dxa"/>
          </w:tcPr>
          <w:p w:rsidR="00537079" w:rsidRPr="00764B80" w:rsidRDefault="00537079"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537079" w:rsidRPr="00DC7E57" w:rsidRDefault="00537079" w:rsidP="00282920">
            <w:pPr>
              <w:tabs>
                <w:tab w:val="decimal" w:pos="1042"/>
              </w:tabs>
              <w:spacing w:after="0" w:line="240" w:lineRule="atLeast"/>
              <w:ind w:left="22" w:right="-25"/>
              <w:jc w:val="both"/>
              <w:rPr>
                <w:rFonts w:ascii="Times New Roman" w:eastAsia="Cordia New" w:hAnsi="Times New Roman" w:cs="Times New Roman"/>
                <w:b/>
                <w:bCs/>
                <w:szCs w:val="22"/>
              </w:rPr>
            </w:pPr>
          </w:p>
        </w:tc>
        <w:tc>
          <w:tcPr>
            <w:tcW w:w="264" w:type="dxa"/>
          </w:tcPr>
          <w:p w:rsidR="00537079" w:rsidRPr="00764B80" w:rsidRDefault="00537079"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537079" w:rsidRPr="00DC7E57" w:rsidRDefault="00537079" w:rsidP="00282920">
            <w:pPr>
              <w:tabs>
                <w:tab w:val="decimal" w:pos="1042"/>
              </w:tabs>
              <w:spacing w:after="0" w:line="240" w:lineRule="atLeast"/>
              <w:ind w:left="22" w:right="-25"/>
              <w:jc w:val="both"/>
              <w:rPr>
                <w:rFonts w:ascii="Times New Roman" w:eastAsia="Cordia New" w:hAnsi="Times New Roman" w:cs="Times New Roman"/>
                <w:b/>
                <w:bCs/>
                <w:szCs w:val="22"/>
              </w:rPr>
            </w:pPr>
          </w:p>
        </w:tc>
      </w:tr>
      <w:tr w:rsidR="00537079" w:rsidRPr="00E054F6" w:rsidTr="00DC7E57">
        <w:tc>
          <w:tcPr>
            <w:tcW w:w="3492" w:type="dxa"/>
            <w:shd w:val="clear" w:color="auto" w:fill="auto"/>
          </w:tcPr>
          <w:p w:rsidR="00537079" w:rsidRPr="00DC7E57" w:rsidRDefault="00537079" w:rsidP="00282920">
            <w:pPr>
              <w:spacing w:after="0" w:line="240" w:lineRule="atLeast"/>
              <w:ind w:left="549" w:right="-25"/>
              <w:jc w:val="both"/>
              <w:rPr>
                <w:rFonts w:ascii="Times New Roman" w:hAnsi="Times New Roman" w:cs="Times New Roman"/>
                <w:szCs w:val="22"/>
              </w:rPr>
            </w:pPr>
            <w:r w:rsidRPr="00DC7E57">
              <w:rPr>
                <w:rFonts w:ascii="Times New Roman" w:hAnsi="Times New Roman" w:cs="Times New Roman"/>
                <w:szCs w:val="22"/>
              </w:rPr>
              <w:t>Expected credit loss (reversal)</w:t>
            </w:r>
          </w:p>
        </w:tc>
        <w:tc>
          <w:tcPr>
            <w:tcW w:w="1358" w:type="dxa"/>
            <w:tcBorders>
              <w:bottom w:val="double" w:sz="4" w:space="0" w:color="auto"/>
            </w:tcBorders>
            <w:shd w:val="clear" w:color="auto" w:fill="auto"/>
          </w:tcPr>
          <w:p w:rsidR="00537079" w:rsidRPr="002C6214" w:rsidRDefault="00537079" w:rsidP="00282920">
            <w:pPr>
              <w:spacing w:after="0" w:line="240" w:lineRule="atLeast"/>
              <w:ind w:left="22" w:right="-25"/>
              <w:jc w:val="center"/>
              <w:rPr>
                <w:rFonts w:ascii="Times New Roman" w:eastAsia="Cordia New" w:hAnsi="Times New Roman" w:cs="Times New Roman"/>
                <w:szCs w:val="22"/>
                <w:lang w:val="en-GB"/>
              </w:rPr>
            </w:pPr>
            <w:r w:rsidRPr="002C6214">
              <w:rPr>
                <w:rFonts w:ascii="Times New Roman" w:eastAsia="Cordia New" w:hAnsi="Times New Roman" w:cs="Times New Roman"/>
                <w:szCs w:val="22"/>
                <w:lang w:val="en-GB"/>
              </w:rPr>
              <w:t>-</w:t>
            </w:r>
          </w:p>
        </w:tc>
        <w:tc>
          <w:tcPr>
            <w:tcW w:w="264" w:type="dxa"/>
          </w:tcPr>
          <w:p w:rsidR="00537079" w:rsidRPr="002C6214" w:rsidRDefault="00537079"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bottom w:val="double" w:sz="4" w:space="0" w:color="auto"/>
            </w:tcBorders>
            <w:shd w:val="clear" w:color="auto" w:fill="auto"/>
          </w:tcPr>
          <w:p w:rsidR="00537079" w:rsidRPr="002C6214" w:rsidRDefault="00537079" w:rsidP="00DC7E57">
            <w:pPr>
              <w:spacing w:after="0" w:line="240" w:lineRule="atLeast"/>
              <w:ind w:left="22" w:right="-25"/>
              <w:jc w:val="center"/>
              <w:rPr>
                <w:rFonts w:ascii="Times New Roman" w:eastAsia="Cordia New" w:hAnsi="Times New Roman" w:cs="Times New Roman"/>
                <w:szCs w:val="22"/>
                <w:lang w:val="en-GB"/>
              </w:rPr>
            </w:pPr>
            <w:r w:rsidRPr="002C6214">
              <w:rPr>
                <w:rFonts w:ascii="Times New Roman" w:eastAsia="Cordia New" w:hAnsi="Times New Roman" w:cs="Times New Roman"/>
                <w:szCs w:val="22"/>
                <w:lang w:val="en-GB"/>
              </w:rPr>
              <w:t>-</w:t>
            </w:r>
          </w:p>
        </w:tc>
        <w:tc>
          <w:tcPr>
            <w:tcW w:w="264" w:type="dxa"/>
          </w:tcPr>
          <w:p w:rsidR="00537079" w:rsidRPr="002C6214" w:rsidRDefault="00537079"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bottom w:val="double" w:sz="4" w:space="0" w:color="auto"/>
            </w:tcBorders>
          </w:tcPr>
          <w:p w:rsidR="00537079" w:rsidRPr="002C6214" w:rsidRDefault="00537079" w:rsidP="00282920">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495</w:t>
            </w:r>
          </w:p>
        </w:tc>
        <w:tc>
          <w:tcPr>
            <w:tcW w:w="264" w:type="dxa"/>
          </w:tcPr>
          <w:p w:rsidR="00537079" w:rsidRPr="002C6214" w:rsidRDefault="00537079"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bottom w:val="double" w:sz="4" w:space="0" w:color="auto"/>
            </w:tcBorders>
          </w:tcPr>
          <w:p w:rsidR="00537079" w:rsidRPr="002C6214" w:rsidRDefault="00537079" w:rsidP="00DC7E57">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(8,786)</w:t>
            </w:r>
          </w:p>
        </w:tc>
      </w:tr>
      <w:tr w:rsidR="00537079" w:rsidRPr="00E054F6" w:rsidTr="00F2126A">
        <w:tc>
          <w:tcPr>
            <w:tcW w:w="3492" w:type="dxa"/>
            <w:shd w:val="clear" w:color="auto" w:fill="auto"/>
          </w:tcPr>
          <w:p w:rsidR="00537079" w:rsidRPr="00DC7E57" w:rsidRDefault="00537079" w:rsidP="00282920">
            <w:pPr>
              <w:spacing w:after="0" w:line="240" w:lineRule="atLeast"/>
              <w:ind w:left="549" w:right="-25"/>
              <w:jc w:val="both"/>
              <w:rPr>
                <w:rFonts w:ascii="Times New Roman" w:hAnsi="Times New Roman" w:cs="Times New Roman"/>
                <w:szCs w:val="22"/>
              </w:rPr>
            </w:pPr>
          </w:p>
        </w:tc>
        <w:tc>
          <w:tcPr>
            <w:tcW w:w="1358" w:type="dxa"/>
            <w:shd w:val="clear" w:color="auto" w:fill="auto"/>
          </w:tcPr>
          <w:p w:rsidR="00537079" w:rsidRPr="002C6214" w:rsidRDefault="00537079" w:rsidP="00282920">
            <w:pPr>
              <w:spacing w:after="0" w:line="240" w:lineRule="atLeast"/>
              <w:ind w:left="22" w:right="-25"/>
              <w:jc w:val="center"/>
              <w:rPr>
                <w:rFonts w:ascii="Times New Roman" w:eastAsia="Cordia New" w:hAnsi="Times New Roman" w:cs="Times New Roman"/>
                <w:szCs w:val="22"/>
                <w:lang w:val="en-GB"/>
              </w:rPr>
            </w:pPr>
          </w:p>
        </w:tc>
        <w:tc>
          <w:tcPr>
            <w:tcW w:w="264" w:type="dxa"/>
          </w:tcPr>
          <w:p w:rsidR="00537079" w:rsidRPr="002C6214" w:rsidRDefault="00537079"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537079" w:rsidRPr="002C6214" w:rsidRDefault="00537079" w:rsidP="00DC7E57">
            <w:pPr>
              <w:spacing w:after="0" w:line="240" w:lineRule="atLeast"/>
              <w:ind w:left="22" w:right="-25"/>
              <w:jc w:val="center"/>
              <w:rPr>
                <w:rFonts w:ascii="Times New Roman" w:eastAsia="Cordia New" w:hAnsi="Times New Roman" w:cs="Times New Roman"/>
                <w:szCs w:val="22"/>
                <w:lang w:val="en-GB"/>
              </w:rPr>
            </w:pPr>
          </w:p>
        </w:tc>
        <w:tc>
          <w:tcPr>
            <w:tcW w:w="264" w:type="dxa"/>
          </w:tcPr>
          <w:p w:rsidR="00537079" w:rsidRPr="002C6214" w:rsidRDefault="00537079"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537079" w:rsidRPr="002C6214" w:rsidRDefault="00537079" w:rsidP="00282920">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537079" w:rsidRPr="002C6214" w:rsidRDefault="00537079"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537079" w:rsidRDefault="00537079" w:rsidP="00DC7E57">
            <w:pPr>
              <w:tabs>
                <w:tab w:val="decimal" w:pos="1042"/>
              </w:tabs>
              <w:spacing w:after="0" w:line="240" w:lineRule="atLeast"/>
              <w:ind w:left="22" w:right="-25"/>
              <w:jc w:val="both"/>
              <w:rPr>
                <w:rFonts w:ascii="Times New Roman" w:eastAsia="Cordia New" w:hAnsi="Times New Roman" w:cs="Times New Roman"/>
                <w:szCs w:val="22"/>
              </w:rPr>
            </w:pPr>
          </w:p>
        </w:tc>
      </w:tr>
      <w:tr w:rsidR="00537079" w:rsidRPr="00DC7E57" w:rsidTr="00F2126A">
        <w:tc>
          <w:tcPr>
            <w:tcW w:w="3492" w:type="dxa"/>
            <w:shd w:val="clear" w:color="auto" w:fill="auto"/>
          </w:tcPr>
          <w:p w:rsidR="00537079" w:rsidRPr="00F2126A" w:rsidRDefault="00537079" w:rsidP="00D248E1">
            <w:pPr>
              <w:spacing w:after="0" w:line="240" w:lineRule="atLeast"/>
              <w:ind w:left="549" w:right="-25"/>
              <w:jc w:val="both"/>
              <w:rPr>
                <w:rFonts w:ascii="Times New Roman" w:hAnsi="Times New Roman" w:cs="Times New Roman"/>
                <w:b/>
                <w:bCs/>
                <w:i/>
                <w:iCs/>
                <w:szCs w:val="22"/>
                <w:cs/>
              </w:rPr>
            </w:pPr>
            <w:r>
              <w:rPr>
                <w:rFonts w:ascii="Times New Roman" w:hAnsi="Times New Roman" w:cs="Times New Roman"/>
                <w:b/>
                <w:bCs/>
                <w:i/>
                <w:iCs/>
                <w:szCs w:val="22"/>
              </w:rPr>
              <w:t>For nine</w:t>
            </w:r>
            <w:r w:rsidRPr="00F2126A">
              <w:rPr>
                <w:rFonts w:ascii="Times New Roman" w:hAnsi="Times New Roman" w:cs="Times New Roman"/>
                <w:b/>
                <w:bCs/>
                <w:i/>
                <w:iCs/>
                <w:szCs w:val="22"/>
              </w:rPr>
              <w:t>-month period</w:t>
            </w:r>
          </w:p>
        </w:tc>
        <w:tc>
          <w:tcPr>
            <w:tcW w:w="1358" w:type="dxa"/>
            <w:shd w:val="clear" w:color="auto" w:fill="auto"/>
          </w:tcPr>
          <w:p w:rsidR="00537079" w:rsidRPr="00F2126A" w:rsidRDefault="00537079" w:rsidP="00D248E1">
            <w:pPr>
              <w:spacing w:after="0" w:line="240" w:lineRule="atLeast"/>
              <w:ind w:left="22" w:right="-25"/>
              <w:jc w:val="center"/>
              <w:rPr>
                <w:rFonts w:ascii="Times New Roman" w:hAnsi="Times New Roman" w:cs="Times New Roman"/>
                <w:b/>
                <w:bCs/>
                <w:i/>
                <w:iCs/>
                <w:szCs w:val="22"/>
              </w:rPr>
            </w:pPr>
          </w:p>
        </w:tc>
        <w:tc>
          <w:tcPr>
            <w:tcW w:w="264" w:type="dxa"/>
          </w:tcPr>
          <w:p w:rsidR="00537079" w:rsidRPr="00F2126A" w:rsidRDefault="00537079" w:rsidP="00D248E1">
            <w:pPr>
              <w:tabs>
                <w:tab w:val="decimal" w:pos="1014"/>
              </w:tabs>
              <w:spacing w:after="0" w:line="240" w:lineRule="atLeast"/>
              <w:ind w:left="22" w:right="-25"/>
              <w:jc w:val="both"/>
              <w:rPr>
                <w:rFonts w:ascii="Times New Roman" w:hAnsi="Times New Roman" w:cs="Times New Roman"/>
                <w:b/>
                <w:bCs/>
                <w:i/>
                <w:iCs/>
                <w:szCs w:val="22"/>
              </w:rPr>
            </w:pPr>
          </w:p>
        </w:tc>
        <w:tc>
          <w:tcPr>
            <w:tcW w:w="1399" w:type="dxa"/>
            <w:shd w:val="clear" w:color="auto" w:fill="auto"/>
          </w:tcPr>
          <w:p w:rsidR="00537079" w:rsidRPr="00F2126A" w:rsidRDefault="00537079" w:rsidP="00D248E1">
            <w:pPr>
              <w:spacing w:after="0" w:line="240" w:lineRule="atLeast"/>
              <w:ind w:left="22" w:right="-25"/>
              <w:jc w:val="center"/>
              <w:rPr>
                <w:rFonts w:ascii="Times New Roman" w:hAnsi="Times New Roman" w:cs="Times New Roman"/>
                <w:b/>
                <w:bCs/>
                <w:i/>
                <w:iCs/>
                <w:szCs w:val="22"/>
              </w:rPr>
            </w:pPr>
          </w:p>
        </w:tc>
        <w:tc>
          <w:tcPr>
            <w:tcW w:w="264" w:type="dxa"/>
          </w:tcPr>
          <w:p w:rsidR="00537079" w:rsidRPr="00F2126A" w:rsidRDefault="00537079" w:rsidP="00D248E1">
            <w:pPr>
              <w:tabs>
                <w:tab w:val="decimal" w:pos="1014"/>
              </w:tabs>
              <w:spacing w:after="0" w:line="240" w:lineRule="atLeast"/>
              <w:ind w:left="22" w:right="-25"/>
              <w:jc w:val="both"/>
              <w:rPr>
                <w:rFonts w:ascii="Times New Roman" w:hAnsi="Times New Roman" w:cs="Times New Roman"/>
                <w:b/>
                <w:bCs/>
                <w:i/>
                <w:iCs/>
                <w:szCs w:val="22"/>
              </w:rPr>
            </w:pPr>
          </w:p>
        </w:tc>
        <w:tc>
          <w:tcPr>
            <w:tcW w:w="1333" w:type="dxa"/>
          </w:tcPr>
          <w:p w:rsidR="00537079" w:rsidRPr="00F2126A" w:rsidRDefault="00537079" w:rsidP="00D248E1">
            <w:pPr>
              <w:tabs>
                <w:tab w:val="decimal" w:pos="1042"/>
              </w:tabs>
              <w:spacing w:after="0" w:line="240" w:lineRule="atLeast"/>
              <w:ind w:left="22" w:right="-25"/>
              <w:jc w:val="both"/>
              <w:rPr>
                <w:rFonts w:ascii="Times New Roman" w:hAnsi="Times New Roman" w:cs="Times New Roman"/>
                <w:b/>
                <w:bCs/>
                <w:i/>
                <w:iCs/>
                <w:szCs w:val="22"/>
              </w:rPr>
            </w:pPr>
          </w:p>
        </w:tc>
        <w:tc>
          <w:tcPr>
            <w:tcW w:w="264" w:type="dxa"/>
          </w:tcPr>
          <w:p w:rsidR="00537079" w:rsidRPr="00F2126A" w:rsidRDefault="00537079" w:rsidP="00D248E1">
            <w:pPr>
              <w:tabs>
                <w:tab w:val="decimal" w:pos="1014"/>
              </w:tabs>
              <w:spacing w:after="0" w:line="240" w:lineRule="atLeast"/>
              <w:ind w:left="22" w:right="-25"/>
              <w:jc w:val="both"/>
              <w:rPr>
                <w:rFonts w:ascii="Times New Roman" w:hAnsi="Times New Roman" w:cs="Times New Roman"/>
                <w:b/>
                <w:bCs/>
                <w:i/>
                <w:iCs/>
                <w:szCs w:val="22"/>
              </w:rPr>
            </w:pPr>
          </w:p>
        </w:tc>
        <w:tc>
          <w:tcPr>
            <w:tcW w:w="1361" w:type="dxa"/>
          </w:tcPr>
          <w:p w:rsidR="00537079" w:rsidRPr="00F2126A" w:rsidRDefault="00537079" w:rsidP="00D248E1">
            <w:pPr>
              <w:tabs>
                <w:tab w:val="decimal" w:pos="1042"/>
              </w:tabs>
              <w:spacing w:after="0" w:line="240" w:lineRule="atLeast"/>
              <w:ind w:left="22" w:right="-25"/>
              <w:jc w:val="both"/>
              <w:rPr>
                <w:rFonts w:ascii="Times New Roman" w:hAnsi="Times New Roman" w:cs="Times New Roman"/>
                <w:b/>
                <w:bCs/>
                <w:i/>
                <w:iCs/>
                <w:szCs w:val="22"/>
              </w:rPr>
            </w:pPr>
          </w:p>
        </w:tc>
      </w:tr>
      <w:tr w:rsidR="00537079" w:rsidRPr="00DC7E57" w:rsidTr="00F2126A">
        <w:tc>
          <w:tcPr>
            <w:tcW w:w="3492" w:type="dxa"/>
            <w:shd w:val="clear" w:color="auto" w:fill="auto"/>
          </w:tcPr>
          <w:p w:rsidR="00537079" w:rsidRPr="00F2126A" w:rsidRDefault="00537079" w:rsidP="00D248E1">
            <w:pPr>
              <w:spacing w:after="0" w:line="240" w:lineRule="atLeast"/>
              <w:ind w:left="549" w:right="-25"/>
              <w:jc w:val="both"/>
              <w:rPr>
                <w:rFonts w:ascii="Times New Roman" w:hAnsi="Times New Roman" w:cs="Times New Roman"/>
                <w:b/>
                <w:bCs/>
                <w:i/>
                <w:iCs/>
                <w:szCs w:val="22"/>
              </w:rPr>
            </w:pPr>
            <w:r w:rsidRPr="00F2126A">
              <w:rPr>
                <w:rFonts w:ascii="Times New Roman" w:hAnsi="Times New Roman" w:cs="Times New Roman"/>
                <w:b/>
                <w:bCs/>
                <w:i/>
                <w:iCs/>
                <w:szCs w:val="22"/>
              </w:rPr>
              <w:t xml:space="preserve">  ended 30 </w:t>
            </w:r>
            <w:r w:rsidRPr="00A0754D">
              <w:rPr>
                <w:rFonts w:ascii="Times New Roman" w:hAnsi="Times New Roman" w:cs="Times New Roman"/>
                <w:b/>
                <w:bCs/>
                <w:i/>
                <w:iCs/>
                <w:szCs w:val="22"/>
              </w:rPr>
              <w:t>September</w:t>
            </w:r>
          </w:p>
        </w:tc>
        <w:tc>
          <w:tcPr>
            <w:tcW w:w="1358" w:type="dxa"/>
            <w:shd w:val="clear" w:color="auto" w:fill="auto"/>
          </w:tcPr>
          <w:p w:rsidR="00537079" w:rsidRPr="00F2126A" w:rsidRDefault="00537079" w:rsidP="00D248E1">
            <w:pPr>
              <w:spacing w:after="0" w:line="240" w:lineRule="atLeast"/>
              <w:ind w:left="22" w:right="-25"/>
              <w:jc w:val="center"/>
              <w:rPr>
                <w:rFonts w:ascii="Times New Roman" w:eastAsia="Cordia New" w:hAnsi="Times New Roman" w:cs="Times New Roman"/>
                <w:b/>
                <w:bCs/>
                <w:szCs w:val="22"/>
                <w:lang w:val="en-GB"/>
              </w:rPr>
            </w:pPr>
          </w:p>
        </w:tc>
        <w:tc>
          <w:tcPr>
            <w:tcW w:w="264" w:type="dxa"/>
          </w:tcPr>
          <w:p w:rsidR="00537079" w:rsidRPr="00F2126A" w:rsidRDefault="00537079" w:rsidP="00D248E1">
            <w:pPr>
              <w:tabs>
                <w:tab w:val="decimal" w:pos="1014"/>
              </w:tabs>
              <w:spacing w:after="0" w:line="240" w:lineRule="atLeast"/>
              <w:ind w:left="22" w:right="-25"/>
              <w:jc w:val="both"/>
              <w:rPr>
                <w:rFonts w:ascii="Times New Roman" w:eastAsia="Cordia New" w:hAnsi="Times New Roman" w:cs="Times New Roman"/>
                <w:b/>
                <w:bCs/>
                <w:szCs w:val="22"/>
                <w:lang w:val="en-GB"/>
              </w:rPr>
            </w:pPr>
          </w:p>
        </w:tc>
        <w:tc>
          <w:tcPr>
            <w:tcW w:w="1399" w:type="dxa"/>
            <w:shd w:val="clear" w:color="auto" w:fill="auto"/>
          </w:tcPr>
          <w:p w:rsidR="00537079" w:rsidRPr="00F2126A" w:rsidRDefault="00537079" w:rsidP="00D248E1">
            <w:pPr>
              <w:spacing w:after="0" w:line="240" w:lineRule="atLeast"/>
              <w:ind w:left="22" w:right="-25"/>
              <w:jc w:val="center"/>
              <w:rPr>
                <w:rFonts w:ascii="Times New Roman" w:eastAsia="Cordia New" w:hAnsi="Times New Roman" w:cs="Times New Roman"/>
                <w:b/>
                <w:bCs/>
                <w:szCs w:val="22"/>
                <w:lang w:val="en-GB"/>
              </w:rPr>
            </w:pPr>
          </w:p>
        </w:tc>
        <w:tc>
          <w:tcPr>
            <w:tcW w:w="264" w:type="dxa"/>
          </w:tcPr>
          <w:p w:rsidR="00537079" w:rsidRPr="00F2126A" w:rsidRDefault="00537079" w:rsidP="00D248E1">
            <w:pPr>
              <w:tabs>
                <w:tab w:val="decimal" w:pos="1014"/>
              </w:tabs>
              <w:spacing w:after="0" w:line="240" w:lineRule="atLeast"/>
              <w:ind w:left="22" w:right="-25"/>
              <w:jc w:val="both"/>
              <w:rPr>
                <w:rFonts w:ascii="Times New Roman" w:eastAsia="Cordia New" w:hAnsi="Times New Roman" w:cs="Times New Roman"/>
                <w:b/>
                <w:bCs/>
                <w:szCs w:val="22"/>
                <w:lang w:val="en-GB"/>
              </w:rPr>
            </w:pPr>
          </w:p>
        </w:tc>
        <w:tc>
          <w:tcPr>
            <w:tcW w:w="1333" w:type="dxa"/>
          </w:tcPr>
          <w:p w:rsidR="00537079" w:rsidRPr="00F2126A" w:rsidRDefault="00537079" w:rsidP="00D248E1">
            <w:pPr>
              <w:tabs>
                <w:tab w:val="decimal" w:pos="1042"/>
              </w:tabs>
              <w:spacing w:after="0" w:line="240" w:lineRule="atLeast"/>
              <w:ind w:left="22" w:right="-25"/>
              <w:jc w:val="both"/>
              <w:rPr>
                <w:rFonts w:ascii="Times New Roman" w:eastAsia="Cordia New" w:hAnsi="Times New Roman" w:cs="Times New Roman"/>
                <w:b/>
                <w:bCs/>
                <w:szCs w:val="22"/>
                <w:lang w:val="en-GB"/>
              </w:rPr>
            </w:pPr>
          </w:p>
        </w:tc>
        <w:tc>
          <w:tcPr>
            <w:tcW w:w="264" w:type="dxa"/>
          </w:tcPr>
          <w:p w:rsidR="00537079" w:rsidRPr="00F2126A" w:rsidRDefault="00537079" w:rsidP="00D248E1">
            <w:pPr>
              <w:tabs>
                <w:tab w:val="decimal" w:pos="1014"/>
              </w:tabs>
              <w:spacing w:after="0" w:line="240" w:lineRule="atLeast"/>
              <w:ind w:left="22" w:right="-25"/>
              <w:jc w:val="both"/>
              <w:rPr>
                <w:rFonts w:ascii="Times New Roman" w:eastAsia="Cordia New" w:hAnsi="Times New Roman" w:cs="Times New Roman"/>
                <w:b/>
                <w:bCs/>
                <w:szCs w:val="22"/>
                <w:lang w:val="en-GB"/>
              </w:rPr>
            </w:pPr>
          </w:p>
        </w:tc>
        <w:tc>
          <w:tcPr>
            <w:tcW w:w="1361" w:type="dxa"/>
          </w:tcPr>
          <w:p w:rsidR="00537079" w:rsidRPr="00F2126A" w:rsidRDefault="00537079" w:rsidP="00D248E1">
            <w:pPr>
              <w:tabs>
                <w:tab w:val="decimal" w:pos="1042"/>
              </w:tabs>
              <w:spacing w:after="0" w:line="240" w:lineRule="atLeast"/>
              <w:ind w:left="22" w:right="-25"/>
              <w:jc w:val="both"/>
              <w:rPr>
                <w:rFonts w:ascii="Times New Roman" w:eastAsia="Cordia New" w:hAnsi="Times New Roman" w:cs="Times New Roman"/>
                <w:b/>
                <w:bCs/>
                <w:szCs w:val="22"/>
                <w:lang w:val="en-GB"/>
              </w:rPr>
            </w:pPr>
          </w:p>
        </w:tc>
      </w:tr>
      <w:tr w:rsidR="00537079" w:rsidRPr="002C6214" w:rsidTr="00F2126A">
        <w:tc>
          <w:tcPr>
            <w:tcW w:w="3492" w:type="dxa"/>
            <w:shd w:val="clear" w:color="auto" w:fill="auto"/>
          </w:tcPr>
          <w:p w:rsidR="00537079" w:rsidRPr="00F2126A" w:rsidRDefault="00537079" w:rsidP="00D248E1">
            <w:pPr>
              <w:spacing w:after="0" w:line="240" w:lineRule="atLeast"/>
              <w:ind w:left="549" w:right="-25"/>
              <w:jc w:val="both"/>
              <w:rPr>
                <w:rFonts w:ascii="Times New Roman" w:hAnsi="Times New Roman" w:cs="Times New Roman"/>
                <w:szCs w:val="22"/>
              </w:rPr>
            </w:pPr>
            <w:r w:rsidRPr="00F2126A">
              <w:rPr>
                <w:rFonts w:ascii="Times New Roman" w:hAnsi="Times New Roman" w:cs="Times New Roman"/>
                <w:szCs w:val="22"/>
              </w:rPr>
              <w:t>Expected credit loss (reversal)</w:t>
            </w:r>
          </w:p>
        </w:tc>
        <w:tc>
          <w:tcPr>
            <w:tcW w:w="1358" w:type="dxa"/>
            <w:tcBorders>
              <w:bottom w:val="double" w:sz="4" w:space="0" w:color="auto"/>
            </w:tcBorders>
            <w:shd w:val="clear" w:color="auto" w:fill="auto"/>
          </w:tcPr>
          <w:p w:rsidR="00537079" w:rsidRPr="002C6214" w:rsidRDefault="00537079" w:rsidP="00E80FF3">
            <w:pPr>
              <w:spacing w:after="0" w:line="240" w:lineRule="atLeast"/>
              <w:ind w:left="22" w:right="-25"/>
              <w:jc w:val="center"/>
              <w:rPr>
                <w:rFonts w:ascii="Times New Roman" w:eastAsia="Cordia New" w:hAnsi="Times New Roman" w:cs="Times New Roman"/>
                <w:szCs w:val="22"/>
                <w:lang w:val="en-GB"/>
              </w:rPr>
            </w:pPr>
            <w:r w:rsidRPr="002C6214">
              <w:rPr>
                <w:rFonts w:ascii="Times New Roman" w:eastAsia="Cordia New" w:hAnsi="Times New Roman" w:cs="Times New Roman"/>
                <w:szCs w:val="22"/>
                <w:lang w:val="en-GB"/>
              </w:rPr>
              <w:t>-</w:t>
            </w:r>
          </w:p>
        </w:tc>
        <w:tc>
          <w:tcPr>
            <w:tcW w:w="264" w:type="dxa"/>
          </w:tcPr>
          <w:p w:rsidR="00537079" w:rsidRPr="002C6214" w:rsidRDefault="00537079" w:rsidP="00E80FF3">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bottom w:val="double" w:sz="4" w:space="0" w:color="auto"/>
            </w:tcBorders>
            <w:shd w:val="clear" w:color="auto" w:fill="auto"/>
          </w:tcPr>
          <w:p w:rsidR="00537079" w:rsidRPr="002C6214" w:rsidRDefault="00537079" w:rsidP="00E80FF3">
            <w:pPr>
              <w:spacing w:after="0" w:line="240" w:lineRule="atLeast"/>
              <w:ind w:left="22" w:right="-25"/>
              <w:jc w:val="center"/>
              <w:rPr>
                <w:rFonts w:ascii="Times New Roman" w:eastAsia="Cordia New" w:hAnsi="Times New Roman" w:cs="Times New Roman"/>
                <w:szCs w:val="22"/>
                <w:lang w:val="en-GB"/>
              </w:rPr>
            </w:pPr>
            <w:r w:rsidRPr="002C6214">
              <w:rPr>
                <w:rFonts w:ascii="Times New Roman" w:eastAsia="Cordia New" w:hAnsi="Times New Roman" w:cs="Times New Roman"/>
                <w:szCs w:val="22"/>
                <w:lang w:val="en-GB"/>
              </w:rPr>
              <w:t>-</w:t>
            </w:r>
          </w:p>
        </w:tc>
        <w:tc>
          <w:tcPr>
            <w:tcW w:w="264" w:type="dxa"/>
          </w:tcPr>
          <w:p w:rsidR="00537079" w:rsidRPr="00F2126A" w:rsidRDefault="00537079" w:rsidP="00D248E1">
            <w:pPr>
              <w:tabs>
                <w:tab w:val="decimal" w:pos="1014"/>
              </w:tabs>
              <w:spacing w:after="0" w:line="240" w:lineRule="atLeast"/>
              <w:ind w:left="22" w:right="-25"/>
              <w:jc w:val="both"/>
              <w:rPr>
                <w:rFonts w:ascii="Times New Roman" w:eastAsia="Cordia New" w:hAnsi="Times New Roman" w:cs="Times New Roman"/>
                <w:szCs w:val="22"/>
                <w:lang w:val="en-GB"/>
              </w:rPr>
            </w:pPr>
          </w:p>
        </w:tc>
        <w:tc>
          <w:tcPr>
            <w:tcW w:w="1333" w:type="dxa"/>
            <w:tcBorders>
              <w:bottom w:val="double" w:sz="4" w:space="0" w:color="auto"/>
            </w:tcBorders>
          </w:tcPr>
          <w:p w:rsidR="00537079" w:rsidRPr="00F2126A" w:rsidRDefault="00537079" w:rsidP="00D248E1">
            <w:pPr>
              <w:tabs>
                <w:tab w:val="decimal" w:pos="1042"/>
              </w:tabs>
              <w:spacing w:after="0" w:line="240" w:lineRule="atLeast"/>
              <w:ind w:left="22" w:right="-25"/>
              <w:jc w:val="both"/>
              <w:rPr>
                <w:rFonts w:ascii="Times New Roman" w:eastAsia="Cordia New" w:hAnsi="Times New Roman" w:cs="Times New Roman"/>
                <w:szCs w:val="22"/>
                <w:lang w:val="en-GB"/>
              </w:rPr>
            </w:pPr>
            <w:r>
              <w:rPr>
                <w:rFonts w:ascii="Times New Roman" w:eastAsia="Cordia New" w:hAnsi="Times New Roman" w:cs="Times New Roman"/>
                <w:szCs w:val="22"/>
                <w:lang w:val="en-GB"/>
              </w:rPr>
              <w:t>10,596</w:t>
            </w:r>
          </w:p>
        </w:tc>
        <w:tc>
          <w:tcPr>
            <w:tcW w:w="264" w:type="dxa"/>
          </w:tcPr>
          <w:p w:rsidR="00537079" w:rsidRPr="00F2126A" w:rsidRDefault="00537079" w:rsidP="00D248E1">
            <w:pPr>
              <w:tabs>
                <w:tab w:val="decimal" w:pos="1014"/>
              </w:tabs>
              <w:spacing w:after="0" w:line="240" w:lineRule="atLeast"/>
              <w:ind w:left="22" w:right="-25"/>
              <w:jc w:val="both"/>
              <w:rPr>
                <w:rFonts w:ascii="Times New Roman" w:eastAsia="Cordia New" w:hAnsi="Times New Roman" w:cs="Times New Roman"/>
                <w:szCs w:val="22"/>
                <w:lang w:val="en-GB"/>
              </w:rPr>
            </w:pPr>
          </w:p>
        </w:tc>
        <w:tc>
          <w:tcPr>
            <w:tcW w:w="1361" w:type="dxa"/>
            <w:tcBorders>
              <w:bottom w:val="double" w:sz="4" w:space="0" w:color="auto"/>
            </w:tcBorders>
          </w:tcPr>
          <w:p w:rsidR="00537079" w:rsidRPr="00F2126A" w:rsidRDefault="00537079" w:rsidP="00D248E1">
            <w:pPr>
              <w:tabs>
                <w:tab w:val="decimal" w:pos="1042"/>
              </w:tabs>
              <w:spacing w:after="0" w:line="240" w:lineRule="atLeast"/>
              <w:ind w:left="22" w:right="-25"/>
              <w:jc w:val="both"/>
              <w:rPr>
                <w:rFonts w:ascii="Times New Roman" w:eastAsia="Cordia New" w:hAnsi="Times New Roman" w:cs="Times New Roman"/>
                <w:szCs w:val="22"/>
                <w:lang w:val="en-GB"/>
              </w:rPr>
            </w:pPr>
            <w:r>
              <w:rPr>
                <w:rFonts w:ascii="Times New Roman" w:eastAsia="Cordia New" w:hAnsi="Times New Roman" w:cs="Times New Roman"/>
                <w:szCs w:val="22"/>
                <w:lang w:val="en-GB"/>
              </w:rPr>
              <w:t>(25,687)</w:t>
            </w:r>
          </w:p>
        </w:tc>
      </w:tr>
    </w:tbl>
    <w:p w:rsidR="0022308F" w:rsidRDefault="0022308F" w:rsidP="002C6214">
      <w:pPr>
        <w:pStyle w:val="BodyText"/>
        <w:ind w:left="0" w:right="-25" w:firstLine="0"/>
        <w:jc w:val="both"/>
        <w:rPr>
          <w:rFonts w:ascii="Times New Roman" w:hAnsi="Times New Roman" w:cstheme="minorBidi"/>
          <w:sz w:val="22"/>
          <w:szCs w:val="22"/>
          <w:highlight w:val="yellow"/>
        </w:rPr>
      </w:pPr>
    </w:p>
    <w:p w:rsidR="00A0754D" w:rsidRDefault="0019720C" w:rsidP="00A0754D">
      <w:pPr>
        <w:spacing w:after="0" w:line="240" w:lineRule="auto"/>
        <w:ind w:left="567" w:right="-25"/>
        <w:jc w:val="both"/>
        <w:rPr>
          <w:rFonts w:ascii="Times New Roman" w:hAnsi="Times New Roman" w:cs="Times New Roman"/>
          <w:b/>
          <w:bCs/>
          <w:i/>
          <w:iCs/>
          <w:szCs w:val="22"/>
        </w:rPr>
      </w:pPr>
      <w:r>
        <w:rPr>
          <w:rFonts w:ascii="Times New Roman" w:hAnsi="Times New Roman" w:cs="Times New Roman"/>
          <w:b/>
          <w:bCs/>
          <w:i/>
          <w:iCs/>
          <w:szCs w:val="22"/>
        </w:rPr>
        <w:br w:type="page"/>
      </w:r>
      <w:r w:rsidR="00A0754D" w:rsidRPr="00A0754D">
        <w:rPr>
          <w:rFonts w:ascii="Times New Roman" w:hAnsi="Times New Roman" w:cs="Times New Roman"/>
          <w:b/>
          <w:bCs/>
          <w:i/>
          <w:iCs/>
          <w:szCs w:val="22"/>
        </w:rPr>
        <w:lastRenderedPageBreak/>
        <w:t>Current contract assets</w:t>
      </w:r>
    </w:p>
    <w:p w:rsidR="00A0754D" w:rsidRDefault="00A0754D" w:rsidP="00A0754D">
      <w:pPr>
        <w:spacing w:after="0" w:line="240" w:lineRule="auto"/>
        <w:ind w:left="567" w:right="-25"/>
        <w:jc w:val="both"/>
        <w:rPr>
          <w:rFonts w:ascii="Times New Roman" w:hAnsi="Times New Roman" w:cs="Times New Roman"/>
          <w:b/>
          <w:bCs/>
          <w:i/>
          <w:iCs/>
          <w:szCs w:val="22"/>
        </w:rPr>
      </w:pPr>
    </w:p>
    <w:tbl>
      <w:tblPr>
        <w:tblW w:w="9735" w:type="dxa"/>
        <w:tblInd w:w="18" w:type="dxa"/>
        <w:tblLayout w:type="fixed"/>
        <w:tblLook w:val="0000"/>
      </w:tblPr>
      <w:tblGrid>
        <w:gridCol w:w="3492"/>
        <w:gridCol w:w="1358"/>
        <w:gridCol w:w="264"/>
        <w:gridCol w:w="1399"/>
        <w:gridCol w:w="264"/>
        <w:gridCol w:w="1333"/>
        <w:gridCol w:w="264"/>
        <w:gridCol w:w="1361"/>
      </w:tblGrid>
      <w:tr w:rsidR="00A0754D" w:rsidRPr="00E054F6" w:rsidTr="002435B7">
        <w:trPr>
          <w:trHeight w:val="611"/>
          <w:tblHeader/>
        </w:trPr>
        <w:tc>
          <w:tcPr>
            <w:tcW w:w="3492" w:type="dxa"/>
            <w:shd w:val="clear" w:color="auto" w:fill="auto"/>
            <w:vAlign w:val="center"/>
          </w:tcPr>
          <w:p w:rsidR="00A0754D" w:rsidRPr="00E054F6" w:rsidRDefault="00A0754D" w:rsidP="002435B7">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A0754D" w:rsidRPr="00E054F6" w:rsidRDefault="00A0754D" w:rsidP="002435B7">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tcPr>
          <w:p w:rsidR="00A0754D" w:rsidRPr="00E054F6" w:rsidRDefault="00A0754D" w:rsidP="002435B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A0754D" w:rsidRPr="00E054F6" w:rsidRDefault="00A0754D" w:rsidP="002435B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A0754D" w:rsidRPr="00E054F6" w:rsidTr="002435B7">
        <w:trPr>
          <w:tblHeader/>
        </w:trPr>
        <w:tc>
          <w:tcPr>
            <w:tcW w:w="3492" w:type="dxa"/>
            <w:shd w:val="clear" w:color="auto" w:fill="auto"/>
            <w:vAlign w:val="center"/>
          </w:tcPr>
          <w:p w:rsidR="00A0754D" w:rsidRPr="00E054F6" w:rsidRDefault="00A0754D" w:rsidP="002435B7">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A0754D" w:rsidRPr="006416A5" w:rsidRDefault="00A0754D" w:rsidP="002435B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64" w:type="dxa"/>
          </w:tcPr>
          <w:p w:rsidR="00A0754D" w:rsidRPr="006416A5" w:rsidRDefault="00A0754D" w:rsidP="002435B7">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A0754D" w:rsidRPr="006416A5" w:rsidRDefault="00A0754D" w:rsidP="002435B7">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A0754D" w:rsidRPr="006416A5" w:rsidRDefault="00A0754D" w:rsidP="002435B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A0754D" w:rsidRPr="006416A5" w:rsidRDefault="00A0754D" w:rsidP="002435B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64" w:type="dxa"/>
          </w:tcPr>
          <w:p w:rsidR="00A0754D" w:rsidRPr="006416A5" w:rsidRDefault="00A0754D" w:rsidP="002435B7">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A0754D" w:rsidRPr="006416A5" w:rsidRDefault="00A0754D" w:rsidP="002435B7">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A0754D" w:rsidRPr="00E054F6" w:rsidTr="002435B7">
        <w:trPr>
          <w:tblHeader/>
        </w:trPr>
        <w:tc>
          <w:tcPr>
            <w:tcW w:w="3492" w:type="dxa"/>
            <w:shd w:val="clear" w:color="auto" w:fill="auto"/>
            <w:vAlign w:val="center"/>
          </w:tcPr>
          <w:p w:rsidR="00A0754D" w:rsidRPr="00E054F6" w:rsidRDefault="00A0754D" w:rsidP="002435B7">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A0754D" w:rsidRPr="006416A5" w:rsidRDefault="00A0754D" w:rsidP="002435B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A0754D" w:rsidRPr="006416A5" w:rsidRDefault="00A0754D" w:rsidP="002435B7">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A0754D" w:rsidRPr="006416A5" w:rsidRDefault="00A0754D" w:rsidP="002435B7">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A0754D" w:rsidRPr="006416A5" w:rsidRDefault="00A0754D" w:rsidP="002435B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A0754D" w:rsidRPr="006416A5" w:rsidRDefault="00A0754D" w:rsidP="002435B7">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A0754D" w:rsidRPr="006416A5" w:rsidRDefault="00A0754D" w:rsidP="002435B7">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A0754D" w:rsidRPr="006416A5" w:rsidRDefault="00A0754D" w:rsidP="002435B7">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A0754D" w:rsidRPr="00E054F6" w:rsidTr="002435B7">
        <w:trPr>
          <w:tblHeader/>
        </w:trPr>
        <w:tc>
          <w:tcPr>
            <w:tcW w:w="3492" w:type="dxa"/>
            <w:shd w:val="clear" w:color="auto" w:fill="auto"/>
            <w:vAlign w:val="center"/>
          </w:tcPr>
          <w:p w:rsidR="00A0754D" w:rsidRPr="00E054F6" w:rsidRDefault="00A0754D" w:rsidP="002435B7">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A0754D" w:rsidRPr="008E0F84" w:rsidRDefault="00A0754D" w:rsidP="002435B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A0754D" w:rsidRPr="00E054F6" w:rsidTr="002435B7">
        <w:tc>
          <w:tcPr>
            <w:tcW w:w="3492" w:type="dxa"/>
            <w:shd w:val="clear" w:color="auto" w:fill="auto"/>
            <w:vAlign w:val="center"/>
          </w:tcPr>
          <w:p w:rsidR="00A0754D" w:rsidRPr="00E054F6" w:rsidRDefault="00A0754D" w:rsidP="002435B7">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szCs w:val="22"/>
              </w:rPr>
              <w:t>R</w:t>
            </w:r>
            <w:r w:rsidRPr="00E054F6">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358" w:type="dxa"/>
            <w:shd w:val="clear" w:color="auto" w:fill="auto"/>
          </w:tcPr>
          <w:p w:rsidR="00A0754D" w:rsidRPr="00764B80" w:rsidRDefault="00A0754D" w:rsidP="002435B7">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A0754D" w:rsidRPr="00764B80" w:rsidRDefault="00A0754D" w:rsidP="002435B7">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A0754D" w:rsidRPr="00764B80" w:rsidRDefault="00A0754D" w:rsidP="002435B7">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A0754D" w:rsidRPr="00764B80" w:rsidRDefault="00A0754D" w:rsidP="002435B7">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A0754D" w:rsidRPr="00764B80" w:rsidRDefault="00A0754D" w:rsidP="002435B7">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A0754D" w:rsidRPr="00764B80" w:rsidRDefault="00A0754D" w:rsidP="002435B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A0754D" w:rsidRPr="00764B80" w:rsidRDefault="00A0754D" w:rsidP="002435B7">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A0754D" w:rsidRPr="00E054F6" w:rsidTr="002435B7">
        <w:tc>
          <w:tcPr>
            <w:tcW w:w="3492" w:type="dxa"/>
            <w:shd w:val="clear" w:color="auto" w:fill="auto"/>
          </w:tcPr>
          <w:p w:rsidR="00A0754D" w:rsidRPr="00A0754D" w:rsidRDefault="00A0754D" w:rsidP="002435B7">
            <w:pPr>
              <w:spacing w:after="0" w:line="240" w:lineRule="atLeast"/>
              <w:ind w:left="549" w:right="-25"/>
              <w:jc w:val="both"/>
              <w:rPr>
                <w:rFonts w:ascii="Times New Roman" w:hAnsi="Times New Roman" w:cs="Times New Roman"/>
                <w:szCs w:val="22"/>
                <w:cs/>
              </w:rPr>
            </w:pPr>
            <w:r w:rsidRPr="00A549A1">
              <w:rPr>
                <w:rFonts w:ascii="Times New Roman" w:hAnsi="Times New Roman" w:cs="Times New Roman"/>
                <w:szCs w:val="22"/>
              </w:rPr>
              <w:t>E.C.T. Professional Co.Ltd.</w:t>
            </w:r>
          </w:p>
        </w:tc>
        <w:tc>
          <w:tcPr>
            <w:tcW w:w="1358" w:type="dxa"/>
            <w:shd w:val="clear" w:color="auto" w:fill="auto"/>
          </w:tcPr>
          <w:p w:rsidR="00A0754D" w:rsidRPr="00764B80" w:rsidRDefault="00A0754D" w:rsidP="002435B7">
            <w:pPr>
              <w:tabs>
                <w:tab w:val="decimal" w:pos="1014"/>
              </w:tabs>
              <w:spacing w:after="0" w:line="240" w:lineRule="atLeast"/>
              <w:ind w:right="-25"/>
              <w:jc w:val="both"/>
              <w:rPr>
                <w:rFonts w:ascii="Times New Roman" w:eastAsia="Cordia New" w:hAnsi="Times New Roman" w:cs="Times New Roman"/>
                <w:szCs w:val="22"/>
                <w:cs/>
              </w:rPr>
            </w:pPr>
            <w:r>
              <w:rPr>
                <w:rFonts w:ascii="Times New Roman" w:eastAsia="Cordia New" w:hAnsi="Times New Roman" w:cs="Times New Roman"/>
                <w:szCs w:val="22"/>
              </w:rPr>
              <w:t>3,494</w:t>
            </w:r>
          </w:p>
        </w:tc>
        <w:tc>
          <w:tcPr>
            <w:tcW w:w="264" w:type="dxa"/>
          </w:tcPr>
          <w:p w:rsidR="00A0754D" w:rsidRPr="00764B80" w:rsidRDefault="00A0754D" w:rsidP="002435B7">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A0754D" w:rsidRPr="006C6FD5" w:rsidRDefault="00A0754D" w:rsidP="002435B7">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A0754D" w:rsidRPr="00764B80" w:rsidRDefault="00A0754D" w:rsidP="002435B7">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A0754D" w:rsidRPr="006C6FD5" w:rsidRDefault="00A0754D" w:rsidP="00A0754D">
            <w:pPr>
              <w:tabs>
                <w:tab w:val="left" w:pos="528"/>
                <w:tab w:val="center" w:pos="582"/>
              </w:tabs>
              <w:spacing w:after="0" w:line="240" w:lineRule="atLeast"/>
              <w:ind w:left="22" w:right="-25"/>
              <w:rPr>
                <w:rFonts w:ascii="Times New Roman" w:eastAsia="Cordia New" w:hAnsi="Times New Roman" w:cs="Times New Roman"/>
                <w:szCs w:val="22"/>
                <w:lang w:val="en-GB"/>
              </w:rPr>
            </w:pPr>
            <w:r>
              <w:rPr>
                <w:rFonts w:ascii="Times New Roman" w:eastAsia="Cordia New" w:hAnsi="Times New Roman" w:cs="Times New Roman"/>
                <w:szCs w:val="22"/>
                <w:lang w:val="en-GB"/>
              </w:rPr>
              <w:tab/>
            </w:r>
            <w:r w:rsidRPr="00A0754D">
              <w:rPr>
                <w:rFonts w:ascii="Times New Roman" w:eastAsia="Cordia New" w:hAnsi="Times New Roman" w:cs="Times New Roman"/>
                <w:szCs w:val="22"/>
                <w:lang w:val="en-GB"/>
              </w:rPr>
              <w:t>3,494</w:t>
            </w:r>
          </w:p>
        </w:tc>
        <w:tc>
          <w:tcPr>
            <w:tcW w:w="264" w:type="dxa"/>
          </w:tcPr>
          <w:p w:rsidR="00A0754D" w:rsidRPr="00764B80" w:rsidRDefault="00A0754D" w:rsidP="002435B7">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A0754D" w:rsidRPr="006C6FD5" w:rsidRDefault="00A0754D" w:rsidP="002435B7">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r>
      <w:tr w:rsidR="00A0754D" w:rsidRPr="00764B80" w:rsidTr="002435B7">
        <w:tc>
          <w:tcPr>
            <w:tcW w:w="3492" w:type="dxa"/>
            <w:shd w:val="clear" w:color="auto" w:fill="auto"/>
            <w:vAlign w:val="center"/>
          </w:tcPr>
          <w:p w:rsidR="00A0754D" w:rsidRPr="00764B80" w:rsidRDefault="00A0754D" w:rsidP="00A0754D">
            <w:pPr>
              <w:spacing w:after="0" w:line="260" w:lineRule="atLeast"/>
              <w:ind w:left="522" w:right="-25"/>
              <w:jc w:val="both"/>
              <w:rPr>
                <w:rFonts w:ascii="Times New Roman" w:hAnsi="Times New Roman" w:cs="Times New Roman"/>
                <w:b/>
                <w:bCs/>
                <w:szCs w:val="22"/>
              </w:rPr>
            </w:pPr>
            <w:r w:rsidRPr="00A0754D">
              <w:rPr>
                <w:rFonts w:ascii="Times New Roman" w:hAnsi="Times New Roman" w:cs="Times New Roman"/>
                <w:b/>
                <w:bCs/>
                <w:szCs w:val="22"/>
              </w:rPr>
              <w:t>Total</w:t>
            </w:r>
          </w:p>
        </w:tc>
        <w:tc>
          <w:tcPr>
            <w:tcW w:w="1358" w:type="dxa"/>
            <w:tcBorders>
              <w:top w:val="single" w:sz="4" w:space="0" w:color="auto"/>
              <w:bottom w:val="double" w:sz="4" w:space="0" w:color="auto"/>
            </w:tcBorders>
            <w:shd w:val="clear" w:color="auto" w:fill="auto"/>
          </w:tcPr>
          <w:p w:rsidR="00A0754D" w:rsidRPr="00764B80" w:rsidRDefault="00A0754D" w:rsidP="002435B7">
            <w:pPr>
              <w:tabs>
                <w:tab w:val="decimal" w:pos="1014"/>
              </w:tabs>
              <w:spacing w:after="0" w:line="240" w:lineRule="atLeast"/>
              <w:ind w:left="22" w:right="-25"/>
              <w:jc w:val="both"/>
              <w:rPr>
                <w:rFonts w:ascii="Times New Roman" w:eastAsia="Cordia New" w:hAnsi="Times New Roman" w:cs="Times New Roman"/>
                <w:b/>
                <w:bCs/>
                <w:szCs w:val="22"/>
              </w:rPr>
            </w:pPr>
            <w:r w:rsidRPr="00A0754D">
              <w:rPr>
                <w:rFonts w:ascii="Times New Roman" w:eastAsia="Cordia New" w:hAnsi="Times New Roman" w:cs="Times New Roman"/>
                <w:b/>
                <w:bCs/>
                <w:szCs w:val="22"/>
              </w:rPr>
              <w:t>3,494</w:t>
            </w:r>
          </w:p>
        </w:tc>
        <w:tc>
          <w:tcPr>
            <w:tcW w:w="264" w:type="dxa"/>
          </w:tcPr>
          <w:p w:rsidR="00A0754D" w:rsidRPr="00764B80" w:rsidRDefault="00A0754D" w:rsidP="002435B7">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A0754D" w:rsidRPr="006C6FD5" w:rsidRDefault="00A0754D" w:rsidP="002435B7">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A0754D" w:rsidRPr="00764B80" w:rsidRDefault="00A0754D" w:rsidP="002435B7">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A0754D" w:rsidRPr="00476461" w:rsidRDefault="00A0754D" w:rsidP="002435B7">
            <w:pPr>
              <w:tabs>
                <w:tab w:val="decimal" w:pos="1042"/>
              </w:tabs>
              <w:spacing w:after="0" w:line="240" w:lineRule="atLeast"/>
              <w:ind w:left="22" w:right="-25"/>
              <w:jc w:val="both"/>
              <w:rPr>
                <w:rFonts w:ascii="Times New Roman" w:eastAsia="Cordia New" w:hAnsi="Times New Roman" w:cs="Times New Roman"/>
                <w:b/>
                <w:bCs/>
                <w:szCs w:val="22"/>
              </w:rPr>
            </w:pPr>
            <w:r w:rsidRPr="00A0754D">
              <w:rPr>
                <w:rFonts w:ascii="Times New Roman" w:eastAsia="Cordia New" w:hAnsi="Times New Roman" w:cs="Times New Roman"/>
                <w:b/>
                <w:bCs/>
                <w:szCs w:val="22"/>
              </w:rPr>
              <w:t>3,494</w:t>
            </w:r>
          </w:p>
        </w:tc>
        <w:tc>
          <w:tcPr>
            <w:tcW w:w="264" w:type="dxa"/>
          </w:tcPr>
          <w:p w:rsidR="00A0754D" w:rsidRPr="00764B80" w:rsidRDefault="00A0754D" w:rsidP="002435B7">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A0754D" w:rsidRPr="006C6FD5" w:rsidRDefault="00A0754D" w:rsidP="002435B7">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r>
    </w:tbl>
    <w:p w:rsidR="0019720C" w:rsidRDefault="0019720C">
      <w:pPr>
        <w:spacing w:after="0" w:line="240" w:lineRule="auto"/>
        <w:rPr>
          <w:rFonts w:ascii="Times New Roman" w:hAnsi="Times New Roman" w:cs="Times New Roman"/>
          <w:b/>
          <w:bCs/>
          <w:i/>
          <w:iCs/>
          <w:szCs w:val="22"/>
        </w:rPr>
      </w:pPr>
    </w:p>
    <w:p w:rsidR="0082661D" w:rsidRPr="00015019" w:rsidRDefault="0082661D" w:rsidP="0082661D">
      <w:pPr>
        <w:spacing w:after="0" w:line="240" w:lineRule="auto"/>
        <w:ind w:left="567" w:right="-25"/>
        <w:jc w:val="both"/>
        <w:rPr>
          <w:rFonts w:ascii="Times New Roman" w:hAnsi="Times New Roman" w:cs="Times New Roman"/>
          <w:b/>
          <w:bCs/>
          <w:i/>
          <w:iCs/>
          <w:szCs w:val="22"/>
        </w:rPr>
      </w:pPr>
      <w:r w:rsidRPr="00015019">
        <w:rPr>
          <w:rFonts w:ascii="Times New Roman" w:hAnsi="Times New Roman" w:cs="Times New Roman"/>
          <w:b/>
          <w:bCs/>
          <w:i/>
          <w:iCs/>
          <w:szCs w:val="22"/>
        </w:rPr>
        <w:t>Short - term loans to related parties</w:t>
      </w:r>
    </w:p>
    <w:p w:rsidR="0082661D" w:rsidRPr="008E0F84" w:rsidRDefault="0082661D" w:rsidP="0082661D">
      <w:pPr>
        <w:pStyle w:val="BodyText"/>
        <w:ind w:left="540" w:right="-25"/>
        <w:jc w:val="both"/>
        <w:rPr>
          <w:rFonts w:ascii="Times New Roman" w:hAnsi="Times New Roman" w:cs="Times New Roman"/>
          <w:sz w:val="22"/>
          <w:szCs w:val="22"/>
          <w:lang w:val="en-AU"/>
        </w:rPr>
      </w:pPr>
    </w:p>
    <w:tbl>
      <w:tblPr>
        <w:tblW w:w="9735" w:type="dxa"/>
        <w:tblInd w:w="18" w:type="dxa"/>
        <w:tblLayout w:type="fixed"/>
        <w:tblLook w:val="0000"/>
      </w:tblPr>
      <w:tblGrid>
        <w:gridCol w:w="3492"/>
        <w:gridCol w:w="1358"/>
        <w:gridCol w:w="60"/>
        <w:gridCol w:w="204"/>
        <w:gridCol w:w="79"/>
        <w:gridCol w:w="1276"/>
        <w:gridCol w:w="44"/>
        <w:gridCol w:w="240"/>
        <w:gridCol w:w="24"/>
        <w:gridCol w:w="1333"/>
        <w:gridCol w:w="60"/>
        <w:gridCol w:w="204"/>
        <w:gridCol w:w="80"/>
        <w:gridCol w:w="1275"/>
        <w:gridCol w:w="6"/>
      </w:tblGrid>
      <w:tr w:rsidR="0019720C" w:rsidRPr="00E054F6" w:rsidTr="0019720C">
        <w:trPr>
          <w:trHeight w:val="611"/>
          <w:tblHeader/>
        </w:trPr>
        <w:tc>
          <w:tcPr>
            <w:tcW w:w="3492" w:type="dxa"/>
            <w:shd w:val="clear" w:color="auto" w:fill="auto"/>
            <w:vAlign w:val="center"/>
          </w:tcPr>
          <w:p w:rsidR="0019720C" w:rsidRPr="00E054F6" w:rsidRDefault="0019720C" w:rsidP="001847E3">
            <w:pPr>
              <w:spacing w:after="0" w:line="240" w:lineRule="atLeast"/>
              <w:ind w:left="522" w:right="-25"/>
              <w:jc w:val="center"/>
              <w:rPr>
                <w:rFonts w:ascii="Times New Roman" w:hAnsi="Times New Roman" w:cs="Times New Roman"/>
                <w:b/>
                <w:bCs/>
                <w:i/>
                <w:iCs/>
                <w:szCs w:val="22"/>
              </w:rPr>
            </w:pPr>
          </w:p>
        </w:tc>
        <w:tc>
          <w:tcPr>
            <w:tcW w:w="3021" w:type="dxa"/>
            <w:gridSpan w:val="6"/>
            <w:shd w:val="clear" w:color="auto" w:fill="auto"/>
            <w:vAlign w:val="center"/>
          </w:tcPr>
          <w:p w:rsidR="0019720C" w:rsidRPr="00E054F6" w:rsidRDefault="0019720C" w:rsidP="001847E3">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gridSpan w:val="2"/>
          </w:tcPr>
          <w:p w:rsidR="0019720C" w:rsidRPr="00E054F6" w:rsidRDefault="0019720C" w:rsidP="001847E3">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6"/>
            <w:vAlign w:val="bottom"/>
          </w:tcPr>
          <w:p w:rsidR="0019720C" w:rsidRPr="00E054F6" w:rsidRDefault="0019720C" w:rsidP="001847E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60020A" w:rsidRPr="00E054F6" w:rsidTr="0019720C">
        <w:trPr>
          <w:tblHeader/>
        </w:trPr>
        <w:tc>
          <w:tcPr>
            <w:tcW w:w="3492" w:type="dxa"/>
            <w:shd w:val="clear" w:color="auto" w:fill="auto"/>
            <w:vAlign w:val="center"/>
          </w:tcPr>
          <w:p w:rsidR="0060020A" w:rsidRPr="00E054F6" w:rsidRDefault="0060020A" w:rsidP="001847E3">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60020A" w:rsidRPr="006416A5" w:rsidRDefault="0060020A"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64" w:type="dxa"/>
            <w:gridSpan w:val="2"/>
          </w:tcPr>
          <w:p w:rsidR="0060020A" w:rsidRPr="006416A5" w:rsidRDefault="0060020A" w:rsidP="001847E3">
            <w:pPr>
              <w:tabs>
                <w:tab w:val="left" w:pos="405"/>
              </w:tabs>
              <w:spacing w:after="0" w:line="240" w:lineRule="atLeast"/>
              <w:ind w:left="-54" w:right="-25" w:hanging="115"/>
              <w:jc w:val="center"/>
              <w:rPr>
                <w:rFonts w:ascii="Times New Roman" w:hAnsi="Times New Roman" w:cs="Times New Roman"/>
                <w:szCs w:val="22"/>
              </w:rPr>
            </w:pPr>
          </w:p>
        </w:tc>
        <w:tc>
          <w:tcPr>
            <w:tcW w:w="1399" w:type="dxa"/>
            <w:gridSpan w:val="3"/>
            <w:shd w:val="clear" w:color="auto" w:fill="auto"/>
          </w:tcPr>
          <w:p w:rsidR="0060020A" w:rsidRPr="006416A5" w:rsidRDefault="0060020A" w:rsidP="001847E3">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gridSpan w:val="2"/>
          </w:tcPr>
          <w:p w:rsidR="0060020A" w:rsidRPr="006416A5" w:rsidRDefault="0060020A" w:rsidP="001847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60020A" w:rsidRPr="006416A5" w:rsidRDefault="0060020A"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64" w:type="dxa"/>
            <w:gridSpan w:val="2"/>
          </w:tcPr>
          <w:p w:rsidR="0060020A" w:rsidRPr="006416A5" w:rsidRDefault="0060020A" w:rsidP="001847E3">
            <w:pPr>
              <w:tabs>
                <w:tab w:val="left" w:pos="405"/>
              </w:tabs>
              <w:spacing w:after="0" w:line="240" w:lineRule="atLeast"/>
              <w:ind w:left="-54" w:right="-25" w:hanging="115"/>
              <w:jc w:val="center"/>
              <w:rPr>
                <w:rFonts w:ascii="Times New Roman" w:hAnsi="Times New Roman" w:cs="Times New Roman"/>
                <w:szCs w:val="22"/>
              </w:rPr>
            </w:pPr>
          </w:p>
        </w:tc>
        <w:tc>
          <w:tcPr>
            <w:tcW w:w="1361" w:type="dxa"/>
            <w:gridSpan w:val="3"/>
          </w:tcPr>
          <w:p w:rsidR="0060020A" w:rsidRPr="006416A5" w:rsidRDefault="0060020A" w:rsidP="001847E3">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60020A" w:rsidRPr="00E054F6" w:rsidTr="0019720C">
        <w:trPr>
          <w:tblHeader/>
        </w:trPr>
        <w:tc>
          <w:tcPr>
            <w:tcW w:w="3492" w:type="dxa"/>
            <w:shd w:val="clear" w:color="auto" w:fill="auto"/>
            <w:vAlign w:val="center"/>
          </w:tcPr>
          <w:p w:rsidR="0060020A" w:rsidRPr="00E054F6" w:rsidRDefault="0060020A" w:rsidP="001847E3">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60020A" w:rsidRPr="006416A5" w:rsidRDefault="0060020A"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gridSpan w:val="2"/>
          </w:tcPr>
          <w:p w:rsidR="0060020A" w:rsidRPr="006416A5" w:rsidRDefault="0060020A" w:rsidP="001847E3">
            <w:pPr>
              <w:tabs>
                <w:tab w:val="left" w:pos="405"/>
              </w:tabs>
              <w:spacing w:after="0" w:line="240" w:lineRule="atLeast"/>
              <w:ind w:left="-54" w:right="-25" w:hanging="115"/>
              <w:jc w:val="center"/>
              <w:rPr>
                <w:rFonts w:ascii="Times New Roman" w:hAnsi="Times New Roman" w:cs="Times New Roman"/>
                <w:szCs w:val="22"/>
              </w:rPr>
            </w:pPr>
          </w:p>
        </w:tc>
        <w:tc>
          <w:tcPr>
            <w:tcW w:w="1399" w:type="dxa"/>
            <w:gridSpan w:val="3"/>
            <w:shd w:val="clear" w:color="auto" w:fill="auto"/>
          </w:tcPr>
          <w:p w:rsidR="0060020A" w:rsidRPr="006416A5" w:rsidRDefault="0060020A" w:rsidP="001847E3">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gridSpan w:val="2"/>
          </w:tcPr>
          <w:p w:rsidR="0060020A" w:rsidRPr="006416A5" w:rsidRDefault="0060020A" w:rsidP="001847E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60020A" w:rsidRPr="006416A5" w:rsidRDefault="0060020A"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gridSpan w:val="2"/>
          </w:tcPr>
          <w:p w:rsidR="0060020A" w:rsidRPr="006416A5" w:rsidRDefault="0060020A" w:rsidP="001847E3">
            <w:pPr>
              <w:tabs>
                <w:tab w:val="left" w:pos="405"/>
              </w:tabs>
              <w:spacing w:after="0" w:line="240" w:lineRule="atLeast"/>
              <w:ind w:left="-54" w:right="-25" w:hanging="115"/>
              <w:jc w:val="center"/>
              <w:rPr>
                <w:rFonts w:ascii="Times New Roman" w:hAnsi="Times New Roman" w:cs="Times New Roman"/>
                <w:szCs w:val="22"/>
              </w:rPr>
            </w:pPr>
          </w:p>
        </w:tc>
        <w:tc>
          <w:tcPr>
            <w:tcW w:w="1361" w:type="dxa"/>
            <w:gridSpan w:val="3"/>
          </w:tcPr>
          <w:p w:rsidR="0060020A" w:rsidRPr="006416A5" w:rsidRDefault="0060020A" w:rsidP="001847E3">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CE0FE2" w:rsidRPr="008E0F84" w:rsidTr="0019720C">
        <w:tblPrEx>
          <w:tblLook w:val="01E0"/>
        </w:tblPrEx>
        <w:trPr>
          <w:gridAfter w:val="1"/>
          <w:wAfter w:w="6" w:type="dxa"/>
          <w:trHeight w:val="74"/>
        </w:trPr>
        <w:tc>
          <w:tcPr>
            <w:tcW w:w="3492" w:type="dxa"/>
            <w:shd w:val="clear" w:color="auto" w:fill="auto"/>
          </w:tcPr>
          <w:p w:rsidR="00CE0FE2" w:rsidRPr="008E0F84" w:rsidRDefault="00CE0FE2" w:rsidP="00FA430B">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13"/>
            <w:shd w:val="clear" w:color="auto" w:fill="auto"/>
          </w:tcPr>
          <w:p w:rsidR="00CE0FE2" w:rsidRPr="008E0F84" w:rsidRDefault="00CE0FE2"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6C6FD5" w:rsidRPr="008E0F84" w:rsidTr="0019720C">
        <w:tblPrEx>
          <w:tblLook w:val="01E0"/>
        </w:tblPrEx>
        <w:trPr>
          <w:gridAfter w:val="1"/>
          <w:wAfter w:w="6" w:type="dxa"/>
        </w:trPr>
        <w:tc>
          <w:tcPr>
            <w:tcW w:w="3492" w:type="dxa"/>
            <w:shd w:val="clear" w:color="auto" w:fill="auto"/>
            <w:vAlign w:val="bottom"/>
          </w:tcPr>
          <w:p w:rsidR="006C6FD5" w:rsidRPr="008E0F84" w:rsidRDefault="00CE0FE2" w:rsidP="00FA430B">
            <w:pPr>
              <w:spacing w:after="0" w:line="260" w:lineRule="atLeast"/>
              <w:ind w:left="522" w:right="-25"/>
              <w:jc w:val="both"/>
              <w:rPr>
                <w:rFonts w:ascii="Times New Roman" w:hAnsi="Times New Roman" w:cs="Times New Roman"/>
                <w:szCs w:val="22"/>
                <w:cs/>
              </w:rPr>
            </w:pPr>
            <w:r w:rsidRPr="00E054F6">
              <w:rPr>
                <w:rFonts w:ascii="Times New Roman" w:hAnsi="Times New Roman" w:cs="Times New Roman"/>
                <w:b/>
                <w:bCs/>
                <w:szCs w:val="22"/>
              </w:rPr>
              <w:t>Subsidiar</w:t>
            </w:r>
            <w:r w:rsidR="00A23C45">
              <w:rPr>
                <w:rFonts w:ascii="Times New Roman" w:hAnsi="Times New Roman" w:cs="Times New Roman"/>
                <w:b/>
                <w:bCs/>
                <w:szCs w:val="22"/>
              </w:rPr>
              <w:t>y</w:t>
            </w:r>
          </w:p>
        </w:tc>
        <w:tc>
          <w:tcPr>
            <w:tcW w:w="1418" w:type="dxa"/>
            <w:gridSpan w:val="2"/>
            <w:shd w:val="clear" w:color="auto" w:fill="auto"/>
          </w:tcPr>
          <w:p w:rsidR="006C6FD5" w:rsidRPr="00C6544C" w:rsidRDefault="006C6FD5" w:rsidP="00FA430B">
            <w:pPr>
              <w:spacing w:after="0" w:line="240" w:lineRule="atLeast"/>
              <w:ind w:left="22"/>
              <w:jc w:val="center"/>
              <w:rPr>
                <w:rFonts w:ascii="Times New Roman" w:hAnsi="Times New Roman" w:cs="Times New Roman"/>
                <w:szCs w:val="22"/>
              </w:rPr>
            </w:pPr>
          </w:p>
        </w:tc>
        <w:tc>
          <w:tcPr>
            <w:tcW w:w="283" w:type="dxa"/>
            <w:gridSpan w:val="2"/>
            <w:shd w:val="clear" w:color="auto" w:fill="auto"/>
          </w:tcPr>
          <w:p w:rsidR="006C6FD5" w:rsidRPr="00C6544C" w:rsidRDefault="006C6FD5"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shd w:val="clear" w:color="auto" w:fill="auto"/>
          </w:tcPr>
          <w:p w:rsidR="006C6FD5" w:rsidRPr="00C6544C" w:rsidRDefault="006C6FD5" w:rsidP="00FA430B">
            <w:pPr>
              <w:spacing w:after="0" w:line="240" w:lineRule="atLeast"/>
              <w:ind w:left="22"/>
              <w:jc w:val="center"/>
              <w:rPr>
                <w:rFonts w:ascii="Times New Roman" w:hAnsi="Times New Roman" w:cs="Times New Roman"/>
                <w:szCs w:val="22"/>
              </w:rPr>
            </w:pPr>
          </w:p>
        </w:tc>
        <w:tc>
          <w:tcPr>
            <w:tcW w:w="284" w:type="dxa"/>
            <w:gridSpan w:val="2"/>
            <w:shd w:val="clear" w:color="auto" w:fill="auto"/>
          </w:tcPr>
          <w:p w:rsidR="006C6FD5" w:rsidRPr="00C6544C" w:rsidRDefault="006C6FD5"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gridSpan w:val="3"/>
          </w:tcPr>
          <w:p w:rsidR="006C6FD5" w:rsidRPr="00C6544C" w:rsidRDefault="006C6FD5" w:rsidP="00FA430B">
            <w:pPr>
              <w:tabs>
                <w:tab w:val="decimal" w:pos="815"/>
              </w:tabs>
              <w:spacing w:after="0" w:line="240" w:lineRule="atLeast"/>
              <w:ind w:left="22"/>
              <w:rPr>
                <w:rFonts w:ascii="Times New Roman" w:hAnsi="Times New Roman" w:cs="Times New Roman"/>
                <w:szCs w:val="22"/>
              </w:rPr>
            </w:pPr>
          </w:p>
        </w:tc>
        <w:tc>
          <w:tcPr>
            <w:tcW w:w="284" w:type="dxa"/>
            <w:gridSpan w:val="2"/>
          </w:tcPr>
          <w:p w:rsidR="006C6FD5" w:rsidRPr="00C6544C" w:rsidRDefault="006C6FD5" w:rsidP="00FA430B">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Pr>
          <w:p w:rsidR="006C6FD5" w:rsidRPr="00C6544C" w:rsidRDefault="006C6FD5" w:rsidP="00FA430B">
            <w:pPr>
              <w:tabs>
                <w:tab w:val="decimal" w:pos="815"/>
              </w:tabs>
              <w:spacing w:after="0" w:line="240" w:lineRule="atLeast"/>
              <w:ind w:left="22"/>
              <w:rPr>
                <w:rFonts w:ascii="Times New Roman" w:hAnsi="Times New Roman" w:cs="Times New Roman"/>
                <w:szCs w:val="22"/>
              </w:rPr>
            </w:pPr>
          </w:p>
        </w:tc>
      </w:tr>
      <w:tr w:rsidR="002C6214" w:rsidRPr="008E0F84" w:rsidTr="0019720C">
        <w:tblPrEx>
          <w:tblLook w:val="01E0"/>
        </w:tblPrEx>
        <w:trPr>
          <w:gridAfter w:val="1"/>
          <w:wAfter w:w="6" w:type="dxa"/>
        </w:trPr>
        <w:tc>
          <w:tcPr>
            <w:tcW w:w="3492" w:type="dxa"/>
            <w:shd w:val="clear" w:color="auto" w:fill="auto"/>
            <w:vAlign w:val="bottom"/>
          </w:tcPr>
          <w:p w:rsidR="002C6214" w:rsidRPr="008E0F84" w:rsidRDefault="002C6214" w:rsidP="00FA430B">
            <w:pPr>
              <w:spacing w:after="0" w:line="260" w:lineRule="atLeast"/>
              <w:ind w:left="522" w:right="-25"/>
              <w:jc w:val="both"/>
              <w:rPr>
                <w:rFonts w:ascii="Times New Roman" w:hAnsi="Times New Roman" w:cs="Times New Roman"/>
                <w:szCs w:val="22"/>
              </w:rPr>
            </w:pPr>
            <w:r w:rsidRPr="00EB0454">
              <w:rPr>
                <w:rFonts w:ascii="Times New Roman" w:hAnsi="Times New Roman" w:cs="Times New Roman"/>
                <w:szCs w:val="22"/>
              </w:rPr>
              <w:t>Dimet Paint</w:t>
            </w:r>
            <w:r w:rsidRPr="00E054F6">
              <w:rPr>
                <w:rFonts w:ascii="Times New Roman" w:hAnsi="Times New Roman" w:cs="Times New Roman"/>
                <w:szCs w:val="22"/>
              </w:rPr>
              <w:t xml:space="preserve"> Co.,Ltd.</w:t>
            </w:r>
          </w:p>
        </w:tc>
        <w:tc>
          <w:tcPr>
            <w:tcW w:w="1418" w:type="dxa"/>
            <w:gridSpan w:val="2"/>
            <w:tcBorders>
              <w:bottom w:val="single" w:sz="4" w:space="0" w:color="auto"/>
            </w:tcBorders>
            <w:shd w:val="clear" w:color="auto" w:fill="auto"/>
          </w:tcPr>
          <w:p w:rsidR="002C6214" w:rsidRPr="002C6214" w:rsidRDefault="002C6214" w:rsidP="00282920">
            <w:pPr>
              <w:spacing w:after="0" w:line="240" w:lineRule="atLeast"/>
              <w:ind w:left="22" w:right="-25"/>
              <w:jc w:val="center"/>
              <w:rPr>
                <w:rFonts w:ascii="Times New Roman" w:eastAsia="Cordia New" w:hAnsi="Times New Roman" w:cs="Times New Roman"/>
                <w:szCs w:val="22"/>
                <w:lang w:val="en-GB"/>
              </w:rPr>
            </w:pPr>
            <w:r w:rsidRPr="002C6214">
              <w:rPr>
                <w:rFonts w:ascii="Times New Roman" w:eastAsia="Cordia New" w:hAnsi="Times New Roman" w:cs="Times New Roman"/>
                <w:szCs w:val="22"/>
                <w:lang w:val="en-GB"/>
              </w:rPr>
              <w:t>-</w:t>
            </w:r>
          </w:p>
        </w:tc>
        <w:tc>
          <w:tcPr>
            <w:tcW w:w="283" w:type="dxa"/>
            <w:gridSpan w:val="2"/>
            <w:shd w:val="clear" w:color="auto" w:fill="auto"/>
          </w:tcPr>
          <w:p w:rsidR="002C6214" w:rsidRPr="002C6214" w:rsidRDefault="002C6214" w:rsidP="00282920">
            <w:pPr>
              <w:tabs>
                <w:tab w:val="decimal" w:pos="1014"/>
              </w:tabs>
              <w:spacing w:after="0" w:line="240" w:lineRule="atLeast"/>
              <w:ind w:left="22" w:right="-25"/>
              <w:jc w:val="both"/>
              <w:rPr>
                <w:rFonts w:ascii="Times New Roman" w:eastAsia="Cordia New" w:hAnsi="Times New Roman" w:cs="Times New Roman"/>
                <w:szCs w:val="22"/>
              </w:rPr>
            </w:pPr>
          </w:p>
        </w:tc>
        <w:tc>
          <w:tcPr>
            <w:tcW w:w="1276" w:type="dxa"/>
            <w:tcBorders>
              <w:bottom w:val="single" w:sz="4" w:space="0" w:color="auto"/>
            </w:tcBorders>
            <w:shd w:val="clear" w:color="auto" w:fill="auto"/>
          </w:tcPr>
          <w:p w:rsidR="002C6214" w:rsidRPr="002C6214" w:rsidRDefault="002C6214" w:rsidP="00282920">
            <w:pPr>
              <w:spacing w:after="0" w:line="240" w:lineRule="atLeast"/>
              <w:ind w:left="22" w:right="-25"/>
              <w:jc w:val="center"/>
              <w:rPr>
                <w:rFonts w:ascii="Times New Roman" w:eastAsia="Cordia New" w:hAnsi="Times New Roman" w:cs="Times New Roman"/>
                <w:szCs w:val="22"/>
                <w:lang w:val="en-GB"/>
              </w:rPr>
            </w:pPr>
            <w:r w:rsidRPr="002C6214">
              <w:rPr>
                <w:rFonts w:ascii="Times New Roman" w:eastAsia="Cordia New" w:hAnsi="Times New Roman" w:cs="Times New Roman"/>
                <w:szCs w:val="22"/>
                <w:lang w:val="en-GB"/>
              </w:rPr>
              <w:t>-</w:t>
            </w:r>
          </w:p>
        </w:tc>
        <w:tc>
          <w:tcPr>
            <w:tcW w:w="284" w:type="dxa"/>
            <w:gridSpan w:val="2"/>
            <w:shd w:val="clear" w:color="auto" w:fill="auto"/>
          </w:tcPr>
          <w:p w:rsidR="002C6214" w:rsidRPr="00C6544C" w:rsidRDefault="002C6214"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gridSpan w:val="3"/>
            <w:tcBorders>
              <w:bottom w:val="single" w:sz="4" w:space="0" w:color="auto"/>
            </w:tcBorders>
          </w:tcPr>
          <w:p w:rsidR="002C6214" w:rsidRPr="00C6544C" w:rsidRDefault="005C7A05" w:rsidP="002C6214">
            <w:pPr>
              <w:tabs>
                <w:tab w:val="decimal" w:pos="1042"/>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28,440</w:t>
            </w:r>
          </w:p>
        </w:tc>
        <w:tc>
          <w:tcPr>
            <w:tcW w:w="284" w:type="dxa"/>
            <w:gridSpan w:val="2"/>
          </w:tcPr>
          <w:p w:rsidR="002C6214" w:rsidRPr="00C6544C" w:rsidRDefault="002C6214" w:rsidP="00FA430B">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Borders>
              <w:bottom w:val="single" w:sz="4" w:space="0" w:color="auto"/>
            </w:tcBorders>
          </w:tcPr>
          <w:p w:rsidR="002C6214" w:rsidRPr="002C6214" w:rsidRDefault="002C6214" w:rsidP="00350F89">
            <w:pPr>
              <w:tabs>
                <w:tab w:val="decimal" w:pos="1026"/>
              </w:tabs>
              <w:spacing w:after="0" w:line="240" w:lineRule="atLeast"/>
              <w:ind w:left="22" w:right="-25"/>
              <w:jc w:val="both"/>
              <w:rPr>
                <w:rFonts w:ascii="Times New Roman" w:hAnsi="Times New Roman" w:cstheme="minorBidi"/>
                <w:szCs w:val="22"/>
              </w:rPr>
            </w:pPr>
            <w:r w:rsidRPr="002C6214">
              <w:rPr>
                <w:rFonts w:ascii="Times New Roman" w:eastAsia="Cordia New" w:hAnsi="Times New Roman" w:cs="Times New Roman"/>
                <w:szCs w:val="22"/>
              </w:rPr>
              <w:t>51</w:t>
            </w:r>
            <w:r w:rsidRPr="002C6214">
              <w:rPr>
                <w:rFonts w:ascii="Times New Roman" w:hAnsi="Times New Roman" w:cstheme="minorBidi"/>
                <w:szCs w:val="22"/>
              </w:rPr>
              <w:t>,000</w:t>
            </w:r>
          </w:p>
        </w:tc>
      </w:tr>
      <w:tr w:rsidR="002C6214" w:rsidRPr="008E0F84" w:rsidTr="0019720C">
        <w:tblPrEx>
          <w:tblLook w:val="01E0"/>
        </w:tblPrEx>
        <w:trPr>
          <w:gridAfter w:val="1"/>
          <w:wAfter w:w="6" w:type="dxa"/>
        </w:trPr>
        <w:tc>
          <w:tcPr>
            <w:tcW w:w="3492" w:type="dxa"/>
            <w:shd w:val="clear" w:color="auto" w:fill="auto"/>
            <w:vAlign w:val="bottom"/>
          </w:tcPr>
          <w:p w:rsidR="002C6214" w:rsidRPr="008E0F84" w:rsidRDefault="002C6214" w:rsidP="00FA430B">
            <w:pPr>
              <w:spacing w:after="0" w:line="260" w:lineRule="atLeast"/>
              <w:ind w:left="522" w:right="-25"/>
              <w:jc w:val="both"/>
              <w:rPr>
                <w:rFonts w:ascii="Times New Roman" w:hAnsi="Times New Roman" w:cs="Times New Roman"/>
                <w:b/>
                <w:bCs/>
                <w:szCs w:val="22"/>
                <w:cs/>
              </w:rPr>
            </w:pPr>
            <w:r w:rsidRPr="00764B80">
              <w:rPr>
                <w:rFonts w:ascii="Times New Roman" w:hAnsi="Times New Roman" w:cs="Times New Roman"/>
                <w:b/>
                <w:bCs/>
                <w:szCs w:val="22"/>
              </w:rPr>
              <w:t>Net</w:t>
            </w:r>
          </w:p>
        </w:tc>
        <w:tc>
          <w:tcPr>
            <w:tcW w:w="1418" w:type="dxa"/>
            <w:gridSpan w:val="2"/>
            <w:tcBorders>
              <w:top w:val="single" w:sz="4" w:space="0" w:color="auto"/>
              <w:bottom w:val="double" w:sz="4" w:space="0" w:color="auto"/>
            </w:tcBorders>
            <w:shd w:val="clear" w:color="auto" w:fill="auto"/>
          </w:tcPr>
          <w:p w:rsidR="002C6214" w:rsidRPr="002C6214" w:rsidRDefault="002C6214" w:rsidP="00282920">
            <w:pPr>
              <w:spacing w:after="0" w:line="240" w:lineRule="atLeast"/>
              <w:ind w:left="22" w:right="-25"/>
              <w:jc w:val="center"/>
              <w:rPr>
                <w:rFonts w:ascii="Times New Roman" w:eastAsia="Cordia New" w:hAnsi="Times New Roman" w:cs="Times New Roman"/>
                <w:b/>
                <w:bCs/>
                <w:szCs w:val="22"/>
                <w:lang w:val="en-GB"/>
              </w:rPr>
            </w:pPr>
            <w:r w:rsidRPr="002C6214">
              <w:rPr>
                <w:rFonts w:ascii="Times New Roman" w:eastAsia="Cordia New" w:hAnsi="Times New Roman" w:cs="Times New Roman"/>
                <w:b/>
                <w:bCs/>
                <w:szCs w:val="22"/>
                <w:lang w:val="en-GB"/>
              </w:rPr>
              <w:t>-</w:t>
            </w:r>
          </w:p>
        </w:tc>
        <w:tc>
          <w:tcPr>
            <w:tcW w:w="283" w:type="dxa"/>
            <w:gridSpan w:val="2"/>
            <w:shd w:val="clear" w:color="auto" w:fill="auto"/>
          </w:tcPr>
          <w:p w:rsidR="002C6214" w:rsidRPr="002C6214" w:rsidRDefault="002C6214" w:rsidP="00282920">
            <w:pPr>
              <w:tabs>
                <w:tab w:val="decimal" w:pos="1014"/>
              </w:tabs>
              <w:spacing w:after="0" w:line="240" w:lineRule="atLeast"/>
              <w:ind w:left="22" w:right="-25"/>
              <w:jc w:val="both"/>
              <w:rPr>
                <w:rFonts w:ascii="Times New Roman" w:eastAsia="Cordia New" w:hAnsi="Times New Roman" w:cs="Times New Roman"/>
                <w:b/>
                <w:bCs/>
                <w:szCs w:val="22"/>
              </w:rPr>
            </w:pPr>
          </w:p>
        </w:tc>
        <w:tc>
          <w:tcPr>
            <w:tcW w:w="1276" w:type="dxa"/>
            <w:tcBorders>
              <w:top w:val="single" w:sz="4" w:space="0" w:color="auto"/>
              <w:bottom w:val="double" w:sz="4" w:space="0" w:color="auto"/>
            </w:tcBorders>
            <w:shd w:val="clear" w:color="auto" w:fill="auto"/>
          </w:tcPr>
          <w:p w:rsidR="002C6214" w:rsidRPr="002C6214" w:rsidRDefault="002C6214" w:rsidP="00282920">
            <w:pPr>
              <w:spacing w:after="0" w:line="240" w:lineRule="atLeast"/>
              <w:ind w:left="22" w:right="-25"/>
              <w:jc w:val="center"/>
              <w:rPr>
                <w:rFonts w:ascii="Times New Roman" w:eastAsia="Cordia New" w:hAnsi="Times New Roman" w:cs="Times New Roman"/>
                <w:b/>
                <w:bCs/>
                <w:szCs w:val="22"/>
                <w:lang w:val="en-GB"/>
              </w:rPr>
            </w:pPr>
            <w:r w:rsidRPr="002C6214">
              <w:rPr>
                <w:rFonts w:ascii="Times New Roman" w:eastAsia="Cordia New" w:hAnsi="Times New Roman" w:cs="Times New Roman"/>
                <w:b/>
                <w:bCs/>
                <w:szCs w:val="22"/>
                <w:lang w:val="en-GB"/>
              </w:rPr>
              <w:t>-</w:t>
            </w:r>
          </w:p>
        </w:tc>
        <w:tc>
          <w:tcPr>
            <w:tcW w:w="284" w:type="dxa"/>
            <w:gridSpan w:val="2"/>
            <w:shd w:val="clear" w:color="auto" w:fill="auto"/>
          </w:tcPr>
          <w:p w:rsidR="002C6214" w:rsidRPr="00C6544C" w:rsidRDefault="002C6214" w:rsidP="00FA430B">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gridSpan w:val="3"/>
            <w:tcBorders>
              <w:top w:val="single" w:sz="4" w:space="0" w:color="auto"/>
              <w:bottom w:val="double" w:sz="4" w:space="0" w:color="auto"/>
            </w:tcBorders>
          </w:tcPr>
          <w:p w:rsidR="002C6214" w:rsidRPr="008E0F84" w:rsidRDefault="005C7A05" w:rsidP="002C6214">
            <w:pPr>
              <w:tabs>
                <w:tab w:val="decimal" w:pos="1042"/>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28,440</w:t>
            </w:r>
          </w:p>
        </w:tc>
        <w:tc>
          <w:tcPr>
            <w:tcW w:w="284" w:type="dxa"/>
            <w:gridSpan w:val="2"/>
          </w:tcPr>
          <w:p w:rsidR="002C6214" w:rsidRPr="00C6544C" w:rsidRDefault="002C6214" w:rsidP="00FA430B">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275" w:type="dxa"/>
            <w:tcBorders>
              <w:top w:val="single" w:sz="4" w:space="0" w:color="auto"/>
              <w:bottom w:val="double" w:sz="4" w:space="0" w:color="auto"/>
            </w:tcBorders>
          </w:tcPr>
          <w:p w:rsidR="002C6214" w:rsidRPr="002C6214" w:rsidRDefault="002C6214" w:rsidP="002C6214">
            <w:pPr>
              <w:tabs>
                <w:tab w:val="decimal" w:pos="1026"/>
              </w:tabs>
              <w:spacing w:after="0" w:line="240" w:lineRule="atLeast"/>
              <w:ind w:left="22" w:right="-25"/>
              <w:jc w:val="both"/>
              <w:rPr>
                <w:rFonts w:ascii="Times New Roman" w:hAnsi="Times New Roman" w:cs="Times New Roman"/>
                <w:b/>
                <w:bCs/>
                <w:szCs w:val="22"/>
              </w:rPr>
            </w:pPr>
            <w:r w:rsidRPr="002C6214">
              <w:rPr>
                <w:rFonts w:ascii="Times New Roman" w:eastAsia="Cordia New" w:hAnsi="Times New Roman" w:cs="Times New Roman"/>
                <w:b/>
                <w:bCs/>
                <w:szCs w:val="22"/>
              </w:rPr>
              <w:t>51,000</w:t>
            </w:r>
          </w:p>
        </w:tc>
      </w:tr>
    </w:tbl>
    <w:p w:rsidR="0019720C" w:rsidRDefault="0019720C" w:rsidP="00CE0FE2">
      <w:pPr>
        <w:pStyle w:val="BodyText"/>
        <w:ind w:left="0" w:right="-25" w:firstLine="0"/>
        <w:jc w:val="both"/>
        <w:rPr>
          <w:rFonts w:ascii="Times New Roman" w:hAnsi="Times New Roman" w:cs="Times New Roman"/>
          <w:sz w:val="22"/>
          <w:szCs w:val="22"/>
          <w:lang w:val="en-AU"/>
        </w:rPr>
      </w:pPr>
    </w:p>
    <w:tbl>
      <w:tblPr>
        <w:tblW w:w="9729" w:type="dxa"/>
        <w:tblInd w:w="18" w:type="dxa"/>
        <w:tblLayout w:type="fixed"/>
        <w:tblLook w:val="01E0"/>
      </w:tblPr>
      <w:tblGrid>
        <w:gridCol w:w="3492"/>
        <w:gridCol w:w="1418"/>
        <w:gridCol w:w="283"/>
        <w:gridCol w:w="1276"/>
        <w:gridCol w:w="284"/>
        <w:gridCol w:w="1428"/>
        <w:gridCol w:w="273"/>
        <w:gridCol w:w="1275"/>
      </w:tblGrid>
      <w:tr w:rsidR="00DF5C49" w:rsidRPr="008E0F84" w:rsidTr="00DF5C49">
        <w:tc>
          <w:tcPr>
            <w:tcW w:w="3492" w:type="dxa"/>
            <w:shd w:val="clear" w:color="auto" w:fill="auto"/>
            <w:vAlign w:val="bottom"/>
          </w:tcPr>
          <w:p w:rsidR="00DF5C49" w:rsidRPr="00A23C45" w:rsidRDefault="00DF5C49" w:rsidP="00011B9E">
            <w:pPr>
              <w:spacing w:after="0" w:line="260" w:lineRule="atLeast"/>
              <w:ind w:left="522" w:right="-25"/>
              <w:jc w:val="both"/>
              <w:rPr>
                <w:rFonts w:ascii="Times New Roman" w:hAnsi="Times New Roman" w:cs="Times New Roman"/>
                <w:i/>
                <w:iCs/>
                <w:szCs w:val="22"/>
                <w:cs/>
              </w:rPr>
            </w:pPr>
            <w:r w:rsidRPr="00A23C45">
              <w:rPr>
                <w:rFonts w:ascii="Times New Roman" w:eastAsia="Cordia New" w:hAnsi="Times New Roman"/>
                <w:b/>
                <w:bCs/>
                <w:i/>
                <w:iCs/>
                <w:szCs w:val="22"/>
              </w:rPr>
              <w:t xml:space="preserve">For the </w:t>
            </w:r>
            <w:r w:rsidR="005C7A05" w:rsidRPr="00AB34B1">
              <w:rPr>
                <w:rFonts w:ascii="Times New Roman" w:eastAsia="Cordia New" w:hAnsi="Times New Roman"/>
                <w:b/>
                <w:bCs/>
                <w:i/>
                <w:iCs/>
                <w:szCs w:val="22"/>
              </w:rPr>
              <w:t>three</w:t>
            </w:r>
            <w:r w:rsidR="00011B9E" w:rsidRPr="00A23C45">
              <w:rPr>
                <w:rFonts w:ascii="Times New Roman" w:eastAsia="Cordia New" w:hAnsi="Times New Roman"/>
                <w:b/>
                <w:bCs/>
                <w:i/>
                <w:iCs/>
                <w:szCs w:val="22"/>
              </w:rPr>
              <w:t>-month</w:t>
            </w:r>
            <w:r w:rsidR="005C7A05">
              <w:rPr>
                <w:rFonts w:ascii="Times New Roman" w:eastAsia="Cordia New" w:hAnsi="Times New Roman"/>
                <w:b/>
                <w:bCs/>
                <w:i/>
                <w:iCs/>
                <w:szCs w:val="22"/>
              </w:rPr>
              <w:t xml:space="preserve"> and </w:t>
            </w:r>
          </w:p>
        </w:tc>
        <w:tc>
          <w:tcPr>
            <w:tcW w:w="1418" w:type="dxa"/>
            <w:shd w:val="clear" w:color="auto" w:fill="auto"/>
          </w:tcPr>
          <w:p w:rsidR="00DF5C49" w:rsidRPr="00C6544C" w:rsidRDefault="00DF5C49" w:rsidP="00D248E1">
            <w:pPr>
              <w:spacing w:after="0" w:line="240" w:lineRule="atLeast"/>
              <w:ind w:left="22"/>
              <w:jc w:val="center"/>
              <w:rPr>
                <w:rFonts w:ascii="Times New Roman" w:hAnsi="Times New Roman" w:cs="Times New Roman"/>
                <w:szCs w:val="22"/>
              </w:rPr>
            </w:pPr>
          </w:p>
        </w:tc>
        <w:tc>
          <w:tcPr>
            <w:tcW w:w="283" w:type="dxa"/>
            <w:shd w:val="clear" w:color="auto" w:fill="auto"/>
          </w:tcPr>
          <w:p w:rsidR="00DF5C49" w:rsidRPr="00C6544C" w:rsidRDefault="00DF5C49" w:rsidP="00D248E1">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shd w:val="clear" w:color="auto" w:fill="auto"/>
          </w:tcPr>
          <w:p w:rsidR="00DF5C49" w:rsidRPr="00C6544C" w:rsidRDefault="00DF5C49" w:rsidP="00D248E1">
            <w:pPr>
              <w:spacing w:after="0" w:line="240" w:lineRule="atLeast"/>
              <w:ind w:left="22"/>
              <w:jc w:val="center"/>
              <w:rPr>
                <w:rFonts w:ascii="Times New Roman" w:hAnsi="Times New Roman" w:cs="Times New Roman"/>
                <w:szCs w:val="22"/>
              </w:rPr>
            </w:pPr>
          </w:p>
        </w:tc>
        <w:tc>
          <w:tcPr>
            <w:tcW w:w="284" w:type="dxa"/>
            <w:shd w:val="clear" w:color="auto" w:fill="auto"/>
          </w:tcPr>
          <w:p w:rsidR="00DF5C49" w:rsidRPr="00C6544C" w:rsidRDefault="00DF5C49" w:rsidP="00D248E1">
            <w:pPr>
              <w:tabs>
                <w:tab w:val="left" w:pos="515"/>
                <w:tab w:val="left" w:pos="810"/>
                <w:tab w:val="decimal" w:pos="1014"/>
              </w:tabs>
              <w:spacing w:after="0" w:line="240" w:lineRule="atLeast"/>
              <w:ind w:left="22"/>
              <w:rPr>
                <w:rFonts w:ascii="Times New Roman" w:hAnsi="Times New Roman" w:cs="Times New Roman"/>
                <w:szCs w:val="22"/>
                <w:cs/>
              </w:rPr>
            </w:pPr>
          </w:p>
        </w:tc>
        <w:tc>
          <w:tcPr>
            <w:tcW w:w="1428" w:type="dxa"/>
          </w:tcPr>
          <w:p w:rsidR="00DF5C49" w:rsidRPr="00C6544C" w:rsidRDefault="00DF5C49" w:rsidP="00D248E1">
            <w:pPr>
              <w:tabs>
                <w:tab w:val="decimal" w:pos="815"/>
              </w:tabs>
              <w:spacing w:after="0" w:line="240" w:lineRule="atLeast"/>
              <w:ind w:left="22"/>
              <w:rPr>
                <w:rFonts w:ascii="Times New Roman" w:hAnsi="Times New Roman" w:cs="Times New Roman"/>
                <w:szCs w:val="22"/>
              </w:rPr>
            </w:pPr>
          </w:p>
        </w:tc>
        <w:tc>
          <w:tcPr>
            <w:tcW w:w="273" w:type="dxa"/>
          </w:tcPr>
          <w:p w:rsidR="00DF5C49" w:rsidRPr="00C6544C" w:rsidRDefault="00DF5C49" w:rsidP="00D248E1">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Pr>
          <w:p w:rsidR="00DF5C49" w:rsidRPr="00C6544C" w:rsidRDefault="00DF5C49" w:rsidP="00D248E1">
            <w:pPr>
              <w:tabs>
                <w:tab w:val="decimal" w:pos="815"/>
              </w:tabs>
              <w:spacing w:after="0" w:line="240" w:lineRule="atLeast"/>
              <w:ind w:left="22"/>
              <w:rPr>
                <w:rFonts w:ascii="Times New Roman" w:hAnsi="Times New Roman" w:cs="Times New Roman"/>
                <w:szCs w:val="22"/>
              </w:rPr>
            </w:pPr>
          </w:p>
        </w:tc>
      </w:tr>
      <w:tr w:rsidR="00011B9E" w:rsidRPr="008E0F84" w:rsidTr="00DF5C49">
        <w:tc>
          <w:tcPr>
            <w:tcW w:w="3492" w:type="dxa"/>
            <w:shd w:val="clear" w:color="auto" w:fill="auto"/>
            <w:vAlign w:val="bottom"/>
          </w:tcPr>
          <w:p w:rsidR="00011B9E" w:rsidRPr="00A23C45" w:rsidRDefault="00011B9E" w:rsidP="00011B9E">
            <w:pPr>
              <w:spacing w:after="0" w:line="260" w:lineRule="atLeast"/>
              <w:ind w:left="720" w:right="-25"/>
              <w:jc w:val="both"/>
              <w:rPr>
                <w:rFonts w:ascii="Times New Roman" w:eastAsia="Cordia New" w:hAnsi="Times New Roman"/>
                <w:b/>
                <w:bCs/>
                <w:i/>
                <w:iCs/>
                <w:szCs w:val="22"/>
              </w:rPr>
            </w:pPr>
            <w:r>
              <w:rPr>
                <w:rFonts w:ascii="Times New Roman" w:eastAsia="Cordia New" w:hAnsi="Times New Roman"/>
                <w:b/>
                <w:bCs/>
                <w:i/>
                <w:iCs/>
                <w:szCs w:val="22"/>
              </w:rPr>
              <w:t>nine</w:t>
            </w:r>
            <w:r w:rsidRPr="00A23C45">
              <w:rPr>
                <w:rFonts w:ascii="Times New Roman" w:eastAsia="Cordia New" w:hAnsi="Times New Roman"/>
                <w:b/>
                <w:bCs/>
                <w:i/>
                <w:iCs/>
                <w:szCs w:val="22"/>
              </w:rPr>
              <w:t xml:space="preserve">-month period ended </w:t>
            </w:r>
          </w:p>
        </w:tc>
        <w:tc>
          <w:tcPr>
            <w:tcW w:w="1418" w:type="dxa"/>
            <w:shd w:val="clear" w:color="auto" w:fill="auto"/>
          </w:tcPr>
          <w:p w:rsidR="00011B9E" w:rsidRPr="00C6544C" w:rsidRDefault="00011B9E" w:rsidP="00D248E1">
            <w:pPr>
              <w:spacing w:after="0" w:line="240" w:lineRule="atLeast"/>
              <w:ind w:left="22"/>
              <w:jc w:val="center"/>
              <w:rPr>
                <w:rFonts w:ascii="Times New Roman" w:hAnsi="Times New Roman" w:cs="Times New Roman"/>
                <w:szCs w:val="22"/>
              </w:rPr>
            </w:pPr>
          </w:p>
        </w:tc>
        <w:tc>
          <w:tcPr>
            <w:tcW w:w="283" w:type="dxa"/>
            <w:shd w:val="clear" w:color="auto" w:fill="auto"/>
          </w:tcPr>
          <w:p w:rsidR="00011B9E" w:rsidRPr="00C6544C" w:rsidRDefault="00011B9E" w:rsidP="00D248E1">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shd w:val="clear" w:color="auto" w:fill="auto"/>
          </w:tcPr>
          <w:p w:rsidR="00011B9E" w:rsidRPr="00C6544C" w:rsidRDefault="00011B9E" w:rsidP="00D248E1">
            <w:pPr>
              <w:spacing w:after="0" w:line="240" w:lineRule="atLeast"/>
              <w:ind w:left="22"/>
              <w:jc w:val="center"/>
              <w:rPr>
                <w:rFonts w:ascii="Times New Roman" w:hAnsi="Times New Roman" w:cs="Times New Roman"/>
                <w:szCs w:val="22"/>
              </w:rPr>
            </w:pPr>
          </w:p>
        </w:tc>
        <w:tc>
          <w:tcPr>
            <w:tcW w:w="284" w:type="dxa"/>
            <w:shd w:val="clear" w:color="auto" w:fill="auto"/>
          </w:tcPr>
          <w:p w:rsidR="00011B9E" w:rsidRPr="00C6544C" w:rsidRDefault="00011B9E" w:rsidP="00D248E1">
            <w:pPr>
              <w:tabs>
                <w:tab w:val="left" w:pos="515"/>
                <w:tab w:val="left" w:pos="810"/>
                <w:tab w:val="decimal" w:pos="1014"/>
              </w:tabs>
              <w:spacing w:after="0" w:line="240" w:lineRule="atLeast"/>
              <w:ind w:left="22"/>
              <w:rPr>
                <w:rFonts w:ascii="Times New Roman" w:hAnsi="Times New Roman" w:cs="Times New Roman"/>
                <w:szCs w:val="22"/>
                <w:cs/>
              </w:rPr>
            </w:pPr>
          </w:p>
        </w:tc>
        <w:tc>
          <w:tcPr>
            <w:tcW w:w="1428" w:type="dxa"/>
          </w:tcPr>
          <w:p w:rsidR="00011B9E" w:rsidRPr="00C6544C" w:rsidRDefault="00011B9E" w:rsidP="00D248E1">
            <w:pPr>
              <w:tabs>
                <w:tab w:val="decimal" w:pos="815"/>
              </w:tabs>
              <w:spacing w:after="0" w:line="240" w:lineRule="atLeast"/>
              <w:ind w:left="22"/>
              <w:rPr>
                <w:rFonts w:ascii="Times New Roman" w:hAnsi="Times New Roman" w:cs="Times New Roman"/>
                <w:szCs w:val="22"/>
              </w:rPr>
            </w:pPr>
          </w:p>
        </w:tc>
        <w:tc>
          <w:tcPr>
            <w:tcW w:w="273" w:type="dxa"/>
          </w:tcPr>
          <w:p w:rsidR="00011B9E" w:rsidRPr="00C6544C" w:rsidRDefault="00011B9E" w:rsidP="00D248E1">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Pr>
          <w:p w:rsidR="00011B9E" w:rsidRPr="00C6544C" w:rsidRDefault="00011B9E" w:rsidP="00D248E1">
            <w:pPr>
              <w:tabs>
                <w:tab w:val="decimal" w:pos="815"/>
              </w:tabs>
              <w:spacing w:after="0" w:line="240" w:lineRule="atLeast"/>
              <w:ind w:left="22"/>
              <w:rPr>
                <w:rFonts w:ascii="Times New Roman" w:hAnsi="Times New Roman" w:cs="Times New Roman"/>
                <w:szCs w:val="22"/>
              </w:rPr>
            </w:pPr>
          </w:p>
        </w:tc>
      </w:tr>
      <w:tr w:rsidR="00011B9E" w:rsidRPr="008E0F84" w:rsidTr="00DF5C49">
        <w:tc>
          <w:tcPr>
            <w:tcW w:w="3492" w:type="dxa"/>
            <w:shd w:val="clear" w:color="auto" w:fill="auto"/>
            <w:vAlign w:val="bottom"/>
          </w:tcPr>
          <w:p w:rsidR="00011B9E" w:rsidRPr="00A23C45" w:rsidRDefault="00011B9E" w:rsidP="00011B9E">
            <w:pPr>
              <w:spacing w:after="0" w:line="260" w:lineRule="atLeast"/>
              <w:ind w:left="720" w:right="-25"/>
              <w:jc w:val="both"/>
              <w:rPr>
                <w:rFonts w:ascii="Times New Roman" w:eastAsia="Cordia New" w:hAnsi="Times New Roman"/>
                <w:b/>
                <w:bCs/>
                <w:i/>
                <w:iCs/>
                <w:szCs w:val="22"/>
              </w:rPr>
            </w:pPr>
            <w:r>
              <w:rPr>
                <w:rFonts w:ascii="Times New Roman" w:eastAsia="Cordia New" w:hAnsi="Times New Roman"/>
                <w:b/>
                <w:bCs/>
                <w:i/>
                <w:iCs/>
                <w:szCs w:val="22"/>
              </w:rPr>
              <w:t>30</w:t>
            </w:r>
            <w:r w:rsidRPr="00A23C45">
              <w:rPr>
                <w:rFonts w:ascii="Times New Roman" w:eastAsia="Cordia New" w:hAnsi="Times New Roman"/>
                <w:b/>
                <w:bCs/>
                <w:i/>
                <w:iCs/>
                <w:szCs w:val="22"/>
              </w:rPr>
              <w:t xml:space="preserve"> </w:t>
            </w:r>
            <w:r>
              <w:rPr>
                <w:rFonts w:ascii="Times New Roman" w:eastAsia="Cordia New" w:hAnsi="Times New Roman"/>
                <w:b/>
                <w:bCs/>
                <w:i/>
                <w:iCs/>
                <w:szCs w:val="22"/>
              </w:rPr>
              <w:t>September</w:t>
            </w:r>
          </w:p>
        </w:tc>
        <w:tc>
          <w:tcPr>
            <w:tcW w:w="1418" w:type="dxa"/>
            <w:shd w:val="clear" w:color="auto" w:fill="auto"/>
          </w:tcPr>
          <w:p w:rsidR="00011B9E" w:rsidRPr="00C6544C" w:rsidRDefault="00011B9E" w:rsidP="00D248E1">
            <w:pPr>
              <w:spacing w:after="0" w:line="240" w:lineRule="atLeast"/>
              <w:ind w:left="22"/>
              <w:jc w:val="center"/>
              <w:rPr>
                <w:rFonts w:ascii="Times New Roman" w:hAnsi="Times New Roman" w:cs="Times New Roman"/>
                <w:szCs w:val="22"/>
              </w:rPr>
            </w:pPr>
          </w:p>
        </w:tc>
        <w:tc>
          <w:tcPr>
            <w:tcW w:w="283" w:type="dxa"/>
            <w:shd w:val="clear" w:color="auto" w:fill="auto"/>
          </w:tcPr>
          <w:p w:rsidR="00011B9E" w:rsidRPr="00C6544C" w:rsidRDefault="00011B9E" w:rsidP="00D248E1">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shd w:val="clear" w:color="auto" w:fill="auto"/>
          </w:tcPr>
          <w:p w:rsidR="00011B9E" w:rsidRPr="00C6544C" w:rsidRDefault="00011B9E" w:rsidP="00D248E1">
            <w:pPr>
              <w:spacing w:after="0" w:line="240" w:lineRule="atLeast"/>
              <w:ind w:left="22"/>
              <w:jc w:val="center"/>
              <w:rPr>
                <w:rFonts w:ascii="Times New Roman" w:hAnsi="Times New Roman" w:cs="Times New Roman"/>
                <w:szCs w:val="22"/>
              </w:rPr>
            </w:pPr>
          </w:p>
        </w:tc>
        <w:tc>
          <w:tcPr>
            <w:tcW w:w="284" w:type="dxa"/>
            <w:shd w:val="clear" w:color="auto" w:fill="auto"/>
          </w:tcPr>
          <w:p w:rsidR="00011B9E" w:rsidRPr="00C6544C" w:rsidRDefault="00011B9E" w:rsidP="00D248E1">
            <w:pPr>
              <w:tabs>
                <w:tab w:val="left" w:pos="515"/>
                <w:tab w:val="left" w:pos="810"/>
                <w:tab w:val="decimal" w:pos="1014"/>
              </w:tabs>
              <w:spacing w:after="0" w:line="240" w:lineRule="atLeast"/>
              <w:ind w:left="22"/>
              <w:rPr>
                <w:rFonts w:ascii="Times New Roman" w:hAnsi="Times New Roman" w:cs="Times New Roman"/>
                <w:szCs w:val="22"/>
                <w:cs/>
              </w:rPr>
            </w:pPr>
          </w:p>
        </w:tc>
        <w:tc>
          <w:tcPr>
            <w:tcW w:w="1428" w:type="dxa"/>
          </w:tcPr>
          <w:p w:rsidR="00011B9E" w:rsidRPr="00C6544C" w:rsidRDefault="00011B9E" w:rsidP="00D248E1">
            <w:pPr>
              <w:tabs>
                <w:tab w:val="decimal" w:pos="815"/>
              </w:tabs>
              <w:spacing w:after="0" w:line="240" w:lineRule="atLeast"/>
              <w:ind w:left="22"/>
              <w:rPr>
                <w:rFonts w:ascii="Times New Roman" w:hAnsi="Times New Roman" w:cs="Times New Roman"/>
                <w:szCs w:val="22"/>
              </w:rPr>
            </w:pPr>
          </w:p>
        </w:tc>
        <w:tc>
          <w:tcPr>
            <w:tcW w:w="273" w:type="dxa"/>
          </w:tcPr>
          <w:p w:rsidR="00011B9E" w:rsidRPr="00C6544C" w:rsidRDefault="00011B9E" w:rsidP="00D248E1">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Pr>
          <w:p w:rsidR="00011B9E" w:rsidRPr="00C6544C" w:rsidRDefault="00011B9E" w:rsidP="00D248E1">
            <w:pPr>
              <w:tabs>
                <w:tab w:val="decimal" w:pos="815"/>
              </w:tabs>
              <w:spacing w:after="0" w:line="240" w:lineRule="atLeast"/>
              <w:ind w:left="22"/>
              <w:rPr>
                <w:rFonts w:ascii="Times New Roman" w:hAnsi="Times New Roman" w:cs="Times New Roman"/>
                <w:szCs w:val="22"/>
              </w:rPr>
            </w:pPr>
          </w:p>
        </w:tc>
      </w:tr>
      <w:tr w:rsidR="00DF5C49" w:rsidRPr="008E0F84" w:rsidTr="002C6214">
        <w:tc>
          <w:tcPr>
            <w:tcW w:w="3492" w:type="dxa"/>
            <w:shd w:val="clear" w:color="auto" w:fill="auto"/>
            <w:vAlign w:val="bottom"/>
          </w:tcPr>
          <w:p w:rsidR="00DF5C49" w:rsidRPr="00D81D14" w:rsidRDefault="00226824" w:rsidP="00D248E1">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Reversal e</w:t>
            </w:r>
            <w:r w:rsidR="00DF5C49" w:rsidRPr="00DC7E57">
              <w:rPr>
                <w:rFonts w:ascii="Times New Roman" w:hAnsi="Times New Roman" w:cs="Times New Roman"/>
                <w:szCs w:val="22"/>
              </w:rPr>
              <w:t xml:space="preserve">xpected credit loss </w:t>
            </w:r>
          </w:p>
        </w:tc>
        <w:tc>
          <w:tcPr>
            <w:tcW w:w="1418" w:type="dxa"/>
            <w:tcBorders>
              <w:bottom w:val="double" w:sz="4" w:space="0" w:color="auto"/>
            </w:tcBorders>
            <w:shd w:val="clear" w:color="auto" w:fill="auto"/>
          </w:tcPr>
          <w:p w:rsidR="00DF5C49" w:rsidRPr="0022308F" w:rsidRDefault="00DF5C49" w:rsidP="00D248E1">
            <w:pPr>
              <w:spacing w:after="0" w:line="240" w:lineRule="atLeast"/>
              <w:ind w:left="22" w:right="-25"/>
              <w:jc w:val="center"/>
              <w:rPr>
                <w:rFonts w:ascii="Times New Roman" w:eastAsia="Cordia New" w:hAnsi="Times New Roman" w:cs="Times New Roman"/>
                <w:szCs w:val="22"/>
                <w:lang w:val="en-GB"/>
              </w:rPr>
            </w:pPr>
            <w:r w:rsidRPr="0022308F">
              <w:rPr>
                <w:rFonts w:ascii="Times New Roman" w:eastAsia="Cordia New" w:hAnsi="Times New Roman" w:cs="Times New Roman" w:hint="cs"/>
                <w:szCs w:val="22"/>
                <w:cs/>
                <w:lang w:val="en-GB"/>
              </w:rPr>
              <w:t>-</w:t>
            </w:r>
          </w:p>
        </w:tc>
        <w:tc>
          <w:tcPr>
            <w:tcW w:w="283" w:type="dxa"/>
            <w:shd w:val="clear" w:color="auto" w:fill="auto"/>
          </w:tcPr>
          <w:p w:rsidR="00DF5C49" w:rsidRPr="0022308F" w:rsidRDefault="00DF5C49" w:rsidP="00D248E1">
            <w:pPr>
              <w:tabs>
                <w:tab w:val="left" w:pos="515"/>
                <w:tab w:val="left" w:pos="810"/>
                <w:tab w:val="decimal" w:pos="1014"/>
              </w:tabs>
              <w:spacing w:after="0" w:line="240" w:lineRule="atLeast"/>
              <w:ind w:left="22" w:right="-25"/>
              <w:rPr>
                <w:rFonts w:ascii="Times New Roman" w:eastAsia="Cordia New" w:hAnsi="Times New Roman" w:cs="Times New Roman"/>
                <w:szCs w:val="22"/>
                <w:cs/>
                <w:lang w:val="en-GB"/>
              </w:rPr>
            </w:pPr>
          </w:p>
        </w:tc>
        <w:tc>
          <w:tcPr>
            <w:tcW w:w="1276" w:type="dxa"/>
            <w:tcBorders>
              <w:bottom w:val="double" w:sz="4" w:space="0" w:color="auto"/>
            </w:tcBorders>
            <w:shd w:val="clear" w:color="auto" w:fill="auto"/>
          </w:tcPr>
          <w:p w:rsidR="00DF5C49" w:rsidRPr="0022308F" w:rsidRDefault="00DF5C49" w:rsidP="00D248E1">
            <w:pPr>
              <w:spacing w:after="0" w:line="240" w:lineRule="atLeast"/>
              <w:ind w:left="22" w:right="-25"/>
              <w:jc w:val="center"/>
              <w:rPr>
                <w:rFonts w:ascii="Times New Roman" w:eastAsia="Cordia New" w:hAnsi="Times New Roman" w:cs="Times New Roman"/>
                <w:szCs w:val="22"/>
                <w:lang w:val="en-GB"/>
              </w:rPr>
            </w:pPr>
            <w:r w:rsidRPr="0022308F">
              <w:rPr>
                <w:rFonts w:ascii="Times New Roman" w:eastAsia="Cordia New" w:hAnsi="Times New Roman" w:cs="Times New Roman" w:hint="cs"/>
                <w:szCs w:val="22"/>
                <w:cs/>
                <w:lang w:val="en-GB"/>
              </w:rPr>
              <w:t>-</w:t>
            </w:r>
          </w:p>
        </w:tc>
        <w:tc>
          <w:tcPr>
            <w:tcW w:w="284" w:type="dxa"/>
            <w:shd w:val="clear" w:color="auto" w:fill="auto"/>
          </w:tcPr>
          <w:p w:rsidR="00DF5C49" w:rsidRPr="0022308F" w:rsidRDefault="00DF5C49" w:rsidP="00D248E1">
            <w:pPr>
              <w:tabs>
                <w:tab w:val="left" w:pos="515"/>
                <w:tab w:val="left" w:pos="810"/>
                <w:tab w:val="decimal" w:pos="1014"/>
              </w:tabs>
              <w:spacing w:after="0" w:line="240" w:lineRule="atLeast"/>
              <w:ind w:left="22" w:right="-25"/>
              <w:rPr>
                <w:rFonts w:ascii="Times New Roman" w:eastAsia="Cordia New" w:hAnsi="Times New Roman" w:cs="Times New Roman"/>
                <w:szCs w:val="22"/>
                <w:cs/>
                <w:lang w:val="en-GB"/>
              </w:rPr>
            </w:pPr>
          </w:p>
        </w:tc>
        <w:tc>
          <w:tcPr>
            <w:tcW w:w="1428" w:type="dxa"/>
            <w:tcBorders>
              <w:bottom w:val="double" w:sz="4" w:space="0" w:color="auto"/>
            </w:tcBorders>
          </w:tcPr>
          <w:p w:rsidR="00DF5C49" w:rsidRPr="0022308F" w:rsidRDefault="00DF5C49" w:rsidP="00D248E1">
            <w:pPr>
              <w:tabs>
                <w:tab w:val="decimal" w:pos="815"/>
              </w:tabs>
              <w:spacing w:after="0" w:line="240" w:lineRule="atLeast"/>
              <w:ind w:left="22" w:right="-25"/>
              <w:rPr>
                <w:rFonts w:ascii="Times New Roman" w:eastAsia="Cordia New" w:hAnsi="Times New Roman" w:cs="Times New Roman"/>
                <w:szCs w:val="22"/>
                <w:lang w:val="en-GB"/>
              </w:rPr>
            </w:pPr>
            <w:r w:rsidRPr="0022308F">
              <w:rPr>
                <w:rFonts w:ascii="Times New Roman" w:eastAsia="Cordia New" w:hAnsi="Times New Roman" w:cs="Times New Roman"/>
                <w:szCs w:val="22"/>
                <w:lang w:val="en-GB"/>
              </w:rPr>
              <w:t>-</w:t>
            </w:r>
          </w:p>
        </w:tc>
        <w:tc>
          <w:tcPr>
            <w:tcW w:w="273" w:type="dxa"/>
          </w:tcPr>
          <w:p w:rsidR="00DF5C49" w:rsidRPr="00C6544C" w:rsidRDefault="00DF5C49" w:rsidP="00D248E1">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275" w:type="dxa"/>
            <w:tcBorders>
              <w:bottom w:val="double" w:sz="4" w:space="0" w:color="auto"/>
            </w:tcBorders>
          </w:tcPr>
          <w:p w:rsidR="00DF5C49" w:rsidRPr="0022308F" w:rsidRDefault="005C7A05" w:rsidP="00D248E1">
            <w:pPr>
              <w:tabs>
                <w:tab w:val="decimal" w:pos="1026"/>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w:t>
            </w:r>
            <w:r w:rsidR="00605CB0">
              <w:rPr>
                <w:rFonts w:ascii="Times New Roman" w:hAnsi="Times New Roman" w:cs="Times New Roman"/>
                <w:szCs w:val="22"/>
              </w:rPr>
              <w:t>14,000</w:t>
            </w:r>
            <w:r>
              <w:rPr>
                <w:rFonts w:ascii="Times New Roman" w:hAnsi="Times New Roman" w:cs="Times New Roman"/>
                <w:szCs w:val="22"/>
              </w:rPr>
              <w:t>)</w:t>
            </w:r>
          </w:p>
        </w:tc>
      </w:tr>
    </w:tbl>
    <w:p w:rsidR="00CE0FE2" w:rsidRDefault="00CE0FE2" w:rsidP="0082661D">
      <w:pPr>
        <w:pStyle w:val="BodyText"/>
        <w:ind w:left="540" w:right="-25"/>
        <w:jc w:val="both"/>
        <w:rPr>
          <w:rFonts w:ascii="Times New Roman" w:hAnsi="Times New Roman" w:cs="Times New Roman"/>
          <w:sz w:val="22"/>
          <w:szCs w:val="22"/>
          <w:lang w:val="en-AU"/>
        </w:rPr>
      </w:pPr>
    </w:p>
    <w:p w:rsidR="00C46C61" w:rsidRDefault="00C46C61" w:rsidP="00C46C61">
      <w:pPr>
        <w:pStyle w:val="BodyText"/>
        <w:ind w:left="540" w:right="-25"/>
        <w:jc w:val="both"/>
        <w:rPr>
          <w:rFonts w:ascii="Times New Roman" w:hAnsi="Times New Roman" w:cs="Times New Roman"/>
          <w:sz w:val="22"/>
          <w:szCs w:val="22"/>
          <w:lang w:val="en-AU"/>
        </w:rPr>
      </w:pPr>
      <w:r>
        <w:rPr>
          <w:rFonts w:ascii="Times New Roman" w:hAnsi="Times New Roman" w:cs="Times New Roman"/>
          <w:sz w:val="22"/>
          <w:szCs w:val="22"/>
          <w:lang w:val="en-AU"/>
        </w:rPr>
        <w:t>Movements of short -</w:t>
      </w:r>
      <w:r w:rsidRPr="008E0F84">
        <w:rPr>
          <w:rFonts w:ascii="Times New Roman" w:hAnsi="Times New Roman" w:cs="Times New Roman"/>
          <w:sz w:val="22"/>
          <w:szCs w:val="22"/>
          <w:lang w:val="en-AU"/>
        </w:rPr>
        <w:t xml:space="preserve"> term loans to </w:t>
      </w:r>
      <w:r w:rsidR="000710C8">
        <w:rPr>
          <w:rFonts w:ascii="Times New Roman" w:hAnsi="Times New Roman" w:cs="Times New Roman"/>
          <w:sz w:val="22"/>
          <w:szCs w:val="22"/>
          <w:lang w:val="en-AU"/>
        </w:rPr>
        <w:t>related parties during the nine</w:t>
      </w:r>
      <w:r w:rsidRPr="008E0F84">
        <w:rPr>
          <w:rFonts w:ascii="Times New Roman" w:hAnsi="Times New Roman" w:cs="Times New Roman"/>
          <w:sz w:val="22"/>
          <w:szCs w:val="22"/>
          <w:lang w:val="en-AU"/>
        </w:rPr>
        <w:t>-month period</w:t>
      </w:r>
      <w:r>
        <w:rPr>
          <w:rFonts w:ascii="Times New Roman" w:hAnsi="Times New Roman" w:cs="Times New Roman"/>
          <w:sz w:val="22"/>
          <w:szCs w:val="22"/>
          <w:lang w:val="en-AU"/>
        </w:rPr>
        <w:t>s</w:t>
      </w:r>
      <w:r w:rsidRPr="008E0F84">
        <w:rPr>
          <w:rFonts w:ascii="Times New Roman" w:hAnsi="Times New Roman" w:cs="Times New Roman"/>
          <w:sz w:val="22"/>
          <w:szCs w:val="22"/>
          <w:lang w:val="en-AU"/>
        </w:rPr>
        <w:t xml:space="preserve"> ended 3</w:t>
      </w:r>
      <w:r w:rsidR="000710C8">
        <w:rPr>
          <w:rFonts w:ascii="Times New Roman" w:hAnsi="Times New Roman" w:cs="Times New Roman"/>
          <w:sz w:val="22"/>
          <w:szCs w:val="22"/>
          <w:lang w:val="en-AU"/>
        </w:rPr>
        <w:t>0 September</w:t>
      </w:r>
      <w:r w:rsidRPr="008E0F84">
        <w:rPr>
          <w:rFonts w:ascii="Times New Roman" w:hAnsi="Times New Roman" w:cs="Times New Roman"/>
          <w:sz w:val="22"/>
          <w:szCs w:val="22"/>
          <w:lang w:val="en-AU"/>
        </w:rPr>
        <w:t xml:space="preserve"> were as follows:</w:t>
      </w:r>
    </w:p>
    <w:p w:rsidR="00CE0FE2" w:rsidRDefault="00CE0FE2" w:rsidP="0082661D">
      <w:pPr>
        <w:pStyle w:val="BodyText"/>
        <w:ind w:left="540" w:right="-25"/>
        <w:jc w:val="both"/>
        <w:rPr>
          <w:rFonts w:ascii="Times New Roman" w:hAnsi="Times New Roman" w:cs="Times New Roman"/>
          <w:sz w:val="22"/>
          <w:szCs w:val="22"/>
          <w:lang w:val="en-AU"/>
        </w:rPr>
      </w:pPr>
    </w:p>
    <w:tbl>
      <w:tblPr>
        <w:tblW w:w="9729" w:type="dxa"/>
        <w:tblInd w:w="18" w:type="dxa"/>
        <w:tblLayout w:type="fixed"/>
        <w:tblLook w:val="01E0"/>
      </w:tblPr>
      <w:tblGrid>
        <w:gridCol w:w="3492"/>
        <w:gridCol w:w="1418"/>
        <w:gridCol w:w="283"/>
        <w:gridCol w:w="1276"/>
        <w:gridCol w:w="284"/>
        <w:gridCol w:w="1417"/>
        <w:gridCol w:w="284"/>
        <w:gridCol w:w="1275"/>
      </w:tblGrid>
      <w:tr w:rsidR="003C7614" w:rsidRPr="008E0F84" w:rsidTr="0022308F">
        <w:tc>
          <w:tcPr>
            <w:tcW w:w="3492" w:type="dxa"/>
          </w:tcPr>
          <w:p w:rsidR="003C7614" w:rsidRPr="008E0F84" w:rsidRDefault="003C7614" w:rsidP="00B1484D">
            <w:pPr>
              <w:spacing w:line="240" w:lineRule="atLeast"/>
              <w:ind w:left="522" w:right="-25"/>
              <w:jc w:val="center"/>
              <w:rPr>
                <w:rFonts w:ascii="Times New Roman" w:hAnsi="Times New Roman" w:cs="Times New Roman"/>
                <w:szCs w:val="22"/>
              </w:rPr>
            </w:pPr>
          </w:p>
        </w:tc>
        <w:tc>
          <w:tcPr>
            <w:tcW w:w="2977" w:type="dxa"/>
            <w:gridSpan w:val="3"/>
          </w:tcPr>
          <w:p w:rsidR="003C7614" w:rsidRPr="008E0F84" w:rsidRDefault="003C7614" w:rsidP="00B1484D">
            <w:pPr>
              <w:spacing w:after="0" w:line="240" w:lineRule="atLeast"/>
              <w:ind w:right="-25"/>
              <w:jc w:val="center"/>
              <w:rPr>
                <w:rFonts w:ascii="Times New Roman" w:eastAsia="Cordia New" w:hAnsi="Times New Roman" w:cs="Times New Roman"/>
                <w:b/>
                <w:bCs/>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84" w:type="dxa"/>
          </w:tcPr>
          <w:p w:rsidR="003C7614" w:rsidRPr="008E0F84" w:rsidRDefault="003C7614" w:rsidP="00B1484D">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rsidR="003C7614" w:rsidRPr="008E0F84" w:rsidRDefault="003C7614" w:rsidP="00B1484D">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3C7614" w:rsidRPr="008E0F84" w:rsidTr="0022308F">
        <w:trPr>
          <w:trHeight w:val="74"/>
        </w:trPr>
        <w:tc>
          <w:tcPr>
            <w:tcW w:w="3492" w:type="dxa"/>
            <w:shd w:val="clear" w:color="auto" w:fill="auto"/>
          </w:tcPr>
          <w:p w:rsidR="003C7614" w:rsidRPr="008E0F84" w:rsidRDefault="003C7614" w:rsidP="00B1484D">
            <w:pPr>
              <w:tabs>
                <w:tab w:val="left" w:pos="405"/>
              </w:tabs>
              <w:spacing w:after="0" w:line="240" w:lineRule="atLeast"/>
              <w:ind w:left="522" w:right="-25" w:hanging="119"/>
              <w:jc w:val="center"/>
              <w:rPr>
                <w:rFonts w:ascii="Times New Roman" w:hAnsi="Times New Roman" w:cs="Times New Roman"/>
                <w:szCs w:val="22"/>
              </w:rPr>
            </w:pPr>
          </w:p>
        </w:tc>
        <w:tc>
          <w:tcPr>
            <w:tcW w:w="1418" w:type="dxa"/>
            <w:shd w:val="clear" w:color="auto" w:fill="auto"/>
          </w:tcPr>
          <w:p w:rsidR="003C7614" w:rsidRPr="008E0F84" w:rsidRDefault="003C7614" w:rsidP="00B1484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3" w:type="dxa"/>
            <w:shd w:val="clear" w:color="auto" w:fill="auto"/>
          </w:tcPr>
          <w:p w:rsidR="003C7614" w:rsidRPr="008E0F84" w:rsidRDefault="003C7614" w:rsidP="00B1484D">
            <w:pPr>
              <w:spacing w:after="0" w:line="240" w:lineRule="atLeast"/>
              <w:ind w:left="-108" w:right="-25"/>
              <w:jc w:val="center"/>
              <w:rPr>
                <w:rFonts w:ascii="Times New Roman" w:hAnsi="Times New Roman" w:cs="Times New Roman"/>
                <w:szCs w:val="22"/>
              </w:rPr>
            </w:pPr>
          </w:p>
        </w:tc>
        <w:tc>
          <w:tcPr>
            <w:tcW w:w="1276" w:type="dxa"/>
            <w:shd w:val="clear" w:color="auto" w:fill="auto"/>
          </w:tcPr>
          <w:p w:rsidR="003C7614" w:rsidRPr="00CE0FE2" w:rsidRDefault="003C7614" w:rsidP="00B1484D">
            <w:pPr>
              <w:spacing w:after="0" w:line="240" w:lineRule="atLeast"/>
              <w:ind w:left="-108" w:right="-25"/>
              <w:jc w:val="center"/>
              <w:rPr>
                <w:rFonts w:ascii="Times New Roman" w:hAnsi="Times New Roman" w:cstheme="minorBidi"/>
                <w:szCs w:val="22"/>
                <w:cs/>
              </w:rPr>
            </w:pPr>
            <w:r>
              <w:rPr>
                <w:rFonts w:ascii="Times New Roman" w:hAnsi="Times New Roman" w:cs="Times New Roman"/>
                <w:szCs w:val="22"/>
              </w:rPr>
              <w:t>202</w:t>
            </w:r>
            <w:r w:rsidR="000C0316">
              <w:rPr>
                <w:rFonts w:ascii="Times New Roman" w:hAnsi="Times New Roman" w:cs="Times New Roman"/>
                <w:szCs w:val="22"/>
              </w:rPr>
              <w:t>2</w:t>
            </w:r>
          </w:p>
        </w:tc>
        <w:tc>
          <w:tcPr>
            <w:tcW w:w="284" w:type="dxa"/>
            <w:shd w:val="clear" w:color="auto" w:fill="auto"/>
          </w:tcPr>
          <w:p w:rsidR="003C7614" w:rsidRPr="008E0F84" w:rsidRDefault="003C7614" w:rsidP="00B1484D">
            <w:pPr>
              <w:spacing w:after="0" w:line="240" w:lineRule="atLeast"/>
              <w:ind w:left="-108" w:right="-25"/>
              <w:jc w:val="center"/>
              <w:rPr>
                <w:rFonts w:ascii="Times New Roman" w:hAnsi="Times New Roman" w:cs="Times New Roman"/>
                <w:szCs w:val="22"/>
              </w:rPr>
            </w:pPr>
          </w:p>
        </w:tc>
        <w:tc>
          <w:tcPr>
            <w:tcW w:w="1417" w:type="dxa"/>
          </w:tcPr>
          <w:p w:rsidR="003C7614" w:rsidRPr="008E0F84" w:rsidRDefault="003C7614" w:rsidP="00B1484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84" w:type="dxa"/>
          </w:tcPr>
          <w:p w:rsidR="003C7614" w:rsidRPr="008E0F84" w:rsidRDefault="003C7614" w:rsidP="00B1484D">
            <w:pPr>
              <w:spacing w:after="0" w:line="240" w:lineRule="atLeast"/>
              <w:ind w:left="-108" w:right="-25"/>
              <w:jc w:val="center"/>
              <w:rPr>
                <w:rFonts w:ascii="Times New Roman" w:hAnsi="Times New Roman" w:cs="Times New Roman"/>
                <w:szCs w:val="22"/>
              </w:rPr>
            </w:pPr>
          </w:p>
        </w:tc>
        <w:tc>
          <w:tcPr>
            <w:tcW w:w="1275" w:type="dxa"/>
          </w:tcPr>
          <w:p w:rsidR="003C7614" w:rsidRPr="008E0F84" w:rsidRDefault="003C7614" w:rsidP="00B1484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3C7614" w:rsidRPr="008E0F84" w:rsidTr="0022308F">
        <w:trPr>
          <w:trHeight w:val="74"/>
        </w:trPr>
        <w:tc>
          <w:tcPr>
            <w:tcW w:w="3492" w:type="dxa"/>
            <w:shd w:val="clear" w:color="auto" w:fill="auto"/>
          </w:tcPr>
          <w:p w:rsidR="003C7614" w:rsidRPr="008E0F84" w:rsidRDefault="003C7614" w:rsidP="00B1484D">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rsidR="003C7614" w:rsidRPr="008E0F84" w:rsidRDefault="003C7614" w:rsidP="00B1484D">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350F89" w:rsidRPr="008E0F84" w:rsidTr="0022308F">
        <w:tc>
          <w:tcPr>
            <w:tcW w:w="3492" w:type="dxa"/>
            <w:shd w:val="clear" w:color="auto" w:fill="auto"/>
            <w:vAlign w:val="bottom"/>
          </w:tcPr>
          <w:p w:rsidR="00350F89" w:rsidRPr="008E0F84" w:rsidRDefault="00350F89" w:rsidP="00B1484D">
            <w:pPr>
              <w:spacing w:after="0" w:line="260" w:lineRule="atLeast"/>
              <w:ind w:left="522" w:right="-25"/>
              <w:jc w:val="both"/>
              <w:rPr>
                <w:rFonts w:ascii="Times New Roman" w:hAnsi="Times New Roman" w:cs="Times New Roman"/>
                <w:szCs w:val="22"/>
                <w:cs/>
              </w:rPr>
            </w:pPr>
            <w:r w:rsidRPr="00F12761">
              <w:rPr>
                <w:rFonts w:ascii="Times New Roman" w:hAnsi="Times New Roman" w:cs="Times New Roman"/>
                <w:szCs w:val="22"/>
              </w:rPr>
              <w:t>At 1 January</w:t>
            </w:r>
          </w:p>
        </w:tc>
        <w:tc>
          <w:tcPr>
            <w:tcW w:w="1418" w:type="dxa"/>
            <w:shd w:val="clear" w:color="auto" w:fill="auto"/>
          </w:tcPr>
          <w:p w:rsidR="00350F89" w:rsidRPr="00FF4E2A" w:rsidRDefault="00350F89" w:rsidP="00282920">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3" w:type="dxa"/>
            <w:shd w:val="clear" w:color="auto" w:fill="auto"/>
          </w:tcPr>
          <w:p w:rsidR="00350F89" w:rsidRPr="00C6544C" w:rsidRDefault="00350F89"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shd w:val="clear" w:color="auto" w:fill="auto"/>
          </w:tcPr>
          <w:p w:rsidR="00350F89" w:rsidRPr="00C6544C" w:rsidRDefault="00350F89" w:rsidP="00200979">
            <w:pPr>
              <w:tabs>
                <w:tab w:val="left" w:pos="801"/>
              </w:tabs>
              <w:spacing w:after="0" w:line="240" w:lineRule="atLeast"/>
              <w:ind w:left="22"/>
              <w:jc w:val="center"/>
              <w:rPr>
                <w:rFonts w:ascii="Times New Roman" w:hAnsi="Times New Roman" w:cs="Times New Roman"/>
                <w:szCs w:val="22"/>
              </w:rPr>
            </w:pPr>
            <w:r>
              <w:rPr>
                <w:rFonts w:ascii="Times New Roman" w:hAnsi="Times New Roman" w:cs="Times New Roman"/>
                <w:szCs w:val="22"/>
              </w:rPr>
              <w:t>15,631</w:t>
            </w:r>
          </w:p>
        </w:tc>
        <w:tc>
          <w:tcPr>
            <w:tcW w:w="284" w:type="dxa"/>
            <w:shd w:val="clear" w:color="auto" w:fill="auto"/>
          </w:tcPr>
          <w:p w:rsidR="00350F89" w:rsidRPr="00C6544C" w:rsidRDefault="00350F89"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Pr>
          <w:p w:rsidR="00350F89" w:rsidRPr="00350F89" w:rsidRDefault="00350F89" w:rsidP="00350F89">
            <w:pPr>
              <w:tabs>
                <w:tab w:val="decimal" w:pos="1042"/>
              </w:tabs>
              <w:spacing w:after="0" w:line="240" w:lineRule="atLeast"/>
              <w:ind w:left="22" w:right="-25"/>
              <w:jc w:val="both"/>
              <w:rPr>
                <w:rFonts w:ascii="Times New Roman" w:eastAsia="Cordia New" w:hAnsi="Times New Roman" w:cs="Times New Roman"/>
                <w:szCs w:val="22"/>
              </w:rPr>
            </w:pPr>
            <w:r w:rsidRPr="00350F89">
              <w:rPr>
                <w:rFonts w:ascii="Times New Roman" w:eastAsia="Cordia New" w:hAnsi="Times New Roman" w:cs="Times New Roman"/>
                <w:szCs w:val="22"/>
              </w:rPr>
              <w:t>51,000</w:t>
            </w:r>
          </w:p>
        </w:tc>
        <w:tc>
          <w:tcPr>
            <w:tcW w:w="284" w:type="dxa"/>
          </w:tcPr>
          <w:p w:rsidR="00350F89" w:rsidRPr="00C6544C" w:rsidRDefault="00350F89" w:rsidP="00B1484D">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Pr>
          <w:p w:rsidR="00350F89" w:rsidRPr="00C6544C" w:rsidRDefault="00350F89" w:rsidP="0022308F">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r>
      <w:tr w:rsidR="00350F89" w:rsidRPr="008E0F84" w:rsidTr="0022308F">
        <w:tc>
          <w:tcPr>
            <w:tcW w:w="3492" w:type="dxa"/>
            <w:shd w:val="clear" w:color="auto" w:fill="auto"/>
            <w:vAlign w:val="bottom"/>
          </w:tcPr>
          <w:p w:rsidR="00350F89" w:rsidRPr="008E0F84" w:rsidRDefault="00350F89" w:rsidP="00B1484D">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Increase</w:t>
            </w:r>
          </w:p>
        </w:tc>
        <w:tc>
          <w:tcPr>
            <w:tcW w:w="1418" w:type="dxa"/>
            <w:shd w:val="clear" w:color="auto" w:fill="auto"/>
          </w:tcPr>
          <w:p w:rsidR="00350F89" w:rsidRPr="00FF4E2A" w:rsidRDefault="00350F89" w:rsidP="00282920">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3" w:type="dxa"/>
            <w:shd w:val="clear" w:color="auto" w:fill="auto"/>
          </w:tcPr>
          <w:p w:rsidR="00350F89" w:rsidRPr="00C6544C" w:rsidRDefault="00350F89"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shd w:val="clear" w:color="auto" w:fill="auto"/>
          </w:tcPr>
          <w:p w:rsidR="00350F89" w:rsidRPr="00CE0FE2" w:rsidRDefault="00350F89" w:rsidP="00B1484D">
            <w:pPr>
              <w:spacing w:after="0" w:line="240" w:lineRule="atLeast"/>
              <w:ind w:left="22"/>
              <w:jc w:val="center"/>
              <w:rPr>
                <w:rFonts w:ascii="Times New Roman" w:hAnsi="Times New Roman" w:cstheme="minorBidi"/>
                <w:szCs w:val="22"/>
              </w:rPr>
            </w:pPr>
            <w:r>
              <w:rPr>
                <w:rFonts w:ascii="Times New Roman" w:hAnsi="Times New Roman" w:cstheme="minorBidi"/>
                <w:szCs w:val="22"/>
              </w:rPr>
              <w:t>-</w:t>
            </w:r>
          </w:p>
        </w:tc>
        <w:tc>
          <w:tcPr>
            <w:tcW w:w="284" w:type="dxa"/>
            <w:shd w:val="clear" w:color="auto" w:fill="auto"/>
          </w:tcPr>
          <w:p w:rsidR="00350F89" w:rsidRPr="00C6544C" w:rsidRDefault="00350F89"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Pr>
          <w:p w:rsidR="00350F89" w:rsidRPr="00350F89" w:rsidRDefault="005C7A05" w:rsidP="00350F8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15</w:t>
            </w:r>
            <w:r w:rsidR="00F648EB">
              <w:rPr>
                <w:rFonts w:ascii="Times New Roman" w:eastAsia="Cordia New" w:hAnsi="Times New Roman" w:cs="Times New Roman"/>
                <w:szCs w:val="22"/>
              </w:rPr>
              <w:t>,500</w:t>
            </w:r>
          </w:p>
        </w:tc>
        <w:tc>
          <w:tcPr>
            <w:tcW w:w="284" w:type="dxa"/>
          </w:tcPr>
          <w:p w:rsidR="00350F89" w:rsidRPr="00C6544C" w:rsidRDefault="00350F89" w:rsidP="00B1484D">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Pr>
          <w:p w:rsidR="00350F89" w:rsidRPr="0022308F" w:rsidRDefault="00FF4E2A" w:rsidP="0022308F">
            <w:pPr>
              <w:tabs>
                <w:tab w:val="decimal" w:pos="1026"/>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4</w:t>
            </w:r>
            <w:r w:rsidR="005C7A05">
              <w:rPr>
                <w:rFonts w:ascii="Times New Roman" w:hAnsi="Times New Roman" w:cs="Times New Roman"/>
                <w:szCs w:val="22"/>
              </w:rPr>
              <w:t>9,3</w:t>
            </w:r>
            <w:r>
              <w:rPr>
                <w:rFonts w:ascii="Times New Roman" w:hAnsi="Times New Roman" w:cs="Times New Roman"/>
                <w:szCs w:val="22"/>
              </w:rPr>
              <w:t>00</w:t>
            </w:r>
          </w:p>
        </w:tc>
      </w:tr>
      <w:tr w:rsidR="00350F89" w:rsidRPr="008E0F84" w:rsidTr="0022308F">
        <w:tc>
          <w:tcPr>
            <w:tcW w:w="3492" w:type="dxa"/>
            <w:shd w:val="clear" w:color="auto" w:fill="auto"/>
            <w:vAlign w:val="bottom"/>
          </w:tcPr>
          <w:p w:rsidR="00350F89" w:rsidRPr="00EB0454" w:rsidRDefault="00350F89" w:rsidP="00B1484D">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Decrease</w:t>
            </w:r>
          </w:p>
        </w:tc>
        <w:tc>
          <w:tcPr>
            <w:tcW w:w="1418" w:type="dxa"/>
            <w:tcBorders>
              <w:bottom w:val="single" w:sz="4" w:space="0" w:color="auto"/>
            </w:tcBorders>
            <w:shd w:val="clear" w:color="auto" w:fill="auto"/>
          </w:tcPr>
          <w:p w:rsidR="00350F89" w:rsidRPr="00FF4E2A" w:rsidRDefault="00350F89" w:rsidP="00282920">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3" w:type="dxa"/>
            <w:shd w:val="clear" w:color="auto" w:fill="auto"/>
          </w:tcPr>
          <w:p w:rsidR="00350F89" w:rsidRPr="00C6544C" w:rsidRDefault="00350F89"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tcBorders>
              <w:bottom w:val="single" w:sz="4" w:space="0" w:color="auto"/>
            </w:tcBorders>
            <w:shd w:val="clear" w:color="auto" w:fill="auto"/>
          </w:tcPr>
          <w:p w:rsidR="00350F89" w:rsidRDefault="00350F89" w:rsidP="00B1484D">
            <w:pPr>
              <w:spacing w:after="0" w:line="240" w:lineRule="atLeast"/>
              <w:ind w:left="22"/>
              <w:jc w:val="center"/>
              <w:rPr>
                <w:rFonts w:ascii="Times New Roman" w:hAnsi="Times New Roman" w:cstheme="minorBidi"/>
                <w:szCs w:val="22"/>
                <w:cs/>
              </w:rPr>
            </w:pPr>
            <w:r>
              <w:rPr>
                <w:rFonts w:ascii="Times New Roman" w:hAnsi="Times New Roman" w:cstheme="minorBidi"/>
                <w:szCs w:val="22"/>
              </w:rPr>
              <w:t>-</w:t>
            </w:r>
          </w:p>
        </w:tc>
        <w:tc>
          <w:tcPr>
            <w:tcW w:w="284" w:type="dxa"/>
            <w:shd w:val="clear" w:color="auto" w:fill="auto"/>
          </w:tcPr>
          <w:p w:rsidR="00350F89" w:rsidRPr="00C6544C" w:rsidRDefault="00350F89" w:rsidP="00B1484D">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tcPr>
          <w:p w:rsidR="00350F89" w:rsidRPr="00350F89" w:rsidRDefault="00F648EB" w:rsidP="00350F8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(38,060)</w:t>
            </w:r>
          </w:p>
        </w:tc>
        <w:tc>
          <w:tcPr>
            <w:tcW w:w="284" w:type="dxa"/>
          </w:tcPr>
          <w:p w:rsidR="00350F89" w:rsidRPr="00C6544C" w:rsidRDefault="00350F89" w:rsidP="00B1484D">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Borders>
              <w:bottom w:val="single" w:sz="4" w:space="0" w:color="auto"/>
            </w:tcBorders>
          </w:tcPr>
          <w:p w:rsidR="00350F89" w:rsidRPr="0022308F" w:rsidRDefault="00226824" w:rsidP="0022308F">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r>
      <w:tr w:rsidR="00350F89" w:rsidRPr="008E0F84" w:rsidTr="00200979">
        <w:tc>
          <w:tcPr>
            <w:tcW w:w="3492" w:type="dxa"/>
            <w:shd w:val="clear" w:color="auto" w:fill="auto"/>
            <w:vAlign w:val="bottom"/>
          </w:tcPr>
          <w:p w:rsidR="00350F89" w:rsidRPr="002B30B9" w:rsidRDefault="00F2126A" w:rsidP="002B30B9">
            <w:pPr>
              <w:spacing w:after="0" w:line="260" w:lineRule="atLeast"/>
              <w:ind w:left="522" w:right="-25"/>
              <w:jc w:val="both"/>
              <w:rPr>
                <w:rFonts w:ascii="Times New Roman" w:hAnsi="Times New Roman" w:cstheme="minorBidi"/>
                <w:b/>
                <w:bCs/>
                <w:szCs w:val="22"/>
              </w:rPr>
            </w:pPr>
            <w:r>
              <w:rPr>
                <w:rFonts w:ascii="Times New Roman" w:hAnsi="Times New Roman" w:cs="Times New Roman"/>
                <w:b/>
                <w:bCs/>
                <w:szCs w:val="22"/>
              </w:rPr>
              <w:t>At 30</w:t>
            </w:r>
            <w:r w:rsidR="00350F89" w:rsidRPr="00F12761">
              <w:rPr>
                <w:rFonts w:ascii="Times New Roman" w:hAnsi="Times New Roman" w:cs="Times New Roman"/>
                <w:b/>
                <w:bCs/>
                <w:szCs w:val="22"/>
              </w:rPr>
              <w:t xml:space="preserve"> </w:t>
            </w:r>
            <w:r w:rsidR="005C7A05" w:rsidRPr="005C7A05">
              <w:rPr>
                <w:rFonts w:ascii="Times New Roman" w:hAnsi="Times New Roman" w:cstheme="minorBidi"/>
                <w:b/>
                <w:bCs/>
                <w:szCs w:val="22"/>
              </w:rPr>
              <w:t>September</w:t>
            </w:r>
          </w:p>
        </w:tc>
        <w:tc>
          <w:tcPr>
            <w:tcW w:w="1418" w:type="dxa"/>
            <w:tcBorders>
              <w:top w:val="single" w:sz="4" w:space="0" w:color="auto"/>
              <w:bottom w:val="double" w:sz="4" w:space="0" w:color="auto"/>
            </w:tcBorders>
            <w:shd w:val="clear" w:color="auto" w:fill="auto"/>
          </w:tcPr>
          <w:p w:rsidR="00350F89" w:rsidRPr="00FF4E2A" w:rsidRDefault="00350F89" w:rsidP="00282920">
            <w:pPr>
              <w:spacing w:after="0" w:line="240" w:lineRule="atLeast"/>
              <w:ind w:left="22"/>
              <w:jc w:val="center"/>
              <w:rPr>
                <w:rFonts w:ascii="Times New Roman" w:hAnsi="Times New Roman" w:cs="Times New Roman"/>
                <w:szCs w:val="22"/>
                <w:cs/>
              </w:rPr>
            </w:pPr>
            <w:r w:rsidRPr="00FF4E2A">
              <w:rPr>
                <w:rFonts w:ascii="Times New Roman" w:hAnsi="Times New Roman" w:cs="Times New Roman"/>
                <w:szCs w:val="22"/>
              </w:rPr>
              <w:t>-</w:t>
            </w:r>
          </w:p>
        </w:tc>
        <w:tc>
          <w:tcPr>
            <w:tcW w:w="283" w:type="dxa"/>
            <w:shd w:val="clear" w:color="auto" w:fill="auto"/>
          </w:tcPr>
          <w:p w:rsidR="00350F89" w:rsidRPr="00C6544C" w:rsidRDefault="00350F89" w:rsidP="00B1484D">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6" w:type="dxa"/>
            <w:tcBorders>
              <w:top w:val="single" w:sz="4" w:space="0" w:color="auto"/>
              <w:bottom w:val="double" w:sz="4" w:space="0" w:color="auto"/>
            </w:tcBorders>
            <w:shd w:val="clear" w:color="auto" w:fill="auto"/>
          </w:tcPr>
          <w:p w:rsidR="00350F89" w:rsidRPr="00350F89" w:rsidRDefault="00FF4E2A" w:rsidP="00B1484D">
            <w:pPr>
              <w:spacing w:after="0" w:line="240" w:lineRule="atLeast"/>
              <w:ind w:left="22"/>
              <w:jc w:val="center"/>
              <w:rPr>
                <w:rFonts w:ascii="Times New Roman" w:hAnsi="Times New Roman" w:cstheme="minorBidi"/>
                <w:b/>
                <w:bCs/>
                <w:szCs w:val="22"/>
              </w:rPr>
            </w:pPr>
            <w:r>
              <w:rPr>
                <w:rFonts w:ascii="Times New Roman" w:hAnsi="Times New Roman" w:cstheme="minorBidi"/>
                <w:b/>
                <w:bCs/>
                <w:szCs w:val="22"/>
              </w:rPr>
              <w:t>15,631</w:t>
            </w:r>
          </w:p>
        </w:tc>
        <w:tc>
          <w:tcPr>
            <w:tcW w:w="284" w:type="dxa"/>
            <w:shd w:val="clear" w:color="auto" w:fill="auto"/>
          </w:tcPr>
          <w:p w:rsidR="00350F89" w:rsidRPr="00C6544C" w:rsidRDefault="00350F89" w:rsidP="00B1484D">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tcPr>
          <w:p w:rsidR="00350F89" w:rsidRPr="00350F89" w:rsidRDefault="005C7A05" w:rsidP="00350F89">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28</w:t>
            </w:r>
            <w:r w:rsidR="00F648EB">
              <w:rPr>
                <w:rFonts w:ascii="Times New Roman" w:eastAsia="Cordia New" w:hAnsi="Times New Roman" w:cs="Times New Roman"/>
                <w:b/>
                <w:bCs/>
                <w:szCs w:val="22"/>
              </w:rPr>
              <w:t>,440</w:t>
            </w:r>
          </w:p>
        </w:tc>
        <w:tc>
          <w:tcPr>
            <w:tcW w:w="284" w:type="dxa"/>
          </w:tcPr>
          <w:p w:rsidR="00350F89" w:rsidRPr="00C6544C" w:rsidRDefault="00350F89" w:rsidP="00B1484D">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275" w:type="dxa"/>
            <w:tcBorders>
              <w:top w:val="single" w:sz="4" w:space="0" w:color="auto"/>
              <w:bottom w:val="double" w:sz="4" w:space="0" w:color="auto"/>
            </w:tcBorders>
          </w:tcPr>
          <w:p w:rsidR="00350F89" w:rsidRPr="0022308F" w:rsidRDefault="00FF4E2A" w:rsidP="0022308F">
            <w:pPr>
              <w:tabs>
                <w:tab w:val="decimal" w:pos="1026"/>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4</w:t>
            </w:r>
            <w:r w:rsidR="005C7A05">
              <w:rPr>
                <w:rFonts w:ascii="Times New Roman" w:hAnsi="Times New Roman" w:cs="Times New Roman"/>
                <w:b/>
                <w:bCs/>
                <w:szCs w:val="22"/>
              </w:rPr>
              <w:t>9,3</w:t>
            </w:r>
            <w:r>
              <w:rPr>
                <w:rFonts w:ascii="Times New Roman" w:hAnsi="Times New Roman" w:cs="Times New Roman"/>
                <w:b/>
                <w:bCs/>
                <w:szCs w:val="22"/>
              </w:rPr>
              <w:t>00</w:t>
            </w:r>
          </w:p>
        </w:tc>
      </w:tr>
    </w:tbl>
    <w:p w:rsidR="00CE0FE2" w:rsidRDefault="00CE0FE2" w:rsidP="002B30B9">
      <w:pPr>
        <w:pStyle w:val="BodyText"/>
        <w:ind w:left="0" w:right="-25" w:firstLine="0"/>
        <w:jc w:val="both"/>
        <w:rPr>
          <w:rFonts w:ascii="Times New Roman" w:hAnsi="Times New Roman" w:cs="Times New Roman"/>
          <w:sz w:val="22"/>
          <w:szCs w:val="22"/>
          <w:lang w:val="en-AU"/>
        </w:rPr>
      </w:pPr>
    </w:p>
    <w:p w:rsidR="00E276A6" w:rsidRDefault="002B30B9" w:rsidP="00350F89">
      <w:pPr>
        <w:pStyle w:val="BodyText"/>
        <w:ind w:left="540" w:right="-25"/>
        <w:jc w:val="both"/>
        <w:rPr>
          <w:rFonts w:ascii="Times New Roman" w:hAnsi="Times New Roman" w:cs="Times New Roman"/>
          <w:sz w:val="22"/>
          <w:szCs w:val="22"/>
          <w:lang w:val="en-AU"/>
        </w:rPr>
      </w:pPr>
      <w:r>
        <w:rPr>
          <w:rFonts w:ascii="Times New Roman" w:hAnsi="Times New Roman" w:cs="Times New Roman"/>
          <w:sz w:val="22"/>
          <w:szCs w:val="22"/>
          <w:lang w:val="en-AU"/>
        </w:rPr>
        <w:t>Investments in</w:t>
      </w:r>
      <w:r w:rsidRPr="008E0F84">
        <w:rPr>
          <w:rFonts w:ascii="Times New Roman" w:hAnsi="Times New Roman" w:cs="Times New Roman"/>
          <w:sz w:val="22"/>
          <w:szCs w:val="22"/>
          <w:lang w:val="en-AU"/>
        </w:rPr>
        <w:t xml:space="preserve"> subsidiaries</w:t>
      </w:r>
      <w:r>
        <w:rPr>
          <w:rFonts w:ascii="Times New Roman" w:hAnsi="Times New Roman" w:cs="Times New Roman"/>
          <w:sz w:val="22"/>
          <w:szCs w:val="22"/>
          <w:lang w:val="en-AU"/>
        </w:rPr>
        <w:t xml:space="preserve"> and associate</w:t>
      </w:r>
      <w:r w:rsidR="00A23C45">
        <w:rPr>
          <w:rFonts w:ascii="Times New Roman" w:hAnsi="Times New Roman" w:cs="Times New Roman"/>
          <w:sz w:val="22"/>
          <w:szCs w:val="22"/>
          <w:lang w:val="en-AU"/>
        </w:rPr>
        <w:t>s</w:t>
      </w:r>
      <w:r w:rsidR="0082661D" w:rsidRPr="008E0F84">
        <w:rPr>
          <w:rFonts w:ascii="Times New Roman" w:hAnsi="Times New Roman" w:cs="Times New Roman"/>
          <w:sz w:val="22"/>
          <w:szCs w:val="22"/>
          <w:lang w:val="en-AU"/>
        </w:rPr>
        <w:t xml:space="preserve"> were as details</w:t>
      </w:r>
      <w:r>
        <w:rPr>
          <w:rFonts w:ascii="Times New Roman" w:hAnsi="Times New Roman" w:cs="Times New Roman"/>
          <w:sz w:val="22"/>
          <w:szCs w:val="22"/>
          <w:lang w:val="en-AU"/>
        </w:rPr>
        <w:t xml:space="preserve"> in note 10 and 11</w:t>
      </w:r>
      <w:r w:rsidR="0082661D" w:rsidRPr="008E0F84">
        <w:rPr>
          <w:rFonts w:ascii="Times New Roman" w:hAnsi="Times New Roman" w:cs="Times New Roman"/>
          <w:sz w:val="22"/>
          <w:szCs w:val="22"/>
          <w:lang w:val="en-AU"/>
        </w:rPr>
        <w:t xml:space="preserve"> to the </w:t>
      </w:r>
      <w:r w:rsidR="0082661D">
        <w:rPr>
          <w:rFonts w:ascii="Times New Roman" w:hAnsi="Times New Roman" w:cs="Times New Roman"/>
          <w:sz w:val="22"/>
          <w:szCs w:val="22"/>
          <w:lang w:val="en-AU"/>
        </w:rPr>
        <w:t xml:space="preserve">interim </w:t>
      </w:r>
      <w:r w:rsidR="0019720C">
        <w:rPr>
          <w:rFonts w:ascii="Times New Roman" w:hAnsi="Times New Roman" w:cs="Times New Roman"/>
          <w:sz w:val="22"/>
          <w:szCs w:val="22"/>
          <w:lang w:val="en-AU"/>
        </w:rPr>
        <w:t xml:space="preserve">financial </w:t>
      </w:r>
      <w:r w:rsidR="0082661D" w:rsidRPr="008E0F84">
        <w:rPr>
          <w:rFonts w:ascii="Times New Roman" w:hAnsi="Times New Roman" w:cs="Times New Roman"/>
          <w:sz w:val="22"/>
          <w:szCs w:val="22"/>
          <w:lang w:val="en-AU"/>
        </w:rPr>
        <w:t>statements.</w:t>
      </w:r>
    </w:p>
    <w:p w:rsidR="005C7A05" w:rsidRDefault="005C7A05" w:rsidP="00350F89">
      <w:pPr>
        <w:pStyle w:val="BodyText"/>
        <w:ind w:left="540" w:right="-25"/>
        <w:jc w:val="both"/>
        <w:rPr>
          <w:rFonts w:ascii="Times New Roman" w:hAnsi="Times New Roman" w:cs="Times New Roman"/>
          <w:sz w:val="22"/>
          <w:szCs w:val="22"/>
          <w:lang w:val="en-AU"/>
        </w:rPr>
      </w:pPr>
    </w:p>
    <w:p w:rsidR="00226824" w:rsidRDefault="00226824">
      <w:pPr>
        <w:spacing w:after="0" w:line="240" w:lineRule="auto"/>
        <w:rPr>
          <w:rFonts w:ascii="Times New Roman" w:eastAsia="Cordia New" w:hAnsi="Times New Roman" w:cs="Times New Roman"/>
          <w:szCs w:val="22"/>
          <w:lang w:val="en-AU"/>
        </w:rPr>
      </w:pPr>
      <w:r>
        <w:rPr>
          <w:rFonts w:ascii="Times New Roman" w:hAnsi="Times New Roman" w:cs="Times New Roman"/>
          <w:szCs w:val="22"/>
          <w:lang w:val="en-AU"/>
        </w:rPr>
        <w:br w:type="page"/>
      </w:r>
    </w:p>
    <w:p w:rsidR="00E276A6" w:rsidRDefault="00350F89" w:rsidP="00350F89">
      <w:pPr>
        <w:spacing w:line="240" w:lineRule="auto"/>
        <w:ind w:left="567" w:right="-25"/>
        <w:jc w:val="both"/>
        <w:rPr>
          <w:rFonts w:ascii="Times New Roman" w:hAnsi="Times New Roman" w:cs="Times New Roman"/>
          <w:b/>
          <w:bCs/>
          <w:i/>
          <w:iCs/>
          <w:szCs w:val="22"/>
        </w:rPr>
      </w:pPr>
      <w:r w:rsidRPr="00350F89">
        <w:rPr>
          <w:rFonts w:ascii="Times New Roman" w:hAnsi="Times New Roman" w:cs="Times New Roman"/>
          <w:b/>
          <w:bCs/>
          <w:i/>
          <w:iCs/>
          <w:szCs w:val="22"/>
        </w:rPr>
        <w:lastRenderedPageBreak/>
        <w:t>Right-of use assets – related parties</w:t>
      </w:r>
    </w:p>
    <w:tbl>
      <w:tblPr>
        <w:tblW w:w="9729" w:type="dxa"/>
        <w:tblInd w:w="18" w:type="dxa"/>
        <w:tblLayout w:type="fixed"/>
        <w:tblLook w:val="01E0"/>
      </w:tblPr>
      <w:tblGrid>
        <w:gridCol w:w="3488"/>
        <w:gridCol w:w="1278"/>
        <w:gridCol w:w="284"/>
        <w:gridCol w:w="1417"/>
        <w:gridCol w:w="286"/>
        <w:gridCol w:w="1275"/>
        <w:gridCol w:w="284"/>
        <w:gridCol w:w="1417"/>
      </w:tblGrid>
      <w:tr w:rsidR="00350F89" w:rsidRPr="008E0F84" w:rsidTr="00200979">
        <w:tc>
          <w:tcPr>
            <w:tcW w:w="3488" w:type="dxa"/>
          </w:tcPr>
          <w:p w:rsidR="00350F89" w:rsidRPr="008E0F84" w:rsidRDefault="00350F89" w:rsidP="00282920">
            <w:pPr>
              <w:spacing w:line="240" w:lineRule="atLeast"/>
              <w:ind w:left="522" w:right="-25"/>
              <w:jc w:val="center"/>
              <w:rPr>
                <w:rFonts w:ascii="Times New Roman" w:hAnsi="Times New Roman" w:cs="Times New Roman"/>
                <w:szCs w:val="22"/>
              </w:rPr>
            </w:pPr>
          </w:p>
        </w:tc>
        <w:tc>
          <w:tcPr>
            <w:tcW w:w="2979" w:type="dxa"/>
            <w:gridSpan w:val="3"/>
          </w:tcPr>
          <w:p w:rsidR="00350F89" w:rsidRPr="008E0F84" w:rsidRDefault="00200979" w:rsidP="00282920">
            <w:pPr>
              <w:spacing w:after="0" w:line="240" w:lineRule="atLeast"/>
              <w:ind w:right="-25"/>
              <w:jc w:val="center"/>
              <w:rPr>
                <w:rFonts w:ascii="Times New Roman" w:eastAsia="Cordia New" w:hAnsi="Times New Roman" w:cs="Times New Roman"/>
                <w:b/>
                <w:bCs/>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86" w:type="dxa"/>
          </w:tcPr>
          <w:p w:rsidR="00350F89" w:rsidRPr="008E0F84" w:rsidRDefault="00350F89" w:rsidP="00282920">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rsidR="00350F89" w:rsidRPr="008E0F84" w:rsidRDefault="00350F89" w:rsidP="00350F89">
            <w:pPr>
              <w:spacing w:after="0" w:line="240" w:lineRule="atLeast"/>
              <w:ind w:left="-3" w:right="-25"/>
              <w:jc w:val="center"/>
              <w:rPr>
                <w:rFonts w:ascii="Times New Roman" w:eastAsia="Cordia New" w:hAnsi="Times New Roman" w:cs="Times New Roman"/>
                <w:b/>
                <w:bCs/>
                <w:szCs w:val="22"/>
              </w:rPr>
            </w:pPr>
            <w:r>
              <w:rPr>
                <w:rFonts w:ascii="Times New Roman" w:eastAsia="Cordia New" w:hAnsi="Times New Roman" w:cs="Times New Roman"/>
                <w:b/>
                <w:bCs/>
                <w:szCs w:val="22"/>
              </w:rPr>
              <w:t xml:space="preserve">Consolidated and </w:t>
            </w: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0710C8" w:rsidRPr="008E0F84" w:rsidTr="00200979">
        <w:trPr>
          <w:trHeight w:val="74"/>
        </w:trPr>
        <w:tc>
          <w:tcPr>
            <w:tcW w:w="3488" w:type="dxa"/>
            <w:shd w:val="clear" w:color="auto" w:fill="auto"/>
          </w:tcPr>
          <w:p w:rsidR="000710C8" w:rsidRPr="008E0F84" w:rsidRDefault="000710C8" w:rsidP="00282920">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rsidR="000710C8" w:rsidRPr="006416A5" w:rsidRDefault="000710C8" w:rsidP="000710C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September</w:t>
            </w:r>
          </w:p>
        </w:tc>
        <w:tc>
          <w:tcPr>
            <w:tcW w:w="284" w:type="dxa"/>
            <w:shd w:val="clear" w:color="auto" w:fill="auto"/>
          </w:tcPr>
          <w:p w:rsidR="000710C8" w:rsidRPr="006416A5" w:rsidRDefault="000710C8" w:rsidP="00200979">
            <w:pPr>
              <w:tabs>
                <w:tab w:val="left" w:pos="405"/>
              </w:tabs>
              <w:spacing w:after="0" w:line="240" w:lineRule="atLeast"/>
              <w:ind w:left="-54" w:right="-25" w:hanging="115"/>
              <w:jc w:val="center"/>
              <w:rPr>
                <w:rFonts w:ascii="Times New Roman" w:hAnsi="Times New Roman" w:cs="Times New Roman"/>
                <w:szCs w:val="22"/>
              </w:rPr>
            </w:pPr>
          </w:p>
        </w:tc>
        <w:tc>
          <w:tcPr>
            <w:tcW w:w="1417" w:type="dxa"/>
            <w:shd w:val="clear" w:color="auto" w:fill="auto"/>
          </w:tcPr>
          <w:p w:rsidR="000710C8" w:rsidRPr="006416A5" w:rsidRDefault="000710C8" w:rsidP="0020097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86" w:type="dxa"/>
            <w:shd w:val="clear" w:color="auto" w:fill="auto"/>
          </w:tcPr>
          <w:p w:rsidR="000710C8" w:rsidRPr="006416A5" w:rsidRDefault="000710C8" w:rsidP="0020097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0710C8" w:rsidRPr="006416A5" w:rsidRDefault="000710C8"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September</w:t>
            </w:r>
          </w:p>
        </w:tc>
        <w:tc>
          <w:tcPr>
            <w:tcW w:w="284" w:type="dxa"/>
          </w:tcPr>
          <w:p w:rsidR="000710C8" w:rsidRPr="006416A5" w:rsidRDefault="000710C8" w:rsidP="00200979">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0710C8" w:rsidRPr="006416A5" w:rsidRDefault="000710C8" w:rsidP="00200979">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0710C8" w:rsidRPr="008E0F84" w:rsidTr="00200979">
        <w:trPr>
          <w:trHeight w:val="74"/>
        </w:trPr>
        <w:tc>
          <w:tcPr>
            <w:tcW w:w="3488" w:type="dxa"/>
            <w:shd w:val="clear" w:color="auto" w:fill="auto"/>
          </w:tcPr>
          <w:p w:rsidR="000710C8" w:rsidRPr="008E0F84" w:rsidRDefault="000710C8" w:rsidP="00282920">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rsidR="000710C8" w:rsidRPr="006416A5" w:rsidRDefault="000710C8" w:rsidP="000710C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2023</w:t>
            </w:r>
          </w:p>
        </w:tc>
        <w:tc>
          <w:tcPr>
            <w:tcW w:w="284" w:type="dxa"/>
            <w:shd w:val="clear" w:color="auto" w:fill="auto"/>
          </w:tcPr>
          <w:p w:rsidR="000710C8" w:rsidRPr="006416A5" w:rsidRDefault="000710C8" w:rsidP="00200979">
            <w:pPr>
              <w:tabs>
                <w:tab w:val="left" w:pos="405"/>
              </w:tabs>
              <w:spacing w:after="0" w:line="240" w:lineRule="atLeast"/>
              <w:ind w:left="-54" w:right="-25" w:hanging="115"/>
              <w:jc w:val="center"/>
              <w:rPr>
                <w:rFonts w:ascii="Times New Roman" w:hAnsi="Times New Roman" w:cs="Times New Roman"/>
                <w:szCs w:val="22"/>
              </w:rPr>
            </w:pPr>
          </w:p>
        </w:tc>
        <w:tc>
          <w:tcPr>
            <w:tcW w:w="1417" w:type="dxa"/>
            <w:shd w:val="clear" w:color="auto" w:fill="auto"/>
          </w:tcPr>
          <w:p w:rsidR="000710C8" w:rsidRPr="006416A5" w:rsidRDefault="000710C8" w:rsidP="0020097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86" w:type="dxa"/>
            <w:shd w:val="clear" w:color="auto" w:fill="auto"/>
          </w:tcPr>
          <w:p w:rsidR="000710C8" w:rsidRPr="006416A5" w:rsidRDefault="000710C8" w:rsidP="0020097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0710C8" w:rsidRPr="006416A5" w:rsidRDefault="000710C8"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2023</w:t>
            </w:r>
          </w:p>
        </w:tc>
        <w:tc>
          <w:tcPr>
            <w:tcW w:w="284" w:type="dxa"/>
          </w:tcPr>
          <w:p w:rsidR="000710C8" w:rsidRPr="006416A5" w:rsidRDefault="000710C8" w:rsidP="00200979">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0710C8" w:rsidRPr="006416A5" w:rsidRDefault="000710C8" w:rsidP="0020097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200979" w:rsidRPr="008E0F84" w:rsidTr="00200979">
        <w:trPr>
          <w:trHeight w:val="74"/>
        </w:trPr>
        <w:tc>
          <w:tcPr>
            <w:tcW w:w="3488" w:type="dxa"/>
            <w:shd w:val="clear" w:color="auto" w:fill="auto"/>
          </w:tcPr>
          <w:p w:rsidR="00200979" w:rsidRPr="008E0F84" w:rsidRDefault="00200979" w:rsidP="00282920">
            <w:pPr>
              <w:tabs>
                <w:tab w:val="left" w:pos="405"/>
              </w:tabs>
              <w:spacing w:after="0" w:line="240" w:lineRule="atLeast"/>
              <w:ind w:left="522" w:right="-25" w:hanging="119"/>
              <w:jc w:val="center"/>
              <w:rPr>
                <w:rFonts w:ascii="Times New Roman" w:hAnsi="Times New Roman" w:cs="Times New Roman"/>
                <w:szCs w:val="22"/>
              </w:rPr>
            </w:pPr>
          </w:p>
        </w:tc>
        <w:tc>
          <w:tcPr>
            <w:tcW w:w="6241" w:type="dxa"/>
            <w:gridSpan w:val="7"/>
            <w:shd w:val="clear" w:color="auto" w:fill="auto"/>
            <w:vAlign w:val="center"/>
          </w:tcPr>
          <w:p w:rsidR="00200979" w:rsidRPr="008E0F84" w:rsidRDefault="00200979" w:rsidP="00282920">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200979" w:rsidRPr="008E0F84" w:rsidTr="00200979">
        <w:tc>
          <w:tcPr>
            <w:tcW w:w="3488" w:type="dxa"/>
            <w:shd w:val="clear" w:color="auto" w:fill="auto"/>
            <w:vAlign w:val="bottom"/>
          </w:tcPr>
          <w:p w:rsidR="00200979" w:rsidRPr="008E0F84" w:rsidRDefault="00200979" w:rsidP="00A23C45">
            <w:pPr>
              <w:spacing w:after="0" w:line="260" w:lineRule="atLeast"/>
              <w:ind w:left="522" w:right="-25"/>
              <w:jc w:val="both"/>
              <w:rPr>
                <w:rFonts w:ascii="Times New Roman" w:hAnsi="Times New Roman" w:cs="Times New Roman"/>
                <w:szCs w:val="22"/>
                <w:cs/>
              </w:rPr>
            </w:pPr>
            <w:r w:rsidRPr="00E054F6">
              <w:rPr>
                <w:rFonts w:ascii="Times New Roman" w:hAnsi="Times New Roman" w:cs="Times New Roman"/>
                <w:b/>
                <w:bCs/>
                <w:szCs w:val="22"/>
              </w:rPr>
              <w:t>Subsidiar</w:t>
            </w:r>
            <w:r w:rsidR="00A23C45">
              <w:rPr>
                <w:rFonts w:ascii="Times New Roman" w:hAnsi="Times New Roman" w:cs="Times New Roman"/>
                <w:b/>
                <w:bCs/>
                <w:szCs w:val="22"/>
              </w:rPr>
              <w:t>y</w:t>
            </w:r>
          </w:p>
        </w:tc>
        <w:tc>
          <w:tcPr>
            <w:tcW w:w="1278" w:type="dxa"/>
            <w:shd w:val="clear" w:color="auto" w:fill="auto"/>
          </w:tcPr>
          <w:p w:rsidR="00200979" w:rsidRDefault="00200979" w:rsidP="00282920">
            <w:pPr>
              <w:spacing w:after="0" w:line="240" w:lineRule="atLeast"/>
              <w:ind w:left="22"/>
              <w:jc w:val="center"/>
              <w:rPr>
                <w:rFonts w:ascii="Times New Roman" w:hAnsi="Times New Roman" w:cstheme="minorBidi"/>
                <w:szCs w:val="22"/>
                <w:cs/>
              </w:rPr>
            </w:pPr>
          </w:p>
        </w:tc>
        <w:tc>
          <w:tcPr>
            <w:tcW w:w="284" w:type="dxa"/>
            <w:shd w:val="clear" w:color="auto" w:fill="auto"/>
          </w:tcPr>
          <w:p w:rsidR="00200979" w:rsidRPr="00C6544C" w:rsidRDefault="00200979" w:rsidP="00282920">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200979" w:rsidRPr="00C6544C" w:rsidRDefault="00200979" w:rsidP="00282920">
            <w:pPr>
              <w:spacing w:after="0" w:line="240" w:lineRule="atLeast"/>
              <w:ind w:left="22"/>
              <w:jc w:val="center"/>
              <w:rPr>
                <w:rFonts w:ascii="Times New Roman" w:hAnsi="Times New Roman" w:cs="Times New Roman"/>
                <w:szCs w:val="22"/>
              </w:rPr>
            </w:pPr>
          </w:p>
        </w:tc>
        <w:tc>
          <w:tcPr>
            <w:tcW w:w="286" w:type="dxa"/>
            <w:shd w:val="clear" w:color="auto" w:fill="auto"/>
          </w:tcPr>
          <w:p w:rsidR="00200979" w:rsidRPr="00C6544C" w:rsidRDefault="00200979" w:rsidP="00282920">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200979" w:rsidRPr="00350F89" w:rsidRDefault="00200979" w:rsidP="00282920">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200979" w:rsidRPr="00C6544C" w:rsidRDefault="00200979" w:rsidP="00282920">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200979" w:rsidRPr="00C6544C" w:rsidRDefault="00200979" w:rsidP="00282920">
            <w:pPr>
              <w:spacing w:after="0" w:line="240" w:lineRule="atLeast"/>
              <w:ind w:left="22"/>
              <w:jc w:val="center"/>
              <w:rPr>
                <w:rFonts w:ascii="Times New Roman" w:hAnsi="Times New Roman" w:cs="Times New Roman"/>
                <w:szCs w:val="22"/>
              </w:rPr>
            </w:pPr>
          </w:p>
        </w:tc>
      </w:tr>
      <w:tr w:rsidR="00200979" w:rsidRPr="008E0F84" w:rsidTr="00200979">
        <w:tc>
          <w:tcPr>
            <w:tcW w:w="3488" w:type="dxa"/>
            <w:shd w:val="clear" w:color="auto" w:fill="auto"/>
            <w:vAlign w:val="bottom"/>
          </w:tcPr>
          <w:p w:rsidR="00200979" w:rsidRPr="008E0F84" w:rsidRDefault="00200979" w:rsidP="00200979">
            <w:pPr>
              <w:spacing w:after="0" w:line="260" w:lineRule="atLeast"/>
              <w:ind w:left="522" w:right="-25"/>
              <w:jc w:val="both"/>
              <w:rPr>
                <w:rFonts w:ascii="Times New Roman" w:hAnsi="Times New Roman" w:cs="Times New Roman"/>
                <w:szCs w:val="22"/>
              </w:rPr>
            </w:pPr>
            <w:r w:rsidRPr="00EB0454">
              <w:rPr>
                <w:rFonts w:ascii="Times New Roman" w:hAnsi="Times New Roman" w:cs="Times New Roman"/>
                <w:szCs w:val="22"/>
              </w:rPr>
              <w:t>Dimet Paint</w:t>
            </w:r>
            <w:r w:rsidRPr="00E054F6">
              <w:rPr>
                <w:rFonts w:ascii="Times New Roman" w:hAnsi="Times New Roman" w:cs="Times New Roman"/>
                <w:szCs w:val="22"/>
              </w:rPr>
              <w:t xml:space="preserve"> Co.,Ltd.</w:t>
            </w:r>
          </w:p>
        </w:tc>
        <w:tc>
          <w:tcPr>
            <w:tcW w:w="1278" w:type="dxa"/>
            <w:shd w:val="clear" w:color="auto" w:fill="auto"/>
          </w:tcPr>
          <w:p w:rsidR="00200979" w:rsidRDefault="00F648EB" w:rsidP="00200979">
            <w:pPr>
              <w:spacing w:after="0" w:line="240" w:lineRule="atLeast"/>
              <w:ind w:left="22"/>
              <w:jc w:val="center"/>
              <w:rPr>
                <w:rFonts w:ascii="Times New Roman" w:hAnsi="Times New Roman" w:cstheme="minorBidi"/>
                <w:szCs w:val="22"/>
                <w:cs/>
              </w:rPr>
            </w:pPr>
            <w:r>
              <w:rPr>
                <w:rFonts w:ascii="Times New Roman" w:hAnsi="Times New Roman" w:cstheme="minorBidi"/>
                <w:szCs w:val="22"/>
              </w:rPr>
              <w:t>-</w:t>
            </w:r>
          </w:p>
        </w:tc>
        <w:tc>
          <w:tcPr>
            <w:tcW w:w="284" w:type="dxa"/>
            <w:shd w:val="clear" w:color="auto" w:fill="auto"/>
          </w:tcPr>
          <w:p w:rsidR="00200979" w:rsidRPr="00C6544C" w:rsidRDefault="00200979" w:rsidP="00282920">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200979" w:rsidRDefault="00200979" w:rsidP="00200979">
            <w:pPr>
              <w:spacing w:after="0" w:line="240" w:lineRule="atLeast"/>
              <w:ind w:left="22"/>
              <w:jc w:val="center"/>
              <w:rPr>
                <w:rFonts w:ascii="Times New Roman" w:hAnsi="Times New Roman" w:cstheme="minorBidi"/>
                <w:szCs w:val="22"/>
                <w:cs/>
              </w:rPr>
            </w:pPr>
            <w:r>
              <w:rPr>
                <w:rFonts w:ascii="Times New Roman" w:hAnsi="Times New Roman" w:cstheme="minorBidi"/>
                <w:szCs w:val="22"/>
              </w:rPr>
              <w:t>-</w:t>
            </w:r>
          </w:p>
        </w:tc>
        <w:tc>
          <w:tcPr>
            <w:tcW w:w="286" w:type="dxa"/>
            <w:shd w:val="clear" w:color="auto" w:fill="auto"/>
          </w:tcPr>
          <w:p w:rsidR="00200979" w:rsidRPr="00C6544C" w:rsidRDefault="00200979" w:rsidP="00282920">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200979" w:rsidRPr="00350F89" w:rsidRDefault="005C7A05" w:rsidP="00F648E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19</w:t>
            </w:r>
          </w:p>
        </w:tc>
        <w:tc>
          <w:tcPr>
            <w:tcW w:w="284" w:type="dxa"/>
          </w:tcPr>
          <w:p w:rsidR="00200979" w:rsidRPr="00C6544C" w:rsidRDefault="00200979" w:rsidP="00282920">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200979" w:rsidRPr="00C6544C" w:rsidRDefault="00200979" w:rsidP="00200979">
            <w:pPr>
              <w:tabs>
                <w:tab w:val="decimal" w:pos="1026"/>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104</w:t>
            </w:r>
          </w:p>
        </w:tc>
      </w:tr>
      <w:tr w:rsidR="00A23C45" w:rsidRPr="008E0F84" w:rsidTr="00200979">
        <w:tc>
          <w:tcPr>
            <w:tcW w:w="3488" w:type="dxa"/>
            <w:shd w:val="clear" w:color="auto" w:fill="auto"/>
            <w:vAlign w:val="bottom"/>
          </w:tcPr>
          <w:p w:rsidR="00A23C45" w:rsidRPr="00A763F3" w:rsidRDefault="00A23C45" w:rsidP="00A23C45">
            <w:pPr>
              <w:spacing w:after="0" w:line="260" w:lineRule="atLeast"/>
              <w:ind w:left="522" w:right="-25"/>
              <w:jc w:val="both"/>
              <w:rPr>
                <w:rFonts w:ascii="Times New Roman" w:hAnsi="Times New Roman" w:cs="Times New Roman"/>
                <w:b/>
                <w:bCs/>
                <w:szCs w:val="22"/>
              </w:rPr>
            </w:pPr>
            <w:r w:rsidRPr="00A763F3">
              <w:rPr>
                <w:rFonts w:ascii="Times New Roman" w:hAnsi="Times New Roman" w:cs="Times New Roman"/>
                <w:b/>
                <w:bCs/>
                <w:szCs w:val="22"/>
              </w:rPr>
              <w:t>Related company</w:t>
            </w:r>
          </w:p>
        </w:tc>
        <w:tc>
          <w:tcPr>
            <w:tcW w:w="1278" w:type="dxa"/>
            <w:shd w:val="clear" w:color="auto" w:fill="auto"/>
          </w:tcPr>
          <w:p w:rsidR="00A23C45" w:rsidRDefault="00A23C45" w:rsidP="00282920">
            <w:pPr>
              <w:spacing w:after="0" w:line="240" w:lineRule="atLeast"/>
              <w:ind w:left="22"/>
              <w:jc w:val="center"/>
              <w:rPr>
                <w:rFonts w:ascii="Times New Roman" w:hAnsi="Times New Roman" w:cstheme="minorBidi"/>
                <w:szCs w:val="22"/>
                <w:cs/>
              </w:rPr>
            </w:pPr>
          </w:p>
        </w:tc>
        <w:tc>
          <w:tcPr>
            <w:tcW w:w="284" w:type="dxa"/>
            <w:shd w:val="clear" w:color="auto" w:fill="auto"/>
          </w:tcPr>
          <w:p w:rsidR="00A23C45" w:rsidRPr="00C6544C" w:rsidRDefault="00A23C45" w:rsidP="00282920">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A23C45" w:rsidRDefault="00A23C45" w:rsidP="00282920">
            <w:pPr>
              <w:spacing w:after="0" w:line="240" w:lineRule="atLeast"/>
              <w:ind w:left="22"/>
              <w:jc w:val="center"/>
              <w:rPr>
                <w:rFonts w:ascii="Times New Roman" w:hAnsi="Times New Roman" w:cstheme="minorBidi"/>
                <w:szCs w:val="22"/>
                <w:cs/>
              </w:rPr>
            </w:pPr>
          </w:p>
        </w:tc>
        <w:tc>
          <w:tcPr>
            <w:tcW w:w="286" w:type="dxa"/>
            <w:shd w:val="clear" w:color="auto" w:fill="auto"/>
          </w:tcPr>
          <w:p w:rsidR="00A23C45" w:rsidRPr="00C6544C" w:rsidRDefault="00A23C45" w:rsidP="00282920">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A23C45" w:rsidRPr="00350F89" w:rsidRDefault="00A23C45" w:rsidP="00282920">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A23C45" w:rsidRPr="00C6544C" w:rsidRDefault="00A23C45" w:rsidP="00282920">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A23C45" w:rsidRPr="0022308F" w:rsidRDefault="00A23C45" w:rsidP="00576FDD">
            <w:pPr>
              <w:spacing w:after="0" w:line="240" w:lineRule="atLeast"/>
              <w:ind w:left="22"/>
              <w:jc w:val="center"/>
              <w:rPr>
                <w:rFonts w:ascii="Times New Roman" w:hAnsi="Times New Roman" w:cs="Times New Roman"/>
                <w:szCs w:val="22"/>
              </w:rPr>
            </w:pPr>
          </w:p>
        </w:tc>
      </w:tr>
      <w:tr w:rsidR="00200979" w:rsidRPr="008E0F84" w:rsidTr="00200979">
        <w:tc>
          <w:tcPr>
            <w:tcW w:w="3488" w:type="dxa"/>
            <w:shd w:val="clear" w:color="auto" w:fill="auto"/>
            <w:vAlign w:val="bottom"/>
          </w:tcPr>
          <w:p w:rsidR="00200979" w:rsidRDefault="00200979" w:rsidP="00200979">
            <w:pPr>
              <w:spacing w:after="0" w:line="260" w:lineRule="atLeast"/>
              <w:ind w:left="522" w:right="-25"/>
              <w:jc w:val="both"/>
              <w:rPr>
                <w:rFonts w:ascii="Times New Roman" w:hAnsi="Times New Roman" w:cs="Times New Roman"/>
                <w:szCs w:val="22"/>
              </w:rPr>
            </w:pPr>
            <w:r w:rsidRPr="00B108F2">
              <w:rPr>
                <w:rFonts w:ascii="Times New Roman" w:hAnsi="Times New Roman" w:cs="Times New Roman"/>
                <w:szCs w:val="22"/>
              </w:rPr>
              <w:t>SKS Property Co., Ltd.</w:t>
            </w:r>
          </w:p>
        </w:tc>
        <w:tc>
          <w:tcPr>
            <w:tcW w:w="1278" w:type="dxa"/>
            <w:tcBorders>
              <w:bottom w:val="single" w:sz="4" w:space="0" w:color="auto"/>
            </w:tcBorders>
            <w:shd w:val="clear" w:color="auto" w:fill="auto"/>
          </w:tcPr>
          <w:p w:rsidR="00200979" w:rsidRPr="00200979" w:rsidRDefault="00F648EB" w:rsidP="00200979">
            <w:pPr>
              <w:spacing w:after="0" w:line="240" w:lineRule="atLeast"/>
              <w:ind w:left="22"/>
              <w:jc w:val="center"/>
              <w:rPr>
                <w:rFonts w:ascii="Times New Roman" w:hAnsi="Times New Roman" w:cstheme="minorBidi"/>
                <w:szCs w:val="22"/>
                <w:cs/>
              </w:rPr>
            </w:pPr>
            <w:r>
              <w:rPr>
                <w:rFonts w:ascii="Times New Roman" w:hAnsi="Times New Roman" w:cstheme="minorBidi"/>
                <w:szCs w:val="22"/>
              </w:rPr>
              <w:t>1,</w:t>
            </w:r>
            <w:r w:rsidR="005C7A05">
              <w:rPr>
                <w:rFonts w:ascii="Times New Roman" w:hAnsi="Times New Roman" w:cstheme="minorBidi"/>
                <w:szCs w:val="22"/>
              </w:rPr>
              <w:t>668</w:t>
            </w:r>
          </w:p>
        </w:tc>
        <w:tc>
          <w:tcPr>
            <w:tcW w:w="284" w:type="dxa"/>
            <w:shd w:val="clear" w:color="auto" w:fill="auto"/>
          </w:tcPr>
          <w:p w:rsidR="00200979" w:rsidRPr="00200979" w:rsidRDefault="00200979" w:rsidP="0020097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shd w:val="clear" w:color="auto" w:fill="auto"/>
          </w:tcPr>
          <w:p w:rsidR="00200979" w:rsidRPr="00200979" w:rsidRDefault="00200979" w:rsidP="00067A0D">
            <w:pPr>
              <w:tabs>
                <w:tab w:val="left" w:pos="896"/>
              </w:tabs>
              <w:spacing w:after="0" w:line="240" w:lineRule="atLeast"/>
              <w:ind w:left="22" w:right="-110"/>
              <w:jc w:val="center"/>
              <w:rPr>
                <w:rFonts w:ascii="Times New Roman" w:hAnsi="Times New Roman" w:cstheme="minorBidi"/>
                <w:szCs w:val="22"/>
              </w:rPr>
            </w:pPr>
            <w:r w:rsidRPr="00200979">
              <w:rPr>
                <w:rFonts w:ascii="Times New Roman" w:hAnsi="Times New Roman" w:cstheme="minorBidi"/>
                <w:szCs w:val="22"/>
              </w:rPr>
              <w:t>1,947</w:t>
            </w:r>
          </w:p>
        </w:tc>
        <w:tc>
          <w:tcPr>
            <w:tcW w:w="286" w:type="dxa"/>
            <w:shd w:val="clear" w:color="auto" w:fill="auto"/>
          </w:tcPr>
          <w:p w:rsidR="00200979" w:rsidRPr="00200979" w:rsidRDefault="00200979" w:rsidP="00282920">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rsidR="00200979" w:rsidRPr="00067A0D" w:rsidRDefault="00F648EB" w:rsidP="00067A0D">
            <w:pPr>
              <w:tabs>
                <w:tab w:val="decimal" w:pos="1042"/>
              </w:tabs>
              <w:spacing w:after="0" w:line="240" w:lineRule="atLeast"/>
              <w:ind w:left="22" w:right="-25"/>
              <w:jc w:val="both"/>
              <w:rPr>
                <w:rFonts w:ascii="Times New Roman" w:eastAsia="Cordia New" w:hAnsi="Times New Roman" w:cs="Times New Roman"/>
                <w:szCs w:val="22"/>
                <w:cs/>
              </w:rPr>
            </w:pPr>
            <w:r w:rsidRPr="00F648EB">
              <w:rPr>
                <w:rFonts w:ascii="Times New Roman" w:eastAsia="Cordia New" w:hAnsi="Times New Roman" w:cs="Times New Roman"/>
                <w:szCs w:val="22"/>
              </w:rPr>
              <w:t>1,</w:t>
            </w:r>
            <w:r w:rsidR="005C7A05">
              <w:rPr>
                <w:rFonts w:ascii="Times New Roman" w:eastAsia="Cordia New" w:hAnsi="Times New Roman" w:cs="Times New Roman"/>
                <w:szCs w:val="22"/>
              </w:rPr>
              <w:t>668</w:t>
            </w:r>
          </w:p>
        </w:tc>
        <w:tc>
          <w:tcPr>
            <w:tcW w:w="284" w:type="dxa"/>
          </w:tcPr>
          <w:p w:rsidR="00200979" w:rsidRPr="00200979" w:rsidRDefault="00200979" w:rsidP="0020097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tcPr>
          <w:p w:rsidR="00200979" w:rsidRPr="00200979" w:rsidRDefault="00200979" w:rsidP="00200979">
            <w:pPr>
              <w:tabs>
                <w:tab w:val="decimal" w:pos="1026"/>
              </w:tabs>
              <w:spacing w:after="0" w:line="240" w:lineRule="atLeast"/>
              <w:ind w:left="22" w:right="-25"/>
              <w:jc w:val="both"/>
              <w:rPr>
                <w:rFonts w:ascii="Times New Roman" w:hAnsi="Times New Roman" w:cs="Times New Roman"/>
                <w:szCs w:val="22"/>
              </w:rPr>
            </w:pPr>
            <w:r w:rsidRPr="00200979">
              <w:rPr>
                <w:rFonts w:ascii="Times New Roman" w:hAnsi="Times New Roman" w:cs="Times New Roman"/>
                <w:szCs w:val="22"/>
              </w:rPr>
              <w:t>1,947</w:t>
            </w:r>
          </w:p>
        </w:tc>
      </w:tr>
      <w:tr w:rsidR="00226824" w:rsidRPr="008E0F84" w:rsidTr="00226824">
        <w:tc>
          <w:tcPr>
            <w:tcW w:w="3488" w:type="dxa"/>
            <w:shd w:val="clear" w:color="auto" w:fill="auto"/>
            <w:vAlign w:val="bottom"/>
          </w:tcPr>
          <w:p w:rsidR="00226824" w:rsidRPr="00200979" w:rsidRDefault="00226824" w:rsidP="00200979">
            <w:pPr>
              <w:spacing w:after="0" w:line="260" w:lineRule="atLeast"/>
              <w:ind w:left="522" w:right="-25"/>
              <w:jc w:val="both"/>
              <w:rPr>
                <w:rFonts w:ascii="Times New Roman" w:hAnsi="Times New Roman" w:cs="Times New Roman"/>
                <w:b/>
                <w:bCs/>
                <w:szCs w:val="22"/>
              </w:rPr>
            </w:pPr>
            <w:r w:rsidRPr="00200979">
              <w:rPr>
                <w:rFonts w:ascii="Times New Roman" w:hAnsi="Times New Roman" w:cs="Times New Roman"/>
                <w:b/>
                <w:bCs/>
                <w:szCs w:val="22"/>
              </w:rPr>
              <w:t>Total</w:t>
            </w:r>
          </w:p>
        </w:tc>
        <w:tc>
          <w:tcPr>
            <w:tcW w:w="1278" w:type="dxa"/>
            <w:tcBorders>
              <w:top w:val="single" w:sz="4" w:space="0" w:color="auto"/>
              <w:bottom w:val="double" w:sz="4" w:space="0" w:color="auto"/>
            </w:tcBorders>
            <w:shd w:val="clear" w:color="auto" w:fill="auto"/>
          </w:tcPr>
          <w:p w:rsidR="00226824" w:rsidRPr="00067A0D" w:rsidRDefault="00226824" w:rsidP="00200979">
            <w:pPr>
              <w:spacing w:after="0" w:line="240" w:lineRule="atLeast"/>
              <w:ind w:left="22"/>
              <w:jc w:val="center"/>
              <w:rPr>
                <w:rFonts w:ascii="Times New Roman" w:hAnsi="Times New Roman" w:cstheme="minorBidi"/>
                <w:b/>
                <w:bCs/>
                <w:szCs w:val="22"/>
                <w:cs/>
              </w:rPr>
            </w:pPr>
            <w:r w:rsidRPr="00F648EB">
              <w:rPr>
                <w:rFonts w:ascii="Times New Roman" w:hAnsi="Times New Roman" w:cstheme="minorBidi"/>
                <w:b/>
                <w:bCs/>
                <w:szCs w:val="22"/>
              </w:rPr>
              <w:t>1,</w:t>
            </w:r>
            <w:r>
              <w:rPr>
                <w:rFonts w:ascii="Times New Roman" w:hAnsi="Times New Roman" w:cstheme="minorBidi"/>
                <w:b/>
                <w:bCs/>
                <w:szCs w:val="22"/>
              </w:rPr>
              <w:t>668</w:t>
            </w:r>
          </w:p>
        </w:tc>
        <w:tc>
          <w:tcPr>
            <w:tcW w:w="284" w:type="dxa"/>
            <w:shd w:val="clear" w:color="auto" w:fill="auto"/>
          </w:tcPr>
          <w:p w:rsidR="00226824" w:rsidRPr="00200979" w:rsidRDefault="00226824" w:rsidP="0020097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top w:val="single" w:sz="4" w:space="0" w:color="auto"/>
              <w:bottom w:val="double" w:sz="4" w:space="0" w:color="auto"/>
            </w:tcBorders>
            <w:shd w:val="clear" w:color="auto" w:fill="auto"/>
          </w:tcPr>
          <w:p w:rsidR="00226824" w:rsidRPr="00067A0D" w:rsidRDefault="00226824" w:rsidP="00067A0D">
            <w:pPr>
              <w:tabs>
                <w:tab w:val="left" w:pos="896"/>
              </w:tabs>
              <w:spacing w:after="0" w:line="240" w:lineRule="atLeast"/>
              <w:ind w:left="22" w:right="-110"/>
              <w:jc w:val="center"/>
              <w:rPr>
                <w:rFonts w:ascii="Times New Roman" w:hAnsi="Times New Roman" w:cstheme="minorBidi"/>
                <w:b/>
                <w:bCs/>
                <w:szCs w:val="22"/>
              </w:rPr>
            </w:pPr>
            <w:r w:rsidRPr="00067A0D">
              <w:rPr>
                <w:rFonts w:ascii="Times New Roman" w:hAnsi="Times New Roman" w:cstheme="minorBidi"/>
                <w:b/>
                <w:bCs/>
                <w:szCs w:val="22"/>
              </w:rPr>
              <w:t>1,947</w:t>
            </w:r>
          </w:p>
        </w:tc>
        <w:tc>
          <w:tcPr>
            <w:tcW w:w="286" w:type="dxa"/>
            <w:shd w:val="clear" w:color="auto" w:fill="auto"/>
          </w:tcPr>
          <w:p w:rsidR="00226824" w:rsidRPr="00C6544C" w:rsidRDefault="00226824" w:rsidP="00282920">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shd w:val="clear" w:color="auto" w:fill="auto"/>
          </w:tcPr>
          <w:p w:rsidR="00226824" w:rsidRPr="00226824" w:rsidRDefault="00226824" w:rsidP="006E721F">
            <w:pPr>
              <w:tabs>
                <w:tab w:val="decimal" w:pos="1042"/>
              </w:tabs>
              <w:spacing w:after="0" w:line="240" w:lineRule="atLeast"/>
              <w:ind w:left="22" w:right="-25"/>
              <w:jc w:val="both"/>
              <w:rPr>
                <w:rFonts w:ascii="Times New Roman" w:eastAsia="Cordia New" w:hAnsi="Times New Roman" w:cs="Times New Roman"/>
                <w:b/>
                <w:bCs/>
                <w:szCs w:val="22"/>
                <w:cs/>
              </w:rPr>
            </w:pPr>
            <w:r w:rsidRPr="00226824">
              <w:rPr>
                <w:rFonts w:ascii="Times New Roman" w:eastAsia="Cordia New" w:hAnsi="Times New Roman" w:cs="Times New Roman"/>
                <w:b/>
                <w:bCs/>
                <w:szCs w:val="22"/>
              </w:rPr>
              <w:t>1,687</w:t>
            </w:r>
          </w:p>
        </w:tc>
        <w:tc>
          <w:tcPr>
            <w:tcW w:w="284" w:type="dxa"/>
          </w:tcPr>
          <w:p w:rsidR="00226824" w:rsidRPr="00C6544C" w:rsidRDefault="00226824" w:rsidP="00282920">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226824" w:rsidRPr="00200979" w:rsidRDefault="00226824" w:rsidP="00200979">
            <w:pPr>
              <w:tabs>
                <w:tab w:val="decimal" w:pos="1026"/>
              </w:tabs>
              <w:spacing w:after="0" w:line="240" w:lineRule="atLeast"/>
              <w:ind w:left="22" w:right="-25"/>
              <w:jc w:val="both"/>
              <w:rPr>
                <w:rFonts w:ascii="Times New Roman" w:hAnsi="Times New Roman" w:cs="Times New Roman"/>
                <w:b/>
                <w:bCs/>
                <w:szCs w:val="22"/>
              </w:rPr>
            </w:pPr>
            <w:r w:rsidRPr="00200979">
              <w:rPr>
                <w:rFonts w:ascii="Times New Roman" w:hAnsi="Times New Roman" w:cs="Times New Roman"/>
                <w:b/>
                <w:bCs/>
                <w:szCs w:val="22"/>
              </w:rPr>
              <w:t>2,051</w:t>
            </w:r>
          </w:p>
        </w:tc>
      </w:tr>
    </w:tbl>
    <w:p w:rsidR="00282920" w:rsidRDefault="00282920" w:rsidP="00067A0D">
      <w:pPr>
        <w:spacing w:after="0" w:line="240" w:lineRule="auto"/>
        <w:ind w:right="-25"/>
        <w:jc w:val="both"/>
        <w:rPr>
          <w:rFonts w:ascii="Times New Roman" w:hAnsi="Times New Roman" w:cs="Times New Roman"/>
          <w:b/>
          <w:bCs/>
          <w:i/>
          <w:iCs/>
          <w:szCs w:val="22"/>
        </w:rPr>
      </w:pPr>
    </w:p>
    <w:p w:rsidR="0082661D" w:rsidRPr="00E276A6" w:rsidRDefault="0082661D" w:rsidP="00E276A6">
      <w:pPr>
        <w:spacing w:after="0" w:line="240" w:lineRule="auto"/>
        <w:ind w:left="567" w:right="-25"/>
        <w:jc w:val="both"/>
        <w:rPr>
          <w:rFonts w:ascii="Times New Roman" w:hAnsi="Times New Roman" w:cs="Times New Roman"/>
          <w:b/>
          <w:bCs/>
          <w:i/>
          <w:iCs/>
          <w:szCs w:val="22"/>
        </w:rPr>
      </w:pPr>
      <w:r w:rsidRPr="007A5363">
        <w:rPr>
          <w:rFonts w:ascii="Times New Roman" w:hAnsi="Times New Roman" w:cs="Times New Roman"/>
          <w:b/>
          <w:bCs/>
          <w:i/>
          <w:iCs/>
          <w:szCs w:val="22"/>
        </w:rPr>
        <w:t>Trade accounts payables - related parties</w:t>
      </w:r>
    </w:p>
    <w:p w:rsidR="0082661D" w:rsidRPr="007A5363" w:rsidRDefault="0082661D" w:rsidP="0082661D">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42"/>
        <w:gridCol w:w="1325"/>
        <w:gridCol w:w="263"/>
        <w:gridCol w:w="1432"/>
        <w:gridCol w:w="263"/>
        <w:gridCol w:w="1332"/>
        <w:gridCol w:w="255"/>
        <w:gridCol w:w="1432"/>
      </w:tblGrid>
      <w:tr w:rsidR="0082661D" w:rsidRPr="007A5363" w:rsidTr="00FA430B">
        <w:trPr>
          <w:tblHeader/>
        </w:trPr>
        <w:tc>
          <w:tcPr>
            <w:tcW w:w="3442" w:type="dxa"/>
          </w:tcPr>
          <w:p w:rsidR="0082661D" w:rsidRPr="007A5363" w:rsidRDefault="0082661D" w:rsidP="00FA430B">
            <w:pPr>
              <w:spacing w:line="240" w:lineRule="atLeast"/>
              <w:ind w:left="522" w:right="-162"/>
              <w:jc w:val="thaiDistribute"/>
              <w:rPr>
                <w:rFonts w:ascii="Times New Roman" w:hAnsi="Times New Roman" w:cs="Times New Roman"/>
                <w:szCs w:val="22"/>
              </w:rPr>
            </w:pPr>
          </w:p>
        </w:tc>
        <w:tc>
          <w:tcPr>
            <w:tcW w:w="3020" w:type="dxa"/>
            <w:gridSpan w:val="3"/>
            <w:vAlign w:val="center"/>
          </w:tcPr>
          <w:p w:rsidR="0082661D" w:rsidRPr="007A5363"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63" w:type="dxa"/>
          </w:tcPr>
          <w:p w:rsidR="0082661D" w:rsidRPr="007A5363"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82661D" w:rsidRPr="007A5363"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054693" w:rsidRPr="007A5363" w:rsidTr="00FA430B">
        <w:trPr>
          <w:tblHeader/>
        </w:trPr>
        <w:tc>
          <w:tcPr>
            <w:tcW w:w="3442" w:type="dxa"/>
          </w:tcPr>
          <w:p w:rsidR="00054693" w:rsidRPr="007A5363" w:rsidRDefault="00054693" w:rsidP="00FA430B">
            <w:pPr>
              <w:spacing w:after="0" w:line="260" w:lineRule="atLeast"/>
              <w:ind w:left="522" w:right="-25"/>
              <w:jc w:val="both"/>
              <w:rPr>
                <w:rFonts w:ascii="Times New Roman" w:hAnsi="Times New Roman" w:cs="Times New Roman"/>
                <w:szCs w:val="22"/>
              </w:rPr>
            </w:pPr>
          </w:p>
        </w:tc>
        <w:tc>
          <w:tcPr>
            <w:tcW w:w="1325" w:type="dxa"/>
          </w:tcPr>
          <w:p w:rsidR="00054693" w:rsidRPr="006416A5" w:rsidRDefault="0005469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September</w:t>
            </w:r>
          </w:p>
        </w:tc>
        <w:tc>
          <w:tcPr>
            <w:tcW w:w="263" w:type="dxa"/>
          </w:tcPr>
          <w:p w:rsidR="00054693" w:rsidRPr="006416A5" w:rsidRDefault="00054693" w:rsidP="00FA430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3" w:type="dxa"/>
          </w:tcPr>
          <w:p w:rsidR="00054693" w:rsidRPr="007A5363" w:rsidRDefault="00054693"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054693" w:rsidRPr="006416A5" w:rsidRDefault="0005469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September</w:t>
            </w:r>
          </w:p>
        </w:tc>
        <w:tc>
          <w:tcPr>
            <w:tcW w:w="255" w:type="dxa"/>
          </w:tcPr>
          <w:p w:rsidR="00054693" w:rsidRPr="006416A5" w:rsidRDefault="00054693" w:rsidP="00FA430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054693" w:rsidRPr="007A5363" w:rsidTr="00FA430B">
        <w:trPr>
          <w:tblHeader/>
        </w:trPr>
        <w:tc>
          <w:tcPr>
            <w:tcW w:w="3442" w:type="dxa"/>
          </w:tcPr>
          <w:p w:rsidR="00054693" w:rsidRPr="007A5363" w:rsidRDefault="00054693" w:rsidP="00FA430B">
            <w:pPr>
              <w:spacing w:after="0" w:line="260" w:lineRule="atLeast"/>
              <w:ind w:left="522" w:right="-25"/>
              <w:jc w:val="both"/>
              <w:rPr>
                <w:rFonts w:ascii="Times New Roman" w:hAnsi="Times New Roman" w:cs="Times New Roman"/>
                <w:szCs w:val="22"/>
              </w:rPr>
            </w:pPr>
          </w:p>
        </w:tc>
        <w:tc>
          <w:tcPr>
            <w:tcW w:w="1325" w:type="dxa"/>
          </w:tcPr>
          <w:p w:rsidR="00054693" w:rsidRPr="006416A5" w:rsidRDefault="0005469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2023</w:t>
            </w:r>
          </w:p>
        </w:tc>
        <w:tc>
          <w:tcPr>
            <w:tcW w:w="263" w:type="dxa"/>
          </w:tcPr>
          <w:p w:rsidR="00054693" w:rsidRPr="006416A5" w:rsidRDefault="00054693" w:rsidP="00FA430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3" w:type="dxa"/>
          </w:tcPr>
          <w:p w:rsidR="00054693" w:rsidRPr="007A5363" w:rsidRDefault="00054693"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054693" w:rsidRPr="006416A5" w:rsidRDefault="0005469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2023</w:t>
            </w:r>
          </w:p>
        </w:tc>
        <w:tc>
          <w:tcPr>
            <w:tcW w:w="255" w:type="dxa"/>
          </w:tcPr>
          <w:p w:rsidR="00054693" w:rsidRPr="006416A5" w:rsidRDefault="00054693" w:rsidP="00FA430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7B7C48" w:rsidRPr="007A5363" w:rsidTr="00FA430B">
        <w:trPr>
          <w:tblHeader/>
        </w:trPr>
        <w:tc>
          <w:tcPr>
            <w:tcW w:w="3442" w:type="dxa"/>
          </w:tcPr>
          <w:p w:rsidR="007B7C48" w:rsidRPr="007A5363" w:rsidRDefault="007B7C48" w:rsidP="00FA430B">
            <w:pPr>
              <w:spacing w:after="0" w:line="260" w:lineRule="atLeast"/>
              <w:ind w:left="522" w:right="-25"/>
              <w:jc w:val="both"/>
              <w:rPr>
                <w:rFonts w:ascii="Times New Roman" w:hAnsi="Times New Roman" w:cs="Times New Roman"/>
                <w:szCs w:val="22"/>
              </w:rPr>
            </w:pPr>
          </w:p>
        </w:tc>
        <w:tc>
          <w:tcPr>
            <w:tcW w:w="6302" w:type="dxa"/>
            <w:gridSpan w:val="7"/>
          </w:tcPr>
          <w:p w:rsidR="007B7C48" w:rsidRPr="007A5363" w:rsidRDefault="007B7C48" w:rsidP="00FA430B">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E276A6" w:rsidRPr="007A5363" w:rsidTr="00B1484D">
        <w:tc>
          <w:tcPr>
            <w:tcW w:w="3442" w:type="dxa"/>
            <w:vAlign w:val="center"/>
          </w:tcPr>
          <w:p w:rsidR="00E276A6" w:rsidRPr="00E054F6" w:rsidRDefault="00E276A6" w:rsidP="00A763F3">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w:t>
            </w:r>
            <w:r w:rsidR="00A763F3">
              <w:rPr>
                <w:rFonts w:ascii="Times New Roman" w:hAnsi="Times New Roman" w:cs="Times New Roman"/>
                <w:b/>
                <w:bCs/>
                <w:szCs w:val="22"/>
              </w:rPr>
              <w:t>y</w:t>
            </w:r>
          </w:p>
        </w:tc>
        <w:tc>
          <w:tcPr>
            <w:tcW w:w="1325" w:type="dxa"/>
          </w:tcPr>
          <w:p w:rsidR="00E276A6" w:rsidRPr="007A5363" w:rsidRDefault="00E276A6" w:rsidP="00FA430B">
            <w:pPr>
              <w:tabs>
                <w:tab w:val="decimal" w:pos="885"/>
              </w:tabs>
              <w:spacing w:after="0" w:line="240" w:lineRule="atLeast"/>
              <w:ind w:left="72" w:right="-25"/>
              <w:jc w:val="both"/>
              <w:rPr>
                <w:rFonts w:ascii="Times New Roman" w:hAnsi="Times New Roman" w:cs="Times New Roman"/>
                <w:szCs w:val="22"/>
                <w:cs/>
              </w:rPr>
            </w:pPr>
          </w:p>
        </w:tc>
        <w:tc>
          <w:tcPr>
            <w:tcW w:w="263" w:type="dxa"/>
          </w:tcPr>
          <w:p w:rsidR="00E276A6" w:rsidRPr="007A5363" w:rsidRDefault="00E276A6" w:rsidP="00FA430B">
            <w:pPr>
              <w:tabs>
                <w:tab w:val="decimal" w:pos="1113"/>
              </w:tabs>
              <w:spacing w:after="0" w:line="240" w:lineRule="atLeast"/>
              <w:ind w:left="72" w:right="-25"/>
              <w:jc w:val="both"/>
              <w:rPr>
                <w:rFonts w:ascii="Times New Roman" w:hAnsi="Times New Roman" w:cs="Times New Roman"/>
                <w:szCs w:val="22"/>
              </w:rPr>
            </w:pPr>
          </w:p>
        </w:tc>
        <w:tc>
          <w:tcPr>
            <w:tcW w:w="1432" w:type="dxa"/>
          </w:tcPr>
          <w:p w:rsidR="00E276A6" w:rsidRPr="007A5363" w:rsidRDefault="00E276A6" w:rsidP="00FA430B">
            <w:pPr>
              <w:tabs>
                <w:tab w:val="decimal" w:pos="885"/>
              </w:tabs>
              <w:spacing w:after="0" w:line="240" w:lineRule="atLeast"/>
              <w:ind w:left="72" w:right="-25"/>
              <w:jc w:val="both"/>
              <w:rPr>
                <w:rFonts w:ascii="Times New Roman" w:hAnsi="Times New Roman" w:cs="Times New Roman"/>
                <w:szCs w:val="22"/>
              </w:rPr>
            </w:pPr>
          </w:p>
        </w:tc>
        <w:tc>
          <w:tcPr>
            <w:tcW w:w="263" w:type="dxa"/>
          </w:tcPr>
          <w:p w:rsidR="00E276A6" w:rsidRPr="007A5363" w:rsidRDefault="00E276A6" w:rsidP="00FA430B">
            <w:pPr>
              <w:tabs>
                <w:tab w:val="decimal" w:pos="1113"/>
              </w:tabs>
              <w:spacing w:after="0" w:line="240" w:lineRule="atLeast"/>
              <w:ind w:left="72" w:right="-25"/>
              <w:jc w:val="both"/>
              <w:rPr>
                <w:rFonts w:ascii="Times New Roman" w:hAnsi="Times New Roman" w:cs="Times New Roman"/>
                <w:szCs w:val="22"/>
              </w:rPr>
            </w:pPr>
          </w:p>
        </w:tc>
        <w:tc>
          <w:tcPr>
            <w:tcW w:w="1332" w:type="dxa"/>
          </w:tcPr>
          <w:p w:rsidR="00E276A6" w:rsidRPr="007A5363" w:rsidRDefault="00E276A6" w:rsidP="00FA430B">
            <w:pPr>
              <w:tabs>
                <w:tab w:val="decimal" w:pos="885"/>
              </w:tabs>
              <w:spacing w:after="0" w:line="240" w:lineRule="atLeast"/>
              <w:ind w:left="72" w:right="-25"/>
              <w:jc w:val="both"/>
              <w:rPr>
                <w:rFonts w:ascii="Times New Roman" w:hAnsi="Times New Roman" w:cs="Times New Roman"/>
                <w:szCs w:val="22"/>
              </w:rPr>
            </w:pPr>
          </w:p>
        </w:tc>
        <w:tc>
          <w:tcPr>
            <w:tcW w:w="255" w:type="dxa"/>
          </w:tcPr>
          <w:p w:rsidR="00E276A6" w:rsidRPr="007A5363" w:rsidRDefault="00E276A6" w:rsidP="00FA430B">
            <w:pPr>
              <w:spacing w:after="0" w:line="240" w:lineRule="atLeast"/>
              <w:ind w:left="72" w:right="-25"/>
              <w:jc w:val="both"/>
              <w:rPr>
                <w:rFonts w:ascii="Times New Roman" w:hAnsi="Times New Roman" w:cs="Times New Roman"/>
                <w:szCs w:val="22"/>
              </w:rPr>
            </w:pPr>
          </w:p>
        </w:tc>
        <w:tc>
          <w:tcPr>
            <w:tcW w:w="1432" w:type="dxa"/>
            <w:vAlign w:val="bottom"/>
          </w:tcPr>
          <w:p w:rsidR="00E276A6" w:rsidRPr="007A5363" w:rsidRDefault="00E276A6" w:rsidP="00FA430B">
            <w:pPr>
              <w:tabs>
                <w:tab w:val="decimal" w:pos="885"/>
              </w:tabs>
              <w:spacing w:after="0" w:line="240" w:lineRule="atLeast"/>
              <w:ind w:left="72" w:right="-25"/>
              <w:jc w:val="both"/>
              <w:rPr>
                <w:rFonts w:ascii="Times New Roman" w:hAnsi="Times New Roman" w:cs="Times New Roman"/>
                <w:szCs w:val="22"/>
              </w:rPr>
            </w:pPr>
          </w:p>
        </w:tc>
      </w:tr>
      <w:tr w:rsidR="00282920" w:rsidRPr="007A5363" w:rsidTr="00B1484D">
        <w:tc>
          <w:tcPr>
            <w:tcW w:w="3442" w:type="dxa"/>
            <w:vAlign w:val="center"/>
          </w:tcPr>
          <w:p w:rsidR="00282920" w:rsidRPr="00E054F6" w:rsidRDefault="00282920" w:rsidP="00B1484D">
            <w:pPr>
              <w:spacing w:after="0" w:line="240" w:lineRule="atLeast"/>
              <w:ind w:left="549" w:right="-25"/>
              <w:jc w:val="both"/>
              <w:rPr>
                <w:rFonts w:ascii="Times New Roman" w:hAnsi="Times New Roman" w:cs="Times New Roman"/>
                <w:szCs w:val="22"/>
                <w:cs/>
              </w:rPr>
            </w:pPr>
            <w:r w:rsidRPr="00EB0454">
              <w:rPr>
                <w:rFonts w:ascii="Times New Roman" w:hAnsi="Times New Roman" w:cs="Times New Roman"/>
                <w:szCs w:val="22"/>
              </w:rPr>
              <w:t>Dimet Paint</w:t>
            </w:r>
            <w:r w:rsidRPr="00E054F6">
              <w:rPr>
                <w:rFonts w:ascii="Times New Roman" w:hAnsi="Times New Roman" w:cs="Times New Roman"/>
                <w:szCs w:val="22"/>
              </w:rPr>
              <w:t xml:space="preserve"> Co.,Ltd.</w:t>
            </w:r>
          </w:p>
        </w:tc>
        <w:tc>
          <w:tcPr>
            <w:tcW w:w="1325" w:type="dxa"/>
          </w:tcPr>
          <w:p w:rsidR="00282920" w:rsidRPr="0022308F" w:rsidRDefault="00F648EB" w:rsidP="00282920">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63" w:type="dxa"/>
          </w:tcPr>
          <w:p w:rsidR="00282920" w:rsidRPr="00D93996" w:rsidRDefault="00282920"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282920" w:rsidRPr="0022308F" w:rsidRDefault="00282920" w:rsidP="00282920">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63" w:type="dxa"/>
          </w:tcPr>
          <w:p w:rsidR="00282920" w:rsidRPr="00D93996" w:rsidRDefault="00282920"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282920" w:rsidRPr="00D93996" w:rsidRDefault="00F648EB" w:rsidP="00FA430B">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w:t>
            </w:r>
            <w:r w:rsidR="005C7A05">
              <w:rPr>
                <w:rFonts w:ascii="Times New Roman" w:hAnsi="Times New Roman" w:cs="Times New Roman"/>
                <w:szCs w:val="22"/>
              </w:rPr>
              <w:t>07</w:t>
            </w:r>
          </w:p>
        </w:tc>
        <w:tc>
          <w:tcPr>
            <w:tcW w:w="255" w:type="dxa"/>
          </w:tcPr>
          <w:p w:rsidR="00282920" w:rsidRPr="00D93996" w:rsidRDefault="00282920" w:rsidP="00FA430B">
            <w:pPr>
              <w:tabs>
                <w:tab w:val="decimal" w:pos="885"/>
              </w:tabs>
              <w:spacing w:after="0" w:line="240" w:lineRule="atLeast"/>
              <w:ind w:left="72" w:right="-25"/>
              <w:jc w:val="both"/>
              <w:rPr>
                <w:rFonts w:ascii="Times New Roman" w:hAnsi="Times New Roman" w:cs="Times New Roman"/>
                <w:szCs w:val="22"/>
              </w:rPr>
            </w:pPr>
          </w:p>
        </w:tc>
        <w:tc>
          <w:tcPr>
            <w:tcW w:w="1432" w:type="dxa"/>
          </w:tcPr>
          <w:p w:rsidR="00282920" w:rsidRPr="00D93996" w:rsidRDefault="00282920" w:rsidP="00FA430B">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417</w:t>
            </w:r>
          </w:p>
        </w:tc>
      </w:tr>
      <w:tr w:rsidR="00282920" w:rsidRPr="007A5363" w:rsidTr="00B1484D">
        <w:tc>
          <w:tcPr>
            <w:tcW w:w="3442" w:type="dxa"/>
            <w:vAlign w:val="center"/>
          </w:tcPr>
          <w:p w:rsidR="00282920" w:rsidRPr="00E054F6" w:rsidRDefault="00A763F3" w:rsidP="00B1484D">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szCs w:val="22"/>
              </w:rPr>
              <w:t>R</w:t>
            </w:r>
            <w:r w:rsidRPr="00E054F6">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325" w:type="dxa"/>
          </w:tcPr>
          <w:p w:rsidR="00282920" w:rsidRPr="00D93996" w:rsidRDefault="00282920" w:rsidP="00FA430B">
            <w:pPr>
              <w:tabs>
                <w:tab w:val="decimal" w:pos="1061"/>
              </w:tabs>
              <w:spacing w:after="0" w:line="240" w:lineRule="atLeast"/>
              <w:ind w:left="72" w:right="-25"/>
              <w:jc w:val="both"/>
              <w:rPr>
                <w:rFonts w:ascii="Times New Roman" w:hAnsi="Times New Roman" w:cs="Times New Roman"/>
                <w:szCs w:val="22"/>
              </w:rPr>
            </w:pPr>
          </w:p>
        </w:tc>
        <w:tc>
          <w:tcPr>
            <w:tcW w:w="263" w:type="dxa"/>
          </w:tcPr>
          <w:p w:rsidR="00282920" w:rsidRPr="00D93996" w:rsidRDefault="00282920"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282920" w:rsidRPr="00D93996" w:rsidRDefault="00282920" w:rsidP="00FA430B">
            <w:pPr>
              <w:tabs>
                <w:tab w:val="decimal" w:pos="1061"/>
              </w:tabs>
              <w:spacing w:after="0" w:line="240" w:lineRule="atLeast"/>
              <w:ind w:left="72" w:right="-25"/>
              <w:jc w:val="both"/>
              <w:rPr>
                <w:rFonts w:ascii="Times New Roman" w:hAnsi="Times New Roman" w:cs="Times New Roman"/>
                <w:szCs w:val="22"/>
              </w:rPr>
            </w:pPr>
          </w:p>
        </w:tc>
        <w:tc>
          <w:tcPr>
            <w:tcW w:w="263" w:type="dxa"/>
          </w:tcPr>
          <w:p w:rsidR="00282920" w:rsidRPr="00D93996" w:rsidRDefault="00282920"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282920" w:rsidRPr="00D93996" w:rsidRDefault="00282920" w:rsidP="00FA430B">
            <w:pPr>
              <w:tabs>
                <w:tab w:val="decimal" w:pos="1052"/>
              </w:tabs>
              <w:spacing w:after="0" w:line="240" w:lineRule="atLeast"/>
              <w:ind w:left="72" w:right="-25"/>
              <w:jc w:val="both"/>
              <w:rPr>
                <w:rFonts w:ascii="Times New Roman" w:hAnsi="Times New Roman" w:cs="Times New Roman"/>
                <w:szCs w:val="22"/>
              </w:rPr>
            </w:pPr>
          </w:p>
        </w:tc>
        <w:tc>
          <w:tcPr>
            <w:tcW w:w="255" w:type="dxa"/>
          </w:tcPr>
          <w:p w:rsidR="00282920" w:rsidRPr="00D93996" w:rsidRDefault="00282920" w:rsidP="00FA430B">
            <w:pPr>
              <w:tabs>
                <w:tab w:val="decimal" w:pos="885"/>
              </w:tabs>
              <w:spacing w:after="0" w:line="240" w:lineRule="atLeast"/>
              <w:ind w:left="72" w:right="-25"/>
              <w:jc w:val="both"/>
              <w:rPr>
                <w:rFonts w:ascii="Times New Roman" w:hAnsi="Times New Roman" w:cs="Times New Roman"/>
                <w:szCs w:val="22"/>
              </w:rPr>
            </w:pPr>
          </w:p>
        </w:tc>
        <w:tc>
          <w:tcPr>
            <w:tcW w:w="1432" w:type="dxa"/>
          </w:tcPr>
          <w:p w:rsidR="00282920" w:rsidRPr="00D93996" w:rsidRDefault="00282920" w:rsidP="00FA430B">
            <w:pPr>
              <w:tabs>
                <w:tab w:val="decimal" w:pos="1052"/>
              </w:tabs>
              <w:spacing w:after="0" w:line="240" w:lineRule="atLeast"/>
              <w:ind w:left="72" w:right="-25"/>
              <w:jc w:val="both"/>
              <w:rPr>
                <w:rFonts w:ascii="Times New Roman" w:hAnsi="Times New Roman" w:cs="Times New Roman"/>
                <w:szCs w:val="22"/>
              </w:rPr>
            </w:pPr>
          </w:p>
        </w:tc>
      </w:tr>
      <w:tr w:rsidR="00282920" w:rsidRPr="007A5363" w:rsidTr="00B1484D">
        <w:tc>
          <w:tcPr>
            <w:tcW w:w="3442" w:type="dxa"/>
          </w:tcPr>
          <w:p w:rsidR="00282920" w:rsidRPr="000A6548" w:rsidRDefault="00282920" w:rsidP="00B1484D">
            <w:pPr>
              <w:spacing w:after="0" w:line="240" w:lineRule="atLeast"/>
              <w:ind w:left="549" w:right="-25"/>
              <w:jc w:val="both"/>
              <w:rPr>
                <w:rFonts w:ascii="Times New Roman" w:hAnsi="Times New Roman" w:cs="Times New Roman"/>
                <w:szCs w:val="22"/>
                <w:highlight w:val="yellow"/>
                <w:cs/>
              </w:rPr>
            </w:pPr>
            <w:r w:rsidRPr="000A6548">
              <w:rPr>
                <w:rFonts w:ascii="Times New Roman" w:hAnsi="Times New Roman" w:cs="Times New Roman"/>
                <w:szCs w:val="22"/>
              </w:rPr>
              <w:t>Suncoat (Thailand) Co., Ltd.</w:t>
            </w:r>
          </w:p>
        </w:tc>
        <w:tc>
          <w:tcPr>
            <w:tcW w:w="1325" w:type="dxa"/>
          </w:tcPr>
          <w:p w:rsidR="00282920" w:rsidRPr="007A5363" w:rsidRDefault="005C7A05" w:rsidP="00FA430B">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203</w:t>
            </w:r>
          </w:p>
        </w:tc>
        <w:tc>
          <w:tcPr>
            <w:tcW w:w="263" w:type="dxa"/>
          </w:tcPr>
          <w:p w:rsidR="00282920" w:rsidRPr="007A5363" w:rsidRDefault="00282920" w:rsidP="00FA430B">
            <w:pPr>
              <w:tabs>
                <w:tab w:val="decimal" w:pos="1113"/>
              </w:tabs>
              <w:spacing w:after="0" w:line="240" w:lineRule="atLeast"/>
              <w:ind w:left="72" w:right="-25"/>
              <w:jc w:val="both"/>
              <w:rPr>
                <w:rFonts w:ascii="Times New Roman" w:hAnsi="Times New Roman" w:cs="Times New Roman"/>
                <w:szCs w:val="22"/>
              </w:rPr>
            </w:pPr>
          </w:p>
        </w:tc>
        <w:tc>
          <w:tcPr>
            <w:tcW w:w="1432" w:type="dxa"/>
          </w:tcPr>
          <w:p w:rsidR="00282920" w:rsidRPr="007A5363" w:rsidRDefault="00282920" w:rsidP="00FA430B">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311</w:t>
            </w:r>
          </w:p>
        </w:tc>
        <w:tc>
          <w:tcPr>
            <w:tcW w:w="263" w:type="dxa"/>
          </w:tcPr>
          <w:p w:rsidR="00282920" w:rsidRPr="007A5363" w:rsidRDefault="00282920" w:rsidP="00FA430B">
            <w:pPr>
              <w:tabs>
                <w:tab w:val="decimal" w:pos="1113"/>
              </w:tabs>
              <w:spacing w:after="0" w:line="240" w:lineRule="atLeast"/>
              <w:ind w:left="72" w:right="-25"/>
              <w:jc w:val="both"/>
              <w:rPr>
                <w:rFonts w:ascii="Times New Roman" w:hAnsi="Times New Roman" w:cs="Times New Roman"/>
                <w:szCs w:val="22"/>
              </w:rPr>
            </w:pPr>
          </w:p>
        </w:tc>
        <w:tc>
          <w:tcPr>
            <w:tcW w:w="1332" w:type="dxa"/>
          </w:tcPr>
          <w:p w:rsidR="00282920" w:rsidRPr="0022308F" w:rsidRDefault="00F648EB" w:rsidP="00282920">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55" w:type="dxa"/>
          </w:tcPr>
          <w:p w:rsidR="00282920" w:rsidRPr="007A5363" w:rsidRDefault="00282920" w:rsidP="00FA430B">
            <w:pPr>
              <w:spacing w:after="0" w:line="240" w:lineRule="atLeast"/>
              <w:ind w:left="72" w:right="-25"/>
              <w:jc w:val="both"/>
              <w:rPr>
                <w:rFonts w:ascii="Times New Roman" w:hAnsi="Times New Roman" w:cs="Times New Roman"/>
                <w:szCs w:val="22"/>
              </w:rPr>
            </w:pPr>
          </w:p>
        </w:tc>
        <w:tc>
          <w:tcPr>
            <w:tcW w:w="1432" w:type="dxa"/>
          </w:tcPr>
          <w:p w:rsidR="00282920" w:rsidRPr="007A5363" w:rsidRDefault="00282920" w:rsidP="000C0316">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9371CC" w:rsidRPr="007A5363" w:rsidTr="00B1484D">
        <w:tc>
          <w:tcPr>
            <w:tcW w:w="3442" w:type="dxa"/>
          </w:tcPr>
          <w:p w:rsidR="009371CC" w:rsidRPr="000A6548" w:rsidRDefault="009371CC" w:rsidP="00B1484D">
            <w:pPr>
              <w:spacing w:after="0" w:line="240" w:lineRule="atLeast"/>
              <w:ind w:left="549" w:right="-25"/>
              <w:jc w:val="both"/>
              <w:rPr>
                <w:rFonts w:ascii="Times New Roman" w:hAnsi="Times New Roman" w:cs="Times New Roman"/>
                <w:szCs w:val="22"/>
              </w:rPr>
            </w:pPr>
            <w:r w:rsidRPr="00A30380">
              <w:rPr>
                <w:rFonts w:ascii="Times New Roman" w:hAnsi="Times New Roman" w:cs="Times New Roman"/>
                <w:szCs w:val="22"/>
              </w:rPr>
              <w:t>Aegtaveesup</w:t>
            </w:r>
          </w:p>
        </w:tc>
        <w:tc>
          <w:tcPr>
            <w:tcW w:w="1325" w:type="dxa"/>
          </w:tcPr>
          <w:p w:rsidR="009371CC" w:rsidRDefault="009371CC" w:rsidP="00FA430B">
            <w:pPr>
              <w:tabs>
                <w:tab w:val="decimal" w:pos="1061"/>
              </w:tabs>
              <w:spacing w:after="0" w:line="240" w:lineRule="atLeast"/>
              <w:ind w:left="72" w:right="-25"/>
              <w:jc w:val="both"/>
              <w:rPr>
                <w:rFonts w:ascii="Times New Roman" w:hAnsi="Times New Roman" w:cs="Times New Roman"/>
                <w:szCs w:val="22"/>
              </w:rPr>
            </w:pPr>
          </w:p>
        </w:tc>
        <w:tc>
          <w:tcPr>
            <w:tcW w:w="263" w:type="dxa"/>
          </w:tcPr>
          <w:p w:rsidR="009371CC" w:rsidRPr="007A5363" w:rsidRDefault="009371CC" w:rsidP="00FA430B">
            <w:pPr>
              <w:tabs>
                <w:tab w:val="decimal" w:pos="1113"/>
              </w:tabs>
              <w:spacing w:after="0" w:line="240" w:lineRule="atLeast"/>
              <w:ind w:left="72" w:right="-25"/>
              <w:jc w:val="both"/>
              <w:rPr>
                <w:rFonts w:ascii="Times New Roman" w:hAnsi="Times New Roman" w:cs="Times New Roman"/>
                <w:szCs w:val="22"/>
              </w:rPr>
            </w:pPr>
          </w:p>
        </w:tc>
        <w:tc>
          <w:tcPr>
            <w:tcW w:w="1432" w:type="dxa"/>
          </w:tcPr>
          <w:p w:rsidR="009371CC" w:rsidRDefault="009371CC" w:rsidP="00FA430B">
            <w:pPr>
              <w:tabs>
                <w:tab w:val="decimal" w:pos="1061"/>
              </w:tabs>
              <w:spacing w:after="0" w:line="240" w:lineRule="atLeast"/>
              <w:ind w:left="72" w:right="-25"/>
              <w:jc w:val="both"/>
              <w:rPr>
                <w:rFonts w:ascii="Times New Roman" w:hAnsi="Times New Roman" w:cs="Times New Roman"/>
                <w:szCs w:val="22"/>
              </w:rPr>
            </w:pPr>
          </w:p>
        </w:tc>
        <w:tc>
          <w:tcPr>
            <w:tcW w:w="263" w:type="dxa"/>
          </w:tcPr>
          <w:p w:rsidR="009371CC" w:rsidRPr="007A5363" w:rsidRDefault="009371CC" w:rsidP="00FA430B">
            <w:pPr>
              <w:tabs>
                <w:tab w:val="decimal" w:pos="1113"/>
              </w:tabs>
              <w:spacing w:after="0" w:line="240" w:lineRule="atLeast"/>
              <w:ind w:left="72" w:right="-25"/>
              <w:jc w:val="both"/>
              <w:rPr>
                <w:rFonts w:ascii="Times New Roman" w:hAnsi="Times New Roman" w:cs="Times New Roman"/>
                <w:szCs w:val="22"/>
              </w:rPr>
            </w:pPr>
          </w:p>
        </w:tc>
        <w:tc>
          <w:tcPr>
            <w:tcW w:w="1332" w:type="dxa"/>
          </w:tcPr>
          <w:p w:rsidR="009371CC" w:rsidRPr="0022308F" w:rsidRDefault="009371CC" w:rsidP="00282920">
            <w:pPr>
              <w:spacing w:after="0" w:line="240" w:lineRule="atLeast"/>
              <w:ind w:left="22"/>
              <w:jc w:val="center"/>
              <w:rPr>
                <w:rFonts w:ascii="Times New Roman" w:hAnsi="Times New Roman" w:cstheme="minorBidi"/>
                <w:szCs w:val="22"/>
              </w:rPr>
            </w:pPr>
          </w:p>
        </w:tc>
        <w:tc>
          <w:tcPr>
            <w:tcW w:w="255" w:type="dxa"/>
          </w:tcPr>
          <w:p w:rsidR="009371CC" w:rsidRPr="007A5363" w:rsidRDefault="009371CC" w:rsidP="00FA430B">
            <w:pPr>
              <w:spacing w:after="0" w:line="240" w:lineRule="atLeast"/>
              <w:ind w:left="72" w:right="-25"/>
              <w:jc w:val="both"/>
              <w:rPr>
                <w:rFonts w:ascii="Times New Roman" w:hAnsi="Times New Roman" w:cs="Times New Roman"/>
                <w:szCs w:val="22"/>
              </w:rPr>
            </w:pPr>
          </w:p>
        </w:tc>
        <w:tc>
          <w:tcPr>
            <w:tcW w:w="1432" w:type="dxa"/>
          </w:tcPr>
          <w:p w:rsidR="009371CC" w:rsidRDefault="009371CC" w:rsidP="000C0316">
            <w:pPr>
              <w:spacing w:after="0" w:line="240" w:lineRule="atLeast"/>
              <w:ind w:left="72" w:right="-25"/>
              <w:jc w:val="center"/>
              <w:rPr>
                <w:rFonts w:ascii="Times New Roman" w:hAnsi="Times New Roman" w:cs="Times New Roman"/>
                <w:szCs w:val="22"/>
              </w:rPr>
            </w:pPr>
          </w:p>
        </w:tc>
      </w:tr>
      <w:tr w:rsidR="009371CC" w:rsidRPr="007A5363" w:rsidTr="00B1484D">
        <w:tc>
          <w:tcPr>
            <w:tcW w:w="3442" w:type="dxa"/>
          </w:tcPr>
          <w:p w:rsidR="009371CC" w:rsidRPr="00DF5125" w:rsidRDefault="009371CC" w:rsidP="00282920">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 xml:space="preserve">  </w:t>
            </w:r>
            <w:r w:rsidRPr="000C0316">
              <w:rPr>
                <w:rFonts w:ascii="Times New Roman" w:hAnsi="Times New Roman" w:cs="Times New Roman"/>
                <w:szCs w:val="22"/>
              </w:rPr>
              <w:t>Construction Co., Ltd.</w:t>
            </w:r>
          </w:p>
        </w:tc>
        <w:tc>
          <w:tcPr>
            <w:tcW w:w="1325" w:type="dxa"/>
          </w:tcPr>
          <w:p w:rsidR="009371CC" w:rsidRPr="00D93996" w:rsidRDefault="005C7A05" w:rsidP="00FA430B">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537</w:t>
            </w:r>
          </w:p>
        </w:tc>
        <w:tc>
          <w:tcPr>
            <w:tcW w:w="263" w:type="dxa"/>
          </w:tcPr>
          <w:p w:rsidR="009371CC" w:rsidRPr="00D93996" w:rsidRDefault="009371CC"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9371CC" w:rsidRPr="00D93996" w:rsidRDefault="009371CC" w:rsidP="009371CC">
            <w:pPr>
              <w:tabs>
                <w:tab w:val="decimal" w:pos="1061"/>
              </w:tabs>
              <w:spacing w:after="0" w:line="240" w:lineRule="atLeast"/>
              <w:ind w:right="-25"/>
              <w:jc w:val="both"/>
              <w:rPr>
                <w:rFonts w:ascii="Times New Roman" w:hAnsi="Times New Roman" w:cs="Times New Roman"/>
                <w:szCs w:val="22"/>
              </w:rPr>
            </w:pPr>
            <w:r>
              <w:rPr>
                <w:rFonts w:ascii="Times New Roman" w:hAnsi="Times New Roman" w:cs="Times New Roman"/>
                <w:szCs w:val="22"/>
              </w:rPr>
              <w:t>393</w:t>
            </w:r>
          </w:p>
        </w:tc>
        <w:tc>
          <w:tcPr>
            <w:tcW w:w="263" w:type="dxa"/>
          </w:tcPr>
          <w:p w:rsidR="009371CC" w:rsidRPr="00D93996" w:rsidRDefault="009371CC"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9371CC" w:rsidRPr="009371CC" w:rsidRDefault="00F648EB" w:rsidP="009371CC">
            <w:pPr>
              <w:spacing w:after="0" w:line="240" w:lineRule="atLeast"/>
              <w:ind w:left="22"/>
              <w:jc w:val="center"/>
              <w:rPr>
                <w:rFonts w:ascii="Times New Roman" w:hAnsi="Times New Roman" w:cstheme="minorBidi"/>
                <w:szCs w:val="22"/>
              </w:rPr>
            </w:pPr>
            <w:r w:rsidRPr="0022308F">
              <w:rPr>
                <w:rFonts w:ascii="Times New Roman" w:hAnsi="Times New Roman" w:cstheme="minorBidi"/>
                <w:szCs w:val="22"/>
              </w:rPr>
              <w:t>-</w:t>
            </w:r>
          </w:p>
        </w:tc>
        <w:tc>
          <w:tcPr>
            <w:tcW w:w="255" w:type="dxa"/>
          </w:tcPr>
          <w:p w:rsidR="009371CC" w:rsidRPr="009371CC" w:rsidRDefault="009371CC" w:rsidP="009371CC">
            <w:pPr>
              <w:tabs>
                <w:tab w:val="decimal" w:pos="885"/>
              </w:tabs>
              <w:spacing w:after="0" w:line="240" w:lineRule="atLeast"/>
              <w:ind w:left="22" w:right="-25"/>
              <w:jc w:val="center"/>
              <w:rPr>
                <w:rFonts w:ascii="Times New Roman" w:hAnsi="Times New Roman" w:cstheme="minorBidi"/>
                <w:szCs w:val="22"/>
              </w:rPr>
            </w:pPr>
          </w:p>
        </w:tc>
        <w:tc>
          <w:tcPr>
            <w:tcW w:w="1432" w:type="dxa"/>
          </w:tcPr>
          <w:p w:rsidR="009371CC" w:rsidRPr="009371CC" w:rsidRDefault="009371CC" w:rsidP="00F648EB">
            <w:pPr>
              <w:spacing w:after="0" w:line="240" w:lineRule="atLeast"/>
              <w:ind w:left="72" w:right="-25"/>
              <w:jc w:val="center"/>
              <w:rPr>
                <w:rFonts w:ascii="Times New Roman" w:hAnsi="Times New Roman" w:cstheme="minorBidi"/>
                <w:szCs w:val="22"/>
              </w:rPr>
            </w:pPr>
            <w:r w:rsidRPr="009371CC">
              <w:rPr>
                <w:rFonts w:ascii="Times New Roman" w:hAnsi="Times New Roman" w:cstheme="minorBidi"/>
                <w:szCs w:val="22"/>
              </w:rPr>
              <w:t>-</w:t>
            </w:r>
          </w:p>
        </w:tc>
      </w:tr>
      <w:tr w:rsidR="009371CC" w:rsidRPr="00D93996" w:rsidTr="00FA430B">
        <w:tc>
          <w:tcPr>
            <w:tcW w:w="3442" w:type="dxa"/>
          </w:tcPr>
          <w:p w:rsidR="009371CC" w:rsidRPr="00D93996" w:rsidRDefault="009371CC" w:rsidP="00FA430B">
            <w:pPr>
              <w:spacing w:after="0" w:line="260" w:lineRule="atLeast"/>
              <w:ind w:left="522" w:right="-25"/>
              <w:jc w:val="both"/>
              <w:rPr>
                <w:rFonts w:ascii="Times New Roman" w:hAnsi="Times New Roman" w:cs="Times New Roman"/>
                <w:b/>
                <w:bCs/>
                <w:szCs w:val="22"/>
              </w:rPr>
            </w:pPr>
            <w:r w:rsidRPr="00D93996">
              <w:rPr>
                <w:rFonts w:ascii="Times New Roman" w:hAnsi="Times New Roman" w:cs="Times New Roman"/>
                <w:b/>
                <w:bCs/>
                <w:szCs w:val="22"/>
              </w:rPr>
              <w:t>Total</w:t>
            </w:r>
          </w:p>
        </w:tc>
        <w:tc>
          <w:tcPr>
            <w:tcW w:w="1325" w:type="dxa"/>
            <w:tcBorders>
              <w:top w:val="single" w:sz="4" w:space="0" w:color="auto"/>
              <w:bottom w:val="double" w:sz="4" w:space="0" w:color="auto"/>
            </w:tcBorders>
          </w:tcPr>
          <w:p w:rsidR="009371CC" w:rsidRPr="0044263B" w:rsidRDefault="005C7A05" w:rsidP="00FA430B">
            <w:pPr>
              <w:tabs>
                <w:tab w:val="decimal" w:pos="1061"/>
              </w:tabs>
              <w:spacing w:after="0" w:line="240" w:lineRule="atLeast"/>
              <w:ind w:left="72" w:right="-25"/>
              <w:jc w:val="both"/>
              <w:rPr>
                <w:rFonts w:ascii="Times New Roman" w:hAnsi="Times New Roman" w:cs="Times New Roman"/>
                <w:b/>
                <w:bCs/>
                <w:szCs w:val="22"/>
                <w:lang w:val="en-GB"/>
              </w:rPr>
            </w:pPr>
            <w:r>
              <w:rPr>
                <w:rFonts w:ascii="Times New Roman" w:hAnsi="Times New Roman" w:cs="Times New Roman"/>
                <w:b/>
                <w:bCs/>
                <w:szCs w:val="22"/>
                <w:lang w:val="en-GB"/>
              </w:rPr>
              <w:t>740</w:t>
            </w:r>
          </w:p>
        </w:tc>
        <w:tc>
          <w:tcPr>
            <w:tcW w:w="263" w:type="dxa"/>
          </w:tcPr>
          <w:p w:rsidR="009371CC" w:rsidRPr="00D93996" w:rsidRDefault="009371CC" w:rsidP="00FA430B">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9371CC" w:rsidRPr="00D93996" w:rsidRDefault="009371CC" w:rsidP="00FA430B">
            <w:pPr>
              <w:tabs>
                <w:tab w:val="decimal" w:pos="1061"/>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704</w:t>
            </w:r>
          </w:p>
        </w:tc>
        <w:tc>
          <w:tcPr>
            <w:tcW w:w="263" w:type="dxa"/>
          </w:tcPr>
          <w:p w:rsidR="009371CC" w:rsidRPr="00D93996" w:rsidRDefault="009371CC" w:rsidP="00FA430B">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9371CC" w:rsidRPr="00D93996" w:rsidRDefault="005C7A05" w:rsidP="00FA430B">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907</w:t>
            </w:r>
          </w:p>
        </w:tc>
        <w:tc>
          <w:tcPr>
            <w:tcW w:w="255" w:type="dxa"/>
          </w:tcPr>
          <w:p w:rsidR="009371CC" w:rsidRPr="00D93996" w:rsidRDefault="009371CC" w:rsidP="00FA430B">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9371CC" w:rsidRPr="00D93996" w:rsidRDefault="009371CC" w:rsidP="00FA430B">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417</w:t>
            </w:r>
          </w:p>
        </w:tc>
      </w:tr>
    </w:tbl>
    <w:p w:rsidR="00DF5125" w:rsidRDefault="00DF5125" w:rsidP="0082661D">
      <w:pPr>
        <w:spacing w:after="0" w:line="240" w:lineRule="auto"/>
        <w:ind w:right="-25" w:firstLine="540"/>
        <w:jc w:val="both"/>
        <w:rPr>
          <w:rFonts w:ascii="Times New Roman" w:hAnsi="Times New Roman" w:cs="Times New Roman"/>
          <w:b/>
          <w:bCs/>
          <w:i/>
          <w:iCs/>
          <w:szCs w:val="22"/>
        </w:rPr>
      </w:pPr>
    </w:p>
    <w:p w:rsidR="0082661D" w:rsidRDefault="00C307CD" w:rsidP="0082661D">
      <w:pPr>
        <w:spacing w:after="0" w:line="240" w:lineRule="auto"/>
        <w:ind w:right="-25" w:firstLine="540"/>
        <w:jc w:val="both"/>
        <w:rPr>
          <w:rFonts w:ascii="Times New Roman" w:hAnsi="Times New Roman" w:cs="Times New Roman"/>
          <w:b/>
          <w:bCs/>
          <w:i/>
          <w:iCs/>
          <w:szCs w:val="22"/>
        </w:rPr>
      </w:pPr>
      <w:r w:rsidRPr="00500DB1">
        <w:rPr>
          <w:rFonts w:ascii="Times New Roman" w:hAnsi="Times New Roman" w:cs="Times New Roman"/>
          <w:b/>
          <w:bCs/>
          <w:i/>
          <w:iCs/>
          <w:szCs w:val="22"/>
        </w:rPr>
        <w:t>Other</w:t>
      </w:r>
      <w:r w:rsidR="0082661D" w:rsidRPr="007A5363">
        <w:rPr>
          <w:rFonts w:ascii="Times New Roman" w:hAnsi="Times New Roman" w:cs="Times New Roman"/>
          <w:b/>
          <w:bCs/>
          <w:i/>
          <w:iCs/>
          <w:szCs w:val="22"/>
        </w:rPr>
        <w:t xml:space="preserve"> </w:t>
      </w:r>
      <w:r w:rsidR="00A763F3">
        <w:rPr>
          <w:rFonts w:ascii="Times New Roman" w:hAnsi="Times New Roman" w:cs="Times New Roman"/>
          <w:b/>
          <w:bCs/>
          <w:i/>
          <w:iCs/>
          <w:szCs w:val="22"/>
        </w:rPr>
        <w:t xml:space="preserve">current </w:t>
      </w:r>
      <w:r w:rsidR="0082661D" w:rsidRPr="007A5363">
        <w:rPr>
          <w:rFonts w:ascii="Times New Roman" w:hAnsi="Times New Roman" w:cs="Times New Roman"/>
          <w:b/>
          <w:bCs/>
          <w:i/>
          <w:iCs/>
          <w:szCs w:val="22"/>
        </w:rPr>
        <w:t>payables – related parties</w:t>
      </w:r>
    </w:p>
    <w:p w:rsidR="00C307CD" w:rsidRPr="007A5363" w:rsidRDefault="00C307CD" w:rsidP="0082661D">
      <w:pPr>
        <w:spacing w:after="0" w:line="240" w:lineRule="auto"/>
        <w:ind w:right="-25" w:firstLine="540"/>
        <w:jc w:val="both"/>
        <w:rPr>
          <w:rFonts w:ascii="Times New Roman" w:hAnsi="Times New Roman" w:cs="Times New Roman"/>
          <w:b/>
          <w:bCs/>
          <w:i/>
          <w:iCs/>
          <w:szCs w:val="22"/>
        </w:rPr>
      </w:pPr>
    </w:p>
    <w:tbl>
      <w:tblPr>
        <w:tblW w:w="9744" w:type="dxa"/>
        <w:tblInd w:w="18" w:type="dxa"/>
        <w:tblLook w:val="01E0"/>
      </w:tblPr>
      <w:tblGrid>
        <w:gridCol w:w="3442"/>
        <w:gridCol w:w="1325"/>
        <w:gridCol w:w="263"/>
        <w:gridCol w:w="1432"/>
        <w:gridCol w:w="263"/>
        <w:gridCol w:w="1332"/>
        <w:gridCol w:w="255"/>
        <w:gridCol w:w="1432"/>
      </w:tblGrid>
      <w:tr w:rsidR="00C307CD" w:rsidRPr="007A5363" w:rsidTr="00B1484D">
        <w:trPr>
          <w:tblHeader/>
        </w:trPr>
        <w:tc>
          <w:tcPr>
            <w:tcW w:w="3442" w:type="dxa"/>
          </w:tcPr>
          <w:p w:rsidR="00C307CD" w:rsidRPr="007A5363" w:rsidRDefault="00C307CD" w:rsidP="00B1484D">
            <w:pPr>
              <w:spacing w:line="240" w:lineRule="atLeast"/>
              <w:ind w:left="522" w:right="-162"/>
              <w:jc w:val="thaiDistribute"/>
              <w:rPr>
                <w:rFonts w:ascii="Times New Roman" w:hAnsi="Times New Roman" w:cs="Times New Roman"/>
                <w:szCs w:val="22"/>
              </w:rPr>
            </w:pPr>
          </w:p>
        </w:tc>
        <w:tc>
          <w:tcPr>
            <w:tcW w:w="3020" w:type="dxa"/>
            <w:gridSpan w:val="3"/>
            <w:vAlign w:val="center"/>
          </w:tcPr>
          <w:p w:rsidR="00C307CD" w:rsidRPr="007A5363" w:rsidRDefault="00C307CD" w:rsidP="00B1484D">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63" w:type="dxa"/>
          </w:tcPr>
          <w:p w:rsidR="00C307CD" w:rsidRPr="007A5363" w:rsidRDefault="00C307CD" w:rsidP="00B1484D">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C307CD" w:rsidRPr="007A5363" w:rsidRDefault="00C307CD" w:rsidP="00B1484D">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054693" w:rsidRPr="007A5363" w:rsidTr="00B1484D">
        <w:trPr>
          <w:tblHeader/>
        </w:trPr>
        <w:tc>
          <w:tcPr>
            <w:tcW w:w="3442" w:type="dxa"/>
          </w:tcPr>
          <w:p w:rsidR="00054693" w:rsidRPr="007A5363" w:rsidRDefault="00054693" w:rsidP="00B1484D">
            <w:pPr>
              <w:spacing w:after="0" w:line="260" w:lineRule="atLeast"/>
              <w:ind w:left="522" w:right="-25"/>
              <w:jc w:val="both"/>
              <w:rPr>
                <w:rFonts w:ascii="Times New Roman" w:hAnsi="Times New Roman" w:cs="Times New Roman"/>
                <w:szCs w:val="22"/>
              </w:rPr>
            </w:pPr>
          </w:p>
        </w:tc>
        <w:tc>
          <w:tcPr>
            <w:tcW w:w="1325" w:type="dxa"/>
          </w:tcPr>
          <w:p w:rsidR="00054693" w:rsidRPr="006416A5" w:rsidRDefault="0005469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September</w:t>
            </w:r>
          </w:p>
        </w:tc>
        <w:tc>
          <w:tcPr>
            <w:tcW w:w="263" w:type="dxa"/>
          </w:tcPr>
          <w:p w:rsidR="00054693" w:rsidRPr="006416A5" w:rsidRDefault="00054693" w:rsidP="00B1484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B1484D">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3" w:type="dxa"/>
          </w:tcPr>
          <w:p w:rsidR="00054693" w:rsidRPr="007A5363" w:rsidRDefault="00054693" w:rsidP="00B1484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054693" w:rsidRPr="006416A5" w:rsidRDefault="0005469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September</w:t>
            </w:r>
          </w:p>
        </w:tc>
        <w:tc>
          <w:tcPr>
            <w:tcW w:w="255" w:type="dxa"/>
          </w:tcPr>
          <w:p w:rsidR="00054693" w:rsidRPr="006416A5" w:rsidRDefault="00054693" w:rsidP="00B1484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B1484D">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054693" w:rsidRPr="007A5363" w:rsidTr="00B1484D">
        <w:trPr>
          <w:tblHeader/>
        </w:trPr>
        <w:tc>
          <w:tcPr>
            <w:tcW w:w="3442" w:type="dxa"/>
          </w:tcPr>
          <w:p w:rsidR="00054693" w:rsidRPr="007A5363" w:rsidRDefault="00054693" w:rsidP="00B1484D">
            <w:pPr>
              <w:spacing w:after="0" w:line="260" w:lineRule="atLeast"/>
              <w:ind w:left="522" w:right="-25"/>
              <w:jc w:val="both"/>
              <w:rPr>
                <w:rFonts w:ascii="Times New Roman" w:hAnsi="Times New Roman" w:cs="Times New Roman"/>
                <w:szCs w:val="22"/>
              </w:rPr>
            </w:pPr>
          </w:p>
        </w:tc>
        <w:tc>
          <w:tcPr>
            <w:tcW w:w="1325" w:type="dxa"/>
          </w:tcPr>
          <w:p w:rsidR="00054693" w:rsidRPr="006416A5" w:rsidRDefault="0005469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2023</w:t>
            </w:r>
          </w:p>
        </w:tc>
        <w:tc>
          <w:tcPr>
            <w:tcW w:w="263" w:type="dxa"/>
          </w:tcPr>
          <w:p w:rsidR="00054693" w:rsidRPr="006416A5" w:rsidRDefault="00054693" w:rsidP="00B1484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B1484D">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3" w:type="dxa"/>
          </w:tcPr>
          <w:p w:rsidR="00054693" w:rsidRPr="007A5363" w:rsidRDefault="00054693" w:rsidP="00B1484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054693" w:rsidRPr="006416A5" w:rsidRDefault="0005469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2023</w:t>
            </w:r>
          </w:p>
        </w:tc>
        <w:tc>
          <w:tcPr>
            <w:tcW w:w="255" w:type="dxa"/>
          </w:tcPr>
          <w:p w:rsidR="00054693" w:rsidRPr="006416A5" w:rsidRDefault="00054693" w:rsidP="00B1484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B1484D">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C307CD" w:rsidRPr="007A5363" w:rsidTr="00B1484D">
        <w:trPr>
          <w:tblHeader/>
        </w:trPr>
        <w:tc>
          <w:tcPr>
            <w:tcW w:w="3442" w:type="dxa"/>
          </w:tcPr>
          <w:p w:rsidR="00C307CD" w:rsidRPr="007A5363" w:rsidRDefault="00C307CD" w:rsidP="00B1484D">
            <w:pPr>
              <w:spacing w:after="0" w:line="260" w:lineRule="atLeast"/>
              <w:ind w:left="522" w:right="-25"/>
              <w:jc w:val="both"/>
              <w:rPr>
                <w:rFonts w:ascii="Times New Roman" w:hAnsi="Times New Roman" w:cs="Times New Roman"/>
                <w:szCs w:val="22"/>
              </w:rPr>
            </w:pPr>
          </w:p>
        </w:tc>
        <w:tc>
          <w:tcPr>
            <w:tcW w:w="6302" w:type="dxa"/>
            <w:gridSpan w:val="7"/>
          </w:tcPr>
          <w:p w:rsidR="00C307CD" w:rsidRPr="007A5363" w:rsidRDefault="00C307CD" w:rsidP="00B1484D">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C307CD" w:rsidRPr="007A5363" w:rsidTr="00B1484D">
        <w:tc>
          <w:tcPr>
            <w:tcW w:w="3442" w:type="dxa"/>
            <w:vAlign w:val="center"/>
          </w:tcPr>
          <w:p w:rsidR="00C307CD" w:rsidRPr="00E054F6" w:rsidRDefault="00C307CD" w:rsidP="00B1484D">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Subsidiaries</w:t>
            </w:r>
          </w:p>
        </w:tc>
        <w:tc>
          <w:tcPr>
            <w:tcW w:w="1325" w:type="dxa"/>
          </w:tcPr>
          <w:p w:rsidR="00C307CD" w:rsidRPr="007A5363" w:rsidRDefault="00C307CD" w:rsidP="00B1484D">
            <w:pPr>
              <w:tabs>
                <w:tab w:val="decimal" w:pos="885"/>
              </w:tabs>
              <w:spacing w:after="0" w:line="240" w:lineRule="atLeast"/>
              <w:ind w:left="72" w:right="-25"/>
              <w:jc w:val="both"/>
              <w:rPr>
                <w:rFonts w:ascii="Times New Roman" w:hAnsi="Times New Roman" w:cs="Times New Roman"/>
                <w:szCs w:val="22"/>
                <w:cs/>
              </w:rPr>
            </w:pPr>
          </w:p>
        </w:tc>
        <w:tc>
          <w:tcPr>
            <w:tcW w:w="263" w:type="dxa"/>
          </w:tcPr>
          <w:p w:rsidR="00C307CD" w:rsidRPr="007A5363" w:rsidRDefault="00C307CD" w:rsidP="00B1484D">
            <w:pPr>
              <w:tabs>
                <w:tab w:val="decimal" w:pos="1113"/>
              </w:tabs>
              <w:spacing w:after="0" w:line="240" w:lineRule="atLeast"/>
              <w:ind w:left="72" w:right="-25"/>
              <w:jc w:val="both"/>
              <w:rPr>
                <w:rFonts w:ascii="Times New Roman" w:hAnsi="Times New Roman" w:cs="Times New Roman"/>
                <w:szCs w:val="22"/>
              </w:rPr>
            </w:pPr>
          </w:p>
        </w:tc>
        <w:tc>
          <w:tcPr>
            <w:tcW w:w="1432" w:type="dxa"/>
          </w:tcPr>
          <w:p w:rsidR="00C307CD" w:rsidRPr="007A5363" w:rsidRDefault="00C307CD" w:rsidP="00B1484D">
            <w:pPr>
              <w:tabs>
                <w:tab w:val="decimal" w:pos="885"/>
              </w:tabs>
              <w:spacing w:after="0" w:line="240" w:lineRule="atLeast"/>
              <w:ind w:left="72" w:right="-25"/>
              <w:jc w:val="both"/>
              <w:rPr>
                <w:rFonts w:ascii="Times New Roman" w:hAnsi="Times New Roman" w:cs="Times New Roman"/>
                <w:szCs w:val="22"/>
              </w:rPr>
            </w:pPr>
          </w:p>
        </w:tc>
        <w:tc>
          <w:tcPr>
            <w:tcW w:w="263" w:type="dxa"/>
          </w:tcPr>
          <w:p w:rsidR="00C307CD" w:rsidRPr="007A5363" w:rsidRDefault="00C307CD" w:rsidP="00B1484D">
            <w:pPr>
              <w:tabs>
                <w:tab w:val="decimal" w:pos="1113"/>
              </w:tabs>
              <w:spacing w:after="0" w:line="240" w:lineRule="atLeast"/>
              <w:ind w:left="72" w:right="-25"/>
              <w:jc w:val="both"/>
              <w:rPr>
                <w:rFonts w:ascii="Times New Roman" w:hAnsi="Times New Roman" w:cs="Times New Roman"/>
                <w:szCs w:val="22"/>
              </w:rPr>
            </w:pPr>
          </w:p>
        </w:tc>
        <w:tc>
          <w:tcPr>
            <w:tcW w:w="1332" w:type="dxa"/>
          </w:tcPr>
          <w:p w:rsidR="00C307CD" w:rsidRPr="007A5363" w:rsidRDefault="00C307CD" w:rsidP="00B1484D">
            <w:pPr>
              <w:tabs>
                <w:tab w:val="decimal" w:pos="885"/>
              </w:tabs>
              <w:spacing w:after="0" w:line="240" w:lineRule="atLeast"/>
              <w:ind w:left="72" w:right="-25"/>
              <w:jc w:val="both"/>
              <w:rPr>
                <w:rFonts w:ascii="Times New Roman" w:hAnsi="Times New Roman" w:cs="Times New Roman"/>
                <w:szCs w:val="22"/>
              </w:rPr>
            </w:pPr>
          </w:p>
        </w:tc>
        <w:tc>
          <w:tcPr>
            <w:tcW w:w="255" w:type="dxa"/>
          </w:tcPr>
          <w:p w:rsidR="00C307CD" w:rsidRPr="007A5363" w:rsidRDefault="00C307CD" w:rsidP="00B1484D">
            <w:pPr>
              <w:spacing w:after="0" w:line="240" w:lineRule="atLeast"/>
              <w:ind w:left="72" w:right="-25"/>
              <w:jc w:val="both"/>
              <w:rPr>
                <w:rFonts w:ascii="Times New Roman" w:hAnsi="Times New Roman" w:cs="Times New Roman"/>
                <w:szCs w:val="22"/>
              </w:rPr>
            </w:pPr>
          </w:p>
        </w:tc>
        <w:tc>
          <w:tcPr>
            <w:tcW w:w="1432" w:type="dxa"/>
            <w:vAlign w:val="bottom"/>
          </w:tcPr>
          <w:p w:rsidR="00C307CD" w:rsidRPr="007A5363" w:rsidRDefault="00C307CD" w:rsidP="00B1484D">
            <w:pPr>
              <w:tabs>
                <w:tab w:val="decimal" w:pos="885"/>
              </w:tabs>
              <w:spacing w:after="0" w:line="240" w:lineRule="atLeast"/>
              <w:ind w:left="72" w:right="-25"/>
              <w:jc w:val="both"/>
              <w:rPr>
                <w:rFonts w:ascii="Times New Roman" w:hAnsi="Times New Roman" w:cs="Times New Roman"/>
                <w:szCs w:val="22"/>
              </w:rPr>
            </w:pPr>
          </w:p>
        </w:tc>
      </w:tr>
      <w:tr w:rsidR="000B6D57" w:rsidRPr="007A5363" w:rsidTr="00B1484D">
        <w:tc>
          <w:tcPr>
            <w:tcW w:w="3442" w:type="dxa"/>
            <w:vAlign w:val="center"/>
          </w:tcPr>
          <w:p w:rsidR="000B6D57" w:rsidRPr="00E054F6" w:rsidRDefault="000B6D57" w:rsidP="00B1484D">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i/>
                <w:iCs/>
                <w:szCs w:val="22"/>
              </w:rPr>
              <w:t xml:space="preserve">Other </w:t>
            </w:r>
            <w:r w:rsidRPr="007A5363">
              <w:rPr>
                <w:rFonts w:ascii="Times New Roman" w:hAnsi="Times New Roman" w:cs="Times New Roman"/>
                <w:b/>
                <w:bCs/>
                <w:i/>
                <w:iCs/>
                <w:szCs w:val="22"/>
              </w:rPr>
              <w:t>payables</w:t>
            </w:r>
          </w:p>
        </w:tc>
        <w:tc>
          <w:tcPr>
            <w:tcW w:w="1325" w:type="dxa"/>
          </w:tcPr>
          <w:p w:rsidR="000B6D57" w:rsidRPr="007A5363" w:rsidRDefault="000B6D57" w:rsidP="00B1484D">
            <w:pPr>
              <w:tabs>
                <w:tab w:val="decimal" w:pos="885"/>
              </w:tabs>
              <w:spacing w:after="0" w:line="240" w:lineRule="atLeast"/>
              <w:ind w:left="72" w:right="-25"/>
              <w:jc w:val="both"/>
              <w:rPr>
                <w:rFonts w:ascii="Times New Roman" w:hAnsi="Times New Roman" w:cs="Times New Roman"/>
                <w:szCs w:val="22"/>
                <w:cs/>
              </w:rPr>
            </w:pP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432" w:type="dxa"/>
          </w:tcPr>
          <w:p w:rsidR="000B6D57" w:rsidRPr="007A5363" w:rsidRDefault="000B6D57" w:rsidP="00B1484D">
            <w:pPr>
              <w:tabs>
                <w:tab w:val="decimal" w:pos="885"/>
              </w:tabs>
              <w:spacing w:after="0" w:line="240" w:lineRule="atLeast"/>
              <w:ind w:left="72" w:right="-25"/>
              <w:jc w:val="both"/>
              <w:rPr>
                <w:rFonts w:ascii="Times New Roman" w:hAnsi="Times New Roman" w:cs="Times New Roman"/>
                <w:szCs w:val="22"/>
              </w:rPr>
            </w:pP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332" w:type="dxa"/>
          </w:tcPr>
          <w:p w:rsidR="000B6D57" w:rsidRPr="007A5363" w:rsidRDefault="000B6D57" w:rsidP="00B1484D">
            <w:pPr>
              <w:tabs>
                <w:tab w:val="decimal" w:pos="885"/>
              </w:tabs>
              <w:spacing w:after="0" w:line="240" w:lineRule="atLeast"/>
              <w:ind w:left="72" w:right="-25"/>
              <w:jc w:val="both"/>
              <w:rPr>
                <w:rFonts w:ascii="Times New Roman" w:hAnsi="Times New Roman" w:cs="Times New Roman"/>
                <w:szCs w:val="22"/>
              </w:rPr>
            </w:pPr>
          </w:p>
        </w:tc>
        <w:tc>
          <w:tcPr>
            <w:tcW w:w="255" w:type="dxa"/>
          </w:tcPr>
          <w:p w:rsidR="000B6D57" w:rsidRPr="007A5363" w:rsidRDefault="000B6D57" w:rsidP="00B1484D">
            <w:pPr>
              <w:spacing w:after="0" w:line="240" w:lineRule="atLeast"/>
              <w:ind w:left="72" w:right="-25"/>
              <w:jc w:val="both"/>
              <w:rPr>
                <w:rFonts w:ascii="Times New Roman" w:hAnsi="Times New Roman" w:cs="Times New Roman"/>
                <w:szCs w:val="22"/>
              </w:rPr>
            </w:pPr>
          </w:p>
        </w:tc>
        <w:tc>
          <w:tcPr>
            <w:tcW w:w="1432" w:type="dxa"/>
            <w:vAlign w:val="bottom"/>
          </w:tcPr>
          <w:p w:rsidR="000B6D57" w:rsidRPr="007A5363" w:rsidRDefault="000B6D57" w:rsidP="00B1484D">
            <w:pPr>
              <w:tabs>
                <w:tab w:val="decimal" w:pos="885"/>
              </w:tabs>
              <w:spacing w:after="0" w:line="240" w:lineRule="atLeast"/>
              <w:ind w:left="72" w:right="-25"/>
              <w:jc w:val="both"/>
              <w:rPr>
                <w:rFonts w:ascii="Times New Roman" w:hAnsi="Times New Roman" w:cs="Times New Roman"/>
                <w:szCs w:val="22"/>
              </w:rPr>
            </w:pPr>
          </w:p>
        </w:tc>
      </w:tr>
      <w:tr w:rsidR="00C307CD" w:rsidRPr="007A5363" w:rsidTr="00B1484D">
        <w:tc>
          <w:tcPr>
            <w:tcW w:w="3442" w:type="dxa"/>
            <w:vAlign w:val="center"/>
          </w:tcPr>
          <w:p w:rsidR="00C307CD" w:rsidRPr="00E054F6" w:rsidRDefault="00C307CD" w:rsidP="00B1484D">
            <w:pPr>
              <w:spacing w:after="0" w:line="240" w:lineRule="atLeast"/>
              <w:ind w:left="549" w:right="-25"/>
              <w:jc w:val="both"/>
              <w:rPr>
                <w:rFonts w:ascii="Times New Roman" w:hAnsi="Times New Roman" w:cs="Times New Roman"/>
                <w:szCs w:val="22"/>
                <w:cs/>
              </w:rPr>
            </w:pPr>
            <w:r w:rsidRPr="00EB0454">
              <w:rPr>
                <w:rFonts w:ascii="Times New Roman" w:hAnsi="Times New Roman" w:cs="Times New Roman"/>
                <w:szCs w:val="22"/>
              </w:rPr>
              <w:t>Dimet Paint</w:t>
            </w:r>
            <w:r w:rsidRPr="00E054F6">
              <w:rPr>
                <w:rFonts w:ascii="Times New Roman" w:hAnsi="Times New Roman" w:cs="Times New Roman"/>
                <w:szCs w:val="22"/>
              </w:rPr>
              <w:t xml:space="preserve"> Co.,Ltd.</w:t>
            </w:r>
          </w:p>
        </w:tc>
        <w:tc>
          <w:tcPr>
            <w:tcW w:w="1325" w:type="dxa"/>
          </w:tcPr>
          <w:p w:rsidR="00C307CD" w:rsidRPr="009371CC" w:rsidRDefault="000B6D57" w:rsidP="009371CC">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C307CD" w:rsidRPr="009371CC" w:rsidRDefault="00C307CD" w:rsidP="009371CC">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rsidR="00C307CD" w:rsidRPr="009371CC" w:rsidRDefault="005F629B" w:rsidP="009371CC">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C307CD" w:rsidRPr="00D93996" w:rsidRDefault="00C307CD"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C307CD" w:rsidRPr="00D93996" w:rsidRDefault="005C7A05" w:rsidP="00B1484D">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318</w:t>
            </w:r>
          </w:p>
        </w:tc>
        <w:tc>
          <w:tcPr>
            <w:tcW w:w="255" w:type="dxa"/>
          </w:tcPr>
          <w:p w:rsidR="00C307CD" w:rsidRPr="00D93996" w:rsidRDefault="00C307CD" w:rsidP="00B1484D">
            <w:pPr>
              <w:tabs>
                <w:tab w:val="decimal" w:pos="885"/>
              </w:tabs>
              <w:spacing w:after="0" w:line="240" w:lineRule="atLeast"/>
              <w:ind w:left="72" w:right="-25"/>
              <w:jc w:val="both"/>
              <w:rPr>
                <w:rFonts w:ascii="Times New Roman" w:hAnsi="Times New Roman" w:cs="Times New Roman"/>
                <w:szCs w:val="22"/>
              </w:rPr>
            </w:pPr>
          </w:p>
        </w:tc>
        <w:tc>
          <w:tcPr>
            <w:tcW w:w="1432" w:type="dxa"/>
          </w:tcPr>
          <w:p w:rsidR="00C307CD" w:rsidRPr="00D93996" w:rsidRDefault="005F629B" w:rsidP="00B1484D">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142</w:t>
            </w:r>
          </w:p>
        </w:tc>
      </w:tr>
      <w:tr w:rsidR="000B6D57" w:rsidRPr="007A5363" w:rsidTr="00B1484D">
        <w:tc>
          <w:tcPr>
            <w:tcW w:w="3442" w:type="dxa"/>
            <w:vAlign w:val="center"/>
          </w:tcPr>
          <w:p w:rsidR="000B6D57" w:rsidRPr="00EB0454" w:rsidRDefault="000B6D57" w:rsidP="000B6D57">
            <w:pPr>
              <w:spacing w:after="0" w:line="240" w:lineRule="atLeast"/>
              <w:ind w:left="549" w:right="-25"/>
              <w:jc w:val="both"/>
              <w:rPr>
                <w:rFonts w:ascii="Times New Roman" w:hAnsi="Times New Roman" w:cs="Times New Roman"/>
                <w:szCs w:val="22"/>
              </w:rPr>
            </w:pPr>
            <w:r w:rsidRPr="00500DB1">
              <w:rPr>
                <w:rFonts w:ascii="Times New Roman" w:hAnsi="Times New Roman" w:cs="Times New Roman"/>
                <w:b/>
                <w:bCs/>
                <w:i/>
                <w:iCs/>
                <w:szCs w:val="22"/>
              </w:rPr>
              <w:t xml:space="preserve">Accrued interest </w:t>
            </w:r>
            <w:r>
              <w:rPr>
                <w:rFonts w:ascii="Times New Roman" w:hAnsi="Times New Roman" w:cs="Times New Roman"/>
                <w:b/>
                <w:bCs/>
                <w:i/>
                <w:iCs/>
                <w:szCs w:val="22"/>
              </w:rPr>
              <w:t>expense</w:t>
            </w:r>
          </w:p>
        </w:tc>
        <w:tc>
          <w:tcPr>
            <w:tcW w:w="1325" w:type="dxa"/>
          </w:tcPr>
          <w:p w:rsidR="000B6D57" w:rsidRPr="009371CC" w:rsidRDefault="000B6D57" w:rsidP="009371CC">
            <w:pPr>
              <w:spacing w:after="0" w:line="240" w:lineRule="atLeast"/>
              <w:ind w:left="22"/>
              <w:jc w:val="center"/>
              <w:rPr>
                <w:rFonts w:ascii="Times New Roman" w:hAnsi="Times New Roman" w:cstheme="minorBidi"/>
                <w:szCs w:val="22"/>
              </w:rPr>
            </w:pPr>
          </w:p>
        </w:tc>
        <w:tc>
          <w:tcPr>
            <w:tcW w:w="263" w:type="dxa"/>
          </w:tcPr>
          <w:p w:rsidR="000B6D57" w:rsidRPr="009371CC" w:rsidRDefault="000B6D57" w:rsidP="009371CC">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rsidR="000B6D57" w:rsidRPr="009371CC" w:rsidRDefault="000B6D57" w:rsidP="009371CC">
            <w:pPr>
              <w:spacing w:after="0" w:line="240" w:lineRule="atLeast"/>
              <w:ind w:left="22"/>
              <w:jc w:val="center"/>
              <w:rPr>
                <w:rFonts w:ascii="Times New Roman" w:hAnsi="Times New Roman" w:cstheme="minorBidi"/>
                <w:szCs w:val="22"/>
              </w:rPr>
            </w:pP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0B6D57" w:rsidRDefault="000B6D57" w:rsidP="00B1484D">
            <w:pPr>
              <w:tabs>
                <w:tab w:val="decimal" w:pos="1052"/>
              </w:tabs>
              <w:spacing w:after="0" w:line="240" w:lineRule="atLeast"/>
              <w:ind w:left="72" w:right="-25"/>
              <w:jc w:val="both"/>
              <w:rPr>
                <w:rFonts w:ascii="Times New Roman" w:hAnsi="Times New Roman" w:cs="Times New Roman"/>
                <w:szCs w:val="22"/>
              </w:rPr>
            </w:pPr>
          </w:p>
        </w:tc>
        <w:tc>
          <w:tcPr>
            <w:tcW w:w="255" w:type="dxa"/>
          </w:tcPr>
          <w:p w:rsidR="000B6D57" w:rsidRPr="00D93996" w:rsidRDefault="000B6D57" w:rsidP="00B1484D">
            <w:pPr>
              <w:tabs>
                <w:tab w:val="decimal" w:pos="885"/>
              </w:tabs>
              <w:spacing w:after="0" w:line="240" w:lineRule="atLeast"/>
              <w:ind w:left="72" w:right="-25"/>
              <w:jc w:val="both"/>
              <w:rPr>
                <w:rFonts w:ascii="Times New Roman" w:hAnsi="Times New Roman" w:cs="Times New Roman"/>
                <w:szCs w:val="22"/>
              </w:rPr>
            </w:pPr>
          </w:p>
        </w:tc>
        <w:tc>
          <w:tcPr>
            <w:tcW w:w="1432" w:type="dxa"/>
          </w:tcPr>
          <w:p w:rsidR="000B6D57" w:rsidRDefault="000B6D57" w:rsidP="00B1484D">
            <w:pPr>
              <w:tabs>
                <w:tab w:val="decimal" w:pos="1052"/>
              </w:tabs>
              <w:spacing w:after="0" w:line="240" w:lineRule="atLeast"/>
              <w:ind w:left="72" w:right="-25"/>
              <w:jc w:val="both"/>
              <w:rPr>
                <w:rFonts w:ascii="Times New Roman" w:hAnsi="Times New Roman" w:cs="Times New Roman"/>
                <w:szCs w:val="22"/>
              </w:rPr>
            </w:pPr>
          </w:p>
        </w:tc>
      </w:tr>
      <w:tr w:rsidR="000B6D57" w:rsidRPr="007A5363" w:rsidTr="00B1484D">
        <w:tc>
          <w:tcPr>
            <w:tcW w:w="3442" w:type="dxa"/>
            <w:vAlign w:val="center"/>
          </w:tcPr>
          <w:p w:rsidR="000B6D57" w:rsidRPr="00EB0454" w:rsidRDefault="000B6D57" w:rsidP="00B1484D">
            <w:pPr>
              <w:spacing w:after="0" w:line="240" w:lineRule="atLeast"/>
              <w:ind w:left="549" w:right="-25"/>
              <w:jc w:val="both"/>
              <w:rPr>
                <w:rFonts w:ascii="Times New Roman" w:hAnsi="Times New Roman" w:cs="Times New Roman"/>
                <w:szCs w:val="22"/>
              </w:rPr>
            </w:pPr>
            <w:r w:rsidRPr="00EB0454">
              <w:rPr>
                <w:rFonts w:ascii="Times New Roman" w:hAnsi="Times New Roman" w:cs="Times New Roman"/>
                <w:szCs w:val="22"/>
              </w:rPr>
              <w:t xml:space="preserve">Super Fast Supply </w:t>
            </w:r>
            <w:r w:rsidRPr="00C70C16">
              <w:rPr>
                <w:rFonts w:ascii="Times New Roman" w:hAnsi="Times New Roman" w:cs="Times New Roman"/>
                <w:szCs w:val="22"/>
              </w:rPr>
              <w:t>Co., Ltd.</w:t>
            </w:r>
          </w:p>
        </w:tc>
        <w:tc>
          <w:tcPr>
            <w:tcW w:w="1325" w:type="dxa"/>
          </w:tcPr>
          <w:p w:rsidR="000B6D57" w:rsidRPr="009371CC" w:rsidRDefault="000B6D57" w:rsidP="00E80FF3">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0B6D57" w:rsidRPr="009371CC" w:rsidRDefault="000B6D57" w:rsidP="008362BA">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rsidR="000B6D57" w:rsidRPr="009371CC" w:rsidRDefault="000B6D57"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0B6D57" w:rsidRDefault="005C7A05" w:rsidP="00B1484D">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w:t>
            </w:r>
          </w:p>
        </w:tc>
        <w:tc>
          <w:tcPr>
            <w:tcW w:w="255" w:type="dxa"/>
          </w:tcPr>
          <w:p w:rsidR="000B6D57" w:rsidRPr="00D93996" w:rsidRDefault="000B6D57" w:rsidP="00B1484D">
            <w:pPr>
              <w:tabs>
                <w:tab w:val="decimal" w:pos="885"/>
              </w:tabs>
              <w:spacing w:after="0" w:line="240" w:lineRule="atLeast"/>
              <w:ind w:left="72" w:right="-25"/>
              <w:jc w:val="both"/>
              <w:rPr>
                <w:rFonts w:ascii="Times New Roman" w:hAnsi="Times New Roman" w:cs="Times New Roman"/>
                <w:szCs w:val="22"/>
              </w:rPr>
            </w:pPr>
          </w:p>
        </w:tc>
        <w:tc>
          <w:tcPr>
            <w:tcW w:w="1432" w:type="dxa"/>
          </w:tcPr>
          <w:p w:rsidR="000B6D57" w:rsidRPr="009371CC" w:rsidRDefault="000B6D57"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r>
      <w:tr w:rsidR="000B6D57" w:rsidRPr="007A5363" w:rsidTr="00B1484D">
        <w:tc>
          <w:tcPr>
            <w:tcW w:w="3442" w:type="dxa"/>
            <w:vAlign w:val="center"/>
          </w:tcPr>
          <w:p w:rsidR="000B6D57" w:rsidRPr="00E054F6" w:rsidRDefault="000B6D57" w:rsidP="00B1484D">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szCs w:val="22"/>
              </w:rPr>
              <w:t>R</w:t>
            </w:r>
            <w:r w:rsidRPr="00E054F6">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325" w:type="dxa"/>
          </w:tcPr>
          <w:p w:rsidR="000B6D57" w:rsidRPr="00D93996" w:rsidRDefault="000B6D57" w:rsidP="00B1484D">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0B6D57" w:rsidRPr="00D93996" w:rsidRDefault="000B6D57" w:rsidP="00B1484D">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0B6D57" w:rsidRPr="00D93996" w:rsidRDefault="000B6D57" w:rsidP="00B1484D">
            <w:pPr>
              <w:tabs>
                <w:tab w:val="decimal" w:pos="1052"/>
              </w:tabs>
              <w:spacing w:after="0" w:line="240" w:lineRule="atLeast"/>
              <w:ind w:left="72" w:right="-25"/>
              <w:jc w:val="both"/>
              <w:rPr>
                <w:rFonts w:ascii="Times New Roman" w:hAnsi="Times New Roman" w:cs="Times New Roman"/>
                <w:szCs w:val="22"/>
              </w:rPr>
            </w:pPr>
          </w:p>
        </w:tc>
        <w:tc>
          <w:tcPr>
            <w:tcW w:w="255" w:type="dxa"/>
          </w:tcPr>
          <w:p w:rsidR="000B6D57" w:rsidRPr="00D93996" w:rsidRDefault="000B6D57" w:rsidP="00B1484D">
            <w:pPr>
              <w:tabs>
                <w:tab w:val="decimal" w:pos="885"/>
              </w:tabs>
              <w:spacing w:after="0" w:line="240" w:lineRule="atLeast"/>
              <w:ind w:left="72" w:right="-25"/>
              <w:jc w:val="both"/>
              <w:rPr>
                <w:rFonts w:ascii="Times New Roman" w:hAnsi="Times New Roman" w:cs="Times New Roman"/>
                <w:szCs w:val="22"/>
              </w:rPr>
            </w:pPr>
          </w:p>
        </w:tc>
        <w:tc>
          <w:tcPr>
            <w:tcW w:w="1432" w:type="dxa"/>
          </w:tcPr>
          <w:p w:rsidR="000B6D57" w:rsidRPr="00D93996" w:rsidRDefault="000B6D57" w:rsidP="00B1484D">
            <w:pPr>
              <w:tabs>
                <w:tab w:val="decimal" w:pos="1052"/>
              </w:tabs>
              <w:spacing w:after="0" w:line="240" w:lineRule="atLeast"/>
              <w:ind w:left="72" w:right="-25"/>
              <w:jc w:val="both"/>
              <w:rPr>
                <w:rFonts w:ascii="Times New Roman" w:hAnsi="Times New Roman" w:cs="Times New Roman"/>
                <w:szCs w:val="22"/>
              </w:rPr>
            </w:pPr>
          </w:p>
        </w:tc>
      </w:tr>
      <w:tr w:rsidR="000B6D57" w:rsidRPr="007A5363" w:rsidTr="00B1484D">
        <w:tc>
          <w:tcPr>
            <w:tcW w:w="3442" w:type="dxa"/>
            <w:vAlign w:val="center"/>
          </w:tcPr>
          <w:p w:rsidR="000B6D57" w:rsidRDefault="000B6D57" w:rsidP="00B1484D">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i/>
                <w:iCs/>
                <w:szCs w:val="22"/>
              </w:rPr>
              <w:t xml:space="preserve">Other </w:t>
            </w:r>
            <w:r w:rsidRPr="007A5363">
              <w:rPr>
                <w:rFonts w:ascii="Times New Roman" w:hAnsi="Times New Roman" w:cs="Times New Roman"/>
                <w:b/>
                <w:bCs/>
                <w:i/>
                <w:iCs/>
                <w:szCs w:val="22"/>
              </w:rPr>
              <w:t>payables</w:t>
            </w:r>
          </w:p>
        </w:tc>
        <w:tc>
          <w:tcPr>
            <w:tcW w:w="1325" w:type="dxa"/>
          </w:tcPr>
          <w:p w:rsidR="000B6D57" w:rsidRPr="00D93996" w:rsidRDefault="000B6D57" w:rsidP="00B1484D">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0B6D57" w:rsidRPr="00D93996" w:rsidRDefault="000B6D57" w:rsidP="00B1484D">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0B6D57" w:rsidRPr="00D93996" w:rsidRDefault="000B6D57" w:rsidP="00B1484D">
            <w:pPr>
              <w:tabs>
                <w:tab w:val="decimal" w:pos="1052"/>
              </w:tabs>
              <w:spacing w:after="0" w:line="240" w:lineRule="atLeast"/>
              <w:ind w:left="72" w:right="-25"/>
              <w:jc w:val="both"/>
              <w:rPr>
                <w:rFonts w:ascii="Times New Roman" w:hAnsi="Times New Roman" w:cs="Times New Roman"/>
                <w:szCs w:val="22"/>
              </w:rPr>
            </w:pPr>
          </w:p>
        </w:tc>
        <w:tc>
          <w:tcPr>
            <w:tcW w:w="255" w:type="dxa"/>
          </w:tcPr>
          <w:p w:rsidR="000B6D57" w:rsidRPr="00D93996" w:rsidRDefault="000B6D57" w:rsidP="00B1484D">
            <w:pPr>
              <w:tabs>
                <w:tab w:val="decimal" w:pos="885"/>
              </w:tabs>
              <w:spacing w:after="0" w:line="240" w:lineRule="atLeast"/>
              <w:ind w:left="72" w:right="-25"/>
              <w:jc w:val="both"/>
              <w:rPr>
                <w:rFonts w:ascii="Times New Roman" w:hAnsi="Times New Roman" w:cs="Times New Roman"/>
                <w:szCs w:val="22"/>
              </w:rPr>
            </w:pPr>
          </w:p>
        </w:tc>
        <w:tc>
          <w:tcPr>
            <w:tcW w:w="1432" w:type="dxa"/>
          </w:tcPr>
          <w:p w:rsidR="000B6D57" w:rsidRPr="00D93996" w:rsidRDefault="000B6D57" w:rsidP="00B1484D">
            <w:pPr>
              <w:tabs>
                <w:tab w:val="decimal" w:pos="1052"/>
              </w:tabs>
              <w:spacing w:after="0" w:line="240" w:lineRule="atLeast"/>
              <w:ind w:left="72" w:right="-25"/>
              <w:jc w:val="both"/>
              <w:rPr>
                <w:rFonts w:ascii="Times New Roman" w:hAnsi="Times New Roman" w:cs="Times New Roman"/>
                <w:szCs w:val="22"/>
              </w:rPr>
            </w:pPr>
          </w:p>
        </w:tc>
      </w:tr>
      <w:tr w:rsidR="000B6D57" w:rsidRPr="007A5363" w:rsidTr="00B1484D">
        <w:tc>
          <w:tcPr>
            <w:tcW w:w="3442" w:type="dxa"/>
          </w:tcPr>
          <w:p w:rsidR="000B6D57" w:rsidRPr="000A6548" w:rsidRDefault="000B6D57" w:rsidP="00B1484D">
            <w:pPr>
              <w:spacing w:after="0" w:line="240" w:lineRule="atLeast"/>
              <w:ind w:left="549" w:right="-25"/>
              <w:jc w:val="both"/>
              <w:rPr>
                <w:rFonts w:ascii="Times New Roman" w:hAnsi="Times New Roman" w:cs="Times New Roman"/>
                <w:szCs w:val="22"/>
                <w:highlight w:val="yellow"/>
                <w:cs/>
              </w:rPr>
            </w:pPr>
            <w:r w:rsidRPr="00B85871">
              <w:rPr>
                <w:rFonts w:ascii="Times New Roman" w:hAnsi="Times New Roman" w:cs="Times New Roman"/>
                <w:szCs w:val="22"/>
              </w:rPr>
              <w:t>Hatari</w:t>
            </w:r>
            <w:r w:rsidRPr="00B85871">
              <w:rPr>
                <w:rFonts w:ascii="Times New Roman" w:hAnsi="Times New Roman" w:cs="Times New Roman"/>
                <w:szCs w:val="22"/>
                <w:cs/>
              </w:rPr>
              <w:t xml:space="preserve"> </w:t>
            </w:r>
            <w:r w:rsidRPr="00B85871">
              <w:rPr>
                <w:rFonts w:ascii="Times New Roman" w:hAnsi="Times New Roman" w:cs="Times New Roman"/>
                <w:szCs w:val="22"/>
              </w:rPr>
              <w:t>Next</w:t>
            </w:r>
            <w:r>
              <w:rPr>
                <w:rFonts w:ascii="Times New Roman" w:hAnsi="Times New Roman" w:cs="Times New Roman"/>
                <w:szCs w:val="22"/>
              </w:rPr>
              <w:t xml:space="preserve"> </w:t>
            </w:r>
            <w:r w:rsidRPr="00C70C16">
              <w:rPr>
                <w:rFonts w:ascii="Times New Roman" w:hAnsi="Times New Roman" w:cs="Times New Roman"/>
                <w:szCs w:val="22"/>
              </w:rPr>
              <w:t>Co., Ltd.</w:t>
            </w:r>
          </w:p>
        </w:tc>
        <w:tc>
          <w:tcPr>
            <w:tcW w:w="1325" w:type="dxa"/>
          </w:tcPr>
          <w:p w:rsidR="000B6D57" w:rsidRPr="0087435D" w:rsidRDefault="005C7A05" w:rsidP="0087435D">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285</w:t>
            </w: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432" w:type="dxa"/>
          </w:tcPr>
          <w:p w:rsidR="000B6D57" w:rsidRPr="007A5363" w:rsidRDefault="000B6D57" w:rsidP="00B108F2">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171</w:t>
            </w: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332" w:type="dxa"/>
          </w:tcPr>
          <w:p w:rsidR="000B6D57" w:rsidRPr="009371CC" w:rsidRDefault="000B6D57"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55" w:type="dxa"/>
          </w:tcPr>
          <w:p w:rsidR="000B6D57" w:rsidRPr="007A5363" w:rsidRDefault="000B6D57" w:rsidP="00B1484D">
            <w:pPr>
              <w:spacing w:after="0" w:line="240" w:lineRule="atLeast"/>
              <w:ind w:left="72" w:right="-25"/>
              <w:jc w:val="both"/>
              <w:rPr>
                <w:rFonts w:ascii="Times New Roman" w:hAnsi="Times New Roman" w:cs="Times New Roman"/>
                <w:szCs w:val="22"/>
              </w:rPr>
            </w:pPr>
          </w:p>
        </w:tc>
        <w:tc>
          <w:tcPr>
            <w:tcW w:w="1432" w:type="dxa"/>
          </w:tcPr>
          <w:p w:rsidR="000B6D57" w:rsidRPr="009371CC" w:rsidRDefault="000B6D57"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r>
      <w:tr w:rsidR="000B6D57" w:rsidRPr="007A5363" w:rsidTr="00E80FF3">
        <w:tc>
          <w:tcPr>
            <w:tcW w:w="3442" w:type="dxa"/>
            <w:vAlign w:val="bottom"/>
          </w:tcPr>
          <w:p w:rsidR="000B6D57" w:rsidRPr="008E0F84" w:rsidRDefault="000B6D57" w:rsidP="0087435D">
            <w:pPr>
              <w:spacing w:after="0" w:line="240" w:lineRule="atLeast"/>
              <w:ind w:left="549" w:right="-25"/>
              <w:jc w:val="both"/>
              <w:rPr>
                <w:rFonts w:ascii="Times New Roman" w:hAnsi="Times New Roman" w:cs="Times New Roman"/>
                <w:szCs w:val="22"/>
              </w:rPr>
            </w:pPr>
            <w:r w:rsidRPr="0087435D">
              <w:rPr>
                <w:rFonts w:ascii="Times New Roman" w:hAnsi="Times New Roman" w:cs="Times New Roman"/>
                <w:b/>
                <w:bCs/>
                <w:szCs w:val="22"/>
              </w:rPr>
              <w:t>Key management personnel</w:t>
            </w:r>
          </w:p>
        </w:tc>
        <w:tc>
          <w:tcPr>
            <w:tcW w:w="1325" w:type="dxa"/>
          </w:tcPr>
          <w:p w:rsidR="000B6D57" w:rsidRPr="0087435D" w:rsidRDefault="000B6D57" w:rsidP="0087435D">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432" w:type="dxa"/>
          </w:tcPr>
          <w:p w:rsidR="000B6D57" w:rsidRDefault="000B6D57" w:rsidP="00B108F2">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332" w:type="dxa"/>
          </w:tcPr>
          <w:p w:rsidR="000B6D57" w:rsidRPr="009371CC" w:rsidRDefault="000B6D57" w:rsidP="008362BA">
            <w:pPr>
              <w:spacing w:after="0" w:line="240" w:lineRule="atLeast"/>
              <w:ind w:left="22"/>
              <w:jc w:val="center"/>
              <w:rPr>
                <w:rFonts w:ascii="Times New Roman" w:hAnsi="Times New Roman" w:cstheme="minorBidi"/>
                <w:szCs w:val="22"/>
              </w:rPr>
            </w:pPr>
          </w:p>
        </w:tc>
        <w:tc>
          <w:tcPr>
            <w:tcW w:w="255" w:type="dxa"/>
          </w:tcPr>
          <w:p w:rsidR="000B6D57" w:rsidRPr="007A5363" w:rsidRDefault="000B6D57" w:rsidP="00B1484D">
            <w:pPr>
              <w:spacing w:after="0" w:line="240" w:lineRule="atLeast"/>
              <w:ind w:left="72" w:right="-25"/>
              <w:jc w:val="both"/>
              <w:rPr>
                <w:rFonts w:ascii="Times New Roman" w:hAnsi="Times New Roman" w:cs="Times New Roman"/>
                <w:szCs w:val="22"/>
              </w:rPr>
            </w:pPr>
          </w:p>
        </w:tc>
        <w:tc>
          <w:tcPr>
            <w:tcW w:w="1432" w:type="dxa"/>
          </w:tcPr>
          <w:p w:rsidR="000B6D57" w:rsidRPr="009371CC" w:rsidRDefault="000B6D57" w:rsidP="008362BA">
            <w:pPr>
              <w:spacing w:after="0" w:line="240" w:lineRule="atLeast"/>
              <w:ind w:left="22"/>
              <w:jc w:val="center"/>
              <w:rPr>
                <w:rFonts w:ascii="Times New Roman" w:hAnsi="Times New Roman" w:cstheme="minorBidi"/>
                <w:szCs w:val="22"/>
              </w:rPr>
            </w:pPr>
          </w:p>
        </w:tc>
      </w:tr>
      <w:tr w:rsidR="000B6D57" w:rsidRPr="007A5363" w:rsidTr="00E80FF3">
        <w:tc>
          <w:tcPr>
            <w:tcW w:w="3442" w:type="dxa"/>
            <w:vAlign w:val="bottom"/>
          </w:tcPr>
          <w:p w:rsidR="000B6D57" w:rsidRDefault="000B6D57" w:rsidP="000B6D57">
            <w:pPr>
              <w:spacing w:after="0" w:line="240" w:lineRule="atLeast"/>
              <w:ind w:left="522" w:right="-25"/>
              <w:jc w:val="both"/>
              <w:rPr>
                <w:rFonts w:ascii="Times New Roman" w:hAnsi="Times New Roman" w:cs="Times New Roman"/>
                <w:szCs w:val="22"/>
              </w:rPr>
            </w:pPr>
            <w:r w:rsidRPr="00500DB1">
              <w:rPr>
                <w:rFonts w:ascii="Times New Roman" w:hAnsi="Times New Roman" w:cs="Times New Roman"/>
                <w:b/>
                <w:bCs/>
                <w:i/>
                <w:iCs/>
                <w:szCs w:val="22"/>
              </w:rPr>
              <w:t xml:space="preserve">Accrued </w:t>
            </w:r>
            <w:r>
              <w:rPr>
                <w:rFonts w:ascii="Times New Roman" w:hAnsi="Times New Roman" w:cs="Times New Roman"/>
                <w:b/>
                <w:bCs/>
                <w:i/>
                <w:iCs/>
                <w:szCs w:val="22"/>
              </w:rPr>
              <w:t>meeting allowance</w:t>
            </w:r>
          </w:p>
        </w:tc>
        <w:tc>
          <w:tcPr>
            <w:tcW w:w="1325" w:type="dxa"/>
          </w:tcPr>
          <w:p w:rsidR="000B6D57" w:rsidRPr="0087435D" w:rsidRDefault="000B6D57" w:rsidP="0087435D">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432" w:type="dxa"/>
          </w:tcPr>
          <w:p w:rsidR="000B6D57" w:rsidRDefault="000B6D57" w:rsidP="00B108F2">
            <w:pPr>
              <w:tabs>
                <w:tab w:val="decimal" w:pos="1061"/>
              </w:tabs>
              <w:spacing w:after="0" w:line="240" w:lineRule="atLeast"/>
              <w:ind w:left="72" w:right="-25"/>
              <w:jc w:val="both"/>
              <w:rPr>
                <w:rFonts w:ascii="Times New Roman" w:hAnsi="Times New Roman" w:cs="Times New Roman"/>
                <w:szCs w:val="22"/>
              </w:rPr>
            </w:pPr>
          </w:p>
        </w:tc>
        <w:tc>
          <w:tcPr>
            <w:tcW w:w="263" w:type="dxa"/>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332" w:type="dxa"/>
          </w:tcPr>
          <w:p w:rsidR="000B6D57" w:rsidRPr="009371CC" w:rsidRDefault="000B6D57" w:rsidP="008362BA">
            <w:pPr>
              <w:spacing w:after="0" w:line="240" w:lineRule="atLeast"/>
              <w:ind w:left="22"/>
              <w:jc w:val="center"/>
              <w:rPr>
                <w:rFonts w:ascii="Times New Roman" w:hAnsi="Times New Roman" w:cstheme="minorBidi"/>
                <w:szCs w:val="22"/>
              </w:rPr>
            </w:pPr>
          </w:p>
        </w:tc>
        <w:tc>
          <w:tcPr>
            <w:tcW w:w="255" w:type="dxa"/>
          </w:tcPr>
          <w:p w:rsidR="000B6D57" w:rsidRPr="007A5363" w:rsidRDefault="000B6D57" w:rsidP="00B1484D">
            <w:pPr>
              <w:spacing w:after="0" w:line="240" w:lineRule="atLeast"/>
              <w:ind w:left="72" w:right="-25"/>
              <w:jc w:val="both"/>
              <w:rPr>
                <w:rFonts w:ascii="Times New Roman" w:hAnsi="Times New Roman" w:cs="Times New Roman"/>
                <w:szCs w:val="22"/>
              </w:rPr>
            </w:pPr>
          </w:p>
        </w:tc>
        <w:tc>
          <w:tcPr>
            <w:tcW w:w="1432" w:type="dxa"/>
          </w:tcPr>
          <w:p w:rsidR="000B6D57" w:rsidRPr="009371CC" w:rsidRDefault="000B6D57" w:rsidP="008362BA">
            <w:pPr>
              <w:spacing w:after="0" w:line="240" w:lineRule="atLeast"/>
              <w:ind w:left="22"/>
              <w:jc w:val="center"/>
              <w:rPr>
                <w:rFonts w:ascii="Times New Roman" w:hAnsi="Times New Roman" w:cstheme="minorBidi"/>
                <w:szCs w:val="22"/>
              </w:rPr>
            </w:pPr>
          </w:p>
        </w:tc>
      </w:tr>
      <w:tr w:rsidR="000B6D57" w:rsidRPr="007A5363" w:rsidTr="00226824">
        <w:tc>
          <w:tcPr>
            <w:tcW w:w="3442" w:type="dxa"/>
            <w:vAlign w:val="bottom"/>
          </w:tcPr>
          <w:p w:rsidR="000B6D57" w:rsidRDefault="0087435D" w:rsidP="0087435D">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D</w:t>
            </w:r>
            <w:r w:rsidRPr="00F12761">
              <w:rPr>
                <w:rFonts w:ascii="Times New Roman" w:hAnsi="Times New Roman" w:cs="Times New Roman"/>
                <w:szCs w:val="22"/>
              </w:rPr>
              <w:t>irectors</w:t>
            </w:r>
          </w:p>
        </w:tc>
        <w:tc>
          <w:tcPr>
            <w:tcW w:w="1325" w:type="dxa"/>
            <w:shd w:val="clear" w:color="auto" w:fill="auto"/>
          </w:tcPr>
          <w:p w:rsidR="000B6D57" w:rsidRPr="0087435D" w:rsidRDefault="000B6D57" w:rsidP="0087435D">
            <w:pPr>
              <w:tabs>
                <w:tab w:val="decimal" w:pos="1061"/>
              </w:tabs>
              <w:spacing w:after="0" w:line="240" w:lineRule="atLeast"/>
              <w:ind w:left="72" w:right="-25"/>
              <w:jc w:val="both"/>
              <w:rPr>
                <w:rFonts w:ascii="Times New Roman" w:hAnsi="Times New Roman" w:cs="Times New Roman"/>
                <w:szCs w:val="22"/>
              </w:rPr>
            </w:pPr>
            <w:r w:rsidRPr="0087435D">
              <w:rPr>
                <w:rFonts w:ascii="Times New Roman" w:hAnsi="Times New Roman" w:cs="Times New Roman"/>
                <w:szCs w:val="22"/>
              </w:rPr>
              <w:t>912</w:t>
            </w:r>
          </w:p>
        </w:tc>
        <w:tc>
          <w:tcPr>
            <w:tcW w:w="263" w:type="dxa"/>
            <w:shd w:val="clear" w:color="auto" w:fill="auto"/>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432" w:type="dxa"/>
            <w:shd w:val="clear" w:color="auto" w:fill="auto"/>
          </w:tcPr>
          <w:p w:rsidR="000B6D57" w:rsidRDefault="000B6D57" w:rsidP="00B108F2">
            <w:pPr>
              <w:tabs>
                <w:tab w:val="decimal" w:pos="1061"/>
              </w:tabs>
              <w:spacing w:after="0" w:line="240" w:lineRule="atLeast"/>
              <w:ind w:left="72" w:right="-25"/>
              <w:jc w:val="both"/>
              <w:rPr>
                <w:rFonts w:ascii="Times New Roman" w:hAnsi="Times New Roman" w:cs="Times New Roman"/>
                <w:szCs w:val="22"/>
              </w:rPr>
            </w:pPr>
            <w:r w:rsidRPr="009371CC">
              <w:rPr>
                <w:rFonts w:ascii="Times New Roman" w:hAnsi="Times New Roman" w:cstheme="minorBidi"/>
                <w:szCs w:val="22"/>
              </w:rPr>
              <w:t>-</w:t>
            </w:r>
          </w:p>
        </w:tc>
        <w:tc>
          <w:tcPr>
            <w:tcW w:w="263" w:type="dxa"/>
            <w:shd w:val="clear" w:color="auto" w:fill="auto"/>
          </w:tcPr>
          <w:p w:rsidR="000B6D57" w:rsidRPr="007A5363" w:rsidRDefault="000B6D57" w:rsidP="00B1484D">
            <w:pPr>
              <w:tabs>
                <w:tab w:val="decimal" w:pos="1113"/>
              </w:tabs>
              <w:spacing w:after="0" w:line="240" w:lineRule="atLeast"/>
              <w:ind w:left="72" w:right="-25"/>
              <w:jc w:val="both"/>
              <w:rPr>
                <w:rFonts w:ascii="Times New Roman" w:hAnsi="Times New Roman" w:cs="Times New Roman"/>
                <w:szCs w:val="22"/>
              </w:rPr>
            </w:pPr>
          </w:p>
        </w:tc>
        <w:tc>
          <w:tcPr>
            <w:tcW w:w="1332" w:type="dxa"/>
            <w:shd w:val="clear" w:color="auto" w:fill="auto"/>
          </w:tcPr>
          <w:p w:rsidR="000B6D57" w:rsidRPr="009371CC" w:rsidRDefault="000B6D57" w:rsidP="0087435D">
            <w:pPr>
              <w:tabs>
                <w:tab w:val="decimal" w:pos="1052"/>
              </w:tabs>
              <w:spacing w:after="0" w:line="240" w:lineRule="atLeast"/>
              <w:ind w:left="72" w:right="-25"/>
              <w:jc w:val="both"/>
              <w:rPr>
                <w:rFonts w:ascii="Times New Roman" w:hAnsi="Times New Roman" w:cstheme="minorBidi"/>
                <w:szCs w:val="22"/>
              </w:rPr>
            </w:pPr>
            <w:r w:rsidRPr="0087435D">
              <w:rPr>
                <w:rFonts w:ascii="Times New Roman" w:hAnsi="Times New Roman" w:cs="Times New Roman"/>
                <w:szCs w:val="22"/>
              </w:rPr>
              <w:t>912</w:t>
            </w:r>
          </w:p>
        </w:tc>
        <w:tc>
          <w:tcPr>
            <w:tcW w:w="255" w:type="dxa"/>
          </w:tcPr>
          <w:p w:rsidR="000B6D57" w:rsidRPr="007A5363" w:rsidRDefault="000B6D57" w:rsidP="00B1484D">
            <w:pPr>
              <w:spacing w:after="0" w:line="240" w:lineRule="atLeast"/>
              <w:ind w:left="72" w:right="-25"/>
              <w:jc w:val="both"/>
              <w:rPr>
                <w:rFonts w:ascii="Times New Roman" w:hAnsi="Times New Roman" w:cs="Times New Roman"/>
                <w:szCs w:val="22"/>
              </w:rPr>
            </w:pPr>
          </w:p>
        </w:tc>
        <w:tc>
          <w:tcPr>
            <w:tcW w:w="1432" w:type="dxa"/>
          </w:tcPr>
          <w:p w:rsidR="000B6D57" w:rsidRPr="009371CC" w:rsidRDefault="000B6D57" w:rsidP="008362BA">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r>
      <w:tr w:rsidR="000B6D57" w:rsidRPr="00D93996" w:rsidTr="00B1484D">
        <w:tc>
          <w:tcPr>
            <w:tcW w:w="3442" w:type="dxa"/>
          </w:tcPr>
          <w:p w:rsidR="000B6D57" w:rsidRPr="00D93996" w:rsidRDefault="000B6D57" w:rsidP="00B1484D">
            <w:pPr>
              <w:spacing w:after="0" w:line="260" w:lineRule="atLeast"/>
              <w:ind w:left="522" w:right="-25"/>
              <w:jc w:val="both"/>
              <w:rPr>
                <w:rFonts w:ascii="Times New Roman" w:hAnsi="Times New Roman" w:cs="Times New Roman"/>
                <w:b/>
                <w:bCs/>
                <w:szCs w:val="22"/>
              </w:rPr>
            </w:pPr>
            <w:r w:rsidRPr="00D93996">
              <w:rPr>
                <w:rFonts w:ascii="Times New Roman" w:hAnsi="Times New Roman" w:cs="Times New Roman"/>
                <w:b/>
                <w:bCs/>
                <w:szCs w:val="22"/>
              </w:rPr>
              <w:t>Total</w:t>
            </w:r>
          </w:p>
        </w:tc>
        <w:tc>
          <w:tcPr>
            <w:tcW w:w="1325" w:type="dxa"/>
            <w:tcBorders>
              <w:top w:val="single" w:sz="4" w:space="0" w:color="auto"/>
              <w:bottom w:val="double" w:sz="4" w:space="0" w:color="auto"/>
            </w:tcBorders>
          </w:tcPr>
          <w:p w:rsidR="000B6D57" w:rsidRPr="0087435D" w:rsidRDefault="0087435D" w:rsidP="0087435D">
            <w:pPr>
              <w:tabs>
                <w:tab w:val="decimal" w:pos="1061"/>
              </w:tabs>
              <w:spacing w:after="0" w:line="240" w:lineRule="atLeast"/>
              <w:ind w:left="72" w:right="-25"/>
              <w:jc w:val="both"/>
              <w:rPr>
                <w:rFonts w:ascii="Times New Roman" w:hAnsi="Times New Roman" w:cstheme="minorBidi"/>
                <w:b/>
                <w:bCs/>
                <w:szCs w:val="22"/>
              </w:rPr>
            </w:pPr>
            <w:r w:rsidRPr="0087435D">
              <w:rPr>
                <w:rFonts w:ascii="Times New Roman" w:hAnsi="Times New Roman" w:cstheme="minorBidi"/>
                <w:b/>
                <w:bCs/>
                <w:szCs w:val="22"/>
              </w:rPr>
              <w:t>1,</w:t>
            </w:r>
            <w:r w:rsidR="005C7A05">
              <w:rPr>
                <w:rFonts w:ascii="Times New Roman" w:hAnsi="Times New Roman" w:cstheme="minorBidi"/>
                <w:b/>
                <w:bCs/>
                <w:szCs w:val="22"/>
              </w:rPr>
              <w:t>197</w:t>
            </w: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0B6D57" w:rsidRPr="00D93996" w:rsidRDefault="000B6D57" w:rsidP="00B1484D">
            <w:pPr>
              <w:tabs>
                <w:tab w:val="decimal" w:pos="1061"/>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171</w:t>
            </w:r>
          </w:p>
        </w:tc>
        <w:tc>
          <w:tcPr>
            <w:tcW w:w="263" w:type="dxa"/>
          </w:tcPr>
          <w:p w:rsidR="000B6D57" w:rsidRPr="00D93996" w:rsidRDefault="000B6D57" w:rsidP="00B1484D">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0B6D57" w:rsidRPr="00D93996" w:rsidRDefault="0087435D" w:rsidP="00B1484D">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w:t>
            </w:r>
            <w:r w:rsidR="005C7A05">
              <w:rPr>
                <w:rFonts w:ascii="Times New Roman" w:hAnsi="Times New Roman" w:cs="Times New Roman"/>
                <w:b/>
                <w:bCs/>
                <w:szCs w:val="22"/>
              </w:rPr>
              <w:t>235</w:t>
            </w:r>
          </w:p>
        </w:tc>
        <w:tc>
          <w:tcPr>
            <w:tcW w:w="255" w:type="dxa"/>
          </w:tcPr>
          <w:p w:rsidR="000B6D57" w:rsidRPr="00D93996" w:rsidRDefault="000B6D57" w:rsidP="00B1484D">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0B6D57" w:rsidRPr="00D93996" w:rsidRDefault="000B6D57" w:rsidP="00B1484D">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142</w:t>
            </w:r>
          </w:p>
        </w:tc>
      </w:tr>
    </w:tbl>
    <w:p w:rsidR="0082661D" w:rsidRDefault="0082661D" w:rsidP="007B44EB">
      <w:pPr>
        <w:pStyle w:val="BodyText"/>
        <w:ind w:left="0" w:right="-25" w:firstLine="0"/>
        <w:jc w:val="both"/>
        <w:rPr>
          <w:rFonts w:ascii="Times New Roman" w:hAnsi="Times New Roman" w:cs="Times New Roman"/>
          <w:sz w:val="22"/>
          <w:szCs w:val="28"/>
        </w:rPr>
      </w:pPr>
    </w:p>
    <w:p w:rsidR="003A64CA" w:rsidRDefault="003A64CA" w:rsidP="00D35589">
      <w:pPr>
        <w:spacing w:after="0" w:line="240" w:lineRule="auto"/>
        <w:ind w:right="-25" w:firstLine="540"/>
        <w:jc w:val="both"/>
        <w:rPr>
          <w:rFonts w:ascii="Times New Roman" w:hAnsi="Times New Roman" w:cs="Times New Roman"/>
          <w:b/>
          <w:bCs/>
          <w:i/>
          <w:iCs/>
          <w:szCs w:val="22"/>
        </w:rPr>
      </w:pPr>
    </w:p>
    <w:p w:rsidR="003A64CA" w:rsidRDefault="003A64CA" w:rsidP="00D35589">
      <w:pPr>
        <w:spacing w:after="0" w:line="240" w:lineRule="auto"/>
        <w:ind w:right="-25" w:firstLine="540"/>
        <w:jc w:val="both"/>
        <w:rPr>
          <w:rFonts w:ascii="Times New Roman" w:hAnsi="Times New Roman" w:cs="Times New Roman"/>
          <w:b/>
          <w:bCs/>
          <w:i/>
          <w:iCs/>
          <w:szCs w:val="22"/>
        </w:rPr>
      </w:pPr>
    </w:p>
    <w:p w:rsidR="003A64CA" w:rsidRDefault="003A64CA" w:rsidP="00D35589">
      <w:pPr>
        <w:spacing w:after="0" w:line="240" w:lineRule="auto"/>
        <w:ind w:right="-25" w:firstLine="540"/>
        <w:jc w:val="both"/>
        <w:rPr>
          <w:rFonts w:ascii="Times New Roman" w:hAnsi="Times New Roman" w:cs="Times New Roman"/>
          <w:b/>
          <w:bCs/>
          <w:i/>
          <w:iCs/>
          <w:szCs w:val="22"/>
        </w:rPr>
      </w:pPr>
    </w:p>
    <w:p w:rsidR="00226824" w:rsidRDefault="00226824">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721BF4" w:rsidRPr="00D35589" w:rsidRDefault="00721BF4" w:rsidP="00D35589">
      <w:pPr>
        <w:spacing w:after="0" w:line="240" w:lineRule="auto"/>
        <w:ind w:right="-25" w:firstLine="540"/>
        <w:jc w:val="both"/>
        <w:rPr>
          <w:rFonts w:ascii="Times New Roman" w:hAnsi="Times New Roman" w:cs="Times New Roman"/>
          <w:b/>
          <w:bCs/>
          <w:i/>
          <w:iCs/>
          <w:szCs w:val="22"/>
        </w:rPr>
      </w:pPr>
      <w:r w:rsidRPr="0057135D">
        <w:rPr>
          <w:rFonts w:ascii="Times New Roman" w:hAnsi="Times New Roman" w:cs="Times New Roman"/>
          <w:b/>
          <w:bCs/>
          <w:i/>
          <w:iCs/>
          <w:szCs w:val="22"/>
        </w:rPr>
        <w:lastRenderedPageBreak/>
        <w:t>Short –term loans from related party</w:t>
      </w:r>
    </w:p>
    <w:p w:rsidR="00721BF4" w:rsidRDefault="00721BF4" w:rsidP="00721BF4">
      <w:pPr>
        <w:spacing w:after="0" w:line="240" w:lineRule="auto"/>
        <w:ind w:right="-25" w:firstLine="540"/>
        <w:jc w:val="both"/>
        <w:rPr>
          <w:rFonts w:ascii="Times New Roman" w:hAnsi="Times New Roman" w:cs="Times New Roman"/>
          <w:b/>
          <w:bCs/>
          <w:i/>
          <w:iCs/>
          <w:szCs w:val="22"/>
        </w:rPr>
      </w:pPr>
    </w:p>
    <w:tbl>
      <w:tblPr>
        <w:tblW w:w="9744" w:type="dxa"/>
        <w:tblInd w:w="18" w:type="dxa"/>
        <w:tblLook w:val="01E0"/>
      </w:tblPr>
      <w:tblGrid>
        <w:gridCol w:w="3442"/>
        <w:gridCol w:w="1325"/>
        <w:gridCol w:w="263"/>
        <w:gridCol w:w="1432"/>
        <w:gridCol w:w="263"/>
        <w:gridCol w:w="1332"/>
        <w:gridCol w:w="255"/>
        <w:gridCol w:w="1432"/>
      </w:tblGrid>
      <w:tr w:rsidR="00226824" w:rsidRPr="007A5363" w:rsidTr="006E721F">
        <w:trPr>
          <w:tblHeader/>
        </w:trPr>
        <w:tc>
          <w:tcPr>
            <w:tcW w:w="3442" w:type="dxa"/>
          </w:tcPr>
          <w:p w:rsidR="00226824" w:rsidRPr="007A5363" w:rsidRDefault="00226824" w:rsidP="006E721F">
            <w:pPr>
              <w:spacing w:line="240" w:lineRule="atLeast"/>
              <w:ind w:left="522" w:right="-162"/>
              <w:jc w:val="thaiDistribute"/>
              <w:rPr>
                <w:rFonts w:ascii="Times New Roman" w:hAnsi="Times New Roman" w:cs="Times New Roman"/>
                <w:szCs w:val="22"/>
              </w:rPr>
            </w:pPr>
          </w:p>
        </w:tc>
        <w:tc>
          <w:tcPr>
            <w:tcW w:w="3020" w:type="dxa"/>
            <w:gridSpan w:val="3"/>
            <w:vAlign w:val="center"/>
          </w:tcPr>
          <w:p w:rsidR="00226824" w:rsidRPr="007A5363" w:rsidRDefault="00226824" w:rsidP="006E721F">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63" w:type="dxa"/>
          </w:tcPr>
          <w:p w:rsidR="00226824" w:rsidRPr="007A5363" w:rsidRDefault="00226824" w:rsidP="006E721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226824" w:rsidRPr="007A5363" w:rsidRDefault="00226824" w:rsidP="006E721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054693" w:rsidRPr="007A5363" w:rsidTr="00E80FF3">
        <w:trPr>
          <w:tblHeader/>
        </w:trPr>
        <w:tc>
          <w:tcPr>
            <w:tcW w:w="3442" w:type="dxa"/>
          </w:tcPr>
          <w:p w:rsidR="00054693" w:rsidRPr="007A5363" w:rsidRDefault="00054693" w:rsidP="00E80FF3">
            <w:pPr>
              <w:spacing w:after="0" w:line="260" w:lineRule="atLeast"/>
              <w:ind w:left="522" w:right="-25"/>
              <w:jc w:val="both"/>
              <w:rPr>
                <w:rFonts w:ascii="Times New Roman" w:hAnsi="Times New Roman" w:cs="Times New Roman"/>
                <w:szCs w:val="22"/>
              </w:rPr>
            </w:pPr>
          </w:p>
        </w:tc>
        <w:tc>
          <w:tcPr>
            <w:tcW w:w="1325" w:type="dxa"/>
          </w:tcPr>
          <w:p w:rsidR="00054693" w:rsidRPr="006416A5" w:rsidRDefault="0005469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September</w:t>
            </w:r>
          </w:p>
        </w:tc>
        <w:tc>
          <w:tcPr>
            <w:tcW w:w="263" w:type="dxa"/>
          </w:tcPr>
          <w:p w:rsidR="00054693" w:rsidRPr="006416A5" w:rsidRDefault="00054693" w:rsidP="00E80FF3">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E80FF3">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3" w:type="dxa"/>
          </w:tcPr>
          <w:p w:rsidR="00054693" w:rsidRPr="007A5363" w:rsidRDefault="00054693" w:rsidP="00E80FF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054693" w:rsidRPr="006416A5" w:rsidRDefault="0005469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30 September</w:t>
            </w:r>
          </w:p>
        </w:tc>
        <w:tc>
          <w:tcPr>
            <w:tcW w:w="255" w:type="dxa"/>
          </w:tcPr>
          <w:p w:rsidR="00054693" w:rsidRPr="006416A5" w:rsidRDefault="00054693" w:rsidP="00E80FF3">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E80FF3">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054693" w:rsidRPr="007A5363" w:rsidTr="00E80FF3">
        <w:trPr>
          <w:tblHeader/>
        </w:trPr>
        <w:tc>
          <w:tcPr>
            <w:tcW w:w="3442" w:type="dxa"/>
          </w:tcPr>
          <w:p w:rsidR="00054693" w:rsidRPr="007A5363" w:rsidRDefault="00054693" w:rsidP="00E80FF3">
            <w:pPr>
              <w:spacing w:after="0" w:line="260" w:lineRule="atLeast"/>
              <w:ind w:left="522" w:right="-25"/>
              <w:jc w:val="both"/>
              <w:rPr>
                <w:rFonts w:ascii="Times New Roman" w:hAnsi="Times New Roman" w:cs="Times New Roman"/>
                <w:szCs w:val="22"/>
              </w:rPr>
            </w:pPr>
          </w:p>
        </w:tc>
        <w:tc>
          <w:tcPr>
            <w:tcW w:w="1325" w:type="dxa"/>
          </w:tcPr>
          <w:p w:rsidR="00054693" w:rsidRPr="006416A5" w:rsidRDefault="0005469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2023</w:t>
            </w:r>
          </w:p>
        </w:tc>
        <w:tc>
          <w:tcPr>
            <w:tcW w:w="263" w:type="dxa"/>
          </w:tcPr>
          <w:p w:rsidR="00054693" w:rsidRPr="006416A5" w:rsidRDefault="00054693" w:rsidP="00E80FF3">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E80FF3">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3" w:type="dxa"/>
          </w:tcPr>
          <w:p w:rsidR="00054693" w:rsidRPr="007A5363" w:rsidRDefault="00054693" w:rsidP="00E80FF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054693" w:rsidRPr="006416A5" w:rsidRDefault="00054693" w:rsidP="006E4E8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2023</w:t>
            </w:r>
          </w:p>
        </w:tc>
        <w:tc>
          <w:tcPr>
            <w:tcW w:w="255" w:type="dxa"/>
          </w:tcPr>
          <w:p w:rsidR="00054693" w:rsidRPr="006416A5" w:rsidRDefault="00054693" w:rsidP="00E80FF3">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054693" w:rsidRPr="006416A5" w:rsidRDefault="00054693" w:rsidP="00E80FF3">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87435D" w:rsidRPr="007A5363" w:rsidTr="00E80FF3">
        <w:trPr>
          <w:tblHeader/>
        </w:trPr>
        <w:tc>
          <w:tcPr>
            <w:tcW w:w="3442" w:type="dxa"/>
          </w:tcPr>
          <w:p w:rsidR="0087435D" w:rsidRPr="007A5363" w:rsidRDefault="0087435D" w:rsidP="00E80FF3">
            <w:pPr>
              <w:spacing w:after="0" w:line="260" w:lineRule="atLeast"/>
              <w:ind w:left="522" w:right="-25"/>
              <w:jc w:val="both"/>
              <w:rPr>
                <w:rFonts w:ascii="Times New Roman" w:hAnsi="Times New Roman" w:cs="Times New Roman"/>
                <w:szCs w:val="22"/>
              </w:rPr>
            </w:pPr>
          </w:p>
        </w:tc>
        <w:tc>
          <w:tcPr>
            <w:tcW w:w="6302" w:type="dxa"/>
            <w:gridSpan w:val="7"/>
          </w:tcPr>
          <w:p w:rsidR="0087435D" w:rsidRPr="007A5363" w:rsidRDefault="0087435D" w:rsidP="00E80FF3">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87435D" w:rsidRPr="007A5363" w:rsidTr="00E80FF3">
        <w:tc>
          <w:tcPr>
            <w:tcW w:w="3442" w:type="dxa"/>
            <w:vAlign w:val="center"/>
          </w:tcPr>
          <w:p w:rsidR="0087435D" w:rsidRPr="00E054F6" w:rsidRDefault="0087435D" w:rsidP="00E80FF3">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Subsidiaries</w:t>
            </w:r>
          </w:p>
        </w:tc>
        <w:tc>
          <w:tcPr>
            <w:tcW w:w="1325" w:type="dxa"/>
          </w:tcPr>
          <w:p w:rsidR="0087435D" w:rsidRPr="007A5363" w:rsidRDefault="0087435D" w:rsidP="00E80FF3">
            <w:pPr>
              <w:tabs>
                <w:tab w:val="decimal" w:pos="885"/>
              </w:tabs>
              <w:spacing w:after="0" w:line="240" w:lineRule="atLeast"/>
              <w:ind w:left="72" w:right="-25"/>
              <w:jc w:val="both"/>
              <w:rPr>
                <w:rFonts w:ascii="Times New Roman" w:hAnsi="Times New Roman" w:cs="Times New Roman"/>
                <w:szCs w:val="22"/>
                <w:cs/>
              </w:rPr>
            </w:pPr>
          </w:p>
        </w:tc>
        <w:tc>
          <w:tcPr>
            <w:tcW w:w="263" w:type="dxa"/>
          </w:tcPr>
          <w:p w:rsidR="0087435D" w:rsidRPr="007A5363" w:rsidRDefault="0087435D" w:rsidP="00E80FF3">
            <w:pPr>
              <w:tabs>
                <w:tab w:val="decimal" w:pos="1113"/>
              </w:tabs>
              <w:spacing w:after="0" w:line="240" w:lineRule="atLeast"/>
              <w:ind w:left="72" w:right="-25"/>
              <w:jc w:val="both"/>
              <w:rPr>
                <w:rFonts w:ascii="Times New Roman" w:hAnsi="Times New Roman" w:cs="Times New Roman"/>
                <w:szCs w:val="22"/>
              </w:rPr>
            </w:pPr>
          </w:p>
        </w:tc>
        <w:tc>
          <w:tcPr>
            <w:tcW w:w="1432" w:type="dxa"/>
          </w:tcPr>
          <w:p w:rsidR="0087435D" w:rsidRPr="007A5363" w:rsidRDefault="0087435D" w:rsidP="00E80FF3">
            <w:pPr>
              <w:tabs>
                <w:tab w:val="decimal" w:pos="885"/>
              </w:tabs>
              <w:spacing w:after="0" w:line="240" w:lineRule="atLeast"/>
              <w:ind w:left="72" w:right="-25"/>
              <w:jc w:val="both"/>
              <w:rPr>
                <w:rFonts w:ascii="Times New Roman" w:hAnsi="Times New Roman" w:cs="Times New Roman"/>
                <w:szCs w:val="22"/>
              </w:rPr>
            </w:pPr>
          </w:p>
        </w:tc>
        <w:tc>
          <w:tcPr>
            <w:tcW w:w="263" w:type="dxa"/>
          </w:tcPr>
          <w:p w:rsidR="0087435D" w:rsidRPr="007A5363" w:rsidRDefault="0087435D" w:rsidP="00E80FF3">
            <w:pPr>
              <w:tabs>
                <w:tab w:val="decimal" w:pos="1113"/>
              </w:tabs>
              <w:spacing w:after="0" w:line="240" w:lineRule="atLeast"/>
              <w:ind w:left="72" w:right="-25"/>
              <w:jc w:val="both"/>
              <w:rPr>
                <w:rFonts w:ascii="Times New Roman" w:hAnsi="Times New Roman" w:cs="Times New Roman"/>
                <w:szCs w:val="22"/>
              </w:rPr>
            </w:pPr>
          </w:p>
        </w:tc>
        <w:tc>
          <w:tcPr>
            <w:tcW w:w="1332" w:type="dxa"/>
          </w:tcPr>
          <w:p w:rsidR="0087435D" w:rsidRPr="007A5363" w:rsidRDefault="0087435D" w:rsidP="00E80FF3">
            <w:pPr>
              <w:tabs>
                <w:tab w:val="decimal" w:pos="885"/>
              </w:tabs>
              <w:spacing w:after="0" w:line="240" w:lineRule="atLeast"/>
              <w:ind w:left="72" w:right="-25"/>
              <w:jc w:val="both"/>
              <w:rPr>
                <w:rFonts w:ascii="Times New Roman" w:hAnsi="Times New Roman" w:cs="Times New Roman"/>
                <w:szCs w:val="22"/>
              </w:rPr>
            </w:pPr>
          </w:p>
        </w:tc>
        <w:tc>
          <w:tcPr>
            <w:tcW w:w="255" w:type="dxa"/>
          </w:tcPr>
          <w:p w:rsidR="0087435D" w:rsidRPr="007A5363" w:rsidRDefault="0087435D" w:rsidP="00E80FF3">
            <w:pPr>
              <w:spacing w:after="0" w:line="240" w:lineRule="atLeast"/>
              <w:ind w:left="72" w:right="-25"/>
              <w:jc w:val="both"/>
              <w:rPr>
                <w:rFonts w:ascii="Times New Roman" w:hAnsi="Times New Roman" w:cs="Times New Roman"/>
                <w:szCs w:val="22"/>
              </w:rPr>
            </w:pPr>
          </w:p>
        </w:tc>
        <w:tc>
          <w:tcPr>
            <w:tcW w:w="1432" w:type="dxa"/>
            <w:vAlign w:val="bottom"/>
          </w:tcPr>
          <w:p w:rsidR="0087435D" w:rsidRPr="007A5363" w:rsidRDefault="0087435D" w:rsidP="00E80FF3">
            <w:pPr>
              <w:tabs>
                <w:tab w:val="decimal" w:pos="885"/>
              </w:tabs>
              <w:spacing w:after="0" w:line="240" w:lineRule="atLeast"/>
              <w:ind w:left="72" w:right="-25"/>
              <w:jc w:val="both"/>
              <w:rPr>
                <w:rFonts w:ascii="Times New Roman" w:hAnsi="Times New Roman" w:cs="Times New Roman"/>
                <w:szCs w:val="22"/>
              </w:rPr>
            </w:pPr>
          </w:p>
        </w:tc>
      </w:tr>
      <w:tr w:rsidR="0087435D" w:rsidRPr="007A5363" w:rsidTr="00E80FF3">
        <w:tc>
          <w:tcPr>
            <w:tcW w:w="3442" w:type="dxa"/>
            <w:vAlign w:val="center"/>
          </w:tcPr>
          <w:p w:rsidR="0087435D" w:rsidRPr="00EB0454" w:rsidRDefault="0087435D" w:rsidP="00E80FF3">
            <w:pPr>
              <w:spacing w:after="0" w:line="240" w:lineRule="atLeast"/>
              <w:ind w:left="549" w:right="-25"/>
              <w:jc w:val="both"/>
              <w:rPr>
                <w:rFonts w:ascii="Times New Roman" w:hAnsi="Times New Roman" w:cs="Times New Roman"/>
                <w:szCs w:val="22"/>
              </w:rPr>
            </w:pPr>
            <w:r w:rsidRPr="00EB0454">
              <w:rPr>
                <w:rFonts w:ascii="Times New Roman" w:hAnsi="Times New Roman" w:cs="Times New Roman"/>
                <w:szCs w:val="22"/>
              </w:rPr>
              <w:t xml:space="preserve">Super Fast Supply </w:t>
            </w:r>
            <w:r w:rsidRPr="00C70C16">
              <w:rPr>
                <w:rFonts w:ascii="Times New Roman" w:hAnsi="Times New Roman" w:cs="Times New Roman"/>
                <w:szCs w:val="22"/>
              </w:rPr>
              <w:t>Co., Ltd.</w:t>
            </w:r>
          </w:p>
        </w:tc>
        <w:tc>
          <w:tcPr>
            <w:tcW w:w="1325" w:type="dxa"/>
          </w:tcPr>
          <w:p w:rsidR="0087435D" w:rsidRPr="009371CC" w:rsidRDefault="0087435D" w:rsidP="00E80FF3">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87435D" w:rsidRPr="009371CC" w:rsidRDefault="0087435D" w:rsidP="00E80FF3">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rsidR="0087435D" w:rsidRPr="009371CC" w:rsidRDefault="0087435D" w:rsidP="00E80FF3">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87435D" w:rsidRPr="00D93996" w:rsidRDefault="0087435D" w:rsidP="00E80FF3">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87435D" w:rsidRDefault="005C7A05" w:rsidP="00E80FF3">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w:t>
            </w:r>
            <w:r w:rsidR="0087435D">
              <w:rPr>
                <w:rFonts w:ascii="Times New Roman" w:hAnsi="Times New Roman" w:cs="Times New Roman"/>
                <w:szCs w:val="22"/>
              </w:rPr>
              <w:t>,500</w:t>
            </w:r>
          </w:p>
        </w:tc>
        <w:tc>
          <w:tcPr>
            <w:tcW w:w="255" w:type="dxa"/>
          </w:tcPr>
          <w:p w:rsidR="0087435D" w:rsidRPr="00D93996" w:rsidRDefault="0087435D" w:rsidP="00E80FF3">
            <w:pPr>
              <w:tabs>
                <w:tab w:val="decimal" w:pos="885"/>
              </w:tabs>
              <w:spacing w:after="0" w:line="240" w:lineRule="atLeast"/>
              <w:ind w:left="72" w:right="-25"/>
              <w:jc w:val="both"/>
              <w:rPr>
                <w:rFonts w:ascii="Times New Roman" w:hAnsi="Times New Roman" w:cs="Times New Roman"/>
                <w:szCs w:val="22"/>
              </w:rPr>
            </w:pPr>
          </w:p>
        </w:tc>
        <w:tc>
          <w:tcPr>
            <w:tcW w:w="1432" w:type="dxa"/>
          </w:tcPr>
          <w:p w:rsidR="0087435D" w:rsidRPr="009371CC" w:rsidRDefault="0087435D" w:rsidP="00E80FF3">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r>
      <w:tr w:rsidR="0087435D" w:rsidRPr="007A5363" w:rsidTr="00E80FF3">
        <w:tc>
          <w:tcPr>
            <w:tcW w:w="3442" w:type="dxa"/>
            <w:vAlign w:val="center"/>
          </w:tcPr>
          <w:p w:rsidR="0087435D" w:rsidRPr="00E054F6" w:rsidRDefault="0087435D" w:rsidP="00E80FF3">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szCs w:val="22"/>
              </w:rPr>
              <w:t>R</w:t>
            </w:r>
            <w:r w:rsidRPr="00E054F6">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325" w:type="dxa"/>
          </w:tcPr>
          <w:p w:rsidR="0087435D" w:rsidRPr="00D93996" w:rsidRDefault="0087435D" w:rsidP="00E80FF3">
            <w:pPr>
              <w:tabs>
                <w:tab w:val="decimal" w:pos="1061"/>
              </w:tabs>
              <w:spacing w:after="0" w:line="240" w:lineRule="atLeast"/>
              <w:ind w:left="72" w:right="-25"/>
              <w:jc w:val="both"/>
              <w:rPr>
                <w:rFonts w:ascii="Times New Roman" w:hAnsi="Times New Roman" w:cs="Times New Roman"/>
                <w:szCs w:val="22"/>
              </w:rPr>
            </w:pPr>
          </w:p>
        </w:tc>
        <w:tc>
          <w:tcPr>
            <w:tcW w:w="263" w:type="dxa"/>
          </w:tcPr>
          <w:p w:rsidR="0087435D" w:rsidRPr="00D93996" w:rsidRDefault="0087435D" w:rsidP="00E80FF3">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87435D" w:rsidRPr="00D93996" w:rsidRDefault="0087435D" w:rsidP="00E80FF3">
            <w:pPr>
              <w:tabs>
                <w:tab w:val="decimal" w:pos="1061"/>
              </w:tabs>
              <w:spacing w:after="0" w:line="240" w:lineRule="atLeast"/>
              <w:ind w:left="72" w:right="-25"/>
              <w:jc w:val="both"/>
              <w:rPr>
                <w:rFonts w:ascii="Times New Roman" w:hAnsi="Times New Roman" w:cs="Times New Roman"/>
                <w:szCs w:val="22"/>
              </w:rPr>
            </w:pPr>
          </w:p>
        </w:tc>
        <w:tc>
          <w:tcPr>
            <w:tcW w:w="263" w:type="dxa"/>
          </w:tcPr>
          <w:p w:rsidR="0087435D" w:rsidRPr="00D93996" w:rsidRDefault="0087435D" w:rsidP="00E80FF3">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87435D" w:rsidRPr="00D93996" w:rsidRDefault="0087435D" w:rsidP="00E80FF3">
            <w:pPr>
              <w:tabs>
                <w:tab w:val="decimal" w:pos="1052"/>
              </w:tabs>
              <w:spacing w:after="0" w:line="240" w:lineRule="atLeast"/>
              <w:ind w:left="72" w:right="-25"/>
              <w:jc w:val="both"/>
              <w:rPr>
                <w:rFonts w:ascii="Times New Roman" w:hAnsi="Times New Roman" w:cs="Times New Roman"/>
                <w:szCs w:val="22"/>
              </w:rPr>
            </w:pPr>
          </w:p>
        </w:tc>
        <w:tc>
          <w:tcPr>
            <w:tcW w:w="255" w:type="dxa"/>
          </w:tcPr>
          <w:p w:rsidR="0087435D" w:rsidRPr="00D93996" w:rsidRDefault="0087435D" w:rsidP="00E80FF3">
            <w:pPr>
              <w:tabs>
                <w:tab w:val="decimal" w:pos="885"/>
              </w:tabs>
              <w:spacing w:after="0" w:line="240" w:lineRule="atLeast"/>
              <w:ind w:left="72" w:right="-25"/>
              <w:jc w:val="both"/>
              <w:rPr>
                <w:rFonts w:ascii="Times New Roman" w:hAnsi="Times New Roman" w:cs="Times New Roman"/>
                <w:szCs w:val="22"/>
              </w:rPr>
            </w:pPr>
          </w:p>
        </w:tc>
        <w:tc>
          <w:tcPr>
            <w:tcW w:w="1432" w:type="dxa"/>
          </w:tcPr>
          <w:p w:rsidR="0087435D" w:rsidRPr="00D93996" w:rsidRDefault="0087435D" w:rsidP="00E80FF3">
            <w:pPr>
              <w:tabs>
                <w:tab w:val="decimal" w:pos="1052"/>
              </w:tabs>
              <w:spacing w:after="0" w:line="240" w:lineRule="atLeast"/>
              <w:ind w:left="72" w:right="-25"/>
              <w:jc w:val="both"/>
              <w:rPr>
                <w:rFonts w:ascii="Times New Roman" w:hAnsi="Times New Roman" w:cs="Times New Roman"/>
                <w:szCs w:val="22"/>
              </w:rPr>
            </w:pPr>
          </w:p>
        </w:tc>
      </w:tr>
      <w:tr w:rsidR="0087435D" w:rsidRPr="007A5363" w:rsidTr="00E80FF3">
        <w:tc>
          <w:tcPr>
            <w:tcW w:w="3442" w:type="dxa"/>
          </w:tcPr>
          <w:p w:rsidR="0087435D" w:rsidRPr="000A6548" w:rsidRDefault="0087435D" w:rsidP="00E80FF3">
            <w:pPr>
              <w:spacing w:after="0" w:line="240" w:lineRule="atLeast"/>
              <w:ind w:left="549" w:right="-25"/>
              <w:jc w:val="both"/>
              <w:rPr>
                <w:rFonts w:ascii="Times New Roman" w:hAnsi="Times New Roman" w:cs="Times New Roman"/>
                <w:szCs w:val="22"/>
                <w:highlight w:val="yellow"/>
                <w:cs/>
              </w:rPr>
            </w:pPr>
            <w:r w:rsidRPr="00B85871">
              <w:rPr>
                <w:rFonts w:ascii="Times New Roman" w:hAnsi="Times New Roman" w:cs="Times New Roman"/>
                <w:szCs w:val="22"/>
              </w:rPr>
              <w:t>Hatari</w:t>
            </w:r>
            <w:r w:rsidRPr="00B85871">
              <w:rPr>
                <w:rFonts w:ascii="Times New Roman" w:hAnsi="Times New Roman" w:cs="Times New Roman"/>
                <w:szCs w:val="22"/>
                <w:cs/>
              </w:rPr>
              <w:t xml:space="preserve"> </w:t>
            </w:r>
            <w:r w:rsidRPr="00B85871">
              <w:rPr>
                <w:rFonts w:ascii="Times New Roman" w:hAnsi="Times New Roman" w:cs="Times New Roman"/>
                <w:szCs w:val="22"/>
              </w:rPr>
              <w:t>Next</w:t>
            </w:r>
            <w:r>
              <w:rPr>
                <w:rFonts w:ascii="Times New Roman" w:hAnsi="Times New Roman" w:cs="Times New Roman"/>
                <w:szCs w:val="22"/>
              </w:rPr>
              <w:t xml:space="preserve"> </w:t>
            </w:r>
            <w:r w:rsidRPr="00C70C16">
              <w:rPr>
                <w:rFonts w:ascii="Times New Roman" w:hAnsi="Times New Roman" w:cs="Times New Roman"/>
                <w:szCs w:val="22"/>
              </w:rPr>
              <w:t>Co., Ltd.</w:t>
            </w:r>
          </w:p>
        </w:tc>
        <w:tc>
          <w:tcPr>
            <w:tcW w:w="1325" w:type="dxa"/>
          </w:tcPr>
          <w:p w:rsidR="0087435D" w:rsidRPr="0087435D" w:rsidRDefault="005C7A05" w:rsidP="00E80FF3">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700</w:t>
            </w:r>
          </w:p>
        </w:tc>
        <w:tc>
          <w:tcPr>
            <w:tcW w:w="263" w:type="dxa"/>
          </w:tcPr>
          <w:p w:rsidR="0087435D" w:rsidRPr="007A5363" w:rsidRDefault="0087435D" w:rsidP="00E80FF3">
            <w:pPr>
              <w:tabs>
                <w:tab w:val="decimal" w:pos="1113"/>
              </w:tabs>
              <w:spacing w:after="0" w:line="240" w:lineRule="atLeast"/>
              <w:ind w:left="72" w:right="-25"/>
              <w:jc w:val="both"/>
              <w:rPr>
                <w:rFonts w:ascii="Times New Roman" w:hAnsi="Times New Roman" w:cs="Times New Roman"/>
                <w:szCs w:val="22"/>
              </w:rPr>
            </w:pPr>
          </w:p>
        </w:tc>
        <w:tc>
          <w:tcPr>
            <w:tcW w:w="1432" w:type="dxa"/>
          </w:tcPr>
          <w:p w:rsidR="0087435D" w:rsidRPr="0087435D" w:rsidRDefault="0087435D" w:rsidP="0087435D">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63" w:type="dxa"/>
          </w:tcPr>
          <w:p w:rsidR="0087435D" w:rsidRPr="007A5363" w:rsidRDefault="0087435D" w:rsidP="00E80FF3">
            <w:pPr>
              <w:tabs>
                <w:tab w:val="decimal" w:pos="1113"/>
              </w:tabs>
              <w:spacing w:after="0" w:line="240" w:lineRule="atLeast"/>
              <w:ind w:left="72" w:right="-25"/>
              <w:jc w:val="both"/>
              <w:rPr>
                <w:rFonts w:ascii="Times New Roman" w:hAnsi="Times New Roman" w:cs="Times New Roman"/>
                <w:szCs w:val="22"/>
              </w:rPr>
            </w:pPr>
          </w:p>
        </w:tc>
        <w:tc>
          <w:tcPr>
            <w:tcW w:w="1332" w:type="dxa"/>
          </w:tcPr>
          <w:p w:rsidR="0087435D" w:rsidRPr="009371CC" w:rsidRDefault="0087435D" w:rsidP="00E80FF3">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c>
          <w:tcPr>
            <w:tcW w:w="255" w:type="dxa"/>
          </w:tcPr>
          <w:p w:rsidR="0087435D" w:rsidRPr="007A5363" w:rsidRDefault="0087435D" w:rsidP="00E80FF3">
            <w:pPr>
              <w:spacing w:after="0" w:line="240" w:lineRule="atLeast"/>
              <w:ind w:left="72" w:right="-25"/>
              <w:jc w:val="both"/>
              <w:rPr>
                <w:rFonts w:ascii="Times New Roman" w:hAnsi="Times New Roman" w:cs="Times New Roman"/>
                <w:szCs w:val="22"/>
              </w:rPr>
            </w:pPr>
          </w:p>
        </w:tc>
        <w:tc>
          <w:tcPr>
            <w:tcW w:w="1432" w:type="dxa"/>
          </w:tcPr>
          <w:p w:rsidR="0087435D" w:rsidRPr="009371CC" w:rsidRDefault="0087435D" w:rsidP="00E80FF3">
            <w:pPr>
              <w:spacing w:after="0" w:line="240" w:lineRule="atLeast"/>
              <w:ind w:left="22"/>
              <w:jc w:val="center"/>
              <w:rPr>
                <w:rFonts w:ascii="Times New Roman" w:hAnsi="Times New Roman" w:cstheme="minorBidi"/>
                <w:szCs w:val="22"/>
              </w:rPr>
            </w:pPr>
            <w:r w:rsidRPr="009371CC">
              <w:rPr>
                <w:rFonts w:ascii="Times New Roman" w:hAnsi="Times New Roman" w:cstheme="minorBidi"/>
                <w:szCs w:val="22"/>
              </w:rPr>
              <w:t>-</w:t>
            </w:r>
          </w:p>
        </w:tc>
      </w:tr>
      <w:tr w:rsidR="0087435D" w:rsidRPr="00D93996" w:rsidTr="00E80FF3">
        <w:tc>
          <w:tcPr>
            <w:tcW w:w="3442" w:type="dxa"/>
          </w:tcPr>
          <w:p w:rsidR="0087435D" w:rsidRPr="00D93996" w:rsidRDefault="0087435D" w:rsidP="00E80FF3">
            <w:pPr>
              <w:spacing w:after="0" w:line="260" w:lineRule="atLeast"/>
              <w:ind w:left="522" w:right="-25"/>
              <w:jc w:val="both"/>
              <w:rPr>
                <w:rFonts w:ascii="Times New Roman" w:hAnsi="Times New Roman" w:cs="Times New Roman"/>
                <w:b/>
                <w:bCs/>
                <w:szCs w:val="22"/>
              </w:rPr>
            </w:pPr>
            <w:r w:rsidRPr="00D93996">
              <w:rPr>
                <w:rFonts w:ascii="Times New Roman" w:hAnsi="Times New Roman" w:cs="Times New Roman"/>
                <w:b/>
                <w:bCs/>
                <w:szCs w:val="22"/>
              </w:rPr>
              <w:t>Total</w:t>
            </w:r>
          </w:p>
        </w:tc>
        <w:tc>
          <w:tcPr>
            <w:tcW w:w="1325" w:type="dxa"/>
            <w:tcBorders>
              <w:top w:val="single" w:sz="4" w:space="0" w:color="auto"/>
              <w:bottom w:val="double" w:sz="4" w:space="0" w:color="auto"/>
            </w:tcBorders>
          </w:tcPr>
          <w:p w:rsidR="0087435D" w:rsidRPr="0087435D" w:rsidRDefault="005C7A05" w:rsidP="00E80FF3">
            <w:pPr>
              <w:tabs>
                <w:tab w:val="decimal" w:pos="1061"/>
              </w:tabs>
              <w:spacing w:after="0" w:line="240" w:lineRule="atLeast"/>
              <w:ind w:left="72" w:right="-25"/>
              <w:jc w:val="both"/>
              <w:rPr>
                <w:rFonts w:ascii="Times New Roman" w:hAnsi="Times New Roman" w:cstheme="minorBidi"/>
                <w:b/>
                <w:bCs/>
                <w:szCs w:val="22"/>
              </w:rPr>
            </w:pPr>
            <w:r>
              <w:rPr>
                <w:rFonts w:ascii="Times New Roman" w:hAnsi="Times New Roman" w:cstheme="minorBidi"/>
                <w:b/>
                <w:bCs/>
                <w:szCs w:val="22"/>
              </w:rPr>
              <w:t>7</w:t>
            </w:r>
            <w:r w:rsidR="0087435D">
              <w:rPr>
                <w:rFonts w:ascii="Times New Roman" w:hAnsi="Times New Roman" w:cstheme="minorBidi"/>
                <w:b/>
                <w:bCs/>
                <w:szCs w:val="22"/>
              </w:rPr>
              <w:t>00</w:t>
            </w:r>
          </w:p>
        </w:tc>
        <w:tc>
          <w:tcPr>
            <w:tcW w:w="263" w:type="dxa"/>
          </w:tcPr>
          <w:p w:rsidR="0087435D" w:rsidRPr="00D93996" w:rsidRDefault="0087435D" w:rsidP="00E80FF3">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87435D" w:rsidRPr="0087435D" w:rsidRDefault="0087435D" w:rsidP="0087435D">
            <w:pPr>
              <w:spacing w:after="0" w:line="240" w:lineRule="atLeast"/>
              <w:ind w:left="22"/>
              <w:jc w:val="center"/>
              <w:rPr>
                <w:rFonts w:ascii="Times New Roman" w:hAnsi="Times New Roman" w:cstheme="minorBidi"/>
                <w:b/>
                <w:bCs/>
                <w:szCs w:val="22"/>
                <w:cs/>
              </w:rPr>
            </w:pPr>
            <w:r w:rsidRPr="0087435D">
              <w:rPr>
                <w:rFonts w:ascii="Times New Roman" w:hAnsi="Times New Roman" w:cstheme="minorBidi"/>
                <w:b/>
                <w:bCs/>
                <w:szCs w:val="22"/>
              </w:rPr>
              <w:t>-</w:t>
            </w:r>
          </w:p>
        </w:tc>
        <w:tc>
          <w:tcPr>
            <w:tcW w:w="263" w:type="dxa"/>
          </w:tcPr>
          <w:p w:rsidR="0087435D" w:rsidRPr="00D93996" w:rsidRDefault="0087435D" w:rsidP="00E80FF3">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87435D" w:rsidRPr="00D93996" w:rsidRDefault="005C7A05" w:rsidP="00E80FF3">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2</w:t>
            </w:r>
            <w:r w:rsidR="0087435D">
              <w:rPr>
                <w:rFonts w:ascii="Times New Roman" w:hAnsi="Times New Roman" w:cs="Times New Roman"/>
                <w:b/>
                <w:bCs/>
                <w:szCs w:val="22"/>
              </w:rPr>
              <w:t>,500</w:t>
            </w:r>
          </w:p>
        </w:tc>
        <w:tc>
          <w:tcPr>
            <w:tcW w:w="255" w:type="dxa"/>
          </w:tcPr>
          <w:p w:rsidR="0087435D" w:rsidRPr="00D93996" w:rsidRDefault="0087435D" w:rsidP="00E80FF3">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87435D" w:rsidRPr="0087435D" w:rsidRDefault="0087435D" w:rsidP="0087435D">
            <w:pPr>
              <w:spacing w:after="0" w:line="240" w:lineRule="atLeast"/>
              <w:ind w:left="22"/>
              <w:jc w:val="center"/>
              <w:rPr>
                <w:rFonts w:ascii="Times New Roman" w:hAnsi="Times New Roman" w:cs="Times New Roman"/>
                <w:b/>
                <w:bCs/>
                <w:szCs w:val="22"/>
                <w:cs/>
              </w:rPr>
            </w:pPr>
            <w:r w:rsidRPr="0087435D">
              <w:rPr>
                <w:rFonts w:ascii="Times New Roman" w:hAnsi="Times New Roman" w:cstheme="minorBidi"/>
                <w:b/>
                <w:bCs/>
                <w:szCs w:val="22"/>
              </w:rPr>
              <w:t>-</w:t>
            </w:r>
          </w:p>
        </w:tc>
      </w:tr>
    </w:tbl>
    <w:p w:rsidR="003A64CA" w:rsidRDefault="003A64CA" w:rsidP="00721BF4">
      <w:pPr>
        <w:pStyle w:val="BodyText"/>
        <w:ind w:left="540" w:right="-25"/>
        <w:jc w:val="both"/>
        <w:rPr>
          <w:rFonts w:ascii="Times New Roman" w:hAnsi="Times New Roman" w:cs="Times New Roman"/>
          <w:sz w:val="22"/>
          <w:szCs w:val="22"/>
          <w:lang w:val="en-AU"/>
        </w:rPr>
      </w:pPr>
    </w:p>
    <w:p w:rsidR="00721BF4" w:rsidRPr="00701562" w:rsidRDefault="00721BF4" w:rsidP="00721BF4">
      <w:pPr>
        <w:pStyle w:val="BodyText"/>
        <w:ind w:left="540" w:right="-25"/>
        <w:jc w:val="both"/>
        <w:rPr>
          <w:rFonts w:ascii="Times New Roman" w:hAnsi="Times New Roman" w:cs="Times New Roman"/>
          <w:sz w:val="22"/>
          <w:szCs w:val="22"/>
          <w:lang w:val="en-AU"/>
        </w:rPr>
      </w:pPr>
      <w:r w:rsidRPr="00E80FF3">
        <w:rPr>
          <w:rFonts w:ascii="Times New Roman" w:hAnsi="Times New Roman" w:cs="Times New Roman"/>
          <w:sz w:val="22"/>
          <w:szCs w:val="22"/>
          <w:lang w:val="en-AU"/>
        </w:rPr>
        <w:t xml:space="preserve">Movements of short - term loans from related party during the </w:t>
      </w:r>
      <w:r w:rsidR="005C7A05">
        <w:rPr>
          <w:rFonts w:ascii="Times New Roman" w:hAnsi="Times New Roman" w:cs="Times New Roman"/>
          <w:sz w:val="22"/>
          <w:szCs w:val="22"/>
          <w:lang w:val="en-AU"/>
        </w:rPr>
        <w:t>nine</w:t>
      </w:r>
      <w:r w:rsidRPr="00E80FF3">
        <w:rPr>
          <w:rFonts w:ascii="Times New Roman" w:hAnsi="Times New Roman" w:cs="Times New Roman"/>
          <w:sz w:val="22"/>
          <w:szCs w:val="22"/>
          <w:lang w:val="en-AU"/>
        </w:rPr>
        <w:t xml:space="preserve">-month periods ended </w:t>
      </w:r>
      <w:r w:rsidR="00C6271B" w:rsidRPr="00E80FF3">
        <w:rPr>
          <w:rFonts w:ascii="Times New Roman" w:hAnsi="Times New Roman" w:cs="Times New Roman"/>
          <w:sz w:val="22"/>
          <w:szCs w:val="22"/>
          <w:lang w:val="en-AU"/>
        </w:rPr>
        <w:t xml:space="preserve">30 </w:t>
      </w:r>
      <w:r w:rsidR="005C7A05" w:rsidRPr="005C7A05">
        <w:rPr>
          <w:rFonts w:ascii="Times New Roman" w:hAnsi="Times New Roman" w:cs="Times New Roman"/>
          <w:sz w:val="22"/>
          <w:szCs w:val="22"/>
          <w:lang w:val="en-AU"/>
        </w:rPr>
        <w:t>September</w:t>
      </w:r>
      <w:r w:rsidR="00C6271B" w:rsidRPr="00E80FF3">
        <w:rPr>
          <w:rFonts w:ascii="Times New Roman" w:hAnsi="Times New Roman" w:cs="Times New Roman"/>
          <w:sz w:val="22"/>
          <w:szCs w:val="22"/>
          <w:lang w:val="en-AU"/>
        </w:rPr>
        <w:t xml:space="preserve"> </w:t>
      </w:r>
      <w:r w:rsidRPr="00E80FF3">
        <w:rPr>
          <w:rFonts w:ascii="Times New Roman" w:hAnsi="Times New Roman" w:cs="Times New Roman"/>
          <w:sz w:val="22"/>
          <w:szCs w:val="22"/>
          <w:lang w:val="en-AU"/>
        </w:rPr>
        <w:t>were as follows:</w:t>
      </w:r>
    </w:p>
    <w:p w:rsidR="00721BF4" w:rsidRPr="00701562" w:rsidRDefault="00721BF4" w:rsidP="00721BF4">
      <w:pPr>
        <w:pStyle w:val="BodyText"/>
        <w:ind w:left="540" w:right="-25"/>
        <w:jc w:val="both"/>
        <w:rPr>
          <w:rFonts w:ascii="Times New Roman" w:hAnsi="Times New Roman" w:cs="Times New Roman"/>
          <w:sz w:val="22"/>
          <w:szCs w:val="22"/>
          <w:lang w:val="en-AU"/>
        </w:rPr>
      </w:pPr>
    </w:p>
    <w:tbl>
      <w:tblPr>
        <w:tblW w:w="9729" w:type="dxa"/>
        <w:tblInd w:w="18" w:type="dxa"/>
        <w:tblLayout w:type="fixed"/>
        <w:tblLook w:val="01E0"/>
      </w:tblPr>
      <w:tblGrid>
        <w:gridCol w:w="3492"/>
        <w:gridCol w:w="1276"/>
        <w:gridCol w:w="284"/>
        <w:gridCol w:w="1417"/>
        <w:gridCol w:w="284"/>
        <w:gridCol w:w="1275"/>
        <w:gridCol w:w="284"/>
        <w:gridCol w:w="16"/>
        <w:gridCol w:w="1401"/>
      </w:tblGrid>
      <w:tr w:rsidR="00721BF4" w:rsidRPr="00701562" w:rsidTr="00B108F2">
        <w:tc>
          <w:tcPr>
            <w:tcW w:w="3492" w:type="dxa"/>
          </w:tcPr>
          <w:p w:rsidR="00721BF4" w:rsidRPr="00701562" w:rsidRDefault="00721BF4" w:rsidP="00FA430B">
            <w:pPr>
              <w:spacing w:line="240" w:lineRule="atLeast"/>
              <w:ind w:left="522" w:right="-25"/>
              <w:jc w:val="center"/>
              <w:rPr>
                <w:rFonts w:ascii="Times New Roman" w:hAnsi="Times New Roman" w:cs="Times New Roman"/>
                <w:szCs w:val="22"/>
              </w:rPr>
            </w:pPr>
          </w:p>
        </w:tc>
        <w:tc>
          <w:tcPr>
            <w:tcW w:w="2977" w:type="dxa"/>
            <w:gridSpan w:val="3"/>
          </w:tcPr>
          <w:p w:rsidR="00721BF4" w:rsidRPr="00701562" w:rsidRDefault="00830AD1" w:rsidP="00FA430B">
            <w:pPr>
              <w:spacing w:after="0" w:line="240" w:lineRule="atLeast"/>
              <w:ind w:right="-25"/>
              <w:jc w:val="center"/>
              <w:rPr>
                <w:rFonts w:ascii="Times New Roman" w:eastAsia="Cordia New" w:hAnsi="Times New Roman" w:cs="Times New Roman"/>
                <w:b/>
                <w:bCs/>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84" w:type="dxa"/>
          </w:tcPr>
          <w:p w:rsidR="00721BF4" w:rsidRPr="00701562" w:rsidRDefault="00721BF4" w:rsidP="00FA430B">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4"/>
            <w:vAlign w:val="center"/>
          </w:tcPr>
          <w:p w:rsidR="00721BF4" w:rsidRPr="007A5363" w:rsidRDefault="00830AD1"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721BF4" w:rsidRPr="00701562" w:rsidTr="00B108F2">
        <w:trPr>
          <w:trHeight w:val="74"/>
        </w:trPr>
        <w:tc>
          <w:tcPr>
            <w:tcW w:w="3492" w:type="dxa"/>
            <w:shd w:val="clear" w:color="auto" w:fill="auto"/>
          </w:tcPr>
          <w:p w:rsidR="00721BF4" w:rsidRPr="00701562" w:rsidRDefault="00721BF4" w:rsidP="00FA430B">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721BF4" w:rsidRPr="00701562" w:rsidRDefault="00830AD1"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shd w:val="clear" w:color="auto" w:fill="auto"/>
          </w:tcPr>
          <w:p w:rsidR="00721BF4" w:rsidRPr="00701562" w:rsidRDefault="00721BF4" w:rsidP="00FA430B">
            <w:pPr>
              <w:spacing w:after="0" w:line="240" w:lineRule="atLeast"/>
              <w:ind w:left="-108" w:right="-25"/>
              <w:jc w:val="center"/>
              <w:rPr>
                <w:rFonts w:ascii="Times New Roman" w:hAnsi="Times New Roman" w:cs="Times New Roman"/>
                <w:szCs w:val="22"/>
              </w:rPr>
            </w:pPr>
          </w:p>
        </w:tc>
        <w:tc>
          <w:tcPr>
            <w:tcW w:w="1417" w:type="dxa"/>
            <w:shd w:val="clear" w:color="auto" w:fill="auto"/>
          </w:tcPr>
          <w:p w:rsidR="00721BF4" w:rsidRPr="00701562" w:rsidRDefault="00830AD1"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84" w:type="dxa"/>
            <w:shd w:val="clear" w:color="auto" w:fill="auto"/>
          </w:tcPr>
          <w:p w:rsidR="00721BF4" w:rsidRPr="00701562" w:rsidRDefault="00721BF4" w:rsidP="00FA430B">
            <w:pPr>
              <w:spacing w:after="0" w:line="240" w:lineRule="atLeast"/>
              <w:ind w:left="-108" w:right="-25"/>
              <w:jc w:val="center"/>
              <w:rPr>
                <w:rFonts w:ascii="Times New Roman" w:hAnsi="Times New Roman" w:cs="Times New Roman"/>
                <w:szCs w:val="22"/>
              </w:rPr>
            </w:pPr>
          </w:p>
        </w:tc>
        <w:tc>
          <w:tcPr>
            <w:tcW w:w="1275" w:type="dxa"/>
          </w:tcPr>
          <w:p w:rsidR="00721BF4" w:rsidRPr="00701562" w:rsidRDefault="00721BF4" w:rsidP="00FA430B">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Pr>
                <w:rFonts w:ascii="Times New Roman" w:hAnsi="Times New Roman" w:cs="Times New Roman"/>
                <w:szCs w:val="22"/>
              </w:rPr>
              <w:t>3</w:t>
            </w:r>
          </w:p>
        </w:tc>
        <w:tc>
          <w:tcPr>
            <w:tcW w:w="284" w:type="dxa"/>
          </w:tcPr>
          <w:p w:rsidR="00721BF4" w:rsidRPr="00701562" w:rsidRDefault="00721BF4" w:rsidP="00FA430B">
            <w:pPr>
              <w:spacing w:after="0" w:line="240" w:lineRule="atLeast"/>
              <w:ind w:left="-108" w:right="-25"/>
              <w:jc w:val="center"/>
              <w:rPr>
                <w:rFonts w:ascii="Times New Roman" w:hAnsi="Times New Roman" w:cs="Times New Roman"/>
                <w:szCs w:val="22"/>
              </w:rPr>
            </w:pPr>
          </w:p>
        </w:tc>
        <w:tc>
          <w:tcPr>
            <w:tcW w:w="1417" w:type="dxa"/>
            <w:gridSpan w:val="2"/>
          </w:tcPr>
          <w:p w:rsidR="00721BF4" w:rsidRPr="00701562" w:rsidRDefault="00721BF4" w:rsidP="00FA430B">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Pr>
                <w:rFonts w:ascii="Times New Roman" w:hAnsi="Times New Roman" w:cs="Times New Roman"/>
                <w:szCs w:val="22"/>
              </w:rPr>
              <w:t>2</w:t>
            </w:r>
          </w:p>
        </w:tc>
      </w:tr>
      <w:tr w:rsidR="00830AD1" w:rsidRPr="00701562" w:rsidTr="00B108F2">
        <w:trPr>
          <w:trHeight w:val="74"/>
        </w:trPr>
        <w:tc>
          <w:tcPr>
            <w:tcW w:w="3492" w:type="dxa"/>
            <w:shd w:val="clear" w:color="auto" w:fill="auto"/>
          </w:tcPr>
          <w:p w:rsidR="00830AD1" w:rsidRPr="00701562" w:rsidRDefault="00830AD1" w:rsidP="00FA430B">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8"/>
            <w:shd w:val="clear" w:color="auto" w:fill="auto"/>
          </w:tcPr>
          <w:p w:rsidR="00830AD1" w:rsidRPr="00701562" w:rsidRDefault="00830AD1"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7B44EB" w:rsidRPr="00701562" w:rsidTr="00B108F2">
        <w:tc>
          <w:tcPr>
            <w:tcW w:w="3492" w:type="dxa"/>
            <w:shd w:val="clear" w:color="auto" w:fill="auto"/>
            <w:vAlign w:val="bottom"/>
          </w:tcPr>
          <w:p w:rsidR="007B44EB" w:rsidRPr="00701562" w:rsidRDefault="007B44EB" w:rsidP="00FA430B">
            <w:pPr>
              <w:spacing w:after="0" w:line="260" w:lineRule="atLeast"/>
              <w:ind w:left="522" w:right="-25"/>
              <w:jc w:val="both"/>
              <w:rPr>
                <w:rFonts w:ascii="Times New Roman" w:hAnsi="Times New Roman" w:cs="Times New Roman"/>
                <w:szCs w:val="22"/>
                <w:cs/>
              </w:rPr>
            </w:pPr>
            <w:r w:rsidRPr="00701562">
              <w:rPr>
                <w:rFonts w:ascii="Times New Roman" w:hAnsi="Times New Roman" w:cs="Times New Roman"/>
                <w:szCs w:val="22"/>
              </w:rPr>
              <w:t>At 1 January</w:t>
            </w:r>
          </w:p>
        </w:tc>
        <w:tc>
          <w:tcPr>
            <w:tcW w:w="1276" w:type="dxa"/>
            <w:shd w:val="clear" w:color="auto" w:fill="auto"/>
          </w:tcPr>
          <w:p w:rsidR="007B44EB" w:rsidRPr="009371CC" w:rsidRDefault="00E80FF3" w:rsidP="008362BA">
            <w:pPr>
              <w:spacing w:after="0" w:line="240" w:lineRule="atLeast"/>
              <w:ind w:left="22"/>
              <w:jc w:val="center"/>
              <w:rPr>
                <w:rFonts w:ascii="Times New Roman" w:hAnsi="Times New Roman" w:cstheme="minorBidi"/>
                <w:szCs w:val="22"/>
              </w:rPr>
            </w:pPr>
            <w:r w:rsidRPr="0022308F">
              <w:rPr>
                <w:rFonts w:ascii="Times New Roman" w:hAnsi="Times New Roman" w:cstheme="minorBidi"/>
                <w:szCs w:val="22"/>
              </w:rPr>
              <w:t>-</w:t>
            </w:r>
          </w:p>
        </w:tc>
        <w:tc>
          <w:tcPr>
            <w:tcW w:w="284" w:type="dxa"/>
            <w:shd w:val="clear" w:color="auto" w:fill="auto"/>
          </w:tcPr>
          <w:p w:rsidR="007B44EB" w:rsidRPr="00701562" w:rsidRDefault="007B44EB"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7B44EB" w:rsidRPr="00701562" w:rsidRDefault="007B44EB" w:rsidP="00B108F2">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2,800</w:t>
            </w:r>
          </w:p>
        </w:tc>
        <w:tc>
          <w:tcPr>
            <w:tcW w:w="284" w:type="dxa"/>
            <w:shd w:val="clear" w:color="auto" w:fill="auto"/>
          </w:tcPr>
          <w:p w:rsidR="007B44EB" w:rsidRPr="00701562" w:rsidRDefault="007B44EB"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7B44EB" w:rsidRPr="009371CC" w:rsidRDefault="00E80FF3" w:rsidP="008362BA">
            <w:pPr>
              <w:spacing w:after="0" w:line="240" w:lineRule="atLeast"/>
              <w:ind w:left="22"/>
              <w:jc w:val="center"/>
              <w:rPr>
                <w:rFonts w:ascii="Times New Roman" w:hAnsi="Times New Roman" w:cstheme="minorBidi"/>
                <w:szCs w:val="22"/>
              </w:rPr>
            </w:pPr>
            <w:r w:rsidRPr="0022308F">
              <w:rPr>
                <w:rFonts w:ascii="Times New Roman" w:hAnsi="Times New Roman" w:cstheme="minorBidi"/>
                <w:szCs w:val="22"/>
              </w:rPr>
              <w:t>-</w:t>
            </w:r>
          </w:p>
        </w:tc>
        <w:tc>
          <w:tcPr>
            <w:tcW w:w="300" w:type="dxa"/>
            <w:gridSpan w:val="2"/>
          </w:tcPr>
          <w:p w:rsidR="007B44EB" w:rsidRPr="00701562" w:rsidRDefault="007B44EB" w:rsidP="00FA430B">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01" w:type="dxa"/>
          </w:tcPr>
          <w:p w:rsidR="007B44EB" w:rsidRPr="00701562" w:rsidRDefault="007B44EB" w:rsidP="00B108F2">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7,500</w:t>
            </w:r>
          </w:p>
        </w:tc>
      </w:tr>
      <w:tr w:rsidR="007B44EB" w:rsidRPr="00701562" w:rsidTr="00B108F2">
        <w:tc>
          <w:tcPr>
            <w:tcW w:w="3492" w:type="dxa"/>
            <w:shd w:val="clear" w:color="auto" w:fill="auto"/>
            <w:vAlign w:val="bottom"/>
          </w:tcPr>
          <w:p w:rsidR="007B44EB" w:rsidRPr="00701562" w:rsidRDefault="0087435D" w:rsidP="007B44EB">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Increases</w:t>
            </w:r>
          </w:p>
        </w:tc>
        <w:tc>
          <w:tcPr>
            <w:tcW w:w="1276" w:type="dxa"/>
            <w:shd w:val="clear" w:color="auto" w:fill="auto"/>
          </w:tcPr>
          <w:p w:rsidR="007B44EB" w:rsidRPr="00E80FF3" w:rsidRDefault="005C7A05" w:rsidP="00E80FF3">
            <w:pPr>
              <w:tabs>
                <w:tab w:val="decimal" w:pos="1042"/>
              </w:tabs>
              <w:spacing w:after="0" w:line="240" w:lineRule="atLeast"/>
              <w:ind w:left="72" w:right="-25"/>
              <w:jc w:val="both"/>
              <w:rPr>
                <w:rFonts w:ascii="Times New Roman" w:eastAsia="Cordia New" w:hAnsi="Times New Roman" w:cs="Times New Roman"/>
                <w:szCs w:val="22"/>
              </w:rPr>
            </w:pPr>
            <w:r>
              <w:rPr>
                <w:rFonts w:ascii="Times New Roman" w:eastAsia="Cordia New" w:hAnsi="Times New Roman" w:cs="Times New Roman"/>
                <w:szCs w:val="22"/>
              </w:rPr>
              <w:t>5,2</w:t>
            </w:r>
            <w:r w:rsidR="0087435D" w:rsidRPr="00E80FF3">
              <w:rPr>
                <w:rFonts w:ascii="Times New Roman" w:eastAsia="Cordia New" w:hAnsi="Times New Roman" w:cs="Times New Roman"/>
                <w:szCs w:val="22"/>
              </w:rPr>
              <w:t>00</w:t>
            </w:r>
          </w:p>
        </w:tc>
        <w:tc>
          <w:tcPr>
            <w:tcW w:w="284" w:type="dxa"/>
            <w:shd w:val="clear" w:color="auto" w:fill="auto"/>
          </w:tcPr>
          <w:p w:rsidR="007B44EB" w:rsidRPr="00701562" w:rsidRDefault="007B44EB"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7B44EB" w:rsidRPr="00B108F2" w:rsidRDefault="00226824" w:rsidP="00226824">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15,900</w:t>
            </w:r>
          </w:p>
        </w:tc>
        <w:tc>
          <w:tcPr>
            <w:tcW w:w="284" w:type="dxa"/>
            <w:shd w:val="clear" w:color="auto" w:fill="auto"/>
          </w:tcPr>
          <w:p w:rsidR="007B44EB" w:rsidRPr="00701562" w:rsidRDefault="007B44EB"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7B44EB" w:rsidRPr="00E80FF3" w:rsidRDefault="005C7A05" w:rsidP="00E80FF3">
            <w:pPr>
              <w:tabs>
                <w:tab w:val="decimal" w:pos="1042"/>
              </w:tabs>
              <w:spacing w:after="0" w:line="240" w:lineRule="atLeast"/>
              <w:ind w:left="72" w:right="-25"/>
              <w:jc w:val="both"/>
              <w:rPr>
                <w:rFonts w:ascii="Times New Roman" w:eastAsia="Cordia New" w:hAnsi="Times New Roman" w:cs="Times New Roman"/>
                <w:szCs w:val="22"/>
              </w:rPr>
            </w:pPr>
            <w:r>
              <w:rPr>
                <w:rFonts w:ascii="Times New Roman" w:eastAsia="Cordia New" w:hAnsi="Times New Roman" w:cs="Times New Roman"/>
                <w:szCs w:val="22"/>
              </w:rPr>
              <w:t>7,6</w:t>
            </w:r>
            <w:r w:rsidR="0087435D" w:rsidRPr="00E80FF3">
              <w:rPr>
                <w:rFonts w:ascii="Times New Roman" w:eastAsia="Cordia New" w:hAnsi="Times New Roman" w:cs="Times New Roman"/>
                <w:szCs w:val="22"/>
              </w:rPr>
              <w:t>00</w:t>
            </w:r>
          </w:p>
        </w:tc>
        <w:tc>
          <w:tcPr>
            <w:tcW w:w="300" w:type="dxa"/>
            <w:gridSpan w:val="2"/>
          </w:tcPr>
          <w:p w:rsidR="007B44EB" w:rsidRPr="00701562" w:rsidRDefault="007B44EB" w:rsidP="00FA430B">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01" w:type="dxa"/>
          </w:tcPr>
          <w:p w:rsidR="007B44EB" w:rsidRPr="005C7A05" w:rsidRDefault="005C7A05" w:rsidP="005C7A05">
            <w:pPr>
              <w:tabs>
                <w:tab w:val="decimal" w:pos="1052"/>
              </w:tabs>
              <w:spacing w:after="0" w:line="240" w:lineRule="atLeast"/>
              <w:ind w:left="72" w:right="-25"/>
              <w:jc w:val="both"/>
              <w:rPr>
                <w:rFonts w:ascii="Times New Roman" w:hAnsi="Times New Roman" w:cs="Times New Roman"/>
                <w:szCs w:val="22"/>
              </w:rPr>
            </w:pPr>
            <w:r w:rsidRPr="005C7A05">
              <w:rPr>
                <w:rFonts w:ascii="Times New Roman" w:hAnsi="Times New Roman" w:cs="Times New Roman"/>
                <w:szCs w:val="22"/>
              </w:rPr>
              <w:t>15,900</w:t>
            </w:r>
          </w:p>
        </w:tc>
      </w:tr>
      <w:tr w:rsidR="0087435D" w:rsidRPr="00701562" w:rsidTr="00B108F2">
        <w:tc>
          <w:tcPr>
            <w:tcW w:w="3492" w:type="dxa"/>
            <w:shd w:val="clear" w:color="auto" w:fill="auto"/>
            <w:vAlign w:val="bottom"/>
          </w:tcPr>
          <w:p w:rsidR="0087435D" w:rsidRPr="007B44EB" w:rsidRDefault="0087435D" w:rsidP="007B44EB">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Decreases</w:t>
            </w:r>
          </w:p>
        </w:tc>
        <w:tc>
          <w:tcPr>
            <w:tcW w:w="1276" w:type="dxa"/>
            <w:shd w:val="clear" w:color="auto" w:fill="auto"/>
          </w:tcPr>
          <w:p w:rsidR="0087435D" w:rsidRPr="00E80FF3" w:rsidRDefault="005C7A05" w:rsidP="00E80FF3">
            <w:pPr>
              <w:tabs>
                <w:tab w:val="decimal" w:pos="1042"/>
              </w:tabs>
              <w:spacing w:after="0" w:line="240" w:lineRule="atLeast"/>
              <w:ind w:left="72" w:right="-25"/>
              <w:jc w:val="both"/>
              <w:rPr>
                <w:rFonts w:ascii="Times New Roman" w:eastAsia="Cordia New" w:hAnsi="Times New Roman" w:cs="Times New Roman"/>
                <w:szCs w:val="22"/>
              </w:rPr>
            </w:pPr>
            <w:r>
              <w:rPr>
                <w:rFonts w:ascii="Times New Roman" w:eastAsia="Cordia New" w:hAnsi="Times New Roman" w:cs="Times New Roman"/>
                <w:szCs w:val="22"/>
              </w:rPr>
              <w:t>(4,5</w:t>
            </w:r>
            <w:r w:rsidR="0087435D" w:rsidRPr="00E80FF3">
              <w:rPr>
                <w:rFonts w:ascii="Times New Roman" w:eastAsia="Cordia New" w:hAnsi="Times New Roman" w:cs="Times New Roman"/>
                <w:szCs w:val="22"/>
              </w:rPr>
              <w:t>00)</w:t>
            </w:r>
          </w:p>
        </w:tc>
        <w:tc>
          <w:tcPr>
            <w:tcW w:w="284" w:type="dxa"/>
            <w:shd w:val="clear" w:color="auto" w:fill="auto"/>
          </w:tcPr>
          <w:p w:rsidR="0087435D" w:rsidRPr="00701562" w:rsidRDefault="0087435D"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87435D" w:rsidRPr="00B108F2" w:rsidRDefault="00226824" w:rsidP="00226824">
            <w:pPr>
              <w:tabs>
                <w:tab w:val="decimal" w:pos="1061"/>
              </w:tabs>
              <w:spacing w:after="0" w:line="240" w:lineRule="atLeast"/>
              <w:ind w:left="72" w:right="-25"/>
              <w:jc w:val="both"/>
              <w:rPr>
                <w:rFonts w:ascii="Times New Roman" w:hAnsi="Times New Roman" w:cs="Times New Roman"/>
                <w:szCs w:val="22"/>
              </w:rPr>
            </w:pPr>
            <w:r w:rsidRPr="00226824">
              <w:rPr>
                <w:rFonts w:ascii="Times New Roman" w:hAnsi="Times New Roman" w:cs="Times New Roman"/>
                <w:szCs w:val="22"/>
              </w:rPr>
              <w:t>(2,800)</w:t>
            </w:r>
          </w:p>
        </w:tc>
        <w:tc>
          <w:tcPr>
            <w:tcW w:w="284" w:type="dxa"/>
            <w:shd w:val="clear" w:color="auto" w:fill="auto"/>
          </w:tcPr>
          <w:p w:rsidR="0087435D" w:rsidRPr="00701562" w:rsidRDefault="0087435D"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87435D" w:rsidRPr="00E80FF3" w:rsidRDefault="005C7A05" w:rsidP="00E80FF3">
            <w:pPr>
              <w:tabs>
                <w:tab w:val="decimal" w:pos="1042"/>
              </w:tabs>
              <w:spacing w:after="0" w:line="240" w:lineRule="atLeast"/>
              <w:ind w:left="72" w:right="-25"/>
              <w:jc w:val="both"/>
              <w:rPr>
                <w:rFonts w:ascii="Times New Roman" w:eastAsia="Cordia New" w:hAnsi="Times New Roman" w:cs="Times New Roman"/>
                <w:szCs w:val="22"/>
              </w:rPr>
            </w:pPr>
            <w:r>
              <w:rPr>
                <w:rFonts w:ascii="Times New Roman" w:eastAsia="Cordia New" w:hAnsi="Times New Roman" w:cs="Times New Roman"/>
                <w:szCs w:val="22"/>
              </w:rPr>
              <w:t>(5,1</w:t>
            </w:r>
            <w:r w:rsidR="0087435D" w:rsidRPr="00E80FF3">
              <w:rPr>
                <w:rFonts w:ascii="Times New Roman" w:eastAsia="Cordia New" w:hAnsi="Times New Roman" w:cs="Times New Roman"/>
                <w:szCs w:val="22"/>
              </w:rPr>
              <w:t>00)</w:t>
            </w:r>
          </w:p>
        </w:tc>
        <w:tc>
          <w:tcPr>
            <w:tcW w:w="300" w:type="dxa"/>
            <w:gridSpan w:val="2"/>
          </w:tcPr>
          <w:p w:rsidR="0087435D" w:rsidRPr="00701562" w:rsidRDefault="0087435D" w:rsidP="00FA430B">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01" w:type="dxa"/>
          </w:tcPr>
          <w:p w:rsidR="0087435D" w:rsidRPr="005C7A05" w:rsidRDefault="005C7A05" w:rsidP="005C7A05">
            <w:pPr>
              <w:tabs>
                <w:tab w:val="decimal" w:pos="1052"/>
              </w:tabs>
              <w:spacing w:after="0" w:line="240" w:lineRule="atLeast"/>
              <w:ind w:left="72" w:right="-25"/>
              <w:jc w:val="both"/>
              <w:rPr>
                <w:rFonts w:ascii="Times New Roman" w:hAnsi="Times New Roman" w:cs="Times New Roman"/>
                <w:szCs w:val="22"/>
              </w:rPr>
            </w:pPr>
            <w:r w:rsidRPr="005C7A05">
              <w:rPr>
                <w:rFonts w:ascii="Times New Roman" w:hAnsi="Times New Roman" w:cs="Times New Roman"/>
                <w:szCs w:val="22"/>
              </w:rPr>
              <w:t>(7,500)</w:t>
            </w:r>
          </w:p>
        </w:tc>
      </w:tr>
      <w:tr w:rsidR="007B44EB" w:rsidRPr="00701562" w:rsidTr="00B108F2">
        <w:tc>
          <w:tcPr>
            <w:tcW w:w="3492" w:type="dxa"/>
            <w:shd w:val="clear" w:color="auto" w:fill="auto"/>
            <w:vAlign w:val="bottom"/>
          </w:tcPr>
          <w:p w:rsidR="007B44EB" w:rsidRPr="00701562" w:rsidRDefault="007B44EB" w:rsidP="009642C1">
            <w:pPr>
              <w:spacing w:after="0" w:line="260" w:lineRule="atLeast"/>
              <w:ind w:left="522" w:right="-25"/>
              <w:jc w:val="both"/>
              <w:rPr>
                <w:rFonts w:ascii="Times New Roman" w:hAnsi="Times New Roman" w:cs="Times New Roman"/>
                <w:b/>
                <w:bCs/>
                <w:szCs w:val="22"/>
                <w:cs/>
              </w:rPr>
            </w:pPr>
            <w:r w:rsidRPr="00701562">
              <w:rPr>
                <w:rFonts w:ascii="Times New Roman" w:hAnsi="Times New Roman" w:cs="Times New Roman"/>
                <w:b/>
                <w:bCs/>
                <w:szCs w:val="22"/>
              </w:rPr>
              <w:t xml:space="preserve">At </w:t>
            </w:r>
            <w:r w:rsidR="005C7A05">
              <w:rPr>
                <w:rFonts w:ascii="Times New Roman" w:hAnsi="Times New Roman" w:cs="Times New Roman"/>
                <w:b/>
                <w:bCs/>
                <w:szCs w:val="22"/>
              </w:rPr>
              <w:t xml:space="preserve">30 </w:t>
            </w:r>
            <w:r w:rsidR="005C7A05" w:rsidRPr="005C7A05">
              <w:rPr>
                <w:rFonts w:ascii="Times New Roman" w:hAnsi="Times New Roman" w:cs="Times New Roman"/>
                <w:b/>
                <w:bCs/>
                <w:szCs w:val="22"/>
              </w:rPr>
              <w:t>September</w:t>
            </w:r>
          </w:p>
        </w:tc>
        <w:tc>
          <w:tcPr>
            <w:tcW w:w="1276" w:type="dxa"/>
            <w:tcBorders>
              <w:top w:val="single" w:sz="4" w:space="0" w:color="auto"/>
              <w:bottom w:val="double" w:sz="4" w:space="0" w:color="auto"/>
            </w:tcBorders>
            <w:shd w:val="clear" w:color="auto" w:fill="auto"/>
          </w:tcPr>
          <w:p w:rsidR="007B44EB" w:rsidRPr="00E80FF3" w:rsidRDefault="005C7A05" w:rsidP="00E80FF3">
            <w:pPr>
              <w:tabs>
                <w:tab w:val="decimal" w:pos="1042"/>
              </w:tabs>
              <w:spacing w:after="0" w:line="240" w:lineRule="atLeast"/>
              <w:ind w:left="72" w:right="-25"/>
              <w:jc w:val="both"/>
              <w:rPr>
                <w:rFonts w:ascii="Times New Roman" w:eastAsia="Cordia New" w:hAnsi="Times New Roman" w:cs="Times New Roman"/>
                <w:b/>
                <w:bCs/>
                <w:szCs w:val="22"/>
              </w:rPr>
            </w:pPr>
            <w:r>
              <w:rPr>
                <w:rFonts w:ascii="Times New Roman" w:eastAsia="Cordia New" w:hAnsi="Times New Roman" w:cs="Times New Roman"/>
                <w:b/>
                <w:bCs/>
                <w:szCs w:val="22"/>
              </w:rPr>
              <w:t>7</w:t>
            </w:r>
            <w:r w:rsidR="0087435D" w:rsidRPr="00E80FF3">
              <w:rPr>
                <w:rFonts w:ascii="Times New Roman" w:eastAsia="Cordia New" w:hAnsi="Times New Roman" w:cs="Times New Roman"/>
                <w:b/>
                <w:bCs/>
                <w:szCs w:val="22"/>
              </w:rPr>
              <w:t>00</w:t>
            </w:r>
          </w:p>
        </w:tc>
        <w:tc>
          <w:tcPr>
            <w:tcW w:w="284" w:type="dxa"/>
            <w:shd w:val="clear" w:color="auto" w:fill="auto"/>
          </w:tcPr>
          <w:p w:rsidR="007B44EB" w:rsidRPr="00701562" w:rsidRDefault="007B44EB" w:rsidP="00FA430B">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tcPr>
          <w:p w:rsidR="007B44EB" w:rsidRPr="00B108F2" w:rsidRDefault="001557CD" w:rsidP="00B108F2">
            <w:pPr>
              <w:tabs>
                <w:tab w:val="decimal" w:pos="1061"/>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15,900</w:t>
            </w:r>
          </w:p>
        </w:tc>
        <w:tc>
          <w:tcPr>
            <w:tcW w:w="284" w:type="dxa"/>
            <w:shd w:val="clear" w:color="auto" w:fill="auto"/>
          </w:tcPr>
          <w:p w:rsidR="007B44EB" w:rsidRPr="00B1484D" w:rsidRDefault="007B44EB" w:rsidP="00FA430B">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7B44EB" w:rsidRPr="00E80FF3" w:rsidRDefault="005C7A05" w:rsidP="00E80FF3">
            <w:pPr>
              <w:tabs>
                <w:tab w:val="decimal" w:pos="1042"/>
              </w:tabs>
              <w:spacing w:after="0" w:line="240" w:lineRule="atLeast"/>
              <w:ind w:left="72" w:right="-25"/>
              <w:jc w:val="both"/>
              <w:rPr>
                <w:rFonts w:ascii="Times New Roman" w:eastAsia="Cordia New" w:hAnsi="Times New Roman" w:cs="Times New Roman"/>
                <w:b/>
                <w:bCs/>
                <w:szCs w:val="22"/>
              </w:rPr>
            </w:pPr>
            <w:r>
              <w:rPr>
                <w:rFonts w:ascii="Times New Roman" w:eastAsia="Cordia New" w:hAnsi="Times New Roman" w:cs="Times New Roman"/>
                <w:b/>
                <w:bCs/>
                <w:szCs w:val="22"/>
              </w:rPr>
              <w:t>2</w:t>
            </w:r>
            <w:r w:rsidR="0087435D" w:rsidRPr="00E80FF3">
              <w:rPr>
                <w:rFonts w:ascii="Times New Roman" w:eastAsia="Cordia New" w:hAnsi="Times New Roman" w:cs="Times New Roman"/>
                <w:b/>
                <w:bCs/>
                <w:szCs w:val="22"/>
              </w:rPr>
              <w:t>,500</w:t>
            </w:r>
          </w:p>
        </w:tc>
        <w:tc>
          <w:tcPr>
            <w:tcW w:w="300" w:type="dxa"/>
            <w:gridSpan w:val="2"/>
          </w:tcPr>
          <w:p w:rsidR="007B44EB" w:rsidRPr="00B1484D" w:rsidRDefault="007B44EB" w:rsidP="00FA430B">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01" w:type="dxa"/>
            <w:tcBorders>
              <w:top w:val="single" w:sz="4" w:space="0" w:color="auto"/>
              <w:bottom w:val="double" w:sz="4" w:space="0" w:color="auto"/>
            </w:tcBorders>
          </w:tcPr>
          <w:p w:rsidR="007B44EB" w:rsidRPr="00B1484D" w:rsidRDefault="005C7A05" w:rsidP="00B108F2">
            <w:pPr>
              <w:tabs>
                <w:tab w:val="decimal" w:pos="1052"/>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15,9</w:t>
            </w:r>
            <w:r w:rsidR="007B44EB" w:rsidRPr="00B1484D">
              <w:rPr>
                <w:rFonts w:ascii="Times New Roman" w:hAnsi="Times New Roman" w:cs="Times New Roman"/>
                <w:b/>
                <w:bCs/>
                <w:szCs w:val="22"/>
              </w:rPr>
              <w:t>00</w:t>
            </w:r>
          </w:p>
        </w:tc>
      </w:tr>
    </w:tbl>
    <w:p w:rsidR="00067A0D" w:rsidRDefault="00067A0D" w:rsidP="00B108F2">
      <w:pPr>
        <w:spacing w:after="0" w:line="240" w:lineRule="auto"/>
        <w:ind w:right="-25" w:firstLine="540"/>
        <w:jc w:val="both"/>
        <w:rPr>
          <w:rFonts w:ascii="Times New Roman" w:hAnsi="Times New Roman" w:cs="Times New Roman"/>
          <w:b/>
          <w:bCs/>
          <w:i/>
          <w:iCs/>
          <w:szCs w:val="22"/>
        </w:rPr>
      </w:pPr>
    </w:p>
    <w:p w:rsidR="00B108F2" w:rsidRPr="00D35589" w:rsidRDefault="00B108F2" w:rsidP="00B108F2">
      <w:pPr>
        <w:spacing w:after="0" w:line="240" w:lineRule="auto"/>
        <w:ind w:right="-25" w:firstLine="540"/>
        <w:jc w:val="both"/>
        <w:rPr>
          <w:rFonts w:ascii="Times New Roman" w:hAnsi="Times New Roman" w:cs="Times New Roman"/>
          <w:b/>
          <w:bCs/>
          <w:i/>
          <w:iCs/>
          <w:szCs w:val="22"/>
        </w:rPr>
      </w:pPr>
      <w:r w:rsidRPr="00B108F2">
        <w:rPr>
          <w:rFonts w:ascii="Times New Roman" w:hAnsi="Times New Roman" w:cs="Times New Roman"/>
          <w:b/>
          <w:bCs/>
          <w:i/>
          <w:iCs/>
          <w:szCs w:val="22"/>
        </w:rPr>
        <w:t>Lease liabilities</w:t>
      </w:r>
      <w:r>
        <w:rPr>
          <w:rFonts w:ascii="Times New Roman" w:hAnsi="Times New Roman" w:cs="Times New Roman"/>
          <w:b/>
          <w:bCs/>
          <w:i/>
          <w:iCs/>
          <w:szCs w:val="22"/>
        </w:rPr>
        <w:t xml:space="preserve"> - </w:t>
      </w:r>
      <w:r w:rsidR="00A763F3">
        <w:rPr>
          <w:rFonts w:ascii="Times New Roman" w:hAnsi="Times New Roman" w:cs="Times New Roman"/>
          <w:b/>
          <w:bCs/>
          <w:i/>
          <w:iCs/>
          <w:szCs w:val="22"/>
        </w:rPr>
        <w:t>related parties</w:t>
      </w:r>
    </w:p>
    <w:p w:rsidR="00B108F2" w:rsidRDefault="00B108F2" w:rsidP="00721BF4">
      <w:pPr>
        <w:spacing w:after="0" w:line="240" w:lineRule="auto"/>
        <w:ind w:right="-25" w:firstLine="540"/>
        <w:jc w:val="both"/>
        <w:rPr>
          <w:rFonts w:ascii="Times New Roman" w:hAnsi="Times New Roman" w:cs="Times New Roman"/>
          <w:b/>
          <w:bCs/>
          <w:i/>
          <w:iCs/>
          <w:szCs w:val="22"/>
        </w:rPr>
      </w:pPr>
    </w:p>
    <w:tbl>
      <w:tblPr>
        <w:tblW w:w="9729" w:type="dxa"/>
        <w:tblInd w:w="18" w:type="dxa"/>
        <w:tblLayout w:type="fixed"/>
        <w:tblLook w:val="01E0"/>
      </w:tblPr>
      <w:tblGrid>
        <w:gridCol w:w="3490"/>
        <w:gridCol w:w="1278"/>
        <w:gridCol w:w="284"/>
        <w:gridCol w:w="1415"/>
        <w:gridCol w:w="286"/>
        <w:gridCol w:w="1275"/>
        <w:gridCol w:w="284"/>
        <w:gridCol w:w="1417"/>
      </w:tblGrid>
      <w:tr w:rsidR="00067A0D" w:rsidRPr="008E0F84" w:rsidTr="00BB198E">
        <w:tc>
          <w:tcPr>
            <w:tcW w:w="3490" w:type="dxa"/>
          </w:tcPr>
          <w:p w:rsidR="00067A0D" w:rsidRPr="008E0F84" w:rsidRDefault="00067A0D" w:rsidP="008362BA">
            <w:pPr>
              <w:spacing w:line="240" w:lineRule="atLeast"/>
              <w:ind w:left="522" w:right="-25"/>
              <w:jc w:val="center"/>
              <w:rPr>
                <w:rFonts w:ascii="Times New Roman" w:hAnsi="Times New Roman" w:cs="Times New Roman"/>
                <w:szCs w:val="22"/>
              </w:rPr>
            </w:pPr>
          </w:p>
        </w:tc>
        <w:tc>
          <w:tcPr>
            <w:tcW w:w="2977" w:type="dxa"/>
            <w:gridSpan w:val="3"/>
          </w:tcPr>
          <w:p w:rsidR="00067A0D" w:rsidRPr="00701562" w:rsidRDefault="00067A0D" w:rsidP="00BB198E">
            <w:pPr>
              <w:spacing w:after="0" w:line="240" w:lineRule="atLeast"/>
              <w:ind w:right="-25"/>
              <w:jc w:val="center"/>
              <w:rPr>
                <w:rFonts w:ascii="Times New Roman" w:eastAsia="Cordia New" w:hAnsi="Times New Roman" w:cs="Times New Roman"/>
                <w:b/>
                <w:bCs/>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86" w:type="dxa"/>
          </w:tcPr>
          <w:p w:rsidR="00067A0D" w:rsidRPr="00701562" w:rsidRDefault="00067A0D" w:rsidP="00BB198E">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rsidR="00067A0D" w:rsidRPr="007A5363" w:rsidRDefault="00067A0D" w:rsidP="00BB198E">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067A0D" w:rsidRPr="008E0F84" w:rsidTr="00067A0D">
        <w:trPr>
          <w:trHeight w:val="74"/>
        </w:trPr>
        <w:tc>
          <w:tcPr>
            <w:tcW w:w="3490" w:type="dxa"/>
            <w:shd w:val="clear" w:color="auto" w:fill="auto"/>
          </w:tcPr>
          <w:p w:rsidR="00067A0D" w:rsidRPr="008E0F84" w:rsidRDefault="00067A0D" w:rsidP="008362BA">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rsidR="00067A0D" w:rsidRPr="006416A5" w:rsidRDefault="00C6271B" w:rsidP="00011B9E">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 xml:space="preserve">30 </w:t>
            </w:r>
            <w:r w:rsidR="00011B9E">
              <w:rPr>
                <w:rFonts w:ascii="Times New Roman" w:hAnsi="Times New Roman" w:cs="Times New Roman"/>
                <w:szCs w:val="22"/>
              </w:rPr>
              <w:t>September</w:t>
            </w:r>
          </w:p>
        </w:tc>
        <w:tc>
          <w:tcPr>
            <w:tcW w:w="284" w:type="dxa"/>
            <w:shd w:val="clear" w:color="auto" w:fill="auto"/>
          </w:tcPr>
          <w:p w:rsidR="00067A0D" w:rsidRPr="006416A5" w:rsidRDefault="00067A0D" w:rsidP="00BB198E">
            <w:pPr>
              <w:tabs>
                <w:tab w:val="left" w:pos="405"/>
              </w:tabs>
              <w:spacing w:after="0" w:line="240" w:lineRule="atLeast"/>
              <w:ind w:left="-54" w:right="-25" w:hanging="115"/>
              <w:jc w:val="center"/>
              <w:rPr>
                <w:rFonts w:ascii="Times New Roman" w:hAnsi="Times New Roman" w:cs="Times New Roman"/>
                <w:szCs w:val="22"/>
              </w:rPr>
            </w:pPr>
          </w:p>
        </w:tc>
        <w:tc>
          <w:tcPr>
            <w:tcW w:w="1415" w:type="dxa"/>
            <w:shd w:val="clear" w:color="auto" w:fill="auto"/>
          </w:tcPr>
          <w:p w:rsidR="00067A0D" w:rsidRPr="006416A5" w:rsidRDefault="00067A0D" w:rsidP="00BB198E">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86" w:type="dxa"/>
            <w:shd w:val="clear" w:color="auto" w:fill="auto"/>
          </w:tcPr>
          <w:p w:rsidR="00067A0D" w:rsidRPr="008E0F84" w:rsidRDefault="00067A0D" w:rsidP="008362BA">
            <w:pPr>
              <w:spacing w:after="0" w:line="240" w:lineRule="atLeast"/>
              <w:ind w:left="-108" w:right="-25"/>
              <w:jc w:val="center"/>
              <w:rPr>
                <w:rFonts w:ascii="Times New Roman" w:hAnsi="Times New Roman" w:cs="Times New Roman"/>
                <w:szCs w:val="22"/>
              </w:rPr>
            </w:pPr>
          </w:p>
        </w:tc>
        <w:tc>
          <w:tcPr>
            <w:tcW w:w="1275" w:type="dxa"/>
          </w:tcPr>
          <w:p w:rsidR="00067A0D" w:rsidRPr="006416A5" w:rsidRDefault="00C6271B" w:rsidP="00011B9E">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 xml:space="preserve">30 </w:t>
            </w:r>
            <w:r w:rsidR="00011B9E">
              <w:rPr>
                <w:rFonts w:ascii="Times New Roman" w:hAnsi="Times New Roman" w:cs="Times New Roman"/>
                <w:szCs w:val="22"/>
              </w:rPr>
              <w:t>September</w:t>
            </w:r>
          </w:p>
        </w:tc>
        <w:tc>
          <w:tcPr>
            <w:tcW w:w="284" w:type="dxa"/>
          </w:tcPr>
          <w:p w:rsidR="00067A0D" w:rsidRPr="006416A5" w:rsidRDefault="00067A0D" w:rsidP="008362BA">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067A0D" w:rsidRPr="006416A5" w:rsidRDefault="00067A0D" w:rsidP="008362BA">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067A0D" w:rsidRPr="008E0F84" w:rsidTr="00067A0D">
        <w:trPr>
          <w:trHeight w:val="74"/>
        </w:trPr>
        <w:tc>
          <w:tcPr>
            <w:tcW w:w="3490" w:type="dxa"/>
            <w:shd w:val="clear" w:color="auto" w:fill="auto"/>
          </w:tcPr>
          <w:p w:rsidR="00067A0D" w:rsidRPr="008E0F84" w:rsidRDefault="00067A0D" w:rsidP="008362BA">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rsidR="00067A0D" w:rsidRPr="008E0F84" w:rsidRDefault="00067A0D" w:rsidP="00BB198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84" w:type="dxa"/>
            <w:shd w:val="clear" w:color="auto" w:fill="auto"/>
          </w:tcPr>
          <w:p w:rsidR="00067A0D" w:rsidRPr="008E0F84" w:rsidRDefault="00067A0D" w:rsidP="00BB198E">
            <w:pPr>
              <w:spacing w:after="0" w:line="240" w:lineRule="atLeast"/>
              <w:ind w:left="-108" w:right="-25"/>
              <w:jc w:val="center"/>
              <w:rPr>
                <w:rFonts w:ascii="Times New Roman" w:hAnsi="Times New Roman" w:cs="Times New Roman"/>
                <w:szCs w:val="22"/>
              </w:rPr>
            </w:pPr>
          </w:p>
        </w:tc>
        <w:tc>
          <w:tcPr>
            <w:tcW w:w="1415" w:type="dxa"/>
            <w:shd w:val="clear" w:color="auto" w:fill="auto"/>
          </w:tcPr>
          <w:p w:rsidR="00067A0D" w:rsidRPr="008E0F84" w:rsidRDefault="00067A0D" w:rsidP="00BB198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c>
          <w:tcPr>
            <w:tcW w:w="286" w:type="dxa"/>
            <w:shd w:val="clear" w:color="auto" w:fill="auto"/>
          </w:tcPr>
          <w:p w:rsidR="00067A0D" w:rsidRPr="008E0F84" w:rsidRDefault="00067A0D" w:rsidP="008362BA">
            <w:pPr>
              <w:spacing w:after="0" w:line="240" w:lineRule="atLeast"/>
              <w:ind w:left="-108" w:right="-25"/>
              <w:jc w:val="center"/>
              <w:rPr>
                <w:rFonts w:ascii="Times New Roman" w:hAnsi="Times New Roman" w:cs="Times New Roman"/>
                <w:szCs w:val="22"/>
              </w:rPr>
            </w:pPr>
          </w:p>
        </w:tc>
        <w:tc>
          <w:tcPr>
            <w:tcW w:w="1275" w:type="dxa"/>
          </w:tcPr>
          <w:p w:rsidR="00067A0D" w:rsidRPr="008E0F84" w:rsidRDefault="00067A0D" w:rsidP="008362BA">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84" w:type="dxa"/>
          </w:tcPr>
          <w:p w:rsidR="00067A0D" w:rsidRPr="008E0F84" w:rsidRDefault="00067A0D" w:rsidP="008362BA">
            <w:pPr>
              <w:spacing w:after="0" w:line="240" w:lineRule="atLeast"/>
              <w:ind w:left="-108" w:right="-25"/>
              <w:jc w:val="center"/>
              <w:rPr>
                <w:rFonts w:ascii="Times New Roman" w:hAnsi="Times New Roman" w:cs="Times New Roman"/>
                <w:szCs w:val="22"/>
              </w:rPr>
            </w:pPr>
          </w:p>
        </w:tc>
        <w:tc>
          <w:tcPr>
            <w:tcW w:w="1417" w:type="dxa"/>
          </w:tcPr>
          <w:p w:rsidR="00067A0D" w:rsidRPr="008E0F84" w:rsidRDefault="00067A0D" w:rsidP="008362BA">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067A0D" w:rsidRPr="008E0F84" w:rsidTr="00BB198E">
        <w:trPr>
          <w:trHeight w:val="74"/>
        </w:trPr>
        <w:tc>
          <w:tcPr>
            <w:tcW w:w="3490" w:type="dxa"/>
            <w:shd w:val="clear" w:color="auto" w:fill="auto"/>
          </w:tcPr>
          <w:p w:rsidR="00067A0D" w:rsidRPr="008E0F84" w:rsidRDefault="00067A0D" w:rsidP="008362BA">
            <w:pPr>
              <w:tabs>
                <w:tab w:val="left" w:pos="405"/>
              </w:tabs>
              <w:spacing w:after="0" w:line="240" w:lineRule="atLeast"/>
              <w:ind w:left="522" w:right="-25" w:hanging="119"/>
              <w:jc w:val="center"/>
              <w:rPr>
                <w:rFonts w:ascii="Times New Roman" w:hAnsi="Times New Roman" w:cs="Times New Roman"/>
                <w:szCs w:val="22"/>
              </w:rPr>
            </w:pPr>
          </w:p>
        </w:tc>
        <w:tc>
          <w:tcPr>
            <w:tcW w:w="6239" w:type="dxa"/>
            <w:gridSpan w:val="7"/>
            <w:shd w:val="clear" w:color="auto" w:fill="auto"/>
          </w:tcPr>
          <w:p w:rsidR="00067A0D" w:rsidRPr="008E0F84" w:rsidRDefault="00067A0D" w:rsidP="008362BA">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067A0D" w:rsidRPr="008E0F84" w:rsidTr="00067A0D">
        <w:tc>
          <w:tcPr>
            <w:tcW w:w="3490" w:type="dxa"/>
            <w:shd w:val="clear" w:color="auto" w:fill="auto"/>
            <w:vAlign w:val="bottom"/>
          </w:tcPr>
          <w:p w:rsidR="00067A0D" w:rsidRPr="008E0F84" w:rsidRDefault="00067A0D" w:rsidP="00BB198E">
            <w:pPr>
              <w:spacing w:after="0" w:line="260" w:lineRule="atLeast"/>
              <w:ind w:left="522" w:right="-25"/>
              <w:jc w:val="both"/>
              <w:rPr>
                <w:rFonts w:ascii="Times New Roman" w:hAnsi="Times New Roman" w:cs="Times New Roman"/>
                <w:szCs w:val="22"/>
                <w:cs/>
              </w:rPr>
            </w:pPr>
            <w:r w:rsidRPr="00E054F6">
              <w:rPr>
                <w:rFonts w:ascii="Times New Roman" w:hAnsi="Times New Roman" w:cs="Times New Roman"/>
                <w:b/>
                <w:bCs/>
                <w:szCs w:val="22"/>
              </w:rPr>
              <w:t>Subsidiar</w:t>
            </w:r>
            <w:r w:rsidR="00A763F3">
              <w:rPr>
                <w:rFonts w:ascii="Times New Roman" w:hAnsi="Times New Roman" w:cs="Times New Roman"/>
                <w:b/>
                <w:bCs/>
                <w:szCs w:val="22"/>
              </w:rPr>
              <w:t>y</w:t>
            </w:r>
          </w:p>
        </w:tc>
        <w:tc>
          <w:tcPr>
            <w:tcW w:w="1278" w:type="dxa"/>
            <w:shd w:val="clear" w:color="auto" w:fill="auto"/>
          </w:tcPr>
          <w:p w:rsidR="00067A0D" w:rsidRDefault="00067A0D" w:rsidP="008362BA">
            <w:pPr>
              <w:spacing w:after="0" w:line="240" w:lineRule="atLeast"/>
              <w:ind w:left="22"/>
              <w:jc w:val="center"/>
              <w:rPr>
                <w:rFonts w:ascii="Times New Roman" w:hAnsi="Times New Roman" w:cstheme="minorBidi"/>
                <w:szCs w:val="22"/>
                <w:cs/>
              </w:rPr>
            </w:pPr>
          </w:p>
        </w:tc>
        <w:tc>
          <w:tcPr>
            <w:tcW w:w="284"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415" w:type="dxa"/>
            <w:shd w:val="clear" w:color="auto" w:fill="auto"/>
          </w:tcPr>
          <w:p w:rsidR="00067A0D" w:rsidRPr="00C6544C" w:rsidRDefault="00067A0D" w:rsidP="008362BA">
            <w:pPr>
              <w:spacing w:after="0" w:line="240" w:lineRule="atLeast"/>
              <w:ind w:left="22"/>
              <w:jc w:val="center"/>
              <w:rPr>
                <w:rFonts w:ascii="Times New Roman" w:hAnsi="Times New Roman" w:cs="Times New Roman"/>
                <w:szCs w:val="22"/>
              </w:rPr>
            </w:pPr>
          </w:p>
        </w:tc>
        <w:tc>
          <w:tcPr>
            <w:tcW w:w="286"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067A0D" w:rsidRPr="00350F89" w:rsidRDefault="00067A0D" w:rsidP="008362BA">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067A0D" w:rsidRPr="00C6544C" w:rsidRDefault="00067A0D" w:rsidP="008362BA">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067A0D" w:rsidRPr="00C6544C" w:rsidRDefault="00067A0D" w:rsidP="008362BA">
            <w:pPr>
              <w:spacing w:after="0" w:line="240" w:lineRule="atLeast"/>
              <w:ind w:left="22"/>
              <w:jc w:val="center"/>
              <w:rPr>
                <w:rFonts w:ascii="Times New Roman" w:hAnsi="Times New Roman" w:cs="Times New Roman"/>
                <w:szCs w:val="22"/>
              </w:rPr>
            </w:pPr>
          </w:p>
        </w:tc>
      </w:tr>
      <w:tr w:rsidR="00067A0D" w:rsidRPr="008E0F84" w:rsidTr="00067A0D">
        <w:tc>
          <w:tcPr>
            <w:tcW w:w="3490" w:type="dxa"/>
            <w:shd w:val="clear" w:color="auto" w:fill="auto"/>
            <w:vAlign w:val="bottom"/>
          </w:tcPr>
          <w:p w:rsidR="00067A0D" w:rsidRPr="008E0F84" w:rsidRDefault="00067A0D" w:rsidP="00BB198E">
            <w:pPr>
              <w:spacing w:after="0" w:line="260" w:lineRule="atLeast"/>
              <w:ind w:left="522" w:right="-25"/>
              <w:jc w:val="both"/>
              <w:rPr>
                <w:rFonts w:ascii="Times New Roman" w:hAnsi="Times New Roman" w:cs="Times New Roman"/>
                <w:szCs w:val="22"/>
              </w:rPr>
            </w:pPr>
            <w:r w:rsidRPr="00EB0454">
              <w:rPr>
                <w:rFonts w:ascii="Times New Roman" w:hAnsi="Times New Roman" w:cs="Times New Roman"/>
                <w:szCs w:val="22"/>
              </w:rPr>
              <w:t>Dimet Paint</w:t>
            </w:r>
            <w:r w:rsidRPr="00E054F6">
              <w:rPr>
                <w:rFonts w:ascii="Times New Roman" w:hAnsi="Times New Roman" w:cs="Times New Roman"/>
                <w:szCs w:val="22"/>
              </w:rPr>
              <w:t xml:space="preserve"> Co.,Ltd.</w:t>
            </w:r>
          </w:p>
        </w:tc>
        <w:tc>
          <w:tcPr>
            <w:tcW w:w="1278" w:type="dxa"/>
            <w:shd w:val="clear" w:color="auto" w:fill="auto"/>
          </w:tcPr>
          <w:p w:rsidR="00067A0D" w:rsidRPr="0022308F" w:rsidRDefault="00E80FF3" w:rsidP="00BB198E">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84"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415" w:type="dxa"/>
            <w:shd w:val="clear" w:color="auto" w:fill="auto"/>
          </w:tcPr>
          <w:p w:rsidR="00067A0D" w:rsidRPr="0022308F" w:rsidRDefault="00067A0D" w:rsidP="00BB198E">
            <w:pPr>
              <w:spacing w:after="0" w:line="240" w:lineRule="atLeast"/>
              <w:ind w:left="22"/>
              <w:jc w:val="center"/>
              <w:rPr>
                <w:rFonts w:ascii="Times New Roman" w:hAnsi="Times New Roman" w:cs="Times New Roman"/>
                <w:szCs w:val="22"/>
              </w:rPr>
            </w:pPr>
            <w:r w:rsidRPr="0022308F">
              <w:rPr>
                <w:rFonts w:ascii="Times New Roman" w:hAnsi="Times New Roman" w:cstheme="minorBidi"/>
                <w:szCs w:val="22"/>
              </w:rPr>
              <w:t>-</w:t>
            </w:r>
          </w:p>
        </w:tc>
        <w:tc>
          <w:tcPr>
            <w:tcW w:w="286"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067A0D" w:rsidRPr="00350F89" w:rsidRDefault="00E80FF3" w:rsidP="00067A0D">
            <w:pPr>
              <w:tabs>
                <w:tab w:val="decimal" w:pos="1042"/>
              </w:tabs>
              <w:spacing w:after="0" w:line="240" w:lineRule="atLeast"/>
              <w:ind w:left="72" w:right="-25"/>
              <w:jc w:val="both"/>
              <w:rPr>
                <w:rFonts w:ascii="Times New Roman" w:eastAsia="Cordia New" w:hAnsi="Times New Roman" w:cs="Times New Roman"/>
                <w:szCs w:val="22"/>
              </w:rPr>
            </w:pPr>
            <w:r>
              <w:rPr>
                <w:rFonts w:ascii="Times New Roman" w:eastAsia="Cordia New" w:hAnsi="Times New Roman" w:cs="Times New Roman"/>
                <w:szCs w:val="22"/>
              </w:rPr>
              <w:t>109</w:t>
            </w:r>
          </w:p>
        </w:tc>
        <w:tc>
          <w:tcPr>
            <w:tcW w:w="284" w:type="dxa"/>
          </w:tcPr>
          <w:p w:rsidR="00067A0D" w:rsidRPr="00C6544C" w:rsidRDefault="00067A0D" w:rsidP="008362BA">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067A0D" w:rsidRPr="00C6544C" w:rsidRDefault="00067A0D" w:rsidP="00067A0D">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137</w:t>
            </w:r>
          </w:p>
        </w:tc>
      </w:tr>
      <w:tr w:rsidR="00067A0D" w:rsidRPr="008E0F84" w:rsidTr="00067A0D">
        <w:tc>
          <w:tcPr>
            <w:tcW w:w="3490" w:type="dxa"/>
            <w:shd w:val="clear" w:color="auto" w:fill="auto"/>
            <w:vAlign w:val="bottom"/>
          </w:tcPr>
          <w:p w:rsidR="00067A0D" w:rsidRPr="000E29D8" w:rsidRDefault="00A763F3" w:rsidP="00BB198E">
            <w:pPr>
              <w:spacing w:after="0" w:line="260" w:lineRule="atLeast"/>
              <w:ind w:left="522" w:right="-25"/>
              <w:jc w:val="both"/>
              <w:rPr>
                <w:rFonts w:ascii="Times New Roman" w:hAnsi="Times New Roman" w:cs="Times New Roman"/>
                <w:szCs w:val="22"/>
              </w:rPr>
            </w:pPr>
            <w:r>
              <w:rPr>
                <w:rFonts w:ascii="Times New Roman" w:hAnsi="Times New Roman" w:cs="Times New Roman"/>
                <w:b/>
                <w:bCs/>
                <w:szCs w:val="22"/>
              </w:rPr>
              <w:t>R</w:t>
            </w:r>
            <w:r w:rsidRPr="00E054F6">
              <w:rPr>
                <w:rFonts w:ascii="Times New Roman" w:hAnsi="Times New Roman" w:cs="Times New Roman"/>
                <w:b/>
                <w:bCs/>
                <w:szCs w:val="22"/>
              </w:rPr>
              <w:t xml:space="preserve">elated </w:t>
            </w:r>
            <w:r>
              <w:rPr>
                <w:rFonts w:ascii="Times New Roman" w:hAnsi="Times New Roman" w:cs="Times New Roman"/>
                <w:b/>
                <w:bCs/>
                <w:szCs w:val="22"/>
              </w:rPr>
              <w:t>company</w:t>
            </w:r>
          </w:p>
        </w:tc>
        <w:tc>
          <w:tcPr>
            <w:tcW w:w="1278" w:type="dxa"/>
            <w:shd w:val="clear" w:color="auto" w:fill="auto"/>
          </w:tcPr>
          <w:p w:rsidR="00067A0D" w:rsidRDefault="00067A0D" w:rsidP="008362BA">
            <w:pPr>
              <w:spacing w:after="0" w:line="240" w:lineRule="atLeast"/>
              <w:ind w:left="22"/>
              <w:jc w:val="center"/>
              <w:rPr>
                <w:rFonts w:ascii="Times New Roman" w:hAnsi="Times New Roman" w:cstheme="minorBidi"/>
                <w:szCs w:val="22"/>
                <w:cs/>
              </w:rPr>
            </w:pPr>
          </w:p>
        </w:tc>
        <w:tc>
          <w:tcPr>
            <w:tcW w:w="284"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415" w:type="dxa"/>
            <w:shd w:val="clear" w:color="auto" w:fill="auto"/>
          </w:tcPr>
          <w:p w:rsidR="00067A0D" w:rsidRPr="00C6544C" w:rsidRDefault="00067A0D" w:rsidP="008362BA">
            <w:pPr>
              <w:spacing w:after="0" w:line="240" w:lineRule="atLeast"/>
              <w:ind w:left="22"/>
              <w:jc w:val="center"/>
              <w:rPr>
                <w:rFonts w:ascii="Times New Roman" w:hAnsi="Times New Roman" w:cs="Times New Roman"/>
                <w:szCs w:val="22"/>
              </w:rPr>
            </w:pPr>
          </w:p>
        </w:tc>
        <w:tc>
          <w:tcPr>
            <w:tcW w:w="286"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067A0D" w:rsidRPr="00350F89" w:rsidRDefault="00067A0D" w:rsidP="008362BA">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rsidR="00067A0D" w:rsidRPr="00C6544C" w:rsidRDefault="00067A0D" w:rsidP="008362BA">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067A0D" w:rsidRPr="00C6544C" w:rsidRDefault="00067A0D" w:rsidP="008362BA">
            <w:pPr>
              <w:spacing w:after="0" w:line="240" w:lineRule="atLeast"/>
              <w:ind w:left="22"/>
              <w:jc w:val="center"/>
              <w:rPr>
                <w:rFonts w:ascii="Times New Roman" w:hAnsi="Times New Roman" w:cs="Times New Roman"/>
                <w:szCs w:val="22"/>
              </w:rPr>
            </w:pPr>
          </w:p>
        </w:tc>
      </w:tr>
      <w:tr w:rsidR="00067A0D" w:rsidRPr="008E0F84" w:rsidTr="00067A0D">
        <w:tc>
          <w:tcPr>
            <w:tcW w:w="3490" w:type="dxa"/>
            <w:shd w:val="clear" w:color="auto" w:fill="auto"/>
            <w:vAlign w:val="bottom"/>
          </w:tcPr>
          <w:p w:rsidR="00067A0D" w:rsidRPr="00200979" w:rsidRDefault="00067A0D" w:rsidP="00BB198E">
            <w:pPr>
              <w:spacing w:after="0" w:line="260" w:lineRule="atLeast"/>
              <w:ind w:left="522" w:right="-25"/>
              <w:jc w:val="both"/>
              <w:rPr>
                <w:rFonts w:ascii="Times New Roman" w:hAnsi="Times New Roman" w:cs="Times New Roman"/>
                <w:b/>
                <w:bCs/>
                <w:szCs w:val="22"/>
              </w:rPr>
            </w:pPr>
            <w:r w:rsidRPr="00B108F2">
              <w:rPr>
                <w:rFonts w:ascii="Times New Roman" w:hAnsi="Times New Roman" w:cs="Times New Roman"/>
                <w:szCs w:val="22"/>
              </w:rPr>
              <w:t>SKS Property Co., Ltd.</w:t>
            </w:r>
          </w:p>
        </w:tc>
        <w:tc>
          <w:tcPr>
            <w:tcW w:w="1278" w:type="dxa"/>
            <w:tcBorders>
              <w:bottom w:val="single" w:sz="4" w:space="0" w:color="auto"/>
            </w:tcBorders>
            <w:shd w:val="clear" w:color="auto" w:fill="auto"/>
          </w:tcPr>
          <w:p w:rsidR="00067A0D" w:rsidRPr="00350F89" w:rsidRDefault="00E80FF3" w:rsidP="00067A0D">
            <w:pPr>
              <w:tabs>
                <w:tab w:val="decimal" w:pos="1042"/>
              </w:tabs>
              <w:spacing w:after="0" w:line="240" w:lineRule="atLeast"/>
              <w:ind w:left="72" w:right="-25"/>
              <w:jc w:val="both"/>
              <w:rPr>
                <w:rFonts w:ascii="Times New Roman" w:eastAsia="Cordia New" w:hAnsi="Times New Roman" w:cs="Times New Roman"/>
                <w:szCs w:val="22"/>
              </w:rPr>
            </w:pPr>
            <w:r>
              <w:rPr>
                <w:rFonts w:ascii="Times New Roman" w:eastAsia="Cordia New" w:hAnsi="Times New Roman" w:cs="Times New Roman"/>
                <w:szCs w:val="22"/>
              </w:rPr>
              <w:t>2,</w:t>
            </w:r>
            <w:r w:rsidR="005C7A05">
              <w:rPr>
                <w:rFonts w:ascii="Times New Roman" w:eastAsia="Cordia New" w:hAnsi="Times New Roman" w:cs="Times New Roman"/>
                <w:szCs w:val="22"/>
              </w:rPr>
              <w:t>407</w:t>
            </w:r>
          </w:p>
        </w:tc>
        <w:tc>
          <w:tcPr>
            <w:tcW w:w="284" w:type="dxa"/>
            <w:shd w:val="clear" w:color="auto" w:fill="auto"/>
          </w:tcPr>
          <w:p w:rsidR="00067A0D" w:rsidRPr="00C6544C" w:rsidRDefault="00067A0D" w:rsidP="00BB198E">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5" w:type="dxa"/>
            <w:tcBorders>
              <w:bottom w:val="single" w:sz="4" w:space="0" w:color="auto"/>
            </w:tcBorders>
            <w:shd w:val="clear" w:color="auto" w:fill="auto"/>
          </w:tcPr>
          <w:p w:rsidR="00067A0D" w:rsidRPr="00067A0D" w:rsidRDefault="00067A0D" w:rsidP="00067A0D">
            <w:pPr>
              <w:tabs>
                <w:tab w:val="decimal" w:pos="1061"/>
              </w:tabs>
              <w:spacing w:after="0" w:line="240" w:lineRule="atLeast"/>
              <w:ind w:left="72" w:right="-25"/>
              <w:jc w:val="both"/>
              <w:rPr>
                <w:rFonts w:ascii="Times New Roman" w:hAnsi="Times New Roman" w:cs="Times New Roman"/>
                <w:szCs w:val="22"/>
              </w:rPr>
            </w:pPr>
            <w:r w:rsidRPr="00067A0D">
              <w:rPr>
                <w:rFonts w:ascii="Times New Roman" w:hAnsi="Times New Roman" w:cstheme="minorBidi"/>
                <w:szCs w:val="22"/>
              </w:rPr>
              <w:t>2,</w:t>
            </w:r>
            <w:r w:rsidRPr="00067A0D">
              <w:rPr>
                <w:rFonts w:ascii="Times New Roman" w:hAnsi="Times New Roman" w:cs="Times New Roman"/>
                <w:szCs w:val="22"/>
              </w:rPr>
              <w:t>313</w:t>
            </w:r>
          </w:p>
        </w:tc>
        <w:tc>
          <w:tcPr>
            <w:tcW w:w="286"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rsidR="00067A0D" w:rsidRPr="00350F89" w:rsidRDefault="00E80FF3" w:rsidP="008362BA">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w:t>
            </w:r>
            <w:r w:rsidR="005C7A05">
              <w:rPr>
                <w:rFonts w:ascii="Times New Roman" w:eastAsia="Cordia New" w:hAnsi="Times New Roman" w:cs="Times New Roman"/>
                <w:szCs w:val="22"/>
              </w:rPr>
              <w:t>407</w:t>
            </w:r>
          </w:p>
        </w:tc>
        <w:tc>
          <w:tcPr>
            <w:tcW w:w="284" w:type="dxa"/>
          </w:tcPr>
          <w:p w:rsidR="00067A0D" w:rsidRPr="00C6544C" w:rsidRDefault="00067A0D" w:rsidP="008362BA">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067A0D" w:rsidRPr="0022308F" w:rsidRDefault="00067A0D" w:rsidP="00067A0D">
            <w:pPr>
              <w:tabs>
                <w:tab w:val="decimal" w:pos="1052"/>
              </w:tabs>
              <w:spacing w:after="0" w:line="240" w:lineRule="atLeast"/>
              <w:ind w:left="72" w:right="-25"/>
              <w:jc w:val="both"/>
              <w:rPr>
                <w:rFonts w:ascii="Times New Roman" w:hAnsi="Times New Roman" w:cs="Times New Roman"/>
                <w:szCs w:val="22"/>
              </w:rPr>
            </w:pPr>
            <w:r w:rsidRPr="00067A0D">
              <w:rPr>
                <w:rFonts w:ascii="Times New Roman" w:hAnsi="Times New Roman" w:cs="Times New Roman"/>
                <w:szCs w:val="22"/>
              </w:rPr>
              <w:t>2,313</w:t>
            </w:r>
          </w:p>
        </w:tc>
      </w:tr>
      <w:tr w:rsidR="00067A0D" w:rsidRPr="008E0F84" w:rsidTr="00067A0D">
        <w:tc>
          <w:tcPr>
            <w:tcW w:w="3490" w:type="dxa"/>
            <w:shd w:val="clear" w:color="auto" w:fill="auto"/>
          </w:tcPr>
          <w:p w:rsidR="00067A0D" w:rsidRPr="007E6B80" w:rsidRDefault="00067A0D" w:rsidP="008362BA">
            <w:pPr>
              <w:spacing w:after="0" w:line="260" w:lineRule="atLeast"/>
              <w:ind w:left="522" w:right="-25"/>
              <w:jc w:val="both"/>
              <w:rPr>
                <w:rFonts w:ascii="Times New Roman" w:hAnsi="Times New Roman" w:cs="Times New Roman"/>
                <w:b/>
                <w:bCs/>
                <w:szCs w:val="22"/>
                <w:cs/>
              </w:rPr>
            </w:pPr>
            <w:r w:rsidRPr="00D93996">
              <w:rPr>
                <w:rFonts w:ascii="Times New Roman" w:hAnsi="Times New Roman" w:cs="Times New Roman"/>
                <w:b/>
                <w:bCs/>
                <w:szCs w:val="22"/>
              </w:rPr>
              <w:t>Total</w:t>
            </w:r>
          </w:p>
        </w:tc>
        <w:tc>
          <w:tcPr>
            <w:tcW w:w="1278" w:type="dxa"/>
            <w:tcBorders>
              <w:top w:val="single" w:sz="4" w:space="0" w:color="auto"/>
              <w:bottom w:val="double" w:sz="4" w:space="0" w:color="auto"/>
            </w:tcBorders>
            <w:shd w:val="clear" w:color="auto" w:fill="auto"/>
          </w:tcPr>
          <w:p w:rsidR="00067A0D" w:rsidRPr="00067A0D" w:rsidRDefault="00E80FF3" w:rsidP="00BB198E">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2,</w:t>
            </w:r>
            <w:r w:rsidR="005C7A05">
              <w:rPr>
                <w:rFonts w:ascii="Times New Roman" w:eastAsia="Cordia New" w:hAnsi="Times New Roman" w:cs="Times New Roman"/>
                <w:b/>
                <w:bCs/>
                <w:szCs w:val="22"/>
              </w:rPr>
              <w:t>407</w:t>
            </w:r>
          </w:p>
        </w:tc>
        <w:tc>
          <w:tcPr>
            <w:tcW w:w="284" w:type="dxa"/>
            <w:shd w:val="clear" w:color="auto" w:fill="auto"/>
          </w:tcPr>
          <w:p w:rsidR="00067A0D" w:rsidRPr="00C6544C" w:rsidRDefault="00067A0D" w:rsidP="00BB198E">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5" w:type="dxa"/>
            <w:tcBorders>
              <w:top w:val="single" w:sz="4" w:space="0" w:color="auto"/>
              <w:bottom w:val="double" w:sz="4" w:space="0" w:color="auto"/>
            </w:tcBorders>
            <w:shd w:val="clear" w:color="auto" w:fill="auto"/>
          </w:tcPr>
          <w:p w:rsidR="00067A0D" w:rsidRPr="00067A0D" w:rsidRDefault="00067A0D" w:rsidP="00067A0D">
            <w:pPr>
              <w:tabs>
                <w:tab w:val="decimal" w:pos="1061"/>
              </w:tabs>
              <w:spacing w:after="0" w:line="240" w:lineRule="atLeast"/>
              <w:ind w:left="72" w:right="-25"/>
              <w:jc w:val="both"/>
              <w:rPr>
                <w:rFonts w:ascii="Times New Roman" w:hAnsi="Times New Roman" w:cs="Times New Roman"/>
                <w:b/>
                <w:bCs/>
                <w:szCs w:val="22"/>
              </w:rPr>
            </w:pPr>
            <w:r w:rsidRPr="00067A0D">
              <w:rPr>
                <w:rFonts w:ascii="Times New Roman" w:hAnsi="Times New Roman" w:cstheme="minorBidi"/>
                <w:b/>
                <w:bCs/>
                <w:szCs w:val="22"/>
              </w:rPr>
              <w:t>2,313</w:t>
            </w:r>
          </w:p>
        </w:tc>
        <w:tc>
          <w:tcPr>
            <w:tcW w:w="286" w:type="dxa"/>
            <w:shd w:val="clear" w:color="auto" w:fill="auto"/>
          </w:tcPr>
          <w:p w:rsidR="00067A0D" w:rsidRPr="00C6544C" w:rsidRDefault="00067A0D" w:rsidP="008362BA">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067A0D" w:rsidRPr="00350F89" w:rsidRDefault="00E80FF3" w:rsidP="008362BA">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2,</w:t>
            </w:r>
            <w:r w:rsidR="005C7A05">
              <w:rPr>
                <w:rFonts w:ascii="Times New Roman" w:eastAsia="Cordia New" w:hAnsi="Times New Roman" w:cs="Times New Roman"/>
                <w:b/>
                <w:bCs/>
                <w:szCs w:val="22"/>
              </w:rPr>
              <w:t>516</w:t>
            </w:r>
          </w:p>
        </w:tc>
        <w:tc>
          <w:tcPr>
            <w:tcW w:w="284" w:type="dxa"/>
          </w:tcPr>
          <w:p w:rsidR="00067A0D" w:rsidRPr="00C6544C" w:rsidRDefault="00067A0D" w:rsidP="008362BA">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067A0D" w:rsidRPr="00067A0D" w:rsidRDefault="00067A0D" w:rsidP="00067A0D">
            <w:pPr>
              <w:tabs>
                <w:tab w:val="decimal" w:pos="1052"/>
              </w:tabs>
              <w:spacing w:after="0" w:line="240" w:lineRule="atLeast"/>
              <w:ind w:left="72" w:right="-25"/>
              <w:jc w:val="both"/>
              <w:rPr>
                <w:rFonts w:ascii="Times New Roman" w:hAnsi="Times New Roman" w:cs="Times New Roman"/>
                <w:b/>
                <w:bCs/>
                <w:szCs w:val="22"/>
              </w:rPr>
            </w:pPr>
            <w:r w:rsidRPr="00067A0D">
              <w:rPr>
                <w:rFonts w:ascii="Times New Roman" w:hAnsi="Times New Roman" w:cs="Times New Roman"/>
                <w:b/>
                <w:bCs/>
                <w:szCs w:val="22"/>
              </w:rPr>
              <w:t>2,450</w:t>
            </w:r>
          </w:p>
        </w:tc>
      </w:tr>
    </w:tbl>
    <w:p w:rsidR="00067A0D" w:rsidRDefault="00067A0D" w:rsidP="0082661D">
      <w:pPr>
        <w:pStyle w:val="BodyText"/>
        <w:spacing w:line="260" w:lineRule="atLeast"/>
        <w:ind w:left="540" w:right="-25" w:firstLine="0"/>
        <w:jc w:val="both"/>
        <w:rPr>
          <w:rFonts w:ascii="Times New Roman" w:hAnsi="Times New Roman" w:cs="Times New Roman"/>
          <w:b/>
          <w:bCs/>
          <w:i/>
          <w:iCs/>
          <w:sz w:val="22"/>
          <w:szCs w:val="28"/>
        </w:rPr>
      </w:pPr>
    </w:p>
    <w:p w:rsidR="0082661D" w:rsidRPr="008F564D" w:rsidRDefault="0082661D" w:rsidP="0082661D">
      <w:pPr>
        <w:pStyle w:val="BodyText"/>
        <w:spacing w:line="260" w:lineRule="atLeast"/>
        <w:ind w:left="540" w:right="-25" w:firstLine="0"/>
        <w:jc w:val="both"/>
        <w:rPr>
          <w:rFonts w:ascii="Times New Roman" w:hAnsi="Times New Roman" w:cs="Times New Roman"/>
          <w:b/>
          <w:bCs/>
          <w:i/>
          <w:iCs/>
          <w:sz w:val="22"/>
          <w:szCs w:val="28"/>
        </w:rPr>
      </w:pPr>
      <w:r w:rsidRPr="008F564D">
        <w:rPr>
          <w:rFonts w:ascii="Times New Roman" w:hAnsi="Times New Roman" w:cs="Times New Roman"/>
          <w:b/>
          <w:bCs/>
          <w:i/>
          <w:iCs/>
          <w:sz w:val="22"/>
          <w:szCs w:val="28"/>
        </w:rPr>
        <w:t>Directors’ remunerations</w:t>
      </w:r>
    </w:p>
    <w:p w:rsidR="0082661D" w:rsidRPr="008F564D" w:rsidRDefault="0082661D" w:rsidP="0082661D">
      <w:pPr>
        <w:pStyle w:val="BodyText"/>
        <w:ind w:left="539" w:right="-25" w:firstLine="0"/>
        <w:jc w:val="both"/>
        <w:rPr>
          <w:rFonts w:ascii="Times New Roman" w:hAnsi="Times New Roman" w:cs="Times New Roman"/>
          <w:sz w:val="22"/>
          <w:szCs w:val="28"/>
        </w:rPr>
      </w:pPr>
    </w:p>
    <w:p w:rsidR="0082661D" w:rsidRPr="00B54F0B" w:rsidRDefault="0082661D" w:rsidP="00DE6A48">
      <w:pPr>
        <w:pStyle w:val="BodyText"/>
        <w:numPr>
          <w:ilvl w:val="0"/>
          <w:numId w:val="10"/>
        </w:numPr>
        <w:tabs>
          <w:tab w:val="left" w:pos="851"/>
          <w:tab w:val="left" w:pos="6521"/>
        </w:tabs>
        <w:spacing w:line="260" w:lineRule="atLeast"/>
        <w:ind w:left="851" w:right="-25" w:hanging="284"/>
        <w:jc w:val="both"/>
        <w:rPr>
          <w:rFonts w:ascii="Times New Roman" w:hAnsi="Times New Roman" w:cs="Times New Roman"/>
          <w:sz w:val="22"/>
          <w:szCs w:val="22"/>
        </w:rPr>
      </w:pPr>
      <w:r w:rsidRPr="00B54F0B">
        <w:rPr>
          <w:rFonts w:ascii="Times New Roman" w:hAnsi="Times New Roman" w:cs="Times New Roman"/>
          <w:sz w:val="22"/>
          <w:szCs w:val="22"/>
        </w:rPr>
        <w:t>For the period 202</w:t>
      </w:r>
      <w:r w:rsidR="00F512F0">
        <w:rPr>
          <w:rFonts w:ascii="Times New Roman" w:hAnsi="Times New Roman" w:cs="Times New Roman"/>
          <w:sz w:val="22"/>
          <w:szCs w:val="22"/>
        </w:rPr>
        <w:t>2</w:t>
      </w:r>
      <w:r>
        <w:rPr>
          <w:rFonts w:ascii="Times New Roman" w:hAnsi="Times New Roman" w:cs="Times New Roman"/>
          <w:sz w:val="22"/>
          <w:szCs w:val="22"/>
        </w:rPr>
        <w:t>:-</w:t>
      </w:r>
    </w:p>
    <w:p w:rsidR="0082661D" w:rsidRDefault="0082661D" w:rsidP="0082661D">
      <w:pPr>
        <w:tabs>
          <w:tab w:val="left" w:pos="567"/>
        </w:tabs>
        <w:spacing w:after="0" w:line="240" w:lineRule="atLeast"/>
        <w:ind w:left="539" w:right="-25"/>
        <w:jc w:val="thaiDistribute"/>
        <w:rPr>
          <w:rFonts w:ascii="Times New Roman" w:hAnsi="Times New Roman" w:cs="Times New Roman"/>
          <w:szCs w:val="22"/>
        </w:rPr>
      </w:pPr>
    </w:p>
    <w:p w:rsidR="00F512F0" w:rsidRPr="0057135D" w:rsidRDefault="00F512F0" w:rsidP="00CA0A7F">
      <w:pPr>
        <w:spacing w:after="0" w:line="240" w:lineRule="atLeast"/>
        <w:ind w:left="851" w:right="-25"/>
        <w:jc w:val="thaiDistribute"/>
        <w:rPr>
          <w:rFonts w:ascii="Times New Roman" w:hAnsi="Times New Roman" w:cs="Times New Roman"/>
          <w:szCs w:val="22"/>
        </w:rPr>
      </w:pPr>
      <w:r w:rsidRPr="00CA0A7F">
        <w:rPr>
          <w:rFonts w:ascii="Times New Roman" w:hAnsi="Times New Roman" w:cs="Times New Roman"/>
          <w:szCs w:val="22"/>
        </w:rPr>
        <w:t>The Ordinary General Meeting of Shareh</w:t>
      </w:r>
      <w:r w:rsidR="00A00E4F" w:rsidRPr="00CA0A7F">
        <w:rPr>
          <w:rFonts w:ascii="Times New Roman" w:hAnsi="Times New Roman" w:cs="Times New Roman"/>
          <w:szCs w:val="22"/>
        </w:rPr>
        <w:t>olders of the Company held on 27</w:t>
      </w:r>
      <w:r w:rsidRPr="00CA0A7F">
        <w:rPr>
          <w:rFonts w:ascii="Times New Roman" w:hAnsi="Times New Roman" w:cs="Times New Roman"/>
          <w:szCs w:val="22"/>
        </w:rPr>
        <w:t xml:space="preserve"> April 2022 resolved to determine the directors' remunerations for the year 2022 consisting of meeting allo</w:t>
      </w:r>
      <w:r w:rsidR="00CA0A7F" w:rsidRPr="00CA0A7F">
        <w:rPr>
          <w:rFonts w:ascii="Times New Roman" w:hAnsi="Times New Roman" w:cs="Times New Roman"/>
          <w:szCs w:val="22"/>
        </w:rPr>
        <w:t>wances at the rate of Baht 10,000</w:t>
      </w:r>
      <w:r w:rsidRPr="00CA0A7F">
        <w:rPr>
          <w:rFonts w:ascii="Times New Roman" w:hAnsi="Times New Roman" w:cs="Times New Roman"/>
          <w:szCs w:val="22"/>
        </w:rPr>
        <w:t xml:space="preserve"> – </w:t>
      </w:r>
      <w:r w:rsidR="00CA0A7F" w:rsidRPr="00CA0A7F">
        <w:rPr>
          <w:rFonts w:ascii="Times New Roman" w:hAnsi="Times New Roman" w:cs="Times New Roman"/>
          <w:szCs w:val="22"/>
        </w:rPr>
        <w:t>2</w:t>
      </w:r>
      <w:r w:rsidRPr="00CA0A7F">
        <w:rPr>
          <w:rFonts w:ascii="Times New Roman" w:hAnsi="Times New Roman" w:cs="Times New Roman"/>
          <w:szCs w:val="22"/>
        </w:rPr>
        <w:t>5,000 per person</w:t>
      </w:r>
      <w:r w:rsidR="00CA0A7F" w:rsidRPr="00CA0A7F">
        <w:rPr>
          <w:rFonts w:ascii="Times New Roman" w:hAnsi="Times New Roman" w:cs="Times New Roman"/>
          <w:szCs w:val="22"/>
        </w:rPr>
        <w:t xml:space="preserve"> </w:t>
      </w:r>
      <w:r w:rsidR="00CA0A7F">
        <w:rPr>
          <w:rFonts w:ascii="Times New Roman" w:hAnsi="Times New Roman" w:cs="Times New Roman"/>
          <w:szCs w:val="22"/>
        </w:rPr>
        <w:t xml:space="preserve">or </w:t>
      </w:r>
      <w:r w:rsidR="00C45FA9">
        <w:rPr>
          <w:rFonts w:ascii="Times New Roman" w:hAnsi="Times New Roman" w:cs="Times New Roman"/>
          <w:szCs w:val="22"/>
        </w:rPr>
        <w:t>every time attend a meeting</w:t>
      </w:r>
      <w:r w:rsidRPr="00CA0A7F">
        <w:rPr>
          <w:rFonts w:ascii="Times New Roman" w:hAnsi="Times New Roman" w:cs="Times New Roman"/>
          <w:szCs w:val="22"/>
        </w:rPr>
        <w:t>.</w:t>
      </w:r>
    </w:p>
    <w:p w:rsidR="0082661D" w:rsidRDefault="0082661D" w:rsidP="00CA0A7F">
      <w:pPr>
        <w:pStyle w:val="BodyText"/>
        <w:ind w:left="539" w:right="-25" w:firstLine="0"/>
        <w:jc w:val="both"/>
        <w:rPr>
          <w:rFonts w:ascii="Times New Roman" w:hAnsi="Times New Roman" w:cs="Times New Roman"/>
          <w:sz w:val="22"/>
          <w:szCs w:val="28"/>
        </w:rPr>
      </w:pPr>
    </w:p>
    <w:p w:rsidR="00226824" w:rsidRDefault="00226824">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82661D" w:rsidRPr="005C4C43" w:rsidRDefault="0082661D" w:rsidP="00DE6A48">
      <w:pPr>
        <w:pStyle w:val="BodyText"/>
        <w:numPr>
          <w:ilvl w:val="0"/>
          <w:numId w:val="10"/>
        </w:numPr>
        <w:tabs>
          <w:tab w:val="left" w:pos="851"/>
          <w:tab w:val="left" w:pos="6521"/>
        </w:tabs>
        <w:spacing w:line="260" w:lineRule="atLeast"/>
        <w:ind w:left="851" w:right="-25" w:hanging="284"/>
        <w:jc w:val="both"/>
        <w:rPr>
          <w:rFonts w:ascii="Times New Roman" w:hAnsi="Times New Roman" w:cs="Times New Roman"/>
          <w:sz w:val="22"/>
          <w:szCs w:val="22"/>
        </w:rPr>
      </w:pPr>
      <w:r w:rsidRPr="005C4C43">
        <w:rPr>
          <w:rFonts w:ascii="Times New Roman" w:hAnsi="Times New Roman" w:cs="Times New Roman"/>
          <w:sz w:val="22"/>
          <w:szCs w:val="22"/>
        </w:rPr>
        <w:lastRenderedPageBreak/>
        <w:t>For the period 202</w:t>
      </w:r>
      <w:r w:rsidR="00F512F0" w:rsidRPr="005C4C43">
        <w:rPr>
          <w:rFonts w:ascii="Times New Roman" w:hAnsi="Times New Roman" w:cs="Times New Roman"/>
          <w:sz w:val="22"/>
          <w:szCs w:val="22"/>
        </w:rPr>
        <w:t>3</w:t>
      </w:r>
      <w:r w:rsidRPr="005C4C43">
        <w:rPr>
          <w:rFonts w:ascii="Times New Roman" w:hAnsi="Times New Roman" w:cs="Times New Roman"/>
          <w:sz w:val="22"/>
          <w:szCs w:val="22"/>
        </w:rPr>
        <w:t>:-</w:t>
      </w:r>
    </w:p>
    <w:p w:rsidR="0082661D" w:rsidRPr="005C4C43" w:rsidRDefault="0082661D" w:rsidP="0082661D">
      <w:pPr>
        <w:pStyle w:val="BodyText"/>
        <w:ind w:left="539" w:right="-25" w:firstLine="0"/>
        <w:jc w:val="both"/>
        <w:rPr>
          <w:rFonts w:ascii="Times New Roman" w:hAnsi="Times New Roman" w:cs="Times New Roman"/>
          <w:sz w:val="22"/>
          <w:szCs w:val="28"/>
        </w:rPr>
      </w:pPr>
    </w:p>
    <w:p w:rsidR="001F5357" w:rsidRPr="005C4C43" w:rsidRDefault="001F5357" w:rsidP="001F5357">
      <w:pPr>
        <w:spacing w:after="0" w:line="240" w:lineRule="atLeast"/>
        <w:ind w:left="851" w:right="-25"/>
        <w:jc w:val="thaiDistribute"/>
        <w:rPr>
          <w:rFonts w:ascii="Times New Roman" w:hAnsi="Times New Roman" w:cs="Times New Roman"/>
          <w:szCs w:val="22"/>
        </w:rPr>
      </w:pPr>
      <w:r w:rsidRPr="005C4C43">
        <w:rPr>
          <w:rFonts w:ascii="Times New Roman" w:hAnsi="Times New Roman" w:cs="Times New Roman"/>
          <w:szCs w:val="22"/>
        </w:rPr>
        <w:t xml:space="preserve">The Board of Directors held on </w:t>
      </w:r>
      <w:r w:rsidR="001E2E89" w:rsidRPr="005C4C43">
        <w:rPr>
          <w:rFonts w:ascii="Times New Roman" w:hAnsi="Times New Roman" w:cs="Times New Roman"/>
          <w:szCs w:val="22"/>
        </w:rPr>
        <w:t>16 March 2023</w:t>
      </w:r>
      <w:r w:rsidRPr="005C4C43">
        <w:rPr>
          <w:rFonts w:ascii="Times New Roman" w:hAnsi="Times New Roman" w:cs="Times New Roman"/>
          <w:szCs w:val="22"/>
        </w:rPr>
        <w:t xml:space="preserve"> resolved to determine the directors' remunerations for the year 2023 consisting of meeting allowances at the rate of Baht 7,500 – 22,000 per person or every time attend a meeting.</w:t>
      </w:r>
    </w:p>
    <w:p w:rsidR="001F5357" w:rsidRPr="005C4C43" w:rsidRDefault="001F5357" w:rsidP="0082661D">
      <w:pPr>
        <w:pStyle w:val="BodyText"/>
        <w:tabs>
          <w:tab w:val="left" w:pos="6521"/>
        </w:tabs>
        <w:spacing w:line="260" w:lineRule="atLeast"/>
        <w:ind w:left="851" w:right="-25" w:firstLine="0"/>
        <w:jc w:val="both"/>
        <w:rPr>
          <w:rFonts w:ascii="Times New Roman" w:hAnsi="Times New Roman" w:cs="Times New Roman"/>
          <w:sz w:val="22"/>
          <w:szCs w:val="22"/>
        </w:rPr>
      </w:pPr>
    </w:p>
    <w:p w:rsidR="0082661D" w:rsidRDefault="00B56677" w:rsidP="0082661D">
      <w:pPr>
        <w:pStyle w:val="BodyText"/>
        <w:tabs>
          <w:tab w:val="left" w:pos="6521"/>
        </w:tabs>
        <w:spacing w:line="260" w:lineRule="atLeast"/>
        <w:ind w:left="851" w:right="-25" w:firstLine="0"/>
        <w:jc w:val="both"/>
        <w:rPr>
          <w:rFonts w:ascii="Times New Roman" w:hAnsi="Times New Roman" w:cs="Times New Roman"/>
          <w:sz w:val="22"/>
          <w:szCs w:val="22"/>
        </w:rPr>
      </w:pPr>
      <w:r w:rsidRPr="005C4C43">
        <w:rPr>
          <w:rFonts w:ascii="Times New Roman" w:hAnsi="Times New Roman" w:cs="Times New Roman"/>
          <w:sz w:val="22"/>
          <w:szCs w:val="22"/>
        </w:rPr>
        <w:t>Please see note 26</w:t>
      </w:r>
      <w:r w:rsidR="0082661D" w:rsidRPr="005C4C43">
        <w:rPr>
          <w:rFonts w:ascii="Times New Roman" w:hAnsi="Times New Roman" w:cs="Times New Roman"/>
          <w:sz w:val="22"/>
          <w:szCs w:val="22"/>
        </w:rPr>
        <w:t xml:space="preserve"> to the interim financial statements.</w:t>
      </w:r>
    </w:p>
    <w:p w:rsidR="0082661D" w:rsidRPr="00E227AF" w:rsidRDefault="0082661D" w:rsidP="0082661D">
      <w:pPr>
        <w:pStyle w:val="BodyText"/>
        <w:ind w:left="539" w:right="-25" w:firstLine="0"/>
        <w:jc w:val="both"/>
        <w:rPr>
          <w:rFonts w:ascii="Times New Roman" w:hAnsi="Times New Roman" w:cs="Times New Roman"/>
          <w:sz w:val="22"/>
          <w:szCs w:val="28"/>
        </w:rPr>
      </w:pPr>
    </w:p>
    <w:p w:rsidR="004D0DFC" w:rsidRPr="001847E3" w:rsidRDefault="004D0DFC" w:rsidP="004D0DFC">
      <w:pPr>
        <w:pStyle w:val="BodyText"/>
        <w:ind w:left="539" w:right="-25" w:firstLine="0"/>
        <w:jc w:val="both"/>
        <w:rPr>
          <w:rFonts w:ascii="Times New Roman" w:hAnsi="Times New Roman" w:cs="Times New Roman"/>
          <w:b/>
          <w:bCs/>
          <w:i/>
          <w:iCs/>
          <w:sz w:val="22"/>
          <w:szCs w:val="28"/>
        </w:rPr>
      </w:pPr>
      <w:r w:rsidRPr="001847E3">
        <w:rPr>
          <w:rFonts w:ascii="Times New Roman" w:hAnsi="Times New Roman" w:cs="Times New Roman"/>
          <w:b/>
          <w:bCs/>
          <w:i/>
          <w:iCs/>
          <w:sz w:val="22"/>
          <w:szCs w:val="28"/>
        </w:rPr>
        <w:t>Significant agreements with related parties</w:t>
      </w:r>
    </w:p>
    <w:p w:rsidR="004D0DFC" w:rsidRPr="001847E3" w:rsidRDefault="004D0DFC" w:rsidP="004D0DFC">
      <w:pPr>
        <w:pStyle w:val="BodyText"/>
        <w:ind w:left="539" w:right="-25" w:firstLine="0"/>
        <w:jc w:val="both"/>
        <w:rPr>
          <w:rFonts w:ascii="Times New Roman" w:hAnsi="Times New Roman" w:cstheme="minorBidi"/>
          <w:sz w:val="22"/>
          <w:szCs w:val="28"/>
          <w:highlight w:val="yellow"/>
          <w:cs/>
        </w:rPr>
      </w:pPr>
    </w:p>
    <w:p w:rsidR="001847E3" w:rsidRDefault="001847E3" w:rsidP="001847E3">
      <w:pPr>
        <w:spacing w:after="0" w:line="240" w:lineRule="atLeast"/>
        <w:ind w:left="567" w:right="-25"/>
        <w:jc w:val="thaiDistribute"/>
        <w:rPr>
          <w:rFonts w:ascii="Times New Roman" w:hAnsi="Times New Roman" w:cs="Times New Roman"/>
          <w:szCs w:val="22"/>
        </w:rPr>
      </w:pPr>
      <w:r w:rsidRPr="001847E3">
        <w:rPr>
          <w:rFonts w:ascii="Times New Roman" w:hAnsi="Times New Roman" w:cs="Times New Roman"/>
          <w:szCs w:val="22"/>
        </w:rPr>
        <w:t xml:space="preserve">On </w:t>
      </w:r>
      <w:r>
        <w:rPr>
          <w:rFonts w:ascii="Times New Roman" w:hAnsi="Times New Roman" w:cs="Angsana New"/>
        </w:rPr>
        <w:t xml:space="preserve">1 </w:t>
      </w:r>
      <w:r>
        <w:rPr>
          <w:rFonts w:ascii="Times New Roman" w:hAnsi="Times New Roman" w:cs="Times New Roman"/>
          <w:szCs w:val="22"/>
        </w:rPr>
        <w:t>November 2021, the Company entered into a</w:t>
      </w:r>
      <w:r w:rsidRPr="001847E3">
        <w:rPr>
          <w:rFonts w:ascii="Times New Roman" w:hAnsi="Times New Roman" w:cs="Times New Roman"/>
          <w:szCs w:val="22"/>
        </w:rPr>
        <w:t xml:space="preserve"> rental</w:t>
      </w:r>
      <w:r>
        <w:rPr>
          <w:rFonts w:ascii="Times New Roman" w:hAnsi="Times New Roman" w:cs="Times New Roman"/>
          <w:szCs w:val="22"/>
        </w:rPr>
        <w:t xml:space="preserve"> of office space</w:t>
      </w:r>
      <w:r w:rsidRPr="001847E3">
        <w:rPr>
          <w:rFonts w:ascii="Times New Roman" w:hAnsi="Times New Roman" w:cs="Times New Roman"/>
          <w:szCs w:val="22"/>
        </w:rPr>
        <w:t xml:space="preserve"> agreement </w:t>
      </w:r>
      <w:r w:rsidR="003F7256">
        <w:rPr>
          <w:rFonts w:ascii="Times New Roman" w:hAnsi="Times New Roman" w:cs="Times New Roman"/>
          <w:szCs w:val="22"/>
        </w:rPr>
        <w:t>for office</w:t>
      </w:r>
      <w:r w:rsidR="003F7256" w:rsidRPr="001847E3">
        <w:rPr>
          <w:rFonts w:ascii="Times New Roman" w:hAnsi="Times New Roman" w:cs="Times New Roman"/>
          <w:szCs w:val="22"/>
        </w:rPr>
        <w:t xml:space="preserve"> </w:t>
      </w:r>
      <w:r w:rsidRPr="001847E3">
        <w:rPr>
          <w:rFonts w:ascii="Times New Roman" w:hAnsi="Times New Roman" w:cs="Times New Roman"/>
          <w:szCs w:val="22"/>
        </w:rPr>
        <w:t xml:space="preserve">with </w:t>
      </w:r>
      <w:r>
        <w:rPr>
          <w:rFonts w:ascii="Times New Roman" w:hAnsi="Times New Roman" w:cs="Times New Roman"/>
          <w:szCs w:val="22"/>
        </w:rPr>
        <w:t>a related company</w:t>
      </w:r>
      <w:r w:rsidR="003F7256">
        <w:rPr>
          <w:rFonts w:ascii="Times New Roman" w:hAnsi="Times New Roman" w:cs="Times New Roman"/>
          <w:szCs w:val="22"/>
        </w:rPr>
        <w:t xml:space="preserve"> for a period</w:t>
      </w:r>
      <w:r w:rsidRPr="001847E3">
        <w:rPr>
          <w:rFonts w:ascii="Times New Roman" w:hAnsi="Times New Roman" w:cs="Times New Roman"/>
          <w:szCs w:val="22"/>
        </w:rPr>
        <w:t xml:space="preserve"> 3 years from </w:t>
      </w:r>
      <w:r w:rsidR="003F7256">
        <w:rPr>
          <w:rFonts w:ascii="Times New Roman" w:hAnsi="Times New Roman" w:cs="Times New Roman"/>
          <w:szCs w:val="22"/>
        </w:rPr>
        <w:t>1 April</w:t>
      </w:r>
      <w:r w:rsidRPr="001847E3">
        <w:rPr>
          <w:rFonts w:ascii="Times New Roman" w:hAnsi="Times New Roman" w:cs="Times New Roman"/>
          <w:szCs w:val="22"/>
        </w:rPr>
        <w:t xml:space="preserve"> 2022 to </w:t>
      </w:r>
      <w:r w:rsidR="003F7256">
        <w:rPr>
          <w:rFonts w:ascii="Times New Roman" w:hAnsi="Times New Roman" w:cs="Times New Roman"/>
          <w:szCs w:val="22"/>
        </w:rPr>
        <w:t>31 March</w:t>
      </w:r>
      <w:r w:rsidRPr="001847E3">
        <w:rPr>
          <w:rFonts w:ascii="Times New Roman" w:hAnsi="Times New Roman" w:cs="Times New Roman"/>
          <w:szCs w:val="22"/>
        </w:rPr>
        <w:t xml:space="preserve"> 2025, and when the lease period is over, the contract can be extended for another 3 years, but not more than 6 years, </w:t>
      </w:r>
      <w:r w:rsidR="003F7256">
        <w:rPr>
          <w:rFonts w:ascii="Times New Roman" w:hAnsi="Times New Roman" w:cs="Times New Roman"/>
          <w:szCs w:val="22"/>
        </w:rPr>
        <w:t xml:space="preserve">requiring a monthly rental fee from 1 April 2022 to 31 </w:t>
      </w:r>
      <w:r w:rsidRPr="001847E3">
        <w:rPr>
          <w:rFonts w:ascii="Times New Roman" w:hAnsi="Times New Roman" w:cs="Times New Roman"/>
          <w:szCs w:val="22"/>
        </w:rPr>
        <w:t>Marc</w:t>
      </w:r>
      <w:r w:rsidR="003F7256">
        <w:rPr>
          <w:rFonts w:ascii="Times New Roman" w:hAnsi="Times New Roman" w:cs="Times New Roman"/>
          <w:szCs w:val="22"/>
        </w:rPr>
        <w:t xml:space="preserve">h 2024 (no </w:t>
      </w:r>
      <w:r w:rsidR="003F7256">
        <w:rPr>
          <w:rFonts w:ascii="Times New Roman" w:hAnsi="Times New Roman" w:cs="Angsana New"/>
        </w:rPr>
        <w:t>charge</w:t>
      </w:r>
      <w:r w:rsidR="003F7256">
        <w:rPr>
          <w:rFonts w:ascii="Times New Roman" w:hAnsi="Times New Roman" w:cs="Times New Roman"/>
          <w:szCs w:val="22"/>
        </w:rPr>
        <w:t xml:space="preserve">) and 1 April 2024 to 31 March </w:t>
      </w:r>
      <w:r w:rsidRPr="001847E3">
        <w:rPr>
          <w:rFonts w:ascii="Times New Roman" w:hAnsi="Times New Roman" w:cs="Times New Roman"/>
          <w:szCs w:val="22"/>
        </w:rPr>
        <w:t xml:space="preserve">2028, </w:t>
      </w:r>
      <w:r w:rsidR="003F7256">
        <w:rPr>
          <w:rFonts w:ascii="Times New Roman" w:hAnsi="Times New Roman" w:cs="Times New Roman"/>
          <w:szCs w:val="22"/>
        </w:rPr>
        <w:t>Baht 50,000 - 65,000.</w:t>
      </w:r>
    </w:p>
    <w:p w:rsidR="00E80FF3" w:rsidRPr="001847E3" w:rsidRDefault="00E80FF3" w:rsidP="001847E3">
      <w:pPr>
        <w:spacing w:after="0" w:line="240" w:lineRule="atLeast"/>
        <w:ind w:left="567" w:right="-25"/>
        <w:jc w:val="thaiDistribute"/>
        <w:rPr>
          <w:rFonts w:ascii="Times New Roman" w:hAnsi="Times New Roman" w:cs="Times New Roman"/>
          <w:szCs w:val="22"/>
        </w:rPr>
      </w:pPr>
    </w:p>
    <w:p w:rsidR="00E80FF3" w:rsidRPr="005C4C43" w:rsidRDefault="00E80FF3" w:rsidP="00261280">
      <w:pPr>
        <w:spacing w:after="0" w:line="240" w:lineRule="atLeast"/>
        <w:ind w:left="567" w:right="-25"/>
        <w:jc w:val="thaiDistribute"/>
        <w:rPr>
          <w:rFonts w:ascii="Times New Roman" w:hAnsi="Times New Roman" w:cs="Times New Roman"/>
          <w:szCs w:val="22"/>
        </w:rPr>
      </w:pPr>
      <w:r w:rsidRPr="005C4C43">
        <w:rPr>
          <w:rFonts w:ascii="Times New Roman" w:hAnsi="Times New Roman" w:cstheme="minorBidi"/>
          <w:szCs w:val="22"/>
        </w:rPr>
        <w:t>On 2 Februar</w:t>
      </w:r>
      <w:r w:rsidR="00CD2F11" w:rsidRPr="005C4C43">
        <w:rPr>
          <w:rFonts w:ascii="Times New Roman" w:hAnsi="Times New Roman" w:cstheme="minorBidi"/>
          <w:szCs w:val="22"/>
        </w:rPr>
        <w:t>y</w:t>
      </w:r>
      <w:r w:rsidRPr="005C4C43">
        <w:rPr>
          <w:rFonts w:ascii="Times New Roman" w:hAnsi="Times New Roman" w:cstheme="minorBidi"/>
          <w:szCs w:val="22"/>
        </w:rPr>
        <w:t xml:space="preserve"> 2022,</w:t>
      </w:r>
      <w:r w:rsidRPr="005C4C43">
        <w:rPr>
          <w:rFonts w:ascii="Times New Roman" w:hAnsi="Times New Roman" w:cs="Times New Roman"/>
          <w:szCs w:val="22"/>
        </w:rPr>
        <w:t xml:space="preserve"> </w:t>
      </w:r>
      <w:r w:rsidR="005C4C43" w:rsidRPr="005C4C43">
        <w:rPr>
          <w:rFonts w:ascii="Times New Roman" w:hAnsi="Times New Roman" w:cs="Times New Roman"/>
          <w:szCs w:val="22"/>
        </w:rPr>
        <w:t xml:space="preserve">a </w:t>
      </w:r>
      <w:r w:rsidRPr="005C4C43">
        <w:rPr>
          <w:rFonts w:ascii="Times New Roman" w:hAnsi="Times New Roman" w:cs="Times New Roman"/>
          <w:szCs w:val="22"/>
        </w:rPr>
        <w:t>subsidiary (</w:t>
      </w:r>
      <w:r w:rsidR="00CD2F11" w:rsidRPr="005C4C43">
        <w:rPr>
          <w:rFonts w:ascii="Times New Roman" w:hAnsi="Times New Roman" w:cs="Times New Roman"/>
          <w:szCs w:val="22"/>
        </w:rPr>
        <w:t>Dimet paint</w:t>
      </w:r>
      <w:r w:rsidRPr="005C4C43">
        <w:rPr>
          <w:rFonts w:ascii="Times New Roman" w:hAnsi="Times New Roman" w:cs="Times New Roman"/>
          <w:szCs w:val="22"/>
        </w:rPr>
        <w:t xml:space="preserve"> Co., Ltd.)</w:t>
      </w:r>
      <w:r w:rsidR="00CD2F11" w:rsidRPr="005C4C43">
        <w:rPr>
          <w:rFonts w:ascii="Times New Roman" w:hAnsi="Times New Roman" w:cs="Times New Roman"/>
          <w:szCs w:val="22"/>
        </w:rPr>
        <w:t xml:space="preserve"> </w:t>
      </w:r>
      <w:r w:rsidRPr="005C4C43">
        <w:rPr>
          <w:rFonts w:ascii="Times New Roman" w:hAnsi="Times New Roman" w:cs="Times New Roman"/>
          <w:szCs w:val="22"/>
        </w:rPr>
        <w:t xml:space="preserve">entered into </w:t>
      </w:r>
      <w:r w:rsidR="005C4C43" w:rsidRPr="005C4C43">
        <w:rPr>
          <w:rFonts w:ascii="Times New Roman" w:hAnsi="Times New Roman" w:cs="Times New Roman"/>
          <w:szCs w:val="22"/>
        </w:rPr>
        <w:t>t</w:t>
      </w:r>
      <w:r w:rsidR="00261280" w:rsidRPr="005C4C43">
        <w:rPr>
          <w:rFonts w:ascii="Times New Roman" w:hAnsi="Times New Roman" w:cs="Times New Roman"/>
          <w:szCs w:val="22"/>
        </w:rPr>
        <w:t xml:space="preserve">he procurement </w:t>
      </w:r>
      <w:r w:rsidR="00CD2F11" w:rsidRPr="005C4C43">
        <w:rPr>
          <w:rFonts w:ascii="Times New Roman" w:hAnsi="Times New Roman" w:cs="Times New Roman"/>
          <w:szCs w:val="22"/>
        </w:rPr>
        <w:t xml:space="preserve">consulting agreement </w:t>
      </w:r>
      <w:r w:rsidRPr="005C4C43">
        <w:rPr>
          <w:rFonts w:ascii="Times New Roman" w:hAnsi="Times New Roman" w:cs="Times New Roman"/>
          <w:szCs w:val="22"/>
        </w:rPr>
        <w:t>with a related company for a period 3</w:t>
      </w:r>
      <w:r w:rsidR="00CD2F11" w:rsidRPr="005C4C43">
        <w:rPr>
          <w:rFonts w:ascii="Times New Roman" w:hAnsi="Times New Roman" w:cs="Times New Roman"/>
          <w:szCs w:val="22"/>
        </w:rPr>
        <w:t>6 month</w:t>
      </w:r>
      <w:r w:rsidRPr="005C4C43">
        <w:rPr>
          <w:rFonts w:ascii="Times New Roman" w:hAnsi="Times New Roman" w:cs="Times New Roman"/>
          <w:szCs w:val="22"/>
        </w:rPr>
        <w:t xml:space="preserve"> from </w:t>
      </w:r>
      <w:r w:rsidR="00CD2F11" w:rsidRPr="005C4C43">
        <w:rPr>
          <w:rFonts w:ascii="Times New Roman" w:hAnsi="Times New Roman" w:cs="Times New Roman"/>
          <w:szCs w:val="22"/>
        </w:rPr>
        <w:t>2 February 2022 to 1 February</w:t>
      </w:r>
      <w:r w:rsidRPr="005C4C43">
        <w:rPr>
          <w:rFonts w:ascii="Times New Roman" w:hAnsi="Times New Roman" w:cs="Times New Roman"/>
          <w:szCs w:val="22"/>
        </w:rPr>
        <w:t xml:space="preserve"> 2025, </w:t>
      </w:r>
      <w:r w:rsidR="005C4C43" w:rsidRPr="005C4C43">
        <w:rPr>
          <w:rFonts w:ascii="Times New Roman" w:hAnsi="Times New Roman" w:cs="Times New Roman"/>
          <w:szCs w:val="22"/>
        </w:rPr>
        <w:t xml:space="preserve">requiring a monthly </w:t>
      </w:r>
      <w:r w:rsidR="00CD2F11" w:rsidRPr="005C4C43">
        <w:rPr>
          <w:rFonts w:ascii="Times New Roman" w:hAnsi="Times New Roman" w:cs="Times New Roman"/>
          <w:szCs w:val="22"/>
        </w:rPr>
        <w:t>Baht 8</w:t>
      </w:r>
      <w:r w:rsidRPr="005C4C43">
        <w:rPr>
          <w:rFonts w:ascii="Times New Roman" w:hAnsi="Times New Roman" w:cs="Times New Roman"/>
          <w:szCs w:val="22"/>
        </w:rPr>
        <w:t xml:space="preserve">0,000 </w:t>
      </w:r>
      <w:r w:rsidR="00261280" w:rsidRPr="005C4C43">
        <w:rPr>
          <w:rFonts w:ascii="Times New Roman" w:hAnsi="Times New Roman" w:cs="Times New Roman"/>
          <w:szCs w:val="22"/>
        </w:rPr>
        <w:t>per month</w:t>
      </w:r>
    </w:p>
    <w:p w:rsidR="005C4C43" w:rsidRPr="00261280" w:rsidRDefault="005C4C43" w:rsidP="00261280">
      <w:pPr>
        <w:spacing w:after="0" w:line="240" w:lineRule="atLeast"/>
        <w:ind w:left="567" w:right="-25"/>
        <w:jc w:val="thaiDistribute"/>
        <w:rPr>
          <w:rFonts w:ascii="Times New Roman" w:hAnsi="Times New Roman" w:cs="Times New Roman"/>
          <w:szCs w:val="22"/>
          <w:highlight w:val="yellow"/>
        </w:rPr>
      </w:pPr>
    </w:p>
    <w:p w:rsidR="00F83FFF" w:rsidRDefault="00F83FFF" w:rsidP="00F83FFF">
      <w:pPr>
        <w:spacing w:after="0"/>
        <w:ind w:left="567" w:right="11"/>
        <w:jc w:val="both"/>
        <w:rPr>
          <w:rFonts w:ascii="Times New Roman" w:hAnsi="Times New Roman" w:cs="Times New Roman"/>
          <w:b/>
          <w:bCs/>
          <w:i/>
          <w:iCs/>
          <w:szCs w:val="22"/>
        </w:rPr>
      </w:pPr>
      <w:r w:rsidRPr="00F12761">
        <w:rPr>
          <w:rFonts w:ascii="Times New Roman" w:hAnsi="Times New Roman" w:cs="Times New Roman"/>
          <w:b/>
          <w:bCs/>
          <w:i/>
          <w:iCs/>
          <w:szCs w:val="22"/>
        </w:rPr>
        <w:t>Consortium agreement</w:t>
      </w:r>
    </w:p>
    <w:p w:rsidR="00F83FFF" w:rsidRPr="00F12761" w:rsidRDefault="00F83FFF" w:rsidP="00F83FFF">
      <w:pPr>
        <w:spacing w:after="0"/>
        <w:ind w:left="567" w:right="11"/>
        <w:jc w:val="both"/>
        <w:rPr>
          <w:rFonts w:ascii="Times New Roman" w:hAnsi="Times New Roman" w:cs="Times New Roman"/>
          <w:b/>
          <w:bCs/>
          <w:i/>
          <w:iCs/>
          <w:szCs w:val="22"/>
        </w:rPr>
      </w:pPr>
    </w:p>
    <w:p w:rsidR="00F83FFF" w:rsidRDefault="00F83FFF" w:rsidP="00E87A48">
      <w:pPr>
        <w:spacing w:after="0" w:line="240" w:lineRule="atLeast"/>
        <w:ind w:left="567" w:right="-25"/>
        <w:jc w:val="thaiDistribute"/>
        <w:rPr>
          <w:rFonts w:ascii="Times New Roman" w:hAnsi="Times New Roman" w:cs="Times New Roman"/>
          <w:szCs w:val="22"/>
        </w:rPr>
      </w:pPr>
      <w:r w:rsidRPr="00F83FFF">
        <w:rPr>
          <w:rFonts w:ascii="Times New Roman" w:hAnsi="Times New Roman" w:cs="Times New Roman"/>
          <w:szCs w:val="22"/>
        </w:rPr>
        <w:t xml:space="preserve">On </w:t>
      </w:r>
      <w:r>
        <w:rPr>
          <w:rFonts w:ascii="Times New Roman" w:hAnsi="Times New Roman" w:cs="Times New Roman"/>
          <w:szCs w:val="22"/>
        </w:rPr>
        <w:t>7 October</w:t>
      </w:r>
      <w:r w:rsidRPr="00F83FFF">
        <w:rPr>
          <w:rFonts w:ascii="Times New Roman" w:hAnsi="Times New Roman" w:cs="Times New Roman"/>
          <w:szCs w:val="22"/>
        </w:rPr>
        <w:t xml:space="preserve"> 2022, the Company entered into a consortium agreement. (“Consortium”) with E.C.T. </w:t>
      </w:r>
      <w:r w:rsidRPr="00E87A48">
        <w:rPr>
          <w:rFonts w:ascii="Times New Roman" w:hAnsi="Times New Roman" w:cs="Times New Roman" w:hint="cs"/>
          <w:szCs w:val="22"/>
          <w:cs/>
        </w:rPr>
        <w:t xml:space="preserve"> </w:t>
      </w:r>
      <w:r w:rsidRPr="00E87A48">
        <w:rPr>
          <w:rFonts w:ascii="Times New Roman" w:hAnsi="Times New Roman" w:cs="Times New Roman"/>
          <w:szCs w:val="22"/>
        </w:rPr>
        <w:t>Professional Co.,Ltd,</w:t>
      </w:r>
      <w:r w:rsidRPr="00F83FFF">
        <w:rPr>
          <w:rFonts w:ascii="Times New Roman" w:hAnsi="Times New Roman" w:cs="Times New Roman"/>
          <w:szCs w:val="22"/>
        </w:rPr>
        <w:t xml:space="preserve"> named “</w:t>
      </w:r>
      <w:r w:rsidR="00232D7D">
        <w:rPr>
          <w:rFonts w:ascii="Times New Roman" w:hAnsi="Times New Roman" w:cs="Times New Roman"/>
          <w:szCs w:val="22"/>
        </w:rPr>
        <w:t>E</w:t>
      </w:r>
      <w:r w:rsidR="00BB3F3F" w:rsidRPr="00F83FFF">
        <w:rPr>
          <w:rFonts w:ascii="Times New Roman" w:hAnsi="Times New Roman" w:cs="Times New Roman"/>
          <w:szCs w:val="22"/>
        </w:rPr>
        <w:t xml:space="preserve">.C.T. </w:t>
      </w:r>
      <w:r w:rsidR="00BB3F3F" w:rsidRPr="00E87A48">
        <w:rPr>
          <w:rFonts w:ascii="Times New Roman" w:hAnsi="Times New Roman" w:cs="Times New Roman"/>
          <w:szCs w:val="22"/>
        </w:rPr>
        <w:t>Professional Co.,Ltd and Dimet (Siam) Public Co.,Ltd</w:t>
      </w:r>
      <w:r w:rsidRPr="00F83FFF">
        <w:rPr>
          <w:rFonts w:ascii="Times New Roman" w:hAnsi="Times New Roman" w:cs="Times New Roman"/>
          <w:szCs w:val="22"/>
        </w:rPr>
        <w:t xml:space="preserve"> Consortium” with the objective </w:t>
      </w:r>
      <w:r w:rsidR="00BB3F3F">
        <w:rPr>
          <w:rFonts w:ascii="Times New Roman" w:hAnsi="Times New Roman" w:cs="Times New Roman"/>
          <w:szCs w:val="22"/>
        </w:rPr>
        <w:t xml:space="preserve">entering into a agreement for </w:t>
      </w:r>
      <w:r w:rsidR="00BB3F3F" w:rsidRPr="00E87A48">
        <w:rPr>
          <w:rFonts w:ascii="Times New Roman" w:hAnsi="Times New Roman" w:cs="Times New Roman"/>
          <w:szCs w:val="22"/>
        </w:rPr>
        <w:t xml:space="preserve">jointly construction office building of Office of the NACC – Chiang Rai Province.  </w:t>
      </w:r>
      <w:r w:rsidRPr="00F83FFF">
        <w:rPr>
          <w:rFonts w:ascii="Times New Roman" w:hAnsi="Times New Roman" w:cs="Times New Roman"/>
          <w:szCs w:val="22"/>
        </w:rPr>
        <w:t xml:space="preserve">The </w:t>
      </w:r>
      <w:r w:rsidR="00232D7D">
        <w:rPr>
          <w:rFonts w:ascii="Times New Roman" w:hAnsi="Times New Roman" w:cs="Times New Roman"/>
          <w:szCs w:val="22"/>
        </w:rPr>
        <w:t>agreement cover period</w:t>
      </w:r>
      <w:r w:rsidRPr="00F83FFF">
        <w:rPr>
          <w:rFonts w:ascii="Times New Roman" w:hAnsi="Times New Roman" w:cs="Times New Roman"/>
          <w:szCs w:val="22"/>
        </w:rPr>
        <w:t xml:space="preserve"> from the date of signi</w:t>
      </w:r>
      <w:r w:rsidR="00232D7D">
        <w:rPr>
          <w:rFonts w:ascii="Times New Roman" w:hAnsi="Times New Roman" w:cs="Times New Roman"/>
          <w:szCs w:val="22"/>
        </w:rPr>
        <w:t>ng the agreement and will end</w:t>
      </w:r>
      <w:r w:rsidRPr="00F83FFF">
        <w:rPr>
          <w:rFonts w:ascii="Times New Roman" w:hAnsi="Times New Roman" w:cs="Times New Roman"/>
          <w:szCs w:val="22"/>
        </w:rPr>
        <w:t xml:space="preserve"> when the consortium </w:t>
      </w:r>
      <w:r w:rsidR="00232D7D">
        <w:rPr>
          <w:rFonts w:ascii="Times New Roman" w:hAnsi="Times New Roman" w:cs="Times New Roman"/>
          <w:szCs w:val="22"/>
        </w:rPr>
        <w:t>performs</w:t>
      </w:r>
      <w:r w:rsidRPr="00F83FFF">
        <w:rPr>
          <w:rFonts w:ascii="Times New Roman" w:hAnsi="Times New Roman" w:cs="Times New Roman"/>
          <w:szCs w:val="22"/>
        </w:rPr>
        <w:t xml:space="preserve"> complies with the agreement.  </w:t>
      </w:r>
      <w:r w:rsidRPr="00E87A48">
        <w:rPr>
          <w:rFonts w:ascii="Times New Roman" w:hAnsi="Times New Roman" w:cs="Times New Roman"/>
          <w:szCs w:val="22"/>
        </w:rPr>
        <w:t>In this regard,</w:t>
      </w:r>
      <w:r w:rsidR="00232D7D" w:rsidRPr="00E87A48">
        <w:rPr>
          <w:rFonts w:ascii="Times New Roman" w:hAnsi="Times New Roman" w:cs="Times New Roman"/>
          <w:szCs w:val="22"/>
        </w:rPr>
        <w:t xml:space="preserve"> </w:t>
      </w:r>
      <w:r w:rsidRPr="00F83FFF">
        <w:rPr>
          <w:rFonts w:ascii="Times New Roman" w:hAnsi="Times New Roman" w:cs="Times New Roman"/>
          <w:szCs w:val="22"/>
        </w:rPr>
        <w:t>each consortium has to perform according to the scope of work, and conditions specified in the consortium agreement</w:t>
      </w:r>
      <w:r w:rsidR="00232D7D">
        <w:rPr>
          <w:rFonts w:ascii="Times New Roman" w:hAnsi="Times New Roman" w:cs="Times New Roman"/>
          <w:szCs w:val="22"/>
        </w:rPr>
        <w:t xml:space="preserve">.  The proportionate of consortium were as </w:t>
      </w:r>
      <w:r w:rsidR="00CD6FC0">
        <w:rPr>
          <w:rFonts w:ascii="Times New Roman" w:hAnsi="Times New Roman" w:cs="Times New Roman"/>
          <w:szCs w:val="22"/>
        </w:rPr>
        <w:t>follows:</w:t>
      </w:r>
    </w:p>
    <w:p w:rsidR="00232D7D" w:rsidRPr="00232D7D" w:rsidRDefault="00232D7D" w:rsidP="00E87A48">
      <w:pPr>
        <w:pStyle w:val="ListParagraph"/>
        <w:numPr>
          <w:ilvl w:val="0"/>
          <w:numId w:val="20"/>
        </w:numPr>
        <w:spacing w:before="120"/>
        <w:ind w:left="1281" w:right="11" w:hanging="357"/>
        <w:jc w:val="both"/>
        <w:rPr>
          <w:rFonts w:ascii="Times New Roman" w:hAnsi="Times New Roman" w:cs="Angsana New"/>
          <w:sz w:val="22"/>
          <w:szCs w:val="22"/>
        </w:rPr>
      </w:pPr>
      <w:r w:rsidRPr="00232D7D">
        <w:rPr>
          <w:rFonts w:ascii="Times New Roman" w:hAnsi="Times New Roman" w:cstheme="minorBidi"/>
          <w:sz w:val="22"/>
          <w:szCs w:val="22"/>
        </w:rPr>
        <w:t>Dimet (Siam) Public Co.,Ltd</w:t>
      </w:r>
      <w:r>
        <w:rPr>
          <w:rFonts w:ascii="Times New Roman" w:hAnsi="Times New Roman" w:cstheme="minorBidi"/>
          <w:sz w:val="22"/>
          <w:szCs w:val="22"/>
        </w:rPr>
        <w:tab/>
      </w:r>
      <w:r>
        <w:rPr>
          <w:rFonts w:ascii="Times New Roman" w:hAnsi="Times New Roman" w:cstheme="minorBidi"/>
          <w:sz w:val="22"/>
          <w:szCs w:val="22"/>
        </w:rPr>
        <w:tab/>
        <w:t>28%</w:t>
      </w:r>
    </w:p>
    <w:p w:rsidR="00C51778" w:rsidRPr="00C51778" w:rsidRDefault="00232D7D" w:rsidP="00C51778">
      <w:pPr>
        <w:pStyle w:val="ListParagraph"/>
        <w:numPr>
          <w:ilvl w:val="0"/>
          <w:numId w:val="20"/>
        </w:numPr>
        <w:spacing w:before="120"/>
        <w:ind w:left="1281" w:right="11" w:hanging="357"/>
        <w:jc w:val="both"/>
        <w:rPr>
          <w:rStyle w:val="Hyperlink"/>
          <w:rFonts w:ascii="Times New Roman" w:hAnsi="Times New Roman" w:cstheme="minorBidi"/>
          <w:color w:val="auto"/>
          <w:sz w:val="22"/>
          <w:szCs w:val="22"/>
          <w:u w:val="none"/>
        </w:rPr>
      </w:pPr>
      <w:r w:rsidRPr="00232D7D">
        <w:rPr>
          <w:rFonts w:ascii="Times New Roman" w:hAnsi="Times New Roman" w:cstheme="minorBidi"/>
          <w:sz w:val="22"/>
          <w:szCs w:val="22"/>
        </w:rPr>
        <w:t xml:space="preserve">E.C.T. </w:t>
      </w:r>
      <w:r w:rsidRPr="00232D7D">
        <w:rPr>
          <w:rFonts w:ascii="Times New Roman" w:hAnsi="Times New Roman" w:cstheme="minorBidi" w:hint="cs"/>
          <w:sz w:val="22"/>
          <w:szCs w:val="22"/>
          <w:cs/>
        </w:rPr>
        <w:t xml:space="preserve"> </w:t>
      </w:r>
      <w:r w:rsidRPr="00232D7D">
        <w:rPr>
          <w:rFonts w:ascii="Times New Roman" w:hAnsi="Times New Roman" w:cstheme="minorBidi"/>
          <w:sz w:val="22"/>
          <w:szCs w:val="22"/>
        </w:rPr>
        <w:t>Professional Co.,Ltd</w:t>
      </w:r>
      <w:r>
        <w:rPr>
          <w:rFonts w:ascii="Times New Roman" w:hAnsi="Times New Roman" w:cstheme="minorBidi"/>
          <w:sz w:val="22"/>
          <w:szCs w:val="22"/>
        </w:rPr>
        <w:tab/>
      </w:r>
      <w:r>
        <w:rPr>
          <w:rFonts w:ascii="Times New Roman" w:hAnsi="Times New Roman" w:cstheme="minorBidi"/>
          <w:sz w:val="22"/>
          <w:szCs w:val="22"/>
        </w:rPr>
        <w:tab/>
        <w:t>72%</w:t>
      </w:r>
      <w:r w:rsidR="00475813" w:rsidRPr="00475813">
        <w:fldChar w:fldCharType="begin"/>
      </w:r>
      <w:r w:rsidR="00C51778">
        <w:instrText xml:space="preserve"> HYPERLINK "https://www.thaicontracts.com/samples/54-construction-contract.html" </w:instrText>
      </w:r>
      <w:r w:rsidR="00475813" w:rsidRPr="00475813">
        <w:fldChar w:fldCharType="separate"/>
      </w:r>
    </w:p>
    <w:p w:rsidR="00AA3F62" w:rsidRDefault="00475813" w:rsidP="00AA3F62">
      <w:pPr>
        <w:spacing w:after="0" w:line="240" w:lineRule="atLeast"/>
        <w:ind w:left="567" w:right="-25"/>
        <w:jc w:val="thaiDistribute"/>
      </w:pPr>
      <w:r>
        <w:fldChar w:fldCharType="end"/>
      </w:r>
    </w:p>
    <w:p w:rsidR="00226824" w:rsidRPr="00226824" w:rsidRDefault="00226824" w:rsidP="00226824">
      <w:pPr>
        <w:spacing w:after="0"/>
        <w:ind w:left="567" w:right="11"/>
        <w:jc w:val="both"/>
        <w:rPr>
          <w:rFonts w:ascii="Times New Roman" w:hAnsi="Times New Roman" w:cs="Times New Roman"/>
          <w:b/>
          <w:bCs/>
          <w:i/>
          <w:iCs/>
          <w:szCs w:val="22"/>
        </w:rPr>
      </w:pPr>
      <w:r w:rsidRPr="00226824">
        <w:rPr>
          <w:rFonts w:ascii="Times New Roman" w:hAnsi="Times New Roman" w:cs="Times New Roman"/>
          <w:b/>
          <w:bCs/>
          <w:i/>
          <w:iCs/>
          <w:szCs w:val="22"/>
        </w:rPr>
        <w:t>Construction agreement</w:t>
      </w:r>
    </w:p>
    <w:p w:rsidR="00226824" w:rsidRDefault="00226824" w:rsidP="00AA3F62">
      <w:pPr>
        <w:spacing w:after="0" w:line="240" w:lineRule="atLeast"/>
        <w:ind w:left="567" w:right="-25"/>
        <w:jc w:val="thaiDistribute"/>
      </w:pPr>
    </w:p>
    <w:p w:rsidR="00F44CDE" w:rsidRPr="00AA3F62" w:rsidRDefault="00C51778" w:rsidP="00AA3F62">
      <w:pPr>
        <w:spacing w:after="0" w:line="240" w:lineRule="atLeast"/>
        <w:ind w:left="567" w:right="-25"/>
        <w:jc w:val="thaiDistribute"/>
        <w:rPr>
          <w:rFonts w:ascii="Angsana New" w:hAnsi="Angsana New"/>
          <w:spacing w:val="-6"/>
          <w:sz w:val="30"/>
          <w:szCs w:val="30"/>
        </w:rPr>
      </w:pPr>
      <w:r w:rsidRPr="001557CD">
        <w:rPr>
          <w:rFonts w:ascii="Times New Roman" w:hAnsi="Times New Roman" w:cs="Times New Roman"/>
          <w:szCs w:val="22"/>
        </w:rPr>
        <w:t>On 25</w:t>
      </w:r>
      <w:r w:rsidRPr="001557CD">
        <w:rPr>
          <w:rFonts w:ascii="Times New Roman" w:hAnsi="Times New Roman" w:cs="Times New Roman"/>
          <w:szCs w:val="22"/>
          <w:cs/>
        </w:rPr>
        <w:t xml:space="preserve"> </w:t>
      </w:r>
      <w:r w:rsidRPr="001557CD">
        <w:rPr>
          <w:rFonts w:ascii="Times New Roman" w:hAnsi="Times New Roman" w:cs="Times New Roman"/>
          <w:szCs w:val="22"/>
        </w:rPr>
        <w:t xml:space="preserve">August </w:t>
      </w:r>
      <w:r w:rsidRPr="001557CD">
        <w:rPr>
          <w:rFonts w:ascii="Times New Roman" w:hAnsi="Times New Roman" w:cs="Times New Roman"/>
          <w:szCs w:val="22"/>
          <w:cs/>
        </w:rPr>
        <w:t>202</w:t>
      </w:r>
      <w:r w:rsidRPr="001557CD">
        <w:rPr>
          <w:rFonts w:ascii="Times New Roman" w:hAnsi="Times New Roman" w:cs="Times New Roman"/>
          <w:szCs w:val="22"/>
        </w:rPr>
        <w:t xml:space="preserve">3, the Company (“Contractor”) entered into a construction </w:t>
      </w:r>
      <w:r w:rsidR="001557CD" w:rsidRPr="001557CD">
        <w:rPr>
          <w:rFonts w:ascii="Times New Roman" w:hAnsi="Times New Roman" w:cs="Times New Roman"/>
          <w:szCs w:val="22"/>
        </w:rPr>
        <w:t>agreement on</w:t>
      </w:r>
      <w:r w:rsidR="00226824" w:rsidRPr="001557CD">
        <w:rPr>
          <w:rFonts w:ascii="Times New Roman" w:hAnsi="Times New Roman" w:cs="Times New Roman"/>
          <w:szCs w:val="22"/>
        </w:rPr>
        <w:t xml:space="preserve"> construction office building of Office of the NACC – Chiang Rai Province</w:t>
      </w:r>
      <w:r w:rsidR="00276990" w:rsidRPr="001557CD">
        <w:rPr>
          <w:rFonts w:ascii="Times New Roman" w:hAnsi="Times New Roman" w:cs="Times New Roman"/>
          <w:szCs w:val="22"/>
        </w:rPr>
        <w:t xml:space="preserve"> with E.C.T. </w:t>
      </w:r>
      <w:r w:rsidRPr="001557CD">
        <w:rPr>
          <w:rFonts w:ascii="Times New Roman" w:hAnsi="Times New Roman" w:cs="Times New Roman"/>
          <w:szCs w:val="22"/>
        </w:rPr>
        <w:t>P</w:t>
      </w:r>
      <w:r w:rsidR="00276990" w:rsidRPr="001557CD">
        <w:rPr>
          <w:rFonts w:ascii="Times New Roman" w:hAnsi="Times New Roman" w:cs="Times New Roman"/>
          <w:szCs w:val="22"/>
        </w:rPr>
        <w:t xml:space="preserve">rofessional </w:t>
      </w:r>
      <w:r w:rsidRPr="001557CD">
        <w:rPr>
          <w:rFonts w:ascii="Times New Roman" w:hAnsi="Times New Roman" w:cs="Times New Roman"/>
          <w:szCs w:val="22"/>
        </w:rPr>
        <w:t>Co.,Ltd</w:t>
      </w:r>
      <w:r w:rsidR="00276990" w:rsidRPr="001557CD">
        <w:t xml:space="preserve"> </w:t>
      </w:r>
      <w:r w:rsidR="00276990" w:rsidRPr="001557CD">
        <w:rPr>
          <w:rFonts w:ascii="Times New Roman" w:hAnsi="Times New Roman" w:cs="Times New Roman"/>
          <w:szCs w:val="22"/>
        </w:rPr>
        <w:t>(“Joint Venture”)</w:t>
      </w:r>
      <w:r w:rsidR="00276990" w:rsidRPr="001557CD">
        <w:t xml:space="preserve"> </w:t>
      </w:r>
      <w:r w:rsidR="00226824" w:rsidRPr="001557CD">
        <w:rPr>
          <w:rFonts w:ascii="Times New Roman" w:hAnsi="Times New Roman" w:cs="Times New Roman"/>
          <w:szCs w:val="22"/>
        </w:rPr>
        <w:t>(“Principal</w:t>
      </w:r>
      <w:r w:rsidR="00276990" w:rsidRPr="001557CD">
        <w:rPr>
          <w:rFonts w:ascii="Times New Roman" w:hAnsi="Times New Roman" w:cs="Times New Roman"/>
          <w:szCs w:val="22"/>
        </w:rPr>
        <w:t>”)</w:t>
      </w:r>
      <w:r w:rsidR="00276990" w:rsidRPr="001557CD">
        <w:rPr>
          <w:rFonts w:ascii="Times New Roman" w:hAnsi="Times New Roman" w:cs="Angsana New"/>
        </w:rPr>
        <w:t>,</w:t>
      </w:r>
      <w:r w:rsidR="00276990" w:rsidRPr="001557CD">
        <w:t xml:space="preserve"> </w:t>
      </w:r>
      <w:r w:rsidR="00BC3834" w:rsidRPr="001557CD">
        <w:rPr>
          <w:rFonts w:ascii="Times New Roman" w:hAnsi="Times New Roman" w:cs="Angsana New"/>
        </w:rPr>
        <w:t>totaling</w:t>
      </w:r>
      <w:r w:rsidR="00276990" w:rsidRPr="001557CD">
        <w:rPr>
          <w:rFonts w:ascii="Times New Roman" w:hAnsi="Times New Roman" w:cs="Angsana New"/>
        </w:rPr>
        <w:t xml:space="preserve"> Baht</w:t>
      </w:r>
      <w:r w:rsidR="00276990" w:rsidRPr="001557CD">
        <w:rPr>
          <w:rFonts w:ascii="Times New Roman" w:hAnsi="Times New Roman" w:cs="Times New Roman"/>
          <w:szCs w:val="22"/>
        </w:rPr>
        <w:t xml:space="preserve"> 35 million (including VAT).</w:t>
      </w:r>
      <w:r w:rsidR="00AA3F62" w:rsidRPr="001557CD">
        <w:rPr>
          <w:rFonts w:ascii="Times New Roman" w:hAnsi="Times New Roman" w:cstheme="minorBidi"/>
          <w:szCs w:val="22"/>
        </w:rPr>
        <w:t xml:space="preserve"> </w:t>
      </w:r>
      <w:r w:rsidR="001557CD" w:rsidRPr="001557CD">
        <w:rPr>
          <w:rFonts w:ascii="Times New Roman" w:hAnsi="Times New Roman" w:cstheme="minorBidi"/>
          <w:szCs w:val="22"/>
        </w:rPr>
        <w:t xml:space="preserve"> The d</w:t>
      </w:r>
      <w:r w:rsidR="00276990" w:rsidRPr="001557CD">
        <w:rPr>
          <w:rFonts w:ascii="Times New Roman" w:hAnsi="Times New Roman" w:cstheme="minorBidi"/>
          <w:szCs w:val="22"/>
        </w:rPr>
        <w:t>etails regarding construction work and conditions for disburse</w:t>
      </w:r>
      <w:r w:rsidR="001557CD" w:rsidRPr="001557CD">
        <w:rPr>
          <w:rFonts w:ascii="Times New Roman" w:hAnsi="Times New Roman" w:cstheme="minorBidi"/>
          <w:szCs w:val="22"/>
        </w:rPr>
        <w:t>ment of wages are refered</w:t>
      </w:r>
      <w:r w:rsidR="00AA3F62" w:rsidRPr="001557CD">
        <w:rPr>
          <w:rFonts w:ascii="Times New Roman" w:hAnsi="Times New Roman" w:cstheme="minorBidi"/>
          <w:szCs w:val="22"/>
        </w:rPr>
        <w:t xml:space="preserve"> </w:t>
      </w:r>
      <w:r w:rsidR="00276990" w:rsidRPr="001557CD">
        <w:rPr>
          <w:rFonts w:ascii="Times New Roman" w:hAnsi="Times New Roman" w:cstheme="minorBidi"/>
          <w:szCs w:val="22"/>
        </w:rPr>
        <w:t xml:space="preserve">to the construction contract between the joint venture E.C.T. Professional </w:t>
      </w:r>
      <w:r w:rsidR="00AA3F62" w:rsidRPr="001557CD">
        <w:rPr>
          <w:rFonts w:ascii="Times New Roman" w:hAnsi="Times New Roman" w:cstheme="minorBidi"/>
          <w:szCs w:val="22"/>
        </w:rPr>
        <w:t xml:space="preserve">Co.,Ltd </w:t>
      </w:r>
      <w:r w:rsidR="00276990" w:rsidRPr="001557CD">
        <w:rPr>
          <w:rFonts w:ascii="Times New Roman" w:hAnsi="Times New Roman" w:cstheme="minorBidi"/>
          <w:szCs w:val="22"/>
        </w:rPr>
        <w:t xml:space="preserve">and Dimet (Siam) Public </w:t>
      </w:r>
      <w:r w:rsidR="00AA3F62" w:rsidRPr="001557CD">
        <w:rPr>
          <w:rFonts w:ascii="Times New Roman" w:hAnsi="Times New Roman" w:cstheme="minorBidi"/>
          <w:szCs w:val="22"/>
        </w:rPr>
        <w:t xml:space="preserve">Co.,Ltd </w:t>
      </w:r>
      <w:r w:rsidR="00226824" w:rsidRPr="001557CD">
        <w:rPr>
          <w:rFonts w:ascii="Times New Roman" w:hAnsi="Times New Roman" w:cstheme="minorBidi"/>
          <w:szCs w:val="22"/>
        </w:rPr>
        <w:t>with</w:t>
      </w:r>
      <w:r w:rsidR="00AA3F62" w:rsidRPr="001557CD">
        <w:rPr>
          <w:rFonts w:ascii="Times New Roman" w:hAnsi="Times New Roman" w:cstheme="minorBidi"/>
          <w:szCs w:val="22"/>
        </w:rPr>
        <w:t xml:space="preserve"> </w:t>
      </w:r>
      <w:r w:rsidR="00226824" w:rsidRPr="001557CD">
        <w:rPr>
          <w:rFonts w:ascii="Times New Roman" w:hAnsi="Times New Roman" w:cs="Times New Roman"/>
          <w:szCs w:val="22"/>
        </w:rPr>
        <w:t xml:space="preserve">Office of the NACC – Chiang Rai Province.  </w:t>
      </w:r>
      <w:r w:rsidR="00BC3834" w:rsidRPr="001557CD">
        <w:rPr>
          <w:rFonts w:ascii="Times New Roman" w:hAnsi="Times New Roman" w:cstheme="minorBidi"/>
          <w:szCs w:val="22"/>
        </w:rPr>
        <w:t>The period of delivery of</w:t>
      </w:r>
      <w:r w:rsidR="001557CD" w:rsidRPr="001557CD">
        <w:rPr>
          <w:rFonts w:ascii="Times New Roman" w:hAnsi="Times New Roman" w:cstheme="minorBidi"/>
          <w:szCs w:val="22"/>
        </w:rPr>
        <w:t xml:space="preserve"> work shall</w:t>
      </w:r>
      <w:r w:rsidR="00AA3F62" w:rsidRPr="001557CD">
        <w:rPr>
          <w:rFonts w:ascii="Times New Roman" w:hAnsi="Times New Roman" w:cstheme="minorBidi"/>
          <w:szCs w:val="22"/>
        </w:rPr>
        <w:t xml:space="preserve"> be completed within 18 August 2024</w:t>
      </w:r>
      <w:r w:rsidR="00BC3834" w:rsidRPr="001557CD">
        <w:rPr>
          <w:rFonts w:ascii="Times New Roman" w:hAnsi="Times New Roman" w:cstheme="minorBidi"/>
          <w:szCs w:val="22"/>
        </w:rPr>
        <w:t>.</w:t>
      </w:r>
    </w:p>
    <w:p w:rsidR="00F44CDE" w:rsidRPr="00232D7D" w:rsidRDefault="00F44CDE" w:rsidP="005738C4">
      <w:pPr>
        <w:pStyle w:val="ListParagraph"/>
        <w:spacing w:before="120"/>
        <w:ind w:left="1281" w:right="11" w:firstLine="0"/>
        <w:jc w:val="both"/>
        <w:rPr>
          <w:rFonts w:ascii="Times New Roman" w:hAnsi="Times New Roman" w:cstheme="minorBidi"/>
          <w:sz w:val="22"/>
          <w:szCs w:val="22"/>
        </w:rPr>
      </w:pPr>
    </w:p>
    <w:p w:rsidR="0099149A" w:rsidRDefault="0099149A">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82661D" w:rsidRDefault="0082661D" w:rsidP="0082661D">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F92250">
        <w:rPr>
          <w:rFonts w:ascii="Times New Roman" w:hAnsi="Times New Roman" w:cs="Times New Roman"/>
          <w:b/>
          <w:bCs/>
          <w:szCs w:val="22"/>
        </w:rPr>
        <w:lastRenderedPageBreak/>
        <w:t>Trade accounts receivable</w:t>
      </w:r>
    </w:p>
    <w:p w:rsidR="00BD56A8" w:rsidRDefault="00BD56A8" w:rsidP="00BD56A8">
      <w:pPr>
        <w:tabs>
          <w:tab w:val="left" w:pos="545"/>
        </w:tabs>
        <w:spacing w:after="0" w:line="240" w:lineRule="atLeast"/>
        <w:ind w:left="540" w:right="-25"/>
        <w:jc w:val="thaiDistribute"/>
        <w:rPr>
          <w:rFonts w:ascii="Times New Roman" w:hAnsi="Times New Roman" w:cs="Times New Roman"/>
          <w:b/>
          <w:bCs/>
          <w:szCs w:val="22"/>
        </w:rPr>
      </w:pPr>
    </w:p>
    <w:tbl>
      <w:tblPr>
        <w:tblW w:w="9871" w:type="dxa"/>
        <w:tblInd w:w="18" w:type="dxa"/>
        <w:tblLayout w:type="fixed"/>
        <w:tblLook w:val="01E0"/>
      </w:tblPr>
      <w:tblGrid>
        <w:gridCol w:w="3492"/>
        <w:gridCol w:w="1418"/>
        <w:gridCol w:w="284"/>
        <w:gridCol w:w="1417"/>
        <w:gridCol w:w="284"/>
        <w:gridCol w:w="1275"/>
        <w:gridCol w:w="284"/>
        <w:gridCol w:w="1417"/>
      </w:tblGrid>
      <w:tr w:rsidR="00BD56A8" w:rsidRPr="00701562" w:rsidTr="004A50A3">
        <w:tc>
          <w:tcPr>
            <w:tcW w:w="3492" w:type="dxa"/>
          </w:tcPr>
          <w:p w:rsidR="00BD56A8" w:rsidRPr="00701562" w:rsidRDefault="00BD56A8" w:rsidP="00077A6F">
            <w:pPr>
              <w:spacing w:line="240" w:lineRule="atLeast"/>
              <w:ind w:left="522" w:right="-25"/>
              <w:jc w:val="center"/>
              <w:rPr>
                <w:rFonts w:ascii="Times New Roman" w:hAnsi="Times New Roman" w:cs="Times New Roman"/>
                <w:szCs w:val="22"/>
              </w:rPr>
            </w:pPr>
          </w:p>
        </w:tc>
        <w:tc>
          <w:tcPr>
            <w:tcW w:w="3119" w:type="dxa"/>
            <w:gridSpan w:val="3"/>
          </w:tcPr>
          <w:p w:rsidR="00BD56A8" w:rsidRPr="00701562" w:rsidRDefault="00BD56A8" w:rsidP="00077A6F">
            <w:pPr>
              <w:spacing w:after="0" w:line="240" w:lineRule="atLeast"/>
              <w:ind w:right="-25"/>
              <w:jc w:val="center"/>
              <w:rPr>
                <w:rFonts w:ascii="Times New Roman" w:eastAsia="Cordia New" w:hAnsi="Times New Roman" w:cs="Times New Roman"/>
                <w:b/>
                <w:bCs/>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84" w:type="dxa"/>
          </w:tcPr>
          <w:p w:rsidR="00BD56A8" w:rsidRPr="00701562" w:rsidRDefault="00BD56A8" w:rsidP="00077A6F">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rsidR="00BD56A8" w:rsidRPr="007A5363" w:rsidRDefault="00BD56A8" w:rsidP="00077A6F">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4A50A3" w:rsidRPr="00701562" w:rsidTr="004A50A3">
        <w:trPr>
          <w:trHeight w:val="74"/>
        </w:trPr>
        <w:tc>
          <w:tcPr>
            <w:tcW w:w="3492" w:type="dxa"/>
            <w:shd w:val="clear" w:color="auto" w:fill="auto"/>
          </w:tcPr>
          <w:p w:rsidR="004A50A3" w:rsidRPr="00701562" w:rsidRDefault="004A50A3" w:rsidP="00077A6F">
            <w:pPr>
              <w:tabs>
                <w:tab w:val="left" w:pos="405"/>
              </w:tabs>
              <w:spacing w:after="0" w:line="240" w:lineRule="atLeast"/>
              <w:ind w:left="522" w:right="-25" w:hanging="119"/>
              <w:jc w:val="center"/>
              <w:rPr>
                <w:rFonts w:ascii="Times New Roman" w:hAnsi="Times New Roman" w:cs="Times New Roman"/>
                <w:szCs w:val="22"/>
              </w:rPr>
            </w:pPr>
          </w:p>
        </w:tc>
        <w:tc>
          <w:tcPr>
            <w:tcW w:w="1418" w:type="dxa"/>
            <w:shd w:val="clear" w:color="auto" w:fill="auto"/>
          </w:tcPr>
          <w:p w:rsidR="004A50A3" w:rsidRDefault="004A50A3"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September</w:t>
            </w:r>
          </w:p>
        </w:tc>
        <w:tc>
          <w:tcPr>
            <w:tcW w:w="284" w:type="dxa"/>
            <w:shd w:val="clear" w:color="auto" w:fill="auto"/>
          </w:tcPr>
          <w:p w:rsidR="004A50A3" w:rsidRPr="00701562" w:rsidRDefault="004A50A3" w:rsidP="00077A6F">
            <w:pPr>
              <w:spacing w:after="0" w:line="240" w:lineRule="atLeast"/>
              <w:ind w:left="-108" w:right="-25"/>
              <w:jc w:val="center"/>
              <w:rPr>
                <w:rFonts w:ascii="Times New Roman" w:hAnsi="Times New Roman" w:cs="Times New Roman"/>
                <w:szCs w:val="22"/>
              </w:rPr>
            </w:pPr>
          </w:p>
        </w:tc>
        <w:tc>
          <w:tcPr>
            <w:tcW w:w="1417" w:type="dxa"/>
            <w:shd w:val="clear" w:color="auto" w:fill="auto"/>
          </w:tcPr>
          <w:p w:rsidR="004A50A3" w:rsidRDefault="004A50A3"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December</w:t>
            </w:r>
          </w:p>
        </w:tc>
        <w:tc>
          <w:tcPr>
            <w:tcW w:w="284" w:type="dxa"/>
            <w:shd w:val="clear" w:color="auto" w:fill="auto"/>
          </w:tcPr>
          <w:p w:rsidR="004A50A3" w:rsidRPr="00701562" w:rsidRDefault="004A50A3" w:rsidP="00077A6F">
            <w:pPr>
              <w:spacing w:after="0" w:line="240" w:lineRule="atLeast"/>
              <w:ind w:left="-108" w:right="-25"/>
              <w:jc w:val="center"/>
              <w:rPr>
                <w:rFonts w:ascii="Times New Roman" w:hAnsi="Times New Roman" w:cs="Times New Roman"/>
                <w:szCs w:val="22"/>
              </w:rPr>
            </w:pPr>
          </w:p>
        </w:tc>
        <w:tc>
          <w:tcPr>
            <w:tcW w:w="1275" w:type="dxa"/>
          </w:tcPr>
          <w:p w:rsidR="004A50A3" w:rsidRDefault="004A50A3" w:rsidP="004A50A3">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30 September</w:t>
            </w:r>
          </w:p>
        </w:tc>
        <w:tc>
          <w:tcPr>
            <w:tcW w:w="284" w:type="dxa"/>
          </w:tcPr>
          <w:p w:rsidR="004A50A3" w:rsidRPr="00701562" w:rsidRDefault="004A50A3" w:rsidP="00077A6F">
            <w:pPr>
              <w:spacing w:after="0" w:line="240" w:lineRule="atLeast"/>
              <w:ind w:left="-108" w:right="-25"/>
              <w:jc w:val="center"/>
              <w:rPr>
                <w:rFonts w:ascii="Times New Roman" w:hAnsi="Times New Roman" w:cs="Times New Roman"/>
                <w:szCs w:val="22"/>
              </w:rPr>
            </w:pPr>
          </w:p>
        </w:tc>
        <w:tc>
          <w:tcPr>
            <w:tcW w:w="1417" w:type="dxa"/>
          </w:tcPr>
          <w:p w:rsidR="004A50A3" w:rsidRPr="00701562" w:rsidRDefault="004A50A3"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December</w:t>
            </w:r>
          </w:p>
        </w:tc>
      </w:tr>
      <w:tr w:rsidR="004A50A3" w:rsidRPr="00701562" w:rsidTr="004A50A3">
        <w:trPr>
          <w:trHeight w:val="74"/>
        </w:trPr>
        <w:tc>
          <w:tcPr>
            <w:tcW w:w="3492" w:type="dxa"/>
            <w:shd w:val="clear" w:color="auto" w:fill="auto"/>
          </w:tcPr>
          <w:p w:rsidR="004A50A3" w:rsidRPr="00701562" w:rsidRDefault="004A50A3" w:rsidP="00077A6F">
            <w:pPr>
              <w:tabs>
                <w:tab w:val="left" w:pos="405"/>
              </w:tabs>
              <w:spacing w:after="0" w:line="240" w:lineRule="atLeast"/>
              <w:ind w:left="522" w:right="-25" w:hanging="119"/>
              <w:jc w:val="center"/>
              <w:rPr>
                <w:rFonts w:ascii="Times New Roman" w:hAnsi="Times New Roman" w:cs="Times New Roman"/>
                <w:szCs w:val="22"/>
              </w:rPr>
            </w:pPr>
          </w:p>
        </w:tc>
        <w:tc>
          <w:tcPr>
            <w:tcW w:w="1418" w:type="dxa"/>
            <w:shd w:val="clear" w:color="auto" w:fill="auto"/>
          </w:tcPr>
          <w:p w:rsidR="004A50A3" w:rsidRPr="00701562" w:rsidRDefault="004A50A3"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shd w:val="clear" w:color="auto" w:fill="auto"/>
          </w:tcPr>
          <w:p w:rsidR="004A50A3" w:rsidRPr="00701562" w:rsidRDefault="004A50A3" w:rsidP="00077A6F">
            <w:pPr>
              <w:spacing w:after="0" w:line="240" w:lineRule="atLeast"/>
              <w:ind w:left="-108" w:right="-25"/>
              <w:jc w:val="center"/>
              <w:rPr>
                <w:rFonts w:ascii="Times New Roman" w:hAnsi="Times New Roman" w:cs="Times New Roman"/>
                <w:szCs w:val="22"/>
              </w:rPr>
            </w:pPr>
          </w:p>
        </w:tc>
        <w:tc>
          <w:tcPr>
            <w:tcW w:w="1417" w:type="dxa"/>
            <w:shd w:val="clear" w:color="auto" w:fill="auto"/>
          </w:tcPr>
          <w:p w:rsidR="004A50A3" w:rsidRPr="00701562" w:rsidRDefault="004A50A3"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84" w:type="dxa"/>
            <w:shd w:val="clear" w:color="auto" w:fill="auto"/>
          </w:tcPr>
          <w:p w:rsidR="004A50A3" w:rsidRPr="00701562" w:rsidRDefault="004A50A3" w:rsidP="00077A6F">
            <w:pPr>
              <w:spacing w:after="0" w:line="240" w:lineRule="atLeast"/>
              <w:ind w:left="-108" w:right="-25"/>
              <w:jc w:val="center"/>
              <w:rPr>
                <w:rFonts w:ascii="Times New Roman" w:hAnsi="Times New Roman" w:cs="Times New Roman"/>
                <w:szCs w:val="22"/>
              </w:rPr>
            </w:pPr>
          </w:p>
        </w:tc>
        <w:tc>
          <w:tcPr>
            <w:tcW w:w="1275" w:type="dxa"/>
          </w:tcPr>
          <w:p w:rsidR="004A50A3" w:rsidRPr="00701562" w:rsidRDefault="004A50A3" w:rsidP="004A50A3">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2023</w:t>
            </w:r>
          </w:p>
        </w:tc>
        <w:tc>
          <w:tcPr>
            <w:tcW w:w="284" w:type="dxa"/>
          </w:tcPr>
          <w:p w:rsidR="004A50A3" w:rsidRPr="00701562" w:rsidRDefault="004A50A3" w:rsidP="00077A6F">
            <w:pPr>
              <w:spacing w:after="0" w:line="240" w:lineRule="atLeast"/>
              <w:ind w:left="-108" w:right="-25"/>
              <w:jc w:val="center"/>
              <w:rPr>
                <w:rFonts w:ascii="Times New Roman" w:hAnsi="Times New Roman" w:cs="Times New Roman"/>
                <w:szCs w:val="22"/>
              </w:rPr>
            </w:pPr>
          </w:p>
        </w:tc>
        <w:tc>
          <w:tcPr>
            <w:tcW w:w="1417" w:type="dxa"/>
          </w:tcPr>
          <w:p w:rsidR="004A50A3" w:rsidRPr="00701562" w:rsidRDefault="004A50A3" w:rsidP="00077A6F">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Pr>
                <w:rFonts w:ascii="Times New Roman" w:hAnsi="Times New Roman" w:cs="Times New Roman"/>
                <w:szCs w:val="22"/>
              </w:rPr>
              <w:t>2</w:t>
            </w:r>
          </w:p>
        </w:tc>
      </w:tr>
      <w:tr w:rsidR="00BD56A8" w:rsidRPr="00701562" w:rsidTr="004A50A3">
        <w:trPr>
          <w:trHeight w:val="74"/>
        </w:trPr>
        <w:tc>
          <w:tcPr>
            <w:tcW w:w="3492" w:type="dxa"/>
            <w:shd w:val="clear" w:color="auto" w:fill="auto"/>
          </w:tcPr>
          <w:p w:rsidR="00BD56A8" w:rsidRPr="00701562" w:rsidRDefault="00BD56A8" w:rsidP="00077A6F">
            <w:pPr>
              <w:tabs>
                <w:tab w:val="left" w:pos="405"/>
              </w:tabs>
              <w:spacing w:after="0" w:line="240" w:lineRule="atLeast"/>
              <w:ind w:left="522" w:right="-25" w:hanging="119"/>
              <w:jc w:val="center"/>
              <w:rPr>
                <w:rFonts w:ascii="Times New Roman" w:hAnsi="Times New Roman" w:cs="Times New Roman"/>
                <w:szCs w:val="22"/>
              </w:rPr>
            </w:pPr>
          </w:p>
        </w:tc>
        <w:tc>
          <w:tcPr>
            <w:tcW w:w="6379" w:type="dxa"/>
            <w:gridSpan w:val="7"/>
            <w:shd w:val="clear" w:color="auto" w:fill="auto"/>
          </w:tcPr>
          <w:p w:rsidR="00BD56A8" w:rsidRPr="00701562" w:rsidRDefault="00BD56A8" w:rsidP="00077A6F">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BD56A8" w:rsidRPr="00701562" w:rsidTr="004A50A3">
        <w:tc>
          <w:tcPr>
            <w:tcW w:w="3492" w:type="dxa"/>
            <w:shd w:val="clear" w:color="auto" w:fill="auto"/>
            <w:vAlign w:val="bottom"/>
          </w:tcPr>
          <w:p w:rsidR="00BD56A8" w:rsidRPr="00701562" w:rsidRDefault="00D63FE3" w:rsidP="00077A6F">
            <w:pPr>
              <w:spacing w:after="0" w:line="260" w:lineRule="atLeast"/>
              <w:ind w:left="522" w:right="-25"/>
              <w:jc w:val="both"/>
              <w:rPr>
                <w:rFonts w:ascii="Times New Roman" w:hAnsi="Times New Roman" w:cs="Times New Roman"/>
                <w:szCs w:val="22"/>
                <w:cs/>
              </w:rPr>
            </w:pPr>
            <w:r>
              <w:rPr>
                <w:rFonts w:ascii="Times New Roman" w:hAnsi="Times New Roman" w:cs="Times New Roman"/>
                <w:szCs w:val="22"/>
              </w:rPr>
              <w:t>R</w:t>
            </w:r>
            <w:r w:rsidR="00BD56A8" w:rsidRPr="00BD56A8">
              <w:rPr>
                <w:rFonts w:ascii="Times New Roman" w:hAnsi="Times New Roman" w:cs="Times New Roman"/>
                <w:szCs w:val="22"/>
              </w:rPr>
              <w:t>elated parties</w:t>
            </w:r>
          </w:p>
        </w:tc>
        <w:tc>
          <w:tcPr>
            <w:tcW w:w="1418" w:type="dxa"/>
            <w:shd w:val="clear" w:color="auto" w:fill="auto"/>
          </w:tcPr>
          <w:p w:rsidR="00BD56A8" w:rsidRPr="00701562" w:rsidRDefault="00F44CDE" w:rsidP="005C43BC">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11,463</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BD56A8" w:rsidRPr="00701562" w:rsidRDefault="00BD56A8" w:rsidP="00BD56A8">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11,683</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BD56A8" w:rsidRPr="00701562" w:rsidRDefault="00F44CDE" w:rsidP="00552255">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42,674</w:t>
            </w:r>
          </w:p>
        </w:tc>
        <w:tc>
          <w:tcPr>
            <w:tcW w:w="284" w:type="dxa"/>
          </w:tcPr>
          <w:p w:rsidR="00BD56A8" w:rsidRPr="00701562"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BD56A8" w:rsidRPr="00701562" w:rsidRDefault="00BD56A8" w:rsidP="009B4FD3">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39,911</w:t>
            </w:r>
          </w:p>
        </w:tc>
      </w:tr>
      <w:tr w:rsidR="00BD56A8" w:rsidRPr="00701562" w:rsidTr="004A50A3">
        <w:tc>
          <w:tcPr>
            <w:tcW w:w="3492" w:type="dxa"/>
            <w:shd w:val="clear" w:color="auto" w:fill="auto"/>
            <w:vAlign w:val="bottom"/>
          </w:tcPr>
          <w:p w:rsidR="00BD56A8" w:rsidRPr="00701562" w:rsidRDefault="00BD56A8" w:rsidP="00077A6F">
            <w:pPr>
              <w:spacing w:after="0" w:line="260" w:lineRule="atLeast"/>
              <w:ind w:left="522" w:right="-25"/>
              <w:jc w:val="both"/>
              <w:rPr>
                <w:rFonts w:ascii="Times New Roman" w:hAnsi="Times New Roman" w:cs="Times New Roman"/>
                <w:szCs w:val="22"/>
              </w:rPr>
            </w:pPr>
            <w:r w:rsidRPr="00F92250">
              <w:rPr>
                <w:rFonts w:ascii="Times New Roman" w:hAnsi="Times New Roman" w:cs="Times New Roman"/>
                <w:szCs w:val="22"/>
              </w:rPr>
              <w:t>Other parties</w:t>
            </w:r>
          </w:p>
        </w:tc>
        <w:tc>
          <w:tcPr>
            <w:tcW w:w="1418" w:type="dxa"/>
            <w:tcBorders>
              <w:bottom w:val="single" w:sz="4" w:space="0" w:color="auto"/>
            </w:tcBorders>
            <w:shd w:val="clear" w:color="auto" w:fill="auto"/>
          </w:tcPr>
          <w:p w:rsidR="00BD56A8" w:rsidRPr="00701562" w:rsidRDefault="00F44CDE" w:rsidP="005C43BC">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51,036</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shd w:val="clear" w:color="auto" w:fill="auto"/>
          </w:tcPr>
          <w:p w:rsidR="00BD56A8" w:rsidRPr="00701562" w:rsidRDefault="00BD56A8" w:rsidP="00BD56A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49,548</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rsidR="00BD56A8" w:rsidRPr="00701562" w:rsidRDefault="00F44CDE" w:rsidP="00077A6F">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26,700</w:t>
            </w:r>
          </w:p>
        </w:tc>
        <w:tc>
          <w:tcPr>
            <w:tcW w:w="284" w:type="dxa"/>
          </w:tcPr>
          <w:p w:rsidR="00BD56A8" w:rsidRPr="00701562"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BD56A8" w:rsidRPr="00701562" w:rsidRDefault="00AE2066" w:rsidP="00BD56A8">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27,145</w:t>
            </w:r>
          </w:p>
        </w:tc>
      </w:tr>
      <w:tr w:rsidR="00BD56A8" w:rsidRPr="00701562" w:rsidTr="004A50A3">
        <w:tc>
          <w:tcPr>
            <w:tcW w:w="3492" w:type="dxa"/>
            <w:shd w:val="clear" w:color="auto" w:fill="auto"/>
            <w:vAlign w:val="bottom"/>
          </w:tcPr>
          <w:p w:rsidR="00BD56A8" w:rsidRPr="00701562" w:rsidRDefault="00BD56A8" w:rsidP="00077A6F">
            <w:pPr>
              <w:spacing w:after="0" w:line="260" w:lineRule="atLeast"/>
              <w:ind w:left="522" w:right="-25"/>
              <w:jc w:val="both"/>
              <w:rPr>
                <w:rFonts w:ascii="Times New Roman" w:hAnsi="Times New Roman" w:cs="Times New Roman"/>
                <w:b/>
                <w:bCs/>
                <w:szCs w:val="22"/>
              </w:rPr>
            </w:pPr>
            <w:r>
              <w:rPr>
                <w:rFonts w:ascii="Times New Roman" w:hAnsi="Times New Roman" w:cs="Times New Roman"/>
                <w:szCs w:val="22"/>
              </w:rPr>
              <w:t>Total</w:t>
            </w:r>
          </w:p>
        </w:tc>
        <w:tc>
          <w:tcPr>
            <w:tcW w:w="1418" w:type="dxa"/>
            <w:tcBorders>
              <w:top w:val="single" w:sz="4" w:space="0" w:color="auto"/>
            </w:tcBorders>
            <w:shd w:val="clear" w:color="auto" w:fill="auto"/>
          </w:tcPr>
          <w:p w:rsidR="00BD56A8" w:rsidRPr="00701562" w:rsidRDefault="00F44CDE" w:rsidP="005C43BC">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62,499</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tcBorders>
            <w:shd w:val="clear" w:color="auto" w:fill="auto"/>
          </w:tcPr>
          <w:p w:rsidR="00BD56A8" w:rsidRPr="00701562" w:rsidRDefault="00BD56A8" w:rsidP="00BD56A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61,231</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tcBorders>
          </w:tcPr>
          <w:p w:rsidR="00BD56A8" w:rsidRPr="00AD3BD1" w:rsidRDefault="00F44CDE" w:rsidP="00077A6F">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69,374</w:t>
            </w:r>
          </w:p>
        </w:tc>
        <w:tc>
          <w:tcPr>
            <w:tcW w:w="284" w:type="dxa"/>
          </w:tcPr>
          <w:p w:rsidR="00BD56A8" w:rsidRPr="00701562"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tcBorders>
          </w:tcPr>
          <w:p w:rsidR="00BD56A8" w:rsidRDefault="00BD56A8" w:rsidP="00BD56A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67,056</w:t>
            </w:r>
          </w:p>
        </w:tc>
      </w:tr>
      <w:tr w:rsidR="00000094" w:rsidRPr="00701562" w:rsidTr="004A50A3">
        <w:tc>
          <w:tcPr>
            <w:tcW w:w="3492" w:type="dxa"/>
            <w:shd w:val="clear" w:color="auto" w:fill="auto"/>
            <w:vAlign w:val="bottom"/>
          </w:tcPr>
          <w:p w:rsidR="00000094" w:rsidRDefault="00000094" w:rsidP="00077A6F">
            <w:pPr>
              <w:spacing w:after="0" w:line="260" w:lineRule="atLeast"/>
              <w:ind w:left="522" w:right="-25"/>
              <w:jc w:val="both"/>
              <w:rPr>
                <w:rFonts w:ascii="Times New Roman" w:hAnsi="Times New Roman" w:cs="Times New Roman"/>
                <w:szCs w:val="22"/>
              </w:rPr>
            </w:pPr>
            <w:r w:rsidRPr="00F92250">
              <w:rPr>
                <w:rFonts w:ascii="Times New Roman" w:hAnsi="Times New Roman" w:cs="Times New Roman"/>
                <w:i/>
                <w:iCs/>
                <w:szCs w:val="22"/>
              </w:rPr>
              <w:t>Less</w:t>
            </w:r>
            <w:r w:rsidRPr="00F92250">
              <w:rPr>
                <w:rFonts w:ascii="Times New Roman" w:hAnsi="Times New Roman" w:cs="Times New Roman"/>
                <w:szCs w:val="22"/>
              </w:rPr>
              <w:t xml:space="preserve"> </w:t>
            </w:r>
            <w:r w:rsidRPr="00F92250">
              <w:rPr>
                <w:rFonts w:ascii="Times New Roman" w:hAnsi="Times New Roman" w:cs="Angsana New"/>
              </w:rPr>
              <w:t>a</w:t>
            </w:r>
            <w:r w:rsidRPr="00F92250">
              <w:rPr>
                <w:rFonts w:ascii="Times New Roman" w:hAnsi="Times New Roman" w:cs="Times New Roman"/>
                <w:szCs w:val="22"/>
              </w:rPr>
              <w:t>llowance for expected</w:t>
            </w:r>
          </w:p>
        </w:tc>
        <w:tc>
          <w:tcPr>
            <w:tcW w:w="1418" w:type="dxa"/>
            <w:shd w:val="clear" w:color="auto" w:fill="auto"/>
          </w:tcPr>
          <w:p w:rsidR="00000094" w:rsidRDefault="00000094" w:rsidP="005C43BC">
            <w:pPr>
              <w:tabs>
                <w:tab w:val="decimal" w:pos="957"/>
              </w:tabs>
              <w:spacing w:after="0" w:line="240" w:lineRule="atLeast"/>
              <w:ind w:left="22"/>
              <w:rPr>
                <w:rFonts w:ascii="Times New Roman" w:hAnsi="Times New Roman" w:cs="Times New Roman"/>
                <w:szCs w:val="22"/>
              </w:rPr>
            </w:pPr>
          </w:p>
        </w:tc>
        <w:tc>
          <w:tcPr>
            <w:tcW w:w="284" w:type="dxa"/>
            <w:shd w:val="clear" w:color="auto" w:fill="auto"/>
          </w:tcPr>
          <w:p w:rsidR="00000094" w:rsidRPr="00701562" w:rsidRDefault="00000094"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000094" w:rsidRDefault="00000094" w:rsidP="00BD56A8">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000094" w:rsidRPr="00701562" w:rsidRDefault="00000094"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rsidR="00000094" w:rsidRPr="00AD3BD1" w:rsidRDefault="00000094" w:rsidP="00077A6F">
            <w:pPr>
              <w:tabs>
                <w:tab w:val="decimal" w:pos="957"/>
              </w:tabs>
              <w:spacing w:after="0" w:line="240" w:lineRule="atLeast"/>
              <w:ind w:left="22"/>
              <w:rPr>
                <w:rFonts w:ascii="Times New Roman" w:hAnsi="Times New Roman" w:cs="Times New Roman"/>
                <w:szCs w:val="22"/>
              </w:rPr>
            </w:pPr>
          </w:p>
        </w:tc>
        <w:tc>
          <w:tcPr>
            <w:tcW w:w="284" w:type="dxa"/>
          </w:tcPr>
          <w:p w:rsidR="00000094" w:rsidRPr="00701562" w:rsidRDefault="00000094" w:rsidP="00077A6F">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Pr>
          <w:p w:rsidR="00000094" w:rsidRDefault="00000094" w:rsidP="00BD56A8">
            <w:pPr>
              <w:tabs>
                <w:tab w:val="decimal" w:pos="1120"/>
              </w:tabs>
              <w:spacing w:after="0" w:line="240" w:lineRule="atLeast"/>
              <w:ind w:left="72" w:right="-25"/>
              <w:jc w:val="both"/>
              <w:rPr>
                <w:rFonts w:ascii="Times New Roman" w:hAnsi="Times New Roman" w:cs="Times New Roman"/>
                <w:szCs w:val="22"/>
              </w:rPr>
            </w:pPr>
          </w:p>
        </w:tc>
      </w:tr>
      <w:tr w:rsidR="00BD56A8" w:rsidRPr="00701562" w:rsidTr="004A50A3">
        <w:tc>
          <w:tcPr>
            <w:tcW w:w="3492" w:type="dxa"/>
            <w:shd w:val="clear" w:color="auto" w:fill="auto"/>
            <w:vAlign w:val="bottom"/>
          </w:tcPr>
          <w:p w:rsidR="00BD56A8" w:rsidRPr="00701562" w:rsidRDefault="00000094" w:rsidP="00000094">
            <w:pPr>
              <w:spacing w:after="0" w:line="260" w:lineRule="atLeast"/>
              <w:ind w:right="-25"/>
              <w:jc w:val="both"/>
              <w:rPr>
                <w:rFonts w:ascii="Times New Roman" w:hAnsi="Times New Roman" w:cs="Times New Roman"/>
                <w:b/>
                <w:bCs/>
                <w:szCs w:val="22"/>
              </w:rPr>
            </w:pPr>
            <w:r>
              <w:rPr>
                <w:rFonts w:ascii="Times New Roman" w:hAnsi="Times New Roman" w:cs="Times New Roman"/>
                <w:szCs w:val="22"/>
              </w:rPr>
              <w:t xml:space="preserve">                 </w:t>
            </w:r>
            <w:r w:rsidR="00BD56A8" w:rsidRPr="00F92250">
              <w:rPr>
                <w:rFonts w:ascii="Times New Roman" w:hAnsi="Times New Roman" w:cs="Times New Roman"/>
                <w:szCs w:val="22"/>
              </w:rPr>
              <w:t>credit loss</w:t>
            </w:r>
          </w:p>
        </w:tc>
        <w:tc>
          <w:tcPr>
            <w:tcW w:w="1418" w:type="dxa"/>
            <w:tcBorders>
              <w:bottom w:val="single" w:sz="4" w:space="0" w:color="auto"/>
            </w:tcBorders>
            <w:shd w:val="clear" w:color="auto" w:fill="auto"/>
          </w:tcPr>
          <w:p w:rsidR="00BD56A8" w:rsidRPr="00701562" w:rsidRDefault="00F44CDE" w:rsidP="005C43BC">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(39,306)</w:t>
            </w:r>
          </w:p>
        </w:tc>
        <w:tc>
          <w:tcPr>
            <w:tcW w:w="284" w:type="dxa"/>
            <w:shd w:val="clear" w:color="auto" w:fill="auto"/>
          </w:tcPr>
          <w:p w:rsidR="00BD56A8" w:rsidRPr="00701562"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bottom w:val="single" w:sz="4" w:space="0" w:color="auto"/>
            </w:tcBorders>
            <w:shd w:val="clear" w:color="auto" w:fill="auto"/>
          </w:tcPr>
          <w:p w:rsidR="00BD56A8" w:rsidRPr="00BD56A8" w:rsidRDefault="00BD56A8" w:rsidP="00000094">
            <w:pPr>
              <w:tabs>
                <w:tab w:val="decimal" w:pos="1120"/>
              </w:tabs>
              <w:spacing w:after="0" w:line="240" w:lineRule="atLeast"/>
              <w:ind w:right="-25"/>
              <w:jc w:val="both"/>
              <w:rPr>
                <w:rFonts w:ascii="Times New Roman" w:hAnsi="Times New Roman" w:cs="Times New Roman"/>
                <w:szCs w:val="22"/>
              </w:rPr>
            </w:pPr>
            <w:r w:rsidRPr="00BD56A8">
              <w:rPr>
                <w:rFonts w:ascii="Times New Roman" w:hAnsi="Times New Roman" w:cs="Times New Roman"/>
                <w:szCs w:val="22"/>
              </w:rPr>
              <w:t>(38,384)</w:t>
            </w:r>
          </w:p>
        </w:tc>
        <w:tc>
          <w:tcPr>
            <w:tcW w:w="284" w:type="dxa"/>
            <w:shd w:val="clear" w:color="auto" w:fill="auto"/>
          </w:tcPr>
          <w:p w:rsidR="00BD56A8" w:rsidRPr="00BD56A8" w:rsidRDefault="00BD56A8"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rsidR="00BD56A8" w:rsidRPr="00F44CDE" w:rsidRDefault="00F44CDE" w:rsidP="005738C4">
            <w:pPr>
              <w:tabs>
                <w:tab w:val="decimal" w:pos="957"/>
              </w:tabs>
              <w:spacing w:after="0" w:line="240" w:lineRule="atLeast"/>
              <w:ind w:left="22"/>
              <w:rPr>
                <w:rFonts w:ascii="Times New Roman" w:hAnsi="Times New Roman" w:cs="Times New Roman"/>
                <w:szCs w:val="22"/>
              </w:rPr>
            </w:pPr>
            <w:r w:rsidRPr="00F44CDE">
              <w:rPr>
                <w:rFonts w:ascii="Times New Roman" w:hAnsi="Times New Roman" w:cs="Times New Roman"/>
                <w:szCs w:val="22"/>
              </w:rPr>
              <w:t>(65,477)</w:t>
            </w:r>
          </w:p>
        </w:tc>
        <w:tc>
          <w:tcPr>
            <w:tcW w:w="284" w:type="dxa"/>
          </w:tcPr>
          <w:p w:rsidR="00BD56A8" w:rsidRPr="00B1484D"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bottom w:val="single" w:sz="4" w:space="0" w:color="auto"/>
            </w:tcBorders>
          </w:tcPr>
          <w:p w:rsidR="00BD56A8" w:rsidRPr="00BD56A8" w:rsidRDefault="00BD56A8" w:rsidP="00000094">
            <w:pPr>
              <w:tabs>
                <w:tab w:val="decimal" w:pos="1120"/>
              </w:tabs>
              <w:spacing w:after="0" w:line="240" w:lineRule="atLeast"/>
              <w:ind w:right="-25"/>
              <w:jc w:val="both"/>
              <w:rPr>
                <w:rFonts w:ascii="Times New Roman" w:hAnsi="Times New Roman" w:cs="Times New Roman"/>
                <w:szCs w:val="22"/>
              </w:rPr>
            </w:pPr>
            <w:r w:rsidRPr="00BD56A8">
              <w:rPr>
                <w:rFonts w:ascii="Times New Roman" w:hAnsi="Times New Roman" w:cs="Times New Roman"/>
                <w:szCs w:val="22"/>
              </w:rPr>
              <w:t>(37,428)</w:t>
            </w:r>
          </w:p>
        </w:tc>
      </w:tr>
      <w:tr w:rsidR="00BD56A8" w:rsidRPr="00701562" w:rsidTr="004A50A3">
        <w:tc>
          <w:tcPr>
            <w:tcW w:w="3492" w:type="dxa"/>
            <w:shd w:val="clear" w:color="auto" w:fill="auto"/>
            <w:vAlign w:val="bottom"/>
          </w:tcPr>
          <w:p w:rsidR="00BD56A8" w:rsidRPr="00701562" w:rsidRDefault="00BD56A8" w:rsidP="00077A6F">
            <w:pPr>
              <w:spacing w:after="0" w:line="260" w:lineRule="atLeast"/>
              <w:ind w:left="522" w:right="-25"/>
              <w:jc w:val="both"/>
              <w:rPr>
                <w:rFonts w:ascii="Times New Roman" w:hAnsi="Times New Roman" w:cs="Times New Roman"/>
                <w:b/>
                <w:bCs/>
                <w:szCs w:val="22"/>
                <w:cs/>
              </w:rPr>
            </w:pPr>
            <w:r>
              <w:rPr>
                <w:rFonts w:ascii="Times New Roman" w:hAnsi="Times New Roman" w:cs="Times New Roman"/>
                <w:b/>
                <w:bCs/>
                <w:szCs w:val="22"/>
              </w:rPr>
              <w:t>Net</w:t>
            </w:r>
          </w:p>
        </w:tc>
        <w:tc>
          <w:tcPr>
            <w:tcW w:w="1418" w:type="dxa"/>
            <w:tcBorders>
              <w:top w:val="single" w:sz="4" w:space="0" w:color="auto"/>
              <w:bottom w:val="double" w:sz="4" w:space="0" w:color="auto"/>
            </w:tcBorders>
            <w:shd w:val="clear" w:color="auto" w:fill="auto"/>
          </w:tcPr>
          <w:p w:rsidR="00BD56A8" w:rsidRPr="00F44CDE" w:rsidRDefault="00F44CDE" w:rsidP="005C43BC">
            <w:pPr>
              <w:tabs>
                <w:tab w:val="decimal" w:pos="957"/>
              </w:tabs>
              <w:spacing w:after="0" w:line="240" w:lineRule="atLeast"/>
              <w:ind w:left="22"/>
              <w:rPr>
                <w:rFonts w:ascii="Times New Roman" w:hAnsi="Times New Roman" w:cs="Times New Roman"/>
                <w:b/>
                <w:bCs/>
                <w:szCs w:val="22"/>
              </w:rPr>
            </w:pPr>
            <w:r w:rsidRPr="00F44CDE">
              <w:rPr>
                <w:rFonts w:ascii="Times New Roman" w:hAnsi="Times New Roman" w:cs="Times New Roman"/>
                <w:b/>
                <w:bCs/>
                <w:szCs w:val="22"/>
              </w:rPr>
              <w:t>23,193</w:t>
            </w:r>
          </w:p>
        </w:tc>
        <w:tc>
          <w:tcPr>
            <w:tcW w:w="284" w:type="dxa"/>
            <w:shd w:val="clear" w:color="auto" w:fill="auto"/>
          </w:tcPr>
          <w:p w:rsidR="00BD56A8" w:rsidRPr="00AD3BD1"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tcPr>
          <w:p w:rsidR="00BD56A8" w:rsidRPr="00AD3BD1" w:rsidRDefault="00BD56A8" w:rsidP="00BD56A8">
            <w:pPr>
              <w:tabs>
                <w:tab w:val="decimal" w:pos="1120"/>
              </w:tabs>
              <w:spacing w:after="0" w:line="240" w:lineRule="atLeast"/>
              <w:ind w:left="72" w:right="-25"/>
              <w:jc w:val="both"/>
              <w:rPr>
                <w:rFonts w:ascii="Times New Roman" w:hAnsi="Times New Roman" w:cs="Times New Roman"/>
                <w:b/>
                <w:bCs/>
                <w:szCs w:val="22"/>
              </w:rPr>
            </w:pPr>
            <w:r w:rsidRPr="00AD3BD1">
              <w:rPr>
                <w:rFonts w:ascii="Times New Roman" w:hAnsi="Times New Roman" w:cs="Times New Roman"/>
                <w:b/>
                <w:bCs/>
                <w:szCs w:val="22"/>
              </w:rPr>
              <w:t>22,847</w:t>
            </w:r>
          </w:p>
        </w:tc>
        <w:tc>
          <w:tcPr>
            <w:tcW w:w="284" w:type="dxa"/>
            <w:shd w:val="clear" w:color="auto" w:fill="auto"/>
          </w:tcPr>
          <w:p w:rsidR="00BD56A8" w:rsidRPr="00AD3BD1" w:rsidRDefault="00BD56A8"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BD56A8" w:rsidRPr="00AD3BD1" w:rsidRDefault="00F44CDE" w:rsidP="00077A6F">
            <w:pPr>
              <w:tabs>
                <w:tab w:val="decimal" w:pos="957"/>
              </w:tabs>
              <w:spacing w:after="0" w:line="240" w:lineRule="atLeast"/>
              <w:ind w:left="22"/>
              <w:rPr>
                <w:rFonts w:ascii="Times New Roman" w:hAnsi="Times New Roman" w:cs="Times New Roman"/>
                <w:b/>
                <w:bCs/>
                <w:szCs w:val="22"/>
              </w:rPr>
            </w:pPr>
            <w:r>
              <w:rPr>
                <w:rFonts w:ascii="Times New Roman" w:hAnsi="Times New Roman" w:cs="Times New Roman"/>
                <w:b/>
                <w:bCs/>
                <w:szCs w:val="22"/>
              </w:rPr>
              <w:t>3,897</w:t>
            </w:r>
          </w:p>
        </w:tc>
        <w:tc>
          <w:tcPr>
            <w:tcW w:w="284" w:type="dxa"/>
          </w:tcPr>
          <w:p w:rsidR="00BD56A8" w:rsidRPr="00AD3BD1" w:rsidRDefault="00BD56A8" w:rsidP="00077A6F">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BD56A8" w:rsidRPr="00AD3BD1" w:rsidRDefault="00BD56A8" w:rsidP="00BD56A8">
            <w:pPr>
              <w:tabs>
                <w:tab w:val="decimal" w:pos="1120"/>
              </w:tabs>
              <w:spacing w:after="0" w:line="240" w:lineRule="atLeast"/>
              <w:ind w:left="72" w:right="-25"/>
              <w:jc w:val="both"/>
              <w:rPr>
                <w:rFonts w:ascii="Times New Roman" w:hAnsi="Times New Roman" w:cs="Times New Roman"/>
                <w:b/>
                <w:bCs/>
                <w:szCs w:val="22"/>
              </w:rPr>
            </w:pPr>
            <w:r w:rsidRPr="00AD3BD1">
              <w:rPr>
                <w:rFonts w:ascii="Times New Roman" w:hAnsi="Times New Roman" w:cs="Times New Roman"/>
                <w:b/>
                <w:bCs/>
                <w:szCs w:val="22"/>
              </w:rPr>
              <w:t>29,628</w:t>
            </w:r>
          </w:p>
        </w:tc>
      </w:tr>
    </w:tbl>
    <w:p w:rsidR="00AA3F62" w:rsidRDefault="00AA3F62" w:rsidP="0082661D">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rsidR="0082661D" w:rsidRDefault="0082661D" w:rsidP="0082661D">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A81CF6">
        <w:rPr>
          <w:rFonts w:ascii="Times New Roman" w:hAnsi="Times New Roman" w:cs="Times New Roman"/>
          <w:szCs w:val="22"/>
        </w:rPr>
        <w:t>Aging analyse</w:t>
      </w:r>
      <w:r w:rsidR="008F5104">
        <w:rPr>
          <w:rFonts w:ascii="Times New Roman" w:hAnsi="Times New Roman" w:cs="Times New Roman"/>
          <w:szCs w:val="22"/>
        </w:rPr>
        <w:t>s for trad</w:t>
      </w:r>
      <w:r w:rsidR="00F85DE6">
        <w:rPr>
          <w:rFonts w:ascii="Times New Roman" w:hAnsi="Times New Roman" w:cs="Times New Roman"/>
          <w:szCs w:val="22"/>
        </w:rPr>
        <w:t>e accounts receivable</w:t>
      </w:r>
      <w:r w:rsidR="008F5104" w:rsidRPr="00A81CF6">
        <w:rPr>
          <w:rFonts w:ascii="Times New Roman" w:hAnsi="Times New Roman" w:cs="Times New Roman"/>
          <w:szCs w:val="22"/>
        </w:rPr>
        <w:t xml:space="preserve"> </w:t>
      </w:r>
      <w:r w:rsidRPr="00A81CF6">
        <w:rPr>
          <w:rFonts w:ascii="Times New Roman" w:hAnsi="Times New Roman" w:cs="Times New Roman"/>
          <w:szCs w:val="22"/>
        </w:rPr>
        <w:t>were as follows:</w:t>
      </w:r>
    </w:p>
    <w:p w:rsidR="00BD56A8" w:rsidRPr="00A81CF6" w:rsidRDefault="00BD56A8" w:rsidP="0082661D">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729" w:type="dxa"/>
        <w:tblInd w:w="18" w:type="dxa"/>
        <w:tblLayout w:type="fixed"/>
        <w:tblLook w:val="01E0"/>
      </w:tblPr>
      <w:tblGrid>
        <w:gridCol w:w="3492"/>
        <w:gridCol w:w="1276"/>
        <w:gridCol w:w="284"/>
        <w:gridCol w:w="1417"/>
        <w:gridCol w:w="284"/>
        <w:gridCol w:w="1275"/>
        <w:gridCol w:w="284"/>
        <w:gridCol w:w="1417"/>
      </w:tblGrid>
      <w:tr w:rsidR="00BD56A8" w:rsidRPr="00701562" w:rsidTr="00C343D1">
        <w:tc>
          <w:tcPr>
            <w:tcW w:w="3492" w:type="dxa"/>
          </w:tcPr>
          <w:p w:rsidR="00BD56A8" w:rsidRPr="00701562" w:rsidRDefault="00BD56A8" w:rsidP="00077A6F">
            <w:pPr>
              <w:spacing w:line="240" w:lineRule="atLeast"/>
              <w:ind w:left="522" w:right="-25"/>
              <w:jc w:val="center"/>
              <w:rPr>
                <w:rFonts w:ascii="Times New Roman" w:hAnsi="Times New Roman" w:cs="Times New Roman"/>
                <w:szCs w:val="22"/>
              </w:rPr>
            </w:pPr>
          </w:p>
        </w:tc>
        <w:tc>
          <w:tcPr>
            <w:tcW w:w="2977" w:type="dxa"/>
            <w:gridSpan w:val="3"/>
          </w:tcPr>
          <w:p w:rsidR="00BD56A8" w:rsidRPr="00701562" w:rsidRDefault="00BD56A8" w:rsidP="00077A6F">
            <w:pPr>
              <w:spacing w:after="0" w:line="240" w:lineRule="atLeast"/>
              <w:ind w:right="-25"/>
              <w:jc w:val="center"/>
              <w:rPr>
                <w:rFonts w:ascii="Times New Roman" w:eastAsia="Cordia New" w:hAnsi="Times New Roman" w:cs="Times New Roman"/>
                <w:b/>
                <w:bCs/>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84" w:type="dxa"/>
          </w:tcPr>
          <w:p w:rsidR="00BD56A8" w:rsidRPr="00701562" w:rsidRDefault="00BD56A8" w:rsidP="00077A6F">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rsidR="00BD56A8" w:rsidRPr="007A5363" w:rsidRDefault="00BD56A8" w:rsidP="00077A6F">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B71329" w:rsidRPr="00701562" w:rsidTr="00C343D1">
        <w:trPr>
          <w:trHeight w:val="74"/>
        </w:trPr>
        <w:tc>
          <w:tcPr>
            <w:tcW w:w="3492" w:type="dxa"/>
            <w:shd w:val="clear" w:color="auto" w:fill="auto"/>
          </w:tcPr>
          <w:p w:rsidR="00B71329" w:rsidRPr="00701562" w:rsidRDefault="00B71329" w:rsidP="00077A6F">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B71329" w:rsidRDefault="00B71329" w:rsidP="00B71329">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30 September</w:t>
            </w:r>
          </w:p>
        </w:tc>
        <w:tc>
          <w:tcPr>
            <w:tcW w:w="284" w:type="dxa"/>
            <w:shd w:val="clear" w:color="auto" w:fill="auto"/>
          </w:tcPr>
          <w:p w:rsidR="00B71329" w:rsidRPr="00701562" w:rsidRDefault="00B71329" w:rsidP="00077A6F">
            <w:pPr>
              <w:spacing w:after="0" w:line="240" w:lineRule="atLeast"/>
              <w:ind w:left="-108" w:right="-25"/>
              <w:jc w:val="center"/>
              <w:rPr>
                <w:rFonts w:ascii="Times New Roman" w:hAnsi="Times New Roman" w:cs="Times New Roman"/>
                <w:szCs w:val="22"/>
              </w:rPr>
            </w:pPr>
          </w:p>
        </w:tc>
        <w:tc>
          <w:tcPr>
            <w:tcW w:w="1417" w:type="dxa"/>
            <w:shd w:val="clear" w:color="auto" w:fill="auto"/>
          </w:tcPr>
          <w:p w:rsidR="00B71329" w:rsidRDefault="00B71329" w:rsidP="009B4FD3">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December</w:t>
            </w:r>
          </w:p>
        </w:tc>
        <w:tc>
          <w:tcPr>
            <w:tcW w:w="284" w:type="dxa"/>
            <w:shd w:val="clear" w:color="auto" w:fill="auto"/>
          </w:tcPr>
          <w:p w:rsidR="00B71329" w:rsidRPr="00701562" w:rsidRDefault="00B71329" w:rsidP="00077A6F">
            <w:pPr>
              <w:spacing w:after="0" w:line="240" w:lineRule="atLeast"/>
              <w:ind w:left="-108" w:right="-25"/>
              <w:jc w:val="center"/>
              <w:rPr>
                <w:rFonts w:ascii="Times New Roman" w:hAnsi="Times New Roman" w:cs="Times New Roman"/>
                <w:szCs w:val="22"/>
              </w:rPr>
            </w:pPr>
          </w:p>
        </w:tc>
        <w:tc>
          <w:tcPr>
            <w:tcW w:w="1275" w:type="dxa"/>
          </w:tcPr>
          <w:p w:rsidR="00B71329" w:rsidRDefault="00B71329" w:rsidP="00B71329">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30 September</w:t>
            </w:r>
          </w:p>
        </w:tc>
        <w:tc>
          <w:tcPr>
            <w:tcW w:w="284" w:type="dxa"/>
          </w:tcPr>
          <w:p w:rsidR="00B71329" w:rsidRPr="00701562" w:rsidRDefault="00B71329" w:rsidP="00077A6F">
            <w:pPr>
              <w:spacing w:after="0" w:line="240" w:lineRule="atLeast"/>
              <w:ind w:left="-108" w:right="-25"/>
              <w:jc w:val="center"/>
              <w:rPr>
                <w:rFonts w:ascii="Times New Roman" w:hAnsi="Times New Roman" w:cs="Times New Roman"/>
                <w:szCs w:val="22"/>
              </w:rPr>
            </w:pPr>
          </w:p>
        </w:tc>
        <w:tc>
          <w:tcPr>
            <w:tcW w:w="1417" w:type="dxa"/>
          </w:tcPr>
          <w:p w:rsidR="00B71329" w:rsidRPr="00701562" w:rsidRDefault="00B71329"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December</w:t>
            </w:r>
          </w:p>
        </w:tc>
      </w:tr>
      <w:tr w:rsidR="00B71329" w:rsidRPr="00701562" w:rsidTr="00C343D1">
        <w:trPr>
          <w:trHeight w:val="74"/>
        </w:trPr>
        <w:tc>
          <w:tcPr>
            <w:tcW w:w="3492" w:type="dxa"/>
            <w:shd w:val="clear" w:color="auto" w:fill="auto"/>
          </w:tcPr>
          <w:p w:rsidR="00B71329" w:rsidRPr="00701562" w:rsidRDefault="00B71329" w:rsidP="00077A6F">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B71329" w:rsidRPr="00701562" w:rsidRDefault="00B71329" w:rsidP="00B71329">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2023</w:t>
            </w:r>
          </w:p>
        </w:tc>
        <w:tc>
          <w:tcPr>
            <w:tcW w:w="284" w:type="dxa"/>
            <w:shd w:val="clear" w:color="auto" w:fill="auto"/>
          </w:tcPr>
          <w:p w:rsidR="00B71329" w:rsidRPr="00701562" w:rsidRDefault="00B71329" w:rsidP="00077A6F">
            <w:pPr>
              <w:spacing w:after="0" w:line="240" w:lineRule="atLeast"/>
              <w:ind w:left="-108" w:right="-25"/>
              <w:jc w:val="center"/>
              <w:rPr>
                <w:rFonts w:ascii="Times New Roman" w:hAnsi="Times New Roman" w:cs="Times New Roman"/>
                <w:szCs w:val="22"/>
              </w:rPr>
            </w:pPr>
          </w:p>
        </w:tc>
        <w:tc>
          <w:tcPr>
            <w:tcW w:w="1417" w:type="dxa"/>
            <w:shd w:val="clear" w:color="auto" w:fill="auto"/>
          </w:tcPr>
          <w:p w:rsidR="00B71329" w:rsidRPr="00701562" w:rsidRDefault="00B71329" w:rsidP="00077A6F">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84" w:type="dxa"/>
            <w:shd w:val="clear" w:color="auto" w:fill="auto"/>
          </w:tcPr>
          <w:p w:rsidR="00B71329" w:rsidRPr="00701562" w:rsidRDefault="00B71329" w:rsidP="00077A6F">
            <w:pPr>
              <w:spacing w:after="0" w:line="240" w:lineRule="atLeast"/>
              <w:ind w:left="-108" w:right="-25"/>
              <w:jc w:val="center"/>
              <w:rPr>
                <w:rFonts w:ascii="Times New Roman" w:hAnsi="Times New Roman" w:cs="Times New Roman"/>
                <w:szCs w:val="22"/>
              </w:rPr>
            </w:pPr>
          </w:p>
        </w:tc>
        <w:tc>
          <w:tcPr>
            <w:tcW w:w="1275" w:type="dxa"/>
          </w:tcPr>
          <w:p w:rsidR="00B71329" w:rsidRPr="00701562" w:rsidRDefault="00B71329" w:rsidP="006E4E88">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tcPr>
          <w:p w:rsidR="00B71329" w:rsidRPr="00701562" w:rsidRDefault="00B71329" w:rsidP="00077A6F">
            <w:pPr>
              <w:spacing w:after="0" w:line="240" w:lineRule="atLeast"/>
              <w:ind w:left="-108" w:right="-25"/>
              <w:jc w:val="center"/>
              <w:rPr>
                <w:rFonts w:ascii="Times New Roman" w:hAnsi="Times New Roman" w:cs="Times New Roman"/>
                <w:szCs w:val="22"/>
              </w:rPr>
            </w:pPr>
          </w:p>
        </w:tc>
        <w:tc>
          <w:tcPr>
            <w:tcW w:w="1417" w:type="dxa"/>
          </w:tcPr>
          <w:p w:rsidR="00B71329" w:rsidRPr="00701562" w:rsidRDefault="00B71329" w:rsidP="00077A6F">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Pr>
                <w:rFonts w:ascii="Times New Roman" w:hAnsi="Times New Roman" w:cs="Times New Roman"/>
                <w:szCs w:val="22"/>
              </w:rPr>
              <w:t>2</w:t>
            </w:r>
          </w:p>
        </w:tc>
      </w:tr>
      <w:tr w:rsidR="00BD56A8" w:rsidRPr="00701562" w:rsidTr="00C343D1">
        <w:trPr>
          <w:trHeight w:val="74"/>
        </w:trPr>
        <w:tc>
          <w:tcPr>
            <w:tcW w:w="3492" w:type="dxa"/>
            <w:shd w:val="clear" w:color="auto" w:fill="auto"/>
          </w:tcPr>
          <w:p w:rsidR="00BD56A8" w:rsidRPr="00701562" w:rsidRDefault="00BD56A8" w:rsidP="00077A6F">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rsidR="00BD56A8" w:rsidRPr="00701562" w:rsidRDefault="00BD56A8" w:rsidP="00077A6F">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86089D" w:rsidRPr="00701562" w:rsidTr="00C343D1">
        <w:tc>
          <w:tcPr>
            <w:tcW w:w="3492" w:type="dxa"/>
            <w:shd w:val="clear" w:color="auto" w:fill="auto"/>
            <w:vAlign w:val="bottom"/>
          </w:tcPr>
          <w:p w:rsidR="0086089D" w:rsidRPr="00701562" w:rsidRDefault="0086089D" w:rsidP="00BD56A8">
            <w:pPr>
              <w:spacing w:after="0" w:line="240" w:lineRule="atLeast"/>
              <w:ind w:left="549" w:right="-25"/>
              <w:jc w:val="both"/>
              <w:rPr>
                <w:rFonts w:ascii="Times New Roman" w:hAnsi="Times New Roman" w:cs="Times New Roman"/>
                <w:szCs w:val="22"/>
                <w:cs/>
              </w:rPr>
            </w:pPr>
            <w:r w:rsidRPr="00A81CF6">
              <w:rPr>
                <w:rFonts w:ascii="Times New Roman" w:hAnsi="Times New Roman" w:cs="Times New Roman"/>
                <w:szCs w:val="22"/>
              </w:rPr>
              <w:t>Within credit term</w:t>
            </w:r>
          </w:p>
        </w:tc>
        <w:tc>
          <w:tcPr>
            <w:tcW w:w="1276" w:type="dxa"/>
            <w:shd w:val="clear" w:color="auto" w:fill="auto"/>
          </w:tcPr>
          <w:p w:rsidR="0086089D" w:rsidRPr="00701562" w:rsidRDefault="00F44CDE" w:rsidP="00094917">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14,609</w:t>
            </w:r>
          </w:p>
        </w:tc>
        <w:tc>
          <w:tcPr>
            <w:tcW w:w="284" w:type="dxa"/>
            <w:shd w:val="clear" w:color="auto" w:fill="auto"/>
          </w:tcPr>
          <w:p w:rsidR="0086089D" w:rsidRPr="00701562" w:rsidRDefault="0086089D"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86089D" w:rsidRPr="00701562" w:rsidRDefault="0086089D" w:rsidP="00552255">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15,004</w:t>
            </w:r>
          </w:p>
        </w:tc>
        <w:tc>
          <w:tcPr>
            <w:tcW w:w="284" w:type="dxa"/>
            <w:shd w:val="clear" w:color="auto" w:fill="auto"/>
          </w:tcPr>
          <w:p w:rsidR="0086089D" w:rsidRPr="00701562" w:rsidRDefault="0086089D"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86089D" w:rsidRPr="00701562" w:rsidRDefault="00F44CDE" w:rsidP="006E4E88">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w:t>
            </w:r>
          </w:p>
        </w:tc>
        <w:tc>
          <w:tcPr>
            <w:tcW w:w="284" w:type="dxa"/>
          </w:tcPr>
          <w:p w:rsidR="0086089D" w:rsidRPr="00701562" w:rsidRDefault="0086089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86089D" w:rsidRPr="00701562" w:rsidRDefault="0086089D" w:rsidP="00552255">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777</w:t>
            </w:r>
          </w:p>
        </w:tc>
      </w:tr>
      <w:tr w:rsidR="0086089D" w:rsidRPr="00701562" w:rsidTr="00C343D1">
        <w:tc>
          <w:tcPr>
            <w:tcW w:w="3492" w:type="dxa"/>
            <w:shd w:val="clear" w:color="auto" w:fill="auto"/>
            <w:vAlign w:val="bottom"/>
          </w:tcPr>
          <w:p w:rsidR="0086089D" w:rsidRPr="00701562" w:rsidRDefault="0086089D" w:rsidP="00BD56A8">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Overdue :-</w:t>
            </w:r>
          </w:p>
        </w:tc>
        <w:tc>
          <w:tcPr>
            <w:tcW w:w="1276" w:type="dxa"/>
            <w:shd w:val="clear" w:color="auto" w:fill="auto"/>
          </w:tcPr>
          <w:p w:rsidR="0086089D" w:rsidRPr="00701562" w:rsidRDefault="0086089D" w:rsidP="00094917">
            <w:pPr>
              <w:tabs>
                <w:tab w:val="decimal" w:pos="885"/>
              </w:tabs>
              <w:spacing w:after="0" w:line="240" w:lineRule="atLeast"/>
              <w:ind w:right="-25"/>
              <w:jc w:val="both"/>
              <w:rPr>
                <w:rFonts w:ascii="Times New Roman" w:hAnsi="Times New Roman" w:cs="Times New Roman"/>
                <w:szCs w:val="22"/>
              </w:rPr>
            </w:pPr>
          </w:p>
        </w:tc>
        <w:tc>
          <w:tcPr>
            <w:tcW w:w="284" w:type="dxa"/>
            <w:shd w:val="clear" w:color="auto" w:fill="auto"/>
          </w:tcPr>
          <w:p w:rsidR="0086089D" w:rsidRPr="00701562" w:rsidRDefault="0086089D"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rsidR="0086089D" w:rsidRPr="00701562" w:rsidRDefault="0086089D" w:rsidP="00552255">
            <w:pPr>
              <w:tabs>
                <w:tab w:val="decimal" w:pos="1120"/>
              </w:tabs>
              <w:spacing w:after="0" w:line="240" w:lineRule="atLeast"/>
              <w:ind w:right="-25"/>
              <w:jc w:val="both"/>
              <w:rPr>
                <w:rFonts w:ascii="Times New Roman" w:hAnsi="Times New Roman" w:cs="Times New Roman"/>
                <w:szCs w:val="22"/>
              </w:rPr>
            </w:pPr>
          </w:p>
        </w:tc>
        <w:tc>
          <w:tcPr>
            <w:tcW w:w="284" w:type="dxa"/>
            <w:shd w:val="clear" w:color="auto" w:fill="auto"/>
          </w:tcPr>
          <w:p w:rsidR="0086089D" w:rsidRPr="00701562" w:rsidRDefault="0086089D"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86089D" w:rsidRPr="00701562" w:rsidRDefault="0086089D" w:rsidP="006E4E88">
            <w:pPr>
              <w:tabs>
                <w:tab w:val="decimal" w:pos="885"/>
              </w:tabs>
              <w:spacing w:after="0" w:line="240" w:lineRule="atLeast"/>
              <w:ind w:right="-25"/>
              <w:jc w:val="both"/>
              <w:rPr>
                <w:rFonts w:ascii="Times New Roman" w:hAnsi="Times New Roman" w:cs="Times New Roman"/>
                <w:szCs w:val="22"/>
              </w:rPr>
            </w:pPr>
          </w:p>
        </w:tc>
        <w:tc>
          <w:tcPr>
            <w:tcW w:w="284" w:type="dxa"/>
          </w:tcPr>
          <w:p w:rsidR="0086089D" w:rsidRPr="00701562" w:rsidRDefault="0086089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86089D" w:rsidRPr="00701562" w:rsidRDefault="0086089D" w:rsidP="00552255">
            <w:pPr>
              <w:tabs>
                <w:tab w:val="decimal" w:pos="1120"/>
              </w:tabs>
              <w:spacing w:after="0" w:line="240" w:lineRule="atLeast"/>
              <w:ind w:left="72" w:right="-25"/>
              <w:jc w:val="both"/>
              <w:rPr>
                <w:rFonts w:ascii="Times New Roman" w:hAnsi="Times New Roman" w:cs="Times New Roman"/>
                <w:szCs w:val="22"/>
              </w:rPr>
            </w:pPr>
          </w:p>
        </w:tc>
      </w:tr>
      <w:tr w:rsidR="0086089D" w:rsidRPr="00701562" w:rsidTr="00C343D1">
        <w:tc>
          <w:tcPr>
            <w:tcW w:w="3492" w:type="dxa"/>
            <w:shd w:val="clear" w:color="auto" w:fill="auto"/>
            <w:vAlign w:val="bottom"/>
          </w:tcPr>
          <w:p w:rsidR="0086089D" w:rsidRPr="00701562" w:rsidRDefault="0086089D" w:rsidP="00077A6F">
            <w:pPr>
              <w:spacing w:after="0" w:line="260" w:lineRule="atLeast"/>
              <w:ind w:left="522" w:right="-25"/>
              <w:jc w:val="both"/>
              <w:rPr>
                <w:rFonts w:ascii="Times New Roman" w:hAnsi="Times New Roman" w:cs="Times New Roman"/>
                <w:b/>
                <w:bCs/>
                <w:szCs w:val="22"/>
              </w:rPr>
            </w:pPr>
            <w:r>
              <w:rPr>
                <w:rFonts w:ascii="Times New Roman" w:hAnsi="Times New Roman" w:cs="Times New Roman"/>
                <w:szCs w:val="22"/>
              </w:rPr>
              <w:t xml:space="preserve">  </w:t>
            </w:r>
            <w:r w:rsidRPr="00A81CF6">
              <w:rPr>
                <w:rFonts w:ascii="Times New Roman" w:hAnsi="Times New Roman" w:cs="Times New Roman"/>
                <w:szCs w:val="22"/>
              </w:rPr>
              <w:t>Less than 3 months</w:t>
            </w:r>
          </w:p>
        </w:tc>
        <w:tc>
          <w:tcPr>
            <w:tcW w:w="1276" w:type="dxa"/>
            <w:shd w:val="clear" w:color="auto" w:fill="auto"/>
          </w:tcPr>
          <w:p w:rsidR="0086089D" w:rsidRPr="00701562" w:rsidRDefault="00F44CDE" w:rsidP="00094917">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5,718</w:t>
            </w:r>
          </w:p>
        </w:tc>
        <w:tc>
          <w:tcPr>
            <w:tcW w:w="284" w:type="dxa"/>
            <w:shd w:val="clear" w:color="auto" w:fill="auto"/>
          </w:tcPr>
          <w:p w:rsidR="0086089D" w:rsidRPr="00701562"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86089D" w:rsidRPr="00701562" w:rsidRDefault="0086089D" w:rsidP="00552255">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6,755</w:t>
            </w:r>
          </w:p>
        </w:tc>
        <w:tc>
          <w:tcPr>
            <w:tcW w:w="284" w:type="dxa"/>
            <w:shd w:val="clear" w:color="auto" w:fill="auto"/>
          </w:tcPr>
          <w:p w:rsidR="0086089D" w:rsidRPr="00701562"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rsidR="0086089D" w:rsidRPr="00701562" w:rsidRDefault="00F44CDE" w:rsidP="006E4E88">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3</w:t>
            </w:r>
          </w:p>
        </w:tc>
        <w:tc>
          <w:tcPr>
            <w:tcW w:w="284" w:type="dxa"/>
          </w:tcPr>
          <w:p w:rsidR="0086089D" w:rsidRPr="009B4FD3" w:rsidRDefault="0086089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86089D" w:rsidRPr="009B4FD3" w:rsidRDefault="0086089D" w:rsidP="00552255">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850</w:t>
            </w:r>
          </w:p>
        </w:tc>
      </w:tr>
      <w:tr w:rsidR="0086089D" w:rsidRPr="00701562" w:rsidTr="00C343D1">
        <w:tc>
          <w:tcPr>
            <w:tcW w:w="3492" w:type="dxa"/>
            <w:shd w:val="clear" w:color="auto" w:fill="auto"/>
            <w:vAlign w:val="bottom"/>
          </w:tcPr>
          <w:p w:rsidR="0086089D" w:rsidRPr="00701562" w:rsidRDefault="0086089D" w:rsidP="00077A6F">
            <w:pPr>
              <w:spacing w:after="0" w:line="260" w:lineRule="atLeast"/>
              <w:ind w:left="522" w:right="-25"/>
              <w:jc w:val="both"/>
              <w:rPr>
                <w:rFonts w:ascii="Times New Roman" w:hAnsi="Times New Roman" w:cs="Times New Roman"/>
                <w:b/>
                <w:bCs/>
                <w:szCs w:val="22"/>
              </w:rPr>
            </w:pPr>
            <w:r>
              <w:rPr>
                <w:rFonts w:ascii="Times New Roman" w:hAnsi="Times New Roman" w:cs="Times New Roman"/>
                <w:szCs w:val="22"/>
              </w:rPr>
              <w:t xml:space="preserve">  </w:t>
            </w:r>
            <w:r w:rsidRPr="00A81CF6">
              <w:rPr>
                <w:rFonts w:ascii="Times New Roman" w:hAnsi="Times New Roman" w:cs="Times New Roman"/>
                <w:szCs w:val="22"/>
              </w:rPr>
              <w:t xml:space="preserve">Over </w:t>
            </w:r>
            <w:r w:rsidRPr="00A81CF6">
              <w:rPr>
                <w:rFonts w:ascii="Times New Roman" w:hAnsi="Times New Roman" w:cs="Times New Roman"/>
                <w:szCs w:val="22"/>
                <w:cs/>
              </w:rPr>
              <w:t xml:space="preserve">3 </w:t>
            </w:r>
            <w:r w:rsidRPr="00A81CF6">
              <w:rPr>
                <w:rFonts w:ascii="Times New Roman" w:hAnsi="Times New Roman" w:cs="Times New Roman"/>
                <w:szCs w:val="22"/>
              </w:rPr>
              <w:t>months</w:t>
            </w:r>
            <w:r w:rsidRPr="00A81CF6">
              <w:rPr>
                <w:rFonts w:ascii="Times New Roman" w:hAnsi="Times New Roman" w:cs="Times New Roman"/>
                <w:szCs w:val="22"/>
                <w:cs/>
              </w:rPr>
              <w:t xml:space="preserve"> </w:t>
            </w:r>
            <w:r w:rsidRPr="00A81CF6">
              <w:rPr>
                <w:rFonts w:ascii="Times New Roman" w:hAnsi="Times New Roman" w:cs="Times New Roman"/>
                <w:szCs w:val="22"/>
              </w:rPr>
              <w:t>to</w:t>
            </w:r>
            <w:r w:rsidRPr="00A81CF6">
              <w:rPr>
                <w:rFonts w:ascii="Times New Roman" w:hAnsi="Times New Roman" w:cs="Times New Roman"/>
                <w:szCs w:val="22"/>
                <w:cs/>
              </w:rPr>
              <w:t xml:space="preserve"> 6 </w:t>
            </w:r>
            <w:r w:rsidRPr="00A81CF6">
              <w:rPr>
                <w:rFonts w:ascii="Times New Roman" w:hAnsi="Times New Roman" w:cs="Times New Roman"/>
                <w:szCs w:val="22"/>
              </w:rPr>
              <w:t>months</w:t>
            </w:r>
          </w:p>
        </w:tc>
        <w:tc>
          <w:tcPr>
            <w:tcW w:w="1276" w:type="dxa"/>
            <w:shd w:val="clear" w:color="auto" w:fill="auto"/>
          </w:tcPr>
          <w:p w:rsidR="0086089D" w:rsidRPr="00701562" w:rsidRDefault="00F44CDE" w:rsidP="00094917">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1,128</w:t>
            </w:r>
          </w:p>
        </w:tc>
        <w:tc>
          <w:tcPr>
            <w:tcW w:w="284" w:type="dxa"/>
            <w:shd w:val="clear" w:color="auto" w:fill="auto"/>
          </w:tcPr>
          <w:p w:rsidR="0086089D" w:rsidRPr="00701562"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86089D" w:rsidRPr="00BD56A8" w:rsidRDefault="0086089D" w:rsidP="00552255">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1,209</w:t>
            </w:r>
          </w:p>
        </w:tc>
        <w:tc>
          <w:tcPr>
            <w:tcW w:w="284" w:type="dxa"/>
            <w:shd w:val="clear" w:color="auto" w:fill="auto"/>
          </w:tcPr>
          <w:p w:rsidR="0086089D" w:rsidRPr="00BD56A8" w:rsidRDefault="0086089D" w:rsidP="00077A6F">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rsidR="0086089D" w:rsidRPr="00701562" w:rsidRDefault="00F44CDE" w:rsidP="006E4E88">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2,524</w:t>
            </w:r>
          </w:p>
        </w:tc>
        <w:tc>
          <w:tcPr>
            <w:tcW w:w="284" w:type="dxa"/>
          </w:tcPr>
          <w:p w:rsidR="0086089D" w:rsidRPr="009B4FD3" w:rsidRDefault="0086089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86089D" w:rsidRPr="009B4FD3" w:rsidRDefault="0086089D" w:rsidP="00552255">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403</w:t>
            </w:r>
          </w:p>
        </w:tc>
      </w:tr>
      <w:tr w:rsidR="0086089D" w:rsidRPr="00701562" w:rsidTr="00C343D1">
        <w:tc>
          <w:tcPr>
            <w:tcW w:w="3492" w:type="dxa"/>
            <w:shd w:val="clear" w:color="auto" w:fill="auto"/>
            <w:vAlign w:val="bottom"/>
          </w:tcPr>
          <w:p w:rsidR="0086089D" w:rsidRPr="00701562" w:rsidRDefault="0086089D" w:rsidP="00077A6F">
            <w:pPr>
              <w:spacing w:after="0" w:line="260" w:lineRule="atLeast"/>
              <w:ind w:left="522" w:right="-25"/>
              <w:jc w:val="both"/>
              <w:rPr>
                <w:rFonts w:ascii="Times New Roman" w:hAnsi="Times New Roman" w:cs="Times New Roman"/>
                <w:b/>
                <w:bCs/>
                <w:szCs w:val="22"/>
                <w:cs/>
              </w:rPr>
            </w:pPr>
            <w:r>
              <w:rPr>
                <w:rFonts w:ascii="Times New Roman" w:hAnsi="Times New Roman" w:cs="Times New Roman"/>
                <w:szCs w:val="22"/>
              </w:rPr>
              <w:t xml:space="preserve">  </w:t>
            </w:r>
            <w:r w:rsidRPr="00A81CF6">
              <w:rPr>
                <w:rFonts w:ascii="Times New Roman" w:hAnsi="Times New Roman" w:cs="Times New Roman"/>
                <w:szCs w:val="22"/>
              </w:rPr>
              <w:t xml:space="preserve">Over </w:t>
            </w:r>
            <w:r w:rsidRPr="00A81CF6">
              <w:rPr>
                <w:rFonts w:ascii="Times New Roman" w:hAnsi="Times New Roman" w:cs="Times New Roman"/>
                <w:szCs w:val="22"/>
                <w:cs/>
              </w:rPr>
              <w:t xml:space="preserve">6 </w:t>
            </w:r>
            <w:r w:rsidRPr="00A81CF6">
              <w:rPr>
                <w:rFonts w:ascii="Times New Roman" w:hAnsi="Times New Roman" w:cs="Times New Roman"/>
                <w:szCs w:val="22"/>
              </w:rPr>
              <w:t>months</w:t>
            </w:r>
            <w:r w:rsidRPr="00A81CF6">
              <w:rPr>
                <w:rFonts w:ascii="Times New Roman" w:hAnsi="Times New Roman" w:cs="Times New Roman"/>
                <w:szCs w:val="22"/>
                <w:cs/>
              </w:rPr>
              <w:t xml:space="preserve"> </w:t>
            </w:r>
            <w:r w:rsidRPr="00A81CF6">
              <w:rPr>
                <w:rFonts w:ascii="Times New Roman" w:hAnsi="Times New Roman" w:cs="Times New Roman"/>
                <w:szCs w:val="22"/>
              </w:rPr>
              <w:t xml:space="preserve">to </w:t>
            </w:r>
            <w:r w:rsidRPr="00A81CF6">
              <w:rPr>
                <w:rFonts w:ascii="Times New Roman" w:hAnsi="Times New Roman" w:cs="Times New Roman"/>
                <w:szCs w:val="22"/>
                <w:cs/>
              </w:rPr>
              <w:t xml:space="preserve">12 </w:t>
            </w:r>
            <w:r w:rsidRPr="00A81CF6">
              <w:rPr>
                <w:rFonts w:ascii="Times New Roman" w:hAnsi="Times New Roman" w:cs="Times New Roman"/>
                <w:szCs w:val="22"/>
              </w:rPr>
              <w:t>months</w:t>
            </w:r>
          </w:p>
        </w:tc>
        <w:tc>
          <w:tcPr>
            <w:tcW w:w="1276" w:type="dxa"/>
            <w:shd w:val="clear" w:color="auto" w:fill="auto"/>
          </w:tcPr>
          <w:p w:rsidR="0086089D" w:rsidRPr="00701562" w:rsidRDefault="00F44CDE" w:rsidP="00094917">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2,642</w:t>
            </w:r>
          </w:p>
        </w:tc>
        <w:tc>
          <w:tcPr>
            <w:tcW w:w="284" w:type="dxa"/>
            <w:shd w:val="clear" w:color="auto" w:fill="auto"/>
          </w:tcPr>
          <w:p w:rsidR="0086089D" w:rsidRPr="00701562"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86089D" w:rsidRPr="00BD56A8" w:rsidRDefault="0086089D" w:rsidP="00552255">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25,717</w:t>
            </w:r>
          </w:p>
        </w:tc>
        <w:tc>
          <w:tcPr>
            <w:tcW w:w="284" w:type="dxa"/>
            <w:shd w:val="clear" w:color="auto" w:fill="auto"/>
          </w:tcPr>
          <w:p w:rsidR="0086089D" w:rsidRPr="00B1484D"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rsidR="0086089D" w:rsidRPr="00701562" w:rsidRDefault="00F44CDE" w:rsidP="006E4E88">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1,600</w:t>
            </w:r>
          </w:p>
        </w:tc>
        <w:tc>
          <w:tcPr>
            <w:tcW w:w="284" w:type="dxa"/>
          </w:tcPr>
          <w:p w:rsidR="0086089D" w:rsidRPr="009B4FD3" w:rsidRDefault="0086089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86089D" w:rsidRPr="009B4FD3" w:rsidRDefault="0086089D" w:rsidP="00552255">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37,546</w:t>
            </w:r>
          </w:p>
        </w:tc>
      </w:tr>
      <w:tr w:rsidR="0086089D" w:rsidRPr="00701562" w:rsidTr="00C343D1">
        <w:tc>
          <w:tcPr>
            <w:tcW w:w="3492" w:type="dxa"/>
            <w:shd w:val="clear" w:color="auto" w:fill="auto"/>
            <w:vAlign w:val="bottom"/>
          </w:tcPr>
          <w:p w:rsidR="0086089D" w:rsidRPr="00701562" w:rsidRDefault="0086089D" w:rsidP="00077A6F">
            <w:pPr>
              <w:spacing w:after="0" w:line="260" w:lineRule="atLeast"/>
              <w:ind w:left="522" w:right="-25"/>
              <w:jc w:val="both"/>
              <w:rPr>
                <w:rFonts w:ascii="Times New Roman" w:hAnsi="Times New Roman" w:cs="Times New Roman"/>
                <w:b/>
                <w:bCs/>
                <w:szCs w:val="22"/>
                <w:cs/>
              </w:rPr>
            </w:pPr>
            <w:r>
              <w:rPr>
                <w:rFonts w:ascii="Times New Roman" w:hAnsi="Times New Roman" w:cs="Times New Roman"/>
                <w:szCs w:val="22"/>
              </w:rPr>
              <w:t xml:space="preserve">  </w:t>
            </w:r>
            <w:r w:rsidRPr="00A81CF6">
              <w:rPr>
                <w:rFonts w:ascii="Times New Roman" w:hAnsi="Times New Roman" w:cs="Times New Roman"/>
                <w:szCs w:val="22"/>
              </w:rPr>
              <w:t xml:space="preserve">Over </w:t>
            </w:r>
            <w:r w:rsidRPr="00A81CF6">
              <w:rPr>
                <w:rFonts w:ascii="Times New Roman" w:hAnsi="Times New Roman" w:cs="Times New Roman"/>
                <w:szCs w:val="22"/>
                <w:cs/>
              </w:rPr>
              <w:t>12</w:t>
            </w:r>
            <w:r w:rsidRPr="00A81CF6">
              <w:rPr>
                <w:rFonts w:ascii="Times New Roman" w:hAnsi="Times New Roman" w:cs="Times New Roman"/>
                <w:szCs w:val="22"/>
              </w:rPr>
              <w:t xml:space="preserve"> months</w:t>
            </w:r>
          </w:p>
        </w:tc>
        <w:tc>
          <w:tcPr>
            <w:tcW w:w="1276" w:type="dxa"/>
            <w:tcBorders>
              <w:bottom w:val="single" w:sz="4" w:space="0" w:color="auto"/>
            </w:tcBorders>
            <w:shd w:val="clear" w:color="auto" w:fill="auto"/>
          </w:tcPr>
          <w:p w:rsidR="0086089D" w:rsidRPr="00701562" w:rsidRDefault="00F44CDE" w:rsidP="00094917">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38,402</w:t>
            </w:r>
          </w:p>
        </w:tc>
        <w:tc>
          <w:tcPr>
            <w:tcW w:w="284" w:type="dxa"/>
            <w:shd w:val="clear" w:color="auto" w:fill="auto"/>
          </w:tcPr>
          <w:p w:rsidR="0086089D" w:rsidRPr="00701562"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bottom w:val="single" w:sz="4" w:space="0" w:color="auto"/>
            </w:tcBorders>
            <w:shd w:val="clear" w:color="auto" w:fill="auto"/>
          </w:tcPr>
          <w:p w:rsidR="0086089D" w:rsidRPr="00BD56A8" w:rsidRDefault="0086089D" w:rsidP="00552255">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12,546</w:t>
            </w:r>
          </w:p>
        </w:tc>
        <w:tc>
          <w:tcPr>
            <w:tcW w:w="284" w:type="dxa"/>
            <w:shd w:val="clear" w:color="auto" w:fill="auto"/>
          </w:tcPr>
          <w:p w:rsidR="0086089D" w:rsidRPr="00B1484D"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bottom w:val="single" w:sz="4" w:space="0" w:color="auto"/>
            </w:tcBorders>
          </w:tcPr>
          <w:p w:rsidR="0086089D" w:rsidRPr="00701562" w:rsidRDefault="00F44CDE" w:rsidP="006E4E88">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65,247</w:t>
            </w:r>
          </w:p>
        </w:tc>
        <w:tc>
          <w:tcPr>
            <w:tcW w:w="284" w:type="dxa"/>
          </w:tcPr>
          <w:p w:rsidR="0086089D" w:rsidRPr="009B4FD3" w:rsidRDefault="0086089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86089D" w:rsidRPr="009B4FD3" w:rsidRDefault="0086089D" w:rsidP="00552255">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27,480</w:t>
            </w:r>
          </w:p>
        </w:tc>
      </w:tr>
      <w:tr w:rsidR="0086089D" w:rsidRPr="00701562" w:rsidTr="00C343D1">
        <w:tc>
          <w:tcPr>
            <w:tcW w:w="3492" w:type="dxa"/>
            <w:shd w:val="clear" w:color="auto" w:fill="auto"/>
            <w:vAlign w:val="bottom"/>
          </w:tcPr>
          <w:p w:rsidR="0086089D" w:rsidRPr="00701562" w:rsidRDefault="0086089D" w:rsidP="00077A6F">
            <w:pPr>
              <w:spacing w:after="0" w:line="260" w:lineRule="atLeast"/>
              <w:ind w:left="522" w:right="-25"/>
              <w:jc w:val="both"/>
              <w:rPr>
                <w:rFonts w:ascii="Times New Roman" w:hAnsi="Times New Roman" w:cs="Times New Roman"/>
                <w:b/>
                <w:bCs/>
                <w:szCs w:val="22"/>
                <w:cs/>
              </w:rPr>
            </w:pPr>
            <w:r w:rsidRPr="00A81CF6">
              <w:rPr>
                <w:rFonts w:ascii="Times New Roman" w:hAnsi="Times New Roman" w:cs="Times New Roman"/>
                <w:szCs w:val="22"/>
              </w:rPr>
              <w:t>Total overdue</w:t>
            </w:r>
          </w:p>
        </w:tc>
        <w:tc>
          <w:tcPr>
            <w:tcW w:w="1276" w:type="dxa"/>
            <w:tcBorders>
              <w:top w:val="single" w:sz="4" w:space="0" w:color="auto"/>
              <w:bottom w:val="single" w:sz="4" w:space="0" w:color="auto"/>
            </w:tcBorders>
            <w:shd w:val="clear" w:color="auto" w:fill="auto"/>
          </w:tcPr>
          <w:p w:rsidR="0086089D" w:rsidRPr="00701562" w:rsidRDefault="00F44CDE" w:rsidP="00094917">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47,890</w:t>
            </w:r>
          </w:p>
        </w:tc>
        <w:tc>
          <w:tcPr>
            <w:tcW w:w="284" w:type="dxa"/>
            <w:shd w:val="clear" w:color="auto" w:fill="auto"/>
          </w:tcPr>
          <w:p w:rsidR="0086089D" w:rsidRPr="00701562"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single" w:sz="4" w:space="0" w:color="auto"/>
            </w:tcBorders>
            <w:shd w:val="clear" w:color="auto" w:fill="auto"/>
          </w:tcPr>
          <w:p w:rsidR="0086089D" w:rsidRPr="00BD56A8" w:rsidRDefault="0086089D" w:rsidP="00552255">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46,227</w:t>
            </w:r>
          </w:p>
        </w:tc>
        <w:tc>
          <w:tcPr>
            <w:tcW w:w="284" w:type="dxa"/>
            <w:shd w:val="clear" w:color="auto" w:fill="auto"/>
          </w:tcPr>
          <w:p w:rsidR="0086089D" w:rsidRPr="00B1484D"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single" w:sz="4" w:space="0" w:color="auto"/>
            </w:tcBorders>
          </w:tcPr>
          <w:p w:rsidR="0086089D" w:rsidRPr="00701562" w:rsidRDefault="00F44CDE" w:rsidP="006E4E88">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69,374</w:t>
            </w:r>
          </w:p>
        </w:tc>
        <w:tc>
          <w:tcPr>
            <w:tcW w:w="284" w:type="dxa"/>
          </w:tcPr>
          <w:p w:rsidR="0086089D" w:rsidRPr="009B4FD3" w:rsidRDefault="0086089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top w:val="single" w:sz="4" w:space="0" w:color="auto"/>
              <w:bottom w:val="single" w:sz="4" w:space="0" w:color="auto"/>
            </w:tcBorders>
          </w:tcPr>
          <w:p w:rsidR="0086089D" w:rsidRPr="009B4FD3" w:rsidRDefault="0086089D" w:rsidP="00552255">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66,279</w:t>
            </w:r>
          </w:p>
        </w:tc>
      </w:tr>
      <w:tr w:rsidR="0086089D" w:rsidRPr="00701562" w:rsidTr="00C343D1">
        <w:tc>
          <w:tcPr>
            <w:tcW w:w="3492" w:type="dxa"/>
            <w:shd w:val="clear" w:color="auto" w:fill="auto"/>
            <w:vAlign w:val="bottom"/>
          </w:tcPr>
          <w:p w:rsidR="0086089D" w:rsidRPr="00701562" w:rsidRDefault="0086089D" w:rsidP="00077A6F">
            <w:pPr>
              <w:spacing w:after="0" w:line="260" w:lineRule="atLeast"/>
              <w:ind w:left="522" w:right="-25"/>
              <w:jc w:val="both"/>
              <w:rPr>
                <w:rFonts w:ascii="Times New Roman" w:hAnsi="Times New Roman" w:cs="Times New Roman"/>
                <w:b/>
                <w:bCs/>
                <w:szCs w:val="22"/>
                <w:cs/>
              </w:rPr>
            </w:pPr>
            <w:r w:rsidRPr="00A81CF6">
              <w:rPr>
                <w:rFonts w:ascii="Times New Roman" w:hAnsi="Times New Roman" w:cs="Times New Roman"/>
                <w:szCs w:val="22"/>
              </w:rPr>
              <w:t>Total</w:t>
            </w:r>
          </w:p>
        </w:tc>
        <w:tc>
          <w:tcPr>
            <w:tcW w:w="1276" w:type="dxa"/>
            <w:tcBorders>
              <w:top w:val="single" w:sz="4" w:space="0" w:color="auto"/>
            </w:tcBorders>
            <w:shd w:val="clear" w:color="auto" w:fill="auto"/>
          </w:tcPr>
          <w:p w:rsidR="0086089D" w:rsidRPr="00701562" w:rsidRDefault="00F44CDE" w:rsidP="00094917">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62,499</w:t>
            </w:r>
          </w:p>
        </w:tc>
        <w:tc>
          <w:tcPr>
            <w:tcW w:w="284" w:type="dxa"/>
            <w:shd w:val="clear" w:color="auto" w:fill="auto"/>
          </w:tcPr>
          <w:p w:rsidR="0086089D" w:rsidRPr="00701562"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tcBorders>
            <w:shd w:val="clear" w:color="auto" w:fill="auto"/>
          </w:tcPr>
          <w:p w:rsidR="0086089D" w:rsidRPr="00BD56A8" w:rsidRDefault="0086089D" w:rsidP="00552255">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61,231</w:t>
            </w:r>
          </w:p>
        </w:tc>
        <w:tc>
          <w:tcPr>
            <w:tcW w:w="284" w:type="dxa"/>
            <w:shd w:val="clear" w:color="auto" w:fill="auto"/>
          </w:tcPr>
          <w:p w:rsidR="0086089D" w:rsidRPr="00B1484D"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tcBorders>
          </w:tcPr>
          <w:p w:rsidR="0086089D" w:rsidRPr="00701562" w:rsidRDefault="00F44CDE" w:rsidP="006E4E88">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69,374</w:t>
            </w:r>
          </w:p>
        </w:tc>
        <w:tc>
          <w:tcPr>
            <w:tcW w:w="284" w:type="dxa"/>
          </w:tcPr>
          <w:p w:rsidR="0086089D" w:rsidRPr="009B4FD3" w:rsidRDefault="0086089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top w:val="single" w:sz="4" w:space="0" w:color="auto"/>
            </w:tcBorders>
          </w:tcPr>
          <w:p w:rsidR="0086089D" w:rsidRPr="009B4FD3" w:rsidRDefault="0086089D" w:rsidP="00552255">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67,056</w:t>
            </w:r>
          </w:p>
        </w:tc>
      </w:tr>
      <w:tr w:rsidR="0086089D" w:rsidRPr="00701562" w:rsidTr="008F5104">
        <w:tc>
          <w:tcPr>
            <w:tcW w:w="3492" w:type="dxa"/>
            <w:shd w:val="clear" w:color="auto" w:fill="auto"/>
            <w:vAlign w:val="bottom"/>
          </w:tcPr>
          <w:p w:rsidR="0086089D" w:rsidRPr="00A81CF6" w:rsidRDefault="0086089D" w:rsidP="00077A6F">
            <w:pPr>
              <w:spacing w:after="0" w:line="260" w:lineRule="atLeast"/>
              <w:ind w:left="522" w:right="-25"/>
              <w:jc w:val="both"/>
              <w:rPr>
                <w:rFonts w:ascii="Times New Roman" w:hAnsi="Times New Roman" w:cs="Times New Roman"/>
                <w:szCs w:val="22"/>
              </w:rPr>
            </w:pPr>
            <w:r w:rsidRPr="00A81CF6">
              <w:rPr>
                <w:rFonts w:ascii="Times New Roman" w:hAnsi="Times New Roman" w:cs="Times New Roman"/>
                <w:i/>
                <w:iCs/>
                <w:szCs w:val="22"/>
              </w:rPr>
              <w:t>Less</w:t>
            </w:r>
            <w:r w:rsidRPr="00A81CF6">
              <w:rPr>
                <w:rFonts w:ascii="Times New Roman" w:hAnsi="Times New Roman" w:cs="Times New Roman"/>
                <w:szCs w:val="22"/>
              </w:rPr>
              <w:t xml:space="preserve"> allowance for expected </w:t>
            </w:r>
            <w:r>
              <w:rPr>
                <w:rFonts w:ascii="Times New Roman" w:hAnsi="Times New Roman" w:cs="Times New Roman"/>
                <w:szCs w:val="22"/>
              </w:rPr>
              <w:t xml:space="preserve">         </w:t>
            </w:r>
          </w:p>
        </w:tc>
        <w:tc>
          <w:tcPr>
            <w:tcW w:w="1276" w:type="dxa"/>
            <w:shd w:val="clear" w:color="auto" w:fill="auto"/>
          </w:tcPr>
          <w:p w:rsidR="0086089D" w:rsidRDefault="0086089D" w:rsidP="00094917">
            <w:pPr>
              <w:tabs>
                <w:tab w:val="decimal" w:pos="885"/>
              </w:tabs>
              <w:spacing w:after="0" w:line="240" w:lineRule="atLeast"/>
              <w:ind w:right="-25"/>
              <w:jc w:val="both"/>
              <w:rPr>
                <w:rFonts w:ascii="Times New Roman" w:hAnsi="Times New Roman" w:cs="Times New Roman"/>
                <w:szCs w:val="22"/>
              </w:rPr>
            </w:pPr>
          </w:p>
        </w:tc>
        <w:tc>
          <w:tcPr>
            <w:tcW w:w="284" w:type="dxa"/>
            <w:shd w:val="clear" w:color="auto" w:fill="auto"/>
          </w:tcPr>
          <w:p w:rsidR="0086089D" w:rsidRPr="00701562"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rsidR="0086089D" w:rsidRDefault="0086089D" w:rsidP="00552255">
            <w:pPr>
              <w:tabs>
                <w:tab w:val="decimal" w:pos="1120"/>
              </w:tabs>
              <w:spacing w:after="0" w:line="240" w:lineRule="atLeast"/>
              <w:ind w:right="-25"/>
              <w:jc w:val="both"/>
              <w:rPr>
                <w:rFonts w:ascii="Times New Roman" w:hAnsi="Times New Roman" w:cs="Times New Roman"/>
                <w:szCs w:val="22"/>
              </w:rPr>
            </w:pPr>
          </w:p>
        </w:tc>
        <w:tc>
          <w:tcPr>
            <w:tcW w:w="284" w:type="dxa"/>
            <w:shd w:val="clear" w:color="auto" w:fill="auto"/>
          </w:tcPr>
          <w:p w:rsidR="0086089D" w:rsidRPr="00B1484D"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rsidR="0086089D" w:rsidRDefault="0086089D" w:rsidP="006E4E88">
            <w:pPr>
              <w:tabs>
                <w:tab w:val="decimal" w:pos="885"/>
              </w:tabs>
              <w:spacing w:after="0" w:line="240" w:lineRule="atLeast"/>
              <w:ind w:right="-25"/>
              <w:jc w:val="both"/>
              <w:rPr>
                <w:rFonts w:ascii="Times New Roman" w:hAnsi="Times New Roman" w:cs="Times New Roman"/>
                <w:szCs w:val="22"/>
              </w:rPr>
            </w:pPr>
          </w:p>
        </w:tc>
        <w:tc>
          <w:tcPr>
            <w:tcW w:w="284" w:type="dxa"/>
          </w:tcPr>
          <w:p w:rsidR="0086089D" w:rsidRPr="009B4FD3" w:rsidRDefault="0086089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rsidR="0086089D" w:rsidRPr="009B4FD3" w:rsidRDefault="0086089D" w:rsidP="00552255">
            <w:pPr>
              <w:tabs>
                <w:tab w:val="decimal" w:pos="1120"/>
              </w:tabs>
              <w:spacing w:after="0" w:line="240" w:lineRule="atLeast"/>
              <w:ind w:left="72" w:right="-25"/>
              <w:jc w:val="both"/>
              <w:rPr>
                <w:rFonts w:ascii="Times New Roman" w:hAnsi="Times New Roman" w:cs="Times New Roman"/>
                <w:szCs w:val="22"/>
              </w:rPr>
            </w:pPr>
          </w:p>
        </w:tc>
      </w:tr>
      <w:tr w:rsidR="0086089D" w:rsidRPr="00701562" w:rsidTr="00C343D1">
        <w:tc>
          <w:tcPr>
            <w:tcW w:w="3492" w:type="dxa"/>
            <w:shd w:val="clear" w:color="auto" w:fill="auto"/>
            <w:vAlign w:val="bottom"/>
          </w:tcPr>
          <w:p w:rsidR="0086089D" w:rsidRPr="00701562" w:rsidRDefault="0086089D" w:rsidP="00000094">
            <w:pPr>
              <w:spacing w:after="0" w:line="260" w:lineRule="atLeast"/>
              <w:ind w:right="-25"/>
              <w:jc w:val="both"/>
              <w:rPr>
                <w:rFonts w:ascii="Times New Roman" w:hAnsi="Times New Roman" w:cs="Times New Roman"/>
                <w:b/>
                <w:bCs/>
                <w:szCs w:val="22"/>
                <w:cs/>
              </w:rPr>
            </w:pPr>
            <w:r>
              <w:rPr>
                <w:rFonts w:ascii="Times New Roman" w:hAnsi="Times New Roman" w:cs="Times New Roman"/>
                <w:szCs w:val="22"/>
              </w:rPr>
              <w:t xml:space="preserve">                </w:t>
            </w:r>
            <w:r w:rsidRPr="00A81CF6">
              <w:rPr>
                <w:rFonts w:ascii="Times New Roman" w:hAnsi="Times New Roman" w:cs="Times New Roman"/>
                <w:szCs w:val="22"/>
              </w:rPr>
              <w:t>credit loss</w:t>
            </w:r>
          </w:p>
        </w:tc>
        <w:tc>
          <w:tcPr>
            <w:tcW w:w="1276" w:type="dxa"/>
            <w:tcBorders>
              <w:bottom w:val="single" w:sz="4" w:space="0" w:color="auto"/>
            </w:tcBorders>
            <w:shd w:val="clear" w:color="auto" w:fill="auto"/>
          </w:tcPr>
          <w:p w:rsidR="0086089D" w:rsidRPr="00701562" w:rsidRDefault="00F44CDE" w:rsidP="00094917">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(39,306)</w:t>
            </w:r>
          </w:p>
        </w:tc>
        <w:tc>
          <w:tcPr>
            <w:tcW w:w="284" w:type="dxa"/>
            <w:shd w:val="clear" w:color="auto" w:fill="auto"/>
          </w:tcPr>
          <w:p w:rsidR="0086089D" w:rsidRPr="00701562"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bottom w:val="single" w:sz="4" w:space="0" w:color="auto"/>
            </w:tcBorders>
            <w:shd w:val="clear" w:color="auto" w:fill="auto"/>
          </w:tcPr>
          <w:p w:rsidR="0086089D" w:rsidRPr="00BD56A8" w:rsidRDefault="0086089D" w:rsidP="00552255">
            <w:pPr>
              <w:tabs>
                <w:tab w:val="decimal" w:pos="1120"/>
              </w:tabs>
              <w:spacing w:after="0" w:line="240" w:lineRule="atLeast"/>
              <w:ind w:right="-25"/>
              <w:jc w:val="both"/>
              <w:rPr>
                <w:rFonts w:ascii="Times New Roman" w:hAnsi="Times New Roman" w:cs="Times New Roman"/>
                <w:szCs w:val="22"/>
              </w:rPr>
            </w:pPr>
            <w:r>
              <w:rPr>
                <w:rFonts w:ascii="Times New Roman" w:hAnsi="Times New Roman" w:cs="Times New Roman"/>
                <w:szCs w:val="22"/>
              </w:rPr>
              <w:t>(38,384)</w:t>
            </w:r>
          </w:p>
        </w:tc>
        <w:tc>
          <w:tcPr>
            <w:tcW w:w="284" w:type="dxa"/>
            <w:shd w:val="clear" w:color="auto" w:fill="auto"/>
          </w:tcPr>
          <w:p w:rsidR="0086089D" w:rsidRPr="00B1484D"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bottom w:val="single" w:sz="4" w:space="0" w:color="auto"/>
            </w:tcBorders>
          </w:tcPr>
          <w:p w:rsidR="0086089D" w:rsidRPr="00701562" w:rsidRDefault="00F44CDE" w:rsidP="006E4E88">
            <w:pPr>
              <w:tabs>
                <w:tab w:val="decimal" w:pos="885"/>
              </w:tabs>
              <w:spacing w:after="0" w:line="240" w:lineRule="atLeast"/>
              <w:ind w:right="-25"/>
              <w:jc w:val="both"/>
              <w:rPr>
                <w:rFonts w:ascii="Times New Roman" w:hAnsi="Times New Roman" w:cs="Times New Roman"/>
                <w:szCs w:val="22"/>
              </w:rPr>
            </w:pPr>
            <w:r>
              <w:rPr>
                <w:rFonts w:ascii="Times New Roman" w:hAnsi="Times New Roman" w:cs="Times New Roman"/>
                <w:szCs w:val="22"/>
              </w:rPr>
              <w:t>(65,477)</w:t>
            </w:r>
          </w:p>
        </w:tc>
        <w:tc>
          <w:tcPr>
            <w:tcW w:w="284" w:type="dxa"/>
          </w:tcPr>
          <w:p w:rsidR="0086089D" w:rsidRPr="009B4FD3" w:rsidRDefault="0086089D" w:rsidP="00077A6F">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rsidR="0086089D" w:rsidRPr="009B4FD3" w:rsidRDefault="0086089D" w:rsidP="00552255">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(37,428</w:t>
            </w:r>
            <w:r w:rsidRPr="009B4FD3">
              <w:rPr>
                <w:rFonts w:ascii="Times New Roman" w:hAnsi="Times New Roman" w:cs="Times New Roman"/>
                <w:szCs w:val="22"/>
              </w:rPr>
              <w:t>)</w:t>
            </w:r>
          </w:p>
        </w:tc>
      </w:tr>
      <w:tr w:rsidR="0086089D" w:rsidRPr="00701562" w:rsidTr="00C343D1">
        <w:tc>
          <w:tcPr>
            <w:tcW w:w="3492" w:type="dxa"/>
            <w:shd w:val="clear" w:color="auto" w:fill="auto"/>
            <w:vAlign w:val="bottom"/>
          </w:tcPr>
          <w:p w:rsidR="0086089D" w:rsidRPr="00701562" w:rsidRDefault="0086089D" w:rsidP="00077A6F">
            <w:pPr>
              <w:spacing w:after="0" w:line="260" w:lineRule="atLeast"/>
              <w:ind w:left="522" w:right="-25"/>
              <w:jc w:val="both"/>
              <w:rPr>
                <w:rFonts w:ascii="Times New Roman" w:hAnsi="Times New Roman" w:cs="Times New Roman"/>
                <w:b/>
                <w:bCs/>
                <w:szCs w:val="22"/>
                <w:cs/>
              </w:rPr>
            </w:pPr>
            <w:r w:rsidRPr="00A81CF6">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86089D" w:rsidRPr="00094917" w:rsidRDefault="00F44CDE" w:rsidP="00094917">
            <w:pPr>
              <w:tabs>
                <w:tab w:val="decimal" w:pos="885"/>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23,193</w:t>
            </w:r>
          </w:p>
        </w:tc>
        <w:tc>
          <w:tcPr>
            <w:tcW w:w="284" w:type="dxa"/>
            <w:shd w:val="clear" w:color="auto" w:fill="auto"/>
          </w:tcPr>
          <w:p w:rsidR="0086089D" w:rsidRPr="009B4FD3"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tcPr>
          <w:p w:rsidR="0086089D" w:rsidRPr="009B4FD3" w:rsidRDefault="0086089D" w:rsidP="00077A6F">
            <w:pPr>
              <w:tabs>
                <w:tab w:val="decimal" w:pos="112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22,847</w:t>
            </w:r>
          </w:p>
        </w:tc>
        <w:tc>
          <w:tcPr>
            <w:tcW w:w="284" w:type="dxa"/>
            <w:shd w:val="clear" w:color="auto" w:fill="auto"/>
          </w:tcPr>
          <w:p w:rsidR="0086089D" w:rsidRPr="009B4FD3" w:rsidRDefault="0086089D" w:rsidP="00077A6F">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rsidR="0086089D" w:rsidRPr="00094917" w:rsidRDefault="00F44CDE" w:rsidP="006E4E88">
            <w:pPr>
              <w:tabs>
                <w:tab w:val="decimal" w:pos="885"/>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3,897</w:t>
            </w:r>
          </w:p>
        </w:tc>
        <w:tc>
          <w:tcPr>
            <w:tcW w:w="284" w:type="dxa"/>
          </w:tcPr>
          <w:p w:rsidR="0086089D" w:rsidRPr="009B4FD3" w:rsidRDefault="0086089D" w:rsidP="00077A6F">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rsidR="0086089D" w:rsidRPr="009B4FD3" w:rsidRDefault="0086089D" w:rsidP="00552255">
            <w:pPr>
              <w:tabs>
                <w:tab w:val="decimal" w:pos="112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29,628</w:t>
            </w:r>
          </w:p>
        </w:tc>
      </w:tr>
    </w:tbl>
    <w:p w:rsidR="00D97DDE" w:rsidRDefault="00D97DDE">
      <w:pPr>
        <w:spacing w:after="0" w:line="240" w:lineRule="auto"/>
        <w:rPr>
          <w:rFonts w:ascii="Times New Roman" w:eastAsia="Cordia New" w:hAnsi="Times New Roman" w:cs="Times New Roman"/>
          <w:highlight w:val="yellow"/>
        </w:rPr>
      </w:pPr>
    </w:p>
    <w:tbl>
      <w:tblPr>
        <w:tblW w:w="9729" w:type="dxa"/>
        <w:tblInd w:w="18" w:type="dxa"/>
        <w:tblLayout w:type="fixed"/>
        <w:tblLook w:val="01E0"/>
      </w:tblPr>
      <w:tblGrid>
        <w:gridCol w:w="3492"/>
        <w:gridCol w:w="1276"/>
        <w:gridCol w:w="284"/>
        <w:gridCol w:w="1417"/>
        <w:gridCol w:w="284"/>
        <w:gridCol w:w="1275"/>
        <w:gridCol w:w="284"/>
        <w:gridCol w:w="1417"/>
      </w:tblGrid>
      <w:tr w:rsidR="0039779F" w:rsidRPr="00701562" w:rsidTr="004615CE">
        <w:tc>
          <w:tcPr>
            <w:tcW w:w="3492" w:type="dxa"/>
          </w:tcPr>
          <w:p w:rsidR="0039779F" w:rsidRPr="00701562" w:rsidRDefault="0039779F" w:rsidP="004615CE">
            <w:pPr>
              <w:spacing w:line="240" w:lineRule="atLeast"/>
              <w:ind w:left="522" w:right="-25"/>
              <w:jc w:val="center"/>
              <w:rPr>
                <w:rFonts w:ascii="Times New Roman" w:hAnsi="Times New Roman" w:cs="Times New Roman"/>
                <w:szCs w:val="22"/>
              </w:rPr>
            </w:pPr>
          </w:p>
        </w:tc>
        <w:tc>
          <w:tcPr>
            <w:tcW w:w="2977" w:type="dxa"/>
            <w:gridSpan w:val="3"/>
          </w:tcPr>
          <w:p w:rsidR="0039779F" w:rsidRPr="00701562" w:rsidRDefault="0039779F" w:rsidP="004615CE">
            <w:pPr>
              <w:spacing w:after="0" w:line="240" w:lineRule="atLeast"/>
              <w:ind w:right="-25"/>
              <w:jc w:val="center"/>
              <w:rPr>
                <w:rFonts w:ascii="Times New Roman" w:eastAsia="Cordia New" w:hAnsi="Times New Roman" w:cs="Times New Roman"/>
                <w:b/>
                <w:bCs/>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84" w:type="dxa"/>
          </w:tcPr>
          <w:p w:rsidR="0039779F" w:rsidRPr="00701562" w:rsidRDefault="0039779F" w:rsidP="004615CE">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rsidR="0039779F" w:rsidRPr="007A5363" w:rsidRDefault="0039779F" w:rsidP="004615CE">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39779F" w:rsidRPr="00701562" w:rsidTr="004615CE">
        <w:trPr>
          <w:trHeight w:val="74"/>
        </w:trPr>
        <w:tc>
          <w:tcPr>
            <w:tcW w:w="3492" w:type="dxa"/>
            <w:shd w:val="clear" w:color="auto" w:fill="auto"/>
          </w:tcPr>
          <w:p w:rsidR="0039779F" w:rsidRPr="00701562" w:rsidRDefault="0039779F" w:rsidP="004615CE">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rsidR="0039779F" w:rsidRPr="00701562" w:rsidRDefault="0039779F" w:rsidP="004615CE">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2023</w:t>
            </w:r>
          </w:p>
        </w:tc>
        <w:tc>
          <w:tcPr>
            <w:tcW w:w="284" w:type="dxa"/>
            <w:shd w:val="clear" w:color="auto" w:fill="auto"/>
          </w:tcPr>
          <w:p w:rsidR="0039779F" w:rsidRPr="00701562" w:rsidRDefault="0039779F" w:rsidP="004615CE">
            <w:pPr>
              <w:spacing w:after="0" w:line="240" w:lineRule="atLeast"/>
              <w:ind w:left="-108" w:right="-25"/>
              <w:jc w:val="center"/>
              <w:rPr>
                <w:rFonts w:ascii="Times New Roman" w:hAnsi="Times New Roman" w:cs="Times New Roman"/>
                <w:szCs w:val="22"/>
              </w:rPr>
            </w:pPr>
          </w:p>
        </w:tc>
        <w:tc>
          <w:tcPr>
            <w:tcW w:w="1417" w:type="dxa"/>
            <w:shd w:val="clear" w:color="auto" w:fill="auto"/>
          </w:tcPr>
          <w:p w:rsidR="0039779F" w:rsidRPr="00701562" w:rsidRDefault="0039779F" w:rsidP="004615C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2022</w:t>
            </w:r>
          </w:p>
        </w:tc>
        <w:tc>
          <w:tcPr>
            <w:tcW w:w="284" w:type="dxa"/>
            <w:shd w:val="clear" w:color="auto" w:fill="auto"/>
          </w:tcPr>
          <w:p w:rsidR="0039779F" w:rsidRPr="00701562" w:rsidRDefault="0039779F" w:rsidP="004615CE">
            <w:pPr>
              <w:spacing w:after="0" w:line="240" w:lineRule="atLeast"/>
              <w:ind w:left="-108" w:right="-25"/>
              <w:jc w:val="center"/>
              <w:rPr>
                <w:rFonts w:ascii="Times New Roman" w:hAnsi="Times New Roman" w:cs="Times New Roman"/>
                <w:szCs w:val="22"/>
              </w:rPr>
            </w:pPr>
          </w:p>
        </w:tc>
        <w:tc>
          <w:tcPr>
            <w:tcW w:w="1275" w:type="dxa"/>
          </w:tcPr>
          <w:p w:rsidR="0039779F" w:rsidRPr="00701562" w:rsidRDefault="0039779F" w:rsidP="004615C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tcPr>
          <w:p w:rsidR="0039779F" w:rsidRPr="00701562" w:rsidRDefault="0039779F" w:rsidP="004615CE">
            <w:pPr>
              <w:spacing w:after="0" w:line="240" w:lineRule="atLeast"/>
              <w:ind w:left="-108" w:right="-25"/>
              <w:jc w:val="center"/>
              <w:rPr>
                <w:rFonts w:ascii="Times New Roman" w:hAnsi="Times New Roman" w:cs="Times New Roman"/>
                <w:szCs w:val="22"/>
              </w:rPr>
            </w:pPr>
          </w:p>
        </w:tc>
        <w:tc>
          <w:tcPr>
            <w:tcW w:w="1417" w:type="dxa"/>
          </w:tcPr>
          <w:p w:rsidR="0039779F" w:rsidRPr="00701562" w:rsidRDefault="0039779F" w:rsidP="004615CE">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Pr>
                <w:rFonts w:ascii="Times New Roman" w:hAnsi="Times New Roman" w:cs="Times New Roman"/>
                <w:szCs w:val="22"/>
              </w:rPr>
              <w:t>2</w:t>
            </w:r>
          </w:p>
        </w:tc>
      </w:tr>
      <w:tr w:rsidR="0039779F" w:rsidRPr="00701562" w:rsidTr="004615CE">
        <w:trPr>
          <w:trHeight w:val="74"/>
        </w:trPr>
        <w:tc>
          <w:tcPr>
            <w:tcW w:w="3492" w:type="dxa"/>
            <w:shd w:val="clear" w:color="auto" w:fill="auto"/>
          </w:tcPr>
          <w:p w:rsidR="0039779F" w:rsidRPr="00701562" w:rsidRDefault="0039779F" w:rsidP="004615CE">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rsidR="0039779F" w:rsidRPr="00701562" w:rsidRDefault="0039779F" w:rsidP="004615C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82661D" w:rsidRPr="00AE52AB" w:rsidTr="00C343D1">
        <w:tc>
          <w:tcPr>
            <w:tcW w:w="3492" w:type="dxa"/>
          </w:tcPr>
          <w:p w:rsidR="0082661D" w:rsidRPr="007C6957" w:rsidRDefault="0082661D" w:rsidP="00FA430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For three-month period</w:t>
            </w:r>
          </w:p>
        </w:tc>
        <w:tc>
          <w:tcPr>
            <w:tcW w:w="1276"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82661D" w:rsidRPr="00AE52AB" w:rsidTr="00C343D1">
        <w:tc>
          <w:tcPr>
            <w:tcW w:w="3492" w:type="dxa"/>
          </w:tcPr>
          <w:p w:rsidR="0082661D" w:rsidRPr="007C6957" w:rsidRDefault="009642C1" w:rsidP="00FA430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Pr>
                <w:rFonts w:ascii="Times New Roman" w:hAnsi="Times New Roman" w:cs="Times New Roman"/>
                <w:b/>
                <w:bCs/>
                <w:i/>
                <w:iCs/>
                <w:szCs w:val="22"/>
              </w:rPr>
              <w:t xml:space="preserve">  ended 30 </w:t>
            </w:r>
            <w:r w:rsidR="00AD2131">
              <w:rPr>
                <w:rFonts w:ascii="Times New Roman" w:hAnsi="Times New Roman" w:cs="Times New Roman"/>
                <w:b/>
                <w:bCs/>
                <w:i/>
                <w:iCs/>
                <w:szCs w:val="22"/>
              </w:rPr>
              <w:t>September</w:t>
            </w:r>
          </w:p>
        </w:tc>
        <w:tc>
          <w:tcPr>
            <w:tcW w:w="1276"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F44CDE" w:rsidRPr="00AE52AB" w:rsidTr="00C343D1">
        <w:tc>
          <w:tcPr>
            <w:tcW w:w="3492" w:type="dxa"/>
          </w:tcPr>
          <w:p w:rsidR="00F44CDE" w:rsidRDefault="00F44CDE" w:rsidP="00FA430B">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r w:rsidR="00D97DDE">
              <w:rPr>
                <w:rFonts w:ascii="Times New Roman" w:hAnsi="Times New Roman" w:cs="Times New Roman"/>
                <w:szCs w:val="22"/>
              </w:rPr>
              <w:t xml:space="preserve"> (reversal)</w:t>
            </w:r>
          </w:p>
        </w:tc>
        <w:tc>
          <w:tcPr>
            <w:tcW w:w="1276" w:type="dxa"/>
            <w:tcBorders>
              <w:bottom w:val="double" w:sz="4" w:space="0" w:color="auto"/>
            </w:tcBorders>
          </w:tcPr>
          <w:p w:rsidR="00F44CDE" w:rsidRPr="009B4FD3" w:rsidRDefault="00F44CDE" w:rsidP="002435B7">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tcPr>
          <w:p w:rsidR="00F44CDE" w:rsidRPr="007C6957" w:rsidRDefault="00F44CDE"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F44CDE" w:rsidRPr="007C6957" w:rsidRDefault="00F44CDE" w:rsidP="00C343D1">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(44,226)</w:t>
            </w:r>
          </w:p>
        </w:tc>
        <w:tc>
          <w:tcPr>
            <w:tcW w:w="284" w:type="dxa"/>
            <w:shd w:val="clear" w:color="auto" w:fill="auto"/>
          </w:tcPr>
          <w:p w:rsidR="00F44CDE" w:rsidRPr="007C6957" w:rsidRDefault="00F44CDE"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F44CDE" w:rsidRPr="009B4FD3" w:rsidRDefault="00F44CDE" w:rsidP="00552255">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529</w:t>
            </w:r>
          </w:p>
        </w:tc>
        <w:tc>
          <w:tcPr>
            <w:tcW w:w="284" w:type="dxa"/>
            <w:shd w:val="clear" w:color="auto" w:fill="auto"/>
          </w:tcPr>
          <w:p w:rsidR="00F44CDE" w:rsidRPr="007C6957" w:rsidRDefault="00F44CDE" w:rsidP="00FA430B">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F44CDE" w:rsidRPr="007C6957" w:rsidRDefault="008A4E40" w:rsidP="00552255">
            <w:pPr>
              <w:tabs>
                <w:tab w:val="decimal" w:pos="1055"/>
              </w:tabs>
              <w:spacing w:after="0" w:line="240" w:lineRule="atLeast"/>
              <w:ind w:left="72" w:right="-108"/>
              <w:jc w:val="both"/>
              <w:rPr>
                <w:rFonts w:ascii="Times New Roman" w:hAnsi="Times New Roman" w:cs="Times New Roman"/>
                <w:szCs w:val="22"/>
                <w:cs/>
              </w:rPr>
            </w:pPr>
            <w:r>
              <w:rPr>
                <w:rFonts w:ascii="Times New Roman" w:hAnsi="Times New Roman" w:cs="Times New Roman"/>
                <w:szCs w:val="22"/>
              </w:rPr>
              <w:t>(15,161)</w:t>
            </w:r>
          </w:p>
        </w:tc>
      </w:tr>
      <w:tr w:rsidR="00F44CDE" w:rsidRPr="00AE52AB" w:rsidTr="009642C1">
        <w:tc>
          <w:tcPr>
            <w:tcW w:w="3492" w:type="dxa"/>
          </w:tcPr>
          <w:p w:rsidR="00F44CDE" w:rsidRDefault="00F44CDE" w:rsidP="00FA430B">
            <w:pPr>
              <w:spacing w:after="0" w:line="240" w:lineRule="atLeast"/>
              <w:ind w:left="549" w:right="-25"/>
              <w:jc w:val="both"/>
              <w:rPr>
                <w:rFonts w:ascii="Times New Roman" w:hAnsi="Times New Roman" w:cs="Times New Roman"/>
                <w:szCs w:val="22"/>
              </w:rPr>
            </w:pPr>
          </w:p>
        </w:tc>
        <w:tc>
          <w:tcPr>
            <w:tcW w:w="1276" w:type="dxa"/>
          </w:tcPr>
          <w:p w:rsidR="00F44CDE" w:rsidRPr="009B4FD3" w:rsidRDefault="00F44CDE" w:rsidP="00576FDD">
            <w:pPr>
              <w:spacing w:after="0" w:line="240" w:lineRule="atLeast"/>
              <w:ind w:left="22"/>
              <w:jc w:val="center"/>
              <w:rPr>
                <w:rFonts w:ascii="Times New Roman" w:hAnsi="Times New Roman" w:cstheme="minorBidi"/>
                <w:szCs w:val="22"/>
              </w:rPr>
            </w:pPr>
          </w:p>
        </w:tc>
        <w:tc>
          <w:tcPr>
            <w:tcW w:w="284" w:type="dxa"/>
          </w:tcPr>
          <w:p w:rsidR="00F44CDE" w:rsidRPr="007C6957" w:rsidRDefault="00F44CDE"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rsidR="00F44CDE" w:rsidRDefault="00F44CDE" w:rsidP="00C343D1">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F44CDE" w:rsidRPr="007C6957" w:rsidRDefault="00F44CDE"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F44CDE" w:rsidRPr="009B4FD3" w:rsidRDefault="00F44CDE" w:rsidP="00552255">
            <w:pPr>
              <w:tabs>
                <w:tab w:val="decimal" w:pos="1054"/>
              </w:tabs>
              <w:spacing w:after="0" w:line="240" w:lineRule="atLeast"/>
              <w:ind w:right="-25"/>
              <w:jc w:val="both"/>
              <w:rPr>
                <w:rFonts w:ascii="Times New Roman" w:hAnsi="Times New Roman" w:cs="Times New Roman"/>
                <w:szCs w:val="22"/>
              </w:rPr>
            </w:pPr>
          </w:p>
        </w:tc>
        <w:tc>
          <w:tcPr>
            <w:tcW w:w="284" w:type="dxa"/>
            <w:shd w:val="clear" w:color="auto" w:fill="auto"/>
          </w:tcPr>
          <w:p w:rsidR="00F44CDE" w:rsidRPr="007C6957" w:rsidRDefault="00F44CDE"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F44CDE" w:rsidRDefault="00F44CDE" w:rsidP="00C343D1">
            <w:pPr>
              <w:tabs>
                <w:tab w:val="decimal" w:pos="1026"/>
              </w:tabs>
              <w:spacing w:after="0" w:line="240" w:lineRule="atLeast"/>
              <w:ind w:left="72" w:right="-25"/>
              <w:jc w:val="both"/>
              <w:rPr>
                <w:rFonts w:ascii="Times New Roman" w:hAnsi="Times New Roman" w:cs="Times New Roman"/>
                <w:szCs w:val="22"/>
              </w:rPr>
            </w:pPr>
          </w:p>
        </w:tc>
      </w:tr>
      <w:tr w:rsidR="00F44CDE" w:rsidRPr="008239F8" w:rsidTr="009642C1">
        <w:tc>
          <w:tcPr>
            <w:tcW w:w="3492" w:type="dxa"/>
          </w:tcPr>
          <w:p w:rsidR="00F44CDE" w:rsidRPr="009642C1" w:rsidRDefault="00F44CDE" w:rsidP="009642C1">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Pr>
                <w:rFonts w:ascii="Times New Roman" w:hAnsi="Times New Roman" w:cs="Times New Roman"/>
                <w:b/>
                <w:bCs/>
                <w:i/>
                <w:iCs/>
                <w:szCs w:val="22"/>
              </w:rPr>
              <w:t>For nine</w:t>
            </w:r>
            <w:r w:rsidRPr="009642C1">
              <w:rPr>
                <w:rFonts w:ascii="Times New Roman" w:hAnsi="Times New Roman" w:cs="Times New Roman"/>
                <w:b/>
                <w:bCs/>
                <w:i/>
                <w:iCs/>
                <w:szCs w:val="22"/>
              </w:rPr>
              <w:t>-month period</w:t>
            </w:r>
          </w:p>
        </w:tc>
        <w:tc>
          <w:tcPr>
            <w:tcW w:w="1276" w:type="dxa"/>
          </w:tcPr>
          <w:p w:rsidR="00F44CDE" w:rsidRPr="009642C1" w:rsidRDefault="00F44CDE" w:rsidP="009642C1">
            <w:pPr>
              <w:spacing w:after="0" w:line="240" w:lineRule="atLeast"/>
              <w:ind w:left="22"/>
              <w:jc w:val="center"/>
              <w:rPr>
                <w:rFonts w:ascii="Times New Roman" w:hAnsi="Times New Roman" w:cstheme="minorBidi"/>
                <w:szCs w:val="22"/>
                <w:cs/>
              </w:rPr>
            </w:pPr>
          </w:p>
        </w:tc>
        <w:tc>
          <w:tcPr>
            <w:tcW w:w="284" w:type="dxa"/>
          </w:tcPr>
          <w:p w:rsidR="00F44CDE" w:rsidRPr="008239F8" w:rsidRDefault="00F44CDE" w:rsidP="009642C1">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rsidR="00F44CDE" w:rsidRPr="008239F8" w:rsidRDefault="00F44CDE" w:rsidP="009642C1">
            <w:pPr>
              <w:tabs>
                <w:tab w:val="decimal" w:pos="1120"/>
              </w:tabs>
              <w:spacing w:after="0" w:line="240" w:lineRule="atLeast"/>
              <w:ind w:left="72" w:right="-25"/>
              <w:jc w:val="both"/>
              <w:rPr>
                <w:rFonts w:ascii="Times New Roman" w:hAnsi="Times New Roman" w:cs="Times New Roman"/>
                <w:szCs w:val="22"/>
                <w:cs/>
              </w:rPr>
            </w:pPr>
          </w:p>
        </w:tc>
        <w:tc>
          <w:tcPr>
            <w:tcW w:w="284" w:type="dxa"/>
            <w:shd w:val="clear" w:color="auto" w:fill="auto"/>
          </w:tcPr>
          <w:p w:rsidR="00F44CDE" w:rsidRPr="008239F8" w:rsidRDefault="00F44CDE" w:rsidP="009642C1">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F44CDE" w:rsidRPr="008239F8" w:rsidRDefault="00F44CDE" w:rsidP="00552255">
            <w:pPr>
              <w:tabs>
                <w:tab w:val="decimal" w:pos="1054"/>
              </w:tabs>
              <w:spacing w:after="0" w:line="240" w:lineRule="atLeast"/>
              <w:ind w:right="-25"/>
              <w:jc w:val="both"/>
              <w:rPr>
                <w:rFonts w:ascii="Times New Roman" w:hAnsi="Times New Roman" w:cs="Times New Roman"/>
                <w:szCs w:val="22"/>
              </w:rPr>
            </w:pPr>
          </w:p>
        </w:tc>
        <w:tc>
          <w:tcPr>
            <w:tcW w:w="284" w:type="dxa"/>
            <w:shd w:val="clear" w:color="auto" w:fill="auto"/>
          </w:tcPr>
          <w:p w:rsidR="00F44CDE" w:rsidRPr="008239F8" w:rsidRDefault="00F44CDE" w:rsidP="00D248E1">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F44CDE" w:rsidRPr="008239F8" w:rsidRDefault="00F44CDE" w:rsidP="009642C1">
            <w:pPr>
              <w:tabs>
                <w:tab w:val="decimal" w:pos="1026"/>
              </w:tabs>
              <w:spacing w:after="0" w:line="240" w:lineRule="atLeast"/>
              <w:ind w:left="72" w:right="-25"/>
              <w:jc w:val="both"/>
              <w:rPr>
                <w:rFonts w:ascii="Times New Roman" w:hAnsi="Times New Roman" w:cs="Times New Roman"/>
                <w:szCs w:val="22"/>
              </w:rPr>
            </w:pPr>
          </w:p>
        </w:tc>
      </w:tr>
      <w:tr w:rsidR="00F44CDE" w:rsidRPr="008239F8" w:rsidTr="009642C1">
        <w:tc>
          <w:tcPr>
            <w:tcW w:w="3492" w:type="dxa"/>
          </w:tcPr>
          <w:p w:rsidR="00F44CDE" w:rsidRPr="009642C1" w:rsidRDefault="00F44CDE" w:rsidP="009642C1">
            <w:pPr>
              <w:tabs>
                <w:tab w:val="left" w:pos="567"/>
                <w:tab w:val="left" w:pos="3528"/>
                <w:tab w:val="left" w:pos="6493"/>
                <w:tab w:val="left" w:pos="6753"/>
              </w:tabs>
              <w:spacing w:after="0" w:line="240" w:lineRule="atLeast"/>
              <w:ind w:left="17" w:right="-25" w:firstLine="550"/>
              <w:jc w:val="thaiDistribute"/>
              <w:rPr>
                <w:rFonts w:ascii="Times New Roman" w:hAnsi="Times New Roman" w:cs="Times New Roman"/>
                <w:b/>
                <w:bCs/>
                <w:i/>
                <w:iCs/>
                <w:szCs w:val="22"/>
              </w:rPr>
            </w:pPr>
            <w:r w:rsidRPr="009642C1">
              <w:rPr>
                <w:rFonts w:ascii="Times New Roman" w:hAnsi="Times New Roman" w:cs="Times New Roman"/>
                <w:b/>
                <w:bCs/>
                <w:i/>
                <w:iCs/>
                <w:szCs w:val="22"/>
              </w:rPr>
              <w:t xml:space="preserve">  ended 30 </w:t>
            </w:r>
            <w:r>
              <w:rPr>
                <w:rFonts w:ascii="Times New Roman" w:hAnsi="Times New Roman" w:cs="Times New Roman"/>
                <w:b/>
                <w:bCs/>
                <w:i/>
                <w:iCs/>
                <w:szCs w:val="22"/>
              </w:rPr>
              <w:t>September</w:t>
            </w:r>
          </w:p>
        </w:tc>
        <w:tc>
          <w:tcPr>
            <w:tcW w:w="1276" w:type="dxa"/>
          </w:tcPr>
          <w:p w:rsidR="00F44CDE" w:rsidRPr="009642C1" w:rsidRDefault="00F44CDE" w:rsidP="009642C1">
            <w:pPr>
              <w:spacing w:after="0" w:line="240" w:lineRule="atLeast"/>
              <w:ind w:left="22"/>
              <w:jc w:val="center"/>
              <w:rPr>
                <w:rFonts w:ascii="Times New Roman" w:hAnsi="Times New Roman" w:cstheme="minorBidi"/>
                <w:szCs w:val="22"/>
                <w:cs/>
              </w:rPr>
            </w:pPr>
          </w:p>
        </w:tc>
        <w:tc>
          <w:tcPr>
            <w:tcW w:w="284" w:type="dxa"/>
          </w:tcPr>
          <w:p w:rsidR="00F44CDE" w:rsidRPr="008239F8" w:rsidRDefault="00F44CDE" w:rsidP="009642C1">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rsidR="00F44CDE" w:rsidRPr="008239F8" w:rsidRDefault="00F44CDE" w:rsidP="009642C1">
            <w:pPr>
              <w:tabs>
                <w:tab w:val="decimal" w:pos="1120"/>
              </w:tabs>
              <w:spacing w:after="0" w:line="240" w:lineRule="atLeast"/>
              <w:ind w:left="72" w:right="-25"/>
              <w:jc w:val="both"/>
              <w:rPr>
                <w:rFonts w:ascii="Times New Roman" w:hAnsi="Times New Roman" w:cs="Times New Roman"/>
                <w:szCs w:val="22"/>
                <w:cs/>
              </w:rPr>
            </w:pPr>
          </w:p>
        </w:tc>
        <w:tc>
          <w:tcPr>
            <w:tcW w:w="284" w:type="dxa"/>
            <w:shd w:val="clear" w:color="auto" w:fill="auto"/>
          </w:tcPr>
          <w:p w:rsidR="00F44CDE" w:rsidRPr="008239F8" w:rsidRDefault="00F44CDE" w:rsidP="009642C1">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F44CDE" w:rsidRPr="008239F8" w:rsidRDefault="00F44CDE" w:rsidP="00552255">
            <w:pPr>
              <w:tabs>
                <w:tab w:val="decimal" w:pos="1054"/>
              </w:tabs>
              <w:spacing w:after="0" w:line="240" w:lineRule="atLeast"/>
              <w:ind w:right="-25"/>
              <w:jc w:val="both"/>
              <w:rPr>
                <w:rFonts w:ascii="Times New Roman" w:hAnsi="Times New Roman" w:cs="Times New Roman"/>
                <w:szCs w:val="22"/>
              </w:rPr>
            </w:pPr>
          </w:p>
        </w:tc>
        <w:tc>
          <w:tcPr>
            <w:tcW w:w="284" w:type="dxa"/>
            <w:shd w:val="clear" w:color="auto" w:fill="auto"/>
          </w:tcPr>
          <w:p w:rsidR="00F44CDE" w:rsidRPr="008239F8" w:rsidRDefault="00F44CDE" w:rsidP="00D248E1">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F44CDE" w:rsidRPr="008239F8" w:rsidRDefault="00F44CDE" w:rsidP="009642C1">
            <w:pPr>
              <w:tabs>
                <w:tab w:val="decimal" w:pos="1026"/>
              </w:tabs>
              <w:spacing w:after="0" w:line="240" w:lineRule="atLeast"/>
              <w:ind w:left="72" w:right="-25"/>
              <w:jc w:val="both"/>
              <w:rPr>
                <w:rFonts w:ascii="Times New Roman" w:hAnsi="Times New Roman" w:cs="Times New Roman"/>
                <w:szCs w:val="22"/>
              </w:rPr>
            </w:pPr>
          </w:p>
        </w:tc>
      </w:tr>
      <w:tr w:rsidR="00F44CDE" w:rsidRPr="007C6957" w:rsidTr="009642C1">
        <w:tc>
          <w:tcPr>
            <w:tcW w:w="3492" w:type="dxa"/>
          </w:tcPr>
          <w:p w:rsidR="00F44CDE" w:rsidRDefault="00F44CDE" w:rsidP="00D248E1">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r w:rsidR="00D97DDE">
              <w:rPr>
                <w:rFonts w:ascii="Times New Roman" w:hAnsi="Times New Roman" w:cs="Times New Roman"/>
                <w:szCs w:val="22"/>
              </w:rPr>
              <w:t xml:space="preserve"> (reversal)</w:t>
            </w:r>
          </w:p>
        </w:tc>
        <w:tc>
          <w:tcPr>
            <w:tcW w:w="1276" w:type="dxa"/>
            <w:tcBorders>
              <w:bottom w:val="double" w:sz="4" w:space="0" w:color="auto"/>
            </w:tcBorders>
          </w:tcPr>
          <w:p w:rsidR="00F44CDE" w:rsidRPr="009642C1" w:rsidRDefault="00F44CDE" w:rsidP="00552255">
            <w:pPr>
              <w:tabs>
                <w:tab w:val="decimal" w:pos="1049"/>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922</w:t>
            </w:r>
          </w:p>
        </w:tc>
        <w:tc>
          <w:tcPr>
            <w:tcW w:w="284" w:type="dxa"/>
          </w:tcPr>
          <w:p w:rsidR="00F44CDE" w:rsidRPr="007C6957" w:rsidRDefault="00F44CDE" w:rsidP="00D248E1">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F44CDE" w:rsidRPr="007C6957" w:rsidRDefault="00F44CDE" w:rsidP="00D248E1">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(37,757)</w:t>
            </w:r>
          </w:p>
        </w:tc>
        <w:tc>
          <w:tcPr>
            <w:tcW w:w="284" w:type="dxa"/>
            <w:shd w:val="clear" w:color="auto" w:fill="auto"/>
          </w:tcPr>
          <w:p w:rsidR="00F44CDE" w:rsidRPr="007C6957" w:rsidRDefault="00F44CDE" w:rsidP="00D248E1">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F44CDE" w:rsidRPr="009B4FD3" w:rsidRDefault="00F44CDE" w:rsidP="00552255">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28,049</w:t>
            </w:r>
          </w:p>
        </w:tc>
        <w:tc>
          <w:tcPr>
            <w:tcW w:w="284" w:type="dxa"/>
            <w:shd w:val="clear" w:color="auto" w:fill="auto"/>
          </w:tcPr>
          <w:p w:rsidR="00F44CDE" w:rsidRPr="007C6957" w:rsidRDefault="00F44CDE" w:rsidP="00D248E1">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F44CDE" w:rsidRPr="007C6957" w:rsidRDefault="008A4E40" w:rsidP="00552255">
            <w:pPr>
              <w:tabs>
                <w:tab w:val="decimal" w:pos="1055"/>
              </w:tabs>
              <w:spacing w:after="0" w:line="240" w:lineRule="atLeast"/>
              <w:ind w:left="72" w:right="-108"/>
              <w:jc w:val="both"/>
              <w:rPr>
                <w:rFonts w:ascii="Times New Roman" w:hAnsi="Times New Roman" w:cs="Times New Roman"/>
                <w:szCs w:val="22"/>
                <w:cs/>
              </w:rPr>
            </w:pPr>
            <w:r>
              <w:rPr>
                <w:rFonts w:ascii="Times New Roman" w:hAnsi="Times New Roman" w:cs="Times New Roman"/>
                <w:szCs w:val="22"/>
              </w:rPr>
              <w:t>(937)</w:t>
            </w:r>
          </w:p>
        </w:tc>
      </w:tr>
    </w:tbl>
    <w:p w:rsidR="0082661D" w:rsidRDefault="0082661D" w:rsidP="0082661D">
      <w:pPr>
        <w:tabs>
          <w:tab w:val="left" w:pos="7088"/>
          <w:tab w:val="left" w:pos="8222"/>
        </w:tabs>
        <w:spacing w:after="0" w:line="240" w:lineRule="atLeast"/>
        <w:ind w:left="540" w:right="-25"/>
        <w:jc w:val="both"/>
        <w:rPr>
          <w:rFonts w:ascii="Times New Roman" w:eastAsia="Cordia New" w:hAnsi="Times New Roman" w:cs="Times New Roman"/>
          <w:szCs w:val="22"/>
        </w:rPr>
      </w:pPr>
    </w:p>
    <w:p w:rsidR="0082661D" w:rsidRDefault="0082661D" w:rsidP="0082661D">
      <w:pPr>
        <w:tabs>
          <w:tab w:val="left" w:pos="7088"/>
          <w:tab w:val="left" w:pos="8222"/>
        </w:tabs>
        <w:spacing w:after="0" w:line="240" w:lineRule="atLeast"/>
        <w:ind w:left="540" w:right="-25"/>
        <w:jc w:val="both"/>
        <w:rPr>
          <w:rFonts w:ascii="Times New Roman" w:eastAsia="Cordia New" w:hAnsi="Times New Roman" w:cs="Times New Roman"/>
          <w:szCs w:val="22"/>
        </w:rPr>
      </w:pPr>
      <w:r w:rsidRPr="00A76A9D">
        <w:rPr>
          <w:rFonts w:ascii="Times New Roman" w:eastAsia="Cordia New" w:hAnsi="Times New Roman" w:cs="Times New Roman"/>
          <w:szCs w:val="22"/>
        </w:rPr>
        <w:t>The normal credit term granted by the Group ranges from 30 days to 60 days.</w:t>
      </w:r>
    </w:p>
    <w:p w:rsidR="009642C1" w:rsidRPr="002A3993" w:rsidRDefault="009642C1" w:rsidP="008F5104">
      <w:pPr>
        <w:tabs>
          <w:tab w:val="left" w:pos="567"/>
        </w:tabs>
        <w:spacing w:after="0" w:line="240" w:lineRule="atLeast"/>
        <w:ind w:right="-25"/>
        <w:jc w:val="thaiDistribute"/>
        <w:rPr>
          <w:rFonts w:ascii="Times New Roman" w:hAnsi="Times New Roman" w:cs="Times New Roman"/>
          <w:szCs w:val="22"/>
          <w:highlight w:val="yellow"/>
        </w:rPr>
      </w:pPr>
    </w:p>
    <w:p w:rsidR="00D97DDE" w:rsidRDefault="00D97DDE">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82661D" w:rsidRPr="00A76A9D"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A76A9D">
        <w:rPr>
          <w:rFonts w:ascii="Times New Roman" w:hAnsi="Times New Roman" w:cs="Times New Roman"/>
          <w:b/>
          <w:bCs/>
          <w:szCs w:val="22"/>
        </w:rPr>
        <w:lastRenderedPageBreak/>
        <w:t>Other current receivables</w:t>
      </w:r>
    </w:p>
    <w:p w:rsidR="0082661D" w:rsidRPr="002A3993" w:rsidRDefault="0082661D" w:rsidP="0082661D">
      <w:pPr>
        <w:tabs>
          <w:tab w:val="left" w:pos="567"/>
        </w:tabs>
        <w:spacing w:after="0" w:line="240" w:lineRule="atLeast"/>
        <w:ind w:left="540" w:right="-25"/>
        <w:jc w:val="thaiDistribute"/>
        <w:rPr>
          <w:rFonts w:ascii="Times New Roman" w:hAnsi="Times New Roman" w:cs="Times New Roman"/>
          <w:szCs w:val="22"/>
          <w:highlight w:val="yellow"/>
        </w:rPr>
      </w:pPr>
    </w:p>
    <w:tbl>
      <w:tblPr>
        <w:tblW w:w="9729" w:type="dxa"/>
        <w:tblInd w:w="18" w:type="dxa"/>
        <w:tblLayout w:type="fixed"/>
        <w:tblLook w:val="01E0"/>
      </w:tblPr>
      <w:tblGrid>
        <w:gridCol w:w="3492"/>
        <w:gridCol w:w="1276"/>
        <w:gridCol w:w="264"/>
        <w:gridCol w:w="1429"/>
        <w:gridCol w:w="264"/>
        <w:gridCol w:w="1303"/>
        <w:gridCol w:w="255"/>
        <w:gridCol w:w="1446"/>
      </w:tblGrid>
      <w:tr w:rsidR="0082661D" w:rsidRPr="00A76A9D" w:rsidTr="00C343D1">
        <w:trPr>
          <w:tblHeader/>
        </w:trPr>
        <w:tc>
          <w:tcPr>
            <w:tcW w:w="3492" w:type="dxa"/>
          </w:tcPr>
          <w:p w:rsidR="0082661D" w:rsidRPr="00A76A9D" w:rsidRDefault="0082661D" w:rsidP="00FA430B">
            <w:pPr>
              <w:spacing w:after="0" w:line="240" w:lineRule="atLeast"/>
              <w:ind w:left="549" w:right="-25"/>
              <w:jc w:val="both"/>
              <w:rPr>
                <w:rFonts w:ascii="Times New Roman" w:hAnsi="Times New Roman" w:cs="Times New Roman"/>
                <w:szCs w:val="22"/>
              </w:rPr>
            </w:pPr>
          </w:p>
        </w:tc>
        <w:tc>
          <w:tcPr>
            <w:tcW w:w="2969" w:type="dxa"/>
            <w:gridSpan w:val="3"/>
            <w:vAlign w:val="center"/>
          </w:tcPr>
          <w:p w:rsidR="0082661D" w:rsidRPr="00A76A9D"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A76A9D">
              <w:rPr>
                <w:rFonts w:ascii="Times New Roman" w:eastAsia="Cordia New" w:hAnsi="Times New Roman" w:cs="Times New Roman"/>
                <w:b/>
                <w:bCs/>
                <w:szCs w:val="22"/>
              </w:rPr>
              <w:t>Consolidated</w:t>
            </w:r>
            <w:r w:rsidRPr="00A76A9D">
              <w:rPr>
                <w:rFonts w:ascii="Times New Roman" w:eastAsia="Cordia New" w:hAnsi="Times New Roman" w:cs="Times New Roman"/>
                <w:b/>
                <w:bCs/>
                <w:szCs w:val="22"/>
              </w:rPr>
              <w:br/>
              <w:t>financial statements</w:t>
            </w:r>
          </w:p>
        </w:tc>
        <w:tc>
          <w:tcPr>
            <w:tcW w:w="264" w:type="dxa"/>
          </w:tcPr>
          <w:p w:rsidR="0082661D" w:rsidRPr="00A76A9D"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82661D" w:rsidRPr="00A76A9D"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A76A9D">
              <w:rPr>
                <w:rFonts w:ascii="Times New Roman" w:eastAsia="Cordia New" w:hAnsi="Times New Roman" w:cs="Times New Roman"/>
                <w:b/>
                <w:bCs/>
                <w:szCs w:val="22"/>
              </w:rPr>
              <w:t>Separate</w:t>
            </w:r>
            <w:r w:rsidRPr="00A76A9D">
              <w:rPr>
                <w:rFonts w:ascii="Times New Roman" w:eastAsia="Cordia New" w:hAnsi="Times New Roman" w:cs="Times New Roman"/>
                <w:b/>
                <w:bCs/>
                <w:szCs w:val="22"/>
                <w:cs/>
              </w:rPr>
              <w:br/>
            </w:r>
            <w:r w:rsidRPr="00A76A9D">
              <w:rPr>
                <w:rFonts w:ascii="Times New Roman" w:eastAsia="Cordia New" w:hAnsi="Times New Roman" w:cs="Times New Roman"/>
                <w:b/>
                <w:bCs/>
                <w:szCs w:val="22"/>
              </w:rPr>
              <w:t>financial statements</w:t>
            </w:r>
          </w:p>
        </w:tc>
      </w:tr>
      <w:tr w:rsidR="0082661D" w:rsidRPr="00A76A9D" w:rsidTr="00C343D1">
        <w:trPr>
          <w:tblHeader/>
        </w:trPr>
        <w:tc>
          <w:tcPr>
            <w:tcW w:w="3492" w:type="dxa"/>
          </w:tcPr>
          <w:p w:rsidR="0082661D" w:rsidRPr="00A76A9D" w:rsidRDefault="0082661D" w:rsidP="00FA430B">
            <w:pPr>
              <w:spacing w:after="0" w:line="240" w:lineRule="atLeast"/>
              <w:ind w:left="549" w:right="-25"/>
              <w:jc w:val="both"/>
              <w:rPr>
                <w:rFonts w:ascii="Times New Roman" w:hAnsi="Times New Roman" w:cs="Times New Roman"/>
                <w:szCs w:val="22"/>
              </w:rPr>
            </w:pPr>
          </w:p>
        </w:tc>
        <w:tc>
          <w:tcPr>
            <w:tcW w:w="1276" w:type="dxa"/>
          </w:tcPr>
          <w:p w:rsidR="0082661D" w:rsidRPr="006416A5" w:rsidRDefault="00C6271B" w:rsidP="00011B9E">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 xml:space="preserve">30 </w:t>
            </w:r>
            <w:r w:rsidR="00E4674B" w:rsidRPr="00E4674B">
              <w:rPr>
                <w:rFonts w:ascii="Times New Roman" w:hAnsi="Times New Roman" w:cs="Times New Roman"/>
                <w:szCs w:val="22"/>
              </w:rPr>
              <w:t>September</w:t>
            </w:r>
          </w:p>
        </w:tc>
        <w:tc>
          <w:tcPr>
            <w:tcW w:w="26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2661D" w:rsidRPr="006416A5" w:rsidRDefault="00C6271B"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 xml:space="preserve">30 </w:t>
            </w:r>
            <w:r w:rsidR="00E4674B">
              <w:rPr>
                <w:rFonts w:ascii="Times New Roman" w:hAnsi="Times New Roman" w:cs="Times New Roman"/>
                <w:szCs w:val="22"/>
              </w:rPr>
              <w:t>September</w:t>
            </w:r>
          </w:p>
        </w:tc>
        <w:tc>
          <w:tcPr>
            <w:tcW w:w="255"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82661D" w:rsidRPr="00A76A9D" w:rsidTr="00C343D1">
        <w:trPr>
          <w:tblHeader/>
        </w:trPr>
        <w:tc>
          <w:tcPr>
            <w:tcW w:w="3492" w:type="dxa"/>
          </w:tcPr>
          <w:p w:rsidR="0082661D" w:rsidRPr="00A76A9D" w:rsidRDefault="0082661D" w:rsidP="00FA430B">
            <w:pPr>
              <w:spacing w:after="0" w:line="240" w:lineRule="atLeast"/>
              <w:ind w:left="549" w:right="-25"/>
              <w:jc w:val="both"/>
              <w:rPr>
                <w:rFonts w:ascii="Times New Roman" w:hAnsi="Times New Roman" w:cs="Times New Roman"/>
                <w:szCs w:val="22"/>
              </w:rPr>
            </w:pPr>
          </w:p>
        </w:tc>
        <w:tc>
          <w:tcPr>
            <w:tcW w:w="1276" w:type="dxa"/>
          </w:tcPr>
          <w:p w:rsidR="0082661D" w:rsidRPr="006416A5"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3D6CC7">
              <w:rPr>
                <w:rFonts w:ascii="Times New Roman" w:hAnsi="Times New Roman" w:cs="Times New Roman"/>
                <w:szCs w:val="22"/>
              </w:rPr>
              <w:t>3</w:t>
            </w:r>
          </w:p>
        </w:tc>
        <w:tc>
          <w:tcPr>
            <w:tcW w:w="26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2661D" w:rsidRPr="006416A5" w:rsidRDefault="0082661D" w:rsidP="003D6CC7">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3D6CC7">
              <w:rPr>
                <w:rFonts w:ascii="Times New Roman" w:hAnsi="Times New Roman" w:cs="Times New Roman"/>
                <w:szCs w:val="22"/>
              </w:rPr>
              <w:t>2</w:t>
            </w:r>
          </w:p>
        </w:tc>
        <w:tc>
          <w:tcPr>
            <w:tcW w:w="26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2661D" w:rsidRPr="006416A5"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3D6CC7">
              <w:rPr>
                <w:rFonts w:ascii="Times New Roman" w:hAnsi="Times New Roman" w:cs="Times New Roman"/>
                <w:szCs w:val="22"/>
              </w:rPr>
              <w:t>3</w:t>
            </w:r>
          </w:p>
        </w:tc>
        <w:tc>
          <w:tcPr>
            <w:tcW w:w="255"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3D6CC7">
              <w:rPr>
                <w:rFonts w:ascii="Times New Roman" w:hAnsi="Times New Roman" w:cs="Times New Roman"/>
                <w:szCs w:val="22"/>
              </w:rPr>
              <w:t>2</w:t>
            </w:r>
          </w:p>
        </w:tc>
      </w:tr>
      <w:tr w:rsidR="0082661D" w:rsidRPr="00A76A9D" w:rsidTr="00C343D1">
        <w:trPr>
          <w:tblHeader/>
        </w:trPr>
        <w:tc>
          <w:tcPr>
            <w:tcW w:w="3492" w:type="dxa"/>
          </w:tcPr>
          <w:p w:rsidR="0082661D" w:rsidRPr="00A76A9D" w:rsidRDefault="0082661D" w:rsidP="00FA430B">
            <w:pPr>
              <w:spacing w:after="0" w:line="240" w:lineRule="atLeast"/>
              <w:ind w:left="549" w:right="-25"/>
              <w:jc w:val="both"/>
              <w:rPr>
                <w:rFonts w:ascii="Times New Roman" w:hAnsi="Times New Roman" w:cs="Times New Roman"/>
                <w:szCs w:val="22"/>
              </w:rPr>
            </w:pPr>
          </w:p>
        </w:tc>
        <w:tc>
          <w:tcPr>
            <w:tcW w:w="6237" w:type="dxa"/>
            <w:gridSpan w:val="7"/>
          </w:tcPr>
          <w:p w:rsidR="0082661D" w:rsidRPr="00F92250" w:rsidRDefault="0082661D" w:rsidP="00FA430B">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8A4E40" w:rsidRPr="00A76A9D" w:rsidTr="00C343D1">
        <w:tc>
          <w:tcPr>
            <w:tcW w:w="3492" w:type="dxa"/>
            <w:vAlign w:val="bottom"/>
          </w:tcPr>
          <w:p w:rsidR="008A4E40" w:rsidRPr="00A76A9D" w:rsidRDefault="008A4E40" w:rsidP="00FA430B">
            <w:pPr>
              <w:tabs>
                <w:tab w:val="left" w:pos="405"/>
              </w:tabs>
              <w:spacing w:after="0" w:line="240" w:lineRule="atLeast"/>
              <w:ind w:left="522" w:right="-25"/>
              <w:jc w:val="thaiDistribute"/>
              <w:rPr>
                <w:rFonts w:ascii="Times New Roman" w:hAnsi="Times New Roman" w:cs="Times New Roman"/>
                <w:szCs w:val="22"/>
                <w:cs/>
              </w:rPr>
            </w:pPr>
            <w:r w:rsidRPr="00A76A9D">
              <w:rPr>
                <w:rFonts w:ascii="Times New Roman" w:hAnsi="Times New Roman" w:cs="Times New Roman"/>
                <w:szCs w:val="22"/>
              </w:rPr>
              <w:t>Related parties</w:t>
            </w:r>
          </w:p>
        </w:tc>
        <w:tc>
          <w:tcPr>
            <w:tcW w:w="1276" w:type="dxa"/>
            <w:shd w:val="clear" w:color="auto" w:fill="auto"/>
          </w:tcPr>
          <w:p w:rsidR="008A4E40" w:rsidRPr="009B4FD3" w:rsidRDefault="008A4E40" w:rsidP="002435B7">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64" w:type="dxa"/>
            <w:shd w:val="clear" w:color="auto" w:fill="auto"/>
          </w:tcPr>
          <w:p w:rsidR="008A4E40" w:rsidRPr="00A76A9D" w:rsidRDefault="008A4E40"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8A4E40" w:rsidRPr="009B4FD3" w:rsidRDefault="008A4E40" w:rsidP="008362BA">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64" w:type="dxa"/>
            <w:shd w:val="clear" w:color="auto" w:fill="auto"/>
          </w:tcPr>
          <w:p w:rsidR="008A4E40" w:rsidRPr="00A76A9D" w:rsidRDefault="008A4E40"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8A4E40" w:rsidRPr="00000094" w:rsidRDefault="008A4E40" w:rsidP="00000094">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12,233</w:t>
            </w:r>
          </w:p>
        </w:tc>
        <w:tc>
          <w:tcPr>
            <w:tcW w:w="255" w:type="dxa"/>
            <w:shd w:val="clear" w:color="auto" w:fill="auto"/>
          </w:tcPr>
          <w:p w:rsidR="008A4E40" w:rsidRPr="00A76A9D" w:rsidRDefault="008A4E40" w:rsidP="00FA430B">
            <w:pPr>
              <w:spacing w:after="0" w:line="240" w:lineRule="atLeast"/>
              <w:ind w:left="72" w:right="-25"/>
              <w:jc w:val="both"/>
              <w:rPr>
                <w:rFonts w:ascii="Times New Roman" w:hAnsi="Times New Roman" w:cs="Times New Roman"/>
                <w:szCs w:val="22"/>
              </w:rPr>
            </w:pPr>
          </w:p>
        </w:tc>
        <w:tc>
          <w:tcPr>
            <w:tcW w:w="1446" w:type="dxa"/>
            <w:shd w:val="clear" w:color="auto" w:fill="auto"/>
          </w:tcPr>
          <w:p w:rsidR="008A4E40" w:rsidRPr="0078234F" w:rsidRDefault="008A4E40" w:rsidP="008F5104">
            <w:pPr>
              <w:tabs>
                <w:tab w:val="decimal" w:pos="1055"/>
              </w:tabs>
              <w:spacing w:after="0" w:line="240" w:lineRule="atLeast"/>
              <w:ind w:left="72" w:right="-108"/>
              <w:jc w:val="both"/>
              <w:rPr>
                <w:rFonts w:ascii="Times New Roman" w:hAnsi="Times New Roman" w:cs="Times New Roman"/>
                <w:szCs w:val="22"/>
              </w:rPr>
            </w:pPr>
            <w:r>
              <w:rPr>
                <w:rFonts w:ascii="Times New Roman" w:hAnsi="Times New Roman" w:cs="Times New Roman"/>
                <w:szCs w:val="22"/>
              </w:rPr>
              <w:t>10,988</w:t>
            </w:r>
          </w:p>
        </w:tc>
      </w:tr>
      <w:tr w:rsidR="00000094" w:rsidRPr="00A76A9D" w:rsidTr="00C343D1">
        <w:tc>
          <w:tcPr>
            <w:tcW w:w="3492" w:type="dxa"/>
            <w:vAlign w:val="bottom"/>
          </w:tcPr>
          <w:p w:rsidR="00000094" w:rsidRPr="00A76A9D" w:rsidRDefault="00000094" w:rsidP="00FA430B">
            <w:pPr>
              <w:tabs>
                <w:tab w:val="left" w:pos="405"/>
              </w:tabs>
              <w:spacing w:after="0" w:line="240" w:lineRule="atLeast"/>
              <w:ind w:left="522" w:right="-25"/>
              <w:jc w:val="thaiDistribute"/>
              <w:rPr>
                <w:rFonts w:ascii="Times New Roman" w:hAnsi="Times New Roman" w:cs="Times New Roman"/>
                <w:szCs w:val="22"/>
                <w:cs/>
              </w:rPr>
            </w:pPr>
            <w:r w:rsidRPr="00A76A9D">
              <w:rPr>
                <w:rFonts w:ascii="Times New Roman" w:hAnsi="Times New Roman" w:cs="Times New Roman"/>
                <w:szCs w:val="22"/>
              </w:rPr>
              <w:t>Other parties</w:t>
            </w:r>
          </w:p>
        </w:tc>
        <w:tc>
          <w:tcPr>
            <w:tcW w:w="1276" w:type="dxa"/>
            <w:tcBorders>
              <w:bottom w:val="single" w:sz="4" w:space="0" w:color="auto"/>
            </w:tcBorders>
            <w:shd w:val="clear" w:color="auto" w:fill="auto"/>
          </w:tcPr>
          <w:p w:rsidR="00000094" w:rsidRPr="00A76A9D" w:rsidRDefault="008A4E40" w:rsidP="00552255">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w:t>
            </w:r>
            <w:r w:rsidR="00552255">
              <w:rPr>
                <w:rFonts w:ascii="Times New Roman" w:hAnsi="Times New Roman" w:cs="Times New Roman"/>
                <w:szCs w:val="22"/>
              </w:rPr>
              <w:t>,</w:t>
            </w:r>
            <w:r>
              <w:rPr>
                <w:rFonts w:ascii="Times New Roman" w:hAnsi="Times New Roman" w:cs="Times New Roman"/>
                <w:szCs w:val="22"/>
              </w:rPr>
              <w:t>261</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000094" w:rsidRPr="0078234F" w:rsidRDefault="00000094" w:rsidP="00000094">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55,782</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000094" w:rsidRPr="00A76A9D" w:rsidRDefault="008A4E40" w:rsidP="00000094">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9</w:t>
            </w:r>
            <w:r w:rsidR="00552255">
              <w:rPr>
                <w:rFonts w:ascii="Times New Roman" w:hAnsi="Times New Roman" w:cs="Times New Roman"/>
                <w:szCs w:val="22"/>
              </w:rPr>
              <w:t>,</w:t>
            </w:r>
            <w:r>
              <w:rPr>
                <w:rFonts w:ascii="Times New Roman" w:hAnsi="Times New Roman" w:cs="Times New Roman"/>
                <w:szCs w:val="22"/>
              </w:rPr>
              <w:t>039</w:t>
            </w:r>
          </w:p>
        </w:tc>
        <w:tc>
          <w:tcPr>
            <w:tcW w:w="255" w:type="dxa"/>
            <w:shd w:val="clear" w:color="auto" w:fill="auto"/>
          </w:tcPr>
          <w:p w:rsidR="00000094" w:rsidRPr="00A76A9D" w:rsidRDefault="00000094" w:rsidP="00FA430B">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000094" w:rsidRPr="0078234F" w:rsidRDefault="00000094" w:rsidP="008F5104">
            <w:pPr>
              <w:tabs>
                <w:tab w:val="decimal" w:pos="1055"/>
              </w:tabs>
              <w:spacing w:after="0" w:line="240" w:lineRule="atLeast"/>
              <w:ind w:left="72" w:right="-108"/>
              <w:jc w:val="both"/>
              <w:rPr>
                <w:rFonts w:ascii="Times New Roman" w:hAnsi="Times New Roman" w:cs="Times New Roman"/>
                <w:szCs w:val="22"/>
              </w:rPr>
            </w:pPr>
            <w:r>
              <w:rPr>
                <w:rFonts w:ascii="Times New Roman" w:hAnsi="Times New Roman" w:cs="Times New Roman"/>
                <w:szCs w:val="22"/>
              </w:rPr>
              <w:t>25,149</w:t>
            </w:r>
          </w:p>
        </w:tc>
      </w:tr>
      <w:tr w:rsidR="00000094" w:rsidRPr="00A76A9D" w:rsidTr="00C343D1">
        <w:tc>
          <w:tcPr>
            <w:tcW w:w="3492" w:type="dxa"/>
          </w:tcPr>
          <w:p w:rsidR="00000094" w:rsidRPr="00A76A9D" w:rsidRDefault="00000094" w:rsidP="00FA430B">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Total</w:t>
            </w:r>
          </w:p>
        </w:tc>
        <w:tc>
          <w:tcPr>
            <w:tcW w:w="1276" w:type="dxa"/>
            <w:tcBorders>
              <w:top w:val="single" w:sz="4" w:space="0" w:color="auto"/>
            </w:tcBorders>
            <w:shd w:val="clear" w:color="auto" w:fill="auto"/>
          </w:tcPr>
          <w:p w:rsidR="00000094" w:rsidRPr="00A76A9D" w:rsidRDefault="008A4E40" w:rsidP="00552255">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w:t>
            </w:r>
            <w:r w:rsidR="00552255">
              <w:rPr>
                <w:rFonts w:ascii="Times New Roman" w:hAnsi="Times New Roman" w:cs="Times New Roman"/>
                <w:szCs w:val="22"/>
              </w:rPr>
              <w:t>,</w:t>
            </w:r>
            <w:r>
              <w:rPr>
                <w:rFonts w:ascii="Times New Roman" w:hAnsi="Times New Roman" w:cs="Times New Roman"/>
                <w:szCs w:val="22"/>
              </w:rPr>
              <w:t>261</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000094" w:rsidRPr="0078234F" w:rsidRDefault="00000094" w:rsidP="00000094">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55,782</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000094" w:rsidRPr="00A76A9D" w:rsidRDefault="008A4E40" w:rsidP="00000094">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21</w:t>
            </w:r>
            <w:r w:rsidR="00552255">
              <w:rPr>
                <w:rFonts w:ascii="Times New Roman" w:hAnsi="Times New Roman" w:cs="Times New Roman"/>
                <w:szCs w:val="22"/>
              </w:rPr>
              <w:t>,</w:t>
            </w:r>
            <w:r>
              <w:rPr>
                <w:rFonts w:ascii="Times New Roman" w:hAnsi="Times New Roman" w:cs="Times New Roman"/>
                <w:szCs w:val="22"/>
              </w:rPr>
              <w:t>272</w:t>
            </w:r>
          </w:p>
        </w:tc>
        <w:tc>
          <w:tcPr>
            <w:tcW w:w="255" w:type="dxa"/>
            <w:shd w:val="clear" w:color="auto" w:fill="auto"/>
          </w:tcPr>
          <w:p w:rsidR="00000094" w:rsidRPr="00A76A9D" w:rsidRDefault="00000094" w:rsidP="00FA430B">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rsidR="00000094" w:rsidRPr="0078234F" w:rsidRDefault="00000094" w:rsidP="008F5104">
            <w:pPr>
              <w:tabs>
                <w:tab w:val="decimal" w:pos="1055"/>
              </w:tabs>
              <w:spacing w:after="0" w:line="240" w:lineRule="atLeast"/>
              <w:ind w:left="72" w:right="-108"/>
              <w:jc w:val="both"/>
              <w:rPr>
                <w:rFonts w:ascii="Times New Roman" w:hAnsi="Times New Roman" w:cs="Times New Roman"/>
                <w:szCs w:val="22"/>
              </w:rPr>
            </w:pPr>
            <w:r>
              <w:rPr>
                <w:rFonts w:ascii="Times New Roman" w:hAnsi="Times New Roman" w:cs="Times New Roman"/>
                <w:szCs w:val="22"/>
              </w:rPr>
              <w:t>36,137</w:t>
            </w:r>
          </w:p>
        </w:tc>
      </w:tr>
      <w:tr w:rsidR="00000094" w:rsidRPr="00A76A9D" w:rsidTr="00C343D1">
        <w:tc>
          <w:tcPr>
            <w:tcW w:w="3492" w:type="dxa"/>
            <w:vAlign w:val="center"/>
          </w:tcPr>
          <w:p w:rsidR="00000094" w:rsidRPr="00A76A9D" w:rsidRDefault="00000094" w:rsidP="00FA430B">
            <w:pPr>
              <w:spacing w:after="0" w:line="240" w:lineRule="atLeast"/>
              <w:ind w:left="549" w:right="-25"/>
              <w:jc w:val="both"/>
              <w:rPr>
                <w:rFonts w:ascii="Times New Roman" w:hAnsi="Times New Roman" w:cs="Times New Roman"/>
                <w:szCs w:val="22"/>
              </w:rPr>
            </w:pPr>
            <w:r w:rsidRPr="00A76A9D">
              <w:rPr>
                <w:rFonts w:ascii="Times New Roman" w:hAnsi="Times New Roman" w:cs="Times New Roman"/>
                <w:i/>
                <w:iCs/>
                <w:szCs w:val="22"/>
              </w:rPr>
              <w:t>Less</w:t>
            </w:r>
            <w:r w:rsidRPr="00A76A9D">
              <w:rPr>
                <w:rFonts w:ascii="Times New Roman" w:hAnsi="Times New Roman" w:cs="Times New Roman"/>
                <w:szCs w:val="22"/>
              </w:rPr>
              <w:t xml:space="preserve"> allowance for expected </w:t>
            </w:r>
          </w:p>
        </w:tc>
        <w:tc>
          <w:tcPr>
            <w:tcW w:w="1276" w:type="dxa"/>
            <w:shd w:val="clear" w:color="auto" w:fill="auto"/>
          </w:tcPr>
          <w:p w:rsidR="00000094" w:rsidRPr="00A76A9D" w:rsidRDefault="00000094" w:rsidP="00552255">
            <w:pPr>
              <w:tabs>
                <w:tab w:val="decimal" w:pos="1049"/>
              </w:tabs>
              <w:spacing w:after="0" w:line="240" w:lineRule="atLeast"/>
              <w:ind w:left="72" w:right="-25"/>
              <w:jc w:val="both"/>
              <w:rPr>
                <w:rFonts w:ascii="Times New Roman" w:hAnsi="Times New Roman" w:cs="Times New Roman"/>
                <w:szCs w:val="22"/>
              </w:rPr>
            </w:pPr>
          </w:p>
        </w:tc>
        <w:tc>
          <w:tcPr>
            <w:tcW w:w="264" w:type="dxa"/>
            <w:shd w:val="clear" w:color="auto" w:fill="auto"/>
          </w:tcPr>
          <w:p w:rsidR="00000094" w:rsidRPr="00A76A9D" w:rsidRDefault="00000094" w:rsidP="00FA430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00094" w:rsidRPr="00A76A9D" w:rsidRDefault="00000094" w:rsidP="00000094">
            <w:pPr>
              <w:tabs>
                <w:tab w:val="decimal" w:pos="1120"/>
              </w:tabs>
              <w:spacing w:after="0" w:line="240" w:lineRule="atLeast"/>
              <w:ind w:left="72" w:right="-25"/>
              <w:jc w:val="both"/>
              <w:rPr>
                <w:rFonts w:ascii="Times New Roman" w:hAnsi="Times New Roman" w:cs="Times New Roman"/>
                <w:szCs w:val="22"/>
              </w:rPr>
            </w:pPr>
          </w:p>
        </w:tc>
        <w:tc>
          <w:tcPr>
            <w:tcW w:w="264" w:type="dxa"/>
            <w:shd w:val="clear" w:color="auto" w:fill="auto"/>
          </w:tcPr>
          <w:p w:rsidR="00000094" w:rsidRPr="00A76A9D" w:rsidRDefault="00000094" w:rsidP="00FA430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000094" w:rsidRPr="00A76A9D" w:rsidRDefault="00000094" w:rsidP="00000094">
            <w:pPr>
              <w:tabs>
                <w:tab w:val="decimal" w:pos="1054"/>
              </w:tabs>
              <w:spacing w:after="0" w:line="240" w:lineRule="atLeast"/>
              <w:ind w:right="-25"/>
              <w:jc w:val="both"/>
              <w:rPr>
                <w:rFonts w:ascii="Times New Roman" w:hAnsi="Times New Roman" w:cs="Times New Roman"/>
                <w:szCs w:val="22"/>
              </w:rPr>
            </w:pPr>
          </w:p>
        </w:tc>
        <w:tc>
          <w:tcPr>
            <w:tcW w:w="255" w:type="dxa"/>
            <w:shd w:val="clear" w:color="auto" w:fill="auto"/>
          </w:tcPr>
          <w:p w:rsidR="00000094" w:rsidRPr="00A76A9D" w:rsidRDefault="00000094" w:rsidP="00FA430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000094" w:rsidRPr="00A76A9D" w:rsidRDefault="00000094" w:rsidP="008F5104">
            <w:pPr>
              <w:tabs>
                <w:tab w:val="decimal" w:pos="1055"/>
              </w:tabs>
              <w:spacing w:after="0" w:line="240" w:lineRule="atLeast"/>
              <w:ind w:left="72" w:right="-108"/>
              <w:jc w:val="both"/>
              <w:rPr>
                <w:rFonts w:ascii="Times New Roman" w:hAnsi="Times New Roman" w:cs="Times New Roman"/>
                <w:szCs w:val="22"/>
              </w:rPr>
            </w:pPr>
          </w:p>
        </w:tc>
      </w:tr>
      <w:tr w:rsidR="00000094" w:rsidRPr="00A76A9D" w:rsidTr="00C343D1">
        <w:tc>
          <w:tcPr>
            <w:tcW w:w="3492" w:type="dxa"/>
            <w:vAlign w:val="center"/>
          </w:tcPr>
          <w:p w:rsidR="00000094" w:rsidRPr="00A76A9D" w:rsidRDefault="00000094" w:rsidP="00FA430B">
            <w:pPr>
              <w:spacing w:after="0" w:line="240" w:lineRule="atLeast"/>
              <w:ind w:left="549" w:right="-25"/>
              <w:jc w:val="both"/>
              <w:rPr>
                <w:rFonts w:ascii="Times New Roman" w:hAnsi="Times New Roman" w:cs="Times New Roman"/>
                <w:szCs w:val="22"/>
              </w:rPr>
            </w:pPr>
            <w:r w:rsidRPr="00A76A9D">
              <w:rPr>
                <w:rFonts w:ascii="Times New Roman" w:hAnsi="Times New Roman" w:cs="Times New Roman"/>
                <w:szCs w:val="22"/>
              </w:rPr>
              <w:t xml:space="preserve">         credit loss</w:t>
            </w:r>
          </w:p>
        </w:tc>
        <w:tc>
          <w:tcPr>
            <w:tcW w:w="1276" w:type="dxa"/>
            <w:tcBorders>
              <w:bottom w:val="single" w:sz="4" w:space="0" w:color="auto"/>
            </w:tcBorders>
            <w:shd w:val="clear" w:color="auto" w:fill="auto"/>
          </w:tcPr>
          <w:p w:rsidR="00000094" w:rsidRPr="00A76A9D" w:rsidRDefault="00552255" w:rsidP="00552255">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(598</w:t>
            </w:r>
            <w:r w:rsidRPr="0078234F">
              <w:rPr>
                <w:rFonts w:ascii="Times New Roman" w:hAnsi="Times New Roman" w:cs="Times New Roman"/>
                <w:szCs w:val="22"/>
              </w:rPr>
              <w:t>)</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000094" w:rsidRPr="00000094" w:rsidRDefault="00000094" w:rsidP="00000094">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(598</w:t>
            </w:r>
            <w:r w:rsidRPr="0078234F">
              <w:rPr>
                <w:rFonts w:ascii="Times New Roman" w:hAnsi="Times New Roman" w:cs="Times New Roman"/>
                <w:szCs w:val="22"/>
              </w:rPr>
              <w:t>)</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000094" w:rsidRPr="00A76A9D" w:rsidRDefault="008A4E40" w:rsidP="00000094">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(11,194</w:t>
            </w:r>
            <w:r w:rsidR="00552255" w:rsidRPr="0078234F">
              <w:rPr>
                <w:rFonts w:ascii="Times New Roman" w:hAnsi="Times New Roman" w:cs="Times New Roman"/>
                <w:szCs w:val="22"/>
              </w:rPr>
              <w:t>)</w:t>
            </w:r>
          </w:p>
        </w:tc>
        <w:tc>
          <w:tcPr>
            <w:tcW w:w="255" w:type="dxa"/>
            <w:shd w:val="clear" w:color="auto" w:fill="auto"/>
          </w:tcPr>
          <w:p w:rsidR="00000094" w:rsidRPr="00A76A9D" w:rsidRDefault="00000094" w:rsidP="00FA430B">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000094" w:rsidRPr="001E257D" w:rsidRDefault="00000094" w:rsidP="001E257D">
            <w:pPr>
              <w:tabs>
                <w:tab w:val="decimal" w:pos="1026"/>
              </w:tabs>
              <w:spacing w:after="0" w:line="240" w:lineRule="atLeast"/>
              <w:ind w:left="72" w:right="-108"/>
              <w:jc w:val="both"/>
              <w:rPr>
                <w:rFonts w:ascii="Times New Roman" w:hAnsi="Times New Roman" w:cs="Times New Roman"/>
                <w:szCs w:val="22"/>
              </w:rPr>
            </w:pPr>
            <w:r w:rsidRPr="001E257D">
              <w:rPr>
                <w:rFonts w:ascii="Times New Roman" w:hAnsi="Times New Roman" w:cs="Times New Roman"/>
                <w:szCs w:val="22"/>
              </w:rPr>
              <w:t>(598)</w:t>
            </w:r>
          </w:p>
        </w:tc>
      </w:tr>
      <w:tr w:rsidR="00000094" w:rsidRPr="002A3993" w:rsidTr="00C343D1">
        <w:tc>
          <w:tcPr>
            <w:tcW w:w="3492" w:type="dxa"/>
          </w:tcPr>
          <w:p w:rsidR="00000094" w:rsidRPr="00A76A9D" w:rsidRDefault="00000094" w:rsidP="00FA430B">
            <w:pPr>
              <w:spacing w:after="0" w:line="240" w:lineRule="atLeast"/>
              <w:ind w:left="549" w:right="-25"/>
              <w:jc w:val="both"/>
              <w:rPr>
                <w:rFonts w:ascii="Times New Roman" w:hAnsi="Times New Roman" w:cs="Times New Roman"/>
                <w:b/>
                <w:bCs/>
                <w:szCs w:val="22"/>
              </w:rPr>
            </w:pPr>
            <w:r w:rsidRPr="00A76A9D">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000094" w:rsidRPr="00552255" w:rsidRDefault="008A4E40" w:rsidP="00552255">
            <w:pPr>
              <w:tabs>
                <w:tab w:val="decimal" w:pos="1049"/>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9</w:t>
            </w:r>
            <w:r w:rsidR="00552255" w:rsidRPr="00552255">
              <w:rPr>
                <w:rFonts w:ascii="Times New Roman" w:hAnsi="Times New Roman" w:cs="Times New Roman"/>
                <w:b/>
                <w:bCs/>
                <w:szCs w:val="22"/>
              </w:rPr>
              <w:t>,</w:t>
            </w:r>
            <w:r>
              <w:rPr>
                <w:rFonts w:ascii="Times New Roman" w:hAnsi="Times New Roman" w:cs="Times New Roman"/>
                <w:b/>
                <w:bCs/>
                <w:szCs w:val="22"/>
              </w:rPr>
              <w:t>663</w:t>
            </w:r>
          </w:p>
        </w:tc>
        <w:tc>
          <w:tcPr>
            <w:tcW w:w="264" w:type="dxa"/>
            <w:shd w:val="clear" w:color="auto" w:fill="auto"/>
          </w:tcPr>
          <w:p w:rsidR="00000094" w:rsidRPr="00A76A9D" w:rsidRDefault="00000094" w:rsidP="00FA430B">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000094" w:rsidRPr="00000094" w:rsidRDefault="00000094" w:rsidP="00000094">
            <w:pPr>
              <w:tabs>
                <w:tab w:val="decimal" w:pos="1120"/>
              </w:tabs>
              <w:spacing w:after="0" w:line="240" w:lineRule="atLeast"/>
              <w:ind w:left="72" w:right="-25"/>
              <w:jc w:val="both"/>
              <w:rPr>
                <w:rFonts w:ascii="Times New Roman" w:hAnsi="Times New Roman" w:cs="Times New Roman"/>
                <w:b/>
                <w:bCs/>
                <w:szCs w:val="22"/>
              </w:rPr>
            </w:pPr>
            <w:r w:rsidRPr="00000094">
              <w:rPr>
                <w:rFonts w:ascii="Times New Roman" w:hAnsi="Times New Roman" w:cs="Times New Roman"/>
                <w:b/>
                <w:bCs/>
                <w:szCs w:val="22"/>
              </w:rPr>
              <w:t>55,184</w:t>
            </w:r>
          </w:p>
        </w:tc>
        <w:tc>
          <w:tcPr>
            <w:tcW w:w="264" w:type="dxa"/>
            <w:shd w:val="clear" w:color="auto" w:fill="auto"/>
          </w:tcPr>
          <w:p w:rsidR="00000094" w:rsidRPr="00000094" w:rsidRDefault="00000094" w:rsidP="00FA430B">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000094" w:rsidRPr="00000094" w:rsidRDefault="008A4E40" w:rsidP="00000094">
            <w:pPr>
              <w:tabs>
                <w:tab w:val="decimal" w:pos="1054"/>
              </w:tabs>
              <w:spacing w:after="0" w:line="240" w:lineRule="atLeast"/>
              <w:ind w:right="-25"/>
              <w:jc w:val="both"/>
              <w:rPr>
                <w:rFonts w:ascii="Times New Roman" w:hAnsi="Times New Roman" w:cs="Times New Roman"/>
                <w:b/>
                <w:bCs/>
                <w:szCs w:val="22"/>
                <w:cs/>
              </w:rPr>
            </w:pPr>
            <w:r>
              <w:rPr>
                <w:rFonts w:ascii="Times New Roman" w:hAnsi="Times New Roman" w:cs="Times New Roman"/>
                <w:b/>
                <w:bCs/>
                <w:szCs w:val="22"/>
              </w:rPr>
              <w:t>10</w:t>
            </w:r>
            <w:r w:rsidR="00552255">
              <w:rPr>
                <w:rFonts w:ascii="Times New Roman" w:hAnsi="Times New Roman" w:cs="Times New Roman"/>
                <w:b/>
                <w:bCs/>
                <w:szCs w:val="22"/>
              </w:rPr>
              <w:t>,</w:t>
            </w:r>
            <w:r>
              <w:rPr>
                <w:rFonts w:ascii="Times New Roman" w:hAnsi="Times New Roman" w:cs="Times New Roman"/>
                <w:b/>
                <w:bCs/>
                <w:szCs w:val="22"/>
              </w:rPr>
              <w:t>078</w:t>
            </w:r>
          </w:p>
        </w:tc>
        <w:tc>
          <w:tcPr>
            <w:tcW w:w="255" w:type="dxa"/>
            <w:shd w:val="clear" w:color="auto" w:fill="auto"/>
          </w:tcPr>
          <w:p w:rsidR="00000094" w:rsidRPr="00000094" w:rsidRDefault="00000094" w:rsidP="00FA430B">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000094" w:rsidRPr="001E257D" w:rsidRDefault="00000094" w:rsidP="001E257D">
            <w:pPr>
              <w:tabs>
                <w:tab w:val="decimal" w:pos="1026"/>
              </w:tabs>
              <w:spacing w:after="0" w:line="240" w:lineRule="atLeast"/>
              <w:ind w:left="72" w:right="-25"/>
              <w:jc w:val="both"/>
              <w:rPr>
                <w:rFonts w:ascii="Times New Roman" w:hAnsi="Times New Roman" w:cs="Times New Roman"/>
                <w:b/>
                <w:bCs/>
                <w:szCs w:val="22"/>
                <w:cs/>
              </w:rPr>
            </w:pPr>
            <w:r w:rsidRPr="001E257D">
              <w:rPr>
                <w:rFonts w:ascii="Times New Roman" w:hAnsi="Times New Roman" w:cs="Times New Roman"/>
                <w:b/>
                <w:bCs/>
                <w:szCs w:val="22"/>
              </w:rPr>
              <w:t>35,539</w:t>
            </w:r>
          </w:p>
        </w:tc>
      </w:tr>
    </w:tbl>
    <w:p w:rsidR="007054FE" w:rsidRPr="007054FE" w:rsidRDefault="007054FE" w:rsidP="007054FE">
      <w:pPr>
        <w:tabs>
          <w:tab w:val="left" w:pos="567"/>
        </w:tabs>
        <w:spacing w:after="0" w:line="240" w:lineRule="atLeast"/>
        <w:ind w:left="540" w:right="-25"/>
        <w:jc w:val="thaiDistribute"/>
        <w:rPr>
          <w:rFonts w:ascii="Times New Roman" w:hAnsi="Times New Roman" w:cs="Times New Roman"/>
          <w:szCs w:val="22"/>
          <w:highlight w:val="yellow"/>
        </w:rPr>
      </w:pPr>
    </w:p>
    <w:p w:rsidR="0082661D" w:rsidRPr="00E24749" w:rsidRDefault="0082661D" w:rsidP="0082661D">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E24749">
        <w:rPr>
          <w:rFonts w:ascii="Times New Roman" w:hAnsi="Times New Roman" w:cs="Times New Roman"/>
          <w:b/>
          <w:bCs/>
          <w:i/>
          <w:iCs/>
          <w:szCs w:val="22"/>
        </w:rPr>
        <w:t>Other current receivables – other parties</w:t>
      </w:r>
    </w:p>
    <w:p w:rsidR="0082661D" w:rsidRPr="002A3993" w:rsidRDefault="0082661D" w:rsidP="0082661D">
      <w:pPr>
        <w:tabs>
          <w:tab w:val="left" w:pos="567"/>
        </w:tabs>
        <w:spacing w:after="0" w:line="240" w:lineRule="atLeast"/>
        <w:ind w:left="540" w:right="-25"/>
        <w:jc w:val="thaiDistribute"/>
        <w:rPr>
          <w:rFonts w:ascii="Times New Roman" w:hAnsi="Times New Roman" w:cs="Times New Roman"/>
          <w:szCs w:val="22"/>
          <w:highlight w:val="yellow"/>
        </w:rPr>
      </w:pPr>
    </w:p>
    <w:tbl>
      <w:tblPr>
        <w:tblW w:w="9732" w:type="dxa"/>
        <w:tblInd w:w="18" w:type="dxa"/>
        <w:tblLayout w:type="fixed"/>
        <w:tblLook w:val="01E0"/>
      </w:tblPr>
      <w:tblGrid>
        <w:gridCol w:w="3492"/>
        <w:gridCol w:w="1276"/>
        <w:gridCol w:w="264"/>
        <w:gridCol w:w="1429"/>
        <w:gridCol w:w="264"/>
        <w:gridCol w:w="1303"/>
        <w:gridCol w:w="255"/>
        <w:gridCol w:w="1449"/>
      </w:tblGrid>
      <w:tr w:rsidR="0082661D" w:rsidRPr="00E8533F" w:rsidTr="006178DD">
        <w:trPr>
          <w:tblHeader/>
        </w:trPr>
        <w:tc>
          <w:tcPr>
            <w:tcW w:w="3492" w:type="dxa"/>
          </w:tcPr>
          <w:p w:rsidR="0082661D" w:rsidRPr="00E8533F" w:rsidRDefault="0082661D" w:rsidP="00FA430B">
            <w:pPr>
              <w:spacing w:after="0" w:line="240" w:lineRule="atLeast"/>
              <w:ind w:left="549" w:right="-25"/>
              <w:jc w:val="both"/>
              <w:rPr>
                <w:rFonts w:ascii="Times New Roman" w:hAnsi="Times New Roman" w:cs="Times New Roman"/>
                <w:szCs w:val="22"/>
              </w:rPr>
            </w:pPr>
          </w:p>
        </w:tc>
        <w:tc>
          <w:tcPr>
            <w:tcW w:w="2969" w:type="dxa"/>
            <w:gridSpan w:val="3"/>
            <w:vAlign w:val="center"/>
          </w:tcPr>
          <w:p w:rsidR="0082661D" w:rsidRPr="00E8533F"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Consolidated</w:t>
            </w:r>
            <w:r w:rsidRPr="00E8533F">
              <w:rPr>
                <w:rFonts w:ascii="Times New Roman" w:eastAsia="Cordia New" w:hAnsi="Times New Roman" w:cs="Times New Roman"/>
                <w:b/>
                <w:bCs/>
                <w:szCs w:val="22"/>
              </w:rPr>
              <w:br/>
              <w:t>financial statements</w:t>
            </w:r>
          </w:p>
        </w:tc>
        <w:tc>
          <w:tcPr>
            <w:tcW w:w="264" w:type="dxa"/>
          </w:tcPr>
          <w:p w:rsidR="0082661D" w:rsidRPr="00E8533F"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rsidR="0082661D" w:rsidRPr="00E8533F"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Separate</w:t>
            </w:r>
            <w:r w:rsidRPr="00E8533F">
              <w:rPr>
                <w:rFonts w:ascii="Times New Roman" w:eastAsia="Cordia New" w:hAnsi="Times New Roman" w:cs="Times New Roman"/>
                <w:b/>
                <w:bCs/>
                <w:szCs w:val="22"/>
                <w:cs/>
              </w:rPr>
              <w:br/>
            </w:r>
            <w:r w:rsidRPr="00E8533F">
              <w:rPr>
                <w:rFonts w:ascii="Times New Roman" w:eastAsia="Cordia New" w:hAnsi="Times New Roman" w:cs="Times New Roman"/>
                <w:b/>
                <w:bCs/>
                <w:szCs w:val="22"/>
              </w:rPr>
              <w:t>financial statements</w:t>
            </w:r>
          </w:p>
        </w:tc>
      </w:tr>
      <w:tr w:rsidR="0082661D" w:rsidRPr="00E8533F" w:rsidTr="006178DD">
        <w:trPr>
          <w:tblHeader/>
        </w:trPr>
        <w:tc>
          <w:tcPr>
            <w:tcW w:w="3492" w:type="dxa"/>
          </w:tcPr>
          <w:p w:rsidR="0082661D" w:rsidRPr="00E8533F" w:rsidRDefault="0082661D" w:rsidP="00FA430B">
            <w:pPr>
              <w:spacing w:after="0" w:line="240" w:lineRule="atLeast"/>
              <w:ind w:left="549" w:right="-25"/>
              <w:jc w:val="both"/>
              <w:rPr>
                <w:rFonts w:ascii="Times New Roman" w:hAnsi="Times New Roman" w:cs="Times New Roman"/>
                <w:szCs w:val="22"/>
              </w:rPr>
            </w:pPr>
          </w:p>
        </w:tc>
        <w:tc>
          <w:tcPr>
            <w:tcW w:w="1276" w:type="dxa"/>
          </w:tcPr>
          <w:p w:rsidR="0082661D" w:rsidRPr="006416A5" w:rsidRDefault="00C6271B" w:rsidP="00011B9E">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 xml:space="preserve">30 </w:t>
            </w:r>
            <w:r w:rsidR="00E4674B">
              <w:rPr>
                <w:rFonts w:ascii="Times New Roman" w:hAnsi="Times New Roman" w:cs="Times New Roman"/>
                <w:szCs w:val="22"/>
              </w:rPr>
              <w:t>September</w:t>
            </w:r>
          </w:p>
        </w:tc>
        <w:tc>
          <w:tcPr>
            <w:tcW w:w="26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2661D" w:rsidRPr="006416A5" w:rsidRDefault="00C6271B"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 xml:space="preserve">30 </w:t>
            </w:r>
            <w:r w:rsidR="00E4674B">
              <w:rPr>
                <w:rFonts w:ascii="Times New Roman" w:hAnsi="Times New Roman" w:cs="Times New Roman"/>
                <w:szCs w:val="22"/>
              </w:rPr>
              <w:t>September</w:t>
            </w:r>
          </w:p>
        </w:tc>
        <w:tc>
          <w:tcPr>
            <w:tcW w:w="255"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49"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6178DD" w:rsidRPr="00E8533F" w:rsidTr="00552255">
        <w:trPr>
          <w:tblHeader/>
        </w:trPr>
        <w:tc>
          <w:tcPr>
            <w:tcW w:w="3492" w:type="dxa"/>
          </w:tcPr>
          <w:p w:rsidR="006178DD" w:rsidRPr="00E8533F" w:rsidRDefault="006178DD" w:rsidP="00FA430B">
            <w:pPr>
              <w:spacing w:after="0" w:line="240" w:lineRule="atLeast"/>
              <w:ind w:left="549" w:right="-25"/>
              <w:jc w:val="both"/>
              <w:rPr>
                <w:rFonts w:ascii="Times New Roman" w:hAnsi="Times New Roman" w:cs="Times New Roman"/>
                <w:szCs w:val="22"/>
              </w:rPr>
            </w:pPr>
          </w:p>
        </w:tc>
        <w:tc>
          <w:tcPr>
            <w:tcW w:w="1276" w:type="dxa"/>
          </w:tcPr>
          <w:p w:rsidR="006178DD" w:rsidRPr="006416A5" w:rsidRDefault="006178D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6178DD" w:rsidRPr="006416A5" w:rsidRDefault="006178DD"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6178DD" w:rsidRPr="006416A5" w:rsidRDefault="006178D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6178DD" w:rsidRPr="00F92250" w:rsidRDefault="006178D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6178DD" w:rsidRPr="006416A5" w:rsidRDefault="006178D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6178DD" w:rsidRPr="006416A5" w:rsidRDefault="006178DD" w:rsidP="00FA430B">
            <w:pPr>
              <w:tabs>
                <w:tab w:val="left" w:pos="405"/>
              </w:tabs>
              <w:spacing w:after="0" w:line="240" w:lineRule="atLeast"/>
              <w:ind w:left="-54" w:right="-25" w:hanging="115"/>
              <w:jc w:val="center"/>
              <w:rPr>
                <w:rFonts w:ascii="Times New Roman" w:hAnsi="Times New Roman" w:cs="Times New Roman"/>
                <w:szCs w:val="22"/>
              </w:rPr>
            </w:pPr>
          </w:p>
        </w:tc>
        <w:tc>
          <w:tcPr>
            <w:tcW w:w="1449" w:type="dxa"/>
          </w:tcPr>
          <w:p w:rsidR="006178DD" w:rsidRPr="006416A5" w:rsidRDefault="006178D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82661D" w:rsidRPr="00E8533F" w:rsidTr="006178DD">
        <w:trPr>
          <w:tblHeader/>
        </w:trPr>
        <w:tc>
          <w:tcPr>
            <w:tcW w:w="3492" w:type="dxa"/>
          </w:tcPr>
          <w:p w:rsidR="0082661D" w:rsidRPr="00E8533F" w:rsidRDefault="0082661D" w:rsidP="00FA430B">
            <w:pPr>
              <w:spacing w:after="0" w:line="240" w:lineRule="atLeast"/>
              <w:ind w:left="549" w:right="-25"/>
              <w:jc w:val="both"/>
              <w:rPr>
                <w:rFonts w:ascii="Times New Roman" w:hAnsi="Times New Roman" w:cs="Times New Roman"/>
                <w:szCs w:val="22"/>
              </w:rPr>
            </w:pPr>
          </w:p>
        </w:tc>
        <w:tc>
          <w:tcPr>
            <w:tcW w:w="6240" w:type="dxa"/>
            <w:gridSpan w:val="7"/>
          </w:tcPr>
          <w:p w:rsidR="0082661D" w:rsidRPr="00F92250" w:rsidRDefault="0082661D" w:rsidP="00FA430B">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6178DD" w:rsidRPr="00E8533F" w:rsidTr="006178DD">
        <w:tc>
          <w:tcPr>
            <w:tcW w:w="3492" w:type="dxa"/>
            <w:vAlign w:val="center"/>
          </w:tcPr>
          <w:p w:rsidR="006178DD" w:rsidRPr="00B60690" w:rsidRDefault="006178DD" w:rsidP="00FA430B">
            <w:pPr>
              <w:tabs>
                <w:tab w:val="left" w:pos="405"/>
              </w:tabs>
              <w:spacing w:after="0" w:line="240" w:lineRule="atLeast"/>
              <w:ind w:left="522" w:right="-25"/>
              <w:jc w:val="thaiDistribute"/>
              <w:rPr>
                <w:rFonts w:ascii="Times New Roman" w:hAnsi="Times New Roman" w:cstheme="minorBidi"/>
                <w:szCs w:val="22"/>
                <w:cs/>
              </w:rPr>
            </w:pPr>
            <w:r w:rsidRPr="00E8533F">
              <w:rPr>
                <w:rFonts w:ascii="Times New Roman" w:hAnsi="Times New Roman" w:cs="Times New Roman"/>
                <w:szCs w:val="22"/>
              </w:rPr>
              <w:t>Other receivables</w:t>
            </w:r>
          </w:p>
        </w:tc>
        <w:tc>
          <w:tcPr>
            <w:tcW w:w="1276" w:type="dxa"/>
            <w:shd w:val="clear" w:color="auto" w:fill="auto"/>
          </w:tcPr>
          <w:p w:rsidR="006178DD" w:rsidRPr="00685DED" w:rsidRDefault="008A4E40" w:rsidP="00552255">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1,649</w:t>
            </w:r>
          </w:p>
        </w:tc>
        <w:tc>
          <w:tcPr>
            <w:tcW w:w="264" w:type="dxa"/>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178DD" w:rsidRPr="006178DD" w:rsidRDefault="008A0D8C" w:rsidP="00000094">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1,609</w:t>
            </w:r>
          </w:p>
        </w:tc>
        <w:tc>
          <w:tcPr>
            <w:tcW w:w="264" w:type="dxa"/>
            <w:shd w:val="clear" w:color="auto" w:fill="auto"/>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178DD" w:rsidRPr="00685DED" w:rsidRDefault="00552255" w:rsidP="00FA430B">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w:t>
            </w:r>
            <w:r w:rsidR="008A4E40">
              <w:rPr>
                <w:rFonts w:ascii="Times New Roman" w:hAnsi="Times New Roman" w:cs="Times New Roman"/>
                <w:szCs w:val="22"/>
              </w:rPr>
              <w:t>619</w:t>
            </w:r>
          </w:p>
        </w:tc>
        <w:tc>
          <w:tcPr>
            <w:tcW w:w="255" w:type="dxa"/>
            <w:shd w:val="clear" w:color="auto" w:fill="auto"/>
          </w:tcPr>
          <w:p w:rsidR="006178DD" w:rsidRPr="00A87BE8" w:rsidRDefault="006178DD" w:rsidP="00FA430B">
            <w:pPr>
              <w:spacing w:after="0" w:line="240" w:lineRule="atLeast"/>
              <w:ind w:left="72" w:right="-25"/>
              <w:jc w:val="both"/>
              <w:rPr>
                <w:rFonts w:ascii="Times New Roman" w:hAnsi="Times New Roman" w:cs="Times New Roman"/>
                <w:szCs w:val="22"/>
              </w:rPr>
            </w:pPr>
          </w:p>
        </w:tc>
        <w:tc>
          <w:tcPr>
            <w:tcW w:w="1449" w:type="dxa"/>
            <w:shd w:val="clear" w:color="auto" w:fill="auto"/>
          </w:tcPr>
          <w:p w:rsidR="006178DD" w:rsidRPr="006178DD" w:rsidRDefault="0077254D" w:rsidP="00000094">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1,583</w:t>
            </w:r>
          </w:p>
        </w:tc>
      </w:tr>
      <w:tr w:rsidR="00724DF6" w:rsidRPr="00E8533F" w:rsidTr="006178DD">
        <w:tc>
          <w:tcPr>
            <w:tcW w:w="3492" w:type="dxa"/>
            <w:vAlign w:val="center"/>
          </w:tcPr>
          <w:p w:rsidR="00724DF6" w:rsidRPr="00E8533F" w:rsidRDefault="00724DF6" w:rsidP="00FA430B">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Prepaid expenses</w:t>
            </w:r>
          </w:p>
        </w:tc>
        <w:tc>
          <w:tcPr>
            <w:tcW w:w="1276" w:type="dxa"/>
            <w:shd w:val="clear" w:color="auto" w:fill="auto"/>
          </w:tcPr>
          <w:p w:rsidR="00724DF6" w:rsidRPr="00685DED" w:rsidRDefault="008A4E40" w:rsidP="00FA430B">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2,171</w:t>
            </w:r>
          </w:p>
        </w:tc>
        <w:tc>
          <w:tcPr>
            <w:tcW w:w="264" w:type="dxa"/>
          </w:tcPr>
          <w:p w:rsidR="00724DF6" w:rsidRPr="00A87BE8" w:rsidRDefault="00724DF6"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24DF6" w:rsidRPr="006178DD" w:rsidRDefault="008A0D8C" w:rsidP="00000094">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1,352</w:t>
            </w:r>
          </w:p>
        </w:tc>
        <w:tc>
          <w:tcPr>
            <w:tcW w:w="264" w:type="dxa"/>
            <w:shd w:val="clear" w:color="auto" w:fill="auto"/>
          </w:tcPr>
          <w:p w:rsidR="00724DF6" w:rsidRPr="00A87BE8" w:rsidRDefault="00724DF6"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24DF6" w:rsidRPr="00685DED" w:rsidRDefault="00552255" w:rsidP="00FA430B">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w:t>
            </w:r>
            <w:r w:rsidR="008A4E40">
              <w:rPr>
                <w:rFonts w:ascii="Times New Roman" w:hAnsi="Times New Roman" w:cs="Times New Roman"/>
                <w:szCs w:val="22"/>
              </w:rPr>
              <w:t>338</w:t>
            </w:r>
          </w:p>
        </w:tc>
        <w:tc>
          <w:tcPr>
            <w:tcW w:w="255" w:type="dxa"/>
            <w:shd w:val="clear" w:color="auto" w:fill="auto"/>
          </w:tcPr>
          <w:p w:rsidR="00724DF6" w:rsidRPr="00A87BE8" w:rsidRDefault="00724DF6" w:rsidP="00FA430B">
            <w:pPr>
              <w:spacing w:after="0" w:line="240" w:lineRule="atLeast"/>
              <w:ind w:left="72" w:right="-25"/>
              <w:jc w:val="both"/>
              <w:rPr>
                <w:rFonts w:ascii="Times New Roman" w:hAnsi="Times New Roman" w:cs="Times New Roman"/>
                <w:szCs w:val="22"/>
              </w:rPr>
            </w:pPr>
          </w:p>
        </w:tc>
        <w:tc>
          <w:tcPr>
            <w:tcW w:w="1449" w:type="dxa"/>
            <w:shd w:val="clear" w:color="auto" w:fill="auto"/>
          </w:tcPr>
          <w:p w:rsidR="00724DF6" w:rsidRPr="006178DD" w:rsidRDefault="0077254D" w:rsidP="00000094">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903</w:t>
            </w:r>
          </w:p>
        </w:tc>
      </w:tr>
      <w:tr w:rsidR="006178DD" w:rsidRPr="00E8533F" w:rsidTr="006178DD">
        <w:tc>
          <w:tcPr>
            <w:tcW w:w="3492" w:type="dxa"/>
            <w:vAlign w:val="center"/>
          </w:tcPr>
          <w:p w:rsidR="006178DD" w:rsidRPr="00E8533F" w:rsidRDefault="00724DF6" w:rsidP="00FA430B">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Advance payment</w:t>
            </w:r>
            <w:r>
              <w:rPr>
                <w:rFonts w:ascii="Times New Roman" w:hAnsi="Times New Roman" w:cs="Times New Roman"/>
                <w:szCs w:val="22"/>
              </w:rPr>
              <w:t xml:space="preserve"> for goods</w:t>
            </w:r>
          </w:p>
        </w:tc>
        <w:tc>
          <w:tcPr>
            <w:tcW w:w="1276" w:type="dxa"/>
            <w:shd w:val="clear" w:color="auto" w:fill="auto"/>
          </w:tcPr>
          <w:p w:rsidR="006178DD" w:rsidRPr="00685DED" w:rsidRDefault="008A4E40" w:rsidP="00FA430B">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25</w:t>
            </w:r>
          </w:p>
        </w:tc>
        <w:tc>
          <w:tcPr>
            <w:tcW w:w="264" w:type="dxa"/>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178DD" w:rsidRPr="006178DD" w:rsidRDefault="008A0D8C" w:rsidP="00000094">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2,187</w:t>
            </w:r>
          </w:p>
        </w:tc>
        <w:tc>
          <w:tcPr>
            <w:tcW w:w="264" w:type="dxa"/>
            <w:shd w:val="clear" w:color="auto" w:fill="auto"/>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178DD" w:rsidRPr="00685DED" w:rsidRDefault="00552255" w:rsidP="00552255">
            <w:pPr>
              <w:spacing w:after="0" w:line="240" w:lineRule="atLeast"/>
              <w:ind w:left="22"/>
              <w:jc w:val="center"/>
              <w:rPr>
                <w:rFonts w:ascii="Times New Roman" w:hAnsi="Times New Roman" w:cs="Times New Roman"/>
                <w:szCs w:val="22"/>
              </w:rPr>
            </w:pPr>
            <w:r w:rsidRPr="00552255">
              <w:rPr>
                <w:rFonts w:ascii="Times New Roman" w:hAnsi="Times New Roman" w:cs="Times New Roman"/>
                <w:szCs w:val="22"/>
              </w:rPr>
              <w:t>-</w:t>
            </w:r>
          </w:p>
        </w:tc>
        <w:tc>
          <w:tcPr>
            <w:tcW w:w="255" w:type="dxa"/>
            <w:shd w:val="clear" w:color="auto" w:fill="auto"/>
          </w:tcPr>
          <w:p w:rsidR="006178DD" w:rsidRPr="00A87BE8" w:rsidRDefault="006178DD" w:rsidP="00FA430B">
            <w:pPr>
              <w:spacing w:after="0" w:line="240" w:lineRule="atLeast"/>
              <w:ind w:left="72" w:right="-25"/>
              <w:jc w:val="both"/>
              <w:rPr>
                <w:rFonts w:ascii="Times New Roman" w:hAnsi="Times New Roman" w:cs="Times New Roman"/>
                <w:szCs w:val="22"/>
              </w:rPr>
            </w:pPr>
          </w:p>
        </w:tc>
        <w:tc>
          <w:tcPr>
            <w:tcW w:w="1449" w:type="dxa"/>
            <w:shd w:val="clear" w:color="auto" w:fill="auto"/>
          </w:tcPr>
          <w:p w:rsidR="006178DD" w:rsidRPr="006178DD" w:rsidRDefault="0077254D" w:rsidP="00000094">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2,187</w:t>
            </w:r>
          </w:p>
        </w:tc>
      </w:tr>
      <w:tr w:rsidR="00724DF6" w:rsidRPr="00E8533F" w:rsidTr="006178DD">
        <w:tc>
          <w:tcPr>
            <w:tcW w:w="3492" w:type="dxa"/>
            <w:vAlign w:val="center"/>
          </w:tcPr>
          <w:p w:rsidR="00724DF6" w:rsidRPr="00E8533F" w:rsidRDefault="00724DF6" w:rsidP="00FA430B">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Advance payment</w:t>
            </w:r>
          </w:p>
        </w:tc>
        <w:tc>
          <w:tcPr>
            <w:tcW w:w="1276" w:type="dxa"/>
            <w:shd w:val="clear" w:color="auto" w:fill="auto"/>
          </w:tcPr>
          <w:p w:rsidR="00724DF6" w:rsidRPr="00685DED" w:rsidRDefault="008A4E40" w:rsidP="00FA430B">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170</w:t>
            </w:r>
          </w:p>
        </w:tc>
        <w:tc>
          <w:tcPr>
            <w:tcW w:w="264" w:type="dxa"/>
          </w:tcPr>
          <w:p w:rsidR="00724DF6" w:rsidRPr="00A87BE8" w:rsidRDefault="00724DF6"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24DF6" w:rsidRPr="006178DD" w:rsidRDefault="008A0D8C" w:rsidP="00000094">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136</w:t>
            </w:r>
          </w:p>
        </w:tc>
        <w:tc>
          <w:tcPr>
            <w:tcW w:w="264" w:type="dxa"/>
            <w:shd w:val="clear" w:color="auto" w:fill="auto"/>
          </w:tcPr>
          <w:p w:rsidR="00724DF6" w:rsidRPr="00A87BE8" w:rsidRDefault="00724DF6"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24DF6" w:rsidRPr="00685DED" w:rsidRDefault="00552255" w:rsidP="00FA430B">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w:t>
            </w:r>
            <w:r w:rsidR="008A4E40">
              <w:rPr>
                <w:rFonts w:ascii="Times New Roman" w:hAnsi="Times New Roman" w:cs="Times New Roman"/>
                <w:szCs w:val="22"/>
              </w:rPr>
              <w:t>10</w:t>
            </w:r>
          </w:p>
        </w:tc>
        <w:tc>
          <w:tcPr>
            <w:tcW w:w="255" w:type="dxa"/>
            <w:shd w:val="clear" w:color="auto" w:fill="auto"/>
          </w:tcPr>
          <w:p w:rsidR="00724DF6" w:rsidRPr="00A87BE8" w:rsidRDefault="00724DF6" w:rsidP="00FA430B">
            <w:pPr>
              <w:spacing w:after="0" w:line="240" w:lineRule="atLeast"/>
              <w:ind w:left="72" w:right="-25"/>
              <w:jc w:val="both"/>
              <w:rPr>
                <w:rFonts w:ascii="Times New Roman" w:hAnsi="Times New Roman" w:cs="Times New Roman"/>
                <w:szCs w:val="22"/>
              </w:rPr>
            </w:pPr>
          </w:p>
        </w:tc>
        <w:tc>
          <w:tcPr>
            <w:tcW w:w="1449" w:type="dxa"/>
            <w:shd w:val="clear" w:color="auto" w:fill="auto"/>
          </w:tcPr>
          <w:p w:rsidR="00724DF6" w:rsidRPr="006178DD" w:rsidRDefault="0077254D" w:rsidP="00000094">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60</w:t>
            </w:r>
          </w:p>
        </w:tc>
      </w:tr>
      <w:tr w:rsidR="006178DD" w:rsidRPr="00E8533F" w:rsidTr="006178DD">
        <w:tc>
          <w:tcPr>
            <w:tcW w:w="3492" w:type="dxa"/>
            <w:vAlign w:val="center"/>
          </w:tcPr>
          <w:p w:rsidR="006178DD" w:rsidRPr="00B60690" w:rsidRDefault="00724DF6" w:rsidP="00FA430B">
            <w:pPr>
              <w:tabs>
                <w:tab w:val="left" w:pos="405"/>
              </w:tabs>
              <w:spacing w:after="0" w:line="240" w:lineRule="atLeast"/>
              <w:ind w:left="522" w:right="-25"/>
              <w:jc w:val="thaiDistribute"/>
              <w:rPr>
                <w:rFonts w:ascii="Times New Roman" w:hAnsi="Times New Roman" w:cstheme="minorBidi"/>
                <w:szCs w:val="22"/>
                <w:cs/>
              </w:rPr>
            </w:pPr>
            <w:r>
              <w:rPr>
                <w:rFonts w:ascii="Times New Roman" w:hAnsi="Times New Roman" w:cs="Times New Roman"/>
                <w:szCs w:val="22"/>
              </w:rPr>
              <w:t>Revenue department receivable</w:t>
            </w:r>
          </w:p>
        </w:tc>
        <w:tc>
          <w:tcPr>
            <w:tcW w:w="1276" w:type="dxa"/>
            <w:shd w:val="clear" w:color="auto" w:fill="auto"/>
          </w:tcPr>
          <w:p w:rsidR="006178DD" w:rsidRPr="00685DED" w:rsidRDefault="00552255" w:rsidP="00FA430B">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w:t>
            </w:r>
            <w:r w:rsidR="008A4E40">
              <w:rPr>
                <w:rFonts w:ascii="Times New Roman" w:hAnsi="Times New Roman" w:cs="Times New Roman"/>
                <w:szCs w:val="22"/>
              </w:rPr>
              <w:t>,870</w:t>
            </w:r>
          </w:p>
        </w:tc>
        <w:tc>
          <w:tcPr>
            <w:tcW w:w="264" w:type="dxa"/>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178DD" w:rsidRPr="006178DD" w:rsidRDefault="008A0D8C" w:rsidP="00000094">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1,978</w:t>
            </w:r>
          </w:p>
        </w:tc>
        <w:tc>
          <w:tcPr>
            <w:tcW w:w="264" w:type="dxa"/>
            <w:shd w:val="clear" w:color="auto" w:fill="auto"/>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178DD" w:rsidRPr="00685DED" w:rsidRDefault="00552255" w:rsidP="00FA430B">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2,</w:t>
            </w:r>
            <w:r w:rsidR="008A4E40">
              <w:rPr>
                <w:rFonts w:ascii="Times New Roman" w:hAnsi="Times New Roman" w:cs="Times New Roman"/>
                <w:szCs w:val="22"/>
              </w:rPr>
              <w:t>847</w:t>
            </w:r>
          </w:p>
        </w:tc>
        <w:tc>
          <w:tcPr>
            <w:tcW w:w="255" w:type="dxa"/>
            <w:shd w:val="clear" w:color="auto" w:fill="auto"/>
          </w:tcPr>
          <w:p w:rsidR="006178DD" w:rsidRPr="00A87BE8" w:rsidRDefault="006178DD" w:rsidP="00FA430B">
            <w:pPr>
              <w:spacing w:after="0" w:line="240" w:lineRule="atLeast"/>
              <w:ind w:left="72" w:right="-25"/>
              <w:jc w:val="both"/>
              <w:rPr>
                <w:rFonts w:ascii="Times New Roman" w:hAnsi="Times New Roman" w:cs="Times New Roman"/>
                <w:szCs w:val="22"/>
              </w:rPr>
            </w:pPr>
          </w:p>
        </w:tc>
        <w:tc>
          <w:tcPr>
            <w:tcW w:w="1449" w:type="dxa"/>
            <w:shd w:val="clear" w:color="auto" w:fill="auto"/>
          </w:tcPr>
          <w:p w:rsidR="006178DD" w:rsidRPr="006178DD" w:rsidRDefault="0077254D" w:rsidP="00000094">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1,978</w:t>
            </w:r>
          </w:p>
        </w:tc>
      </w:tr>
      <w:tr w:rsidR="006178DD" w:rsidRPr="00E8533F" w:rsidTr="006178DD">
        <w:tc>
          <w:tcPr>
            <w:tcW w:w="3492" w:type="dxa"/>
            <w:vAlign w:val="center"/>
          </w:tcPr>
          <w:p w:rsidR="006178DD" w:rsidRPr="00E8533F" w:rsidRDefault="00724DF6" w:rsidP="00FA430B">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heme="minorBidi"/>
                <w:szCs w:val="22"/>
                <w:lang w:val="en-GB"/>
              </w:rPr>
              <w:t>Undue purchase tax</w:t>
            </w:r>
          </w:p>
        </w:tc>
        <w:tc>
          <w:tcPr>
            <w:tcW w:w="1276" w:type="dxa"/>
            <w:shd w:val="clear" w:color="auto" w:fill="auto"/>
          </w:tcPr>
          <w:p w:rsidR="006178DD" w:rsidRPr="00685DED" w:rsidRDefault="008A4E40" w:rsidP="00FA430B">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884</w:t>
            </w:r>
          </w:p>
        </w:tc>
        <w:tc>
          <w:tcPr>
            <w:tcW w:w="264" w:type="dxa"/>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178DD" w:rsidRPr="006178DD" w:rsidRDefault="008A0D8C" w:rsidP="00000094">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1,124</w:t>
            </w:r>
          </w:p>
        </w:tc>
        <w:tc>
          <w:tcPr>
            <w:tcW w:w="264" w:type="dxa"/>
            <w:shd w:val="clear" w:color="auto" w:fill="auto"/>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178DD" w:rsidRPr="00685DED" w:rsidRDefault="008A4E40" w:rsidP="00FA430B">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633</w:t>
            </w:r>
          </w:p>
        </w:tc>
        <w:tc>
          <w:tcPr>
            <w:tcW w:w="255" w:type="dxa"/>
            <w:shd w:val="clear" w:color="auto" w:fill="auto"/>
          </w:tcPr>
          <w:p w:rsidR="006178DD" w:rsidRPr="00A87BE8" w:rsidRDefault="006178DD" w:rsidP="00FA430B">
            <w:pPr>
              <w:spacing w:after="0" w:line="240" w:lineRule="atLeast"/>
              <w:ind w:left="72" w:right="-25"/>
              <w:jc w:val="both"/>
              <w:rPr>
                <w:rFonts w:ascii="Times New Roman" w:hAnsi="Times New Roman" w:cs="Times New Roman"/>
                <w:szCs w:val="22"/>
              </w:rPr>
            </w:pPr>
          </w:p>
        </w:tc>
        <w:tc>
          <w:tcPr>
            <w:tcW w:w="1449" w:type="dxa"/>
            <w:shd w:val="clear" w:color="auto" w:fill="auto"/>
          </w:tcPr>
          <w:p w:rsidR="006178DD" w:rsidRPr="006178DD" w:rsidRDefault="0077254D" w:rsidP="00000094">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901</w:t>
            </w:r>
          </w:p>
        </w:tc>
      </w:tr>
      <w:tr w:rsidR="006178DD" w:rsidRPr="00E8533F" w:rsidTr="0077254D">
        <w:tc>
          <w:tcPr>
            <w:tcW w:w="3492" w:type="dxa"/>
            <w:vAlign w:val="center"/>
          </w:tcPr>
          <w:p w:rsidR="006178DD" w:rsidRPr="00E8533F" w:rsidRDefault="001E257D" w:rsidP="006178DD">
            <w:pPr>
              <w:tabs>
                <w:tab w:val="left" w:pos="405"/>
              </w:tabs>
              <w:spacing w:after="0" w:line="240" w:lineRule="atLeast"/>
              <w:ind w:left="522" w:right="-25"/>
              <w:rPr>
                <w:rFonts w:ascii="Times New Roman" w:hAnsi="Times New Roman" w:cs="Times New Roman"/>
                <w:szCs w:val="22"/>
              </w:rPr>
            </w:pPr>
            <w:r>
              <w:rPr>
                <w:rFonts w:ascii="Times New Roman" w:hAnsi="Times New Roman" w:cs="Times New Roman"/>
                <w:szCs w:val="22"/>
              </w:rPr>
              <w:t>Deposit under agreements</w:t>
            </w:r>
          </w:p>
        </w:tc>
        <w:tc>
          <w:tcPr>
            <w:tcW w:w="1276" w:type="dxa"/>
            <w:tcBorders>
              <w:bottom w:val="single" w:sz="4" w:space="0" w:color="auto"/>
            </w:tcBorders>
            <w:shd w:val="clear" w:color="auto" w:fill="auto"/>
          </w:tcPr>
          <w:p w:rsidR="006178DD" w:rsidRPr="00685DED" w:rsidRDefault="00552255" w:rsidP="00FA430B">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2,492</w:t>
            </w:r>
          </w:p>
        </w:tc>
        <w:tc>
          <w:tcPr>
            <w:tcW w:w="264" w:type="dxa"/>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178DD" w:rsidRPr="006178DD" w:rsidRDefault="008A0D8C" w:rsidP="00000094">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47,396</w:t>
            </w:r>
          </w:p>
        </w:tc>
        <w:tc>
          <w:tcPr>
            <w:tcW w:w="264" w:type="dxa"/>
            <w:shd w:val="clear" w:color="auto" w:fill="auto"/>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178DD" w:rsidRPr="00685DED" w:rsidRDefault="00552255" w:rsidP="00FA430B">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2,492</w:t>
            </w:r>
          </w:p>
        </w:tc>
        <w:tc>
          <w:tcPr>
            <w:tcW w:w="255" w:type="dxa"/>
            <w:shd w:val="clear" w:color="auto" w:fill="auto"/>
          </w:tcPr>
          <w:p w:rsidR="006178DD" w:rsidRPr="00A87BE8" w:rsidRDefault="006178DD" w:rsidP="00FA430B">
            <w:pPr>
              <w:spacing w:after="0" w:line="240" w:lineRule="atLeast"/>
              <w:ind w:left="72" w:right="-25"/>
              <w:jc w:val="both"/>
              <w:rPr>
                <w:rFonts w:ascii="Times New Roman" w:hAnsi="Times New Roman" w:cs="Times New Roman"/>
                <w:szCs w:val="22"/>
              </w:rPr>
            </w:pPr>
          </w:p>
        </w:tc>
        <w:tc>
          <w:tcPr>
            <w:tcW w:w="1449" w:type="dxa"/>
            <w:shd w:val="clear" w:color="auto" w:fill="auto"/>
          </w:tcPr>
          <w:p w:rsidR="006178DD" w:rsidRPr="006178DD" w:rsidRDefault="0077254D" w:rsidP="0077254D">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17,537</w:t>
            </w:r>
          </w:p>
        </w:tc>
      </w:tr>
      <w:tr w:rsidR="0077254D" w:rsidRPr="00A87BE8" w:rsidTr="0077254D">
        <w:tc>
          <w:tcPr>
            <w:tcW w:w="3492" w:type="dxa"/>
            <w:vAlign w:val="center"/>
          </w:tcPr>
          <w:p w:rsidR="0077254D" w:rsidRPr="0077254D" w:rsidRDefault="0077254D" w:rsidP="00FA430B">
            <w:pPr>
              <w:tabs>
                <w:tab w:val="left" w:pos="405"/>
              </w:tabs>
              <w:spacing w:after="0" w:line="240" w:lineRule="atLeast"/>
              <w:ind w:left="522" w:right="-25"/>
              <w:jc w:val="thaiDistribute"/>
              <w:rPr>
                <w:rFonts w:ascii="Times New Roman" w:hAnsi="Times New Roman" w:cs="Times New Roman"/>
                <w:szCs w:val="22"/>
              </w:rPr>
            </w:pPr>
            <w:r w:rsidRPr="0077254D">
              <w:rPr>
                <w:rFonts w:ascii="Times New Roman" w:hAnsi="Times New Roman" w:cs="Times New Roman"/>
                <w:szCs w:val="22"/>
              </w:rPr>
              <w:t>Total</w:t>
            </w:r>
          </w:p>
        </w:tc>
        <w:tc>
          <w:tcPr>
            <w:tcW w:w="1276" w:type="dxa"/>
            <w:tcBorders>
              <w:top w:val="single" w:sz="4" w:space="0" w:color="auto"/>
            </w:tcBorders>
            <w:shd w:val="clear" w:color="auto" w:fill="auto"/>
          </w:tcPr>
          <w:p w:rsidR="0077254D" w:rsidRPr="00000094" w:rsidRDefault="008A4E40" w:rsidP="00FA430B">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10,261</w:t>
            </w:r>
          </w:p>
        </w:tc>
        <w:tc>
          <w:tcPr>
            <w:tcW w:w="264" w:type="dxa"/>
          </w:tcPr>
          <w:p w:rsidR="0077254D" w:rsidRPr="00000094" w:rsidRDefault="0077254D" w:rsidP="00FA430B">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77254D" w:rsidRPr="00000094" w:rsidRDefault="0077254D" w:rsidP="00000094">
            <w:pPr>
              <w:tabs>
                <w:tab w:val="decimal" w:pos="1120"/>
              </w:tabs>
              <w:spacing w:after="0" w:line="240" w:lineRule="atLeast"/>
              <w:ind w:left="72" w:right="-25"/>
              <w:jc w:val="both"/>
              <w:rPr>
                <w:rFonts w:ascii="Times New Roman" w:hAnsi="Times New Roman" w:cs="Times New Roman"/>
                <w:szCs w:val="22"/>
              </w:rPr>
            </w:pPr>
            <w:r w:rsidRPr="00000094">
              <w:rPr>
                <w:rFonts w:ascii="Times New Roman" w:hAnsi="Times New Roman" w:cs="Times New Roman"/>
                <w:szCs w:val="22"/>
              </w:rPr>
              <w:t>55,782</w:t>
            </w:r>
          </w:p>
        </w:tc>
        <w:tc>
          <w:tcPr>
            <w:tcW w:w="264" w:type="dxa"/>
            <w:shd w:val="clear" w:color="auto" w:fill="auto"/>
          </w:tcPr>
          <w:p w:rsidR="0077254D" w:rsidRPr="00000094" w:rsidRDefault="0077254D" w:rsidP="00FA430B">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77254D" w:rsidRPr="00000094" w:rsidRDefault="008A4E40" w:rsidP="00FA430B">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9</w:t>
            </w:r>
            <w:r w:rsidR="00552255">
              <w:rPr>
                <w:rFonts w:ascii="Times New Roman" w:hAnsi="Times New Roman" w:cs="Times New Roman"/>
                <w:szCs w:val="22"/>
              </w:rPr>
              <w:t>,</w:t>
            </w:r>
            <w:r>
              <w:rPr>
                <w:rFonts w:ascii="Times New Roman" w:hAnsi="Times New Roman" w:cs="Times New Roman"/>
                <w:szCs w:val="22"/>
              </w:rPr>
              <w:t>039</w:t>
            </w:r>
          </w:p>
        </w:tc>
        <w:tc>
          <w:tcPr>
            <w:tcW w:w="255" w:type="dxa"/>
            <w:shd w:val="clear" w:color="auto" w:fill="auto"/>
          </w:tcPr>
          <w:p w:rsidR="0077254D" w:rsidRPr="00A87BE8" w:rsidRDefault="0077254D" w:rsidP="00FA430B">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tcBorders>
            <w:shd w:val="clear" w:color="auto" w:fill="auto"/>
          </w:tcPr>
          <w:p w:rsidR="0077254D" w:rsidRPr="0077254D" w:rsidRDefault="0077254D" w:rsidP="00000094">
            <w:pPr>
              <w:tabs>
                <w:tab w:val="decimal" w:pos="1026"/>
              </w:tabs>
              <w:spacing w:after="0" w:line="240" w:lineRule="atLeast"/>
              <w:ind w:left="72" w:right="-25"/>
              <w:jc w:val="both"/>
              <w:rPr>
                <w:rFonts w:ascii="Times New Roman" w:hAnsi="Times New Roman" w:cs="Times New Roman"/>
                <w:szCs w:val="22"/>
              </w:rPr>
            </w:pPr>
            <w:r w:rsidRPr="0077254D">
              <w:rPr>
                <w:rFonts w:ascii="Times New Roman" w:hAnsi="Times New Roman" w:cs="Times New Roman"/>
                <w:szCs w:val="22"/>
              </w:rPr>
              <w:t>25,149</w:t>
            </w:r>
          </w:p>
        </w:tc>
      </w:tr>
      <w:tr w:rsidR="0077254D" w:rsidRPr="00A87BE8" w:rsidTr="0077254D">
        <w:tc>
          <w:tcPr>
            <w:tcW w:w="3492" w:type="dxa"/>
            <w:vAlign w:val="center"/>
          </w:tcPr>
          <w:p w:rsidR="0077254D" w:rsidRPr="00A87BE8" w:rsidRDefault="0077254D" w:rsidP="00FA430B">
            <w:pPr>
              <w:tabs>
                <w:tab w:val="left" w:pos="405"/>
              </w:tabs>
              <w:spacing w:after="0" w:line="240" w:lineRule="atLeast"/>
              <w:ind w:left="522" w:right="-25"/>
              <w:jc w:val="thaiDistribute"/>
              <w:rPr>
                <w:rFonts w:ascii="Times New Roman" w:hAnsi="Times New Roman" w:cs="Times New Roman"/>
                <w:b/>
                <w:bCs/>
                <w:szCs w:val="22"/>
              </w:rPr>
            </w:pPr>
            <w:r w:rsidRPr="00A76A9D">
              <w:rPr>
                <w:rFonts w:ascii="Times New Roman" w:hAnsi="Times New Roman" w:cs="Times New Roman"/>
                <w:i/>
                <w:iCs/>
                <w:szCs w:val="22"/>
              </w:rPr>
              <w:t>Less</w:t>
            </w:r>
            <w:r w:rsidRPr="00A76A9D">
              <w:rPr>
                <w:rFonts w:ascii="Times New Roman" w:hAnsi="Times New Roman" w:cs="Times New Roman"/>
                <w:szCs w:val="22"/>
              </w:rPr>
              <w:t xml:space="preserve"> allowance for expected</w:t>
            </w:r>
          </w:p>
        </w:tc>
        <w:tc>
          <w:tcPr>
            <w:tcW w:w="1276" w:type="dxa"/>
            <w:shd w:val="clear" w:color="auto" w:fill="auto"/>
          </w:tcPr>
          <w:p w:rsidR="0077254D" w:rsidRPr="00685DED" w:rsidRDefault="0077254D" w:rsidP="00FA430B">
            <w:pPr>
              <w:tabs>
                <w:tab w:val="decimal" w:pos="1049"/>
              </w:tabs>
              <w:spacing w:after="0" w:line="240" w:lineRule="atLeast"/>
              <w:ind w:left="72" w:right="-25"/>
              <w:jc w:val="both"/>
              <w:rPr>
                <w:rFonts w:ascii="Times New Roman" w:hAnsi="Times New Roman" w:cs="Times New Roman"/>
                <w:b/>
                <w:bCs/>
                <w:szCs w:val="22"/>
              </w:rPr>
            </w:pPr>
          </w:p>
        </w:tc>
        <w:tc>
          <w:tcPr>
            <w:tcW w:w="264" w:type="dxa"/>
          </w:tcPr>
          <w:p w:rsidR="0077254D" w:rsidRPr="00A87BE8" w:rsidRDefault="0077254D" w:rsidP="00FA430B">
            <w:pPr>
              <w:tabs>
                <w:tab w:val="decimal" w:pos="1113"/>
              </w:tabs>
              <w:spacing w:after="0" w:line="240" w:lineRule="atLeast"/>
              <w:ind w:left="72" w:right="-25"/>
              <w:jc w:val="both"/>
              <w:rPr>
                <w:rFonts w:ascii="Times New Roman" w:hAnsi="Times New Roman" w:cs="Times New Roman"/>
                <w:b/>
                <w:bCs/>
                <w:szCs w:val="22"/>
              </w:rPr>
            </w:pPr>
          </w:p>
        </w:tc>
        <w:tc>
          <w:tcPr>
            <w:tcW w:w="1429" w:type="dxa"/>
            <w:shd w:val="clear" w:color="auto" w:fill="auto"/>
          </w:tcPr>
          <w:p w:rsidR="0077254D" w:rsidRPr="00000094" w:rsidRDefault="0077254D" w:rsidP="00000094">
            <w:pPr>
              <w:tabs>
                <w:tab w:val="decimal" w:pos="1120"/>
              </w:tabs>
              <w:spacing w:after="0" w:line="240" w:lineRule="atLeast"/>
              <w:ind w:left="72" w:right="-25"/>
              <w:jc w:val="both"/>
              <w:rPr>
                <w:rFonts w:ascii="Times New Roman" w:hAnsi="Times New Roman" w:cs="Times New Roman"/>
                <w:szCs w:val="22"/>
              </w:rPr>
            </w:pPr>
          </w:p>
        </w:tc>
        <w:tc>
          <w:tcPr>
            <w:tcW w:w="264" w:type="dxa"/>
            <w:shd w:val="clear" w:color="auto" w:fill="auto"/>
          </w:tcPr>
          <w:p w:rsidR="0077254D" w:rsidRPr="00A87BE8" w:rsidRDefault="0077254D" w:rsidP="00FA430B">
            <w:pPr>
              <w:tabs>
                <w:tab w:val="decimal" w:pos="1113"/>
              </w:tabs>
              <w:spacing w:after="0" w:line="240" w:lineRule="atLeast"/>
              <w:ind w:left="72" w:right="-25"/>
              <w:jc w:val="both"/>
              <w:rPr>
                <w:rFonts w:ascii="Times New Roman" w:hAnsi="Times New Roman" w:cs="Times New Roman"/>
                <w:b/>
                <w:bCs/>
                <w:szCs w:val="22"/>
              </w:rPr>
            </w:pPr>
          </w:p>
        </w:tc>
        <w:tc>
          <w:tcPr>
            <w:tcW w:w="1303" w:type="dxa"/>
            <w:shd w:val="clear" w:color="auto" w:fill="auto"/>
          </w:tcPr>
          <w:p w:rsidR="0077254D" w:rsidRPr="00685DED" w:rsidRDefault="0077254D" w:rsidP="00FA430B">
            <w:pPr>
              <w:tabs>
                <w:tab w:val="decimal" w:pos="1054"/>
              </w:tabs>
              <w:spacing w:after="0" w:line="240" w:lineRule="atLeast"/>
              <w:ind w:right="-25"/>
              <w:jc w:val="both"/>
              <w:rPr>
                <w:rFonts w:ascii="Times New Roman" w:hAnsi="Times New Roman" w:cs="Times New Roman"/>
                <w:b/>
                <w:bCs/>
                <w:szCs w:val="22"/>
              </w:rPr>
            </w:pPr>
          </w:p>
        </w:tc>
        <w:tc>
          <w:tcPr>
            <w:tcW w:w="255" w:type="dxa"/>
            <w:shd w:val="clear" w:color="auto" w:fill="auto"/>
          </w:tcPr>
          <w:p w:rsidR="0077254D" w:rsidRPr="00A87BE8" w:rsidRDefault="0077254D" w:rsidP="00FA430B">
            <w:pPr>
              <w:spacing w:after="0" w:line="240" w:lineRule="atLeast"/>
              <w:ind w:left="72" w:right="-25"/>
              <w:jc w:val="both"/>
              <w:rPr>
                <w:rFonts w:ascii="Times New Roman" w:hAnsi="Times New Roman" w:cs="Times New Roman"/>
                <w:b/>
                <w:bCs/>
                <w:szCs w:val="22"/>
              </w:rPr>
            </w:pPr>
          </w:p>
        </w:tc>
        <w:tc>
          <w:tcPr>
            <w:tcW w:w="1449" w:type="dxa"/>
            <w:shd w:val="clear" w:color="auto" w:fill="auto"/>
          </w:tcPr>
          <w:p w:rsidR="0077254D" w:rsidRPr="00000094" w:rsidRDefault="0077254D" w:rsidP="00000094">
            <w:pPr>
              <w:tabs>
                <w:tab w:val="decimal" w:pos="1026"/>
              </w:tabs>
              <w:spacing w:after="0" w:line="240" w:lineRule="atLeast"/>
              <w:ind w:left="72" w:right="-25"/>
              <w:jc w:val="both"/>
              <w:rPr>
                <w:rFonts w:ascii="Times New Roman" w:hAnsi="Times New Roman" w:cs="Times New Roman"/>
                <w:szCs w:val="22"/>
              </w:rPr>
            </w:pPr>
          </w:p>
        </w:tc>
      </w:tr>
      <w:tr w:rsidR="00000094" w:rsidRPr="00A87BE8" w:rsidTr="008F5104">
        <w:tc>
          <w:tcPr>
            <w:tcW w:w="3492" w:type="dxa"/>
            <w:vAlign w:val="center"/>
          </w:tcPr>
          <w:p w:rsidR="00000094" w:rsidRPr="00A87BE8" w:rsidRDefault="00000094" w:rsidP="00FA430B">
            <w:pPr>
              <w:tabs>
                <w:tab w:val="left" w:pos="405"/>
              </w:tabs>
              <w:spacing w:after="0" w:line="240" w:lineRule="atLeast"/>
              <w:ind w:left="522" w:right="-25"/>
              <w:jc w:val="thaiDistribute"/>
              <w:rPr>
                <w:rFonts w:ascii="Times New Roman" w:hAnsi="Times New Roman" w:cs="Times New Roman"/>
                <w:b/>
                <w:bCs/>
                <w:szCs w:val="22"/>
              </w:rPr>
            </w:pPr>
            <w:r>
              <w:rPr>
                <w:rFonts w:ascii="Times New Roman" w:hAnsi="Times New Roman" w:cs="Times New Roman"/>
                <w:szCs w:val="22"/>
              </w:rPr>
              <w:t xml:space="preserve">          </w:t>
            </w:r>
            <w:r w:rsidRPr="00A76A9D">
              <w:rPr>
                <w:rFonts w:ascii="Times New Roman" w:hAnsi="Times New Roman" w:cs="Times New Roman"/>
                <w:szCs w:val="22"/>
              </w:rPr>
              <w:t>credit loss</w:t>
            </w:r>
          </w:p>
        </w:tc>
        <w:tc>
          <w:tcPr>
            <w:tcW w:w="1276" w:type="dxa"/>
            <w:tcBorders>
              <w:bottom w:val="single" w:sz="4" w:space="0" w:color="auto"/>
            </w:tcBorders>
            <w:shd w:val="clear" w:color="auto" w:fill="auto"/>
          </w:tcPr>
          <w:p w:rsidR="00000094" w:rsidRPr="0077254D" w:rsidRDefault="00552255" w:rsidP="00000094">
            <w:pPr>
              <w:tabs>
                <w:tab w:val="decimal" w:pos="1049"/>
              </w:tabs>
              <w:spacing w:after="0" w:line="240" w:lineRule="atLeast"/>
              <w:ind w:left="72" w:right="-25"/>
              <w:jc w:val="both"/>
              <w:rPr>
                <w:rFonts w:ascii="Times New Roman" w:hAnsi="Times New Roman" w:cs="Times New Roman"/>
                <w:szCs w:val="22"/>
              </w:rPr>
            </w:pPr>
            <w:r w:rsidRPr="0077254D">
              <w:rPr>
                <w:rFonts w:ascii="Times New Roman" w:hAnsi="Times New Roman" w:cs="Times New Roman"/>
                <w:szCs w:val="22"/>
              </w:rPr>
              <w:t>(598)</w:t>
            </w:r>
          </w:p>
        </w:tc>
        <w:tc>
          <w:tcPr>
            <w:tcW w:w="264" w:type="dxa"/>
          </w:tcPr>
          <w:p w:rsidR="00000094" w:rsidRPr="00A87BE8" w:rsidRDefault="00000094" w:rsidP="00FA430B">
            <w:pPr>
              <w:tabs>
                <w:tab w:val="decimal" w:pos="1113"/>
              </w:tabs>
              <w:spacing w:after="0" w:line="240" w:lineRule="atLeast"/>
              <w:ind w:left="72" w:right="-25"/>
              <w:jc w:val="both"/>
              <w:rPr>
                <w:rFonts w:ascii="Times New Roman" w:hAnsi="Times New Roman" w:cs="Times New Roman"/>
                <w:b/>
                <w:bCs/>
                <w:szCs w:val="22"/>
              </w:rPr>
            </w:pPr>
          </w:p>
        </w:tc>
        <w:tc>
          <w:tcPr>
            <w:tcW w:w="1429" w:type="dxa"/>
            <w:tcBorders>
              <w:bottom w:val="single" w:sz="4" w:space="0" w:color="auto"/>
            </w:tcBorders>
            <w:shd w:val="clear" w:color="auto" w:fill="auto"/>
          </w:tcPr>
          <w:p w:rsidR="00000094" w:rsidRPr="0077254D" w:rsidRDefault="00000094" w:rsidP="00000094">
            <w:pPr>
              <w:tabs>
                <w:tab w:val="decimal" w:pos="1120"/>
              </w:tabs>
              <w:spacing w:after="0" w:line="240" w:lineRule="atLeast"/>
              <w:ind w:left="72" w:right="-25"/>
              <w:jc w:val="both"/>
              <w:rPr>
                <w:rFonts w:ascii="Times New Roman" w:hAnsi="Times New Roman" w:cs="Times New Roman"/>
                <w:szCs w:val="22"/>
              </w:rPr>
            </w:pPr>
            <w:r w:rsidRPr="0077254D">
              <w:rPr>
                <w:rFonts w:ascii="Times New Roman" w:hAnsi="Times New Roman" w:cs="Times New Roman"/>
                <w:szCs w:val="22"/>
              </w:rPr>
              <w:t>(598)</w:t>
            </w:r>
          </w:p>
        </w:tc>
        <w:tc>
          <w:tcPr>
            <w:tcW w:w="264" w:type="dxa"/>
            <w:shd w:val="clear" w:color="auto" w:fill="auto"/>
          </w:tcPr>
          <w:p w:rsidR="00000094" w:rsidRPr="00A87BE8" w:rsidRDefault="00000094" w:rsidP="00FA430B">
            <w:pPr>
              <w:tabs>
                <w:tab w:val="decimal" w:pos="1113"/>
              </w:tabs>
              <w:spacing w:after="0" w:line="240" w:lineRule="atLeast"/>
              <w:ind w:left="72" w:right="-25"/>
              <w:jc w:val="both"/>
              <w:rPr>
                <w:rFonts w:ascii="Times New Roman" w:hAnsi="Times New Roman" w:cs="Times New Roman"/>
                <w:b/>
                <w:bCs/>
                <w:szCs w:val="22"/>
              </w:rPr>
            </w:pPr>
          </w:p>
        </w:tc>
        <w:tc>
          <w:tcPr>
            <w:tcW w:w="1303" w:type="dxa"/>
            <w:tcBorders>
              <w:bottom w:val="single" w:sz="4" w:space="0" w:color="auto"/>
            </w:tcBorders>
            <w:shd w:val="clear" w:color="auto" w:fill="auto"/>
          </w:tcPr>
          <w:p w:rsidR="00000094" w:rsidRPr="0077254D" w:rsidRDefault="00552255" w:rsidP="00000094">
            <w:pPr>
              <w:tabs>
                <w:tab w:val="decimal" w:pos="1054"/>
              </w:tabs>
              <w:spacing w:after="0" w:line="240" w:lineRule="atLeast"/>
              <w:ind w:right="-25"/>
              <w:jc w:val="both"/>
              <w:rPr>
                <w:rFonts w:ascii="Times New Roman" w:hAnsi="Times New Roman" w:cs="Times New Roman"/>
                <w:szCs w:val="22"/>
              </w:rPr>
            </w:pPr>
            <w:r w:rsidRPr="0077254D">
              <w:rPr>
                <w:rFonts w:ascii="Times New Roman" w:hAnsi="Times New Roman" w:cs="Times New Roman"/>
                <w:szCs w:val="22"/>
              </w:rPr>
              <w:t>(598)</w:t>
            </w:r>
          </w:p>
        </w:tc>
        <w:tc>
          <w:tcPr>
            <w:tcW w:w="255" w:type="dxa"/>
            <w:shd w:val="clear" w:color="auto" w:fill="auto"/>
          </w:tcPr>
          <w:p w:rsidR="00000094" w:rsidRPr="00A87BE8" w:rsidRDefault="00000094" w:rsidP="00FA430B">
            <w:pPr>
              <w:spacing w:after="0" w:line="240" w:lineRule="atLeast"/>
              <w:ind w:left="72" w:right="-25"/>
              <w:jc w:val="both"/>
              <w:rPr>
                <w:rFonts w:ascii="Times New Roman" w:hAnsi="Times New Roman" w:cs="Times New Roman"/>
                <w:b/>
                <w:bCs/>
                <w:szCs w:val="22"/>
              </w:rPr>
            </w:pPr>
          </w:p>
        </w:tc>
        <w:tc>
          <w:tcPr>
            <w:tcW w:w="1449" w:type="dxa"/>
            <w:tcBorders>
              <w:bottom w:val="single" w:sz="4" w:space="0" w:color="auto"/>
            </w:tcBorders>
            <w:shd w:val="clear" w:color="auto" w:fill="auto"/>
          </w:tcPr>
          <w:p w:rsidR="00000094" w:rsidRPr="0077254D" w:rsidRDefault="00000094" w:rsidP="00000094">
            <w:pPr>
              <w:tabs>
                <w:tab w:val="decimal" w:pos="1026"/>
              </w:tabs>
              <w:spacing w:after="0" w:line="240" w:lineRule="atLeast"/>
              <w:ind w:left="72" w:right="-25"/>
              <w:jc w:val="both"/>
              <w:rPr>
                <w:rFonts w:ascii="Times New Roman" w:hAnsi="Times New Roman" w:cs="Times New Roman"/>
                <w:szCs w:val="22"/>
              </w:rPr>
            </w:pPr>
            <w:r w:rsidRPr="0077254D">
              <w:rPr>
                <w:rFonts w:ascii="Times New Roman" w:hAnsi="Times New Roman" w:cs="Times New Roman"/>
                <w:szCs w:val="22"/>
              </w:rPr>
              <w:t>(598)</w:t>
            </w:r>
          </w:p>
        </w:tc>
      </w:tr>
      <w:tr w:rsidR="00000094" w:rsidRPr="00A87BE8" w:rsidTr="006178DD">
        <w:tc>
          <w:tcPr>
            <w:tcW w:w="3492" w:type="dxa"/>
            <w:vAlign w:val="center"/>
          </w:tcPr>
          <w:p w:rsidR="00000094" w:rsidRPr="00A87BE8" w:rsidRDefault="00000094" w:rsidP="00FA430B">
            <w:pPr>
              <w:tabs>
                <w:tab w:val="left" w:pos="405"/>
              </w:tabs>
              <w:spacing w:after="0" w:line="240" w:lineRule="atLeast"/>
              <w:ind w:left="522" w:right="-25"/>
              <w:jc w:val="thaiDistribute"/>
              <w:rPr>
                <w:rFonts w:ascii="Times New Roman" w:hAnsi="Times New Roman" w:cs="Times New Roman"/>
                <w:b/>
                <w:bCs/>
                <w:szCs w:val="22"/>
              </w:rPr>
            </w:pPr>
            <w:r>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000094" w:rsidRPr="00685DED" w:rsidRDefault="008A4E40" w:rsidP="00FA430B">
            <w:pPr>
              <w:tabs>
                <w:tab w:val="decimal" w:pos="1049"/>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9</w:t>
            </w:r>
            <w:r w:rsidR="00552255">
              <w:rPr>
                <w:rFonts w:ascii="Times New Roman" w:hAnsi="Times New Roman" w:cs="Times New Roman"/>
                <w:b/>
                <w:bCs/>
                <w:szCs w:val="22"/>
              </w:rPr>
              <w:t>,</w:t>
            </w:r>
            <w:r>
              <w:rPr>
                <w:rFonts w:ascii="Times New Roman" w:hAnsi="Times New Roman" w:cs="Times New Roman"/>
                <w:b/>
                <w:bCs/>
                <w:szCs w:val="22"/>
              </w:rPr>
              <w:t>663</w:t>
            </w:r>
          </w:p>
        </w:tc>
        <w:tc>
          <w:tcPr>
            <w:tcW w:w="264" w:type="dxa"/>
          </w:tcPr>
          <w:p w:rsidR="00000094" w:rsidRPr="00A87BE8" w:rsidRDefault="00000094" w:rsidP="00FA430B">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000094" w:rsidRPr="00000094" w:rsidRDefault="00000094" w:rsidP="00000094">
            <w:pPr>
              <w:tabs>
                <w:tab w:val="decimal" w:pos="1120"/>
              </w:tabs>
              <w:spacing w:after="0" w:line="240" w:lineRule="atLeast"/>
              <w:ind w:left="72" w:right="-25"/>
              <w:jc w:val="both"/>
              <w:rPr>
                <w:rFonts w:ascii="Times New Roman" w:hAnsi="Times New Roman" w:cs="Times New Roman"/>
                <w:b/>
                <w:bCs/>
                <w:szCs w:val="22"/>
              </w:rPr>
            </w:pPr>
            <w:r w:rsidRPr="00000094">
              <w:rPr>
                <w:rFonts w:ascii="Times New Roman" w:hAnsi="Times New Roman" w:cs="Times New Roman"/>
                <w:b/>
                <w:bCs/>
                <w:szCs w:val="22"/>
              </w:rPr>
              <w:t>55,184</w:t>
            </w:r>
          </w:p>
        </w:tc>
        <w:tc>
          <w:tcPr>
            <w:tcW w:w="264" w:type="dxa"/>
            <w:shd w:val="clear" w:color="auto" w:fill="auto"/>
          </w:tcPr>
          <w:p w:rsidR="00000094" w:rsidRPr="00000094" w:rsidRDefault="00000094" w:rsidP="00FA430B">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000094" w:rsidRPr="00000094" w:rsidRDefault="008A4E40" w:rsidP="00FA430B">
            <w:pPr>
              <w:tabs>
                <w:tab w:val="decimal" w:pos="105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8</w:t>
            </w:r>
            <w:r w:rsidR="00552255">
              <w:rPr>
                <w:rFonts w:ascii="Times New Roman" w:hAnsi="Times New Roman" w:cs="Times New Roman"/>
                <w:b/>
                <w:bCs/>
                <w:szCs w:val="22"/>
              </w:rPr>
              <w:t>,</w:t>
            </w:r>
            <w:r>
              <w:rPr>
                <w:rFonts w:ascii="Times New Roman" w:hAnsi="Times New Roman" w:cs="Times New Roman"/>
                <w:b/>
                <w:bCs/>
                <w:szCs w:val="22"/>
              </w:rPr>
              <w:t>441</w:t>
            </w:r>
          </w:p>
        </w:tc>
        <w:tc>
          <w:tcPr>
            <w:tcW w:w="255" w:type="dxa"/>
            <w:shd w:val="clear" w:color="auto" w:fill="auto"/>
          </w:tcPr>
          <w:p w:rsidR="00000094" w:rsidRPr="00000094" w:rsidRDefault="00000094" w:rsidP="00FA430B">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shd w:val="clear" w:color="auto" w:fill="auto"/>
          </w:tcPr>
          <w:p w:rsidR="00000094" w:rsidRPr="00000094" w:rsidRDefault="00000094" w:rsidP="00000094">
            <w:pPr>
              <w:tabs>
                <w:tab w:val="decimal" w:pos="1026"/>
              </w:tabs>
              <w:spacing w:after="0" w:line="240" w:lineRule="atLeast"/>
              <w:ind w:left="72" w:right="-25"/>
              <w:jc w:val="both"/>
              <w:rPr>
                <w:rFonts w:ascii="Times New Roman" w:hAnsi="Times New Roman" w:cs="Times New Roman"/>
                <w:b/>
                <w:bCs/>
                <w:szCs w:val="22"/>
              </w:rPr>
            </w:pPr>
            <w:r w:rsidRPr="00000094">
              <w:rPr>
                <w:rFonts w:ascii="Times New Roman" w:hAnsi="Times New Roman" w:cs="Times New Roman"/>
                <w:b/>
                <w:bCs/>
                <w:szCs w:val="22"/>
              </w:rPr>
              <w:t>24,551</w:t>
            </w:r>
          </w:p>
        </w:tc>
      </w:tr>
    </w:tbl>
    <w:p w:rsidR="00094917" w:rsidRDefault="00094917" w:rsidP="00174115">
      <w:pPr>
        <w:tabs>
          <w:tab w:val="left" w:pos="567"/>
        </w:tabs>
        <w:spacing w:after="0" w:line="240" w:lineRule="atLeast"/>
        <w:ind w:right="-25"/>
        <w:jc w:val="thaiDistribute"/>
        <w:rPr>
          <w:rFonts w:ascii="Times New Roman" w:eastAsia="Cordia New" w:hAnsi="Times New Roman" w:cs="Times New Roman"/>
          <w:b/>
          <w:bCs/>
          <w:szCs w:val="22"/>
        </w:rPr>
      </w:pPr>
    </w:p>
    <w:tbl>
      <w:tblPr>
        <w:tblW w:w="9732" w:type="dxa"/>
        <w:tblInd w:w="18" w:type="dxa"/>
        <w:tblLayout w:type="fixed"/>
        <w:tblLook w:val="01E0"/>
      </w:tblPr>
      <w:tblGrid>
        <w:gridCol w:w="3492"/>
        <w:gridCol w:w="1276"/>
        <w:gridCol w:w="264"/>
        <w:gridCol w:w="20"/>
        <w:gridCol w:w="1409"/>
        <w:gridCol w:w="8"/>
        <w:gridCol w:w="256"/>
        <w:gridCol w:w="28"/>
        <w:gridCol w:w="1275"/>
        <w:gridCol w:w="255"/>
        <w:gridCol w:w="29"/>
        <w:gridCol w:w="1420"/>
      </w:tblGrid>
      <w:tr w:rsidR="0039779F" w:rsidRPr="00E8533F" w:rsidTr="004615CE">
        <w:trPr>
          <w:tblHeader/>
        </w:trPr>
        <w:tc>
          <w:tcPr>
            <w:tcW w:w="3492" w:type="dxa"/>
          </w:tcPr>
          <w:p w:rsidR="0039779F" w:rsidRPr="00E8533F" w:rsidRDefault="0039779F" w:rsidP="004615CE">
            <w:pPr>
              <w:spacing w:after="0" w:line="240" w:lineRule="atLeast"/>
              <w:ind w:left="549" w:right="-25"/>
              <w:jc w:val="both"/>
              <w:rPr>
                <w:rFonts w:ascii="Times New Roman" w:hAnsi="Times New Roman" w:cs="Times New Roman"/>
                <w:szCs w:val="22"/>
              </w:rPr>
            </w:pPr>
          </w:p>
        </w:tc>
        <w:tc>
          <w:tcPr>
            <w:tcW w:w="2969" w:type="dxa"/>
            <w:gridSpan w:val="4"/>
            <w:vAlign w:val="center"/>
          </w:tcPr>
          <w:p w:rsidR="0039779F" w:rsidRPr="00E8533F" w:rsidRDefault="0039779F" w:rsidP="004615CE">
            <w:pPr>
              <w:tabs>
                <w:tab w:val="left" w:pos="515"/>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Consolidated</w:t>
            </w:r>
            <w:r w:rsidRPr="00E8533F">
              <w:rPr>
                <w:rFonts w:ascii="Times New Roman" w:eastAsia="Cordia New" w:hAnsi="Times New Roman" w:cs="Times New Roman"/>
                <w:b/>
                <w:bCs/>
                <w:szCs w:val="22"/>
              </w:rPr>
              <w:br/>
              <w:t>financial statements</w:t>
            </w:r>
          </w:p>
        </w:tc>
        <w:tc>
          <w:tcPr>
            <w:tcW w:w="264" w:type="dxa"/>
            <w:gridSpan w:val="2"/>
          </w:tcPr>
          <w:p w:rsidR="0039779F" w:rsidRPr="00E8533F" w:rsidRDefault="0039779F" w:rsidP="004615C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5"/>
            <w:vAlign w:val="bottom"/>
          </w:tcPr>
          <w:p w:rsidR="0039779F" w:rsidRPr="00E8533F" w:rsidRDefault="0039779F" w:rsidP="004615C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Separate</w:t>
            </w:r>
            <w:r w:rsidRPr="00E8533F">
              <w:rPr>
                <w:rFonts w:ascii="Times New Roman" w:eastAsia="Cordia New" w:hAnsi="Times New Roman" w:cs="Times New Roman"/>
                <w:b/>
                <w:bCs/>
                <w:szCs w:val="22"/>
                <w:cs/>
              </w:rPr>
              <w:br/>
            </w:r>
            <w:r w:rsidRPr="00E8533F">
              <w:rPr>
                <w:rFonts w:ascii="Times New Roman" w:eastAsia="Cordia New" w:hAnsi="Times New Roman" w:cs="Times New Roman"/>
                <w:b/>
                <w:bCs/>
                <w:szCs w:val="22"/>
              </w:rPr>
              <w:t>financial statements</w:t>
            </w:r>
          </w:p>
        </w:tc>
      </w:tr>
      <w:tr w:rsidR="0039779F" w:rsidRPr="00E8533F" w:rsidTr="004615CE">
        <w:trPr>
          <w:tblHeader/>
        </w:trPr>
        <w:tc>
          <w:tcPr>
            <w:tcW w:w="3492" w:type="dxa"/>
          </w:tcPr>
          <w:p w:rsidR="0039779F" w:rsidRPr="00E8533F" w:rsidRDefault="0039779F" w:rsidP="004615CE">
            <w:pPr>
              <w:spacing w:after="0" w:line="240" w:lineRule="atLeast"/>
              <w:ind w:left="549" w:right="-25"/>
              <w:jc w:val="both"/>
              <w:rPr>
                <w:rFonts w:ascii="Times New Roman" w:hAnsi="Times New Roman" w:cs="Times New Roman"/>
                <w:szCs w:val="22"/>
              </w:rPr>
            </w:pPr>
          </w:p>
        </w:tc>
        <w:tc>
          <w:tcPr>
            <w:tcW w:w="1276" w:type="dxa"/>
          </w:tcPr>
          <w:p w:rsidR="0039779F" w:rsidRPr="006416A5" w:rsidRDefault="0039779F" w:rsidP="004615C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39779F" w:rsidRPr="006416A5" w:rsidRDefault="0039779F" w:rsidP="004615CE">
            <w:pPr>
              <w:tabs>
                <w:tab w:val="left" w:pos="405"/>
              </w:tabs>
              <w:spacing w:after="0" w:line="240" w:lineRule="atLeast"/>
              <w:ind w:left="-54" w:right="-25" w:hanging="115"/>
              <w:jc w:val="center"/>
              <w:rPr>
                <w:rFonts w:ascii="Times New Roman" w:hAnsi="Times New Roman" w:cs="Times New Roman"/>
                <w:szCs w:val="22"/>
              </w:rPr>
            </w:pPr>
          </w:p>
        </w:tc>
        <w:tc>
          <w:tcPr>
            <w:tcW w:w="1429" w:type="dxa"/>
            <w:gridSpan w:val="2"/>
          </w:tcPr>
          <w:p w:rsidR="0039779F" w:rsidRPr="006416A5" w:rsidRDefault="0039779F" w:rsidP="004615C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gridSpan w:val="2"/>
          </w:tcPr>
          <w:p w:rsidR="0039779F" w:rsidRPr="00F92250" w:rsidRDefault="0039779F" w:rsidP="004615C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gridSpan w:val="2"/>
          </w:tcPr>
          <w:p w:rsidR="0039779F" w:rsidRPr="006416A5" w:rsidRDefault="0039779F" w:rsidP="004615C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39779F" w:rsidRPr="006416A5" w:rsidRDefault="0039779F" w:rsidP="004615CE">
            <w:pPr>
              <w:tabs>
                <w:tab w:val="left" w:pos="405"/>
              </w:tabs>
              <w:spacing w:after="0" w:line="240" w:lineRule="atLeast"/>
              <w:ind w:left="-54" w:right="-25" w:hanging="115"/>
              <w:jc w:val="center"/>
              <w:rPr>
                <w:rFonts w:ascii="Times New Roman" w:hAnsi="Times New Roman" w:cs="Times New Roman"/>
                <w:szCs w:val="22"/>
              </w:rPr>
            </w:pPr>
          </w:p>
        </w:tc>
        <w:tc>
          <w:tcPr>
            <w:tcW w:w="1449" w:type="dxa"/>
            <w:gridSpan w:val="2"/>
          </w:tcPr>
          <w:p w:rsidR="0039779F" w:rsidRPr="006416A5" w:rsidRDefault="0039779F" w:rsidP="004615C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39779F" w:rsidRPr="00E8533F" w:rsidTr="004615CE">
        <w:trPr>
          <w:tblHeader/>
        </w:trPr>
        <w:tc>
          <w:tcPr>
            <w:tcW w:w="3492" w:type="dxa"/>
          </w:tcPr>
          <w:p w:rsidR="0039779F" w:rsidRPr="00E8533F" w:rsidRDefault="0039779F" w:rsidP="004615CE">
            <w:pPr>
              <w:spacing w:after="0" w:line="240" w:lineRule="atLeast"/>
              <w:ind w:left="549" w:right="-25"/>
              <w:jc w:val="both"/>
              <w:rPr>
                <w:rFonts w:ascii="Times New Roman" w:hAnsi="Times New Roman" w:cs="Times New Roman"/>
                <w:szCs w:val="22"/>
              </w:rPr>
            </w:pPr>
          </w:p>
        </w:tc>
        <w:tc>
          <w:tcPr>
            <w:tcW w:w="6240" w:type="dxa"/>
            <w:gridSpan w:val="11"/>
          </w:tcPr>
          <w:p w:rsidR="0039779F" w:rsidRPr="00F92250" w:rsidRDefault="0039779F" w:rsidP="004615CE">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7054FE" w:rsidRPr="00AE52AB" w:rsidTr="00D97DDE">
        <w:tc>
          <w:tcPr>
            <w:tcW w:w="3492" w:type="dxa"/>
          </w:tcPr>
          <w:p w:rsidR="007054FE" w:rsidRPr="007C6957" w:rsidRDefault="007054FE" w:rsidP="007D5B50">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For three-month period</w:t>
            </w:r>
          </w:p>
        </w:tc>
        <w:tc>
          <w:tcPr>
            <w:tcW w:w="1276" w:type="dxa"/>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cs/>
              </w:rPr>
            </w:pPr>
          </w:p>
        </w:tc>
        <w:tc>
          <w:tcPr>
            <w:tcW w:w="284" w:type="dxa"/>
            <w:gridSpan w:val="2"/>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cs/>
              </w:rPr>
            </w:pPr>
          </w:p>
        </w:tc>
        <w:tc>
          <w:tcPr>
            <w:tcW w:w="284"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284"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420" w:type="dxa"/>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r>
      <w:tr w:rsidR="007054FE" w:rsidRPr="00AE52AB" w:rsidTr="00D97DDE">
        <w:tc>
          <w:tcPr>
            <w:tcW w:w="3492" w:type="dxa"/>
          </w:tcPr>
          <w:p w:rsidR="007054FE" w:rsidRPr="007C6957" w:rsidRDefault="007054FE" w:rsidP="008A4E40">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Pr>
                <w:rFonts w:ascii="Times New Roman" w:hAnsi="Times New Roman" w:cs="Times New Roman"/>
                <w:b/>
                <w:bCs/>
                <w:i/>
                <w:iCs/>
                <w:szCs w:val="22"/>
              </w:rPr>
              <w:t xml:space="preserve">  ended 30 </w:t>
            </w:r>
            <w:r w:rsidR="008A4E40">
              <w:rPr>
                <w:rFonts w:ascii="Times New Roman" w:hAnsi="Times New Roman" w:cs="Times New Roman"/>
                <w:b/>
                <w:bCs/>
                <w:i/>
                <w:iCs/>
                <w:szCs w:val="22"/>
              </w:rPr>
              <w:t>September</w:t>
            </w:r>
          </w:p>
        </w:tc>
        <w:tc>
          <w:tcPr>
            <w:tcW w:w="1276" w:type="dxa"/>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cs/>
              </w:rPr>
            </w:pPr>
          </w:p>
        </w:tc>
        <w:tc>
          <w:tcPr>
            <w:tcW w:w="284" w:type="dxa"/>
            <w:gridSpan w:val="2"/>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cs/>
              </w:rPr>
            </w:pPr>
          </w:p>
        </w:tc>
        <w:tc>
          <w:tcPr>
            <w:tcW w:w="284"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284"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420" w:type="dxa"/>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r>
      <w:tr w:rsidR="007054FE" w:rsidRPr="00AE52AB" w:rsidTr="00D97DDE">
        <w:tc>
          <w:tcPr>
            <w:tcW w:w="3492" w:type="dxa"/>
          </w:tcPr>
          <w:p w:rsidR="007054FE" w:rsidRDefault="007054FE" w:rsidP="007D5B50">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r w:rsidR="00D97DDE">
              <w:rPr>
                <w:rFonts w:ascii="Times New Roman" w:hAnsi="Times New Roman" w:cs="Times New Roman"/>
                <w:szCs w:val="22"/>
              </w:rPr>
              <w:t xml:space="preserve"> (reversal)</w:t>
            </w:r>
          </w:p>
        </w:tc>
        <w:tc>
          <w:tcPr>
            <w:tcW w:w="1276" w:type="dxa"/>
            <w:tcBorders>
              <w:bottom w:val="double" w:sz="4" w:space="0" w:color="auto"/>
            </w:tcBorders>
          </w:tcPr>
          <w:p w:rsidR="007054FE" w:rsidRPr="009B4FD3" w:rsidRDefault="007054FE" w:rsidP="007D5B50">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gridSpan w:val="2"/>
          </w:tcPr>
          <w:p w:rsidR="007054FE" w:rsidRPr="007C6957" w:rsidRDefault="007054FE"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gridSpan w:val="2"/>
            <w:tcBorders>
              <w:bottom w:val="double" w:sz="4" w:space="0" w:color="auto"/>
            </w:tcBorders>
            <w:shd w:val="clear" w:color="auto" w:fill="auto"/>
          </w:tcPr>
          <w:p w:rsidR="007054FE" w:rsidRPr="007C6957" w:rsidRDefault="008A4E40" w:rsidP="007D5B50">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w:t>
            </w:r>
            <w:r w:rsidR="00E4674B">
              <w:rPr>
                <w:rFonts w:ascii="Times New Roman" w:hAnsi="Times New Roman" w:cs="Times New Roman"/>
                <w:szCs w:val="22"/>
              </w:rPr>
              <w:t>1,249</w:t>
            </w:r>
            <w:r w:rsidR="007054FE">
              <w:rPr>
                <w:rFonts w:ascii="Times New Roman" w:hAnsi="Times New Roman" w:cs="Times New Roman"/>
                <w:szCs w:val="22"/>
              </w:rPr>
              <w:t>)</w:t>
            </w:r>
          </w:p>
        </w:tc>
        <w:tc>
          <w:tcPr>
            <w:tcW w:w="284" w:type="dxa"/>
            <w:gridSpan w:val="2"/>
            <w:shd w:val="clear" w:color="auto" w:fill="auto"/>
          </w:tcPr>
          <w:p w:rsidR="007054FE" w:rsidRPr="007C6957" w:rsidRDefault="007054FE"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7054FE" w:rsidRPr="009B4FD3" w:rsidRDefault="00E4674B" w:rsidP="00552255">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495</w:t>
            </w:r>
          </w:p>
        </w:tc>
        <w:tc>
          <w:tcPr>
            <w:tcW w:w="284" w:type="dxa"/>
            <w:gridSpan w:val="2"/>
            <w:shd w:val="clear" w:color="auto" w:fill="auto"/>
          </w:tcPr>
          <w:p w:rsidR="007054FE" w:rsidRPr="007C6957"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420" w:type="dxa"/>
            <w:tcBorders>
              <w:bottom w:val="double" w:sz="4" w:space="0" w:color="auto"/>
            </w:tcBorders>
            <w:shd w:val="clear" w:color="auto" w:fill="auto"/>
          </w:tcPr>
          <w:p w:rsidR="007054FE" w:rsidRPr="007C6957" w:rsidRDefault="00E4674B" w:rsidP="007D5B50">
            <w:pPr>
              <w:tabs>
                <w:tab w:val="decimal" w:pos="1026"/>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(8,786</w:t>
            </w:r>
            <w:r w:rsidR="007054FE">
              <w:rPr>
                <w:rFonts w:ascii="Times New Roman" w:hAnsi="Times New Roman" w:cs="Times New Roman"/>
                <w:szCs w:val="22"/>
              </w:rPr>
              <w:t>)</w:t>
            </w:r>
          </w:p>
        </w:tc>
      </w:tr>
      <w:tr w:rsidR="007054FE" w:rsidRPr="00AE52AB" w:rsidTr="00D97DDE">
        <w:tc>
          <w:tcPr>
            <w:tcW w:w="3492" w:type="dxa"/>
          </w:tcPr>
          <w:p w:rsidR="007054FE" w:rsidRDefault="007054FE" w:rsidP="007D5B50">
            <w:pPr>
              <w:spacing w:after="0" w:line="240" w:lineRule="atLeast"/>
              <w:ind w:left="549" w:right="-25"/>
              <w:jc w:val="both"/>
              <w:rPr>
                <w:rFonts w:ascii="Times New Roman" w:hAnsi="Times New Roman" w:cs="Times New Roman"/>
                <w:szCs w:val="22"/>
              </w:rPr>
            </w:pPr>
          </w:p>
        </w:tc>
        <w:tc>
          <w:tcPr>
            <w:tcW w:w="1276" w:type="dxa"/>
          </w:tcPr>
          <w:p w:rsidR="007054FE" w:rsidRPr="009B4FD3" w:rsidRDefault="007054FE" w:rsidP="007D5B50">
            <w:pPr>
              <w:spacing w:after="0" w:line="240" w:lineRule="atLeast"/>
              <w:ind w:left="22"/>
              <w:jc w:val="center"/>
              <w:rPr>
                <w:rFonts w:ascii="Times New Roman" w:hAnsi="Times New Roman" w:cstheme="minorBidi"/>
                <w:szCs w:val="22"/>
              </w:rPr>
            </w:pPr>
          </w:p>
        </w:tc>
        <w:tc>
          <w:tcPr>
            <w:tcW w:w="284" w:type="dxa"/>
            <w:gridSpan w:val="2"/>
          </w:tcPr>
          <w:p w:rsidR="007054FE" w:rsidRPr="007C6957" w:rsidRDefault="007054FE"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rsidR="007054FE" w:rsidRDefault="007054FE" w:rsidP="007D5B50">
            <w:pPr>
              <w:tabs>
                <w:tab w:val="decimal" w:pos="1120"/>
              </w:tabs>
              <w:spacing w:after="0" w:line="240" w:lineRule="atLeast"/>
              <w:ind w:left="72" w:right="-25"/>
              <w:jc w:val="both"/>
              <w:rPr>
                <w:rFonts w:ascii="Times New Roman" w:hAnsi="Times New Roman" w:cs="Times New Roman"/>
                <w:szCs w:val="22"/>
              </w:rPr>
            </w:pPr>
          </w:p>
        </w:tc>
        <w:tc>
          <w:tcPr>
            <w:tcW w:w="284" w:type="dxa"/>
            <w:gridSpan w:val="2"/>
            <w:shd w:val="clear" w:color="auto" w:fill="auto"/>
          </w:tcPr>
          <w:p w:rsidR="007054FE" w:rsidRPr="007C6957" w:rsidRDefault="007054FE"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7054FE" w:rsidRPr="009B4FD3" w:rsidRDefault="007054FE" w:rsidP="007D5B50">
            <w:pPr>
              <w:tabs>
                <w:tab w:val="decimal" w:pos="957"/>
              </w:tabs>
              <w:spacing w:after="0" w:line="240" w:lineRule="atLeast"/>
              <w:ind w:left="22"/>
              <w:rPr>
                <w:rFonts w:ascii="Times New Roman" w:hAnsi="Times New Roman" w:cs="Times New Roman"/>
                <w:szCs w:val="22"/>
              </w:rPr>
            </w:pPr>
          </w:p>
        </w:tc>
        <w:tc>
          <w:tcPr>
            <w:tcW w:w="284" w:type="dxa"/>
            <w:gridSpan w:val="2"/>
            <w:shd w:val="clear" w:color="auto" w:fill="auto"/>
          </w:tcPr>
          <w:p w:rsidR="007054FE" w:rsidRPr="007C6957"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420" w:type="dxa"/>
            <w:shd w:val="clear" w:color="auto" w:fill="auto"/>
          </w:tcPr>
          <w:p w:rsidR="007054FE" w:rsidRDefault="007054FE" w:rsidP="007D5B50">
            <w:pPr>
              <w:tabs>
                <w:tab w:val="decimal" w:pos="1026"/>
              </w:tabs>
              <w:spacing w:after="0" w:line="240" w:lineRule="atLeast"/>
              <w:ind w:left="72" w:right="-25"/>
              <w:jc w:val="both"/>
              <w:rPr>
                <w:rFonts w:ascii="Times New Roman" w:hAnsi="Times New Roman" w:cs="Times New Roman"/>
                <w:szCs w:val="22"/>
              </w:rPr>
            </w:pPr>
          </w:p>
        </w:tc>
      </w:tr>
      <w:tr w:rsidR="007054FE" w:rsidRPr="008239F8" w:rsidTr="00D97DDE">
        <w:tc>
          <w:tcPr>
            <w:tcW w:w="3492" w:type="dxa"/>
          </w:tcPr>
          <w:p w:rsidR="007054FE" w:rsidRPr="009642C1" w:rsidRDefault="00D97DDE" w:rsidP="007D5B50">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Pr>
                <w:rFonts w:ascii="Times New Roman" w:hAnsi="Times New Roman" w:cs="Times New Roman"/>
                <w:b/>
                <w:bCs/>
                <w:i/>
                <w:iCs/>
                <w:szCs w:val="22"/>
              </w:rPr>
              <w:t>For nine</w:t>
            </w:r>
            <w:r w:rsidR="007054FE" w:rsidRPr="009642C1">
              <w:rPr>
                <w:rFonts w:ascii="Times New Roman" w:hAnsi="Times New Roman" w:cs="Times New Roman"/>
                <w:b/>
                <w:bCs/>
                <w:i/>
                <w:iCs/>
                <w:szCs w:val="22"/>
              </w:rPr>
              <w:t>-month period</w:t>
            </w:r>
          </w:p>
        </w:tc>
        <w:tc>
          <w:tcPr>
            <w:tcW w:w="1276" w:type="dxa"/>
          </w:tcPr>
          <w:p w:rsidR="007054FE" w:rsidRPr="009642C1" w:rsidRDefault="007054FE" w:rsidP="007D5B50">
            <w:pPr>
              <w:spacing w:after="0" w:line="240" w:lineRule="atLeast"/>
              <w:ind w:left="22"/>
              <w:jc w:val="center"/>
              <w:rPr>
                <w:rFonts w:ascii="Times New Roman" w:hAnsi="Times New Roman" w:cstheme="minorBidi"/>
                <w:szCs w:val="22"/>
                <w:cs/>
              </w:rPr>
            </w:pPr>
          </w:p>
        </w:tc>
        <w:tc>
          <w:tcPr>
            <w:tcW w:w="284" w:type="dxa"/>
            <w:gridSpan w:val="2"/>
          </w:tcPr>
          <w:p w:rsidR="007054FE" w:rsidRPr="008239F8" w:rsidRDefault="007054FE"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rsidR="007054FE" w:rsidRPr="008239F8" w:rsidRDefault="007054FE" w:rsidP="007D5B50">
            <w:pPr>
              <w:tabs>
                <w:tab w:val="decimal" w:pos="1120"/>
              </w:tabs>
              <w:spacing w:after="0" w:line="240" w:lineRule="atLeast"/>
              <w:ind w:left="72" w:right="-25"/>
              <w:jc w:val="both"/>
              <w:rPr>
                <w:rFonts w:ascii="Times New Roman" w:hAnsi="Times New Roman" w:cs="Times New Roman"/>
                <w:szCs w:val="22"/>
                <w:cs/>
              </w:rPr>
            </w:pPr>
          </w:p>
        </w:tc>
        <w:tc>
          <w:tcPr>
            <w:tcW w:w="284" w:type="dxa"/>
            <w:gridSpan w:val="2"/>
            <w:shd w:val="clear" w:color="auto" w:fill="auto"/>
          </w:tcPr>
          <w:p w:rsidR="007054FE" w:rsidRPr="008239F8" w:rsidRDefault="007054FE"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7054FE" w:rsidRPr="008239F8" w:rsidRDefault="007054FE" w:rsidP="007D5B50">
            <w:pPr>
              <w:tabs>
                <w:tab w:val="decimal" w:pos="957"/>
              </w:tabs>
              <w:spacing w:after="0" w:line="240" w:lineRule="atLeast"/>
              <w:ind w:left="22"/>
              <w:rPr>
                <w:rFonts w:ascii="Times New Roman" w:hAnsi="Times New Roman" w:cs="Times New Roman"/>
                <w:szCs w:val="22"/>
              </w:rPr>
            </w:pPr>
          </w:p>
        </w:tc>
        <w:tc>
          <w:tcPr>
            <w:tcW w:w="284"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420" w:type="dxa"/>
            <w:shd w:val="clear" w:color="auto" w:fill="auto"/>
          </w:tcPr>
          <w:p w:rsidR="007054FE" w:rsidRPr="008239F8" w:rsidRDefault="007054FE" w:rsidP="007D5B50">
            <w:pPr>
              <w:tabs>
                <w:tab w:val="decimal" w:pos="1026"/>
              </w:tabs>
              <w:spacing w:after="0" w:line="240" w:lineRule="atLeast"/>
              <w:ind w:left="72" w:right="-25"/>
              <w:jc w:val="both"/>
              <w:rPr>
                <w:rFonts w:ascii="Times New Roman" w:hAnsi="Times New Roman" w:cs="Times New Roman"/>
                <w:szCs w:val="22"/>
              </w:rPr>
            </w:pPr>
          </w:p>
        </w:tc>
      </w:tr>
      <w:tr w:rsidR="007054FE" w:rsidRPr="008239F8" w:rsidTr="00D97DDE">
        <w:tc>
          <w:tcPr>
            <w:tcW w:w="3492" w:type="dxa"/>
          </w:tcPr>
          <w:p w:rsidR="007054FE" w:rsidRPr="009642C1" w:rsidRDefault="007054FE" w:rsidP="007D5B50">
            <w:pPr>
              <w:tabs>
                <w:tab w:val="left" w:pos="567"/>
                <w:tab w:val="left" w:pos="3528"/>
                <w:tab w:val="left" w:pos="6493"/>
                <w:tab w:val="left" w:pos="6753"/>
              </w:tabs>
              <w:spacing w:after="0" w:line="240" w:lineRule="atLeast"/>
              <w:ind w:left="17" w:right="-25" w:firstLine="550"/>
              <w:jc w:val="thaiDistribute"/>
              <w:rPr>
                <w:rFonts w:ascii="Times New Roman" w:hAnsi="Times New Roman" w:cs="Times New Roman"/>
                <w:b/>
                <w:bCs/>
                <w:i/>
                <w:iCs/>
                <w:szCs w:val="22"/>
              </w:rPr>
            </w:pPr>
            <w:r w:rsidRPr="009642C1">
              <w:rPr>
                <w:rFonts w:ascii="Times New Roman" w:hAnsi="Times New Roman" w:cs="Times New Roman"/>
                <w:b/>
                <w:bCs/>
                <w:i/>
                <w:iCs/>
                <w:szCs w:val="22"/>
              </w:rPr>
              <w:t xml:space="preserve">  ended 30 </w:t>
            </w:r>
            <w:r w:rsidR="008A4E40">
              <w:rPr>
                <w:rFonts w:ascii="Times New Roman" w:hAnsi="Times New Roman" w:cs="Times New Roman"/>
                <w:b/>
                <w:bCs/>
                <w:i/>
                <w:iCs/>
                <w:szCs w:val="22"/>
              </w:rPr>
              <w:t>September</w:t>
            </w:r>
          </w:p>
        </w:tc>
        <w:tc>
          <w:tcPr>
            <w:tcW w:w="1276" w:type="dxa"/>
          </w:tcPr>
          <w:p w:rsidR="007054FE" w:rsidRPr="009642C1" w:rsidRDefault="007054FE" w:rsidP="007D5B50">
            <w:pPr>
              <w:spacing w:after="0" w:line="240" w:lineRule="atLeast"/>
              <w:ind w:left="22"/>
              <w:jc w:val="center"/>
              <w:rPr>
                <w:rFonts w:ascii="Times New Roman" w:hAnsi="Times New Roman" w:cstheme="minorBidi"/>
                <w:szCs w:val="22"/>
                <w:cs/>
              </w:rPr>
            </w:pPr>
          </w:p>
        </w:tc>
        <w:tc>
          <w:tcPr>
            <w:tcW w:w="284" w:type="dxa"/>
            <w:gridSpan w:val="2"/>
          </w:tcPr>
          <w:p w:rsidR="007054FE" w:rsidRPr="008239F8" w:rsidRDefault="007054FE"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rsidR="007054FE" w:rsidRPr="008239F8" w:rsidRDefault="007054FE" w:rsidP="007D5B50">
            <w:pPr>
              <w:tabs>
                <w:tab w:val="decimal" w:pos="1120"/>
              </w:tabs>
              <w:spacing w:after="0" w:line="240" w:lineRule="atLeast"/>
              <w:ind w:left="72" w:right="-25"/>
              <w:jc w:val="both"/>
              <w:rPr>
                <w:rFonts w:ascii="Times New Roman" w:hAnsi="Times New Roman" w:cs="Times New Roman"/>
                <w:szCs w:val="22"/>
                <w:cs/>
              </w:rPr>
            </w:pPr>
          </w:p>
        </w:tc>
        <w:tc>
          <w:tcPr>
            <w:tcW w:w="284" w:type="dxa"/>
            <w:gridSpan w:val="2"/>
            <w:shd w:val="clear" w:color="auto" w:fill="auto"/>
          </w:tcPr>
          <w:p w:rsidR="007054FE" w:rsidRPr="008239F8" w:rsidRDefault="007054FE"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7054FE" w:rsidRPr="008239F8" w:rsidRDefault="007054FE" w:rsidP="007D5B50">
            <w:pPr>
              <w:tabs>
                <w:tab w:val="decimal" w:pos="957"/>
              </w:tabs>
              <w:spacing w:after="0" w:line="240" w:lineRule="atLeast"/>
              <w:ind w:left="22"/>
              <w:rPr>
                <w:rFonts w:ascii="Times New Roman" w:hAnsi="Times New Roman" w:cs="Times New Roman"/>
                <w:szCs w:val="22"/>
              </w:rPr>
            </w:pPr>
          </w:p>
        </w:tc>
        <w:tc>
          <w:tcPr>
            <w:tcW w:w="284" w:type="dxa"/>
            <w:gridSpan w:val="2"/>
            <w:shd w:val="clear" w:color="auto" w:fill="auto"/>
          </w:tcPr>
          <w:p w:rsidR="007054FE" w:rsidRPr="008239F8"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420" w:type="dxa"/>
            <w:shd w:val="clear" w:color="auto" w:fill="auto"/>
          </w:tcPr>
          <w:p w:rsidR="007054FE" w:rsidRPr="008239F8" w:rsidRDefault="007054FE" w:rsidP="007D5B50">
            <w:pPr>
              <w:tabs>
                <w:tab w:val="decimal" w:pos="1026"/>
              </w:tabs>
              <w:spacing w:after="0" w:line="240" w:lineRule="atLeast"/>
              <w:ind w:left="72" w:right="-25"/>
              <w:jc w:val="both"/>
              <w:rPr>
                <w:rFonts w:ascii="Times New Roman" w:hAnsi="Times New Roman" w:cs="Times New Roman"/>
                <w:szCs w:val="22"/>
              </w:rPr>
            </w:pPr>
          </w:p>
        </w:tc>
      </w:tr>
      <w:tr w:rsidR="007054FE" w:rsidRPr="007C6957" w:rsidTr="00D97DDE">
        <w:tc>
          <w:tcPr>
            <w:tcW w:w="3492" w:type="dxa"/>
          </w:tcPr>
          <w:p w:rsidR="007054FE" w:rsidRDefault="007054FE" w:rsidP="007D5B50">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r w:rsidR="00D97DDE">
              <w:rPr>
                <w:rFonts w:ascii="Times New Roman" w:hAnsi="Times New Roman" w:cs="Times New Roman"/>
                <w:szCs w:val="22"/>
              </w:rPr>
              <w:t xml:space="preserve"> (reversal)</w:t>
            </w:r>
          </w:p>
        </w:tc>
        <w:tc>
          <w:tcPr>
            <w:tcW w:w="1276" w:type="dxa"/>
            <w:tcBorders>
              <w:bottom w:val="double" w:sz="4" w:space="0" w:color="auto"/>
            </w:tcBorders>
          </w:tcPr>
          <w:p w:rsidR="007054FE" w:rsidRPr="009642C1" w:rsidRDefault="007054FE" w:rsidP="007D5B50">
            <w:pPr>
              <w:spacing w:after="0" w:line="240" w:lineRule="atLeast"/>
              <w:ind w:left="22"/>
              <w:jc w:val="center"/>
              <w:rPr>
                <w:rFonts w:ascii="Times New Roman" w:hAnsi="Times New Roman" w:cstheme="minorBidi"/>
                <w:szCs w:val="22"/>
              </w:rPr>
            </w:pPr>
            <w:r w:rsidRPr="009B4FD3">
              <w:rPr>
                <w:rFonts w:ascii="Times New Roman" w:hAnsi="Times New Roman" w:cstheme="minorBidi"/>
                <w:szCs w:val="22"/>
              </w:rPr>
              <w:t>-</w:t>
            </w:r>
          </w:p>
        </w:tc>
        <w:tc>
          <w:tcPr>
            <w:tcW w:w="284" w:type="dxa"/>
            <w:gridSpan w:val="2"/>
          </w:tcPr>
          <w:p w:rsidR="007054FE" w:rsidRPr="007C6957" w:rsidRDefault="007054FE"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gridSpan w:val="2"/>
            <w:tcBorders>
              <w:bottom w:val="double" w:sz="4" w:space="0" w:color="auto"/>
            </w:tcBorders>
            <w:shd w:val="clear" w:color="auto" w:fill="auto"/>
          </w:tcPr>
          <w:p w:rsidR="007054FE" w:rsidRPr="007C6957" w:rsidRDefault="00E4674B" w:rsidP="007D5B50">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(1,336</w:t>
            </w:r>
            <w:r w:rsidR="007054FE">
              <w:rPr>
                <w:rFonts w:ascii="Times New Roman" w:hAnsi="Times New Roman" w:cs="Times New Roman"/>
                <w:szCs w:val="22"/>
              </w:rPr>
              <w:t>)</w:t>
            </w:r>
          </w:p>
        </w:tc>
        <w:tc>
          <w:tcPr>
            <w:tcW w:w="284" w:type="dxa"/>
            <w:gridSpan w:val="2"/>
            <w:shd w:val="clear" w:color="auto" w:fill="auto"/>
          </w:tcPr>
          <w:p w:rsidR="007054FE" w:rsidRPr="007C6957" w:rsidRDefault="007054FE" w:rsidP="007D5B50">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7054FE" w:rsidRPr="009B4FD3" w:rsidRDefault="00552255" w:rsidP="00552255">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10,</w:t>
            </w:r>
            <w:r w:rsidR="00E4674B">
              <w:rPr>
                <w:rFonts w:ascii="Times New Roman" w:hAnsi="Times New Roman" w:cs="Times New Roman"/>
                <w:szCs w:val="22"/>
              </w:rPr>
              <w:t>596</w:t>
            </w:r>
          </w:p>
        </w:tc>
        <w:tc>
          <w:tcPr>
            <w:tcW w:w="284" w:type="dxa"/>
            <w:gridSpan w:val="2"/>
            <w:shd w:val="clear" w:color="auto" w:fill="auto"/>
          </w:tcPr>
          <w:p w:rsidR="007054FE" w:rsidRPr="007C6957" w:rsidRDefault="007054FE" w:rsidP="007D5B50">
            <w:pPr>
              <w:tabs>
                <w:tab w:val="decimal" w:pos="885"/>
              </w:tabs>
              <w:spacing w:after="0" w:line="240" w:lineRule="atLeast"/>
              <w:ind w:left="72" w:right="-25"/>
              <w:jc w:val="both"/>
              <w:rPr>
                <w:rFonts w:ascii="Times New Roman" w:hAnsi="Times New Roman" w:cs="Times New Roman"/>
                <w:szCs w:val="22"/>
              </w:rPr>
            </w:pPr>
          </w:p>
        </w:tc>
        <w:tc>
          <w:tcPr>
            <w:tcW w:w="1420" w:type="dxa"/>
            <w:tcBorders>
              <w:bottom w:val="double" w:sz="4" w:space="0" w:color="auto"/>
            </w:tcBorders>
            <w:shd w:val="clear" w:color="auto" w:fill="auto"/>
          </w:tcPr>
          <w:p w:rsidR="007054FE" w:rsidRPr="007C6957" w:rsidRDefault="00E4674B" w:rsidP="007D5B50">
            <w:pPr>
              <w:tabs>
                <w:tab w:val="decimal" w:pos="1026"/>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(25,687</w:t>
            </w:r>
            <w:r w:rsidR="007054FE">
              <w:rPr>
                <w:rFonts w:ascii="Times New Roman" w:hAnsi="Times New Roman" w:cs="Times New Roman"/>
                <w:szCs w:val="22"/>
              </w:rPr>
              <w:t>)</w:t>
            </w:r>
          </w:p>
        </w:tc>
      </w:tr>
    </w:tbl>
    <w:p w:rsidR="007054FE" w:rsidRDefault="007054FE" w:rsidP="00174115">
      <w:pPr>
        <w:tabs>
          <w:tab w:val="left" w:pos="567"/>
        </w:tabs>
        <w:spacing w:after="0" w:line="240" w:lineRule="atLeast"/>
        <w:ind w:right="-25"/>
        <w:jc w:val="thaiDistribute"/>
        <w:rPr>
          <w:rFonts w:ascii="Times New Roman" w:eastAsia="Cordia New" w:hAnsi="Times New Roman" w:cs="Times New Roman"/>
          <w:b/>
          <w:bCs/>
          <w:szCs w:val="22"/>
        </w:rPr>
      </w:pPr>
    </w:p>
    <w:p w:rsidR="00D97DDE" w:rsidRDefault="00D97DDE">
      <w:pPr>
        <w:spacing w:after="0" w:line="240" w:lineRule="auto"/>
        <w:rPr>
          <w:rFonts w:ascii="Times New Roman" w:eastAsia="Cordia New" w:hAnsi="Times New Roman" w:cs="Times New Roman"/>
          <w:b/>
          <w:bCs/>
          <w:szCs w:val="22"/>
        </w:rPr>
      </w:pPr>
      <w:r>
        <w:rPr>
          <w:rFonts w:ascii="Times New Roman" w:eastAsia="Cordia New" w:hAnsi="Times New Roman" w:cs="Times New Roman"/>
          <w:b/>
          <w:bCs/>
          <w:szCs w:val="22"/>
        </w:rPr>
        <w:br w:type="page"/>
      </w:r>
    </w:p>
    <w:p w:rsidR="0082661D" w:rsidRPr="00677C06" w:rsidRDefault="0082661D" w:rsidP="0082661D">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677C06">
        <w:rPr>
          <w:rFonts w:ascii="Times New Roman" w:eastAsia="Cordia New" w:hAnsi="Times New Roman" w:cs="Times New Roman"/>
          <w:b/>
          <w:bCs/>
          <w:szCs w:val="22"/>
        </w:rPr>
        <w:lastRenderedPageBreak/>
        <w:t>Inventories</w:t>
      </w:r>
    </w:p>
    <w:p w:rsidR="0082661D" w:rsidRPr="00673A5F" w:rsidRDefault="0082661D" w:rsidP="0082661D">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729" w:type="dxa"/>
        <w:tblInd w:w="18" w:type="dxa"/>
        <w:tblLayout w:type="fixed"/>
        <w:tblLook w:val="01E0"/>
      </w:tblPr>
      <w:tblGrid>
        <w:gridCol w:w="3492"/>
        <w:gridCol w:w="1276"/>
        <w:gridCol w:w="284"/>
        <w:gridCol w:w="1417"/>
        <w:gridCol w:w="284"/>
        <w:gridCol w:w="1275"/>
        <w:gridCol w:w="284"/>
        <w:gridCol w:w="1417"/>
      </w:tblGrid>
      <w:tr w:rsidR="0082661D" w:rsidRPr="00673A5F" w:rsidTr="00174115">
        <w:trPr>
          <w:tblHeader/>
        </w:trPr>
        <w:tc>
          <w:tcPr>
            <w:tcW w:w="3492" w:type="dxa"/>
          </w:tcPr>
          <w:p w:rsidR="0082661D" w:rsidRPr="00673A5F" w:rsidRDefault="0082661D" w:rsidP="00FA430B">
            <w:pPr>
              <w:spacing w:after="0" w:line="240" w:lineRule="atLeast"/>
              <w:ind w:left="549" w:right="-25"/>
              <w:jc w:val="both"/>
              <w:rPr>
                <w:rFonts w:ascii="Times New Roman" w:eastAsia="Cordia New" w:hAnsi="Times New Roman" w:cs="Times New Roman"/>
                <w:szCs w:val="22"/>
              </w:rPr>
            </w:pPr>
          </w:p>
        </w:tc>
        <w:tc>
          <w:tcPr>
            <w:tcW w:w="2977" w:type="dxa"/>
            <w:gridSpan w:val="3"/>
            <w:vAlign w:val="center"/>
          </w:tcPr>
          <w:p w:rsidR="0082661D" w:rsidRPr="00673A5F"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Consolidated</w:t>
            </w:r>
            <w:r w:rsidRPr="00673A5F">
              <w:rPr>
                <w:rFonts w:ascii="Times New Roman" w:eastAsia="Cordia New" w:hAnsi="Times New Roman" w:cs="Times New Roman"/>
                <w:b/>
                <w:bCs/>
                <w:szCs w:val="22"/>
              </w:rPr>
              <w:br/>
              <w:t>financial statements</w:t>
            </w:r>
          </w:p>
        </w:tc>
        <w:tc>
          <w:tcPr>
            <w:tcW w:w="284" w:type="dxa"/>
          </w:tcPr>
          <w:p w:rsidR="0082661D" w:rsidRPr="00673A5F"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rsidR="0082661D" w:rsidRPr="00673A5F"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Separate</w:t>
            </w:r>
            <w:r w:rsidRPr="00673A5F">
              <w:rPr>
                <w:rFonts w:ascii="Times New Roman" w:eastAsia="Cordia New" w:hAnsi="Times New Roman" w:cs="Times New Roman"/>
                <w:b/>
                <w:bCs/>
                <w:szCs w:val="22"/>
                <w:cs/>
              </w:rPr>
              <w:br/>
            </w:r>
            <w:r w:rsidRPr="00673A5F">
              <w:rPr>
                <w:rFonts w:ascii="Times New Roman" w:eastAsia="Cordia New" w:hAnsi="Times New Roman" w:cs="Times New Roman"/>
                <w:b/>
                <w:bCs/>
                <w:szCs w:val="22"/>
              </w:rPr>
              <w:t>financial statements</w:t>
            </w:r>
          </w:p>
        </w:tc>
      </w:tr>
      <w:tr w:rsidR="0082661D" w:rsidRPr="00673A5F" w:rsidTr="00174115">
        <w:trPr>
          <w:tblHeader/>
        </w:trPr>
        <w:tc>
          <w:tcPr>
            <w:tcW w:w="3492" w:type="dxa"/>
          </w:tcPr>
          <w:p w:rsidR="0082661D" w:rsidRPr="00673A5F" w:rsidRDefault="0082661D" w:rsidP="00FA430B">
            <w:pPr>
              <w:spacing w:after="0" w:line="240" w:lineRule="atLeast"/>
              <w:ind w:left="549" w:right="-25"/>
              <w:jc w:val="both"/>
              <w:rPr>
                <w:rFonts w:ascii="Times New Roman" w:eastAsia="Cordia New" w:hAnsi="Times New Roman" w:cs="Times New Roman"/>
                <w:szCs w:val="22"/>
              </w:rPr>
            </w:pPr>
          </w:p>
        </w:tc>
        <w:tc>
          <w:tcPr>
            <w:tcW w:w="1276" w:type="dxa"/>
          </w:tcPr>
          <w:p w:rsidR="0082661D" w:rsidRPr="006416A5" w:rsidRDefault="00C6271B" w:rsidP="00011B9E">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 xml:space="preserve">30 </w:t>
            </w:r>
            <w:r w:rsidR="00E4674B">
              <w:rPr>
                <w:rFonts w:ascii="Times New Roman" w:hAnsi="Times New Roman" w:cs="Times New Roman"/>
                <w:szCs w:val="22"/>
              </w:rPr>
              <w:t>September</w:t>
            </w:r>
          </w:p>
        </w:tc>
        <w:tc>
          <w:tcPr>
            <w:tcW w:w="28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8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82661D" w:rsidRPr="006416A5" w:rsidRDefault="00C6271B" w:rsidP="00011B9E">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 xml:space="preserve">30 </w:t>
            </w:r>
            <w:r w:rsidR="00E4674B">
              <w:rPr>
                <w:rFonts w:ascii="Times New Roman" w:hAnsi="Times New Roman" w:cs="Times New Roman"/>
                <w:szCs w:val="22"/>
              </w:rPr>
              <w:t>September</w:t>
            </w:r>
          </w:p>
        </w:tc>
        <w:tc>
          <w:tcPr>
            <w:tcW w:w="28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E074A0" w:rsidRPr="00673A5F" w:rsidTr="00174115">
        <w:trPr>
          <w:tblHeader/>
        </w:trPr>
        <w:tc>
          <w:tcPr>
            <w:tcW w:w="3492" w:type="dxa"/>
          </w:tcPr>
          <w:p w:rsidR="00E074A0" w:rsidRPr="00673A5F" w:rsidRDefault="00E074A0" w:rsidP="00FA430B">
            <w:pPr>
              <w:spacing w:after="0" w:line="240" w:lineRule="atLeast"/>
              <w:ind w:left="549" w:right="-25"/>
              <w:jc w:val="both"/>
              <w:rPr>
                <w:rFonts w:ascii="Times New Roman" w:eastAsia="Cordia New" w:hAnsi="Times New Roman" w:cs="Times New Roman"/>
                <w:szCs w:val="22"/>
              </w:rPr>
            </w:pPr>
          </w:p>
        </w:tc>
        <w:tc>
          <w:tcPr>
            <w:tcW w:w="1276" w:type="dxa"/>
          </w:tcPr>
          <w:p w:rsidR="00E074A0" w:rsidRPr="006416A5" w:rsidRDefault="00E074A0"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tcPr>
          <w:p w:rsidR="00E074A0" w:rsidRPr="006416A5" w:rsidRDefault="00E074A0"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E074A0" w:rsidRPr="006416A5" w:rsidRDefault="00E074A0"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84" w:type="dxa"/>
          </w:tcPr>
          <w:p w:rsidR="00E074A0" w:rsidRPr="00F92250" w:rsidRDefault="00E074A0"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E074A0" w:rsidRPr="006416A5" w:rsidRDefault="00E074A0"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tcPr>
          <w:p w:rsidR="00E074A0" w:rsidRPr="006416A5" w:rsidRDefault="00E074A0"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E074A0" w:rsidRPr="006416A5" w:rsidRDefault="00E074A0"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82661D" w:rsidRPr="00673A5F" w:rsidTr="00174115">
        <w:trPr>
          <w:tblHeader/>
        </w:trPr>
        <w:tc>
          <w:tcPr>
            <w:tcW w:w="3492" w:type="dxa"/>
          </w:tcPr>
          <w:p w:rsidR="0082661D" w:rsidRPr="00673A5F" w:rsidRDefault="0082661D" w:rsidP="00FA430B">
            <w:pPr>
              <w:spacing w:after="0" w:line="240" w:lineRule="atLeast"/>
              <w:ind w:left="549" w:right="-25"/>
              <w:jc w:val="both"/>
              <w:rPr>
                <w:rFonts w:ascii="Times New Roman" w:eastAsia="Cordia New" w:hAnsi="Times New Roman" w:cs="Times New Roman"/>
                <w:szCs w:val="22"/>
              </w:rPr>
            </w:pPr>
          </w:p>
        </w:tc>
        <w:tc>
          <w:tcPr>
            <w:tcW w:w="6237" w:type="dxa"/>
            <w:gridSpan w:val="7"/>
          </w:tcPr>
          <w:p w:rsidR="0082661D" w:rsidRPr="00F92250" w:rsidRDefault="0082661D" w:rsidP="00FA430B">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E87A48" w:rsidRPr="00673A5F" w:rsidTr="00E87A48">
        <w:tc>
          <w:tcPr>
            <w:tcW w:w="3492" w:type="dxa"/>
          </w:tcPr>
          <w:p w:rsidR="00E87A48" w:rsidRPr="00673A5F" w:rsidRDefault="00E87A48" w:rsidP="00E87A48">
            <w:pPr>
              <w:spacing w:after="0" w:line="240" w:lineRule="atLeast"/>
              <w:ind w:left="549" w:right="-25"/>
              <w:jc w:val="both"/>
              <w:rPr>
                <w:rFonts w:ascii="Times New Roman" w:eastAsia="Cordia New" w:hAnsi="Times New Roman" w:cs="Times New Roman"/>
                <w:szCs w:val="22"/>
              </w:rPr>
            </w:pPr>
            <w:r w:rsidRPr="00F02B18">
              <w:rPr>
                <w:rFonts w:ascii="Times New Roman" w:eastAsia="Cordia New" w:hAnsi="Times New Roman" w:cs="Times New Roman"/>
                <w:szCs w:val="22"/>
              </w:rPr>
              <w:t>Finished goods</w:t>
            </w:r>
          </w:p>
        </w:tc>
        <w:tc>
          <w:tcPr>
            <w:tcW w:w="1276" w:type="dxa"/>
            <w:shd w:val="clear" w:color="auto" w:fill="auto"/>
          </w:tcPr>
          <w:p w:rsidR="00E87A48" w:rsidRPr="002C504C" w:rsidRDefault="00E4674B" w:rsidP="00E87A48">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9,554</w:t>
            </w:r>
          </w:p>
        </w:tc>
        <w:tc>
          <w:tcPr>
            <w:tcW w:w="284" w:type="dxa"/>
            <w:shd w:val="clear" w:color="auto" w:fill="auto"/>
          </w:tcPr>
          <w:p w:rsidR="00E87A48" w:rsidRPr="002C504C" w:rsidRDefault="00E87A48" w:rsidP="00E87A48">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rsidR="00E87A48" w:rsidRPr="006E185B" w:rsidRDefault="00E87A48" w:rsidP="00E87A4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10,043</w:t>
            </w:r>
          </w:p>
        </w:tc>
        <w:tc>
          <w:tcPr>
            <w:tcW w:w="284" w:type="dxa"/>
            <w:shd w:val="clear" w:color="auto" w:fill="auto"/>
          </w:tcPr>
          <w:p w:rsidR="00E87A48" w:rsidRPr="002C504C" w:rsidRDefault="00E87A48" w:rsidP="00E87A48">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E87A48" w:rsidRPr="002C504C" w:rsidRDefault="00BD4952" w:rsidP="00E87A48">
            <w:pPr>
              <w:tabs>
                <w:tab w:val="decimal" w:pos="1057"/>
              </w:tabs>
              <w:spacing w:after="0" w:line="240" w:lineRule="atLeast"/>
              <w:ind w:right="-25"/>
              <w:jc w:val="both"/>
              <w:rPr>
                <w:rFonts w:ascii="Times New Roman" w:hAnsi="Times New Roman" w:cs="Times New Roman"/>
                <w:szCs w:val="22"/>
              </w:rPr>
            </w:pPr>
            <w:r>
              <w:rPr>
                <w:rFonts w:ascii="Times New Roman" w:hAnsi="Times New Roman" w:cs="Times New Roman"/>
                <w:szCs w:val="22"/>
              </w:rPr>
              <w:t>4</w:t>
            </w:r>
            <w:r w:rsidR="00E4674B">
              <w:rPr>
                <w:rFonts w:ascii="Times New Roman" w:hAnsi="Times New Roman" w:cs="Times New Roman"/>
                <w:szCs w:val="22"/>
              </w:rPr>
              <w:t>58</w:t>
            </w:r>
          </w:p>
        </w:tc>
        <w:tc>
          <w:tcPr>
            <w:tcW w:w="284" w:type="dxa"/>
            <w:shd w:val="clear" w:color="auto" w:fill="auto"/>
          </w:tcPr>
          <w:p w:rsidR="00E87A48" w:rsidRPr="002C504C" w:rsidRDefault="00E87A48" w:rsidP="00E87A48">
            <w:pPr>
              <w:tabs>
                <w:tab w:val="decimal" w:pos="1023"/>
              </w:tabs>
              <w:spacing w:after="0" w:line="240" w:lineRule="atLeast"/>
              <w:ind w:left="72" w:right="-25"/>
              <w:jc w:val="both"/>
              <w:rPr>
                <w:rFonts w:ascii="Times New Roman" w:hAnsi="Times New Roman" w:cs="Times New Roman"/>
                <w:szCs w:val="22"/>
              </w:rPr>
            </w:pPr>
          </w:p>
        </w:tc>
        <w:tc>
          <w:tcPr>
            <w:tcW w:w="1417" w:type="dxa"/>
            <w:shd w:val="clear" w:color="auto" w:fill="auto"/>
          </w:tcPr>
          <w:p w:rsidR="00E87A48" w:rsidRPr="00174115" w:rsidRDefault="00E87A48" w:rsidP="00E87A48">
            <w:pPr>
              <w:tabs>
                <w:tab w:val="decimal" w:pos="1026"/>
              </w:tabs>
              <w:spacing w:after="0" w:line="240" w:lineRule="atLeast"/>
              <w:ind w:left="72" w:right="-25"/>
              <w:jc w:val="both"/>
              <w:rPr>
                <w:rFonts w:ascii="Times New Roman" w:hAnsi="Times New Roman" w:cs="Times New Roman"/>
                <w:szCs w:val="22"/>
              </w:rPr>
            </w:pPr>
            <w:r w:rsidRPr="00174115">
              <w:rPr>
                <w:rFonts w:ascii="Times New Roman" w:hAnsi="Times New Roman" w:cs="Times New Roman"/>
                <w:szCs w:val="22"/>
              </w:rPr>
              <w:t>996</w:t>
            </w:r>
          </w:p>
        </w:tc>
      </w:tr>
      <w:tr w:rsidR="00E87A48" w:rsidRPr="00673A5F" w:rsidTr="00E87A48">
        <w:tc>
          <w:tcPr>
            <w:tcW w:w="3492" w:type="dxa"/>
          </w:tcPr>
          <w:p w:rsidR="00E87A48" w:rsidRPr="00673A5F" w:rsidRDefault="00E87A48" w:rsidP="00E87A48">
            <w:pPr>
              <w:spacing w:after="0" w:line="240" w:lineRule="atLeast"/>
              <w:ind w:left="549" w:right="-25"/>
              <w:jc w:val="both"/>
              <w:rPr>
                <w:rFonts w:ascii="Times New Roman" w:eastAsia="Cordia New" w:hAnsi="Times New Roman" w:cs="Times New Roman"/>
                <w:szCs w:val="22"/>
              </w:rPr>
            </w:pPr>
            <w:r w:rsidRPr="00F02B18">
              <w:rPr>
                <w:rFonts w:ascii="Times New Roman" w:eastAsia="Cordia New" w:hAnsi="Times New Roman" w:cs="Times New Roman"/>
                <w:szCs w:val="22"/>
              </w:rPr>
              <w:t>Work in progress</w:t>
            </w:r>
          </w:p>
        </w:tc>
        <w:tc>
          <w:tcPr>
            <w:tcW w:w="1276" w:type="dxa"/>
            <w:shd w:val="clear" w:color="auto" w:fill="auto"/>
          </w:tcPr>
          <w:p w:rsidR="00E87A48" w:rsidRPr="002C504C" w:rsidRDefault="00BD4952" w:rsidP="00E4674B">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w:t>
            </w:r>
            <w:r w:rsidR="00E4674B">
              <w:rPr>
                <w:rFonts w:ascii="Times New Roman" w:hAnsi="Times New Roman" w:cs="Times New Roman"/>
                <w:szCs w:val="22"/>
              </w:rPr>
              <w:t>555</w:t>
            </w:r>
          </w:p>
        </w:tc>
        <w:tc>
          <w:tcPr>
            <w:tcW w:w="284" w:type="dxa"/>
            <w:shd w:val="clear" w:color="auto" w:fill="auto"/>
          </w:tcPr>
          <w:p w:rsidR="00E87A48" w:rsidRPr="002C504C" w:rsidRDefault="00E87A48" w:rsidP="00E87A48">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rsidR="00E87A48" w:rsidRPr="006E185B" w:rsidRDefault="00E87A48" w:rsidP="00E87A48">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1,398</w:t>
            </w:r>
          </w:p>
        </w:tc>
        <w:tc>
          <w:tcPr>
            <w:tcW w:w="284" w:type="dxa"/>
            <w:shd w:val="clear" w:color="auto" w:fill="auto"/>
          </w:tcPr>
          <w:p w:rsidR="00E87A48" w:rsidRPr="002C504C" w:rsidRDefault="00E87A48" w:rsidP="00E87A48">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E87A48" w:rsidRPr="002C504C" w:rsidRDefault="00BD4952" w:rsidP="00E87A48">
            <w:pPr>
              <w:tabs>
                <w:tab w:val="decimal" w:pos="1057"/>
              </w:tabs>
              <w:spacing w:after="0" w:line="240" w:lineRule="atLeast"/>
              <w:ind w:right="-25"/>
              <w:jc w:val="both"/>
              <w:rPr>
                <w:rFonts w:ascii="Times New Roman" w:hAnsi="Times New Roman" w:cs="Times New Roman"/>
                <w:szCs w:val="22"/>
              </w:rPr>
            </w:pPr>
            <w:r>
              <w:rPr>
                <w:rFonts w:ascii="Times New Roman" w:hAnsi="Times New Roman" w:cs="Times New Roman"/>
                <w:szCs w:val="22"/>
              </w:rPr>
              <w:t>292</w:t>
            </w:r>
          </w:p>
        </w:tc>
        <w:tc>
          <w:tcPr>
            <w:tcW w:w="284" w:type="dxa"/>
            <w:shd w:val="clear" w:color="auto" w:fill="auto"/>
          </w:tcPr>
          <w:p w:rsidR="00E87A48" w:rsidRPr="002C504C" w:rsidRDefault="00E87A48" w:rsidP="00E87A48">
            <w:pPr>
              <w:tabs>
                <w:tab w:val="decimal" w:pos="1023"/>
              </w:tabs>
              <w:spacing w:after="0" w:line="240" w:lineRule="atLeast"/>
              <w:ind w:left="72" w:right="-25"/>
              <w:jc w:val="both"/>
              <w:rPr>
                <w:rFonts w:ascii="Times New Roman" w:hAnsi="Times New Roman" w:cs="Times New Roman"/>
                <w:szCs w:val="22"/>
              </w:rPr>
            </w:pPr>
          </w:p>
        </w:tc>
        <w:tc>
          <w:tcPr>
            <w:tcW w:w="1417" w:type="dxa"/>
            <w:shd w:val="clear" w:color="auto" w:fill="auto"/>
          </w:tcPr>
          <w:p w:rsidR="00E87A48" w:rsidRPr="00174115" w:rsidRDefault="00E87A48" w:rsidP="00E87A48">
            <w:pPr>
              <w:tabs>
                <w:tab w:val="decimal" w:pos="1026"/>
              </w:tabs>
              <w:spacing w:after="0" w:line="240" w:lineRule="atLeast"/>
              <w:ind w:left="72" w:right="-25"/>
              <w:jc w:val="both"/>
              <w:rPr>
                <w:rFonts w:ascii="Times New Roman" w:hAnsi="Times New Roman" w:cs="Times New Roman"/>
                <w:szCs w:val="22"/>
              </w:rPr>
            </w:pPr>
            <w:r w:rsidRPr="00174115">
              <w:rPr>
                <w:rFonts w:ascii="Times New Roman" w:hAnsi="Times New Roman" w:cs="Times New Roman"/>
                <w:szCs w:val="22"/>
              </w:rPr>
              <w:t>294</w:t>
            </w:r>
          </w:p>
        </w:tc>
      </w:tr>
      <w:tr w:rsidR="00BD4952" w:rsidRPr="00673A5F" w:rsidTr="00174115">
        <w:tc>
          <w:tcPr>
            <w:tcW w:w="3492" w:type="dxa"/>
          </w:tcPr>
          <w:p w:rsidR="00BD4952" w:rsidRPr="00673A5F" w:rsidRDefault="00BD4952" w:rsidP="00FA430B">
            <w:pPr>
              <w:spacing w:after="0" w:line="240" w:lineRule="atLeast"/>
              <w:ind w:left="549" w:right="-25"/>
              <w:jc w:val="both"/>
              <w:rPr>
                <w:rFonts w:ascii="Times New Roman" w:eastAsia="Cordia New" w:hAnsi="Times New Roman" w:cs="Times New Roman"/>
                <w:szCs w:val="22"/>
                <w:cs/>
              </w:rPr>
            </w:pPr>
            <w:r w:rsidRPr="00F02B18">
              <w:rPr>
                <w:rFonts w:ascii="Times New Roman" w:eastAsia="Cordia New" w:hAnsi="Times New Roman" w:cs="Times New Roman"/>
                <w:szCs w:val="22"/>
              </w:rPr>
              <w:t>Raw materials</w:t>
            </w:r>
          </w:p>
        </w:tc>
        <w:tc>
          <w:tcPr>
            <w:tcW w:w="1276" w:type="dxa"/>
            <w:shd w:val="clear" w:color="auto" w:fill="auto"/>
          </w:tcPr>
          <w:p w:rsidR="00BD4952" w:rsidRPr="002C504C" w:rsidRDefault="00E4674B" w:rsidP="00174115">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w:t>
            </w:r>
            <w:r w:rsidR="00BD4952">
              <w:rPr>
                <w:rFonts w:ascii="Times New Roman" w:hAnsi="Times New Roman" w:cs="Times New Roman"/>
                <w:szCs w:val="22"/>
              </w:rPr>
              <w:t>,</w:t>
            </w:r>
            <w:r>
              <w:rPr>
                <w:rFonts w:ascii="Times New Roman" w:hAnsi="Times New Roman" w:cs="Times New Roman"/>
                <w:szCs w:val="22"/>
              </w:rPr>
              <w:t>494</w:t>
            </w:r>
          </w:p>
        </w:tc>
        <w:tc>
          <w:tcPr>
            <w:tcW w:w="284" w:type="dxa"/>
            <w:shd w:val="clear" w:color="auto" w:fill="auto"/>
          </w:tcPr>
          <w:p w:rsidR="00BD4952" w:rsidRPr="002C504C" w:rsidRDefault="00BD4952"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rsidR="00BD4952" w:rsidRPr="006E185B" w:rsidRDefault="00BD4952" w:rsidP="00174115">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21,727</w:t>
            </w:r>
          </w:p>
        </w:tc>
        <w:tc>
          <w:tcPr>
            <w:tcW w:w="284" w:type="dxa"/>
            <w:shd w:val="clear" w:color="auto" w:fill="auto"/>
          </w:tcPr>
          <w:p w:rsidR="00BD4952" w:rsidRPr="002C504C" w:rsidRDefault="00BD4952"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rsidR="00BD4952" w:rsidRPr="009B4FD3" w:rsidRDefault="00BD4952" w:rsidP="00916F63">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BD4952" w:rsidRPr="002C504C" w:rsidRDefault="00BD4952" w:rsidP="00FA430B">
            <w:pPr>
              <w:tabs>
                <w:tab w:val="decimal" w:pos="1023"/>
              </w:tabs>
              <w:spacing w:after="0" w:line="240" w:lineRule="atLeast"/>
              <w:ind w:left="72" w:right="-25"/>
              <w:jc w:val="both"/>
              <w:rPr>
                <w:rFonts w:ascii="Times New Roman" w:hAnsi="Times New Roman" w:cs="Times New Roman"/>
                <w:szCs w:val="22"/>
              </w:rPr>
            </w:pPr>
          </w:p>
        </w:tc>
        <w:tc>
          <w:tcPr>
            <w:tcW w:w="1417" w:type="dxa"/>
            <w:shd w:val="clear" w:color="auto" w:fill="auto"/>
          </w:tcPr>
          <w:p w:rsidR="00BD4952" w:rsidRPr="009B4FD3" w:rsidRDefault="00BD4952" w:rsidP="008362BA">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BD4952" w:rsidRPr="00673A5F" w:rsidTr="00174115">
        <w:tc>
          <w:tcPr>
            <w:tcW w:w="3492" w:type="dxa"/>
          </w:tcPr>
          <w:p w:rsidR="00BD4952" w:rsidRPr="00F02B18" w:rsidRDefault="00BD4952" w:rsidP="00FA430B">
            <w:pPr>
              <w:spacing w:after="0" w:line="240" w:lineRule="atLeast"/>
              <w:ind w:left="549" w:right="-25"/>
              <w:jc w:val="both"/>
              <w:rPr>
                <w:rFonts w:ascii="Times New Roman" w:eastAsia="Cordia New" w:hAnsi="Times New Roman" w:cs="Times New Roman"/>
                <w:szCs w:val="22"/>
                <w:cs/>
              </w:rPr>
            </w:pPr>
            <w:r w:rsidRPr="001E257D">
              <w:rPr>
                <w:rFonts w:ascii="Times New Roman" w:eastAsia="Cordia New" w:hAnsi="Times New Roman" w:cs="Times New Roman"/>
                <w:szCs w:val="22"/>
              </w:rPr>
              <w:t>Spare parts and supplies</w:t>
            </w:r>
          </w:p>
        </w:tc>
        <w:tc>
          <w:tcPr>
            <w:tcW w:w="1276" w:type="dxa"/>
            <w:tcBorders>
              <w:bottom w:val="single" w:sz="4" w:space="0" w:color="auto"/>
            </w:tcBorders>
            <w:shd w:val="clear" w:color="auto" w:fill="auto"/>
          </w:tcPr>
          <w:p w:rsidR="00BD4952" w:rsidRPr="002C504C" w:rsidRDefault="00BD4952" w:rsidP="001E257D">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9</w:t>
            </w:r>
            <w:r w:rsidR="00E4674B">
              <w:rPr>
                <w:rFonts w:ascii="Times New Roman" w:hAnsi="Times New Roman" w:cs="Times New Roman"/>
                <w:szCs w:val="22"/>
              </w:rPr>
              <w:t>1</w:t>
            </w:r>
            <w:r w:rsidR="00D97DDE">
              <w:rPr>
                <w:rFonts w:ascii="Times New Roman" w:hAnsi="Times New Roman" w:cs="Times New Roman"/>
                <w:szCs w:val="22"/>
              </w:rPr>
              <w:t>2</w:t>
            </w:r>
          </w:p>
        </w:tc>
        <w:tc>
          <w:tcPr>
            <w:tcW w:w="284" w:type="dxa"/>
            <w:shd w:val="clear" w:color="auto" w:fill="auto"/>
          </w:tcPr>
          <w:p w:rsidR="00BD4952" w:rsidRPr="002C504C" w:rsidRDefault="00BD4952"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BD4952" w:rsidRPr="001E68B9" w:rsidRDefault="001E68B9" w:rsidP="001E257D">
            <w:pPr>
              <w:tabs>
                <w:tab w:val="decimal" w:pos="1120"/>
              </w:tabs>
              <w:spacing w:after="0" w:line="240" w:lineRule="atLeast"/>
              <w:ind w:right="-25"/>
              <w:jc w:val="both"/>
              <w:rPr>
                <w:rFonts w:ascii="Times New Roman" w:hAnsi="Times New Roman" w:cs="Angsana New"/>
              </w:rPr>
            </w:pPr>
            <w:r>
              <w:rPr>
                <w:rFonts w:ascii="Times New Roman" w:hAnsi="Times New Roman" w:cs="Times New Roman"/>
                <w:szCs w:val="22"/>
              </w:rPr>
              <w:t>1,34</w:t>
            </w:r>
            <w:r>
              <w:rPr>
                <w:rFonts w:ascii="Times New Roman" w:hAnsi="Times New Roman" w:cs="Angsana New"/>
              </w:rPr>
              <w:t>6</w:t>
            </w:r>
          </w:p>
        </w:tc>
        <w:tc>
          <w:tcPr>
            <w:tcW w:w="284" w:type="dxa"/>
            <w:shd w:val="clear" w:color="auto" w:fill="auto"/>
          </w:tcPr>
          <w:p w:rsidR="00BD4952" w:rsidRPr="002C504C" w:rsidRDefault="00BD4952"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rsidR="00BD4952" w:rsidRPr="009B4FD3" w:rsidRDefault="00BD4952" w:rsidP="00916F63">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BD4952" w:rsidRPr="002C504C" w:rsidRDefault="00BD4952" w:rsidP="00FA430B">
            <w:pPr>
              <w:tabs>
                <w:tab w:val="decimal" w:pos="102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BD4952" w:rsidRPr="009B4FD3" w:rsidRDefault="00BD4952" w:rsidP="00576FDD">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BD4952" w:rsidRPr="00673A5F" w:rsidTr="00174115">
        <w:tc>
          <w:tcPr>
            <w:tcW w:w="3492" w:type="dxa"/>
          </w:tcPr>
          <w:p w:rsidR="00BD4952" w:rsidRPr="00673A5F" w:rsidRDefault="00BD4952" w:rsidP="00FA430B">
            <w:pPr>
              <w:spacing w:after="0" w:line="240" w:lineRule="atLeast"/>
              <w:ind w:left="549" w:right="-25"/>
              <w:jc w:val="both"/>
              <w:rPr>
                <w:rFonts w:ascii="Times New Roman" w:eastAsia="Cordia New" w:hAnsi="Times New Roman" w:cs="Times New Roman"/>
                <w:szCs w:val="22"/>
                <w:cs/>
              </w:rPr>
            </w:pPr>
            <w:r w:rsidRPr="00673A5F">
              <w:rPr>
                <w:rFonts w:ascii="Times New Roman" w:eastAsia="Cordia New" w:hAnsi="Times New Roman" w:cs="Times New Roman"/>
                <w:szCs w:val="22"/>
              </w:rPr>
              <w:t>Total</w:t>
            </w:r>
          </w:p>
        </w:tc>
        <w:tc>
          <w:tcPr>
            <w:tcW w:w="1276" w:type="dxa"/>
            <w:tcBorders>
              <w:top w:val="single" w:sz="4" w:space="0" w:color="auto"/>
            </w:tcBorders>
            <w:shd w:val="clear" w:color="auto" w:fill="auto"/>
          </w:tcPr>
          <w:p w:rsidR="00BD4952" w:rsidRPr="002C504C" w:rsidRDefault="00E4674B" w:rsidP="00174115">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32</w:t>
            </w:r>
            <w:r w:rsidR="00BD4952">
              <w:rPr>
                <w:rFonts w:ascii="Times New Roman" w:hAnsi="Times New Roman" w:cs="Times New Roman"/>
                <w:szCs w:val="22"/>
              </w:rPr>
              <w:t>,</w:t>
            </w:r>
            <w:r>
              <w:rPr>
                <w:rFonts w:ascii="Times New Roman" w:hAnsi="Times New Roman" w:cs="Times New Roman"/>
                <w:szCs w:val="22"/>
              </w:rPr>
              <w:t>51</w:t>
            </w:r>
            <w:r w:rsidR="00D97DDE">
              <w:rPr>
                <w:rFonts w:ascii="Times New Roman" w:hAnsi="Times New Roman" w:cs="Times New Roman"/>
                <w:szCs w:val="22"/>
              </w:rPr>
              <w:t>5</w:t>
            </w:r>
          </w:p>
        </w:tc>
        <w:tc>
          <w:tcPr>
            <w:tcW w:w="284" w:type="dxa"/>
            <w:shd w:val="clear" w:color="auto" w:fill="auto"/>
          </w:tcPr>
          <w:p w:rsidR="00BD4952" w:rsidRPr="002C504C" w:rsidRDefault="00BD4952"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tcBorders>
              <w:top w:val="single" w:sz="4" w:space="0" w:color="auto"/>
            </w:tcBorders>
            <w:shd w:val="clear" w:color="auto" w:fill="auto"/>
          </w:tcPr>
          <w:p w:rsidR="00BD4952" w:rsidRPr="006E185B" w:rsidRDefault="00BD4952" w:rsidP="00174115">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34,51</w:t>
            </w:r>
            <w:r w:rsidR="001E68B9">
              <w:rPr>
                <w:rFonts w:ascii="Times New Roman" w:hAnsi="Times New Roman" w:cs="Times New Roman"/>
                <w:szCs w:val="22"/>
              </w:rPr>
              <w:t>4</w:t>
            </w:r>
          </w:p>
        </w:tc>
        <w:tc>
          <w:tcPr>
            <w:tcW w:w="284" w:type="dxa"/>
            <w:shd w:val="clear" w:color="auto" w:fill="auto"/>
          </w:tcPr>
          <w:p w:rsidR="00BD4952" w:rsidRPr="002C504C" w:rsidRDefault="00BD4952"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tcBorders>
              <w:top w:val="single" w:sz="4" w:space="0" w:color="auto"/>
            </w:tcBorders>
            <w:shd w:val="clear" w:color="auto" w:fill="auto"/>
          </w:tcPr>
          <w:p w:rsidR="00BD4952" w:rsidRPr="002C504C" w:rsidRDefault="00BD4952" w:rsidP="00174115">
            <w:pPr>
              <w:tabs>
                <w:tab w:val="decimal" w:pos="1057"/>
              </w:tabs>
              <w:spacing w:after="0" w:line="240" w:lineRule="atLeast"/>
              <w:ind w:right="-25"/>
              <w:jc w:val="both"/>
              <w:rPr>
                <w:rFonts w:ascii="Times New Roman" w:hAnsi="Times New Roman" w:cs="Times New Roman"/>
                <w:szCs w:val="22"/>
              </w:rPr>
            </w:pPr>
            <w:r>
              <w:rPr>
                <w:rFonts w:ascii="Times New Roman" w:hAnsi="Times New Roman" w:cs="Times New Roman"/>
                <w:szCs w:val="22"/>
              </w:rPr>
              <w:t>7</w:t>
            </w:r>
            <w:r w:rsidR="00E4674B">
              <w:rPr>
                <w:rFonts w:ascii="Times New Roman" w:hAnsi="Times New Roman" w:cs="Times New Roman"/>
                <w:szCs w:val="22"/>
              </w:rPr>
              <w:t>50</w:t>
            </w:r>
          </w:p>
        </w:tc>
        <w:tc>
          <w:tcPr>
            <w:tcW w:w="284" w:type="dxa"/>
            <w:shd w:val="clear" w:color="auto" w:fill="auto"/>
          </w:tcPr>
          <w:p w:rsidR="00BD4952" w:rsidRPr="002C504C" w:rsidRDefault="00BD4952" w:rsidP="00FA430B">
            <w:pPr>
              <w:tabs>
                <w:tab w:val="decimal" w:pos="1023"/>
              </w:tabs>
              <w:spacing w:after="0" w:line="240" w:lineRule="atLeast"/>
              <w:ind w:left="72" w:right="-25"/>
              <w:jc w:val="both"/>
              <w:rPr>
                <w:rFonts w:ascii="Times New Roman" w:hAnsi="Times New Roman" w:cs="Times New Roman"/>
                <w:szCs w:val="22"/>
              </w:rPr>
            </w:pPr>
          </w:p>
        </w:tc>
        <w:tc>
          <w:tcPr>
            <w:tcW w:w="1417" w:type="dxa"/>
            <w:tcBorders>
              <w:top w:val="single" w:sz="4" w:space="0" w:color="auto"/>
            </w:tcBorders>
            <w:shd w:val="clear" w:color="auto" w:fill="auto"/>
          </w:tcPr>
          <w:p w:rsidR="00BD4952" w:rsidRPr="006E185B" w:rsidRDefault="00BD4952" w:rsidP="00174115">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1,290</w:t>
            </w:r>
          </w:p>
        </w:tc>
      </w:tr>
      <w:tr w:rsidR="00BD4952" w:rsidRPr="00673A5F" w:rsidTr="00174115">
        <w:tc>
          <w:tcPr>
            <w:tcW w:w="3492" w:type="dxa"/>
          </w:tcPr>
          <w:p w:rsidR="00BD4952" w:rsidRPr="00673A5F" w:rsidRDefault="00BD4952" w:rsidP="00FA430B">
            <w:pPr>
              <w:spacing w:after="0" w:line="240" w:lineRule="atLeast"/>
              <w:ind w:left="549" w:right="-25"/>
              <w:jc w:val="both"/>
              <w:rPr>
                <w:rFonts w:ascii="Times New Roman" w:eastAsia="Cordia New" w:hAnsi="Times New Roman" w:cs="Times New Roman"/>
                <w:szCs w:val="22"/>
                <w:cs/>
              </w:rPr>
            </w:pPr>
            <w:r w:rsidRPr="00F02B18">
              <w:rPr>
                <w:rFonts w:ascii="Times New Roman" w:eastAsia="Cordia New" w:hAnsi="Times New Roman" w:cs="Times New Roman"/>
                <w:szCs w:val="22"/>
              </w:rPr>
              <w:t>Less</w:t>
            </w:r>
            <w:r w:rsidRPr="00673A5F">
              <w:rPr>
                <w:rFonts w:ascii="Times New Roman" w:eastAsia="Cordia New" w:hAnsi="Times New Roman" w:cs="Times New Roman"/>
                <w:szCs w:val="22"/>
              </w:rPr>
              <w:t xml:space="preserve"> allowance for devaluation</w:t>
            </w:r>
          </w:p>
        </w:tc>
        <w:tc>
          <w:tcPr>
            <w:tcW w:w="1276" w:type="dxa"/>
            <w:shd w:val="clear" w:color="auto" w:fill="auto"/>
          </w:tcPr>
          <w:p w:rsidR="00BD4952" w:rsidRPr="00673A5F" w:rsidRDefault="00BD4952" w:rsidP="00174115">
            <w:pPr>
              <w:tabs>
                <w:tab w:val="decimal" w:pos="1026"/>
              </w:tabs>
              <w:spacing w:after="0" w:line="240" w:lineRule="atLeast"/>
              <w:ind w:left="72" w:right="-25"/>
              <w:jc w:val="both"/>
              <w:rPr>
                <w:rFonts w:ascii="Times New Roman" w:hAnsi="Times New Roman" w:cs="Times New Roman"/>
                <w:szCs w:val="22"/>
              </w:rPr>
            </w:pPr>
          </w:p>
        </w:tc>
        <w:tc>
          <w:tcPr>
            <w:tcW w:w="284" w:type="dxa"/>
            <w:shd w:val="clear" w:color="auto" w:fill="auto"/>
          </w:tcPr>
          <w:p w:rsidR="00BD4952" w:rsidRPr="00673A5F" w:rsidRDefault="00BD4952"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BD4952" w:rsidRPr="006E185B" w:rsidRDefault="00BD4952" w:rsidP="00174115">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BD4952" w:rsidRPr="00673A5F" w:rsidRDefault="00BD4952"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BD4952" w:rsidRPr="00673A5F" w:rsidRDefault="00BD4952" w:rsidP="00174115">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BD4952" w:rsidRPr="00673A5F" w:rsidRDefault="00BD4952"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BD4952" w:rsidRPr="006E185B" w:rsidRDefault="00BD4952" w:rsidP="00174115">
            <w:pPr>
              <w:tabs>
                <w:tab w:val="decimal" w:pos="1026"/>
              </w:tabs>
              <w:spacing w:after="0" w:line="240" w:lineRule="atLeast"/>
              <w:ind w:left="72" w:right="-25"/>
              <w:jc w:val="both"/>
              <w:rPr>
                <w:rFonts w:ascii="Times New Roman" w:hAnsi="Times New Roman" w:cs="Times New Roman"/>
                <w:szCs w:val="22"/>
              </w:rPr>
            </w:pPr>
          </w:p>
        </w:tc>
      </w:tr>
      <w:tr w:rsidR="00BD4952" w:rsidRPr="00673A5F" w:rsidTr="00174115">
        <w:tc>
          <w:tcPr>
            <w:tcW w:w="3492" w:type="dxa"/>
          </w:tcPr>
          <w:p w:rsidR="00BD4952" w:rsidRPr="00F02B18" w:rsidRDefault="00BD4952" w:rsidP="00FA430B">
            <w:pPr>
              <w:spacing w:after="0" w:line="240" w:lineRule="atLeast"/>
              <w:ind w:left="549" w:right="-25"/>
              <w:jc w:val="both"/>
              <w:rPr>
                <w:rFonts w:ascii="Times New Roman" w:eastAsia="Cordia New" w:hAnsi="Times New Roman" w:cs="Times New Roman"/>
                <w:szCs w:val="22"/>
              </w:rPr>
            </w:pPr>
            <w:r w:rsidRPr="00673A5F">
              <w:rPr>
                <w:rFonts w:ascii="Times New Roman" w:eastAsia="Cordia New" w:hAnsi="Times New Roman" w:cs="Times New Roman"/>
                <w:szCs w:val="22"/>
              </w:rPr>
              <w:t xml:space="preserve">         of inventories</w:t>
            </w:r>
          </w:p>
        </w:tc>
        <w:tc>
          <w:tcPr>
            <w:tcW w:w="1276" w:type="dxa"/>
            <w:tcBorders>
              <w:bottom w:val="single" w:sz="4" w:space="0" w:color="auto"/>
            </w:tcBorders>
            <w:shd w:val="clear" w:color="auto" w:fill="auto"/>
          </w:tcPr>
          <w:p w:rsidR="00BD4952" w:rsidRPr="00C035E7" w:rsidRDefault="00E4674B" w:rsidP="00174115">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(11,929</w:t>
            </w:r>
            <w:r w:rsidR="00BD4952">
              <w:rPr>
                <w:rFonts w:ascii="Times New Roman" w:hAnsi="Times New Roman" w:cs="Times New Roman"/>
                <w:szCs w:val="22"/>
              </w:rPr>
              <w:t>)</w:t>
            </w:r>
          </w:p>
        </w:tc>
        <w:tc>
          <w:tcPr>
            <w:tcW w:w="284" w:type="dxa"/>
            <w:shd w:val="clear" w:color="auto" w:fill="auto"/>
          </w:tcPr>
          <w:p w:rsidR="00BD4952" w:rsidRPr="00C035E7" w:rsidRDefault="00BD4952"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BD4952" w:rsidRPr="006E185B" w:rsidRDefault="00BD4952" w:rsidP="00174115">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(10,062)</w:t>
            </w:r>
          </w:p>
        </w:tc>
        <w:tc>
          <w:tcPr>
            <w:tcW w:w="284" w:type="dxa"/>
            <w:shd w:val="clear" w:color="auto" w:fill="auto"/>
          </w:tcPr>
          <w:p w:rsidR="00BD4952" w:rsidRPr="00C035E7" w:rsidRDefault="00BD4952"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rsidR="00BD4952" w:rsidRPr="00174115" w:rsidRDefault="00E4674B" w:rsidP="00174115">
            <w:pPr>
              <w:tabs>
                <w:tab w:val="decimal" w:pos="1057"/>
              </w:tabs>
              <w:spacing w:after="0" w:line="240" w:lineRule="atLeast"/>
              <w:ind w:right="-25"/>
              <w:jc w:val="both"/>
              <w:rPr>
                <w:rFonts w:ascii="Times New Roman" w:hAnsi="Times New Roman" w:cs="Times New Roman"/>
                <w:szCs w:val="22"/>
              </w:rPr>
            </w:pPr>
            <w:r>
              <w:rPr>
                <w:rFonts w:ascii="Times New Roman" w:hAnsi="Times New Roman" w:cs="Times New Roman"/>
                <w:szCs w:val="22"/>
              </w:rPr>
              <w:t>(748</w:t>
            </w:r>
            <w:r w:rsidR="00BD4952">
              <w:rPr>
                <w:rFonts w:ascii="Times New Roman" w:hAnsi="Times New Roman" w:cs="Times New Roman"/>
                <w:szCs w:val="22"/>
              </w:rPr>
              <w:t>)</w:t>
            </w:r>
          </w:p>
        </w:tc>
        <w:tc>
          <w:tcPr>
            <w:tcW w:w="284" w:type="dxa"/>
            <w:shd w:val="clear" w:color="auto" w:fill="auto"/>
          </w:tcPr>
          <w:p w:rsidR="00BD4952" w:rsidRPr="00C035E7" w:rsidRDefault="00BD4952" w:rsidP="00FA430B">
            <w:pPr>
              <w:tabs>
                <w:tab w:val="decimal" w:pos="102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BD4952" w:rsidRPr="006E185B" w:rsidRDefault="00BD4952" w:rsidP="00174115">
            <w:pPr>
              <w:tabs>
                <w:tab w:val="decimal" w:pos="10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(896)</w:t>
            </w:r>
          </w:p>
        </w:tc>
      </w:tr>
      <w:tr w:rsidR="00BD4952" w:rsidRPr="00C035E7" w:rsidTr="00174115">
        <w:tc>
          <w:tcPr>
            <w:tcW w:w="3492" w:type="dxa"/>
          </w:tcPr>
          <w:p w:rsidR="00BD4952" w:rsidRPr="00C035E7" w:rsidRDefault="00BD4952" w:rsidP="00FA430B">
            <w:pPr>
              <w:spacing w:after="0" w:line="240" w:lineRule="atLeast"/>
              <w:ind w:left="549" w:right="-25"/>
              <w:jc w:val="both"/>
              <w:rPr>
                <w:rFonts w:ascii="Times New Roman" w:eastAsia="Cordia New" w:hAnsi="Times New Roman" w:cs="Times New Roman"/>
                <w:b/>
                <w:bCs/>
                <w:szCs w:val="22"/>
                <w:cs/>
              </w:rPr>
            </w:pPr>
            <w:r w:rsidRPr="00C035E7">
              <w:rPr>
                <w:rFonts w:ascii="Times New Roman" w:eastAsia="Cordia New" w:hAnsi="Times New Roman" w:cs="Times New Roman"/>
                <w:b/>
                <w:bCs/>
                <w:szCs w:val="22"/>
              </w:rPr>
              <w:t>Net</w:t>
            </w:r>
            <w:r>
              <w:rPr>
                <w:rFonts w:ascii="Times New Roman" w:eastAsia="Cordia New" w:hAnsi="Times New Roman" w:cs="Times New Roman"/>
                <w:b/>
                <w:bCs/>
                <w:szCs w:val="22"/>
              </w:rPr>
              <w:t xml:space="preserve">  </w:t>
            </w:r>
          </w:p>
        </w:tc>
        <w:tc>
          <w:tcPr>
            <w:tcW w:w="1276" w:type="dxa"/>
            <w:tcBorders>
              <w:top w:val="single" w:sz="4" w:space="0" w:color="auto"/>
              <w:bottom w:val="double" w:sz="4" w:space="0" w:color="auto"/>
            </w:tcBorders>
            <w:shd w:val="clear" w:color="auto" w:fill="auto"/>
          </w:tcPr>
          <w:p w:rsidR="00BD4952" w:rsidRPr="00174115" w:rsidRDefault="00E4674B" w:rsidP="00174115">
            <w:pPr>
              <w:tabs>
                <w:tab w:val="decimal" w:pos="1026"/>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20</w:t>
            </w:r>
            <w:r w:rsidR="00BD4952">
              <w:rPr>
                <w:rFonts w:ascii="Times New Roman" w:hAnsi="Times New Roman" w:cs="Times New Roman"/>
                <w:b/>
                <w:bCs/>
                <w:szCs w:val="22"/>
              </w:rPr>
              <w:t>,</w:t>
            </w:r>
            <w:r>
              <w:rPr>
                <w:rFonts w:ascii="Times New Roman" w:hAnsi="Times New Roman" w:cs="Times New Roman"/>
                <w:b/>
                <w:bCs/>
                <w:szCs w:val="22"/>
              </w:rPr>
              <w:t>58</w:t>
            </w:r>
            <w:r w:rsidR="00D97DDE">
              <w:rPr>
                <w:rFonts w:ascii="Times New Roman" w:hAnsi="Times New Roman" w:cs="Times New Roman"/>
                <w:b/>
                <w:bCs/>
                <w:szCs w:val="22"/>
              </w:rPr>
              <w:t>6</w:t>
            </w:r>
          </w:p>
        </w:tc>
        <w:tc>
          <w:tcPr>
            <w:tcW w:w="284" w:type="dxa"/>
            <w:shd w:val="clear" w:color="auto" w:fill="auto"/>
          </w:tcPr>
          <w:p w:rsidR="00BD4952" w:rsidRPr="00C035E7" w:rsidRDefault="00BD4952" w:rsidP="00FA430B">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rsidR="00BD4952" w:rsidRPr="00174115" w:rsidRDefault="00BD4952" w:rsidP="00174115">
            <w:pPr>
              <w:tabs>
                <w:tab w:val="decimal" w:pos="1120"/>
              </w:tabs>
              <w:spacing w:after="0" w:line="240" w:lineRule="atLeast"/>
              <w:ind w:left="72" w:right="-25"/>
              <w:jc w:val="both"/>
              <w:rPr>
                <w:rFonts w:ascii="Times New Roman" w:hAnsi="Times New Roman" w:cs="Times New Roman"/>
                <w:b/>
                <w:bCs/>
                <w:szCs w:val="22"/>
              </w:rPr>
            </w:pPr>
            <w:r w:rsidRPr="00174115">
              <w:rPr>
                <w:rFonts w:ascii="Times New Roman" w:hAnsi="Times New Roman" w:cs="Times New Roman"/>
                <w:b/>
                <w:bCs/>
                <w:szCs w:val="22"/>
              </w:rPr>
              <w:t>24,452</w:t>
            </w:r>
          </w:p>
        </w:tc>
        <w:tc>
          <w:tcPr>
            <w:tcW w:w="284" w:type="dxa"/>
            <w:shd w:val="clear" w:color="auto" w:fill="auto"/>
          </w:tcPr>
          <w:p w:rsidR="00BD4952" w:rsidRPr="00C035E7" w:rsidRDefault="00BD4952" w:rsidP="00FA430B">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tcPr>
          <w:p w:rsidR="00BD4952" w:rsidRPr="00174115" w:rsidRDefault="00E4674B" w:rsidP="00174115">
            <w:pPr>
              <w:tabs>
                <w:tab w:val="decimal" w:pos="105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2</w:t>
            </w:r>
          </w:p>
        </w:tc>
        <w:tc>
          <w:tcPr>
            <w:tcW w:w="284" w:type="dxa"/>
            <w:shd w:val="clear" w:color="auto" w:fill="auto"/>
          </w:tcPr>
          <w:p w:rsidR="00BD4952" w:rsidRPr="00C035E7" w:rsidRDefault="00BD4952" w:rsidP="00FA430B">
            <w:pPr>
              <w:tabs>
                <w:tab w:val="decimal" w:pos="1023"/>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rsidR="00BD4952" w:rsidRPr="00174115" w:rsidRDefault="00BD4952" w:rsidP="00174115">
            <w:pPr>
              <w:tabs>
                <w:tab w:val="decimal" w:pos="1026"/>
              </w:tabs>
              <w:spacing w:after="0" w:line="240" w:lineRule="atLeast"/>
              <w:ind w:left="72" w:right="-25"/>
              <w:jc w:val="both"/>
              <w:rPr>
                <w:rFonts w:ascii="Times New Roman" w:hAnsi="Times New Roman" w:cs="Times New Roman"/>
                <w:b/>
                <w:bCs/>
                <w:szCs w:val="22"/>
              </w:rPr>
            </w:pPr>
            <w:r w:rsidRPr="00174115">
              <w:rPr>
                <w:rFonts w:ascii="Times New Roman" w:hAnsi="Times New Roman" w:cs="Times New Roman"/>
                <w:b/>
                <w:bCs/>
                <w:szCs w:val="22"/>
              </w:rPr>
              <w:t>394</w:t>
            </w:r>
          </w:p>
        </w:tc>
      </w:tr>
    </w:tbl>
    <w:p w:rsidR="007054FE" w:rsidRDefault="007054FE" w:rsidP="001E257D">
      <w:pPr>
        <w:tabs>
          <w:tab w:val="left" w:pos="567"/>
        </w:tabs>
        <w:spacing w:after="0" w:line="240" w:lineRule="atLeast"/>
        <w:ind w:right="-25"/>
        <w:jc w:val="thaiDistribute"/>
        <w:rPr>
          <w:rFonts w:ascii="Times New Roman" w:eastAsia="Cordia New" w:hAnsi="Times New Roman" w:cs="Times New Roman"/>
          <w:b/>
          <w:bCs/>
          <w:szCs w:val="22"/>
          <w:highlight w:val="yellow"/>
        </w:rPr>
      </w:pPr>
    </w:p>
    <w:tbl>
      <w:tblPr>
        <w:tblW w:w="9729" w:type="dxa"/>
        <w:tblInd w:w="18" w:type="dxa"/>
        <w:tblLayout w:type="fixed"/>
        <w:tblLook w:val="01E0"/>
      </w:tblPr>
      <w:tblGrid>
        <w:gridCol w:w="3492"/>
        <w:gridCol w:w="1276"/>
        <w:gridCol w:w="284"/>
        <w:gridCol w:w="1417"/>
        <w:gridCol w:w="284"/>
        <w:gridCol w:w="1275"/>
        <w:gridCol w:w="284"/>
        <w:gridCol w:w="1417"/>
      </w:tblGrid>
      <w:tr w:rsidR="0039779F" w:rsidRPr="00673A5F" w:rsidTr="004615CE">
        <w:trPr>
          <w:tblHeader/>
        </w:trPr>
        <w:tc>
          <w:tcPr>
            <w:tcW w:w="3492" w:type="dxa"/>
          </w:tcPr>
          <w:p w:rsidR="0039779F" w:rsidRPr="00673A5F" w:rsidRDefault="0039779F" w:rsidP="004615CE">
            <w:pPr>
              <w:spacing w:after="0" w:line="240" w:lineRule="atLeast"/>
              <w:ind w:left="549" w:right="-25"/>
              <w:jc w:val="both"/>
              <w:rPr>
                <w:rFonts w:ascii="Times New Roman" w:eastAsia="Cordia New" w:hAnsi="Times New Roman" w:cs="Times New Roman"/>
                <w:szCs w:val="22"/>
              </w:rPr>
            </w:pPr>
          </w:p>
        </w:tc>
        <w:tc>
          <w:tcPr>
            <w:tcW w:w="2977" w:type="dxa"/>
            <w:gridSpan w:val="3"/>
            <w:vAlign w:val="center"/>
          </w:tcPr>
          <w:p w:rsidR="0039779F" w:rsidRPr="00673A5F" w:rsidRDefault="0039779F" w:rsidP="004615CE">
            <w:pPr>
              <w:tabs>
                <w:tab w:val="left" w:pos="515"/>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Consolidated</w:t>
            </w:r>
            <w:r w:rsidRPr="00673A5F">
              <w:rPr>
                <w:rFonts w:ascii="Times New Roman" w:eastAsia="Cordia New" w:hAnsi="Times New Roman" w:cs="Times New Roman"/>
                <w:b/>
                <w:bCs/>
                <w:szCs w:val="22"/>
              </w:rPr>
              <w:br/>
              <w:t>financial statements</w:t>
            </w:r>
          </w:p>
        </w:tc>
        <w:tc>
          <w:tcPr>
            <w:tcW w:w="284" w:type="dxa"/>
          </w:tcPr>
          <w:p w:rsidR="0039779F" w:rsidRPr="00673A5F" w:rsidRDefault="0039779F" w:rsidP="004615C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rsidR="0039779F" w:rsidRPr="00673A5F" w:rsidRDefault="0039779F" w:rsidP="004615C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Separate</w:t>
            </w:r>
            <w:r w:rsidRPr="00673A5F">
              <w:rPr>
                <w:rFonts w:ascii="Times New Roman" w:eastAsia="Cordia New" w:hAnsi="Times New Roman" w:cs="Times New Roman"/>
                <w:b/>
                <w:bCs/>
                <w:szCs w:val="22"/>
                <w:cs/>
              </w:rPr>
              <w:br/>
            </w:r>
            <w:r w:rsidRPr="00673A5F">
              <w:rPr>
                <w:rFonts w:ascii="Times New Roman" w:eastAsia="Cordia New" w:hAnsi="Times New Roman" w:cs="Times New Roman"/>
                <w:b/>
                <w:bCs/>
                <w:szCs w:val="22"/>
              </w:rPr>
              <w:t>financial statements</w:t>
            </w:r>
          </w:p>
        </w:tc>
      </w:tr>
      <w:tr w:rsidR="0039779F" w:rsidRPr="00673A5F" w:rsidTr="004615CE">
        <w:trPr>
          <w:tblHeader/>
        </w:trPr>
        <w:tc>
          <w:tcPr>
            <w:tcW w:w="3492" w:type="dxa"/>
          </w:tcPr>
          <w:p w:rsidR="0039779F" w:rsidRPr="00673A5F" w:rsidRDefault="0039779F" w:rsidP="004615CE">
            <w:pPr>
              <w:spacing w:after="0" w:line="240" w:lineRule="atLeast"/>
              <w:ind w:left="549" w:right="-25"/>
              <w:jc w:val="both"/>
              <w:rPr>
                <w:rFonts w:ascii="Times New Roman" w:eastAsia="Cordia New" w:hAnsi="Times New Roman" w:cs="Times New Roman"/>
                <w:szCs w:val="22"/>
              </w:rPr>
            </w:pPr>
          </w:p>
        </w:tc>
        <w:tc>
          <w:tcPr>
            <w:tcW w:w="1276" w:type="dxa"/>
          </w:tcPr>
          <w:p w:rsidR="0039779F" w:rsidRPr="006416A5" w:rsidRDefault="0039779F" w:rsidP="004615C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tcPr>
          <w:p w:rsidR="0039779F" w:rsidRPr="006416A5" w:rsidRDefault="0039779F" w:rsidP="004615CE">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39779F" w:rsidRPr="006416A5" w:rsidRDefault="0039779F" w:rsidP="004615C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84" w:type="dxa"/>
          </w:tcPr>
          <w:p w:rsidR="0039779F" w:rsidRPr="00F92250" w:rsidRDefault="0039779F" w:rsidP="004615C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39779F" w:rsidRPr="006416A5" w:rsidRDefault="0039779F" w:rsidP="004615C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tcPr>
          <w:p w:rsidR="0039779F" w:rsidRPr="006416A5" w:rsidRDefault="0039779F" w:rsidP="004615CE">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39779F" w:rsidRPr="006416A5" w:rsidRDefault="0039779F" w:rsidP="004615C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39779F" w:rsidRPr="00673A5F" w:rsidTr="004615CE">
        <w:trPr>
          <w:tblHeader/>
        </w:trPr>
        <w:tc>
          <w:tcPr>
            <w:tcW w:w="3492" w:type="dxa"/>
          </w:tcPr>
          <w:p w:rsidR="0039779F" w:rsidRPr="00673A5F" w:rsidRDefault="0039779F" w:rsidP="004615CE">
            <w:pPr>
              <w:spacing w:after="0" w:line="240" w:lineRule="atLeast"/>
              <w:ind w:left="549" w:right="-25"/>
              <w:jc w:val="both"/>
              <w:rPr>
                <w:rFonts w:ascii="Times New Roman" w:eastAsia="Cordia New" w:hAnsi="Times New Roman" w:cs="Times New Roman"/>
                <w:szCs w:val="22"/>
              </w:rPr>
            </w:pPr>
          </w:p>
        </w:tc>
        <w:tc>
          <w:tcPr>
            <w:tcW w:w="6237" w:type="dxa"/>
            <w:gridSpan w:val="7"/>
          </w:tcPr>
          <w:p w:rsidR="0039779F" w:rsidRPr="00F92250" w:rsidRDefault="0039779F" w:rsidP="004615CE">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82661D" w:rsidRPr="00AE52AB" w:rsidTr="008362BA">
        <w:tc>
          <w:tcPr>
            <w:tcW w:w="3492" w:type="dxa"/>
          </w:tcPr>
          <w:p w:rsidR="0082661D" w:rsidRPr="00617472" w:rsidRDefault="0082661D" w:rsidP="00FA430B">
            <w:pPr>
              <w:spacing w:after="0" w:line="240" w:lineRule="atLeast"/>
              <w:ind w:left="549" w:right="-25"/>
              <w:jc w:val="both"/>
              <w:rPr>
                <w:rFonts w:ascii="Times New Roman" w:hAnsi="Times New Roman" w:cs="Times New Roman"/>
                <w:b/>
                <w:bCs/>
                <w:i/>
                <w:iCs/>
                <w:szCs w:val="22"/>
                <w:cs/>
              </w:rPr>
            </w:pPr>
            <w:r w:rsidRPr="00617472">
              <w:rPr>
                <w:rFonts w:ascii="Times New Roman" w:hAnsi="Times New Roman" w:cs="Times New Roman"/>
                <w:b/>
                <w:bCs/>
                <w:i/>
                <w:iCs/>
                <w:szCs w:val="22"/>
              </w:rPr>
              <w:t xml:space="preserve">For three-month period </w:t>
            </w:r>
          </w:p>
        </w:tc>
        <w:tc>
          <w:tcPr>
            <w:tcW w:w="1276"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82661D" w:rsidRPr="00AE52AB" w:rsidTr="008362BA">
        <w:tc>
          <w:tcPr>
            <w:tcW w:w="3492" w:type="dxa"/>
          </w:tcPr>
          <w:p w:rsidR="0082661D" w:rsidRPr="00617472" w:rsidRDefault="009642C1" w:rsidP="00FA430B">
            <w:pPr>
              <w:spacing w:after="0" w:line="240" w:lineRule="atLeast"/>
              <w:ind w:left="549" w:right="-25"/>
              <w:jc w:val="both"/>
              <w:rPr>
                <w:rFonts w:ascii="Times New Roman" w:hAnsi="Times New Roman" w:cs="Times New Roman"/>
                <w:b/>
                <w:bCs/>
                <w:szCs w:val="22"/>
              </w:rPr>
            </w:pPr>
            <w:r>
              <w:rPr>
                <w:rFonts w:ascii="Times New Roman" w:hAnsi="Times New Roman" w:cs="Times New Roman"/>
                <w:b/>
                <w:bCs/>
                <w:i/>
                <w:iCs/>
                <w:szCs w:val="22"/>
              </w:rPr>
              <w:t xml:space="preserve">  ended 30</w:t>
            </w:r>
            <w:r w:rsidR="0082661D" w:rsidRPr="00617472">
              <w:rPr>
                <w:rFonts w:ascii="Times New Roman" w:hAnsi="Times New Roman" w:cs="Times New Roman"/>
                <w:b/>
                <w:bCs/>
                <w:i/>
                <w:iCs/>
                <w:szCs w:val="22"/>
              </w:rPr>
              <w:t xml:space="preserve"> </w:t>
            </w:r>
            <w:r w:rsidR="00E4674B" w:rsidRPr="00E4674B">
              <w:rPr>
                <w:rFonts w:ascii="Times New Roman" w:hAnsi="Times New Roman" w:cs="Times New Roman"/>
                <w:b/>
                <w:bCs/>
                <w:i/>
                <w:iCs/>
                <w:szCs w:val="22"/>
              </w:rPr>
              <w:t>September</w:t>
            </w:r>
          </w:p>
        </w:tc>
        <w:tc>
          <w:tcPr>
            <w:tcW w:w="1276"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82661D" w:rsidRPr="00AE52AB" w:rsidTr="008362BA">
        <w:tc>
          <w:tcPr>
            <w:tcW w:w="3492" w:type="dxa"/>
          </w:tcPr>
          <w:p w:rsidR="0082661D" w:rsidRPr="00617472" w:rsidRDefault="0082661D" w:rsidP="00FA430B">
            <w:pPr>
              <w:spacing w:after="0" w:line="240" w:lineRule="atLeast"/>
              <w:ind w:left="549" w:right="-25"/>
              <w:jc w:val="both"/>
              <w:rPr>
                <w:rFonts w:ascii="Times New Roman" w:hAnsi="Times New Roman" w:cs="Times New Roman"/>
                <w:b/>
                <w:bCs/>
                <w:i/>
                <w:iCs/>
                <w:szCs w:val="22"/>
              </w:rPr>
            </w:pPr>
            <w:r w:rsidRPr="00617472">
              <w:rPr>
                <w:rFonts w:ascii="Times New Roman" w:hAnsi="Times New Roman" w:cs="Times New Roman"/>
                <w:szCs w:val="22"/>
              </w:rPr>
              <w:t xml:space="preserve">Loss </w:t>
            </w:r>
            <w:r>
              <w:rPr>
                <w:rFonts w:ascii="Times New Roman" w:hAnsi="Times New Roman" w:cs="Times New Roman"/>
                <w:szCs w:val="22"/>
              </w:rPr>
              <w:t>on devaluation of</w:t>
            </w:r>
          </w:p>
        </w:tc>
        <w:tc>
          <w:tcPr>
            <w:tcW w:w="1276"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6E185B" w:rsidRPr="00617472" w:rsidTr="008362BA">
        <w:tc>
          <w:tcPr>
            <w:tcW w:w="3492" w:type="dxa"/>
          </w:tcPr>
          <w:p w:rsidR="006E185B" w:rsidRPr="00617472" w:rsidRDefault="001E257D" w:rsidP="00FA430B">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 xml:space="preserve">  i</w:t>
            </w:r>
            <w:r w:rsidR="006E185B">
              <w:rPr>
                <w:rFonts w:ascii="Times New Roman" w:hAnsi="Times New Roman" w:cs="Times New Roman"/>
                <w:szCs w:val="22"/>
              </w:rPr>
              <w:t>nventories (reversal)</w:t>
            </w:r>
          </w:p>
        </w:tc>
        <w:tc>
          <w:tcPr>
            <w:tcW w:w="1276" w:type="dxa"/>
            <w:tcBorders>
              <w:bottom w:val="double" w:sz="4" w:space="0" w:color="auto"/>
            </w:tcBorders>
          </w:tcPr>
          <w:p w:rsidR="006E185B" w:rsidRPr="00617472" w:rsidRDefault="00E4674B" w:rsidP="008362BA">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207</w:t>
            </w:r>
          </w:p>
        </w:tc>
        <w:tc>
          <w:tcPr>
            <w:tcW w:w="284" w:type="dxa"/>
          </w:tcPr>
          <w:p w:rsidR="006E185B" w:rsidRPr="00617472" w:rsidRDefault="006E185B" w:rsidP="00FA430B">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6E185B" w:rsidRPr="00617472" w:rsidRDefault="00E4674B" w:rsidP="008362BA">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(669)</w:t>
            </w:r>
          </w:p>
        </w:tc>
        <w:tc>
          <w:tcPr>
            <w:tcW w:w="284" w:type="dxa"/>
            <w:shd w:val="clear" w:color="auto" w:fill="auto"/>
          </w:tcPr>
          <w:p w:rsidR="006E185B" w:rsidRPr="00617472" w:rsidRDefault="006E185B" w:rsidP="00FA430B">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6E185B" w:rsidRPr="00617472" w:rsidRDefault="00E4674B" w:rsidP="008362BA">
            <w:pPr>
              <w:tabs>
                <w:tab w:val="decimal" w:pos="1057"/>
              </w:tabs>
              <w:spacing w:after="0" w:line="240" w:lineRule="atLeast"/>
              <w:ind w:right="-25"/>
              <w:jc w:val="both"/>
              <w:rPr>
                <w:rFonts w:ascii="Times New Roman" w:hAnsi="Times New Roman" w:cs="Times New Roman"/>
                <w:szCs w:val="22"/>
              </w:rPr>
            </w:pPr>
            <w:r>
              <w:rPr>
                <w:rFonts w:ascii="Times New Roman" w:hAnsi="Times New Roman" w:cs="Times New Roman"/>
                <w:szCs w:val="22"/>
              </w:rPr>
              <w:t>(25</w:t>
            </w:r>
            <w:r w:rsidR="00BD4952">
              <w:rPr>
                <w:rFonts w:ascii="Times New Roman" w:hAnsi="Times New Roman" w:cs="Times New Roman"/>
                <w:szCs w:val="22"/>
              </w:rPr>
              <w:t>)</w:t>
            </w:r>
          </w:p>
        </w:tc>
        <w:tc>
          <w:tcPr>
            <w:tcW w:w="284" w:type="dxa"/>
            <w:shd w:val="clear" w:color="auto" w:fill="auto"/>
          </w:tcPr>
          <w:p w:rsidR="006E185B" w:rsidRPr="00617472" w:rsidRDefault="006E185B" w:rsidP="00FA430B">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6E185B" w:rsidRPr="00617472" w:rsidRDefault="00E4674B" w:rsidP="008362BA">
            <w:pPr>
              <w:tabs>
                <w:tab w:val="decimal" w:pos="10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(301</w:t>
            </w:r>
            <w:r w:rsidR="007054FE">
              <w:rPr>
                <w:rFonts w:ascii="Times New Roman" w:hAnsi="Times New Roman" w:cs="Times New Roman"/>
                <w:szCs w:val="22"/>
              </w:rPr>
              <w:t>)</w:t>
            </w:r>
          </w:p>
        </w:tc>
      </w:tr>
      <w:tr w:rsidR="009642C1" w:rsidRPr="00617472" w:rsidTr="009642C1">
        <w:tc>
          <w:tcPr>
            <w:tcW w:w="3492" w:type="dxa"/>
          </w:tcPr>
          <w:p w:rsidR="009642C1" w:rsidRDefault="009642C1" w:rsidP="00FA430B">
            <w:pPr>
              <w:spacing w:after="0" w:line="260" w:lineRule="atLeast"/>
              <w:ind w:left="522" w:right="-25"/>
              <w:jc w:val="both"/>
              <w:rPr>
                <w:rFonts w:ascii="Times New Roman" w:hAnsi="Times New Roman" w:cs="Times New Roman"/>
                <w:szCs w:val="22"/>
              </w:rPr>
            </w:pPr>
          </w:p>
        </w:tc>
        <w:tc>
          <w:tcPr>
            <w:tcW w:w="1276" w:type="dxa"/>
          </w:tcPr>
          <w:p w:rsidR="009642C1" w:rsidRDefault="009642C1" w:rsidP="008362BA">
            <w:pPr>
              <w:tabs>
                <w:tab w:val="decimal" w:pos="1049"/>
              </w:tabs>
              <w:spacing w:after="0" w:line="240" w:lineRule="atLeast"/>
              <w:ind w:left="72" w:right="-25"/>
              <w:jc w:val="both"/>
              <w:rPr>
                <w:rFonts w:ascii="Times New Roman" w:hAnsi="Times New Roman" w:cs="Times New Roman"/>
                <w:szCs w:val="22"/>
              </w:rPr>
            </w:pPr>
          </w:p>
        </w:tc>
        <w:tc>
          <w:tcPr>
            <w:tcW w:w="284" w:type="dxa"/>
          </w:tcPr>
          <w:p w:rsidR="009642C1" w:rsidRPr="00617472" w:rsidRDefault="009642C1"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642C1" w:rsidRDefault="009642C1" w:rsidP="008362BA">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9642C1" w:rsidRPr="00617472" w:rsidRDefault="009642C1"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9642C1" w:rsidRDefault="009642C1" w:rsidP="008362BA">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9642C1" w:rsidRPr="00617472" w:rsidRDefault="009642C1"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642C1" w:rsidRDefault="009642C1" w:rsidP="008362BA">
            <w:pPr>
              <w:tabs>
                <w:tab w:val="decimal" w:pos="1046"/>
              </w:tabs>
              <w:spacing w:after="0" w:line="240" w:lineRule="atLeast"/>
              <w:ind w:left="72" w:right="-25"/>
              <w:jc w:val="both"/>
              <w:rPr>
                <w:rFonts w:ascii="Times New Roman" w:hAnsi="Times New Roman" w:cs="Times New Roman"/>
                <w:szCs w:val="22"/>
              </w:rPr>
            </w:pPr>
          </w:p>
        </w:tc>
      </w:tr>
      <w:tr w:rsidR="009642C1" w:rsidRPr="008239F8" w:rsidTr="009642C1">
        <w:trPr>
          <w:trHeight w:val="260"/>
        </w:trPr>
        <w:tc>
          <w:tcPr>
            <w:tcW w:w="3492" w:type="dxa"/>
          </w:tcPr>
          <w:p w:rsidR="009642C1" w:rsidRPr="009642C1" w:rsidRDefault="009642C1" w:rsidP="009642C1">
            <w:pPr>
              <w:spacing w:after="0" w:line="240" w:lineRule="atLeast"/>
              <w:ind w:left="549" w:right="-25"/>
              <w:jc w:val="both"/>
              <w:rPr>
                <w:rFonts w:ascii="Times New Roman" w:hAnsi="Times New Roman" w:cs="Times New Roman"/>
                <w:szCs w:val="22"/>
                <w:cs/>
              </w:rPr>
            </w:pPr>
            <w:r w:rsidRPr="009642C1">
              <w:rPr>
                <w:rFonts w:ascii="Times New Roman" w:hAnsi="Times New Roman" w:cs="Times New Roman"/>
                <w:b/>
                <w:bCs/>
                <w:i/>
                <w:iCs/>
                <w:szCs w:val="22"/>
              </w:rPr>
              <w:t>For six-month period</w:t>
            </w:r>
            <w:r w:rsidRPr="009642C1">
              <w:rPr>
                <w:rFonts w:ascii="Times New Roman" w:hAnsi="Times New Roman" w:cs="Times New Roman"/>
                <w:szCs w:val="22"/>
              </w:rPr>
              <w:t xml:space="preserve"> </w:t>
            </w:r>
          </w:p>
        </w:tc>
        <w:tc>
          <w:tcPr>
            <w:tcW w:w="1276" w:type="dxa"/>
          </w:tcPr>
          <w:p w:rsidR="009642C1" w:rsidRPr="008239F8" w:rsidRDefault="009642C1" w:rsidP="009642C1">
            <w:pPr>
              <w:tabs>
                <w:tab w:val="decimal" w:pos="1049"/>
              </w:tabs>
              <w:spacing w:after="0" w:line="240" w:lineRule="atLeast"/>
              <w:ind w:left="72" w:right="-25"/>
              <w:jc w:val="both"/>
              <w:rPr>
                <w:rFonts w:ascii="Times New Roman" w:hAnsi="Times New Roman" w:cs="Times New Roman"/>
                <w:szCs w:val="22"/>
                <w:cs/>
              </w:rPr>
            </w:pPr>
          </w:p>
        </w:tc>
        <w:tc>
          <w:tcPr>
            <w:tcW w:w="284" w:type="dxa"/>
          </w:tcPr>
          <w:p w:rsidR="009642C1" w:rsidRPr="008239F8" w:rsidRDefault="009642C1" w:rsidP="00D248E1">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642C1" w:rsidRPr="008239F8" w:rsidRDefault="009642C1" w:rsidP="009642C1">
            <w:pPr>
              <w:tabs>
                <w:tab w:val="decimal" w:pos="1120"/>
              </w:tabs>
              <w:spacing w:after="0" w:line="240" w:lineRule="atLeast"/>
              <w:ind w:left="72" w:right="-25"/>
              <w:jc w:val="both"/>
              <w:rPr>
                <w:rFonts w:ascii="Times New Roman" w:hAnsi="Times New Roman" w:cs="Times New Roman"/>
                <w:szCs w:val="22"/>
                <w:cs/>
              </w:rPr>
            </w:pPr>
          </w:p>
        </w:tc>
        <w:tc>
          <w:tcPr>
            <w:tcW w:w="284" w:type="dxa"/>
            <w:shd w:val="clear" w:color="auto" w:fill="auto"/>
          </w:tcPr>
          <w:p w:rsidR="009642C1" w:rsidRPr="008239F8" w:rsidRDefault="009642C1" w:rsidP="00D248E1">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9642C1" w:rsidRPr="008239F8" w:rsidRDefault="009642C1" w:rsidP="009642C1">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9642C1" w:rsidRPr="008239F8" w:rsidRDefault="009642C1" w:rsidP="00D248E1">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642C1" w:rsidRPr="008239F8" w:rsidRDefault="009642C1" w:rsidP="00D248E1">
            <w:pPr>
              <w:tabs>
                <w:tab w:val="decimal" w:pos="1057"/>
              </w:tabs>
              <w:spacing w:after="0" w:line="240" w:lineRule="atLeast"/>
              <w:ind w:right="-25"/>
              <w:jc w:val="both"/>
              <w:rPr>
                <w:rFonts w:ascii="Times New Roman" w:hAnsi="Times New Roman" w:cs="Times New Roman"/>
                <w:szCs w:val="22"/>
              </w:rPr>
            </w:pPr>
          </w:p>
        </w:tc>
      </w:tr>
      <w:tr w:rsidR="009642C1" w:rsidRPr="008239F8" w:rsidTr="007054FE">
        <w:trPr>
          <w:trHeight w:val="278"/>
        </w:trPr>
        <w:tc>
          <w:tcPr>
            <w:tcW w:w="3492" w:type="dxa"/>
          </w:tcPr>
          <w:p w:rsidR="009642C1" w:rsidRPr="009642C1" w:rsidRDefault="009642C1" w:rsidP="009642C1">
            <w:pPr>
              <w:spacing w:after="0" w:line="260" w:lineRule="atLeast"/>
              <w:ind w:left="522" w:right="-25"/>
              <w:jc w:val="both"/>
              <w:rPr>
                <w:rFonts w:ascii="Times New Roman" w:hAnsi="Times New Roman" w:cs="Times New Roman"/>
                <w:szCs w:val="22"/>
              </w:rPr>
            </w:pPr>
            <w:r w:rsidRPr="009642C1">
              <w:rPr>
                <w:rFonts w:ascii="Times New Roman" w:hAnsi="Times New Roman" w:cs="Times New Roman"/>
                <w:szCs w:val="22"/>
              </w:rPr>
              <w:t xml:space="preserve">  </w:t>
            </w:r>
            <w:r>
              <w:rPr>
                <w:rFonts w:ascii="Times New Roman" w:hAnsi="Times New Roman" w:cs="Times New Roman"/>
                <w:b/>
                <w:bCs/>
                <w:i/>
                <w:iCs/>
                <w:szCs w:val="22"/>
              </w:rPr>
              <w:t xml:space="preserve">  ended 30</w:t>
            </w:r>
            <w:r w:rsidRPr="00617472">
              <w:rPr>
                <w:rFonts w:ascii="Times New Roman" w:hAnsi="Times New Roman" w:cs="Times New Roman"/>
                <w:b/>
                <w:bCs/>
                <w:i/>
                <w:iCs/>
                <w:szCs w:val="22"/>
              </w:rPr>
              <w:t xml:space="preserve"> </w:t>
            </w:r>
            <w:r w:rsidR="00E4674B" w:rsidRPr="00E4674B">
              <w:rPr>
                <w:rFonts w:ascii="Times New Roman" w:hAnsi="Times New Roman" w:cs="Times New Roman"/>
                <w:b/>
                <w:bCs/>
                <w:i/>
                <w:iCs/>
                <w:szCs w:val="22"/>
              </w:rPr>
              <w:t>September</w:t>
            </w:r>
          </w:p>
        </w:tc>
        <w:tc>
          <w:tcPr>
            <w:tcW w:w="1276" w:type="dxa"/>
          </w:tcPr>
          <w:p w:rsidR="009642C1" w:rsidRPr="008239F8" w:rsidRDefault="009642C1" w:rsidP="009642C1">
            <w:pPr>
              <w:tabs>
                <w:tab w:val="decimal" w:pos="1049"/>
              </w:tabs>
              <w:spacing w:after="0" w:line="240" w:lineRule="atLeast"/>
              <w:ind w:right="-25"/>
              <w:jc w:val="both"/>
              <w:rPr>
                <w:rFonts w:ascii="Times New Roman" w:hAnsi="Times New Roman" w:cs="Times New Roman"/>
                <w:szCs w:val="22"/>
                <w:cs/>
              </w:rPr>
            </w:pPr>
          </w:p>
        </w:tc>
        <w:tc>
          <w:tcPr>
            <w:tcW w:w="284" w:type="dxa"/>
          </w:tcPr>
          <w:p w:rsidR="009642C1" w:rsidRPr="008239F8" w:rsidRDefault="009642C1" w:rsidP="00D248E1">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642C1" w:rsidRPr="008239F8" w:rsidRDefault="009642C1" w:rsidP="009642C1">
            <w:pPr>
              <w:tabs>
                <w:tab w:val="decimal" w:pos="1120"/>
              </w:tabs>
              <w:spacing w:after="0" w:line="240" w:lineRule="atLeast"/>
              <w:ind w:right="-25"/>
              <w:jc w:val="both"/>
              <w:rPr>
                <w:rFonts w:ascii="Times New Roman" w:hAnsi="Times New Roman" w:cs="Times New Roman"/>
                <w:szCs w:val="22"/>
                <w:cs/>
              </w:rPr>
            </w:pPr>
          </w:p>
        </w:tc>
        <w:tc>
          <w:tcPr>
            <w:tcW w:w="284" w:type="dxa"/>
            <w:shd w:val="clear" w:color="auto" w:fill="auto"/>
          </w:tcPr>
          <w:p w:rsidR="009642C1" w:rsidRPr="008239F8" w:rsidRDefault="009642C1" w:rsidP="00D248E1">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9642C1" w:rsidRPr="008239F8" w:rsidRDefault="009642C1" w:rsidP="009642C1">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9642C1" w:rsidRPr="008239F8" w:rsidRDefault="009642C1" w:rsidP="00D248E1">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642C1" w:rsidRPr="008239F8" w:rsidRDefault="009642C1">
            <w:pPr>
              <w:spacing w:after="0" w:line="240" w:lineRule="auto"/>
              <w:rPr>
                <w:rFonts w:ascii="Times New Roman" w:hAnsi="Times New Roman" w:cs="Times New Roman"/>
                <w:szCs w:val="22"/>
              </w:rPr>
            </w:pPr>
          </w:p>
        </w:tc>
      </w:tr>
      <w:tr w:rsidR="009642C1" w:rsidRPr="008239F8" w:rsidTr="009642C1">
        <w:tc>
          <w:tcPr>
            <w:tcW w:w="3492" w:type="dxa"/>
          </w:tcPr>
          <w:p w:rsidR="009642C1" w:rsidRPr="009642C1" w:rsidRDefault="009642C1" w:rsidP="009642C1">
            <w:pPr>
              <w:spacing w:after="0" w:line="260" w:lineRule="atLeast"/>
              <w:ind w:left="522" w:right="-25"/>
              <w:jc w:val="both"/>
              <w:rPr>
                <w:rFonts w:ascii="Times New Roman" w:hAnsi="Times New Roman" w:cs="Times New Roman"/>
                <w:szCs w:val="22"/>
              </w:rPr>
            </w:pPr>
            <w:r w:rsidRPr="00617472">
              <w:rPr>
                <w:rFonts w:ascii="Times New Roman" w:hAnsi="Times New Roman" w:cs="Times New Roman"/>
                <w:szCs w:val="22"/>
              </w:rPr>
              <w:t xml:space="preserve">Loss </w:t>
            </w:r>
            <w:r>
              <w:rPr>
                <w:rFonts w:ascii="Times New Roman" w:hAnsi="Times New Roman" w:cs="Times New Roman"/>
                <w:szCs w:val="22"/>
              </w:rPr>
              <w:t>on devaluation of</w:t>
            </w:r>
          </w:p>
        </w:tc>
        <w:tc>
          <w:tcPr>
            <w:tcW w:w="1276" w:type="dxa"/>
          </w:tcPr>
          <w:p w:rsidR="009642C1" w:rsidRPr="008239F8" w:rsidRDefault="009642C1" w:rsidP="009642C1">
            <w:pPr>
              <w:tabs>
                <w:tab w:val="decimal" w:pos="1049"/>
              </w:tabs>
              <w:spacing w:after="0" w:line="240" w:lineRule="atLeast"/>
              <w:ind w:left="72" w:right="-25"/>
              <w:jc w:val="both"/>
              <w:rPr>
                <w:rFonts w:ascii="Times New Roman" w:hAnsi="Times New Roman" w:cs="Times New Roman"/>
                <w:szCs w:val="22"/>
                <w:cs/>
              </w:rPr>
            </w:pPr>
          </w:p>
        </w:tc>
        <w:tc>
          <w:tcPr>
            <w:tcW w:w="284" w:type="dxa"/>
          </w:tcPr>
          <w:p w:rsidR="009642C1" w:rsidRPr="008239F8" w:rsidRDefault="009642C1" w:rsidP="00D248E1">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642C1" w:rsidRPr="008239F8" w:rsidRDefault="009642C1" w:rsidP="009642C1">
            <w:pPr>
              <w:tabs>
                <w:tab w:val="decimal" w:pos="1120"/>
              </w:tabs>
              <w:spacing w:after="0" w:line="240" w:lineRule="atLeast"/>
              <w:ind w:left="72" w:right="-25"/>
              <w:jc w:val="both"/>
              <w:rPr>
                <w:rFonts w:ascii="Times New Roman" w:hAnsi="Times New Roman" w:cs="Times New Roman"/>
                <w:szCs w:val="22"/>
                <w:cs/>
              </w:rPr>
            </w:pPr>
          </w:p>
        </w:tc>
        <w:tc>
          <w:tcPr>
            <w:tcW w:w="284" w:type="dxa"/>
            <w:shd w:val="clear" w:color="auto" w:fill="auto"/>
          </w:tcPr>
          <w:p w:rsidR="009642C1" w:rsidRPr="008239F8" w:rsidRDefault="009642C1" w:rsidP="00D248E1">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9642C1" w:rsidRPr="008239F8" w:rsidRDefault="009642C1" w:rsidP="009642C1">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9642C1" w:rsidRPr="008239F8" w:rsidRDefault="009642C1" w:rsidP="00D248E1">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642C1" w:rsidRPr="008239F8" w:rsidRDefault="009642C1" w:rsidP="009642C1">
            <w:pPr>
              <w:tabs>
                <w:tab w:val="decimal" w:pos="1046"/>
              </w:tabs>
              <w:spacing w:after="0" w:line="240" w:lineRule="atLeast"/>
              <w:ind w:left="72" w:right="-25"/>
              <w:jc w:val="both"/>
              <w:rPr>
                <w:rFonts w:ascii="Times New Roman" w:hAnsi="Times New Roman" w:cs="Times New Roman"/>
                <w:szCs w:val="22"/>
              </w:rPr>
            </w:pPr>
          </w:p>
        </w:tc>
      </w:tr>
      <w:tr w:rsidR="009642C1" w:rsidRPr="00617472" w:rsidTr="009642C1">
        <w:trPr>
          <w:trHeight w:val="68"/>
        </w:trPr>
        <w:tc>
          <w:tcPr>
            <w:tcW w:w="3492" w:type="dxa"/>
          </w:tcPr>
          <w:p w:rsidR="009642C1" w:rsidRPr="00617472" w:rsidRDefault="009642C1" w:rsidP="00D248E1">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 xml:space="preserve">  inventories (reversal)</w:t>
            </w:r>
          </w:p>
        </w:tc>
        <w:tc>
          <w:tcPr>
            <w:tcW w:w="1276" w:type="dxa"/>
            <w:tcBorders>
              <w:bottom w:val="double" w:sz="4" w:space="0" w:color="auto"/>
            </w:tcBorders>
          </w:tcPr>
          <w:p w:rsidR="009642C1" w:rsidRPr="00617472" w:rsidRDefault="00BD4952" w:rsidP="00D248E1">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w:t>
            </w:r>
            <w:r w:rsidR="00E4674B">
              <w:rPr>
                <w:rFonts w:ascii="Times New Roman" w:hAnsi="Times New Roman" w:cs="Times New Roman"/>
                <w:szCs w:val="22"/>
              </w:rPr>
              <w:t>867</w:t>
            </w:r>
          </w:p>
        </w:tc>
        <w:tc>
          <w:tcPr>
            <w:tcW w:w="284" w:type="dxa"/>
          </w:tcPr>
          <w:p w:rsidR="009642C1" w:rsidRPr="00617472" w:rsidRDefault="009642C1" w:rsidP="00D248E1">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9642C1" w:rsidRPr="00617472" w:rsidRDefault="00E4674B" w:rsidP="00D248E1">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(26,656</w:t>
            </w:r>
            <w:r w:rsidR="007054FE">
              <w:rPr>
                <w:rFonts w:ascii="Times New Roman" w:hAnsi="Times New Roman" w:cs="Times New Roman"/>
                <w:szCs w:val="22"/>
              </w:rPr>
              <w:t>)</w:t>
            </w:r>
          </w:p>
        </w:tc>
        <w:tc>
          <w:tcPr>
            <w:tcW w:w="284" w:type="dxa"/>
            <w:shd w:val="clear" w:color="auto" w:fill="auto"/>
          </w:tcPr>
          <w:p w:rsidR="009642C1" w:rsidRPr="00617472" w:rsidRDefault="009642C1" w:rsidP="00D248E1">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9642C1" w:rsidRPr="00617472" w:rsidRDefault="00E4674B" w:rsidP="00D248E1">
            <w:pPr>
              <w:tabs>
                <w:tab w:val="decimal" w:pos="1057"/>
              </w:tabs>
              <w:spacing w:after="0" w:line="240" w:lineRule="atLeast"/>
              <w:ind w:right="-25"/>
              <w:jc w:val="both"/>
              <w:rPr>
                <w:rFonts w:ascii="Times New Roman" w:hAnsi="Times New Roman" w:cs="Times New Roman"/>
                <w:szCs w:val="22"/>
              </w:rPr>
            </w:pPr>
            <w:r>
              <w:rPr>
                <w:rFonts w:ascii="Times New Roman" w:hAnsi="Times New Roman" w:cs="Times New Roman"/>
                <w:szCs w:val="22"/>
              </w:rPr>
              <w:t>(148</w:t>
            </w:r>
            <w:r w:rsidR="00BD4952">
              <w:rPr>
                <w:rFonts w:ascii="Times New Roman" w:hAnsi="Times New Roman" w:cs="Times New Roman"/>
                <w:szCs w:val="22"/>
              </w:rPr>
              <w:t>)</w:t>
            </w:r>
          </w:p>
        </w:tc>
        <w:tc>
          <w:tcPr>
            <w:tcW w:w="284" w:type="dxa"/>
            <w:shd w:val="clear" w:color="auto" w:fill="auto"/>
          </w:tcPr>
          <w:p w:rsidR="009642C1" w:rsidRPr="00617472" w:rsidRDefault="009642C1" w:rsidP="00D248E1">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9642C1" w:rsidRPr="00617472" w:rsidRDefault="00E4674B" w:rsidP="00D248E1">
            <w:pPr>
              <w:tabs>
                <w:tab w:val="decimal" w:pos="10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(26,208</w:t>
            </w:r>
            <w:r w:rsidR="007054FE">
              <w:rPr>
                <w:rFonts w:ascii="Times New Roman" w:hAnsi="Times New Roman" w:cs="Times New Roman"/>
                <w:szCs w:val="22"/>
              </w:rPr>
              <w:t>)</w:t>
            </w:r>
          </w:p>
        </w:tc>
      </w:tr>
    </w:tbl>
    <w:p w:rsidR="00230DB4" w:rsidRDefault="00230DB4" w:rsidP="00230DB4">
      <w:pPr>
        <w:tabs>
          <w:tab w:val="left" w:pos="7088"/>
          <w:tab w:val="left" w:pos="8222"/>
        </w:tabs>
        <w:spacing w:after="0" w:line="240" w:lineRule="atLeast"/>
        <w:ind w:right="-25"/>
        <w:jc w:val="both"/>
        <w:rPr>
          <w:rFonts w:ascii="Times New Roman" w:eastAsia="Cordia New" w:hAnsi="Times New Roman" w:cs="Times New Roman"/>
          <w:szCs w:val="22"/>
          <w:highlight w:val="yellow"/>
        </w:rPr>
      </w:pPr>
    </w:p>
    <w:p w:rsidR="00C83E55" w:rsidRPr="00C83E55" w:rsidRDefault="00C83E55" w:rsidP="00C83E55">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C83E55">
        <w:rPr>
          <w:rFonts w:ascii="Times New Roman" w:eastAsia="Cordia New" w:hAnsi="Times New Roman" w:cs="Times New Roman"/>
          <w:b/>
          <w:bCs/>
          <w:szCs w:val="22"/>
        </w:rPr>
        <w:t>Other non-current financial assets</w:t>
      </w:r>
    </w:p>
    <w:p w:rsidR="003A0C29" w:rsidRPr="003A0C29" w:rsidRDefault="003A0C29" w:rsidP="003A0C29">
      <w:pPr>
        <w:pStyle w:val="ListParagraph"/>
        <w:tabs>
          <w:tab w:val="left" w:pos="7088"/>
          <w:tab w:val="left" w:pos="8222"/>
        </w:tabs>
        <w:ind w:left="851" w:right="-25" w:firstLine="0"/>
        <w:jc w:val="both"/>
        <w:rPr>
          <w:rFonts w:ascii="Times New Roman" w:hAnsi="Times New Roman" w:cs="Times New Roman"/>
          <w:sz w:val="22"/>
          <w:szCs w:val="22"/>
        </w:rPr>
      </w:pPr>
    </w:p>
    <w:tbl>
      <w:tblPr>
        <w:tblW w:w="9729" w:type="dxa"/>
        <w:tblInd w:w="18" w:type="dxa"/>
        <w:tblLayout w:type="fixed"/>
        <w:tblLook w:val="01E0"/>
      </w:tblPr>
      <w:tblGrid>
        <w:gridCol w:w="3492"/>
        <w:gridCol w:w="1276"/>
        <w:gridCol w:w="284"/>
        <w:gridCol w:w="1417"/>
        <w:gridCol w:w="284"/>
        <w:gridCol w:w="1275"/>
        <w:gridCol w:w="284"/>
        <w:gridCol w:w="1417"/>
      </w:tblGrid>
      <w:tr w:rsidR="0082661D" w:rsidRPr="007E7330" w:rsidTr="008362BA">
        <w:trPr>
          <w:tblHeader/>
        </w:trPr>
        <w:tc>
          <w:tcPr>
            <w:tcW w:w="3492" w:type="dxa"/>
          </w:tcPr>
          <w:p w:rsidR="0082661D" w:rsidRPr="007E7330" w:rsidRDefault="0082661D" w:rsidP="00FA430B">
            <w:pPr>
              <w:spacing w:after="0" w:line="240" w:lineRule="atLeast"/>
              <w:ind w:left="549" w:right="-25"/>
              <w:jc w:val="both"/>
              <w:rPr>
                <w:rFonts w:ascii="Times New Roman" w:hAnsi="Times New Roman" w:cs="Times New Roman"/>
                <w:szCs w:val="22"/>
              </w:rPr>
            </w:pPr>
          </w:p>
        </w:tc>
        <w:tc>
          <w:tcPr>
            <w:tcW w:w="2977" w:type="dxa"/>
            <w:gridSpan w:val="3"/>
            <w:vAlign w:val="center"/>
          </w:tcPr>
          <w:p w:rsidR="0082661D" w:rsidRPr="007E7330"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Consolidated</w:t>
            </w:r>
            <w:r w:rsidRPr="007E7330">
              <w:rPr>
                <w:rFonts w:ascii="Times New Roman" w:eastAsia="Cordia New" w:hAnsi="Times New Roman" w:cs="Times New Roman"/>
                <w:b/>
                <w:bCs/>
                <w:szCs w:val="22"/>
              </w:rPr>
              <w:br/>
              <w:t>financial statements</w:t>
            </w:r>
          </w:p>
        </w:tc>
        <w:tc>
          <w:tcPr>
            <w:tcW w:w="284" w:type="dxa"/>
          </w:tcPr>
          <w:p w:rsidR="0082661D" w:rsidRPr="007E7330"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rsidR="0082661D" w:rsidRPr="007E7330"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Separate</w:t>
            </w:r>
            <w:r w:rsidRPr="007E7330">
              <w:rPr>
                <w:rFonts w:ascii="Times New Roman" w:eastAsia="Cordia New" w:hAnsi="Times New Roman" w:cs="Times New Roman"/>
                <w:b/>
                <w:bCs/>
                <w:szCs w:val="22"/>
                <w:cs/>
              </w:rPr>
              <w:br/>
            </w:r>
            <w:r w:rsidRPr="007E7330">
              <w:rPr>
                <w:rFonts w:ascii="Times New Roman" w:eastAsia="Cordia New" w:hAnsi="Times New Roman" w:cs="Times New Roman"/>
                <w:b/>
                <w:bCs/>
                <w:szCs w:val="22"/>
              </w:rPr>
              <w:t>financial statements</w:t>
            </w:r>
          </w:p>
        </w:tc>
      </w:tr>
      <w:tr w:rsidR="0082661D" w:rsidRPr="007E7330" w:rsidTr="008362BA">
        <w:trPr>
          <w:tblHeader/>
        </w:trPr>
        <w:tc>
          <w:tcPr>
            <w:tcW w:w="3492" w:type="dxa"/>
          </w:tcPr>
          <w:p w:rsidR="0082661D" w:rsidRPr="007E7330" w:rsidRDefault="0082661D" w:rsidP="00FA430B">
            <w:pPr>
              <w:spacing w:after="0" w:line="240" w:lineRule="atLeast"/>
              <w:ind w:left="549" w:right="-25"/>
              <w:jc w:val="both"/>
              <w:rPr>
                <w:rFonts w:ascii="Times New Roman" w:hAnsi="Times New Roman" w:cs="Times New Roman"/>
                <w:szCs w:val="22"/>
              </w:rPr>
            </w:pPr>
          </w:p>
        </w:tc>
        <w:tc>
          <w:tcPr>
            <w:tcW w:w="1276" w:type="dxa"/>
          </w:tcPr>
          <w:p w:rsidR="0082661D" w:rsidRPr="006416A5" w:rsidRDefault="00C6271B" w:rsidP="00011B9E">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 xml:space="preserve">30 </w:t>
            </w:r>
            <w:r w:rsidR="00E4674B">
              <w:rPr>
                <w:rFonts w:ascii="Times New Roman" w:hAnsi="Times New Roman" w:cs="Times New Roman"/>
                <w:szCs w:val="22"/>
              </w:rPr>
              <w:t>September</w:t>
            </w:r>
          </w:p>
        </w:tc>
        <w:tc>
          <w:tcPr>
            <w:tcW w:w="28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8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82661D" w:rsidRPr="006416A5" w:rsidRDefault="00C6271B" w:rsidP="00011B9E">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 xml:space="preserve">30 </w:t>
            </w:r>
            <w:r w:rsidR="00E4674B">
              <w:rPr>
                <w:rFonts w:ascii="Times New Roman" w:hAnsi="Times New Roman" w:cs="Times New Roman"/>
                <w:szCs w:val="22"/>
              </w:rPr>
              <w:t>September</w:t>
            </w:r>
          </w:p>
        </w:tc>
        <w:tc>
          <w:tcPr>
            <w:tcW w:w="28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3A0C29" w:rsidRPr="007E7330" w:rsidTr="008362BA">
        <w:trPr>
          <w:tblHeader/>
        </w:trPr>
        <w:tc>
          <w:tcPr>
            <w:tcW w:w="3492" w:type="dxa"/>
          </w:tcPr>
          <w:p w:rsidR="003A0C29" w:rsidRPr="007E7330" w:rsidRDefault="003A0C29" w:rsidP="00FA430B">
            <w:pPr>
              <w:spacing w:after="0" w:line="240" w:lineRule="atLeast"/>
              <w:ind w:left="549" w:right="-25"/>
              <w:jc w:val="both"/>
              <w:rPr>
                <w:rFonts w:ascii="Times New Roman" w:hAnsi="Times New Roman" w:cs="Times New Roman"/>
                <w:szCs w:val="22"/>
              </w:rPr>
            </w:pPr>
          </w:p>
        </w:tc>
        <w:tc>
          <w:tcPr>
            <w:tcW w:w="1276" w:type="dxa"/>
          </w:tcPr>
          <w:p w:rsidR="003A0C29" w:rsidRPr="005F1AD4" w:rsidRDefault="003A0C29" w:rsidP="00FA430B">
            <w:pPr>
              <w:spacing w:after="0" w:line="240" w:lineRule="atLeast"/>
              <w:ind w:left="-108" w:right="-25"/>
              <w:jc w:val="center"/>
              <w:rPr>
                <w:rFonts w:ascii="Times New Roman" w:hAnsi="Times New Roman" w:cstheme="minorBidi"/>
                <w:szCs w:val="22"/>
                <w:lang w:val="en-GB"/>
              </w:rPr>
            </w:pPr>
            <w:r>
              <w:rPr>
                <w:rFonts w:ascii="Times New Roman" w:hAnsi="Times New Roman" w:cs="Times New Roman"/>
                <w:szCs w:val="22"/>
              </w:rPr>
              <w:t>202</w:t>
            </w:r>
            <w:r>
              <w:rPr>
                <w:rFonts w:ascii="Times New Roman" w:hAnsi="Times New Roman" w:cstheme="minorBidi"/>
                <w:szCs w:val="22"/>
                <w:lang w:val="en-GB"/>
              </w:rPr>
              <w:t>3</w:t>
            </w:r>
          </w:p>
        </w:tc>
        <w:tc>
          <w:tcPr>
            <w:tcW w:w="284" w:type="dxa"/>
          </w:tcPr>
          <w:p w:rsidR="003A0C29" w:rsidRPr="006416A5" w:rsidRDefault="003A0C29"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3A0C29" w:rsidRPr="006416A5" w:rsidRDefault="003A0C29"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84" w:type="dxa"/>
          </w:tcPr>
          <w:p w:rsidR="003A0C29" w:rsidRPr="00F92250" w:rsidRDefault="003A0C29"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3A0C29" w:rsidRPr="005F1AD4" w:rsidRDefault="003A0C29" w:rsidP="00FA430B">
            <w:pPr>
              <w:spacing w:after="0" w:line="240" w:lineRule="atLeast"/>
              <w:ind w:left="-108" w:right="-25"/>
              <w:jc w:val="center"/>
              <w:rPr>
                <w:rFonts w:ascii="Times New Roman" w:hAnsi="Times New Roman" w:cstheme="minorBidi"/>
                <w:szCs w:val="22"/>
                <w:lang w:val="en-GB"/>
              </w:rPr>
            </w:pPr>
            <w:r>
              <w:rPr>
                <w:rFonts w:ascii="Times New Roman" w:hAnsi="Times New Roman" w:cs="Times New Roman"/>
                <w:szCs w:val="22"/>
              </w:rPr>
              <w:t>202</w:t>
            </w:r>
            <w:r>
              <w:rPr>
                <w:rFonts w:ascii="Times New Roman" w:hAnsi="Times New Roman" w:cstheme="minorBidi"/>
                <w:szCs w:val="22"/>
                <w:lang w:val="en-GB"/>
              </w:rPr>
              <w:t>3</w:t>
            </w:r>
          </w:p>
        </w:tc>
        <w:tc>
          <w:tcPr>
            <w:tcW w:w="284" w:type="dxa"/>
          </w:tcPr>
          <w:p w:rsidR="003A0C29" w:rsidRPr="006416A5" w:rsidRDefault="003A0C29" w:rsidP="00FA430B">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3A0C29" w:rsidRPr="006416A5" w:rsidRDefault="003A0C29"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82661D" w:rsidRPr="007E7330" w:rsidTr="008362BA">
        <w:trPr>
          <w:tblHeader/>
        </w:trPr>
        <w:tc>
          <w:tcPr>
            <w:tcW w:w="3492" w:type="dxa"/>
          </w:tcPr>
          <w:p w:rsidR="0082661D" w:rsidRPr="007E7330" w:rsidRDefault="0082661D" w:rsidP="00FA430B">
            <w:pPr>
              <w:spacing w:after="0" w:line="240" w:lineRule="atLeast"/>
              <w:ind w:left="549" w:right="-25"/>
              <w:jc w:val="both"/>
              <w:rPr>
                <w:rFonts w:ascii="Times New Roman" w:hAnsi="Times New Roman" w:cs="Times New Roman"/>
                <w:szCs w:val="22"/>
              </w:rPr>
            </w:pPr>
          </w:p>
        </w:tc>
        <w:tc>
          <w:tcPr>
            <w:tcW w:w="6237" w:type="dxa"/>
            <w:gridSpan w:val="7"/>
          </w:tcPr>
          <w:p w:rsidR="0082661D" w:rsidRPr="00F92250" w:rsidRDefault="0082661D" w:rsidP="00FA430B">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82661D" w:rsidRPr="007E7330" w:rsidTr="008362BA">
        <w:tc>
          <w:tcPr>
            <w:tcW w:w="3492" w:type="dxa"/>
          </w:tcPr>
          <w:p w:rsidR="0082661D" w:rsidRPr="00A22CCB" w:rsidRDefault="00C83E55" w:rsidP="001E257D">
            <w:pPr>
              <w:spacing w:after="0" w:line="240" w:lineRule="atLeast"/>
              <w:ind w:left="549" w:right="-25"/>
              <w:jc w:val="thaiDistribute"/>
              <w:rPr>
                <w:rFonts w:ascii="Times New Roman" w:hAnsi="Times New Roman" w:cstheme="minorBidi"/>
                <w:b/>
                <w:bCs/>
                <w:i/>
                <w:iCs/>
                <w:szCs w:val="22"/>
                <w:cs/>
              </w:rPr>
            </w:pPr>
            <w:r w:rsidRPr="00C83E55">
              <w:rPr>
                <w:rFonts w:ascii="Times New Roman" w:hAnsi="Times New Roman" w:cs="Times New Roman"/>
                <w:b/>
                <w:bCs/>
                <w:i/>
                <w:iCs/>
                <w:szCs w:val="22"/>
              </w:rPr>
              <w:t xml:space="preserve">Investment in </w:t>
            </w:r>
            <w:r w:rsidR="001E257D">
              <w:rPr>
                <w:rFonts w:ascii="Times New Roman" w:hAnsi="Times New Roman" w:cs="Times New Roman"/>
                <w:b/>
                <w:bCs/>
                <w:i/>
                <w:iCs/>
                <w:szCs w:val="22"/>
              </w:rPr>
              <w:t>non-</w:t>
            </w:r>
            <w:r w:rsidRPr="00C83E55">
              <w:rPr>
                <w:rFonts w:ascii="Times New Roman" w:hAnsi="Times New Roman" w:cs="Times New Roman"/>
                <w:b/>
                <w:bCs/>
                <w:i/>
                <w:iCs/>
                <w:szCs w:val="22"/>
              </w:rPr>
              <w:t xml:space="preserve">listed </w:t>
            </w:r>
            <w:r w:rsidR="001E257D">
              <w:rPr>
                <w:rFonts w:ascii="Times New Roman" w:hAnsi="Times New Roman" w:cs="Times New Roman"/>
                <w:b/>
                <w:bCs/>
                <w:i/>
                <w:iCs/>
                <w:szCs w:val="22"/>
              </w:rPr>
              <w:t xml:space="preserve">              </w:t>
            </w:r>
          </w:p>
        </w:tc>
        <w:tc>
          <w:tcPr>
            <w:tcW w:w="1276"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1E257D" w:rsidRPr="007E7330" w:rsidTr="008362BA">
        <w:tc>
          <w:tcPr>
            <w:tcW w:w="3492" w:type="dxa"/>
          </w:tcPr>
          <w:p w:rsidR="001E257D" w:rsidRPr="00C83E55" w:rsidRDefault="001E257D" w:rsidP="001E257D">
            <w:pPr>
              <w:spacing w:after="0" w:line="240" w:lineRule="atLeast"/>
              <w:ind w:left="549" w:right="-25"/>
              <w:jc w:val="both"/>
              <w:rPr>
                <w:rFonts w:ascii="Times New Roman" w:hAnsi="Times New Roman" w:cs="Times New Roman"/>
                <w:b/>
                <w:bCs/>
                <w:i/>
                <w:iCs/>
                <w:szCs w:val="22"/>
              </w:rPr>
            </w:pPr>
            <w:r>
              <w:rPr>
                <w:rFonts w:ascii="Times New Roman" w:hAnsi="Times New Roman" w:cs="Times New Roman"/>
                <w:b/>
                <w:bCs/>
                <w:i/>
                <w:iCs/>
                <w:szCs w:val="22"/>
              </w:rPr>
              <w:t xml:space="preserve">   </w:t>
            </w:r>
            <w:r w:rsidRPr="00C83E55">
              <w:rPr>
                <w:rFonts w:ascii="Times New Roman" w:hAnsi="Times New Roman" w:cs="Times New Roman"/>
                <w:b/>
                <w:bCs/>
                <w:i/>
                <w:iCs/>
                <w:szCs w:val="22"/>
              </w:rPr>
              <w:t>equity instruments</w:t>
            </w:r>
          </w:p>
        </w:tc>
        <w:tc>
          <w:tcPr>
            <w:tcW w:w="1276"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r>
      <w:tr w:rsidR="008362BA" w:rsidRPr="007E7330" w:rsidTr="008362BA">
        <w:tc>
          <w:tcPr>
            <w:tcW w:w="3492" w:type="dxa"/>
          </w:tcPr>
          <w:p w:rsidR="008362BA" w:rsidRPr="00A22CCB" w:rsidRDefault="008362BA" w:rsidP="00FA430B">
            <w:pPr>
              <w:spacing w:after="0" w:line="240" w:lineRule="atLeast"/>
              <w:ind w:left="549" w:right="-25"/>
              <w:jc w:val="both"/>
              <w:rPr>
                <w:rFonts w:ascii="Times New Roman" w:hAnsi="Times New Roman" w:cstheme="minorBidi"/>
                <w:szCs w:val="22"/>
                <w:cs/>
              </w:rPr>
            </w:pPr>
            <w:r w:rsidRPr="00C83E55">
              <w:rPr>
                <w:rFonts w:ascii="Times New Roman" w:hAnsi="Times New Roman" w:cs="Times New Roman"/>
                <w:szCs w:val="22"/>
              </w:rPr>
              <w:t>Suncoat (Thailand) Co., Ltd.</w:t>
            </w:r>
          </w:p>
        </w:tc>
        <w:tc>
          <w:tcPr>
            <w:tcW w:w="1276" w:type="dxa"/>
            <w:shd w:val="clear" w:color="auto" w:fill="auto"/>
          </w:tcPr>
          <w:p w:rsidR="008362BA" w:rsidRPr="007E7330" w:rsidRDefault="00C41B5C"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1,540</w:t>
            </w: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362BA" w:rsidRPr="007E7330" w:rsidRDefault="008362BA" w:rsidP="008362BA">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1,540</w:t>
            </w: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362BA" w:rsidRPr="009B4FD3" w:rsidRDefault="00C41B5C" w:rsidP="008362BA">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362BA" w:rsidRPr="009B4FD3" w:rsidRDefault="008362BA" w:rsidP="008362BA">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8362BA" w:rsidRPr="007E7330" w:rsidTr="008362BA">
        <w:tc>
          <w:tcPr>
            <w:tcW w:w="3492" w:type="dxa"/>
          </w:tcPr>
          <w:p w:rsidR="008362BA" w:rsidRPr="007E7330" w:rsidRDefault="008362BA" w:rsidP="001E257D">
            <w:pPr>
              <w:spacing w:after="0" w:line="240" w:lineRule="atLeast"/>
              <w:ind w:left="549" w:right="-25"/>
              <w:jc w:val="thaiDistribute"/>
              <w:rPr>
                <w:rFonts w:ascii="Times New Roman" w:hAnsi="Times New Roman" w:cs="Times New Roman"/>
                <w:szCs w:val="22"/>
              </w:rPr>
            </w:pPr>
            <w:r>
              <w:rPr>
                <w:rFonts w:ascii="Times New Roman" w:hAnsi="Times New Roman" w:cs="Times New Roman"/>
                <w:b/>
                <w:bCs/>
                <w:i/>
                <w:iCs/>
                <w:szCs w:val="22"/>
              </w:rPr>
              <w:t xml:space="preserve">Investment in listed </w:t>
            </w:r>
          </w:p>
        </w:tc>
        <w:tc>
          <w:tcPr>
            <w:tcW w:w="1276" w:type="dxa"/>
            <w:shd w:val="clear" w:color="auto" w:fill="auto"/>
          </w:tcPr>
          <w:p w:rsidR="008362BA" w:rsidRPr="007E7330" w:rsidRDefault="008362BA" w:rsidP="008362BA">
            <w:pPr>
              <w:tabs>
                <w:tab w:val="decimal" w:pos="1049"/>
              </w:tabs>
              <w:spacing w:after="0" w:line="240" w:lineRule="atLeast"/>
              <w:ind w:left="72" w:right="-25"/>
              <w:jc w:val="both"/>
              <w:rPr>
                <w:rFonts w:ascii="Times New Roman" w:hAnsi="Times New Roman" w:cs="Times New Roman"/>
                <w:szCs w:val="22"/>
              </w:rPr>
            </w:pP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362BA" w:rsidRPr="007E7330" w:rsidRDefault="008362BA" w:rsidP="008362BA">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8362BA" w:rsidRPr="007E7330" w:rsidRDefault="008362BA" w:rsidP="008362BA">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8362BA" w:rsidRPr="007E7330" w:rsidRDefault="008362BA" w:rsidP="00517EBC">
            <w:pPr>
              <w:tabs>
                <w:tab w:val="decimal" w:pos="1045"/>
              </w:tabs>
              <w:spacing w:after="0" w:line="240" w:lineRule="atLeast"/>
              <w:ind w:left="72" w:right="-25"/>
              <w:jc w:val="both"/>
              <w:rPr>
                <w:rFonts w:ascii="Times New Roman" w:hAnsi="Times New Roman" w:cs="Times New Roman"/>
                <w:szCs w:val="22"/>
              </w:rPr>
            </w:pPr>
          </w:p>
        </w:tc>
      </w:tr>
      <w:tr w:rsidR="001E257D" w:rsidRPr="007E7330" w:rsidTr="008362BA">
        <w:tc>
          <w:tcPr>
            <w:tcW w:w="3492" w:type="dxa"/>
          </w:tcPr>
          <w:p w:rsidR="001E257D" w:rsidRDefault="001E257D" w:rsidP="00FA430B">
            <w:pPr>
              <w:spacing w:after="0" w:line="240" w:lineRule="atLeast"/>
              <w:ind w:left="549" w:right="-25"/>
              <w:jc w:val="both"/>
              <w:rPr>
                <w:rFonts w:ascii="Times New Roman" w:hAnsi="Times New Roman" w:cs="Times New Roman"/>
                <w:b/>
                <w:bCs/>
                <w:i/>
                <w:iCs/>
                <w:szCs w:val="22"/>
              </w:rPr>
            </w:pPr>
            <w:r>
              <w:rPr>
                <w:rFonts w:ascii="Times New Roman" w:hAnsi="Times New Roman" w:cs="Times New Roman"/>
                <w:b/>
                <w:bCs/>
                <w:i/>
                <w:iCs/>
                <w:szCs w:val="22"/>
              </w:rPr>
              <w:t xml:space="preserve">   equity </w:t>
            </w:r>
            <w:r w:rsidRPr="00C83E55">
              <w:rPr>
                <w:rFonts w:ascii="Times New Roman" w:hAnsi="Times New Roman" w:cs="Times New Roman"/>
                <w:b/>
                <w:bCs/>
                <w:i/>
                <w:iCs/>
                <w:szCs w:val="22"/>
              </w:rPr>
              <w:t>instruments</w:t>
            </w:r>
          </w:p>
        </w:tc>
        <w:tc>
          <w:tcPr>
            <w:tcW w:w="1276" w:type="dxa"/>
            <w:shd w:val="clear" w:color="auto" w:fill="auto"/>
          </w:tcPr>
          <w:p w:rsidR="001E257D" w:rsidRPr="007E7330" w:rsidRDefault="001E257D" w:rsidP="008362BA">
            <w:pPr>
              <w:tabs>
                <w:tab w:val="decimal" w:pos="1049"/>
              </w:tabs>
              <w:spacing w:after="0" w:line="240" w:lineRule="atLeast"/>
              <w:ind w:left="72"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1E257D" w:rsidRPr="007E7330" w:rsidRDefault="001E257D" w:rsidP="008362BA">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1E257D" w:rsidRPr="007E7330" w:rsidRDefault="001E257D" w:rsidP="008362BA">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1E257D" w:rsidRPr="007E7330" w:rsidRDefault="001E257D" w:rsidP="00FA430B">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1E257D" w:rsidRPr="007E7330" w:rsidRDefault="001E257D" w:rsidP="00517EBC">
            <w:pPr>
              <w:tabs>
                <w:tab w:val="decimal" w:pos="1045"/>
              </w:tabs>
              <w:spacing w:after="0" w:line="240" w:lineRule="atLeast"/>
              <w:ind w:left="72" w:right="-25"/>
              <w:jc w:val="both"/>
              <w:rPr>
                <w:rFonts w:ascii="Times New Roman" w:hAnsi="Times New Roman" w:cs="Times New Roman"/>
                <w:szCs w:val="22"/>
              </w:rPr>
            </w:pPr>
          </w:p>
        </w:tc>
      </w:tr>
      <w:tr w:rsidR="008362BA" w:rsidRPr="007E7330" w:rsidTr="008362BA">
        <w:tc>
          <w:tcPr>
            <w:tcW w:w="3492" w:type="dxa"/>
          </w:tcPr>
          <w:p w:rsidR="008362BA" w:rsidRPr="007E7330" w:rsidRDefault="008362BA" w:rsidP="00FA430B">
            <w:pPr>
              <w:spacing w:after="0" w:line="240" w:lineRule="atLeast"/>
              <w:ind w:left="549" w:right="-25"/>
              <w:jc w:val="both"/>
              <w:rPr>
                <w:rFonts w:ascii="Times New Roman" w:hAnsi="Times New Roman" w:cs="Times New Roman"/>
                <w:szCs w:val="22"/>
                <w:cs/>
              </w:rPr>
            </w:pPr>
            <w:r w:rsidRPr="00C83E55">
              <w:rPr>
                <w:rFonts w:ascii="Times New Roman" w:hAnsi="Times New Roman" w:cs="Times New Roman"/>
                <w:szCs w:val="22"/>
              </w:rPr>
              <w:t>Patkol PCL.</w:t>
            </w:r>
          </w:p>
        </w:tc>
        <w:tc>
          <w:tcPr>
            <w:tcW w:w="1276" w:type="dxa"/>
            <w:tcBorders>
              <w:bottom w:val="single" w:sz="4" w:space="0" w:color="auto"/>
            </w:tcBorders>
            <w:shd w:val="clear" w:color="auto" w:fill="auto"/>
          </w:tcPr>
          <w:p w:rsidR="008362BA" w:rsidRPr="007E7330" w:rsidRDefault="00C41B5C" w:rsidP="008362BA">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w:t>
            </w:r>
          </w:p>
        </w:tc>
        <w:tc>
          <w:tcPr>
            <w:tcW w:w="284" w:type="dxa"/>
            <w:shd w:val="clear" w:color="auto" w:fill="auto"/>
          </w:tcPr>
          <w:p w:rsidR="008362BA" w:rsidRPr="007E7330" w:rsidRDefault="008362BA" w:rsidP="00FA430B">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8362BA" w:rsidRPr="007E7330" w:rsidRDefault="008362BA" w:rsidP="008362BA">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w:t>
            </w:r>
          </w:p>
        </w:tc>
        <w:tc>
          <w:tcPr>
            <w:tcW w:w="284" w:type="dxa"/>
            <w:shd w:val="clear" w:color="auto" w:fill="auto"/>
          </w:tcPr>
          <w:p w:rsidR="008362BA" w:rsidRPr="007E7330" w:rsidRDefault="008362BA" w:rsidP="00F71C39">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rsidR="008362BA" w:rsidRPr="007E7330" w:rsidRDefault="00C41B5C" w:rsidP="008362BA">
            <w:pPr>
              <w:tabs>
                <w:tab w:val="decimal" w:pos="1057"/>
              </w:tabs>
              <w:spacing w:after="0" w:line="240" w:lineRule="atLeast"/>
              <w:ind w:right="-25"/>
              <w:jc w:val="both"/>
              <w:rPr>
                <w:rFonts w:ascii="Times New Roman" w:hAnsi="Times New Roman" w:cs="Times New Roman"/>
                <w:szCs w:val="22"/>
              </w:rPr>
            </w:pPr>
            <w:r>
              <w:rPr>
                <w:rFonts w:ascii="Times New Roman" w:hAnsi="Times New Roman" w:cs="Times New Roman"/>
                <w:szCs w:val="22"/>
              </w:rPr>
              <w:t>31</w:t>
            </w:r>
          </w:p>
        </w:tc>
        <w:tc>
          <w:tcPr>
            <w:tcW w:w="284" w:type="dxa"/>
            <w:shd w:val="clear" w:color="auto" w:fill="auto"/>
          </w:tcPr>
          <w:p w:rsidR="008362BA" w:rsidRPr="007E7330" w:rsidRDefault="008362BA" w:rsidP="00F71C39">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8362BA" w:rsidRPr="007E7330" w:rsidRDefault="008362BA" w:rsidP="00F71C39">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w:t>
            </w:r>
          </w:p>
        </w:tc>
      </w:tr>
      <w:tr w:rsidR="008362BA" w:rsidRPr="002A3993" w:rsidTr="008362BA">
        <w:tc>
          <w:tcPr>
            <w:tcW w:w="3492" w:type="dxa"/>
          </w:tcPr>
          <w:p w:rsidR="008362BA" w:rsidRDefault="008362BA" w:rsidP="00C83E55">
            <w:pPr>
              <w:spacing w:after="0" w:line="240" w:lineRule="atLeast"/>
              <w:ind w:left="549" w:right="-246"/>
              <w:jc w:val="both"/>
              <w:rPr>
                <w:rFonts w:ascii="Times New Roman" w:hAnsi="Times New Roman" w:cs="Times New Roman"/>
                <w:b/>
                <w:bCs/>
                <w:szCs w:val="22"/>
              </w:rPr>
            </w:pPr>
            <w:r>
              <w:rPr>
                <w:rFonts w:ascii="Times New Roman" w:hAnsi="Times New Roman" w:cs="Times New Roman"/>
                <w:b/>
                <w:bCs/>
                <w:szCs w:val="22"/>
              </w:rPr>
              <w:t>Total</w:t>
            </w:r>
          </w:p>
        </w:tc>
        <w:tc>
          <w:tcPr>
            <w:tcW w:w="1276" w:type="dxa"/>
            <w:tcBorders>
              <w:bottom w:val="double" w:sz="4" w:space="0" w:color="auto"/>
            </w:tcBorders>
            <w:shd w:val="clear" w:color="auto" w:fill="auto"/>
          </w:tcPr>
          <w:p w:rsidR="008362BA" w:rsidRPr="001E257D" w:rsidRDefault="00C41B5C" w:rsidP="00FA430B">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1,571</w:t>
            </w:r>
          </w:p>
        </w:tc>
        <w:tc>
          <w:tcPr>
            <w:tcW w:w="284" w:type="dxa"/>
            <w:shd w:val="clear" w:color="auto" w:fill="auto"/>
          </w:tcPr>
          <w:p w:rsidR="008362BA" w:rsidRPr="001E257D" w:rsidRDefault="008362BA" w:rsidP="00FA430B">
            <w:pPr>
              <w:tabs>
                <w:tab w:val="decimal" w:pos="885"/>
              </w:tabs>
              <w:spacing w:after="0" w:line="240" w:lineRule="atLeast"/>
              <w:ind w:left="72" w:right="-25"/>
              <w:jc w:val="both"/>
              <w:rPr>
                <w:rFonts w:ascii="Times New Roman" w:hAnsi="Times New Roman" w:cs="Times New Roman"/>
                <w:b/>
                <w:bCs/>
                <w:szCs w:val="22"/>
              </w:rPr>
            </w:pPr>
          </w:p>
        </w:tc>
        <w:tc>
          <w:tcPr>
            <w:tcW w:w="1417" w:type="dxa"/>
            <w:tcBorders>
              <w:bottom w:val="double" w:sz="4" w:space="0" w:color="auto"/>
            </w:tcBorders>
            <w:shd w:val="clear" w:color="auto" w:fill="auto"/>
          </w:tcPr>
          <w:p w:rsidR="008362BA" w:rsidRPr="001E257D" w:rsidRDefault="008362BA" w:rsidP="008362BA">
            <w:pPr>
              <w:tabs>
                <w:tab w:val="decimal" w:pos="1120"/>
              </w:tabs>
              <w:spacing w:after="0" w:line="240" w:lineRule="atLeast"/>
              <w:ind w:left="72" w:right="-25"/>
              <w:jc w:val="both"/>
              <w:rPr>
                <w:rFonts w:ascii="Times New Roman" w:hAnsi="Times New Roman" w:cs="Times New Roman"/>
                <w:b/>
                <w:bCs/>
                <w:szCs w:val="22"/>
              </w:rPr>
            </w:pPr>
            <w:r w:rsidRPr="001E257D">
              <w:rPr>
                <w:rFonts w:ascii="Times New Roman" w:hAnsi="Times New Roman" w:cs="Times New Roman"/>
                <w:b/>
                <w:bCs/>
                <w:szCs w:val="22"/>
              </w:rPr>
              <w:t>1,571</w:t>
            </w:r>
          </w:p>
        </w:tc>
        <w:tc>
          <w:tcPr>
            <w:tcW w:w="284" w:type="dxa"/>
            <w:shd w:val="clear" w:color="auto" w:fill="auto"/>
          </w:tcPr>
          <w:p w:rsidR="008362BA" w:rsidRPr="001E257D" w:rsidRDefault="008362BA" w:rsidP="00FA430B">
            <w:pPr>
              <w:tabs>
                <w:tab w:val="decimal" w:pos="885"/>
              </w:tabs>
              <w:spacing w:after="0" w:line="240" w:lineRule="atLeast"/>
              <w:ind w:left="72" w:right="-25"/>
              <w:jc w:val="both"/>
              <w:rPr>
                <w:rFonts w:ascii="Times New Roman" w:hAnsi="Times New Roman" w:cs="Times New Roman"/>
                <w:b/>
                <w:bCs/>
                <w:szCs w:val="22"/>
              </w:rPr>
            </w:pPr>
          </w:p>
        </w:tc>
        <w:tc>
          <w:tcPr>
            <w:tcW w:w="1275" w:type="dxa"/>
            <w:tcBorders>
              <w:bottom w:val="double" w:sz="4" w:space="0" w:color="auto"/>
            </w:tcBorders>
            <w:shd w:val="clear" w:color="auto" w:fill="auto"/>
          </w:tcPr>
          <w:p w:rsidR="008362BA" w:rsidRPr="001E257D" w:rsidRDefault="00C41B5C" w:rsidP="008362BA">
            <w:pPr>
              <w:tabs>
                <w:tab w:val="decimal" w:pos="105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31</w:t>
            </w:r>
          </w:p>
        </w:tc>
        <w:tc>
          <w:tcPr>
            <w:tcW w:w="284" w:type="dxa"/>
            <w:shd w:val="clear" w:color="auto" w:fill="auto"/>
          </w:tcPr>
          <w:p w:rsidR="008362BA" w:rsidRPr="001E257D" w:rsidRDefault="008362BA" w:rsidP="00FA430B">
            <w:pPr>
              <w:tabs>
                <w:tab w:val="decimal" w:pos="885"/>
              </w:tabs>
              <w:spacing w:after="0" w:line="240" w:lineRule="atLeast"/>
              <w:ind w:left="72" w:right="-25"/>
              <w:jc w:val="both"/>
              <w:rPr>
                <w:rFonts w:ascii="Times New Roman" w:hAnsi="Times New Roman" w:cs="Times New Roman"/>
                <w:b/>
                <w:bCs/>
                <w:szCs w:val="22"/>
              </w:rPr>
            </w:pPr>
          </w:p>
        </w:tc>
        <w:tc>
          <w:tcPr>
            <w:tcW w:w="1417" w:type="dxa"/>
            <w:tcBorders>
              <w:bottom w:val="double" w:sz="4" w:space="0" w:color="auto"/>
            </w:tcBorders>
            <w:shd w:val="clear" w:color="auto" w:fill="auto"/>
          </w:tcPr>
          <w:p w:rsidR="008362BA" w:rsidRPr="001E257D" w:rsidRDefault="008362BA" w:rsidP="00517EBC">
            <w:pPr>
              <w:tabs>
                <w:tab w:val="decimal" w:pos="1045"/>
              </w:tabs>
              <w:spacing w:after="0" w:line="240" w:lineRule="atLeast"/>
              <w:ind w:left="72" w:right="-25"/>
              <w:jc w:val="both"/>
              <w:rPr>
                <w:rFonts w:ascii="Times New Roman" w:hAnsi="Times New Roman" w:cs="Times New Roman"/>
                <w:b/>
                <w:bCs/>
                <w:szCs w:val="22"/>
              </w:rPr>
            </w:pPr>
            <w:r w:rsidRPr="001E257D">
              <w:rPr>
                <w:rFonts w:ascii="Times New Roman" w:hAnsi="Times New Roman" w:cs="Times New Roman"/>
                <w:b/>
                <w:bCs/>
                <w:szCs w:val="22"/>
              </w:rPr>
              <w:t>31</w:t>
            </w:r>
          </w:p>
        </w:tc>
      </w:tr>
      <w:tr w:rsidR="00094917" w:rsidRPr="007E7330" w:rsidTr="0055158B">
        <w:trPr>
          <w:tblHeader/>
        </w:trPr>
        <w:tc>
          <w:tcPr>
            <w:tcW w:w="3492" w:type="dxa"/>
          </w:tcPr>
          <w:p w:rsidR="00094917" w:rsidRPr="007E7330" w:rsidRDefault="00094917" w:rsidP="0055158B">
            <w:pPr>
              <w:spacing w:after="0" w:line="240" w:lineRule="atLeast"/>
              <w:ind w:left="549" w:right="-25"/>
              <w:jc w:val="both"/>
              <w:rPr>
                <w:rFonts w:ascii="Times New Roman" w:hAnsi="Times New Roman" w:cs="Times New Roman"/>
                <w:szCs w:val="22"/>
              </w:rPr>
            </w:pPr>
          </w:p>
        </w:tc>
        <w:tc>
          <w:tcPr>
            <w:tcW w:w="6237" w:type="dxa"/>
            <w:gridSpan w:val="7"/>
          </w:tcPr>
          <w:p w:rsidR="00094917" w:rsidRPr="00F92250" w:rsidRDefault="00094917" w:rsidP="0055158B">
            <w:pPr>
              <w:tabs>
                <w:tab w:val="left" w:pos="405"/>
              </w:tabs>
              <w:spacing w:after="0" w:line="240" w:lineRule="atLeast"/>
              <w:ind w:left="-18" w:right="-25" w:hanging="119"/>
              <w:jc w:val="center"/>
              <w:rPr>
                <w:rFonts w:ascii="Times New Roman" w:hAnsi="Times New Roman" w:cs="Times New Roman"/>
                <w:i/>
                <w:iCs/>
                <w:szCs w:val="22"/>
              </w:rPr>
            </w:pPr>
          </w:p>
        </w:tc>
      </w:tr>
    </w:tbl>
    <w:p w:rsidR="0039779F" w:rsidRDefault="0039779F" w:rsidP="006830AD">
      <w:pPr>
        <w:spacing w:after="0" w:line="240" w:lineRule="atLeast"/>
        <w:ind w:right="-25"/>
        <w:jc w:val="both"/>
        <w:rPr>
          <w:rFonts w:ascii="Times New Roman" w:hAnsi="Times New Roman" w:cs="Times New Roman"/>
          <w:szCs w:val="22"/>
          <w:highlight w:val="yellow"/>
        </w:rPr>
      </w:pPr>
    </w:p>
    <w:p w:rsidR="0039779F" w:rsidRDefault="0039779F">
      <w:pPr>
        <w:spacing w:after="0" w:line="240" w:lineRule="auto"/>
        <w:rPr>
          <w:rFonts w:ascii="Times New Roman" w:hAnsi="Times New Roman" w:cs="Times New Roman"/>
          <w:szCs w:val="22"/>
          <w:highlight w:val="yellow"/>
        </w:rPr>
      </w:pPr>
      <w:r>
        <w:rPr>
          <w:rFonts w:ascii="Times New Roman" w:hAnsi="Times New Roman" w:cs="Times New Roman"/>
          <w:szCs w:val="22"/>
          <w:highlight w:val="yellow"/>
        </w:rPr>
        <w:br w:type="page"/>
      </w:r>
    </w:p>
    <w:tbl>
      <w:tblPr>
        <w:tblW w:w="9729" w:type="dxa"/>
        <w:tblInd w:w="18" w:type="dxa"/>
        <w:tblLayout w:type="fixed"/>
        <w:tblLook w:val="01E0"/>
      </w:tblPr>
      <w:tblGrid>
        <w:gridCol w:w="3492"/>
        <w:gridCol w:w="1276"/>
        <w:gridCol w:w="284"/>
        <w:gridCol w:w="1417"/>
        <w:gridCol w:w="284"/>
        <w:gridCol w:w="1275"/>
        <w:gridCol w:w="284"/>
        <w:gridCol w:w="1417"/>
      </w:tblGrid>
      <w:tr w:rsidR="0039779F" w:rsidRPr="007E7330" w:rsidTr="004615CE">
        <w:trPr>
          <w:tblHeader/>
        </w:trPr>
        <w:tc>
          <w:tcPr>
            <w:tcW w:w="3492" w:type="dxa"/>
          </w:tcPr>
          <w:p w:rsidR="0039779F" w:rsidRPr="007E7330" w:rsidRDefault="0039779F" w:rsidP="004615CE">
            <w:pPr>
              <w:spacing w:after="0" w:line="240" w:lineRule="atLeast"/>
              <w:ind w:left="549" w:right="-25"/>
              <w:jc w:val="both"/>
              <w:rPr>
                <w:rFonts w:ascii="Times New Roman" w:hAnsi="Times New Roman" w:cs="Times New Roman"/>
                <w:szCs w:val="22"/>
              </w:rPr>
            </w:pPr>
          </w:p>
        </w:tc>
        <w:tc>
          <w:tcPr>
            <w:tcW w:w="2977" w:type="dxa"/>
            <w:gridSpan w:val="3"/>
            <w:vAlign w:val="center"/>
          </w:tcPr>
          <w:p w:rsidR="0039779F" w:rsidRPr="007E7330" w:rsidRDefault="0039779F" w:rsidP="004615CE">
            <w:pPr>
              <w:tabs>
                <w:tab w:val="left" w:pos="515"/>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Consolidated</w:t>
            </w:r>
            <w:r w:rsidRPr="007E7330">
              <w:rPr>
                <w:rFonts w:ascii="Times New Roman" w:eastAsia="Cordia New" w:hAnsi="Times New Roman" w:cs="Times New Roman"/>
                <w:b/>
                <w:bCs/>
                <w:szCs w:val="22"/>
              </w:rPr>
              <w:br/>
              <w:t>financial statements</w:t>
            </w:r>
          </w:p>
        </w:tc>
        <w:tc>
          <w:tcPr>
            <w:tcW w:w="284" w:type="dxa"/>
          </w:tcPr>
          <w:p w:rsidR="0039779F" w:rsidRPr="007E7330" w:rsidRDefault="0039779F" w:rsidP="004615C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rsidR="0039779F" w:rsidRPr="007E7330" w:rsidRDefault="0039779F" w:rsidP="004615C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Separate</w:t>
            </w:r>
            <w:r w:rsidRPr="007E7330">
              <w:rPr>
                <w:rFonts w:ascii="Times New Roman" w:eastAsia="Cordia New" w:hAnsi="Times New Roman" w:cs="Times New Roman"/>
                <w:b/>
                <w:bCs/>
                <w:szCs w:val="22"/>
                <w:cs/>
              </w:rPr>
              <w:br/>
            </w:r>
            <w:r w:rsidRPr="007E7330">
              <w:rPr>
                <w:rFonts w:ascii="Times New Roman" w:eastAsia="Cordia New" w:hAnsi="Times New Roman" w:cs="Times New Roman"/>
                <w:b/>
                <w:bCs/>
                <w:szCs w:val="22"/>
              </w:rPr>
              <w:t>financial statements</w:t>
            </w:r>
          </w:p>
        </w:tc>
      </w:tr>
      <w:tr w:rsidR="0039779F" w:rsidRPr="007E7330" w:rsidTr="004615CE">
        <w:trPr>
          <w:tblHeader/>
        </w:trPr>
        <w:tc>
          <w:tcPr>
            <w:tcW w:w="3492" w:type="dxa"/>
          </w:tcPr>
          <w:p w:rsidR="0039779F" w:rsidRPr="007E7330" w:rsidRDefault="0039779F" w:rsidP="004615CE">
            <w:pPr>
              <w:spacing w:after="0" w:line="240" w:lineRule="atLeast"/>
              <w:ind w:left="549" w:right="-25"/>
              <w:jc w:val="both"/>
              <w:rPr>
                <w:rFonts w:ascii="Times New Roman" w:hAnsi="Times New Roman" w:cs="Times New Roman"/>
                <w:szCs w:val="22"/>
              </w:rPr>
            </w:pPr>
          </w:p>
        </w:tc>
        <w:tc>
          <w:tcPr>
            <w:tcW w:w="1276" w:type="dxa"/>
          </w:tcPr>
          <w:p w:rsidR="0039779F" w:rsidRPr="005F1AD4" w:rsidRDefault="0039779F" w:rsidP="004615CE">
            <w:pPr>
              <w:spacing w:after="0" w:line="240" w:lineRule="atLeast"/>
              <w:ind w:left="-108" w:right="-25"/>
              <w:jc w:val="center"/>
              <w:rPr>
                <w:rFonts w:ascii="Times New Roman" w:hAnsi="Times New Roman" w:cstheme="minorBidi"/>
                <w:szCs w:val="22"/>
                <w:lang w:val="en-GB"/>
              </w:rPr>
            </w:pPr>
            <w:r>
              <w:rPr>
                <w:rFonts w:ascii="Times New Roman" w:hAnsi="Times New Roman" w:cs="Times New Roman"/>
                <w:szCs w:val="22"/>
              </w:rPr>
              <w:t>202</w:t>
            </w:r>
            <w:r>
              <w:rPr>
                <w:rFonts w:ascii="Times New Roman" w:hAnsi="Times New Roman" w:cstheme="minorBidi"/>
                <w:szCs w:val="22"/>
                <w:lang w:val="en-GB"/>
              </w:rPr>
              <w:t>3</w:t>
            </w:r>
          </w:p>
        </w:tc>
        <w:tc>
          <w:tcPr>
            <w:tcW w:w="284" w:type="dxa"/>
          </w:tcPr>
          <w:p w:rsidR="0039779F" w:rsidRPr="006416A5" w:rsidRDefault="0039779F" w:rsidP="004615CE">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39779F" w:rsidRPr="006416A5" w:rsidRDefault="0039779F" w:rsidP="004615C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84" w:type="dxa"/>
          </w:tcPr>
          <w:p w:rsidR="0039779F" w:rsidRPr="00F92250" w:rsidRDefault="0039779F" w:rsidP="004615C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39779F" w:rsidRPr="005F1AD4" w:rsidRDefault="0039779F" w:rsidP="004615CE">
            <w:pPr>
              <w:spacing w:after="0" w:line="240" w:lineRule="atLeast"/>
              <w:ind w:left="-108" w:right="-25"/>
              <w:jc w:val="center"/>
              <w:rPr>
                <w:rFonts w:ascii="Times New Roman" w:hAnsi="Times New Roman" w:cstheme="minorBidi"/>
                <w:szCs w:val="22"/>
                <w:lang w:val="en-GB"/>
              </w:rPr>
            </w:pPr>
            <w:r>
              <w:rPr>
                <w:rFonts w:ascii="Times New Roman" w:hAnsi="Times New Roman" w:cs="Times New Roman"/>
                <w:szCs w:val="22"/>
              </w:rPr>
              <w:t>202</w:t>
            </w:r>
            <w:r>
              <w:rPr>
                <w:rFonts w:ascii="Times New Roman" w:hAnsi="Times New Roman" w:cstheme="minorBidi"/>
                <w:szCs w:val="22"/>
                <w:lang w:val="en-GB"/>
              </w:rPr>
              <w:t>3</w:t>
            </w:r>
          </w:p>
        </w:tc>
        <w:tc>
          <w:tcPr>
            <w:tcW w:w="284" w:type="dxa"/>
          </w:tcPr>
          <w:p w:rsidR="0039779F" w:rsidRPr="006416A5" w:rsidRDefault="0039779F" w:rsidP="004615CE">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39779F" w:rsidRPr="006416A5" w:rsidRDefault="0039779F" w:rsidP="004615C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39779F" w:rsidRPr="007E7330" w:rsidTr="004615CE">
        <w:trPr>
          <w:tblHeader/>
        </w:trPr>
        <w:tc>
          <w:tcPr>
            <w:tcW w:w="3492" w:type="dxa"/>
          </w:tcPr>
          <w:p w:rsidR="0039779F" w:rsidRPr="007E7330" w:rsidRDefault="0039779F" w:rsidP="004615CE">
            <w:pPr>
              <w:spacing w:after="0" w:line="240" w:lineRule="atLeast"/>
              <w:ind w:left="549" w:right="-25"/>
              <w:jc w:val="both"/>
              <w:rPr>
                <w:rFonts w:ascii="Times New Roman" w:hAnsi="Times New Roman" w:cs="Times New Roman"/>
                <w:szCs w:val="22"/>
              </w:rPr>
            </w:pPr>
          </w:p>
        </w:tc>
        <w:tc>
          <w:tcPr>
            <w:tcW w:w="6237" w:type="dxa"/>
            <w:gridSpan w:val="7"/>
          </w:tcPr>
          <w:p w:rsidR="0039779F" w:rsidRPr="00F92250" w:rsidRDefault="0039779F" w:rsidP="004615CE">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39779F" w:rsidRPr="008239F8" w:rsidTr="004615CE">
        <w:trPr>
          <w:trHeight w:val="260"/>
        </w:trPr>
        <w:tc>
          <w:tcPr>
            <w:tcW w:w="4768" w:type="dxa"/>
            <w:gridSpan w:val="2"/>
          </w:tcPr>
          <w:p w:rsidR="0039779F" w:rsidRPr="008239F8" w:rsidRDefault="0039779F" w:rsidP="004615CE">
            <w:pPr>
              <w:tabs>
                <w:tab w:val="decimal" w:pos="1049"/>
              </w:tabs>
              <w:spacing w:after="0" w:line="240" w:lineRule="atLeast"/>
              <w:ind w:left="549" w:right="-25"/>
              <w:jc w:val="both"/>
              <w:rPr>
                <w:rFonts w:ascii="Times New Roman" w:hAnsi="Times New Roman" w:cs="Times New Roman"/>
                <w:szCs w:val="22"/>
                <w:cs/>
              </w:rPr>
            </w:pPr>
            <w:r w:rsidRPr="009642C1">
              <w:rPr>
                <w:rFonts w:ascii="Times New Roman" w:hAnsi="Times New Roman" w:cs="Times New Roman"/>
                <w:b/>
                <w:bCs/>
                <w:i/>
                <w:iCs/>
                <w:szCs w:val="22"/>
              </w:rPr>
              <w:t xml:space="preserve">For </w:t>
            </w:r>
            <w:r>
              <w:rPr>
                <w:rFonts w:ascii="Times New Roman" w:hAnsi="Times New Roman" w:cs="Times New Roman"/>
                <w:b/>
                <w:bCs/>
                <w:i/>
                <w:iCs/>
                <w:szCs w:val="22"/>
              </w:rPr>
              <w:t>three-month period ended</w:t>
            </w:r>
          </w:p>
        </w:tc>
        <w:tc>
          <w:tcPr>
            <w:tcW w:w="284" w:type="dxa"/>
          </w:tcPr>
          <w:p w:rsidR="0039779F" w:rsidRPr="008239F8" w:rsidRDefault="0039779F" w:rsidP="004615CE">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39779F" w:rsidRPr="008239F8" w:rsidRDefault="0039779F" w:rsidP="004615CE">
            <w:pPr>
              <w:tabs>
                <w:tab w:val="decimal" w:pos="1120"/>
              </w:tabs>
              <w:spacing w:after="0" w:line="240" w:lineRule="atLeast"/>
              <w:ind w:left="72" w:right="-25"/>
              <w:jc w:val="both"/>
              <w:rPr>
                <w:rFonts w:ascii="Times New Roman" w:hAnsi="Times New Roman" w:cs="Times New Roman"/>
                <w:szCs w:val="22"/>
                <w:cs/>
              </w:rPr>
            </w:pPr>
          </w:p>
        </w:tc>
        <w:tc>
          <w:tcPr>
            <w:tcW w:w="284" w:type="dxa"/>
            <w:shd w:val="clear" w:color="auto" w:fill="auto"/>
          </w:tcPr>
          <w:p w:rsidR="0039779F" w:rsidRPr="008239F8" w:rsidRDefault="0039779F" w:rsidP="004615CE">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39779F" w:rsidRPr="008239F8" w:rsidRDefault="0039779F" w:rsidP="004615CE">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39779F" w:rsidRPr="008239F8" w:rsidRDefault="0039779F" w:rsidP="004615CE">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39779F" w:rsidRPr="008239F8" w:rsidRDefault="0039779F" w:rsidP="004615CE">
            <w:pPr>
              <w:tabs>
                <w:tab w:val="decimal" w:pos="1057"/>
              </w:tabs>
              <w:spacing w:after="0" w:line="240" w:lineRule="atLeast"/>
              <w:ind w:right="-25"/>
              <w:jc w:val="both"/>
              <w:rPr>
                <w:rFonts w:ascii="Times New Roman" w:hAnsi="Times New Roman" w:cs="Times New Roman"/>
                <w:szCs w:val="22"/>
              </w:rPr>
            </w:pPr>
          </w:p>
        </w:tc>
      </w:tr>
      <w:tr w:rsidR="0039779F" w:rsidRPr="008239F8" w:rsidTr="004615CE">
        <w:trPr>
          <w:trHeight w:val="278"/>
        </w:trPr>
        <w:tc>
          <w:tcPr>
            <w:tcW w:w="3492" w:type="dxa"/>
          </w:tcPr>
          <w:p w:rsidR="0039779F" w:rsidRPr="009642C1" w:rsidRDefault="0039779F" w:rsidP="004615CE">
            <w:pPr>
              <w:spacing w:after="0" w:line="260" w:lineRule="atLeast"/>
              <w:ind w:left="522" w:right="-25"/>
              <w:jc w:val="both"/>
              <w:rPr>
                <w:rFonts w:ascii="Times New Roman" w:hAnsi="Times New Roman" w:cs="Times New Roman"/>
                <w:szCs w:val="22"/>
              </w:rPr>
            </w:pPr>
            <w:r w:rsidRPr="009642C1">
              <w:rPr>
                <w:rFonts w:ascii="Times New Roman" w:hAnsi="Times New Roman" w:cs="Times New Roman"/>
                <w:szCs w:val="22"/>
              </w:rPr>
              <w:t xml:space="preserve">  </w:t>
            </w:r>
            <w:r>
              <w:rPr>
                <w:rFonts w:ascii="Times New Roman" w:hAnsi="Times New Roman" w:cs="Times New Roman"/>
                <w:b/>
                <w:bCs/>
                <w:i/>
                <w:iCs/>
                <w:szCs w:val="22"/>
              </w:rPr>
              <w:t>30</w:t>
            </w:r>
            <w:r w:rsidRPr="00617472">
              <w:rPr>
                <w:rFonts w:ascii="Times New Roman" w:hAnsi="Times New Roman" w:cs="Times New Roman"/>
                <w:b/>
                <w:bCs/>
                <w:i/>
                <w:iCs/>
                <w:szCs w:val="22"/>
              </w:rPr>
              <w:t xml:space="preserve"> </w:t>
            </w:r>
            <w:r w:rsidRPr="00E4674B">
              <w:rPr>
                <w:rFonts w:ascii="Times New Roman" w:hAnsi="Times New Roman" w:cs="Times New Roman"/>
                <w:b/>
                <w:bCs/>
                <w:i/>
                <w:iCs/>
                <w:szCs w:val="22"/>
              </w:rPr>
              <w:t>September</w:t>
            </w:r>
          </w:p>
        </w:tc>
        <w:tc>
          <w:tcPr>
            <w:tcW w:w="1276" w:type="dxa"/>
          </w:tcPr>
          <w:p w:rsidR="0039779F" w:rsidRPr="008239F8" w:rsidRDefault="0039779F" w:rsidP="004615CE">
            <w:pPr>
              <w:tabs>
                <w:tab w:val="decimal" w:pos="1049"/>
              </w:tabs>
              <w:spacing w:after="0" w:line="240" w:lineRule="atLeast"/>
              <w:ind w:right="-25"/>
              <w:jc w:val="both"/>
              <w:rPr>
                <w:rFonts w:ascii="Times New Roman" w:hAnsi="Times New Roman" w:cs="Times New Roman"/>
                <w:szCs w:val="22"/>
                <w:cs/>
              </w:rPr>
            </w:pPr>
          </w:p>
        </w:tc>
        <w:tc>
          <w:tcPr>
            <w:tcW w:w="284" w:type="dxa"/>
          </w:tcPr>
          <w:p w:rsidR="0039779F" w:rsidRPr="008239F8" w:rsidRDefault="0039779F" w:rsidP="004615CE">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39779F" w:rsidRPr="008239F8" w:rsidRDefault="0039779F" w:rsidP="004615CE">
            <w:pPr>
              <w:tabs>
                <w:tab w:val="decimal" w:pos="1120"/>
              </w:tabs>
              <w:spacing w:after="0" w:line="240" w:lineRule="atLeast"/>
              <w:ind w:right="-25"/>
              <w:jc w:val="both"/>
              <w:rPr>
                <w:rFonts w:ascii="Times New Roman" w:hAnsi="Times New Roman" w:cs="Times New Roman"/>
                <w:szCs w:val="22"/>
                <w:cs/>
              </w:rPr>
            </w:pPr>
          </w:p>
        </w:tc>
        <w:tc>
          <w:tcPr>
            <w:tcW w:w="284" w:type="dxa"/>
            <w:shd w:val="clear" w:color="auto" w:fill="auto"/>
          </w:tcPr>
          <w:p w:rsidR="0039779F" w:rsidRPr="008239F8" w:rsidRDefault="0039779F" w:rsidP="004615CE">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39779F" w:rsidRPr="008239F8" w:rsidRDefault="0039779F" w:rsidP="004615CE">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39779F" w:rsidRPr="008239F8" w:rsidRDefault="0039779F" w:rsidP="004615CE">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39779F" w:rsidRPr="008239F8" w:rsidRDefault="0039779F" w:rsidP="004615CE">
            <w:pPr>
              <w:spacing w:after="0" w:line="240" w:lineRule="auto"/>
              <w:rPr>
                <w:rFonts w:ascii="Times New Roman" w:hAnsi="Times New Roman" w:cs="Times New Roman"/>
                <w:szCs w:val="22"/>
              </w:rPr>
            </w:pPr>
          </w:p>
        </w:tc>
      </w:tr>
      <w:tr w:rsidR="0039779F" w:rsidRPr="008239F8" w:rsidTr="004615CE">
        <w:tc>
          <w:tcPr>
            <w:tcW w:w="3492" w:type="dxa"/>
          </w:tcPr>
          <w:p w:rsidR="0039779F" w:rsidRPr="009642C1" w:rsidRDefault="0039779F" w:rsidP="004615CE">
            <w:pPr>
              <w:spacing w:after="0" w:line="260" w:lineRule="atLeast"/>
              <w:ind w:left="522" w:right="-25"/>
              <w:jc w:val="both"/>
              <w:rPr>
                <w:rFonts w:ascii="Times New Roman" w:hAnsi="Times New Roman" w:cs="Times New Roman"/>
                <w:szCs w:val="22"/>
              </w:rPr>
            </w:pPr>
            <w:r w:rsidRPr="00877D1B">
              <w:rPr>
                <w:rFonts w:ascii="Times New Roman" w:hAnsi="Times New Roman" w:cs="Times New Roman"/>
                <w:szCs w:val="22"/>
              </w:rPr>
              <w:t xml:space="preserve">Loss on fair valuation </w:t>
            </w:r>
          </w:p>
        </w:tc>
        <w:tc>
          <w:tcPr>
            <w:tcW w:w="1276" w:type="dxa"/>
          </w:tcPr>
          <w:p w:rsidR="0039779F" w:rsidRPr="008239F8" w:rsidRDefault="0039779F" w:rsidP="004615CE">
            <w:pPr>
              <w:tabs>
                <w:tab w:val="decimal" w:pos="1049"/>
              </w:tabs>
              <w:spacing w:after="0" w:line="240" w:lineRule="atLeast"/>
              <w:ind w:left="72" w:right="-25"/>
              <w:jc w:val="both"/>
              <w:rPr>
                <w:rFonts w:ascii="Times New Roman" w:hAnsi="Times New Roman" w:cs="Times New Roman"/>
                <w:szCs w:val="22"/>
                <w:cs/>
              </w:rPr>
            </w:pPr>
          </w:p>
        </w:tc>
        <w:tc>
          <w:tcPr>
            <w:tcW w:w="284" w:type="dxa"/>
          </w:tcPr>
          <w:p w:rsidR="0039779F" w:rsidRPr="008239F8" w:rsidRDefault="0039779F" w:rsidP="004615CE">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39779F" w:rsidRPr="008239F8" w:rsidRDefault="0039779F" w:rsidP="004615CE">
            <w:pPr>
              <w:tabs>
                <w:tab w:val="decimal" w:pos="1120"/>
              </w:tabs>
              <w:spacing w:after="0" w:line="240" w:lineRule="atLeast"/>
              <w:ind w:left="72" w:right="-25"/>
              <w:jc w:val="both"/>
              <w:rPr>
                <w:rFonts w:ascii="Times New Roman" w:hAnsi="Times New Roman" w:cs="Times New Roman"/>
                <w:szCs w:val="22"/>
                <w:cs/>
              </w:rPr>
            </w:pPr>
          </w:p>
        </w:tc>
        <w:tc>
          <w:tcPr>
            <w:tcW w:w="284" w:type="dxa"/>
            <w:shd w:val="clear" w:color="auto" w:fill="auto"/>
          </w:tcPr>
          <w:p w:rsidR="0039779F" w:rsidRPr="008239F8" w:rsidRDefault="0039779F" w:rsidP="004615CE">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39779F" w:rsidRPr="008239F8" w:rsidRDefault="0039779F" w:rsidP="004615CE">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39779F" w:rsidRPr="008239F8" w:rsidRDefault="0039779F" w:rsidP="004615CE">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39779F" w:rsidRPr="008239F8" w:rsidRDefault="0039779F" w:rsidP="004615CE">
            <w:pPr>
              <w:tabs>
                <w:tab w:val="decimal" w:pos="1046"/>
              </w:tabs>
              <w:spacing w:after="0" w:line="240" w:lineRule="atLeast"/>
              <w:ind w:left="72" w:right="-25"/>
              <w:jc w:val="both"/>
              <w:rPr>
                <w:rFonts w:ascii="Times New Roman" w:hAnsi="Times New Roman" w:cs="Times New Roman"/>
                <w:szCs w:val="22"/>
              </w:rPr>
            </w:pPr>
          </w:p>
        </w:tc>
      </w:tr>
      <w:tr w:rsidR="0039779F" w:rsidRPr="00617472" w:rsidTr="004615CE">
        <w:trPr>
          <w:trHeight w:val="68"/>
        </w:trPr>
        <w:tc>
          <w:tcPr>
            <w:tcW w:w="3492" w:type="dxa"/>
          </w:tcPr>
          <w:p w:rsidR="0039779F" w:rsidRPr="00617472" w:rsidRDefault="0039779F" w:rsidP="004615CE">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Pr="00877D1B">
              <w:rPr>
                <w:rFonts w:ascii="Times New Roman" w:hAnsi="Times New Roman" w:cs="Times New Roman"/>
                <w:szCs w:val="22"/>
              </w:rPr>
              <w:t>adjustment</w:t>
            </w:r>
          </w:p>
        </w:tc>
        <w:tc>
          <w:tcPr>
            <w:tcW w:w="1276" w:type="dxa"/>
            <w:tcBorders>
              <w:bottom w:val="double" w:sz="4" w:space="0" w:color="auto"/>
            </w:tcBorders>
          </w:tcPr>
          <w:p w:rsidR="0039779F" w:rsidRPr="00617472" w:rsidRDefault="0039779F" w:rsidP="004615CE">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tcPr>
          <w:p w:rsidR="0039779F" w:rsidRPr="00617472" w:rsidRDefault="0039779F" w:rsidP="004615CE">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39779F" w:rsidRPr="00617472" w:rsidRDefault="0039779F" w:rsidP="004615CE">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1,587</w:t>
            </w:r>
          </w:p>
        </w:tc>
        <w:tc>
          <w:tcPr>
            <w:tcW w:w="284" w:type="dxa"/>
            <w:shd w:val="clear" w:color="auto" w:fill="auto"/>
          </w:tcPr>
          <w:p w:rsidR="0039779F" w:rsidRPr="00617472" w:rsidRDefault="0039779F" w:rsidP="004615CE">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39779F" w:rsidRPr="00617472" w:rsidRDefault="0039779F" w:rsidP="004615CE">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39779F" w:rsidRPr="00617472" w:rsidRDefault="0039779F" w:rsidP="004615CE">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39779F" w:rsidRPr="00617472" w:rsidRDefault="0039779F" w:rsidP="004615CE">
            <w:pPr>
              <w:tabs>
                <w:tab w:val="decimal" w:pos="10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1,587</w:t>
            </w:r>
          </w:p>
        </w:tc>
      </w:tr>
      <w:tr w:rsidR="0039779F" w:rsidRPr="008239F8" w:rsidTr="002435B7">
        <w:trPr>
          <w:trHeight w:val="260"/>
        </w:trPr>
        <w:tc>
          <w:tcPr>
            <w:tcW w:w="4768" w:type="dxa"/>
            <w:gridSpan w:val="2"/>
          </w:tcPr>
          <w:p w:rsidR="0039779F" w:rsidRPr="009642C1" w:rsidRDefault="0039779F" w:rsidP="002435B7">
            <w:pPr>
              <w:tabs>
                <w:tab w:val="decimal" w:pos="1049"/>
              </w:tabs>
              <w:spacing w:after="0" w:line="240" w:lineRule="atLeast"/>
              <w:ind w:left="549" w:right="-25"/>
              <w:jc w:val="both"/>
              <w:rPr>
                <w:rFonts w:ascii="Times New Roman" w:hAnsi="Times New Roman" w:cs="Times New Roman"/>
                <w:b/>
                <w:bCs/>
                <w:i/>
                <w:iCs/>
                <w:szCs w:val="22"/>
              </w:rPr>
            </w:pPr>
          </w:p>
        </w:tc>
        <w:tc>
          <w:tcPr>
            <w:tcW w:w="284" w:type="dxa"/>
          </w:tcPr>
          <w:p w:rsidR="0039779F" w:rsidRPr="008239F8" w:rsidRDefault="0039779F" w:rsidP="002435B7">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39779F" w:rsidRPr="008239F8" w:rsidRDefault="0039779F" w:rsidP="002435B7">
            <w:pPr>
              <w:tabs>
                <w:tab w:val="decimal" w:pos="1120"/>
              </w:tabs>
              <w:spacing w:after="0" w:line="240" w:lineRule="atLeast"/>
              <w:ind w:left="72" w:right="-25"/>
              <w:jc w:val="both"/>
              <w:rPr>
                <w:rFonts w:ascii="Times New Roman" w:hAnsi="Times New Roman" w:cs="Times New Roman"/>
                <w:szCs w:val="22"/>
                <w:cs/>
              </w:rPr>
            </w:pPr>
          </w:p>
        </w:tc>
        <w:tc>
          <w:tcPr>
            <w:tcW w:w="284" w:type="dxa"/>
            <w:shd w:val="clear" w:color="auto" w:fill="auto"/>
          </w:tcPr>
          <w:p w:rsidR="0039779F" w:rsidRPr="008239F8" w:rsidRDefault="0039779F" w:rsidP="002435B7">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39779F" w:rsidRPr="008239F8" w:rsidRDefault="0039779F" w:rsidP="002435B7">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39779F" w:rsidRPr="008239F8" w:rsidRDefault="0039779F" w:rsidP="002435B7">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39779F" w:rsidRPr="008239F8" w:rsidRDefault="0039779F" w:rsidP="002435B7">
            <w:pPr>
              <w:tabs>
                <w:tab w:val="decimal" w:pos="1057"/>
              </w:tabs>
              <w:spacing w:after="0" w:line="240" w:lineRule="atLeast"/>
              <w:ind w:right="-25"/>
              <w:jc w:val="both"/>
              <w:rPr>
                <w:rFonts w:ascii="Times New Roman" w:hAnsi="Times New Roman" w:cs="Times New Roman"/>
                <w:szCs w:val="22"/>
              </w:rPr>
            </w:pPr>
          </w:p>
        </w:tc>
      </w:tr>
      <w:tr w:rsidR="00E4674B" w:rsidRPr="008239F8" w:rsidTr="002435B7">
        <w:trPr>
          <w:trHeight w:val="260"/>
        </w:trPr>
        <w:tc>
          <w:tcPr>
            <w:tcW w:w="4768" w:type="dxa"/>
            <w:gridSpan w:val="2"/>
          </w:tcPr>
          <w:p w:rsidR="00E4674B" w:rsidRPr="008239F8" w:rsidRDefault="00E4674B" w:rsidP="002435B7">
            <w:pPr>
              <w:tabs>
                <w:tab w:val="decimal" w:pos="1049"/>
              </w:tabs>
              <w:spacing w:after="0" w:line="240" w:lineRule="atLeast"/>
              <w:ind w:left="549" w:right="-25"/>
              <w:jc w:val="both"/>
              <w:rPr>
                <w:rFonts w:ascii="Times New Roman" w:hAnsi="Times New Roman" w:cs="Times New Roman"/>
                <w:szCs w:val="22"/>
                <w:cs/>
              </w:rPr>
            </w:pPr>
            <w:r w:rsidRPr="009642C1">
              <w:rPr>
                <w:rFonts w:ascii="Times New Roman" w:hAnsi="Times New Roman" w:cs="Times New Roman"/>
                <w:b/>
                <w:bCs/>
                <w:i/>
                <w:iCs/>
                <w:szCs w:val="22"/>
              </w:rPr>
              <w:t xml:space="preserve">For </w:t>
            </w:r>
            <w:r w:rsidR="002435B7">
              <w:rPr>
                <w:rFonts w:ascii="Times New Roman" w:hAnsi="Times New Roman" w:cs="Times New Roman"/>
                <w:b/>
                <w:bCs/>
                <w:i/>
                <w:iCs/>
                <w:szCs w:val="22"/>
              </w:rPr>
              <w:t>nine</w:t>
            </w:r>
            <w:r w:rsidRPr="009642C1">
              <w:rPr>
                <w:rFonts w:ascii="Times New Roman" w:hAnsi="Times New Roman" w:cs="Times New Roman"/>
                <w:b/>
                <w:bCs/>
                <w:i/>
                <w:iCs/>
                <w:szCs w:val="22"/>
              </w:rPr>
              <w:t>-month</w:t>
            </w:r>
            <w:r>
              <w:rPr>
                <w:rFonts w:ascii="Times New Roman" w:hAnsi="Times New Roman" w:cs="Times New Roman"/>
                <w:b/>
                <w:bCs/>
                <w:i/>
                <w:iCs/>
                <w:szCs w:val="22"/>
              </w:rPr>
              <w:t xml:space="preserve"> period ended</w:t>
            </w:r>
          </w:p>
        </w:tc>
        <w:tc>
          <w:tcPr>
            <w:tcW w:w="284" w:type="dxa"/>
          </w:tcPr>
          <w:p w:rsidR="00E4674B" w:rsidRPr="008239F8" w:rsidRDefault="00E4674B" w:rsidP="002435B7">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E4674B" w:rsidRPr="008239F8" w:rsidRDefault="00E4674B" w:rsidP="002435B7">
            <w:pPr>
              <w:tabs>
                <w:tab w:val="decimal" w:pos="1120"/>
              </w:tabs>
              <w:spacing w:after="0" w:line="240" w:lineRule="atLeast"/>
              <w:ind w:left="72" w:right="-25"/>
              <w:jc w:val="both"/>
              <w:rPr>
                <w:rFonts w:ascii="Times New Roman" w:hAnsi="Times New Roman" w:cs="Times New Roman"/>
                <w:szCs w:val="22"/>
                <w:cs/>
              </w:rPr>
            </w:pPr>
          </w:p>
        </w:tc>
        <w:tc>
          <w:tcPr>
            <w:tcW w:w="284" w:type="dxa"/>
            <w:shd w:val="clear" w:color="auto" w:fill="auto"/>
          </w:tcPr>
          <w:p w:rsidR="00E4674B" w:rsidRPr="008239F8" w:rsidRDefault="00E4674B" w:rsidP="002435B7">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E4674B" w:rsidRPr="008239F8" w:rsidRDefault="00E4674B" w:rsidP="002435B7">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E4674B" w:rsidRPr="008239F8" w:rsidRDefault="00E4674B" w:rsidP="002435B7">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E4674B" w:rsidRPr="008239F8" w:rsidRDefault="00E4674B" w:rsidP="002435B7">
            <w:pPr>
              <w:tabs>
                <w:tab w:val="decimal" w:pos="1057"/>
              </w:tabs>
              <w:spacing w:after="0" w:line="240" w:lineRule="atLeast"/>
              <w:ind w:right="-25"/>
              <w:jc w:val="both"/>
              <w:rPr>
                <w:rFonts w:ascii="Times New Roman" w:hAnsi="Times New Roman" w:cs="Times New Roman"/>
                <w:szCs w:val="22"/>
              </w:rPr>
            </w:pPr>
          </w:p>
        </w:tc>
      </w:tr>
      <w:tr w:rsidR="00E4674B" w:rsidRPr="008239F8" w:rsidTr="002435B7">
        <w:trPr>
          <w:trHeight w:val="278"/>
        </w:trPr>
        <w:tc>
          <w:tcPr>
            <w:tcW w:w="3492" w:type="dxa"/>
          </w:tcPr>
          <w:p w:rsidR="00E4674B" w:rsidRPr="009642C1" w:rsidRDefault="00E4674B" w:rsidP="00E4674B">
            <w:pPr>
              <w:spacing w:after="0" w:line="260" w:lineRule="atLeast"/>
              <w:ind w:left="522" w:right="-25"/>
              <w:jc w:val="both"/>
              <w:rPr>
                <w:rFonts w:ascii="Times New Roman" w:hAnsi="Times New Roman" w:cs="Times New Roman"/>
                <w:szCs w:val="22"/>
              </w:rPr>
            </w:pPr>
            <w:r w:rsidRPr="009642C1">
              <w:rPr>
                <w:rFonts w:ascii="Times New Roman" w:hAnsi="Times New Roman" w:cs="Times New Roman"/>
                <w:szCs w:val="22"/>
              </w:rPr>
              <w:t xml:space="preserve">  </w:t>
            </w:r>
            <w:r>
              <w:rPr>
                <w:rFonts w:ascii="Times New Roman" w:hAnsi="Times New Roman" w:cs="Times New Roman"/>
                <w:b/>
                <w:bCs/>
                <w:i/>
                <w:iCs/>
                <w:szCs w:val="22"/>
              </w:rPr>
              <w:t>30</w:t>
            </w:r>
            <w:r w:rsidRPr="00617472">
              <w:rPr>
                <w:rFonts w:ascii="Times New Roman" w:hAnsi="Times New Roman" w:cs="Times New Roman"/>
                <w:b/>
                <w:bCs/>
                <w:i/>
                <w:iCs/>
                <w:szCs w:val="22"/>
              </w:rPr>
              <w:t xml:space="preserve"> </w:t>
            </w:r>
            <w:r w:rsidRPr="00E4674B">
              <w:rPr>
                <w:rFonts w:ascii="Times New Roman" w:hAnsi="Times New Roman" w:cs="Times New Roman"/>
                <w:b/>
                <w:bCs/>
                <w:i/>
                <w:iCs/>
                <w:szCs w:val="22"/>
              </w:rPr>
              <w:t>September</w:t>
            </w:r>
          </w:p>
        </w:tc>
        <w:tc>
          <w:tcPr>
            <w:tcW w:w="1276" w:type="dxa"/>
          </w:tcPr>
          <w:p w:rsidR="00E4674B" w:rsidRPr="008239F8" w:rsidRDefault="00E4674B" w:rsidP="002435B7">
            <w:pPr>
              <w:tabs>
                <w:tab w:val="decimal" w:pos="1049"/>
              </w:tabs>
              <w:spacing w:after="0" w:line="240" w:lineRule="atLeast"/>
              <w:ind w:right="-25"/>
              <w:jc w:val="both"/>
              <w:rPr>
                <w:rFonts w:ascii="Times New Roman" w:hAnsi="Times New Roman" w:cs="Times New Roman"/>
                <w:szCs w:val="22"/>
                <w:cs/>
              </w:rPr>
            </w:pPr>
          </w:p>
        </w:tc>
        <w:tc>
          <w:tcPr>
            <w:tcW w:w="284" w:type="dxa"/>
          </w:tcPr>
          <w:p w:rsidR="00E4674B" w:rsidRPr="008239F8" w:rsidRDefault="00E4674B" w:rsidP="002435B7">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E4674B" w:rsidRPr="008239F8" w:rsidRDefault="00E4674B" w:rsidP="002435B7">
            <w:pPr>
              <w:tabs>
                <w:tab w:val="decimal" w:pos="1120"/>
              </w:tabs>
              <w:spacing w:after="0" w:line="240" w:lineRule="atLeast"/>
              <w:ind w:right="-25"/>
              <w:jc w:val="both"/>
              <w:rPr>
                <w:rFonts w:ascii="Times New Roman" w:hAnsi="Times New Roman" w:cs="Times New Roman"/>
                <w:szCs w:val="22"/>
                <w:cs/>
              </w:rPr>
            </w:pPr>
          </w:p>
        </w:tc>
        <w:tc>
          <w:tcPr>
            <w:tcW w:w="284" w:type="dxa"/>
            <w:shd w:val="clear" w:color="auto" w:fill="auto"/>
          </w:tcPr>
          <w:p w:rsidR="00E4674B" w:rsidRPr="008239F8" w:rsidRDefault="00E4674B" w:rsidP="002435B7">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E4674B" w:rsidRPr="008239F8" w:rsidRDefault="00E4674B" w:rsidP="002435B7">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E4674B" w:rsidRPr="008239F8" w:rsidRDefault="00E4674B" w:rsidP="002435B7">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E4674B" w:rsidRPr="008239F8" w:rsidRDefault="00E4674B" w:rsidP="002435B7">
            <w:pPr>
              <w:spacing w:after="0" w:line="240" w:lineRule="auto"/>
              <w:rPr>
                <w:rFonts w:ascii="Times New Roman" w:hAnsi="Times New Roman" w:cs="Times New Roman"/>
                <w:szCs w:val="22"/>
              </w:rPr>
            </w:pPr>
          </w:p>
        </w:tc>
      </w:tr>
      <w:tr w:rsidR="00E4674B" w:rsidRPr="008239F8" w:rsidTr="002435B7">
        <w:tc>
          <w:tcPr>
            <w:tcW w:w="3492" w:type="dxa"/>
          </w:tcPr>
          <w:p w:rsidR="00E4674B" w:rsidRPr="009642C1" w:rsidRDefault="00E4674B" w:rsidP="002435B7">
            <w:pPr>
              <w:spacing w:after="0" w:line="260" w:lineRule="atLeast"/>
              <w:ind w:left="522" w:right="-25"/>
              <w:jc w:val="both"/>
              <w:rPr>
                <w:rFonts w:ascii="Times New Roman" w:hAnsi="Times New Roman" w:cs="Times New Roman"/>
                <w:szCs w:val="22"/>
              </w:rPr>
            </w:pPr>
            <w:r w:rsidRPr="00877D1B">
              <w:rPr>
                <w:rFonts w:ascii="Times New Roman" w:hAnsi="Times New Roman" w:cs="Times New Roman"/>
                <w:szCs w:val="22"/>
              </w:rPr>
              <w:t xml:space="preserve">Loss on fair valuation </w:t>
            </w:r>
          </w:p>
        </w:tc>
        <w:tc>
          <w:tcPr>
            <w:tcW w:w="1276" w:type="dxa"/>
          </w:tcPr>
          <w:p w:rsidR="00E4674B" w:rsidRPr="008239F8" w:rsidRDefault="00E4674B" w:rsidP="002435B7">
            <w:pPr>
              <w:tabs>
                <w:tab w:val="decimal" w:pos="1049"/>
              </w:tabs>
              <w:spacing w:after="0" w:line="240" w:lineRule="atLeast"/>
              <w:ind w:left="72" w:right="-25"/>
              <w:jc w:val="both"/>
              <w:rPr>
                <w:rFonts w:ascii="Times New Roman" w:hAnsi="Times New Roman" w:cs="Times New Roman"/>
                <w:szCs w:val="22"/>
                <w:cs/>
              </w:rPr>
            </w:pPr>
          </w:p>
        </w:tc>
        <w:tc>
          <w:tcPr>
            <w:tcW w:w="284" w:type="dxa"/>
          </w:tcPr>
          <w:p w:rsidR="00E4674B" w:rsidRPr="008239F8" w:rsidRDefault="00E4674B" w:rsidP="002435B7">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E4674B" w:rsidRPr="008239F8" w:rsidRDefault="00E4674B" w:rsidP="002435B7">
            <w:pPr>
              <w:tabs>
                <w:tab w:val="decimal" w:pos="1120"/>
              </w:tabs>
              <w:spacing w:after="0" w:line="240" w:lineRule="atLeast"/>
              <w:ind w:left="72" w:right="-25"/>
              <w:jc w:val="both"/>
              <w:rPr>
                <w:rFonts w:ascii="Times New Roman" w:hAnsi="Times New Roman" w:cs="Times New Roman"/>
                <w:szCs w:val="22"/>
                <w:cs/>
              </w:rPr>
            </w:pPr>
          </w:p>
        </w:tc>
        <w:tc>
          <w:tcPr>
            <w:tcW w:w="284" w:type="dxa"/>
            <w:shd w:val="clear" w:color="auto" w:fill="auto"/>
          </w:tcPr>
          <w:p w:rsidR="00E4674B" w:rsidRPr="008239F8" w:rsidRDefault="00E4674B" w:rsidP="002435B7">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E4674B" w:rsidRPr="008239F8" w:rsidRDefault="00E4674B" w:rsidP="002435B7">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E4674B" w:rsidRPr="008239F8" w:rsidRDefault="00E4674B" w:rsidP="002435B7">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E4674B" w:rsidRPr="008239F8" w:rsidRDefault="00E4674B" w:rsidP="002435B7">
            <w:pPr>
              <w:tabs>
                <w:tab w:val="decimal" w:pos="1046"/>
              </w:tabs>
              <w:spacing w:after="0" w:line="240" w:lineRule="atLeast"/>
              <w:ind w:left="72" w:right="-25"/>
              <w:jc w:val="both"/>
              <w:rPr>
                <w:rFonts w:ascii="Times New Roman" w:hAnsi="Times New Roman" w:cs="Times New Roman"/>
                <w:szCs w:val="22"/>
              </w:rPr>
            </w:pPr>
          </w:p>
        </w:tc>
      </w:tr>
      <w:tr w:rsidR="00E4674B" w:rsidRPr="00617472" w:rsidTr="002435B7">
        <w:trPr>
          <w:trHeight w:val="68"/>
        </w:trPr>
        <w:tc>
          <w:tcPr>
            <w:tcW w:w="3492" w:type="dxa"/>
          </w:tcPr>
          <w:p w:rsidR="00E4674B" w:rsidRPr="00617472" w:rsidRDefault="00E4674B" w:rsidP="002435B7">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Pr="00877D1B">
              <w:rPr>
                <w:rFonts w:ascii="Times New Roman" w:hAnsi="Times New Roman" w:cs="Times New Roman"/>
                <w:szCs w:val="22"/>
              </w:rPr>
              <w:t>adjustment</w:t>
            </w:r>
          </w:p>
        </w:tc>
        <w:tc>
          <w:tcPr>
            <w:tcW w:w="1276" w:type="dxa"/>
            <w:tcBorders>
              <w:bottom w:val="double" w:sz="4" w:space="0" w:color="auto"/>
            </w:tcBorders>
          </w:tcPr>
          <w:p w:rsidR="00E4674B" w:rsidRPr="00617472" w:rsidRDefault="00E4674B" w:rsidP="002435B7">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tcPr>
          <w:p w:rsidR="00E4674B" w:rsidRPr="00617472" w:rsidRDefault="00E4674B" w:rsidP="002435B7">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E4674B" w:rsidRPr="00617472" w:rsidRDefault="00E4674B" w:rsidP="002435B7">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5,051</w:t>
            </w:r>
          </w:p>
        </w:tc>
        <w:tc>
          <w:tcPr>
            <w:tcW w:w="284" w:type="dxa"/>
            <w:shd w:val="clear" w:color="auto" w:fill="auto"/>
          </w:tcPr>
          <w:p w:rsidR="00E4674B" w:rsidRPr="00617472" w:rsidRDefault="00E4674B" w:rsidP="002435B7">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rsidR="00E4674B" w:rsidRPr="00617472" w:rsidRDefault="00E4674B" w:rsidP="002435B7">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shd w:val="clear" w:color="auto" w:fill="auto"/>
          </w:tcPr>
          <w:p w:rsidR="00E4674B" w:rsidRPr="00617472" w:rsidRDefault="00E4674B" w:rsidP="002435B7">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E4674B" w:rsidRPr="00617472" w:rsidRDefault="00E4674B" w:rsidP="002435B7">
            <w:pPr>
              <w:tabs>
                <w:tab w:val="decimal" w:pos="10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5,051</w:t>
            </w:r>
          </w:p>
        </w:tc>
      </w:tr>
    </w:tbl>
    <w:p w:rsidR="00E4674B" w:rsidRDefault="00E4674B" w:rsidP="006830AD">
      <w:pPr>
        <w:spacing w:after="0" w:line="240" w:lineRule="atLeast"/>
        <w:ind w:right="-25"/>
        <w:jc w:val="both"/>
        <w:rPr>
          <w:rFonts w:ascii="Times New Roman" w:hAnsi="Times New Roman" w:cs="Times New Roman"/>
          <w:szCs w:val="22"/>
          <w:highlight w:val="yellow"/>
        </w:rPr>
      </w:pPr>
    </w:p>
    <w:p w:rsidR="00936FD0" w:rsidRDefault="00936FD0" w:rsidP="00936FD0">
      <w:pPr>
        <w:pStyle w:val="BodyText"/>
        <w:ind w:left="540" w:right="-25"/>
        <w:jc w:val="both"/>
        <w:rPr>
          <w:rFonts w:ascii="Times New Roman" w:hAnsi="Times New Roman" w:cs="Times New Roman"/>
          <w:sz w:val="22"/>
          <w:szCs w:val="22"/>
          <w:lang w:val="en-AU"/>
        </w:rPr>
      </w:pPr>
      <w:r w:rsidRPr="00E80FF3">
        <w:rPr>
          <w:rFonts w:ascii="Times New Roman" w:hAnsi="Times New Roman" w:cs="Times New Roman"/>
          <w:sz w:val="22"/>
          <w:szCs w:val="22"/>
          <w:lang w:val="en-AU"/>
        </w:rPr>
        <w:t xml:space="preserve">Movements during the </w:t>
      </w:r>
      <w:r>
        <w:rPr>
          <w:rFonts w:ascii="Times New Roman" w:hAnsi="Times New Roman" w:cs="Times New Roman"/>
          <w:sz w:val="22"/>
          <w:szCs w:val="22"/>
          <w:lang w:val="en-AU"/>
        </w:rPr>
        <w:t>nine</w:t>
      </w:r>
      <w:r w:rsidRPr="00E80FF3">
        <w:rPr>
          <w:rFonts w:ascii="Times New Roman" w:hAnsi="Times New Roman" w:cs="Times New Roman"/>
          <w:sz w:val="22"/>
          <w:szCs w:val="22"/>
          <w:lang w:val="en-AU"/>
        </w:rPr>
        <w:t xml:space="preserve">-month periods ended 30 </w:t>
      </w:r>
      <w:r w:rsidRPr="005C7A05">
        <w:rPr>
          <w:rFonts w:ascii="Times New Roman" w:hAnsi="Times New Roman" w:cs="Times New Roman"/>
          <w:sz w:val="22"/>
          <w:szCs w:val="22"/>
          <w:lang w:val="en-AU"/>
        </w:rPr>
        <w:t>September</w:t>
      </w:r>
      <w:r w:rsidRPr="00E80FF3">
        <w:rPr>
          <w:rFonts w:ascii="Times New Roman" w:hAnsi="Times New Roman" w:cs="Times New Roman"/>
          <w:sz w:val="22"/>
          <w:szCs w:val="22"/>
          <w:lang w:val="en-AU"/>
        </w:rPr>
        <w:t xml:space="preserve"> were as follows:</w:t>
      </w:r>
    </w:p>
    <w:p w:rsidR="00936FD0" w:rsidRDefault="00936FD0" w:rsidP="00936FD0">
      <w:pPr>
        <w:pStyle w:val="BodyText"/>
        <w:ind w:left="540" w:right="-25"/>
        <w:jc w:val="both"/>
        <w:rPr>
          <w:rFonts w:ascii="Times New Roman" w:hAnsi="Times New Roman" w:cs="Times New Roman"/>
          <w:sz w:val="22"/>
          <w:szCs w:val="22"/>
          <w:lang w:val="en-AU"/>
        </w:rPr>
      </w:pPr>
    </w:p>
    <w:tbl>
      <w:tblPr>
        <w:tblW w:w="9729" w:type="dxa"/>
        <w:tblInd w:w="18" w:type="dxa"/>
        <w:tblLayout w:type="fixed"/>
        <w:tblLook w:val="01E0"/>
      </w:tblPr>
      <w:tblGrid>
        <w:gridCol w:w="3492"/>
        <w:gridCol w:w="1276"/>
        <w:gridCol w:w="284"/>
        <w:gridCol w:w="1417"/>
        <w:gridCol w:w="284"/>
        <w:gridCol w:w="1275"/>
        <w:gridCol w:w="284"/>
        <w:gridCol w:w="1417"/>
      </w:tblGrid>
      <w:tr w:rsidR="00936FD0" w:rsidRPr="007E7330" w:rsidTr="00F6134F">
        <w:trPr>
          <w:tblHeader/>
        </w:trPr>
        <w:tc>
          <w:tcPr>
            <w:tcW w:w="3492" w:type="dxa"/>
          </w:tcPr>
          <w:p w:rsidR="00936FD0" w:rsidRPr="007E7330" w:rsidRDefault="00936FD0" w:rsidP="00F6134F">
            <w:pPr>
              <w:spacing w:after="0" w:line="240" w:lineRule="atLeast"/>
              <w:ind w:left="549" w:right="-25"/>
              <w:jc w:val="both"/>
              <w:rPr>
                <w:rFonts w:ascii="Times New Roman" w:hAnsi="Times New Roman" w:cs="Times New Roman"/>
                <w:szCs w:val="22"/>
              </w:rPr>
            </w:pPr>
          </w:p>
        </w:tc>
        <w:tc>
          <w:tcPr>
            <w:tcW w:w="2977" w:type="dxa"/>
            <w:gridSpan w:val="3"/>
            <w:vAlign w:val="center"/>
          </w:tcPr>
          <w:p w:rsidR="00936FD0" w:rsidRPr="007E7330" w:rsidRDefault="00936FD0" w:rsidP="00F6134F">
            <w:pPr>
              <w:tabs>
                <w:tab w:val="left" w:pos="515"/>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Consolidated</w:t>
            </w:r>
            <w:r w:rsidRPr="007E7330">
              <w:rPr>
                <w:rFonts w:ascii="Times New Roman" w:eastAsia="Cordia New" w:hAnsi="Times New Roman" w:cs="Times New Roman"/>
                <w:b/>
                <w:bCs/>
                <w:szCs w:val="22"/>
              </w:rPr>
              <w:br/>
              <w:t>financial statements</w:t>
            </w:r>
          </w:p>
        </w:tc>
        <w:tc>
          <w:tcPr>
            <w:tcW w:w="284" w:type="dxa"/>
          </w:tcPr>
          <w:p w:rsidR="00936FD0" w:rsidRPr="007E7330" w:rsidRDefault="00936FD0" w:rsidP="00F6134F">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rsidR="00936FD0" w:rsidRPr="007E7330" w:rsidRDefault="00936FD0" w:rsidP="00F6134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Separate</w:t>
            </w:r>
            <w:r w:rsidRPr="007E7330">
              <w:rPr>
                <w:rFonts w:ascii="Times New Roman" w:eastAsia="Cordia New" w:hAnsi="Times New Roman" w:cs="Times New Roman"/>
                <w:b/>
                <w:bCs/>
                <w:szCs w:val="22"/>
                <w:cs/>
              </w:rPr>
              <w:br/>
            </w:r>
            <w:r w:rsidRPr="007E7330">
              <w:rPr>
                <w:rFonts w:ascii="Times New Roman" w:eastAsia="Cordia New" w:hAnsi="Times New Roman" w:cs="Times New Roman"/>
                <w:b/>
                <w:bCs/>
                <w:szCs w:val="22"/>
              </w:rPr>
              <w:t>financial statements</w:t>
            </w:r>
          </w:p>
        </w:tc>
      </w:tr>
      <w:tr w:rsidR="00936FD0" w:rsidRPr="007E7330" w:rsidTr="00F6134F">
        <w:trPr>
          <w:tblHeader/>
        </w:trPr>
        <w:tc>
          <w:tcPr>
            <w:tcW w:w="3492" w:type="dxa"/>
          </w:tcPr>
          <w:p w:rsidR="00936FD0" w:rsidRPr="007E7330" w:rsidRDefault="00936FD0" w:rsidP="00F6134F">
            <w:pPr>
              <w:spacing w:after="0" w:line="240" w:lineRule="atLeast"/>
              <w:ind w:left="549" w:right="-25"/>
              <w:jc w:val="both"/>
              <w:rPr>
                <w:rFonts w:ascii="Times New Roman" w:hAnsi="Times New Roman" w:cs="Times New Roman"/>
                <w:szCs w:val="22"/>
              </w:rPr>
            </w:pPr>
          </w:p>
        </w:tc>
        <w:tc>
          <w:tcPr>
            <w:tcW w:w="1276" w:type="dxa"/>
          </w:tcPr>
          <w:p w:rsidR="00936FD0" w:rsidRPr="005F1AD4" w:rsidRDefault="00936FD0" w:rsidP="00F6134F">
            <w:pPr>
              <w:spacing w:after="0" w:line="240" w:lineRule="atLeast"/>
              <w:ind w:left="-108" w:right="-25"/>
              <w:jc w:val="center"/>
              <w:rPr>
                <w:rFonts w:ascii="Times New Roman" w:hAnsi="Times New Roman" w:cstheme="minorBidi"/>
                <w:szCs w:val="22"/>
                <w:lang w:val="en-GB"/>
              </w:rPr>
            </w:pPr>
            <w:r>
              <w:rPr>
                <w:rFonts w:ascii="Times New Roman" w:hAnsi="Times New Roman" w:cs="Times New Roman"/>
                <w:szCs w:val="22"/>
              </w:rPr>
              <w:t>202</w:t>
            </w:r>
            <w:r>
              <w:rPr>
                <w:rFonts w:ascii="Times New Roman" w:hAnsi="Times New Roman" w:cstheme="minorBidi"/>
                <w:szCs w:val="22"/>
                <w:lang w:val="en-GB"/>
              </w:rPr>
              <w:t>3</w:t>
            </w:r>
          </w:p>
        </w:tc>
        <w:tc>
          <w:tcPr>
            <w:tcW w:w="284" w:type="dxa"/>
          </w:tcPr>
          <w:p w:rsidR="00936FD0" w:rsidRPr="006416A5" w:rsidRDefault="00936FD0" w:rsidP="00F6134F">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936FD0" w:rsidRPr="006416A5" w:rsidRDefault="00936FD0" w:rsidP="00F6134F">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84" w:type="dxa"/>
          </w:tcPr>
          <w:p w:rsidR="00936FD0" w:rsidRPr="00F92250" w:rsidRDefault="00936FD0" w:rsidP="00F6134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936FD0" w:rsidRPr="005F1AD4" w:rsidRDefault="00936FD0" w:rsidP="00F6134F">
            <w:pPr>
              <w:spacing w:after="0" w:line="240" w:lineRule="atLeast"/>
              <w:ind w:left="-108" w:right="-25"/>
              <w:jc w:val="center"/>
              <w:rPr>
                <w:rFonts w:ascii="Times New Roman" w:hAnsi="Times New Roman" w:cstheme="minorBidi"/>
                <w:szCs w:val="22"/>
                <w:lang w:val="en-GB"/>
              </w:rPr>
            </w:pPr>
            <w:r>
              <w:rPr>
                <w:rFonts w:ascii="Times New Roman" w:hAnsi="Times New Roman" w:cs="Times New Roman"/>
                <w:szCs w:val="22"/>
              </w:rPr>
              <w:t>202</w:t>
            </w:r>
            <w:r>
              <w:rPr>
                <w:rFonts w:ascii="Times New Roman" w:hAnsi="Times New Roman" w:cstheme="minorBidi"/>
                <w:szCs w:val="22"/>
                <w:lang w:val="en-GB"/>
              </w:rPr>
              <w:t>3</w:t>
            </w:r>
          </w:p>
        </w:tc>
        <w:tc>
          <w:tcPr>
            <w:tcW w:w="284" w:type="dxa"/>
          </w:tcPr>
          <w:p w:rsidR="00936FD0" w:rsidRPr="006416A5" w:rsidRDefault="00936FD0" w:rsidP="00F6134F">
            <w:pPr>
              <w:tabs>
                <w:tab w:val="left" w:pos="405"/>
              </w:tabs>
              <w:spacing w:after="0" w:line="240" w:lineRule="atLeast"/>
              <w:ind w:left="-54" w:right="-25" w:hanging="115"/>
              <w:jc w:val="center"/>
              <w:rPr>
                <w:rFonts w:ascii="Times New Roman" w:hAnsi="Times New Roman" w:cs="Times New Roman"/>
                <w:szCs w:val="22"/>
              </w:rPr>
            </w:pPr>
          </w:p>
        </w:tc>
        <w:tc>
          <w:tcPr>
            <w:tcW w:w="1417" w:type="dxa"/>
          </w:tcPr>
          <w:p w:rsidR="00936FD0" w:rsidRPr="006416A5" w:rsidRDefault="00936FD0" w:rsidP="00F6134F">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936FD0" w:rsidRPr="007E7330" w:rsidTr="00F6134F">
        <w:trPr>
          <w:tblHeader/>
        </w:trPr>
        <w:tc>
          <w:tcPr>
            <w:tcW w:w="3492" w:type="dxa"/>
          </w:tcPr>
          <w:p w:rsidR="00936FD0" w:rsidRPr="007E7330" w:rsidRDefault="00936FD0" w:rsidP="00F6134F">
            <w:pPr>
              <w:spacing w:after="0" w:line="240" w:lineRule="atLeast"/>
              <w:ind w:left="549" w:right="-25"/>
              <w:jc w:val="both"/>
              <w:rPr>
                <w:rFonts w:ascii="Times New Roman" w:hAnsi="Times New Roman" w:cs="Times New Roman"/>
                <w:szCs w:val="22"/>
              </w:rPr>
            </w:pPr>
          </w:p>
        </w:tc>
        <w:tc>
          <w:tcPr>
            <w:tcW w:w="6237" w:type="dxa"/>
            <w:gridSpan w:val="7"/>
          </w:tcPr>
          <w:p w:rsidR="00936FD0" w:rsidRPr="00F92250" w:rsidRDefault="00936FD0" w:rsidP="00F6134F">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A767CE" w:rsidRPr="008239F8" w:rsidTr="00F6134F">
        <w:trPr>
          <w:trHeight w:val="278"/>
        </w:trPr>
        <w:tc>
          <w:tcPr>
            <w:tcW w:w="3492" w:type="dxa"/>
          </w:tcPr>
          <w:p w:rsidR="00A767CE" w:rsidRPr="000E29D8" w:rsidRDefault="00A767CE" w:rsidP="00F6134F">
            <w:pPr>
              <w:spacing w:after="0" w:line="260" w:lineRule="atLeast"/>
              <w:ind w:left="522" w:right="-25"/>
              <w:jc w:val="both"/>
              <w:rPr>
                <w:rFonts w:ascii="Times New Roman" w:hAnsi="Times New Roman" w:cs="Times New Roman"/>
                <w:szCs w:val="22"/>
              </w:rPr>
            </w:pPr>
            <w:r w:rsidRPr="000E29D8">
              <w:rPr>
                <w:rFonts w:ascii="Times New Roman" w:hAnsi="Times New Roman" w:cs="Times New Roman"/>
                <w:szCs w:val="22"/>
              </w:rPr>
              <w:t>Net book value</w:t>
            </w:r>
          </w:p>
        </w:tc>
        <w:tc>
          <w:tcPr>
            <w:tcW w:w="1276" w:type="dxa"/>
          </w:tcPr>
          <w:p w:rsidR="00A767CE" w:rsidRDefault="00A767CE" w:rsidP="00F6134F">
            <w:pPr>
              <w:tabs>
                <w:tab w:val="decimal" w:pos="1049"/>
              </w:tabs>
              <w:spacing w:after="0" w:line="240" w:lineRule="atLeast"/>
              <w:ind w:right="-25"/>
              <w:jc w:val="both"/>
              <w:rPr>
                <w:rFonts w:ascii="Times New Roman" w:hAnsi="Times New Roman" w:cs="Times New Roman"/>
                <w:szCs w:val="22"/>
              </w:rPr>
            </w:pPr>
          </w:p>
        </w:tc>
        <w:tc>
          <w:tcPr>
            <w:tcW w:w="284" w:type="dxa"/>
          </w:tcPr>
          <w:p w:rsidR="00A767CE" w:rsidRPr="008239F8" w:rsidRDefault="00A767CE" w:rsidP="00F6134F">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A767CE" w:rsidRDefault="00A767CE" w:rsidP="00F6134F">
            <w:pPr>
              <w:tabs>
                <w:tab w:val="decimal" w:pos="1120"/>
              </w:tabs>
              <w:spacing w:after="0" w:line="240" w:lineRule="atLeast"/>
              <w:ind w:right="-25"/>
              <w:jc w:val="both"/>
              <w:rPr>
                <w:rFonts w:ascii="Times New Roman" w:hAnsi="Times New Roman" w:cs="Times New Roman"/>
                <w:szCs w:val="22"/>
              </w:rPr>
            </w:pPr>
          </w:p>
        </w:tc>
        <w:tc>
          <w:tcPr>
            <w:tcW w:w="284" w:type="dxa"/>
            <w:shd w:val="clear" w:color="auto" w:fill="auto"/>
          </w:tcPr>
          <w:p w:rsidR="00A767CE" w:rsidRPr="008239F8" w:rsidRDefault="00A767CE" w:rsidP="00F6134F">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A767CE" w:rsidRDefault="00A767CE" w:rsidP="00F6134F">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A767CE" w:rsidRPr="008239F8" w:rsidRDefault="00A767CE" w:rsidP="00F6134F">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A767CE" w:rsidRDefault="00A767CE" w:rsidP="00936FD0">
            <w:pPr>
              <w:tabs>
                <w:tab w:val="decimal" w:pos="1046"/>
              </w:tabs>
              <w:spacing w:after="0" w:line="240" w:lineRule="atLeast"/>
              <w:ind w:left="72" w:right="-25"/>
              <w:jc w:val="both"/>
              <w:rPr>
                <w:rFonts w:ascii="Times New Roman" w:hAnsi="Times New Roman" w:cs="Times New Roman"/>
                <w:szCs w:val="22"/>
              </w:rPr>
            </w:pPr>
          </w:p>
        </w:tc>
      </w:tr>
      <w:tr w:rsidR="00936FD0" w:rsidRPr="008239F8" w:rsidTr="00A767CE">
        <w:trPr>
          <w:trHeight w:val="278"/>
        </w:trPr>
        <w:tc>
          <w:tcPr>
            <w:tcW w:w="3492" w:type="dxa"/>
          </w:tcPr>
          <w:p w:rsidR="00936FD0" w:rsidRPr="009642C1" w:rsidRDefault="00A767CE" w:rsidP="00F6134F">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A</w:t>
            </w:r>
            <w:r w:rsidR="00936FD0" w:rsidRPr="008E0F84">
              <w:rPr>
                <w:rFonts w:ascii="Times New Roman" w:hAnsi="Times New Roman" w:cs="Times New Roman"/>
                <w:szCs w:val="22"/>
              </w:rPr>
              <w:t>t 1 January</w:t>
            </w:r>
          </w:p>
        </w:tc>
        <w:tc>
          <w:tcPr>
            <w:tcW w:w="1276" w:type="dxa"/>
          </w:tcPr>
          <w:p w:rsidR="00936FD0" w:rsidRPr="008239F8" w:rsidRDefault="00936FD0" w:rsidP="00F6134F">
            <w:pPr>
              <w:tabs>
                <w:tab w:val="decimal" w:pos="1049"/>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1,571</w:t>
            </w:r>
          </w:p>
        </w:tc>
        <w:tc>
          <w:tcPr>
            <w:tcW w:w="284" w:type="dxa"/>
          </w:tcPr>
          <w:p w:rsidR="00936FD0" w:rsidRPr="008239F8" w:rsidRDefault="00936FD0" w:rsidP="00F6134F">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36FD0" w:rsidRPr="008239F8" w:rsidRDefault="00936FD0" w:rsidP="00F6134F">
            <w:pPr>
              <w:tabs>
                <w:tab w:val="decimal" w:pos="1120"/>
              </w:tabs>
              <w:spacing w:after="0" w:line="240" w:lineRule="atLeast"/>
              <w:ind w:right="-25"/>
              <w:jc w:val="both"/>
              <w:rPr>
                <w:rFonts w:ascii="Times New Roman" w:hAnsi="Times New Roman" w:cs="Times New Roman"/>
                <w:szCs w:val="22"/>
                <w:cs/>
              </w:rPr>
            </w:pPr>
            <w:r>
              <w:rPr>
                <w:rFonts w:ascii="Times New Roman" w:hAnsi="Times New Roman" w:cs="Times New Roman"/>
                <w:szCs w:val="22"/>
              </w:rPr>
              <w:t>61,656</w:t>
            </w:r>
          </w:p>
        </w:tc>
        <w:tc>
          <w:tcPr>
            <w:tcW w:w="284" w:type="dxa"/>
            <w:shd w:val="clear" w:color="auto" w:fill="auto"/>
          </w:tcPr>
          <w:p w:rsidR="00936FD0" w:rsidRPr="008239F8" w:rsidRDefault="00936FD0" w:rsidP="00F6134F">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936FD0" w:rsidRPr="008239F8" w:rsidRDefault="00936FD0" w:rsidP="00F6134F">
            <w:pPr>
              <w:tabs>
                <w:tab w:val="decimal" w:pos="1057"/>
              </w:tabs>
              <w:spacing w:after="0" w:line="240" w:lineRule="atLeast"/>
              <w:ind w:right="-25"/>
              <w:jc w:val="both"/>
              <w:rPr>
                <w:rFonts w:ascii="Times New Roman" w:hAnsi="Times New Roman" w:cs="Times New Roman"/>
                <w:szCs w:val="22"/>
              </w:rPr>
            </w:pPr>
            <w:r>
              <w:rPr>
                <w:rFonts w:ascii="Times New Roman" w:hAnsi="Times New Roman" w:cs="Times New Roman"/>
                <w:szCs w:val="22"/>
              </w:rPr>
              <w:t>31</w:t>
            </w:r>
          </w:p>
        </w:tc>
        <w:tc>
          <w:tcPr>
            <w:tcW w:w="284" w:type="dxa"/>
            <w:shd w:val="clear" w:color="auto" w:fill="auto"/>
          </w:tcPr>
          <w:p w:rsidR="00936FD0" w:rsidRPr="008239F8" w:rsidRDefault="00936FD0" w:rsidP="00F6134F">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36FD0" w:rsidRPr="008239F8" w:rsidRDefault="00936FD0" w:rsidP="00936FD0">
            <w:pPr>
              <w:tabs>
                <w:tab w:val="decimal" w:pos="10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60,116</w:t>
            </w:r>
          </w:p>
        </w:tc>
      </w:tr>
      <w:tr w:rsidR="00936FD0" w:rsidRPr="008239F8" w:rsidTr="00A767CE">
        <w:trPr>
          <w:trHeight w:val="278"/>
        </w:trPr>
        <w:tc>
          <w:tcPr>
            <w:tcW w:w="3492" w:type="dxa"/>
          </w:tcPr>
          <w:p w:rsidR="00936FD0" w:rsidRPr="009642C1" w:rsidRDefault="00936FD0" w:rsidP="00F6134F">
            <w:pPr>
              <w:spacing w:after="0" w:line="260" w:lineRule="atLeast"/>
              <w:ind w:left="522" w:right="-25"/>
              <w:jc w:val="both"/>
              <w:rPr>
                <w:rFonts w:ascii="Times New Roman" w:hAnsi="Times New Roman" w:cs="Times New Roman"/>
                <w:szCs w:val="22"/>
              </w:rPr>
            </w:pPr>
            <w:r w:rsidRPr="00FE6B44">
              <w:rPr>
                <w:rFonts w:ascii="Times New Roman" w:hAnsi="Times New Roman" w:cs="Times New Roman"/>
                <w:szCs w:val="22"/>
              </w:rPr>
              <w:t>Decrease</w:t>
            </w:r>
            <w:r w:rsidRPr="008E0F84">
              <w:rPr>
                <w:rFonts w:ascii="Times New Roman" w:hAnsi="Times New Roman" w:cs="Times New Roman"/>
                <w:szCs w:val="22"/>
              </w:rPr>
              <w:t xml:space="preserve"> during the period</w:t>
            </w:r>
          </w:p>
        </w:tc>
        <w:tc>
          <w:tcPr>
            <w:tcW w:w="1276" w:type="dxa"/>
          </w:tcPr>
          <w:p w:rsidR="00936FD0" w:rsidRPr="008239F8" w:rsidRDefault="00936FD0" w:rsidP="00936FD0">
            <w:pPr>
              <w:spacing w:after="0" w:line="240" w:lineRule="atLeast"/>
              <w:ind w:left="22"/>
              <w:jc w:val="center"/>
              <w:rPr>
                <w:rFonts w:ascii="Times New Roman" w:hAnsi="Times New Roman" w:cs="Times New Roman"/>
                <w:szCs w:val="22"/>
                <w:cs/>
              </w:rPr>
            </w:pPr>
          </w:p>
        </w:tc>
        <w:tc>
          <w:tcPr>
            <w:tcW w:w="284" w:type="dxa"/>
          </w:tcPr>
          <w:p w:rsidR="00936FD0" w:rsidRPr="008239F8" w:rsidRDefault="00936FD0" w:rsidP="00F6134F">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36FD0" w:rsidRPr="008239F8" w:rsidRDefault="00936FD0" w:rsidP="00F6134F">
            <w:pPr>
              <w:tabs>
                <w:tab w:val="decimal" w:pos="1120"/>
              </w:tabs>
              <w:spacing w:after="0" w:line="240" w:lineRule="atLeast"/>
              <w:ind w:right="-25"/>
              <w:jc w:val="both"/>
              <w:rPr>
                <w:rFonts w:ascii="Times New Roman" w:hAnsi="Times New Roman" w:cs="Times New Roman"/>
                <w:szCs w:val="22"/>
                <w:cs/>
              </w:rPr>
            </w:pPr>
          </w:p>
        </w:tc>
        <w:tc>
          <w:tcPr>
            <w:tcW w:w="284" w:type="dxa"/>
            <w:shd w:val="clear" w:color="auto" w:fill="auto"/>
          </w:tcPr>
          <w:p w:rsidR="00936FD0" w:rsidRPr="008239F8" w:rsidRDefault="00936FD0" w:rsidP="00F6134F">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936FD0" w:rsidRPr="008239F8" w:rsidRDefault="00936FD0" w:rsidP="00F6134F">
            <w:pPr>
              <w:spacing w:after="0" w:line="240" w:lineRule="atLeast"/>
              <w:ind w:left="22"/>
              <w:jc w:val="center"/>
              <w:rPr>
                <w:rFonts w:ascii="Times New Roman" w:hAnsi="Times New Roman" w:cs="Times New Roman"/>
                <w:szCs w:val="22"/>
                <w:cs/>
              </w:rPr>
            </w:pPr>
          </w:p>
        </w:tc>
        <w:tc>
          <w:tcPr>
            <w:tcW w:w="284" w:type="dxa"/>
            <w:shd w:val="clear" w:color="auto" w:fill="auto"/>
          </w:tcPr>
          <w:p w:rsidR="00936FD0" w:rsidRPr="008239F8" w:rsidRDefault="00936FD0" w:rsidP="00F6134F">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936FD0" w:rsidRPr="008239F8" w:rsidRDefault="00936FD0" w:rsidP="00936FD0">
            <w:pPr>
              <w:tabs>
                <w:tab w:val="decimal" w:pos="1046"/>
              </w:tabs>
              <w:spacing w:after="0" w:line="240" w:lineRule="atLeast"/>
              <w:ind w:left="72" w:right="-25"/>
              <w:jc w:val="both"/>
              <w:rPr>
                <w:rFonts w:ascii="Times New Roman" w:hAnsi="Times New Roman" w:cs="Times New Roman"/>
                <w:szCs w:val="22"/>
              </w:rPr>
            </w:pPr>
          </w:p>
        </w:tc>
      </w:tr>
      <w:tr w:rsidR="00A767CE" w:rsidRPr="008239F8" w:rsidTr="00A767CE">
        <w:trPr>
          <w:trHeight w:val="278"/>
        </w:trPr>
        <w:tc>
          <w:tcPr>
            <w:tcW w:w="3492" w:type="dxa"/>
          </w:tcPr>
          <w:p w:rsidR="00A767CE" w:rsidRPr="00FE6B44" w:rsidRDefault="00A767CE" w:rsidP="00F6134F">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 xml:space="preserve">  - transferred to payment debt</w:t>
            </w:r>
            <w:r w:rsidR="00B3574B">
              <w:rPr>
                <w:rFonts w:ascii="Times New Roman" w:hAnsi="Times New Roman" w:cs="Times New Roman"/>
                <w:szCs w:val="22"/>
              </w:rPr>
              <w:t>s</w:t>
            </w:r>
          </w:p>
        </w:tc>
        <w:tc>
          <w:tcPr>
            <w:tcW w:w="1276" w:type="dxa"/>
            <w:tcBorders>
              <w:bottom w:val="single" w:sz="4" w:space="0" w:color="auto"/>
            </w:tcBorders>
          </w:tcPr>
          <w:p w:rsidR="00A767CE" w:rsidRPr="008239F8" w:rsidRDefault="00A767CE" w:rsidP="006E721F">
            <w:pPr>
              <w:spacing w:after="0" w:line="240" w:lineRule="atLeast"/>
              <w:ind w:left="22"/>
              <w:jc w:val="center"/>
              <w:rPr>
                <w:rFonts w:ascii="Times New Roman" w:hAnsi="Times New Roman" w:cs="Times New Roman"/>
                <w:szCs w:val="22"/>
                <w:cs/>
              </w:rPr>
            </w:pPr>
            <w:r w:rsidRPr="009B4FD3">
              <w:rPr>
                <w:rFonts w:ascii="Times New Roman" w:hAnsi="Times New Roman" w:cstheme="minorBidi"/>
                <w:szCs w:val="22"/>
              </w:rPr>
              <w:t>-</w:t>
            </w:r>
          </w:p>
        </w:tc>
        <w:tc>
          <w:tcPr>
            <w:tcW w:w="284" w:type="dxa"/>
          </w:tcPr>
          <w:p w:rsidR="00A767CE" w:rsidRPr="008239F8" w:rsidRDefault="00A767CE" w:rsidP="006E721F">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A767CE" w:rsidRPr="008239F8" w:rsidRDefault="00A767CE" w:rsidP="006E721F">
            <w:pPr>
              <w:tabs>
                <w:tab w:val="decimal" w:pos="1120"/>
              </w:tabs>
              <w:spacing w:after="0" w:line="240" w:lineRule="atLeast"/>
              <w:ind w:right="-25"/>
              <w:jc w:val="both"/>
              <w:rPr>
                <w:rFonts w:ascii="Times New Roman" w:hAnsi="Times New Roman" w:cs="Times New Roman"/>
                <w:szCs w:val="22"/>
                <w:cs/>
              </w:rPr>
            </w:pPr>
            <w:r>
              <w:rPr>
                <w:rFonts w:ascii="Times New Roman" w:hAnsi="Times New Roman" w:cs="Times New Roman"/>
                <w:szCs w:val="22"/>
              </w:rPr>
              <w:t>(55,034)</w:t>
            </w:r>
          </w:p>
        </w:tc>
        <w:tc>
          <w:tcPr>
            <w:tcW w:w="284" w:type="dxa"/>
            <w:shd w:val="clear" w:color="auto" w:fill="auto"/>
          </w:tcPr>
          <w:p w:rsidR="00A767CE" w:rsidRPr="008239F8" w:rsidRDefault="00A767CE" w:rsidP="006E721F">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rsidR="00A767CE" w:rsidRPr="008239F8" w:rsidRDefault="00A767CE" w:rsidP="006E721F">
            <w:pPr>
              <w:spacing w:after="0" w:line="240" w:lineRule="atLeast"/>
              <w:ind w:left="22"/>
              <w:jc w:val="center"/>
              <w:rPr>
                <w:rFonts w:ascii="Times New Roman" w:hAnsi="Times New Roman" w:cs="Times New Roman"/>
                <w:szCs w:val="22"/>
                <w:cs/>
              </w:rPr>
            </w:pPr>
            <w:r w:rsidRPr="009B4FD3">
              <w:rPr>
                <w:rFonts w:ascii="Times New Roman" w:hAnsi="Times New Roman" w:cstheme="minorBidi"/>
                <w:szCs w:val="22"/>
              </w:rPr>
              <w:t>-</w:t>
            </w:r>
          </w:p>
        </w:tc>
        <w:tc>
          <w:tcPr>
            <w:tcW w:w="284" w:type="dxa"/>
            <w:shd w:val="clear" w:color="auto" w:fill="auto"/>
          </w:tcPr>
          <w:p w:rsidR="00A767CE" w:rsidRPr="008239F8" w:rsidRDefault="00A767CE" w:rsidP="006E721F">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A767CE" w:rsidRPr="008239F8" w:rsidRDefault="00A767CE" w:rsidP="006E721F">
            <w:pPr>
              <w:tabs>
                <w:tab w:val="decimal" w:pos="10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(55,034)</w:t>
            </w:r>
          </w:p>
        </w:tc>
      </w:tr>
      <w:tr w:rsidR="00A767CE" w:rsidRPr="008239F8" w:rsidTr="00936FD0">
        <w:trPr>
          <w:trHeight w:val="278"/>
        </w:trPr>
        <w:tc>
          <w:tcPr>
            <w:tcW w:w="3492" w:type="dxa"/>
          </w:tcPr>
          <w:p w:rsidR="00A767CE" w:rsidRPr="009642C1" w:rsidRDefault="00A767CE" w:rsidP="00F6134F">
            <w:pPr>
              <w:spacing w:after="0" w:line="260" w:lineRule="atLeast"/>
              <w:ind w:left="522" w:right="-25"/>
              <w:jc w:val="both"/>
              <w:rPr>
                <w:rFonts w:ascii="Times New Roman" w:hAnsi="Times New Roman" w:cs="Times New Roman"/>
                <w:szCs w:val="22"/>
              </w:rPr>
            </w:pPr>
          </w:p>
        </w:tc>
        <w:tc>
          <w:tcPr>
            <w:tcW w:w="1276" w:type="dxa"/>
            <w:tcBorders>
              <w:top w:val="single" w:sz="4" w:space="0" w:color="auto"/>
            </w:tcBorders>
          </w:tcPr>
          <w:p w:rsidR="00A767CE" w:rsidRPr="008239F8" w:rsidRDefault="00A767CE" w:rsidP="00F6134F">
            <w:pPr>
              <w:tabs>
                <w:tab w:val="decimal" w:pos="1049"/>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1,571</w:t>
            </w:r>
          </w:p>
        </w:tc>
        <w:tc>
          <w:tcPr>
            <w:tcW w:w="284" w:type="dxa"/>
          </w:tcPr>
          <w:p w:rsidR="00A767CE" w:rsidRPr="008239F8" w:rsidRDefault="00A767CE" w:rsidP="00F6134F">
            <w:pPr>
              <w:tabs>
                <w:tab w:val="decimal" w:pos="885"/>
              </w:tabs>
              <w:spacing w:after="0" w:line="240" w:lineRule="atLeast"/>
              <w:ind w:left="72" w:right="-25"/>
              <w:jc w:val="both"/>
              <w:rPr>
                <w:rFonts w:ascii="Times New Roman" w:hAnsi="Times New Roman" w:cs="Times New Roman"/>
                <w:szCs w:val="22"/>
              </w:rPr>
            </w:pPr>
          </w:p>
        </w:tc>
        <w:tc>
          <w:tcPr>
            <w:tcW w:w="1417" w:type="dxa"/>
            <w:tcBorders>
              <w:top w:val="single" w:sz="4" w:space="0" w:color="auto"/>
            </w:tcBorders>
            <w:shd w:val="clear" w:color="auto" w:fill="auto"/>
          </w:tcPr>
          <w:p w:rsidR="00A767CE" w:rsidRPr="008239F8" w:rsidRDefault="00A767CE" w:rsidP="00F6134F">
            <w:pPr>
              <w:tabs>
                <w:tab w:val="decimal" w:pos="1120"/>
              </w:tabs>
              <w:spacing w:after="0" w:line="240" w:lineRule="atLeast"/>
              <w:ind w:right="-25"/>
              <w:jc w:val="both"/>
              <w:rPr>
                <w:rFonts w:ascii="Times New Roman" w:hAnsi="Times New Roman" w:cs="Times New Roman"/>
                <w:szCs w:val="22"/>
                <w:cs/>
              </w:rPr>
            </w:pPr>
            <w:r>
              <w:rPr>
                <w:rFonts w:ascii="Times New Roman" w:hAnsi="Times New Roman" w:cs="Times New Roman"/>
                <w:szCs w:val="22"/>
              </w:rPr>
              <w:t>6,622</w:t>
            </w:r>
          </w:p>
        </w:tc>
        <w:tc>
          <w:tcPr>
            <w:tcW w:w="284" w:type="dxa"/>
            <w:shd w:val="clear" w:color="auto" w:fill="auto"/>
          </w:tcPr>
          <w:p w:rsidR="00A767CE" w:rsidRPr="008239F8" w:rsidRDefault="00A767CE" w:rsidP="00F6134F">
            <w:pPr>
              <w:tabs>
                <w:tab w:val="decimal" w:pos="885"/>
              </w:tabs>
              <w:spacing w:after="0" w:line="240" w:lineRule="atLeast"/>
              <w:ind w:left="72" w:right="-25"/>
              <w:jc w:val="both"/>
              <w:rPr>
                <w:rFonts w:ascii="Times New Roman" w:hAnsi="Times New Roman" w:cs="Times New Roman"/>
                <w:szCs w:val="22"/>
              </w:rPr>
            </w:pPr>
          </w:p>
        </w:tc>
        <w:tc>
          <w:tcPr>
            <w:tcW w:w="1275" w:type="dxa"/>
            <w:tcBorders>
              <w:top w:val="single" w:sz="4" w:space="0" w:color="auto"/>
            </w:tcBorders>
            <w:shd w:val="clear" w:color="auto" w:fill="auto"/>
          </w:tcPr>
          <w:p w:rsidR="00A767CE" w:rsidRPr="008239F8" w:rsidRDefault="00A767CE" w:rsidP="00F6134F">
            <w:pPr>
              <w:tabs>
                <w:tab w:val="decimal" w:pos="1057"/>
              </w:tabs>
              <w:spacing w:after="0" w:line="240" w:lineRule="atLeast"/>
              <w:ind w:right="-25"/>
              <w:jc w:val="both"/>
              <w:rPr>
                <w:rFonts w:ascii="Times New Roman" w:hAnsi="Times New Roman" w:cs="Times New Roman"/>
                <w:szCs w:val="22"/>
              </w:rPr>
            </w:pPr>
            <w:r>
              <w:rPr>
                <w:rFonts w:ascii="Times New Roman" w:hAnsi="Times New Roman" w:cs="Times New Roman"/>
                <w:szCs w:val="22"/>
              </w:rPr>
              <w:t>31</w:t>
            </w:r>
          </w:p>
        </w:tc>
        <w:tc>
          <w:tcPr>
            <w:tcW w:w="284" w:type="dxa"/>
            <w:shd w:val="clear" w:color="auto" w:fill="auto"/>
          </w:tcPr>
          <w:p w:rsidR="00A767CE" w:rsidRPr="008239F8" w:rsidRDefault="00A767CE" w:rsidP="00F6134F">
            <w:pPr>
              <w:tabs>
                <w:tab w:val="decimal" w:pos="885"/>
              </w:tabs>
              <w:spacing w:after="0" w:line="240" w:lineRule="atLeast"/>
              <w:ind w:left="72" w:right="-25"/>
              <w:jc w:val="both"/>
              <w:rPr>
                <w:rFonts w:ascii="Times New Roman" w:hAnsi="Times New Roman" w:cs="Times New Roman"/>
                <w:szCs w:val="22"/>
              </w:rPr>
            </w:pPr>
          </w:p>
        </w:tc>
        <w:tc>
          <w:tcPr>
            <w:tcW w:w="1417" w:type="dxa"/>
            <w:tcBorders>
              <w:top w:val="single" w:sz="4" w:space="0" w:color="auto"/>
            </w:tcBorders>
            <w:shd w:val="clear" w:color="auto" w:fill="auto"/>
          </w:tcPr>
          <w:p w:rsidR="00A767CE" w:rsidRPr="008239F8" w:rsidRDefault="00A767CE" w:rsidP="00936FD0">
            <w:pPr>
              <w:tabs>
                <w:tab w:val="decimal" w:pos="10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5,082</w:t>
            </w:r>
          </w:p>
        </w:tc>
      </w:tr>
      <w:tr w:rsidR="00A767CE" w:rsidRPr="008239F8" w:rsidTr="00F6134F">
        <w:tc>
          <w:tcPr>
            <w:tcW w:w="3492" w:type="dxa"/>
          </w:tcPr>
          <w:p w:rsidR="00A767CE" w:rsidRPr="009642C1" w:rsidRDefault="00A767CE" w:rsidP="00936FD0">
            <w:pPr>
              <w:spacing w:after="0" w:line="260" w:lineRule="atLeast"/>
              <w:ind w:left="522" w:right="-25"/>
              <w:jc w:val="both"/>
              <w:rPr>
                <w:rFonts w:ascii="Times New Roman" w:hAnsi="Times New Roman" w:cs="Times New Roman"/>
                <w:szCs w:val="22"/>
              </w:rPr>
            </w:pPr>
            <w:r w:rsidRPr="008E0F84">
              <w:rPr>
                <w:rFonts w:ascii="Times New Roman" w:hAnsi="Times New Roman" w:cs="Times New Roman"/>
                <w:i/>
                <w:iCs/>
                <w:szCs w:val="22"/>
              </w:rPr>
              <w:t>Less</w:t>
            </w:r>
            <w:r w:rsidRPr="008E0F84">
              <w:rPr>
                <w:rFonts w:ascii="Times New Roman" w:hAnsi="Times New Roman" w:cs="Times New Roman"/>
                <w:szCs w:val="22"/>
              </w:rPr>
              <w:t xml:space="preserve"> allowance </w:t>
            </w:r>
            <w:r>
              <w:rPr>
                <w:rFonts w:ascii="Times New Roman" w:hAnsi="Times New Roman" w:cs="Times New Roman"/>
                <w:szCs w:val="22"/>
              </w:rPr>
              <w:t xml:space="preserve">for devaluation </w:t>
            </w:r>
          </w:p>
        </w:tc>
        <w:tc>
          <w:tcPr>
            <w:tcW w:w="1276" w:type="dxa"/>
          </w:tcPr>
          <w:p w:rsidR="00A767CE" w:rsidRPr="008239F8" w:rsidRDefault="00A767CE" w:rsidP="00F6134F">
            <w:pPr>
              <w:tabs>
                <w:tab w:val="decimal" w:pos="1049"/>
              </w:tabs>
              <w:spacing w:after="0" w:line="240" w:lineRule="atLeast"/>
              <w:ind w:left="72" w:right="-25"/>
              <w:jc w:val="both"/>
              <w:rPr>
                <w:rFonts w:ascii="Times New Roman" w:hAnsi="Times New Roman" w:cs="Times New Roman"/>
                <w:szCs w:val="22"/>
                <w:cs/>
              </w:rPr>
            </w:pPr>
          </w:p>
        </w:tc>
        <w:tc>
          <w:tcPr>
            <w:tcW w:w="284" w:type="dxa"/>
          </w:tcPr>
          <w:p w:rsidR="00A767CE" w:rsidRPr="008239F8" w:rsidRDefault="00A767CE" w:rsidP="00F6134F">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A767CE" w:rsidRPr="008239F8" w:rsidRDefault="00A767CE" w:rsidP="00F6134F">
            <w:pPr>
              <w:tabs>
                <w:tab w:val="decimal" w:pos="1120"/>
              </w:tabs>
              <w:spacing w:after="0" w:line="240" w:lineRule="atLeast"/>
              <w:ind w:left="72" w:right="-25"/>
              <w:jc w:val="both"/>
              <w:rPr>
                <w:rFonts w:ascii="Times New Roman" w:hAnsi="Times New Roman" w:cs="Times New Roman"/>
                <w:szCs w:val="22"/>
                <w:cs/>
              </w:rPr>
            </w:pPr>
          </w:p>
        </w:tc>
        <w:tc>
          <w:tcPr>
            <w:tcW w:w="284" w:type="dxa"/>
            <w:shd w:val="clear" w:color="auto" w:fill="auto"/>
          </w:tcPr>
          <w:p w:rsidR="00A767CE" w:rsidRPr="008239F8" w:rsidRDefault="00A767CE" w:rsidP="00F6134F">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rsidR="00A767CE" w:rsidRPr="008239F8" w:rsidRDefault="00A767CE" w:rsidP="00F6134F">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rsidR="00A767CE" w:rsidRPr="008239F8" w:rsidRDefault="00A767CE" w:rsidP="00F6134F">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rsidR="00A767CE" w:rsidRPr="008239F8" w:rsidRDefault="00A767CE" w:rsidP="00F6134F">
            <w:pPr>
              <w:tabs>
                <w:tab w:val="decimal" w:pos="1046"/>
              </w:tabs>
              <w:spacing w:after="0" w:line="240" w:lineRule="atLeast"/>
              <w:ind w:left="72" w:right="-25"/>
              <w:jc w:val="both"/>
              <w:rPr>
                <w:rFonts w:ascii="Times New Roman" w:hAnsi="Times New Roman" w:cs="Times New Roman"/>
                <w:szCs w:val="22"/>
              </w:rPr>
            </w:pPr>
          </w:p>
        </w:tc>
      </w:tr>
      <w:tr w:rsidR="00A767CE" w:rsidRPr="008239F8" w:rsidTr="00936FD0">
        <w:tc>
          <w:tcPr>
            <w:tcW w:w="3492" w:type="dxa"/>
          </w:tcPr>
          <w:p w:rsidR="00A767CE" w:rsidRPr="00877D1B" w:rsidRDefault="00B3574B" w:rsidP="00F6134F">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00A767CE">
              <w:rPr>
                <w:rFonts w:ascii="Times New Roman" w:hAnsi="Times New Roman" w:cs="Times New Roman"/>
                <w:szCs w:val="22"/>
              </w:rPr>
              <w:t>of investment</w:t>
            </w:r>
          </w:p>
        </w:tc>
        <w:tc>
          <w:tcPr>
            <w:tcW w:w="1276" w:type="dxa"/>
            <w:tcBorders>
              <w:bottom w:val="single" w:sz="4" w:space="0" w:color="auto"/>
            </w:tcBorders>
          </w:tcPr>
          <w:p w:rsidR="00A767CE" w:rsidRPr="008239F8" w:rsidRDefault="00A767CE" w:rsidP="00F6134F">
            <w:pPr>
              <w:spacing w:after="0" w:line="240" w:lineRule="atLeast"/>
              <w:ind w:left="22"/>
              <w:jc w:val="center"/>
              <w:rPr>
                <w:rFonts w:ascii="Times New Roman" w:hAnsi="Times New Roman" w:cs="Times New Roman"/>
                <w:szCs w:val="22"/>
                <w:cs/>
              </w:rPr>
            </w:pPr>
            <w:r w:rsidRPr="009B4FD3">
              <w:rPr>
                <w:rFonts w:ascii="Times New Roman" w:hAnsi="Times New Roman" w:cstheme="minorBidi"/>
                <w:szCs w:val="22"/>
              </w:rPr>
              <w:t>-</w:t>
            </w:r>
          </w:p>
        </w:tc>
        <w:tc>
          <w:tcPr>
            <w:tcW w:w="284" w:type="dxa"/>
          </w:tcPr>
          <w:p w:rsidR="00A767CE" w:rsidRPr="008239F8" w:rsidRDefault="00A767CE" w:rsidP="00F6134F">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A767CE" w:rsidRPr="008239F8" w:rsidRDefault="00A767CE" w:rsidP="00F6134F">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(5,051)</w:t>
            </w:r>
          </w:p>
        </w:tc>
        <w:tc>
          <w:tcPr>
            <w:tcW w:w="284" w:type="dxa"/>
            <w:shd w:val="clear" w:color="auto" w:fill="auto"/>
          </w:tcPr>
          <w:p w:rsidR="00A767CE" w:rsidRPr="008239F8" w:rsidRDefault="00A767CE" w:rsidP="00F6134F">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rsidR="00A767CE" w:rsidRPr="008239F8" w:rsidRDefault="00A767CE" w:rsidP="00F6134F">
            <w:pPr>
              <w:spacing w:after="0" w:line="240" w:lineRule="atLeast"/>
              <w:ind w:left="22"/>
              <w:jc w:val="center"/>
              <w:rPr>
                <w:rFonts w:ascii="Times New Roman" w:hAnsi="Times New Roman" w:cs="Times New Roman"/>
                <w:szCs w:val="22"/>
                <w:cs/>
              </w:rPr>
            </w:pPr>
            <w:r w:rsidRPr="009B4FD3">
              <w:rPr>
                <w:rFonts w:ascii="Times New Roman" w:hAnsi="Times New Roman" w:cstheme="minorBidi"/>
                <w:szCs w:val="22"/>
              </w:rPr>
              <w:t>-</w:t>
            </w:r>
          </w:p>
        </w:tc>
        <w:tc>
          <w:tcPr>
            <w:tcW w:w="284" w:type="dxa"/>
            <w:shd w:val="clear" w:color="auto" w:fill="auto"/>
          </w:tcPr>
          <w:p w:rsidR="00A767CE" w:rsidRPr="008239F8" w:rsidRDefault="00A767CE" w:rsidP="00F6134F">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A767CE" w:rsidRPr="008239F8" w:rsidRDefault="00A767CE" w:rsidP="00F6134F">
            <w:pPr>
              <w:tabs>
                <w:tab w:val="decimal" w:pos="10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(5,051)</w:t>
            </w:r>
          </w:p>
        </w:tc>
      </w:tr>
      <w:tr w:rsidR="00A767CE" w:rsidRPr="00617472" w:rsidTr="00936FD0">
        <w:trPr>
          <w:trHeight w:val="68"/>
        </w:trPr>
        <w:tc>
          <w:tcPr>
            <w:tcW w:w="3492" w:type="dxa"/>
          </w:tcPr>
          <w:p w:rsidR="00A767CE" w:rsidRPr="00617472" w:rsidRDefault="00A767CE" w:rsidP="00F6134F">
            <w:pPr>
              <w:spacing w:after="0" w:line="260" w:lineRule="atLeast"/>
              <w:ind w:left="522" w:right="-25"/>
              <w:jc w:val="both"/>
              <w:rPr>
                <w:rFonts w:ascii="Times New Roman" w:hAnsi="Times New Roman" w:cs="Times New Roman"/>
                <w:szCs w:val="22"/>
              </w:rPr>
            </w:pPr>
            <w:r>
              <w:rPr>
                <w:rFonts w:ascii="Times New Roman" w:hAnsi="Times New Roman" w:cs="Times New Roman"/>
                <w:b/>
                <w:bCs/>
                <w:szCs w:val="22"/>
              </w:rPr>
              <w:t>At 30</w:t>
            </w:r>
            <w:r w:rsidRPr="00BC34BF">
              <w:rPr>
                <w:rFonts w:ascii="Times New Roman" w:hAnsi="Times New Roman" w:cs="Times New Roman"/>
                <w:b/>
                <w:bCs/>
                <w:szCs w:val="22"/>
              </w:rPr>
              <w:t xml:space="preserve"> </w:t>
            </w:r>
            <w:r w:rsidRPr="00E4674B">
              <w:rPr>
                <w:rFonts w:ascii="Times New Roman" w:hAnsi="Times New Roman" w:cs="Times New Roman"/>
                <w:b/>
                <w:bCs/>
                <w:szCs w:val="22"/>
              </w:rPr>
              <w:t>September</w:t>
            </w:r>
          </w:p>
        </w:tc>
        <w:tc>
          <w:tcPr>
            <w:tcW w:w="1276" w:type="dxa"/>
            <w:tcBorders>
              <w:top w:val="single" w:sz="4" w:space="0" w:color="auto"/>
              <w:bottom w:val="double" w:sz="4" w:space="0" w:color="auto"/>
            </w:tcBorders>
          </w:tcPr>
          <w:p w:rsidR="00A767CE" w:rsidRPr="00B3574B" w:rsidRDefault="00A767CE" w:rsidP="00936FD0">
            <w:pPr>
              <w:tabs>
                <w:tab w:val="decimal" w:pos="1049"/>
              </w:tabs>
              <w:spacing w:after="0" w:line="240" w:lineRule="atLeast"/>
              <w:ind w:right="-25"/>
              <w:jc w:val="both"/>
              <w:rPr>
                <w:rFonts w:ascii="Times New Roman" w:hAnsi="Times New Roman" w:cs="Times New Roman"/>
                <w:b/>
                <w:bCs/>
                <w:szCs w:val="22"/>
              </w:rPr>
            </w:pPr>
            <w:r w:rsidRPr="00B3574B">
              <w:rPr>
                <w:rFonts w:ascii="Times New Roman" w:hAnsi="Times New Roman" w:cstheme="minorBidi"/>
                <w:b/>
                <w:bCs/>
                <w:szCs w:val="22"/>
              </w:rPr>
              <w:t>1,</w:t>
            </w:r>
            <w:r w:rsidRPr="00B3574B">
              <w:rPr>
                <w:rFonts w:ascii="Times New Roman" w:hAnsi="Times New Roman" w:cs="Times New Roman"/>
                <w:b/>
                <w:bCs/>
                <w:szCs w:val="22"/>
              </w:rPr>
              <w:t>571</w:t>
            </w:r>
          </w:p>
        </w:tc>
        <w:tc>
          <w:tcPr>
            <w:tcW w:w="284" w:type="dxa"/>
          </w:tcPr>
          <w:p w:rsidR="00A767CE" w:rsidRPr="00B3574B" w:rsidRDefault="00A767CE" w:rsidP="00F6134F">
            <w:pPr>
              <w:tabs>
                <w:tab w:val="decimal" w:pos="885"/>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rsidR="00A767CE" w:rsidRPr="00B3574B" w:rsidRDefault="00A767CE" w:rsidP="00F6134F">
            <w:pPr>
              <w:tabs>
                <w:tab w:val="decimal" w:pos="1120"/>
              </w:tabs>
              <w:spacing w:after="0" w:line="240" w:lineRule="atLeast"/>
              <w:ind w:left="72" w:right="-25"/>
              <w:jc w:val="both"/>
              <w:rPr>
                <w:rFonts w:ascii="Times New Roman" w:hAnsi="Times New Roman" w:cs="Times New Roman"/>
                <w:b/>
                <w:bCs/>
                <w:szCs w:val="22"/>
              </w:rPr>
            </w:pPr>
            <w:r w:rsidRPr="00B3574B">
              <w:rPr>
                <w:rFonts w:ascii="Times New Roman" w:hAnsi="Times New Roman" w:cs="Times New Roman"/>
                <w:b/>
                <w:bCs/>
                <w:szCs w:val="22"/>
              </w:rPr>
              <w:t>1,571</w:t>
            </w:r>
          </w:p>
        </w:tc>
        <w:tc>
          <w:tcPr>
            <w:tcW w:w="284" w:type="dxa"/>
            <w:shd w:val="clear" w:color="auto" w:fill="auto"/>
          </w:tcPr>
          <w:p w:rsidR="00A767CE" w:rsidRPr="00B3574B" w:rsidRDefault="00A767CE" w:rsidP="00F6134F">
            <w:pPr>
              <w:tabs>
                <w:tab w:val="decimal" w:pos="885"/>
              </w:tabs>
              <w:spacing w:after="0" w:line="240" w:lineRule="atLeast"/>
              <w:ind w:left="72" w:right="-25"/>
              <w:jc w:val="both"/>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tcPr>
          <w:p w:rsidR="00A767CE" w:rsidRPr="00B3574B" w:rsidRDefault="00A767CE" w:rsidP="00936FD0">
            <w:pPr>
              <w:tabs>
                <w:tab w:val="decimal" w:pos="1057"/>
              </w:tabs>
              <w:spacing w:after="0" w:line="240" w:lineRule="atLeast"/>
              <w:ind w:right="-25"/>
              <w:jc w:val="both"/>
              <w:rPr>
                <w:rFonts w:ascii="Times New Roman" w:hAnsi="Times New Roman" w:cs="Times New Roman"/>
                <w:b/>
                <w:bCs/>
                <w:szCs w:val="22"/>
              </w:rPr>
            </w:pPr>
            <w:r w:rsidRPr="00B3574B">
              <w:rPr>
                <w:rFonts w:ascii="Times New Roman" w:hAnsi="Times New Roman" w:cstheme="minorBidi"/>
                <w:b/>
                <w:bCs/>
                <w:szCs w:val="22"/>
              </w:rPr>
              <w:t>31</w:t>
            </w:r>
          </w:p>
        </w:tc>
        <w:tc>
          <w:tcPr>
            <w:tcW w:w="284" w:type="dxa"/>
            <w:shd w:val="clear" w:color="auto" w:fill="auto"/>
          </w:tcPr>
          <w:p w:rsidR="00A767CE" w:rsidRPr="00B3574B" w:rsidRDefault="00A767CE" w:rsidP="00F6134F">
            <w:pPr>
              <w:tabs>
                <w:tab w:val="decimal" w:pos="885"/>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rsidR="00A767CE" w:rsidRPr="00B3574B" w:rsidRDefault="00A767CE" w:rsidP="00F6134F">
            <w:pPr>
              <w:tabs>
                <w:tab w:val="decimal" w:pos="1046"/>
              </w:tabs>
              <w:spacing w:after="0" w:line="240" w:lineRule="atLeast"/>
              <w:ind w:left="72" w:right="-25"/>
              <w:jc w:val="both"/>
              <w:rPr>
                <w:rFonts w:ascii="Times New Roman" w:hAnsi="Times New Roman" w:cs="Times New Roman"/>
                <w:b/>
                <w:bCs/>
                <w:szCs w:val="22"/>
              </w:rPr>
            </w:pPr>
            <w:r w:rsidRPr="00B3574B">
              <w:rPr>
                <w:rFonts w:ascii="Times New Roman" w:hAnsi="Times New Roman" w:cs="Times New Roman"/>
                <w:b/>
                <w:bCs/>
                <w:szCs w:val="22"/>
              </w:rPr>
              <w:t>31</w:t>
            </w:r>
          </w:p>
        </w:tc>
      </w:tr>
    </w:tbl>
    <w:p w:rsidR="00936FD0" w:rsidRPr="00701562" w:rsidRDefault="00936FD0" w:rsidP="00936FD0">
      <w:pPr>
        <w:pStyle w:val="BodyText"/>
        <w:ind w:left="540" w:right="-25"/>
        <w:jc w:val="both"/>
        <w:rPr>
          <w:rFonts w:ascii="Times New Roman" w:hAnsi="Times New Roman" w:cs="Times New Roman"/>
          <w:sz w:val="22"/>
          <w:szCs w:val="22"/>
          <w:lang w:val="en-AU"/>
        </w:rPr>
      </w:pPr>
    </w:p>
    <w:p w:rsidR="0082661D" w:rsidRPr="00086DD8" w:rsidRDefault="0082661D" w:rsidP="0082661D">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086DD8">
        <w:rPr>
          <w:rFonts w:ascii="Times New Roman" w:eastAsia="Cordia New" w:hAnsi="Times New Roman" w:cs="Times New Roman"/>
          <w:b/>
          <w:bCs/>
          <w:szCs w:val="22"/>
        </w:rPr>
        <w:t>Investment</w:t>
      </w:r>
      <w:r w:rsidR="0003761F">
        <w:rPr>
          <w:rFonts w:ascii="Times New Roman" w:eastAsia="Cordia New" w:hAnsi="Times New Roman" w:cs="Times New Roman"/>
          <w:b/>
          <w:bCs/>
          <w:szCs w:val="22"/>
        </w:rPr>
        <w:t>s</w:t>
      </w:r>
      <w:r w:rsidRPr="00086DD8">
        <w:rPr>
          <w:rFonts w:ascii="Times New Roman" w:eastAsia="Cordia New" w:hAnsi="Times New Roman" w:cs="Times New Roman"/>
          <w:b/>
          <w:bCs/>
          <w:szCs w:val="22"/>
        </w:rPr>
        <w:t xml:space="preserve"> in subsidiaries</w:t>
      </w:r>
    </w:p>
    <w:p w:rsidR="0082661D" w:rsidRPr="00086DD8" w:rsidRDefault="0082661D" w:rsidP="0082661D">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8E0F84">
        <w:rPr>
          <w:rFonts w:ascii="Times New Roman" w:hAnsi="Times New Roman" w:cs="Times New Roman"/>
          <w:sz w:val="22"/>
          <w:szCs w:val="22"/>
        </w:rPr>
        <w:t>Movements during the</w:t>
      </w:r>
      <w:r w:rsidR="009642C1">
        <w:rPr>
          <w:rFonts w:ascii="Times New Roman" w:hAnsi="Times New Roman" w:cs="Times New Roman"/>
          <w:sz w:val="22"/>
          <w:szCs w:val="22"/>
        </w:rPr>
        <w:t xml:space="preserve"> </w:t>
      </w:r>
      <w:r w:rsidR="00E4674B">
        <w:rPr>
          <w:rFonts w:ascii="Times New Roman" w:hAnsi="Times New Roman" w:cs="Times New Roman"/>
          <w:sz w:val="22"/>
          <w:szCs w:val="22"/>
        </w:rPr>
        <w:t>nine</w:t>
      </w:r>
      <w:r w:rsidR="009642C1" w:rsidRPr="008E0F84">
        <w:rPr>
          <w:rFonts w:ascii="Times New Roman" w:hAnsi="Times New Roman" w:cs="Times New Roman"/>
          <w:sz w:val="22"/>
          <w:szCs w:val="22"/>
        </w:rPr>
        <w:t xml:space="preserve"> </w:t>
      </w:r>
      <w:r w:rsidRPr="008E0F84">
        <w:rPr>
          <w:rFonts w:ascii="Times New Roman" w:hAnsi="Times New Roman" w:cs="Times New Roman"/>
          <w:sz w:val="22"/>
          <w:szCs w:val="22"/>
        </w:rPr>
        <w:t xml:space="preserve">-month period ended </w:t>
      </w:r>
      <w:r w:rsidR="00C6271B">
        <w:rPr>
          <w:rFonts w:ascii="Times New Roman" w:hAnsi="Times New Roman" w:cs="Times New Roman"/>
          <w:sz w:val="22"/>
          <w:szCs w:val="22"/>
        </w:rPr>
        <w:t xml:space="preserve">30 </w:t>
      </w:r>
      <w:r w:rsidR="00E4674B" w:rsidRPr="00E4674B">
        <w:rPr>
          <w:rFonts w:ascii="Times New Roman" w:hAnsi="Times New Roman" w:cs="Times New Roman"/>
          <w:sz w:val="22"/>
          <w:szCs w:val="22"/>
        </w:rPr>
        <w:t>September</w:t>
      </w:r>
      <w:r w:rsidR="009642C1">
        <w:rPr>
          <w:rFonts w:ascii="Times New Roman" w:hAnsi="Times New Roman" w:cs="Times New Roman"/>
          <w:sz w:val="22"/>
          <w:szCs w:val="22"/>
        </w:rPr>
        <w:t xml:space="preserve"> </w:t>
      </w:r>
      <w:r w:rsidRPr="008E0F84">
        <w:rPr>
          <w:rFonts w:ascii="Times New Roman" w:hAnsi="Times New Roman" w:cs="Times New Roman"/>
          <w:sz w:val="22"/>
          <w:szCs w:val="22"/>
        </w:rPr>
        <w:t>were as follows:</w:t>
      </w:r>
    </w:p>
    <w:p w:rsidR="009E656B" w:rsidRPr="008E0F84" w:rsidRDefault="009E656B"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9729" w:type="dxa"/>
        <w:tblInd w:w="18" w:type="dxa"/>
        <w:tblLayout w:type="fixed"/>
        <w:tblLook w:val="01E0"/>
      </w:tblPr>
      <w:tblGrid>
        <w:gridCol w:w="6186"/>
        <w:gridCol w:w="567"/>
        <w:gridCol w:w="1275"/>
        <w:gridCol w:w="284"/>
        <w:gridCol w:w="1417"/>
      </w:tblGrid>
      <w:tr w:rsidR="0082661D" w:rsidRPr="00BC34BF" w:rsidTr="006830AD">
        <w:trPr>
          <w:tblHeader/>
        </w:trPr>
        <w:tc>
          <w:tcPr>
            <w:tcW w:w="6186"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567"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2976" w:type="dxa"/>
            <w:gridSpan w:val="3"/>
            <w:vAlign w:val="bottom"/>
          </w:tcPr>
          <w:p w:rsidR="0082661D" w:rsidRPr="008E0F84" w:rsidRDefault="0082661D" w:rsidP="00FA430B">
            <w:pPr>
              <w:spacing w:line="240" w:lineRule="atLeast"/>
              <w:ind w:right="-29"/>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82661D" w:rsidRPr="00BC34BF" w:rsidTr="006830AD">
        <w:trPr>
          <w:tblHeader/>
        </w:trPr>
        <w:tc>
          <w:tcPr>
            <w:tcW w:w="6186"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567" w:type="dxa"/>
            <w:vAlign w:val="bottom"/>
          </w:tcPr>
          <w:p w:rsidR="0082661D" w:rsidRPr="008E0F84" w:rsidRDefault="0082661D" w:rsidP="00FA430B">
            <w:pPr>
              <w:tabs>
                <w:tab w:val="left" w:pos="405"/>
              </w:tabs>
              <w:spacing w:after="0" w:line="240" w:lineRule="atLeast"/>
              <w:ind w:left="522" w:right="-25" w:hanging="117"/>
              <w:jc w:val="center"/>
              <w:rPr>
                <w:rFonts w:ascii="Times New Roman" w:hAnsi="Times New Roman" w:cs="Times New Roman"/>
                <w:szCs w:val="22"/>
              </w:rPr>
            </w:pPr>
          </w:p>
        </w:tc>
        <w:tc>
          <w:tcPr>
            <w:tcW w:w="1275" w:type="dxa"/>
            <w:vAlign w:val="bottom"/>
          </w:tcPr>
          <w:p w:rsidR="0082661D" w:rsidRPr="008E0F84" w:rsidRDefault="0082661D" w:rsidP="00FA430B">
            <w:pPr>
              <w:spacing w:after="0" w:line="240" w:lineRule="atLeast"/>
              <w:ind w:left="61" w:right="-25" w:firstLine="11"/>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3A0C29">
              <w:rPr>
                <w:rFonts w:ascii="Times New Roman" w:hAnsi="Times New Roman" w:cs="Times New Roman"/>
                <w:szCs w:val="22"/>
              </w:rPr>
              <w:t>3</w:t>
            </w:r>
          </w:p>
        </w:tc>
        <w:tc>
          <w:tcPr>
            <w:tcW w:w="284"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1417" w:type="dxa"/>
            <w:vAlign w:val="bottom"/>
          </w:tcPr>
          <w:p w:rsidR="0082661D" w:rsidRPr="008E0F84" w:rsidRDefault="0082661D" w:rsidP="00FA430B">
            <w:pPr>
              <w:spacing w:after="0" w:line="240" w:lineRule="atLeast"/>
              <w:ind w:left="61" w:right="-25" w:firstLine="11"/>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3A0C29">
              <w:rPr>
                <w:rFonts w:ascii="Times New Roman" w:hAnsi="Times New Roman" w:cs="Times New Roman"/>
                <w:szCs w:val="22"/>
              </w:rPr>
              <w:t>2</w:t>
            </w:r>
          </w:p>
        </w:tc>
      </w:tr>
      <w:tr w:rsidR="0082661D" w:rsidRPr="00BC34BF" w:rsidTr="006830AD">
        <w:trPr>
          <w:tblHeader/>
        </w:trPr>
        <w:tc>
          <w:tcPr>
            <w:tcW w:w="6186"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567"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2976" w:type="dxa"/>
            <w:gridSpan w:val="3"/>
          </w:tcPr>
          <w:p w:rsidR="0082661D" w:rsidRPr="00BC34BF" w:rsidRDefault="0082661D" w:rsidP="00FA430B">
            <w:pPr>
              <w:spacing w:after="0" w:line="240" w:lineRule="atLeast"/>
              <w:ind w:left="549" w:right="-25"/>
              <w:jc w:val="both"/>
              <w:rPr>
                <w:rFonts w:ascii="Times New Roman" w:hAnsi="Times New Roman" w:cs="Times New Roman"/>
                <w:szCs w:val="22"/>
              </w:rPr>
            </w:pPr>
            <w:r w:rsidRPr="008E0F84">
              <w:rPr>
                <w:rFonts w:ascii="Times New Roman" w:hAnsi="Times New Roman" w:cs="Times New Roman"/>
                <w:i/>
                <w:iCs/>
                <w:szCs w:val="22"/>
              </w:rPr>
              <w:t>(in thousand Baht)</w:t>
            </w:r>
          </w:p>
        </w:tc>
      </w:tr>
      <w:tr w:rsidR="0082661D" w:rsidRPr="00BC34BF" w:rsidTr="006830AD">
        <w:tc>
          <w:tcPr>
            <w:tcW w:w="6186" w:type="dxa"/>
          </w:tcPr>
          <w:p w:rsidR="0082661D" w:rsidRPr="00BC34BF" w:rsidRDefault="0082661D" w:rsidP="00FA430B">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Cost:-</w:t>
            </w:r>
          </w:p>
        </w:tc>
        <w:tc>
          <w:tcPr>
            <w:tcW w:w="567" w:type="dxa"/>
            <w:shd w:val="clear" w:color="auto" w:fill="auto"/>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1275" w:type="dxa"/>
            <w:shd w:val="clear" w:color="auto" w:fill="auto"/>
          </w:tcPr>
          <w:p w:rsidR="0082661D" w:rsidRPr="00BC34BF"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284" w:type="dxa"/>
            <w:shd w:val="clear" w:color="auto" w:fill="auto"/>
          </w:tcPr>
          <w:p w:rsidR="0082661D" w:rsidRPr="00BC34BF"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rsidR="0082661D" w:rsidRPr="00BC34BF" w:rsidRDefault="0082661D" w:rsidP="00FA430B">
            <w:pPr>
              <w:tabs>
                <w:tab w:val="decimal" w:pos="1045"/>
              </w:tabs>
              <w:spacing w:after="0" w:line="240" w:lineRule="atLeast"/>
              <w:ind w:left="72" w:right="-25"/>
              <w:jc w:val="both"/>
              <w:rPr>
                <w:rFonts w:ascii="Times New Roman" w:hAnsi="Times New Roman" w:cs="Times New Roman"/>
                <w:szCs w:val="22"/>
              </w:rPr>
            </w:pPr>
          </w:p>
        </w:tc>
      </w:tr>
      <w:tr w:rsidR="003A0C29" w:rsidRPr="00BC34BF" w:rsidTr="00936FD0">
        <w:trPr>
          <w:trHeight w:val="120"/>
        </w:trPr>
        <w:tc>
          <w:tcPr>
            <w:tcW w:w="6186" w:type="dxa"/>
          </w:tcPr>
          <w:p w:rsidR="003A0C29" w:rsidRPr="00BC34BF" w:rsidRDefault="003A0C29" w:rsidP="00FA430B">
            <w:pPr>
              <w:spacing w:after="0" w:line="240" w:lineRule="atLeast"/>
              <w:ind w:left="549" w:right="-25"/>
              <w:jc w:val="both"/>
              <w:rPr>
                <w:rFonts w:ascii="Times New Roman" w:hAnsi="Times New Roman" w:cs="Times New Roman"/>
                <w:szCs w:val="22"/>
                <w:cs/>
              </w:rPr>
            </w:pPr>
            <w:r w:rsidRPr="008E0F84">
              <w:rPr>
                <w:rFonts w:ascii="Times New Roman" w:hAnsi="Times New Roman" w:cs="Times New Roman"/>
                <w:szCs w:val="22"/>
              </w:rPr>
              <w:t xml:space="preserve">At 1 January </w:t>
            </w:r>
          </w:p>
        </w:tc>
        <w:tc>
          <w:tcPr>
            <w:tcW w:w="567" w:type="dxa"/>
            <w:shd w:val="clear" w:color="auto" w:fill="auto"/>
          </w:tcPr>
          <w:p w:rsidR="003A0C29" w:rsidRPr="00BC34BF" w:rsidRDefault="003A0C29" w:rsidP="00FA430B">
            <w:pPr>
              <w:spacing w:after="0" w:line="240" w:lineRule="atLeast"/>
              <w:ind w:left="549" w:right="-25"/>
              <w:jc w:val="both"/>
              <w:rPr>
                <w:rFonts w:ascii="Times New Roman" w:hAnsi="Times New Roman" w:cs="Times New Roman"/>
                <w:szCs w:val="22"/>
              </w:rPr>
            </w:pPr>
          </w:p>
        </w:tc>
        <w:tc>
          <w:tcPr>
            <w:tcW w:w="1275" w:type="dxa"/>
            <w:shd w:val="clear" w:color="auto" w:fill="auto"/>
          </w:tcPr>
          <w:p w:rsidR="003A0C29" w:rsidRPr="00BC34BF" w:rsidRDefault="00077A6F" w:rsidP="006830AD">
            <w:pPr>
              <w:tabs>
                <w:tab w:val="decimal" w:pos="1045"/>
              </w:tabs>
              <w:spacing w:after="0" w:line="240" w:lineRule="atLeast"/>
              <w:ind w:right="-25"/>
              <w:jc w:val="both"/>
              <w:rPr>
                <w:rFonts w:ascii="Times New Roman" w:hAnsi="Times New Roman" w:cs="Times New Roman"/>
                <w:szCs w:val="22"/>
              </w:rPr>
            </w:pPr>
            <w:r>
              <w:rPr>
                <w:rFonts w:ascii="Times New Roman" w:hAnsi="Times New Roman" w:cs="Times New Roman"/>
                <w:szCs w:val="22"/>
              </w:rPr>
              <w:t>96,212</w:t>
            </w:r>
          </w:p>
        </w:tc>
        <w:tc>
          <w:tcPr>
            <w:tcW w:w="284" w:type="dxa"/>
            <w:shd w:val="clear" w:color="auto" w:fill="auto"/>
          </w:tcPr>
          <w:p w:rsidR="003A0C29" w:rsidRPr="00BC34BF" w:rsidRDefault="003A0C29" w:rsidP="00FA430B">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rsidR="003A0C29" w:rsidRPr="00BC34BF" w:rsidRDefault="00077A6F" w:rsidP="006830AD">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57,963</w:t>
            </w:r>
          </w:p>
        </w:tc>
      </w:tr>
      <w:tr w:rsidR="006830AD" w:rsidRPr="00BC34BF" w:rsidTr="00694E4D">
        <w:tc>
          <w:tcPr>
            <w:tcW w:w="6186" w:type="dxa"/>
          </w:tcPr>
          <w:p w:rsidR="006830AD" w:rsidRPr="008E0F84" w:rsidRDefault="00BA37C7" w:rsidP="00FA430B">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Increases</w:t>
            </w:r>
            <w:r w:rsidR="006830AD" w:rsidRPr="008E0F84">
              <w:rPr>
                <w:rFonts w:ascii="Times New Roman" w:hAnsi="Times New Roman" w:cs="Times New Roman"/>
                <w:szCs w:val="22"/>
              </w:rPr>
              <w:t xml:space="preserve"> during the period</w:t>
            </w:r>
          </w:p>
        </w:tc>
        <w:tc>
          <w:tcPr>
            <w:tcW w:w="567" w:type="dxa"/>
            <w:shd w:val="clear" w:color="auto" w:fill="auto"/>
          </w:tcPr>
          <w:p w:rsidR="006830AD" w:rsidRPr="00BC34BF" w:rsidRDefault="006830AD" w:rsidP="00FA430B">
            <w:pPr>
              <w:spacing w:after="0" w:line="240" w:lineRule="atLeast"/>
              <w:ind w:left="549" w:right="-25"/>
              <w:jc w:val="both"/>
              <w:rPr>
                <w:rFonts w:ascii="Times New Roman" w:hAnsi="Times New Roman" w:cs="Times New Roman"/>
                <w:szCs w:val="22"/>
              </w:rPr>
            </w:pPr>
          </w:p>
        </w:tc>
        <w:tc>
          <w:tcPr>
            <w:tcW w:w="1275" w:type="dxa"/>
            <w:shd w:val="clear" w:color="auto" w:fill="auto"/>
          </w:tcPr>
          <w:p w:rsidR="006830AD" w:rsidRPr="009B4FD3" w:rsidRDefault="00C41B5C" w:rsidP="00200979">
            <w:pPr>
              <w:spacing w:after="0" w:line="240" w:lineRule="atLeast"/>
              <w:ind w:left="22"/>
              <w:jc w:val="center"/>
              <w:rPr>
                <w:rFonts w:ascii="Times New Roman" w:hAnsi="Times New Roman" w:cs="Times New Roman"/>
                <w:szCs w:val="22"/>
              </w:rPr>
            </w:pPr>
            <w:r w:rsidRPr="00C41B5C">
              <w:rPr>
                <w:rFonts w:ascii="Times New Roman" w:hAnsi="Times New Roman" w:cs="Times New Roman"/>
                <w:szCs w:val="22"/>
              </w:rPr>
              <w:t>-</w:t>
            </w:r>
          </w:p>
        </w:tc>
        <w:tc>
          <w:tcPr>
            <w:tcW w:w="284" w:type="dxa"/>
            <w:shd w:val="clear" w:color="auto" w:fill="auto"/>
          </w:tcPr>
          <w:p w:rsidR="006830AD" w:rsidRPr="00BC34BF" w:rsidRDefault="006830AD" w:rsidP="00FA430B">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rsidR="006830AD" w:rsidRPr="009B4FD3" w:rsidRDefault="00694E4D" w:rsidP="00BA37C7">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heme="minorBidi"/>
                <w:szCs w:val="22"/>
              </w:rPr>
              <w:t>89</w:t>
            </w:r>
            <w:r w:rsidR="00BA37C7">
              <w:rPr>
                <w:rFonts w:ascii="Times New Roman" w:hAnsi="Times New Roman" w:cstheme="minorBidi"/>
                <w:szCs w:val="22"/>
              </w:rPr>
              <w:t>,</w:t>
            </w:r>
            <w:r>
              <w:rPr>
                <w:rFonts w:ascii="Times New Roman" w:hAnsi="Times New Roman" w:cstheme="minorBidi"/>
                <w:szCs w:val="22"/>
              </w:rPr>
              <w:t>250</w:t>
            </w:r>
          </w:p>
        </w:tc>
      </w:tr>
      <w:tr w:rsidR="00936FD0" w:rsidRPr="00BC34BF" w:rsidTr="006830AD">
        <w:tc>
          <w:tcPr>
            <w:tcW w:w="6186" w:type="dxa"/>
          </w:tcPr>
          <w:p w:rsidR="00936FD0" w:rsidRDefault="00936FD0" w:rsidP="00FA430B">
            <w:pPr>
              <w:spacing w:after="0" w:line="240" w:lineRule="atLeast"/>
              <w:ind w:left="549" w:right="-25"/>
              <w:jc w:val="both"/>
              <w:rPr>
                <w:rFonts w:ascii="Times New Roman" w:hAnsi="Times New Roman" w:cs="Times New Roman"/>
                <w:szCs w:val="22"/>
              </w:rPr>
            </w:pPr>
            <w:r w:rsidRPr="00FE6B44">
              <w:rPr>
                <w:rFonts w:ascii="Times New Roman" w:hAnsi="Times New Roman" w:cs="Times New Roman"/>
                <w:szCs w:val="22"/>
              </w:rPr>
              <w:t>Decrease</w:t>
            </w:r>
            <w:r w:rsidRPr="008E0F84">
              <w:rPr>
                <w:rFonts w:ascii="Times New Roman" w:hAnsi="Times New Roman" w:cs="Times New Roman"/>
                <w:szCs w:val="22"/>
              </w:rPr>
              <w:t xml:space="preserve"> during the period</w:t>
            </w:r>
            <w:r w:rsidR="00A767CE">
              <w:rPr>
                <w:rFonts w:ascii="Times New Roman" w:hAnsi="Times New Roman" w:cs="Times New Roman"/>
                <w:szCs w:val="22"/>
              </w:rPr>
              <w:t xml:space="preserve"> - transferred to payment debt</w:t>
            </w:r>
            <w:r w:rsidR="00B3574B">
              <w:rPr>
                <w:rFonts w:ascii="Times New Roman" w:hAnsi="Times New Roman" w:cs="Times New Roman"/>
                <w:szCs w:val="22"/>
              </w:rPr>
              <w:t>s</w:t>
            </w:r>
          </w:p>
        </w:tc>
        <w:tc>
          <w:tcPr>
            <w:tcW w:w="567" w:type="dxa"/>
            <w:shd w:val="clear" w:color="auto" w:fill="auto"/>
          </w:tcPr>
          <w:p w:rsidR="00936FD0" w:rsidRPr="00BC34BF" w:rsidRDefault="00936FD0" w:rsidP="00FA430B">
            <w:pPr>
              <w:spacing w:after="0" w:line="240" w:lineRule="atLeast"/>
              <w:ind w:left="549" w:right="-25"/>
              <w:jc w:val="both"/>
              <w:rPr>
                <w:rFonts w:ascii="Times New Roman" w:hAnsi="Times New Roman" w:cs="Times New Roman"/>
                <w:szCs w:val="22"/>
              </w:rPr>
            </w:pPr>
          </w:p>
        </w:tc>
        <w:tc>
          <w:tcPr>
            <w:tcW w:w="1275" w:type="dxa"/>
            <w:tcBorders>
              <w:bottom w:val="single" w:sz="4" w:space="0" w:color="auto"/>
            </w:tcBorders>
            <w:shd w:val="clear" w:color="auto" w:fill="auto"/>
          </w:tcPr>
          <w:p w:rsidR="00936FD0" w:rsidRPr="00C41B5C" w:rsidRDefault="00694E4D" w:rsidP="00200979">
            <w:pPr>
              <w:spacing w:after="0" w:line="240" w:lineRule="atLeast"/>
              <w:ind w:left="22"/>
              <w:jc w:val="center"/>
              <w:rPr>
                <w:rFonts w:ascii="Times New Roman" w:hAnsi="Times New Roman" w:cs="Times New Roman"/>
                <w:szCs w:val="22"/>
              </w:rPr>
            </w:pPr>
            <w:r w:rsidRPr="00694E4D">
              <w:rPr>
                <w:rFonts w:ascii="Times New Roman" w:hAnsi="Times New Roman" w:cs="Times New Roman"/>
                <w:szCs w:val="22"/>
              </w:rPr>
              <w:t>-</w:t>
            </w:r>
          </w:p>
        </w:tc>
        <w:tc>
          <w:tcPr>
            <w:tcW w:w="284" w:type="dxa"/>
            <w:shd w:val="clear" w:color="auto" w:fill="auto"/>
          </w:tcPr>
          <w:p w:rsidR="00936FD0" w:rsidRPr="00BC34BF" w:rsidRDefault="00936FD0" w:rsidP="00FA430B">
            <w:pPr>
              <w:tabs>
                <w:tab w:val="decimal" w:pos="104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936FD0" w:rsidRDefault="00694E4D" w:rsidP="00BA37C7">
            <w:pPr>
              <w:tabs>
                <w:tab w:val="decimal" w:pos="1045"/>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(54,750)</w:t>
            </w:r>
          </w:p>
        </w:tc>
      </w:tr>
      <w:tr w:rsidR="006830AD" w:rsidRPr="00BC34BF" w:rsidTr="006830AD">
        <w:tc>
          <w:tcPr>
            <w:tcW w:w="6186" w:type="dxa"/>
          </w:tcPr>
          <w:p w:rsidR="006830AD" w:rsidRPr="00BC34BF" w:rsidRDefault="006830AD" w:rsidP="00FA430B">
            <w:pPr>
              <w:spacing w:after="0" w:line="240" w:lineRule="atLeast"/>
              <w:ind w:left="549" w:right="-25"/>
              <w:jc w:val="both"/>
              <w:rPr>
                <w:rFonts w:ascii="Times New Roman" w:hAnsi="Times New Roman" w:cs="Times New Roman"/>
                <w:szCs w:val="22"/>
                <w:cs/>
              </w:rPr>
            </w:pPr>
          </w:p>
        </w:tc>
        <w:tc>
          <w:tcPr>
            <w:tcW w:w="567" w:type="dxa"/>
            <w:shd w:val="clear" w:color="auto" w:fill="auto"/>
          </w:tcPr>
          <w:p w:rsidR="006830AD" w:rsidRPr="00BC34BF" w:rsidRDefault="006830AD" w:rsidP="00FA430B">
            <w:pPr>
              <w:spacing w:after="0" w:line="240" w:lineRule="atLeast"/>
              <w:ind w:left="549" w:right="-25"/>
              <w:jc w:val="both"/>
              <w:rPr>
                <w:rFonts w:ascii="Times New Roman" w:hAnsi="Times New Roman" w:cs="Times New Roman"/>
                <w:szCs w:val="22"/>
              </w:rPr>
            </w:pPr>
          </w:p>
        </w:tc>
        <w:tc>
          <w:tcPr>
            <w:tcW w:w="1275" w:type="dxa"/>
            <w:tcBorders>
              <w:top w:val="single" w:sz="4" w:space="0" w:color="auto"/>
            </w:tcBorders>
            <w:shd w:val="clear" w:color="auto" w:fill="auto"/>
          </w:tcPr>
          <w:p w:rsidR="006830AD" w:rsidRPr="00BC34BF" w:rsidRDefault="00C41B5C" w:rsidP="006830AD">
            <w:pPr>
              <w:tabs>
                <w:tab w:val="decimal" w:pos="1045"/>
              </w:tabs>
              <w:spacing w:after="0" w:line="240" w:lineRule="atLeast"/>
              <w:ind w:right="-25"/>
              <w:jc w:val="both"/>
              <w:rPr>
                <w:rFonts w:ascii="Times New Roman" w:hAnsi="Times New Roman" w:cs="Times New Roman"/>
                <w:szCs w:val="22"/>
              </w:rPr>
            </w:pPr>
            <w:r>
              <w:rPr>
                <w:rFonts w:ascii="Times New Roman" w:hAnsi="Times New Roman" w:cs="Times New Roman"/>
                <w:szCs w:val="22"/>
              </w:rPr>
              <w:t>96,212</w:t>
            </w:r>
          </w:p>
        </w:tc>
        <w:tc>
          <w:tcPr>
            <w:tcW w:w="284" w:type="dxa"/>
            <w:shd w:val="clear" w:color="auto" w:fill="auto"/>
          </w:tcPr>
          <w:p w:rsidR="006830AD" w:rsidRPr="00BC34BF" w:rsidRDefault="006830AD" w:rsidP="00FA430B">
            <w:pPr>
              <w:tabs>
                <w:tab w:val="decimal" w:pos="1045"/>
              </w:tabs>
              <w:spacing w:after="0" w:line="240" w:lineRule="atLeast"/>
              <w:ind w:left="72" w:right="-25"/>
              <w:jc w:val="both"/>
              <w:rPr>
                <w:rFonts w:ascii="Times New Roman" w:hAnsi="Times New Roman" w:cs="Times New Roman"/>
                <w:szCs w:val="22"/>
              </w:rPr>
            </w:pPr>
          </w:p>
        </w:tc>
        <w:tc>
          <w:tcPr>
            <w:tcW w:w="1417" w:type="dxa"/>
            <w:tcBorders>
              <w:top w:val="single" w:sz="4" w:space="0" w:color="auto"/>
            </w:tcBorders>
            <w:shd w:val="clear" w:color="auto" w:fill="auto"/>
          </w:tcPr>
          <w:p w:rsidR="006830AD" w:rsidRPr="00BC34BF" w:rsidRDefault="00694E4D"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92</w:t>
            </w:r>
            <w:r w:rsidR="00BA37C7">
              <w:rPr>
                <w:rFonts w:ascii="Times New Roman" w:hAnsi="Times New Roman" w:cs="Times New Roman"/>
                <w:szCs w:val="22"/>
              </w:rPr>
              <w:t>,</w:t>
            </w:r>
            <w:r>
              <w:rPr>
                <w:rFonts w:ascii="Times New Roman" w:hAnsi="Times New Roman" w:cs="Times New Roman"/>
                <w:szCs w:val="22"/>
              </w:rPr>
              <w:t>463</w:t>
            </w:r>
          </w:p>
        </w:tc>
      </w:tr>
      <w:tr w:rsidR="006830AD" w:rsidRPr="00BC34BF" w:rsidTr="006830AD">
        <w:tc>
          <w:tcPr>
            <w:tcW w:w="6186" w:type="dxa"/>
          </w:tcPr>
          <w:p w:rsidR="006830AD" w:rsidRPr="00BC34BF" w:rsidRDefault="006830AD" w:rsidP="00FA430B">
            <w:pPr>
              <w:spacing w:after="0" w:line="240" w:lineRule="atLeast"/>
              <w:ind w:left="549" w:right="-25"/>
              <w:jc w:val="both"/>
              <w:rPr>
                <w:rFonts w:ascii="Times New Roman" w:hAnsi="Times New Roman" w:cs="Times New Roman"/>
                <w:szCs w:val="22"/>
                <w:cs/>
              </w:rPr>
            </w:pPr>
            <w:r w:rsidRPr="008E0F84">
              <w:rPr>
                <w:rFonts w:ascii="Times New Roman" w:hAnsi="Times New Roman" w:cs="Times New Roman"/>
                <w:i/>
                <w:iCs/>
                <w:szCs w:val="22"/>
              </w:rPr>
              <w:t>Less</w:t>
            </w:r>
            <w:r w:rsidRPr="008E0F84">
              <w:rPr>
                <w:rFonts w:ascii="Times New Roman" w:hAnsi="Times New Roman" w:cs="Times New Roman"/>
                <w:szCs w:val="22"/>
              </w:rPr>
              <w:t xml:space="preserve"> allowance </w:t>
            </w:r>
            <w:r>
              <w:rPr>
                <w:rFonts w:ascii="Times New Roman" w:hAnsi="Times New Roman" w:cs="Times New Roman"/>
                <w:szCs w:val="22"/>
              </w:rPr>
              <w:t>for devaluation of investment</w:t>
            </w:r>
          </w:p>
        </w:tc>
        <w:tc>
          <w:tcPr>
            <w:tcW w:w="567" w:type="dxa"/>
            <w:shd w:val="clear" w:color="auto" w:fill="auto"/>
          </w:tcPr>
          <w:p w:rsidR="006830AD" w:rsidRPr="00BC34BF" w:rsidRDefault="006830AD" w:rsidP="00FA430B">
            <w:pPr>
              <w:spacing w:after="0" w:line="240" w:lineRule="atLeast"/>
              <w:ind w:left="549" w:right="-25"/>
              <w:jc w:val="both"/>
              <w:rPr>
                <w:rFonts w:ascii="Times New Roman" w:hAnsi="Times New Roman" w:cs="Times New Roman"/>
                <w:szCs w:val="22"/>
              </w:rPr>
            </w:pPr>
          </w:p>
        </w:tc>
        <w:tc>
          <w:tcPr>
            <w:tcW w:w="1275" w:type="dxa"/>
            <w:tcBorders>
              <w:bottom w:val="single" w:sz="4" w:space="0" w:color="auto"/>
            </w:tcBorders>
            <w:shd w:val="clear" w:color="auto" w:fill="auto"/>
          </w:tcPr>
          <w:p w:rsidR="006830AD" w:rsidRPr="00C41B5C" w:rsidRDefault="00C41B5C" w:rsidP="006830AD">
            <w:pPr>
              <w:tabs>
                <w:tab w:val="decimal" w:pos="1045"/>
              </w:tabs>
              <w:spacing w:after="0" w:line="240" w:lineRule="atLeast"/>
              <w:ind w:right="-25"/>
              <w:jc w:val="both"/>
              <w:rPr>
                <w:rFonts w:ascii="Times New Roman" w:hAnsi="Times New Roman" w:cs="Times New Roman"/>
                <w:szCs w:val="22"/>
              </w:rPr>
            </w:pPr>
            <w:r w:rsidRPr="00C41B5C">
              <w:rPr>
                <w:rFonts w:ascii="Times New Roman" w:hAnsi="Times New Roman" w:cs="Times New Roman"/>
                <w:szCs w:val="22"/>
              </w:rPr>
              <w:t>(31,788)</w:t>
            </w:r>
          </w:p>
        </w:tc>
        <w:tc>
          <w:tcPr>
            <w:tcW w:w="284" w:type="dxa"/>
            <w:shd w:val="clear" w:color="auto" w:fill="auto"/>
          </w:tcPr>
          <w:p w:rsidR="006830AD" w:rsidRPr="00C41B5C" w:rsidRDefault="006830AD" w:rsidP="00FA430B">
            <w:pPr>
              <w:tabs>
                <w:tab w:val="decimal" w:pos="104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rsidR="006830AD" w:rsidRPr="007C779C" w:rsidRDefault="00694E4D"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(24,902</w:t>
            </w:r>
            <w:r w:rsidR="006830AD" w:rsidRPr="007C779C">
              <w:rPr>
                <w:rFonts w:ascii="Times New Roman" w:hAnsi="Times New Roman" w:cs="Times New Roman"/>
                <w:szCs w:val="22"/>
              </w:rPr>
              <w:t>)</w:t>
            </w:r>
          </w:p>
        </w:tc>
      </w:tr>
      <w:tr w:rsidR="006830AD" w:rsidRPr="00BC34BF" w:rsidTr="006830AD">
        <w:tc>
          <w:tcPr>
            <w:tcW w:w="6186" w:type="dxa"/>
          </w:tcPr>
          <w:p w:rsidR="006830AD" w:rsidRPr="00BC34BF" w:rsidRDefault="00ED7E5C" w:rsidP="00FA430B">
            <w:pPr>
              <w:spacing w:after="0" w:line="240" w:lineRule="atLeast"/>
              <w:ind w:left="549" w:right="-25"/>
              <w:jc w:val="both"/>
              <w:rPr>
                <w:rFonts w:ascii="Times New Roman" w:hAnsi="Times New Roman" w:cs="Times New Roman"/>
                <w:b/>
                <w:bCs/>
                <w:szCs w:val="22"/>
                <w:cs/>
              </w:rPr>
            </w:pPr>
            <w:r>
              <w:rPr>
                <w:rFonts w:ascii="Times New Roman" w:hAnsi="Times New Roman" w:cs="Times New Roman"/>
                <w:b/>
                <w:bCs/>
                <w:szCs w:val="22"/>
              </w:rPr>
              <w:t>At 30</w:t>
            </w:r>
            <w:r w:rsidR="006830AD" w:rsidRPr="00BC34BF">
              <w:rPr>
                <w:rFonts w:ascii="Times New Roman" w:hAnsi="Times New Roman" w:cs="Times New Roman"/>
                <w:b/>
                <w:bCs/>
                <w:szCs w:val="22"/>
              </w:rPr>
              <w:t xml:space="preserve"> </w:t>
            </w:r>
            <w:r w:rsidR="00E4674B" w:rsidRPr="00E4674B">
              <w:rPr>
                <w:rFonts w:ascii="Times New Roman" w:hAnsi="Times New Roman" w:cs="Times New Roman"/>
                <w:b/>
                <w:bCs/>
                <w:szCs w:val="22"/>
              </w:rPr>
              <w:t>September</w:t>
            </w:r>
          </w:p>
        </w:tc>
        <w:tc>
          <w:tcPr>
            <w:tcW w:w="567" w:type="dxa"/>
            <w:shd w:val="clear" w:color="auto" w:fill="auto"/>
          </w:tcPr>
          <w:p w:rsidR="006830AD" w:rsidRPr="00BC34BF" w:rsidRDefault="006830AD" w:rsidP="00FA430B">
            <w:pPr>
              <w:spacing w:after="0" w:line="240" w:lineRule="atLeast"/>
              <w:ind w:left="549" w:right="-25"/>
              <w:jc w:val="both"/>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tcPr>
          <w:p w:rsidR="006830AD" w:rsidRPr="00C41B5C" w:rsidRDefault="00C41B5C" w:rsidP="006830AD">
            <w:pPr>
              <w:tabs>
                <w:tab w:val="decimal" w:pos="1045"/>
              </w:tabs>
              <w:spacing w:after="0" w:line="240" w:lineRule="atLeast"/>
              <w:ind w:right="-25"/>
              <w:jc w:val="both"/>
              <w:rPr>
                <w:rFonts w:ascii="Times New Roman" w:hAnsi="Times New Roman" w:cs="Times New Roman"/>
                <w:b/>
                <w:bCs/>
                <w:szCs w:val="22"/>
              </w:rPr>
            </w:pPr>
            <w:r w:rsidRPr="00C41B5C">
              <w:rPr>
                <w:rFonts w:ascii="Times New Roman" w:hAnsi="Times New Roman" w:cs="Times New Roman"/>
                <w:b/>
                <w:bCs/>
                <w:szCs w:val="22"/>
              </w:rPr>
              <w:t>64,424</w:t>
            </w:r>
          </w:p>
        </w:tc>
        <w:tc>
          <w:tcPr>
            <w:tcW w:w="284" w:type="dxa"/>
            <w:shd w:val="clear" w:color="auto" w:fill="auto"/>
          </w:tcPr>
          <w:p w:rsidR="006830AD" w:rsidRPr="00C41B5C" w:rsidRDefault="006830AD" w:rsidP="00FA430B">
            <w:pPr>
              <w:tabs>
                <w:tab w:val="decimal" w:pos="1045"/>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rsidR="006830AD" w:rsidRPr="00C41B5C" w:rsidRDefault="00694E4D" w:rsidP="00FA430B">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67</w:t>
            </w:r>
            <w:r w:rsidR="00BA37C7" w:rsidRPr="00C41B5C">
              <w:rPr>
                <w:rFonts w:ascii="Times New Roman" w:hAnsi="Times New Roman" w:cs="Times New Roman"/>
                <w:b/>
                <w:bCs/>
                <w:szCs w:val="22"/>
              </w:rPr>
              <w:t>,5</w:t>
            </w:r>
            <w:r>
              <w:rPr>
                <w:rFonts w:ascii="Times New Roman" w:hAnsi="Times New Roman" w:cs="Times New Roman"/>
                <w:b/>
                <w:bCs/>
                <w:szCs w:val="22"/>
              </w:rPr>
              <w:t>61</w:t>
            </w:r>
          </w:p>
        </w:tc>
      </w:tr>
    </w:tbl>
    <w:p w:rsidR="00635BB5" w:rsidRPr="00694E4D" w:rsidRDefault="00635BB5" w:rsidP="00694E4D">
      <w:pPr>
        <w:spacing w:after="0"/>
        <w:ind w:right="-23"/>
        <w:jc w:val="both"/>
        <w:rPr>
          <w:rFonts w:ascii="Times New Roman" w:hAnsi="Times New Roman" w:cs="Times New Roman"/>
          <w:szCs w:val="22"/>
          <w:highlight w:val="yellow"/>
        </w:rPr>
      </w:pPr>
    </w:p>
    <w:tbl>
      <w:tblPr>
        <w:tblW w:w="9729" w:type="dxa"/>
        <w:tblInd w:w="18" w:type="dxa"/>
        <w:tblLayout w:type="fixed"/>
        <w:tblLook w:val="01E0"/>
      </w:tblPr>
      <w:tblGrid>
        <w:gridCol w:w="6186"/>
        <w:gridCol w:w="567"/>
        <w:gridCol w:w="1275"/>
        <w:gridCol w:w="284"/>
        <w:gridCol w:w="1417"/>
      </w:tblGrid>
      <w:tr w:rsidR="00694E4D" w:rsidRPr="00BC34BF" w:rsidTr="00F6134F">
        <w:tc>
          <w:tcPr>
            <w:tcW w:w="6186" w:type="dxa"/>
          </w:tcPr>
          <w:p w:rsidR="00694E4D" w:rsidRPr="00BC34BF" w:rsidRDefault="00694E4D" w:rsidP="00694E4D">
            <w:pPr>
              <w:spacing w:after="0" w:line="240" w:lineRule="atLeast"/>
              <w:ind w:left="549" w:right="-25"/>
              <w:jc w:val="both"/>
              <w:rPr>
                <w:rFonts w:ascii="Times New Roman" w:hAnsi="Times New Roman" w:cs="Times New Roman"/>
                <w:szCs w:val="22"/>
                <w:cs/>
              </w:rPr>
            </w:pPr>
            <w:r w:rsidRPr="009642C1">
              <w:rPr>
                <w:rFonts w:ascii="Times New Roman" w:hAnsi="Times New Roman" w:cs="Times New Roman"/>
                <w:b/>
                <w:bCs/>
                <w:i/>
                <w:iCs/>
                <w:szCs w:val="22"/>
              </w:rPr>
              <w:t xml:space="preserve">For </w:t>
            </w:r>
            <w:r>
              <w:rPr>
                <w:rFonts w:ascii="Times New Roman" w:hAnsi="Times New Roman" w:cs="Times New Roman"/>
                <w:b/>
                <w:bCs/>
                <w:i/>
                <w:iCs/>
                <w:szCs w:val="22"/>
              </w:rPr>
              <w:t>three-month and nine</w:t>
            </w:r>
            <w:r w:rsidRPr="009642C1">
              <w:rPr>
                <w:rFonts w:ascii="Times New Roman" w:hAnsi="Times New Roman" w:cs="Times New Roman"/>
                <w:b/>
                <w:bCs/>
                <w:i/>
                <w:iCs/>
                <w:szCs w:val="22"/>
              </w:rPr>
              <w:t>-month</w:t>
            </w:r>
            <w:r>
              <w:rPr>
                <w:rFonts w:ascii="Times New Roman" w:hAnsi="Times New Roman" w:cs="Times New Roman"/>
                <w:b/>
                <w:bCs/>
                <w:i/>
                <w:iCs/>
                <w:szCs w:val="22"/>
              </w:rPr>
              <w:t xml:space="preserve"> period ended </w:t>
            </w:r>
          </w:p>
        </w:tc>
        <w:tc>
          <w:tcPr>
            <w:tcW w:w="567" w:type="dxa"/>
            <w:shd w:val="clear" w:color="auto" w:fill="auto"/>
          </w:tcPr>
          <w:p w:rsidR="00694E4D" w:rsidRPr="00BC34BF" w:rsidRDefault="00694E4D" w:rsidP="00F6134F">
            <w:pPr>
              <w:spacing w:after="0" w:line="240" w:lineRule="atLeast"/>
              <w:ind w:left="549" w:right="-25"/>
              <w:jc w:val="both"/>
              <w:rPr>
                <w:rFonts w:ascii="Times New Roman" w:hAnsi="Times New Roman" w:cs="Times New Roman"/>
                <w:szCs w:val="22"/>
              </w:rPr>
            </w:pPr>
          </w:p>
        </w:tc>
        <w:tc>
          <w:tcPr>
            <w:tcW w:w="1275" w:type="dxa"/>
            <w:shd w:val="clear" w:color="auto" w:fill="auto"/>
          </w:tcPr>
          <w:p w:rsidR="00694E4D" w:rsidRPr="00BC34BF" w:rsidRDefault="00694E4D" w:rsidP="00F6134F">
            <w:pPr>
              <w:tabs>
                <w:tab w:val="decimal" w:pos="1045"/>
              </w:tabs>
              <w:spacing w:after="0" w:line="240" w:lineRule="atLeast"/>
              <w:ind w:left="72" w:right="-25"/>
              <w:jc w:val="both"/>
              <w:rPr>
                <w:rFonts w:ascii="Times New Roman" w:hAnsi="Times New Roman" w:cs="Times New Roman"/>
                <w:szCs w:val="22"/>
              </w:rPr>
            </w:pPr>
          </w:p>
        </w:tc>
        <w:tc>
          <w:tcPr>
            <w:tcW w:w="284" w:type="dxa"/>
            <w:shd w:val="clear" w:color="auto" w:fill="auto"/>
          </w:tcPr>
          <w:p w:rsidR="00694E4D" w:rsidRPr="00BC34BF" w:rsidRDefault="00694E4D" w:rsidP="00F6134F">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rsidR="00694E4D" w:rsidRPr="00BC34BF" w:rsidRDefault="00694E4D" w:rsidP="00F6134F">
            <w:pPr>
              <w:tabs>
                <w:tab w:val="decimal" w:pos="1045"/>
              </w:tabs>
              <w:spacing w:after="0" w:line="240" w:lineRule="atLeast"/>
              <w:ind w:left="72" w:right="-25"/>
              <w:jc w:val="both"/>
              <w:rPr>
                <w:rFonts w:ascii="Times New Roman" w:hAnsi="Times New Roman" w:cs="Times New Roman"/>
                <w:szCs w:val="22"/>
              </w:rPr>
            </w:pPr>
          </w:p>
        </w:tc>
      </w:tr>
      <w:tr w:rsidR="00694E4D" w:rsidRPr="00BC34BF" w:rsidTr="00F6134F">
        <w:trPr>
          <w:trHeight w:val="120"/>
        </w:trPr>
        <w:tc>
          <w:tcPr>
            <w:tcW w:w="6186" w:type="dxa"/>
          </w:tcPr>
          <w:p w:rsidR="00694E4D" w:rsidRPr="00BC34BF" w:rsidRDefault="00B3574B" w:rsidP="00694E4D">
            <w:pPr>
              <w:spacing w:after="0" w:line="240" w:lineRule="atLeast"/>
              <w:ind w:left="549" w:right="-25"/>
              <w:jc w:val="both"/>
              <w:rPr>
                <w:rFonts w:ascii="Times New Roman" w:hAnsi="Times New Roman" w:cs="Times New Roman"/>
                <w:szCs w:val="22"/>
                <w:cs/>
              </w:rPr>
            </w:pPr>
            <w:r>
              <w:rPr>
                <w:rFonts w:ascii="Times New Roman" w:hAnsi="Times New Roman" w:cs="Times New Roman"/>
                <w:b/>
                <w:bCs/>
                <w:i/>
                <w:iCs/>
                <w:szCs w:val="22"/>
              </w:rPr>
              <w:t xml:space="preserve">  </w:t>
            </w:r>
            <w:r w:rsidR="00694E4D">
              <w:rPr>
                <w:rFonts w:ascii="Times New Roman" w:hAnsi="Times New Roman" w:cs="Times New Roman"/>
                <w:b/>
                <w:bCs/>
                <w:i/>
                <w:iCs/>
                <w:szCs w:val="22"/>
              </w:rPr>
              <w:t>30</w:t>
            </w:r>
            <w:r w:rsidR="00694E4D" w:rsidRPr="00617472">
              <w:rPr>
                <w:rFonts w:ascii="Times New Roman" w:hAnsi="Times New Roman" w:cs="Times New Roman"/>
                <w:b/>
                <w:bCs/>
                <w:i/>
                <w:iCs/>
                <w:szCs w:val="22"/>
              </w:rPr>
              <w:t xml:space="preserve"> </w:t>
            </w:r>
            <w:r w:rsidR="00694E4D" w:rsidRPr="00E4674B">
              <w:rPr>
                <w:rFonts w:ascii="Times New Roman" w:hAnsi="Times New Roman" w:cs="Times New Roman"/>
                <w:b/>
                <w:bCs/>
                <w:i/>
                <w:iCs/>
                <w:szCs w:val="22"/>
              </w:rPr>
              <w:t>September</w:t>
            </w:r>
            <w:r w:rsidR="00694E4D" w:rsidRPr="008E0F84">
              <w:rPr>
                <w:rFonts w:ascii="Times New Roman" w:hAnsi="Times New Roman" w:cs="Times New Roman"/>
                <w:szCs w:val="22"/>
              </w:rPr>
              <w:t xml:space="preserve"> </w:t>
            </w:r>
          </w:p>
        </w:tc>
        <w:tc>
          <w:tcPr>
            <w:tcW w:w="567" w:type="dxa"/>
            <w:shd w:val="clear" w:color="auto" w:fill="auto"/>
          </w:tcPr>
          <w:p w:rsidR="00694E4D" w:rsidRPr="00BC34BF" w:rsidRDefault="00694E4D" w:rsidP="00F6134F">
            <w:pPr>
              <w:spacing w:after="0" w:line="240" w:lineRule="atLeast"/>
              <w:ind w:left="549" w:right="-25"/>
              <w:jc w:val="both"/>
              <w:rPr>
                <w:rFonts w:ascii="Times New Roman" w:hAnsi="Times New Roman" w:cs="Times New Roman"/>
                <w:szCs w:val="22"/>
              </w:rPr>
            </w:pPr>
          </w:p>
        </w:tc>
        <w:tc>
          <w:tcPr>
            <w:tcW w:w="1275" w:type="dxa"/>
            <w:shd w:val="clear" w:color="auto" w:fill="auto"/>
          </w:tcPr>
          <w:p w:rsidR="00694E4D" w:rsidRPr="00BC34BF" w:rsidRDefault="00694E4D" w:rsidP="00F6134F">
            <w:pPr>
              <w:tabs>
                <w:tab w:val="decimal" w:pos="1045"/>
              </w:tabs>
              <w:spacing w:after="0" w:line="240" w:lineRule="atLeast"/>
              <w:ind w:right="-25"/>
              <w:jc w:val="both"/>
              <w:rPr>
                <w:rFonts w:ascii="Times New Roman" w:hAnsi="Times New Roman" w:cs="Times New Roman"/>
                <w:szCs w:val="22"/>
              </w:rPr>
            </w:pPr>
          </w:p>
        </w:tc>
        <w:tc>
          <w:tcPr>
            <w:tcW w:w="284" w:type="dxa"/>
            <w:shd w:val="clear" w:color="auto" w:fill="auto"/>
          </w:tcPr>
          <w:p w:rsidR="00694E4D" w:rsidRPr="00BC34BF" w:rsidRDefault="00694E4D" w:rsidP="00F6134F">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rsidR="00694E4D" w:rsidRPr="00BC34BF" w:rsidRDefault="00694E4D" w:rsidP="00F6134F">
            <w:pPr>
              <w:tabs>
                <w:tab w:val="decimal" w:pos="1045"/>
              </w:tabs>
              <w:spacing w:after="0" w:line="240" w:lineRule="atLeast"/>
              <w:ind w:left="72" w:right="-25"/>
              <w:jc w:val="both"/>
              <w:rPr>
                <w:rFonts w:ascii="Times New Roman" w:hAnsi="Times New Roman" w:cs="Times New Roman"/>
                <w:szCs w:val="22"/>
              </w:rPr>
            </w:pPr>
          </w:p>
        </w:tc>
      </w:tr>
      <w:tr w:rsidR="00694E4D" w:rsidRPr="00BC34BF" w:rsidTr="00694E4D">
        <w:tc>
          <w:tcPr>
            <w:tcW w:w="6186" w:type="dxa"/>
          </w:tcPr>
          <w:p w:rsidR="00694E4D" w:rsidRPr="008E0F84" w:rsidRDefault="00A767CE" w:rsidP="00F6134F">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Reversal l</w:t>
            </w:r>
            <w:r w:rsidR="00694E4D" w:rsidRPr="00877D1B">
              <w:rPr>
                <w:rFonts w:ascii="Times New Roman" w:hAnsi="Times New Roman" w:cs="Times New Roman"/>
                <w:szCs w:val="22"/>
              </w:rPr>
              <w:t>oss on</w:t>
            </w:r>
            <w:r w:rsidR="00694E4D">
              <w:rPr>
                <w:rFonts w:ascii="Times New Roman" w:hAnsi="Times New Roman" w:cs="Times New Roman"/>
                <w:szCs w:val="22"/>
              </w:rPr>
              <w:t xml:space="preserve"> devaluation of investment</w:t>
            </w:r>
          </w:p>
        </w:tc>
        <w:tc>
          <w:tcPr>
            <w:tcW w:w="567" w:type="dxa"/>
            <w:shd w:val="clear" w:color="auto" w:fill="auto"/>
          </w:tcPr>
          <w:p w:rsidR="00694E4D" w:rsidRPr="00BC34BF" w:rsidRDefault="00694E4D" w:rsidP="00F6134F">
            <w:pPr>
              <w:spacing w:after="0" w:line="240" w:lineRule="atLeast"/>
              <w:ind w:left="549" w:right="-25"/>
              <w:jc w:val="both"/>
              <w:rPr>
                <w:rFonts w:ascii="Times New Roman" w:hAnsi="Times New Roman" w:cs="Times New Roman"/>
                <w:szCs w:val="22"/>
              </w:rPr>
            </w:pPr>
          </w:p>
        </w:tc>
        <w:tc>
          <w:tcPr>
            <w:tcW w:w="1275" w:type="dxa"/>
            <w:tcBorders>
              <w:bottom w:val="double" w:sz="4" w:space="0" w:color="auto"/>
            </w:tcBorders>
            <w:shd w:val="clear" w:color="auto" w:fill="auto"/>
          </w:tcPr>
          <w:p w:rsidR="00694E4D" w:rsidRPr="00C41B5C" w:rsidRDefault="00694E4D" w:rsidP="00F6134F">
            <w:pPr>
              <w:spacing w:after="0" w:line="240" w:lineRule="atLeast"/>
              <w:ind w:left="22"/>
              <w:jc w:val="center"/>
              <w:rPr>
                <w:rFonts w:ascii="Times New Roman" w:hAnsi="Times New Roman" w:cs="Times New Roman"/>
                <w:szCs w:val="22"/>
              </w:rPr>
            </w:pPr>
            <w:r w:rsidRPr="00694E4D">
              <w:rPr>
                <w:rFonts w:ascii="Times New Roman" w:hAnsi="Times New Roman" w:cs="Times New Roman"/>
                <w:szCs w:val="22"/>
              </w:rPr>
              <w:t>-</w:t>
            </w:r>
          </w:p>
        </w:tc>
        <w:tc>
          <w:tcPr>
            <w:tcW w:w="284" w:type="dxa"/>
            <w:shd w:val="clear" w:color="auto" w:fill="auto"/>
          </w:tcPr>
          <w:p w:rsidR="00694E4D" w:rsidRPr="00BC34BF" w:rsidRDefault="00694E4D" w:rsidP="00F6134F">
            <w:pPr>
              <w:tabs>
                <w:tab w:val="decimal" w:pos="104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rsidR="00694E4D" w:rsidRPr="009B4FD3" w:rsidRDefault="00694E4D" w:rsidP="00F6134F">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(15,560)</w:t>
            </w:r>
          </w:p>
        </w:tc>
      </w:tr>
    </w:tbl>
    <w:p w:rsidR="00694E4D" w:rsidRDefault="00694E4D" w:rsidP="0084360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105CB7" w:rsidRDefault="00105CB7" w:rsidP="003504CD">
      <w:pPr>
        <w:pStyle w:val="ListParagraph"/>
        <w:spacing w:before="120"/>
        <w:ind w:left="567" w:right="-23" w:firstLine="0"/>
        <w:jc w:val="both"/>
        <w:rPr>
          <w:rFonts w:ascii="Times New Roman" w:hAnsi="Times New Roman" w:cs="Times New Roman"/>
          <w:sz w:val="22"/>
          <w:szCs w:val="22"/>
        </w:rPr>
      </w:pPr>
    </w:p>
    <w:p w:rsidR="00105CB7" w:rsidRPr="00561E8E" w:rsidRDefault="00105CB7" w:rsidP="003504CD">
      <w:pPr>
        <w:pStyle w:val="ListParagraph"/>
        <w:spacing w:before="120"/>
        <w:ind w:left="567" w:right="-23" w:firstLine="0"/>
        <w:jc w:val="both"/>
        <w:rPr>
          <w:rFonts w:ascii="Times New Roman" w:hAnsi="Times New Roman" w:cs="Angsana New"/>
          <w:sz w:val="22"/>
          <w:szCs w:val="22"/>
          <w:cs/>
        </w:rPr>
        <w:sectPr w:rsidR="00105CB7" w:rsidRPr="00561E8E" w:rsidSect="00C00EF7">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5"/>
          <w:cols w:space="737"/>
          <w:docGrid w:linePitch="299"/>
        </w:sectPr>
      </w:pPr>
    </w:p>
    <w:p w:rsidR="0082661D" w:rsidRPr="008E0F84"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8E0F84">
        <w:rPr>
          <w:rFonts w:ascii="Times New Roman" w:hAnsi="Times New Roman" w:cs="Times New Roman"/>
          <w:sz w:val="22"/>
          <w:szCs w:val="22"/>
        </w:rPr>
        <w:lastRenderedPageBreak/>
        <w:t xml:space="preserve">Investments in subsidiaries as at </w:t>
      </w:r>
      <w:r w:rsidR="00D10B98">
        <w:rPr>
          <w:rFonts w:ascii="Times New Roman" w:hAnsi="Times New Roman" w:cs="Times New Roman"/>
          <w:sz w:val="22"/>
          <w:szCs w:val="22"/>
        </w:rPr>
        <w:t xml:space="preserve">30 </w:t>
      </w:r>
      <w:r w:rsidR="00D10B98" w:rsidRPr="00D10B98">
        <w:rPr>
          <w:rFonts w:ascii="Times New Roman" w:hAnsi="Times New Roman" w:cs="Times New Roman"/>
          <w:sz w:val="22"/>
          <w:szCs w:val="22"/>
        </w:rPr>
        <w:t>September</w:t>
      </w:r>
      <w:r w:rsidR="00ED7E5C">
        <w:rPr>
          <w:rFonts w:ascii="Times New Roman" w:hAnsi="Times New Roman" w:cs="Times New Roman"/>
          <w:sz w:val="22"/>
          <w:szCs w:val="22"/>
        </w:rPr>
        <w:t xml:space="preserve"> </w:t>
      </w:r>
      <w:r w:rsidRPr="008E0F84">
        <w:rPr>
          <w:rFonts w:ascii="Times New Roman" w:hAnsi="Times New Roman" w:cs="Times New Roman"/>
          <w:sz w:val="22"/>
          <w:szCs w:val="22"/>
        </w:rPr>
        <w:t>202</w:t>
      </w:r>
      <w:r w:rsidR="00381B22">
        <w:rPr>
          <w:rFonts w:ascii="Times New Roman" w:hAnsi="Times New Roman" w:cs="Times New Roman"/>
          <w:sz w:val="22"/>
          <w:szCs w:val="22"/>
        </w:rPr>
        <w:t>3</w:t>
      </w:r>
      <w:r w:rsidRPr="008E0F84">
        <w:rPr>
          <w:rFonts w:ascii="Times New Roman" w:hAnsi="Times New Roman" w:cs="Times New Roman"/>
          <w:sz w:val="22"/>
          <w:szCs w:val="22"/>
        </w:rPr>
        <w:t xml:space="preserve"> and </w:t>
      </w:r>
      <w:r w:rsidR="00381B22">
        <w:rPr>
          <w:rFonts w:ascii="Times New Roman" w:hAnsi="Times New Roman" w:cs="Times New Roman"/>
          <w:sz w:val="22"/>
          <w:szCs w:val="22"/>
        </w:rPr>
        <w:t>31 December 2022</w:t>
      </w:r>
      <w:r w:rsidRPr="008E0F84">
        <w:rPr>
          <w:rFonts w:ascii="Times New Roman" w:hAnsi="Times New Roman" w:cs="Times New Roman"/>
          <w:sz w:val="22"/>
          <w:szCs w:val="22"/>
        </w:rPr>
        <w:t xml:space="preserve"> were as follows:</w:t>
      </w:r>
    </w:p>
    <w:p w:rsidR="0082661D" w:rsidRPr="008E0F84" w:rsidRDefault="0082661D" w:rsidP="0082661D">
      <w:pPr>
        <w:tabs>
          <w:tab w:val="left" w:pos="540"/>
        </w:tabs>
        <w:spacing w:after="0" w:line="240" w:lineRule="atLeast"/>
        <w:ind w:right="-25"/>
        <w:jc w:val="both"/>
        <w:rPr>
          <w:rFonts w:ascii="Times New Roman" w:hAnsi="Times New Roman" w:cs="Times New Roman"/>
          <w:szCs w:val="22"/>
        </w:rPr>
      </w:pPr>
    </w:p>
    <w:tbl>
      <w:tblPr>
        <w:tblW w:w="15310" w:type="dxa"/>
        <w:tblInd w:w="-34" w:type="dxa"/>
        <w:tblLayout w:type="fixed"/>
        <w:tblLook w:val="01E0"/>
      </w:tblPr>
      <w:tblGrid>
        <w:gridCol w:w="2410"/>
        <w:gridCol w:w="1134"/>
        <w:gridCol w:w="238"/>
        <w:gridCol w:w="1038"/>
        <w:gridCol w:w="1134"/>
        <w:gridCol w:w="12"/>
        <w:gridCol w:w="238"/>
        <w:gridCol w:w="1026"/>
        <w:gridCol w:w="283"/>
        <w:gridCol w:w="1134"/>
        <w:gridCol w:w="284"/>
        <w:gridCol w:w="992"/>
        <w:gridCol w:w="284"/>
        <w:gridCol w:w="1134"/>
        <w:gridCol w:w="236"/>
        <w:gridCol w:w="1040"/>
        <w:gridCol w:w="236"/>
        <w:gridCol w:w="1039"/>
        <w:gridCol w:w="284"/>
        <w:gridCol w:w="1134"/>
      </w:tblGrid>
      <w:tr w:rsidR="0082661D" w:rsidRPr="008E0F84" w:rsidTr="00B3574B">
        <w:tc>
          <w:tcPr>
            <w:tcW w:w="2410" w:type="dxa"/>
          </w:tcPr>
          <w:p w:rsidR="0082661D" w:rsidRPr="008E0F84" w:rsidRDefault="0082661D" w:rsidP="00FA430B">
            <w:pPr>
              <w:spacing w:after="0" w:line="240" w:lineRule="atLeast"/>
              <w:ind w:right="-25"/>
              <w:rPr>
                <w:rFonts w:ascii="Times New Roman" w:hAnsi="Times New Roman" w:cs="Times New Roman"/>
                <w:sz w:val="18"/>
                <w:szCs w:val="18"/>
                <w:cs/>
              </w:rPr>
            </w:pPr>
          </w:p>
        </w:tc>
        <w:tc>
          <w:tcPr>
            <w:tcW w:w="12900" w:type="dxa"/>
            <w:gridSpan w:val="19"/>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b/>
                <w:bCs/>
                <w:sz w:val="18"/>
                <w:szCs w:val="18"/>
              </w:rPr>
              <w:t>Separate financial statements</w:t>
            </w:r>
          </w:p>
        </w:tc>
      </w:tr>
      <w:tr w:rsidR="0082661D" w:rsidRPr="008E0F84" w:rsidTr="00B3574B">
        <w:tc>
          <w:tcPr>
            <w:tcW w:w="2410" w:type="dxa"/>
          </w:tcPr>
          <w:p w:rsidR="0082661D" w:rsidRPr="008E0F84" w:rsidRDefault="0082661D" w:rsidP="00FA430B">
            <w:pPr>
              <w:spacing w:after="0" w:line="240" w:lineRule="atLeast"/>
              <w:ind w:right="-25"/>
              <w:rPr>
                <w:rFonts w:ascii="Times New Roman" w:hAnsi="Times New Roman" w:cs="Times New Roman"/>
                <w:sz w:val="18"/>
                <w:szCs w:val="18"/>
                <w:cs/>
              </w:rPr>
            </w:pPr>
          </w:p>
        </w:tc>
        <w:tc>
          <w:tcPr>
            <w:tcW w:w="2410"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410" w:type="dxa"/>
            <w:gridSpan w:val="4"/>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83"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410"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84"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410" w:type="dxa"/>
            <w:gridSpan w:val="3"/>
          </w:tcPr>
          <w:p w:rsidR="0082661D" w:rsidRPr="008E0F84" w:rsidRDefault="0082661D" w:rsidP="00105687">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 xml:space="preserve">Allowance for devaluation </w:t>
            </w:r>
          </w:p>
        </w:tc>
        <w:tc>
          <w:tcPr>
            <w:tcW w:w="236"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457"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p>
        </w:tc>
      </w:tr>
      <w:tr w:rsidR="0082661D" w:rsidRPr="008E0F84" w:rsidTr="00B3574B">
        <w:tc>
          <w:tcPr>
            <w:tcW w:w="2410" w:type="dxa"/>
          </w:tcPr>
          <w:p w:rsidR="0082661D" w:rsidRPr="008E0F84" w:rsidRDefault="0082661D" w:rsidP="00FA430B">
            <w:pPr>
              <w:spacing w:after="0" w:line="240" w:lineRule="atLeast"/>
              <w:ind w:right="-25"/>
              <w:rPr>
                <w:rFonts w:ascii="Times New Roman" w:hAnsi="Times New Roman" w:cs="Times New Roman"/>
                <w:sz w:val="18"/>
                <w:szCs w:val="18"/>
                <w:cs/>
              </w:rPr>
            </w:pPr>
          </w:p>
        </w:tc>
        <w:tc>
          <w:tcPr>
            <w:tcW w:w="2410"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Ownership interest</w:t>
            </w:r>
          </w:p>
        </w:tc>
        <w:tc>
          <w:tcPr>
            <w:tcW w:w="2410" w:type="dxa"/>
            <w:gridSpan w:val="4"/>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Paid-up capital</w:t>
            </w:r>
          </w:p>
        </w:tc>
        <w:tc>
          <w:tcPr>
            <w:tcW w:w="283"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410"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Cost</w:t>
            </w:r>
          </w:p>
        </w:tc>
        <w:tc>
          <w:tcPr>
            <w:tcW w:w="284"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410" w:type="dxa"/>
            <w:gridSpan w:val="3"/>
          </w:tcPr>
          <w:p w:rsidR="0082661D" w:rsidRDefault="00105687" w:rsidP="00FA430B">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 xml:space="preserve">of </w:t>
            </w:r>
            <w:r w:rsidR="0082661D">
              <w:rPr>
                <w:rFonts w:ascii="Times New Roman" w:hAnsi="Times New Roman" w:cs="Times New Roman"/>
                <w:sz w:val="18"/>
                <w:szCs w:val="18"/>
              </w:rPr>
              <w:t>investments</w:t>
            </w:r>
          </w:p>
        </w:tc>
        <w:tc>
          <w:tcPr>
            <w:tcW w:w="236"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457"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At cost, net</w:t>
            </w:r>
          </w:p>
        </w:tc>
      </w:tr>
      <w:tr w:rsidR="0086556C" w:rsidRPr="008E0F84" w:rsidTr="00B3574B">
        <w:tc>
          <w:tcPr>
            <w:tcW w:w="2410" w:type="dxa"/>
          </w:tcPr>
          <w:p w:rsidR="0086556C" w:rsidRDefault="0086556C" w:rsidP="00FA430B">
            <w:pPr>
              <w:spacing w:after="0" w:line="240" w:lineRule="atLeast"/>
              <w:ind w:left="-108" w:right="-25"/>
              <w:jc w:val="center"/>
              <w:rPr>
                <w:rFonts w:ascii="Times New Roman" w:hAnsi="Times New Roman" w:cs="Times New Roman"/>
                <w:sz w:val="18"/>
                <w:szCs w:val="18"/>
              </w:rPr>
            </w:pPr>
          </w:p>
          <w:p w:rsidR="0086556C" w:rsidRPr="008E0F84" w:rsidRDefault="0086556C" w:rsidP="00FA430B">
            <w:pPr>
              <w:spacing w:after="0" w:line="240" w:lineRule="atLeast"/>
              <w:ind w:left="-108" w:right="-25"/>
              <w:jc w:val="center"/>
              <w:rPr>
                <w:rFonts w:ascii="Times New Roman" w:hAnsi="Times New Roman" w:cs="Times New Roman"/>
                <w:sz w:val="18"/>
                <w:szCs w:val="18"/>
                <w:cs/>
              </w:rPr>
            </w:pPr>
            <w:r>
              <w:rPr>
                <w:rFonts w:ascii="Times New Roman" w:hAnsi="Times New Roman" w:cs="Times New Roman"/>
                <w:sz w:val="18"/>
                <w:szCs w:val="18"/>
              </w:rPr>
              <w:t>Company name</w:t>
            </w:r>
          </w:p>
        </w:tc>
        <w:tc>
          <w:tcPr>
            <w:tcW w:w="1134" w:type="dxa"/>
          </w:tcPr>
          <w:p w:rsidR="0086556C" w:rsidRPr="008E0F84" w:rsidRDefault="00C6271B" w:rsidP="00FA430B">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 xml:space="preserve">30 </w:t>
            </w:r>
            <w:r w:rsidR="00D10B98" w:rsidRPr="00D10B98">
              <w:rPr>
                <w:rFonts w:ascii="Times New Roman" w:hAnsi="Times New Roman" w:cs="Times New Roman"/>
                <w:sz w:val="18"/>
                <w:szCs w:val="18"/>
              </w:rPr>
              <w:t>September</w:t>
            </w:r>
            <w:r w:rsidR="00ED7E5C">
              <w:rPr>
                <w:rFonts w:ascii="Times New Roman" w:hAnsi="Times New Roman" w:cs="Times New Roman"/>
                <w:sz w:val="18"/>
                <w:szCs w:val="18"/>
              </w:rPr>
              <w:t xml:space="preserve"> </w:t>
            </w:r>
            <w:r w:rsidR="0086556C" w:rsidRPr="008E0F84">
              <w:rPr>
                <w:rFonts w:ascii="Times New Roman" w:hAnsi="Times New Roman" w:cs="Times New Roman"/>
                <w:sz w:val="18"/>
                <w:szCs w:val="18"/>
              </w:rPr>
              <w:t>202</w:t>
            </w:r>
            <w:r w:rsidR="0086556C">
              <w:rPr>
                <w:rFonts w:ascii="Times New Roman" w:hAnsi="Times New Roman" w:cs="Times New Roman"/>
                <w:sz w:val="18"/>
                <w:szCs w:val="18"/>
              </w:rPr>
              <w:t>3</w:t>
            </w:r>
          </w:p>
        </w:tc>
        <w:tc>
          <w:tcPr>
            <w:tcW w:w="238"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038" w:type="dxa"/>
          </w:tcPr>
          <w:p w:rsidR="0086556C" w:rsidRPr="008E0F84" w:rsidRDefault="0086556C" w:rsidP="00D10B98">
            <w:pPr>
              <w:spacing w:after="0" w:line="240" w:lineRule="atLeast"/>
              <w:ind w:left="-108" w:right="-108"/>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c>
          <w:tcPr>
            <w:tcW w:w="1134" w:type="dxa"/>
          </w:tcPr>
          <w:p w:rsidR="0086556C" w:rsidRPr="008E0F84" w:rsidRDefault="00C6271B" w:rsidP="00D10B98">
            <w:pPr>
              <w:spacing w:after="0" w:line="240" w:lineRule="atLeast"/>
              <w:ind w:left="-108" w:right="-25"/>
              <w:jc w:val="center"/>
              <w:rPr>
                <w:rFonts w:ascii="Times New Roman" w:hAnsi="Times New Roman" w:cs="Times New Roman"/>
                <w:sz w:val="18"/>
                <w:szCs w:val="18"/>
              </w:rPr>
            </w:pPr>
            <w:r>
              <w:rPr>
                <w:rFonts w:ascii="Times New Roman" w:hAnsi="Times New Roman" w:cs="Times New Roman"/>
                <w:sz w:val="18"/>
                <w:szCs w:val="18"/>
              </w:rPr>
              <w:t xml:space="preserve">30 </w:t>
            </w:r>
            <w:r w:rsidR="00D10B98">
              <w:rPr>
                <w:rFonts w:ascii="Times New Roman" w:hAnsi="Times New Roman" w:cs="Times New Roman"/>
                <w:sz w:val="18"/>
                <w:szCs w:val="18"/>
              </w:rPr>
              <w:t>September</w:t>
            </w:r>
            <w:r w:rsidR="00ED7E5C">
              <w:rPr>
                <w:rFonts w:ascii="Times New Roman" w:hAnsi="Times New Roman" w:cs="Times New Roman"/>
                <w:sz w:val="18"/>
                <w:szCs w:val="18"/>
              </w:rPr>
              <w:t xml:space="preserve"> </w:t>
            </w:r>
            <w:r w:rsidR="0086556C" w:rsidRPr="008E0F84">
              <w:rPr>
                <w:rFonts w:ascii="Times New Roman" w:hAnsi="Times New Roman" w:cs="Times New Roman"/>
                <w:sz w:val="18"/>
                <w:szCs w:val="18"/>
              </w:rPr>
              <w:t>202</w:t>
            </w:r>
            <w:r w:rsidR="0086556C">
              <w:rPr>
                <w:rFonts w:ascii="Times New Roman" w:hAnsi="Times New Roman" w:cs="Times New Roman"/>
                <w:sz w:val="18"/>
                <w:szCs w:val="18"/>
              </w:rPr>
              <w:t>3</w:t>
            </w:r>
          </w:p>
        </w:tc>
        <w:tc>
          <w:tcPr>
            <w:tcW w:w="250" w:type="dxa"/>
            <w:gridSpan w:val="2"/>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026" w:type="dxa"/>
          </w:tcPr>
          <w:p w:rsidR="0086556C" w:rsidRPr="008E0F84" w:rsidRDefault="0086556C" w:rsidP="00D10B98">
            <w:pPr>
              <w:spacing w:after="0" w:line="240" w:lineRule="atLeast"/>
              <w:ind w:left="-108" w:right="-108"/>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c>
          <w:tcPr>
            <w:tcW w:w="283"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134" w:type="dxa"/>
          </w:tcPr>
          <w:p w:rsidR="0086556C" w:rsidRPr="008E0F84" w:rsidRDefault="00C6271B" w:rsidP="00D10B98">
            <w:pPr>
              <w:spacing w:after="0"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 xml:space="preserve">30 </w:t>
            </w:r>
            <w:r w:rsidR="00D10B98">
              <w:rPr>
                <w:rFonts w:ascii="Times New Roman" w:hAnsi="Times New Roman" w:cs="Times New Roman"/>
                <w:sz w:val="18"/>
                <w:szCs w:val="18"/>
              </w:rPr>
              <w:t>September</w:t>
            </w:r>
            <w:r w:rsidR="00ED7E5C">
              <w:rPr>
                <w:rFonts w:ascii="Times New Roman" w:hAnsi="Times New Roman" w:cs="Times New Roman"/>
                <w:sz w:val="18"/>
                <w:szCs w:val="18"/>
              </w:rPr>
              <w:t xml:space="preserve"> </w:t>
            </w:r>
            <w:r w:rsidR="0086556C" w:rsidRPr="008E0F84">
              <w:rPr>
                <w:rFonts w:ascii="Times New Roman" w:hAnsi="Times New Roman" w:cs="Times New Roman"/>
                <w:sz w:val="18"/>
                <w:szCs w:val="18"/>
              </w:rPr>
              <w:t>202</w:t>
            </w:r>
            <w:r w:rsidR="0086556C">
              <w:rPr>
                <w:rFonts w:ascii="Times New Roman" w:hAnsi="Times New Roman" w:cs="Times New Roman"/>
                <w:sz w:val="18"/>
                <w:szCs w:val="18"/>
              </w:rPr>
              <w:t>3</w:t>
            </w:r>
          </w:p>
        </w:tc>
        <w:tc>
          <w:tcPr>
            <w:tcW w:w="284"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992" w:type="dxa"/>
          </w:tcPr>
          <w:p w:rsidR="0086556C" w:rsidRPr="008E0F84" w:rsidRDefault="0086556C" w:rsidP="00D10B98">
            <w:pPr>
              <w:spacing w:after="0" w:line="240" w:lineRule="atLeast"/>
              <w:ind w:left="-108" w:right="-108"/>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c>
          <w:tcPr>
            <w:tcW w:w="284" w:type="dxa"/>
          </w:tcPr>
          <w:p w:rsidR="0086556C" w:rsidRPr="008E0F84" w:rsidRDefault="0086556C" w:rsidP="0034168A">
            <w:pPr>
              <w:spacing w:after="0" w:line="240" w:lineRule="atLeast"/>
              <w:ind w:left="-108" w:right="-25"/>
              <w:rPr>
                <w:rFonts w:ascii="Times New Roman" w:hAnsi="Times New Roman" w:cs="Times New Roman"/>
                <w:sz w:val="18"/>
                <w:szCs w:val="18"/>
              </w:rPr>
            </w:pPr>
          </w:p>
        </w:tc>
        <w:tc>
          <w:tcPr>
            <w:tcW w:w="1134" w:type="dxa"/>
          </w:tcPr>
          <w:p w:rsidR="0086556C" w:rsidRPr="008E0F84" w:rsidRDefault="0034168A" w:rsidP="00B3574B">
            <w:pPr>
              <w:spacing w:after="0"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 xml:space="preserve">30 </w:t>
            </w:r>
            <w:r w:rsidR="00D10B98">
              <w:rPr>
                <w:rFonts w:ascii="Times New Roman" w:hAnsi="Times New Roman" w:cs="Times New Roman"/>
                <w:sz w:val="18"/>
                <w:szCs w:val="18"/>
              </w:rPr>
              <w:t>September</w:t>
            </w:r>
            <w:r w:rsidR="00ED7E5C">
              <w:rPr>
                <w:rFonts w:ascii="Times New Roman" w:hAnsi="Times New Roman" w:cs="Times New Roman"/>
                <w:sz w:val="18"/>
                <w:szCs w:val="18"/>
              </w:rPr>
              <w:t xml:space="preserve"> </w:t>
            </w:r>
            <w:r w:rsidR="0086556C" w:rsidRPr="008E0F84">
              <w:rPr>
                <w:rFonts w:ascii="Times New Roman" w:hAnsi="Times New Roman" w:cs="Times New Roman"/>
                <w:sz w:val="18"/>
                <w:szCs w:val="18"/>
              </w:rPr>
              <w:t>202</w:t>
            </w:r>
            <w:r w:rsidR="0086556C">
              <w:rPr>
                <w:rFonts w:ascii="Times New Roman" w:hAnsi="Times New Roman" w:cs="Times New Roman"/>
                <w:sz w:val="18"/>
                <w:szCs w:val="18"/>
              </w:rPr>
              <w:t>3</w:t>
            </w:r>
          </w:p>
        </w:tc>
        <w:tc>
          <w:tcPr>
            <w:tcW w:w="236"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040" w:type="dxa"/>
          </w:tcPr>
          <w:p w:rsidR="0086556C" w:rsidRPr="008E0F84" w:rsidRDefault="0086556C" w:rsidP="00D10B98">
            <w:pPr>
              <w:spacing w:after="0" w:line="240" w:lineRule="atLeast"/>
              <w:ind w:left="-96" w:right="-108"/>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c>
          <w:tcPr>
            <w:tcW w:w="236"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039" w:type="dxa"/>
          </w:tcPr>
          <w:p w:rsidR="0086556C" w:rsidRPr="008E0F84" w:rsidRDefault="00C6271B" w:rsidP="00D10B98">
            <w:pPr>
              <w:spacing w:after="0" w:line="240" w:lineRule="atLeast"/>
              <w:ind w:left="-96" w:right="-108"/>
              <w:jc w:val="center"/>
              <w:rPr>
                <w:rFonts w:ascii="Times New Roman" w:hAnsi="Times New Roman" w:cs="Times New Roman"/>
                <w:sz w:val="18"/>
                <w:szCs w:val="18"/>
              </w:rPr>
            </w:pPr>
            <w:r>
              <w:rPr>
                <w:rFonts w:ascii="Times New Roman" w:hAnsi="Times New Roman" w:cs="Times New Roman"/>
                <w:sz w:val="18"/>
                <w:szCs w:val="18"/>
              </w:rPr>
              <w:t xml:space="preserve">30 </w:t>
            </w:r>
            <w:r w:rsidR="00D10B98">
              <w:rPr>
                <w:rFonts w:ascii="Times New Roman" w:hAnsi="Times New Roman" w:cs="Times New Roman"/>
                <w:sz w:val="18"/>
                <w:szCs w:val="18"/>
              </w:rPr>
              <w:t>September</w:t>
            </w:r>
            <w:r w:rsidR="00ED7E5C">
              <w:rPr>
                <w:rFonts w:ascii="Times New Roman" w:hAnsi="Times New Roman" w:cs="Times New Roman"/>
                <w:sz w:val="18"/>
                <w:szCs w:val="18"/>
              </w:rPr>
              <w:t xml:space="preserve"> </w:t>
            </w:r>
            <w:r w:rsidR="0086556C" w:rsidRPr="008E0F84">
              <w:rPr>
                <w:rFonts w:ascii="Times New Roman" w:hAnsi="Times New Roman" w:cs="Times New Roman"/>
                <w:sz w:val="18"/>
                <w:szCs w:val="18"/>
              </w:rPr>
              <w:t>202</w:t>
            </w:r>
            <w:r w:rsidR="0086556C">
              <w:rPr>
                <w:rFonts w:ascii="Times New Roman" w:hAnsi="Times New Roman" w:cs="Times New Roman"/>
                <w:sz w:val="18"/>
                <w:szCs w:val="18"/>
              </w:rPr>
              <w:t>3</w:t>
            </w:r>
          </w:p>
        </w:tc>
        <w:tc>
          <w:tcPr>
            <w:tcW w:w="284"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134" w:type="dxa"/>
          </w:tcPr>
          <w:p w:rsidR="0086556C" w:rsidRPr="008E0F84" w:rsidRDefault="0086556C" w:rsidP="00FA430B">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r>
      <w:tr w:rsidR="0082661D" w:rsidRPr="008E0F84" w:rsidTr="00B3574B">
        <w:tc>
          <w:tcPr>
            <w:tcW w:w="2410" w:type="dxa"/>
          </w:tcPr>
          <w:p w:rsidR="0082661D" w:rsidRPr="008E0F84" w:rsidRDefault="0082661D" w:rsidP="00FA430B">
            <w:pPr>
              <w:spacing w:after="0" w:line="240" w:lineRule="atLeast"/>
              <w:ind w:right="-25"/>
              <w:rPr>
                <w:rFonts w:ascii="Times New Roman" w:hAnsi="Times New Roman" w:cs="Times New Roman"/>
                <w:sz w:val="18"/>
                <w:szCs w:val="18"/>
                <w:cs/>
              </w:rPr>
            </w:pPr>
          </w:p>
        </w:tc>
        <w:tc>
          <w:tcPr>
            <w:tcW w:w="2410" w:type="dxa"/>
            <w:gridSpan w:val="3"/>
          </w:tcPr>
          <w:p w:rsidR="0082661D" w:rsidRPr="008E0F84" w:rsidRDefault="0082661D" w:rsidP="00FA430B">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w:t>
            </w:r>
            <w:r w:rsidRPr="008E0F84">
              <w:rPr>
                <w:rFonts w:ascii="Times New Roman" w:hAnsi="Times New Roman" w:cs="Times New Roman"/>
                <w:i/>
                <w:iCs/>
                <w:sz w:val="18"/>
                <w:szCs w:val="18"/>
                <w:cs/>
              </w:rPr>
              <w:t>)</w:t>
            </w:r>
          </w:p>
        </w:tc>
        <w:tc>
          <w:tcPr>
            <w:tcW w:w="10490" w:type="dxa"/>
            <w:gridSpan w:val="16"/>
          </w:tcPr>
          <w:p w:rsidR="0082661D" w:rsidRPr="008E0F84" w:rsidRDefault="0082661D" w:rsidP="00FA430B">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in thousand Baht</w:t>
            </w:r>
            <w:r w:rsidRPr="008E0F84">
              <w:rPr>
                <w:rFonts w:ascii="Times New Roman" w:hAnsi="Times New Roman" w:cs="Times New Roman"/>
                <w:i/>
                <w:iCs/>
                <w:sz w:val="18"/>
                <w:szCs w:val="18"/>
                <w:cs/>
              </w:rPr>
              <w:t>)</w:t>
            </w:r>
          </w:p>
        </w:tc>
      </w:tr>
      <w:tr w:rsidR="0082661D" w:rsidRPr="008E0F84" w:rsidTr="00B3574B">
        <w:tc>
          <w:tcPr>
            <w:tcW w:w="2410" w:type="dxa"/>
          </w:tcPr>
          <w:p w:rsidR="0082661D" w:rsidRPr="0079733F" w:rsidRDefault="0082661D" w:rsidP="00FA430B">
            <w:pPr>
              <w:tabs>
                <w:tab w:val="left" w:pos="162"/>
              </w:tabs>
              <w:spacing w:before="60" w:after="0" w:line="240" w:lineRule="atLeast"/>
              <w:ind w:right="-25"/>
              <w:rPr>
                <w:rFonts w:ascii="Times New Roman" w:hAnsi="Times New Roman" w:cs="Times New Roman"/>
                <w:b/>
                <w:bCs/>
                <w:sz w:val="18"/>
                <w:szCs w:val="18"/>
              </w:rPr>
            </w:pPr>
            <w:r w:rsidRPr="0079733F">
              <w:rPr>
                <w:rFonts w:ascii="Times New Roman" w:hAnsi="Times New Roman" w:cs="Times New Roman"/>
                <w:b/>
                <w:bCs/>
                <w:sz w:val="18"/>
                <w:szCs w:val="18"/>
              </w:rPr>
              <w:t>Direct subsidiaries</w:t>
            </w:r>
          </w:p>
        </w:tc>
        <w:tc>
          <w:tcPr>
            <w:tcW w:w="1134" w:type="dxa"/>
            <w:vAlign w:val="center"/>
          </w:tcPr>
          <w:p w:rsidR="0082661D"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1038" w:type="dxa"/>
            <w:vAlign w:val="center"/>
          </w:tcPr>
          <w:p w:rsidR="0082661D"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146" w:type="dxa"/>
            <w:gridSpan w:val="2"/>
            <w:vAlign w:val="center"/>
          </w:tcPr>
          <w:p w:rsidR="0082661D"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026" w:type="dxa"/>
            <w:vAlign w:val="center"/>
          </w:tcPr>
          <w:p w:rsidR="0082661D"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283" w:type="dxa"/>
            <w:vAlign w:val="center"/>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1134" w:type="dxa"/>
            <w:vAlign w:val="center"/>
          </w:tcPr>
          <w:p w:rsidR="0082661D"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rsidR="0082661D"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82661D"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rsidR="0082661D"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rsidR="0082661D" w:rsidRDefault="0082661D" w:rsidP="00FA430B">
            <w:pPr>
              <w:spacing w:before="60" w:after="0" w:line="240" w:lineRule="atLeast"/>
              <w:ind w:right="-25"/>
              <w:jc w:val="center"/>
              <w:rPr>
                <w:rFonts w:ascii="Times New Roman" w:hAnsi="Times New Roman" w:cs="Times New Roman"/>
                <w:sz w:val="18"/>
                <w:szCs w:val="18"/>
              </w:rPr>
            </w:pPr>
          </w:p>
        </w:tc>
        <w:tc>
          <w:tcPr>
            <w:tcW w:w="284"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1134" w:type="dxa"/>
            <w:vAlign w:val="center"/>
          </w:tcPr>
          <w:p w:rsidR="0082661D" w:rsidRDefault="0082661D" w:rsidP="00FA430B">
            <w:pPr>
              <w:spacing w:before="60" w:after="0" w:line="240" w:lineRule="atLeast"/>
              <w:ind w:right="-25"/>
              <w:jc w:val="center"/>
              <w:rPr>
                <w:rFonts w:ascii="Times New Roman" w:hAnsi="Times New Roman" w:cs="Times New Roman"/>
                <w:sz w:val="18"/>
                <w:szCs w:val="18"/>
              </w:rPr>
            </w:pPr>
          </w:p>
        </w:tc>
      </w:tr>
      <w:tr w:rsidR="00FD05FF" w:rsidRPr="008E0F84" w:rsidTr="00B3574B">
        <w:tc>
          <w:tcPr>
            <w:tcW w:w="2410" w:type="dxa"/>
          </w:tcPr>
          <w:p w:rsidR="00FD05FF" w:rsidRPr="008E0F84" w:rsidRDefault="00FD05FF" w:rsidP="00FA430B">
            <w:pPr>
              <w:tabs>
                <w:tab w:val="left" w:pos="162"/>
              </w:tabs>
              <w:spacing w:before="60" w:after="0" w:line="240" w:lineRule="atLeast"/>
              <w:ind w:right="-25"/>
              <w:rPr>
                <w:rFonts w:ascii="Times New Roman" w:hAnsi="Times New Roman" w:cs="Times New Roman"/>
                <w:sz w:val="18"/>
                <w:szCs w:val="18"/>
                <w:cs/>
              </w:rPr>
            </w:pPr>
            <w:r w:rsidRPr="00381B22">
              <w:rPr>
                <w:rFonts w:ascii="Times New Roman" w:hAnsi="Times New Roman" w:cs="Times New Roman"/>
                <w:sz w:val="18"/>
                <w:szCs w:val="18"/>
              </w:rPr>
              <w:t>Dimet Paint Co., Ltd.</w:t>
            </w:r>
          </w:p>
        </w:tc>
        <w:tc>
          <w:tcPr>
            <w:tcW w:w="1134" w:type="dxa"/>
            <w:vAlign w:val="center"/>
          </w:tcPr>
          <w:p w:rsidR="00FD05FF" w:rsidRPr="008E0F84" w:rsidRDefault="00FD05FF" w:rsidP="00200979">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w:t>
            </w:r>
          </w:p>
        </w:tc>
        <w:tc>
          <w:tcPr>
            <w:tcW w:w="238" w:type="dxa"/>
            <w:vAlign w:val="center"/>
          </w:tcPr>
          <w:p w:rsidR="00FD05FF" w:rsidRPr="008E0F84" w:rsidRDefault="00FD05FF" w:rsidP="00FA430B">
            <w:pPr>
              <w:spacing w:after="0" w:line="240" w:lineRule="atLeast"/>
              <w:ind w:right="-25"/>
              <w:jc w:val="center"/>
              <w:rPr>
                <w:rFonts w:ascii="Times New Roman" w:hAnsi="Times New Roman" w:cs="Times New Roman"/>
                <w:sz w:val="18"/>
                <w:szCs w:val="18"/>
              </w:rPr>
            </w:pPr>
          </w:p>
        </w:tc>
        <w:tc>
          <w:tcPr>
            <w:tcW w:w="1038"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w:t>
            </w:r>
          </w:p>
        </w:tc>
        <w:tc>
          <w:tcPr>
            <w:tcW w:w="1146" w:type="dxa"/>
            <w:gridSpan w:val="2"/>
            <w:vAlign w:val="center"/>
          </w:tcPr>
          <w:p w:rsidR="00FD05FF" w:rsidRPr="008E0F84" w:rsidRDefault="00FD05FF" w:rsidP="00200979">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92,000</w:t>
            </w:r>
          </w:p>
        </w:tc>
        <w:tc>
          <w:tcPr>
            <w:tcW w:w="238"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026"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92,000</w:t>
            </w:r>
          </w:p>
        </w:tc>
        <w:tc>
          <w:tcPr>
            <w:tcW w:w="283" w:type="dxa"/>
            <w:vAlign w:val="center"/>
          </w:tcPr>
          <w:p w:rsidR="00FD05FF" w:rsidRPr="008E0F84" w:rsidRDefault="00FD05FF" w:rsidP="00FA430B">
            <w:pPr>
              <w:spacing w:after="0" w:line="240" w:lineRule="atLeast"/>
              <w:ind w:right="-25"/>
              <w:jc w:val="center"/>
              <w:rPr>
                <w:rFonts w:ascii="Times New Roman" w:hAnsi="Times New Roman" w:cs="Times New Roman"/>
                <w:sz w:val="18"/>
                <w:szCs w:val="18"/>
              </w:rPr>
            </w:pPr>
          </w:p>
        </w:tc>
        <w:tc>
          <w:tcPr>
            <w:tcW w:w="1134" w:type="dxa"/>
            <w:vAlign w:val="center"/>
          </w:tcPr>
          <w:p w:rsidR="00FD05FF" w:rsidRPr="008E0F84" w:rsidRDefault="00FD05FF" w:rsidP="00200979">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91,212</w:t>
            </w:r>
          </w:p>
        </w:tc>
        <w:tc>
          <w:tcPr>
            <w:tcW w:w="284"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91,212</w:t>
            </w:r>
          </w:p>
        </w:tc>
        <w:tc>
          <w:tcPr>
            <w:tcW w:w="284"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FD05FF" w:rsidRPr="008E0F84" w:rsidRDefault="00FD05FF" w:rsidP="00200979">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(31,788)</w:t>
            </w:r>
          </w:p>
        </w:tc>
        <w:tc>
          <w:tcPr>
            <w:tcW w:w="236"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(31,788)</w:t>
            </w:r>
          </w:p>
        </w:tc>
        <w:tc>
          <w:tcPr>
            <w:tcW w:w="236"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rsidR="00FD05FF" w:rsidRPr="00FD05FF" w:rsidRDefault="00FD05FF" w:rsidP="00200979">
            <w:pPr>
              <w:spacing w:before="60" w:after="0" w:line="240" w:lineRule="atLeast"/>
              <w:ind w:right="-25"/>
              <w:jc w:val="center"/>
              <w:rPr>
                <w:rFonts w:ascii="Times New Roman" w:hAnsi="Times New Roman" w:cs="Times New Roman"/>
                <w:sz w:val="18"/>
                <w:szCs w:val="18"/>
              </w:rPr>
            </w:pPr>
            <w:r w:rsidRPr="00FD05FF">
              <w:rPr>
                <w:rFonts w:ascii="Times New Roman" w:hAnsi="Times New Roman" w:cs="Times New Roman"/>
                <w:sz w:val="18"/>
                <w:szCs w:val="18"/>
              </w:rPr>
              <w:t>59,424</w:t>
            </w:r>
          </w:p>
        </w:tc>
        <w:tc>
          <w:tcPr>
            <w:tcW w:w="284"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1134" w:type="dxa"/>
            <w:vAlign w:val="center"/>
          </w:tcPr>
          <w:p w:rsidR="00FD05FF" w:rsidRPr="008E0F84" w:rsidRDefault="00FD05FF" w:rsidP="00FA430B">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59,424</w:t>
            </w:r>
          </w:p>
        </w:tc>
      </w:tr>
      <w:tr w:rsidR="00FD05FF" w:rsidRPr="008E0F84" w:rsidTr="00B3574B">
        <w:tc>
          <w:tcPr>
            <w:tcW w:w="2410" w:type="dxa"/>
          </w:tcPr>
          <w:p w:rsidR="00FD05FF" w:rsidRPr="00814455" w:rsidRDefault="00FD05FF" w:rsidP="00FA430B">
            <w:pPr>
              <w:tabs>
                <w:tab w:val="left" w:pos="162"/>
              </w:tabs>
              <w:spacing w:before="60" w:after="0" w:line="240" w:lineRule="atLeast"/>
              <w:ind w:right="-25"/>
              <w:rPr>
                <w:rFonts w:ascii="Times New Roman" w:hAnsi="Times New Roman" w:cs="Times New Roman"/>
                <w:sz w:val="18"/>
                <w:szCs w:val="18"/>
              </w:rPr>
            </w:pPr>
          </w:p>
        </w:tc>
        <w:tc>
          <w:tcPr>
            <w:tcW w:w="1134" w:type="dxa"/>
            <w:vAlign w:val="center"/>
          </w:tcPr>
          <w:p w:rsidR="00FD05FF" w:rsidRPr="008E0F84" w:rsidRDefault="00FD05FF" w:rsidP="00200979">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038"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146" w:type="dxa"/>
            <w:gridSpan w:val="2"/>
            <w:vAlign w:val="center"/>
          </w:tcPr>
          <w:p w:rsidR="00FD05FF" w:rsidRPr="008E0F84" w:rsidRDefault="00FD05FF" w:rsidP="00200979">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026"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283" w:type="dxa"/>
            <w:vAlign w:val="center"/>
          </w:tcPr>
          <w:p w:rsidR="00FD05FF" w:rsidRPr="008E0F84" w:rsidRDefault="00FD05FF" w:rsidP="00FA430B">
            <w:pPr>
              <w:spacing w:after="0" w:line="240" w:lineRule="atLeast"/>
              <w:ind w:right="-25"/>
              <w:jc w:val="center"/>
              <w:rPr>
                <w:rFonts w:ascii="Times New Roman" w:hAnsi="Times New Roman" w:cs="Times New Roman"/>
                <w:sz w:val="18"/>
                <w:szCs w:val="18"/>
              </w:rPr>
            </w:pPr>
          </w:p>
        </w:tc>
        <w:tc>
          <w:tcPr>
            <w:tcW w:w="1134" w:type="dxa"/>
            <w:vAlign w:val="center"/>
          </w:tcPr>
          <w:p w:rsidR="00FD05FF" w:rsidRPr="008E0F84" w:rsidRDefault="00FD05FF" w:rsidP="00200979">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rsidR="00FD05FF" w:rsidRPr="008E0F84" w:rsidRDefault="00FD05FF" w:rsidP="00FA430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FD05FF" w:rsidRPr="008E0F84" w:rsidRDefault="00FD05FF" w:rsidP="00200979">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rsidR="00FD05FF" w:rsidRPr="00FD05FF" w:rsidRDefault="00FD05FF" w:rsidP="00FD05FF">
            <w:pPr>
              <w:spacing w:before="60" w:after="0" w:line="240" w:lineRule="atLeast"/>
              <w:ind w:right="-25"/>
              <w:jc w:val="center"/>
              <w:rPr>
                <w:rFonts w:ascii="Times New Roman" w:hAnsi="Times New Roman" w:cs="Times New Roman"/>
                <w:sz w:val="18"/>
                <w:szCs w:val="18"/>
              </w:rPr>
            </w:pPr>
          </w:p>
        </w:tc>
        <w:tc>
          <w:tcPr>
            <w:tcW w:w="284"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c>
          <w:tcPr>
            <w:tcW w:w="1134" w:type="dxa"/>
            <w:vAlign w:val="center"/>
          </w:tcPr>
          <w:p w:rsidR="00FD05FF" w:rsidRPr="008E0F84" w:rsidRDefault="00FD05FF" w:rsidP="00FA430B">
            <w:pPr>
              <w:tabs>
                <w:tab w:val="decimal" w:pos="705"/>
              </w:tabs>
              <w:spacing w:before="60" w:after="0" w:line="240" w:lineRule="atLeast"/>
              <w:ind w:right="-25"/>
              <w:jc w:val="center"/>
              <w:rPr>
                <w:rFonts w:ascii="Times New Roman" w:hAnsi="Times New Roman" w:cs="Times New Roman"/>
                <w:sz w:val="18"/>
                <w:szCs w:val="18"/>
              </w:rPr>
            </w:pPr>
          </w:p>
        </w:tc>
      </w:tr>
      <w:tr w:rsidR="00094917" w:rsidRPr="008E0F84" w:rsidTr="00B3574B">
        <w:tc>
          <w:tcPr>
            <w:tcW w:w="2410" w:type="dxa"/>
          </w:tcPr>
          <w:p w:rsidR="00094917" w:rsidRPr="00814455" w:rsidRDefault="00094917" w:rsidP="00FA430B">
            <w:pPr>
              <w:tabs>
                <w:tab w:val="left" w:pos="162"/>
              </w:tabs>
              <w:spacing w:before="60" w:after="0" w:line="240" w:lineRule="atLeast"/>
              <w:ind w:right="-25"/>
              <w:rPr>
                <w:rFonts w:ascii="Times New Roman" w:hAnsi="Times New Roman" w:cs="Times New Roman"/>
                <w:sz w:val="18"/>
                <w:szCs w:val="18"/>
              </w:rPr>
            </w:pPr>
            <w:r w:rsidRPr="00381B22">
              <w:rPr>
                <w:rFonts w:ascii="Times New Roman" w:hAnsi="Times New Roman" w:cs="Times New Roman"/>
                <w:sz w:val="18"/>
                <w:szCs w:val="18"/>
              </w:rPr>
              <w:t>Super-Fast Supply Co., Ltd.</w:t>
            </w:r>
          </w:p>
        </w:tc>
        <w:tc>
          <w:tcPr>
            <w:tcW w:w="1134" w:type="dxa"/>
            <w:vAlign w:val="center"/>
          </w:tcPr>
          <w:p w:rsidR="00094917" w:rsidRPr="008E0F84" w:rsidRDefault="00094917" w:rsidP="00200979">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w:t>
            </w:r>
          </w:p>
        </w:tc>
        <w:tc>
          <w:tcPr>
            <w:tcW w:w="238" w:type="dxa"/>
            <w:vAlign w:val="center"/>
          </w:tcPr>
          <w:p w:rsidR="00094917" w:rsidRPr="008E0F84" w:rsidRDefault="00094917" w:rsidP="00FA430B">
            <w:pPr>
              <w:tabs>
                <w:tab w:val="left" w:pos="162"/>
              </w:tabs>
              <w:spacing w:before="60" w:after="0" w:line="240" w:lineRule="atLeast"/>
              <w:ind w:right="-25"/>
              <w:jc w:val="center"/>
              <w:rPr>
                <w:rFonts w:ascii="Times New Roman" w:hAnsi="Times New Roman" w:cs="Times New Roman"/>
                <w:sz w:val="18"/>
                <w:szCs w:val="18"/>
              </w:rPr>
            </w:pPr>
          </w:p>
        </w:tc>
        <w:tc>
          <w:tcPr>
            <w:tcW w:w="1038" w:type="dxa"/>
            <w:vAlign w:val="center"/>
          </w:tcPr>
          <w:p w:rsidR="00094917" w:rsidRPr="008E0F84" w:rsidRDefault="00094917" w:rsidP="00FA430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w:t>
            </w:r>
          </w:p>
        </w:tc>
        <w:tc>
          <w:tcPr>
            <w:tcW w:w="1146" w:type="dxa"/>
            <w:gridSpan w:val="2"/>
            <w:vAlign w:val="center"/>
          </w:tcPr>
          <w:p w:rsidR="00094917" w:rsidRPr="008E0F84" w:rsidRDefault="00094917" w:rsidP="00200979">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5,000</w:t>
            </w:r>
          </w:p>
        </w:tc>
        <w:tc>
          <w:tcPr>
            <w:tcW w:w="238" w:type="dxa"/>
            <w:vAlign w:val="center"/>
          </w:tcPr>
          <w:p w:rsidR="00094917" w:rsidRPr="008E0F84" w:rsidRDefault="00094917" w:rsidP="00FA430B">
            <w:pPr>
              <w:tabs>
                <w:tab w:val="left" w:pos="162"/>
              </w:tabs>
              <w:spacing w:before="60" w:after="0" w:line="240" w:lineRule="atLeast"/>
              <w:ind w:right="-25"/>
              <w:jc w:val="center"/>
              <w:rPr>
                <w:rFonts w:ascii="Times New Roman" w:hAnsi="Times New Roman" w:cs="Times New Roman"/>
                <w:sz w:val="18"/>
                <w:szCs w:val="18"/>
              </w:rPr>
            </w:pPr>
          </w:p>
        </w:tc>
        <w:tc>
          <w:tcPr>
            <w:tcW w:w="1026" w:type="dxa"/>
            <w:vAlign w:val="center"/>
          </w:tcPr>
          <w:p w:rsidR="00094917" w:rsidRPr="008E0F84" w:rsidRDefault="00094917" w:rsidP="00FA430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5,000</w:t>
            </w:r>
          </w:p>
        </w:tc>
        <w:tc>
          <w:tcPr>
            <w:tcW w:w="283" w:type="dxa"/>
            <w:vAlign w:val="center"/>
          </w:tcPr>
          <w:p w:rsidR="00094917" w:rsidRPr="008E0F84" w:rsidRDefault="00094917" w:rsidP="00FA430B">
            <w:pPr>
              <w:spacing w:after="0" w:line="240" w:lineRule="atLeast"/>
              <w:ind w:right="-25"/>
              <w:jc w:val="center"/>
              <w:rPr>
                <w:rFonts w:ascii="Times New Roman" w:hAnsi="Times New Roman" w:cs="Times New Roman"/>
                <w:sz w:val="18"/>
                <w:szCs w:val="18"/>
              </w:rPr>
            </w:pPr>
          </w:p>
        </w:tc>
        <w:tc>
          <w:tcPr>
            <w:tcW w:w="1134" w:type="dxa"/>
            <w:vAlign w:val="center"/>
          </w:tcPr>
          <w:p w:rsidR="00094917" w:rsidRPr="008E0F84" w:rsidRDefault="00094917" w:rsidP="00200979">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5,000</w:t>
            </w:r>
          </w:p>
        </w:tc>
        <w:tc>
          <w:tcPr>
            <w:tcW w:w="284" w:type="dxa"/>
            <w:vAlign w:val="center"/>
          </w:tcPr>
          <w:p w:rsidR="00094917" w:rsidRPr="008E0F84" w:rsidRDefault="00094917" w:rsidP="00FA430B">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rsidR="00094917" w:rsidRPr="008E0F84" w:rsidRDefault="00094917" w:rsidP="00FA430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5,000</w:t>
            </w:r>
          </w:p>
        </w:tc>
        <w:tc>
          <w:tcPr>
            <w:tcW w:w="284" w:type="dxa"/>
            <w:vAlign w:val="center"/>
          </w:tcPr>
          <w:p w:rsidR="00094917" w:rsidRPr="008E0F84" w:rsidRDefault="00094917" w:rsidP="00FA430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094917" w:rsidRPr="008E0F84" w:rsidRDefault="00094917" w:rsidP="00200979">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rsidR="00094917" w:rsidRPr="008E0F84" w:rsidRDefault="00094917" w:rsidP="00FA430B">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rsidR="00094917" w:rsidRPr="008E0F84" w:rsidRDefault="00094917" w:rsidP="00FA430B">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rsidR="00094917" w:rsidRPr="008E0F84" w:rsidRDefault="00094917" w:rsidP="00FA430B">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rsidR="00094917" w:rsidRPr="00FD05FF" w:rsidRDefault="00094917" w:rsidP="0055158B">
            <w:pPr>
              <w:spacing w:before="60" w:after="0" w:line="240" w:lineRule="atLeast"/>
              <w:ind w:right="-25"/>
              <w:jc w:val="center"/>
              <w:rPr>
                <w:rFonts w:ascii="Times New Roman" w:hAnsi="Times New Roman" w:cs="Times New Roman"/>
                <w:sz w:val="18"/>
                <w:szCs w:val="18"/>
              </w:rPr>
            </w:pPr>
            <w:r w:rsidRPr="00FD05FF">
              <w:rPr>
                <w:rFonts w:ascii="Times New Roman" w:hAnsi="Times New Roman" w:cs="Times New Roman"/>
                <w:sz w:val="18"/>
                <w:szCs w:val="18"/>
              </w:rPr>
              <w:t>5,000</w:t>
            </w:r>
          </w:p>
        </w:tc>
        <w:tc>
          <w:tcPr>
            <w:tcW w:w="284" w:type="dxa"/>
            <w:vAlign w:val="center"/>
          </w:tcPr>
          <w:p w:rsidR="00094917" w:rsidRPr="008E0F84" w:rsidRDefault="00094917" w:rsidP="0055158B">
            <w:pPr>
              <w:tabs>
                <w:tab w:val="decimal" w:pos="705"/>
              </w:tabs>
              <w:spacing w:before="60" w:after="0" w:line="240" w:lineRule="atLeast"/>
              <w:ind w:right="-25"/>
              <w:jc w:val="center"/>
              <w:rPr>
                <w:rFonts w:ascii="Times New Roman" w:hAnsi="Times New Roman" w:cs="Times New Roman"/>
                <w:sz w:val="18"/>
                <w:szCs w:val="18"/>
              </w:rPr>
            </w:pPr>
          </w:p>
        </w:tc>
        <w:tc>
          <w:tcPr>
            <w:tcW w:w="1134" w:type="dxa"/>
            <w:vAlign w:val="center"/>
          </w:tcPr>
          <w:p w:rsidR="00094917" w:rsidRPr="008E0F84" w:rsidRDefault="00094917" w:rsidP="0055158B">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5,000</w:t>
            </w:r>
          </w:p>
        </w:tc>
      </w:tr>
      <w:tr w:rsidR="00094917" w:rsidRPr="00FD7DFD" w:rsidTr="00B3574B">
        <w:trPr>
          <w:trHeight w:val="129"/>
        </w:trPr>
        <w:tc>
          <w:tcPr>
            <w:tcW w:w="2410" w:type="dxa"/>
          </w:tcPr>
          <w:p w:rsidR="00094917" w:rsidRPr="00FD7DFD" w:rsidRDefault="00094917" w:rsidP="00FA430B">
            <w:pPr>
              <w:tabs>
                <w:tab w:val="left" w:pos="162"/>
              </w:tabs>
              <w:spacing w:after="0" w:line="240" w:lineRule="atLeast"/>
              <w:ind w:right="-25"/>
              <w:rPr>
                <w:rFonts w:ascii="Times New Roman" w:hAnsi="Times New Roman" w:cs="Times New Roman"/>
                <w:b/>
                <w:bCs/>
                <w:sz w:val="18"/>
                <w:szCs w:val="18"/>
              </w:rPr>
            </w:pPr>
            <w:r w:rsidRPr="00FD7DFD">
              <w:rPr>
                <w:rFonts w:ascii="Times New Roman" w:hAnsi="Times New Roman" w:cs="Times New Roman"/>
                <w:b/>
                <w:bCs/>
                <w:sz w:val="18"/>
                <w:szCs w:val="18"/>
              </w:rPr>
              <w:t>Total</w:t>
            </w:r>
          </w:p>
        </w:tc>
        <w:tc>
          <w:tcPr>
            <w:tcW w:w="1134"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1038"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1146" w:type="dxa"/>
            <w:gridSpan w:val="2"/>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1026"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283" w:type="dxa"/>
            <w:vAlign w:val="center"/>
          </w:tcPr>
          <w:p w:rsidR="00094917" w:rsidRPr="00FD7DFD" w:rsidRDefault="00094917" w:rsidP="00FA430B">
            <w:pPr>
              <w:spacing w:after="0" w:line="240" w:lineRule="atLeast"/>
              <w:ind w:right="-25"/>
              <w:jc w:val="center"/>
              <w:rPr>
                <w:rFonts w:ascii="Times New Roman" w:hAnsi="Times New Roman" w:cs="Times New Roman"/>
                <w:b/>
                <w:bCs/>
                <w:sz w:val="18"/>
                <w:szCs w:val="18"/>
              </w:rPr>
            </w:pPr>
          </w:p>
        </w:tc>
        <w:tc>
          <w:tcPr>
            <w:tcW w:w="1134" w:type="dxa"/>
            <w:tcBorders>
              <w:top w:val="single" w:sz="4" w:space="0" w:color="auto"/>
              <w:bottom w:val="double" w:sz="4" w:space="0" w:color="auto"/>
            </w:tcBorders>
            <w:vAlign w:val="center"/>
          </w:tcPr>
          <w:p w:rsidR="00094917" w:rsidRPr="00FD7DFD" w:rsidRDefault="00094917" w:rsidP="00200979">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96,212</w:t>
            </w:r>
          </w:p>
        </w:tc>
        <w:tc>
          <w:tcPr>
            <w:tcW w:w="284"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992" w:type="dxa"/>
            <w:tcBorders>
              <w:top w:val="single" w:sz="4" w:space="0" w:color="auto"/>
              <w:bottom w:val="double" w:sz="4" w:space="0" w:color="auto"/>
            </w:tcBorders>
            <w:vAlign w:val="center"/>
          </w:tcPr>
          <w:p w:rsidR="00094917" w:rsidRPr="00FD7DFD" w:rsidRDefault="00094917" w:rsidP="00FA430B">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96,212</w:t>
            </w:r>
          </w:p>
        </w:tc>
        <w:tc>
          <w:tcPr>
            <w:tcW w:w="284" w:type="dxa"/>
            <w:vAlign w:val="center"/>
          </w:tcPr>
          <w:p w:rsidR="00094917" w:rsidRPr="00FD7DFD" w:rsidRDefault="00094917" w:rsidP="00FA430B">
            <w:pPr>
              <w:tabs>
                <w:tab w:val="left" w:pos="162"/>
              </w:tabs>
              <w:spacing w:before="60" w:after="0" w:line="240" w:lineRule="atLeast"/>
              <w:ind w:right="-25"/>
              <w:jc w:val="center"/>
              <w:rPr>
                <w:rFonts w:ascii="Times New Roman" w:hAnsi="Times New Roman" w:cs="Times New Roman"/>
                <w:b/>
                <w:bCs/>
                <w:sz w:val="18"/>
                <w:szCs w:val="18"/>
              </w:rPr>
            </w:pPr>
          </w:p>
        </w:tc>
        <w:tc>
          <w:tcPr>
            <w:tcW w:w="1134" w:type="dxa"/>
            <w:tcBorders>
              <w:top w:val="single" w:sz="4" w:space="0" w:color="auto"/>
              <w:bottom w:val="double" w:sz="4" w:space="0" w:color="auto"/>
            </w:tcBorders>
            <w:vAlign w:val="center"/>
          </w:tcPr>
          <w:p w:rsidR="00094917" w:rsidRPr="00FD7DFD" w:rsidRDefault="00094917" w:rsidP="00200979">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(31,788</w:t>
            </w:r>
            <w:r w:rsidRPr="00FD7DFD">
              <w:rPr>
                <w:rFonts w:ascii="Times New Roman" w:hAnsi="Times New Roman" w:cs="Times New Roman"/>
                <w:b/>
                <w:bCs/>
                <w:sz w:val="18"/>
                <w:szCs w:val="18"/>
              </w:rPr>
              <w:t>)</w:t>
            </w:r>
          </w:p>
        </w:tc>
        <w:tc>
          <w:tcPr>
            <w:tcW w:w="236" w:type="dxa"/>
            <w:vAlign w:val="center"/>
          </w:tcPr>
          <w:p w:rsidR="00094917" w:rsidRPr="00FD7DFD" w:rsidRDefault="00094917" w:rsidP="00FA430B">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040" w:type="dxa"/>
            <w:tcBorders>
              <w:top w:val="single" w:sz="4" w:space="0" w:color="auto"/>
              <w:bottom w:val="double" w:sz="4" w:space="0" w:color="auto"/>
            </w:tcBorders>
            <w:vAlign w:val="center"/>
          </w:tcPr>
          <w:p w:rsidR="00094917" w:rsidRPr="00FD7DFD" w:rsidRDefault="00094917" w:rsidP="00FA430B">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(31,788</w:t>
            </w:r>
            <w:r w:rsidRPr="00FD7DFD">
              <w:rPr>
                <w:rFonts w:ascii="Times New Roman" w:hAnsi="Times New Roman" w:cs="Times New Roman"/>
                <w:b/>
                <w:bCs/>
                <w:sz w:val="18"/>
                <w:szCs w:val="18"/>
              </w:rPr>
              <w:t>)</w:t>
            </w:r>
          </w:p>
        </w:tc>
        <w:tc>
          <w:tcPr>
            <w:tcW w:w="236" w:type="dxa"/>
            <w:vAlign w:val="center"/>
          </w:tcPr>
          <w:p w:rsidR="00094917" w:rsidRPr="00FD7DFD" w:rsidRDefault="00094917" w:rsidP="00FA430B">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1039" w:type="dxa"/>
            <w:tcBorders>
              <w:top w:val="single" w:sz="4" w:space="0" w:color="auto"/>
              <w:bottom w:val="double" w:sz="4" w:space="0" w:color="auto"/>
            </w:tcBorders>
            <w:vAlign w:val="center"/>
          </w:tcPr>
          <w:p w:rsidR="00094917" w:rsidRPr="00FD05FF" w:rsidRDefault="00094917" w:rsidP="00FD05FF">
            <w:pPr>
              <w:spacing w:before="60" w:after="0" w:line="240" w:lineRule="atLeast"/>
              <w:ind w:right="-25"/>
              <w:jc w:val="center"/>
              <w:rPr>
                <w:rFonts w:ascii="Times New Roman" w:hAnsi="Times New Roman" w:cs="Times New Roman"/>
                <w:b/>
                <w:bCs/>
                <w:sz w:val="18"/>
                <w:szCs w:val="18"/>
              </w:rPr>
            </w:pPr>
            <w:r w:rsidRPr="00FD05FF">
              <w:rPr>
                <w:rFonts w:ascii="Times New Roman" w:hAnsi="Times New Roman" w:cs="Times New Roman"/>
                <w:b/>
                <w:bCs/>
                <w:sz w:val="18"/>
                <w:szCs w:val="18"/>
              </w:rPr>
              <w:t>64,424</w:t>
            </w:r>
          </w:p>
        </w:tc>
        <w:tc>
          <w:tcPr>
            <w:tcW w:w="284" w:type="dxa"/>
            <w:vAlign w:val="center"/>
          </w:tcPr>
          <w:p w:rsidR="00094917" w:rsidRPr="00FD7DFD" w:rsidRDefault="00094917" w:rsidP="00FA430B">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34" w:type="dxa"/>
            <w:tcBorders>
              <w:top w:val="single" w:sz="4" w:space="0" w:color="auto"/>
              <w:bottom w:val="double" w:sz="4" w:space="0" w:color="auto"/>
            </w:tcBorders>
            <w:vAlign w:val="center"/>
          </w:tcPr>
          <w:p w:rsidR="00094917" w:rsidRPr="00FD05FF" w:rsidRDefault="00094917" w:rsidP="00FD05FF">
            <w:pPr>
              <w:spacing w:before="60" w:after="0" w:line="240" w:lineRule="atLeast"/>
              <w:ind w:right="-25"/>
              <w:jc w:val="center"/>
              <w:rPr>
                <w:rFonts w:ascii="Times New Roman" w:hAnsi="Times New Roman" w:cs="Times New Roman"/>
                <w:b/>
                <w:bCs/>
                <w:sz w:val="18"/>
                <w:szCs w:val="18"/>
              </w:rPr>
            </w:pPr>
            <w:r w:rsidRPr="00FD05FF">
              <w:rPr>
                <w:rFonts w:ascii="Times New Roman" w:hAnsi="Times New Roman" w:cs="Times New Roman"/>
                <w:b/>
                <w:bCs/>
                <w:sz w:val="18"/>
                <w:szCs w:val="18"/>
              </w:rPr>
              <w:t>64,424</w:t>
            </w:r>
          </w:p>
        </w:tc>
      </w:tr>
    </w:tbl>
    <w:p w:rsidR="0082661D" w:rsidRDefault="0082661D" w:rsidP="0082661D">
      <w:pPr>
        <w:tabs>
          <w:tab w:val="left" w:pos="540"/>
        </w:tabs>
        <w:spacing w:after="0" w:line="240" w:lineRule="atLeast"/>
        <w:ind w:right="-25"/>
        <w:jc w:val="both"/>
        <w:rPr>
          <w:rFonts w:ascii="Times New Roman" w:hAnsi="Times New Roman" w:cs="Times New Roman"/>
          <w:szCs w:val="22"/>
        </w:rPr>
      </w:pPr>
    </w:p>
    <w:p w:rsidR="00531BF0" w:rsidRDefault="0082661D" w:rsidP="00531BF0">
      <w:pPr>
        <w:tabs>
          <w:tab w:val="left" w:pos="540"/>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For the</w:t>
      </w:r>
      <w:r w:rsidR="00094917">
        <w:rPr>
          <w:rFonts w:ascii="Times New Roman" w:hAnsi="Times New Roman" w:cs="Times New Roman"/>
          <w:szCs w:val="22"/>
        </w:rPr>
        <w:t xml:space="preserve"> three-month and</w:t>
      </w:r>
      <w:r w:rsidRPr="008E0F84">
        <w:rPr>
          <w:rFonts w:ascii="Times New Roman" w:hAnsi="Times New Roman" w:cs="Times New Roman"/>
          <w:szCs w:val="22"/>
        </w:rPr>
        <w:t xml:space="preserve"> </w:t>
      </w:r>
      <w:r w:rsidR="00D10B98">
        <w:rPr>
          <w:rFonts w:ascii="Times New Roman" w:hAnsi="Times New Roman" w:cs="Times New Roman"/>
          <w:szCs w:val="22"/>
        </w:rPr>
        <w:t>nine</w:t>
      </w:r>
      <w:r w:rsidRPr="008E0F84">
        <w:rPr>
          <w:rFonts w:ascii="Times New Roman" w:hAnsi="Times New Roman" w:cs="Times New Roman"/>
          <w:szCs w:val="22"/>
        </w:rPr>
        <w:t>-month period</w:t>
      </w:r>
      <w:r>
        <w:rPr>
          <w:rFonts w:ascii="Times New Roman" w:hAnsi="Times New Roman" w:cs="Times New Roman"/>
          <w:szCs w:val="22"/>
        </w:rPr>
        <w:t>s</w:t>
      </w:r>
      <w:r w:rsidRPr="008E0F84">
        <w:rPr>
          <w:rFonts w:ascii="Times New Roman" w:hAnsi="Times New Roman" w:cs="Times New Roman"/>
          <w:szCs w:val="22"/>
        </w:rPr>
        <w:t xml:space="preserve"> ended </w:t>
      </w:r>
      <w:r w:rsidR="00C6271B">
        <w:rPr>
          <w:rFonts w:ascii="Times New Roman" w:hAnsi="Times New Roman" w:cs="Times New Roman"/>
          <w:szCs w:val="22"/>
        </w:rPr>
        <w:t xml:space="preserve">30 </w:t>
      </w:r>
      <w:r w:rsidR="00D10B98">
        <w:rPr>
          <w:rFonts w:ascii="Times New Roman" w:hAnsi="Times New Roman" w:cs="Times New Roman"/>
          <w:szCs w:val="22"/>
        </w:rPr>
        <w:t>September</w:t>
      </w:r>
      <w:r w:rsidR="00ED7E5C">
        <w:rPr>
          <w:rFonts w:ascii="Times New Roman" w:hAnsi="Times New Roman" w:cs="Times New Roman"/>
          <w:szCs w:val="22"/>
        </w:rPr>
        <w:t xml:space="preserve"> </w:t>
      </w:r>
      <w:r w:rsidRPr="008E0F84">
        <w:rPr>
          <w:rFonts w:ascii="Times New Roman" w:hAnsi="Times New Roman" w:cs="Times New Roman"/>
          <w:szCs w:val="22"/>
        </w:rPr>
        <w:t>202</w:t>
      </w:r>
      <w:r w:rsidR="0086556C">
        <w:rPr>
          <w:rFonts w:ascii="Times New Roman" w:hAnsi="Times New Roman" w:cs="Times New Roman"/>
          <w:szCs w:val="22"/>
        </w:rPr>
        <w:t>3</w:t>
      </w:r>
      <w:r>
        <w:rPr>
          <w:rFonts w:ascii="Times New Roman" w:hAnsi="Times New Roman" w:cs="Times New Roman"/>
          <w:szCs w:val="22"/>
        </w:rPr>
        <w:t xml:space="preserve"> and 202</w:t>
      </w:r>
      <w:r w:rsidR="0086556C">
        <w:rPr>
          <w:rFonts w:ascii="Times New Roman" w:hAnsi="Times New Roman" w:cs="Times New Roman"/>
          <w:szCs w:val="22"/>
        </w:rPr>
        <w:t>2</w:t>
      </w:r>
      <w:r w:rsidRPr="008E0F84">
        <w:rPr>
          <w:rFonts w:ascii="Times New Roman" w:hAnsi="Times New Roman" w:cs="Times New Roman"/>
          <w:szCs w:val="22"/>
        </w:rPr>
        <w:t>, the Company had no dividend receiving from subsidiaries.</w:t>
      </w:r>
    </w:p>
    <w:p w:rsidR="00E87A48" w:rsidRDefault="00E87A48" w:rsidP="00531BF0">
      <w:pPr>
        <w:tabs>
          <w:tab w:val="left" w:pos="540"/>
        </w:tabs>
        <w:spacing w:after="0" w:line="240" w:lineRule="atLeast"/>
        <w:ind w:right="-25"/>
        <w:jc w:val="both"/>
        <w:rPr>
          <w:rFonts w:ascii="Times New Roman" w:hAnsi="Times New Roman" w:cs="Times New Roman"/>
          <w:szCs w:val="22"/>
        </w:rPr>
      </w:pPr>
    </w:p>
    <w:p w:rsidR="00531BF0" w:rsidRPr="00531BF0" w:rsidRDefault="00531BF0" w:rsidP="00531BF0">
      <w:pPr>
        <w:tabs>
          <w:tab w:val="left" w:pos="540"/>
        </w:tabs>
        <w:spacing w:after="0" w:line="240" w:lineRule="atLeast"/>
        <w:ind w:right="-25"/>
        <w:jc w:val="both"/>
        <w:rPr>
          <w:rFonts w:ascii="Times New Roman" w:hAnsi="Times New Roman" w:cs="Times New Roman"/>
          <w:szCs w:val="22"/>
        </w:rPr>
        <w:sectPr w:rsidR="00531BF0" w:rsidRPr="00531BF0" w:rsidSect="00053F4E">
          <w:headerReference w:type="default" r:id="rId13"/>
          <w:pgSz w:w="16840" w:h="11907" w:orient="landscape" w:code="9"/>
          <w:pgMar w:top="1584" w:right="992" w:bottom="927" w:left="1152" w:header="706" w:footer="706" w:gutter="0"/>
          <w:cols w:space="737"/>
          <w:docGrid w:linePitch="381"/>
        </w:sectPr>
      </w:pPr>
    </w:p>
    <w:p w:rsidR="0082661D"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5008">
        <w:rPr>
          <w:rFonts w:ascii="Times New Roman" w:hAnsi="Times New Roman" w:cs="Times New Roman"/>
          <w:b/>
          <w:bCs/>
          <w:szCs w:val="22"/>
        </w:rPr>
        <w:lastRenderedPageBreak/>
        <w:t>Investment</w:t>
      </w:r>
      <w:r w:rsidR="0003761F">
        <w:rPr>
          <w:rFonts w:ascii="Times New Roman" w:hAnsi="Times New Roman" w:cs="Times New Roman"/>
          <w:b/>
          <w:bCs/>
          <w:szCs w:val="22"/>
        </w:rPr>
        <w:t>s</w:t>
      </w:r>
      <w:r w:rsidRPr="008E5008">
        <w:rPr>
          <w:rFonts w:ascii="Times New Roman" w:hAnsi="Times New Roman" w:cs="Times New Roman"/>
          <w:b/>
          <w:bCs/>
          <w:szCs w:val="22"/>
        </w:rPr>
        <w:t xml:space="preserve"> </w:t>
      </w:r>
      <w:r w:rsidR="008E5008">
        <w:rPr>
          <w:rFonts w:ascii="Times New Roman" w:hAnsi="Times New Roman" w:cs="Times New Roman"/>
          <w:b/>
          <w:bCs/>
          <w:szCs w:val="22"/>
        </w:rPr>
        <w:t>in associates</w:t>
      </w:r>
    </w:p>
    <w:p w:rsidR="008E5008" w:rsidRPr="008E5008" w:rsidRDefault="008E5008" w:rsidP="008E5008">
      <w:pPr>
        <w:tabs>
          <w:tab w:val="left" w:pos="567"/>
        </w:tabs>
        <w:spacing w:after="0" w:line="240" w:lineRule="atLeast"/>
        <w:ind w:left="540" w:right="-25"/>
        <w:jc w:val="thaiDistribute"/>
        <w:rPr>
          <w:rFonts w:ascii="Times New Roman" w:hAnsi="Times New Roman" w:cs="Times New Roman"/>
          <w:b/>
          <w:bCs/>
          <w:szCs w:val="22"/>
        </w:rPr>
      </w:pPr>
    </w:p>
    <w:p w:rsidR="008E5008" w:rsidRDefault="008E5008" w:rsidP="008E500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8E0F84">
        <w:rPr>
          <w:rFonts w:ascii="Times New Roman" w:hAnsi="Times New Roman" w:cs="Times New Roman"/>
          <w:sz w:val="22"/>
          <w:szCs w:val="22"/>
        </w:rPr>
        <w:t xml:space="preserve">Movements during the </w:t>
      </w:r>
      <w:r w:rsidR="0034168A">
        <w:rPr>
          <w:rFonts w:ascii="Times New Roman" w:hAnsi="Times New Roman" w:cs="Times New Roman"/>
          <w:sz w:val="22"/>
          <w:szCs w:val="22"/>
        </w:rPr>
        <w:t>nine</w:t>
      </w:r>
      <w:r w:rsidRPr="008E0F84">
        <w:rPr>
          <w:rFonts w:ascii="Times New Roman" w:hAnsi="Times New Roman" w:cs="Times New Roman"/>
          <w:sz w:val="22"/>
          <w:szCs w:val="22"/>
        </w:rPr>
        <w:t xml:space="preserve">-month period ended </w:t>
      </w:r>
      <w:r w:rsidR="00C6271B">
        <w:rPr>
          <w:rFonts w:ascii="Times New Roman" w:hAnsi="Times New Roman" w:cs="Times New Roman"/>
          <w:sz w:val="22"/>
          <w:szCs w:val="22"/>
        </w:rPr>
        <w:t xml:space="preserve">30 </w:t>
      </w:r>
      <w:r w:rsidR="00D10B98">
        <w:rPr>
          <w:rFonts w:ascii="Times New Roman" w:hAnsi="Times New Roman" w:cs="Times New Roman"/>
          <w:sz w:val="22"/>
          <w:szCs w:val="22"/>
        </w:rPr>
        <w:t>September</w:t>
      </w:r>
      <w:r w:rsidR="000C72FB">
        <w:rPr>
          <w:rFonts w:ascii="Times New Roman" w:hAnsi="Times New Roman" w:cs="Times New Roman"/>
          <w:sz w:val="22"/>
          <w:szCs w:val="22"/>
        </w:rPr>
        <w:t xml:space="preserve"> </w:t>
      </w:r>
      <w:r w:rsidRPr="008E0F84">
        <w:rPr>
          <w:rFonts w:ascii="Times New Roman" w:hAnsi="Times New Roman" w:cs="Times New Roman"/>
          <w:sz w:val="22"/>
          <w:szCs w:val="22"/>
        </w:rPr>
        <w:t>were as follows:</w:t>
      </w:r>
    </w:p>
    <w:p w:rsidR="00DB2146" w:rsidRPr="008E0F84" w:rsidRDefault="00DB2146" w:rsidP="008E500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10259" w:type="dxa"/>
        <w:tblInd w:w="18" w:type="dxa"/>
        <w:tblLook w:val="01E0"/>
      </w:tblPr>
      <w:tblGrid>
        <w:gridCol w:w="4335"/>
        <w:gridCol w:w="1284"/>
        <w:gridCol w:w="260"/>
        <w:gridCol w:w="1317"/>
        <w:gridCol w:w="260"/>
        <w:gridCol w:w="1244"/>
        <w:gridCol w:w="260"/>
        <w:gridCol w:w="1299"/>
      </w:tblGrid>
      <w:tr w:rsidR="0082661D" w:rsidRPr="00572400" w:rsidTr="002A0424">
        <w:tc>
          <w:tcPr>
            <w:tcW w:w="4335" w:type="dxa"/>
          </w:tcPr>
          <w:p w:rsidR="0082661D" w:rsidRPr="00572400" w:rsidRDefault="0082661D" w:rsidP="00FA430B">
            <w:pPr>
              <w:spacing w:after="0" w:line="240" w:lineRule="atLeast"/>
              <w:ind w:left="549" w:right="-25"/>
              <w:jc w:val="both"/>
              <w:rPr>
                <w:rFonts w:ascii="Times New Roman" w:hAnsi="Times New Roman" w:cs="Times New Roman"/>
                <w:szCs w:val="22"/>
              </w:rPr>
            </w:pPr>
          </w:p>
        </w:tc>
        <w:tc>
          <w:tcPr>
            <w:tcW w:w="2861" w:type="dxa"/>
            <w:gridSpan w:val="3"/>
          </w:tcPr>
          <w:p w:rsidR="0082661D" w:rsidRPr="008E0F84" w:rsidRDefault="0066454C" w:rsidP="00FA430B">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Consolidated</w:t>
            </w:r>
            <w:r w:rsidRPr="008E0F84">
              <w:rPr>
                <w:rFonts w:ascii="Times New Roman" w:hAnsi="Times New Roman" w:cs="Times New Roman"/>
                <w:b/>
                <w:bCs/>
                <w:szCs w:val="22"/>
              </w:rPr>
              <w:t xml:space="preserve"> financial statements</w:t>
            </w:r>
          </w:p>
        </w:tc>
        <w:tc>
          <w:tcPr>
            <w:tcW w:w="260" w:type="dxa"/>
          </w:tcPr>
          <w:p w:rsidR="0082661D" w:rsidRPr="008E0F84" w:rsidRDefault="0082661D" w:rsidP="00FA430B">
            <w:pPr>
              <w:spacing w:after="0"/>
              <w:ind w:left="-54" w:right="-25"/>
              <w:jc w:val="center"/>
              <w:rPr>
                <w:rFonts w:ascii="Times New Roman" w:hAnsi="Times New Roman" w:cs="Times New Roman"/>
                <w:b/>
                <w:bCs/>
                <w:szCs w:val="22"/>
              </w:rPr>
            </w:pPr>
          </w:p>
        </w:tc>
        <w:tc>
          <w:tcPr>
            <w:tcW w:w="2803" w:type="dxa"/>
            <w:gridSpan w:val="3"/>
          </w:tcPr>
          <w:p w:rsidR="0082661D" w:rsidRPr="008E0F84" w:rsidRDefault="0066454C" w:rsidP="00FA430B">
            <w:pPr>
              <w:spacing w:after="0"/>
              <w:ind w:left="-78" w:right="-25"/>
              <w:jc w:val="center"/>
              <w:rPr>
                <w:rFonts w:ascii="Times New Roman" w:hAnsi="Times New Roman" w:cs="Times New Roman"/>
                <w:b/>
                <w:bCs/>
                <w:szCs w:val="22"/>
                <w:cs/>
              </w:rPr>
            </w:pPr>
            <w:r>
              <w:rPr>
                <w:rFonts w:ascii="Times New Roman" w:hAnsi="Times New Roman" w:cs="Times New Roman"/>
                <w:b/>
                <w:bCs/>
                <w:szCs w:val="22"/>
              </w:rPr>
              <w:t>S</w:t>
            </w:r>
            <w:r w:rsidR="0082661D" w:rsidRPr="008E0F84">
              <w:rPr>
                <w:rFonts w:ascii="Times New Roman" w:hAnsi="Times New Roman" w:cs="Times New Roman"/>
                <w:b/>
                <w:bCs/>
                <w:szCs w:val="22"/>
              </w:rPr>
              <w:t>eparate</w:t>
            </w:r>
            <w:r w:rsidR="0082661D" w:rsidRPr="008E0F84">
              <w:rPr>
                <w:rFonts w:ascii="Times New Roman" w:hAnsi="Times New Roman" w:cs="Times New Roman"/>
                <w:b/>
                <w:bCs/>
                <w:szCs w:val="22"/>
              </w:rPr>
              <w:br/>
              <w:t>financial statements</w:t>
            </w:r>
          </w:p>
        </w:tc>
      </w:tr>
      <w:tr w:rsidR="0082661D" w:rsidRPr="00572400" w:rsidTr="002A0424">
        <w:tc>
          <w:tcPr>
            <w:tcW w:w="4335" w:type="dxa"/>
            <w:vAlign w:val="bottom"/>
          </w:tcPr>
          <w:p w:rsidR="0082661D" w:rsidRPr="000E29D8" w:rsidRDefault="0082661D" w:rsidP="00FA430B">
            <w:pPr>
              <w:tabs>
                <w:tab w:val="left" w:pos="405"/>
              </w:tabs>
              <w:spacing w:after="0" w:line="240" w:lineRule="atLeast"/>
              <w:ind w:left="522" w:right="-25" w:firstLine="62"/>
              <w:jc w:val="thaiDistribute"/>
              <w:rPr>
                <w:rFonts w:ascii="Times New Roman" w:hAnsi="Times New Roman" w:cs="Times New Roman"/>
                <w:szCs w:val="22"/>
              </w:rPr>
            </w:pPr>
          </w:p>
        </w:tc>
        <w:tc>
          <w:tcPr>
            <w:tcW w:w="1284" w:type="dxa"/>
          </w:tcPr>
          <w:p w:rsidR="0082661D" w:rsidRPr="00572400" w:rsidRDefault="0066454C" w:rsidP="00FA430B">
            <w:pPr>
              <w:tabs>
                <w:tab w:val="decimal" w:pos="88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2023</w:t>
            </w:r>
          </w:p>
        </w:tc>
        <w:tc>
          <w:tcPr>
            <w:tcW w:w="260" w:type="dxa"/>
          </w:tcPr>
          <w:p w:rsidR="0082661D" w:rsidRPr="0057240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317" w:type="dxa"/>
          </w:tcPr>
          <w:p w:rsidR="0082661D" w:rsidRPr="00572400" w:rsidRDefault="0066454C"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2022</w:t>
            </w:r>
          </w:p>
        </w:tc>
        <w:tc>
          <w:tcPr>
            <w:tcW w:w="260" w:type="dxa"/>
          </w:tcPr>
          <w:p w:rsidR="0082661D" w:rsidRPr="0057240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244" w:type="dxa"/>
          </w:tcPr>
          <w:p w:rsidR="0082661D" w:rsidRPr="00572400" w:rsidRDefault="0082661D" w:rsidP="00FA430B">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202</w:t>
            </w:r>
            <w:r w:rsidR="00BF0ADA">
              <w:rPr>
                <w:rFonts w:ascii="Times New Roman" w:hAnsi="Times New Roman" w:cs="Times New Roman"/>
                <w:szCs w:val="22"/>
              </w:rPr>
              <w:t>3</w:t>
            </w:r>
          </w:p>
        </w:tc>
        <w:tc>
          <w:tcPr>
            <w:tcW w:w="260" w:type="dxa"/>
          </w:tcPr>
          <w:p w:rsidR="0082661D" w:rsidRPr="00572400" w:rsidRDefault="0082661D" w:rsidP="00FA430B">
            <w:pPr>
              <w:tabs>
                <w:tab w:val="decimal" w:pos="1045"/>
              </w:tabs>
              <w:spacing w:after="0" w:line="240" w:lineRule="atLeast"/>
              <w:ind w:left="72" w:right="-25"/>
              <w:jc w:val="center"/>
              <w:rPr>
                <w:rFonts w:ascii="Times New Roman" w:hAnsi="Times New Roman" w:cs="Times New Roman"/>
                <w:szCs w:val="22"/>
              </w:rPr>
            </w:pPr>
          </w:p>
        </w:tc>
        <w:tc>
          <w:tcPr>
            <w:tcW w:w="1299" w:type="dxa"/>
          </w:tcPr>
          <w:p w:rsidR="0082661D" w:rsidRPr="00572400" w:rsidRDefault="0082661D" w:rsidP="00FA430B">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202</w:t>
            </w:r>
            <w:r w:rsidR="00BF0ADA">
              <w:rPr>
                <w:rFonts w:ascii="Times New Roman" w:hAnsi="Times New Roman" w:cs="Times New Roman"/>
                <w:szCs w:val="22"/>
              </w:rPr>
              <w:t>2</w:t>
            </w:r>
          </w:p>
        </w:tc>
      </w:tr>
      <w:tr w:rsidR="0066454C" w:rsidRPr="00572400" w:rsidTr="002A0424">
        <w:tc>
          <w:tcPr>
            <w:tcW w:w="4335" w:type="dxa"/>
            <w:vAlign w:val="bottom"/>
          </w:tcPr>
          <w:p w:rsidR="0066454C" w:rsidRPr="000E29D8" w:rsidRDefault="0066454C" w:rsidP="00FA430B">
            <w:pPr>
              <w:tabs>
                <w:tab w:val="left" w:pos="405"/>
              </w:tabs>
              <w:spacing w:after="0" w:line="240" w:lineRule="atLeast"/>
              <w:ind w:left="522" w:right="-25" w:firstLine="62"/>
              <w:jc w:val="thaiDistribute"/>
              <w:rPr>
                <w:rFonts w:ascii="Times New Roman" w:hAnsi="Times New Roman" w:cs="Times New Roman"/>
                <w:szCs w:val="22"/>
              </w:rPr>
            </w:pPr>
          </w:p>
        </w:tc>
        <w:tc>
          <w:tcPr>
            <w:tcW w:w="5924" w:type="dxa"/>
            <w:gridSpan w:val="7"/>
          </w:tcPr>
          <w:p w:rsidR="0066454C" w:rsidRPr="00572400" w:rsidRDefault="0066454C" w:rsidP="00FA430B">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66454C" w:rsidRPr="00572400" w:rsidTr="002A0424">
        <w:tc>
          <w:tcPr>
            <w:tcW w:w="4335" w:type="dxa"/>
          </w:tcPr>
          <w:p w:rsidR="0066454C" w:rsidRPr="00BC34BF" w:rsidRDefault="0066454C" w:rsidP="009B484E">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Cost:-</w:t>
            </w:r>
          </w:p>
        </w:tc>
        <w:tc>
          <w:tcPr>
            <w:tcW w:w="1284" w:type="dxa"/>
          </w:tcPr>
          <w:p w:rsidR="0066454C" w:rsidRPr="00572400" w:rsidRDefault="0066454C" w:rsidP="00FA430B">
            <w:pPr>
              <w:tabs>
                <w:tab w:val="decimal" w:pos="882"/>
              </w:tabs>
              <w:spacing w:after="0" w:line="240" w:lineRule="atLeast"/>
              <w:ind w:left="72" w:right="-25"/>
              <w:jc w:val="both"/>
              <w:rPr>
                <w:rFonts w:ascii="Times New Roman" w:hAnsi="Times New Roman" w:cs="Times New Roman"/>
                <w:szCs w:val="22"/>
              </w:rPr>
            </w:pPr>
          </w:p>
        </w:tc>
        <w:tc>
          <w:tcPr>
            <w:tcW w:w="260" w:type="dxa"/>
          </w:tcPr>
          <w:p w:rsidR="0066454C" w:rsidRPr="00572400" w:rsidRDefault="0066454C" w:rsidP="00FA430B">
            <w:pPr>
              <w:tabs>
                <w:tab w:val="decimal" w:pos="1045"/>
              </w:tabs>
              <w:spacing w:after="0" w:line="240" w:lineRule="atLeast"/>
              <w:ind w:left="72" w:right="-25"/>
              <w:jc w:val="both"/>
              <w:rPr>
                <w:rFonts w:ascii="Times New Roman" w:hAnsi="Times New Roman" w:cs="Times New Roman"/>
                <w:szCs w:val="22"/>
              </w:rPr>
            </w:pPr>
          </w:p>
        </w:tc>
        <w:tc>
          <w:tcPr>
            <w:tcW w:w="1317" w:type="dxa"/>
          </w:tcPr>
          <w:p w:rsidR="0066454C" w:rsidRPr="00572400" w:rsidRDefault="0066454C" w:rsidP="00FA430B">
            <w:pPr>
              <w:tabs>
                <w:tab w:val="decimal" w:pos="964"/>
              </w:tabs>
              <w:spacing w:after="0" w:line="240" w:lineRule="atLeast"/>
              <w:ind w:left="72" w:right="-25"/>
              <w:jc w:val="both"/>
              <w:rPr>
                <w:rFonts w:ascii="Times New Roman" w:hAnsi="Times New Roman" w:cs="Times New Roman"/>
                <w:szCs w:val="22"/>
              </w:rPr>
            </w:pPr>
          </w:p>
        </w:tc>
        <w:tc>
          <w:tcPr>
            <w:tcW w:w="260" w:type="dxa"/>
          </w:tcPr>
          <w:p w:rsidR="0066454C" w:rsidRPr="00572400" w:rsidRDefault="0066454C" w:rsidP="00FA430B">
            <w:pPr>
              <w:tabs>
                <w:tab w:val="decimal" w:pos="1045"/>
              </w:tabs>
              <w:spacing w:after="0" w:line="240" w:lineRule="atLeast"/>
              <w:ind w:left="72" w:right="-25"/>
              <w:jc w:val="both"/>
              <w:rPr>
                <w:rFonts w:ascii="Times New Roman" w:hAnsi="Times New Roman" w:cs="Times New Roman"/>
                <w:szCs w:val="22"/>
              </w:rPr>
            </w:pPr>
          </w:p>
        </w:tc>
        <w:tc>
          <w:tcPr>
            <w:tcW w:w="1244" w:type="dxa"/>
          </w:tcPr>
          <w:p w:rsidR="0066454C" w:rsidRPr="00572400" w:rsidRDefault="0066454C" w:rsidP="00FA430B">
            <w:pPr>
              <w:tabs>
                <w:tab w:val="decimal" w:pos="882"/>
              </w:tabs>
              <w:spacing w:after="0" w:line="240" w:lineRule="atLeast"/>
              <w:ind w:left="72" w:right="-25"/>
              <w:jc w:val="both"/>
              <w:rPr>
                <w:rFonts w:ascii="Times New Roman" w:hAnsi="Times New Roman" w:cs="Times New Roman"/>
                <w:szCs w:val="22"/>
              </w:rPr>
            </w:pPr>
          </w:p>
        </w:tc>
        <w:tc>
          <w:tcPr>
            <w:tcW w:w="260" w:type="dxa"/>
          </w:tcPr>
          <w:p w:rsidR="0066454C" w:rsidRPr="00572400" w:rsidRDefault="0066454C" w:rsidP="00FA430B">
            <w:pPr>
              <w:tabs>
                <w:tab w:val="decimal" w:pos="1045"/>
              </w:tabs>
              <w:spacing w:after="0" w:line="240" w:lineRule="atLeast"/>
              <w:ind w:left="72" w:right="-25"/>
              <w:jc w:val="both"/>
              <w:rPr>
                <w:rFonts w:ascii="Times New Roman" w:hAnsi="Times New Roman" w:cs="Times New Roman"/>
                <w:szCs w:val="22"/>
              </w:rPr>
            </w:pPr>
          </w:p>
        </w:tc>
        <w:tc>
          <w:tcPr>
            <w:tcW w:w="1299" w:type="dxa"/>
          </w:tcPr>
          <w:p w:rsidR="0066454C" w:rsidRPr="00572400" w:rsidRDefault="0066454C" w:rsidP="00FA430B">
            <w:pPr>
              <w:tabs>
                <w:tab w:val="decimal" w:pos="882"/>
              </w:tabs>
              <w:spacing w:after="0" w:line="240" w:lineRule="atLeast"/>
              <w:ind w:left="72" w:right="-25"/>
              <w:jc w:val="both"/>
              <w:rPr>
                <w:rFonts w:ascii="Times New Roman" w:hAnsi="Times New Roman" w:cs="Times New Roman"/>
                <w:szCs w:val="22"/>
              </w:rPr>
            </w:pPr>
          </w:p>
        </w:tc>
      </w:tr>
      <w:tr w:rsidR="00DD6422" w:rsidRPr="00561E8E" w:rsidTr="002A0424">
        <w:tc>
          <w:tcPr>
            <w:tcW w:w="4335" w:type="dxa"/>
          </w:tcPr>
          <w:p w:rsidR="00DD6422" w:rsidRPr="00561E8E" w:rsidRDefault="00DD6422" w:rsidP="009B484E">
            <w:pPr>
              <w:spacing w:after="0" w:line="240" w:lineRule="atLeast"/>
              <w:ind w:left="549" w:right="-25"/>
              <w:jc w:val="both"/>
              <w:rPr>
                <w:rFonts w:ascii="Times New Roman" w:hAnsi="Times New Roman" w:cs="Times New Roman"/>
                <w:szCs w:val="22"/>
                <w:cs/>
              </w:rPr>
            </w:pPr>
            <w:r w:rsidRPr="00561E8E">
              <w:rPr>
                <w:rFonts w:ascii="Times New Roman" w:hAnsi="Times New Roman" w:cs="Times New Roman"/>
                <w:szCs w:val="22"/>
              </w:rPr>
              <w:t xml:space="preserve">At 1 January </w:t>
            </w:r>
          </w:p>
        </w:tc>
        <w:tc>
          <w:tcPr>
            <w:tcW w:w="1284" w:type="dxa"/>
          </w:tcPr>
          <w:p w:rsidR="00DD6422" w:rsidRPr="00561E8E" w:rsidRDefault="00DD6422" w:rsidP="00FA430B">
            <w:pPr>
              <w:tabs>
                <w:tab w:val="decimal" w:pos="882"/>
              </w:tabs>
              <w:spacing w:after="0" w:line="240" w:lineRule="atLeast"/>
              <w:ind w:left="72" w:right="-25"/>
              <w:jc w:val="both"/>
              <w:rPr>
                <w:rFonts w:ascii="Times New Roman" w:hAnsi="Times New Roman" w:cs="Times New Roman"/>
                <w:szCs w:val="22"/>
              </w:rPr>
            </w:pPr>
            <w:r w:rsidRPr="00561E8E">
              <w:rPr>
                <w:rFonts w:ascii="Times New Roman" w:hAnsi="Times New Roman" w:cs="Times New Roman"/>
                <w:szCs w:val="22"/>
              </w:rPr>
              <w:t>314,918</w:t>
            </w:r>
          </w:p>
        </w:tc>
        <w:tc>
          <w:tcPr>
            <w:tcW w:w="260" w:type="dxa"/>
          </w:tcPr>
          <w:p w:rsidR="00DD6422" w:rsidRPr="00561E8E" w:rsidRDefault="00DD6422" w:rsidP="00FA430B">
            <w:pPr>
              <w:tabs>
                <w:tab w:val="decimal" w:pos="1045"/>
              </w:tabs>
              <w:spacing w:after="0" w:line="240" w:lineRule="atLeast"/>
              <w:ind w:left="72" w:right="-25"/>
              <w:jc w:val="both"/>
              <w:rPr>
                <w:rFonts w:ascii="Times New Roman" w:hAnsi="Times New Roman" w:cs="Times New Roman"/>
                <w:szCs w:val="22"/>
              </w:rPr>
            </w:pPr>
          </w:p>
        </w:tc>
        <w:tc>
          <w:tcPr>
            <w:tcW w:w="1317" w:type="dxa"/>
          </w:tcPr>
          <w:p w:rsidR="00DD6422" w:rsidRPr="00561E8E" w:rsidRDefault="00DD6422" w:rsidP="00200979">
            <w:pPr>
              <w:spacing w:after="0" w:line="240" w:lineRule="atLeast"/>
              <w:ind w:left="22"/>
              <w:jc w:val="center"/>
              <w:rPr>
                <w:rFonts w:ascii="Times New Roman" w:hAnsi="Times New Roman" w:cs="Times New Roman"/>
                <w:szCs w:val="22"/>
              </w:rPr>
            </w:pPr>
            <w:r w:rsidRPr="00561E8E">
              <w:rPr>
                <w:rFonts w:ascii="Times New Roman" w:hAnsi="Times New Roman" w:cstheme="minorBidi"/>
                <w:szCs w:val="22"/>
              </w:rPr>
              <w:t>-</w:t>
            </w:r>
          </w:p>
        </w:tc>
        <w:tc>
          <w:tcPr>
            <w:tcW w:w="260" w:type="dxa"/>
          </w:tcPr>
          <w:p w:rsidR="00DD6422" w:rsidRPr="00561E8E" w:rsidRDefault="00DD6422" w:rsidP="00FA430B">
            <w:pPr>
              <w:tabs>
                <w:tab w:val="decimal" w:pos="1045"/>
              </w:tabs>
              <w:spacing w:after="0" w:line="240" w:lineRule="atLeast"/>
              <w:ind w:left="72" w:right="-25"/>
              <w:jc w:val="both"/>
              <w:rPr>
                <w:rFonts w:ascii="Times New Roman" w:hAnsi="Times New Roman" w:cs="Times New Roman"/>
                <w:b/>
                <w:bCs/>
                <w:szCs w:val="22"/>
              </w:rPr>
            </w:pPr>
          </w:p>
        </w:tc>
        <w:tc>
          <w:tcPr>
            <w:tcW w:w="1244" w:type="dxa"/>
          </w:tcPr>
          <w:p w:rsidR="00DD6422" w:rsidRPr="00561E8E" w:rsidRDefault="00DD6422" w:rsidP="001F682E">
            <w:pPr>
              <w:tabs>
                <w:tab w:val="decimal" w:pos="964"/>
              </w:tabs>
              <w:spacing w:after="0" w:line="240" w:lineRule="atLeast"/>
              <w:ind w:left="72" w:right="-25"/>
              <w:jc w:val="both"/>
              <w:rPr>
                <w:rFonts w:ascii="Times New Roman" w:hAnsi="Times New Roman" w:cs="Times New Roman"/>
                <w:szCs w:val="22"/>
              </w:rPr>
            </w:pPr>
            <w:r w:rsidRPr="00561E8E">
              <w:rPr>
                <w:rFonts w:ascii="Times New Roman" w:hAnsi="Times New Roman" w:cs="Times New Roman"/>
                <w:szCs w:val="22"/>
              </w:rPr>
              <w:t>342,090</w:t>
            </w:r>
          </w:p>
        </w:tc>
        <w:tc>
          <w:tcPr>
            <w:tcW w:w="260" w:type="dxa"/>
          </w:tcPr>
          <w:p w:rsidR="00DD6422" w:rsidRPr="00561E8E" w:rsidRDefault="00DD6422" w:rsidP="00FA430B">
            <w:pPr>
              <w:tabs>
                <w:tab w:val="decimal" w:pos="1045"/>
              </w:tabs>
              <w:spacing w:after="0" w:line="240" w:lineRule="atLeast"/>
              <w:ind w:left="72" w:right="-25"/>
              <w:jc w:val="both"/>
              <w:rPr>
                <w:rFonts w:ascii="Times New Roman" w:hAnsi="Times New Roman" w:cs="Times New Roman"/>
                <w:szCs w:val="22"/>
              </w:rPr>
            </w:pPr>
          </w:p>
        </w:tc>
        <w:tc>
          <w:tcPr>
            <w:tcW w:w="1299" w:type="dxa"/>
          </w:tcPr>
          <w:p w:rsidR="00DD6422" w:rsidRPr="00561E8E" w:rsidRDefault="00DD6422" w:rsidP="00200979">
            <w:pPr>
              <w:spacing w:after="0" w:line="240" w:lineRule="atLeast"/>
              <w:ind w:left="22"/>
              <w:jc w:val="center"/>
              <w:rPr>
                <w:rFonts w:ascii="Times New Roman" w:hAnsi="Times New Roman" w:cs="Times New Roman"/>
                <w:szCs w:val="22"/>
              </w:rPr>
            </w:pPr>
            <w:r w:rsidRPr="00561E8E">
              <w:rPr>
                <w:rFonts w:ascii="Times New Roman" w:hAnsi="Times New Roman" w:cstheme="minorBidi"/>
                <w:szCs w:val="22"/>
              </w:rPr>
              <w:t>-</w:t>
            </w:r>
          </w:p>
        </w:tc>
      </w:tr>
      <w:tr w:rsidR="00DD6422" w:rsidRPr="00561E8E" w:rsidTr="002A0424">
        <w:tc>
          <w:tcPr>
            <w:tcW w:w="4335" w:type="dxa"/>
            <w:vAlign w:val="bottom"/>
          </w:tcPr>
          <w:p w:rsidR="00DD6422" w:rsidRPr="00561E8E" w:rsidRDefault="00DD6422" w:rsidP="002A0424">
            <w:pPr>
              <w:spacing w:after="0" w:line="240" w:lineRule="atLeast"/>
              <w:ind w:left="549" w:right="-25"/>
              <w:jc w:val="both"/>
              <w:rPr>
                <w:rFonts w:ascii="Times New Roman" w:hAnsi="Times New Roman" w:cs="Times New Roman"/>
                <w:szCs w:val="22"/>
              </w:rPr>
            </w:pPr>
            <w:r w:rsidRPr="00561E8E">
              <w:rPr>
                <w:rFonts w:ascii="Times New Roman" w:hAnsi="Times New Roman" w:cs="Times New Roman"/>
                <w:szCs w:val="22"/>
              </w:rPr>
              <w:t>Increase during the period</w:t>
            </w:r>
          </w:p>
        </w:tc>
        <w:tc>
          <w:tcPr>
            <w:tcW w:w="1284" w:type="dxa"/>
          </w:tcPr>
          <w:p w:rsidR="00DD6422" w:rsidRPr="00561E8E" w:rsidRDefault="00561E8E" w:rsidP="00FA430B">
            <w:pPr>
              <w:tabs>
                <w:tab w:val="decimal" w:pos="882"/>
              </w:tabs>
              <w:spacing w:after="0" w:line="240" w:lineRule="atLeast"/>
              <w:ind w:left="72" w:right="-25"/>
              <w:jc w:val="both"/>
              <w:rPr>
                <w:rFonts w:ascii="Times New Roman" w:hAnsi="Times New Roman" w:cs="Times New Roman"/>
                <w:szCs w:val="22"/>
              </w:rPr>
            </w:pPr>
            <w:r w:rsidRPr="00561E8E">
              <w:rPr>
                <w:rFonts w:ascii="Times New Roman" w:hAnsi="Times New Roman" w:cs="Times New Roman"/>
                <w:szCs w:val="22"/>
              </w:rPr>
              <w:t>520</w:t>
            </w:r>
          </w:p>
        </w:tc>
        <w:tc>
          <w:tcPr>
            <w:tcW w:w="260" w:type="dxa"/>
          </w:tcPr>
          <w:p w:rsidR="00DD6422" w:rsidRPr="00561E8E" w:rsidRDefault="00DD6422" w:rsidP="00FA430B">
            <w:pPr>
              <w:tabs>
                <w:tab w:val="decimal" w:pos="1045"/>
              </w:tabs>
              <w:spacing w:after="0" w:line="240" w:lineRule="atLeast"/>
              <w:ind w:left="72" w:right="-25"/>
              <w:jc w:val="both"/>
              <w:rPr>
                <w:rFonts w:ascii="Times New Roman" w:hAnsi="Times New Roman" w:cs="Times New Roman"/>
                <w:szCs w:val="22"/>
              </w:rPr>
            </w:pPr>
          </w:p>
        </w:tc>
        <w:tc>
          <w:tcPr>
            <w:tcW w:w="1317" w:type="dxa"/>
          </w:tcPr>
          <w:p w:rsidR="00DD6422" w:rsidRPr="00561E8E" w:rsidRDefault="0034168A" w:rsidP="0034168A">
            <w:pPr>
              <w:tabs>
                <w:tab w:val="decimal" w:pos="964"/>
              </w:tabs>
              <w:spacing w:after="0" w:line="240" w:lineRule="atLeast"/>
              <w:ind w:left="72" w:right="-25"/>
              <w:jc w:val="both"/>
              <w:rPr>
                <w:rFonts w:ascii="Times New Roman" w:hAnsi="Times New Roman" w:cs="Times New Roman"/>
                <w:szCs w:val="22"/>
              </w:rPr>
            </w:pPr>
            <w:r w:rsidRPr="00561E8E">
              <w:rPr>
                <w:rFonts w:ascii="Times New Roman" w:hAnsi="Times New Roman" w:cs="Times New Roman"/>
                <w:szCs w:val="22"/>
              </w:rPr>
              <w:t>342,090</w:t>
            </w:r>
          </w:p>
        </w:tc>
        <w:tc>
          <w:tcPr>
            <w:tcW w:w="260" w:type="dxa"/>
          </w:tcPr>
          <w:p w:rsidR="00DD6422" w:rsidRPr="00561E8E" w:rsidRDefault="00DD6422" w:rsidP="00FA430B">
            <w:pPr>
              <w:tabs>
                <w:tab w:val="decimal" w:pos="1045"/>
              </w:tabs>
              <w:spacing w:after="0" w:line="240" w:lineRule="atLeast"/>
              <w:ind w:left="72" w:right="-25"/>
              <w:jc w:val="both"/>
              <w:rPr>
                <w:rFonts w:ascii="Times New Roman" w:hAnsi="Times New Roman" w:cs="Times New Roman"/>
                <w:szCs w:val="22"/>
              </w:rPr>
            </w:pPr>
          </w:p>
        </w:tc>
        <w:tc>
          <w:tcPr>
            <w:tcW w:w="1244" w:type="dxa"/>
          </w:tcPr>
          <w:p w:rsidR="00DD6422" w:rsidRPr="00561E8E" w:rsidRDefault="00DD6422" w:rsidP="001F682E">
            <w:pPr>
              <w:tabs>
                <w:tab w:val="decimal" w:pos="964"/>
              </w:tabs>
              <w:spacing w:after="0" w:line="240" w:lineRule="atLeast"/>
              <w:ind w:left="72" w:right="-25"/>
              <w:jc w:val="both"/>
              <w:rPr>
                <w:rFonts w:ascii="Times New Roman" w:hAnsi="Times New Roman" w:cs="Times New Roman"/>
                <w:szCs w:val="22"/>
              </w:rPr>
            </w:pPr>
            <w:r w:rsidRPr="00561E8E">
              <w:rPr>
                <w:rFonts w:ascii="Times New Roman" w:hAnsi="Times New Roman" w:cs="Times New Roman"/>
                <w:szCs w:val="22"/>
              </w:rPr>
              <w:t>520</w:t>
            </w:r>
          </w:p>
        </w:tc>
        <w:tc>
          <w:tcPr>
            <w:tcW w:w="260" w:type="dxa"/>
          </w:tcPr>
          <w:p w:rsidR="00DD6422" w:rsidRPr="00561E8E" w:rsidRDefault="00DD6422" w:rsidP="00FA430B">
            <w:pPr>
              <w:tabs>
                <w:tab w:val="decimal" w:pos="1045"/>
              </w:tabs>
              <w:spacing w:after="0" w:line="240" w:lineRule="atLeast"/>
              <w:ind w:left="72" w:right="-25"/>
              <w:jc w:val="both"/>
              <w:rPr>
                <w:rFonts w:ascii="Times New Roman" w:hAnsi="Times New Roman" w:cs="Times New Roman"/>
                <w:szCs w:val="22"/>
              </w:rPr>
            </w:pPr>
          </w:p>
        </w:tc>
        <w:tc>
          <w:tcPr>
            <w:tcW w:w="1299" w:type="dxa"/>
          </w:tcPr>
          <w:p w:rsidR="00DD6422" w:rsidRPr="00561E8E" w:rsidRDefault="0034168A" w:rsidP="00200979">
            <w:pPr>
              <w:spacing w:after="0" w:line="240" w:lineRule="atLeast"/>
              <w:ind w:left="22"/>
              <w:jc w:val="center"/>
              <w:rPr>
                <w:rFonts w:ascii="Times New Roman" w:hAnsi="Times New Roman" w:cs="Times New Roman"/>
                <w:szCs w:val="22"/>
              </w:rPr>
            </w:pPr>
            <w:r w:rsidRPr="00561E8E">
              <w:rPr>
                <w:rFonts w:ascii="Times New Roman" w:hAnsi="Times New Roman" w:cstheme="minorBidi"/>
                <w:szCs w:val="22"/>
              </w:rPr>
              <w:t>342,090</w:t>
            </w:r>
          </w:p>
        </w:tc>
      </w:tr>
      <w:tr w:rsidR="00DD6422" w:rsidRPr="00561E8E" w:rsidTr="001F682E">
        <w:tc>
          <w:tcPr>
            <w:tcW w:w="4335" w:type="dxa"/>
            <w:vAlign w:val="bottom"/>
          </w:tcPr>
          <w:p w:rsidR="00DD6422" w:rsidRPr="00561E8E" w:rsidRDefault="00105687" w:rsidP="002A0424">
            <w:pPr>
              <w:spacing w:after="0" w:line="240" w:lineRule="atLeast"/>
              <w:ind w:left="549" w:right="-25"/>
              <w:jc w:val="both"/>
              <w:rPr>
                <w:rFonts w:ascii="Times New Roman" w:hAnsi="Times New Roman" w:cs="Times New Roman"/>
                <w:szCs w:val="22"/>
              </w:rPr>
            </w:pPr>
            <w:r w:rsidRPr="00561E8E">
              <w:rPr>
                <w:rFonts w:ascii="Times New Roman" w:hAnsi="Times New Roman" w:cs="Times New Roman"/>
                <w:szCs w:val="22"/>
              </w:rPr>
              <w:t xml:space="preserve">Share of </w:t>
            </w:r>
            <w:r w:rsidR="00561E8E" w:rsidRPr="00561E8E">
              <w:rPr>
                <w:rFonts w:ascii="Times New Roman" w:hAnsi="Times New Roman" w:cs="Times New Roman"/>
                <w:szCs w:val="22"/>
              </w:rPr>
              <w:t>profit (</w:t>
            </w:r>
            <w:r w:rsidRPr="00561E8E">
              <w:rPr>
                <w:rFonts w:ascii="Times New Roman" w:hAnsi="Times New Roman" w:cs="Times New Roman"/>
                <w:szCs w:val="22"/>
              </w:rPr>
              <w:t>loss</w:t>
            </w:r>
            <w:r w:rsidR="00561E8E" w:rsidRPr="00561E8E">
              <w:rPr>
                <w:rFonts w:ascii="Times New Roman" w:hAnsi="Times New Roman" w:cs="Times New Roman"/>
                <w:szCs w:val="22"/>
              </w:rPr>
              <w:t>)</w:t>
            </w:r>
            <w:r w:rsidRPr="00561E8E">
              <w:rPr>
                <w:rFonts w:ascii="Times New Roman" w:hAnsi="Times New Roman" w:cs="Times New Roman"/>
                <w:szCs w:val="22"/>
              </w:rPr>
              <w:t xml:space="preserve"> by equity m</w:t>
            </w:r>
            <w:r w:rsidR="007E1B73" w:rsidRPr="00561E8E">
              <w:rPr>
                <w:rFonts w:ascii="Times New Roman" w:hAnsi="Times New Roman" w:cs="Times New Roman"/>
                <w:szCs w:val="22"/>
              </w:rPr>
              <w:t>ethod</w:t>
            </w:r>
          </w:p>
        </w:tc>
        <w:tc>
          <w:tcPr>
            <w:tcW w:w="1284" w:type="dxa"/>
          </w:tcPr>
          <w:p w:rsidR="00DD6422" w:rsidRPr="00561E8E" w:rsidRDefault="00561E8E" w:rsidP="00FA430B">
            <w:pPr>
              <w:tabs>
                <w:tab w:val="decimal" w:pos="882"/>
              </w:tabs>
              <w:spacing w:after="0" w:line="240" w:lineRule="atLeast"/>
              <w:ind w:left="72" w:right="-25"/>
              <w:jc w:val="both"/>
              <w:rPr>
                <w:rFonts w:ascii="Times New Roman" w:hAnsi="Times New Roman" w:cs="Times New Roman"/>
                <w:szCs w:val="22"/>
              </w:rPr>
            </w:pPr>
            <w:r w:rsidRPr="00561E8E">
              <w:rPr>
                <w:rFonts w:ascii="Times New Roman" w:hAnsi="Times New Roman" w:cs="Times New Roman"/>
                <w:szCs w:val="22"/>
              </w:rPr>
              <w:t>(2,693)</w:t>
            </w:r>
          </w:p>
        </w:tc>
        <w:tc>
          <w:tcPr>
            <w:tcW w:w="260" w:type="dxa"/>
          </w:tcPr>
          <w:p w:rsidR="00DD6422" w:rsidRPr="00561E8E" w:rsidRDefault="00DD6422" w:rsidP="00FA430B">
            <w:pPr>
              <w:tabs>
                <w:tab w:val="decimal" w:pos="1045"/>
              </w:tabs>
              <w:spacing w:after="0" w:line="240" w:lineRule="atLeast"/>
              <w:ind w:left="72" w:right="-25"/>
              <w:jc w:val="both"/>
              <w:rPr>
                <w:rFonts w:ascii="Times New Roman" w:hAnsi="Times New Roman" w:cs="Times New Roman"/>
                <w:b/>
                <w:bCs/>
                <w:szCs w:val="22"/>
              </w:rPr>
            </w:pPr>
          </w:p>
        </w:tc>
        <w:tc>
          <w:tcPr>
            <w:tcW w:w="1317" w:type="dxa"/>
          </w:tcPr>
          <w:p w:rsidR="00DD6422" w:rsidRPr="00561E8E" w:rsidRDefault="0034168A" w:rsidP="0034168A">
            <w:pPr>
              <w:tabs>
                <w:tab w:val="decimal" w:pos="964"/>
              </w:tabs>
              <w:spacing w:after="0" w:line="240" w:lineRule="atLeast"/>
              <w:ind w:left="72" w:right="-25"/>
              <w:jc w:val="both"/>
              <w:rPr>
                <w:rFonts w:ascii="Times New Roman" w:hAnsi="Times New Roman" w:cs="Times New Roman"/>
                <w:szCs w:val="22"/>
              </w:rPr>
            </w:pPr>
            <w:r w:rsidRPr="00561E8E">
              <w:rPr>
                <w:rFonts w:ascii="Times New Roman" w:hAnsi="Times New Roman" w:cs="Times New Roman"/>
                <w:szCs w:val="22"/>
              </w:rPr>
              <w:t>1,433</w:t>
            </w:r>
          </w:p>
        </w:tc>
        <w:tc>
          <w:tcPr>
            <w:tcW w:w="260" w:type="dxa"/>
          </w:tcPr>
          <w:p w:rsidR="00DD6422" w:rsidRPr="00561E8E" w:rsidRDefault="00DD6422" w:rsidP="00FA430B">
            <w:pPr>
              <w:tabs>
                <w:tab w:val="decimal" w:pos="1045"/>
              </w:tabs>
              <w:spacing w:after="0" w:line="240" w:lineRule="atLeast"/>
              <w:ind w:left="72" w:right="-25"/>
              <w:jc w:val="both"/>
              <w:rPr>
                <w:rFonts w:ascii="Times New Roman" w:hAnsi="Times New Roman" w:cs="Times New Roman"/>
                <w:b/>
                <w:bCs/>
                <w:szCs w:val="22"/>
              </w:rPr>
            </w:pPr>
          </w:p>
        </w:tc>
        <w:tc>
          <w:tcPr>
            <w:tcW w:w="1244" w:type="dxa"/>
          </w:tcPr>
          <w:p w:rsidR="00DD6422" w:rsidRPr="00561E8E" w:rsidRDefault="00DD6422" w:rsidP="00200979">
            <w:pPr>
              <w:spacing w:after="0" w:line="240" w:lineRule="atLeast"/>
              <w:ind w:left="22"/>
              <w:jc w:val="center"/>
              <w:rPr>
                <w:rFonts w:ascii="Times New Roman" w:hAnsi="Times New Roman" w:cs="Times New Roman"/>
                <w:szCs w:val="22"/>
              </w:rPr>
            </w:pPr>
            <w:r w:rsidRPr="00561E8E">
              <w:rPr>
                <w:rFonts w:ascii="Times New Roman" w:hAnsi="Times New Roman" w:cstheme="minorBidi"/>
                <w:szCs w:val="22"/>
              </w:rPr>
              <w:t>-</w:t>
            </w:r>
          </w:p>
        </w:tc>
        <w:tc>
          <w:tcPr>
            <w:tcW w:w="260" w:type="dxa"/>
          </w:tcPr>
          <w:p w:rsidR="00DD6422" w:rsidRPr="00561E8E" w:rsidRDefault="00DD6422" w:rsidP="00FA430B">
            <w:pPr>
              <w:tabs>
                <w:tab w:val="decimal" w:pos="1045"/>
              </w:tabs>
              <w:spacing w:after="0" w:line="240" w:lineRule="atLeast"/>
              <w:ind w:left="72" w:right="-25"/>
              <w:jc w:val="both"/>
              <w:rPr>
                <w:rFonts w:ascii="Times New Roman" w:hAnsi="Times New Roman" w:cs="Times New Roman"/>
                <w:b/>
                <w:bCs/>
                <w:szCs w:val="22"/>
              </w:rPr>
            </w:pPr>
          </w:p>
        </w:tc>
        <w:tc>
          <w:tcPr>
            <w:tcW w:w="1299" w:type="dxa"/>
          </w:tcPr>
          <w:p w:rsidR="00DD6422" w:rsidRPr="00561E8E" w:rsidRDefault="00DD6422" w:rsidP="00200979">
            <w:pPr>
              <w:spacing w:after="0" w:line="240" w:lineRule="atLeast"/>
              <w:ind w:left="22"/>
              <w:jc w:val="center"/>
              <w:rPr>
                <w:rFonts w:ascii="Times New Roman" w:hAnsi="Times New Roman" w:cs="Times New Roman"/>
                <w:szCs w:val="22"/>
              </w:rPr>
            </w:pPr>
            <w:r w:rsidRPr="00561E8E">
              <w:rPr>
                <w:rFonts w:ascii="Times New Roman" w:hAnsi="Times New Roman" w:cstheme="minorBidi"/>
                <w:szCs w:val="22"/>
              </w:rPr>
              <w:t>-</w:t>
            </w:r>
          </w:p>
        </w:tc>
      </w:tr>
      <w:tr w:rsidR="001F682E" w:rsidRPr="00561E8E" w:rsidTr="002A0424">
        <w:tc>
          <w:tcPr>
            <w:tcW w:w="4335" w:type="dxa"/>
            <w:vAlign w:val="bottom"/>
          </w:tcPr>
          <w:p w:rsidR="001F682E" w:rsidRPr="00561E8E" w:rsidRDefault="001F682E" w:rsidP="002A0424">
            <w:pPr>
              <w:spacing w:after="0" w:line="240" w:lineRule="atLeast"/>
              <w:ind w:left="549" w:right="-25"/>
              <w:jc w:val="both"/>
              <w:rPr>
                <w:rFonts w:ascii="Times New Roman" w:hAnsi="Times New Roman" w:cs="Times New Roman"/>
                <w:szCs w:val="22"/>
              </w:rPr>
            </w:pPr>
            <w:r w:rsidRPr="00561E8E">
              <w:rPr>
                <w:rFonts w:ascii="Times New Roman" w:hAnsi="Times New Roman" w:cs="Times New Roman"/>
                <w:szCs w:val="22"/>
                <w:lang w:val="en-GB"/>
              </w:rPr>
              <w:t>Dividend income</w:t>
            </w:r>
          </w:p>
        </w:tc>
        <w:tc>
          <w:tcPr>
            <w:tcW w:w="1284" w:type="dxa"/>
            <w:tcBorders>
              <w:bottom w:val="single" w:sz="4" w:space="0" w:color="auto"/>
            </w:tcBorders>
          </w:tcPr>
          <w:p w:rsidR="001F682E" w:rsidRPr="00561E8E" w:rsidRDefault="00561E8E" w:rsidP="00FA430B">
            <w:pPr>
              <w:tabs>
                <w:tab w:val="decimal" w:pos="882"/>
              </w:tabs>
              <w:spacing w:after="0" w:line="240" w:lineRule="atLeast"/>
              <w:ind w:left="72" w:right="-25"/>
              <w:jc w:val="both"/>
              <w:rPr>
                <w:rFonts w:ascii="Times New Roman" w:hAnsi="Times New Roman" w:cs="Times New Roman"/>
                <w:szCs w:val="22"/>
              </w:rPr>
            </w:pPr>
            <w:r w:rsidRPr="00561E8E">
              <w:rPr>
                <w:rFonts w:ascii="Times New Roman" w:hAnsi="Times New Roman" w:cs="Times New Roman"/>
                <w:szCs w:val="22"/>
              </w:rPr>
              <w:t>(15,000)</w:t>
            </w:r>
          </w:p>
        </w:tc>
        <w:tc>
          <w:tcPr>
            <w:tcW w:w="260" w:type="dxa"/>
          </w:tcPr>
          <w:p w:rsidR="001F682E" w:rsidRPr="00561E8E" w:rsidRDefault="001F682E" w:rsidP="00FA430B">
            <w:pPr>
              <w:tabs>
                <w:tab w:val="decimal" w:pos="1045"/>
              </w:tabs>
              <w:spacing w:after="0" w:line="240" w:lineRule="atLeast"/>
              <w:ind w:left="72" w:right="-25"/>
              <w:jc w:val="both"/>
              <w:rPr>
                <w:rFonts w:ascii="Times New Roman" w:hAnsi="Times New Roman" w:cs="Times New Roman"/>
                <w:b/>
                <w:bCs/>
                <w:szCs w:val="22"/>
              </w:rPr>
            </w:pPr>
          </w:p>
        </w:tc>
        <w:tc>
          <w:tcPr>
            <w:tcW w:w="1317" w:type="dxa"/>
            <w:tcBorders>
              <w:bottom w:val="single" w:sz="4" w:space="0" w:color="auto"/>
            </w:tcBorders>
          </w:tcPr>
          <w:p w:rsidR="001F682E" w:rsidRPr="00561E8E" w:rsidRDefault="001F682E" w:rsidP="00916F63">
            <w:pPr>
              <w:spacing w:after="0" w:line="240" w:lineRule="atLeast"/>
              <w:ind w:left="22"/>
              <w:jc w:val="center"/>
              <w:rPr>
                <w:rFonts w:ascii="Times New Roman" w:hAnsi="Times New Roman" w:cs="Times New Roman"/>
                <w:szCs w:val="22"/>
              </w:rPr>
            </w:pPr>
            <w:r w:rsidRPr="00561E8E">
              <w:rPr>
                <w:rFonts w:ascii="Times New Roman" w:hAnsi="Times New Roman" w:cstheme="minorBidi"/>
                <w:szCs w:val="22"/>
              </w:rPr>
              <w:t>-</w:t>
            </w:r>
          </w:p>
        </w:tc>
        <w:tc>
          <w:tcPr>
            <w:tcW w:w="260" w:type="dxa"/>
          </w:tcPr>
          <w:p w:rsidR="001F682E" w:rsidRPr="00561E8E" w:rsidRDefault="001F682E" w:rsidP="00916F63">
            <w:pPr>
              <w:tabs>
                <w:tab w:val="decimal" w:pos="1045"/>
              </w:tabs>
              <w:spacing w:after="0" w:line="240" w:lineRule="atLeast"/>
              <w:ind w:left="72" w:right="-25"/>
              <w:jc w:val="both"/>
              <w:rPr>
                <w:rFonts w:ascii="Times New Roman" w:hAnsi="Times New Roman" w:cs="Times New Roman"/>
                <w:b/>
                <w:bCs/>
                <w:szCs w:val="22"/>
              </w:rPr>
            </w:pPr>
          </w:p>
        </w:tc>
        <w:tc>
          <w:tcPr>
            <w:tcW w:w="1244" w:type="dxa"/>
            <w:tcBorders>
              <w:bottom w:val="single" w:sz="4" w:space="0" w:color="auto"/>
            </w:tcBorders>
          </w:tcPr>
          <w:p w:rsidR="001F682E" w:rsidRPr="00561E8E" w:rsidRDefault="001F682E" w:rsidP="00916F63">
            <w:pPr>
              <w:spacing w:after="0" w:line="240" w:lineRule="atLeast"/>
              <w:ind w:left="22"/>
              <w:jc w:val="center"/>
              <w:rPr>
                <w:rFonts w:ascii="Times New Roman" w:hAnsi="Times New Roman" w:cs="Times New Roman"/>
                <w:szCs w:val="22"/>
              </w:rPr>
            </w:pPr>
            <w:r w:rsidRPr="00561E8E">
              <w:rPr>
                <w:rFonts w:ascii="Times New Roman" w:hAnsi="Times New Roman" w:cstheme="minorBidi"/>
                <w:szCs w:val="22"/>
              </w:rPr>
              <w:t>-</w:t>
            </w:r>
          </w:p>
        </w:tc>
        <w:tc>
          <w:tcPr>
            <w:tcW w:w="260" w:type="dxa"/>
          </w:tcPr>
          <w:p w:rsidR="001F682E" w:rsidRPr="00561E8E" w:rsidRDefault="001F682E" w:rsidP="00916F63">
            <w:pPr>
              <w:tabs>
                <w:tab w:val="decimal" w:pos="1045"/>
              </w:tabs>
              <w:spacing w:after="0" w:line="240" w:lineRule="atLeast"/>
              <w:ind w:left="72" w:right="-25"/>
              <w:jc w:val="both"/>
              <w:rPr>
                <w:rFonts w:ascii="Times New Roman" w:hAnsi="Times New Roman" w:cs="Times New Roman"/>
                <w:b/>
                <w:bCs/>
                <w:szCs w:val="22"/>
              </w:rPr>
            </w:pPr>
          </w:p>
        </w:tc>
        <w:tc>
          <w:tcPr>
            <w:tcW w:w="1299" w:type="dxa"/>
            <w:tcBorders>
              <w:bottom w:val="single" w:sz="4" w:space="0" w:color="auto"/>
            </w:tcBorders>
          </w:tcPr>
          <w:p w:rsidR="001F682E" w:rsidRPr="00561E8E" w:rsidRDefault="001F682E" w:rsidP="00916F63">
            <w:pPr>
              <w:spacing w:after="0" w:line="240" w:lineRule="atLeast"/>
              <w:ind w:left="22"/>
              <w:jc w:val="center"/>
              <w:rPr>
                <w:rFonts w:ascii="Times New Roman" w:hAnsi="Times New Roman" w:cs="Times New Roman"/>
                <w:szCs w:val="22"/>
              </w:rPr>
            </w:pPr>
            <w:r w:rsidRPr="00561E8E">
              <w:rPr>
                <w:rFonts w:ascii="Times New Roman" w:hAnsi="Times New Roman" w:cstheme="minorBidi"/>
                <w:szCs w:val="22"/>
              </w:rPr>
              <w:t>-</w:t>
            </w:r>
          </w:p>
        </w:tc>
      </w:tr>
      <w:tr w:rsidR="001F682E" w:rsidRPr="00561E8E" w:rsidTr="002A0424">
        <w:tc>
          <w:tcPr>
            <w:tcW w:w="4335" w:type="dxa"/>
            <w:vAlign w:val="bottom"/>
          </w:tcPr>
          <w:p w:rsidR="001F682E" w:rsidRPr="00561E8E" w:rsidRDefault="0055158B" w:rsidP="000C72FB">
            <w:pPr>
              <w:tabs>
                <w:tab w:val="left" w:pos="405"/>
              </w:tabs>
              <w:spacing w:after="0" w:line="240" w:lineRule="atLeast"/>
              <w:ind w:left="522" w:right="-25" w:firstLine="62"/>
              <w:jc w:val="thaiDistribute"/>
              <w:rPr>
                <w:rFonts w:ascii="Times New Roman" w:hAnsi="Times New Roman" w:cs="Times New Roman"/>
                <w:b/>
                <w:bCs/>
                <w:szCs w:val="22"/>
              </w:rPr>
            </w:pPr>
            <w:r w:rsidRPr="00561E8E">
              <w:rPr>
                <w:rFonts w:ascii="Times New Roman" w:hAnsi="Times New Roman" w:cs="Times New Roman"/>
                <w:b/>
                <w:bCs/>
                <w:szCs w:val="22"/>
              </w:rPr>
              <w:t>At 30</w:t>
            </w:r>
            <w:r w:rsidR="001F682E" w:rsidRPr="00561E8E">
              <w:rPr>
                <w:rFonts w:ascii="Times New Roman" w:hAnsi="Times New Roman" w:cs="Times New Roman"/>
                <w:b/>
                <w:bCs/>
                <w:szCs w:val="22"/>
              </w:rPr>
              <w:t xml:space="preserve"> </w:t>
            </w:r>
            <w:r w:rsidR="00D10B98" w:rsidRPr="00561E8E">
              <w:rPr>
                <w:rFonts w:ascii="Times New Roman" w:hAnsi="Times New Roman" w:cs="Times New Roman"/>
                <w:b/>
                <w:bCs/>
                <w:szCs w:val="22"/>
              </w:rPr>
              <w:t>September</w:t>
            </w:r>
          </w:p>
        </w:tc>
        <w:tc>
          <w:tcPr>
            <w:tcW w:w="1284" w:type="dxa"/>
            <w:tcBorders>
              <w:top w:val="single" w:sz="4" w:space="0" w:color="auto"/>
              <w:bottom w:val="double" w:sz="4" w:space="0" w:color="auto"/>
            </w:tcBorders>
          </w:tcPr>
          <w:p w:rsidR="001F682E" w:rsidRPr="00561E8E" w:rsidRDefault="00561E8E" w:rsidP="00FA430B">
            <w:pPr>
              <w:tabs>
                <w:tab w:val="decimal" w:pos="882"/>
              </w:tabs>
              <w:spacing w:after="0" w:line="240" w:lineRule="atLeast"/>
              <w:ind w:left="72" w:right="-25"/>
              <w:jc w:val="both"/>
              <w:rPr>
                <w:rFonts w:ascii="Times New Roman" w:hAnsi="Times New Roman" w:cs="Times New Roman"/>
                <w:b/>
                <w:bCs/>
                <w:szCs w:val="22"/>
              </w:rPr>
            </w:pPr>
            <w:r w:rsidRPr="00561E8E">
              <w:rPr>
                <w:rFonts w:ascii="Times New Roman" w:hAnsi="Times New Roman" w:cs="Times New Roman"/>
                <w:b/>
                <w:bCs/>
                <w:szCs w:val="22"/>
              </w:rPr>
              <w:t>297,475</w:t>
            </w:r>
          </w:p>
        </w:tc>
        <w:tc>
          <w:tcPr>
            <w:tcW w:w="260" w:type="dxa"/>
          </w:tcPr>
          <w:p w:rsidR="001F682E" w:rsidRPr="00561E8E" w:rsidRDefault="001F682E" w:rsidP="00FA430B">
            <w:pPr>
              <w:tabs>
                <w:tab w:val="decimal" w:pos="1045"/>
              </w:tabs>
              <w:spacing w:after="0" w:line="240" w:lineRule="atLeast"/>
              <w:ind w:left="72" w:right="-25"/>
              <w:jc w:val="both"/>
              <w:rPr>
                <w:rFonts w:ascii="Times New Roman" w:hAnsi="Times New Roman" w:cs="Times New Roman"/>
                <w:b/>
                <w:bCs/>
                <w:szCs w:val="22"/>
              </w:rPr>
            </w:pPr>
          </w:p>
        </w:tc>
        <w:tc>
          <w:tcPr>
            <w:tcW w:w="1317" w:type="dxa"/>
            <w:tcBorders>
              <w:top w:val="single" w:sz="4" w:space="0" w:color="auto"/>
              <w:bottom w:val="double" w:sz="4" w:space="0" w:color="auto"/>
            </w:tcBorders>
          </w:tcPr>
          <w:p w:rsidR="001F682E" w:rsidRPr="00561E8E" w:rsidRDefault="0034168A" w:rsidP="00200979">
            <w:pPr>
              <w:spacing w:after="0" w:line="240" w:lineRule="atLeast"/>
              <w:ind w:left="22"/>
              <w:jc w:val="center"/>
              <w:rPr>
                <w:rFonts w:ascii="Times New Roman" w:hAnsi="Times New Roman" w:cs="Times New Roman"/>
                <w:b/>
                <w:bCs/>
                <w:szCs w:val="22"/>
              </w:rPr>
            </w:pPr>
            <w:r w:rsidRPr="00561E8E">
              <w:rPr>
                <w:rFonts w:ascii="Times New Roman" w:hAnsi="Times New Roman" w:cstheme="minorBidi"/>
                <w:b/>
                <w:bCs/>
                <w:szCs w:val="22"/>
              </w:rPr>
              <w:t>343,523</w:t>
            </w:r>
          </w:p>
        </w:tc>
        <w:tc>
          <w:tcPr>
            <w:tcW w:w="260" w:type="dxa"/>
          </w:tcPr>
          <w:p w:rsidR="001F682E" w:rsidRPr="00561E8E" w:rsidRDefault="001F682E" w:rsidP="00FA430B">
            <w:pPr>
              <w:tabs>
                <w:tab w:val="decimal" w:pos="1045"/>
              </w:tabs>
              <w:spacing w:after="0" w:line="240" w:lineRule="atLeast"/>
              <w:ind w:left="72" w:right="-25"/>
              <w:jc w:val="both"/>
              <w:rPr>
                <w:rFonts w:ascii="Times New Roman" w:hAnsi="Times New Roman" w:cs="Times New Roman"/>
                <w:b/>
                <w:bCs/>
                <w:szCs w:val="22"/>
              </w:rPr>
            </w:pPr>
          </w:p>
        </w:tc>
        <w:tc>
          <w:tcPr>
            <w:tcW w:w="1244" w:type="dxa"/>
            <w:tcBorders>
              <w:top w:val="single" w:sz="4" w:space="0" w:color="auto"/>
              <w:bottom w:val="double" w:sz="4" w:space="0" w:color="auto"/>
            </w:tcBorders>
          </w:tcPr>
          <w:p w:rsidR="001F682E" w:rsidRPr="00561E8E" w:rsidRDefault="001F682E" w:rsidP="00FA430B">
            <w:pPr>
              <w:tabs>
                <w:tab w:val="decimal" w:pos="964"/>
              </w:tabs>
              <w:spacing w:after="0" w:line="240" w:lineRule="atLeast"/>
              <w:ind w:left="72" w:right="-25"/>
              <w:jc w:val="both"/>
              <w:rPr>
                <w:rFonts w:ascii="Times New Roman" w:hAnsi="Times New Roman" w:cs="Times New Roman"/>
                <w:b/>
                <w:bCs/>
                <w:szCs w:val="22"/>
              </w:rPr>
            </w:pPr>
            <w:r w:rsidRPr="00561E8E">
              <w:rPr>
                <w:rFonts w:ascii="Times New Roman" w:hAnsi="Times New Roman" w:cs="Times New Roman"/>
                <w:b/>
                <w:bCs/>
                <w:szCs w:val="22"/>
              </w:rPr>
              <w:t>342,610</w:t>
            </w:r>
          </w:p>
        </w:tc>
        <w:tc>
          <w:tcPr>
            <w:tcW w:w="260" w:type="dxa"/>
          </w:tcPr>
          <w:p w:rsidR="001F682E" w:rsidRPr="00561E8E" w:rsidRDefault="001F682E" w:rsidP="00FA430B">
            <w:pPr>
              <w:tabs>
                <w:tab w:val="decimal" w:pos="1045"/>
              </w:tabs>
              <w:spacing w:after="0" w:line="240" w:lineRule="atLeast"/>
              <w:ind w:left="72" w:right="-25"/>
              <w:jc w:val="both"/>
              <w:rPr>
                <w:rFonts w:ascii="Times New Roman" w:hAnsi="Times New Roman" w:cs="Times New Roman"/>
                <w:b/>
                <w:bCs/>
                <w:szCs w:val="22"/>
              </w:rPr>
            </w:pPr>
          </w:p>
        </w:tc>
        <w:tc>
          <w:tcPr>
            <w:tcW w:w="1299" w:type="dxa"/>
            <w:tcBorders>
              <w:top w:val="single" w:sz="4" w:space="0" w:color="auto"/>
              <w:bottom w:val="double" w:sz="4" w:space="0" w:color="auto"/>
            </w:tcBorders>
          </w:tcPr>
          <w:p w:rsidR="001F682E" w:rsidRPr="00561E8E" w:rsidRDefault="0034168A" w:rsidP="00200979">
            <w:pPr>
              <w:spacing w:after="0" w:line="240" w:lineRule="atLeast"/>
              <w:ind w:left="22"/>
              <w:jc w:val="center"/>
              <w:rPr>
                <w:rFonts w:ascii="Times New Roman" w:hAnsi="Times New Roman" w:cs="Times New Roman"/>
                <w:b/>
                <w:bCs/>
                <w:szCs w:val="22"/>
              </w:rPr>
            </w:pPr>
            <w:r w:rsidRPr="00561E8E">
              <w:rPr>
                <w:rFonts w:ascii="Times New Roman" w:hAnsi="Times New Roman" w:cstheme="minorBidi"/>
                <w:b/>
                <w:bCs/>
                <w:szCs w:val="22"/>
              </w:rPr>
              <w:t>342,090</w:t>
            </w:r>
          </w:p>
        </w:tc>
      </w:tr>
    </w:tbl>
    <w:p w:rsidR="00C11007" w:rsidRPr="00561E8E" w:rsidRDefault="00C11007" w:rsidP="00C1100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B748EA" w:rsidRPr="00E2693D" w:rsidRDefault="00C11007" w:rsidP="00B748E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sz w:val="22"/>
          <w:szCs w:val="22"/>
        </w:rPr>
      </w:pPr>
      <w:r w:rsidRPr="00E2693D">
        <w:rPr>
          <w:rFonts w:ascii="Times New Roman" w:hAnsi="Times New Roman" w:cs="Times New Roman"/>
          <w:sz w:val="22"/>
          <w:szCs w:val="22"/>
        </w:rPr>
        <w:t>T</w:t>
      </w:r>
      <w:r w:rsidR="0055158B" w:rsidRPr="00E2693D">
        <w:rPr>
          <w:rFonts w:ascii="Times New Roman" w:hAnsi="Times New Roman" w:cs="Times New Roman"/>
          <w:sz w:val="22"/>
          <w:szCs w:val="22"/>
        </w:rPr>
        <w:t>he Board of Directors meeting of</w:t>
      </w:r>
      <w:r w:rsidRPr="00E2693D">
        <w:rPr>
          <w:rFonts w:ascii="Times New Roman" w:hAnsi="Times New Roman" w:cs="Times New Roman"/>
          <w:sz w:val="22"/>
          <w:szCs w:val="22"/>
        </w:rPr>
        <w:t xml:space="preserve"> associate </w:t>
      </w:r>
      <w:r w:rsidR="0055158B" w:rsidRPr="00E2693D">
        <w:rPr>
          <w:rFonts w:ascii="Times New Roman" w:hAnsi="Times New Roman" w:cs="Times New Roman"/>
          <w:sz w:val="22"/>
          <w:szCs w:val="22"/>
        </w:rPr>
        <w:t xml:space="preserve">(SGMP Co., Ltd) </w:t>
      </w:r>
      <w:r w:rsidRPr="00E2693D">
        <w:rPr>
          <w:rFonts w:ascii="Times New Roman" w:hAnsi="Times New Roman" w:cs="Times New Roman"/>
          <w:sz w:val="22"/>
          <w:szCs w:val="22"/>
        </w:rPr>
        <w:t>held on 1 June 2023, resolved to approve</w:t>
      </w:r>
      <w:r w:rsidR="00B748EA" w:rsidRPr="00E2693D">
        <w:rPr>
          <w:rFonts w:ascii="Times New Roman" w:hAnsi="Times New Roman" w:cs="Times New Roman"/>
          <w:sz w:val="22"/>
          <w:szCs w:val="22"/>
        </w:rPr>
        <w:t xml:space="preserve"> </w:t>
      </w:r>
      <w:r w:rsidRPr="00E2693D">
        <w:rPr>
          <w:rFonts w:ascii="Times New Roman" w:hAnsi="Times New Roman" w:cs="Times New Roman"/>
          <w:sz w:val="22"/>
          <w:szCs w:val="22"/>
        </w:rPr>
        <w:t>dividend</w:t>
      </w:r>
      <w:r w:rsidR="00B748EA" w:rsidRPr="00E2693D">
        <w:rPr>
          <w:rFonts w:ascii="Times New Roman" w:hAnsi="Times New Roman" w:cs="Times New Roman"/>
          <w:sz w:val="22"/>
          <w:szCs w:val="22"/>
        </w:rPr>
        <w:t xml:space="preserve"> in the amount of Baht 50 million</w:t>
      </w:r>
      <w:r w:rsidR="00055E03" w:rsidRPr="00E2693D">
        <w:rPr>
          <w:rFonts w:ascii="Times New Roman" w:hAnsi="Times New Roman" w:cs="Times New Roman"/>
          <w:sz w:val="22"/>
          <w:szCs w:val="22"/>
        </w:rPr>
        <w:t xml:space="preserve">.  </w:t>
      </w:r>
      <w:r w:rsidR="00055E03" w:rsidRPr="00E2693D">
        <w:rPr>
          <w:rFonts w:ascii="Times New Roman" w:hAnsi="Times New Roman"/>
          <w:sz w:val="22"/>
          <w:szCs w:val="22"/>
        </w:rPr>
        <w:t xml:space="preserve">On 3, </w:t>
      </w:r>
      <w:r w:rsidR="00B748EA" w:rsidRPr="00E2693D">
        <w:rPr>
          <w:rFonts w:ascii="Times New Roman" w:hAnsi="Times New Roman"/>
          <w:sz w:val="22"/>
          <w:szCs w:val="22"/>
        </w:rPr>
        <w:t>4 July 2023</w:t>
      </w:r>
      <w:r w:rsidR="00B748EA" w:rsidRPr="00E2693D">
        <w:rPr>
          <w:rFonts w:ascii="Times New Roman" w:hAnsi="Times New Roman" w:cs="Times New Roman"/>
          <w:sz w:val="22"/>
          <w:szCs w:val="22"/>
        </w:rPr>
        <w:t>, the Company receive</w:t>
      </w:r>
      <w:r w:rsidR="00055E03" w:rsidRPr="00E2693D">
        <w:rPr>
          <w:rFonts w:ascii="Times New Roman" w:hAnsi="Times New Roman" w:cs="Times New Roman"/>
          <w:sz w:val="22"/>
          <w:szCs w:val="22"/>
        </w:rPr>
        <w:t>d</w:t>
      </w:r>
      <w:r w:rsidR="00B748EA" w:rsidRPr="00E2693D">
        <w:rPr>
          <w:rFonts w:ascii="Times New Roman" w:hAnsi="Times New Roman" w:cs="Times New Roman"/>
          <w:sz w:val="22"/>
          <w:szCs w:val="22"/>
        </w:rPr>
        <w:t xml:space="preserve"> dividends </w:t>
      </w:r>
      <w:r w:rsidR="00B748EA" w:rsidRPr="00E2693D">
        <w:rPr>
          <w:rFonts w:ascii="Times New Roman" w:hAnsi="Times New Roman"/>
          <w:sz w:val="22"/>
          <w:szCs w:val="22"/>
        </w:rPr>
        <w:t xml:space="preserve">in the proportion </w:t>
      </w:r>
      <w:r w:rsidR="00466391" w:rsidRPr="00E2693D">
        <w:rPr>
          <w:rFonts w:ascii="Times New Roman" w:hAnsi="Times New Roman"/>
          <w:sz w:val="22"/>
          <w:szCs w:val="22"/>
        </w:rPr>
        <w:t>amount of Baht 15</w:t>
      </w:r>
      <w:r w:rsidR="00B748EA" w:rsidRPr="00E2693D">
        <w:rPr>
          <w:rFonts w:ascii="Times New Roman" w:hAnsi="Times New Roman"/>
          <w:sz w:val="22"/>
          <w:szCs w:val="22"/>
        </w:rPr>
        <w:t xml:space="preserve"> million</w:t>
      </w:r>
      <w:r w:rsidR="00697889" w:rsidRPr="00E2693D">
        <w:rPr>
          <w:rFonts w:ascii="Times New Roman" w:hAnsi="Times New Roman"/>
          <w:sz w:val="22"/>
          <w:szCs w:val="22"/>
        </w:rPr>
        <w:t>.</w:t>
      </w:r>
    </w:p>
    <w:p w:rsidR="00B748EA" w:rsidRPr="00E2693D" w:rsidRDefault="00B748EA" w:rsidP="00B748E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sectPr w:rsidR="00B748EA" w:rsidRPr="00E2693D" w:rsidSect="00C00EF7">
          <w:headerReference w:type="default" r:id="rId14"/>
          <w:footerReference w:type="default" r:id="rId15"/>
          <w:pgSz w:w="11907" w:h="16840" w:code="9"/>
          <w:pgMar w:top="1168" w:right="992" w:bottom="1168" w:left="1440" w:header="709" w:footer="482" w:gutter="0"/>
          <w:pgNumType w:start="31"/>
          <w:cols w:space="737"/>
          <w:docGrid w:linePitch="299"/>
        </w:sectPr>
      </w:pPr>
    </w:p>
    <w:p w:rsidR="00916036" w:rsidRPr="008E0F84" w:rsidRDefault="00916036" w:rsidP="00916036">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Pr>
          <w:rFonts w:ascii="Times New Roman" w:hAnsi="Times New Roman" w:cs="Times New Roman"/>
          <w:sz w:val="22"/>
          <w:szCs w:val="22"/>
        </w:rPr>
        <w:lastRenderedPageBreak/>
        <w:t xml:space="preserve">Investments in </w:t>
      </w:r>
      <w:r w:rsidR="00105687">
        <w:rPr>
          <w:rFonts w:ascii="Times New Roman" w:hAnsi="Times New Roman" w:cs="Times New Roman"/>
          <w:sz w:val="22"/>
          <w:szCs w:val="22"/>
        </w:rPr>
        <w:t>associates</w:t>
      </w:r>
      <w:r w:rsidRPr="008E0F84">
        <w:rPr>
          <w:rFonts w:ascii="Times New Roman" w:hAnsi="Times New Roman" w:cs="Times New Roman"/>
          <w:sz w:val="22"/>
          <w:szCs w:val="22"/>
        </w:rPr>
        <w:t xml:space="preserve"> as at </w:t>
      </w:r>
      <w:r w:rsidR="00C6271B">
        <w:rPr>
          <w:rFonts w:ascii="Times New Roman" w:hAnsi="Times New Roman" w:cs="Times New Roman"/>
          <w:sz w:val="22"/>
          <w:szCs w:val="22"/>
        </w:rPr>
        <w:t xml:space="preserve">30 </w:t>
      </w:r>
      <w:r w:rsidR="00D10B98">
        <w:rPr>
          <w:rFonts w:ascii="Times New Roman" w:hAnsi="Times New Roman" w:cs="Times New Roman"/>
          <w:sz w:val="22"/>
          <w:szCs w:val="22"/>
        </w:rPr>
        <w:t>September</w:t>
      </w:r>
      <w:r w:rsidR="007D64A5">
        <w:rPr>
          <w:rFonts w:ascii="Times New Roman" w:hAnsi="Times New Roman" w:cs="Times New Roman"/>
          <w:sz w:val="22"/>
          <w:szCs w:val="22"/>
        </w:rPr>
        <w:t xml:space="preserve"> </w:t>
      </w:r>
      <w:r w:rsidRPr="008E0F84">
        <w:rPr>
          <w:rFonts w:ascii="Times New Roman" w:hAnsi="Times New Roman" w:cs="Times New Roman"/>
          <w:sz w:val="22"/>
          <w:szCs w:val="22"/>
        </w:rPr>
        <w:t>202</w:t>
      </w:r>
      <w:r>
        <w:rPr>
          <w:rFonts w:ascii="Times New Roman" w:hAnsi="Times New Roman" w:cs="Times New Roman"/>
          <w:sz w:val="22"/>
          <w:szCs w:val="22"/>
        </w:rPr>
        <w:t>3</w:t>
      </w:r>
      <w:r w:rsidRPr="008E0F84">
        <w:rPr>
          <w:rFonts w:ascii="Times New Roman" w:hAnsi="Times New Roman" w:cs="Times New Roman"/>
          <w:sz w:val="22"/>
          <w:szCs w:val="22"/>
        </w:rPr>
        <w:t xml:space="preserve"> and </w:t>
      </w:r>
      <w:r>
        <w:rPr>
          <w:rFonts w:ascii="Times New Roman" w:hAnsi="Times New Roman" w:cs="Times New Roman"/>
          <w:sz w:val="22"/>
          <w:szCs w:val="22"/>
        </w:rPr>
        <w:t>31 December 2022</w:t>
      </w:r>
      <w:r w:rsidRPr="008E0F84">
        <w:rPr>
          <w:rFonts w:ascii="Times New Roman" w:hAnsi="Times New Roman" w:cs="Times New Roman"/>
          <w:sz w:val="22"/>
          <w:szCs w:val="22"/>
        </w:rPr>
        <w:t xml:space="preserve"> were as follows:</w:t>
      </w:r>
    </w:p>
    <w:p w:rsidR="00DB2146" w:rsidRDefault="00DB2146" w:rsidP="00916036">
      <w:pPr>
        <w:tabs>
          <w:tab w:val="left" w:pos="567"/>
        </w:tabs>
        <w:spacing w:after="0" w:line="240" w:lineRule="atLeast"/>
        <w:ind w:right="-25"/>
        <w:jc w:val="thaiDistribute"/>
        <w:rPr>
          <w:rFonts w:ascii="Times New Roman" w:hAnsi="Times New Roman" w:cs="Times New Roman"/>
          <w:szCs w:val="22"/>
        </w:rPr>
      </w:pPr>
    </w:p>
    <w:tbl>
      <w:tblPr>
        <w:tblW w:w="15593" w:type="dxa"/>
        <w:tblInd w:w="-34" w:type="dxa"/>
        <w:tblLayout w:type="fixed"/>
        <w:tblLook w:val="01E0"/>
      </w:tblPr>
      <w:tblGrid>
        <w:gridCol w:w="2410"/>
        <w:gridCol w:w="1133"/>
        <w:gridCol w:w="236"/>
        <w:gridCol w:w="1134"/>
        <w:gridCol w:w="1050"/>
        <w:gridCol w:w="238"/>
        <w:gridCol w:w="1123"/>
        <w:gridCol w:w="238"/>
        <w:gridCol w:w="1085"/>
        <w:gridCol w:w="252"/>
        <w:gridCol w:w="1065"/>
        <w:gridCol w:w="236"/>
        <w:gridCol w:w="1140"/>
        <w:gridCol w:w="236"/>
        <w:gridCol w:w="1138"/>
        <w:gridCol w:w="253"/>
        <w:gridCol w:w="1067"/>
        <w:gridCol w:w="284"/>
        <w:gridCol w:w="1275"/>
      </w:tblGrid>
      <w:tr w:rsidR="00916036" w:rsidRPr="00E2693D" w:rsidTr="00561E8E">
        <w:tc>
          <w:tcPr>
            <w:tcW w:w="2410" w:type="dxa"/>
          </w:tcPr>
          <w:p w:rsidR="00916036" w:rsidRPr="008E0F84" w:rsidRDefault="00916036" w:rsidP="009B484E">
            <w:pPr>
              <w:spacing w:after="0" w:line="240" w:lineRule="atLeast"/>
              <w:ind w:right="-25"/>
              <w:rPr>
                <w:rFonts w:ascii="Times New Roman" w:hAnsi="Times New Roman" w:cs="Times New Roman"/>
                <w:sz w:val="18"/>
                <w:szCs w:val="18"/>
                <w:cs/>
              </w:rPr>
            </w:pPr>
          </w:p>
        </w:tc>
        <w:tc>
          <w:tcPr>
            <w:tcW w:w="13183" w:type="dxa"/>
            <w:gridSpan w:val="18"/>
          </w:tcPr>
          <w:p w:rsidR="00916036" w:rsidRPr="00E2693D" w:rsidRDefault="0003761F" w:rsidP="009B484E">
            <w:pPr>
              <w:spacing w:after="0" w:line="240" w:lineRule="atLeast"/>
              <w:ind w:right="-25"/>
              <w:jc w:val="center"/>
              <w:rPr>
                <w:rFonts w:ascii="Times New Roman" w:hAnsi="Times New Roman" w:cs="Times New Roman"/>
                <w:b/>
                <w:bCs/>
                <w:sz w:val="18"/>
                <w:szCs w:val="18"/>
              </w:rPr>
            </w:pPr>
            <w:r w:rsidRPr="00E2693D">
              <w:rPr>
                <w:rFonts w:ascii="Times New Roman" w:hAnsi="Times New Roman" w:cs="Times New Roman"/>
                <w:b/>
                <w:bCs/>
                <w:sz w:val="18"/>
                <w:szCs w:val="18"/>
              </w:rPr>
              <w:t>C</w:t>
            </w:r>
            <w:r w:rsidR="00916036" w:rsidRPr="00E2693D">
              <w:rPr>
                <w:rFonts w:ascii="Times New Roman" w:hAnsi="Times New Roman" w:cs="Times New Roman"/>
                <w:b/>
                <w:bCs/>
                <w:sz w:val="18"/>
                <w:szCs w:val="18"/>
              </w:rPr>
              <w:t>onsolidated and</w:t>
            </w:r>
            <w:r w:rsidRPr="00E2693D">
              <w:rPr>
                <w:rFonts w:ascii="Times New Roman" w:hAnsi="Times New Roman" w:cs="Times New Roman"/>
                <w:b/>
                <w:bCs/>
                <w:sz w:val="18"/>
                <w:szCs w:val="18"/>
              </w:rPr>
              <w:t xml:space="preserve"> s</w:t>
            </w:r>
            <w:r w:rsidR="00916036" w:rsidRPr="00E2693D">
              <w:rPr>
                <w:rFonts w:ascii="Times New Roman" w:hAnsi="Times New Roman" w:cs="Times New Roman"/>
                <w:b/>
                <w:bCs/>
                <w:sz w:val="18"/>
                <w:szCs w:val="18"/>
              </w:rPr>
              <w:t>eparate financial statements</w:t>
            </w:r>
          </w:p>
        </w:tc>
      </w:tr>
      <w:tr w:rsidR="00916036" w:rsidRPr="00E2693D" w:rsidTr="00561E8E">
        <w:tc>
          <w:tcPr>
            <w:tcW w:w="2410" w:type="dxa"/>
          </w:tcPr>
          <w:p w:rsidR="00916036" w:rsidRPr="00E2693D" w:rsidRDefault="00916036" w:rsidP="009B484E">
            <w:pPr>
              <w:spacing w:after="0" w:line="240" w:lineRule="atLeast"/>
              <w:ind w:right="-25"/>
              <w:rPr>
                <w:rFonts w:ascii="Times New Roman" w:hAnsi="Times New Roman" w:cs="Times New Roman"/>
                <w:sz w:val="18"/>
                <w:szCs w:val="18"/>
                <w:cs/>
              </w:rPr>
            </w:pPr>
          </w:p>
        </w:tc>
        <w:tc>
          <w:tcPr>
            <w:tcW w:w="2503" w:type="dxa"/>
            <w:gridSpan w:val="3"/>
          </w:tcPr>
          <w:p w:rsidR="00916036" w:rsidRPr="00E2693D" w:rsidRDefault="00916036" w:rsidP="009B484E">
            <w:pPr>
              <w:spacing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Ownership interest</w:t>
            </w:r>
          </w:p>
        </w:tc>
        <w:tc>
          <w:tcPr>
            <w:tcW w:w="2411" w:type="dxa"/>
            <w:gridSpan w:val="3"/>
          </w:tcPr>
          <w:p w:rsidR="00916036" w:rsidRPr="00E2693D" w:rsidRDefault="00916036" w:rsidP="009B484E">
            <w:pPr>
              <w:spacing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Paid-up capital</w:t>
            </w:r>
          </w:p>
        </w:tc>
        <w:tc>
          <w:tcPr>
            <w:tcW w:w="238" w:type="dxa"/>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2402" w:type="dxa"/>
            <w:gridSpan w:val="3"/>
          </w:tcPr>
          <w:p w:rsidR="00916036" w:rsidRPr="00E2693D" w:rsidRDefault="00916036" w:rsidP="009B484E">
            <w:pPr>
              <w:spacing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Cost</w:t>
            </w:r>
          </w:p>
        </w:tc>
        <w:tc>
          <w:tcPr>
            <w:tcW w:w="236" w:type="dxa"/>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2514" w:type="dxa"/>
            <w:gridSpan w:val="3"/>
          </w:tcPr>
          <w:p w:rsidR="00916036" w:rsidRPr="00E2693D" w:rsidRDefault="0003761F" w:rsidP="009B484E">
            <w:pPr>
              <w:spacing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Equity m</w:t>
            </w:r>
            <w:r w:rsidR="007E1B73" w:rsidRPr="00E2693D">
              <w:rPr>
                <w:rFonts w:ascii="Times New Roman" w:hAnsi="Times New Roman" w:cs="Times New Roman"/>
                <w:sz w:val="18"/>
                <w:szCs w:val="18"/>
              </w:rPr>
              <w:t>ethod</w:t>
            </w:r>
          </w:p>
        </w:tc>
        <w:tc>
          <w:tcPr>
            <w:tcW w:w="253" w:type="dxa"/>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2626" w:type="dxa"/>
            <w:gridSpan w:val="3"/>
          </w:tcPr>
          <w:p w:rsidR="00916036" w:rsidRPr="00E2693D" w:rsidRDefault="007E1B73" w:rsidP="00561E8E">
            <w:pPr>
              <w:spacing w:after="0" w:line="240" w:lineRule="atLeast"/>
              <w:ind w:left="-175" w:right="-108"/>
              <w:jc w:val="center"/>
              <w:rPr>
                <w:rFonts w:ascii="Times New Roman" w:hAnsi="Times New Roman" w:cs="Times New Roman"/>
                <w:sz w:val="18"/>
                <w:szCs w:val="18"/>
              </w:rPr>
            </w:pPr>
            <w:r w:rsidRPr="00E2693D">
              <w:rPr>
                <w:rFonts w:ascii="Times New Roman" w:hAnsi="Times New Roman" w:cs="Times New Roman"/>
                <w:sz w:val="18"/>
                <w:szCs w:val="18"/>
              </w:rPr>
              <w:t>Dividend income</w:t>
            </w:r>
            <w:r w:rsidR="00561E8E">
              <w:rPr>
                <w:rFonts w:ascii="Times New Roman" w:hAnsi="Times New Roman" w:cs="Times New Roman"/>
                <w:sz w:val="18"/>
                <w:szCs w:val="18"/>
              </w:rPr>
              <w:t xml:space="preserve"> during the period</w:t>
            </w:r>
          </w:p>
        </w:tc>
      </w:tr>
      <w:tr w:rsidR="00916036" w:rsidRPr="00E2693D" w:rsidTr="00561E8E">
        <w:tc>
          <w:tcPr>
            <w:tcW w:w="2410" w:type="dxa"/>
          </w:tcPr>
          <w:p w:rsidR="00916036" w:rsidRPr="00E2693D" w:rsidRDefault="00916036" w:rsidP="009B484E">
            <w:pPr>
              <w:spacing w:after="0" w:line="240" w:lineRule="atLeast"/>
              <w:ind w:left="-108" w:right="-25"/>
              <w:jc w:val="center"/>
              <w:rPr>
                <w:rFonts w:ascii="Times New Roman" w:hAnsi="Times New Roman" w:cs="Times New Roman"/>
                <w:sz w:val="18"/>
                <w:szCs w:val="18"/>
              </w:rPr>
            </w:pPr>
          </w:p>
          <w:p w:rsidR="00916036" w:rsidRPr="00E2693D" w:rsidRDefault="00916036" w:rsidP="009B484E">
            <w:pPr>
              <w:spacing w:after="0" w:line="240" w:lineRule="atLeast"/>
              <w:ind w:left="-108" w:right="-25"/>
              <w:jc w:val="center"/>
              <w:rPr>
                <w:rFonts w:ascii="Times New Roman" w:hAnsi="Times New Roman" w:cs="Times New Roman"/>
                <w:sz w:val="18"/>
                <w:szCs w:val="18"/>
                <w:cs/>
              </w:rPr>
            </w:pPr>
          </w:p>
        </w:tc>
        <w:tc>
          <w:tcPr>
            <w:tcW w:w="1133" w:type="dxa"/>
          </w:tcPr>
          <w:p w:rsidR="00916036" w:rsidRPr="00E2693D" w:rsidRDefault="00C6271B" w:rsidP="00561E8E">
            <w:pPr>
              <w:spacing w:after="0" w:line="240" w:lineRule="atLeast"/>
              <w:ind w:left="-108" w:right="-109"/>
              <w:jc w:val="center"/>
              <w:rPr>
                <w:rFonts w:ascii="Times New Roman" w:hAnsi="Times New Roman" w:cs="Times New Roman"/>
                <w:sz w:val="18"/>
                <w:szCs w:val="18"/>
              </w:rPr>
            </w:pPr>
            <w:r w:rsidRPr="00E2693D">
              <w:rPr>
                <w:rFonts w:ascii="Times New Roman" w:hAnsi="Times New Roman" w:cs="Times New Roman"/>
                <w:sz w:val="18"/>
                <w:szCs w:val="18"/>
              </w:rPr>
              <w:t xml:space="preserve">30 </w:t>
            </w:r>
            <w:r w:rsidR="00D10B98">
              <w:rPr>
                <w:rFonts w:ascii="Times New Roman" w:hAnsi="Times New Roman" w:cs="Times New Roman"/>
                <w:sz w:val="18"/>
                <w:szCs w:val="18"/>
              </w:rPr>
              <w:t>September</w:t>
            </w:r>
            <w:r w:rsidR="007D64A5" w:rsidRPr="00E2693D">
              <w:rPr>
                <w:rFonts w:ascii="Times New Roman" w:hAnsi="Times New Roman" w:cs="Times New Roman"/>
                <w:sz w:val="18"/>
                <w:szCs w:val="18"/>
              </w:rPr>
              <w:t xml:space="preserve"> </w:t>
            </w:r>
            <w:r w:rsidR="00916036" w:rsidRPr="00E2693D">
              <w:rPr>
                <w:rFonts w:ascii="Times New Roman" w:hAnsi="Times New Roman" w:cs="Times New Roman"/>
                <w:sz w:val="18"/>
                <w:szCs w:val="18"/>
              </w:rPr>
              <w:t>2023</w:t>
            </w:r>
          </w:p>
        </w:tc>
        <w:tc>
          <w:tcPr>
            <w:tcW w:w="236" w:type="dxa"/>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1134" w:type="dxa"/>
          </w:tcPr>
          <w:p w:rsidR="00916036" w:rsidRPr="00E2693D" w:rsidRDefault="00916036" w:rsidP="009B484E">
            <w:pPr>
              <w:spacing w:after="0" w:line="240" w:lineRule="atLeast"/>
              <w:ind w:left="-108" w:right="-25"/>
              <w:jc w:val="center"/>
              <w:rPr>
                <w:rFonts w:ascii="Times New Roman" w:hAnsi="Times New Roman" w:cs="Times New Roman"/>
                <w:sz w:val="18"/>
                <w:szCs w:val="18"/>
              </w:rPr>
            </w:pPr>
            <w:r w:rsidRPr="00E2693D">
              <w:rPr>
                <w:rFonts w:ascii="Times New Roman" w:hAnsi="Times New Roman" w:cs="Times New Roman"/>
                <w:sz w:val="18"/>
                <w:szCs w:val="18"/>
              </w:rPr>
              <w:t>31 December 2022</w:t>
            </w:r>
          </w:p>
        </w:tc>
        <w:tc>
          <w:tcPr>
            <w:tcW w:w="1050" w:type="dxa"/>
          </w:tcPr>
          <w:p w:rsidR="00916036" w:rsidRPr="00E2693D" w:rsidRDefault="00C6271B" w:rsidP="00561E8E">
            <w:pPr>
              <w:spacing w:after="0" w:line="240" w:lineRule="atLeast"/>
              <w:ind w:left="-96" w:right="-99"/>
              <w:jc w:val="center"/>
              <w:rPr>
                <w:rFonts w:ascii="Times New Roman" w:hAnsi="Times New Roman" w:cs="Times New Roman"/>
                <w:sz w:val="18"/>
                <w:szCs w:val="18"/>
              </w:rPr>
            </w:pPr>
            <w:r w:rsidRPr="00E2693D">
              <w:rPr>
                <w:rFonts w:ascii="Times New Roman" w:hAnsi="Times New Roman" w:cs="Times New Roman"/>
                <w:sz w:val="18"/>
                <w:szCs w:val="18"/>
              </w:rPr>
              <w:t xml:space="preserve">30 </w:t>
            </w:r>
            <w:r w:rsidR="00D10B98">
              <w:rPr>
                <w:rFonts w:ascii="Times New Roman" w:hAnsi="Times New Roman" w:cs="Times New Roman"/>
                <w:sz w:val="18"/>
                <w:szCs w:val="18"/>
              </w:rPr>
              <w:t>September</w:t>
            </w:r>
            <w:r w:rsidR="007D64A5" w:rsidRPr="00E2693D">
              <w:rPr>
                <w:rFonts w:ascii="Times New Roman" w:hAnsi="Times New Roman" w:cs="Times New Roman"/>
                <w:sz w:val="18"/>
                <w:szCs w:val="18"/>
              </w:rPr>
              <w:t xml:space="preserve"> </w:t>
            </w:r>
            <w:r w:rsidR="00916036" w:rsidRPr="00E2693D">
              <w:rPr>
                <w:rFonts w:ascii="Times New Roman" w:hAnsi="Times New Roman" w:cs="Times New Roman"/>
                <w:sz w:val="18"/>
                <w:szCs w:val="18"/>
              </w:rPr>
              <w:t>2023</w:t>
            </w:r>
          </w:p>
        </w:tc>
        <w:tc>
          <w:tcPr>
            <w:tcW w:w="238" w:type="dxa"/>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1123" w:type="dxa"/>
          </w:tcPr>
          <w:p w:rsidR="00916036" w:rsidRPr="00E2693D" w:rsidRDefault="00916036" w:rsidP="009B484E">
            <w:pPr>
              <w:spacing w:after="0" w:line="240" w:lineRule="atLeast"/>
              <w:ind w:left="-108" w:right="-25"/>
              <w:jc w:val="center"/>
              <w:rPr>
                <w:rFonts w:ascii="Times New Roman" w:hAnsi="Times New Roman" w:cs="Times New Roman"/>
                <w:sz w:val="18"/>
                <w:szCs w:val="18"/>
              </w:rPr>
            </w:pPr>
            <w:r w:rsidRPr="00E2693D">
              <w:rPr>
                <w:rFonts w:ascii="Times New Roman" w:hAnsi="Times New Roman" w:cs="Times New Roman"/>
                <w:sz w:val="18"/>
                <w:szCs w:val="18"/>
              </w:rPr>
              <w:t>31 December 2022</w:t>
            </w:r>
          </w:p>
        </w:tc>
        <w:tc>
          <w:tcPr>
            <w:tcW w:w="238" w:type="dxa"/>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1085" w:type="dxa"/>
          </w:tcPr>
          <w:p w:rsidR="00916036" w:rsidRPr="00E2693D" w:rsidRDefault="00C6271B" w:rsidP="00561E8E">
            <w:pPr>
              <w:spacing w:after="0" w:line="240" w:lineRule="atLeast"/>
              <w:ind w:left="-96" w:right="-108"/>
              <w:jc w:val="center"/>
              <w:rPr>
                <w:rFonts w:ascii="Times New Roman" w:hAnsi="Times New Roman" w:cs="Times New Roman"/>
                <w:sz w:val="18"/>
                <w:szCs w:val="18"/>
              </w:rPr>
            </w:pPr>
            <w:r w:rsidRPr="00E2693D">
              <w:rPr>
                <w:rFonts w:ascii="Times New Roman" w:hAnsi="Times New Roman" w:cs="Times New Roman"/>
                <w:sz w:val="18"/>
                <w:szCs w:val="18"/>
              </w:rPr>
              <w:t xml:space="preserve">30 </w:t>
            </w:r>
            <w:r w:rsidR="00D10B98">
              <w:rPr>
                <w:rFonts w:ascii="Times New Roman" w:hAnsi="Times New Roman" w:cs="Times New Roman"/>
                <w:sz w:val="18"/>
                <w:szCs w:val="18"/>
              </w:rPr>
              <w:t>September</w:t>
            </w:r>
            <w:r w:rsidR="007D64A5" w:rsidRPr="00E2693D">
              <w:rPr>
                <w:rFonts w:ascii="Times New Roman" w:hAnsi="Times New Roman" w:cs="Times New Roman"/>
                <w:sz w:val="18"/>
                <w:szCs w:val="18"/>
              </w:rPr>
              <w:t xml:space="preserve"> </w:t>
            </w:r>
            <w:r w:rsidR="00916036" w:rsidRPr="00E2693D">
              <w:rPr>
                <w:rFonts w:ascii="Times New Roman" w:hAnsi="Times New Roman" w:cs="Times New Roman"/>
                <w:sz w:val="18"/>
                <w:szCs w:val="18"/>
              </w:rPr>
              <w:t>2023</w:t>
            </w:r>
          </w:p>
        </w:tc>
        <w:tc>
          <w:tcPr>
            <w:tcW w:w="252" w:type="dxa"/>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1065" w:type="dxa"/>
          </w:tcPr>
          <w:p w:rsidR="00916036" w:rsidRPr="00E2693D" w:rsidRDefault="00916036" w:rsidP="009B484E">
            <w:pPr>
              <w:spacing w:after="0" w:line="240" w:lineRule="atLeast"/>
              <w:ind w:left="-108" w:right="-25"/>
              <w:jc w:val="center"/>
              <w:rPr>
                <w:rFonts w:ascii="Times New Roman" w:hAnsi="Times New Roman" w:cs="Times New Roman"/>
                <w:sz w:val="18"/>
                <w:szCs w:val="18"/>
              </w:rPr>
            </w:pPr>
            <w:r w:rsidRPr="00E2693D">
              <w:rPr>
                <w:rFonts w:ascii="Times New Roman" w:hAnsi="Times New Roman" w:cs="Times New Roman"/>
                <w:sz w:val="18"/>
                <w:szCs w:val="18"/>
              </w:rPr>
              <w:t>31 December 2022</w:t>
            </w:r>
          </w:p>
        </w:tc>
        <w:tc>
          <w:tcPr>
            <w:tcW w:w="236" w:type="dxa"/>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1140" w:type="dxa"/>
          </w:tcPr>
          <w:p w:rsidR="00916036" w:rsidRPr="00E2693D" w:rsidRDefault="00C6271B" w:rsidP="009B484E">
            <w:pPr>
              <w:spacing w:after="0" w:line="240" w:lineRule="atLeast"/>
              <w:ind w:left="-96" w:right="-25"/>
              <w:jc w:val="center"/>
              <w:rPr>
                <w:rFonts w:ascii="Times New Roman" w:hAnsi="Times New Roman" w:cs="Times New Roman"/>
                <w:sz w:val="18"/>
                <w:szCs w:val="18"/>
              </w:rPr>
            </w:pPr>
            <w:r w:rsidRPr="00E2693D">
              <w:rPr>
                <w:rFonts w:ascii="Times New Roman" w:hAnsi="Times New Roman" w:cs="Times New Roman"/>
                <w:sz w:val="18"/>
                <w:szCs w:val="18"/>
              </w:rPr>
              <w:t xml:space="preserve">30 </w:t>
            </w:r>
            <w:r w:rsidR="00D10B98">
              <w:rPr>
                <w:rFonts w:ascii="Times New Roman" w:hAnsi="Times New Roman" w:cs="Times New Roman"/>
                <w:sz w:val="18"/>
                <w:szCs w:val="18"/>
              </w:rPr>
              <w:t>September</w:t>
            </w:r>
            <w:r w:rsidR="007D64A5" w:rsidRPr="00E2693D">
              <w:rPr>
                <w:rFonts w:ascii="Times New Roman" w:hAnsi="Times New Roman" w:cs="Times New Roman"/>
                <w:sz w:val="18"/>
                <w:szCs w:val="18"/>
              </w:rPr>
              <w:t xml:space="preserve"> </w:t>
            </w:r>
            <w:r w:rsidR="00E2693D">
              <w:rPr>
                <w:rFonts w:ascii="Times New Roman" w:hAnsi="Times New Roman" w:cs="Times New Roman"/>
                <w:sz w:val="18"/>
                <w:szCs w:val="18"/>
              </w:rPr>
              <w:br/>
            </w:r>
            <w:r w:rsidR="00916036" w:rsidRPr="00E2693D">
              <w:rPr>
                <w:rFonts w:ascii="Times New Roman" w:hAnsi="Times New Roman" w:cs="Times New Roman"/>
                <w:sz w:val="18"/>
                <w:szCs w:val="18"/>
              </w:rPr>
              <w:t>2023</w:t>
            </w:r>
          </w:p>
        </w:tc>
        <w:tc>
          <w:tcPr>
            <w:tcW w:w="236" w:type="dxa"/>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1138" w:type="dxa"/>
          </w:tcPr>
          <w:p w:rsidR="00916036" w:rsidRPr="00E2693D" w:rsidRDefault="00916036" w:rsidP="009B484E">
            <w:pPr>
              <w:spacing w:after="0" w:line="240" w:lineRule="atLeast"/>
              <w:ind w:left="-108" w:right="-25"/>
              <w:jc w:val="center"/>
              <w:rPr>
                <w:rFonts w:ascii="Times New Roman" w:hAnsi="Times New Roman" w:cs="Times New Roman"/>
                <w:sz w:val="18"/>
                <w:szCs w:val="18"/>
              </w:rPr>
            </w:pPr>
            <w:r w:rsidRPr="00E2693D">
              <w:rPr>
                <w:rFonts w:ascii="Times New Roman" w:hAnsi="Times New Roman" w:cs="Times New Roman"/>
                <w:sz w:val="18"/>
                <w:szCs w:val="18"/>
              </w:rPr>
              <w:t>31 December 2022</w:t>
            </w:r>
          </w:p>
        </w:tc>
        <w:tc>
          <w:tcPr>
            <w:tcW w:w="253" w:type="dxa"/>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1067" w:type="dxa"/>
          </w:tcPr>
          <w:p w:rsidR="00916036" w:rsidRPr="00E2693D" w:rsidRDefault="00C6271B" w:rsidP="00561E8E">
            <w:pPr>
              <w:spacing w:after="0" w:line="240" w:lineRule="atLeast"/>
              <w:ind w:left="-96" w:right="-108"/>
              <w:jc w:val="center"/>
              <w:rPr>
                <w:rFonts w:ascii="Times New Roman" w:hAnsi="Times New Roman" w:cs="Times New Roman"/>
                <w:sz w:val="18"/>
                <w:szCs w:val="18"/>
              </w:rPr>
            </w:pPr>
            <w:r w:rsidRPr="00E2693D">
              <w:rPr>
                <w:rFonts w:ascii="Times New Roman" w:hAnsi="Times New Roman" w:cs="Times New Roman"/>
                <w:sz w:val="18"/>
                <w:szCs w:val="18"/>
              </w:rPr>
              <w:t xml:space="preserve">30 </w:t>
            </w:r>
            <w:r w:rsidR="00D10B98">
              <w:rPr>
                <w:rFonts w:ascii="Times New Roman" w:hAnsi="Times New Roman" w:cs="Times New Roman"/>
                <w:sz w:val="18"/>
                <w:szCs w:val="18"/>
              </w:rPr>
              <w:t>September</w:t>
            </w:r>
            <w:r w:rsidR="007D64A5" w:rsidRPr="00E2693D">
              <w:rPr>
                <w:rFonts w:ascii="Times New Roman" w:hAnsi="Times New Roman" w:cs="Times New Roman"/>
                <w:sz w:val="18"/>
                <w:szCs w:val="18"/>
              </w:rPr>
              <w:t xml:space="preserve"> </w:t>
            </w:r>
            <w:r w:rsidR="00916036" w:rsidRPr="00E2693D">
              <w:rPr>
                <w:rFonts w:ascii="Times New Roman" w:hAnsi="Times New Roman" w:cs="Times New Roman"/>
                <w:sz w:val="18"/>
                <w:szCs w:val="18"/>
              </w:rPr>
              <w:t>2023</w:t>
            </w:r>
          </w:p>
        </w:tc>
        <w:tc>
          <w:tcPr>
            <w:tcW w:w="284" w:type="dxa"/>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1275" w:type="dxa"/>
          </w:tcPr>
          <w:p w:rsidR="00916036" w:rsidRPr="00E2693D" w:rsidRDefault="00E2693D" w:rsidP="00561E8E">
            <w:pPr>
              <w:spacing w:after="0"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 xml:space="preserve">30 </w:t>
            </w:r>
            <w:r w:rsidR="00D10B98">
              <w:rPr>
                <w:rFonts w:ascii="Times New Roman" w:hAnsi="Times New Roman" w:cs="Times New Roman"/>
                <w:sz w:val="18"/>
                <w:szCs w:val="18"/>
              </w:rPr>
              <w:t>September</w:t>
            </w:r>
            <w:r>
              <w:rPr>
                <w:rFonts w:ascii="Times New Roman" w:hAnsi="Times New Roman" w:cs="Times New Roman"/>
                <w:sz w:val="18"/>
                <w:szCs w:val="18"/>
              </w:rPr>
              <w:br/>
            </w:r>
            <w:r w:rsidR="00916036" w:rsidRPr="00E2693D">
              <w:rPr>
                <w:rFonts w:ascii="Times New Roman" w:hAnsi="Times New Roman" w:cs="Times New Roman"/>
                <w:sz w:val="18"/>
                <w:szCs w:val="18"/>
              </w:rPr>
              <w:t xml:space="preserve"> 2022</w:t>
            </w:r>
          </w:p>
        </w:tc>
      </w:tr>
      <w:tr w:rsidR="00105687" w:rsidRPr="00E2693D" w:rsidTr="00561E8E">
        <w:tc>
          <w:tcPr>
            <w:tcW w:w="2410" w:type="dxa"/>
          </w:tcPr>
          <w:p w:rsidR="00105687" w:rsidRPr="00E2693D" w:rsidRDefault="00105687" w:rsidP="009B484E">
            <w:pPr>
              <w:spacing w:after="0" w:line="240" w:lineRule="atLeast"/>
              <w:ind w:right="-25"/>
              <w:rPr>
                <w:rFonts w:ascii="Times New Roman" w:hAnsi="Times New Roman" w:cs="Times New Roman"/>
                <w:sz w:val="18"/>
                <w:szCs w:val="18"/>
                <w:cs/>
              </w:rPr>
            </w:pPr>
          </w:p>
        </w:tc>
        <w:tc>
          <w:tcPr>
            <w:tcW w:w="2503" w:type="dxa"/>
            <w:gridSpan w:val="3"/>
          </w:tcPr>
          <w:p w:rsidR="00105687" w:rsidRPr="00E2693D" w:rsidRDefault="00105687" w:rsidP="009B484E">
            <w:pPr>
              <w:spacing w:after="0" w:line="240" w:lineRule="atLeast"/>
              <w:ind w:left="-109" w:right="-25"/>
              <w:jc w:val="center"/>
              <w:rPr>
                <w:rFonts w:ascii="Times New Roman" w:hAnsi="Times New Roman" w:cs="Times New Roman"/>
                <w:sz w:val="18"/>
                <w:szCs w:val="18"/>
              </w:rPr>
            </w:pPr>
            <w:r w:rsidRPr="00E2693D">
              <w:rPr>
                <w:rFonts w:ascii="Times New Roman" w:hAnsi="Times New Roman" w:cs="Times New Roman"/>
                <w:i/>
                <w:iCs/>
                <w:sz w:val="18"/>
                <w:szCs w:val="18"/>
                <w:cs/>
              </w:rPr>
              <w:t>(</w:t>
            </w:r>
            <w:r w:rsidRPr="00E2693D">
              <w:rPr>
                <w:rFonts w:ascii="Times New Roman" w:hAnsi="Times New Roman" w:cs="Times New Roman"/>
                <w:i/>
                <w:iCs/>
                <w:sz w:val="18"/>
                <w:szCs w:val="18"/>
              </w:rPr>
              <w:t>%</w:t>
            </w:r>
            <w:r w:rsidRPr="00E2693D">
              <w:rPr>
                <w:rFonts w:ascii="Times New Roman" w:hAnsi="Times New Roman" w:cs="Times New Roman"/>
                <w:i/>
                <w:iCs/>
                <w:sz w:val="18"/>
                <w:szCs w:val="18"/>
                <w:cs/>
              </w:rPr>
              <w:t>)</w:t>
            </w:r>
          </w:p>
        </w:tc>
        <w:tc>
          <w:tcPr>
            <w:tcW w:w="2411" w:type="dxa"/>
            <w:gridSpan w:val="3"/>
          </w:tcPr>
          <w:p w:rsidR="00105687" w:rsidRPr="00E2693D" w:rsidRDefault="00105687" w:rsidP="00105687">
            <w:pPr>
              <w:spacing w:after="0" w:line="240" w:lineRule="atLeast"/>
              <w:ind w:right="-25"/>
              <w:jc w:val="center"/>
              <w:rPr>
                <w:rFonts w:ascii="Times New Roman" w:hAnsi="Times New Roman" w:cs="Times New Roman"/>
                <w:sz w:val="18"/>
                <w:szCs w:val="18"/>
              </w:rPr>
            </w:pPr>
            <w:r w:rsidRPr="00E2693D">
              <w:rPr>
                <w:rFonts w:ascii="Times New Roman" w:hAnsi="Times New Roman" w:cs="Times New Roman"/>
                <w:i/>
                <w:iCs/>
                <w:sz w:val="18"/>
                <w:szCs w:val="18"/>
                <w:cs/>
              </w:rPr>
              <w:t>(</w:t>
            </w:r>
            <w:r w:rsidRPr="00E2693D">
              <w:rPr>
                <w:rFonts w:ascii="Times New Roman" w:hAnsi="Times New Roman" w:cs="Times New Roman"/>
                <w:i/>
                <w:iCs/>
                <w:sz w:val="18"/>
                <w:szCs w:val="18"/>
              </w:rPr>
              <w:t>in million Baht</w:t>
            </w:r>
            <w:r w:rsidRPr="00E2693D">
              <w:rPr>
                <w:rFonts w:ascii="Times New Roman" w:hAnsi="Times New Roman" w:cs="Times New Roman"/>
                <w:i/>
                <w:iCs/>
                <w:sz w:val="18"/>
                <w:szCs w:val="18"/>
                <w:cs/>
              </w:rPr>
              <w:t>)</w:t>
            </w:r>
          </w:p>
        </w:tc>
        <w:tc>
          <w:tcPr>
            <w:tcW w:w="8269" w:type="dxa"/>
            <w:gridSpan w:val="12"/>
          </w:tcPr>
          <w:p w:rsidR="00105687" w:rsidRPr="00E2693D" w:rsidRDefault="00105687" w:rsidP="00105687">
            <w:pPr>
              <w:spacing w:after="0" w:line="240" w:lineRule="atLeast"/>
              <w:ind w:left="-109" w:right="-25"/>
              <w:jc w:val="center"/>
              <w:rPr>
                <w:rFonts w:ascii="Times New Roman" w:hAnsi="Times New Roman" w:cs="Times New Roman"/>
                <w:sz w:val="18"/>
                <w:szCs w:val="18"/>
              </w:rPr>
            </w:pPr>
            <w:r w:rsidRPr="00E2693D">
              <w:rPr>
                <w:rFonts w:ascii="Times New Roman" w:hAnsi="Times New Roman" w:cs="Times New Roman"/>
                <w:i/>
                <w:iCs/>
                <w:sz w:val="18"/>
                <w:szCs w:val="18"/>
                <w:cs/>
              </w:rPr>
              <w:t>(</w:t>
            </w:r>
            <w:r w:rsidRPr="00E2693D">
              <w:rPr>
                <w:rFonts w:ascii="Times New Roman" w:hAnsi="Times New Roman" w:cs="Times New Roman"/>
                <w:i/>
                <w:iCs/>
                <w:sz w:val="18"/>
                <w:szCs w:val="18"/>
              </w:rPr>
              <w:t>in thousand Baht</w:t>
            </w:r>
            <w:r w:rsidRPr="00E2693D">
              <w:rPr>
                <w:rFonts w:ascii="Times New Roman" w:hAnsi="Times New Roman" w:cs="Times New Roman"/>
                <w:i/>
                <w:iCs/>
                <w:sz w:val="18"/>
                <w:szCs w:val="18"/>
                <w:cs/>
              </w:rPr>
              <w:t>)</w:t>
            </w:r>
          </w:p>
        </w:tc>
      </w:tr>
      <w:tr w:rsidR="00916036" w:rsidRPr="00E2693D" w:rsidTr="00561E8E">
        <w:tc>
          <w:tcPr>
            <w:tcW w:w="2410" w:type="dxa"/>
          </w:tcPr>
          <w:p w:rsidR="00916036" w:rsidRPr="00E2693D" w:rsidRDefault="00105687" w:rsidP="009B484E">
            <w:pPr>
              <w:tabs>
                <w:tab w:val="left" w:pos="162"/>
              </w:tabs>
              <w:spacing w:before="60" w:after="0" w:line="240" w:lineRule="atLeast"/>
              <w:ind w:right="-25"/>
              <w:rPr>
                <w:rFonts w:ascii="Times New Roman" w:hAnsi="Times New Roman" w:cs="Times New Roman"/>
                <w:b/>
                <w:bCs/>
                <w:sz w:val="18"/>
                <w:szCs w:val="18"/>
              </w:rPr>
            </w:pPr>
            <w:r w:rsidRPr="00E2693D">
              <w:rPr>
                <w:rFonts w:ascii="Times New Roman" w:hAnsi="Times New Roman" w:cs="Times New Roman"/>
                <w:b/>
                <w:bCs/>
                <w:sz w:val="18"/>
                <w:szCs w:val="18"/>
              </w:rPr>
              <w:t>Associates</w:t>
            </w:r>
          </w:p>
        </w:tc>
        <w:tc>
          <w:tcPr>
            <w:tcW w:w="1133" w:type="dxa"/>
            <w:vAlign w:val="center"/>
          </w:tcPr>
          <w:p w:rsidR="00916036" w:rsidRPr="00E2693D" w:rsidRDefault="00916036" w:rsidP="009B484E">
            <w:pPr>
              <w:tabs>
                <w:tab w:val="left" w:pos="162"/>
              </w:tabs>
              <w:spacing w:before="60" w:after="0" w:line="240" w:lineRule="atLeast"/>
              <w:ind w:right="-25"/>
              <w:jc w:val="center"/>
              <w:rPr>
                <w:rFonts w:ascii="Times New Roman" w:hAnsi="Times New Roman" w:cs="Times New Roman"/>
                <w:sz w:val="18"/>
                <w:szCs w:val="18"/>
              </w:rPr>
            </w:pPr>
          </w:p>
        </w:tc>
        <w:tc>
          <w:tcPr>
            <w:tcW w:w="236" w:type="dxa"/>
            <w:vAlign w:val="center"/>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1134" w:type="dxa"/>
            <w:vAlign w:val="center"/>
          </w:tcPr>
          <w:p w:rsidR="00916036" w:rsidRPr="00E2693D" w:rsidRDefault="00916036" w:rsidP="009B484E">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916036" w:rsidRPr="00E2693D" w:rsidRDefault="00916036" w:rsidP="009B484E">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916036" w:rsidRPr="00E2693D" w:rsidRDefault="00916036" w:rsidP="009B484E">
            <w:pPr>
              <w:tabs>
                <w:tab w:val="left" w:pos="162"/>
              </w:tabs>
              <w:spacing w:before="60" w:after="0" w:line="240" w:lineRule="atLeast"/>
              <w:ind w:right="-25"/>
              <w:jc w:val="center"/>
              <w:rPr>
                <w:rFonts w:ascii="Times New Roman" w:hAnsi="Times New Roman" w:cs="Times New Roman"/>
                <w:sz w:val="18"/>
                <w:szCs w:val="18"/>
              </w:rPr>
            </w:pPr>
          </w:p>
        </w:tc>
        <w:tc>
          <w:tcPr>
            <w:tcW w:w="1123" w:type="dxa"/>
            <w:vAlign w:val="center"/>
          </w:tcPr>
          <w:p w:rsidR="00916036" w:rsidRPr="00E2693D" w:rsidRDefault="00916036" w:rsidP="009B484E">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916036" w:rsidRPr="00E2693D" w:rsidRDefault="00916036" w:rsidP="009B484E">
            <w:pPr>
              <w:spacing w:after="0" w:line="240" w:lineRule="atLeast"/>
              <w:ind w:right="-25"/>
              <w:jc w:val="center"/>
              <w:rPr>
                <w:rFonts w:ascii="Times New Roman" w:hAnsi="Times New Roman" w:cs="Times New Roman"/>
                <w:sz w:val="18"/>
                <w:szCs w:val="18"/>
              </w:rPr>
            </w:pPr>
          </w:p>
        </w:tc>
        <w:tc>
          <w:tcPr>
            <w:tcW w:w="1085" w:type="dxa"/>
            <w:vAlign w:val="center"/>
          </w:tcPr>
          <w:p w:rsidR="00916036" w:rsidRPr="00E2693D" w:rsidRDefault="00916036" w:rsidP="009B484E">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916036" w:rsidRPr="00E2693D" w:rsidRDefault="00916036" w:rsidP="009B484E">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916036" w:rsidRPr="00E2693D" w:rsidRDefault="00916036" w:rsidP="009B484E">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916036" w:rsidRPr="00E2693D" w:rsidRDefault="00916036" w:rsidP="009B484E">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916036" w:rsidRPr="00E2693D" w:rsidRDefault="00916036" w:rsidP="009B484E">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916036" w:rsidRPr="00E2693D" w:rsidRDefault="00916036" w:rsidP="009B484E">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916036" w:rsidRPr="00E2693D" w:rsidRDefault="00916036" w:rsidP="009B484E">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916036" w:rsidRPr="00E2693D" w:rsidRDefault="00916036" w:rsidP="009B484E">
            <w:pPr>
              <w:tabs>
                <w:tab w:val="decimal" w:pos="705"/>
              </w:tabs>
              <w:spacing w:before="60" w:after="0" w:line="240" w:lineRule="atLeast"/>
              <w:ind w:right="-25"/>
              <w:jc w:val="center"/>
              <w:rPr>
                <w:rFonts w:ascii="Times New Roman" w:hAnsi="Times New Roman" w:cs="Times New Roman"/>
                <w:sz w:val="18"/>
                <w:szCs w:val="18"/>
              </w:rPr>
            </w:pPr>
          </w:p>
        </w:tc>
        <w:tc>
          <w:tcPr>
            <w:tcW w:w="1067" w:type="dxa"/>
            <w:vAlign w:val="center"/>
          </w:tcPr>
          <w:p w:rsidR="00916036" w:rsidRPr="00E2693D" w:rsidRDefault="00916036" w:rsidP="009B484E">
            <w:pPr>
              <w:spacing w:before="60" w:after="0" w:line="240" w:lineRule="atLeast"/>
              <w:ind w:right="-25"/>
              <w:jc w:val="center"/>
              <w:rPr>
                <w:rFonts w:ascii="Times New Roman" w:hAnsi="Times New Roman" w:cs="Times New Roman"/>
                <w:sz w:val="18"/>
                <w:szCs w:val="18"/>
              </w:rPr>
            </w:pPr>
          </w:p>
        </w:tc>
        <w:tc>
          <w:tcPr>
            <w:tcW w:w="284" w:type="dxa"/>
            <w:vAlign w:val="center"/>
          </w:tcPr>
          <w:p w:rsidR="00916036" w:rsidRPr="00E2693D" w:rsidRDefault="00916036" w:rsidP="009B484E">
            <w:pPr>
              <w:tabs>
                <w:tab w:val="decimal" w:pos="705"/>
              </w:tabs>
              <w:spacing w:before="60" w:after="0" w:line="240" w:lineRule="atLeast"/>
              <w:ind w:right="-25"/>
              <w:jc w:val="center"/>
              <w:rPr>
                <w:rFonts w:ascii="Times New Roman" w:hAnsi="Times New Roman" w:cs="Times New Roman"/>
                <w:sz w:val="18"/>
                <w:szCs w:val="18"/>
              </w:rPr>
            </w:pPr>
          </w:p>
        </w:tc>
        <w:tc>
          <w:tcPr>
            <w:tcW w:w="1275" w:type="dxa"/>
            <w:vAlign w:val="center"/>
          </w:tcPr>
          <w:p w:rsidR="00916036" w:rsidRPr="00E2693D" w:rsidRDefault="00916036" w:rsidP="009B484E">
            <w:pPr>
              <w:spacing w:before="60" w:after="0" w:line="240" w:lineRule="atLeast"/>
              <w:ind w:right="-25"/>
              <w:jc w:val="center"/>
              <w:rPr>
                <w:rFonts w:ascii="Times New Roman" w:hAnsi="Times New Roman" w:cs="Times New Roman"/>
                <w:sz w:val="18"/>
                <w:szCs w:val="18"/>
              </w:rPr>
            </w:pPr>
          </w:p>
        </w:tc>
      </w:tr>
      <w:tr w:rsidR="0084111C" w:rsidRPr="00E2693D" w:rsidTr="00561E8E">
        <w:tc>
          <w:tcPr>
            <w:tcW w:w="2410" w:type="dxa"/>
          </w:tcPr>
          <w:p w:rsidR="0084111C" w:rsidRPr="00E2693D" w:rsidRDefault="0084111C" w:rsidP="009B484E">
            <w:pPr>
              <w:tabs>
                <w:tab w:val="left" w:pos="162"/>
              </w:tabs>
              <w:spacing w:before="60" w:after="0" w:line="240" w:lineRule="atLeast"/>
              <w:ind w:right="-25"/>
              <w:rPr>
                <w:rFonts w:ascii="Times New Roman" w:hAnsi="Times New Roman" w:cs="Times New Roman"/>
                <w:sz w:val="18"/>
                <w:szCs w:val="18"/>
                <w:cs/>
              </w:rPr>
            </w:pPr>
            <w:r w:rsidRPr="00E2693D">
              <w:rPr>
                <w:rFonts w:ascii="Times New Roman" w:hAnsi="Times New Roman" w:cs="Times New Roman"/>
                <w:sz w:val="18"/>
                <w:szCs w:val="18"/>
              </w:rPr>
              <w:t>SGMP Co., Ltd.</w:t>
            </w:r>
          </w:p>
        </w:tc>
        <w:tc>
          <w:tcPr>
            <w:tcW w:w="1133"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30</w:t>
            </w:r>
          </w:p>
        </w:tc>
        <w:tc>
          <w:tcPr>
            <w:tcW w:w="236" w:type="dxa"/>
            <w:vAlign w:val="center"/>
          </w:tcPr>
          <w:p w:rsidR="0084111C" w:rsidRPr="00E2693D" w:rsidRDefault="0084111C" w:rsidP="009B484E">
            <w:pPr>
              <w:spacing w:after="0" w:line="240" w:lineRule="atLeast"/>
              <w:ind w:right="-25"/>
              <w:jc w:val="center"/>
              <w:rPr>
                <w:rFonts w:ascii="Times New Roman" w:hAnsi="Times New Roman" w:cs="Times New Roman"/>
                <w:sz w:val="18"/>
                <w:szCs w:val="18"/>
              </w:rPr>
            </w:pPr>
          </w:p>
        </w:tc>
        <w:tc>
          <w:tcPr>
            <w:tcW w:w="1134"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30</w:t>
            </w:r>
          </w:p>
        </w:tc>
        <w:tc>
          <w:tcPr>
            <w:tcW w:w="1050"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102</w:t>
            </w:r>
          </w:p>
        </w:tc>
        <w:tc>
          <w:tcPr>
            <w:tcW w:w="238"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123"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102</w:t>
            </w:r>
          </w:p>
        </w:tc>
        <w:tc>
          <w:tcPr>
            <w:tcW w:w="238" w:type="dxa"/>
            <w:vAlign w:val="center"/>
          </w:tcPr>
          <w:p w:rsidR="0084111C" w:rsidRPr="00E2693D" w:rsidRDefault="0084111C" w:rsidP="009B484E">
            <w:pPr>
              <w:spacing w:after="0" w:line="240" w:lineRule="atLeast"/>
              <w:ind w:right="-25"/>
              <w:jc w:val="center"/>
              <w:rPr>
                <w:rFonts w:ascii="Times New Roman" w:hAnsi="Times New Roman" w:cs="Times New Roman"/>
                <w:sz w:val="18"/>
                <w:szCs w:val="18"/>
              </w:rPr>
            </w:pPr>
          </w:p>
        </w:tc>
        <w:tc>
          <w:tcPr>
            <w:tcW w:w="1085" w:type="dxa"/>
            <w:vAlign w:val="center"/>
          </w:tcPr>
          <w:p w:rsidR="0084111C" w:rsidRPr="00E2693D" w:rsidRDefault="0084111C" w:rsidP="00200979">
            <w:pPr>
              <w:tabs>
                <w:tab w:val="decimal" w:pos="705"/>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342,090</w:t>
            </w:r>
          </w:p>
        </w:tc>
        <w:tc>
          <w:tcPr>
            <w:tcW w:w="252"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342,090</w:t>
            </w:r>
          </w:p>
        </w:tc>
        <w:tc>
          <w:tcPr>
            <w:tcW w:w="236"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140" w:type="dxa"/>
            <w:shd w:val="clear" w:color="auto" w:fill="auto"/>
            <w:vAlign w:val="center"/>
          </w:tcPr>
          <w:p w:rsidR="0084111C" w:rsidRPr="00561E8E" w:rsidRDefault="00561E8E" w:rsidP="009B484E">
            <w:pPr>
              <w:tabs>
                <w:tab w:val="decimal" w:pos="705"/>
              </w:tabs>
              <w:spacing w:before="60" w:after="0" w:line="240" w:lineRule="atLeast"/>
              <w:ind w:right="-25"/>
              <w:jc w:val="center"/>
              <w:rPr>
                <w:rFonts w:ascii="Times New Roman" w:hAnsi="Times New Roman" w:cs="Times New Roman"/>
                <w:sz w:val="18"/>
                <w:szCs w:val="18"/>
              </w:rPr>
            </w:pPr>
            <w:r w:rsidRPr="00561E8E">
              <w:rPr>
                <w:rFonts w:ascii="Times New Roman" w:hAnsi="Times New Roman" w:cs="Times New Roman"/>
                <w:sz w:val="18"/>
                <w:szCs w:val="18"/>
              </w:rPr>
              <w:t>296,955</w:t>
            </w:r>
          </w:p>
        </w:tc>
        <w:tc>
          <w:tcPr>
            <w:tcW w:w="236" w:type="dxa"/>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314,918</w:t>
            </w:r>
          </w:p>
        </w:tc>
        <w:tc>
          <w:tcPr>
            <w:tcW w:w="253" w:type="dxa"/>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1067" w:type="dxa"/>
            <w:vAlign w:val="center"/>
          </w:tcPr>
          <w:p w:rsidR="0084111C" w:rsidRPr="00E2693D" w:rsidRDefault="007C779C" w:rsidP="00200979">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15,000</w:t>
            </w:r>
          </w:p>
        </w:tc>
        <w:tc>
          <w:tcPr>
            <w:tcW w:w="284" w:type="dxa"/>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1275" w:type="dxa"/>
            <w:vAlign w:val="center"/>
          </w:tcPr>
          <w:p w:rsidR="0084111C" w:rsidRPr="00E2693D" w:rsidRDefault="0084111C" w:rsidP="00200979">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w:t>
            </w:r>
          </w:p>
        </w:tc>
      </w:tr>
      <w:tr w:rsidR="0084111C" w:rsidRPr="00E2693D" w:rsidTr="00561E8E">
        <w:tc>
          <w:tcPr>
            <w:tcW w:w="2410" w:type="dxa"/>
          </w:tcPr>
          <w:p w:rsidR="0084111C" w:rsidRPr="00E2693D" w:rsidRDefault="0084111C" w:rsidP="00916036">
            <w:pPr>
              <w:tabs>
                <w:tab w:val="left" w:pos="162"/>
              </w:tabs>
              <w:spacing w:before="60" w:after="0" w:line="240" w:lineRule="atLeast"/>
              <w:ind w:right="-25"/>
              <w:rPr>
                <w:rFonts w:ascii="Times New Roman" w:hAnsi="Times New Roman" w:cs="Times New Roman"/>
                <w:sz w:val="18"/>
                <w:szCs w:val="18"/>
              </w:rPr>
            </w:pPr>
            <w:r w:rsidRPr="00E2693D">
              <w:rPr>
                <w:rFonts w:ascii="Times New Roman" w:hAnsi="Times New Roman" w:cs="Times New Roman"/>
                <w:sz w:val="18"/>
                <w:szCs w:val="18"/>
              </w:rPr>
              <w:t xml:space="preserve">Energy link design (Thailand) </w:t>
            </w:r>
          </w:p>
        </w:tc>
        <w:tc>
          <w:tcPr>
            <w:tcW w:w="1133"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236"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123"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84111C" w:rsidRPr="00E2693D" w:rsidRDefault="0084111C" w:rsidP="009B484E">
            <w:pPr>
              <w:spacing w:after="0" w:line="240" w:lineRule="atLeast"/>
              <w:ind w:right="-25"/>
              <w:jc w:val="center"/>
              <w:rPr>
                <w:rFonts w:ascii="Times New Roman" w:hAnsi="Times New Roman" w:cs="Times New Roman"/>
                <w:sz w:val="18"/>
                <w:szCs w:val="18"/>
              </w:rPr>
            </w:pPr>
          </w:p>
        </w:tc>
        <w:tc>
          <w:tcPr>
            <w:tcW w:w="1085" w:type="dxa"/>
            <w:vAlign w:val="center"/>
          </w:tcPr>
          <w:p w:rsidR="0084111C" w:rsidRPr="00E2693D" w:rsidRDefault="0084111C" w:rsidP="00200979">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140" w:type="dxa"/>
            <w:shd w:val="clear" w:color="auto" w:fill="auto"/>
            <w:vAlign w:val="center"/>
          </w:tcPr>
          <w:p w:rsidR="0084111C" w:rsidRPr="00561E8E" w:rsidRDefault="0084111C" w:rsidP="009B484E">
            <w:pPr>
              <w:spacing w:before="60" w:after="0" w:line="240" w:lineRule="atLeast"/>
              <w:ind w:right="-25"/>
              <w:jc w:val="center"/>
              <w:rPr>
                <w:rFonts w:ascii="Times New Roman" w:hAnsi="Times New Roman" w:cs="Times New Roman"/>
                <w:sz w:val="18"/>
                <w:szCs w:val="18"/>
              </w:rPr>
            </w:pPr>
          </w:p>
        </w:tc>
        <w:tc>
          <w:tcPr>
            <w:tcW w:w="236" w:type="dxa"/>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84111C" w:rsidRPr="00E2693D" w:rsidRDefault="0084111C" w:rsidP="009B484E">
            <w:pPr>
              <w:spacing w:before="60" w:after="0" w:line="240" w:lineRule="atLeast"/>
              <w:ind w:right="-25"/>
              <w:jc w:val="center"/>
              <w:rPr>
                <w:rFonts w:ascii="Times New Roman" w:hAnsi="Times New Roman" w:cs="Times New Roman"/>
                <w:sz w:val="18"/>
                <w:szCs w:val="18"/>
              </w:rPr>
            </w:pPr>
          </w:p>
        </w:tc>
        <w:tc>
          <w:tcPr>
            <w:tcW w:w="253" w:type="dxa"/>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1067" w:type="dxa"/>
            <w:vAlign w:val="center"/>
          </w:tcPr>
          <w:p w:rsidR="0084111C" w:rsidRPr="00E2693D" w:rsidRDefault="0084111C" w:rsidP="009B484E">
            <w:pPr>
              <w:tabs>
                <w:tab w:val="decimal" w:pos="583"/>
              </w:tabs>
              <w:spacing w:before="60" w:after="0" w:line="240" w:lineRule="atLeast"/>
              <w:ind w:right="-25"/>
              <w:jc w:val="center"/>
              <w:rPr>
                <w:rFonts w:ascii="Times New Roman" w:hAnsi="Times New Roman" w:cs="Times New Roman"/>
                <w:sz w:val="18"/>
                <w:szCs w:val="18"/>
              </w:rPr>
            </w:pPr>
          </w:p>
        </w:tc>
        <w:tc>
          <w:tcPr>
            <w:tcW w:w="284" w:type="dxa"/>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1275" w:type="dxa"/>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r>
      <w:tr w:rsidR="0084111C" w:rsidRPr="00E2693D" w:rsidTr="00561E8E">
        <w:tc>
          <w:tcPr>
            <w:tcW w:w="2410" w:type="dxa"/>
          </w:tcPr>
          <w:p w:rsidR="0084111C" w:rsidRPr="00E2693D" w:rsidRDefault="00105687" w:rsidP="009B484E">
            <w:pPr>
              <w:tabs>
                <w:tab w:val="left" w:pos="162"/>
              </w:tabs>
              <w:spacing w:before="60" w:after="0" w:line="240" w:lineRule="atLeast"/>
              <w:ind w:right="-25"/>
              <w:rPr>
                <w:rFonts w:ascii="Times New Roman" w:hAnsi="Times New Roman" w:cs="Times New Roman"/>
                <w:sz w:val="18"/>
                <w:szCs w:val="18"/>
              </w:rPr>
            </w:pPr>
            <w:r w:rsidRPr="00E2693D">
              <w:rPr>
                <w:rFonts w:ascii="Times New Roman" w:hAnsi="Times New Roman" w:cs="Times New Roman"/>
                <w:sz w:val="18"/>
                <w:szCs w:val="18"/>
              </w:rPr>
              <w:t xml:space="preserve">   </w:t>
            </w:r>
            <w:r w:rsidR="0084111C" w:rsidRPr="00E2693D">
              <w:rPr>
                <w:rFonts w:ascii="Times New Roman" w:hAnsi="Times New Roman" w:cs="Times New Roman"/>
                <w:sz w:val="18"/>
                <w:szCs w:val="18"/>
              </w:rPr>
              <w:t>Co., Ltd.</w:t>
            </w:r>
          </w:p>
        </w:tc>
        <w:tc>
          <w:tcPr>
            <w:tcW w:w="1133"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26</w:t>
            </w:r>
          </w:p>
        </w:tc>
        <w:tc>
          <w:tcPr>
            <w:tcW w:w="236"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w:t>
            </w:r>
          </w:p>
        </w:tc>
        <w:tc>
          <w:tcPr>
            <w:tcW w:w="1050"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5</w:t>
            </w:r>
          </w:p>
        </w:tc>
        <w:tc>
          <w:tcPr>
            <w:tcW w:w="238"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123"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5</w:t>
            </w:r>
          </w:p>
        </w:tc>
        <w:tc>
          <w:tcPr>
            <w:tcW w:w="238" w:type="dxa"/>
            <w:vAlign w:val="center"/>
          </w:tcPr>
          <w:p w:rsidR="0084111C" w:rsidRPr="00E2693D" w:rsidRDefault="0084111C" w:rsidP="009B484E">
            <w:pPr>
              <w:spacing w:after="0" w:line="240" w:lineRule="atLeast"/>
              <w:ind w:right="-25"/>
              <w:jc w:val="center"/>
              <w:rPr>
                <w:rFonts w:ascii="Times New Roman" w:hAnsi="Times New Roman" w:cs="Times New Roman"/>
                <w:sz w:val="18"/>
                <w:szCs w:val="18"/>
              </w:rPr>
            </w:pPr>
          </w:p>
        </w:tc>
        <w:tc>
          <w:tcPr>
            <w:tcW w:w="1085" w:type="dxa"/>
            <w:vAlign w:val="center"/>
          </w:tcPr>
          <w:p w:rsidR="0084111C" w:rsidRPr="00E2693D" w:rsidRDefault="0084111C" w:rsidP="0084111C">
            <w:pPr>
              <w:tabs>
                <w:tab w:val="decimal" w:pos="705"/>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520</w:t>
            </w:r>
          </w:p>
        </w:tc>
        <w:tc>
          <w:tcPr>
            <w:tcW w:w="252"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84111C" w:rsidRPr="00E2693D" w:rsidRDefault="0084111C" w:rsidP="00200979">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w:t>
            </w:r>
          </w:p>
        </w:tc>
        <w:tc>
          <w:tcPr>
            <w:tcW w:w="236"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sz w:val="18"/>
                <w:szCs w:val="18"/>
              </w:rPr>
            </w:pPr>
          </w:p>
        </w:tc>
        <w:tc>
          <w:tcPr>
            <w:tcW w:w="1140" w:type="dxa"/>
            <w:shd w:val="clear" w:color="auto" w:fill="auto"/>
            <w:vAlign w:val="center"/>
          </w:tcPr>
          <w:p w:rsidR="0084111C" w:rsidRPr="00561E8E" w:rsidRDefault="00561E8E" w:rsidP="009B484E">
            <w:pPr>
              <w:tabs>
                <w:tab w:val="decimal" w:pos="705"/>
              </w:tabs>
              <w:spacing w:before="60" w:after="0" w:line="240" w:lineRule="atLeast"/>
              <w:ind w:right="-25"/>
              <w:jc w:val="center"/>
              <w:rPr>
                <w:rFonts w:ascii="Times New Roman" w:hAnsi="Times New Roman" w:cs="Times New Roman"/>
                <w:sz w:val="18"/>
                <w:szCs w:val="18"/>
              </w:rPr>
            </w:pPr>
            <w:r w:rsidRPr="00561E8E">
              <w:rPr>
                <w:rFonts w:ascii="Times New Roman" w:hAnsi="Times New Roman" w:cs="Times New Roman"/>
                <w:sz w:val="18"/>
                <w:szCs w:val="18"/>
              </w:rPr>
              <w:t>520</w:t>
            </w:r>
          </w:p>
        </w:tc>
        <w:tc>
          <w:tcPr>
            <w:tcW w:w="236" w:type="dxa"/>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84111C" w:rsidRPr="00E2693D" w:rsidRDefault="0084111C" w:rsidP="00200979">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w:t>
            </w:r>
          </w:p>
        </w:tc>
        <w:tc>
          <w:tcPr>
            <w:tcW w:w="253" w:type="dxa"/>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1067" w:type="dxa"/>
            <w:vAlign w:val="center"/>
          </w:tcPr>
          <w:p w:rsidR="0084111C" w:rsidRPr="00E2693D" w:rsidRDefault="0084111C" w:rsidP="00200979">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w:t>
            </w:r>
          </w:p>
        </w:tc>
        <w:tc>
          <w:tcPr>
            <w:tcW w:w="284" w:type="dxa"/>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sz w:val="18"/>
                <w:szCs w:val="18"/>
              </w:rPr>
            </w:pPr>
          </w:p>
        </w:tc>
        <w:tc>
          <w:tcPr>
            <w:tcW w:w="1275" w:type="dxa"/>
            <w:vAlign w:val="center"/>
          </w:tcPr>
          <w:p w:rsidR="0084111C" w:rsidRPr="00E2693D" w:rsidRDefault="0084111C" w:rsidP="00200979">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w:t>
            </w:r>
          </w:p>
        </w:tc>
      </w:tr>
      <w:tr w:rsidR="0084111C" w:rsidRPr="00FD7DFD" w:rsidTr="00561E8E">
        <w:trPr>
          <w:trHeight w:val="129"/>
        </w:trPr>
        <w:tc>
          <w:tcPr>
            <w:tcW w:w="2410" w:type="dxa"/>
          </w:tcPr>
          <w:p w:rsidR="0084111C" w:rsidRPr="00E2693D" w:rsidRDefault="0084111C" w:rsidP="009B484E">
            <w:pPr>
              <w:tabs>
                <w:tab w:val="left" w:pos="162"/>
              </w:tabs>
              <w:spacing w:after="0" w:line="240" w:lineRule="atLeast"/>
              <w:ind w:right="-25"/>
              <w:rPr>
                <w:rFonts w:ascii="Times New Roman" w:hAnsi="Times New Roman" w:cs="Times New Roman"/>
                <w:b/>
                <w:bCs/>
                <w:sz w:val="18"/>
                <w:szCs w:val="18"/>
              </w:rPr>
            </w:pPr>
            <w:r w:rsidRPr="00E2693D">
              <w:rPr>
                <w:rFonts w:ascii="Times New Roman" w:hAnsi="Times New Roman" w:cs="Times New Roman"/>
                <w:b/>
                <w:bCs/>
                <w:sz w:val="18"/>
                <w:szCs w:val="18"/>
              </w:rPr>
              <w:t>Total</w:t>
            </w:r>
          </w:p>
        </w:tc>
        <w:tc>
          <w:tcPr>
            <w:tcW w:w="1133"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b/>
                <w:bCs/>
                <w:sz w:val="18"/>
                <w:szCs w:val="18"/>
              </w:rPr>
            </w:pPr>
          </w:p>
        </w:tc>
        <w:tc>
          <w:tcPr>
            <w:tcW w:w="236"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b/>
                <w:bCs/>
                <w:sz w:val="18"/>
                <w:szCs w:val="18"/>
              </w:rPr>
            </w:pPr>
          </w:p>
        </w:tc>
        <w:tc>
          <w:tcPr>
            <w:tcW w:w="1050"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b/>
                <w:bCs/>
                <w:sz w:val="18"/>
                <w:szCs w:val="18"/>
              </w:rPr>
            </w:pPr>
          </w:p>
        </w:tc>
        <w:tc>
          <w:tcPr>
            <w:tcW w:w="1123"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84111C" w:rsidRPr="00E2693D" w:rsidRDefault="0084111C" w:rsidP="009B484E">
            <w:pPr>
              <w:spacing w:after="0" w:line="240" w:lineRule="atLeast"/>
              <w:ind w:right="-25"/>
              <w:jc w:val="center"/>
              <w:rPr>
                <w:rFonts w:ascii="Times New Roman" w:hAnsi="Times New Roman" w:cs="Times New Roman"/>
                <w:b/>
                <w:bCs/>
                <w:sz w:val="18"/>
                <w:szCs w:val="18"/>
              </w:rPr>
            </w:pPr>
          </w:p>
        </w:tc>
        <w:tc>
          <w:tcPr>
            <w:tcW w:w="1085" w:type="dxa"/>
            <w:tcBorders>
              <w:top w:val="single" w:sz="4" w:space="0" w:color="auto"/>
              <w:bottom w:val="double" w:sz="4" w:space="0" w:color="auto"/>
            </w:tcBorders>
            <w:vAlign w:val="center"/>
          </w:tcPr>
          <w:p w:rsidR="0084111C" w:rsidRPr="00E2693D" w:rsidRDefault="0084111C" w:rsidP="00200979">
            <w:pPr>
              <w:tabs>
                <w:tab w:val="decimal" w:pos="705"/>
              </w:tabs>
              <w:spacing w:before="60" w:after="0" w:line="240" w:lineRule="atLeast"/>
              <w:ind w:right="-25"/>
              <w:jc w:val="center"/>
              <w:rPr>
                <w:rFonts w:ascii="Times New Roman" w:hAnsi="Times New Roman" w:cs="Times New Roman"/>
                <w:b/>
                <w:bCs/>
                <w:sz w:val="18"/>
                <w:szCs w:val="18"/>
              </w:rPr>
            </w:pPr>
            <w:r w:rsidRPr="00E2693D">
              <w:rPr>
                <w:rFonts w:ascii="Times New Roman" w:hAnsi="Times New Roman" w:cs="Times New Roman"/>
                <w:b/>
                <w:bCs/>
                <w:sz w:val="18"/>
                <w:szCs w:val="18"/>
              </w:rPr>
              <w:t>342,610</w:t>
            </w:r>
          </w:p>
        </w:tc>
        <w:tc>
          <w:tcPr>
            <w:tcW w:w="252"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b/>
                <w:bCs/>
                <w:sz w:val="18"/>
                <w:szCs w:val="18"/>
              </w:rPr>
            </w:pPr>
            <w:r w:rsidRPr="00E2693D">
              <w:rPr>
                <w:rFonts w:ascii="Times New Roman" w:hAnsi="Times New Roman" w:cs="Times New Roman"/>
                <w:b/>
                <w:bCs/>
                <w:sz w:val="18"/>
                <w:szCs w:val="18"/>
              </w:rPr>
              <w:t>342,090</w:t>
            </w:r>
          </w:p>
        </w:tc>
        <w:tc>
          <w:tcPr>
            <w:tcW w:w="236" w:type="dxa"/>
            <w:vAlign w:val="center"/>
          </w:tcPr>
          <w:p w:rsidR="0084111C" w:rsidRPr="00E2693D" w:rsidRDefault="0084111C" w:rsidP="009B484E">
            <w:pPr>
              <w:tabs>
                <w:tab w:val="left" w:pos="162"/>
              </w:tabs>
              <w:spacing w:before="60" w:after="0" w:line="240" w:lineRule="atLeast"/>
              <w:ind w:right="-25"/>
              <w:jc w:val="center"/>
              <w:rPr>
                <w:rFonts w:ascii="Times New Roman" w:hAnsi="Times New Roman" w:cs="Times New Roman"/>
                <w:b/>
                <w:bCs/>
                <w:sz w:val="18"/>
                <w:szCs w:val="18"/>
              </w:rPr>
            </w:pPr>
          </w:p>
        </w:tc>
        <w:tc>
          <w:tcPr>
            <w:tcW w:w="1140" w:type="dxa"/>
            <w:tcBorders>
              <w:top w:val="single" w:sz="4" w:space="0" w:color="auto"/>
              <w:bottom w:val="double" w:sz="4" w:space="0" w:color="auto"/>
            </w:tcBorders>
            <w:shd w:val="clear" w:color="auto" w:fill="auto"/>
            <w:vAlign w:val="center"/>
          </w:tcPr>
          <w:p w:rsidR="0084111C" w:rsidRPr="00561E8E" w:rsidRDefault="00561E8E" w:rsidP="009B484E">
            <w:pPr>
              <w:tabs>
                <w:tab w:val="decimal" w:pos="705"/>
              </w:tabs>
              <w:spacing w:before="60" w:after="0" w:line="240" w:lineRule="atLeast"/>
              <w:ind w:right="-25"/>
              <w:jc w:val="center"/>
              <w:rPr>
                <w:rFonts w:ascii="Times New Roman" w:hAnsi="Times New Roman" w:cs="Times New Roman"/>
                <w:b/>
                <w:bCs/>
                <w:sz w:val="18"/>
                <w:szCs w:val="18"/>
              </w:rPr>
            </w:pPr>
            <w:r w:rsidRPr="00561E8E">
              <w:rPr>
                <w:rFonts w:ascii="Times New Roman" w:hAnsi="Times New Roman" w:cs="Times New Roman"/>
                <w:b/>
                <w:bCs/>
                <w:sz w:val="18"/>
                <w:szCs w:val="18"/>
              </w:rPr>
              <w:t>297,475</w:t>
            </w:r>
          </w:p>
        </w:tc>
        <w:tc>
          <w:tcPr>
            <w:tcW w:w="236" w:type="dxa"/>
            <w:vAlign w:val="center"/>
          </w:tcPr>
          <w:p w:rsidR="0084111C" w:rsidRPr="00E2693D" w:rsidRDefault="0084111C" w:rsidP="009B484E">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vAlign w:val="center"/>
          </w:tcPr>
          <w:p w:rsidR="0084111C" w:rsidRPr="00E2693D" w:rsidRDefault="0084111C" w:rsidP="009B484E">
            <w:pPr>
              <w:tabs>
                <w:tab w:val="decimal" w:pos="705"/>
              </w:tabs>
              <w:spacing w:before="60" w:after="0" w:line="240" w:lineRule="atLeast"/>
              <w:ind w:right="-25"/>
              <w:jc w:val="center"/>
              <w:rPr>
                <w:rFonts w:ascii="Times New Roman" w:hAnsi="Times New Roman" w:cs="Times New Roman"/>
                <w:b/>
                <w:bCs/>
                <w:sz w:val="18"/>
                <w:szCs w:val="18"/>
              </w:rPr>
            </w:pPr>
            <w:r w:rsidRPr="00E2693D">
              <w:rPr>
                <w:rFonts w:ascii="Times New Roman" w:hAnsi="Times New Roman" w:cs="Times New Roman"/>
                <w:b/>
                <w:bCs/>
                <w:sz w:val="18"/>
                <w:szCs w:val="18"/>
              </w:rPr>
              <w:t>314,918</w:t>
            </w:r>
          </w:p>
        </w:tc>
        <w:tc>
          <w:tcPr>
            <w:tcW w:w="253" w:type="dxa"/>
            <w:vAlign w:val="center"/>
          </w:tcPr>
          <w:p w:rsidR="0084111C" w:rsidRPr="00E2693D" w:rsidRDefault="0084111C" w:rsidP="009B484E">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1067" w:type="dxa"/>
            <w:tcBorders>
              <w:top w:val="single" w:sz="4" w:space="0" w:color="auto"/>
              <w:bottom w:val="double" w:sz="4" w:space="0" w:color="auto"/>
            </w:tcBorders>
            <w:vAlign w:val="center"/>
          </w:tcPr>
          <w:p w:rsidR="0084111C" w:rsidRPr="00E2693D" w:rsidRDefault="007C779C" w:rsidP="00200979">
            <w:pPr>
              <w:tabs>
                <w:tab w:val="left" w:pos="162"/>
              </w:tabs>
              <w:spacing w:before="60" w:after="0" w:line="240" w:lineRule="atLeast"/>
              <w:ind w:right="-25"/>
              <w:jc w:val="center"/>
              <w:rPr>
                <w:rFonts w:ascii="Times New Roman" w:hAnsi="Times New Roman" w:cs="Times New Roman"/>
                <w:b/>
                <w:bCs/>
                <w:sz w:val="18"/>
                <w:szCs w:val="18"/>
              </w:rPr>
            </w:pPr>
            <w:r w:rsidRPr="00E2693D">
              <w:rPr>
                <w:rFonts w:ascii="Times New Roman" w:hAnsi="Times New Roman" w:cs="Times New Roman"/>
                <w:b/>
                <w:bCs/>
                <w:sz w:val="18"/>
                <w:szCs w:val="18"/>
              </w:rPr>
              <w:t>15,000</w:t>
            </w:r>
          </w:p>
        </w:tc>
        <w:tc>
          <w:tcPr>
            <w:tcW w:w="284" w:type="dxa"/>
            <w:vAlign w:val="center"/>
          </w:tcPr>
          <w:p w:rsidR="0084111C" w:rsidRPr="00E2693D" w:rsidRDefault="0084111C" w:rsidP="009B484E">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275" w:type="dxa"/>
            <w:tcBorders>
              <w:top w:val="single" w:sz="4" w:space="0" w:color="auto"/>
              <w:bottom w:val="double" w:sz="4" w:space="0" w:color="auto"/>
            </w:tcBorders>
            <w:vAlign w:val="center"/>
          </w:tcPr>
          <w:p w:rsidR="0084111C" w:rsidRPr="00E2693D" w:rsidRDefault="0084111C" w:rsidP="00200979">
            <w:pPr>
              <w:tabs>
                <w:tab w:val="left" w:pos="162"/>
              </w:tabs>
              <w:spacing w:before="60" w:after="0" w:line="240" w:lineRule="atLeast"/>
              <w:ind w:right="-25"/>
              <w:jc w:val="center"/>
              <w:rPr>
                <w:rFonts w:ascii="Times New Roman" w:hAnsi="Times New Roman" w:cs="Times New Roman"/>
                <w:sz w:val="18"/>
                <w:szCs w:val="18"/>
              </w:rPr>
            </w:pPr>
            <w:r w:rsidRPr="00E2693D">
              <w:rPr>
                <w:rFonts w:ascii="Times New Roman" w:hAnsi="Times New Roman" w:cs="Times New Roman"/>
                <w:sz w:val="18"/>
                <w:szCs w:val="18"/>
              </w:rPr>
              <w:t>-</w:t>
            </w:r>
          </w:p>
        </w:tc>
      </w:tr>
    </w:tbl>
    <w:p w:rsidR="00916036" w:rsidRDefault="00916036" w:rsidP="00916036">
      <w:pPr>
        <w:tabs>
          <w:tab w:val="left" w:pos="567"/>
        </w:tabs>
        <w:spacing w:after="0" w:line="240" w:lineRule="atLeast"/>
        <w:ind w:right="-25"/>
        <w:jc w:val="thaiDistribute"/>
        <w:rPr>
          <w:rFonts w:ascii="Times New Roman" w:hAnsi="Times New Roman" w:cs="Times New Roman"/>
          <w:szCs w:val="22"/>
        </w:rPr>
        <w:sectPr w:rsidR="00916036" w:rsidSect="00C00EF7">
          <w:pgSz w:w="16840" w:h="11907" w:orient="landscape" w:code="9"/>
          <w:pgMar w:top="1440" w:right="1168" w:bottom="992" w:left="1168" w:header="709" w:footer="482" w:gutter="0"/>
          <w:pgNumType w:start="32"/>
          <w:cols w:space="737"/>
          <w:docGrid w:linePitch="299"/>
        </w:sectPr>
      </w:pPr>
    </w:p>
    <w:p w:rsidR="00EE1CB8" w:rsidRDefault="004233B0" w:rsidP="00733C05">
      <w:pPr>
        <w:pStyle w:val="ListParagraph"/>
        <w:numPr>
          <w:ilvl w:val="0"/>
          <w:numId w:val="16"/>
        </w:numPr>
        <w:spacing w:before="120" w:line="340" w:lineRule="exact"/>
        <w:ind w:left="993" w:hanging="426"/>
        <w:jc w:val="thaiDistribute"/>
        <w:rPr>
          <w:rFonts w:ascii="Times New Roman" w:hAnsi="Times New Roman" w:cs="Times New Roman"/>
          <w:i/>
          <w:iCs/>
          <w:sz w:val="22"/>
          <w:szCs w:val="22"/>
        </w:rPr>
      </w:pPr>
      <w:r w:rsidRPr="00EE1CB8">
        <w:rPr>
          <w:rFonts w:ascii="Times New Roman" w:hAnsi="Times New Roman" w:cs="Times New Roman"/>
          <w:i/>
          <w:iCs/>
          <w:sz w:val="22"/>
          <w:szCs w:val="22"/>
        </w:rPr>
        <w:lastRenderedPageBreak/>
        <w:t>Energy Link Design (Thailand) Co., Ltd.</w:t>
      </w:r>
    </w:p>
    <w:p w:rsidR="00733C05" w:rsidRPr="00EE1CB8" w:rsidRDefault="00733C05" w:rsidP="00733C05">
      <w:pPr>
        <w:pStyle w:val="ListParagraph"/>
        <w:spacing w:line="340" w:lineRule="exact"/>
        <w:ind w:left="1225" w:right="-113" w:firstLine="0"/>
        <w:jc w:val="thaiDistribute"/>
        <w:rPr>
          <w:rFonts w:ascii="Times New Roman" w:hAnsi="Times New Roman" w:cs="Times New Roman"/>
          <w:i/>
          <w:iCs/>
          <w:sz w:val="22"/>
          <w:szCs w:val="22"/>
        </w:rPr>
      </w:pPr>
    </w:p>
    <w:p w:rsidR="00EE1CB8" w:rsidRPr="00C57B57" w:rsidRDefault="00EE1CB8" w:rsidP="00733C05">
      <w:pPr>
        <w:pStyle w:val="ListParagraph"/>
        <w:spacing w:line="240" w:lineRule="exact"/>
        <w:ind w:left="993" w:right="-113" w:firstLine="0"/>
        <w:jc w:val="thaiDistribute"/>
        <w:rPr>
          <w:rFonts w:ascii="Times New Roman" w:hAnsi="Times New Roman" w:cs="Times New Roman"/>
          <w:sz w:val="22"/>
          <w:szCs w:val="22"/>
        </w:rPr>
      </w:pPr>
      <w:r w:rsidRPr="00C57B57">
        <w:rPr>
          <w:rFonts w:ascii="Times New Roman" w:hAnsi="Times New Roman" w:cs="Times New Roman"/>
          <w:sz w:val="22"/>
          <w:szCs w:val="22"/>
        </w:rPr>
        <w:t xml:space="preserve">The Board of Directors </w:t>
      </w:r>
      <w:r w:rsidR="00E87A48" w:rsidRPr="00C57B57">
        <w:rPr>
          <w:rFonts w:ascii="Times New Roman" w:hAnsi="Times New Roman" w:cs="Times New Roman"/>
          <w:sz w:val="22"/>
          <w:szCs w:val="22"/>
        </w:rPr>
        <w:t xml:space="preserve">meeting </w:t>
      </w:r>
      <w:r w:rsidRPr="00C57B57">
        <w:rPr>
          <w:rFonts w:ascii="Times New Roman" w:hAnsi="Times New Roman" w:cs="Times New Roman"/>
          <w:sz w:val="22"/>
          <w:szCs w:val="22"/>
        </w:rPr>
        <w:t xml:space="preserve">held on </w:t>
      </w:r>
      <w:r w:rsidR="00BD76A6" w:rsidRPr="00C57B57">
        <w:rPr>
          <w:rFonts w:ascii="Times New Roman" w:hAnsi="Times New Roman" w:cs="Times New Roman"/>
          <w:sz w:val="22"/>
          <w:szCs w:val="22"/>
        </w:rPr>
        <w:t xml:space="preserve">29 September </w:t>
      </w:r>
      <w:r w:rsidRPr="00C57B57">
        <w:rPr>
          <w:rFonts w:ascii="Times New Roman" w:hAnsi="Times New Roman" w:cs="Times New Roman"/>
          <w:sz w:val="22"/>
          <w:szCs w:val="22"/>
        </w:rPr>
        <w:t xml:space="preserve">2022, </w:t>
      </w:r>
      <w:r w:rsidR="00E87A48" w:rsidRPr="00C57B57">
        <w:rPr>
          <w:rFonts w:ascii="Times New Roman" w:hAnsi="Times New Roman" w:cs="Times New Roman"/>
          <w:sz w:val="22"/>
          <w:szCs w:val="22"/>
        </w:rPr>
        <w:t>resolved to</w:t>
      </w:r>
      <w:r w:rsidRPr="00C57B57">
        <w:rPr>
          <w:rFonts w:ascii="Times New Roman" w:hAnsi="Times New Roman" w:cs="Times New Roman"/>
          <w:sz w:val="22"/>
          <w:szCs w:val="22"/>
        </w:rPr>
        <w:t xml:space="preserve"> approve the establishment a new </w:t>
      </w:r>
      <w:r w:rsidR="00E87A48" w:rsidRPr="00C57B57">
        <w:rPr>
          <w:rFonts w:ascii="Times New Roman" w:hAnsi="Times New Roman" w:cs="Times New Roman"/>
          <w:sz w:val="22"/>
          <w:szCs w:val="22"/>
        </w:rPr>
        <w:t xml:space="preserve">joint </w:t>
      </w:r>
      <w:r w:rsidRPr="00C57B57">
        <w:rPr>
          <w:rFonts w:ascii="Times New Roman" w:hAnsi="Times New Roman" w:cs="Times New Roman"/>
          <w:sz w:val="22"/>
          <w:szCs w:val="22"/>
        </w:rPr>
        <w:t xml:space="preserve">venture company (Joint Venture).  The registered capital of the new joint venture is Baht 10 million and the Company will hold </w:t>
      </w:r>
      <w:r w:rsidR="00BD76A6" w:rsidRPr="00C57B57">
        <w:rPr>
          <w:rFonts w:ascii="Times New Roman" w:hAnsi="Times New Roman" w:cs="Angsana New"/>
          <w:sz w:val="22"/>
          <w:szCs w:val="28"/>
        </w:rPr>
        <w:t>investment not exceed</w:t>
      </w:r>
      <w:r w:rsidR="00141FF5" w:rsidRPr="00C57B57">
        <w:rPr>
          <w:rFonts w:ascii="Times New Roman" w:hAnsi="Times New Roman" w:cs="Angsana New"/>
          <w:sz w:val="22"/>
          <w:szCs w:val="28"/>
        </w:rPr>
        <w:t>ing</w:t>
      </w:r>
      <w:r w:rsidR="00BD76A6" w:rsidRPr="00C57B57">
        <w:rPr>
          <w:rFonts w:ascii="Times New Roman" w:hAnsi="Times New Roman" w:cs="Angsana New"/>
          <w:sz w:val="22"/>
          <w:szCs w:val="28"/>
        </w:rPr>
        <w:t xml:space="preserve"> </w:t>
      </w:r>
      <w:r w:rsidRPr="00C57B57">
        <w:rPr>
          <w:rFonts w:ascii="Times New Roman" w:hAnsi="Times New Roman" w:cs="Times New Roman"/>
          <w:sz w:val="22"/>
          <w:szCs w:val="22"/>
        </w:rPr>
        <w:t xml:space="preserve">35% </w:t>
      </w:r>
      <w:r w:rsidR="00BD76A6" w:rsidRPr="00C57B57">
        <w:rPr>
          <w:rFonts w:ascii="Times New Roman" w:hAnsi="Times New Roman" w:cs="Times New Roman"/>
          <w:sz w:val="22"/>
          <w:szCs w:val="22"/>
        </w:rPr>
        <w:t xml:space="preserve">or </w:t>
      </w:r>
      <w:r w:rsidRPr="00C57B57">
        <w:rPr>
          <w:rFonts w:ascii="Times New Roman" w:hAnsi="Times New Roman" w:cs="Times New Roman"/>
          <w:sz w:val="22"/>
          <w:szCs w:val="22"/>
        </w:rPr>
        <w:t>Baht 4 million.</w:t>
      </w:r>
    </w:p>
    <w:p w:rsidR="00EE1CB8" w:rsidRPr="00C57B57" w:rsidRDefault="00EE1CB8" w:rsidP="00733C05">
      <w:pPr>
        <w:pStyle w:val="ListParagraph"/>
        <w:spacing w:line="340" w:lineRule="exact"/>
        <w:ind w:left="993" w:right="-113" w:firstLine="0"/>
        <w:jc w:val="thaiDistribute"/>
        <w:rPr>
          <w:rFonts w:ascii="Times New Roman" w:hAnsi="Times New Roman" w:cs="Times New Roman"/>
          <w:sz w:val="22"/>
          <w:szCs w:val="22"/>
        </w:rPr>
      </w:pPr>
    </w:p>
    <w:p w:rsidR="00EE1CB8" w:rsidRPr="00C57B57" w:rsidRDefault="00EE1CB8" w:rsidP="00733C05">
      <w:pPr>
        <w:pStyle w:val="ListParagraph"/>
        <w:spacing w:line="240" w:lineRule="exact"/>
        <w:ind w:left="993" w:right="-113" w:firstLine="0"/>
        <w:jc w:val="thaiDistribute"/>
        <w:rPr>
          <w:rFonts w:ascii="Times New Roman" w:hAnsi="Times New Roman" w:cs="Times New Roman"/>
          <w:sz w:val="22"/>
          <w:szCs w:val="22"/>
        </w:rPr>
      </w:pPr>
      <w:r w:rsidRPr="00C57B57">
        <w:rPr>
          <w:rFonts w:ascii="Times New Roman" w:hAnsi="Times New Roman" w:cs="Times New Roman"/>
          <w:sz w:val="22"/>
          <w:szCs w:val="22"/>
        </w:rPr>
        <w:t xml:space="preserve">Subsequently, on 3 March 2023, the Company paid for ordinary shares in an associated company (Energy Link Design (Thailand) Co., Ltd.) in the proportion 26% of the registered capital in the amount of Baht 519,900 divided into 5,199 ordinary shares </w:t>
      </w:r>
      <w:r w:rsidR="007F4504" w:rsidRPr="00C57B57">
        <w:rPr>
          <w:rFonts w:ascii="Times New Roman" w:hAnsi="Times New Roman" w:cs="Times New Roman"/>
          <w:sz w:val="22"/>
          <w:szCs w:val="22"/>
        </w:rPr>
        <w:t xml:space="preserve">of </w:t>
      </w:r>
      <w:r w:rsidRPr="00C57B57">
        <w:rPr>
          <w:rFonts w:ascii="Times New Roman" w:hAnsi="Times New Roman" w:cs="Times New Roman"/>
          <w:sz w:val="22"/>
          <w:szCs w:val="22"/>
        </w:rPr>
        <w:t>Baht 100 per share and the associated company has registered its establishment with the Ministry of Commerce on 9</w:t>
      </w:r>
      <w:r w:rsidR="00916F63" w:rsidRPr="00C57B57">
        <w:rPr>
          <w:rFonts w:ascii="Times New Roman" w:hAnsi="Times New Roman" w:cs="Times New Roman"/>
          <w:sz w:val="22"/>
          <w:szCs w:val="22"/>
        </w:rPr>
        <w:t xml:space="preserve"> </w:t>
      </w:r>
      <w:r w:rsidRPr="00C57B57">
        <w:rPr>
          <w:rFonts w:ascii="Times New Roman" w:hAnsi="Times New Roman" w:cs="Times New Roman"/>
          <w:sz w:val="22"/>
          <w:szCs w:val="22"/>
        </w:rPr>
        <w:t>March 2023.</w:t>
      </w:r>
    </w:p>
    <w:p w:rsidR="00BD3BE8" w:rsidRPr="00C57B57" w:rsidRDefault="00BD3BE8" w:rsidP="00BD3BE8">
      <w:pPr>
        <w:pStyle w:val="ListParagraph"/>
        <w:spacing w:line="340" w:lineRule="exact"/>
        <w:ind w:left="1225" w:right="-113" w:firstLine="0"/>
        <w:jc w:val="thaiDistribute"/>
        <w:rPr>
          <w:rFonts w:ascii="Times New Roman" w:hAnsi="Times New Roman" w:cs="Times New Roman"/>
          <w:sz w:val="22"/>
          <w:szCs w:val="22"/>
        </w:rPr>
      </w:pPr>
    </w:p>
    <w:p w:rsidR="00B77768" w:rsidRPr="00C57B57" w:rsidRDefault="00B77768" w:rsidP="00733C05">
      <w:pPr>
        <w:pStyle w:val="ListParagraph"/>
        <w:numPr>
          <w:ilvl w:val="0"/>
          <w:numId w:val="16"/>
        </w:numPr>
        <w:spacing w:line="340" w:lineRule="exact"/>
        <w:ind w:left="992" w:right="-113" w:hanging="425"/>
        <w:jc w:val="thaiDistribute"/>
        <w:rPr>
          <w:rFonts w:ascii="Times New Roman" w:hAnsi="Times New Roman" w:cs="Times New Roman"/>
          <w:i/>
          <w:iCs/>
          <w:sz w:val="22"/>
          <w:szCs w:val="22"/>
        </w:rPr>
      </w:pPr>
      <w:r w:rsidRPr="00C57B57">
        <w:rPr>
          <w:rFonts w:ascii="Times New Roman" w:hAnsi="Times New Roman" w:cs="Times New Roman"/>
          <w:i/>
          <w:iCs/>
          <w:sz w:val="22"/>
          <w:szCs w:val="22"/>
        </w:rPr>
        <w:t>SGMP Company Limited (“SGMP”)</w:t>
      </w:r>
    </w:p>
    <w:p w:rsidR="00733C05" w:rsidRPr="00C57B57" w:rsidRDefault="00733C05" w:rsidP="00733C05">
      <w:pPr>
        <w:pStyle w:val="ListParagraph"/>
        <w:spacing w:line="340" w:lineRule="exact"/>
        <w:ind w:left="1219" w:right="-113" w:firstLine="0"/>
        <w:jc w:val="thaiDistribute"/>
        <w:rPr>
          <w:rFonts w:ascii="Times New Roman" w:hAnsi="Times New Roman" w:cs="Times New Roman"/>
          <w:i/>
          <w:iCs/>
          <w:sz w:val="22"/>
          <w:szCs w:val="22"/>
        </w:rPr>
      </w:pPr>
    </w:p>
    <w:p w:rsidR="00A7045F" w:rsidRPr="00C57B57" w:rsidRDefault="00E87A48" w:rsidP="00733C05">
      <w:pPr>
        <w:pStyle w:val="ListParagraph"/>
        <w:spacing w:line="240" w:lineRule="exact"/>
        <w:ind w:left="993" w:right="-113" w:firstLine="0"/>
        <w:jc w:val="thaiDistribute"/>
        <w:rPr>
          <w:rFonts w:ascii="Times New Roman" w:hAnsi="Times New Roman" w:cs="Times New Roman"/>
          <w:sz w:val="22"/>
          <w:szCs w:val="22"/>
        </w:rPr>
      </w:pPr>
      <w:r w:rsidRPr="00C57B57">
        <w:rPr>
          <w:rFonts w:ascii="Times New Roman" w:hAnsi="Times New Roman" w:cs="Times New Roman"/>
          <w:sz w:val="22"/>
          <w:szCs w:val="22"/>
        </w:rPr>
        <w:t>T</w:t>
      </w:r>
      <w:r w:rsidR="00A7045F" w:rsidRPr="00C57B57">
        <w:rPr>
          <w:rFonts w:ascii="Times New Roman" w:hAnsi="Times New Roman" w:cs="Times New Roman"/>
          <w:sz w:val="22"/>
          <w:szCs w:val="22"/>
        </w:rPr>
        <w:t>he Extraordinary General Meeting of Shareholders</w:t>
      </w:r>
      <w:r w:rsidR="00212288" w:rsidRPr="00C57B57">
        <w:rPr>
          <w:rFonts w:ascii="Times New Roman" w:hAnsi="Times New Roman" w:cs="Times New Roman"/>
          <w:sz w:val="22"/>
          <w:szCs w:val="22"/>
        </w:rPr>
        <w:t xml:space="preserve"> </w:t>
      </w:r>
      <w:r w:rsidR="00041F93" w:rsidRPr="00C57B57">
        <w:rPr>
          <w:rFonts w:ascii="Times New Roman" w:hAnsi="Times New Roman" w:cs="Times New Roman"/>
          <w:sz w:val="22"/>
          <w:szCs w:val="22"/>
        </w:rPr>
        <w:t>held o</w:t>
      </w:r>
      <w:r w:rsidRPr="00C57B57">
        <w:rPr>
          <w:rFonts w:ascii="Times New Roman" w:hAnsi="Times New Roman" w:cs="Times New Roman"/>
          <w:sz w:val="22"/>
          <w:szCs w:val="22"/>
        </w:rPr>
        <w:t xml:space="preserve">n 30 June 2022, </w:t>
      </w:r>
      <w:r w:rsidR="00212288" w:rsidRPr="00C57B57">
        <w:rPr>
          <w:rFonts w:ascii="Times New Roman" w:hAnsi="Times New Roman" w:cs="Times New Roman"/>
          <w:sz w:val="22"/>
          <w:szCs w:val="22"/>
        </w:rPr>
        <w:t xml:space="preserve">to </w:t>
      </w:r>
      <w:r w:rsidR="00A7045F" w:rsidRPr="00C57B57">
        <w:rPr>
          <w:rFonts w:ascii="Times New Roman" w:hAnsi="Times New Roman" w:cs="Times New Roman"/>
          <w:sz w:val="22"/>
          <w:szCs w:val="22"/>
        </w:rPr>
        <w:t xml:space="preserve">approved the investment in SGMP Company Limited (“SGMP”) by acquiring SGMP’s shares from </w:t>
      </w:r>
      <w:r w:rsidR="00212288" w:rsidRPr="00C57B57">
        <w:rPr>
          <w:rFonts w:ascii="Times New Roman" w:hAnsi="Times New Roman" w:cs="Times New Roman"/>
          <w:sz w:val="22"/>
          <w:szCs w:val="22"/>
        </w:rPr>
        <w:t xml:space="preserve">related companies </w:t>
      </w:r>
      <w:r w:rsidR="00A7045F" w:rsidRPr="00C57B57">
        <w:rPr>
          <w:rFonts w:ascii="Times New Roman" w:hAnsi="Times New Roman" w:cs="Times New Roman"/>
          <w:sz w:val="22"/>
          <w:szCs w:val="22"/>
        </w:rPr>
        <w:t>(Gold Dynamic Holdings Limited), which is a Hong Kong legal entity. the Company intends to acquire 6</w:t>
      </w:r>
      <w:r w:rsidR="00A7045F" w:rsidRPr="00C57B57">
        <w:rPr>
          <w:rFonts w:ascii="Times New Roman" w:hAnsi="Times New Roman" w:cs="Times New Roman"/>
          <w:sz w:val="22"/>
          <w:szCs w:val="22"/>
          <w:cs/>
        </w:rPr>
        <w:t>,</w:t>
      </w:r>
      <w:r w:rsidR="00A7045F" w:rsidRPr="00C57B57">
        <w:rPr>
          <w:rFonts w:ascii="Times New Roman" w:hAnsi="Times New Roman" w:cs="Times New Roman"/>
          <w:sz w:val="22"/>
          <w:szCs w:val="22"/>
        </w:rPr>
        <w:t>150</w:t>
      </w:r>
      <w:r w:rsidR="00A7045F" w:rsidRPr="00C57B57">
        <w:rPr>
          <w:rFonts w:ascii="Times New Roman" w:hAnsi="Times New Roman" w:cs="Times New Roman"/>
          <w:sz w:val="22"/>
          <w:szCs w:val="22"/>
          <w:cs/>
        </w:rPr>
        <w:t>,</w:t>
      </w:r>
      <w:r w:rsidR="00A7045F" w:rsidRPr="00C57B57">
        <w:rPr>
          <w:rFonts w:ascii="Times New Roman" w:hAnsi="Times New Roman" w:cs="Times New Roman"/>
          <w:sz w:val="22"/>
          <w:szCs w:val="22"/>
        </w:rPr>
        <w:t xml:space="preserve">000 shares </w:t>
      </w:r>
      <w:r w:rsidR="00681047" w:rsidRPr="00C57B57">
        <w:rPr>
          <w:rFonts w:ascii="Times New Roman" w:hAnsi="Times New Roman" w:cs="Times New Roman"/>
          <w:sz w:val="22"/>
          <w:szCs w:val="22"/>
        </w:rPr>
        <w:t>with</w:t>
      </w:r>
      <w:r w:rsidR="00A7045F" w:rsidRPr="00C57B57">
        <w:rPr>
          <w:rFonts w:ascii="Times New Roman" w:hAnsi="Times New Roman" w:cs="Times New Roman"/>
          <w:sz w:val="22"/>
          <w:szCs w:val="22"/>
        </w:rPr>
        <w:t xml:space="preserve"> </w:t>
      </w:r>
      <w:r w:rsidR="00681047" w:rsidRPr="00C57B57">
        <w:rPr>
          <w:rFonts w:ascii="Times New Roman" w:hAnsi="Times New Roman" w:cs="Times New Roman"/>
          <w:sz w:val="22"/>
          <w:szCs w:val="22"/>
        </w:rPr>
        <w:t>at the</w:t>
      </w:r>
      <w:r w:rsidR="00041F93" w:rsidRPr="00C57B57">
        <w:rPr>
          <w:rFonts w:ascii="Times New Roman" w:hAnsi="Times New Roman" w:cs="Times New Roman"/>
          <w:sz w:val="22"/>
          <w:szCs w:val="22"/>
        </w:rPr>
        <w:t xml:space="preserve"> par value of Baht</w:t>
      </w:r>
      <w:r w:rsidR="00A7045F" w:rsidRPr="00C57B57">
        <w:rPr>
          <w:rFonts w:ascii="Times New Roman" w:hAnsi="Times New Roman" w:cs="Times New Roman"/>
          <w:sz w:val="22"/>
          <w:szCs w:val="22"/>
        </w:rPr>
        <w:t xml:space="preserve"> 5 per share consisting of 6</w:t>
      </w:r>
      <w:r w:rsidR="00A7045F" w:rsidRPr="00C57B57">
        <w:rPr>
          <w:rFonts w:ascii="Times New Roman" w:hAnsi="Times New Roman" w:cs="Times New Roman"/>
          <w:sz w:val="22"/>
          <w:szCs w:val="22"/>
          <w:cs/>
        </w:rPr>
        <w:t>,</w:t>
      </w:r>
      <w:r w:rsidR="00A7045F" w:rsidRPr="00C57B57">
        <w:rPr>
          <w:rFonts w:ascii="Times New Roman" w:hAnsi="Times New Roman" w:cs="Times New Roman"/>
          <w:sz w:val="22"/>
          <w:szCs w:val="22"/>
        </w:rPr>
        <w:t>000,000 ordinary shares and 150</w:t>
      </w:r>
      <w:r w:rsidR="00A7045F" w:rsidRPr="00C57B57">
        <w:rPr>
          <w:rFonts w:ascii="Times New Roman" w:hAnsi="Times New Roman" w:cs="Times New Roman"/>
          <w:sz w:val="22"/>
          <w:szCs w:val="22"/>
          <w:cs/>
        </w:rPr>
        <w:t>,</w:t>
      </w:r>
      <w:r w:rsidR="00A7045F" w:rsidRPr="00C57B57">
        <w:rPr>
          <w:rFonts w:ascii="Times New Roman" w:hAnsi="Times New Roman" w:cs="Times New Roman"/>
          <w:sz w:val="22"/>
          <w:szCs w:val="22"/>
        </w:rPr>
        <w:t>000 preferred shares, representing 30 percent of the total number of shares in SGMP, from one of its existing shareholders</w:t>
      </w:r>
      <w:r w:rsidR="00B10889" w:rsidRPr="00C57B57">
        <w:rPr>
          <w:rFonts w:ascii="Times New Roman" w:hAnsi="Times New Roman" w:cs="Times New Roman"/>
          <w:sz w:val="22"/>
          <w:szCs w:val="22"/>
        </w:rPr>
        <w:t xml:space="preserve"> SGMP</w:t>
      </w:r>
      <w:r w:rsidR="00A7045F" w:rsidRPr="00C57B57">
        <w:rPr>
          <w:rFonts w:ascii="Times New Roman" w:hAnsi="Times New Roman" w:cs="Times New Roman"/>
          <w:sz w:val="22"/>
          <w:szCs w:val="22"/>
        </w:rPr>
        <w:t>, (the “Seller of SGMP Shares</w:t>
      </w:r>
      <w:r w:rsidR="00041F93" w:rsidRPr="00C57B57">
        <w:rPr>
          <w:rFonts w:ascii="Times New Roman" w:hAnsi="Times New Roman" w:cs="Times New Roman"/>
          <w:sz w:val="22"/>
          <w:szCs w:val="22"/>
        </w:rPr>
        <w:t xml:space="preserve">”) at the purchase price Baht </w:t>
      </w:r>
      <w:r w:rsidR="00A7045F" w:rsidRPr="00C57B57">
        <w:rPr>
          <w:rFonts w:ascii="Times New Roman" w:hAnsi="Times New Roman" w:cs="Times New Roman"/>
          <w:sz w:val="22"/>
          <w:szCs w:val="22"/>
        </w:rPr>
        <w:t>60</w:t>
      </w:r>
      <w:r w:rsidR="00A7045F" w:rsidRPr="00C57B57">
        <w:rPr>
          <w:rFonts w:ascii="Times New Roman" w:hAnsi="Times New Roman" w:cs="Times New Roman"/>
          <w:sz w:val="22"/>
          <w:szCs w:val="22"/>
          <w:cs/>
        </w:rPr>
        <w:t>.</w:t>
      </w:r>
      <w:r w:rsidR="00A7045F" w:rsidRPr="00C57B57">
        <w:rPr>
          <w:rFonts w:ascii="Times New Roman" w:hAnsi="Times New Roman" w:cs="Times New Roman"/>
          <w:sz w:val="22"/>
          <w:szCs w:val="22"/>
        </w:rPr>
        <w:t>439 per share, totaling not exceeding to Baht 371</w:t>
      </w:r>
      <w:r w:rsidR="00A7045F" w:rsidRPr="00C57B57">
        <w:rPr>
          <w:rFonts w:ascii="Times New Roman" w:hAnsi="Times New Roman" w:cs="Times New Roman"/>
          <w:sz w:val="22"/>
          <w:szCs w:val="22"/>
          <w:cs/>
        </w:rPr>
        <w:t>,</w:t>
      </w:r>
      <w:r w:rsidR="00A7045F" w:rsidRPr="00C57B57">
        <w:rPr>
          <w:rFonts w:ascii="Times New Roman" w:hAnsi="Times New Roman" w:cs="Times New Roman"/>
          <w:sz w:val="22"/>
          <w:szCs w:val="22"/>
        </w:rPr>
        <w:t>700</w:t>
      </w:r>
      <w:r w:rsidR="00A7045F" w:rsidRPr="00C57B57">
        <w:rPr>
          <w:rFonts w:ascii="Times New Roman" w:hAnsi="Times New Roman" w:cs="Times New Roman"/>
          <w:sz w:val="22"/>
          <w:szCs w:val="22"/>
          <w:cs/>
        </w:rPr>
        <w:t>,</w:t>
      </w:r>
      <w:r w:rsidR="00A7045F" w:rsidRPr="00C57B57">
        <w:rPr>
          <w:rFonts w:ascii="Times New Roman" w:hAnsi="Times New Roman" w:cs="Times New Roman"/>
          <w:sz w:val="22"/>
          <w:szCs w:val="22"/>
        </w:rPr>
        <w:t>000 The details of how the Company will pay for the shares in SGMP are as follows:</w:t>
      </w:r>
    </w:p>
    <w:p w:rsidR="00733C05" w:rsidRPr="00C57B57" w:rsidRDefault="00733C05" w:rsidP="00733C05">
      <w:pPr>
        <w:pStyle w:val="ListParagraph"/>
        <w:spacing w:line="240" w:lineRule="exact"/>
        <w:ind w:left="1225" w:right="-113" w:firstLine="0"/>
        <w:jc w:val="thaiDistribute"/>
        <w:rPr>
          <w:rFonts w:ascii="Times New Roman" w:hAnsi="Times New Roman" w:cs="Times New Roman"/>
          <w:sz w:val="22"/>
          <w:szCs w:val="22"/>
        </w:rPr>
      </w:pPr>
    </w:p>
    <w:p w:rsidR="00A7045F" w:rsidRPr="00C57B57" w:rsidRDefault="00A7045F" w:rsidP="00733C05">
      <w:pPr>
        <w:pStyle w:val="ListParagraph"/>
        <w:numPr>
          <w:ilvl w:val="0"/>
          <w:numId w:val="21"/>
        </w:numPr>
        <w:spacing w:line="240" w:lineRule="exact"/>
        <w:ind w:left="1418" w:right="-113" w:hanging="425"/>
        <w:jc w:val="thaiDistribute"/>
        <w:rPr>
          <w:rFonts w:ascii="Times New Roman" w:hAnsi="Times New Roman" w:cs="Times New Roman"/>
          <w:sz w:val="22"/>
          <w:szCs w:val="22"/>
        </w:rPr>
      </w:pPr>
      <w:r w:rsidRPr="00C57B57">
        <w:rPr>
          <w:rFonts w:ascii="Times New Roman" w:hAnsi="Times New Roman" w:cs="Times New Roman"/>
          <w:sz w:val="22"/>
          <w:szCs w:val="22"/>
        </w:rPr>
        <w:t>Pay</w:t>
      </w:r>
      <w:r w:rsidR="00733C05" w:rsidRPr="00C57B57">
        <w:rPr>
          <w:rFonts w:ascii="Times New Roman" w:hAnsi="Times New Roman" w:cs="Times New Roman"/>
          <w:sz w:val="22"/>
          <w:szCs w:val="22"/>
        </w:rPr>
        <w:t>ment</w:t>
      </w:r>
      <w:r w:rsidRPr="00C57B57">
        <w:rPr>
          <w:rFonts w:ascii="Times New Roman" w:hAnsi="Times New Roman" w:cs="Times New Roman"/>
          <w:sz w:val="22"/>
          <w:szCs w:val="22"/>
        </w:rPr>
        <w:t xml:space="preserve"> by cash in the amount of Baht 122,130,000</w:t>
      </w:r>
      <w:r w:rsidR="00041F93" w:rsidRPr="00C57B57">
        <w:rPr>
          <w:rFonts w:ascii="Times New Roman" w:hAnsi="Times New Roman" w:cs="Times New Roman"/>
          <w:sz w:val="22"/>
          <w:szCs w:val="22"/>
        </w:rPr>
        <w:t xml:space="preserve"> which</w:t>
      </w:r>
      <w:r w:rsidRPr="00C57B57">
        <w:rPr>
          <w:rFonts w:ascii="Times New Roman" w:hAnsi="Times New Roman" w:cs="Times New Roman"/>
          <w:sz w:val="22"/>
          <w:szCs w:val="22"/>
        </w:rPr>
        <w:t xml:space="preserve"> the Company will pay from the Company's operating cash flow and the Company has paid the said payment in full on </w:t>
      </w:r>
      <w:r w:rsidR="00041F93" w:rsidRPr="00C57B57">
        <w:rPr>
          <w:rFonts w:ascii="Times New Roman" w:hAnsi="Times New Roman" w:cs="Times New Roman"/>
          <w:sz w:val="22"/>
          <w:szCs w:val="22"/>
        </w:rPr>
        <w:t>23 July</w:t>
      </w:r>
      <w:r w:rsidR="00906F79" w:rsidRPr="00C57B57">
        <w:rPr>
          <w:rFonts w:ascii="Times New Roman" w:hAnsi="Times New Roman" w:cs="Times New Roman"/>
          <w:sz w:val="22"/>
          <w:szCs w:val="22"/>
        </w:rPr>
        <w:t xml:space="preserve"> </w:t>
      </w:r>
      <w:r w:rsidRPr="00C57B57">
        <w:rPr>
          <w:rFonts w:ascii="Times New Roman" w:hAnsi="Times New Roman" w:cs="Times New Roman"/>
          <w:sz w:val="22"/>
          <w:szCs w:val="22"/>
        </w:rPr>
        <w:t xml:space="preserve">2022. </w:t>
      </w:r>
    </w:p>
    <w:p w:rsidR="00C57B57" w:rsidRDefault="00A7045F" w:rsidP="00733C05">
      <w:pPr>
        <w:pStyle w:val="ListParagraph"/>
        <w:numPr>
          <w:ilvl w:val="0"/>
          <w:numId w:val="21"/>
        </w:numPr>
        <w:spacing w:before="120" w:line="240" w:lineRule="exact"/>
        <w:ind w:left="1418" w:right="-113" w:hanging="425"/>
        <w:jc w:val="thaiDistribute"/>
        <w:rPr>
          <w:rFonts w:ascii="Times New Roman" w:hAnsi="Times New Roman" w:cs="Times New Roman"/>
          <w:sz w:val="22"/>
          <w:szCs w:val="22"/>
        </w:rPr>
      </w:pPr>
      <w:r w:rsidRPr="00C57B57">
        <w:rPr>
          <w:rFonts w:ascii="Times New Roman" w:hAnsi="Times New Roman" w:cs="Times New Roman"/>
          <w:sz w:val="22"/>
          <w:szCs w:val="22"/>
        </w:rPr>
        <w:t xml:space="preserve">The Company </w:t>
      </w:r>
      <w:r w:rsidR="00733C05" w:rsidRPr="00C57B57">
        <w:rPr>
          <w:rFonts w:ascii="Times New Roman" w:hAnsi="Times New Roman" w:cs="Times New Roman"/>
          <w:sz w:val="22"/>
          <w:szCs w:val="22"/>
        </w:rPr>
        <w:t>will</w:t>
      </w:r>
      <w:r w:rsidRPr="00C57B57">
        <w:rPr>
          <w:rFonts w:ascii="Times New Roman" w:hAnsi="Times New Roman" w:cs="Times New Roman"/>
          <w:sz w:val="22"/>
          <w:szCs w:val="22"/>
        </w:rPr>
        <w:t xml:space="preserve"> pay</w:t>
      </w:r>
      <w:r w:rsidR="00733C05" w:rsidRPr="00C57B57">
        <w:rPr>
          <w:rFonts w:ascii="Times New Roman" w:hAnsi="Times New Roman" w:cs="Times New Roman"/>
          <w:sz w:val="22"/>
          <w:szCs w:val="22"/>
        </w:rPr>
        <w:t>ment</w:t>
      </w:r>
      <w:r w:rsidRPr="00C57B57">
        <w:rPr>
          <w:rFonts w:ascii="Times New Roman" w:hAnsi="Times New Roman" w:cs="Times New Roman"/>
          <w:sz w:val="22"/>
          <w:szCs w:val="22"/>
        </w:rPr>
        <w:t xml:space="preserve"> part of the consideration by issuance of newly issued ordinary shares of the Company by way of a private placement as payment in kind for the acquisition of shares instead of cash. Upon comparison between the fair value of SGMP and that of the Company, the Board of Directors resolved to propose that the Shareholders’ Meeting consider and approve the issuance and allocation of not exceeding 423,000,</w:t>
      </w:r>
      <w:r w:rsidR="00041F93" w:rsidRPr="00C57B57">
        <w:rPr>
          <w:rFonts w:ascii="Times New Roman" w:hAnsi="Times New Roman" w:cs="Times New Roman"/>
          <w:sz w:val="22"/>
          <w:szCs w:val="22"/>
        </w:rPr>
        <w:t>000 shares at a par value</w:t>
      </w:r>
      <w:r w:rsidRPr="00C57B57">
        <w:rPr>
          <w:rFonts w:ascii="Times New Roman" w:hAnsi="Times New Roman" w:cs="Times New Roman"/>
          <w:sz w:val="22"/>
          <w:szCs w:val="22"/>
        </w:rPr>
        <w:t xml:space="preserve"> 0.50 per share</w:t>
      </w:r>
      <w:r w:rsidR="00041F93" w:rsidRPr="00C57B57">
        <w:rPr>
          <w:rFonts w:ascii="Times New Roman" w:hAnsi="Times New Roman" w:cs="Times New Roman"/>
          <w:sz w:val="22"/>
          <w:szCs w:val="22"/>
        </w:rPr>
        <w:t>, with the offering price of Baht</w:t>
      </w:r>
      <w:r w:rsidRPr="00C57B57">
        <w:rPr>
          <w:rFonts w:ascii="Times New Roman" w:hAnsi="Times New Roman" w:cs="Times New Roman"/>
          <w:sz w:val="22"/>
          <w:szCs w:val="22"/>
        </w:rPr>
        <w:t xml:space="preserve"> 0.59  per share, totaling to Baht 249,570,000 to the Seller of SGMP Shares as payment in kind for the acquisition and acceptance of shares in SGMP from the Seller of SGMP Shares, representing 17.35 percent of all issued and paid-up shares of the Company (based on all issued and paid-up shares of the Company after the execution of the Share Purchase Transaction of SGMP) with the share swap ratio of 1 SGMP share to 102.439 newly issued shares of the Company (fractions of shares will be discarded) (the “Transaction involving the Share Allocation in Consideration of the A</w:t>
      </w:r>
      <w:r w:rsidR="00C57B57">
        <w:rPr>
          <w:rFonts w:ascii="Times New Roman" w:hAnsi="Times New Roman" w:cs="Times New Roman"/>
          <w:sz w:val="22"/>
          <w:szCs w:val="22"/>
        </w:rPr>
        <w:t>cquisition of Shares in SGMP”)</w:t>
      </w:r>
    </w:p>
    <w:p w:rsidR="00C57B57" w:rsidRDefault="00C57B57" w:rsidP="00C57B57">
      <w:pPr>
        <w:pStyle w:val="ListParagraph"/>
        <w:spacing w:before="120" w:line="240" w:lineRule="exact"/>
        <w:ind w:left="1418" w:right="-113" w:firstLine="0"/>
        <w:jc w:val="thaiDistribute"/>
        <w:rPr>
          <w:rFonts w:ascii="Times New Roman" w:hAnsi="Times New Roman" w:cs="Times New Roman"/>
          <w:sz w:val="22"/>
          <w:szCs w:val="22"/>
        </w:rPr>
      </w:pPr>
    </w:p>
    <w:p w:rsidR="005A1602" w:rsidRPr="00C57B57" w:rsidRDefault="007C779C" w:rsidP="00C57B57">
      <w:pPr>
        <w:pStyle w:val="ListParagraph"/>
        <w:spacing w:before="120" w:line="240" w:lineRule="exact"/>
        <w:ind w:left="1418" w:right="-113" w:firstLine="0"/>
        <w:jc w:val="thaiDistribute"/>
        <w:rPr>
          <w:rFonts w:ascii="Times New Roman" w:hAnsi="Times New Roman" w:cs="Times New Roman"/>
          <w:sz w:val="22"/>
          <w:szCs w:val="22"/>
        </w:rPr>
      </w:pPr>
      <w:r w:rsidRPr="00C57B57">
        <w:rPr>
          <w:rFonts w:ascii="Times New Roman" w:hAnsi="Times New Roman" w:cs="Times New Roman"/>
          <w:sz w:val="22"/>
          <w:szCs w:val="22"/>
        </w:rPr>
        <w:t xml:space="preserve">Please see note </w:t>
      </w:r>
      <w:r w:rsidRPr="00C57B57">
        <w:rPr>
          <w:rFonts w:ascii="Times New Roman" w:hAnsi="Times New Roman" w:cstheme="minorBidi"/>
          <w:sz w:val="22"/>
          <w:szCs w:val="22"/>
        </w:rPr>
        <w:t>21 to the interim financial statements.</w:t>
      </w:r>
    </w:p>
    <w:p w:rsidR="00733C05" w:rsidRPr="00C57B57" w:rsidRDefault="00733C05" w:rsidP="001C247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C57B57" w:rsidRDefault="00C57B57">
      <w:pPr>
        <w:spacing w:after="0" w:line="240" w:lineRule="auto"/>
        <w:rPr>
          <w:rFonts w:ascii="Times New Roman" w:hAnsi="Times New Roman" w:cs="Times New Roman"/>
          <w:szCs w:val="22"/>
        </w:rPr>
      </w:pPr>
      <w:r>
        <w:rPr>
          <w:rFonts w:ascii="Times New Roman" w:hAnsi="Times New Roman" w:cs="Times New Roman"/>
          <w:szCs w:val="22"/>
        </w:rPr>
        <w:br w:type="page"/>
      </w:r>
    </w:p>
    <w:p w:rsidR="001C247E" w:rsidRPr="00FC426E" w:rsidRDefault="00FC426E" w:rsidP="00C57B57">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cs="Times New Roman"/>
          <w:sz w:val="22"/>
          <w:szCs w:val="22"/>
        </w:rPr>
      </w:pPr>
      <w:r w:rsidRPr="00FC426E">
        <w:rPr>
          <w:rFonts w:ascii="Times New Roman" w:hAnsi="Times New Roman" w:cs="Times New Roman"/>
          <w:sz w:val="22"/>
          <w:szCs w:val="22"/>
        </w:rPr>
        <w:lastRenderedPageBreak/>
        <w:t>As at 30 September</w:t>
      </w:r>
      <w:r w:rsidR="001C247E" w:rsidRPr="00FC426E">
        <w:rPr>
          <w:rFonts w:ascii="Times New Roman" w:hAnsi="Times New Roman" w:cs="Times New Roman"/>
          <w:sz w:val="22"/>
          <w:szCs w:val="22"/>
        </w:rPr>
        <w:t xml:space="preserve"> 2023, investment</w:t>
      </w:r>
      <w:r w:rsidR="00466701" w:rsidRPr="00FC426E">
        <w:rPr>
          <w:rFonts w:ascii="Times New Roman" w:hAnsi="Times New Roman" w:cs="Times New Roman"/>
          <w:sz w:val="22"/>
          <w:szCs w:val="22"/>
        </w:rPr>
        <w:t>s</w:t>
      </w:r>
      <w:r w:rsidR="001C247E" w:rsidRPr="00FC426E">
        <w:rPr>
          <w:rFonts w:ascii="Times New Roman" w:hAnsi="Times New Roman" w:cs="Times New Roman"/>
          <w:sz w:val="22"/>
          <w:szCs w:val="22"/>
        </w:rPr>
        <w:t xml:space="preserve"> in associate (SGMP Company Limited) </w:t>
      </w:r>
      <w:r w:rsidR="00466701" w:rsidRPr="00FC426E">
        <w:rPr>
          <w:rFonts w:ascii="Times New Roman" w:hAnsi="Times New Roman" w:cs="Times New Roman"/>
          <w:sz w:val="22"/>
          <w:szCs w:val="22"/>
        </w:rPr>
        <w:t xml:space="preserve">of the Company were accounted for </w:t>
      </w:r>
      <w:r w:rsidR="001C247E" w:rsidRPr="00FC426E">
        <w:rPr>
          <w:rFonts w:ascii="Times New Roman" w:hAnsi="Times New Roman" w:cs="Times New Roman"/>
          <w:sz w:val="22"/>
          <w:szCs w:val="22"/>
        </w:rPr>
        <w:t xml:space="preserve">by equity method in consolidated financial statements </w:t>
      </w:r>
      <w:r w:rsidR="00916F63" w:rsidRPr="00FC426E">
        <w:rPr>
          <w:rFonts w:ascii="Times New Roman" w:hAnsi="Times New Roman" w:cs="Times New Roman"/>
          <w:sz w:val="22"/>
          <w:szCs w:val="22"/>
        </w:rPr>
        <w:t xml:space="preserve">their carrying amount as at 30 </w:t>
      </w:r>
      <w:r w:rsidR="001D0025" w:rsidRPr="00FC426E">
        <w:rPr>
          <w:rFonts w:ascii="Times New Roman" w:hAnsi="Times New Roman" w:cs="Times New Roman"/>
          <w:sz w:val="22"/>
          <w:szCs w:val="22"/>
        </w:rPr>
        <w:t>September</w:t>
      </w:r>
      <w:r w:rsidR="00916F63" w:rsidRPr="00FC426E">
        <w:rPr>
          <w:rFonts w:ascii="Times New Roman" w:hAnsi="Times New Roman" w:cs="Times New Roman"/>
          <w:sz w:val="22"/>
          <w:szCs w:val="22"/>
        </w:rPr>
        <w:t xml:space="preserve"> 2023 were Baht </w:t>
      </w:r>
      <w:r w:rsidRPr="00FC426E">
        <w:rPr>
          <w:rFonts w:ascii="Times New Roman" w:hAnsi="Times New Roman" w:cs="Times New Roman"/>
          <w:sz w:val="22"/>
          <w:szCs w:val="22"/>
        </w:rPr>
        <w:t>297</w:t>
      </w:r>
      <w:r w:rsidR="001C247E" w:rsidRPr="00FC426E">
        <w:rPr>
          <w:rFonts w:ascii="Times New Roman" w:hAnsi="Times New Roman" w:cs="Times New Roman"/>
          <w:sz w:val="22"/>
          <w:szCs w:val="22"/>
        </w:rPr>
        <w:t xml:space="preserve"> million or eq</w:t>
      </w:r>
      <w:r w:rsidRPr="00FC426E">
        <w:rPr>
          <w:rFonts w:ascii="Times New Roman" w:hAnsi="Times New Roman" w:cs="Times New Roman"/>
          <w:sz w:val="22"/>
          <w:szCs w:val="22"/>
        </w:rPr>
        <w:t>ualed to 66</w:t>
      </w:r>
      <w:r w:rsidR="001C247E" w:rsidRPr="00FC426E">
        <w:rPr>
          <w:rFonts w:ascii="Times New Roman" w:hAnsi="Times New Roman" w:cs="Times New Roman"/>
          <w:sz w:val="22"/>
          <w:szCs w:val="22"/>
        </w:rPr>
        <w:t xml:space="preserve"> percent of total assets in the consolidated financial statemen</w:t>
      </w:r>
      <w:r w:rsidR="00C57B57" w:rsidRPr="00FC426E">
        <w:rPr>
          <w:rFonts w:ascii="Times New Roman" w:hAnsi="Times New Roman" w:cs="Times New Roman"/>
          <w:sz w:val="22"/>
          <w:szCs w:val="22"/>
        </w:rPr>
        <w:t>ts</w:t>
      </w:r>
      <w:r w:rsidR="00916F63" w:rsidRPr="00FC426E">
        <w:rPr>
          <w:rFonts w:ascii="Times New Roman" w:hAnsi="Times New Roman" w:cs="Times New Roman"/>
          <w:sz w:val="22"/>
          <w:szCs w:val="22"/>
        </w:rPr>
        <w:t xml:space="preserve">. </w:t>
      </w:r>
      <w:r w:rsidR="00C57B57" w:rsidRPr="00FC426E">
        <w:rPr>
          <w:rFonts w:ascii="Times New Roman" w:hAnsi="Times New Roman" w:cs="Times New Roman"/>
          <w:sz w:val="22"/>
          <w:szCs w:val="22"/>
        </w:rPr>
        <w:t xml:space="preserve"> </w:t>
      </w:r>
      <w:r w:rsidR="00466701" w:rsidRPr="00FC426E">
        <w:rPr>
          <w:rFonts w:ascii="Times New Roman" w:hAnsi="Times New Roman" w:cs="Times New Roman"/>
          <w:sz w:val="22"/>
          <w:szCs w:val="22"/>
        </w:rPr>
        <w:t>S</w:t>
      </w:r>
      <w:r w:rsidR="00916F63" w:rsidRPr="00FC426E">
        <w:rPr>
          <w:rFonts w:ascii="Times New Roman" w:hAnsi="Times New Roman" w:cs="Times New Roman"/>
          <w:sz w:val="22"/>
          <w:szCs w:val="22"/>
        </w:rPr>
        <w:t>hare of</w:t>
      </w:r>
      <w:r w:rsidRPr="00FC426E">
        <w:rPr>
          <w:rFonts w:ascii="Times New Roman" w:hAnsi="Times New Roman" w:cs="Times New Roman"/>
          <w:sz w:val="22"/>
          <w:szCs w:val="22"/>
        </w:rPr>
        <w:t xml:space="preserve"> profit</w:t>
      </w:r>
      <w:r w:rsidR="00916F63" w:rsidRPr="00FC426E">
        <w:rPr>
          <w:rFonts w:ascii="Times New Roman" w:hAnsi="Times New Roman" w:cs="Times New Roman"/>
          <w:sz w:val="22"/>
          <w:szCs w:val="22"/>
        </w:rPr>
        <w:t xml:space="preserve"> </w:t>
      </w:r>
      <w:r w:rsidRPr="00FC426E">
        <w:rPr>
          <w:rFonts w:ascii="Times New Roman" w:hAnsi="Times New Roman" w:cs="Times New Roman"/>
          <w:sz w:val="22"/>
          <w:szCs w:val="22"/>
        </w:rPr>
        <w:t>(</w:t>
      </w:r>
      <w:r w:rsidR="001C247E" w:rsidRPr="00FC426E">
        <w:rPr>
          <w:rFonts w:ascii="Times New Roman" w:hAnsi="Times New Roman" w:cs="Times New Roman"/>
          <w:sz w:val="22"/>
          <w:szCs w:val="22"/>
        </w:rPr>
        <w:t>loss</w:t>
      </w:r>
      <w:r w:rsidRPr="00FC426E">
        <w:rPr>
          <w:rFonts w:ascii="Times New Roman" w:hAnsi="Times New Roman" w:cs="Times New Roman"/>
          <w:sz w:val="22"/>
          <w:szCs w:val="22"/>
        </w:rPr>
        <w:t>)</w:t>
      </w:r>
      <w:r w:rsidR="001C247E" w:rsidRPr="00FC426E">
        <w:rPr>
          <w:rFonts w:ascii="Times New Roman" w:hAnsi="Times New Roman" w:cs="Times New Roman"/>
          <w:sz w:val="22"/>
          <w:szCs w:val="22"/>
        </w:rPr>
        <w:t xml:space="preserve"> from investments in associate for the three-month period</w:t>
      </w:r>
      <w:r w:rsidR="001D0025" w:rsidRPr="00FC426E">
        <w:rPr>
          <w:rFonts w:ascii="Times New Roman" w:hAnsi="Times New Roman" w:cs="Times New Roman"/>
          <w:sz w:val="22"/>
          <w:szCs w:val="22"/>
        </w:rPr>
        <w:t xml:space="preserve"> and the nine</w:t>
      </w:r>
      <w:r>
        <w:rPr>
          <w:rFonts w:ascii="Times New Roman" w:hAnsi="Times New Roman" w:cs="Times New Roman"/>
          <w:sz w:val="22"/>
          <w:szCs w:val="22"/>
        </w:rPr>
        <w:t xml:space="preserve">-month period </w:t>
      </w:r>
      <w:r w:rsidR="00916F63" w:rsidRPr="00FC426E">
        <w:rPr>
          <w:rFonts w:ascii="Times New Roman" w:hAnsi="Times New Roman" w:cs="Times New Roman"/>
          <w:sz w:val="22"/>
          <w:szCs w:val="22"/>
        </w:rPr>
        <w:t xml:space="preserve">ended 30 </w:t>
      </w:r>
      <w:r w:rsidR="001D0025" w:rsidRPr="00FC426E">
        <w:rPr>
          <w:rFonts w:ascii="Times New Roman" w:hAnsi="Times New Roman" w:cs="Times New Roman"/>
          <w:sz w:val="22"/>
          <w:szCs w:val="22"/>
        </w:rPr>
        <w:t>September</w:t>
      </w:r>
      <w:r w:rsidR="001C247E" w:rsidRPr="00FC426E">
        <w:rPr>
          <w:rFonts w:ascii="Times New Roman" w:hAnsi="Times New Roman" w:cs="Times New Roman"/>
          <w:sz w:val="22"/>
          <w:szCs w:val="22"/>
        </w:rPr>
        <w:t xml:space="preserve"> 2023, amount</w:t>
      </w:r>
      <w:r w:rsidR="00466701" w:rsidRPr="00FC426E">
        <w:rPr>
          <w:rFonts w:ascii="Times New Roman" w:hAnsi="Times New Roman" w:cs="Times New Roman"/>
          <w:sz w:val="22"/>
          <w:szCs w:val="22"/>
        </w:rPr>
        <w:t>ed to</w:t>
      </w:r>
      <w:r w:rsidRPr="00FC426E">
        <w:rPr>
          <w:rFonts w:ascii="Times New Roman" w:hAnsi="Times New Roman" w:cs="Times New Roman"/>
          <w:sz w:val="22"/>
          <w:szCs w:val="22"/>
        </w:rPr>
        <w:t xml:space="preserve"> Baht 6 million and Baht (3) million or equaled to 86 and 6</w:t>
      </w:r>
      <w:r w:rsidR="001C247E" w:rsidRPr="00FC426E">
        <w:rPr>
          <w:rFonts w:ascii="Times New Roman" w:hAnsi="Times New Roman" w:cs="Times New Roman"/>
          <w:sz w:val="22"/>
          <w:szCs w:val="22"/>
        </w:rPr>
        <w:t xml:space="preserve"> percent of net loss in consolidated financial statements base</w:t>
      </w:r>
      <w:r w:rsidR="00466701" w:rsidRPr="00FC426E">
        <w:rPr>
          <w:rFonts w:ascii="Times New Roman" w:hAnsi="Times New Roman" w:cs="Times New Roman"/>
          <w:sz w:val="22"/>
          <w:szCs w:val="22"/>
        </w:rPr>
        <w:t>d</w:t>
      </w:r>
      <w:r w:rsidR="001C247E" w:rsidRPr="00FC426E">
        <w:rPr>
          <w:rFonts w:ascii="Times New Roman" w:hAnsi="Times New Roman" w:cs="Times New Roman"/>
          <w:sz w:val="22"/>
          <w:szCs w:val="22"/>
        </w:rPr>
        <w:t xml:space="preserve"> on financial statement (according NPAE)</w:t>
      </w:r>
      <w:r w:rsidR="00364983" w:rsidRPr="00FC426E">
        <w:rPr>
          <w:rFonts w:ascii="Times New Roman" w:hAnsi="Times New Roman" w:cs="Times New Roman"/>
          <w:sz w:val="22"/>
          <w:szCs w:val="22"/>
        </w:rPr>
        <w:t xml:space="preserve"> of associate which were </w:t>
      </w:r>
      <w:r w:rsidR="001C247E" w:rsidRPr="00FC426E">
        <w:rPr>
          <w:rFonts w:ascii="Times New Roman" w:hAnsi="Times New Roman" w:cs="Times New Roman"/>
          <w:sz w:val="22"/>
          <w:szCs w:val="22"/>
        </w:rPr>
        <w:t>prepare</w:t>
      </w:r>
      <w:r w:rsidR="00C57B57" w:rsidRPr="00FC426E">
        <w:rPr>
          <w:rFonts w:ascii="Times New Roman" w:hAnsi="Times New Roman" w:cs="Times New Roman"/>
          <w:sz w:val="22"/>
          <w:szCs w:val="22"/>
        </w:rPr>
        <w:t>d by the associate’s management, has not been reviewed by the auditor.</w:t>
      </w:r>
    </w:p>
    <w:p w:rsidR="00C57B57" w:rsidRPr="00FC426E" w:rsidRDefault="00C57B57" w:rsidP="00FC426E">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cs="Times New Roman"/>
          <w:sz w:val="22"/>
          <w:szCs w:val="22"/>
        </w:rPr>
      </w:pPr>
    </w:p>
    <w:p w:rsidR="000D337E" w:rsidRPr="00B016A6" w:rsidRDefault="000D337E" w:rsidP="000D337E">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cs="Times New Roman"/>
          <w:sz w:val="22"/>
          <w:szCs w:val="22"/>
        </w:rPr>
      </w:pPr>
      <w:r w:rsidRPr="00B016A6">
        <w:rPr>
          <w:rFonts w:ascii="Times New Roman" w:hAnsi="Times New Roman" w:cs="Times New Roman"/>
          <w:sz w:val="22"/>
          <w:szCs w:val="22"/>
        </w:rPr>
        <w:t>In the second quarter of 2023, the management of the Company was considered the fair value of the acquired associate at the date of acquisition base on financial information as at 31 July 2022 (according NPAE) of associate which were prepared by the associate’s management.  Such financial information may be affects the measurement of amount recognized value at the date of the acquired investment.</w:t>
      </w:r>
    </w:p>
    <w:p w:rsidR="000D337E" w:rsidRPr="00B016A6" w:rsidRDefault="000D337E" w:rsidP="00733C05">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cs="Times New Roman"/>
          <w:sz w:val="22"/>
          <w:szCs w:val="22"/>
        </w:rPr>
      </w:pPr>
    </w:p>
    <w:p w:rsidR="007C779C" w:rsidRPr="00B016A6" w:rsidRDefault="00127D89" w:rsidP="002C2693">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sz w:val="22"/>
          <w:szCs w:val="22"/>
        </w:rPr>
      </w:pPr>
      <w:r w:rsidRPr="00B016A6">
        <w:rPr>
          <w:rFonts w:ascii="Times New Roman" w:hAnsi="Times New Roman" w:cstheme="minorBidi"/>
          <w:sz w:val="22"/>
          <w:szCs w:val="22"/>
        </w:rPr>
        <w:t>Details</w:t>
      </w:r>
      <w:r w:rsidRPr="00B016A6">
        <w:rPr>
          <w:rFonts w:ascii="Times New Roman" w:hAnsi="Times New Roman" w:cstheme="minorBidi" w:hint="cs"/>
          <w:sz w:val="22"/>
          <w:szCs w:val="22"/>
          <w:cs/>
        </w:rPr>
        <w:t xml:space="preserve"> </w:t>
      </w:r>
      <w:r w:rsidR="00A51DF0" w:rsidRPr="00B016A6">
        <w:rPr>
          <w:rFonts w:ascii="Times New Roman" w:hAnsi="Times New Roman" w:cstheme="minorBidi"/>
          <w:sz w:val="22"/>
          <w:szCs w:val="22"/>
        </w:rPr>
        <w:t>consideration transferred of the acquired</w:t>
      </w:r>
      <w:r w:rsidRPr="00B016A6">
        <w:rPr>
          <w:rFonts w:ascii="Times New Roman" w:hAnsi="Times New Roman" w:cstheme="minorBidi"/>
          <w:sz w:val="22"/>
          <w:szCs w:val="22"/>
        </w:rPr>
        <w:t xml:space="preserve"> and the fair value of net assets (liabilities) </w:t>
      </w:r>
      <w:r w:rsidR="002C2693" w:rsidRPr="00B016A6">
        <w:rPr>
          <w:rFonts w:ascii="Times New Roman" w:hAnsi="Times New Roman" w:cs="Times New Roman"/>
          <w:sz w:val="22"/>
          <w:szCs w:val="22"/>
        </w:rPr>
        <w:t xml:space="preserve">at the date of acquisition </w:t>
      </w:r>
      <w:r w:rsidR="002C2693" w:rsidRPr="00B016A6">
        <w:rPr>
          <w:rFonts w:ascii="Times New Roman" w:hAnsi="Times New Roman"/>
          <w:sz w:val="22"/>
          <w:szCs w:val="22"/>
        </w:rPr>
        <w:t>were as follows:</w:t>
      </w:r>
    </w:p>
    <w:p w:rsidR="002C2693" w:rsidRPr="00B016A6" w:rsidRDefault="002C2693" w:rsidP="002C2693">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cstheme="minorBidi"/>
          <w:sz w:val="22"/>
          <w:szCs w:val="22"/>
          <w:cs/>
        </w:rPr>
      </w:pPr>
    </w:p>
    <w:tbl>
      <w:tblPr>
        <w:tblW w:w="9305" w:type="dxa"/>
        <w:tblInd w:w="18" w:type="dxa"/>
        <w:tblLayout w:type="fixed"/>
        <w:tblLook w:val="01E0"/>
      </w:tblPr>
      <w:tblGrid>
        <w:gridCol w:w="6044"/>
        <w:gridCol w:w="1701"/>
        <w:gridCol w:w="283"/>
        <w:gridCol w:w="1277"/>
      </w:tblGrid>
      <w:tr w:rsidR="002472B6" w:rsidRPr="00B016A6" w:rsidTr="0050451B">
        <w:tc>
          <w:tcPr>
            <w:tcW w:w="6044" w:type="dxa"/>
          </w:tcPr>
          <w:p w:rsidR="002472B6" w:rsidRPr="00B016A6" w:rsidRDefault="002472B6" w:rsidP="00FE6B44">
            <w:pPr>
              <w:spacing w:after="0" w:line="240" w:lineRule="atLeast"/>
              <w:ind w:left="549" w:right="-25"/>
              <w:jc w:val="both"/>
              <w:rPr>
                <w:rFonts w:ascii="Times New Roman" w:hAnsi="Times New Roman" w:cs="Times New Roman"/>
                <w:szCs w:val="22"/>
              </w:rPr>
            </w:pPr>
          </w:p>
        </w:tc>
        <w:tc>
          <w:tcPr>
            <w:tcW w:w="1701" w:type="dxa"/>
          </w:tcPr>
          <w:p w:rsidR="002472B6" w:rsidRPr="00B016A6" w:rsidRDefault="00DD510D" w:rsidP="0050451B">
            <w:pPr>
              <w:spacing w:after="0" w:line="240" w:lineRule="atLeast"/>
              <w:ind w:left="-108" w:right="-25"/>
              <w:jc w:val="center"/>
              <w:rPr>
                <w:rFonts w:ascii="Times New Roman" w:hAnsi="Times New Roman" w:cs="Times New Roman"/>
                <w:szCs w:val="22"/>
              </w:rPr>
            </w:pPr>
            <w:r w:rsidRPr="00B016A6">
              <w:rPr>
                <w:rFonts w:ascii="Times New Roman" w:hAnsi="Times New Roman" w:cs="Times New Roman"/>
                <w:szCs w:val="22"/>
              </w:rPr>
              <w:t>Recognized</w:t>
            </w:r>
            <w:r w:rsidR="0050451B">
              <w:rPr>
                <w:rFonts w:ascii="Times New Roman" w:hAnsi="Times New Roman" w:cs="Times New Roman"/>
                <w:szCs w:val="22"/>
              </w:rPr>
              <w:t xml:space="preserve"> </w:t>
            </w:r>
            <w:r w:rsidR="002472B6" w:rsidRPr="00B016A6">
              <w:rPr>
                <w:rFonts w:ascii="Times New Roman" w:hAnsi="Times New Roman" w:cs="Times New Roman"/>
                <w:szCs w:val="22"/>
              </w:rPr>
              <w:t>value</w:t>
            </w:r>
          </w:p>
        </w:tc>
        <w:tc>
          <w:tcPr>
            <w:tcW w:w="283" w:type="dxa"/>
          </w:tcPr>
          <w:p w:rsidR="002472B6" w:rsidRPr="00B016A6" w:rsidRDefault="002472B6" w:rsidP="00FE6B44">
            <w:pPr>
              <w:tabs>
                <w:tab w:val="left" w:pos="405"/>
              </w:tabs>
              <w:spacing w:after="0" w:line="240" w:lineRule="atLeast"/>
              <w:ind w:left="-54" w:right="-25" w:hanging="115"/>
              <w:jc w:val="center"/>
              <w:rPr>
                <w:rFonts w:ascii="Times New Roman" w:hAnsi="Times New Roman" w:cs="Times New Roman"/>
                <w:szCs w:val="22"/>
              </w:rPr>
            </w:pPr>
          </w:p>
        </w:tc>
        <w:tc>
          <w:tcPr>
            <w:tcW w:w="1277" w:type="dxa"/>
          </w:tcPr>
          <w:p w:rsidR="002472B6" w:rsidRPr="00B016A6" w:rsidRDefault="00CB71CB" w:rsidP="0050451B">
            <w:pPr>
              <w:spacing w:after="0" w:line="240" w:lineRule="atLeast"/>
              <w:ind w:right="-25"/>
              <w:rPr>
                <w:rFonts w:ascii="Times New Roman" w:hAnsi="Times New Roman" w:cs="Times New Roman"/>
                <w:szCs w:val="22"/>
              </w:rPr>
            </w:pPr>
            <w:r w:rsidRPr="00B016A6">
              <w:rPr>
                <w:rFonts w:ascii="Times New Roman" w:hAnsi="Times New Roman" w:cs="Times New Roman"/>
                <w:szCs w:val="22"/>
              </w:rPr>
              <w:t>F</w:t>
            </w:r>
            <w:r w:rsidR="002472B6" w:rsidRPr="00B016A6">
              <w:rPr>
                <w:rFonts w:ascii="Times New Roman" w:hAnsi="Times New Roman" w:cs="Times New Roman"/>
                <w:szCs w:val="22"/>
              </w:rPr>
              <w:t>air value</w:t>
            </w:r>
          </w:p>
        </w:tc>
      </w:tr>
      <w:tr w:rsidR="00DD510D" w:rsidRPr="00B016A6" w:rsidTr="0050451B">
        <w:tc>
          <w:tcPr>
            <w:tcW w:w="6044" w:type="dxa"/>
          </w:tcPr>
          <w:p w:rsidR="00DD510D" w:rsidRPr="00B016A6" w:rsidRDefault="00DD510D" w:rsidP="00FE6B44">
            <w:pPr>
              <w:spacing w:after="0" w:line="240" w:lineRule="atLeast"/>
              <w:ind w:left="549" w:right="-25"/>
              <w:jc w:val="both"/>
              <w:rPr>
                <w:rFonts w:ascii="Times New Roman" w:hAnsi="Times New Roman" w:cs="Times New Roman"/>
                <w:i/>
                <w:iCs/>
                <w:szCs w:val="22"/>
              </w:rPr>
            </w:pPr>
          </w:p>
        </w:tc>
        <w:tc>
          <w:tcPr>
            <w:tcW w:w="3261" w:type="dxa"/>
            <w:gridSpan w:val="3"/>
          </w:tcPr>
          <w:p w:rsidR="00DD510D" w:rsidRPr="00B016A6" w:rsidRDefault="00DD510D" w:rsidP="00FE6B44">
            <w:pPr>
              <w:spacing w:after="0" w:line="240" w:lineRule="atLeast"/>
              <w:ind w:left="-108" w:right="-25"/>
              <w:jc w:val="center"/>
              <w:rPr>
                <w:rFonts w:ascii="Times New Roman" w:hAnsi="Times New Roman" w:cs="Times New Roman"/>
                <w:i/>
                <w:iCs/>
                <w:szCs w:val="22"/>
              </w:rPr>
            </w:pPr>
            <w:r w:rsidRPr="00B016A6">
              <w:rPr>
                <w:rFonts w:ascii="Times New Roman" w:hAnsi="Times New Roman" w:cs="Times New Roman"/>
                <w:i/>
                <w:iCs/>
                <w:szCs w:val="22"/>
              </w:rPr>
              <w:t>(in million Baht)</w:t>
            </w:r>
          </w:p>
        </w:tc>
      </w:tr>
      <w:tr w:rsidR="002472B6" w:rsidRPr="00B016A6" w:rsidTr="0050451B">
        <w:tc>
          <w:tcPr>
            <w:tcW w:w="6044" w:type="dxa"/>
          </w:tcPr>
          <w:p w:rsidR="002472B6" w:rsidRPr="00B016A6" w:rsidRDefault="002472B6" w:rsidP="00DD510D">
            <w:pPr>
              <w:tabs>
                <w:tab w:val="left" w:pos="405"/>
              </w:tabs>
              <w:spacing w:after="0" w:line="240" w:lineRule="atLeast"/>
              <w:ind w:left="833" w:right="-25"/>
              <w:jc w:val="thaiDistribute"/>
              <w:rPr>
                <w:rFonts w:ascii="Times New Roman" w:hAnsi="Times New Roman" w:cs="Times New Roman"/>
                <w:szCs w:val="22"/>
              </w:rPr>
            </w:pPr>
            <w:r w:rsidRPr="00B016A6">
              <w:rPr>
                <w:rFonts w:ascii="Times New Roman" w:hAnsi="Times New Roman" w:cs="Times New Roman"/>
                <w:szCs w:val="22"/>
              </w:rPr>
              <w:t>Cash and cash equivalents</w:t>
            </w:r>
          </w:p>
        </w:tc>
        <w:tc>
          <w:tcPr>
            <w:tcW w:w="1701" w:type="dxa"/>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cs/>
              </w:rPr>
            </w:pPr>
            <w:r w:rsidRPr="00B016A6">
              <w:rPr>
                <w:rFonts w:ascii="Times New Roman" w:hAnsi="Times New Roman" w:cs="Times New Roman"/>
                <w:szCs w:val="22"/>
              </w:rPr>
              <w:t>151</w:t>
            </w:r>
          </w:p>
        </w:tc>
        <w:tc>
          <w:tcPr>
            <w:tcW w:w="283" w:type="dxa"/>
          </w:tcPr>
          <w:p w:rsidR="002472B6" w:rsidRPr="00B016A6" w:rsidRDefault="002472B6" w:rsidP="0068113C">
            <w:pPr>
              <w:tabs>
                <w:tab w:val="decimal" w:pos="964"/>
              </w:tabs>
              <w:spacing w:after="0" w:line="240" w:lineRule="atLeast"/>
              <w:ind w:left="72" w:right="-25"/>
              <w:jc w:val="both"/>
              <w:rPr>
                <w:rFonts w:ascii="Times New Roman" w:hAnsi="Times New Roman" w:cs="Times New Roman"/>
                <w:szCs w:val="22"/>
                <w:cs/>
              </w:rPr>
            </w:pPr>
          </w:p>
        </w:tc>
        <w:tc>
          <w:tcPr>
            <w:tcW w:w="1277" w:type="dxa"/>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cs/>
              </w:rPr>
            </w:pPr>
            <w:r w:rsidRPr="00B016A6">
              <w:rPr>
                <w:rFonts w:ascii="Times New Roman" w:hAnsi="Times New Roman" w:cs="Times New Roman"/>
                <w:szCs w:val="22"/>
              </w:rPr>
              <w:t>151</w:t>
            </w:r>
          </w:p>
        </w:tc>
      </w:tr>
      <w:tr w:rsidR="002472B6" w:rsidRPr="00B016A6" w:rsidTr="0050451B">
        <w:tc>
          <w:tcPr>
            <w:tcW w:w="6044" w:type="dxa"/>
            <w:vAlign w:val="bottom"/>
          </w:tcPr>
          <w:p w:rsidR="002472B6" w:rsidRPr="00B016A6" w:rsidRDefault="002472B6" w:rsidP="00DD510D">
            <w:pPr>
              <w:tabs>
                <w:tab w:val="left" w:pos="405"/>
              </w:tabs>
              <w:spacing w:after="0" w:line="240" w:lineRule="atLeast"/>
              <w:ind w:left="833" w:right="-25"/>
              <w:jc w:val="thaiDistribute"/>
              <w:rPr>
                <w:rFonts w:ascii="Times New Roman" w:hAnsi="Times New Roman" w:cs="Times New Roman"/>
                <w:szCs w:val="22"/>
              </w:rPr>
            </w:pPr>
            <w:r w:rsidRPr="00B016A6">
              <w:rPr>
                <w:rFonts w:ascii="Times New Roman" w:hAnsi="Times New Roman" w:cs="Times New Roman"/>
                <w:szCs w:val="22"/>
              </w:rPr>
              <w:t>Trade accounts receivables</w:t>
            </w:r>
          </w:p>
        </w:tc>
        <w:tc>
          <w:tcPr>
            <w:tcW w:w="1701" w:type="dxa"/>
            <w:shd w:val="clear" w:color="auto" w:fill="auto"/>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98</w:t>
            </w:r>
          </w:p>
        </w:tc>
        <w:tc>
          <w:tcPr>
            <w:tcW w:w="283" w:type="dxa"/>
          </w:tcPr>
          <w:p w:rsidR="002472B6" w:rsidRPr="00B016A6" w:rsidRDefault="002472B6" w:rsidP="00FE6B44">
            <w:pPr>
              <w:tabs>
                <w:tab w:val="decimal" w:pos="1045"/>
              </w:tabs>
              <w:spacing w:after="0" w:line="240" w:lineRule="atLeast"/>
              <w:ind w:left="72" w:right="-25"/>
              <w:jc w:val="both"/>
              <w:rPr>
                <w:rFonts w:ascii="Times New Roman" w:hAnsi="Times New Roman" w:cs="Times New Roman"/>
                <w:szCs w:val="22"/>
              </w:rPr>
            </w:pPr>
          </w:p>
        </w:tc>
        <w:tc>
          <w:tcPr>
            <w:tcW w:w="1277" w:type="dxa"/>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98</w:t>
            </w:r>
          </w:p>
        </w:tc>
      </w:tr>
      <w:tr w:rsidR="002472B6" w:rsidRPr="00B016A6" w:rsidTr="0050451B">
        <w:tc>
          <w:tcPr>
            <w:tcW w:w="6044" w:type="dxa"/>
            <w:vAlign w:val="bottom"/>
          </w:tcPr>
          <w:p w:rsidR="002472B6" w:rsidRPr="00B016A6" w:rsidRDefault="002472B6" w:rsidP="00DD510D">
            <w:pPr>
              <w:tabs>
                <w:tab w:val="left" w:pos="405"/>
              </w:tabs>
              <w:spacing w:after="0" w:line="240" w:lineRule="atLeast"/>
              <w:ind w:left="833" w:right="-25"/>
              <w:jc w:val="thaiDistribute"/>
              <w:rPr>
                <w:rFonts w:ascii="Times New Roman" w:hAnsi="Times New Roman" w:cs="Times New Roman"/>
                <w:szCs w:val="22"/>
              </w:rPr>
            </w:pPr>
            <w:r w:rsidRPr="00B016A6">
              <w:rPr>
                <w:rFonts w:ascii="Times New Roman" w:hAnsi="Times New Roman" w:cs="Times New Roman"/>
                <w:szCs w:val="22"/>
              </w:rPr>
              <w:t>Other current receivables</w:t>
            </w:r>
          </w:p>
        </w:tc>
        <w:tc>
          <w:tcPr>
            <w:tcW w:w="1701" w:type="dxa"/>
            <w:shd w:val="clear" w:color="auto" w:fill="auto"/>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19</w:t>
            </w:r>
          </w:p>
        </w:tc>
        <w:tc>
          <w:tcPr>
            <w:tcW w:w="283" w:type="dxa"/>
          </w:tcPr>
          <w:p w:rsidR="002472B6" w:rsidRPr="00B016A6" w:rsidRDefault="002472B6" w:rsidP="00FE6B44">
            <w:pPr>
              <w:tabs>
                <w:tab w:val="decimal" w:pos="1045"/>
              </w:tabs>
              <w:spacing w:after="0" w:line="240" w:lineRule="atLeast"/>
              <w:ind w:left="72" w:right="-25"/>
              <w:jc w:val="both"/>
              <w:rPr>
                <w:rFonts w:ascii="Times New Roman" w:hAnsi="Times New Roman" w:cs="Times New Roman"/>
                <w:szCs w:val="22"/>
              </w:rPr>
            </w:pPr>
          </w:p>
        </w:tc>
        <w:tc>
          <w:tcPr>
            <w:tcW w:w="1277" w:type="dxa"/>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19</w:t>
            </w:r>
          </w:p>
        </w:tc>
      </w:tr>
      <w:tr w:rsidR="002472B6" w:rsidRPr="00B016A6" w:rsidTr="0050451B">
        <w:tc>
          <w:tcPr>
            <w:tcW w:w="6044" w:type="dxa"/>
            <w:vAlign w:val="bottom"/>
          </w:tcPr>
          <w:p w:rsidR="002472B6" w:rsidRPr="00B016A6" w:rsidRDefault="002472B6" w:rsidP="00DD510D">
            <w:pPr>
              <w:tabs>
                <w:tab w:val="left" w:pos="405"/>
              </w:tabs>
              <w:spacing w:after="0" w:line="240" w:lineRule="atLeast"/>
              <w:ind w:left="833" w:right="-25"/>
              <w:jc w:val="thaiDistribute"/>
              <w:rPr>
                <w:rFonts w:ascii="Times New Roman" w:hAnsi="Times New Roman" w:cs="Times New Roman"/>
                <w:szCs w:val="22"/>
              </w:rPr>
            </w:pPr>
            <w:r w:rsidRPr="00B016A6">
              <w:rPr>
                <w:rFonts w:ascii="Times New Roman" w:hAnsi="Times New Roman" w:cs="Times New Roman"/>
                <w:szCs w:val="22"/>
              </w:rPr>
              <w:t xml:space="preserve">Short-term loans </w:t>
            </w:r>
          </w:p>
        </w:tc>
        <w:tc>
          <w:tcPr>
            <w:tcW w:w="1701" w:type="dxa"/>
            <w:shd w:val="clear" w:color="auto" w:fill="auto"/>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20</w:t>
            </w:r>
          </w:p>
        </w:tc>
        <w:tc>
          <w:tcPr>
            <w:tcW w:w="283" w:type="dxa"/>
          </w:tcPr>
          <w:p w:rsidR="002472B6" w:rsidRPr="00B016A6" w:rsidRDefault="002472B6" w:rsidP="00FE6B44">
            <w:pPr>
              <w:tabs>
                <w:tab w:val="decimal" w:pos="1045"/>
              </w:tabs>
              <w:spacing w:after="0" w:line="240" w:lineRule="atLeast"/>
              <w:ind w:left="72" w:right="-25"/>
              <w:jc w:val="both"/>
              <w:rPr>
                <w:rFonts w:ascii="Times New Roman" w:hAnsi="Times New Roman" w:cs="Times New Roman"/>
                <w:szCs w:val="22"/>
              </w:rPr>
            </w:pPr>
          </w:p>
        </w:tc>
        <w:tc>
          <w:tcPr>
            <w:tcW w:w="1277" w:type="dxa"/>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20</w:t>
            </w:r>
          </w:p>
        </w:tc>
      </w:tr>
      <w:tr w:rsidR="002472B6" w:rsidRPr="00B016A6" w:rsidTr="0050451B">
        <w:tc>
          <w:tcPr>
            <w:tcW w:w="6044" w:type="dxa"/>
            <w:vAlign w:val="bottom"/>
          </w:tcPr>
          <w:p w:rsidR="002472B6" w:rsidRPr="00B016A6" w:rsidRDefault="002472B6" w:rsidP="00DD510D">
            <w:pPr>
              <w:tabs>
                <w:tab w:val="left" w:pos="405"/>
              </w:tabs>
              <w:spacing w:after="0" w:line="240" w:lineRule="atLeast"/>
              <w:ind w:left="833" w:right="-25"/>
              <w:jc w:val="thaiDistribute"/>
              <w:rPr>
                <w:rFonts w:ascii="Times New Roman" w:hAnsi="Times New Roman" w:cs="Times New Roman"/>
                <w:szCs w:val="22"/>
              </w:rPr>
            </w:pPr>
            <w:r w:rsidRPr="00B016A6">
              <w:rPr>
                <w:rFonts w:ascii="Times New Roman" w:hAnsi="Times New Roman" w:cs="Times New Roman"/>
                <w:szCs w:val="22"/>
              </w:rPr>
              <w:t>Inventories</w:t>
            </w:r>
          </w:p>
        </w:tc>
        <w:tc>
          <w:tcPr>
            <w:tcW w:w="1701" w:type="dxa"/>
            <w:shd w:val="clear" w:color="auto" w:fill="auto"/>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134</w:t>
            </w:r>
          </w:p>
        </w:tc>
        <w:tc>
          <w:tcPr>
            <w:tcW w:w="283" w:type="dxa"/>
          </w:tcPr>
          <w:p w:rsidR="002472B6" w:rsidRPr="00B016A6" w:rsidRDefault="002472B6" w:rsidP="00FE6B44">
            <w:pPr>
              <w:tabs>
                <w:tab w:val="decimal" w:pos="1045"/>
              </w:tabs>
              <w:spacing w:after="0" w:line="240" w:lineRule="atLeast"/>
              <w:ind w:left="72" w:right="-25"/>
              <w:jc w:val="both"/>
              <w:rPr>
                <w:rFonts w:ascii="Times New Roman" w:hAnsi="Times New Roman" w:cs="Times New Roman"/>
                <w:szCs w:val="22"/>
              </w:rPr>
            </w:pPr>
          </w:p>
        </w:tc>
        <w:tc>
          <w:tcPr>
            <w:tcW w:w="1277" w:type="dxa"/>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134</w:t>
            </w:r>
          </w:p>
        </w:tc>
      </w:tr>
      <w:tr w:rsidR="002472B6" w:rsidRPr="00B016A6" w:rsidTr="0050451B">
        <w:tc>
          <w:tcPr>
            <w:tcW w:w="6044" w:type="dxa"/>
            <w:vAlign w:val="bottom"/>
          </w:tcPr>
          <w:p w:rsidR="002472B6" w:rsidRPr="00B016A6" w:rsidRDefault="002472B6" w:rsidP="00DD510D">
            <w:pPr>
              <w:tabs>
                <w:tab w:val="left" w:pos="405"/>
              </w:tabs>
              <w:spacing w:after="0" w:line="240" w:lineRule="atLeast"/>
              <w:ind w:left="833" w:right="-25"/>
              <w:jc w:val="thaiDistribute"/>
              <w:rPr>
                <w:rFonts w:ascii="Times New Roman" w:hAnsi="Times New Roman" w:cs="Times New Roman"/>
                <w:szCs w:val="22"/>
              </w:rPr>
            </w:pPr>
            <w:r w:rsidRPr="00B016A6">
              <w:rPr>
                <w:rFonts w:ascii="Times New Roman" w:hAnsi="Times New Roman" w:cs="Times New Roman"/>
                <w:szCs w:val="22"/>
              </w:rPr>
              <w:t>Property, plant and equipment</w:t>
            </w:r>
          </w:p>
        </w:tc>
        <w:tc>
          <w:tcPr>
            <w:tcW w:w="1701" w:type="dxa"/>
            <w:shd w:val="clear" w:color="auto" w:fill="auto"/>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247</w:t>
            </w:r>
          </w:p>
        </w:tc>
        <w:tc>
          <w:tcPr>
            <w:tcW w:w="283" w:type="dxa"/>
          </w:tcPr>
          <w:p w:rsidR="002472B6" w:rsidRPr="00B016A6" w:rsidRDefault="002472B6" w:rsidP="00FE6B44">
            <w:pPr>
              <w:tabs>
                <w:tab w:val="decimal" w:pos="1045"/>
              </w:tabs>
              <w:spacing w:after="0" w:line="240" w:lineRule="atLeast"/>
              <w:ind w:left="72" w:right="-25"/>
              <w:jc w:val="both"/>
              <w:rPr>
                <w:rFonts w:ascii="Times New Roman" w:hAnsi="Times New Roman" w:cs="Times New Roman"/>
                <w:szCs w:val="22"/>
              </w:rPr>
            </w:pPr>
          </w:p>
        </w:tc>
        <w:tc>
          <w:tcPr>
            <w:tcW w:w="1277" w:type="dxa"/>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272</w:t>
            </w:r>
          </w:p>
        </w:tc>
      </w:tr>
      <w:tr w:rsidR="002472B6" w:rsidRPr="00B016A6" w:rsidTr="0050451B">
        <w:tc>
          <w:tcPr>
            <w:tcW w:w="6044" w:type="dxa"/>
            <w:vAlign w:val="bottom"/>
          </w:tcPr>
          <w:p w:rsidR="002472B6" w:rsidRPr="00B016A6" w:rsidRDefault="002472B6" w:rsidP="00DD510D">
            <w:pPr>
              <w:tabs>
                <w:tab w:val="left" w:pos="405"/>
              </w:tabs>
              <w:spacing w:after="0" w:line="240" w:lineRule="atLeast"/>
              <w:ind w:left="833" w:right="-25"/>
              <w:jc w:val="thaiDistribute"/>
              <w:rPr>
                <w:rFonts w:ascii="Times New Roman" w:hAnsi="Times New Roman" w:cs="Times New Roman"/>
                <w:szCs w:val="22"/>
              </w:rPr>
            </w:pPr>
            <w:r w:rsidRPr="00B016A6">
              <w:rPr>
                <w:rFonts w:ascii="Times New Roman" w:hAnsi="Times New Roman" w:cs="Times New Roman"/>
                <w:szCs w:val="22"/>
              </w:rPr>
              <w:t>Trade accounts payables</w:t>
            </w:r>
          </w:p>
        </w:tc>
        <w:tc>
          <w:tcPr>
            <w:tcW w:w="1701" w:type="dxa"/>
            <w:shd w:val="clear" w:color="auto" w:fill="auto"/>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(23)</w:t>
            </w:r>
          </w:p>
        </w:tc>
        <w:tc>
          <w:tcPr>
            <w:tcW w:w="283" w:type="dxa"/>
          </w:tcPr>
          <w:p w:rsidR="002472B6" w:rsidRPr="00B016A6" w:rsidRDefault="002472B6" w:rsidP="00FE6B44">
            <w:pPr>
              <w:tabs>
                <w:tab w:val="decimal" w:pos="1045"/>
              </w:tabs>
              <w:spacing w:after="0" w:line="240" w:lineRule="atLeast"/>
              <w:ind w:left="72" w:right="-25"/>
              <w:jc w:val="both"/>
              <w:rPr>
                <w:rFonts w:ascii="Times New Roman" w:hAnsi="Times New Roman" w:cs="Times New Roman"/>
                <w:szCs w:val="22"/>
              </w:rPr>
            </w:pPr>
          </w:p>
        </w:tc>
        <w:tc>
          <w:tcPr>
            <w:tcW w:w="1277" w:type="dxa"/>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(23)</w:t>
            </w:r>
          </w:p>
        </w:tc>
      </w:tr>
      <w:tr w:rsidR="002472B6" w:rsidRPr="00B016A6" w:rsidTr="0050451B">
        <w:tc>
          <w:tcPr>
            <w:tcW w:w="6044" w:type="dxa"/>
            <w:vAlign w:val="bottom"/>
          </w:tcPr>
          <w:p w:rsidR="002472B6" w:rsidRPr="00B016A6" w:rsidRDefault="002472B6" w:rsidP="00DD510D">
            <w:pPr>
              <w:tabs>
                <w:tab w:val="left" w:pos="405"/>
              </w:tabs>
              <w:spacing w:after="0" w:line="240" w:lineRule="atLeast"/>
              <w:ind w:left="833" w:right="-25"/>
              <w:jc w:val="thaiDistribute"/>
              <w:rPr>
                <w:rFonts w:ascii="Times New Roman" w:hAnsi="Times New Roman" w:cs="Times New Roman"/>
                <w:szCs w:val="22"/>
              </w:rPr>
            </w:pPr>
            <w:r w:rsidRPr="00B016A6">
              <w:rPr>
                <w:rFonts w:ascii="Times New Roman" w:hAnsi="Times New Roman" w:cs="Times New Roman"/>
                <w:szCs w:val="22"/>
              </w:rPr>
              <w:t>Other current payables</w:t>
            </w:r>
          </w:p>
        </w:tc>
        <w:tc>
          <w:tcPr>
            <w:tcW w:w="1701" w:type="dxa"/>
            <w:shd w:val="clear" w:color="auto" w:fill="auto"/>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(27)</w:t>
            </w:r>
          </w:p>
        </w:tc>
        <w:tc>
          <w:tcPr>
            <w:tcW w:w="283" w:type="dxa"/>
          </w:tcPr>
          <w:p w:rsidR="002472B6" w:rsidRPr="00B016A6" w:rsidRDefault="002472B6" w:rsidP="00FE6B44">
            <w:pPr>
              <w:tabs>
                <w:tab w:val="decimal" w:pos="1045"/>
              </w:tabs>
              <w:spacing w:after="0" w:line="240" w:lineRule="atLeast"/>
              <w:ind w:left="72" w:right="-25"/>
              <w:jc w:val="both"/>
              <w:rPr>
                <w:rFonts w:ascii="Times New Roman" w:hAnsi="Times New Roman" w:cs="Times New Roman"/>
                <w:szCs w:val="22"/>
              </w:rPr>
            </w:pPr>
          </w:p>
        </w:tc>
        <w:tc>
          <w:tcPr>
            <w:tcW w:w="1277" w:type="dxa"/>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(27)</w:t>
            </w:r>
          </w:p>
        </w:tc>
      </w:tr>
      <w:tr w:rsidR="002472B6" w:rsidRPr="00B016A6" w:rsidTr="0050451B">
        <w:tc>
          <w:tcPr>
            <w:tcW w:w="6044" w:type="dxa"/>
            <w:vAlign w:val="bottom"/>
          </w:tcPr>
          <w:p w:rsidR="002472B6" w:rsidRPr="00B016A6" w:rsidRDefault="002472B6" w:rsidP="00DD510D">
            <w:pPr>
              <w:tabs>
                <w:tab w:val="left" w:pos="405"/>
              </w:tabs>
              <w:spacing w:after="0" w:line="240" w:lineRule="atLeast"/>
              <w:ind w:left="833" w:right="-25"/>
              <w:jc w:val="thaiDistribute"/>
              <w:rPr>
                <w:rFonts w:ascii="Times New Roman" w:hAnsi="Times New Roman" w:cs="Times New Roman"/>
                <w:szCs w:val="22"/>
              </w:rPr>
            </w:pPr>
            <w:r w:rsidRPr="00B016A6">
              <w:rPr>
                <w:rFonts w:ascii="Times New Roman" w:hAnsi="Times New Roman" w:cs="Times New Roman"/>
                <w:szCs w:val="22"/>
              </w:rPr>
              <w:t>Non-current provisions for</w:t>
            </w:r>
          </w:p>
        </w:tc>
        <w:tc>
          <w:tcPr>
            <w:tcW w:w="1701" w:type="dxa"/>
            <w:shd w:val="clear" w:color="auto" w:fill="auto"/>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p>
        </w:tc>
        <w:tc>
          <w:tcPr>
            <w:tcW w:w="283" w:type="dxa"/>
          </w:tcPr>
          <w:p w:rsidR="002472B6" w:rsidRPr="00B016A6" w:rsidRDefault="002472B6" w:rsidP="00FE6B44">
            <w:pPr>
              <w:tabs>
                <w:tab w:val="decimal" w:pos="1045"/>
              </w:tabs>
              <w:spacing w:after="0" w:line="240" w:lineRule="atLeast"/>
              <w:ind w:left="72" w:right="-25"/>
              <w:jc w:val="both"/>
              <w:rPr>
                <w:rFonts w:ascii="Times New Roman" w:hAnsi="Times New Roman" w:cs="Times New Roman"/>
                <w:szCs w:val="22"/>
              </w:rPr>
            </w:pPr>
          </w:p>
        </w:tc>
        <w:tc>
          <w:tcPr>
            <w:tcW w:w="1277" w:type="dxa"/>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p>
        </w:tc>
      </w:tr>
      <w:tr w:rsidR="002472B6" w:rsidRPr="00B016A6" w:rsidTr="0050451B">
        <w:tc>
          <w:tcPr>
            <w:tcW w:w="6044" w:type="dxa"/>
            <w:vAlign w:val="bottom"/>
          </w:tcPr>
          <w:p w:rsidR="002472B6" w:rsidRPr="00B016A6" w:rsidRDefault="002472B6" w:rsidP="00DD510D">
            <w:pPr>
              <w:tabs>
                <w:tab w:val="left" w:pos="405"/>
              </w:tabs>
              <w:spacing w:after="0" w:line="240" w:lineRule="atLeast"/>
              <w:ind w:left="833" w:right="-25"/>
              <w:jc w:val="thaiDistribute"/>
              <w:rPr>
                <w:rFonts w:ascii="Times New Roman" w:hAnsi="Times New Roman" w:cs="Times New Roman"/>
                <w:szCs w:val="22"/>
              </w:rPr>
            </w:pPr>
            <w:r w:rsidRPr="00B016A6">
              <w:rPr>
                <w:rFonts w:ascii="Times New Roman" w:hAnsi="Times New Roman" w:cs="Times New Roman"/>
                <w:szCs w:val="22"/>
              </w:rPr>
              <w:t>employee benefit</w:t>
            </w:r>
          </w:p>
        </w:tc>
        <w:tc>
          <w:tcPr>
            <w:tcW w:w="1701" w:type="dxa"/>
            <w:tcBorders>
              <w:bottom w:val="single" w:sz="4" w:space="0" w:color="auto"/>
            </w:tcBorders>
            <w:shd w:val="clear" w:color="auto" w:fill="auto"/>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(3)</w:t>
            </w:r>
          </w:p>
        </w:tc>
        <w:tc>
          <w:tcPr>
            <w:tcW w:w="283" w:type="dxa"/>
          </w:tcPr>
          <w:p w:rsidR="002472B6" w:rsidRPr="00B016A6" w:rsidRDefault="002472B6" w:rsidP="00FE6B44">
            <w:pPr>
              <w:tabs>
                <w:tab w:val="decimal" w:pos="1045"/>
              </w:tabs>
              <w:spacing w:after="0" w:line="240" w:lineRule="atLeast"/>
              <w:ind w:left="72" w:right="-25"/>
              <w:jc w:val="both"/>
              <w:rPr>
                <w:rFonts w:ascii="Times New Roman" w:hAnsi="Times New Roman" w:cs="Times New Roman"/>
                <w:szCs w:val="22"/>
              </w:rPr>
            </w:pPr>
          </w:p>
        </w:tc>
        <w:tc>
          <w:tcPr>
            <w:tcW w:w="1277" w:type="dxa"/>
            <w:tcBorders>
              <w:bottom w:val="single" w:sz="4" w:space="0" w:color="auto"/>
            </w:tcBorders>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(3)</w:t>
            </w:r>
          </w:p>
        </w:tc>
      </w:tr>
      <w:tr w:rsidR="002472B6" w:rsidRPr="00B016A6" w:rsidTr="0050451B">
        <w:tc>
          <w:tcPr>
            <w:tcW w:w="6044" w:type="dxa"/>
            <w:vAlign w:val="bottom"/>
          </w:tcPr>
          <w:p w:rsidR="002472B6" w:rsidRPr="00B016A6" w:rsidRDefault="002472B6" w:rsidP="00DD510D">
            <w:pPr>
              <w:tabs>
                <w:tab w:val="left" w:pos="405"/>
              </w:tabs>
              <w:spacing w:after="0" w:line="240" w:lineRule="atLeast"/>
              <w:ind w:left="833" w:right="-25"/>
              <w:jc w:val="thaiDistribute"/>
              <w:rPr>
                <w:rFonts w:ascii="Times New Roman" w:hAnsi="Times New Roman" w:cs="Angsana New"/>
                <w:b/>
                <w:bCs/>
              </w:rPr>
            </w:pPr>
            <w:r w:rsidRPr="00B016A6">
              <w:rPr>
                <w:rFonts w:ascii="Times New Roman" w:hAnsi="Times New Roman" w:cs="Times New Roman"/>
                <w:b/>
                <w:bCs/>
                <w:szCs w:val="22"/>
              </w:rPr>
              <w:t>Total</w:t>
            </w:r>
          </w:p>
        </w:tc>
        <w:tc>
          <w:tcPr>
            <w:tcW w:w="1701" w:type="dxa"/>
            <w:tcBorders>
              <w:top w:val="single" w:sz="4" w:space="0" w:color="auto"/>
              <w:bottom w:val="double" w:sz="4" w:space="0" w:color="auto"/>
            </w:tcBorders>
            <w:shd w:val="clear" w:color="auto" w:fill="auto"/>
          </w:tcPr>
          <w:p w:rsidR="002472B6" w:rsidRPr="00B016A6" w:rsidRDefault="002472B6" w:rsidP="00DD510D">
            <w:pPr>
              <w:tabs>
                <w:tab w:val="decimal" w:pos="885"/>
              </w:tabs>
              <w:spacing w:after="0" w:line="240" w:lineRule="atLeast"/>
              <w:ind w:left="72" w:right="-25"/>
              <w:jc w:val="both"/>
              <w:rPr>
                <w:rFonts w:ascii="Times New Roman" w:hAnsi="Times New Roman" w:cs="Times New Roman"/>
                <w:b/>
                <w:bCs/>
                <w:szCs w:val="22"/>
              </w:rPr>
            </w:pPr>
            <w:r w:rsidRPr="00B016A6">
              <w:rPr>
                <w:rFonts w:ascii="Times New Roman" w:hAnsi="Times New Roman" w:cs="Times New Roman"/>
                <w:b/>
                <w:bCs/>
                <w:szCs w:val="22"/>
              </w:rPr>
              <w:t>616</w:t>
            </w:r>
          </w:p>
        </w:tc>
        <w:tc>
          <w:tcPr>
            <w:tcW w:w="283" w:type="dxa"/>
          </w:tcPr>
          <w:p w:rsidR="002472B6" w:rsidRPr="00B016A6" w:rsidRDefault="002472B6" w:rsidP="00FE6B44">
            <w:pPr>
              <w:tabs>
                <w:tab w:val="decimal" w:pos="1045"/>
              </w:tabs>
              <w:spacing w:after="0" w:line="240" w:lineRule="atLeast"/>
              <w:ind w:left="72" w:right="-25"/>
              <w:jc w:val="both"/>
              <w:rPr>
                <w:rFonts w:ascii="Times New Roman" w:hAnsi="Times New Roman" w:cs="Times New Roman"/>
                <w:b/>
                <w:bCs/>
                <w:szCs w:val="22"/>
              </w:rPr>
            </w:pPr>
          </w:p>
        </w:tc>
        <w:tc>
          <w:tcPr>
            <w:tcW w:w="1277" w:type="dxa"/>
            <w:tcBorders>
              <w:top w:val="single" w:sz="4" w:space="0" w:color="auto"/>
              <w:bottom w:val="double" w:sz="4" w:space="0" w:color="auto"/>
            </w:tcBorders>
          </w:tcPr>
          <w:p w:rsidR="002472B6" w:rsidRPr="00B016A6" w:rsidRDefault="002472B6" w:rsidP="00DD510D">
            <w:pPr>
              <w:tabs>
                <w:tab w:val="decimal" w:pos="885"/>
              </w:tabs>
              <w:spacing w:after="0" w:line="240" w:lineRule="atLeast"/>
              <w:ind w:left="72" w:right="-25"/>
              <w:jc w:val="both"/>
              <w:rPr>
                <w:rFonts w:ascii="Times New Roman" w:hAnsi="Times New Roman" w:cs="Times New Roman"/>
                <w:b/>
                <w:bCs/>
                <w:szCs w:val="22"/>
              </w:rPr>
            </w:pPr>
            <w:r w:rsidRPr="00B016A6">
              <w:rPr>
                <w:rFonts w:ascii="Times New Roman" w:hAnsi="Times New Roman" w:cs="Times New Roman"/>
                <w:b/>
                <w:bCs/>
                <w:szCs w:val="22"/>
              </w:rPr>
              <w:t>641</w:t>
            </w:r>
          </w:p>
        </w:tc>
      </w:tr>
      <w:tr w:rsidR="002472B6" w:rsidRPr="00B016A6" w:rsidTr="0050451B">
        <w:tc>
          <w:tcPr>
            <w:tcW w:w="6044" w:type="dxa"/>
            <w:vAlign w:val="bottom"/>
          </w:tcPr>
          <w:p w:rsidR="002472B6" w:rsidRPr="00B016A6" w:rsidRDefault="002472B6" w:rsidP="00DD510D">
            <w:pPr>
              <w:tabs>
                <w:tab w:val="left" w:pos="405"/>
              </w:tabs>
              <w:spacing w:after="0" w:line="240" w:lineRule="atLeast"/>
              <w:ind w:left="833" w:right="-25"/>
              <w:jc w:val="thaiDistribute"/>
              <w:rPr>
                <w:rFonts w:ascii="Times New Roman" w:hAnsi="Times New Roman" w:cs="Times New Roman"/>
                <w:szCs w:val="22"/>
              </w:rPr>
            </w:pPr>
            <w:r w:rsidRPr="00B016A6">
              <w:rPr>
                <w:rFonts w:ascii="Times New Roman" w:hAnsi="Times New Roman" w:cs="Times New Roman"/>
                <w:szCs w:val="22"/>
              </w:rPr>
              <w:t>Net assets (liabilities) (</w:t>
            </w:r>
            <w:r w:rsidR="00DD510D" w:rsidRPr="00B016A6">
              <w:rPr>
                <w:rFonts w:ascii="Times New Roman" w:hAnsi="Times New Roman" w:cs="Times New Roman"/>
                <w:szCs w:val="22"/>
              </w:rPr>
              <w:t xml:space="preserve">in proportion of </w:t>
            </w:r>
            <w:r w:rsidRPr="00B016A6">
              <w:rPr>
                <w:rFonts w:ascii="Times New Roman" w:hAnsi="Times New Roman" w:cs="Times New Roman"/>
                <w:szCs w:val="22"/>
              </w:rPr>
              <w:t>30%)</w:t>
            </w:r>
          </w:p>
        </w:tc>
        <w:tc>
          <w:tcPr>
            <w:tcW w:w="1701" w:type="dxa"/>
            <w:tcBorders>
              <w:top w:val="double" w:sz="4" w:space="0" w:color="auto"/>
              <w:bottom w:val="double" w:sz="4" w:space="0" w:color="auto"/>
            </w:tcBorders>
            <w:shd w:val="clear" w:color="auto" w:fill="auto"/>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185</w:t>
            </w:r>
          </w:p>
        </w:tc>
        <w:tc>
          <w:tcPr>
            <w:tcW w:w="283" w:type="dxa"/>
          </w:tcPr>
          <w:p w:rsidR="002472B6" w:rsidRPr="00B016A6" w:rsidRDefault="002472B6" w:rsidP="00FE6B44">
            <w:pPr>
              <w:tabs>
                <w:tab w:val="decimal" w:pos="1045"/>
              </w:tabs>
              <w:spacing w:after="0" w:line="240" w:lineRule="atLeast"/>
              <w:ind w:left="72" w:right="-25"/>
              <w:jc w:val="both"/>
              <w:rPr>
                <w:rFonts w:ascii="Times New Roman" w:hAnsi="Times New Roman" w:cs="Times New Roman"/>
                <w:szCs w:val="22"/>
              </w:rPr>
            </w:pPr>
          </w:p>
        </w:tc>
        <w:tc>
          <w:tcPr>
            <w:tcW w:w="1277" w:type="dxa"/>
            <w:tcBorders>
              <w:top w:val="double" w:sz="4" w:space="0" w:color="auto"/>
            </w:tcBorders>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192</w:t>
            </w:r>
          </w:p>
        </w:tc>
      </w:tr>
      <w:tr w:rsidR="002472B6" w:rsidRPr="00B016A6" w:rsidTr="0050451B">
        <w:tc>
          <w:tcPr>
            <w:tcW w:w="6044" w:type="dxa"/>
            <w:vAlign w:val="bottom"/>
          </w:tcPr>
          <w:p w:rsidR="002472B6" w:rsidRPr="00B016A6" w:rsidRDefault="002472B6" w:rsidP="00DD510D">
            <w:pPr>
              <w:tabs>
                <w:tab w:val="left" w:pos="405"/>
              </w:tabs>
              <w:spacing w:after="0" w:line="240" w:lineRule="atLeast"/>
              <w:ind w:left="833" w:right="-25"/>
              <w:jc w:val="thaiDistribute"/>
              <w:rPr>
                <w:rFonts w:ascii="Times New Roman" w:hAnsi="Times New Roman" w:cstheme="minorBidi"/>
                <w:szCs w:val="22"/>
                <w:cs/>
              </w:rPr>
            </w:pPr>
            <w:r w:rsidRPr="00B016A6">
              <w:rPr>
                <w:rFonts w:ascii="Times New Roman" w:hAnsi="Times New Roman" w:cs="Times New Roman"/>
                <w:szCs w:val="22"/>
              </w:rPr>
              <w:t>Goodwill</w:t>
            </w:r>
          </w:p>
        </w:tc>
        <w:tc>
          <w:tcPr>
            <w:tcW w:w="1701" w:type="dxa"/>
            <w:tcBorders>
              <w:top w:val="double" w:sz="4" w:space="0" w:color="auto"/>
            </w:tcBorders>
            <w:shd w:val="clear" w:color="auto" w:fill="auto"/>
          </w:tcPr>
          <w:p w:rsidR="002472B6" w:rsidRPr="00B016A6" w:rsidRDefault="002472B6" w:rsidP="00DD510D">
            <w:pPr>
              <w:tabs>
                <w:tab w:val="decimal" w:pos="1310"/>
              </w:tabs>
              <w:spacing w:after="0" w:line="240" w:lineRule="atLeast"/>
              <w:ind w:left="72" w:right="-25"/>
              <w:jc w:val="both"/>
              <w:rPr>
                <w:rFonts w:ascii="Times New Roman" w:hAnsi="Times New Roman" w:cs="Times New Roman"/>
                <w:szCs w:val="22"/>
              </w:rPr>
            </w:pPr>
          </w:p>
        </w:tc>
        <w:tc>
          <w:tcPr>
            <w:tcW w:w="283" w:type="dxa"/>
          </w:tcPr>
          <w:p w:rsidR="002472B6" w:rsidRPr="00B016A6" w:rsidRDefault="002472B6" w:rsidP="00FE6B44">
            <w:pPr>
              <w:tabs>
                <w:tab w:val="decimal" w:pos="1045"/>
              </w:tabs>
              <w:spacing w:after="0" w:line="240" w:lineRule="atLeast"/>
              <w:ind w:left="72" w:right="-25"/>
              <w:jc w:val="both"/>
              <w:rPr>
                <w:rFonts w:ascii="Times New Roman" w:hAnsi="Times New Roman" w:cs="Times New Roman"/>
                <w:szCs w:val="22"/>
              </w:rPr>
            </w:pPr>
          </w:p>
        </w:tc>
        <w:tc>
          <w:tcPr>
            <w:tcW w:w="1277" w:type="dxa"/>
            <w:tcBorders>
              <w:bottom w:val="single" w:sz="4" w:space="0" w:color="auto"/>
            </w:tcBorders>
          </w:tcPr>
          <w:p w:rsidR="002472B6" w:rsidRPr="00B016A6" w:rsidRDefault="002472B6" w:rsidP="00DD510D">
            <w:pPr>
              <w:tabs>
                <w:tab w:val="decimal" w:pos="885"/>
              </w:tabs>
              <w:spacing w:after="0" w:line="240" w:lineRule="atLeast"/>
              <w:ind w:left="72" w:right="-25"/>
              <w:jc w:val="both"/>
              <w:rPr>
                <w:rFonts w:ascii="Times New Roman" w:hAnsi="Times New Roman" w:cs="Times New Roman"/>
                <w:szCs w:val="22"/>
              </w:rPr>
            </w:pPr>
            <w:r w:rsidRPr="00B016A6">
              <w:rPr>
                <w:rFonts w:ascii="Times New Roman" w:hAnsi="Times New Roman" w:cs="Times New Roman"/>
                <w:szCs w:val="22"/>
              </w:rPr>
              <w:t>150</w:t>
            </w:r>
          </w:p>
        </w:tc>
      </w:tr>
      <w:tr w:rsidR="002472B6" w:rsidRPr="00572400" w:rsidTr="0050451B">
        <w:tc>
          <w:tcPr>
            <w:tcW w:w="6044" w:type="dxa"/>
            <w:vAlign w:val="bottom"/>
          </w:tcPr>
          <w:p w:rsidR="002472B6" w:rsidRPr="00B016A6" w:rsidRDefault="002472B6" w:rsidP="00DD510D">
            <w:pPr>
              <w:tabs>
                <w:tab w:val="left" w:pos="405"/>
              </w:tabs>
              <w:spacing w:after="0" w:line="240" w:lineRule="atLeast"/>
              <w:ind w:left="833" w:right="-25"/>
              <w:jc w:val="thaiDistribute"/>
              <w:rPr>
                <w:rFonts w:ascii="Times New Roman" w:hAnsi="Times New Roman" w:cs="Times New Roman"/>
                <w:b/>
                <w:bCs/>
                <w:szCs w:val="22"/>
              </w:rPr>
            </w:pPr>
            <w:r w:rsidRPr="00B016A6">
              <w:rPr>
                <w:rFonts w:ascii="Times New Roman" w:hAnsi="Times New Roman" w:cstheme="minorBidi"/>
                <w:b/>
                <w:bCs/>
                <w:szCs w:val="22"/>
              </w:rPr>
              <w:t xml:space="preserve">The </w:t>
            </w:r>
            <w:r w:rsidR="00DD510D" w:rsidRPr="00B016A6">
              <w:rPr>
                <w:rFonts w:ascii="Times New Roman" w:hAnsi="Times New Roman" w:cstheme="minorBidi"/>
                <w:b/>
                <w:bCs/>
                <w:szCs w:val="22"/>
              </w:rPr>
              <w:t>consideration transferred</w:t>
            </w:r>
          </w:p>
        </w:tc>
        <w:tc>
          <w:tcPr>
            <w:tcW w:w="1701" w:type="dxa"/>
            <w:shd w:val="clear" w:color="auto" w:fill="auto"/>
          </w:tcPr>
          <w:p w:rsidR="002472B6" w:rsidRPr="00B016A6" w:rsidRDefault="002472B6" w:rsidP="00FE6B44">
            <w:pPr>
              <w:tabs>
                <w:tab w:val="decimal" w:pos="964"/>
              </w:tabs>
              <w:spacing w:after="0" w:line="240" w:lineRule="atLeast"/>
              <w:ind w:left="72" w:right="-25"/>
              <w:jc w:val="both"/>
              <w:rPr>
                <w:rFonts w:ascii="Times New Roman" w:hAnsi="Times New Roman" w:cs="Times New Roman"/>
                <w:b/>
                <w:bCs/>
                <w:szCs w:val="22"/>
              </w:rPr>
            </w:pPr>
          </w:p>
        </w:tc>
        <w:tc>
          <w:tcPr>
            <w:tcW w:w="283" w:type="dxa"/>
          </w:tcPr>
          <w:p w:rsidR="002472B6" w:rsidRPr="00B016A6" w:rsidRDefault="002472B6" w:rsidP="00FE6B44">
            <w:pPr>
              <w:tabs>
                <w:tab w:val="decimal" w:pos="1045"/>
              </w:tabs>
              <w:spacing w:after="0" w:line="240" w:lineRule="atLeast"/>
              <w:ind w:left="72" w:right="-25"/>
              <w:jc w:val="both"/>
              <w:rPr>
                <w:rFonts w:ascii="Times New Roman" w:hAnsi="Times New Roman" w:cs="Times New Roman"/>
                <w:b/>
                <w:bCs/>
                <w:szCs w:val="22"/>
              </w:rPr>
            </w:pPr>
          </w:p>
        </w:tc>
        <w:tc>
          <w:tcPr>
            <w:tcW w:w="1277" w:type="dxa"/>
            <w:tcBorders>
              <w:top w:val="single" w:sz="4" w:space="0" w:color="auto"/>
              <w:bottom w:val="double" w:sz="4" w:space="0" w:color="auto"/>
            </w:tcBorders>
          </w:tcPr>
          <w:p w:rsidR="002472B6" w:rsidRPr="00B016A6" w:rsidRDefault="002472B6" w:rsidP="00DD510D">
            <w:pPr>
              <w:tabs>
                <w:tab w:val="decimal" w:pos="885"/>
              </w:tabs>
              <w:spacing w:after="0" w:line="240" w:lineRule="atLeast"/>
              <w:ind w:left="72" w:right="-25"/>
              <w:jc w:val="both"/>
              <w:rPr>
                <w:rFonts w:ascii="Times New Roman" w:hAnsi="Times New Roman" w:cs="Times New Roman"/>
                <w:b/>
                <w:bCs/>
                <w:szCs w:val="22"/>
              </w:rPr>
            </w:pPr>
            <w:r w:rsidRPr="00B016A6">
              <w:rPr>
                <w:rFonts w:ascii="Times New Roman" w:hAnsi="Times New Roman" w:cs="Times New Roman"/>
                <w:b/>
                <w:bCs/>
                <w:szCs w:val="22"/>
              </w:rPr>
              <w:t>342</w:t>
            </w:r>
          </w:p>
        </w:tc>
      </w:tr>
    </w:tbl>
    <w:p w:rsidR="001144B1" w:rsidRDefault="001144B1" w:rsidP="002C2693">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heme="minorBidi"/>
          <w:sz w:val="22"/>
          <w:szCs w:val="22"/>
        </w:rPr>
      </w:pPr>
    </w:p>
    <w:p w:rsidR="0082661D" w:rsidRPr="006B10CB"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6B10CB">
        <w:rPr>
          <w:rFonts w:ascii="Times New Roman" w:hAnsi="Times New Roman" w:cs="Times New Roman"/>
          <w:b/>
          <w:bCs/>
          <w:szCs w:val="22"/>
        </w:rPr>
        <w:t>Property, plant and equipment</w:t>
      </w:r>
    </w:p>
    <w:p w:rsidR="0082661D" w:rsidRPr="002A3993" w:rsidRDefault="0082661D" w:rsidP="0082661D">
      <w:pPr>
        <w:tabs>
          <w:tab w:val="left" w:pos="567"/>
        </w:tabs>
        <w:spacing w:after="0" w:line="200" w:lineRule="exact"/>
        <w:ind w:left="539" w:right="-25"/>
        <w:jc w:val="thaiDistribute"/>
        <w:rPr>
          <w:rFonts w:ascii="Times New Roman" w:hAnsi="Times New Roman" w:cs="Times New Roman"/>
          <w:szCs w:val="22"/>
          <w:highlight w:val="yellow"/>
        </w:rPr>
      </w:pPr>
    </w:p>
    <w:p w:rsidR="0082661D" w:rsidRPr="008E0F84"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Acquisitions, disposals and transfers of property, plan</w:t>
      </w:r>
      <w:r w:rsidR="00934E6A">
        <w:rPr>
          <w:rFonts w:ascii="Times New Roman" w:hAnsi="Times New Roman" w:cs="Times New Roman"/>
          <w:sz w:val="22"/>
          <w:szCs w:val="22"/>
        </w:rPr>
        <w:t xml:space="preserve">t and equipment during the </w:t>
      </w:r>
      <w:r w:rsidR="001D0025">
        <w:rPr>
          <w:rFonts w:ascii="Times New Roman" w:hAnsi="Times New Roman" w:cs="Times New Roman"/>
          <w:sz w:val="22"/>
          <w:szCs w:val="22"/>
        </w:rPr>
        <w:t>nine</w:t>
      </w:r>
      <w:r w:rsidRPr="008E0F84">
        <w:rPr>
          <w:rFonts w:ascii="Times New Roman" w:hAnsi="Times New Roman" w:cs="Times New Roman"/>
          <w:sz w:val="22"/>
          <w:szCs w:val="22"/>
        </w:rPr>
        <w:t>-month period</w:t>
      </w:r>
      <w:r>
        <w:rPr>
          <w:rFonts w:ascii="Times New Roman" w:hAnsi="Times New Roman" w:cs="Times New Roman"/>
          <w:sz w:val="22"/>
          <w:szCs w:val="22"/>
        </w:rPr>
        <w:t>s</w:t>
      </w:r>
      <w:r w:rsidRPr="008E0F84">
        <w:rPr>
          <w:rFonts w:ascii="Times New Roman" w:hAnsi="Times New Roman" w:cs="Times New Roman"/>
          <w:sz w:val="22"/>
          <w:szCs w:val="22"/>
        </w:rPr>
        <w:t xml:space="preserve"> ended </w:t>
      </w:r>
      <w:r w:rsidR="001D0025">
        <w:rPr>
          <w:rFonts w:ascii="Times New Roman" w:hAnsi="Times New Roman" w:cs="Times New Roman"/>
          <w:sz w:val="22"/>
          <w:szCs w:val="22"/>
        </w:rPr>
        <w:t>30 September</w:t>
      </w:r>
      <w:r w:rsidR="00C6271B">
        <w:rPr>
          <w:rFonts w:ascii="Times New Roman" w:hAnsi="Times New Roman" w:cs="Times New Roman"/>
          <w:sz w:val="22"/>
          <w:szCs w:val="22"/>
        </w:rPr>
        <w:t xml:space="preserve"> </w:t>
      </w:r>
      <w:r w:rsidRPr="008E0F84">
        <w:rPr>
          <w:rFonts w:ascii="Times New Roman" w:hAnsi="Times New Roman" w:cs="Times New Roman"/>
          <w:sz w:val="22"/>
          <w:szCs w:val="22"/>
        </w:rPr>
        <w:t>were as follows:</w:t>
      </w:r>
    </w:p>
    <w:tbl>
      <w:tblPr>
        <w:tblW w:w="9612" w:type="dxa"/>
        <w:tblInd w:w="18" w:type="dxa"/>
        <w:tblLook w:val="01E0"/>
      </w:tblPr>
      <w:tblGrid>
        <w:gridCol w:w="3634"/>
        <w:gridCol w:w="1301"/>
        <w:gridCol w:w="258"/>
        <w:gridCol w:w="1301"/>
        <w:gridCol w:w="258"/>
        <w:gridCol w:w="1301"/>
        <w:gridCol w:w="258"/>
        <w:gridCol w:w="1301"/>
      </w:tblGrid>
      <w:tr w:rsidR="0082661D" w:rsidRPr="00572400" w:rsidTr="00FA430B">
        <w:tc>
          <w:tcPr>
            <w:tcW w:w="3634" w:type="dxa"/>
          </w:tcPr>
          <w:p w:rsidR="0082661D" w:rsidRPr="00572400" w:rsidRDefault="0082661D" w:rsidP="00FA430B">
            <w:pPr>
              <w:spacing w:after="0" w:line="240" w:lineRule="atLeast"/>
              <w:ind w:left="549" w:right="-25"/>
              <w:jc w:val="both"/>
              <w:rPr>
                <w:rFonts w:ascii="Times New Roman" w:hAnsi="Times New Roman" w:cs="Times New Roman"/>
                <w:szCs w:val="22"/>
              </w:rPr>
            </w:pPr>
          </w:p>
        </w:tc>
        <w:tc>
          <w:tcPr>
            <w:tcW w:w="2860" w:type="dxa"/>
            <w:gridSpan w:val="3"/>
          </w:tcPr>
          <w:p w:rsidR="0082661D" w:rsidRPr="008E0F84" w:rsidRDefault="0082661D" w:rsidP="00FA430B">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58" w:type="dxa"/>
          </w:tcPr>
          <w:p w:rsidR="0082661D" w:rsidRPr="008E0F84" w:rsidRDefault="0082661D" w:rsidP="00FA430B">
            <w:pPr>
              <w:spacing w:after="0"/>
              <w:ind w:left="-54" w:right="-25"/>
              <w:jc w:val="center"/>
              <w:rPr>
                <w:rFonts w:ascii="Times New Roman" w:hAnsi="Times New Roman" w:cs="Times New Roman"/>
                <w:b/>
                <w:bCs/>
                <w:szCs w:val="22"/>
              </w:rPr>
            </w:pPr>
          </w:p>
        </w:tc>
        <w:tc>
          <w:tcPr>
            <w:tcW w:w="2860" w:type="dxa"/>
            <w:gridSpan w:val="3"/>
          </w:tcPr>
          <w:p w:rsidR="0082661D" w:rsidRPr="008E0F84" w:rsidRDefault="0082661D" w:rsidP="00FA430B">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82661D" w:rsidRPr="00572400" w:rsidTr="00FA430B">
        <w:tc>
          <w:tcPr>
            <w:tcW w:w="3634" w:type="dxa"/>
          </w:tcPr>
          <w:p w:rsidR="0082661D" w:rsidRPr="00572400" w:rsidRDefault="0082661D" w:rsidP="00FA430B">
            <w:pPr>
              <w:spacing w:after="0" w:line="240" w:lineRule="atLeast"/>
              <w:ind w:left="549" w:right="-25"/>
              <w:jc w:val="both"/>
              <w:rPr>
                <w:rFonts w:ascii="Times New Roman" w:hAnsi="Times New Roman" w:cs="Times New Roman"/>
                <w:szCs w:val="22"/>
              </w:rPr>
            </w:pPr>
          </w:p>
        </w:tc>
        <w:tc>
          <w:tcPr>
            <w:tcW w:w="1301" w:type="dxa"/>
          </w:tcPr>
          <w:p w:rsidR="0082661D" w:rsidRPr="008E0F84" w:rsidRDefault="0082661D"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BF0ADA">
              <w:rPr>
                <w:rFonts w:ascii="Times New Roman" w:hAnsi="Times New Roman" w:cs="Times New Roman"/>
                <w:szCs w:val="22"/>
              </w:rPr>
              <w:t>3</w:t>
            </w:r>
          </w:p>
        </w:tc>
        <w:tc>
          <w:tcPr>
            <w:tcW w:w="258"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301" w:type="dxa"/>
          </w:tcPr>
          <w:p w:rsidR="0082661D" w:rsidRPr="008E0F84" w:rsidRDefault="0082661D" w:rsidP="00BF0ADA">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BF0ADA">
              <w:rPr>
                <w:rFonts w:ascii="Times New Roman" w:hAnsi="Times New Roman" w:cs="Times New Roman"/>
                <w:szCs w:val="22"/>
              </w:rPr>
              <w:t>2</w:t>
            </w:r>
          </w:p>
        </w:tc>
        <w:tc>
          <w:tcPr>
            <w:tcW w:w="258" w:type="dxa"/>
          </w:tcPr>
          <w:p w:rsidR="0082661D" w:rsidRPr="008E0F84"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rsidR="0082661D" w:rsidRPr="008E0F84" w:rsidRDefault="0082661D" w:rsidP="00BF0ADA">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BF0ADA">
              <w:rPr>
                <w:rFonts w:ascii="Times New Roman" w:hAnsi="Times New Roman" w:cs="Times New Roman"/>
                <w:szCs w:val="22"/>
              </w:rPr>
              <w:t>3</w:t>
            </w:r>
          </w:p>
        </w:tc>
        <w:tc>
          <w:tcPr>
            <w:tcW w:w="258"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301" w:type="dxa"/>
          </w:tcPr>
          <w:p w:rsidR="0082661D" w:rsidRPr="008E0F84" w:rsidRDefault="0082661D" w:rsidP="00BF0ADA">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BF0ADA">
              <w:rPr>
                <w:rFonts w:ascii="Times New Roman" w:hAnsi="Times New Roman" w:cs="Times New Roman"/>
                <w:szCs w:val="22"/>
              </w:rPr>
              <w:t>2</w:t>
            </w:r>
          </w:p>
        </w:tc>
      </w:tr>
      <w:tr w:rsidR="0082661D" w:rsidRPr="00572400" w:rsidTr="00FA430B">
        <w:tc>
          <w:tcPr>
            <w:tcW w:w="3634" w:type="dxa"/>
          </w:tcPr>
          <w:p w:rsidR="0082661D" w:rsidRPr="00572400" w:rsidRDefault="0082661D" w:rsidP="00FA430B">
            <w:pPr>
              <w:spacing w:after="0" w:line="240" w:lineRule="atLeast"/>
              <w:ind w:left="549" w:right="-25"/>
              <w:jc w:val="both"/>
              <w:rPr>
                <w:rFonts w:ascii="Times New Roman" w:hAnsi="Times New Roman" w:cs="Times New Roman"/>
                <w:szCs w:val="22"/>
              </w:rPr>
            </w:pPr>
          </w:p>
        </w:tc>
        <w:tc>
          <w:tcPr>
            <w:tcW w:w="5978" w:type="dxa"/>
            <w:gridSpan w:val="7"/>
          </w:tcPr>
          <w:p w:rsidR="0082661D" w:rsidRPr="008E0F84" w:rsidRDefault="0082661D" w:rsidP="00FA430B">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BF0ADA" w:rsidRPr="00572400" w:rsidTr="00FA430B">
        <w:tc>
          <w:tcPr>
            <w:tcW w:w="3634" w:type="dxa"/>
            <w:vAlign w:val="bottom"/>
          </w:tcPr>
          <w:p w:rsidR="00BF0ADA" w:rsidRPr="000E29D8" w:rsidRDefault="00BF0ADA" w:rsidP="00FA430B">
            <w:pPr>
              <w:tabs>
                <w:tab w:val="left" w:pos="405"/>
              </w:tabs>
              <w:spacing w:after="0" w:line="240" w:lineRule="atLeast"/>
              <w:ind w:left="549" w:right="-25" w:firstLine="62"/>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301" w:type="dxa"/>
            <w:shd w:val="clear" w:color="auto" w:fill="auto"/>
          </w:tcPr>
          <w:p w:rsidR="00BF0ADA" w:rsidRPr="00572400" w:rsidRDefault="00A51F5C"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86,364</w:t>
            </w:r>
          </w:p>
        </w:tc>
        <w:tc>
          <w:tcPr>
            <w:tcW w:w="258" w:type="dxa"/>
          </w:tcPr>
          <w:p w:rsidR="00BF0ADA" w:rsidRPr="00572400" w:rsidRDefault="00BF0ADA"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BF0ADA" w:rsidRPr="00572400" w:rsidRDefault="000E21AE"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87,915</w:t>
            </w: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A34637"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8,894</w:t>
            </w: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0E21AE"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1,840</w:t>
            </w:r>
          </w:p>
        </w:tc>
      </w:tr>
      <w:tr w:rsidR="00BF0ADA" w:rsidRPr="00572400" w:rsidTr="00FA430B">
        <w:tc>
          <w:tcPr>
            <w:tcW w:w="3634" w:type="dxa"/>
            <w:vAlign w:val="bottom"/>
          </w:tcPr>
          <w:p w:rsidR="00BF0ADA" w:rsidRPr="000E29D8" w:rsidRDefault="00BF0ADA" w:rsidP="00FA430B">
            <w:pPr>
              <w:tabs>
                <w:tab w:val="left" w:pos="405"/>
              </w:tabs>
              <w:spacing w:after="0" w:line="240" w:lineRule="atLeast"/>
              <w:ind w:left="549" w:right="-25" w:firstLine="62"/>
              <w:jc w:val="thaiDistribute"/>
              <w:rPr>
                <w:rFonts w:ascii="Times New Roman" w:hAnsi="Times New Roman" w:cs="Times New Roman"/>
                <w:szCs w:val="22"/>
              </w:rPr>
            </w:pPr>
            <w:r w:rsidRPr="000E29D8">
              <w:rPr>
                <w:rFonts w:ascii="Times New Roman" w:hAnsi="Times New Roman" w:cs="Times New Roman"/>
                <w:szCs w:val="22"/>
              </w:rPr>
              <w:t>Acquisition and transfer in</w:t>
            </w:r>
          </w:p>
        </w:tc>
        <w:tc>
          <w:tcPr>
            <w:tcW w:w="1301" w:type="dxa"/>
            <w:shd w:val="clear" w:color="auto" w:fill="auto"/>
          </w:tcPr>
          <w:p w:rsidR="00BF0ADA" w:rsidRPr="00572400" w:rsidRDefault="00BF0ADA" w:rsidP="00FA430B">
            <w:pPr>
              <w:tabs>
                <w:tab w:val="decimal" w:pos="964"/>
              </w:tabs>
              <w:spacing w:after="0" w:line="240" w:lineRule="atLeast"/>
              <w:ind w:left="72" w:right="-25"/>
              <w:jc w:val="both"/>
              <w:rPr>
                <w:rFonts w:ascii="Times New Roman" w:hAnsi="Times New Roman" w:cs="Times New Roman"/>
                <w:szCs w:val="22"/>
              </w:rPr>
            </w:pPr>
          </w:p>
        </w:tc>
        <w:tc>
          <w:tcPr>
            <w:tcW w:w="258" w:type="dxa"/>
          </w:tcPr>
          <w:p w:rsidR="00BF0ADA" w:rsidRPr="00572400" w:rsidRDefault="00BF0ADA"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BF0ADA" w:rsidRPr="00572400" w:rsidRDefault="00BF0ADA" w:rsidP="00FA430B">
            <w:pPr>
              <w:tabs>
                <w:tab w:val="decimal" w:pos="964"/>
              </w:tabs>
              <w:spacing w:after="0" w:line="240" w:lineRule="atLeast"/>
              <w:ind w:left="72" w:right="-25"/>
              <w:jc w:val="both"/>
              <w:rPr>
                <w:rFonts w:ascii="Times New Roman" w:hAnsi="Times New Roman" w:cs="Times New Roman"/>
                <w:szCs w:val="22"/>
              </w:rPr>
            </w:pP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BF0ADA" w:rsidP="00FA430B">
            <w:pPr>
              <w:tabs>
                <w:tab w:val="decimal" w:pos="964"/>
              </w:tabs>
              <w:spacing w:after="0" w:line="240" w:lineRule="atLeast"/>
              <w:ind w:left="72" w:right="-25"/>
              <w:jc w:val="both"/>
              <w:rPr>
                <w:rFonts w:ascii="Times New Roman" w:hAnsi="Times New Roman" w:cs="Times New Roman"/>
                <w:szCs w:val="22"/>
              </w:rPr>
            </w:pP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BF0ADA" w:rsidP="00FA430B">
            <w:pPr>
              <w:tabs>
                <w:tab w:val="decimal" w:pos="964"/>
              </w:tabs>
              <w:spacing w:after="0" w:line="240" w:lineRule="atLeast"/>
              <w:ind w:left="72" w:right="-25"/>
              <w:jc w:val="both"/>
              <w:rPr>
                <w:rFonts w:ascii="Times New Roman" w:hAnsi="Times New Roman" w:cs="Times New Roman"/>
                <w:szCs w:val="22"/>
              </w:rPr>
            </w:pPr>
          </w:p>
        </w:tc>
      </w:tr>
      <w:tr w:rsidR="00BF0ADA" w:rsidRPr="00572400" w:rsidTr="00FA430B">
        <w:tc>
          <w:tcPr>
            <w:tcW w:w="3634" w:type="dxa"/>
            <w:vAlign w:val="bottom"/>
          </w:tcPr>
          <w:p w:rsidR="00BF0ADA" w:rsidRPr="000E29D8" w:rsidRDefault="00BF0ADA" w:rsidP="00FA430B">
            <w:pPr>
              <w:tabs>
                <w:tab w:val="left" w:pos="405"/>
              </w:tabs>
              <w:spacing w:after="0" w:line="240" w:lineRule="atLeast"/>
              <w:ind w:left="549" w:right="-25" w:firstLine="62"/>
              <w:jc w:val="thaiDistribute"/>
              <w:rPr>
                <w:rFonts w:ascii="Times New Roman" w:hAnsi="Times New Roman" w:cs="Times New Roman"/>
                <w:szCs w:val="22"/>
              </w:rPr>
            </w:pPr>
            <w:r>
              <w:rPr>
                <w:rFonts w:ascii="Times New Roman" w:hAnsi="Times New Roman" w:cs="Times New Roman"/>
                <w:szCs w:val="22"/>
              </w:rPr>
              <w:t xml:space="preserve">  </w:t>
            </w:r>
            <w:r w:rsidRPr="000E29D8">
              <w:rPr>
                <w:rFonts w:ascii="Times New Roman" w:hAnsi="Times New Roman" w:cs="Times New Roman"/>
                <w:szCs w:val="22"/>
              </w:rPr>
              <w:t>- at cost</w:t>
            </w:r>
          </w:p>
        </w:tc>
        <w:tc>
          <w:tcPr>
            <w:tcW w:w="1301" w:type="dxa"/>
            <w:shd w:val="clear" w:color="auto" w:fill="auto"/>
          </w:tcPr>
          <w:p w:rsidR="00BF0ADA" w:rsidRPr="00572400" w:rsidRDefault="0050451B"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662</w:t>
            </w:r>
          </w:p>
        </w:tc>
        <w:tc>
          <w:tcPr>
            <w:tcW w:w="258" w:type="dxa"/>
          </w:tcPr>
          <w:p w:rsidR="00BF0ADA" w:rsidRPr="00572400" w:rsidRDefault="00BF0ADA"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BF0ADA" w:rsidRPr="007C779C" w:rsidRDefault="0039779F" w:rsidP="00FA430B">
            <w:pPr>
              <w:tabs>
                <w:tab w:val="decimal" w:pos="964"/>
              </w:tabs>
              <w:spacing w:after="0" w:line="240" w:lineRule="atLeast"/>
              <w:ind w:left="72" w:right="-25"/>
              <w:jc w:val="both"/>
              <w:rPr>
                <w:rFonts w:ascii="Times New Roman" w:hAnsi="Times New Roman" w:cs="Angsana New"/>
              </w:rPr>
            </w:pPr>
            <w:r>
              <w:rPr>
                <w:rFonts w:ascii="Times New Roman" w:hAnsi="Times New Roman" w:cs="Angsana New"/>
              </w:rPr>
              <w:t>8,792</w:t>
            </w: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50451B"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258</w:t>
            </w: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50451B"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8,532</w:t>
            </w:r>
          </w:p>
        </w:tc>
      </w:tr>
      <w:tr w:rsidR="006C3C3A" w:rsidRPr="00572400" w:rsidTr="00FA430B">
        <w:tc>
          <w:tcPr>
            <w:tcW w:w="3634" w:type="dxa"/>
            <w:vAlign w:val="bottom"/>
          </w:tcPr>
          <w:p w:rsidR="006C3C3A" w:rsidRPr="000E29D8" w:rsidRDefault="006C3C3A" w:rsidP="00FA430B">
            <w:pPr>
              <w:tabs>
                <w:tab w:val="left" w:pos="405"/>
                <w:tab w:val="left" w:pos="777"/>
              </w:tabs>
              <w:spacing w:after="0" w:line="240" w:lineRule="atLeast"/>
              <w:ind w:left="549" w:right="-25" w:firstLine="62"/>
              <w:rPr>
                <w:rFonts w:ascii="Times New Roman" w:hAnsi="Times New Roman" w:cs="Times New Roman"/>
                <w:szCs w:val="22"/>
                <w:cs/>
              </w:rPr>
            </w:pPr>
            <w:r w:rsidRPr="000E29D8">
              <w:rPr>
                <w:rFonts w:ascii="Times New Roman" w:hAnsi="Times New Roman" w:cs="Times New Roman"/>
                <w:szCs w:val="22"/>
              </w:rPr>
              <w:t xml:space="preserve">Disposal </w:t>
            </w:r>
            <w:r>
              <w:rPr>
                <w:rFonts w:ascii="Times New Roman" w:hAnsi="Times New Roman" w:cs="Times New Roman"/>
                <w:szCs w:val="22"/>
              </w:rPr>
              <w:t xml:space="preserve">- </w:t>
            </w:r>
            <w:r w:rsidRPr="000E29D8">
              <w:rPr>
                <w:rFonts w:ascii="Times New Roman" w:hAnsi="Times New Roman" w:cs="Times New Roman"/>
                <w:szCs w:val="22"/>
              </w:rPr>
              <w:t>net book value</w:t>
            </w:r>
          </w:p>
        </w:tc>
        <w:tc>
          <w:tcPr>
            <w:tcW w:w="1301" w:type="dxa"/>
            <w:shd w:val="clear" w:color="auto" w:fill="auto"/>
          </w:tcPr>
          <w:p w:rsidR="006C3C3A" w:rsidRPr="00C32F22" w:rsidRDefault="00C32F22" w:rsidP="00590AE4">
            <w:pPr>
              <w:spacing w:after="0" w:line="240" w:lineRule="atLeast"/>
              <w:ind w:left="22"/>
              <w:jc w:val="center"/>
              <w:rPr>
                <w:rFonts w:ascii="Times New Roman" w:hAnsi="Times New Roman" w:cs="Times New Roman"/>
                <w:szCs w:val="22"/>
              </w:rPr>
            </w:pPr>
            <w:r w:rsidRPr="00C32F22">
              <w:rPr>
                <w:rFonts w:ascii="Times New Roman" w:hAnsi="Times New Roman" w:cstheme="minorBidi"/>
                <w:szCs w:val="22"/>
              </w:rPr>
              <w:t>-</w:t>
            </w:r>
          </w:p>
        </w:tc>
        <w:tc>
          <w:tcPr>
            <w:tcW w:w="258" w:type="dxa"/>
          </w:tcPr>
          <w:p w:rsidR="006C3C3A" w:rsidRPr="00C32F22" w:rsidRDefault="006C3C3A"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6C3C3A" w:rsidRPr="00C32F22" w:rsidRDefault="006C3C3A" w:rsidP="00FA430B">
            <w:pPr>
              <w:tabs>
                <w:tab w:val="decimal" w:pos="964"/>
              </w:tabs>
              <w:spacing w:after="0" w:line="240" w:lineRule="atLeast"/>
              <w:ind w:left="72" w:right="-25"/>
              <w:jc w:val="both"/>
              <w:rPr>
                <w:rFonts w:ascii="Times New Roman" w:hAnsi="Times New Roman" w:cs="Times New Roman"/>
                <w:szCs w:val="22"/>
              </w:rPr>
            </w:pPr>
            <w:r w:rsidRPr="00C32F22">
              <w:rPr>
                <w:rFonts w:ascii="Times New Roman" w:hAnsi="Times New Roman" w:cs="Times New Roman"/>
                <w:szCs w:val="22"/>
              </w:rPr>
              <w:t>(12)</w:t>
            </w:r>
          </w:p>
        </w:tc>
        <w:tc>
          <w:tcPr>
            <w:tcW w:w="258" w:type="dxa"/>
          </w:tcPr>
          <w:p w:rsidR="006C3C3A" w:rsidRPr="00C32F22" w:rsidRDefault="006C3C3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6C3C3A" w:rsidRPr="00C32F22" w:rsidRDefault="00C32F22" w:rsidP="00590AE4">
            <w:pPr>
              <w:spacing w:after="0" w:line="240" w:lineRule="atLeast"/>
              <w:ind w:left="22"/>
              <w:jc w:val="center"/>
              <w:rPr>
                <w:rFonts w:ascii="Times New Roman" w:hAnsi="Times New Roman" w:cs="Times New Roman"/>
                <w:szCs w:val="22"/>
              </w:rPr>
            </w:pPr>
            <w:r w:rsidRPr="00C32F22">
              <w:rPr>
                <w:rFonts w:ascii="Times New Roman" w:hAnsi="Times New Roman" w:cstheme="minorBidi"/>
                <w:szCs w:val="22"/>
              </w:rPr>
              <w:t>-</w:t>
            </w:r>
          </w:p>
        </w:tc>
        <w:tc>
          <w:tcPr>
            <w:tcW w:w="258" w:type="dxa"/>
          </w:tcPr>
          <w:p w:rsidR="006C3C3A" w:rsidRPr="00C32F22" w:rsidRDefault="006C3C3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6C3C3A" w:rsidRPr="000A4DAA" w:rsidRDefault="007C779C"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w:t>
            </w:r>
            <w:r w:rsidR="006C3C3A">
              <w:rPr>
                <w:rFonts w:ascii="Times New Roman" w:hAnsi="Times New Roman" w:cs="Times New Roman"/>
                <w:szCs w:val="22"/>
              </w:rPr>
              <w:t>)</w:t>
            </w:r>
          </w:p>
        </w:tc>
      </w:tr>
      <w:tr w:rsidR="00FC426E" w:rsidRPr="00572400" w:rsidTr="00FA430B">
        <w:tc>
          <w:tcPr>
            <w:tcW w:w="3634" w:type="dxa"/>
            <w:vAlign w:val="bottom"/>
          </w:tcPr>
          <w:p w:rsidR="00FC426E" w:rsidRPr="000E29D8" w:rsidRDefault="00FC426E" w:rsidP="00FC426E">
            <w:pPr>
              <w:tabs>
                <w:tab w:val="left" w:pos="405"/>
                <w:tab w:val="left" w:pos="777"/>
              </w:tabs>
              <w:spacing w:after="0" w:line="240" w:lineRule="atLeast"/>
              <w:ind w:left="549" w:right="-108" w:firstLine="62"/>
              <w:rPr>
                <w:rFonts w:ascii="Times New Roman" w:hAnsi="Times New Roman" w:cs="Times New Roman"/>
                <w:szCs w:val="22"/>
              </w:rPr>
            </w:pPr>
            <w:r w:rsidRPr="00FE6B44">
              <w:rPr>
                <w:rFonts w:ascii="Times New Roman" w:hAnsi="Times New Roman" w:cs="Times New Roman"/>
                <w:szCs w:val="22"/>
              </w:rPr>
              <w:t>Decrease</w:t>
            </w:r>
            <w:r w:rsidRPr="0050451B">
              <w:rPr>
                <w:rFonts w:ascii="Times New Roman" w:hAnsi="Times New Roman" w:cs="Times New Roman"/>
                <w:szCs w:val="22"/>
              </w:rPr>
              <w:t xml:space="preserve"> </w:t>
            </w:r>
            <w:r>
              <w:rPr>
                <w:rFonts w:ascii="Times New Roman" w:hAnsi="Times New Roman" w:cs="Times New Roman"/>
                <w:szCs w:val="22"/>
              </w:rPr>
              <w:t xml:space="preserve">on disposal </w:t>
            </w:r>
            <w:r w:rsidRPr="0050451B">
              <w:rPr>
                <w:rFonts w:ascii="Times New Roman" w:hAnsi="Times New Roman" w:cs="Times New Roman"/>
                <w:szCs w:val="22"/>
              </w:rPr>
              <w:t xml:space="preserve">of </w:t>
            </w:r>
            <w:r>
              <w:rPr>
                <w:rFonts w:ascii="Times New Roman" w:hAnsi="Times New Roman" w:cs="Times New Roman"/>
                <w:szCs w:val="22"/>
              </w:rPr>
              <w:br/>
              <w:t xml:space="preserve">  </w:t>
            </w:r>
            <w:r w:rsidRPr="0050451B">
              <w:rPr>
                <w:rFonts w:ascii="Times New Roman" w:hAnsi="Times New Roman" w:cs="Times New Roman"/>
                <w:szCs w:val="22"/>
              </w:rPr>
              <w:t>subsidiary</w:t>
            </w:r>
          </w:p>
        </w:tc>
        <w:tc>
          <w:tcPr>
            <w:tcW w:w="1301" w:type="dxa"/>
            <w:shd w:val="clear" w:color="auto" w:fill="auto"/>
          </w:tcPr>
          <w:p w:rsidR="00FC426E" w:rsidRDefault="00FC426E" w:rsidP="00590AE4">
            <w:pPr>
              <w:spacing w:after="0" w:line="240" w:lineRule="atLeast"/>
              <w:ind w:left="22"/>
              <w:jc w:val="center"/>
              <w:rPr>
                <w:rFonts w:ascii="Times New Roman" w:hAnsi="Times New Roman" w:cstheme="minorBidi"/>
                <w:szCs w:val="22"/>
              </w:rPr>
            </w:pPr>
          </w:p>
          <w:p w:rsidR="00FC426E" w:rsidRPr="00C32F22" w:rsidRDefault="00FC426E" w:rsidP="00590AE4">
            <w:pPr>
              <w:spacing w:after="0" w:line="240" w:lineRule="atLeast"/>
              <w:ind w:left="22"/>
              <w:jc w:val="center"/>
              <w:rPr>
                <w:rFonts w:ascii="Times New Roman" w:hAnsi="Times New Roman" w:cstheme="minorBidi"/>
                <w:szCs w:val="22"/>
              </w:rPr>
            </w:pPr>
            <w:r>
              <w:rPr>
                <w:rFonts w:ascii="Times New Roman" w:hAnsi="Times New Roman" w:cstheme="minorBidi"/>
                <w:szCs w:val="22"/>
              </w:rPr>
              <w:t>-</w:t>
            </w:r>
          </w:p>
        </w:tc>
        <w:tc>
          <w:tcPr>
            <w:tcW w:w="258" w:type="dxa"/>
          </w:tcPr>
          <w:p w:rsidR="00FC426E" w:rsidRPr="00C32F22" w:rsidRDefault="00FC426E"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FC426E" w:rsidRDefault="00FC426E" w:rsidP="00FA430B">
            <w:pPr>
              <w:tabs>
                <w:tab w:val="decimal" w:pos="964"/>
              </w:tabs>
              <w:spacing w:after="0" w:line="240" w:lineRule="atLeast"/>
              <w:ind w:left="72" w:right="-25"/>
              <w:jc w:val="both"/>
              <w:rPr>
                <w:rFonts w:ascii="Times New Roman" w:hAnsi="Times New Roman" w:cs="Times New Roman"/>
                <w:szCs w:val="22"/>
              </w:rPr>
            </w:pPr>
          </w:p>
          <w:p w:rsidR="00FC426E" w:rsidRPr="00C32F22" w:rsidRDefault="00FC426E"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(7,648)</w:t>
            </w:r>
          </w:p>
        </w:tc>
        <w:tc>
          <w:tcPr>
            <w:tcW w:w="258" w:type="dxa"/>
          </w:tcPr>
          <w:p w:rsidR="00FC426E" w:rsidRPr="00C32F22" w:rsidRDefault="00FC426E"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FC426E" w:rsidRDefault="00FC426E" w:rsidP="00590AE4">
            <w:pPr>
              <w:spacing w:after="0" w:line="240" w:lineRule="atLeast"/>
              <w:ind w:left="22"/>
              <w:jc w:val="center"/>
              <w:rPr>
                <w:rFonts w:ascii="Times New Roman" w:hAnsi="Times New Roman" w:cstheme="minorBidi"/>
                <w:szCs w:val="22"/>
              </w:rPr>
            </w:pPr>
          </w:p>
          <w:p w:rsidR="00FC426E" w:rsidRPr="00C32F22" w:rsidRDefault="00FC426E" w:rsidP="00590AE4">
            <w:pPr>
              <w:spacing w:after="0" w:line="240" w:lineRule="atLeast"/>
              <w:ind w:left="22"/>
              <w:jc w:val="center"/>
              <w:rPr>
                <w:rFonts w:ascii="Times New Roman" w:hAnsi="Times New Roman" w:cstheme="minorBidi"/>
                <w:szCs w:val="22"/>
              </w:rPr>
            </w:pPr>
            <w:r>
              <w:rPr>
                <w:rFonts w:ascii="Times New Roman" w:hAnsi="Times New Roman" w:cstheme="minorBidi"/>
                <w:szCs w:val="22"/>
              </w:rPr>
              <w:t>-</w:t>
            </w:r>
          </w:p>
        </w:tc>
        <w:tc>
          <w:tcPr>
            <w:tcW w:w="258" w:type="dxa"/>
          </w:tcPr>
          <w:p w:rsidR="00FC426E" w:rsidRPr="00C32F22" w:rsidRDefault="00FC426E"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FC426E" w:rsidRDefault="00FC426E" w:rsidP="006E721F">
            <w:pPr>
              <w:spacing w:after="0" w:line="240" w:lineRule="atLeast"/>
              <w:ind w:left="22"/>
              <w:jc w:val="center"/>
              <w:rPr>
                <w:rFonts w:ascii="Times New Roman" w:hAnsi="Times New Roman" w:cstheme="minorBidi"/>
                <w:szCs w:val="22"/>
              </w:rPr>
            </w:pPr>
          </w:p>
          <w:p w:rsidR="00FC426E" w:rsidRPr="00C32F22" w:rsidRDefault="00FC426E" w:rsidP="006E721F">
            <w:pPr>
              <w:spacing w:after="0" w:line="240" w:lineRule="atLeast"/>
              <w:ind w:left="22"/>
              <w:jc w:val="center"/>
              <w:rPr>
                <w:rFonts w:ascii="Times New Roman" w:hAnsi="Times New Roman" w:cstheme="minorBidi"/>
                <w:szCs w:val="22"/>
              </w:rPr>
            </w:pPr>
            <w:r>
              <w:rPr>
                <w:rFonts w:ascii="Times New Roman" w:hAnsi="Times New Roman" w:cstheme="minorBidi"/>
                <w:szCs w:val="22"/>
              </w:rPr>
              <w:t>-</w:t>
            </w:r>
          </w:p>
        </w:tc>
      </w:tr>
      <w:tr w:rsidR="00A51F5C" w:rsidRPr="00572400" w:rsidTr="00FA430B">
        <w:tc>
          <w:tcPr>
            <w:tcW w:w="3634" w:type="dxa"/>
            <w:vAlign w:val="bottom"/>
          </w:tcPr>
          <w:p w:rsidR="00A51F5C" w:rsidRPr="000E29D8" w:rsidRDefault="00A51F5C" w:rsidP="00FA430B">
            <w:pPr>
              <w:tabs>
                <w:tab w:val="left" w:pos="405"/>
              </w:tabs>
              <w:spacing w:after="0" w:line="240" w:lineRule="atLeast"/>
              <w:ind w:left="549" w:right="-25" w:firstLine="62"/>
              <w:jc w:val="thaiDistribute"/>
              <w:rPr>
                <w:rFonts w:ascii="Times New Roman" w:hAnsi="Times New Roman" w:cs="Times New Roman"/>
                <w:szCs w:val="22"/>
                <w:cs/>
              </w:rPr>
            </w:pPr>
            <w:r w:rsidRPr="000E29D8">
              <w:rPr>
                <w:rFonts w:ascii="Times New Roman" w:hAnsi="Times New Roman" w:cs="Times New Roman"/>
                <w:szCs w:val="22"/>
              </w:rPr>
              <w:t>Depreciation for the period</w:t>
            </w:r>
          </w:p>
        </w:tc>
        <w:tc>
          <w:tcPr>
            <w:tcW w:w="1301" w:type="dxa"/>
            <w:shd w:val="clear" w:color="auto" w:fill="auto"/>
          </w:tcPr>
          <w:p w:rsidR="00A51F5C" w:rsidRPr="00572400" w:rsidRDefault="0050451B"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(2,290</w:t>
            </w:r>
            <w:r w:rsidR="00C32F22">
              <w:rPr>
                <w:rFonts w:ascii="Times New Roman" w:hAnsi="Times New Roman" w:cs="Times New Roman"/>
                <w:szCs w:val="22"/>
              </w:rPr>
              <w:t>)</w:t>
            </w:r>
          </w:p>
        </w:tc>
        <w:tc>
          <w:tcPr>
            <w:tcW w:w="258" w:type="dxa"/>
          </w:tcPr>
          <w:p w:rsidR="00A51F5C" w:rsidRPr="00572400" w:rsidRDefault="00A51F5C"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A51F5C" w:rsidRPr="00572400" w:rsidRDefault="0050451B"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(2,271</w:t>
            </w:r>
            <w:r w:rsidR="00A51F5C">
              <w:rPr>
                <w:rFonts w:ascii="Times New Roman" w:hAnsi="Times New Roman" w:cs="Times New Roman"/>
                <w:szCs w:val="22"/>
              </w:rPr>
              <w:t>)</w:t>
            </w:r>
          </w:p>
        </w:tc>
        <w:tc>
          <w:tcPr>
            <w:tcW w:w="258" w:type="dxa"/>
          </w:tcPr>
          <w:p w:rsidR="00A51F5C" w:rsidRPr="000A4DAA" w:rsidRDefault="00A51F5C"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A51F5C" w:rsidRPr="000A4DAA" w:rsidRDefault="0050451B"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(1,677</w:t>
            </w:r>
            <w:r w:rsidR="00C32F22">
              <w:rPr>
                <w:rFonts w:ascii="Times New Roman" w:hAnsi="Times New Roman" w:cs="Times New Roman"/>
                <w:szCs w:val="22"/>
              </w:rPr>
              <w:t>)</w:t>
            </w:r>
          </w:p>
        </w:tc>
        <w:tc>
          <w:tcPr>
            <w:tcW w:w="258" w:type="dxa"/>
          </w:tcPr>
          <w:p w:rsidR="00A51F5C" w:rsidRPr="000A4DAA" w:rsidRDefault="00A51F5C"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A51F5C" w:rsidRPr="000A4DAA" w:rsidRDefault="007C779C" w:rsidP="0050451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r w:rsidR="0050451B">
              <w:rPr>
                <w:rFonts w:ascii="Times New Roman" w:hAnsi="Times New Roman" w:cs="Times New Roman"/>
                <w:szCs w:val="22"/>
              </w:rPr>
              <w:t>1,178</w:t>
            </w:r>
            <w:r w:rsidR="00A51F5C">
              <w:rPr>
                <w:rFonts w:ascii="Times New Roman" w:hAnsi="Times New Roman" w:cs="Times New Roman"/>
                <w:szCs w:val="22"/>
              </w:rPr>
              <w:t>)</w:t>
            </w:r>
          </w:p>
        </w:tc>
      </w:tr>
      <w:tr w:rsidR="00A51F5C" w:rsidRPr="00175EDD" w:rsidTr="00FA430B">
        <w:tc>
          <w:tcPr>
            <w:tcW w:w="3634" w:type="dxa"/>
            <w:vAlign w:val="bottom"/>
          </w:tcPr>
          <w:p w:rsidR="0050451B" w:rsidRDefault="00A51F5C" w:rsidP="0050451B">
            <w:pPr>
              <w:tabs>
                <w:tab w:val="left" w:pos="405"/>
              </w:tabs>
              <w:spacing w:after="0" w:line="240" w:lineRule="atLeast"/>
              <w:ind w:left="549" w:right="-25" w:firstLine="62"/>
              <w:jc w:val="thaiDistribute"/>
              <w:rPr>
                <w:rFonts w:ascii="Times New Roman" w:hAnsi="Times New Roman" w:cs="Times New Roman"/>
                <w:b/>
                <w:bCs/>
                <w:szCs w:val="22"/>
              </w:rPr>
            </w:pPr>
            <w:r w:rsidRPr="00175EDD">
              <w:rPr>
                <w:rFonts w:ascii="Times New Roman" w:hAnsi="Times New Roman" w:cs="Times New Roman"/>
                <w:b/>
                <w:bCs/>
                <w:szCs w:val="22"/>
              </w:rPr>
              <w:t xml:space="preserve">Net </w:t>
            </w:r>
            <w:r w:rsidR="00934E6A">
              <w:rPr>
                <w:rFonts w:ascii="Times New Roman" w:hAnsi="Times New Roman" w:cs="Times New Roman"/>
                <w:b/>
                <w:bCs/>
                <w:szCs w:val="22"/>
              </w:rPr>
              <w:t xml:space="preserve">book value at </w:t>
            </w:r>
          </w:p>
          <w:p w:rsidR="00A51F5C" w:rsidRPr="00175EDD" w:rsidRDefault="0050451B" w:rsidP="0050451B">
            <w:pPr>
              <w:tabs>
                <w:tab w:val="left" w:pos="405"/>
              </w:tabs>
              <w:spacing w:after="0" w:line="240" w:lineRule="atLeast"/>
              <w:ind w:left="549" w:right="-25" w:firstLine="62"/>
              <w:jc w:val="thaiDistribute"/>
              <w:rPr>
                <w:rFonts w:ascii="Times New Roman" w:hAnsi="Times New Roman" w:cs="Times New Roman"/>
                <w:b/>
                <w:bCs/>
                <w:szCs w:val="22"/>
              </w:rPr>
            </w:pPr>
            <w:r>
              <w:rPr>
                <w:rFonts w:ascii="Times New Roman" w:hAnsi="Times New Roman" w:cs="Times New Roman"/>
                <w:b/>
                <w:bCs/>
                <w:szCs w:val="22"/>
              </w:rPr>
              <w:t xml:space="preserve">  </w:t>
            </w:r>
            <w:r w:rsidR="00934E6A">
              <w:rPr>
                <w:rFonts w:ascii="Times New Roman" w:hAnsi="Times New Roman" w:cs="Times New Roman"/>
                <w:b/>
                <w:bCs/>
                <w:szCs w:val="22"/>
              </w:rPr>
              <w:t xml:space="preserve">30 </w:t>
            </w:r>
            <w:r>
              <w:rPr>
                <w:rFonts w:ascii="Times New Roman" w:hAnsi="Times New Roman" w:cs="Times New Roman"/>
                <w:b/>
                <w:bCs/>
                <w:szCs w:val="22"/>
              </w:rPr>
              <w:t>September</w:t>
            </w:r>
          </w:p>
        </w:tc>
        <w:tc>
          <w:tcPr>
            <w:tcW w:w="1301" w:type="dxa"/>
            <w:tcBorders>
              <w:top w:val="single" w:sz="4" w:space="0" w:color="auto"/>
              <w:bottom w:val="double" w:sz="4" w:space="0" w:color="auto"/>
            </w:tcBorders>
            <w:shd w:val="clear" w:color="auto" w:fill="auto"/>
          </w:tcPr>
          <w:p w:rsidR="0050451B" w:rsidRDefault="0050451B" w:rsidP="00FA430B">
            <w:pPr>
              <w:tabs>
                <w:tab w:val="decimal" w:pos="964"/>
              </w:tabs>
              <w:spacing w:after="0" w:line="240" w:lineRule="atLeast"/>
              <w:ind w:left="72" w:right="-25"/>
              <w:jc w:val="both"/>
              <w:rPr>
                <w:rFonts w:ascii="Times New Roman" w:hAnsi="Times New Roman" w:cs="Times New Roman"/>
                <w:b/>
                <w:bCs/>
                <w:szCs w:val="22"/>
              </w:rPr>
            </w:pPr>
          </w:p>
          <w:p w:rsidR="00A51F5C" w:rsidRPr="00175EDD" w:rsidRDefault="0050451B" w:rsidP="00FA430B">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84</w:t>
            </w:r>
            <w:r w:rsidR="00C32F22">
              <w:rPr>
                <w:rFonts w:ascii="Times New Roman" w:hAnsi="Times New Roman" w:cs="Times New Roman"/>
                <w:b/>
                <w:bCs/>
                <w:szCs w:val="22"/>
              </w:rPr>
              <w:t>,</w:t>
            </w:r>
            <w:r>
              <w:rPr>
                <w:rFonts w:ascii="Times New Roman" w:hAnsi="Times New Roman" w:cs="Times New Roman"/>
                <w:b/>
                <w:bCs/>
                <w:szCs w:val="22"/>
              </w:rPr>
              <w:t>736</w:t>
            </w:r>
          </w:p>
        </w:tc>
        <w:tc>
          <w:tcPr>
            <w:tcW w:w="258" w:type="dxa"/>
          </w:tcPr>
          <w:p w:rsidR="00A51F5C" w:rsidRPr="00175EDD" w:rsidRDefault="00A51F5C" w:rsidP="00FA430B">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50451B" w:rsidRDefault="0050451B" w:rsidP="00FA430B">
            <w:pPr>
              <w:tabs>
                <w:tab w:val="decimal" w:pos="964"/>
              </w:tabs>
              <w:spacing w:after="0" w:line="240" w:lineRule="atLeast"/>
              <w:ind w:left="72" w:right="-25"/>
              <w:jc w:val="both"/>
              <w:rPr>
                <w:rFonts w:ascii="Times New Roman" w:hAnsi="Times New Roman" w:cs="Times New Roman"/>
                <w:b/>
                <w:bCs/>
                <w:szCs w:val="22"/>
              </w:rPr>
            </w:pPr>
          </w:p>
          <w:p w:rsidR="00A51F5C" w:rsidRPr="00175EDD" w:rsidRDefault="0050451B" w:rsidP="00FA430B">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86</w:t>
            </w:r>
            <w:r w:rsidR="007C779C">
              <w:rPr>
                <w:rFonts w:ascii="Times New Roman" w:hAnsi="Times New Roman" w:cs="Times New Roman"/>
                <w:b/>
                <w:bCs/>
                <w:szCs w:val="22"/>
              </w:rPr>
              <w:t>,</w:t>
            </w:r>
            <w:r>
              <w:rPr>
                <w:rFonts w:ascii="Times New Roman" w:hAnsi="Times New Roman" w:cs="Times New Roman"/>
                <w:b/>
                <w:bCs/>
                <w:szCs w:val="22"/>
              </w:rPr>
              <w:t>776</w:t>
            </w:r>
          </w:p>
        </w:tc>
        <w:tc>
          <w:tcPr>
            <w:tcW w:w="258" w:type="dxa"/>
          </w:tcPr>
          <w:p w:rsidR="00A51F5C" w:rsidRPr="00175EDD" w:rsidRDefault="00A51F5C" w:rsidP="00FA430B">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50451B" w:rsidRDefault="0050451B" w:rsidP="00FA430B">
            <w:pPr>
              <w:tabs>
                <w:tab w:val="decimal" w:pos="964"/>
              </w:tabs>
              <w:spacing w:after="0" w:line="240" w:lineRule="atLeast"/>
              <w:ind w:left="72" w:right="-25"/>
              <w:jc w:val="both"/>
              <w:rPr>
                <w:rFonts w:ascii="Times New Roman" w:hAnsi="Times New Roman" w:cs="Times New Roman"/>
                <w:b/>
                <w:bCs/>
                <w:szCs w:val="22"/>
              </w:rPr>
            </w:pPr>
          </w:p>
          <w:p w:rsidR="00A51F5C" w:rsidRPr="00175EDD" w:rsidRDefault="00C32F22" w:rsidP="00FA430B">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7,</w:t>
            </w:r>
            <w:r w:rsidR="0050451B">
              <w:rPr>
                <w:rFonts w:ascii="Times New Roman" w:hAnsi="Times New Roman" w:cs="Times New Roman"/>
                <w:b/>
                <w:bCs/>
                <w:szCs w:val="22"/>
              </w:rPr>
              <w:t>475</w:t>
            </w:r>
          </w:p>
        </w:tc>
        <w:tc>
          <w:tcPr>
            <w:tcW w:w="258" w:type="dxa"/>
          </w:tcPr>
          <w:p w:rsidR="00A51F5C" w:rsidRPr="00175EDD" w:rsidRDefault="00A51F5C" w:rsidP="00FA430B">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50451B" w:rsidRDefault="0050451B" w:rsidP="00FA430B">
            <w:pPr>
              <w:tabs>
                <w:tab w:val="decimal" w:pos="964"/>
              </w:tabs>
              <w:spacing w:after="0" w:line="240" w:lineRule="atLeast"/>
              <w:ind w:left="72" w:right="-25"/>
              <w:jc w:val="both"/>
              <w:rPr>
                <w:rFonts w:ascii="Times New Roman" w:hAnsi="Times New Roman" w:cs="Times New Roman"/>
                <w:b/>
                <w:bCs/>
                <w:szCs w:val="22"/>
              </w:rPr>
            </w:pPr>
          </w:p>
          <w:p w:rsidR="00A51F5C" w:rsidRPr="00175EDD" w:rsidRDefault="0050451B" w:rsidP="00FA430B">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9</w:t>
            </w:r>
            <w:r w:rsidR="007C779C">
              <w:rPr>
                <w:rFonts w:ascii="Times New Roman" w:hAnsi="Times New Roman" w:cs="Times New Roman"/>
                <w:b/>
                <w:bCs/>
                <w:szCs w:val="22"/>
              </w:rPr>
              <w:t>,</w:t>
            </w:r>
            <w:r>
              <w:rPr>
                <w:rFonts w:ascii="Times New Roman" w:hAnsi="Times New Roman" w:cs="Times New Roman"/>
                <w:b/>
                <w:bCs/>
                <w:szCs w:val="22"/>
              </w:rPr>
              <w:t>182</w:t>
            </w:r>
          </w:p>
        </w:tc>
      </w:tr>
    </w:tbl>
    <w:p w:rsidR="0082661D" w:rsidRPr="00C8677A"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C8677A">
        <w:rPr>
          <w:rFonts w:ascii="Times New Roman" w:hAnsi="Times New Roman" w:cs="Times New Roman"/>
          <w:b/>
          <w:bCs/>
          <w:szCs w:val="22"/>
        </w:rPr>
        <w:lastRenderedPageBreak/>
        <w:t>Right-of-use assets</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highlight w:val="yellow"/>
        </w:rPr>
      </w:pPr>
    </w:p>
    <w:p w:rsidR="0082661D" w:rsidRPr="008E0F84"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Moveme</w:t>
      </w:r>
      <w:r>
        <w:rPr>
          <w:rFonts w:ascii="Times New Roman" w:hAnsi="Times New Roman" w:cs="Times New Roman"/>
          <w:sz w:val="22"/>
          <w:szCs w:val="22"/>
        </w:rPr>
        <w:t>nts of the right-of-use assets</w:t>
      </w:r>
      <w:r w:rsidRPr="008E0F84">
        <w:rPr>
          <w:rFonts w:ascii="Times New Roman" w:hAnsi="Times New Roman" w:cs="Times New Roman"/>
          <w:sz w:val="22"/>
          <w:szCs w:val="22"/>
        </w:rPr>
        <w:t xml:space="preserve"> during the </w:t>
      </w:r>
      <w:r w:rsidR="0050451B">
        <w:rPr>
          <w:rFonts w:ascii="Times New Roman" w:hAnsi="Times New Roman" w:cs="Times New Roman"/>
          <w:sz w:val="22"/>
          <w:szCs w:val="22"/>
        </w:rPr>
        <w:t>nine</w:t>
      </w:r>
      <w:r w:rsidRPr="008E0F84">
        <w:rPr>
          <w:rFonts w:ascii="Times New Roman" w:hAnsi="Times New Roman" w:cs="Times New Roman"/>
          <w:sz w:val="22"/>
          <w:szCs w:val="22"/>
        </w:rPr>
        <w:t>-</w:t>
      </w:r>
      <w:r>
        <w:rPr>
          <w:rFonts w:ascii="Times New Roman" w:hAnsi="Times New Roman" w:cs="Times New Roman"/>
          <w:sz w:val="22"/>
          <w:szCs w:val="22"/>
        </w:rPr>
        <w:t xml:space="preserve">month period ended </w:t>
      </w:r>
      <w:r w:rsidR="00C6271B">
        <w:rPr>
          <w:rFonts w:ascii="Times New Roman" w:hAnsi="Times New Roman" w:cs="Times New Roman"/>
          <w:sz w:val="22"/>
          <w:szCs w:val="22"/>
        </w:rPr>
        <w:t xml:space="preserve">30 </w:t>
      </w:r>
      <w:r w:rsidR="0050451B">
        <w:rPr>
          <w:rFonts w:ascii="Times New Roman" w:hAnsi="Times New Roman" w:cs="Times New Roman"/>
          <w:sz w:val="22"/>
          <w:szCs w:val="22"/>
        </w:rPr>
        <w:t>September</w:t>
      </w:r>
      <w:r w:rsidR="00C6271B">
        <w:rPr>
          <w:rFonts w:ascii="Times New Roman" w:hAnsi="Times New Roman" w:cs="Times New Roman"/>
          <w:sz w:val="22"/>
          <w:szCs w:val="22"/>
        </w:rPr>
        <w:t xml:space="preserve"> </w:t>
      </w:r>
      <w:r>
        <w:rPr>
          <w:rFonts w:ascii="Times New Roman" w:hAnsi="Times New Roman" w:cs="Times New Roman"/>
          <w:sz w:val="22"/>
          <w:szCs w:val="22"/>
        </w:rPr>
        <w:t>we</w:t>
      </w:r>
      <w:r w:rsidRPr="008E0F84">
        <w:rPr>
          <w:rFonts w:ascii="Times New Roman" w:hAnsi="Times New Roman" w:cs="Times New Roman"/>
          <w:sz w:val="22"/>
          <w:szCs w:val="22"/>
        </w:rPr>
        <w:t xml:space="preserve">re summarized </w:t>
      </w:r>
      <w:r>
        <w:rPr>
          <w:rFonts w:ascii="Times New Roman" w:hAnsi="Times New Roman" w:cs="Times New Roman"/>
          <w:sz w:val="22"/>
          <w:szCs w:val="22"/>
        </w:rPr>
        <w:t>as follows:</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8" w:type="dxa"/>
        <w:tblInd w:w="18" w:type="dxa"/>
        <w:tblLayout w:type="fixed"/>
        <w:tblLook w:val="01E0"/>
      </w:tblPr>
      <w:tblGrid>
        <w:gridCol w:w="3634"/>
        <w:gridCol w:w="1276"/>
        <w:gridCol w:w="283"/>
        <w:gridCol w:w="1276"/>
        <w:gridCol w:w="284"/>
        <w:gridCol w:w="1275"/>
        <w:gridCol w:w="284"/>
        <w:gridCol w:w="1276"/>
      </w:tblGrid>
      <w:tr w:rsidR="0082661D" w:rsidRPr="008E0F84" w:rsidTr="00885762">
        <w:tc>
          <w:tcPr>
            <w:tcW w:w="3634" w:type="dxa"/>
          </w:tcPr>
          <w:p w:rsidR="0082661D" w:rsidRPr="008E0F84" w:rsidRDefault="0082661D" w:rsidP="00FA430B">
            <w:pPr>
              <w:spacing w:after="0"/>
              <w:ind w:left="549" w:right="-25"/>
              <w:rPr>
                <w:rFonts w:ascii="Times New Roman" w:hAnsi="Times New Roman" w:cs="Times New Roman"/>
                <w:szCs w:val="22"/>
              </w:rPr>
            </w:pPr>
          </w:p>
        </w:tc>
        <w:tc>
          <w:tcPr>
            <w:tcW w:w="2835" w:type="dxa"/>
            <w:gridSpan w:val="3"/>
          </w:tcPr>
          <w:p w:rsidR="0082661D" w:rsidRPr="008E0F84" w:rsidRDefault="0082661D" w:rsidP="00FA430B">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84" w:type="dxa"/>
          </w:tcPr>
          <w:p w:rsidR="0082661D" w:rsidRPr="008E0F84" w:rsidRDefault="0082661D" w:rsidP="00FA430B">
            <w:pPr>
              <w:spacing w:after="0"/>
              <w:ind w:left="-54" w:right="-25"/>
              <w:jc w:val="center"/>
              <w:rPr>
                <w:rFonts w:ascii="Times New Roman" w:hAnsi="Times New Roman" w:cs="Times New Roman"/>
                <w:b/>
                <w:bCs/>
                <w:szCs w:val="22"/>
              </w:rPr>
            </w:pPr>
          </w:p>
        </w:tc>
        <w:tc>
          <w:tcPr>
            <w:tcW w:w="2835" w:type="dxa"/>
            <w:gridSpan w:val="3"/>
          </w:tcPr>
          <w:p w:rsidR="0082661D" w:rsidRPr="008E0F84" w:rsidRDefault="0082661D" w:rsidP="00FA430B">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BF0ADA" w:rsidRPr="008E0F84" w:rsidTr="00885762">
        <w:tc>
          <w:tcPr>
            <w:tcW w:w="3634" w:type="dxa"/>
          </w:tcPr>
          <w:p w:rsidR="00BF0ADA" w:rsidRPr="008E0F84" w:rsidRDefault="00BF0ADA" w:rsidP="00FA430B">
            <w:pPr>
              <w:spacing w:after="0"/>
              <w:ind w:left="549" w:right="-25"/>
              <w:rPr>
                <w:rFonts w:ascii="Times New Roman" w:hAnsi="Times New Roman" w:cs="Times New Roman"/>
                <w:szCs w:val="22"/>
              </w:rPr>
            </w:pPr>
          </w:p>
        </w:tc>
        <w:tc>
          <w:tcPr>
            <w:tcW w:w="1276" w:type="dxa"/>
          </w:tcPr>
          <w:p w:rsidR="00BF0ADA" w:rsidRPr="008E0F84" w:rsidRDefault="00BF0ADA"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83" w:type="dxa"/>
          </w:tcPr>
          <w:p w:rsidR="00BF0ADA" w:rsidRPr="008E0F84" w:rsidRDefault="00BF0ADA" w:rsidP="00FA430B">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BF0ADA" w:rsidRPr="008E0F84" w:rsidRDefault="00BF0ADA" w:rsidP="00FA430B">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c>
          <w:tcPr>
            <w:tcW w:w="284" w:type="dxa"/>
          </w:tcPr>
          <w:p w:rsidR="00BF0ADA" w:rsidRPr="008E0F84" w:rsidRDefault="00BF0ADA"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BF0ADA" w:rsidRPr="008E0F84" w:rsidRDefault="00BF0ADA"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84" w:type="dxa"/>
          </w:tcPr>
          <w:p w:rsidR="00BF0ADA" w:rsidRPr="008E0F84" w:rsidRDefault="00BF0ADA" w:rsidP="00FA430B">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BF0ADA" w:rsidRPr="008E0F84" w:rsidRDefault="00BF0ADA" w:rsidP="00FA430B">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BF0ADA" w:rsidRPr="008E0F84" w:rsidTr="00885762">
        <w:tc>
          <w:tcPr>
            <w:tcW w:w="3634" w:type="dxa"/>
          </w:tcPr>
          <w:p w:rsidR="00BF0ADA" w:rsidRPr="008E0F84" w:rsidRDefault="00BF0ADA" w:rsidP="00FA430B">
            <w:pPr>
              <w:tabs>
                <w:tab w:val="left" w:pos="405"/>
              </w:tabs>
              <w:spacing w:after="0" w:line="240" w:lineRule="atLeast"/>
              <w:ind w:left="522" w:right="-25" w:hanging="117"/>
              <w:jc w:val="center"/>
              <w:rPr>
                <w:rFonts w:ascii="Times New Roman" w:hAnsi="Times New Roman" w:cs="Times New Roman"/>
                <w:i/>
                <w:iCs/>
                <w:szCs w:val="22"/>
              </w:rPr>
            </w:pPr>
          </w:p>
        </w:tc>
        <w:tc>
          <w:tcPr>
            <w:tcW w:w="5954" w:type="dxa"/>
            <w:gridSpan w:val="7"/>
          </w:tcPr>
          <w:p w:rsidR="00BF0ADA" w:rsidRPr="008E0F84" w:rsidRDefault="00BF0ADA" w:rsidP="00FA430B">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BF0ADA" w:rsidRPr="000E29D8" w:rsidTr="00885762">
        <w:tc>
          <w:tcPr>
            <w:tcW w:w="3634" w:type="dxa"/>
            <w:vAlign w:val="bottom"/>
          </w:tcPr>
          <w:p w:rsidR="00BF0ADA" w:rsidRPr="000E29D8" w:rsidRDefault="00BF0ADA" w:rsidP="00FA430B">
            <w:pPr>
              <w:tabs>
                <w:tab w:val="left" w:pos="405"/>
              </w:tabs>
              <w:spacing w:after="0" w:line="240" w:lineRule="atLeast"/>
              <w:ind w:left="522" w:right="-25" w:firstLine="20"/>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276" w:type="dxa"/>
          </w:tcPr>
          <w:p w:rsidR="00BF0ADA" w:rsidRPr="000E29D8" w:rsidRDefault="00A34637" w:rsidP="00A34637">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5,250</w:t>
            </w:r>
          </w:p>
        </w:tc>
        <w:tc>
          <w:tcPr>
            <w:tcW w:w="283" w:type="dxa"/>
          </w:tcPr>
          <w:p w:rsidR="00BF0ADA" w:rsidRPr="000E29D8" w:rsidRDefault="00BF0ADA" w:rsidP="00FA430B">
            <w:pPr>
              <w:tabs>
                <w:tab w:val="decimal" w:pos="792"/>
              </w:tabs>
              <w:spacing w:after="0" w:line="240" w:lineRule="atLeast"/>
              <w:ind w:right="-96"/>
              <w:jc w:val="thaiDistribute"/>
              <w:rPr>
                <w:rFonts w:ascii="Times New Roman" w:hAnsi="Times New Roman" w:cs="Times New Roman"/>
                <w:szCs w:val="22"/>
              </w:rPr>
            </w:pPr>
          </w:p>
        </w:tc>
        <w:tc>
          <w:tcPr>
            <w:tcW w:w="1276" w:type="dxa"/>
          </w:tcPr>
          <w:p w:rsidR="00BF0ADA" w:rsidRPr="000E29D8" w:rsidRDefault="00ED219F"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2,252</w:t>
            </w:r>
          </w:p>
        </w:tc>
        <w:tc>
          <w:tcPr>
            <w:tcW w:w="284" w:type="dxa"/>
          </w:tcPr>
          <w:p w:rsidR="00BF0ADA" w:rsidRPr="000E29D8" w:rsidRDefault="00BF0ADA"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275" w:type="dxa"/>
          </w:tcPr>
          <w:p w:rsidR="00BF0ADA" w:rsidRPr="000E29D8" w:rsidRDefault="00A34637" w:rsidP="00FA430B">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5,593</w:t>
            </w:r>
          </w:p>
        </w:tc>
        <w:tc>
          <w:tcPr>
            <w:tcW w:w="284" w:type="dxa"/>
          </w:tcPr>
          <w:p w:rsidR="00BF0ADA" w:rsidRPr="000E29D8" w:rsidRDefault="00BF0ADA"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276" w:type="dxa"/>
          </w:tcPr>
          <w:p w:rsidR="00BF0ADA" w:rsidRPr="000E29D8" w:rsidRDefault="00ED219F"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1,626</w:t>
            </w:r>
          </w:p>
        </w:tc>
      </w:tr>
      <w:tr w:rsidR="00841C38" w:rsidRPr="000E29D8" w:rsidTr="00885762">
        <w:tc>
          <w:tcPr>
            <w:tcW w:w="3634" w:type="dxa"/>
            <w:vAlign w:val="bottom"/>
          </w:tcPr>
          <w:p w:rsidR="00841C38" w:rsidRDefault="00841C38" w:rsidP="00BD3538">
            <w:pPr>
              <w:tabs>
                <w:tab w:val="left" w:pos="405"/>
              </w:tabs>
              <w:spacing w:after="0" w:line="240" w:lineRule="atLeast"/>
              <w:ind w:left="522" w:right="-25" w:firstLine="20"/>
              <w:jc w:val="thaiDistribute"/>
              <w:rPr>
                <w:rFonts w:ascii="Times New Roman" w:hAnsi="Times New Roman" w:cs="Times New Roman"/>
                <w:szCs w:val="22"/>
              </w:rPr>
            </w:pPr>
            <w:r>
              <w:rPr>
                <w:rFonts w:ascii="Times New Roman" w:hAnsi="Times New Roman" w:cs="Times New Roman"/>
                <w:szCs w:val="22"/>
              </w:rPr>
              <w:t>Increase</w:t>
            </w:r>
          </w:p>
        </w:tc>
        <w:tc>
          <w:tcPr>
            <w:tcW w:w="1276" w:type="dxa"/>
          </w:tcPr>
          <w:p w:rsidR="00841C38" w:rsidRPr="009B4FD3" w:rsidRDefault="00841C38" w:rsidP="00FE6B44">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3" w:type="dxa"/>
          </w:tcPr>
          <w:p w:rsidR="00841C38" w:rsidRPr="000E29D8" w:rsidRDefault="00841C38" w:rsidP="00FA430B">
            <w:pPr>
              <w:tabs>
                <w:tab w:val="decimal" w:pos="792"/>
              </w:tabs>
              <w:spacing w:after="0" w:line="240" w:lineRule="atLeast"/>
              <w:ind w:right="-96"/>
              <w:jc w:val="thaiDistribute"/>
              <w:rPr>
                <w:rFonts w:ascii="Times New Roman" w:hAnsi="Times New Roman" w:cs="Times New Roman"/>
                <w:szCs w:val="22"/>
              </w:rPr>
            </w:pPr>
          </w:p>
        </w:tc>
        <w:tc>
          <w:tcPr>
            <w:tcW w:w="1276" w:type="dxa"/>
          </w:tcPr>
          <w:p w:rsidR="00841C38" w:rsidRPr="000E29D8" w:rsidRDefault="00841C38"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5,245</w:t>
            </w:r>
          </w:p>
        </w:tc>
        <w:tc>
          <w:tcPr>
            <w:tcW w:w="284" w:type="dxa"/>
          </w:tcPr>
          <w:p w:rsidR="00841C38" w:rsidRPr="000E29D8" w:rsidRDefault="00841C38" w:rsidP="00FA430B">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5" w:type="dxa"/>
          </w:tcPr>
          <w:p w:rsidR="00841C38" w:rsidRPr="009B4FD3" w:rsidRDefault="00841C38" w:rsidP="00FE6B44">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tcPr>
          <w:p w:rsidR="00841C38" w:rsidRPr="000E29D8" w:rsidRDefault="00841C38" w:rsidP="00FA430B">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6" w:type="dxa"/>
          </w:tcPr>
          <w:p w:rsidR="00841C38" w:rsidRPr="000E29D8" w:rsidRDefault="00841C38"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5,245</w:t>
            </w:r>
          </w:p>
        </w:tc>
      </w:tr>
      <w:tr w:rsidR="00841C38" w:rsidRPr="000E29D8" w:rsidTr="00885762">
        <w:tc>
          <w:tcPr>
            <w:tcW w:w="3634" w:type="dxa"/>
            <w:vAlign w:val="bottom"/>
          </w:tcPr>
          <w:p w:rsidR="00841C38" w:rsidRDefault="00841C38" w:rsidP="00BD3538">
            <w:pPr>
              <w:tabs>
                <w:tab w:val="left" w:pos="405"/>
              </w:tabs>
              <w:spacing w:after="0" w:line="240" w:lineRule="atLeast"/>
              <w:ind w:left="522" w:right="-25" w:firstLine="20"/>
              <w:jc w:val="thaiDistribute"/>
              <w:rPr>
                <w:rFonts w:ascii="Times New Roman" w:hAnsi="Times New Roman" w:cs="Times New Roman"/>
                <w:szCs w:val="22"/>
              </w:rPr>
            </w:pPr>
            <w:r w:rsidRPr="00A34637">
              <w:rPr>
                <w:rFonts w:ascii="Times New Roman" w:hAnsi="Times New Roman" w:cs="Times New Roman"/>
                <w:szCs w:val="22"/>
              </w:rPr>
              <w:t>Adjustments</w:t>
            </w:r>
          </w:p>
        </w:tc>
        <w:tc>
          <w:tcPr>
            <w:tcW w:w="1276" w:type="dxa"/>
          </w:tcPr>
          <w:p w:rsidR="00841C38" w:rsidRPr="009B4FD3" w:rsidRDefault="00841C38" w:rsidP="00FE6B44">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3" w:type="dxa"/>
          </w:tcPr>
          <w:p w:rsidR="00841C38" w:rsidRPr="000E29D8" w:rsidRDefault="00841C38" w:rsidP="00FA430B">
            <w:pPr>
              <w:tabs>
                <w:tab w:val="decimal" w:pos="792"/>
              </w:tabs>
              <w:spacing w:after="0" w:line="240" w:lineRule="atLeast"/>
              <w:ind w:right="-96"/>
              <w:jc w:val="thaiDistribute"/>
              <w:rPr>
                <w:rFonts w:ascii="Times New Roman" w:hAnsi="Times New Roman" w:cs="Times New Roman"/>
                <w:szCs w:val="22"/>
              </w:rPr>
            </w:pPr>
          </w:p>
        </w:tc>
        <w:tc>
          <w:tcPr>
            <w:tcW w:w="1276" w:type="dxa"/>
          </w:tcPr>
          <w:p w:rsidR="00841C38" w:rsidRPr="000E29D8" w:rsidRDefault="00841C38"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(362)</w:t>
            </w:r>
          </w:p>
        </w:tc>
        <w:tc>
          <w:tcPr>
            <w:tcW w:w="284" w:type="dxa"/>
          </w:tcPr>
          <w:p w:rsidR="00841C38" w:rsidRPr="000E29D8" w:rsidRDefault="00841C38" w:rsidP="00FA430B">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5" w:type="dxa"/>
          </w:tcPr>
          <w:p w:rsidR="00841C38" w:rsidRPr="009B4FD3" w:rsidRDefault="00841C38" w:rsidP="00FE6B44">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tcPr>
          <w:p w:rsidR="00841C38" w:rsidRPr="000E29D8" w:rsidRDefault="00841C38" w:rsidP="00FA430B">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6" w:type="dxa"/>
          </w:tcPr>
          <w:p w:rsidR="00841C38" w:rsidRPr="009B4FD3" w:rsidRDefault="00841C38" w:rsidP="00590AE4">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r>
      <w:tr w:rsidR="006C3C3A" w:rsidRPr="000E29D8" w:rsidTr="00885762">
        <w:tc>
          <w:tcPr>
            <w:tcW w:w="3634" w:type="dxa"/>
          </w:tcPr>
          <w:p w:rsidR="006C3C3A" w:rsidRPr="000E29D8" w:rsidRDefault="006C3C3A" w:rsidP="00FA430B">
            <w:pPr>
              <w:tabs>
                <w:tab w:val="left" w:pos="405"/>
              </w:tabs>
              <w:spacing w:after="0" w:line="240" w:lineRule="atLeast"/>
              <w:ind w:left="522" w:right="-25" w:firstLine="20"/>
              <w:jc w:val="thaiDistribute"/>
              <w:rPr>
                <w:rFonts w:ascii="Times New Roman" w:hAnsi="Times New Roman" w:cs="Times New Roman"/>
                <w:szCs w:val="22"/>
                <w:cs/>
              </w:rPr>
            </w:pPr>
            <w:r w:rsidRPr="000E29D8">
              <w:rPr>
                <w:rFonts w:ascii="Times New Roman" w:hAnsi="Times New Roman" w:cs="Times New Roman"/>
                <w:szCs w:val="22"/>
              </w:rPr>
              <w:t>Depreciation for the period</w:t>
            </w:r>
          </w:p>
        </w:tc>
        <w:tc>
          <w:tcPr>
            <w:tcW w:w="1276" w:type="dxa"/>
          </w:tcPr>
          <w:p w:rsidR="006C3C3A" w:rsidRPr="000E29D8" w:rsidRDefault="0050451B" w:rsidP="00A34637">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(999</w:t>
            </w:r>
            <w:r w:rsidR="00841C38">
              <w:rPr>
                <w:rFonts w:ascii="Times New Roman" w:hAnsi="Times New Roman" w:cs="Times New Roman"/>
                <w:szCs w:val="22"/>
              </w:rPr>
              <w:t>)</w:t>
            </w:r>
          </w:p>
        </w:tc>
        <w:tc>
          <w:tcPr>
            <w:tcW w:w="283" w:type="dxa"/>
          </w:tcPr>
          <w:p w:rsidR="006C3C3A" w:rsidRPr="000E29D8" w:rsidRDefault="006C3C3A" w:rsidP="00FA430B">
            <w:pPr>
              <w:tabs>
                <w:tab w:val="decimal" w:pos="792"/>
              </w:tabs>
              <w:spacing w:after="0" w:line="240" w:lineRule="atLeast"/>
              <w:ind w:right="-96"/>
              <w:jc w:val="thaiDistribute"/>
              <w:rPr>
                <w:rFonts w:ascii="Times New Roman" w:hAnsi="Times New Roman" w:cs="Times New Roman"/>
                <w:szCs w:val="22"/>
              </w:rPr>
            </w:pPr>
          </w:p>
        </w:tc>
        <w:tc>
          <w:tcPr>
            <w:tcW w:w="1276" w:type="dxa"/>
          </w:tcPr>
          <w:p w:rsidR="006C3C3A" w:rsidRPr="000E29D8" w:rsidRDefault="0050451B"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(1,552</w:t>
            </w:r>
            <w:r w:rsidR="006C3C3A">
              <w:rPr>
                <w:rFonts w:ascii="Times New Roman" w:hAnsi="Times New Roman" w:cs="Times New Roman"/>
                <w:szCs w:val="22"/>
              </w:rPr>
              <w:t>)</w:t>
            </w:r>
          </w:p>
        </w:tc>
        <w:tc>
          <w:tcPr>
            <w:tcW w:w="284" w:type="dxa"/>
          </w:tcPr>
          <w:p w:rsidR="006C3C3A" w:rsidRPr="000E29D8" w:rsidRDefault="006C3C3A"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275" w:type="dxa"/>
          </w:tcPr>
          <w:p w:rsidR="006C3C3A" w:rsidRPr="000E29D8" w:rsidRDefault="0050451B" w:rsidP="00FA430B">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(1,040</w:t>
            </w:r>
            <w:r w:rsidR="00841C38">
              <w:rPr>
                <w:rFonts w:ascii="Times New Roman" w:hAnsi="Times New Roman" w:cs="Times New Roman"/>
                <w:szCs w:val="22"/>
              </w:rPr>
              <w:t>)</w:t>
            </w:r>
          </w:p>
        </w:tc>
        <w:tc>
          <w:tcPr>
            <w:tcW w:w="284" w:type="dxa"/>
          </w:tcPr>
          <w:p w:rsidR="006C3C3A" w:rsidRPr="000E29D8" w:rsidRDefault="006C3C3A" w:rsidP="00FA430B">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276" w:type="dxa"/>
          </w:tcPr>
          <w:p w:rsidR="006C3C3A" w:rsidRPr="000E29D8" w:rsidRDefault="0050451B"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(932</w:t>
            </w:r>
            <w:r w:rsidR="006C3C3A">
              <w:rPr>
                <w:rFonts w:ascii="Times New Roman" w:hAnsi="Times New Roman" w:cs="Times New Roman"/>
                <w:szCs w:val="22"/>
              </w:rPr>
              <w:t>)</w:t>
            </w:r>
          </w:p>
        </w:tc>
      </w:tr>
      <w:tr w:rsidR="006C3C3A" w:rsidRPr="006620F7" w:rsidTr="00885762">
        <w:tc>
          <w:tcPr>
            <w:tcW w:w="3634" w:type="dxa"/>
            <w:vAlign w:val="bottom"/>
          </w:tcPr>
          <w:p w:rsidR="0050451B" w:rsidRDefault="00934E6A" w:rsidP="0050451B">
            <w:pPr>
              <w:tabs>
                <w:tab w:val="left" w:pos="405"/>
              </w:tabs>
              <w:spacing w:after="0" w:line="240" w:lineRule="atLeast"/>
              <w:ind w:left="522" w:right="34" w:firstLine="20"/>
              <w:jc w:val="thaiDistribute"/>
              <w:rPr>
                <w:rFonts w:ascii="Times New Roman" w:hAnsi="Times New Roman" w:cs="Times New Roman"/>
                <w:b/>
                <w:bCs/>
                <w:szCs w:val="22"/>
              </w:rPr>
            </w:pPr>
            <w:r>
              <w:rPr>
                <w:rFonts w:ascii="Times New Roman" w:hAnsi="Times New Roman" w:cs="Times New Roman"/>
                <w:b/>
                <w:bCs/>
                <w:szCs w:val="22"/>
              </w:rPr>
              <w:t xml:space="preserve">Net book value at </w:t>
            </w:r>
          </w:p>
          <w:p w:rsidR="006C3C3A" w:rsidRPr="006620F7" w:rsidRDefault="00934E6A" w:rsidP="0050451B">
            <w:pPr>
              <w:tabs>
                <w:tab w:val="left" w:pos="405"/>
              </w:tabs>
              <w:spacing w:after="0" w:line="240" w:lineRule="atLeast"/>
              <w:ind w:left="720" w:right="34" w:firstLine="20"/>
              <w:jc w:val="thaiDistribute"/>
              <w:rPr>
                <w:rFonts w:ascii="Times New Roman" w:hAnsi="Times New Roman" w:cs="Times New Roman"/>
                <w:b/>
                <w:bCs/>
                <w:szCs w:val="22"/>
              </w:rPr>
            </w:pPr>
            <w:r>
              <w:rPr>
                <w:rFonts w:ascii="Times New Roman" w:hAnsi="Times New Roman" w:cs="Times New Roman"/>
                <w:b/>
                <w:bCs/>
                <w:szCs w:val="22"/>
              </w:rPr>
              <w:t xml:space="preserve">30 </w:t>
            </w:r>
            <w:r w:rsidR="0050451B">
              <w:rPr>
                <w:rFonts w:ascii="Times New Roman" w:hAnsi="Times New Roman" w:cs="Times New Roman"/>
                <w:b/>
                <w:bCs/>
                <w:szCs w:val="22"/>
              </w:rPr>
              <w:t>September</w:t>
            </w:r>
          </w:p>
        </w:tc>
        <w:tc>
          <w:tcPr>
            <w:tcW w:w="1276" w:type="dxa"/>
            <w:tcBorders>
              <w:top w:val="single" w:sz="4" w:space="0" w:color="auto"/>
              <w:bottom w:val="double" w:sz="4" w:space="0" w:color="auto"/>
            </w:tcBorders>
          </w:tcPr>
          <w:p w:rsidR="0050451B" w:rsidRDefault="0050451B" w:rsidP="00A34637">
            <w:pPr>
              <w:tabs>
                <w:tab w:val="decimal" w:pos="964"/>
              </w:tabs>
              <w:spacing w:after="0" w:line="240" w:lineRule="atLeast"/>
              <w:ind w:left="72" w:right="-25"/>
              <w:jc w:val="both"/>
              <w:rPr>
                <w:rFonts w:ascii="Times New Roman" w:hAnsi="Times New Roman" w:cs="Times New Roman"/>
                <w:b/>
                <w:bCs/>
                <w:szCs w:val="22"/>
              </w:rPr>
            </w:pPr>
          </w:p>
          <w:p w:rsidR="006C3C3A" w:rsidRPr="00A34637" w:rsidRDefault="00841C38" w:rsidP="00A34637">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4,</w:t>
            </w:r>
            <w:r w:rsidR="0050451B">
              <w:rPr>
                <w:rFonts w:ascii="Times New Roman" w:hAnsi="Times New Roman" w:cs="Times New Roman"/>
                <w:b/>
                <w:bCs/>
                <w:szCs w:val="22"/>
              </w:rPr>
              <w:t>251</w:t>
            </w:r>
          </w:p>
        </w:tc>
        <w:tc>
          <w:tcPr>
            <w:tcW w:w="283" w:type="dxa"/>
          </w:tcPr>
          <w:p w:rsidR="006C3C3A" w:rsidRPr="006620F7" w:rsidRDefault="006C3C3A" w:rsidP="00FA430B">
            <w:pPr>
              <w:tabs>
                <w:tab w:val="decimal" w:pos="792"/>
              </w:tabs>
              <w:spacing w:after="0" w:line="240" w:lineRule="atLeast"/>
              <w:ind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50451B" w:rsidRDefault="0050451B" w:rsidP="00885762">
            <w:pPr>
              <w:tabs>
                <w:tab w:val="decimal" w:pos="964"/>
              </w:tabs>
              <w:spacing w:after="0" w:line="240" w:lineRule="atLeast"/>
              <w:ind w:left="72" w:right="-25"/>
              <w:jc w:val="both"/>
              <w:rPr>
                <w:rFonts w:ascii="Times New Roman" w:hAnsi="Times New Roman" w:cs="Times New Roman"/>
                <w:b/>
                <w:bCs/>
                <w:szCs w:val="22"/>
              </w:rPr>
            </w:pPr>
          </w:p>
          <w:p w:rsidR="006C3C3A" w:rsidRPr="00885762" w:rsidRDefault="0050451B" w:rsidP="00885762">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5</w:t>
            </w:r>
            <w:r w:rsidR="00221441">
              <w:rPr>
                <w:rFonts w:ascii="Times New Roman" w:hAnsi="Times New Roman" w:cs="Times New Roman"/>
                <w:b/>
                <w:bCs/>
                <w:szCs w:val="22"/>
              </w:rPr>
              <w:t>,</w:t>
            </w:r>
            <w:r>
              <w:rPr>
                <w:rFonts w:ascii="Times New Roman" w:hAnsi="Times New Roman" w:cs="Times New Roman"/>
                <w:b/>
                <w:bCs/>
                <w:szCs w:val="22"/>
              </w:rPr>
              <w:t>583</w:t>
            </w:r>
          </w:p>
        </w:tc>
        <w:tc>
          <w:tcPr>
            <w:tcW w:w="284" w:type="dxa"/>
          </w:tcPr>
          <w:p w:rsidR="006C3C3A" w:rsidRPr="006620F7" w:rsidRDefault="006C3C3A" w:rsidP="00FA430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5" w:type="dxa"/>
            <w:tcBorders>
              <w:top w:val="single" w:sz="4" w:space="0" w:color="auto"/>
              <w:bottom w:val="double" w:sz="4" w:space="0" w:color="auto"/>
            </w:tcBorders>
          </w:tcPr>
          <w:p w:rsidR="0050451B" w:rsidRDefault="0050451B" w:rsidP="00FA430B">
            <w:pPr>
              <w:tabs>
                <w:tab w:val="decimal" w:pos="862"/>
              </w:tabs>
              <w:spacing w:after="0" w:line="240" w:lineRule="atLeast"/>
              <w:ind w:left="-93" w:right="-96"/>
              <w:jc w:val="thaiDistribute"/>
              <w:rPr>
                <w:rFonts w:ascii="Times New Roman" w:hAnsi="Times New Roman" w:cs="Times New Roman"/>
                <w:b/>
                <w:bCs/>
                <w:szCs w:val="22"/>
              </w:rPr>
            </w:pPr>
          </w:p>
          <w:p w:rsidR="006C3C3A" w:rsidRPr="006620F7" w:rsidRDefault="00841C38" w:rsidP="00FA430B">
            <w:pPr>
              <w:tabs>
                <w:tab w:val="decimal" w:pos="862"/>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4,</w:t>
            </w:r>
            <w:r w:rsidR="0050451B">
              <w:rPr>
                <w:rFonts w:ascii="Times New Roman" w:hAnsi="Times New Roman" w:cs="Times New Roman"/>
                <w:b/>
                <w:bCs/>
                <w:szCs w:val="22"/>
              </w:rPr>
              <w:t>553</w:t>
            </w:r>
          </w:p>
        </w:tc>
        <w:tc>
          <w:tcPr>
            <w:tcW w:w="284" w:type="dxa"/>
          </w:tcPr>
          <w:p w:rsidR="006C3C3A" w:rsidRPr="006620F7" w:rsidRDefault="006C3C3A" w:rsidP="00FA430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50451B" w:rsidRDefault="0050451B" w:rsidP="00885762">
            <w:pPr>
              <w:tabs>
                <w:tab w:val="decimal" w:pos="964"/>
              </w:tabs>
              <w:spacing w:after="0" w:line="240" w:lineRule="atLeast"/>
              <w:ind w:left="72" w:right="-25"/>
              <w:jc w:val="both"/>
              <w:rPr>
                <w:rFonts w:ascii="Times New Roman" w:hAnsi="Times New Roman" w:cs="Times New Roman"/>
                <w:b/>
                <w:bCs/>
                <w:szCs w:val="22"/>
              </w:rPr>
            </w:pPr>
          </w:p>
          <w:p w:rsidR="006C3C3A" w:rsidRPr="00885762" w:rsidRDefault="0050451B" w:rsidP="00885762">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5</w:t>
            </w:r>
            <w:r w:rsidR="00221441">
              <w:rPr>
                <w:rFonts w:ascii="Times New Roman" w:hAnsi="Times New Roman" w:cs="Times New Roman"/>
                <w:b/>
                <w:bCs/>
                <w:szCs w:val="22"/>
              </w:rPr>
              <w:t>,</w:t>
            </w:r>
            <w:r>
              <w:rPr>
                <w:rFonts w:ascii="Times New Roman" w:hAnsi="Times New Roman" w:cs="Times New Roman"/>
                <w:b/>
                <w:bCs/>
                <w:szCs w:val="22"/>
              </w:rPr>
              <w:t>939</w:t>
            </w:r>
          </w:p>
        </w:tc>
      </w:tr>
    </w:tbl>
    <w:p w:rsidR="0082661D" w:rsidRDefault="0082661D" w:rsidP="0082661D">
      <w:pPr>
        <w:tabs>
          <w:tab w:val="left" w:pos="567"/>
        </w:tabs>
        <w:spacing w:after="0" w:line="240" w:lineRule="atLeast"/>
        <w:ind w:left="540" w:right="-25"/>
        <w:jc w:val="thaiDistribute"/>
        <w:rPr>
          <w:rFonts w:ascii="Times New Roman" w:hAnsi="Times New Roman" w:cs="Times New Roman"/>
          <w:b/>
          <w:bCs/>
          <w:szCs w:val="22"/>
        </w:rPr>
      </w:pPr>
    </w:p>
    <w:p w:rsidR="0082661D" w:rsidRPr="00A06730"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A06730">
        <w:rPr>
          <w:rFonts w:ascii="Times New Roman" w:hAnsi="Times New Roman" w:cs="Times New Roman"/>
          <w:b/>
          <w:bCs/>
          <w:szCs w:val="22"/>
        </w:rPr>
        <w:t>Intangible assets</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Moveme</w:t>
      </w:r>
      <w:r>
        <w:rPr>
          <w:rFonts w:ascii="Times New Roman" w:hAnsi="Times New Roman" w:cs="Times New Roman"/>
          <w:sz w:val="22"/>
          <w:szCs w:val="22"/>
        </w:rPr>
        <w:t>nts of the intangible assets</w:t>
      </w:r>
      <w:r w:rsidRPr="008E0F84">
        <w:rPr>
          <w:rFonts w:ascii="Times New Roman" w:hAnsi="Times New Roman" w:cs="Times New Roman"/>
          <w:sz w:val="22"/>
          <w:szCs w:val="22"/>
        </w:rPr>
        <w:t xml:space="preserve"> during the </w:t>
      </w:r>
      <w:r w:rsidR="0050451B">
        <w:rPr>
          <w:rFonts w:ascii="Times New Roman" w:hAnsi="Times New Roman" w:cs="Times New Roman"/>
          <w:sz w:val="22"/>
          <w:szCs w:val="22"/>
        </w:rPr>
        <w:t>nine</w:t>
      </w:r>
      <w:r w:rsidRPr="008E0F84">
        <w:rPr>
          <w:rFonts w:ascii="Times New Roman" w:hAnsi="Times New Roman" w:cs="Times New Roman"/>
          <w:sz w:val="22"/>
          <w:szCs w:val="22"/>
        </w:rPr>
        <w:t>-</w:t>
      </w:r>
      <w:r>
        <w:rPr>
          <w:rFonts w:ascii="Times New Roman" w:hAnsi="Times New Roman" w:cs="Times New Roman"/>
          <w:sz w:val="22"/>
          <w:szCs w:val="22"/>
        </w:rPr>
        <w:t xml:space="preserve">month period ended </w:t>
      </w:r>
      <w:r w:rsidR="00C6271B">
        <w:rPr>
          <w:rFonts w:ascii="Times New Roman" w:hAnsi="Times New Roman" w:cs="Times New Roman"/>
          <w:sz w:val="22"/>
          <w:szCs w:val="22"/>
        </w:rPr>
        <w:t xml:space="preserve">30 </w:t>
      </w:r>
      <w:r w:rsidR="0050451B">
        <w:rPr>
          <w:rFonts w:ascii="Times New Roman" w:hAnsi="Times New Roman" w:cs="Times New Roman"/>
          <w:sz w:val="22"/>
          <w:szCs w:val="22"/>
        </w:rPr>
        <w:t>September</w:t>
      </w:r>
      <w:r w:rsidR="00C6271B">
        <w:rPr>
          <w:rFonts w:ascii="Times New Roman" w:hAnsi="Times New Roman" w:cs="Times New Roman"/>
          <w:sz w:val="22"/>
          <w:szCs w:val="22"/>
        </w:rPr>
        <w:t xml:space="preserve"> </w:t>
      </w:r>
      <w:r>
        <w:rPr>
          <w:rFonts w:ascii="Times New Roman" w:hAnsi="Times New Roman" w:cs="Times New Roman"/>
          <w:sz w:val="22"/>
          <w:szCs w:val="22"/>
        </w:rPr>
        <w:t>we</w:t>
      </w:r>
      <w:r w:rsidRPr="008E0F84">
        <w:rPr>
          <w:rFonts w:ascii="Times New Roman" w:hAnsi="Times New Roman" w:cs="Times New Roman"/>
          <w:sz w:val="22"/>
          <w:szCs w:val="22"/>
        </w:rPr>
        <w:t xml:space="preserve">re summarized </w:t>
      </w:r>
      <w:r>
        <w:rPr>
          <w:rFonts w:ascii="Times New Roman" w:hAnsi="Times New Roman" w:cs="Times New Roman"/>
          <w:sz w:val="22"/>
          <w:szCs w:val="22"/>
        </w:rPr>
        <w:t>as follows:</w:t>
      </w:r>
    </w:p>
    <w:p w:rsidR="00ED219F" w:rsidRPr="008E0F84" w:rsidRDefault="00ED219F"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8" w:type="dxa"/>
        <w:tblInd w:w="18" w:type="dxa"/>
        <w:tblLayout w:type="fixed"/>
        <w:tblLook w:val="01E0"/>
      </w:tblPr>
      <w:tblGrid>
        <w:gridCol w:w="3634"/>
        <w:gridCol w:w="1276"/>
        <w:gridCol w:w="283"/>
        <w:gridCol w:w="1276"/>
        <w:gridCol w:w="284"/>
        <w:gridCol w:w="1275"/>
        <w:gridCol w:w="284"/>
        <w:gridCol w:w="1276"/>
      </w:tblGrid>
      <w:tr w:rsidR="00ED219F" w:rsidRPr="008E0F84" w:rsidTr="00885762">
        <w:tc>
          <w:tcPr>
            <w:tcW w:w="3634" w:type="dxa"/>
          </w:tcPr>
          <w:p w:rsidR="00ED219F" w:rsidRPr="008E0F84" w:rsidRDefault="00ED219F" w:rsidP="009B484E">
            <w:pPr>
              <w:spacing w:after="0"/>
              <w:ind w:left="549" w:right="-25"/>
              <w:rPr>
                <w:rFonts w:ascii="Times New Roman" w:hAnsi="Times New Roman" w:cs="Times New Roman"/>
                <w:szCs w:val="22"/>
              </w:rPr>
            </w:pPr>
          </w:p>
        </w:tc>
        <w:tc>
          <w:tcPr>
            <w:tcW w:w="2835" w:type="dxa"/>
            <w:gridSpan w:val="3"/>
          </w:tcPr>
          <w:p w:rsidR="00ED219F" w:rsidRPr="008E0F84" w:rsidRDefault="00ED219F" w:rsidP="009B484E">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84" w:type="dxa"/>
          </w:tcPr>
          <w:p w:rsidR="00ED219F" w:rsidRPr="008E0F84" w:rsidRDefault="00ED219F" w:rsidP="009B484E">
            <w:pPr>
              <w:spacing w:after="0"/>
              <w:ind w:left="-54" w:right="-25"/>
              <w:jc w:val="center"/>
              <w:rPr>
                <w:rFonts w:ascii="Times New Roman" w:hAnsi="Times New Roman" w:cs="Times New Roman"/>
                <w:b/>
                <w:bCs/>
                <w:szCs w:val="22"/>
              </w:rPr>
            </w:pPr>
          </w:p>
        </w:tc>
        <w:tc>
          <w:tcPr>
            <w:tcW w:w="2835" w:type="dxa"/>
            <w:gridSpan w:val="3"/>
          </w:tcPr>
          <w:p w:rsidR="00ED219F" w:rsidRPr="008E0F84" w:rsidRDefault="00ED219F" w:rsidP="009B484E">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ED219F" w:rsidRPr="008E0F84" w:rsidTr="00885762">
        <w:tc>
          <w:tcPr>
            <w:tcW w:w="3634" w:type="dxa"/>
          </w:tcPr>
          <w:p w:rsidR="00ED219F" w:rsidRPr="008E0F84" w:rsidRDefault="00ED219F" w:rsidP="009B484E">
            <w:pPr>
              <w:spacing w:after="0"/>
              <w:ind w:left="549" w:right="-25"/>
              <w:rPr>
                <w:rFonts w:ascii="Times New Roman" w:hAnsi="Times New Roman" w:cs="Times New Roman"/>
                <w:szCs w:val="22"/>
              </w:rPr>
            </w:pPr>
          </w:p>
        </w:tc>
        <w:tc>
          <w:tcPr>
            <w:tcW w:w="1276" w:type="dxa"/>
          </w:tcPr>
          <w:p w:rsidR="00ED219F" w:rsidRPr="008E0F84" w:rsidRDefault="00ED219F" w:rsidP="009B48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83" w:type="dxa"/>
          </w:tcPr>
          <w:p w:rsidR="00ED219F" w:rsidRPr="008E0F84" w:rsidRDefault="00ED219F" w:rsidP="009B484E">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ED219F" w:rsidRPr="008E0F84" w:rsidRDefault="00ED219F" w:rsidP="009B484E">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c>
          <w:tcPr>
            <w:tcW w:w="284" w:type="dxa"/>
          </w:tcPr>
          <w:p w:rsidR="00ED219F" w:rsidRPr="008E0F84" w:rsidRDefault="00ED219F" w:rsidP="009B48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ED219F" w:rsidRPr="008E0F84" w:rsidRDefault="00ED219F" w:rsidP="009B48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84" w:type="dxa"/>
          </w:tcPr>
          <w:p w:rsidR="00ED219F" w:rsidRPr="008E0F84" w:rsidRDefault="00ED219F" w:rsidP="009B484E">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ED219F" w:rsidRPr="008E0F84" w:rsidRDefault="00ED219F" w:rsidP="009B484E">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ED219F" w:rsidRPr="008E0F84" w:rsidTr="00885762">
        <w:tc>
          <w:tcPr>
            <w:tcW w:w="3634" w:type="dxa"/>
          </w:tcPr>
          <w:p w:rsidR="00ED219F" w:rsidRPr="008E0F84" w:rsidRDefault="00ED219F" w:rsidP="009B484E">
            <w:pPr>
              <w:tabs>
                <w:tab w:val="left" w:pos="405"/>
              </w:tabs>
              <w:spacing w:after="0" w:line="240" w:lineRule="atLeast"/>
              <w:ind w:left="522" w:right="-25" w:hanging="117"/>
              <w:jc w:val="center"/>
              <w:rPr>
                <w:rFonts w:ascii="Times New Roman" w:hAnsi="Times New Roman" w:cs="Times New Roman"/>
                <w:i/>
                <w:iCs/>
                <w:szCs w:val="22"/>
              </w:rPr>
            </w:pPr>
          </w:p>
        </w:tc>
        <w:tc>
          <w:tcPr>
            <w:tcW w:w="5954" w:type="dxa"/>
            <w:gridSpan w:val="7"/>
          </w:tcPr>
          <w:p w:rsidR="00ED219F" w:rsidRPr="008E0F84" w:rsidRDefault="00ED219F" w:rsidP="009B484E">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ED219F" w:rsidRPr="000E29D8" w:rsidTr="00885762">
        <w:tc>
          <w:tcPr>
            <w:tcW w:w="3634" w:type="dxa"/>
            <w:vAlign w:val="bottom"/>
          </w:tcPr>
          <w:p w:rsidR="00ED219F" w:rsidRPr="000E29D8" w:rsidRDefault="00ED219F" w:rsidP="009B484E">
            <w:pPr>
              <w:tabs>
                <w:tab w:val="left" w:pos="405"/>
              </w:tabs>
              <w:spacing w:after="0" w:line="240" w:lineRule="atLeast"/>
              <w:ind w:left="522" w:right="-25" w:firstLine="20"/>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276" w:type="dxa"/>
          </w:tcPr>
          <w:p w:rsidR="00ED219F" w:rsidRPr="000E29D8" w:rsidRDefault="00A34637" w:rsidP="00841C38">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1,393</w:t>
            </w:r>
          </w:p>
        </w:tc>
        <w:tc>
          <w:tcPr>
            <w:tcW w:w="283" w:type="dxa"/>
          </w:tcPr>
          <w:p w:rsidR="00ED219F" w:rsidRPr="000E29D8" w:rsidRDefault="00ED219F" w:rsidP="009B484E">
            <w:pPr>
              <w:tabs>
                <w:tab w:val="decimal" w:pos="792"/>
              </w:tabs>
              <w:spacing w:after="0" w:line="240" w:lineRule="atLeast"/>
              <w:ind w:right="-96"/>
              <w:jc w:val="thaiDistribute"/>
              <w:rPr>
                <w:rFonts w:ascii="Times New Roman" w:hAnsi="Times New Roman" w:cs="Times New Roman"/>
                <w:szCs w:val="22"/>
              </w:rPr>
            </w:pPr>
          </w:p>
        </w:tc>
        <w:tc>
          <w:tcPr>
            <w:tcW w:w="1276" w:type="dxa"/>
          </w:tcPr>
          <w:p w:rsidR="00ED219F" w:rsidRPr="000E29D8" w:rsidRDefault="00ED219F"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175</w:t>
            </w:r>
          </w:p>
        </w:tc>
        <w:tc>
          <w:tcPr>
            <w:tcW w:w="284" w:type="dxa"/>
          </w:tcPr>
          <w:p w:rsidR="00ED219F" w:rsidRPr="000E29D8" w:rsidRDefault="00ED219F" w:rsidP="009B484E">
            <w:pPr>
              <w:tabs>
                <w:tab w:val="decimal" w:pos="792"/>
                <w:tab w:val="decimal" w:pos="858"/>
              </w:tabs>
              <w:spacing w:after="0" w:line="240" w:lineRule="atLeast"/>
              <w:ind w:right="-96"/>
              <w:jc w:val="thaiDistribute"/>
              <w:rPr>
                <w:rFonts w:ascii="Times New Roman" w:hAnsi="Times New Roman" w:cs="Times New Roman"/>
                <w:szCs w:val="22"/>
              </w:rPr>
            </w:pPr>
          </w:p>
        </w:tc>
        <w:tc>
          <w:tcPr>
            <w:tcW w:w="1275" w:type="dxa"/>
          </w:tcPr>
          <w:p w:rsidR="00ED219F" w:rsidRPr="000E29D8" w:rsidRDefault="00A34637" w:rsidP="009B484E">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1,383</w:t>
            </w:r>
          </w:p>
        </w:tc>
        <w:tc>
          <w:tcPr>
            <w:tcW w:w="284" w:type="dxa"/>
          </w:tcPr>
          <w:p w:rsidR="00ED219F" w:rsidRPr="000E29D8" w:rsidRDefault="00ED219F" w:rsidP="009B484E">
            <w:pPr>
              <w:tabs>
                <w:tab w:val="decimal" w:pos="792"/>
                <w:tab w:val="decimal" w:pos="858"/>
              </w:tabs>
              <w:spacing w:after="0" w:line="240" w:lineRule="atLeast"/>
              <w:ind w:right="-96"/>
              <w:jc w:val="thaiDistribute"/>
              <w:rPr>
                <w:rFonts w:ascii="Times New Roman" w:hAnsi="Times New Roman" w:cs="Times New Roman"/>
                <w:szCs w:val="22"/>
              </w:rPr>
            </w:pPr>
          </w:p>
        </w:tc>
        <w:tc>
          <w:tcPr>
            <w:tcW w:w="1276" w:type="dxa"/>
          </w:tcPr>
          <w:p w:rsidR="00ED219F" w:rsidRPr="000E29D8" w:rsidRDefault="00ED219F"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131</w:t>
            </w:r>
          </w:p>
        </w:tc>
      </w:tr>
      <w:tr w:rsidR="006C3C3A" w:rsidRPr="000E29D8" w:rsidTr="00885762">
        <w:tc>
          <w:tcPr>
            <w:tcW w:w="3634" w:type="dxa"/>
            <w:vAlign w:val="bottom"/>
          </w:tcPr>
          <w:p w:rsidR="006C3C3A" w:rsidRPr="000E29D8" w:rsidRDefault="006C3C3A" w:rsidP="009B484E">
            <w:pPr>
              <w:tabs>
                <w:tab w:val="left" w:pos="405"/>
              </w:tabs>
              <w:spacing w:after="0" w:line="240" w:lineRule="atLeast"/>
              <w:ind w:left="522" w:right="-25" w:firstLine="20"/>
              <w:jc w:val="thaiDistribute"/>
              <w:rPr>
                <w:rFonts w:ascii="Times New Roman" w:hAnsi="Times New Roman" w:cs="Times New Roman"/>
                <w:szCs w:val="22"/>
              </w:rPr>
            </w:pPr>
            <w:r>
              <w:rPr>
                <w:rFonts w:ascii="Times New Roman" w:hAnsi="Times New Roman" w:cs="Times New Roman"/>
                <w:szCs w:val="22"/>
              </w:rPr>
              <w:t xml:space="preserve">Acquisition </w:t>
            </w:r>
            <w:r w:rsidRPr="000E29D8">
              <w:rPr>
                <w:rFonts w:ascii="Times New Roman" w:hAnsi="Times New Roman" w:cs="Times New Roman"/>
                <w:szCs w:val="22"/>
              </w:rPr>
              <w:t>and transfer in</w:t>
            </w:r>
          </w:p>
        </w:tc>
        <w:tc>
          <w:tcPr>
            <w:tcW w:w="1276" w:type="dxa"/>
          </w:tcPr>
          <w:p w:rsidR="006C3C3A" w:rsidRDefault="006C3C3A" w:rsidP="00841C38">
            <w:pPr>
              <w:spacing w:after="0" w:line="240" w:lineRule="atLeast"/>
              <w:ind w:left="22"/>
              <w:jc w:val="center"/>
              <w:rPr>
                <w:rFonts w:ascii="Times New Roman" w:hAnsi="Times New Roman" w:cs="Times New Roman"/>
                <w:szCs w:val="22"/>
              </w:rPr>
            </w:pPr>
          </w:p>
        </w:tc>
        <w:tc>
          <w:tcPr>
            <w:tcW w:w="283" w:type="dxa"/>
          </w:tcPr>
          <w:p w:rsidR="006C3C3A" w:rsidRPr="000E29D8" w:rsidRDefault="006C3C3A" w:rsidP="009B484E">
            <w:pPr>
              <w:tabs>
                <w:tab w:val="decimal" w:pos="792"/>
              </w:tabs>
              <w:spacing w:after="0" w:line="240" w:lineRule="atLeast"/>
              <w:ind w:right="-96"/>
              <w:jc w:val="thaiDistribute"/>
              <w:rPr>
                <w:rFonts w:ascii="Times New Roman" w:hAnsi="Times New Roman" w:cs="Times New Roman"/>
                <w:szCs w:val="22"/>
              </w:rPr>
            </w:pPr>
          </w:p>
        </w:tc>
        <w:tc>
          <w:tcPr>
            <w:tcW w:w="1276" w:type="dxa"/>
          </w:tcPr>
          <w:p w:rsidR="006C3C3A" w:rsidRDefault="006C3C3A" w:rsidP="00885762">
            <w:pPr>
              <w:tabs>
                <w:tab w:val="decimal" w:pos="964"/>
              </w:tabs>
              <w:spacing w:after="0" w:line="240" w:lineRule="atLeast"/>
              <w:ind w:left="72" w:right="-25"/>
              <w:jc w:val="both"/>
              <w:rPr>
                <w:rFonts w:ascii="Times New Roman" w:hAnsi="Times New Roman" w:cs="Times New Roman"/>
                <w:szCs w:val="22"/>
              </w:rPr>
            </w:pPr>
          </w:p>
        </w:tc>
        <w:tc>
          <w:tcPr>
            <w:tcW w:w="284" w:type="dxa"/>
          </w:tcPr>
          <w:p w:rsidR="006C3C3A" w:rsidRPr="000E29D8" w:rsidRDefault="006C3C3A" w:rsidP="009B484E">
            <w:pPr>
              <w:tabs>
                <w:tab w:val="decimal" w:pos="792"/>
                <w:tab w:val="decimal" w:pos="858"/>
              </w:tabs>
              <w:spacing w:after="0" w:line="240" w:lineRule="atLeast"/>
              <w:ind w:right="-96"/>
              <w:jc w:val="thaiDistribute"/>
              <w:rPr>
                <w:rFonts w:ascii="Times New Roman" w:hAnsi="Times New Roman" w:cs="Times New Roman"/>
                <w:szCs w:val="22"/>
              </w:rPr>
            </w:pPr>
          </w:p>
        </w:tc>
        <w:tc>
          <w:tcPr>
            <w:tcW w:w="1275" w:type="dxa"/>
          </w:tcPr>
          <w:p w:rsidR="006C3C3A" w:rsidRDefault="006C3C3A" w:rsidP="00841C38">
            <w:pPr>
              <w:spacing w:after="0" w:line="240" w:lineRule="atLeast"/>
              <w:ind w:left="22"/>
              <w:jc w:val="center"/>
              <w:rPr>
                <w:rFonts w:ascii="Times New Roman" w:hAnsi="Times New Roman" w:cs="Times New Roman"/>
                <w:szCs w:val="22"/>
              </w:rPr>
            </w:pPr>
          </w:p>
        </w:tc>
        <w:tc>
          <w:tcPr>
            <w:tcW w:w="284" w:type="dxa"/>
          </w:tcPr>
          <w:p w:rsidR="006C3C3A" w:rsidRPr="000E29D8" w:rsidRDefault="006C3C3A" w:rsidP="009B484E">
            <w:pPr>
              <w:tabs>
                <w:tab w:val="decimal" w:pos="792"/>
                <w:tab w:val="decimal" w:pos="858"/>
              </w:tabs>
              <w:spacing w:after="0" w:line="240" w:lineRule="atLeast"/>
              <w:ind w:right="-96"/>
              <w:jc w:val="thaiDistribute"/>
              <w:rPr>
                <w:rFonts w:ascii="Times New Roman" w:hAnsi="Times New Roman" w:cs="Times New Roman"/>
                <w:szCs w:val="22"/>
              </w:rPr>
            </w:pPr>
          </w:p>
        </w:tc>
        <w:tc>
          <w:tcPr>
            <w:tcW w:w="1276" w:type="dxa"/>
          </w:tcPr>
          <w:p w:rsidR="006C3C3A" w:rsidRDefault="006C3C3A" w:rsidP="00885762">
            <w:pPr>
              <w:tabs>
                <w:tab w:val="decimal" w:pos="964"/>
              </w:tabs>
              <w:spacing w:after="0" w:line="240" w:lineRule="atLeast"/>
              <w:ind w:left="72" w:right="-25"/>
              <w:jc w:val="both"/>
              <w:rPr>
                <w:rFonts w:ascii="Times New Roman" w:hAnsi="Times New Roman" w:cs="Times New Roman"/>
                <w:szCs w:val="22"/>
              </w:rPr>
            </w:pPr>
          </w:p>
        </w:tc>
      </w:tr>
      <w:tr w:rsidR="006C3C3A" w:rsidRPr="000E29D8" w:rsidTr="00885762">
        <w:tc>
          <w:tcPr>
            <w:tcW w:w="3634" w:type="dxa"/>
            <w:vAlign w:val="bottom"/>
          </w:tcPr>
          <w:p w:rsidR="006C3C3A" w:rsidRPr="000E29D8" w:rsidRDefault="006C3C3A" w:rsidP="00590AE4">
            <w:pPr>
              <w:tabs>
                <w:tab w:val="left" w:pos="405"/>
              </w:tabs>
              <w:spacing w:after="0" w:line="240" w:lineRule="atLeast"/>
              <w:ind w:left="549" w:right="-25" w:firstLine="62"/>
              <w:jc w:val="thaiDistribute"/>
              <w:rPr>
                <w:rFonts w:ascii="Times New Roman" w:hAnsi="Times New Roman" w:cs="Times New Roman"/>
                <w:szCs w:val="22"/>
              </w:rPr>
            </w:pPr>
            <w:r>
              <w:rPr>
                <w:rFonts w:ascii="Times New Roman" w:hAnsi="Times New Roman" w:cs="Times New Roman"/>
                <w:szCs w:val="22"/>
              </w:rPr>
              <w:t xml:space="preserve">  </w:t>
            </w:r>
            <w:r w:rsidRPr="000E29D8">
              <w:rPr>
                <w:rFonts w:ascii="Times New Roman" w:hAnsi="Times New Roman" w:cs="Times New Roman"/>
                <w:szCs w:val="22"/>
              </w:rPr>
              <w:t>- at cost</w:t>
            </w:r>
          </w:p>
        </w:tc>
        <w:tc>
          <w:tcPr>
            <w:tcW w:w="1276" w:type="dxa"/>
          </w:tcPr>
          <w:p w:rsidR="006C3C3A" w:rsidRPr="009B4FD3" w:rsidRDefault="00841C38" w:rsidP="00590AE4">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3" w:type="dxa"/>
          </w:tcPr>
          <w:p w:rsidR="006C3C3A" w:rsidRPr="000E29D8" w:rsidRDefault="006C3C3A" w:rsidP="009B484E">
            <w:pPr>
              <w:tabs>
                <w:tab w:val="decimal" w:pos="792"/>
              </w:tabs>
              <w:spacing w:after="0" w:line="240" w:lineRule="atLeast"/>
              <w:ind w:right="-96"/>
              <w:jc w:val="thaiDistribute"/>
              <w:rPr>
                <w:rFonts w:ascii="Times New Roman" w:hAnsi="Times New Roman" w:cs="Times New Roman"/>
                <w:szCs w:val="22"/>
              </w:rPr>
            </w:pPr>
          </w:p>
        </w:tc>
        <w:tc>
          <w:tcPr>
            <w:tcW w:w="1276" w:type="dxa"/>
          </w:tcPr>
          <w:p w:rsidR="006C3C3A" w:rsidRPr="000E29D8" w:rsidRDefault="00B4255D" w:rsidP="006C3C3A">
            <w:pPr>
              <w:tabs>
                <w:tab w:val="decimal" w:pos="964"/>
              </w:tabs>
              <w:spacing w:after="0" w:line="240" w:lineRule="atLeast"/>
              <w:ind w:right="-25"/>
              <w:jc w:val="both"/>
              <w:rPr>
                <w:rFonts w:ascii="Times New Roman" w:hAnsi="Times New Roman" w:cs="Times New Roman"/>
                <w:szCs w:val="22"/>
              </w:rPr>
            </w:pPr>
            <w:r>
              <w:rPr>
                <w:rFonts w:ascii="Times New Roman" w:hAnsi="Times New Roman" w:cs="Times New Roman"/>
                <w:szCs w:val="22"/>
              </w:rPr>
              <w:t>344</w:t>
            </w:r>
          </w:p>
        </w:tc>
        <w:tc>
          <w:tcPr>
            <w:tcW w:w="284" w:type="dxa"/>
          </w:tcPr>
          <w:p w:rsidR="006C3C3A" w:rsidRPr="000E29D8" w:rsidRDefault="006C3C3A" w:rsidP="009B484E">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5" w:type="dxa"/>
          </w:tcPr>
          <w:p w:rsidR="006C3C3A" w:rsidRPr="009B4FD3" w:rsidRDefault="00841C38" w:rsidP="00590AE4">
            <w:pPr>
              <w:spacing w:after="0" w:line="240" w:lineRule="atLeast"/>
              <w:ind w:left="22"/>
              <w:jc w:val="center"/>
              <w:rPr>
                <w:rFonts w:ascii="Times New Roman" w:hAnsi="Times New Roman" w:cs="Times New Roman"/>
                <w:szCs w:val="22"/>
              </w:rPr>
            </w:pPr>
            <w:r w:rsidRPr="009B4FD3">
              <w:rPr>
                <w:rFonts w:ascii="Times New Roman" w:hAnsi="Times New Roman" w:cstheme="minorBidi"/>
                <w:szCs w:val="22"/>
              </w:rPr>
              <w:t>-</w:t>
            </w:r>
          </w:p>
        </w:tc>
        <w:tc>
          <w:tcPr>
            <w:tcW w:w="284" w:type="dxa"/>
          </w:tcPr>
          <w:p w:rsidR="006C3C3A" w:rsidRPr="000E29D8" w:rsidRDefault="006C3C3A" w:rsidP="009B484E">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6" w:type="dxa"/>
          </w:tcPr>
          <w:p w:rsidR="006C3C3A" w:rsidRPr="000E29D8" w:rsidRDefault="00B4255D"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150</w:t>
            </w:r>
          </w:p>
        </w:tc>
      </w:tr>
      <w:tr w:rsidR="006C3C3A" w:rsidRPr="000E29D8" w:rsidTr="00885762">
        <w:tc>
          <w:tcPr>
            <w:tcW w:w="3634" w:type="dxa"/>
            <w:vAlign w:val="bottom"/>
          </w:tcPr>
          <w:p w:rsidR="006C3C3A" w:rsidRDefault="006C3C3A" w:rsidP="009B484E">
            <w:pPr>
              <w:tabs>
                <w:tab w:val="left" w:pos="405"/>
              </w:tabs>
              <w:spacing w:after="0" w:line="240" w:lineRule="atLeast"/>
              <w:ind w:left="522" w:right="-25" w:firstLine="20"/>
              <w:jc w:val="thaiDistribute"/>
              <w:rPr>
                <w:rFonts w:ascii="Times New Roman" w:hAnsi="Times New Roman" w:cs="Times New Roman"/>
                <w:szCs w:val="22"/>
              </w:rPr>
            </w:pPr>
            <w:r w:rsidRPr="00F12761">
              <w:rPr>
                <w:rFonts w:ascii="Times New Roman" w:hAnsi="Times New Roman" w:cs="Times New Roman"/>
                <w:szCs w:val="22"/>
              </w:rPr>
              <w:t>Amortization for the year</w:t>
            </w:r>
          </w:p>
        </w:tc>
        <w:tc>
          <w:tcPr>
            <w:tcW w:w="1276" w:type="dxa"/>
          </w:tcPr>
          <w:p w:rsidR="006C3C3A" w:rsidRPr="000E29D8" w:rsidRDefault="00F6134F" w:rsidP="00A34637">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(25</w:t>
            </w:r>
            <w:r w:rsidR="00841C38">
              <w:rPr>
                <w:rFonts w:ascii="Times New Roman" w:hAnsi="Times New Roman" w:cs="Times New Roman"/>
                <w:szCs w:val="22"/>
              </w:rPr>
              <w:t>)</w:t>
            </w:r>
          </w:p>
        </w:tc>
        <w:tc>
          <w:tcPr>
            <w:tcW w:w="283" w:type="dxa"/>
          </w:tcPr>
          <w:p w:rsidR="006C3C3A" w:rsidRPr="000E29D8" w:rsidRDefault="006C3C3A" w:rsidP="009B484E">
            <w:pPr>
              <w:tabs>
                <w:tab w:val="decimal" w:pos="792"/>
              </w:tabs>
              <w:spacing w:after="0" w:line="240" w:lineRule="atLeast"/>
              <w:ind w:right="-96"/>
              <w:jc w:val="thaiDistribute"/>
              <w:rPr>
                <w:rFonts w:ascii="Times New Roman" w:hAnsi="Times New Roman" w:cs="Times New Roman"/>
                <w:szCs w:val="22"/>
              </w:rPr>
            </w:pPr>
          </w:p>
        </w:tc>
        <w:tc>
          <w:tcPr>
            <w:tcW w:w="1276" w:type="dxa"/>
          </w:tcPr>
          <w:p w:rsidR="006C3C3A" w:rsidRPr="000E29D8" w:rsidRDefault="00F6134F"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(99</w:t>
            </w:r>
            <w:r w:rsidR="006C3C3A">
              <w:rPr>
                <w:rFonts w:ascii="Times New Roman" w:hAnsi="Times New Roman" w:cs="Times New Roman"/>
                <w:szCs w:val="22"/>
              </w:rPr>
              <w:t>)</w:t>
            </w:r>
          </w:p>
        </w:tc>
        <w:tc>
          <w:tcPr>
            <w:tcW w:w="284" w:type="dxa"/>
          </w:tcPr>
          <w:p w:rsidR="006C3C3A" w:rsidRPr="000E29D8" w:rsidRDefault="006C3C3A" w:rsidP="009B484E">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5" w:type="dxa"/>
          </w:tcPr>
          <w:p w:rsidR="006C3C3A" w:rsidRPr="000E29D8" w:rsidRDefault="00F6134F" w:rsidP="00A34637">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(23</w:t>
            </w:r>
            <w:r w:rsidR="00841C38">
              <w:rPr>
                <w:rFonts w:ascii="Times New Roman" w:hAnsi="Times New Roman" w:cs="Times New Roman"/>
                <w:szCs w:val="22"/>
              </w:rPr>
              <w:t>)</w:t>
            </w:r>
          </w:p>
        </w:tc>
        <w:tc>
          <w:tcPr>
            <w:tcW w:w="284" w:type="dxa"/>
          </w:tcPr>
          <w:p w:rsidR="006C3C3A" w:rsidRPr="000E29D8" w:rsidRDefault="006C3C3A" w:rsidP="009B484E">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76" w:type="dxa"/>
          </w:tcPr>
          <w:p w:rsidR="006C3C3A" w:rsidRPr="000E29D8" w:rsidRDefault="00F6134F" w:rsidP="00885762">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(47</w:t>
            </w:r>
            <w:r w:rsidR="006C3C3A">
              <w:rPr>
                <w:rFonts w:ascii="Times New Roman" w:hAnsi="Times New Roman" w:cs="Times New Roman"/>
                <w:szCs w:val="22"/>
              </w:rPr>
              <w:t>)</w:t>
            </w:r>
          </w:p>
        </w:tc>
      </w:tr>
      <w:tr w:rsidR="006C3C3A" w:rsidRPr="00885762" w:rsidTr="00885762">
        <w:tc>
          <w:tcPr>
            <w:tcW w:w="3634" w:type="dxa"/>
            <w:vAlign w:val="bottom"/>
          </w:tcPr>
          <w:p w:rsidR="00F6134F" w:rsidRDefault="006C3C3A" w:rsidP="009B484E">
            <w:pPr>
              <w:tabs>
                <w:tab w:val="left" w:pos="405"/>
              </w:tabs>
              <w:spacing w:after="0" w:line="240" w:lineRule="atLeast"/>
              <w:ind w:left="522" w:right="-25" w:firstLine="20"/>
              <w:jc w:val="thaiDistribute"/>
              <w:rPr>
                <w:rFonts w:ascii="Times New Roman" w:hAnsi="Times New Roman" w:cs="Times New Roman"/>
                <w:b/>
                <w:bCs/>
                <w:szCs w:val="22"/>
              </w:rPr>
            </w:pPr>
            <w:r w:rsidRPr="006620F7">
              <w:rPr>
                <w:rFonts w:ascii="Times New Roman" w:hAnsi="Times New Roman" w:cs="Times New Roman"/>
                <w:b/>
                <w:bCs/>
                <w:szCs w:val="22"/>
              </w:rPr>
              <w:t xml:space="preserve">Net book value at </w:t>
            </w:r>
          </w:p>
          <w:p w:rsidR="006C3C3A" w:rsidRPr="006620F7" w:rsidRDefault="00934E6A" w:rsidP="00F6134F">
            <w:pPr>
              <w:tabs>
                <w:tab w:val="left" w:pos="405"/>
              </w:tabs>
              <w:spacing w:after="0" w:line="240" w:lineRule="atLeast"/>
              <w:ind w:left="720" w:right="-25" w:firstLine="20"/>
              <w:jc w:val="thaiDistribute"/>
              <w:rPr>
                <w:rFonts w:ascii="Times New Roman" w:hAnsi="Times New Roman" w:cs="Times New Roman"/>
                <w:b/>
                <w:bCs/>
                <w:szCs w:val="22"/>
              </w:rPr>
            </w:pPr>
            <w:r>
              <w:rPr>
                <w:rFonts w:ascii="Times New Roman" w:hAnsi="Times New Roman" w:cs="Times New Roman"/>
                <w:b/>
                <w:bCs/>
                <w:szCs w:val="22"/>
              </w:rPr>
              <w:t xml:space="preserve">30 </w:t>
            </w:r>
            <w:r w:rsidR="0050451B">
              <w:rPr>
                <w:rFonts w:ascii="Times New Roman" w:hAnsi="Times New Roman" w:cs="Times New Roman"/>
                <w:b/>
                <w:bCs/>
                <w:szCs w:val="22"/>
              </w:rPr>
              <w:t>September</w:t>
            </w:r>
          </w:p>
        </w:tc>
        <w:tc>
          <w:tcPr>
            <w:tcW w:w="1276" w:type="dxa"/>
            <w:tcBorders>
              <w:top w:val="single" w:sz="4" w:space="0" w:color="auto"/>
              <w:bottom w:val="double" w:sz="4" w:space="0" w:color="auto"/>
            </w:tcBorders>
          </w:tcPr>
          <w:p w:rsidR="00F6134F" w:rsidRDefault="00F6134F" w:rsidP="00841C38">
            <w:pPr>
              <w:tabs>
                <w:tab w:val="decimal" w:pos="964"/>
              </w:tabs>
              <w:spacing w:after="0" w:line="240" w:lineRule="atLeast"/>
              <w:ind w:left="72" w:right="-25"/>
              <w:jc w:val="both"/>
              <w:rPr>
                <w:rFonts w:ascii="Times New Roman" w:hAnsi="Times New Roman" w:cs="Times New Roman"/>
                <w:b/>
                <w:bCs/>
                <w:szCs w:val="22"/>
              </w:rPr>
            </w:pPr>
          </w:p>
          <w:p w:rsidR="006C3C3A" w:rsidRPr="006620F7" w:rsidRDefault="00841C38" w:rsidP="00841C38">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1,3</w:t>
            </w:r>
            <w:r w:rsidR="00F6134F">
              <w:rPr>
                <w:rFonts w:ascii="Times New Roman" w:hAnsi="Times New Roman" w:cs="Times New Roman"/>
                <w:b/>
                <w:bCs/>
                <w:szCs w:val="22"/>
              </w:rPr>
              <w:t>68</w:t>
            </w:r>
          </w:p>
        </w:tc>
        <w:tc>
          <w:tcPr>
            <w:tcW w:w="283" w:type="dxa"/>
          </w:tcPr>
          <w:p w:rsidR="006C3C3A" w:rsidRPr="006620F7" w:rsidRDefault="006C3C3A" w:rsidP="009B484E">
            <w:pPr>
              <w:tabs>
                <w:tab w:val="decimal" w:pos="792"/>
              </w:tabs>
              <w:spacing w:after="0" w:line="240" w:lineRule="atLeast"/>
              <w:ind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F6134F" w:rsidRDefault="00F6134F" w:rsidP="00885762">
            <w:pPr>
              <w:tabs>
                <w:tab w:val="decimal" w:pos="964"/>
              </w:tabs>
              <w:spacing w:after="0" w:line="240" w:lineRule="atLeast"/>
              <w:ind w:left="72" w:right="-25"/>
              <w:jc w:val="both"/>
              <w:rPr>
                <w:rFonts w:ascii="Times New Roman" w:hAnsi="Times New Roman" w:cs="Times New Roman"/>
                <w:b/>
                <w:bCs/>
                <w:szCs w:val="22"/>
              </w:rPr>
            </w:pPr>
          </w:p>
          <w:p w:rsidR="006C3C3A" w:rsidRPr="00885762" w:rsidRDefault="006C3C3A" w:rsidP="00885762">
            <w:pPr>
              <w:tabs>
                <w:tab w:val="decimal" w:pos="964"/>
              </w:tabs>
              <w:spacing w:after="0" w:line="240" w:lineRule="atLeast"/>
              <w:ind w:left="72" w:right="-25"/>
              <w:jc w:val="both"/>
              <w:rPr>
                <w:rFonts w:ascii="Times New Roman" w:hAnsi="Times New Roman" w:cs="Times New Roman"/>
                <w:b/>
                <w:bCs/>
                <w:szCs w:val="22"/>
              </w:rPr>
            </w:pPr>
            <w:r w:rsidRPr="00885762">
              <w:rPr>
                <w:rFonts w:ascii="Times New Roman" w:hAnsi="Times New Roman" w:cs="Times New Roman"/>
                <w:b/>
                <w:bCs/>
                <w:szCs w:val="22"/>
              </w:rPr>
              <w:t>4</w:t>
            </w:r>
            <w:r w:rsidR="00F6134F">
              <w:rPr>
                <w:rFonts w:ascii="Times New Roman" w:hAnsi="Times New Roman" w:cs="Times New Roman"/>
                <w:b/>
                <w:bCs/>
                <w:szCs w:val="22"/>
              </w:rPr>
              <w:t>20</w:t>
            </w:r>
          </w:p>
        </w:tc>
        <w:tc>
          <w:tcPr>
            <w:tcW w:w="284" w:type="dxa"/>
          </w:tcPr>
          <w:p w:rsidR="006C3C3A" w:rsidRPr="006620F7" w:rsidRDefault="006C3C3A" w:rsidP="009B484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5" w:type="dxa"/>
            <w:tcBorders>
              <w:top w:val="single" w:sz="4" w:space="0" w:color="auto"/>
              <w:bottom w:val="double" w:sz="4" w:space="0" w:color="auto"/>
            </w:tcBorders>
          </w:tcPr>
          <w:p w:rsidR="00F6134F" w:rsidRDefault="00F6134F" w:rsidP="009B484E">
            <w:pPr>
              <w:tabs>
                <w:tab w:val="decimal" w:pos="862"/>
              </w:tabs>
              <w:spacing w:after="0" w:line="240" w:lineRule="atLeast"/>
              <w:ind w:left="-93" w:right="-96"/>
              <w:jc w:val="thaiDistribute"/>
              <w:rPr>
                <w:rFonts w:ascii="Times New Roman" w:hAnsi="Times New Roman" w:cs="Times New Roman"/>
                <w:b/>
                <w:bCs/>
                <w:szCs w:val="22"/>
              </w:rPr>
            </w:pPr>
          </w:p>
          <w:p w:rsidR="006C3C3A" w:rsidRPr="00A34637" w:rsidRDefault="00841C38" w:rsidP="009B484E">
            <w:pPr>
              <w:tabs>
                <w:tab w:val="decimal" w:pos="862"/>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1,36</w:t>
            </w:r>
            <w:r w:rsidR="00F6134F">
              <w:rPr>
                <w:rFonts w:ascii="Times New Roman" w:hAnsi="Times New Roman" w:cs="Times New Roman"/>
                <w:b/>
                <w:bCs/>
                <w:szCs w:val="22"/>
              </w:rPr>
              <w:t>0</w:t>
            </w:r>
          </w:p>
        </w:tc>
        <w:tc>
          <w:tcPr>
            <w:tcW w:w="284" w:type="dxa"/>
          </w:tcPr>
          <w:p w:rsidR="006C3C3A" w:rsidRPr="006620F7" w:rsidRDefault="006C3C3A" w:rsidP="009B484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F6134F" w:rsidRDefault="00F6134F" w:rsidP="00885762">
            <w:pPr>
              <w:tabs>
                <w:tab w:val="decimal" w:pos="964"/>
              </w:tabs>
              <w:spacing w:after="0" w:line="240" w:lineRule="atLeast"/>
              <w:ind w:left="72" w:right="-25"/>
              <w:jc w:val="both"/>
              <w:rPr>
                <w:rFonts w:ascii="Times New Roman" w:hAnsi="Times New Roman" w:cs="Times New Roman"/>
                <w:b/>
                <w:bCs/>
                <w:szCs w:val="22"/>
              </w:rPr>
            </w:pPr>
          </w:p>
          <w:p w:rsidR="006C3C3A" w:rsidRPr="00885762" w:rsidRDefault="00B4255D" w:rsidP="00885762">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w:t>
            </w:r>
            <w:r w:rsidR="00F6134F">
              <w:rPr>
                <w:rFonts w:ascii="Times New Roman" w:hAnsi="Times New Roman" w:cs="Times New Roman"/>
                <w:b/>
                <w:bCs/>
                <w:szCs w:val="22"/>
              </w:rPr>
              <w:t>34</w:t>
            </w:r>
          </w:p>
        </w:tc>
      </w:tr>
    </w:tbl>
    <w:p w:rsidR="006C3C3A" w:rsidRDefault="006C3C3A" w:rsidP="00ED219F">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rPr>
          <w:rFonts w:ascii="Times New Roman" w:hAnsi="Times New Roman" w:cs="Times New Roman"/>
          <w:sz w:val="22"/>
          <w:szCs w:val="22"/>
        </w:rPr>
      </w:pPr>
    </w:p>
    <w:p w:rsidR="0082661D"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37232">
        <w:rPr>
          <w:rFonts w:ascii="Times New Roman" w:hAnsi="Times New Roman" w:cs="Times New Roman"/>
          <w:b/>
          <w:bCs/>
          <w:szCs w:val="22"/>
        </w:rPr>
        <w:t>Deferred tax</w:t>
      </w:r>
    </w:p>
    <w:p w:rsidR="00DF21DD" w:rsidRDefault="00DF21DD" w:rsidP="00DF21DD">
      <w:pPr>
        <w:tabs>
          <w:tab w:val="left" w:pos="567"/>
        </w:tabs>
        <w:spacing w:after="0" w:line="240" w:lineRule="atLeast"/>
        <w:ind w:left="540" w:right="-25"/>
        <w:jc w:val="thaiDistribute"/>
        <w:rPr>
          <w:rFonts w:ascii="Times New Roman" w:hAnsi="Times New Roman" w:cs="Times New Roman"/>
          <w:b/>
          <w:bCs/>
          <w:szCs w:val="22"/>
        </w:rPr>
      </w:pPr>
    </w:p>
    <w:tbl>
      <w:tblPr>
        <w:tblW w:w="9588" w:type="dxa"/>
        <w:tblInd w:w="18" w:type="dxa"/>
        <w:tblLayout w:type="fixed"/>
        <w:tblLook w:val="01E0"/>
      </w:tblPr>
      <w:tblGrid>
        <w:gridCol w:w="3634"/>
        <w:gridCol w:w="1276"/>
        <w:gridCol w:w="283"/>
        <w:gridCol w:w="1276"/>
        <w:gridCol w:w="284"/>
        <w:gridCol w:w="1275"/>
        <w:gridCol w:w="284"/>
        <w:gridCol w:w="1276"/>
      </w:tblGrid>
      <w:tr w:rsidR="00DF21DD" w:rsidRPr="008E0F84" w:rsidTr="00885762">
        <w:tc>
          <w:tcPr>
            <w:tcW w:w="3634" w:type="dxa"/>
          </w:tcPr>
          <w:p w:rsidR="00DF21DD" w:rsidRPr="008E0F84" w:rsidRDefault="00DF21DD" w:rsidP="009B484E">
            <w:pPr>
              <w:spacing w:after="0"/>
              <w:ind w:left="549" w:right="-25"/>
              <w:rPr>
                <w:rFonts w:ascii="Times New Roman" w:hAnsi="Times New Roman" w:cs="Times New Roman"/>
                <w:szCs w:val="22"/>
              </w:rPr>
            </w:pPr>
          </w:p>
        </w:tc>
        <w:tc>
          <w:tcPr>
            <w:tcW w:w="2835" w:type="dxa"/>
            <w:gridSpan w:val="3"/>
          </w:tcPr>
          <w:p w:rsidR="00DF21DD" w:rsidRPr="008E0F84" w:rsidRDefault="00DF21DD" w:rsidP="009B484E">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84" w:type="dxa"/>
          </w:tcPr>
          <w:p w:rsidR="00DF21DD" w:rsidRPr="008E0F84" w:rsidRDefault="00DF21DD" w:rsidP="009B484E">
            <w:pPr>
              <w:spacing w:after="0"/>
              <w:ind w:left="-54" w:right="-25"/>
              <w:jc w:val="center"/>
              <w:rPr>
                <w:rFonts w:ascii="Times New Roman" w:hAnsi="Times New Roman" w:cs="Times New Roman"/>
                <w:b/>
                <w:bCs/>
                <w:szCs w:val="22"/>
              </w:rPr>
            </w:pPr>
          </w:p>
        </w:tc>
        <w:tc>
          <w:tcPr>
            <w:tcW w:w="2835" w:type="dxa"/>
            <w:gridSpan w:val="3"/>
          </w:tcPr>
          <w:p w:rsidR="00DF21DD" w:rsidRPr="008E0F84" w:rsidRDefault="00DF21DD" w:rsidP="009B484E">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DF21DD" w:rsidRPr="008E0F84" w:rsidTr="00885762">
        <w:tc>
          <w:tcPr>
            <w:tcW w:w="3634" w:type="dxa"/>
          </w:tcPr>
          <w:p w:rsidR="00DF21DD" w:rsidRPr="008E0F84" w:rsidRDefault="00DF21DD" w:rsidP="009B484E">
            <w:pPr>
              <w:spacing w:after="0"/>
              <w:ind w:left="549" w:right="-25"/>
              <w:rPr>
                <w:rFonts w:ascii="Times New Roman" w:hAnsi="Times New Roman" w:cs="Times New Roman"/>
                <w:szCs w:val="22"/>
              </w:rPr>
            </w:pPr>
          </w:p>
        </w:tc>
        <w:tc>
          <w:tcPr>
            <w:tcW w:w="1276" w:type="dxa"/>
          </w:tcPr>
          <w:p w:rsidR="00DF21DD" w:rsidRPr="008E0F84" w:rsidRDefault="00DF21DD" w:rsidP="009B48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83" w:type="dxa"/>
          </w:tcPr>
          <w:p w:rsidR="00DF21DD" w:rsidRPr="008E0F84" w:rsidRDefault="00DF21DD" w:rsidP="009B484E">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DF21DD" w:rsidRPr="008E0F84" w:rsidRDefault="00DF21DD" w:rsidP="009B484E">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c>
          <w:tcPr>
            <w:tcW w:w="284" w:type="dxa"/>
          </w:tcPr>
          <w:p w:rsidR="00DF21DD" w:rsidRPr="008E0F84" w:rsidRDefault="00DF21DD" w:rsidP="009B48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rsidR="00DF21DD" w:rsidRPr="008E0F84" w:rsidRDefault="00DF21DD" w:rsidP="009B484E">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84" w:type="dxa"/>
          </w:tcPr>
          <w:p w:rsidR="00DF21DD" w:rsidRPr="008E0F84" w:rsidRDefault="00DF21DD" w:rsidP="009B484E">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DF21DD" w:rsidRPr="008E0F84" w:rsidRDefault="00DF21DD" w:rsidP="009B484E">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DF21DD" w:rsidRPr="008E0F84" w:rsidTr="00885762">
        <w:tc>
          <w:tcPr>
            <w:tcW w:w="3634" w:type="dxa"/>
          </w:tcPr>
          <w:p w:rsidR="00DF21DD" w:rsidRPr="008E0F84" w:rsidRDefault="00DF21DD" w:rsidP="009B484E">
            <w:pPr>
              <w:tabs>
                <w:tab w:val="left" w:pos="405"/>
              </w:tabs>
              <w:spacing w:after="0" w:line="240" w:lineRule="atLeast"/>
              <w:ind w:left="522" w:right="-25" w:hanging="117"/>
              <w:jc w:val="center"/>
              <w:rPr>
                <w:rFonts w:ascii="Times New Roman" w:hAnsi="Times New Roman" w:cs="Times New Roman"/>
                <w:i/>
                <w:iCs/>
                <w:szCs w:val="22"/>
              </w:rPr>
            </w:pPr>
          </w:p>
        </w:tc>
        <w:tc>
          <w:tcPr>
            <w:tcW w:w="5954" w:type="dxa"/>
            <w:gridSpan w:val="7"/>
          </w:tcPr>
          <w:p w:rsidR="00DF21DD" w:rsidRPr="008E0F84" w:rsidRDefault="00DF21DD" w:rsidP="009B484E">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841C38" w:rsidRPr="001E68B9" w:rsidTr="001E68B9">
        <w:trPr>
          <w:trHeight w:val="325"/>
        </w:trPr>
        <w:tc>
          <w:tcPr>
            <w:tcW w:w="3634" w:type="dxa"/>
            <w:vAlign w:val="bottom"/>
          </w:tcPr>
          <w:p w:rsidR="00841C38" w:rsidRPr="001E68B9" w:rsidRDefault="00841C38" w:rsidP="001E68B9">
            <w:pPr>
              <w:tabs>
                <w:tab w:val="decimal" w:pos="964"/>
              </w:tabs>
              <w:spacing w:after="0" w:line="240" w:lineRule="atLeast"/>
              <w:ind w:left="549" w:right="-25"/>
              <w:jc w:val="both"/>
              <w:rPr>
                <w:rFonts w:ascii="Times New Roman" w:hAnsi="Times New Roman" w:cs="Times New Roman"/>
                <w:szCs w:val="22"/>
              </w:rPr>
            </w:pPr>
            <w:r w:rsidRPr="001E68B9">
              <w:rPr>
                <w:rFonts w:ascii="Times New Roman" w:hAnsi="Times New Roman" w:cs="Times New Roman"/>
                <w:szCs w:val="22"/>
              </w:rPr>
              <w:t>Deferred tax liabilities</w:t>
            </w:r>
          </w:p>
        </w:tc>
        <w:tc>
          <w:tcPr>
            <w:tcW w:w="1276" w:type="dxa"/>
            <w:vAlign w:val="bottom"/>
          </w:tcPr>
          <w:p w:rsidR="00841C38" w:rsidRPr="001E68B9" w:rsidRDefault="00841C38" w:rsidP="001E68B9">
            <w:pPr>
              <w:tabs>
                <w:tab w:val="decimal" w:pos="964"/>
              </w:tabs>
              <w:spacing w:after="0" w:line="240" w:lineRule="atLeast"/>
              <w:ind w:left="72" w:right="-25"/>
              <w:jc w:val="center"/>
              <w:rPr>
                <w:rFonts w:ascii="Times New Roman" w:hAnsi="Times New Roman" w:cs="Times New Roman"/>
                <w:szCs w:val="22"/>
              </w:rPr>
            </w:pPr>
            <w:r w:rsidRPr="001E68B9">
              <w:rPr>
                <w:rFonts w:ascii="Times New Roman" w:hAnsi="Times New Roman" w:cs="Times New Roman"/>
                <w:szCs w:val="22"/>
              </w:rPr>
              <w:t>11,255</w:t>
            </w:r>
          </w:p>
        </w:tc>
        <w:tc>
          <w:tcPr>
            <w:tcW w:w="283" w:type="dxa"/>
          </w:tcPr>
          <w:p w:rsidR="00841C38" w:rsidRPr="001E68B9" w:rsidRDefault="00841C38" w:rsidP="001E68B9">
            <w:pPr>
              <w:tabs>
                <w:tab w:val="left" w:pos="405"/>
              </w:tabs>
              <w:spacing w:after="0" w:line="240" w:lineRule="atLeast"/>
              <w:ind w:left="522" w:right="-25" w:firstLine="20"/>
              <w:jc w:val="thaiDistribute"/>
              <w:rPr>
                <w:rFonts w:ascii="Times New Roman" w:hAnsi="Times New Roman" w:cs="Times New Roman"/>
                <w:b/>
                <w:bCs/>
                <w:szCs w:val="22"/>
              </w:rPr>
            </w:pPr>
          </w:p>
        </w:tc>
        <w:tc>
          <w:tcPr>
            <w:tcW w:w="1276" w:type="dxa"/>
            <w:vAlign w:val="bottom"/>
          </w:tcPr>
          <w:p w:rsidR="00841C38" w:rsidRPr="001E68B9" w:rsidRDefault="00841C38" w:rsidP="001E68B9">
            <w:pPr>
              <w:tabs>
                <w:tab w:val="decimal" w:pos="964"/>
              </w:tabs>
              <w:spacing w:after="0" w:line="240" w:lineRule="atLeast"/>
              <w:ind w:left="72" w:right="-25"/>
              <w:jc w:val="center"/>
              <w:rPr>
                <w:rFonts w:ascii="Times New Roman" w:hAnsi="Times New Roman" w:cs="Times New Roman"/>
                <w:szCs w:val="22"/>
              </w:rPr>
            </w:pPr>
            <w:r w:rsidRPr="001E68B9">
              <w:rPr>
                <w:rFonts w:ascii="Times New Roman" w:hAnsi="Times New Roman" w:cs="Times New Roman"/>
                <w:szCs w:val="22"/>
              </w:rPr>
              <w:t>11,255</w:t>
            </w:r>
          </w:p>
        </w:tc>
        <w:tc>
          <w:tcPr>
            <w:tcW w:w="284" w:type="dxa"/>
          </w:tcPr>
          <w:p w:rsidR="00841C38" w:rsidRPr="001E68B9" w:rsidRDefault="00841C38" w:rsidP="001E68B9">
            <w:pPr>
              <w:tabs>
                <w:tab w:val="left" w:pos="405"/>
              </w:tabs>
              <w:spacing w:after="0" w:line="240" w:lineRule="atLeast"/>
              <w:ind w:left="522" w:right="-25" w:firstLine="20"/>
              <w:jc w:val="thaiDistribute"/>
              <w:rPr>
                <w:rFonts w:ascii="Times New Roman" w:hAnsi="Times New Roman" w:cs="Times New Roman"/>
                <w:b/>
                <w:bCs/>
                <w:szCs w:val="22"/>
              </w:rPr>
            </w:pPr>
          </w:p>
        </w:tc>
        <w:tc>
          <w:tcPr>
            <w:tcW w:w="1275" w:type="dxa"/>
            <w:vAlign w:val="bottom"/>
          </w:tcPr>
          <w:p w:rsidR="00841C38" w:rsidRPr="001E68B9" w:rsidRDefault="00841C38" w:rsidP="001E68B9">
            <w:pPr>
              <w:tabs>
                <w:tab w:val="decimal" w:pos="964"/>
              </w:tabs>
              <w:spacing w:after="0" w:line="240" w:lineRule="atLeast"/>
              <w:ind w:left="72" w:right="-25"/>
              <w:jc w:val="center"/>
              <w:rPr>
                <w:rFonts w:ascii="Times New Roman" w:hAnsi="Times New Roman" w:cs="Times New Roman"/>
                <w:szCs w:val="22"/>
              </w:rPr>
            </w:pPr>
            <w:r w:rsidRPr="001E68B9">
              <w:rPr>
                <w:rFonts w:ascii="Times New Roman" w:hAnsi="Times New Roman" w:cs="Times New Roman"/>
                <w:szCs w:val="22"/>
              </w:rPr>
              <w:t>1</w:t>
            </w:r>
          </w:p>
        </w:tc>
        <w:tc>
          <w:tcPr>
            <w:tcW w:w="284" w:type="dxa"/>
          </w:tcPr>
          <w:p w:rsidR="00841C38" w:rsidRPr="001E68B9" w:rsidRDefault="00841C38" w:rsidP="001E68B9">
            <w:pPr>
              <w:tabs>
                <w:tab w:val="left" w:pos="405"/>
              </w:tabs>
              <w:spacing w:after="0" w:line="240" w:lineRule="atLeast"/>
              <w:ind w:left="522" w:right="-25" w:firstLine="20"/>
              <w:jc w:val="thaiDistribute"/>
              <w:rPr>
                <w:rFonts w:ascii="Times New Roman" w:hAnsi="Times New Roman" w:cs="Times New Roman"/>
                <w:b/>
                <w:bCs/>
                <w:szCs w:val="22"/>
              </w:rPr>
            </w:pPr>
          </w:p>
        </w:tc>
        <w:tc>
          <w:tcPr>
            <w:tcW w:w="1276" w:type="dxa"/>
            <w:vAlign w:val="bottom"/>
          </w:tcPr>
          <w:p w:rsidR="00841C38" w:rsidRPr="001E68B9" w:rsidRDefault="00841C38" w:rsidP="001E68B9">
            <w:pPr>
              <w:tabs>
                <w:tab w:val="decimal" w:pos="964"/>
              </w:tabs>
              <w:spacing w:after="0" w:line="240" w:lineRule="atLeast"/>
              <w:ind w:left="72" w:right="-25"/>
              <w:jc w:val="center"/>
              <w:rPr>
                <w:rFonts w:ascii="Times New Roman" w:hAnsi="Times New Roman" w:cs="Times New Roman"/>
                <w:szCs w:val="22"/>
              </w:rPr>
            </w:pPr>
            <w:r w:rsidRPr="001E68B9">
              <w:rPr>
                <w:rFonts w:ascii="Times New Roman" w:hAnsi="Times New Roman" w:cs="Times New Roman"/>
                <w:szCs w:val="22"/>
              </w:rPr>
              <w:t>1</w:t>
            </w:r>
          </w:p>
        </w:tc>
      </w:tr>
      <w:tr w:rsidR="00841C38" w:rsidRPr="00DF21DD" w:rsidTr="00885762">
        <w:tc>
          <w:tcPr>
            <w:tcW w:w="3634" w:type="dxa"/>
            <w:vAlign w:val="bottom"/>
          </w:tcPr>
          <w:p w:rsidR="00841C38" w:rsidRPr="006620F7" w:rsidRDefault="00841C38" w:rsidP="00DF21DD">
            <w:pPr>
              <w:tabs>
                <w:tab w:val="left" w:pos="405"/>
              </w:tabs>
              <w:spacing w:after="0" w:line="240" w:lineRule="atLeast"/>
              <w:ind w:left="522" w:right="-25" w:firstLine="20"/>
              <w:jc w:val="thaiDistribute"/>
              <w:rPr>
                <w:rFonts w:ascii="Times New Roman" w:hAnsi="Times New Roman" w:cs="Times New Roman"/>
                <w:b/>
                <w:bCs/>
                <w:szCs w:val="22"/>
              </w:rPr>
            </w:pPr>
            <w:r>
              <w:rPr>
                <w:rFonts w:ascii="Times New Roman" w:hAnsi="Times New Roman" w:cs="Times New Roman"/>
                <w:b/>
                <w:bCs/>
                <w:szCs w:val="22"/>
              </w:rPr>
              <w:t>Total</w:t>
            </w:r>
            <w:r w:rsidRPr="006620F7">
              <w:rPr>
                <w:rFonts w:ascii="Times New Roman" w:hAnsi="Times New Roman" w:cs="Times New Roman"/>
                <w:b/>
                <w:bCs/>
                <w:szCs w:val="22"/>
              </w:rPr>
              <w:t xml:space="preserve"> </w:t>
            </w:r>
          </w:p>
        </w:tc>
        <w:tc>
          <w:tcPr>
            <w:tcW w:w="1276" w:type="dxa"/>
            <w:tcBorders>
              <w:top w:val="single" w:sz="4" w:space="0" w:color="auto"/>
              <w:bottom w:val="double" w:sz="4" w:space="0" w:color="auto"/>
            </w:tcBorders>
          </w:tcPr>
          <w:p w:rsidR="00841C38" w:rsidRPr="001E68B9" w:rsidRDefault="00841C38" w:rsidP="001E68B9">
            <w:pPr>
              <w:tabs>
                <w:tab w:val="decimal" w:pos="964"/>
              </w:tabs>
              <w:spacing w:after="0" w:line="240" w:lineRule="atLeast"/>
              <w:ind w:left="72" w:right="-25"/>
              <w:jc w:val="center"/>
              <w:rPr>
                <w:rFonts w:ascii="Times New Roman" w:hAnsi="Times New Roman" w:cs="Times New Roman"/>
                <w:b/>
                <w:bCs/>
                <w:szCs w:val="22"/>
              </w:rPr>
            </w:pPr>
            <w:r w:rsidRPr="001E68B9">
              <w:rPr>
                <w:rFonts w:ascii="Times New Roman" w:hAnsi="Times New Roman" w:cs="Times New Roman"/>
                <w:b/>
                <w:bCs/>
                <w:szCs w:val="22"/>
              </w:rPr>
              <w:t>11,255</w:t>
            </w:r>
          </w:p>
        </w:tc>
        <w:tc>
          <w:tcPr>
            <w:tcW w:w="283" w:type="dxa"/>
          </w:tcPr>
          <w:p w:rsidR="00841C38" w:rsidRPr="001E68B9" w:rsidRDefault="00841C38" w:rsidP="009B484E">
            <w:pPr>
              <w:tabs>
                <w:tab w:val="decimal" w:pos="792"/>
              </w:tabs>
              <w:spacing w:after="0" w:line="240" w:lineRule="atLeast"/>
              <w:ind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841C38" w:rsidRPr="001E68B9" w:rsidRDefault="00841C38" w:rsidP="001E68B9">
            <w:pPr>
              <w:tabs>
                <w:tab w:val="decimal" w:pos="964"/>
              </w:tabs>
              <w:spacing w:after="0" w:line="240" w:lineRule="atLeast"/>
              <w:ind w:left="72" w:right="-25"/>
              <w:jc w:val="center"/>
              <w:rPr>
                <w:rFonts w:ascii="Times New Roman" w:hAnsi="Times New Roman" w:cs="Times New Roman"/>
                <w:b/>
                <w:bCs/>
                <w:szCs w:val="22"/>
              </w:rPr>
            </w:pPr>
            <w:r w:rsidRPr="001E68B9">
              <w:rPr>
                <w:rFonts w:ascii="Times New Roman" w:hAnsi="Times New Roman" w:cs="Times New Roman"/>
                <w:b/>
                <w:bCs/>
                <w:szCs w:val="22"/>
              </w:rPr>
              <w:t>11,255</w:t>
            </w:r>
          </w:p>
        </w:tc>
        <w:tc>
          <w:tcPr>
            <w:tcW w:w="284" w:type="dxa"/>
          </w:tcPr>
          <w:p w:rsidR="00841C38" w:rsidRPr="006620F7" w:rsidRDefault="00841C38" w:rsidP="009B484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5" w:type="dxa"/>
            <w:tcBorders>
              <w:top w:val="single" w:sz="4" w:space="0" w:color="auto"/>
              <w:bottom w:val="double" w:sz="4" w:space="0" w:color="auto"/>
            </w:tcBorders>
          </w:tcPr>
          <w:p w:rsidR="00841C38" w:rsidRPr="00885762" w:rsidRDefault="00841C38" w:rsidP="001E68B9">
            <w:pPr>
              <w:tabs>
                <w:tab w:val="decimal" w:pos="964"/>
              </w:tabs>
              <w:spacing w:after="0" w:line="240" w:lineRule="atLeast"/>
              <w:ind w:left="72" w:right="-25"/>
              <w:jc w:val="center"/>
              <w:rPr>
                <w:rFonts w:ascii="Times New Roman" w:hAnsi="Times New Roman" w:cs="Times New Roman"/>
                <w:b/>
                <w:bCs/>
                <w:szCs w:val="22"/>
              </w:rPr>
            </w:pPr>
            <w:r>
              <w:rPr>
                <w:rFonts w:ascii="Times New Roman" w:hAnsi="Times New Roman" w:cs="Times New Roman"/>
                <w:b/>
                <w:bCs/>
                <w:szCs w:val="22"/>
              </w:rPr>
              <w:t>1</w:t>
            </w:r>
          </w:p>
        </w:tc>
        <w:tc>
          <w:tcPr>
            <w:tcW w:w="284" w:type="dxa"/>
          </w:tcPr>
          <w:p w:rsidR="00841C38" w:rsidRPr="006620F7" w:rsidRDefault="00841C38" w:rsidP="009B484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841C38" w:rsidRPr="00885762" w:rsidRDefault="00841C38" w:rsidP="001E68B9">
            <w:pPr>
              <w:tabs>
                <w:tab w:val="decimal" w:pos="964"/>
              </w:tabs>
              <w:spacing w:after="0" w:line="240" w:lineRule="atLeast"/>
              <w:ind w:left="72" w:right="-25"/>
              <w:jc w:val="center"/>
              <w:rPr>
                <w:rFonts w:ascii="Times New Roman" w:hAnsi="Times New Roman" w:cs="Times New Roman"/>
                <w:b/>
                <w:bCs/>
                <w:szCs w:val="22"/>
              </w:rPr>
            </w:pPr>
            <w:r>
              <w:rPr>
                <w:rFonts w:ascii="Times New Roman" w:hAnsi="Times New Roman" w:cs="Times New Roman"/>
                <w:b/>
                <w:bCs/>
                <w:szCs w:val="22"/>
              </w:rPr>
              <w:t>1</w:t>
            </w:r>
          </w:p>
        </w:tc>
      </w:tr>
    </w:tbl>
    <w:p w:rsidR="0082661D" w:rsidRPr="00CD5A00" w:rsidRDefault="0082661D" w:rsidP="005E609D">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rsidR="00CB71CB" w:rsidRDefault="00CB71CB">
      <w:pPr>
        <w:spacing w:after="0" w:line="240" w:lineRule="auto"/>
        <w:rPr>
          <w:rFonts w:ascii="Times New Roman" w:hAnsi="Times New Roman" w:cs="Times New Roman"/>
          <w:szCs w:val="22"/>
        </w:rPr>
      </w:pPr>
      <w:r>
        <w:rPr>
          <w:rFonts w:ascii="Times New Roman" w:hAnsi="Times New Roman" w:cs="Times New Roman"/>
          <w:szCs w:val="22"/>
        </w:rPr>
        <w:br w:type="page"/>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D2DEA">
        <w:rPr>
          <w:rFonts w:ascii="Times New Roman" w:hAnsi="Times New Roman" w:cs="Times New Roman"/>
          <w:sz w:val="22"/>
          <w:szCs w:val="22"/>
        </w:rPr>
        <w:lastRenderedPageBreak/>
        <w:t xml:space="preserve">Movements of deferred tax assets and liabilities during the </w:t>
      </w:r>
      <w:r w:rsidR="0050451B">
        <w:rPr>
          <w:rFonts w:ascii="Times New Roman" w:hAnsi="Times New Roman" w:cs="Times New Roman"/>
          <w:sz w:val="22"/>
          <w:szCs w:val="22"/>
        </w:rPr>
        <w:t>nine</w:t>
      </w:r>
      <w:r w:rsidRPr="00BD2DEA">
        <w:rPr>
          <w:rFonts w:ascii="Times New Roman" w:hAnsi="Times New Roman" w:cs="Times New Roman"/>
          <w:sz w:val="22"/>
          <w:szCs w:val="22"/>
        </w:rPr>
        <w:t xml:space="preserve">-month periods ended </w:t>
      </w:r>
      <w:r w:rsidR="00C6271B">
        <w:rPr>
          <w:rFonts w:ascii="Times New Roman" w:hAnsi="Times New Roman" w:cs="Times New Roman"/>
          <w:sz w:val="22"/>
          <w:szCs w:val="22"/>
        </w:rPr>
        <w:t xml:space="preserve">30 </w:t>
      </w:r>
      <w:r w:rsidR="0050451B">
        <w:rPr>
          <w:rFonts w:ascii="Times New Roman" w:hAnsi="Times New Roman" w:cs="Times New Roman"/>
          <w:sz w:val="22"/>
          <w:szCs w:val="22"/>
        </w:rPr>
        <w:t>September</w:t>
      </w:r>
      <w:r w:rsidR="00C6271B">
        <w:rPr>
          <w:rFonts w:ascii="Times New Roman" w:hAnsi="Times New Roman" w:cs="Times New Roman"/>
          <w:sz w:val="22"/>
          <w:szCs w:val="22"/>
        </w:rPr>
        <w:t xml:space="preserve"> </w:t>
      </w:r>
      <w:r w:rsidRPr="00BD2DEA">
        <w:rPr>
          <w:rFonts w:ascii="Times New Roman" w:hAnsi="Times New Roman" w:cs="Times New Roman"/>
          <w:sz w:val="22"/>
          <w:szCs w:val="22"/>
        </w:rPr>
        <w:t>were as follows:</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037232" w:rsidRDefault="008813A3" w:rsidP="0003723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For the </w:t>
      </w:r>
      <w:r w:rsidR="0050451B">
        <w:rPr>
          <w:rFonts w:ascii="Times New Roman" w:hAnsi="Times New Roman" w:cs="Times New Roman"/>
          <w:b/>
          <w:bCs/>
          <w:i/>
          <w:iCs/>
          <w:sz w:val="22"/>
          <w:szCs w:val="22"/>
        </w:rPr>
        <w:t>nine</w:t>
      </w:r>
      <w:r w:rsidR="00037232" w:rsidRPr="005E3A7D">
        <w:rPr>
          <w:rFonts w:ascii="Times New Roman" w:hAnsi="Times New Roman" w:cs="Times New Roman"/>
          <w:b/>
          <w:bCs/>
          <w:i/>
          <w:iCs/>
          <w:sz w:val="22"/>
          <w:szCs w:val="22"/>
        </w:rPr>
        <w:t xml:space="preserve">-month periods </w:t>
      </w:r>
      <w:r w:rsidR="00037232">
        <w:rPr>
          <w:rFonts w:ascii="Times New Roman" w:hAnsi="Times New Roman" w:cs="Times New Roman"/>
          <w:b/>
          <w:bCs/>
          <w:i/>
          <w:iCs/>
          <w:sz w:val="22"/>
          <w:szCs w:val="22"/>
        </w:rPr>
        <w:t xml:space="preserve">ended </w:t>
      </w:r>
      <w:r w:rsidR="00C6271B">
        <w:rPr>
          <w:rFonts w:ascii="Times New Roman" w:hAnsi="Times New Roman" w:cs="Times New Roman"/>
          <w:b/>
          <w:bCs/>
          <w:i/>
          <w:iCs/>
          <w:sz w:val="22"/>
          <w:szCs w:val="22"/>
        </w:rPr>
        <w:t xml:space="preserve">30 </w:t>
      </w:r>
      <w:r w:rsidR="0050451B">
        <w:rPr>
          <w:rFonts w:ascii="Times New Roman" w:hAnsi="Times New Roman" w:cs="Times New Roman"/>
          <w:b/>
          <w:bCs/>
          <w:i/>
          <w:iCs/>
          <w:sz w:val="22"/>
          <w:szCs w:val="22"/>
        </w:rPr>
        <w:t>September</w:t>
      </w:r>
      <w:r w:rsidR="00C6271B">
        <w:rPr>
          <w:rFonts w:ascii="Times New Roman" w:hAnsi="Times New Roman" w:cs="Times New Roman"/>
          <w:b/>
          <w:bCs/>
          <w:i/>
          <w:iCs/>
          <w:sz w:val="22"/>
          <w:szCs w:val="22"/>
        </w:rPr>
        <w:t xml:space="preserve"> </w:t>
      </w:r>
      <w:r w:rsidR="00037232">
        <w:rPr>
          <w:rFonts w:ascii="Times New Roman" w:hAnsi="Times New Roman" w:cs="Times New Roman"/>
          <w:b/>
          <w:bCs/>
          <w:i/>
          <w:iCs/>
          <w:sz w:val="22"/>
          <w:szCs w:val="22"/>
        </w:rPr>
        <w:t>2023</w:t>
      </w:r>
    </w:p>
    <w:p w:rsidR="00037232" w:rsidRPr="008E0F84" w:rsidRDefault="00037232" w:rsidP="002918DC">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tbl>
      <w:tblPr>
        <w:tblW w:w="9923" w:type="dxa"/>
        <w:tblInd w:w="-34" w:type="dxa"/>
        <w:tblLayout w:type="fixed"/>
        <w:tblLook w:val="01E0"/>
      </w:tblPr>
      <w:tblGrid>
        <w:gridCol w:w="3686"/>
        <w:gridCol w:w="1276"/>
        <w:gridCol w:w="283"/>
        <w:gridCol w:w="1134"/>
        <w:gridCol w:w="284"/>
        <w:gridCol w:w="1559"/>
        <w:gridCol w:w="284"/>
        <w:gridCol w:w="1417"/>
      </w:tblGrid>
      <w:tr w:rsidR="00037232" w:rsidRPr="008E0F84" w:rsidTr="00F6134F">
        <w:trPr>
          <w:trHeight w:val="74"/>
          <w:tblHeader/>
        </w:trPr>
        <w:tc>
          <w:tcPr>
            <w:tcW w:w="3686" w:type="dxa"/>
          </w:tcPr>
          <w:p w:rsidR="00037232" w:rsidRPr="008E0F84" w:rsidRDefault="00037232" w:rsidP="00FA430B">
            <w:pPr>
              <w:spacing w:after="0" w:line="240" w:lineRule="atLeast"/>
              <w:ind w:left="574" w:right="-25"/>
              <w:rPr>
                <w:rFonts w:ascii="Times New Roman" w:hAnsi="Times New Roman" w:cs="Times New Roman"/>
                <w:b/>
                <w:bCs/>
                <w:i/>
                <w:iCs/>
                <w:szCs w:val="22"/>
                <w:cs/>
              </w:rPr>
            </w:pPr>
          </w:p>
        </w:tc>
        <w:tc>
          <w:tcPr>
            <w:tcW w:w="6237" w:type="dxa"/>
            <w:gridSpan w:val="7"/>
          </w:tcPr>
          <w:p w:rsidR="00037232" w:rsidRPr="008E0F84" w:rsidRDefault="00037232" w:rsidP="005E609D">
            <w:pPr>
              <w:pStyle w:val="acctfourfigures"/>
              <w:tabs>
                <w:tab w:val="clear" w:pos="765"/>
              </w:tabs>
              <w:spacing w:line="240" w:lineRule="atLeast"/>
              <w:ind w:right="-25"/>
              <w:jc w:val="center"/>
              <w:rPr>
                <w:b/>
                <w:bCs/>
                <w:szCs w:val="22"/>
                <w:cs/>
                <w:lang w:bidi="th-TH"/>
              </w:rPr>
            </w:pPr>
            <w:r w:rsidRPr="008E0F84">
              <w:rPr>
                <w:b/>
                <w:szCs w:val="22"/>
              </w:rPr>
              <w:t>Consolidated financial statements</w:t>
            </w:r>
          </w:p>
        </w:tc>
      </w:tr>
      <w:tr w:rsidR="00037232" w:rsidRPr="008E0F84" w:rsidTr="00F6134F">
        <w:trPr>
          <w:trHeight w:val="74"/>
          <w:tblHeader/>
        </w:trPr>
        <w:tc>
          <w:tcPr>
            <w:tcW w:w="3686" w:type="dxa"/>
          </w:tcPr>
          <w:p w:rsidR="00037232" w:rsidRPr="008E0F84" w:rsidRDefault="00037232" w:rsidP="00FA430B">
            <w:pPr>
              <w:spacing w:after="0" w:line="240" w:lineRule="atLeast"/>
              <w:ind w:left="574" w:right="-25"/>
              <w:rPr>
                <w:rFonts w:ascii="Times New Roman" w:hAnsi="Times New Roman" w:cs="Times New Roman"/>
                <w:b/>
                <w:bCs/>
                <w:i/>
                <w:iCs/>
                <w:szCs w:val="22"/>
                <w:cs/>
              </w:rPr>
            </w:pPr>
          </w:p>
        </w:tc>
        <w:tc>
          <w:tcPr>
            <w:tcW w:w="1276" w:type="dxa"/>
          </w:tcPr>
          <w:p w:rsidR="00037232" w:rsidRPr="008E0F84" w:rsidRDefault="00037232" w:rsidP="00FA430B">
            <w:pPr>
              <w:pStyle w:val="acctfourfigures"/>
              <w:tabs>
                <w:tab w:val="clear" w:pos="765"/>
              </w:tabs>
              <w:spacing w:line="240" w:lineRule="atLeast"/>
              <w:ind w:right="-25"/>
              <w:jc w:val="center"/>
              <w:rPr>
                <w:b/>
                <w:bCs/>
                <w:szCs w:val="22"/>
                <w:lang w:bidi="th-TH"/>
              </w:rPr>
            </w:pPr>
          </w:p>
        </w:tc>
        <w:tc>
          <w:tcPr>
            <w:tcW w:w="283" w:type="dxa"/>
          </w:tcPr>
          <w:p w:rsidR="00037232" w:rsidRPr="008E0F84" w:rsidRDefault="00037232" w:rsidP="00FA430B">
            <w:pPr>
              <w:pStyle w:val="acctfourfigures"/>
              <w:tabs>
                <w:tab w:val="clear" w:pos="765"/>
                <w:tab w:val="decimal" w:pos="951"/>
              </w:tabs>
              <w:spacing w:line="240" w:lineRule="atLeast"/>
              <w:ind w:right="-25"/>
              <w:rPr>
                <w:b/>
                <w:bCs/>
                <w:szCs w:val="22"/>
                <w:lang w:bidi="th-TH"/>
              </w:rPr>
            </w:pPr>
          </w:p>
        </w:tc>
        <w:tc>
          <w:tcPr>
            <w:tcW w:w="2977" w:type="dxa"/>
            <w:gridSpan w:val="3"/>
            <w:tcBorders>
              <w:bottom w:val="single" w:sz="4" w:space="0" w:color="auto"/>
            </w:tcBorders>
          </w:tcPr>
          <w:p w:rsidR="00037232" w:rsidRPr="008E0F84" w:rsidRDefault="00037232" w:rsidP="00FA430B">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037232" w:rsidRPr="008E0F84" w:rsidRDefault="00037232" w:rsidP="00FA430B">
            <w:pPr>
              <w:pStyle w:val="acctfourfigures"/>
              <w:tabs>
                <w:tab w:val="clear" w:pos="765"/>
                <w:tab w:val="decimal" w:pos="951"/>
              </w:tabs>
              <w:spacing w:line="240" w:lineRule="atLeast"/>
              <w:ind w:right="-25"/>
              <w:jc w:val="center"/>
              <w:rPr>
                <w:b/>
                <w:bCs/>
                <w:szCs w:val="22"/>
                <w:lang w:bidi="th-TH"/>
              </w:rPr>
            </w:pPr>
          </w:p>
        </w:tc>
        <w:tc>
          <w:tcPr>
            <w:tcW w:w="1417" w:type="dxa"/>
          </w:tcPr>
          <w:p w:rsidR="00037232" w:rsidRPr="008E0F84" w:rsidRDefault="00037232" w:rsidP="00FA430B">
            <w:pPr>
              <w:pStyle w:val="acctfourfigures"/>
              <w:tabs>
                <w:tab w:val="clear" w:pos="765"/>
              </w:tabs>
              <w:spacing w:line="240" w:lineRule="atLeast"/>
              <w:ind w:right="-25"/>
              <w:jc w:val="center"/>
              <w:rPr>
                <w:b/>
                <w:bCs/>
                <w:szCs w:val="22"/>
                <w:lang w:bidi="th-TH"/>
              </w:rPr>
            </w:pPr>
          </w:p>
        </w:tc>
      </w:tr>
      <w:tr w:rsidR="00037232" w:rsidRPr="008E0F84" w:rsidTr="00F6134F">
        <w:trPr>
          <w:trHeight w:val="425"/>
          <w:tblHeader/>
        </w:trPr>
        <w:tc>
          <w:tcPr>
            <w:tcW w:w="3686" w:type="dxa"/>
          </w:tcPr>
          <w:p w:rsidR="00037232" w:rsidRPr="008E0F84" w:rsidRDefault="00037232" w:rsidP="00FA430B">
            <w:pPr>
              <w:spacing w:after="0" w:line="240" w:lineRule="atLeast"/>
              <w:ind w:left="574" w:right="-25"/>
              <w:rPr>
                <w:rFonts w:ascii="Times New Roman" w:hAnsi="Times New Roman" w:cs="Times New Roman"/>
                <w:b/>
                <w:bCs/>
                <w:i/>
                <w:iCs/>
                <w:szCs w:val="22"/>
                <w:cs/>
              </w:rPr>
            </w:pPr>
          </w:p>
        </w:tc>
        <w:tc>
          <w:tcPr>
            <w:tcW w:w="1276" w:type="dxa"/>
            <w:vAlign w:val="bottom"/>
          </w:tcPr>
          <w:p w:rsidR="00037232" w:rsidRPr="008E0F84" w:rsidRDefault="00037232"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Pr>
                <w:rFonts w:ascii="Times New Roman" w:hAnsi="Times New Roman" w:cs="Times New Roman"/>
                <w:b/>
                <w:bCs/>
                <w:szCs w:val="22"/>
              </w:rPr>
              <w:t>3</w:t>
            </w:r>
          </w:p>
        </w:tc>
        <w:tc>
          <w:tcPr>
            <w:tcW w:w="283" w:type="dxa"/>
            <w:vAlign w:val="bottom"/>
          </w:tcPr>
          <w:p w:rsidR="00037232" w:rsidRPr="008E0F84" w:rsidRDefault="00037232" w:rsidP="00FA430B">
            <w:pPr>
              <w:tabs>
                <w:tab w:val="left" w:pos="540"/>
              </w:tabs>
              <w:spacing w:after="0" w:line="240" w:lineRule="atLeast"/>
              <w:ind w:right="-25"/>
              <w:jc w:val="center"/>
              <w:rPr>
                <w:rFonts w:ascii="Times New Roman" w:hAnsi="Times New Roman" w:cs="Times New Roman"/>
                <w:szCs w:val="22"/>
              </w:rPr>
            </w:pPr>
          </w:p>
        </w:tc>
        <w:tc>
          <w:tcPr>
            <w:tcW w:w="1134" w:type="dxa"/>
            <w:tcBorders>
              <w:top w:val="single" w:sz="4" w:space="0" w:color="auto"/>
            </w:tcBorders>
            <w:vAlign w:val="bottom"/>
          </w:tcPr>
          <w:p w:rsidR="00037232" w:rsidRPr="008E0F84" w:rsidRDefault="00037232" w:rsidP="00FA430B">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84" w:type="dxa"/>
            <w:tcBorders>
              <w:top w:val="single" w:sz="4" w:space="0" w:color="auto"/>
            </w:tcBorders>
          </w:tcPr>
          <w:p w:rsidR="00037232" w:rsidRPr="008E0F84" w:rsidRDefault="00037232" w:rsidP="00FA430B">
            <w:pPr>
              <w:tabs>
                <w:tab w:val="decimal" w:pos="951"/>
              </w:tabs>
              <w:spacing w:after="0" w:line="240" w:lineRule="atLeast"/>
              <w:ind w:right="-25"/>
              <w:jc w:val="center"/>
              <w:rPr>
                <w:rFonts w:ascii="Times New Roman" w:hAnsi="Times New Roman" w:cs="Times New Roman"/>
                <w:b/>
                <w:bCs/>
                <w:szCs w:val="22"/>
                <w:lang w:val="en-GB"/>
              </w:rPr>
            </w:pPr>
          </w:p>
        </w:tc>
        <w:tc>
          <w:tcPr>
            <w:tcW w:w="1559" w:type="dxa"/>
            <w:tcBorders>
              <w:top w:val="single" w:sz="4" w:space="0" w:color="auto"/>
            </w:tcBorders>
          </w:tcPr>
          <w:p w:rsidR="00037232" w:rsidRPr="008E0F84" w:rsidRDefault="00037232" w:rsidP="00FA430B">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037232" w:rsidRPr="008E0F84" w:rsidRDefault="00037232" w:rsidP="00FA430B">
            <w:pPr>
              <w:tabs>
                <w:tab w:val="decimal" w:pos="951"/>
              </w:tabs>
              <w:spacing w:after="0" w:line="240" w:lineRule="atLeast"/>
              <w:ind w:right="-25"/>
              <w:jc w:val="center"/>
              <w:rPr>
                <w:rFonts w:ascii="Times New Roman" w:hAnsi="Times New Roman" w:cs="Times New Roman"/>
                <w:b/>
                <w:bCs/>
                <w:szCs w:val="22"/>
                <w:lang w:val="en-GB"/>
              </w:rPr>
            </w:pPr>
          </w:p>
        </w:tc>
        <w:tc>
          <w:tcPr>
            <w:tcW w:w="1417" w:type="dxa"/>
            <w:vAlign w:val="bottom"/>
          </w:tcPr>
          <w:p w:rsidR="002918DC" w:rsidRDefault="002918DC" w:rsidP="002918DC">
            <w:pPr>
              <w:spacing w:after="0" w:line="240" w:lineRule="atLeast"/>
              <w:ind w:right="-25"/>
              <w:jc w:val="center"/>
              <w:rPr>
                <w:rFonts w:ascii="Times New Roman" w:hAnsi="Times New Roman" w:cs="Times New Roman"/>
                <w:b/>
                <w:bCs/>
                <w:szCs w:val="22"/>
              </w:rPr>
            </w:pPr>
            <w:r>
              <w:rPr>
                <w:rFonts w:ascii="Times New Roman" w:hAnsi="Times New Roman" w:cs="Times New Roman"/>
                <w:b/>
                <w:bCs/>
                <w:szCs w:val="22"/>
              </w:rPr>
              <w:t>At</w:t>
            </w:r>
          </w:p>
          <w:p w:rsidR="002918DC" w:rsidRDefault="00934E6A" w:rsidP="002918DC">
            <w:pPr>
              <w:spacing w:after="0" w:line="240" w:lineRule="atLeast"/>
              <w:ind w:right="-25"/>
              <w:jc w:val="center"/>
              <w:rPr>
                <w:rFonts w:ascii="Times New Roman" w:hAnsi="Times New Roman" w:cs="Times New Roman"/>
                <w:b/>
                <w:bCs/>
                <w:szCs w:val="22"/>
              </w:rPr>
            </w:pPr>
            <w:r>
              <w:rPr>
                <w:rFonts w:ascii="Times New Roman" w:hAnsi="Times New Roman" w:cs="Times New Roman"/>
                <w:b/>
                <w:bCs/>
                <w:szCs w:val="22"/>
              </w:rPr>
              <w:t xml:space="preserve">30 </w:t>
            </w:r>
            <w:r w:rsidR="0050451B">
              <w:rPr>
                <w:rFonts w:ascii="Times New Roman" w:hAnsi="Times New Roman" w:cs="Times New Roman"/>
                <w:b/>
                <w:bCs/>
                <w:szCs w:val="22"/>
              </w:rPr>
              <w:t>September</w:t>
            </w:r>
          </w:p>
          <w:p w:rsidR="00037232" w:rsidRPr="008E0F84" w:rsidRDefault="00037232" w:rsidP="002918DC">
            <w:pPr>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202</w:t>
            </w:r>
            <w:r>
              <w:rPr>
                <w:rFonts w:ascii="Times New Roman" w:hAnsi="Times New Roman" w:cs="Times New Roman"/>
                <w:b/>
                <w:bCs/>
                <w:szCs w:val="22"/>
              </w:rPr>
              <w:t>3</w:t>
            </w:r>
          </w:p>
        </w:tc>
      </w:tr>
      <w:tr w:rsidR="00037232" w:rsidRPr="008E0F84" w:rsidTr="00F6134F">
        <w:trPr>
          <w:trHeight w:val="74"/>
          <w:tblHeader/>
        </w:trPr>
        <w:tc>
          <w:tcPr>
            <w:tcW w:w="3686" w:type="dxa"/>
          </w:tcPr>
          <w:p w:rsidR="00037232" w:rsidRPr="008E0F84" w:rsidRDefault="00037232" w:rsidP="00FA430B">
            <w:pPr>
              <w:spacing w:after="0" w:line="240" w:lineRule="atLeast"/>
              <w:ind w:left="574" w:right="-25"/>
              <w:rPr>
                <w:rFonts w:ascii="Times New Roman" w:hAnsi="Times New Roman" w:cs="Times New Roman"/>
                <w:b/>
                <w:bCs/>
                <w:i/>
                <w:iCs/>
                <w:szCs w:val="22"/>
                <w:cs/>
              </w:rPr>
            </w:pPr>
          </w:p>
        </w:tc>
        <w:tc>
          <w:tcPr>
            <w:tcW w:w="6237" w:type="dxa"/>
            <w:gridSpan w:val="7"/>
            <w:vAlign w:val="bottom"/>
          </w:tcPr>
          <w:p w:rsidR="00037232" w:rsidRPr="008E0F84" w:rsidRDefault="00037232" w:rsidP="00FA430B">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037232" w:rsidRPr="009247FA" w:rsidTr="00F6134F">
        <w:tc>
          <w:tcPr>
            <w:tcW w:w="3686" w:type="dxa"/>
          </w:tcPr>
          <w:p w:rsidR="00037232" w:rsidRPr="009247FA" w:rsidRDefault="00037232" w:rsidP="00097BB6">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sidR="00097BB6">
              <w:rPr>
                <w:rFonts w:ascii="Times New Roman" w:hAnsi="Times New Roman" w:cs="Times New Roman"/>
                <w:b/>
                <w:bCs/>
                <w:i/>
                <w:iCs/>
                <w:szCs w:val="22"/>
              </w:rPr>
              <w:t>liabilities</w:t>
            </w:r>
          </w:p>
        </w:tc>
        <w:tc>
          <w:tcPr>
            <w:tcW w:w="1276" w:type="dxa"/>
          </w:tcPr>
          <w:p w:rsidR="00037232" w:rsidRPr="009247FA" w:rsidRDefault="00037232" w:rsidP="00FA430B">
            <w:pPr>
              <w:pStyle w:val="acctfourfigures"/>
              <w:tabs>
                <w:tab w:val="clear" w:pos="765"/>
                <w:tab w:val="decimal" w:pos="882"/>
              </w:tabs>
              <w:spacing w:line="240" w:lineRule="atLeast"/>
              <w:ind w:right="-25"/>
              <w:rPr>
                <w:szCs w:val="22"/>
                <w:cs/>
                <w:lang w:bidi="th-TH"/>
              </w:rPr>
            </w:pPr>
          </w:p>
        </w:tc>
        <w:tc>
          <w:tcPr>
            <w:tcW w:w="283"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134" w:type="dxa"/>
          </w:tcPr>
          <w:p w:rsidR="00037232" w:rsidRPr="009247FA" w:rsidRDefault="00037232" w:rsidP="00FA430B">
            <w:pPr>
              <w:tabs>
                <w:tab w:val="decimal" w:pos="882"/>
              </w:tabs>
              <w:spacing w:after="0" w:line="240" w:lineRule="atLeast"/>
              <w:ind w:right="-25"/>
              <w:rPr>
                <w:rFonts w:ascii="Times New Roman" w:hAnsi="Times New Roman" w:cs="Times New Roman"/>
                <w:szCs w:val="22"/>
              </w:rPr>
            </w:pPr>
          </w:p>
        </w:tc>
        <w:tc>
          <w:tcPr>
            <w:tcW w:w="284"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559" w:type="dxa"/>
          </w:tcPr>
          <w:p w:rsidR="00037232" w:rsidRPr="009247FA" w:rsidRDefault="00037232" w:rsidP="00FA430B">
            <w:pPr>
              <w:tabs>
                <w:tab w:val="left" w:pos="540"/>
                <w:tab w:val="decimal" w:pos="869"/>
              </w:tabs>
              <w:spacing w:after="0" w:line="240" w:lineRule="atLeast"/>
              <w:ind w:right="-25"/>
              <w:rPr>
                <w:rFonts w:ascii="Times New Roman" w:hAnsi="Times New Roman" w:cs="Times New Roman"/>
                <w:szCs w:val="22"/>
              </w:rPr>
            </w:pPr>
          </w:p>
        </w:tc>
        <w:tc>
          <w:tcPr>
            <w:tcW w:w="284"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417" w:type="dxa"/>
          </w:tcPr>
          <w:p w:rsidR="00037232" w:rsidRPr="009247FA" w:rsidRDefault="00037232" w:rsidP="00FA430B">
            <w:pPr>
              <w:tabs>
                <w:tab w:val="left" w:pos="540"/>
                <w:tab w:val="decimal" w:pos="882"/>
              </w:tabs>
              <w:spacing w:after="0" w:line="240" w:lineRule="atLeast"/>
              <w:ind w:right="-25"/>
              <w:rPr>
                <w:rFonts w:ascii="Times New Roman" w:hAnsi="Times New Roman" w:cs="Times New Roman"/>
                <w:szCs w:val="22"/>
              </w:rPr>
            </w:pPr>
          </w:p>
        </w:tc>
      </w:tr>
      <w:tr w:rsidR="00B73A95" w:rsidRPr="009247FA" w:rsidTr="00F6134F">
        <w:tc>
          <w:tcPr>
            <w:tcW w:w="3686" w:type="dxa"/>
          </w:tcPr>
          <w:p w:rsidR="00B73A95" w:rsidRPr="009247FA" w:rsidRDefault="00B73A95" w:rsidP="00097BB6">
            <w:pPr>
              <w:spacing w:after="0" w:line="240" w:lineRule="atLeast"/>
              <w:ind w:left="574" w:right="-25"/>
              <w:rPr>
                <w:rFonts w:ascii="Times New Roman" w:hAnsi="Times New Roman" w:cs="Times New Roman"/>
                <w:b/>
                <w:bCs/>
                <w:i/>
                <w:iCs/>
                <w:szCs w:val="22"/>
              </w:rPr>
            </w:pPr>
            <w:r w:rsidRPr="00097BB6">
              <w:rPr>
                <w:rFonts w:ascii="Times New Roman" w:hAnsi="Times New Roman" w:cs="Times New Roman"/>
                <w:szCs w:val="22"/>
              </w:rPr>
              <w:t>Property, plant and equipment</w:t>
            </w:r>
          </w:p>
        </w:tc>
        <w:tc>
          <w:tcPr>
            <w:tcW w:w="1276" w:type="dxa"/>
          </w:tcPr>
          <w:p w:rsidR="00B73A95" w:rsidRPr="006C3C3A" w:rsidRDefault="00B73A95" w:rsidP="006C3C3A">
            <w:pPr>
              <w:tabs>
                <w:tab w:val="decimal" w:pos="921"/>
              </w:tabs>
              <w:spacing w:after="0" w:line="240" w:lineRule="atLeast"/>
              <w:ind w:left="-93" w:right="-96"/>
              <w:jc w:val="thaiDistribute"/>
              <w:rPr>
                <w:rFonts w:ascii="Times New Roman" w:hAnsi="Times New Roman" w:cs="Times New Roman"/>
                <w:szCs w:val="22"/>
                <w:cs/>
              </w:rPr>
            </w:pPr>
            <w:r w:rsidRPr="006C3C3A">
              <w:rPr>
                <w:rFonts w:ascii="Times New Roman" w:hAnsi="Times New Roman" w:cs="Times New Roman"/>
                <w:szCs w:val="22"/>
              </w:rPr>
              <w:t>(11,</w:t>
            </w:r>
            <w:r w:rsidRPr="00DB41AB">
              <w:rPr>
                <w:rFonts w:ascii="Times New Roman" w:hAnsi="Times New Roman" w:cs="Times New Roman"/>
                <w:szCs w:val="22"/>
              </w:rPr>
              <w:t>188</w:t>
            </w:r>
            <w:r w:rsidRPr="006C3C3A">
              <w:rPr>
                <w:rFonts w:ascii="Times New Roman" w:hAnsi="Times New Roman" w:cs="Times New Roman"/>
                <w:szCs w:val="22"/>
              </w:rPr>
              <w:t>)</w:t>
            </w:r>
          </w:p>
        </w:tc>
        <w:tc>
          <w:tcPr>
            <w:tcW w:w="283" w:type="dxa"/>
          </w:tcPr>
          <w:p w:rsidR="00B73A95" w:rsidRPr="009247FA" w:rsidRDefault="00B73A95" w:rsidP="00FA430B">
            <w:pPr>
              <w:tabs>
                <w:tab w:val="left" w:pos="540"/>
              </w:tabs>
              <w:spacing w:after="0" w:line="240" w:lineRule="atLeast"/>
              <w:ind w:right="-25"/>
              <w:rPr>
                <w:rFonts w:ascii="Times New Roman" w:hAnsi="Times New Roman" w:cs="Times New Roman"/>
                <w:szCs w:val="22"/>
              </w:rPr>
            </w:pPr>
          </w:p>
        </w:tc>
        <w:tc>
          <w:tcPr>
            <w:tcW w:w="1134" w:type="dxa"/>
          </w:tcPr>
          <w:p w:rsidR="00B73A95" w:rsidRPr="000E29D8" w:rsidRDefault="00B73A95" w:rsidP="00B73A95">
            <w:pPr>
              <w:tabs>
                <w:tab w:val="decimal" w:pos="459"/>
              </w:tabs>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B73A95" w:rsidRPr="009247FA" w:rsidRDefault="00B73A95" w:rsidP="00FA430B">
            <w:pPr>
              <w:tabs>
                <w:tab w:val="left" w:pos="540"/>
              </w:tabs>
              <w:spacing w:after="0" w:line="240" w:lineRule="atLeast"/>
              <w:ind w:right="-25"/>
              <w:rPr>
                <w:rFonts w:ascii="Times New Roman" w:hAnsi="Times New Roman" w:cs="Times New Roman"/>
                <w:szCs w:val="22"/>
              </w:rPr>
            </w:pPr>
          </w:p>
        </w:tc>
        <w:tc>
          <w:tcPr>
            <w:tcW w:w="1559" w:type="dxa"/>
          </w:tcPr>
          <w:p w:rsidR="00B73A95" w:rsidRPr="000E29D8" w:rsidRDefault="00B73A95" w:rsidP="00BB198E">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84" w:type="dxa"/>
          </w:tcPr>
          <w:p w:rsidR="00B73A95" w:rsidRPr="009247FA" w:rsidRDefault="00B73A95" w:rsidP="00FA430B">
            <w:pPr>
              <w:tabs>
                <w:tab w:val="left" w:pos="540"/>
              </w:tabs>
              <w:spacing w:after="0" w:line="240" w:lineRule="atLeast"/>
              <w:ind w:right="-25"/>
              <w:rPr>
                <w:rFonts w:ascii="Times New Roman" w:hAnsi="Times New Roman" w:cs="Times New Roman"/>
                <w:szCs w:val="22"/>
              </w:rPr>
            </w:pPr>
          </w:p>
        </w:tc>
        <w:tc>
          <w:tcPr>
            <w:tcW w:w="1417" w:type="dxa"/>
          </w:tcPr>
          <w:p w:rsidR="00B73A95" w:rsidRPr="00B73A95" w:rsidRDefault="00B73A95" w:rsidP="00B73A95">
            <w:pPr>
              <w:tabs>
                <w:tab w:val="decimal" w:pos="964"/>
              </w:tabs>
              <w:spacing w:after="0" w:line="240" w:lineRule="atLeast"/>
              <w:ind w:left="72" w:right="-25"/>
              <w:jc w:val="both"/>
              <w:rPr>
                <w:rFonts w:ascii="Times New Roman" w:hAnsi="Times New Roman" w:cs="Times New Roman"/>
                <w:szCs w:val="22"/>
                <w:cs/>
              </w:rPr>
            </w:pPr>
            <w:r w:rsidRPr="00B73A95">
              <w:rPr>
                <w:rFonts w:ascii="Times New Roman" w:hAnsi="Times New Roman" w:cs="Times New Roman"/>
                <w:szCs w:val="22"/>
              </w:rPr>
              <w:t>(11,</w:t>
            </w:r>
            <w:r w:rsidRPr="00DB41AB">
              <w:rPr>
                <w:rFonts w:ascii="Times New Roman" w:hAnsi="Times New Roman" w:cs="Times New Roman"/>
                <w:szCs w:val="22"/>
              </w:rPr>
              <w:t>188</w:t>
            </w:r>
            <w:r w:rsidRPr="00B73A95">
              <w:rPr>
                <w:rFonts w:ascii="Times New Roman" w:hAnsi="Times New Roman" w:cs="Times New Roman"/>
                <w:szCs w:val="22"/>
              </w:rPr>
              <w:t>)</w:t>
            </w:r>
          </w:p>
        </w:tc>
      </w:tr>
      <w:tr w:rsidR="00B73A95" w:rsidRPr="009247FA" w:rsidTr="00F6134F">
        <w:trPr>
          <w:trHeight w:val="128"/>
        </w:trPr>
        <w:tc>
          <w:tcPr>
            <w:tcW w:w="3686" w:type="dxa"/>
          </w:tcPr>
          <w:p w:rsidR="00B73A95" w:rsidRPr="009247FA" w:rsidRDefault="00B73A95" w:rsidP="00885762">
            <w:pPr>
              <w:spacing w:after="0" w:line="240" w:lineRule="atLeast"/>
              <w:ind w:left="574" w:right="-25"/>
              <w:rPr>
                <w:rFonts w:ascii="Times New Roman" w:hAnsi="Times New Roman" w:cs="Times New Roman"/>
                <w:szCs w:val="22"/>
              </w:rPr>
            </w:pPr>
            <w:r w:rsidRPr="00097BB6">
              <w:rPr>
                <w:rFonts w:ascii="Times New Roman" w:hAnsi="Times New Roman" w:cs="Times New Roman"/>
                <w:szCs w:val="22"/>
              </w:rPr>
              <w:t>Right-of-use assets</w:t>
            </w:r>
          </w:p>
        </w:tc>
        <w:tc>
          <w:tcPr>
            <w:tcW w:w="1276" w:type="dxa"/>
            <w:tcBorders>
              <w:bottom w:val="single" w:sz="4" w:space="0" w:color="auto"/>
            </w:tcBorders>
          </w:tcPr>
          <w:p w:rsidR="00B73A95" w:rsidRPr="00037232" w:rsidRDefault="00B73A95" w:rsidP="006C3C3A">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(67)</w:t>
            </w:r>
          </w:p>
        </w:tc>
        <w:tc>
          <w:tcPr>
            <w:tcW w:w="283" w:type="dxa"/>
          </w:tcPr>
          <w:p w:rsidR="00B73A95" w:rsidRPr="009247FA" w:rsidRDefault="00B73A95" w:rsidP="00FA430B">
            <w:pPr>
              <w:tabs>
                <w:tab w:val="left" w:pos="540"/>
              </w:tabs>
              <w:spacing w:after="0" w:line="240" w:lineRule="atLeast"/>
              <w:rPr>
                <w:rFonts w:ascii="Times New Roman" w:hAnsi="Times New Roman" w:cs="Times New Roman"/>
                <w:szCs w:val="22"/>
              </w:rPr>
            </w:pPr>
          </w:p>
        </w:tc>
        <w:tc>
          <w:tcPr>
            <w:tcW w:w="1134" w:type="dxa"/>
            <w:tcBorders>
              <w:bottom w:val="single" w:sz="4" w:space="0" w:color="auto"/>
            </w:tcBorders>
          </w:tcPr>
          <w:p w:rsidR="00B73A95" w:rsidRPr="000E29D8" w:rsidRDefault="00B73A95" w:rsidP="00B73A95">
            <w:pPr>
              <w:tabs>
                <w:tab w:val="decimal" w:pos="459"/>
              </w:tabs>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84" w:type="dxa"/>
          </w:tcPr>
          <w:p w:rsidR="00B73A95" w:rsidRPr="005E609D" w:rsidRDefault="00B73A95" w:rsidP="00FA430B">
            <w:pPr>
              <w:tabs>
                <w:tab w:val="decimal" w:pos="796"/>
              </w:tabs>
              <w:spacing w:after="0" w:line="240" w:lineRule="atLeast"/>
              <w:ind w:left="-168"/>
              <w:jc w:val="thaiDistribute"/>
              <w:rPr>
                <w:rFonts w:ascii="Times New Roman" w:hAnsi="Times New Roman" w:cs="Times New Roman"/>
                <w:b/>
                <w:bCs/>
                <w:szCs w:val="22"/>
              </w:rPr>
            </w:pPr>
          </w:p>
        </w:tc>
        <w:tc>
          <w:tcPr>
            <w:tcW w:w="1559" w:type="dxa"/>
            <w:tcBorders>
              <w:bottom w:val="single" w:sz="4" w:space="0" w:color="auto"/>
            </w:tcBorders>
          </w:tcPr>
          <w:p w:rsidR="00B73A95" w:rsidRPr="000E29D8" w:rsidRDefault="00B73A95" w:rsidP="00BB198E">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p>
        </w:tc>
        <w:tc>
          <w:tcPr>
            <w:tcW w:w="284" w:type="dxa"/>
          </w:tcPr>
          <w:p w:rsidR="00B73A95" w:rsidRPr="009247FA" w:rsidRDefault="00B73A95" w:rsidP="00FA430B">
            <w:pPr>
              <w:tabs>
                <w:tab w:val="decimal" w:pos="796"/>
              </w:tabs>
              <w:spacing w:after="0" w:line="240" w:lineRule="atLeast"/>
              <w:ind w:left="-168"/>
              <w:jc w:val="thaiDistribute"/>
              <w:rPr>
                <w:rFonts w:ascii="Times New Roman" w:hAnsi="Times New Roman" w:cs="Times New Roman"/>
                <w:szCs w:val="22"/>
              </w:rPr>
            </w:pPr>
          </w:p>
        </w:tc>
        <w:tc>
          <w:tcPr>
            <w:tcW w:w="1417" w:type="dxa"/>
            <w:tcBorders>
              <w:bottom w:val="single" w:sz="4" w:space="0" w:color="auto"/>
            </w:tcBorders>
          </w:tcPr>
          <w:p w:rsidR="00B73A95" w:rsidRPr="00B73A95" w:rsidRDefault="00B73A95" w:rsidP="00B73A95">
            <w:pPr>
              <w:tabs>
                <w:tab w:val="decimal" w:pos="964"/>
              </w:tabs>
              <w:spacing w:after="0" w:line="240" w:lineRule="atLeast"/>
              <w:ind w:left="72" w:right="-25"/>
              <w:jc w:val="both"/>
              <w:rPr>
                <w:rFonts w:ascii="Times New Roman" w:hAnsi="Times New Roman" w:cs="Times New Roman"/>
                <w:szCs w:val="22"/>
              </w:rPr>
            </w:pPr>
            <w:r w:rsidRPr="00B73A95">
              <w:rPr>
                <w:rFonts w:ascii="Times New Roman" w:hAnsi="Times New Roman" w:cs="Times New Roman"/>
                <w:szCs w:val="22"/>
              </w:rPr>
              <w:t>(67)</w:t>
            </w:r>
          </w:p>
        </w:tc>
      </w:tr>
      <w:tr w:rsidR="00B73A95" w:rsidRPr="009247FA" w:rsidTr="00F6134F">
        <w:tc>
          <w:tcPr>
            <w:tcW w:w="3686" w:type="dxa"/>
          </w:tcPr>
          <w:p w:rsidR="00B73A95" w:rsidRPr="009247FA" w:rsidRDefault="00B73A95" w:rsidP="00FA430B">
            <w:pPr>
              <w:spacing w:after="0" w:line="240" w:lineRule="atLeast"/>
              <w:ind w:left="574" w:right="-25"/>
              <w:rPr>
                <w:rFonts w:ascii="Times New Roman" w:hAnsi="Times New Roman" w:cs="Times New Roman"/>
                <w:b/>
                <w:bCs/>
                <w:szCs w:val="22"/>
              </w:rPr>
            </w:pPr>
            <w:r w:rsidRPr="009247FA">
              <w:rPr>
                <w:rFonts w:ascii="Times New Roman" w:hAnsi="Times New Roman" w:cs="Times New Roman"/>
                <w:b/>
                <w:bCs/>
                <w:szCs w:val="22"/>
              </w:rPr>
              <w:t>Total</w:t>
            </w:r>
          </w:p>
        </w:tc>
        <w:tc>
          <w:tcPr>
            <w:tcW w:w="1276" w:type="dxa"/>
            <w:tcBorders>
              <w:top w:val="single" w:sz="4" w:space="0" w:color="auto"/>
              <w:bottom w:val="double" w:sz="4" w:space="0" w:color="auto"/>
            </w:tcBorders>
          </w:tcPr>
          <w:p w:rsidR="00B73A95" w:rsidRPr="006C3C3A" w:rsidRDefault="00B73A95" w:rsidP="006C3C3A">
            <w:pPr>
              <w:tabs>
                <w:tab w:val="decimal" w:pos="921"/>
              </w:tabs>
              <w:spacing w:after="0" w:line="240" w:lineRule="atLeast"/>
              <w:ind w:left="-93" w:right="-96"/>
              <w:jc w:val="thaiDistribute"/>
              <w:rPr>
                <w:rFonts w:ascii="Times New Roman" w:hAnsi="Times New Roman" w:cs="Times New Roman"/>
                <w:b/>
                <w:bCs/>
                <w:szCs w:val="22"/>
                <w:cs/>
              </w:rPr>
            </w:pPr>
            <w:r w:rsidRPr="006C3C3A">
              <w:rPr>
                <w:rFonts w:ascii="Times New Roman" w:hAnsi="Times New Roman" w:cs="Times New Roman"/>
                <w:b/>
                <w:bCs/>
                <w:szCs w:val="22"/>
              </w:rPr>
              <w:t>(11,255)</w:t>
            </w:r>
          </w:p>
        </w:tc>
        <w:tc>
          <w:tcPr>
            <w:tcW w:w="283" w:type="dxa"/>
          </w:tcPr>
          <w:p w:rsidR="00B73A95" w:rsidRPr="005E609D" w:rsidRDefault="00B73A95" w:rsidP="00FA430B">
            <w:pPr>
              <w:tabs>
                <w:tab w:val="left" w:pos="540"/>
              </w:tabs>
              <w:spacing w:after="0" w:line="240" w:lineRule="atLeast"/>
              <w:rPr>
                <w:rFonts w:ascii="Times New Roman" w:hAnsi="Times New Roman" w:cs="Times New Roman"/>
                <w:szCs w:val="22"/>
              </w:rPr>
            </w:pPr>
          </w:p>
        </w:tc>
        <w:tc>
          <w:tcPr>
            <w:tcW w:w="1134" w:type="dxa"/>
            <w:tcBorders>
              <w:top w:val="single" w:sz="4" w:space="0" w:color="auto"/>
              <w:bottom w:val="double" w:sz="4" w:space="0" w:color="auto"/>
            </w:tcBorders>
          </w:tcPr>
          <w:p w:rsidR="00B73A95" w:rsidRPr="00B73A95" w:rsidRDefault="00B73A95" w:rsidP="00B73A95">
            <w:pPr>
              <w:tabs>
                <w:tab w:val="decimal" w:pos="459"/>
              </w:tabs>
              <w:spacing w:after="0" w:line="240" w:lineRule="atLeast"/>
              <w:ind w:left="72" w:right="-25"/>
              <w:jc w:val="center"/>
              <w:rPr>
                <w:rFonts w:ascii="Times New Roman" w:hAnsi="Times New Roman" w:cs="Times New Roman"/>
                <w:b/>
                <w:bCs/>
                <w:szCs w:val="22"/>
              </w:rPr>
            </w:pPr>
            <w:r w:rsidRPr="00B73A95">
              <w:rPr>
                <w:rFonts w:ascii="Times New Roman" w:hAnsi="Times New Roman" w:cs="Times New Roman"/>
                <w:b/>
                <w:bCs/>
                <w:szCs w:val="22"/>
              </w:rPr>
              <w:t>-</w:t>
            </w:r>
          </w:p>
        </w:tc>
        <w:tc>
          <w:tcPr>
            <w:tcW w:w="284" w:type="dxa"/>
          </w:tcPr>
          <w:p w:rsidR="00B73A95" w:rsidRPr="00B73A95" w:rsidRDefault="00B73A95" w:rsidP="00FA430B">
            <w:pPr>
              <w:tabs>
                <w:tab w:val="left" w:pos="540"/>
              </w:tabs>
              <w:spacing w:after="0" w:line="240" w:lineRule="atLeast"/>
              <w:rPr>
                <w:rFonts w:ascii="Times New Roman" w:hAnsi="Times New Roman" w:cs="Times New Roman"/>
                <w:b/>
                <w:bCs/>
                <w:szCs w:val="22"/>
              </w:rPr>
            </w:pPr>
          </w:p>
        </w:tc>
        <w:tc>
          <w:tcPr>
            <w:tcW w:w="1559" w:type="dxa"/>
            <w:tcBorders>
              <w:top w:val="single" w:sz="4" w:space="0" w:color="auto"/>
              <w:bottom w:val="double" w:sz="4" w:space="0" w:color="auto"/>
            </w:tcBorders>
          </w:tcPr>
          <w:p w:rsidR="00B73A95" w:rsidRPr="00B73A95" w:rsidRDefault="00B73A95" w:rsidP="00BB198E">
            <w:pPr>
              <w:tabs>
                <w:tab w:val="decimal" w:pos="964"/>
              </w:tabs>
              <w:spacing w:after="0" w:line="240" w:lineRule="atLeast"/>
              <w:ind w:left="72" w:right="-25"/>
              <w:jc w:val="both"/>
              <w:rPr>
                <w:rFonts w:ascii="Times New Roman" w:hAnsi="Times New Roman" w:cs="Times New Roman"/>
                <w:b/>
                <w:bCs/>
                <w:szCs w:val="22"/>
              </w:rPr>
            </w:pPr>
            <w:r w:rsidRPr="00B73A95">
              <w:rPr>
                <w:rFonts w:ascii="Times New Roman" w:hAnsi="Times New Roman" w:cs="Times New Roman"/>
                <w:b/>
                <w:bCs/>
                <w:szCs w:val="22"/>
              </w:rPr>
              <w:t>-</w:t>
            </w:r>
          </w:p>
        </w:tc>
        <w:tc>
          <w:tcPr>
            <w:tcW w:w="284" w:type="dxa"/>
          </w:tcPr>
          <w:p w:rsidR="00B73A95" w:rsidRPr="005E609D" w:rsidRDefault="00B73A95" w:rsidP="00FA430B">
            <w:pPr>
              <w:tabs>
                <w:tab w:val="left" w:pos="540"/>
              </w:tabs>
              <w:spacing w:after="0" w:line="240" w:lineRule="atLeast"/>
              <w:rPr>
                <w:rFonts w:ascii="Times New Roman" w:hAnsi="Times New Roman" w:cs="Times New Roman"/>
                <w:szCs w:val="22"/>
              </w:rPr>
            </w:pPr>
          </w:p>
        </w:tc>
        <w:tc>
          <w:tcPr>
            <w:tcW w:w="1417" w:type="dxa"/>
            <w:tcBorders>
              <w:top w:val="single" w:sz="4" w:space="0" w:color="auto"/>
              <w:bottom w:val="double" w:sz="4" w:space="0" w:color="auto"/>
            </w:tcBorders>
          </w:tcPr>
          <w:p w:rsidR="00B73A95" w:rsidRPr="00B73A95" w:rsidRDefault="00B73A95" w:rsidP="00B73A95">
            <w:pPr>
              <w:tabs>
                <w:tab w:val="decimal" w:pos="964"/>
              </w:tabs>
              <w:spacing w:after="0" w:line="240" w:lineRule="atLeast"/>
              <w:ind w:left="72" w:right="-25"/>
              <w:jc w:val="both"/>
              <w:rPr>
                <w:rFonts w:ascii="Times New Roman" w:hAnsi="Times New Roman" w:cs="Times New Roman"/>
                <w:b/>
                <w:bCs/>
                <w:szCs w:val="22"/>
                <w:cs/>
              </w:rPr>
            </w:pPr>
            <w:r w:rsidRPr="00B73A95">
              <w:rPr>
                <w:rFonts w:ascii="Times New Roman" w:hAnsi="Times New Roman" w:cs="Times New Roman"/>
                <w:b/>
                <w:bCs/>
                <w:szCs w:val="22"/>
              </w:rPr>
              <w:t>(11,255)</w:t>
            </w:r>
          </w:p>
        </w:tc>
      </w:tr>
    </w:tbl>
    <w:p w:rsidR="00097BB6" w:rsidRPr="00382C66" w:rsidRDefault="00097BB6" w:rsidP="0003723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23" w:type="dxa"/>
        <w:tblInd w:w="-34" w:type="dxa"/>
        <w:tblLayout w:type="fixed"/>
        <w:tblLook w:val="01E0"/>
      </w:tblPr>
      <w:tblGrid>
        <w:gridCol w:w="3686"/>
        <w:gridCol w:w="1276"/>
        <w:gridCol w:w="283"/>
        <w:gridCol w:w="1134"/>
        <w:gridCol w:w="284"/>
        <w:gridCol w:w="40"/>
        <w:gridCol w:w="1519"/>
        <w:gridCol w:w="284"/>
        <w:gridCol w:w="1417"/>
      </w:tblGrid>
      <w:tr w:rsidR="00347209" w:rsidRPr="008E0F84" w:rsidTr="00F6134F">
        <w:trPr>
          <w:trHeight w:val="74"/>
          <w:tblHeader/>
        </w:trPr>
        <w:tc>
          <w:tcPr>
            <w:tcW w:w="3686" w:type="dxa"/>
          </w:tcPr>
          <w:p w:rsidR="00347209" w:rsidRPr="008E0F84" w:rsidRDefault="00347209" w:rsidP="00FA430B">
            <w:pPr>
              <w:spacing w:after="0" w:line="240" w:lineRule="atLeast"/>
              <w:ind w:left="574" w:right="-25"/>
              <w:rPr>
                <w:rFonts w:ascii="Times New Roman" w:hAnsi="Times New Roman" w:cs="Times New Roman"/>
                <w:b/>
                <w:bCs/>
                <w:i/>
                <w:iCs/>
                <w:szCs w:val="22"/>
                <w:cs/>
              </w:rPr>
            </w:pPr>
          </w:p>
        </w:tc>
        <w:tc>
          <w:tcPr>
            <w:tcW w:w="6237" w:type="dxa"/>
            <w:gridSpan w:val="8"/>
          </w:tcPr>
          <w:p w:rsidR="00347209" w:rsidRPr="008E0F84" w:rsidRDefault="00097BB6" w:rsidP="00FA430B">
            <w:pPr>
              <w:pStyle w:val="acctfourfigures"/>
              <w:tabs>
                <w:tab w:val="clear" w:pos="765"/>
              </w:tabs>
              <w:spacing w:line="240" w:lineRule="atLeast"/>
              <w:ind w:right="-25"/>
              <w:jc w:val="center"/>
              <w:rPr>
                <w:b/>
                <w:bCs/>
                <w:szCs w:val="22"/>
                <w:cs/>
                <w:lang w:bidi="th-TH"/>
              </w:rPr>
            </w:pPr>
            <w:r>
              <w:rPr>
                <w:b/>
                <w:szCs w:val="22"/>
              </w:rPr>
              <w:t>S</w:t>
            </w:r>
            <w:r w:rsidR="00347209">
              <w:rPr>
                <w:b/>
                <w:szCs w:val="22"/>
              </w:rPr>
              <w:t xml:space="preserve">eparate </w:t>
            </w:r>
            <w:r w:rsidR="00347209" w:rsidRPr="008E0F84">
              <w:rPr>
                <w:b/>
                <w:szCs w:val="22"/>
              </w:rPr>
              <w:t>financial statements</w:t>
            </w:r>
          </w:p>
        </w:tc>
      </w:tr>
      <w:tr w:rsidR="00347209" w:rsidRPr="008E0F84" w:rsidTr="00F6134F">
        <w:trPr>
          <w:trHeight w:val="74"/>
          <w:tblHeader/>
        </w:trPr>
        <w:tc>
          <w:tcPr>
            <w:tcW w:w="3686" w:type="dxa"/>
          </w:tcPr>
          <w:p w:rsidR="00347209" w:rsidRPr="008E0F84" w:rsidRDefault="00347209" w:rsidP="00FA430B">
            <w:pPr>
              <w:spacing w:after="0" w:line="240" w:lineRule="atLeast"/>
              <w:ind w:left="574" w:right="-25"/>
              <w:rPr>
                <w:rFonts w:ascii="Times New Roman" w:hAnsi="Times New Roman" w:cs="Times New Roman"/>
                <w:b/>
                <w:bCs/>
                <w:i/>
                <w:iCs/>
                <w:szCs w:val="22"/>
                <w:cs/>
              </w:rPr>
            </w:pPr>
          </w:p>
        </w:tc>
        <w:tc>
          <w:tcPr>
            <w:tcW w:w="1276" w:type="dxa"/>
          </w:tcPr>
          <w:p w:rsidR="00347209" w:rsidRPr="008E0F84" w:rsidRDefault="00347209" w:rsidP="00FA430B">
            <w:pPr>
              <w:pStyle w:val="acctfourfigures"/>
              <w:tabs>
                <w:tab w:val="clear" w:pos="765"/>
              </w:tabs>
              <w:spacing w:line="240" w:lineRule="atLeast"/>
              <w:ind w:right="-25"/>
              <w:jc w:val="center"/>
              <w:rPr>
                <w:b/>
                <w:bCs/>
                <w:szCs w:val="22"/>
                <w:lang w:bidi="th-TH"/>
              </w:rPr>
            </w:pPr>
          </w:p>
        </w:tc>
        <w:tc>
          <w:tcPr>
            <w:tcW w:w="283" w:type="dxa"/>
          </w:tcPr>
          <w:p w:rsidR="00347209" w:rsidRPr="008E0F84" w:rsidRDefault="00347209" w:rsidP="00FA430B">
            <w:pPr>
              <w:pStyle w:val="acctfourfigures"/>
              <w:tabs>
                <w:tab w:val="clear" w:pos="765"/>
                <w:tab w:val="decimal" w:pos="951"/>
              </w:tabs>
              <w:spacing w:line="240" w:lineRule="atLeast"/>
              <w:ind w:right="-25"/>
              <w:rPr>
                <w:b/>
                <w:bCs/>
                <w:szCs w:val="22"/>
                <w:lang w:bidi="th-TH"/>
              </w:rPr>
            </w:pPr>
          </w:p>
        </w:tc>
        <w:tc>
          <w:tcPr>
            <w:tcW w:w="2977" w:type="dxa"/>
            <w:gridSpan w:val="4"/>
            <w:tcBorders>
              <w:bottom w:val="single" w:sz="4" w:space="0" w:color="auto"/>
            </w:tcBorders>
          </w:tcPr>
          <w:p w:rsidR="00347209" w:rsidRPr="008E0F84" w:rsidRDefault="00347209" w:rsidP="00FA430B">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347209" w:rsidRPr="008E0F84" w:rsidRDefault="00347209" w:rsidP="00FA430B">
            <w:pPr>
              <w:pStyle w:val="acctfourfigures"/>
              <w:tabs>
                <w:tab w:val="clear" w:pos="765"/>
                <w:tab w:val="decimal" w:pos="951"/>
              </w:tabs>
              <w:spacing w:line="240" w:lineRule="atLeast"/>
              <w:ind w:right="-25"/>
              <w:jc w:val="center"/>
              <w:rPr>
                <w:b/>
                <w:bCs/>
                <w:szCs w:val="22"/>
                <w:lang w:bidi="th-TH"/>
              </w:rPr>
            </w:pPr>
          </w:p>
        </w:tc>
        <w:tc>
          <w:tcPr>
            <w:tcW w:w="1417" w:type="dxa"/>
          </w:tcPr>
          <w:p w:rsidR="00347209" w:rsidRPr="008E0F84" w:rsidRDefault="00347209" w:rsidP="00FA430B">
            <w:pPr>
              <w:pStyle w:val="acctfourfigures"/>
              <w:tabs>
                <w:tab w:val="clear" w:pos="765"/>
              </w:tabs>
              <w:spacing w:line="240" w:lineRule="atLeast"/>
              <w:ind w:right="-25"/>
              <w:jc w:val="center"/>
              <w:rPr>
                <w:b/>
                <w:bCs/>
                <w:szCs w:val="22"/>
                <w:lang w:bidi="th-TH"/>
              </w:rPr>
            </w:pPr>
          </w:p>
        </w:tc>
      </w:tr>
      <w:tr w:rsidR="00347209" w:rsidRPr="008E0F84" w:rsidTr="00F6134F">
        <w:trPr>
          <w:trHeight w:val="425"/>
          <w:tblHeader/>
        </w:trPr>
        <w:tc>
          <w:tcPr>
            <w:tcW w:w="3686" w:type="dxa"/>
          </w:tcPr>
          <w:p w:rsidR="00347209" w:rsidRPr="008E0F84" w:rsidRDefault="00347209" w:rsidP="00FA430B">
            <w:pPr>
              <w:spacing w:after="0" w:line="240" w:lineRule="atLeast"/>
              <w:ind w:left="574" w:right="-25"/>
              <w:rPr>
                <w:rFonts w:ascii="Times New Roman" w:hAnsi="Times New Roman" w:cs="Times New Roman"/>
                <w:b/>
                <w:bCs/>
                <w:i/>
                <w:iCs/>
                <w:szCs w:val="22"/>
                <w:cs/>
              </w:rPr>
            </w:pPr>
          </w:p>
        </w:tc>
        <w:tc>
          <w:tcPr>
            <w:tcW w:w="1276" w:type="dxa"/>
            <w:vAlign w:val="bottom"/>
          </w:tcPr>
          <w:p w:rsidR="00347209" w:rsidRPr="008E0F84" w:rsidRDefault="00347209"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Pr>
                <w:rFonts w:ascii="Times New Roman" w:hAnsi="Times New Roman" w:cs="Times New Roman"/>
                <w:b/>
                <w:bCs/>
                <w:szCs w:val="22"/>
              </w:rPr>
              <w:t>3</w:t>
            </w:r>
          </w:p>
        </w:tc>
        <w:tc>
          <w:tcPr>
            <w:tcW w:w="283" w:type="dxa"/>
            <w:vAlign w:val="bottom"/>
          </w:tcPr>
          <w:p w:rsidR="00347209" w:rsidRPr="008E0F84" w:rsidRDefault="00347209" w:rsidP="00FA430B">
            <w:pPr>
              <w:tabs>
                <w:tab w:val="left" w:pos="540"/>
              </w:tabs>
              <w:spacing w:after="0" w:line="240" w:lineRule="atLeast"/>
              <w:ind w:right="-25"/>
              <w:jc w:val="center"/>
              <w:rPr>
                <w:rFonts w:ascii="Times New Roman" w:hAnsi="Times New Roman" w:cs="Times New Roman"/>
                <w:szCs w:val="22"/>
              </w:rPr>
            </w:pPr>
          </w:p>
        </w:tc>
        <w:tc>
          <w:tcPr>
            <w:tcW w:w="1134" w:type="dxa"/>
            <w:tcBorders>
              <w:top w:val="single" w:sz="4" w:space="0" w:color="auto"/>
            </w:tcBorders>
            <w:vAlign w:val="bottom"/>
          </w:tcPr>
          <w:p w:rsidR="00347209" w:rsidRPr="008E0F84" w:rsidRDefault="00347209" w:rsidP="00FA430B">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84" w:type="dxa"/>
            <w:tcBorders>
              <w:top w:val="single" w:sz="4" w:space="0" w:color="auto"/>
            </w:tcBorders>
          </w:tcPr>
          <w:p w:rsidR="00347209" w:rsidRPr="008E0F84" w:rsidRDefault="00347209" w:rsidP="00FA430B">
            <w:pPr>
              <w:tabs>
                <w:tab w:val="decimal" w:pos="951"/>
              </w:tabs>
              <w:spacing w:after="0" w:line="240" w:lineRule="atLeast"/>
              <w:ind w:right="-25"/>
              <w:jc w:val="center"/>
              <w:rPr>
                <w:rFonts w:ascii="Times New Roman" w:hAnsi="Times New Roman" w:cs="Times New Roman"/>
                <w:b/>
                <w:bCs/>
                <w:szCs w:val="22"/>
                <w:lang w:val="en-GB"/>
              </w:rPr>
            </w:pPr>
          </w:p>
        </w:tc>
        <w:tc>
          <w:tcPr>
            <w:tcW w:w="1559" w:type="dxa"/>
            <w:gridSpan w:val="2"/>
            <w:tcBorders>
              <w:top w:val="single" w:sz="4" w:space="0" w:color="auto"/>
            </w:tcBorders>
          </w:tcPr>
          <w:p w:rsidR="00347209" w:rsidRPr="008E0F84" w:rsidRDefault="00347209" w:rsidP="00FA430B">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347209" w:rsidRPr="008E0F84" w:rsidRDefault="00347209" w:rsidP="00FA430B">
            <w:pPr>
              <w:tabs>
                <w:tab w:val="decimal" w:pos="951"/>
              </w:tabs>
              <w:spacing w:after="0" w:line="240" w:lineRule="atLeast"/>
              <w:ind w:right="-25"/>
              <w:jc w:val="center"/>
              <w:rPr>
                <w:rFonts w:ascii="Times New Roman" w:hAnsi="Times New Roman" w:cs="Times New Roman"/>
                <w:b/>
                <w:bCs/>
                <w:szCs w:val="22"/>
                <w:lang w:val="en-GB"/>
              </w:rPr>
            </w:pPr>
          </w:p>
        </w:tc>
        <w:tc>
          <w:tcPr>
            <w:tcW w:w="1417" w:type="dxa"/>
            <w:vAlign w:val="bottom"/>
          </w:tcPr>
          <w:p w:rsidR="00347209" w:rsidRPr="008E0F84" w:rsidRDefault="00347209" w:rsidP="00FA430B">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w:t>
            </w:r>
            <w:r>
              <w:rPr>
                <w:rFonts w:ascii="Times New Roman" w:hAnsi="Times New Roman" w:cs="Times New Roman"/>
                <w:b/>
                <w:bCs/>
                <w:szCs w:val="22"/>
              </w:rPr>
              <w:br/>
            </w:r>
            <w:r w:rsidR="00C6271B">
              <w:rPr>
                <w:rFonts w:ascii="Times New Roman" w:hAnsi="Times New Roman" w:cs="Times New Roman"/>
                <w:b/>
                <w:bCs/>
                <w:szCs w:val="22"/>
              </w:rPr>
              <w:t xml:space="preserve">30 </w:t>
            </w:r>
            <w:r w:rsidR="0050451B">
              <w:rPr>
                <w:rFonts w:ascii="Times New Roman" w:hAnsi="Times New Roman" w:cs="Times New Roman"/>
                <w:b/>
                <w:bCs/>
                <w:szCs w:val="22"/>
              </w:rPr>
              <w:t>September</w:t>
            </w:r>
            <w:r w:rsidR="00C6271B">
              <w:rPr>
                <w:rFonts w:ascii="Times New Roman" w:hAnsi="Times New Roman" w:cs="Times New Roman"/>
                <w:b/>
                <w:bCs/>
                <w:szCs w:val="22"/>
              </w:rPr>
              <w:t xml:space="preserve"> </w:t>
            </w:r>
            <w:r w:rsidRPr="008E0F84">
              <w:rPr>
                <w:rFonts w:ascii="Times New Roman" w:hAnsi="Times New Roman" w:cs="Times New Roman"/>
                <w:b/>
                <w:bCs/>
                <w:szCs w:val="22"/>
              </w:rPr>
              <w:t>202</w:t>
            </w:r>
            <w:r>
              <w:rPr>
                <w:rFonts w:ascii="Times New Roman" w:hAnsi="Times New Roman" w:cs="Times New Roman"/>
                <w:b/>
                <w:bCs/>
                <w:szCs w:val="22"/>
              </w:rPr>
              <w:t>3</w:t>
            </w:r>
          </w:p>
        </w:tc>
      </w:tr>
      <w:tr w:rsidR="00347209" w:rsidRPr="008E0F84" w:rsidTr="00F6134F">
        <w:trPr>
          <w:trHeight w:val="74"/>
          <w:tblHeader/>
        </w:trPr>
        <w:tc>
          <w:tcPr>
            <w:tcW w:w="3686" w:type="dxa"/>
          </w:tcPr>
          <w:p w:rsidR="00347209" w:rsidRPr="008E0F84" w:rsidRDefault="00347209" w:rsidP="00FA430B">
            <w:pPr>
              <w:spacing w:after="0" w:line="240" w:lineRule="atLeast"/>
              <w:ind w:left="574" w:right="-25"/>
              <w:rPr>
                <w:rFonts w:ascii="Times New Roman" w:hAnsi="Times New Roman" w:cs="Times New Roman"/>
                <w:b/>
                <w:bCs/>
                <w:i/>
                <w:iCs/>
                <w:szCs w:val="22"/>
                <w:cs/>
              </w:rPr>
            </w:pPr>
          </w:p>
        </w:tc>
        <w:tc>
          <w:tcPr>
            <w:tcW w:w="6237" w:type="dxa"/>
            <w:gridSpan w:val="8"/>
            <w:vAlign w:val="bottom"/>
          </w:tcPr>
          <w:p w:rsidR="00347209" w:rsidRPr="008E0F84" w:rsidRDefault="00347209" w:rsidP="00FA430B">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037232" w:rsidRPr="009247FA" w:rsidTr="00F6134F">
        <w:trPr>
          <w:trHeight w:val="70"/>
        </w:trPr>
        <w:tc>
          <w:tcPr>
            <w:tcW w:w="3686" w:type="dxa"/>
          </w:tcPr>
          <w:p w:rsidR="00037232" w:rsidRPr="009247FA" w:rsidRDefault="00037232" w:rsidP="00097BB6">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sidR="00097BB6">
              <w:rPr>
                <w:rFonts w:ascii="Times New Roman" w:hAnsi="Times New Roman" w:cs="Times New Roman"/>
                <w:b/>
                <w:bCs/>
                <w:i/>
                <w:iCs/>
                <w:szCs w:val="22"/>
              </w:rPr>
              <w:t>liabilities</w:t>
            </w:r>
          </w:p>
        </w:tc>
        <w:tc>
          <w:tcPr>
            <w:tcW w:w="1276" w:type="dxa"/>
          </w:tcPr>
          <w:p w:rsidR="00037232" w:rsidRPr="009247FA" w:rsidRDefault="00037232" w:rsidP="00FA430B">
            <w:pPr>
              <w:pStyle w:val="acctfourfigures"/>
              <w:tabs>
                <w:tab w:val="clear" w:pos="765"/>
                <w:tab w:val="decimal" w:pos="882"/>
              </w:tabs>
              <w:spacing w:line="240" w:lineRule="atLeast"/>
              <w:ind w:right="-25"/>
              <w:rPr>
                <w:szCs w:val="22"/>
                <w:cs/>
                <w:lang w:bidi="th-TH"/>
              </w:rPr>
            </w:pPr>
          </w:p>
        </w:tc>
        <w:tc>
          <w:tcPr>
            <w:tcW w:w="283"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134" w:type="dxa"/>
          </w:tcPr>
          <w:p w:rsidR="00037232" w:rsidRPr="009247FA" w:rsidRDefault="00037232" w:rsidP="00FA430B">
            <w:pPr>
              <w:tabs>
                <w:tab w:val="decimal" w:pos="882"/>
              </w:tabs>
              <w:spacing w:after="0" w:line="240" w:lineRule="atLeast"/>
              <w:ind w:right="-25"/>
              <w:rPr>
                <w:rFonts w:ascii="Times New Roman" w:hAnsi="Times New Roman" w:cs="Times New Roman"/>
                <w:szCs w:val="22"/>
              </w:rPr>
            </w:pPr>
          </w:p>
        </w:tc>
        <w:tc>
          <w:tcPr>
            <w:tcW w:w="324" w:type="dxa"/>
            <w:gridSpan w:val="2"/>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519" w:type="dxa"/>
          </w:tcPr>
          <w:p w:rsidR="00037232" w:rsidRPr="009247FA" w:rsidRDefault="00037232" w:rsidP="00FA430B">
            <w:pPr>
              <w:pStyle w:val="acctfourfigures"/>
              <w:tabs>
                <w:tab w:val="clear" w:pos="765"/>
                <w:tab w:val="decimal" w:pos="882"/>
              </w:tabs>
              <w:spacing w:line="240" w:lineRule="atLeast"/>
              <w:ind w:right="-25"/>
              <w:rPr>
                <w:szCs w:val="22"/>
              </w:rPr>
            </w:pPr>
          </w:p>
        </w:tc>
        <w:tc>
          <w:tcPr>
            <w:tcW w:w="284"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417" w:type="dxa"/>
          </w:tcPr>
          <w:p w:rsidR="00037232" w:rsidRPr="009247FA" w:rsidRDefault="00037232" w:rsidP="00FA430B">
            <w:pPr>
              <w:tabs>
                <w:tab w:val="decimal" w:pos="796"/>
              </w:tabs>
              <w:spacing w:after="0" w:line="240" w:lineRule="atLeast"/>
              <w:ind w:left="-168"/>
              <w:jc w:val="thaiDistribute"/>
              <w:rPr>
                <w:rFonts w:ascii="Times New Roman" w:hAnsi="Times New Roman" w:cs="Times New Roman"/>
                <w:szCs w:val="22"/>
              </w:rPr>
            </w:pPr>
          </w:p>
        </w:tc>
      </w:tr>
      <w:tr w:rsidR="00DB41AB" w:rsidRPr="009247FA" w:rsidTr="00F6134F">
        <w:trPr>
          <w:trHeight w:val="70"/>
        </w:trPr>
        <w:tc>
          <w:tcPr>
            <w:tcW w:w="3686" w:type="dxa"/>
          </w:tcPr>
          <w:p w:rsidR="00DB41AB" w:rsidRPr="009247FA" w:rsidRDefault="00DB41AB" w:rsidP="002918DC">
            <w:pPr>
              <w:spacing w:after="0" w:line="240" w:lineRule="atLeast"/>
              <w:ind w:left="574" w:right="-25"/>
              <w:rPr>
                <w:rFonts w:ascii="Times New Roman" w:hAnsi="Times New Roman" w:cs="Times New Roman"/>
                <w:szCs w:val="22"/>
              </w:rPr>
            </w:pPr>
            <w:r w:rsidRPr="00097BB6">
              <w:rPr>
                <w:rFonts w:ascii="Times New Roman" w:hAnsi="Times New Roman" w:cs="Times New Roman"/>
                <w:szCs w:val="22"/>
              </w:rPr>
              <w:t>Right-of-use assets</w:t>
            </w:r>
          </w:p>
        </w:tc>
        <w:tc>
          <w:tcPr>
            <w:tcW w:w="1276" w:type="dxa"/>
            <w:tcBorders>
              <w:bottom w:val="single" w:sz="4" w:space="0" w:color="auto"/>
            </w:tcBorders>
          </w:tcPr>
          <w:p w:rsidR="00DB41AB" w:rsidRPr="00347209" w:rsidRDefault="00DB41AB" w:rsidP="00347209">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w:t>
            </w:r>
          </w:p>
        </w:tc>
        <w:tc>
          <w:tcPr>
            <w:tcW w:w="283" w:type="dxa"/>
          </w:tcPr>
          <w:p w:rsidR="00DB41AB" w:rsidRPr="009247FA" w:rsidRDefault="00DB41AB" w:rsidP="00FA430B">
            <w:pPr>
              <w:tabs>
                <w:tab w:val="left" w:pos="540"/>
              </w:tabs>
              <w:spacing w:after="0" w:line="240" w:lineRule="atLeast"/>
              <w:ind w:right="-25"/>
              <w:rPr>
                <w:rFonts w:ascii="Times New Roman" w:hAnsi="Times New Roman" w:cs="Times New Roman"/>
                <w:szCs w:val="22"/>
              </w:rPr>
            </w:pPr>
          </w:p>
        </w:tc>
        <w:tc>
          <w:tcPr>
            <w:tcW w:w="1134" w:type="dxa"/>
            <w:tcBorders>
              <w:bottom w:val="single" w:sz="4" w:space="0" w:color="auto"/>
            </w:tcBorders>
          </w:tcPr>
          <w:p w:rsidR="00DB41AB" w:rsidRPr="000E29D8" w:rsidRDefault="00DB41AB" w:rsidP="00B73A95">
            <w:pPr>
              <w:tabs>
                <w:tab w:val="decimal" w:pos="459"/>
              </w:tabs>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324" w:type="dxa"/>
            <w:gridSpan w:val="2"/>
          </w:tcPr>
          <w:p w:rsidR="00DB41AB" w:rsidRPr="00097BB6" w:rsidRDefault="00DB41AB" w:rsidP="00FA430B">
            <w:pPr>
              <w:tabs>
                <w:tab w:val="left" w:pos="540"/>
              </w:tabs>
              <w:spacing w:after="0" w:line="240" w:lineRule="atLeast"/>
              <w:ind w:right="-25"/>
              <w:rPr>
                <w:rFonts w:ascii="Times New Roman" w:hAnsi="Times New Roman" w:cs="Times New Roman"/>
                <w:b/>
                <w:bCs/>
                <w:szCs w:val="22"/>
              </w:rPr>
            </w:pPr>
          </w:p>
        </w:tc>
        <w:tc>
          <w:tcPr>
            <w:tcW w:w="1519" w:type="dxa"/>
            <w:tcBorders>
              <w:bottom w:val="single" w:sz="4" w:space="0" w:color="auto"/>
            </w:tcBorders>
          </w:tcPr>
          <w:p w:rsidR="00DB41AB" w:rsidRPr="00097BB6" w:rsidRDefault="00DB41AB" w:rsidP="00097BB6">
            <w:pPr>
              <w:tabs>
                <w:tab w:val="decimal" w:pos="882"/>
              </w:tabs>
              <w:spacing w:after="0" w:line="240" w:lineRule="atLeast"/>
              <w:ind w:right="-25"/>
              <w:rPr>
                <w:rFonts w:ascii="Times New Roman" w:hAnsi="Times New Roman" w:cs="Times New Roman"/>
                <w:b/>
                <w:bCs/>
                <w:szCs w:val="22"/>
              </w:rPr>
            </w:pPr>
            <w:r w:rsidRPr="00097BB6">
              <w:rPr>
                <w:rFonts w:ascii="Times New Roman" w:hAnsi="Times New Roman" w:cs="Times New Roman"/>
                <w:b/>
                <w:bCs/>
                <w:szCs w:val="22"/>
              </w:rPr>
              <w:t>-</w:t>
            </w:r>
          </w:p>
        </w:tc>
        <w:tc>
          <w:tcPr>
            <w:tcW w:w="284" w:type="dxa"/>
          </w:tcPr>
          <w:p w:rsidR="00DB41AB" w:rsidRPr="009247FA" w:rsidRDefault="00DB41AB" w:rsidP="00FA430B">
            <w:pPr>
              <w:tabs>
                <w:tab w:val="left" w:pos="540"/>
              </w:tabs>
              <w:spacing w:after="0" w:line="240" w:lineRule="atLeast"/>
              <w:ind w:right="-25"/>
              <w:rPr>
                <w:rFonts w:ascii="Times New Roman" w:hAnsi="Times New Roman" w:cs="Times New Roman"/>
                <w:szCs w:val="22"/>
              </w:rPr>
            </w:pPr>
          </w:p>
        </w:tc>
        <w:tc>
          <w:tcPr>
            <w:tcW w:w="1417" w:type="dxa"/>
            <w:tcBorders>
              <w:bottom w:val="single" w:sz="4" w:space="0" w:color="auto"/>
            </w:tcBorders>
          </w:tcPr>
          <w:p w:rsidR="00DB41AB" w:rsidRPr="009247FA" w:rsidRDefault="00DB41AB" w:rsidP="002918DC">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w:t>
            </w:r>
          </w:p>
        </w:tc>
      </w:tr>
      <w:tr w:rsidR="00DB41AB" w:rsidRPr="00CA422A" w:rsidTr="00F6134F">
        <w:trPr>
          <w:trHeight w:val="70"/>
        </w:trPr>
        <w:tc>
          <w:tcPr>
            <w:tcW w:w="3686" w:type="dxa"/>
          </w:tcPr>
          <w:p w:rsidR="00DB41AB" w:rsidRPr="00CA422A" w:rsidRDefault="00DB41AB" w:rsidP="00FA430B">
            <w:pPr>
              <w:spacing w:after="0" w:line="240" w:lineRule="atLeast"/>
              <w:ind w:left="574" w:right="-25"/>
              <w:rPr>
                <w:rFonts w:ascii="Times New Roman" w:hAnsi="Times New Roman" w:cs="Times New Roman"/>
                <w:b/>
                <w:bCs/>
                <w:szCs w:val="22"/>
              </w:rPr>
            </w:pPr>
            <w:r>
              <w:rPr>
                <w:rFonts w:ascii="Times New Roman" w:hAnsi="Times New Roman" w:cs="Times New Roman"/>
                <w:b/>
                <w:bCs/>
                <w:szCs w:val="22"/>
              </w:rPr>
              <w:t>N</w:t>
            </w:r>
            <w:r w:rsidRPr="00CA422A">
              <w:rPr>
                <w:rFonts w:ascii="Times New Roman" w:hAnsi="Times New Roman" w:cs="Times New Roman"/>
                <w:b/>
                <w:bCs/>
                <w:szCs w:val="22"/>
              </w:rPr>
              <w:t>et</w:t>
            </w:r>
          </w:p>
        </w:tc>
        <w:tc>
          <w:tcPr>
            <w:tcW w:w="1276" w:type="dxa"/>
            <w:tcBorders>
              <w:bottom w:val="double" w:sz="4" w:space="0" w:color="auto"/>
            </w:tcBorders>
          </w:tcPr>
          <w:p w:rsidR="00DB41AB" w:rsidRPr="002918DC" w:rsidRDefault="00DB41AB" w:rsidP="002918DC">
            <w:pPr>
              <w:tabs>
                <w:tab w:val="decimal" w:pos="1026"/>
              </w:tabs>
              <w:spacing w:after="0" w:line="240" w:lineRule="atLeast"/>
              <w:ind w:left="-168"/>
              <w:jc w:val="thaiDistribute"/>
              <w:rPr>
                <w:rFonts w:ascii="Times New Roman" w:hAnsi="Times New Roman" w:cs="Times New Roman"/>
                <w:b/>
                <w:bCs/>
                <w:szCs w:val="22"/>
                <w:cs/>
              </w:rPr>
            </w:pPr>
            <w:r w:rsidRPr="002918DC">
              <w:rPr>
                <w:rFonts w:ascii="Times New Roman" w:hAnsi="Times New Roman" w:cs="Times New Roman"/>
                <w:b/>
                <w:bCs/>
                <w:szCs w:val="22"/>
              </w:rPr>
              <w:t>(1)</w:t>
            </w:r>
          </w:p>
        </w:tc>
        <w:tc>
          <w:tcPr>
            <w:tcW w:w="283" w:type="dxa"/>
          </w:tcPr>
          <w:p w:rsidR="00DB41AB" w:rsidRPr="00CA422A" w:rsidRDefault="00DB41AB" w:rsidP="00FA430B">
            <w:pPr>
              <w:tabs>
                <w:tab w:val="left" w:pos="540"/>
              </w:tabs>
              <w:spacing w:after="0" w:line="240" w:lineRule="atLeast"/>
              <w:ind w:right="-25"/>
              <w:rPr>
                <w:rFonts w:ascii="Times New Roman" w:hAnsi="Times New Roman" w:cs="Times New Roman"/>
                <w:b/>
                <w:bCs/>
                <w:szCs w:val="22"/>
              </w:rPr>
            </w:pPr>
          </w:p>
        </w:tc>
        <w:tc>
          <w:tcPr>
            <w:tcW w:w="1134" w:type="dxa"/>
            <w:tcBorders>
              <w:bottom w:val="double" w:sz="4" w:space="0" w:color="auto"/>
            </w:tcBorders>
          </w:tcPr>
          <w:p w:rsidR="00DB41AB" w:rsidRPr="00B73A95" w:rsidRDefault="00DB41AB" w:rsidP="00B73A95">
            <w:pPr>
              <w:tabs>
                <w:tab w:val="decimal" w:pos="459"/>
              </w:tabs>
              <w:spacing w:after="0" w:line="240" w:lineRule="atLeast"/>
              <w:ind w:left="72" w:right="-25"/>
              <w:jc w:val="center"/>
              <w:rPr>
                <w:rFonts w:ascii="Times New Roman" w:hAnsi="Times New Roman" w:cs="Times New Roman"/>
                <w:b/>
                <w:bCs/>
                <w:szCs w:val="22"/>
              </w:rPr>
            </w:pPr>
            <w:r w:rsidRPr="00B73A95">
              <w:rPr>
                <w:rFonts w:ascii="Times New Roman" w:hAnsi="Times New Roman" w:cs="Times New Roman"/>
                <w:b/>
                <w:bCs/>
                <w:szCs w:val="22"/>
              </w:rPr>
              <w:t>-</w:t>
            </w:r>
          </w:p>
        </w:tc>
        <w:tc>
          <w:tcPr>
            <w:tcW w:w="324" w:type="dxa"/>
            <w:gridSpan w:val="2"/>
          </w:tcPr>
          <w:p w:rsidR="00DB41AB" w:rsidRPr="00097BB6" w:rsidRDefault="00DB41AB" w:rsidP="00FA430B">
            <w:pPr>
              <w:tabs>
                <w:tab w:val="left" w:pos="540"/>
              </w:tabs>
              <w:spacing w:after="0" w:line="240" w:lineRule="atLeast"/>
              <w:ind w:right="-25"/>
              <w:rPr>
                <w:rFonts w:ascii="Times New Roman" w:hAnsi="Times New Roman" w:cs="Times New Roman"/>
                <w:szCs w:val="22"/>
              </w:rPr>
            </w:pPr>
          </w:p>
        </w:tc>
        <w:tc>
          <w:tcPr>
            <w:tcW w:w="1519" w:type="dxa"/>
            <w:tcBorders>
              <w:bottom w:val="double" w:sz="4" w:space="0" w:color="auto"/>
            </w:tcBorders>
          </w:tcPr>
          <w:p w:rsidR="00DB41AB" w:rsidRPr="00B73A95" w:rsidRDefault="00DB41AB" w:rsidP="00FA430B">
            <w:pPr>
              <w:pStyle w:val="acctfourfigures"/>
              <w:tabs>
                <w:tab w:val="clear" w:pos="765"/>
                <w:tab w:val="decimal" w:pos="882"/>
              </w:tabs>
              <w:spacing w:line="240" w:lineRule="atLeast"/>
              <w:ind w:right="-25"/>
              <w:rPr>
                <w:b/>
                <w:bCs/>
                <w:szCs w:val="22"/>
              </w:rPr>
            </w:pPr>
            <w:r w:rsidRPr="00B73A95">
              <w:rPr>
                <w:b/>
                <w:bCs/>
                <w:szCs w:val="22"/>
              </w:rPr>
              <w:t>-</w:t>
            </w:r>
          </w:p>
        </w:tc>
        <w:tc>
          <w:tcPr>
            <w:tcW w:w="284" w:type="dxa"/>
          </w:tcPr>
          <w:p w:rsidR="00DB41AB" w:rsidRPr="00CA422A" w:rsidRDefault="00DB41AB" w:rsidP="00FA430B">
            <w:pPr>
              <w:tabs>
                <w:tab w:val="left" w:pos="540"/>
              </w:tabs>
              <w:spacing w:after="0" w:line="240" w:lineRule="atLeast"/>
              <w:ind w:right="-25"/>
              <w:rPr>
                <w:rFonts w:ascii="Times New Roman" w:hAnsi="Times New Roman" w:cs="Times New Roman"/>
                <w:b/>
                <w:bCs/>
                <w:szCs w:val="22"/>
              </w:rPr>
            </w:pPr>
          </w:p>
        </w:tc>
        <w:tc>
          <w:tcPr>
            <w:tcW w:w="1417" w:type="dxa"/>
            <w:tcBorders>
              <w:bottom w:val="double" w:sz="4" w:space="0" w:color="auto"/>
            </w:tcBorders>
          </w:tcPr>
          <w:p w:rsidR="00DB41AB" w:rsidRPr="002918DC" w:rsidRDefault="00DB41AB" w:rsidP="002918DC">
            <w:pPr>
              <w:tabs>
                <w:tab w:val="decimal" w:pos="964"/>
              </w:tabs>
              <w:spacing w:after="0" w:line="240" w:lineRule="atLeast"/>
              <w:ind w:left="72" w:right="-25"/>
              <w:jc w:val="both"/>
              <w:rPr>
                <w:rFonts w:ascii="Times New Roman" w:hAnsi="Times New Roman" w:cs="Times New Roman"/>
                <w:b/>
                <w:bCs/>
                <w:szCs w:val="22"/>
              </w:rPr>
            </w:pPr>
            <w:r w:rsidRPr="002918DC">
              <w:rPr>
                <w:rFonts w:ascii="Times New Roman" w:hAnsi="Times New Roman" w:cs="Times New Roman"/>
                <w:b/>
                <w:bCs/>
                <w:szCs w:val="22"/>
              </w:rPr>
              <w:t>(1)</w:t>
            </w:r>
          </w:p>
        </w:tc>
      </w:tr>
    </w:tbl>
    <w:p w:rsidR="00B73A95" w:rsidRDefault="00B73A95" w:rsidP="00C474EC">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rsidR="0082661D" w:rsidRPr="00382C66" w:rsidRDefault="0082661D" w:rsidP="00841C3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5E3A7D">
        <w:rPr>
          <w:rFonts w:ascii="Times New Roman" w:hAnsi="Times New Roman" w:cs="Times New Roman"/>
          <w:b/>
          <w:bCs/>
          <w:i/>
          <w:iCs/>
          <w:sz w:val="22"/>
          <w:szCs w:val="22"/>
        </w:rPr>
        <w:t xml:space="preserve">For the </w:t>
      </w:r>
      <w:r w:rsidR="0050451B">
        <w:rPr>
          <w:rFonts w:ascii="Times New Roman" w:hAnsi="Times New Roman" w:cs="Times New Roman"/>
          <w:b/>
          <w:bCs/>
          <w:i/>
          <w:iCs/>
          <w:sz w:val="22"/>
          <w:szCs w:val="22"/>
        </w:rPr>
        <w:t>nine</w:t>
      </w:r>
      <w:r w:rsidRPr="005E3A7D">
        <w:rPr>
          <w:rFonts w:ascii="Times New Roman" w:hAnsi="Times New Roman" w:cs="Times New Roman"/>
          <w:b/>
          <w:bCs/>
          <w:i/>
          <w:iCs/>
          <w:sz w:val="22"/>
          <w:szCs w:val="22"/>
        </w:rPr>
        <w:t xml:space="preserve">-month periods ended </w:t>
      </w:r>
      <w:r w:rsidR="00C6271B">
        <w:rPr>
          <w:rFonts w:ascii="Times New Roman" w:hAnsi="Times New Roman" w:cs="Times New Roman"/>
          <w:b/>
          <w:bCs/>
          <w:i/>
          <w:iCs/>
          <w:sz w:val="22"/>
          <w:szCs w:val="22"/>
        </w:rPr>
        <w:t xml:space="preserve">30 </w:t>
      </w:r>
      <w:r w:rsidR="0050451B">
        <w:rPr>
          <w:rFonts w:ascii="Times New Roman" w:hAnsi="Times New Roman" w:cs="Times New Roman"/>
          <w:b/>
          <w:bCs/>
          <w:i/>
          <w:iCs/>
          <w:sz w:val="22"/>
          <w:szCs w:val="22"/>
        </w:rPr>
        <w:t>September</w:t>
      </w:r>
      <w:r w:rsidR="00C6271B">
        <w:rPr>
          <w:rFonts w:ascii="Times New Roman" w:hAnsi="Times New Roman" w:cs="Times New Roman"/>
          <w:b/>
          <w:bCs/>
          <w:i/>
          <w:iCs/>
          <w:sz w:val="22"/>
          <w:szCs w:val="22"/>
        </w:rPr>
        <w:t xml:space="preserve"> </w:t>
      </w:r>
      <w:r w:rsidRPr="005E3A7D">
        <w:rPr>
          <w:rFonts w:ascii="Times New Roman" w:hAnsi="Times New Roman" w:cs="Times New Roman"/>
          <w:b/>
          <w:bCs/>
          <w:i/>
          <w:iCs/>
          <w:sz w:val="22"/>
          <w:szCs w:val="22"/>
        </w:rPr>
        <w:t>2022</w:t>
      </w:r>
    </w:p>
    <w:p w:rsidR="0082661D" w:rsidRPr="008E0F84"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23" w:type="dxa"/>
        <w:tblInd w:w="-34" w:type="dxa"/>
        <w:tblLayout w:type="fixed"/>
        <w:tblLook w:val="01E0"/>
      </w:tblPr>
      <w:tblGrid>
        <w:gridCol w:w="3544"/>
        <w:gridCol w:w="1276"/>
        <w:gridCol w:w="284"/>
        <w:gridCol w:w="1305"/>
        <w:gridCol w:w="279"/>
        <w:gridCol w:w="1534"/>
        <w:gridCol w:w="284"/>
        <w:gridCol w:w="1417"/>
      </w:tblGrid>
      <w:tr w:rsidR="0082661D" w:rsidRPr="008E0F84" w:rsidTr="00C55ACB">
        <w:trPr>
          <w:trHeight w:val="74"/>
          <w:tblHeader/>
        </w:trPr>
        <w:tc>
          <w:tcPr>
            <w:tcW w:w="3544" w:type="dxa"/>
          </w:tcPr>
          <w:p w:rsidR="0082661D" w:rsidRPr="008E0F84" w:rsidRDefault="0082661D" w:rsidP="00FA430B">
            <w:pPr>
              <w:spacing w:after="0" w:line="240" w:lineRule="atLeast"/>
              <w:ind w:left="574" w:right="-25"/>
              <w:rPr>
                <w:rFonts w:ascii="Times New Roman" w:hAnsi="Times New Roman" w:cs="Times New Roman"/>
                <w:b/>
                <w:bCs/>
                <w:i/>
                <w:iCs/>
                <w:szCs w:val="22"/>
                <w:cs/>
              </w:rPr>
            </w:pPr>
          </w:p>
        </w:tc>
        <w:tc>
          <w:tcPr>
            <w:tcW w:w="6379" w:type="dxa"/>
            <w:gridSpan w:val="7"/>
          </w:tcPr>
          <w:p w:rsidR="0082661D" w:rsidRPr="008E0F84" w:rsidRDefault="0082661D" w:rsidP="009B484E">
            <w:pPr>
              <w:pStyle w:val="acctfourfigures"/>
              <w:tabs>
                <w:tab w:val="clear" w:pos="765"/>
              </w:tabs>
              <w:spacing w:line="240" w:lineRule="atLeast"/>
              <w:ind w:right="-25"/>
              <w:jc w:val="center"/>
              <w:rPr>
                <w:b/>
                <w:bCs/>
                <w:szCs w:val="22"/>
                <w:cs/>
                <w:lang w:bidi="th-TH"/>
              </w:rPr>
            </w:pPr>
            <w:r w:rsidRPr="008E0F84">
              <w:rPr>
                <w:b/>
                <w:szCs w:val="22"/>
              </w:rPr>
              <w:t>Consolidated financial statements</w:t>
            </w:r>
          </w:p>
        </w:tc>
      </w:tr>
      <w:tr w:rsidR="0082661D" w:rsidRPr="008E0F84" w:rsidTr="00C55ACB">
        <w:trPr>
          <w:trHeight w:val="74"/>
          <w:tblHeader/>
        </w:trPr>
        <w:tc>
          <w:tcPr>
            <w:tcW w:w="3544" w:type="dxa"/>
          </w:tcPr>
          <w:p w:rsidR="0082661D" w:rsidRPr="008E0F84" w:rsidRDefault="0082661D" w:rsidP="00FA430B">
            <w:pPr>
              <w:spacing w:after="0" w:line="240" w:lineRule="atLeast"/>
              <w:ind w:left="574" w:right="-25"/>
              <w:rPr>
                <w:rFonts w:ascii="Times New Roman" w:hAnsi="Times New Roman" w:cs="Times New Roman"/>
                <w:b/>
                <w:bCs/>
                <w:i/>
                <w:iCs/>
                <w:szCs w:val="22"/>
                <w:cs/>
              </w:rPr>
            </w:pPr>
          </w:p>
        </w:tc>
        <w:tc>
          <w:tcPr>
            <w:tcW w:w="1276" w:type="dxa"/>
          </w:tcPr>
          <w:p w:rsidR="0082661D" w:rsidRPr="008E0F84" w:rsidRDefault="0082661D" w:rsidP="00FA430B">
            <w:pPr>
              <w:pStyle w:val="acctfourfigures"/>
              <w:tabs>
                <w:tab w:val="clear" w:pos="765"/>
              </w:tabs>
              <w:spacing w:line="240" w:lineRule="atLeast"/>
              <w:ind w:right="-25"/>
              <w:jc w:val="center"/>
              <w:rPr>
                <w:b/>
                <w:bCs/>
                <w:szCs w:val="22"/>
                <w:lang w:bidi="th-TH"/>
              </w:rPr>
            </w:pPr>
          </w:p>
        </w:tc>
        <w:tc>
          <w:tcPr>
            <w:tcW w:w="284" w:type="dxa"/>
          </w:tcPr>
          <w:p w:rsidR="0082661D" w:rsidRPr="008E0F84" w:rsidRDefault="0082661D" w:rsidP="00FA430B">
            <w:pPr>
              <w:pStyle w:val="acctfourfigures"/>
              <w:tabs>
                <w:tab w:val="clear" w:pos="765"/>
                <w:tab w:val="decimal" w:pos="951"/>
              </w:tabs>
              <w:spacing w:line="240" w:lineRule="atLeast"/>
              <w:ind w:right="-25"/>
              <w:rPr>
                <w:b/>
                <w:bCs/>
                <w:szCs w:val="22"/>
                <w:lang w:bidi="th-TH"/>
              </w:rPr>
            </w:pPr>
          </w:p>
        </w:tc>
        <w:tc>
          <w:tcPr>
            <w:tcW w:w="3118" w:type="dxa"/>
            <w:gridSpan w:val="3"/>
            <w:tcBorders>
              <w:bottom w:val="single" w:sz="4" w:space="0" w:color="auto"/>
            </w:tcBorders>
          </w:tcPr>
          <w:p w:rsidR="0082661D" w:rsidRPr="008E0F84" w:rsidRDefault="0082661D" w:rsidP="00FA430B">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82661D" w:rsidRPr="008E0F84" w:rsidRDefault="0082661D" w:rsidP="00FA430B">
            <w:pPr>
              <w:pStyle w:val="acctfourfigures"/>
              <w:tabs>
                <w:tab w:val="clear" w:pos="765"/>
                <w:tab w:val="decimal" w:pos="951"/>
              </w:tabs>
              <w:spacing w:line="240" w:lineRule="atLeast"/>
              <w:ind w:right="-25"/>
              <w:jc w:val="center"/>
              <w:rPr>
                <w:b/>
                <w:bCs/>
                <w:szCs w:val="22"/>
                <w:lang w:bidi="th-TH"/>
              </w:rPr>
            </w:pPr>
          </w:p>
        </w:tc>
        <w:tc>
          <w:tcPr>
            <w:tcW w:w="1417" w:type="dxa"/>
          </w:tcPr>
          <w:p w:rsidR="0082661D" w:rsidRPr="008E0F84" w:rsidRDefault="0082661D" w:rsidP="00FA430B">
            <w:pPr>
              <w:pStyle w:val="acctfourfigures"/>
              <w:tabs>
                <w:tab w:val="clear" w:pos="765"/>
              </w:tabs>
              <w:spacing w:line="240" w:lineRule="atLeast"/>
              <w:ind w:right="-25"/>
              <w:jc w:val="center"/>
              <w:rPr>
                <w:b/>
                <w:bCs/>
                <w:szCs w:val="22"/>
                <w:lang w:bidi="th-TH"/>
              </w:rPr>
            </w:pPr>
          </w:p>
        </w:tc>
      </w:tr>
      <w:tr w:rsidR="0082661D" w:rsidRPr="008E0F84" w:rsidTr="00C55ACB">
        <w:trPr>
          <w:trHeight w:val="425"/>
          <w:tblHeader/>
        </w:trPr>
        <w:tc>
          <w:tcPr>
            <w:tcW w:w="3544" w:type="dxa"/>
          </w:tcPr>
          <w:p w:rsidR="0082661D" w:rsidRPr="008E0F84" w:rsidRDefault="0082661D" w:rsidP="00FA430B">
            <w:pPr>
              <w:spacing w:after="0" w:line="240" w:lineRule="atLeast"/>
              <w:ind w:left="574" w:right="-25"/>
              <w:rPr>
                <w:rFonts w:ascii="Times New Roman" w:hAnsi="Times New Roman" w:cs="Times New Roman"/>
                <w:b/>
                <w:bCs/>
                <w:i/>
                <w:iCs/>
                <w:szCs w:val="22"/>
                <w:cs/>
              </w:rPr>
            </w:pPr>
          </w:p>
        </w:tc>
        <w:tc>
          <w:tcPr>
            <w:tcW w:w="1276" w:type="dxa"/>
            <w:vAlign w:val="bottom"/>
          </w:tcPr>
          <w:p w:rsidR="0082661D" w:rsidRPr="009B484E" w:rsidRDefault="0082661D" w:rsidP="00FA430B">
            <w:pPr>
              <w:spacing w:after="0" w:line="240" w:lineRule="atLeast"/>
              <w:ind w:left="-108" w:right="-25"/>
              <w:jc w:val="center"/>
              <w:rPr>
                <w:rFonts w:ascii="Times New Roman" w:hAnsi="Times New Roman" w:cstheme="minorBidi"/>
                <w:szCs w:val="22"/>
                <w:cs/>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Pr>
                <w:rFonts w:ascii="Times New Roman" w:hAnsi="Times New Roman" w:cs="Times New Roman"/>
                <w:b/>
                <w:bCs/>
                <w:szCs w:val="22"/>
              </w:rPr>
              <w:t>2</w:t>
            </w:r>
          </w:p>
        </w:tc>
        <w:tc>
          <w:tcPr>
            <w:tcW w:w="284" w:type="dxa"/>
            <w:vAlign w:val="bottom"/>
          </w:tcPr>
          <w:p w:rsidR="0082661D" w:rsidRPr="008E0F84" w:rsidRDefault="0082661D" w:rsidP="00FA430B">
            <w:pPr>
              <w:tabs>
                <w:tab w:val="left" w:pos="540"/>
              </w:tabs>
              <w:spacing w:after="0" w:line="240" w:lineRule="atLeast"/>
              <w:ind w:right="-25"/>
              <w:jc w:val="center"/>
              <w:rPr>
                <w:rFonts w:ascii="Times New Roman" w:hAnsi="Times New Roman" w:cs="Times New Roman"/>
                <w:szCs w:val="22"/>
              </w:rPr>
            </w:pPr>
          </w:p>
        </w:tc>
        <w:tc>
          <w:tcPr>
            <w:tcW w:w="1305" w:type="dxa"/>
            <w:tcBorders>
              <w:top w:val="single" w:sz="4" w:space="0" w:color="auto"/>
            </w:tcBorders>
            <w:vAlign w:val="bottom"/>
          </w:tcPr>
          <w:p w:rsidR="0082661D" w:rsidRPr="008E0F84" w:rsidRDefault="0082661D" w:rsidP="00FA430B">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82661D" w:rsidRPr="008E0F84" w:rsidRDefault="0082661D" w:rsidP="00FA430B">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82661D" w:rsidRPr="008E0F84" w:rsidRDefault="0082661D" w:rsidP="00FA430B">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82661D" w:rsidRPr="008E0F84" w:rsidRDefault="0082661D" w:rsidP="00FA430B">
            <w:pPr>
              <w:tabs>
                <w:tab w:val="decimal" w:pos="951"/>
              </w:tabs>
              <w:spacing w:after="0" w:line="240" w:lineRule="atLeast"/>
              <w:ind w:right="-25"/>
              <w:jc w:val="center"/>
              <w:rPr>
                <w:rFonts w:ascii="Times New Roman" w:hAnsi="Times New Roman" w:cs="Times New Roman"/>
                <w:b/>
                <w:bCs/>
                <w:szCs w:val="22"/>
                <w:lang w:val="en-GB"/>
              </w:rPr>
            </w:pPr>
          </w:p>
        </w:tc>
        <w:tc>
          <w:tcPr>
            <w:tcW w:w="1417" w:type="dxa"/>
            <w:vAlign w:val="bottom"/>
          </w:tcPr>
          <w:p w:rsidR="0082661D" w:rsidRPr="008E0F84" w:rsidRDefault="0082661D" w:rsidP="00FA430B">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w:t>
            </w:r>
            <w:r>
              <w:rPr>
                <w:rFonts w:ascii="Times New Roman" w:hAnsi="Times New Roman" w:cs="Times New Roman"/>
                <w:b/>
                <w:bCs/>
                <w:szCs w:val="22"/>
              </w:rPr>
              <w:br/>
            </w:r>
            <w:r w:rsidR="00C6271B">
              <w:rPr>
                <w:rFonts w:ascii="Times New Roman" w:hAnsi="Times New Roman" w:cs="Times New Roman"/>
                <w:b/>
                <w:bCs/>
                <w:szCs w:val="22"/>
              </w:rPr>
              <w:t xml:space="preserve">30 </w:t>
            </w:r>
            <w:r w:rsidR="0050451B">
              <w:rPr>
                <w:rFonts w:ascii="Times New Roman" w:hAnsi="Times New Roman" w:cs="Times New Roman"/>
                <w:b/>
                <w:bCs/>
                <w:szCs w:val="22"/>
              </w:rPr>
              <w:t>September</w:t>
            </w:r>
            <w:r w:rsidR="00C6271B">
              <w:rPr>
                <w:rFonts w:ascii="Times New Roman" w:hAnsi="Times New Roman" w:cs="Times New Roman"/>
                <w:b/>
                <w:bCs/>
                <w:szCs w:val="22"/>
              </w:rPr>
              <w:t xml:space="preserve"> </w:t>
            </w:r>
            <w:r w:rsidRPr="008E0F84">
              <w:rPr>
                <w:rFonts w:ascii="Times New Roman" w:hAnsi="Times New Roman" w:cs="Times New Roman"/>
                <w:b/>
                <w:bCs/>
                <w:szCs w:val="22"/>
              </w:rPr>
              <w:t>202</w:t>
            </w:r>
            <w:r>
              <w:rPr>
                <w:rFonts w:ascii="Times New Roman" w:hAnsi="Times New Roman" w:cs="Times New Roman"/>
                <w:b/>
                <w:bCs/>
                <w:szCs w:val="22"/>
              </w:rPr>
              <w:t>2</w:t>
            </w:r>
          </w:p>
        </w:tc>
      </w:tr>
      <w:tr w:rsidR="0082661D" w:rsidRPr="008E0F84" w:rsidTr="00C55ACB">
        <w:trPr>
          <w:trHeight w:val="74"/>
          <w:tblHeader/>
        </w:trPr>
        <w:tc>
          <w:tcPr>
            <w:tcW w:w="3544" w:type="dxa"/>
          </w:tcPr>
          <w:p w:rsidR="0082661D" w:rsidRPr="008E0F84" w:rsidRDefault="0082661D" w:rsidP="00FA430B">
            <w:pPr>
              <w:spacing w:after="0" w:line="240" w:lineRule="atLeast"/>
              <w:ind w:left="574" w:right="-25"/>
              <w:rPr>
                <w:rFonts w:ascii="Times New Roman" w:hAnsi="Times New Roman" w:cs="Times New Roman"/>
                <w:b/>
                <w:bCs/>
                <w:i/>
                <w:iCs/>
                <w:szCs w:val="22"/>
                <w:cs/>
              </w:rPr>
            </w:pPr>
          </w:p>
        </w:tc>
        <w:tc>
          <w:tcPr>
            <w:tcW w:w="6379" w:type="dxa"/>
            <w:gridSpan w:val="7"/>
            <w:vAlign w:val="bottom"/>
          </w:tcPr>
          <w:p w:rsidR="0082661D" w:rsidRPr="008E0F84" w:rsidRDefault="0082661D" w:rsidP="00FA430B">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82661D" w:rsidRPr="009247FA" w:rsidTr="00C55ACB">
        <w:tc>
          <w:tcPr>
            <w:tcW w:w="3544" w:type="dxa"/>
          </w:tcPr>
          <w:p w:rsidR="0082661D" w:rsidRPr="009247FA" w:rsidRDefault="0082661D" w:rsidP="00FA430B">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sidR="009B484E">
              <w:rPr>
                <w:rFonts w:ascii="Times New Roman" w:hAnsi="Times New Roman" w:cs="Times New Roman"/>
                <w:b/>
                <w:bCs/>
                <w:i/>
                <w:iCs/>
                <w:szCs w:val="22"/>
              </w:rPr>
              <w:t>liabilities</w:t>
            </w:r>
          </w:p>
        </w:tc>
        <w:tc>
          <w:tcPr>
            <w:tcW w:w="1276" w:type="dxa"/>
          </w:tcPr>
          <w:p w:rsidR="0082661D" w:rsidRPr="009247FA" w:rsidRDefault="0082661D" w:rsidP="00FA430B">
            <w:pPr>
              <w:pStyle w:val="acctfourfigures"/>
              <w:tabs>
                <w:tab w:val="clear" w:pos="765"/>
                <w:tab w:val="decimal" w:pos="882"/>
              </w:tabs>
              <w:spacing w:line="240" w:lineRule="atLeast"/>
              <w:ind w:right="-25"/>
              <w:rPr>
                <w:szCs w:val="22"/>
                <w:cs/>
                <w:lang w:bidi="th-TH"/>
              </w:rPr>
            </w:pPr>
          </w:p>
        </w:tc>
        <w:tc>
          <w:tcPr>
            <w:tcW w:w="284" w:type="dxa"/>
          </w:tcPr>
          <w:p w:rsidR="0082661D" w:rsidRPr="009247FA" w:rsidRDefault="0082661D" w:rsidP="00FA430B">
            <w:pPr>
              <w:tabs>
                <w:tab w:val="left" w:pos="540"/>
              </w:tabs>
              <w:spacing w:after="0" w:line="240" w:lineRule="atLeast"/>
              <w:ind w:right="-25"/>
              <w:rPr>
                <w:rFonts w:ascii="Times New Roman" w:hAnsi="Times New Roman" w:cs="Times New Roman"/>
                <w:szCs w:val="22"/>
              </w:rPr>
            </w:pPr>
          </w:p>
        </w:tc>
        <w:tc>
          <w:tcPr>
            <w:tcW w:w="1305" w:type="dxa"/>
          </w:tcPr>
          <w:p w:rsidR="0082661D" w:rsidRPr="009247FA" w:rsidRDefault="0082661D" w:rsidP="00FA430B">
            <w:pPr>
              <w:tabs>
                <w:tab w:val="decimal" w:pos="882"/>
              </w:tabs>
              <w:spacing w:after="0" w:line="240" w:lineRule="atLeast"/>
              <w:ind w:right="-25"/>
              <w:rPr>
                <w:rFonts w:ascii="Times New Roman" w:hAnsi="Times New Roman" w:cs="Times New Roman"/>
                <w:szCs w:val="22"/>
              </w:rPr>
            </w:pPr>
          </w:p>
        </w:tc>
        <w:tc>
          <w:tcPr>
            <w:tcW w:w="279" w:type="dxa"/>
          </w:tcPr>
          <w:p w:rsidR="0082661D" w:rsidRPr="009247FA" w:rsidRDefault="0082661D" w:rsidP="00FA430B">
            <w:pPr>
              <w:tabs>
                <w:tab w:val="left" w:pos="540"/>
              </w:tabs>
              <w:spacing w:after="0" w:line="240" w:lineRule="atLeast"/>
              <w:ind w:right="-25"/>
              <w:rPr>
                <w:rFonts w:ascii="Times New Roman" w:hAnsi="Times New Roman" w:cs="Times New Roman"/>
                <w:szCs w:val="22"/>
              </w:rPr>
            </w:pPr>
          </w:p>
        </w:tc>
        <w:tc>
          <w:tcPr>
            <w:tcW w:w="1534" w:type="dxa"/>
          </w:tcPr>
          <w:p w:rsidR="0082661D" w:rsidRPr="009247FA" w:rsidRDefault="0082661D" w:rsidP="00FA430B">
            <w:pPr>
              <w:tabs>
                <w:tab w:val="left" w:pos="540"/>
                <w:tab w:val="decimal" w:pos="869"/>
              </w:tabs>
              <w:spacing w:after="0" w:line="240" w:lineRule="atLeast"/>
              <w:ind w:right="-25"/>
              <w:rPr>
                <w:rFonts w:ascii="Times New Roman" w:hAnsi="Times New Roman" w:cs="Times New Roman"/>
                <w:szCs w:val="22"/>
              </w:rPr>
            </w:pPr>
          </w:p>
        </w:tc>
        <w:tc>
          <w:tcPr>
            <w:tcW w:w="284" w:type="dxa"/>
          </w:tcPr>
          <w:p w:rsidR="0082661D" w:rsidRPr="009247FA" w:rsidRDefault="0082661D" w:rsidP="00FA430B">
            <w:pPr>
              <w:tabs>
                <w:tab w:val="left" w:pos="540"/>
              </w:tabs>
              <w:spacing w:after="0" w:line="240" w:lineRule="atLeast"/>
              <w:ind w:right="-25"/>
              <w:rPr>
                <w:rFonts w:ascii="Times New Roman" w:hAnsi="Times New Roman" w:cs="Times New Roman"/>
                <w:szCs w:val="22"/>
              </w:rPr>
            </w:pPr>
          </w:p>
        </w:tc>
        <w:tc>
          <w:tcPr>
            <w:tcW w:w="1417" w:type="dxa"/>
          </w:tcPr>
          <w:p w:rsidR="0082661D" w:rsidRPr="009247FA" w:rsidRDefault="0082661D" w:rsidP="00FA430B">
            <w:pPr>
              <w:tabs>
                <w:tab w:val="left" w:pos="540"/>
                <w:tab w:val="decimal" w:pos="882"/>
              </w:tabs>
              <w:spacing w:after="0" w:line="240" w:lineRule="atLeast"/>
              <w:ind w:right="-25"/>
              <w:rPr>
                <w:rFonts w:ascii="Times New Roman" w:hAnsi="Times New Roman" w:cs="Times New Roman"/>
                <w:szCs w:val="22"/>
              </w:rPr>
            </w:pPr>
          </w:p>
        </w:tc>
      </w:tr>
      <w:tr w:rsidR="008D5102" w:rsidRPr="009247FA" w:rsidTr="00C55ACB">
        <w:tc>
          <w:tcPr>
            <w:tcW w:w="3544" w:type="dxa"/>
          </w:tcPr>
          <w:p w:rsidR="008D5102" w:rsidRPr="009247FA" w:rsidRDefault="008D5102" w:rsidP="002918DC">
            <w:pPr>
              <w:spacing w:after="0" w:line="240" w:lineRule="atLeast"/>
              <w:ind w:left="574" w:right="-25"/>
              <w:rPr>
                <w:rFonts w:ascii="Times New Roman" w:hAnsi="Times New Roman" w:cs="Times New Roman"/>
                <w:szCs w:val="22"/>
                <w:cs/>
              </w:rPr>
            </w:pPr>
            <w:r w:rsidRPr="00097BB6">
              <w:rPr>
                <w:rFonts w:ascii="Times New Roman" w:hAnsi="Times New Roman" w:cs="Times New Roman"/>
                <w:szCs w:val="22"/>
              </w:rPr>
              <w:t>Property, plant and equipment</w:t>
            </w:r>
          </w:p>
        </w:tc>
        <w:tc>
          <w:tcPr>
            <w:tcW w:w="1276" w:type="dxa"/>
          </w:tcPr>
          <w:p w:rsidR="008D5102" w:rsidRPr="009247FA" w:rsidRDefault="008D5102" w:rsidP="002918DC">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(11,180)</w:t>
            </w:r>
          </w:p>
        </w:tc>
        <w:tc>
          <w:tcPr>
            <w:tcW w:w="284" w:type="dxa"/>
          </w:tcPr>
          <w:p w:rsidR="008D5102" w:rsidRPr="009247FA" w:rsidRDefault="008D5102" w:rsidP="00FA430B">
            <w:pPr>
              <w:tabs>
                <w:tab w:val="left" w:pos="540"/>
              </w:tabs>
              <w:spacing w:after="0" w:line="240" w:lineRule="atLeast"/>
              <w:rPr>
                <w:rFonts w:ascii="Times New Roman" w:hAnsi="Times New Roman" w:cs="Times New Roman"/>
                <w:szCs w:val="22"/>
              </w:rPr>
            </w:pPr>
          </w:p>
        </w:tc>
        <w:tc>
          <w:tcPr>
            <w:tcW w:w="1305" w:type="dxa"/>
          </w:tcPr>
          <w:p w:rsidR="008D5102" w:rsidRPr="00841C38" w:rsidRDefault="008D5102" w:rsidP="002918DC">
            <w:pPr>
              <w:tabs>
                <w:tab w:val="decimal" w:pos="882"/>
                <w:tab w:val="decimal" w:pos="1026"/>
              </w:tabs>
              <w:spacing w:after="0" w:line="240" w:lineRule="atLeast"/>
              <w:ind w:right="-25"/>
              <w:jc w:val="center"/>
              <w:rPr>
                <w:rFonts w:ascii="Times New Roman" w:hAnsi="Times New Roman" w:cs="Times New Roman"/>
                <w:szCs w:val="22"/>
              </w:rPr>
            </w:pPr>
            <w:r>
              <w:rPr>
                <w:rFonts w:ascii="Times New Roman" w:hAnsi="Times New Roman" w:cs="Times New Roman"/>
                <w:szCs w:val="22"/>
              </w:rPr>
              <w:t>(8</w:t>
            </w:r>
            <w:r w:rsidRPr="00841C38">
              <w:rPr>
                <w:rFonts w:ascii="Times New Roman" w:hAnsi="Times New Roman" w:cs="Times New Roman"/>
                <w:szCs w:val="22"/>
              </w:rPr>
              <w:t>)</w:t>
            </w:r>
          </w:p>
        </w:tc>
        <w:tc>
          <w:tcPr>
            <w:tcW w:w="279" w:type="dxa"/>
          </w:tcPr>
          <w:p w:rsidR="008D5102" w:rsidRPr="002918DC" w:rsidRDefault="008D5102" w:rsidP="002918DC">
            <w:pPr>
              <w:tabs>
                <w:tab w:val="decimal" w:pos="882"/>
                <w:tab w:val="decimal" w:pos="1026"/>
              </w:tabs>
              <w:spacing w:after="0" w:line="240" w:lineRule="atLeast"/>
              <w:ind w:right="-25"/>
              <w:jc w:val="center"/>
              <w:rPr>
                <w:rFonts w:ascii="Times New Roman" w:hAnsi="Times New Roman" w:cs="Times New Roman"/>
                <w:szCs w:val="22"/>
              </w:rPr>
            </w:pPr>
          </w:p>
        </w:tc>
        <w:tc>
          <w:tcPr>
            <w:tcW w:w="1534" w:type="dxa"/>
          </w:tcPr>
          <w:p w:rsidR="008D5102" w:rsidRPr="002918DC" w:rsidRDefault="008D5102" w:rsidP="002918DC">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84" w:type="dxa"/>
          </w:tcPr>
          <w:p w:rsidR="008D5102" w:rsidRPr="009247FA" w:rsidRDefault="008D5102" w:rsidP="00FA430B">
            <w:pPr>
              <w:tabs>
                <w:tab w:val="decimal" w:pos="796"/>
              </w:tabs>
              <w:spacing w:after="0" w:line="240" w:lineRule="atLeast"/>
              <w:ind w:left="-168"/>
              <w:jc w:val="thaiDistribute"/>
              <w:rPr>
                <w:rFonts w:ascii="Times New Roman" w:hAnsi="Times New Roman" w:cs="Times New Roman"/>
                <w:szCs w:val="22"/>
              </w:rPr>
            </w:pPr>
          </w:p>
        </w:tc>
        <w:tc>
          <w:tcPr>
            <w:tcW w:w="1417" w:type="dxa"/>
          </w:tcPr>
          <w:p w:rsidR="008D5102" w:rsidRPr="00B73A95" w:rsidRDefault="008D5102" w:rsidP="006E721F">
            <w:pPr>
              <w:tabs>
                <w:tab w:val="decimal" w:pos="964"/>
              </w:tabs>
              <w:spacing w:after="0" w:line="240" w:lineRule="atLeast"/>
              <w:ind w:left="72" w:right="-25"/>
              <w:jc w:val="both"/>
              <w:rPr>
                <w:rFonts w:ascii="Times New Roman" w:hAnsi="Times New Roman" w:cs="Times New Roman"/>
                <w:szCs w:val="22"/>
                <w:cs/>
              </w:rPr>
            </w:pPr>
            <w:r w:rsidRPr="00B73A95">
              <w:rPr>
                <w:rFonts w:ascii="Times New Roman" w:hAnsi="Times New Roman" w:cs="Times New Roman"/>
                <w:szCs w:val="22"/>
              </w:rPr>
              <w:t>(11,</w:t>
            </w:r>
            <w:r w:rsidRPr="00DB41AB">
              <w:rPr>
                <w:rFonts w:ascii="Times New Roman" w:hAnsi="Times New Roman" w:cs="Times New Roman"/>
                <w:szCs w:val="22"/>
              </w:rPr>
              <w:t>188</w:t>
            </w:r>
            <w:r w:rsidRPr="00B73A95">
              <w:rPr>
                <w:rFonts w:ascii="Times New Roman" w:hAnsi="Times New Roman" w:cs="Times New Roman"/>
                <w:szCs w:val="22"/>
              </w:rPr>
              <w:t>)</w:t>
            </w:r>
          </w:p>
        </w:tc>
      </w:tr>
      <w:tr w:rsidR="008D5102" w:rsidRPr="009247FA" w:rsidTr="00CB71CB">
        <w:trPr>
          <w:trHeight w:val="128"/>
        </w:trPr>
        <w:tc>
          <w:tcPr>
            <w:tcW w:w="3544" w:type="dxa"/>
          </w:tcPr>
          <w:p w:rsidR="008D5102" w:rsidRPr="009247FA" w:rsidRDefault="008D5102" w:rsidP="002918DC">
            <w:pPr>
              <w:spacing w:after="0" w:line="240" w:lineRule="atLeast"/>
              <w:ind w:left="574" w:right="-25"/>
              <w:rPr>
                <w:rFonts w:ascii="Times New Roman" w:hAnsi="Times New Roman" w:cs="Times New Roman"/>
                <w:szCs w:val="22"/>
              </w:rPr>
            </w:pPr>
            <w:r w:rsidRPr="00097BB6">
              <w:rPr>
                <w:rFonts w:ascii="Times New Roman" w:hAnsi="Times New Roman" w:cs="Times New Roman"/>
                <w:szCs w:val="22"/>
              </w:rPr>
              <w:t>Right-of-use assets</w:t>
            </w:r>
          </w:p>
        </w:tc>
        <w:tc>
          <w:tcPr>
            <w:tcW w:w="1276" w:type="dxa"/>
            <w:tcBorders>
              <w:bottom w:val="single" w:sz="4" w:space="0" w:color="auto"/>
            </w:tcBorders>
          </w:tcPr>
          <w:p w:rsidR="008D5102" w:rsidRDefault="008D5102" w:rsidP="002918DC">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(101)</w:t>
            </w:r>
          </w:p>
        </w:tc>
        <w:tc>
          <w:tcPr>
            <w:tcW w:w="284" w:type="dxa"/>
          </w:tcPr>
          <w:p w:rsidR="008D5102" w:rsidRPr="009247FA" w:rsidRDefault="008D5102" w:rsidP="00FA430B">
            <w:pPr>
              <w:tabs>
                <w:tab w:val="left" w:pos="540"/>
              </w:tabs>
              <w:spacing w:after="0" w:line="240" w:lineRule="atLeast"/>
              <w:rPr>
                <w:rFonts w:ascii="Times New Roman" w:hAnsi="Times New Roman" w:cs="Times New Roman"/>
                <w:szCs w:val="22"/>
              </w:rPr>
            </w:pPr>
          </w:p>
        </w:tc>
        <w:tc>
          <w:tcPr>
            <w:tcW w:w="1305" w:type="dxa"/>
            <w:tcBorders>
              <w:bottom w:val="single" w:sz="4" w:space="0" w:color="auto"/>
            </w:tcBorders>
          </w:tcPr>
          <w:p w:rsidR="008D5102" w:rsidRPr="00841C38" w:rsidRDefault="008D5102" w:rsidP="002918DC">
            <w:pPr>
              <w:tabs>
                <w:tab w:val="decimal" w:pos="882"/>
                <w:tab w:val="decimal" w:pos="1026"/>
              </w:tabs>
              <w:spacing w:after="0" w:line="240" w:lineRule="atLeast"/>
              <w:ind w:right="-25"/>
              <w:jc w:val="center"/>
              <w:rPr>
                <w:rFonts w:ascii="Times New Roman" w:hAnsi="Times New Roman" w:cs="Times New Roman"/>
                <w:szCs w:val="22"/>
              </w:rPr>
            </w:pPr>
            <w:r>
              <w:rPr>
                <w:rFonts w:ascii="Times New Roman" w:hAnsi="Times New Roman" w:cs="Times New Roman"/>
                <w:szCs w:val="22"/>
              </w:rPr>
              <w:t>34</w:t>
            </w:r>
          </w:p>
        </w:tc>
        <w:tc>
          <w:tcPr>
            <w:tcW w:w="279" w:type="dxa"/>
          </w:tcPr>
          <w:p w:rsidR="008D5102" w:rsidRPr="002918DC" w:rsidRDefault="008D5102" w:rsidP="002918DC">
            <w:pPr>
              <w:tabs>
                <w:tab w:val="decimal" w:pos="882"/>
                <w:tab w:val="decimal" w:pos="1026"/>
              </w:tabs>
              <w:spacing w:after="0" w:line="240" w:lineRule="atLeast"/>
              <w:ind w:right="-25"/>
              <w:jc w:val="center"/>
              <w:rPr>
                <w:rFonts w:ascii="Times New Roman" w:hAnsi="Times New Roman" w:cs="Times New Roman"/>
                <w:szCs w:val="22"/>
              </w:rPr>
            </w:pPr>
          </w:p>
        </w:tc>
        <w:tc>
          <w:tcPr>
            <w:tcW w:w="1534" w:type="dxa"/>
            <w:tcBorders>
              <w:bottom w:val="single" w:sz="4" w:space="0" w:color="auto"/>
            </w:tcBorders>
          </w:tcPr>
          <w:p w:rsidR="008D5102" w:rsidRPr="002918DC" w:rsidRDefault="008D5102" w:rsidP="002918DC">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84" w:type="dxa"/>
          </w:tcPr>
          <w:p w:rsidR="008D5102" w:rsidRPr="009247FA" w:rsidRDefault="008D5102" w:rsidP="00FA430B">
            <w:pPr>
              <w:tabs>
                <w:tab w:val="decimal" w:pos="796"/>
              </w:tabs>
              <w:spacing w:after="0" w:line="240" w:lineRule="atLeast"/>
              <w:ind w:left="-168"/>
              <w:jc w:val="thaiDistribute"/>
              <w:rPr>
                <w:rFonts w:ascii="Times New Roman" w:hAnsi="Times New Roman" w:cs="Times New Roman"/>
                <w:szCs w:val="22"/>
              </w:rPr>
            </w:pPr>
          </w:p>
        </w:tc>
        <w:tc>
          <w:tcPr>
            <w:tcW w:w="1417" w:type="dxa"/>
            <w:tcBorders>
              <w:bottom w:val="single" w:sz="4" w:space="0" w:color="auto"/>
            </w:tcBorders>
          </w:tcPr>
          <w:p w:rsidR="008D5102" w:rsidRPr="00B73A95" w:rsidRDefault="008D5102" w:rsidP="006E721F">
            <w:pPr>
              <w:tabs>
                <w:tab w:val="decimal" w:pos="964"/>
              </w:tabs>
              <w:spacing w:after="0" w:line="240" w:lineRule="atLeast"/>
              <w:ind w:left="72" w:right="-25"/>
              <w:jc w:val="both"/>
              <w:rPr>
                <w:rFonts w:ascii="Times New Roman" w:hAnsi="Times New Roman" w:cs="Times New Roman"/>
                <w:szCs w:val="22"/>
              </w:rPr>
            </w:pPr>
            <w:r w:rsidRPr="00B73A95">
              <w:rPr>
                <w:rFonts w:ascii="Times New Roman" w:hAnsi="Times New Roman" w:cs="Times New Roman"/>
                <w:szCs w:val="22"/>
              </w:rPr>
              <w:t>(67)</w:t>
            </w:r>
          </w:p>
        </w:tc>
      </w:tr>
      <w:tr w:rsidR="008D5102" w:rsidRPr="009247FA" w:rsidTr="00CB71CB">
        <w:tc>
          <w:tcPr>
            <w:tcW w:w="3544" w:type="dxa"/>
          </w:tcPr>
          <w:p w:rsidR="008D5102" w:rsidRPr="009247FA" w:rsidRDefault="008D5102" w:rsidP="00FA430B">
            <w:pPr>
              <w:spacing w:after="0" w:line="240" w:lineRule="atLeast"/>
              <w:ind w:left="574" w:right="-25"/>
              <w:rPr>
                <w:rFonts w:ascii="Times New Roman" w:hAnsi="Times New Roman" w:cs="Times New Roman"/>
                <w:b/>
                <w:bCs/>
                <w:szCs w:val="22"/>
              </w:rPr>
            </w:pPr>
            <w:r w:rsidRPr="009247FA">
              <w:rPr>
                <w:rFonts w:ascii="Times New Roman" w:hAnsi="Times New Roman" w:cs="Times New Roman"/>
                <w:b/>
                <w:bCs/>
                <w:szCs w:val="22"/>
              </w:rPr>
              <w:t>Total</w:t>
            </w:r>
          </w:p>
        </w:tc>
        <w:tc>
          <w:tcPr>
            <w:tcW w:w="1276" w:type="dxa"/>
            <w:tcBorders>
              <w:top w:val="single" w:sz="4" w:space="0" w:color="auto"/>
              <w:bottom w:val="double" w:sz="4" w:space="0" w:color="auto"/>
            </w:tcBorders>
          </w:tcPr>
          <w:p w:rsidR="008D5102" w:rsidRPr="009247FA" w:rsidRDefault="008D5102" w:rsidP="002918DC">
            <w:pPr>
              <w:tabs>
                <w:tab w:val="decimal" w:pos="1026"/>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(11,281)</w:t>
            </w:r>
          </w:p>
        </w:tc>
        <w:tc>
          <w:tcPr>
            <w:tcW w:w="284" w:type="dxa"/>
          </w:tcPr>
          <w:p w:rsidR="008D5102" w:rsidRPr="009247FA" w:rsidRDefault="008D5102" w:rsidP="00FA430B">
            <w:pPr>
              <w:tabs>
                <w:tab w:val="left" w:pos="540"/>
              </w:tabs>
              <w:spacing w:after="0" w:line="240" w:lineRule="atLeast"/>
              <w:rPr>
                <w:rFonts w:ascii="Times New Roman" w:hAnsi="Times New Roman" w:cs="Times New Roman"/>
                <w:b/>
                <w:bCs/>
                <w:szCs w:val="22"/>
              </w:rPr>
            </w:pPr>
          </w:p>
        </w:tc>
        <w:tc>
          <w:tcPr>
            <w:tcW w:w="1305" w:type="dxa"/>
            <w:tcBorders>
              <w:top w:val="single" w:sz="4" w:space="0" w:color="auto"/>
              <w:bottom w:val="double" w:sz="4" w:space="0" w:color="auto"/>
            </w:tcBorders>
          </w:tcPr>
          <w:p w:rsidR="008D5102" w:rsidRPr="00841C38" w:rsidRDefault="008D5102" w:rsidP="002918DC">
            <w:pPr>
              <w:tabs>
                <w:tab w:val="decimal" w:pos="882"/>
                <w:tab w:val="decimal" w:pos="1026"/>
              </w:tabs>
              <w:spacing w:after="0" w:line="240" w:lineRule="atLeast"/>
              <w:ind w:right="-25"/>
              <w:jc w:val="center"/>
              <w:rPr>
                <w:rFonts w:ascii="Times New Roman" w:hAnsi="Times New Roman" w:cs="Times New Roman"/>
                <w:b/>
                <w:bCs/>
                <w:szCs w:val="22"/>
              </w:rPr>
            </w:pPr>
            <w:r>
              <w:rPr>
                <w:rFonts w:ascii="Times New Roman" w:hAnsi="Times New Roman" w:cs="Times New Roman"/>
                <w:b/>
                <w:bCs/>
                <w:szCs w:val="22"/>
              </w:rPr>
              <w:t>26</w:t>
            </w:r>
          </w:p>
        </w:tc>
        <w:tc>
          <w:tcPr>
            <w:tcW w:w="279" w:type="dxa"/>
          </w:tcPr>
          <w:p w:rsidR="008D5102" w:rsidRPr="009B484E" w:rsidRDefault="008D5102" w:rsidP="002918DC">
            <w:pPr>
              <w:tabs>
                <w:tab w:val="decimal" w:pos="882"/>
                <w:tab w:val="decimal" w:pos="1026"/>
              </w:tabs>
              <w:spacing w:after="0" w:line="240" w:lineRule="atLeast"/>
              <w:ind w:right="-25"/>
              <w:jc w:val="center"/>
              <w:rPr>
                <w:rFonts w:ascii="Times New Roman" w:hAnsi="Times New Roman" w:cs="Times New Roman"/>
                <w:szCs w:val="22"/>
              </w:rPr>
            </w:pPr>
          </w:p>
        </w:tc>
        <w:tc>
          <w:tcPr>
            <w:tcW w:w="1534" w:type="dxa"/>
            <w:tcBorders>
              <w:top w:val="single" w:sz="4" w:space="0" w:color="auto"/>
              <w:bottom w:val="double" w:sz="4" w:space="0" w:color="auto"/>
            </w:tcBorders>
          </w:tcPr>
          <w:p w:rsidR="008D5102" w:rsidRPr="009B484E" w:rsidRDefault="008D5102" w:rsidP="002918DC">
            <w:pPr>
              <w:tabs>
                <w:tab w:val="decimal" w:pos="882"/>
                <w:tab w:val="decimal" w:pos="1026"/>
              </w:tabs>
              <w:spacing w:after="0" w:line="240" w:lineRule="atLeast"/>
              <w:ind w:right="-25"/>
              <w:jc w:val="center"/>
              <w:rPr>
                <w:rFonts w:ascii="Times New Roman" w:hAnsi="Times New Roman" w:cs="Times New Roman"/>
                <w:szCs w:val="22"/>
              </w:rPr>
            </w:pPr>
            <w:r w:rsidRPr="009B484E">
              <w:rPr>
                <w:rFonts w:ascii="Times New Roman" w:hAnsi="Times New Roman" w:cs="Times New Roman"/>
                <w:szCs w:val="22"/>
              </w:rPr>
              <w:t>-</w:t>
            </w:r>
          </w:p>
        </w:tc>
        <w:tc>
          <w:tcPr>
            <w:tcW w:w="284" w:type="dxa"/>
          </w:tcPr>
          <w:p w:rsidR="008D5102" w:rsidRPr="009B484E" w:rsidRDefault="008D5102" w:rsidP="00FA430B">
            <w:pPr>
              <w:tabs>
                <w:tab w:val="left" w:pos="540"/>
              </w:tabs>
              <w:spacing w:after="0" w:line="240" w:lineRule="atLeast"/>
              <w:rPr>
                <w:rFonts w:ascii="Times New Roman" w:hAnsi="Times New Roman" w:cs="Times New Roman"/>
                <w:szCs w:val="22"/>
              </w:rPr>
            </w:pPr>
          </w:p>
        </w:tc>
        <w:tc>
          <w:tcPr>
            <w:tcW w:w="1417" w:type="dxa"/>
            <w:tcBorders>
              <w:top w:val="single" w:sz="4" w:space="0" w:color="auto"/>
              <w:bottom w:val="double" w:sz="4" w:space="0" w:color="auto"/>
            </w:tcBorders>
          </w:tcPr>
          <w:p w:rsidR="008D5102" w:rsidRPr="00B73A95" w:rsidRDefault="008D5102" w:rsidP="006E721F">
            <w:pPr>
              <w:tabs>
                <w:tab w:val="decimal" w:pos="964"/>
              </w:tabs>
              <w:spacing w:after="0" w:line="240" w:lineRule="atLeast"/>
              <w:ind w:left="72" w:right="-25"/>
              <w:jc w:val="both"/>
              <w:rPr>
                <w:rFonts w:ascii="Times New Roman" w:hAnsi="Times New Roman" w:cs="Times New Roman"/>
                <w:b/>
                <w:bCs/>
                <w:szCs w:val="22"/>
                <w:cs/>
              </w:rPr>
            </w:pPr>
            <w:r w:rsidRPr="00B73A95">
              <w:rPr>
                <w:rFonts w:ascii="Times New Roman" w:hAnsi="Times New Roman" w:cs="Times New Roman"/>
                <w:b/>
                <w:bCs/>
                <w:szCs w:val="22"/>
              </w:rPr>
              <w:t>(11,255)</w:t>
            </w:r>
          </w:p>
        </w:tc>
      </w:tr>
    </w:tbl>
    <w:p w:rsidR="00212171" w:rsidRDefault="00212171"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23" w:type="dxa"/>
        <w:tblInd w:w="-34" w:type="dxa"/>
        <w:tblLayout w:type="fixed"/>
        <w:tblLook w:val="01E0"/>
      </w:tblPr>
      <w:tblGrid>
        <w:gridCol w:w="3544"/>
        <w:gridCol w:w="1276"/>
        <w:gridCol w:w="284"/>
        <w:gridCol w:w="1275"/>
        <w:gridCol w:w="30"/>
        <w:gridCol w:w="279"/>
        <w:gridCol w:w="15"/>
        <w:gridCol w:w="1519"/>
        <w:gridCol w:w="284"/>
        <w:gridCol w:w="27"/>
        <w:gridCol w:w="1390"/>
      </w:tblGrid>
      <w:tr w:rsidR="00817150" w:rsidRPr="008E0F84" w:rsidTr="00C55ACB">
        <w:trPr>
          <w:trHeight w:val="74"/>
          <w:tblHeader/>
        </w:trPr>
        <w:tc>
          <w:tcPr>
            <w:tcW w:w="3544" w:type="dxa"/>
          </w:tcPr>
          <w:p w:rsidR="00817150" w:rsidRPr="008E0F84" w:rsidRDefault="00817150" w:rsidP="00703ADD">
            <w:pPr>
              <w:spacing w:after="0" w:line="240" w:lineRule="atLeast"/>
              <w:ind w:left="574" w:right="-25"/>
              <w:rPr>
                <w:rFonts w:ascii="Times New Roman" w:hAnsi="Times New Roman" w:cs="Times New Roman"/>
                <w:b/>
                <w:bCs/>
                <w:i/>
                <w:iCs/>
                <w:szCs w:val="22"/>
                <w:cs/>
              </w:rPr>
            </w:pPr>
          </w:p>
        </w:tc>
        <w:tc>
          <w:tcPr>
            <w:tcW w:w="6379" w:type="dxa"/>
            <w:gridSpan w:val="10"/>
          </w:tcPr>
          <w:p w:rsidR="00817150" w:rsidRPr="008E0F84" w:rsidRDefault="00817150" w:rsidP="00703ADD">
            <w:pPr>
              <w:pStyle w:val="acctfourfigures"/>
              <w:tabs>
                <w:tab w:val="clear" w:pos="765"/>
              </w:tabs>
              <w:spacing w:line="240" w:lineRule="atLeast"/>
              <w:ind w:right="-25"/>
              <w:jc w:val="center"/>
              <w:rPr>
                <w:b/>
                <w:bCs/>
                <w:szCs w:val="22"/>
                <w:cs/>
                <w:lang w:bidi="th-TH"/>
              </w:rPr>
            </w:pPr>
            <w:r>
              <w:rPr>
                <w:b/>
                <w:szCs w:val="22"/>
              </w:rPr>
              <w:t xml:space="preserve">Separate </w:t>
            </w:r>
            <w:r w:rsidRPr="008E0F84">
              <w:rPr>
                <w:b/>
                <w:szCs w:val="22"/>
              </w:rPr>
              <w:t>financial statements</w:t>
            </w:r>
          </w:p>
        </w:tc>
      </w:tr>
      <w:tr w:rsidR="00817150" w:rsidRPr="008E0F84" w:rsidTr="00C55ACB">
        <w:trPr>
          <w:trHeight w:val="74"/>
          <w:tblHeader/>
        </w:trPr>
        <w:tc>
          <w:tcPr>
            <w:tcW w:w="3544" w:type="dxa"/>
          </w:tcPr>
          <w:p w:rsidR="00817150" w:rsidRPr="008E0F84" w:rsidRDefault="00817150" w:rsidP="00703ADD">
            <w:pPr>
              <w:spacing w:after="0" w:line="240" w:lineRule="atLeast"/>
              <w:ind w:left="574" w:right="-25"/>
              <w:rPr>
                <w:rFonts w:ascii="Times New Roman" w:hAnsi="Times New Roman" w:cs="Times New Roman"/>
                <w:b/>
                <w:bCs/>
                <w:i/>
                <w:iCs/>
                <w:szCs w:val="22"/>
                <w:cs/>
              </w:rPr>
            </w:pPr>
          </w:p>
        </w:tc>
        <w:tc>
          <w:tcPr>
            <w:tcW w:w="1276" w:type="dxa"/>
          </w:tcPr>
          <w:p w:rsidR="00817150" w:rsidRPr="008E0F84" w:rsidRDefault="00817150" w:rsidP="00703ADD">
            <w:pPr>
              <w:pStyle w:val="acctfourfigures"/>
              <w:tabs>
                <w:tab w:val="clear" w:pos="765"/>
              </w:tabs>
              <w:spacing w:line="240" w:lineRule="atLeast"/>
              <w:ind w:right="-25"/>
              <w:jc w:val="center"/>
              <w:rPr>
                <w:b/>
                <w:bCs/>
                <w:szCs w:val="22"/>
                <w:lang w:bidi="th-TH"/>
              </w:rPr>
            </w:pPr>
          </w:p>
        </w:tc>
        <w:tc>
          <w:tcPr>
            <w:tcW w:w="284" w:type="dxa"/>
          </w:tcPr>
          <w:p w:rsidR="00817150" w:rsidRPr="008E0F84" w:rsidRDefault="00817150" w:rsidP="00703ADD">
            <w:pPr>
              <w:pStyle w:val="acctfourfigures"/>
              <w:tabs>
                <w:tab w:val="clear" w:pos="765"/>
                <w:tab w:val="decimal" w:pos="951"/>
              </w:tabs>
              <w:spacing w:line="240" w:lineRule="atLeast"/>
              <w:ind w:right="-25"/>
              <w:rPr>
                <w:b/>
                <w:bCs/>
                <w:szCs w:val="22"/>
                <w:lang w:bidi="th-TH"/>
              </w:rPr>
            </w:pPr>
          </w:p>
        </w:tc>
        <w:tc>
          <w:tcPr>
            <w:tcW w:w="3118" w:type="dxa"/>
            <w:gridSpan w:val="5"/>
            <w:tcBorders>
              <w:bottom w:val="single" w:sz="4" w:space="0" w:color="auto"/>
            </w:tcBorders>
          </w:tcPr>
          <w:p w:rsidR="00817150" w:rsidRPr="008E0F84" w:rsidRDefault="00817150" w:rsidP="00703ADD">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817150" w:rsidRPr="008E0F84" w:rsidRDefault="00817150" w:rsidP="00703ADD">
            <w:pPr>
              <w:pStyle w:val="acctfourfigures"/>
              <w:tabs>
                <w:tab w:val="clear" w:pos="765"/>
                <w:tab w:val="decimal" w:pos="951"/>
              </w:tabs>
              <w:spacing w:line="240" w:lineRule="atLeast"/>
              <w:ind w:right="-25"/>
              <w:jc w:val="center"/>
              <w:rPr>
                <w:b/>
                <w:bCs/>
                <w:szCs w:val="22"/>
                <w:lang w:bidi="th-TH"/>
              </w:rPr>
            </w:pPr>
          </w:p>
        </w:tc>
        <w:tc>
          <w:tcPr>
            <w:tcW w:w="1417" w:type="dxa"/>
            <w:gridSpan w:val="2"/>
          </w:tcPr>
          <w:p w:rsidR="00817150" w:rsidRPr="008E0F84" w:rsidRDefault="00817150" w:rsidP="00703ADD">
            <w:pPr>
              <w:pStyle w:val="acctfourfigures"/>
              <w:tabs>
                <w:tab w:val="clear" w:pos="765"/>
              </w:tabs>
              <w:spacing w:line="240" w:lineRule="atLeast"/>
              <w:ind w:right="-25"/>
              <w:jc w:val="center"/>
              <w:rPr>
                <w:b/>
                <w:bCs/>
                <w:szCs w:val="22"/>
                <w:lang w:bidi="th-TH"/>
              </w:rPr>
            </w:pPr>
          </w:p>
        </w:tc>
      </w:tr>
      <w:tr w:rsidR="00817150" w:rsidRPr="008E0F84" w:rsidTr="00C55ACB">
        <w:trPr>
          <w:trHeight w:val="425"/>
          <w:tblHeader/>
        </w:trPr>
        <w:tc>
          <w:tcPr>
            <w:tcW w:w="3544" w:type="dxa"/>
          </w:tcPr>
          <w:p w:rsidR="00817150" w:rsidRPr="008E0F84" w:rsidRDefault="00817150" w:rsidP="00703ADD">
            <w:pPr>
              <w:spacing w:after="0" w:line="240" w:lineRule="atLeast"/>
              <w:ind w:left="574" w:right="-25"/>
              <w:rPr>
                <w:rFonts w:ascii="Times New Roman" w:hAnsi="Times New Roman" w:cs="Times New Roman"/>
                <w:b/>
                <w:bCs/>
                <w:i/>
                <w:iCs/>
                <w:szCs w:val="22"/>
                <w:cs/>
              </w:rPr>
            </w:pPr>
          </w:p>
        </w:tc>
        <w:tc>
          <w:tcPr>
            <w:tcW w:w="1276" w:type="dxa"/>
            <w:vAlign w:val="bottom"/>
          </w:tcPr>
          <w:p w:rsidR="00817150" w:rsidRPr="00817150" w:rsidRDefault="00817150" w:rsidP="00703ADD">
            <w:pPr>
              <w:spacing w:after="0" w:line="240" w:lineRule="atLeast"/>
              <w:ind w:left="-108" w:right="-25"/>
              <w:jc w:val="center"/>
              <w:rPr>
                <w:rFonts w:ascii="Times New Roman" w:hAnsi="Times New Roman" w:cstheme="minorBidi"/>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Pr>
                <w:rFonts w:ascii="Times New Roman" w:hAnsi="Times New Roman" w:cstheme="minorBidi"/>
                <w:b/>
                <w:bCs/>
                <w:szCs w:val="22"/>
              </w:rPr>
              <w:t>2</w:t>
            </w:r>
          </w:p>
        </w:tc>
        <w:tc>
          <w:tcPr>
            <w:tcW w:w="284" w:type="dxa"/>
            <w:vAlign w:val="bottom"/>
          </w:tcPr>
          <w:p w:rsidR="00817150" w:rsidRPr="008E0F84" w:rsidRDefault="00817150" w:rsidP="00703ADD">
            <w:pPr>
              <w:tabs>
                <w:tab w:val="left" w:pos="540"/>
              </w:tabs>
              <w:spacing w:after="0" w:line="240" w:lineRule="atLeast"/>
              <w:ind w:right="-25"/>
              <w:jc w:val="center"/>
              <w:rPr>
                <w:rFonts w:ascii="Times New Roman" w:hAnsi="Times New Roman" w:cs="Times New Roman"/>
                <w:szCs w:val="22"/>
              </w:rPr>
            </w:pPr>
          </w:p>
        </w:tc>
        <w:tc>
          <w:tcPr>
            <w:tcW w:w="1305" w:type="dxa"/>
            <w:gridSpan w:val="2"/>
            <w:tcBorders>
              <w:top w:val="single" w:sz="4" w:space="0" w:color="auto"/>
            </w:tcBorders>
            <w:vAlign w:val="bottom"/>
          </w:tcPr>
          <w:p w:rsidR="00817150" w:rsidRPr="008E0F84" w:rsidRDefault="00817150" w:rsidP="00703ADD">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817150" w:rsidRPr="008E0F84" w:rsidRDefault="00817150" w:rsidP="00703ADD">
            <w:pPr>
              <w:tabs>
                <w:tab w:val="decimal" w:pos="951"/>
              </w:tabs>
              <w:spacing w:after="0" w:line="240" w:lineRule="atLeast"/>
              <w:ind w:right="-25"/>
              <w:jc w:val="center"/>
              <w:rPr>
                <w:rFonts w:ascii="Times New Roman" w:hAnsi="Times New Roman" w:cs="Times New Roman"/>
                <w:b/>
                <w:bCs/>
                <w:szCs w:val="22"/>
                <w:lang w:val="en-GB"/>
              </w:rPr>
            </w:pPr>
          </w:p>
        </w:tc>
        <w:tc>
          <w:tcPr>
            <w:tcW w:w="1534" w:type="dxa"/>
            <w:gridSpan w:val="2"/>
            <w:tcBorders>
              <w:top w:val="single" w:sz="4" w:space="0" w:color="auto"/>
            </w:tcBorders>
          </w:tcPr>
          <w:p w:rsidR="00817150" w:rsidRPr="008E0F84" w:rsidRDefault="00817150" w:rsidP="00703ADD">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817150" w:rsidRPr="008E0F84" w:rsidRDefault="00817150" w:rsidP="00703ADD">
            <w:pPr>
              <w:tabs>
                <w:tab w:val="decimal" w:pos="951"/>
              </w:tabs>
              <w:spacing w:after="0" w:line="240" w:lineRule="atLeast"/>
              <w:ind w:right="-25"/>
              <w:jc w:val="center"/>
              <w:rPr>
                <w:rFonts w:ascii="Times New Roman" w:hAnsi="Times New Roman" w:cs="Times New Roman"/>
                <w:b/>
                <w:bCs/>
                <w:szCs w:val="22"/>
                <w:lang w:val="en-GB"/>
              </w:rPr>
            </w:pPr>
          </w:p>
        </w:tc>
        <w:tc>
          <w:tcPr>
            <w:tcW w:w="1417" w:type="dxa"/>
            <w:gridSpan w:val="2"/>
            <w:vAlign w:val="bottom"/>
          </w:tcPr>
          <w:p w:rsidR="00817150" w:rsidRPr="008E0F84" w:rsidRDefault="00817150" w:rsidP="00703ADD">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w:t>
            </w:r>
            <w:r>
              <w:rPr>
                <w:rFonts w:ascii="Times New Roman" w:hAnsi="Times New Roman" w:cs="Times New Roman"/>
                <w:b/>
                <w:bCs/>
                <w:szCs w:val="22"/>
              </w:rPr>
              <w:br/>
            </w:r>
            <w:r w:rsidR="00C6271B">
              <w:rPr>
                <w:rFonts w:ascii="Times New Roman" w:hAnsi="Times New Roman" w:cs="Times New Roman"/>
                <w:b/>
                <w:bCs/>
                <w:szCs w:val="22"/>
              </w:rPr>
              <w:t xml:space="preserve">30 </w:t>
            </w:r>
            <w:r w:rsidR="0050451B">
              <w:rPr>
                <w:rFonts w:ascii="Times New Roman" w:hAnsi="Times New Roman" w:cs="Times New Roman"/>
                <w:b/>
                <w:bCs/>
                <w:szCs w:val="22"/>
              </w:rPr>
              <w:t>September</w:t>
            </w:r>
            <w:r w:rsidR="00C6271B">
              <w:rPr>
                <w:rFonts w:ascii="Times New Roman" w:hAnsi="Times New Roman" w:cs="Times New Roman"/>
                <w:b/>
                <w:bCs/>
                <w:szCs w:val="22"/>
              </w:rPr>
              <w:t xml:space="preserve"> </w:t>
            </w:r>
            <w:r w:rsidRPr="008E0F84">
              <w:rPr>
                <w:rFonts w:ascii="Times New Roman" w:hAnsi="Times New Roman" w:cs="Times New Roman"/>
                <w:b/>
                <w:bCs/>
                <w:szCs w:val="22"/>
              </w:rPr>
              <w:t>202</w:t>
            </w:r>
            <w:r>
              <w:rPr>
                <w:rFonts w:ascii="Times New Roman" w:hAnsi="Times New Roman" w:cs="Times New Roman"/>
                <w:b/>
                <w:bCs/>
                <w:szCs w:val="22"/>
              </w:rPr>
              <w:t>2</w:t>
            </w:r>
          </w:p>
        </w:tc>
      </w:tr>
      <w:tr w:rsidR="00817150" w:rsidRPr="008E0F84" w:rsidTr="00C55ACB">
        <w:trPr>
          <w:trHeight w:val="74"/>
          <w:tblHeader/>
        </w:trPr>
        <w:tc>
          <w:tcPr>
            <w:tcW w:w="3544" w:type="dxa"/>
          </w:tcPr>
          <w:p w:rsidR="00817150" w:rsidRPr="008E0F84" w:rsidRDefault="00817150" w:rsidP="00703ADD">
            <w:pPr>
              <w:spacing w:after="0" w:line="240" w:lineRule="atLeast"/>
              <w:ind w:left="574" w:right="-25"/>
              <w:rPr>
                <w:rFonts w:ascii="Times New Roman" w:hAnsi="Times New Roman" w:cs="Times New Roman"/>
                <w:b/>
                <w:bCs/>
                <w:i/>
                <w:iCs/>
                <w:szCs w:val="22"/>
                <w:cs/>
              </w:rPr>
            </w:pPr>
          </w:p>
        </w:tc>
        <w:tc>
          <w:tcPr>
            <w:tcW w:w="6379" w:type="dxa"/>
            <w:gridSpan w:val="10"/>
            <w:vAlign w:val="bottom"/>
          </w:tcPr>
          <w:p w:rsidR="00817150" w:rsidRPr="008E0F84" w:rsidRDefault="00817150" w:rsidP="00703ADD">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817150" w:rsidRPr="009247FA" w:rsidTr="00C55ACB">
        <w:trPr>
          <w:trHeight w:val="70"/>
        </w:trPr>
        <w:tc>
          <w:tcPr>
            <w:tcW w:w="3544" w:type="dxa"/>
          </w:tcPr>
          <w:p w:rsidR="00817150" w:rsidRPr="009247FA" w:rsidRDefault="00817150" w:rsidP="00703ADD">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Pr>
                <w:rFonts w:ascii="Times New Roman" w:hAnsi="Times New Roman" w:cs="Times New Roman"/>
                <w:b/>
                <w:bCs/>
                <w:i/>
                <w:iCs/>
                <w:szCs w:val="22"/>
              </w:rPr>
              <w:t>liabilities</w:t>
            </w:r>
          </w:p>
        </w:tc>
        <w:tc>
          <w:tcPr>
            <w:tcW w:w="1276" w:type="dxa"/>
          </w:tcPr>
          <w:p w:rsidR="00817150" w:rsidRPr="002918DC" w:rsidRDefault="00817150" w:rsidP="002918DC">
            <w:pPr>
              <w:tabs>
                <w:tab w:val="decimal" w:pos="1026"/>
              </w:tabs>
              <w:spacing w:after="0" w:line="240" w:lineRule="atLeast"/>
              <w:ind w:left="-168"/>
              <w:jc w:val="thaiDistribute"/>
              <w:rPr>
                <w:rFonts w:ascii="Times New Roman" w:hAnsi="Times New Roman" w:cs="Times New Roman"/>
                <w:szCs w:val="22"/>
                <w:cs/>
              </w:rPr>
            </w:pPr>
          </w:p>
        </w:tc>
        <w:tc>
          <w:tcPr>
            <w:tcW w:w="284" w:type="dxa"/>
          </w:tcPr>
          <w:p w:rsidR="00817150" w:rsidRPr="009247FA" w:rsidRDefault="00817150" w:rsidP="002918DC">
            <w:pPr>
              <w:tabs>
                <w:tab w:val="decimal" w:pos="1026"/>
              </w:tabs>
              <w:spacing w:after="0" w:line="240" w:lineRule="atLeast"/>
              <w:ind w:left="-168"/>
              <w:jc w:val="thaiDistribute"/>
              <w:rPr>
                <w:rFonts w:ascii="Times New Roman" w:hAnsi="Times New Roman" w:cs="Times New Roman"/>
                <w:szCs w:val="22"/>
              </w:rPr>
            </w:pPr>
          </w:p>
        </w:tc>
        <w:tc>
          <w:tcPr>
            <w:tcW w:w="1275" w:type="dxa"/>
          </w:tcPr>
          <w:p w:rsidR="00817150" w:rsidRPr="009247FA" w:rsidRDefault="00817150" w:rsidP="002918DC">
            <w:pPr>
              <w:tabs>
                <w:tab w:val="decimal" w:pos="1026"/>
              </w:tabs>
              <w:spacing w:after="0" w:line="240" w:lineRule="atLeast"/>
              <w:ind w:left="-168"/>
              <w:jc w:val="thaiDistribute"/>
              <w:rPr>
                <w:rFonts w:ascii="Times New Roman" w:hAnsi="Times New Roman" w:cs="Times New Roman"/>
                <w:szCs w:val="22"/>
              </w:rPr>
            </w:pPr>
          </w:p>
        </w:tc>
        <w:tc>
          <w:tcPr>
            <w:tcW w:w="324" w:type="dxa"/>
            <w:gridSpan w:val="3"/>
          </w:tcPr>
          <w:p w:rsidR="00817150" w:rsidRPr="009247FA" w:rsidRDefault="00817150" w:rsidP="002918DC">
            <w:pPr>
              <w:tabs>
                <w:tab w:val="decimal" w:pos="1026"/>
              </w:tabs>
              <w:spacing w:after="0" w:line="240" w:lineRule="atLeast"/>
              <w:ind w:left="-168"/>
              <w:jc w:val="thaiDistribute"/>
              <w:rPr>
                <w:rFonts w:ascii="Times New Roman" w:hAnsi="Times New Roman" w:cs="Times New Roman"/>
                <w:szCs w:val="22"/>
              </w:rPr>
            </w:pPr>
          </w:p>
        </w:tc>
        <w:tc>
          <w:tcPr>
            <w:tcW w:w="1519" w:type="dxa"/>
          </w:tcPr>
          <w:p w:rsidR="00817150" w:rsidRPr="002918DC" w:rsidRDefault="00817150" w:rsidP="002918DC">
            <w:pPr>
              <w:tabs>
                <w:tab w:val="decimal" w:pos="1026"/>
              </w:tabs>
              <w:spacing w:after="0" w:line="240" w:lineRule="atLeast"/>
              <w:ind w:left="-168"/>
              <w:jc w:val="thaiDistribute"/>
              <w:rPr>
                <w:rFonts w:ascii="Times New Roman" w:hAnsi="Times New Roman" w:cs="Times New Roman"/>
                <w:szCs w:val="22"/>
              </w:rPr>
            </w:pPr>
          </w:p>
        </w:tc>
        <w:tc>
          <w:tcPr>
            <w:tcW w:w="311" w:type="dxa"/>
            <w:gridSpan w:val="2"/>
          </w:tcPr>
          <w:p w:rsidR="00817150" w:rsidRPr="009247FA" w:rsidRDefault="00817150" w:rsidP="002918DC">
            <w:pPr>
              <w:tabs>
                <w:tab w:val="decimal" w:pos="1026"/>
              </w:tabs>
              <w:spacing w:after="0" w:line="240" w:lineRule="atLeast"/>
              <w:ind w:left="-168"/>
              <w:jc w:val="thaiDistribute"/>
              <w:rPr>
                <w:rFonts w:ascii="Times New Roman" w:hAnsi="Times New Roman" w:cs="Times New Roman"/>
                <w:szCs w:val="22"/>
              </w:rPr>
            </w:pPr>
          </w:p>
        </w:tc>
        <w:tc>
          <w:tcPr>
            <w:tcW w:w="1390" w:type="dxa"/>
          </w:tcPr>
          <w:p w:rsidR="00817150" w:rsidRPr="009247FA" w:rsidRDefault="00817150" w:rsidP="002918DC">
            <w:pPr>
              <w:tabs>
                <w:tab w:val="decimal" w:pos="1026"/>
              </w:tabs>
              <w:spacing w:after="0" w:line="240" w:lineRule="atLeast"/>
              <w:ind w:left="-168"/>
              <w:jc w:val="thaiDistribute"/>
              <w:rPr>
                <w:rFonts w:ascii="Times New Roman" w:hAnsi="Times New Roman" w:cs="Times New Roman"/>
                <w:szCs w:val="22"/>
              </w:rPr>
            </w:pPr>
          </w:p>
        </w:tc>
      </w:tr>
      <w:tr w:rsidR="00817150" w:rsidRPr="009247FA" w:rsidTr="00C55ACB">
        <w:trPr>
          <w:trHeight w:val="70"/>
        </w:trPr>
        <w:tc>
          <w:tcPr>
            <w:tcW w:w="3544" w:type="dxa"/>
          </w:tcPr>
          <w:p w:rsidR="00817150" w:rsidRPr="009247FA" w:rsidRDefault="00817150" w:rsidP="002918DC">
            <w:pPr>
              <w:spacing w:after="0" w:line="240" w:lineRule="atLeast"/>
              <w:ind w:left="574" w:right="-25"/>
              <w:rPr>
                <w:rFonts w:ascii="Times New Roman" w:hAnsi="Times New Roman" w:cs="Times New Roman"/>
                <w:szCs w:val="22"/>
              </w:rPr>
            </w:pPr>
            <w:r w:rsidRPr="00097BB6">
              <w:rPr>
                <w:rFonts w:ascii="Times New Roman" w:hAnsi="Times New Roman" w:cs="Times New Roman"/>
                <w:szCs w:val="22"/>
              </w:rPr>
              <w:t>Right-of-use assets</w:t>
            </w:r>
          </w:p>
        </w:tc>
        <w:tc>
          <w:tcPr>
            <w:tcW w:w="1276" w:type="dxa"/>
            <w:tcBorders>
              <w:bottom w:val="single" w:sz="4" w:space="0" w:color="auto"/>
            </w:tcBorders>
          </w:tcPr>
          <w:p w:rsidR="00817150" w:rsidRPr="00347209" w:rsidRDefault="00817150" w:rsidP="00703ADD">
            <w:pPr>
              <w:tabs>
                <w:tab w:val="decimal" w:pos="102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w:t>
            </w:r>
          </w:p>
        </w:tc>
        <w:tc>
          <w:tcPr>
            <w:tcW w:w="284" w:type="dxa"/>
          </w:tcPr>
          <w:p w:rsidR="00817150" w:rsidRPr="009247FA" w:rsidRDefault="00817150" w:rsidP="00703ADD">
            <w:pPr>
              <w:tabs>
                <w:tab w:val="left" w:pos="540"/>
              </w:tabs>
              <w:spacing w:after="0" w:line="240" w:lineRule="atLeast"/>
              <w:ind w:right="-25"/>
              <w:rPr>
                <w:rFonts w:ascii="Times New Roman" w:hAnsi="Times New Roman" w:cs="Times New Roman"/>
                <w:szCs w:val="22"/>
              </w:rPr>
            </w:pPr>
          </w:p>
        </w:tc>
        <w:tc>
          <w:tcPr>
            <w:tcW w:w="1275" w:type="dxa"/>
            <w:tcBorders>
              <w:bottom w:val="single" w:sz="4" w:space="0" w:color="auto"/>
            </w:tcBorders>
          </w:tcPr>
          <w:p w:rsidR="00817150" w:rsidRPr="002918DC" w:rsidRDefault="00817150" w:rsidP="002918DC">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324" w:type="dxa"/>
            <w:gridSpan w:val="3"/>
          </w:tcPr>
          <w:p w:rsidR="00817150" w:rsidRPr="002918DC" w:rsidRDefault="00817150" w:rsidP="002918DC">
            <w:pPr>
              <w:tabs>
                <w:tab w:val="left" w:pos="540"/>
                <w:tab w:val="decimal" w:pos="882"/>
                <w:tab w:val="decimal" w:pos="1026"/>
              </w:tabs>
              <w:spacing w:after="0" w:line="240" w:lineRule="atLeast"/>
              <w:ind w:right="-25"/>
              <w:jc w:val="center"/>
              <w:rPr>
                <w:rFonts w:ascii="Times New Roman" w:hAnsi="Times New Roman" w:cs="Times New Roman"/>
                <w:szCs w:val="22"/>
              </w:rPr>
            </w:pPr>
          </w:p>
        </w:tc>
        <w:tc>
          <w:tcPr>
            <w:tcW w:w="1519" w:type="dxa"/>
            <w:tcBorders>
              <w:bottom w:val="single" w:sz="4" w:space="0" w:color="auto"/>
            </w:tcBorders>
          </w:tcPr>
          <w:p w:rsidR="00817150" w:rsidRPr="002918DC" w:rsidRDefault="00817150" w:rsidP="002918DC">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311" w:type="dxa"/>
            <w:gridSpan w:val="2"/>
          </w:tcPr>
          <w:p w:rsidR="00817150" w:rsidRPr="009247FA" w:rsidRDefault="00817150" w:rsidP="00703ADD">
            <w:pPr>
              <w:tabs>
                <w:tab w:val="left" w:pos="540"/>
              </w:tabs>
              <w:spacing w:after="0" w:line="240" w:lineRule="atLeast"/>
              <w:ind w:right="-25"/>
              <w:rPr>
                <w:rFonts w:ascii="Times New Roman" w:hAnsi="Times New Roman" w:cs="Times New Roman"/>
                <w:szCs w:val="22"/>
              </w:rPr>
            </w:pPr>
          </w:p>
        </w:tc>
        <w:tc>
          <w:tcPr>
            <w:tcW w:w="1390" w:type="dxa"/>
            <w:tcBorders>
              <w:bottom w:val="single" w:sz="4" w:space="0" w:color="auto"/>
            </w:tcBorders>
          </w:tcPr>
          <w:p w:rsidR="00817150" w:rsidRPr="009247FA" w:rsidRDefault="00817150" w:rsidP="002918DC">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w:t>
            </w:r>
          </w:p>
        </w:tc>
      </w:tr>
      <w:tr w:rsidR="00817150" w:rsidRPr="00CA422A" w:rsidTr="00C55ACB">
        <w:trPr>
          <w:trHeight w:val="70"/>
        </w:trPr>
        <w:tc>
          <w:tcPr>
            <w:tcW w:w="3544" w:type="dxa"/>
          </w:tcPr>
          <w:p w:rsidR="00817150" w:rsidRPr="00CA422A" w:rsidRDefault="0039779F" w:rsidP="00703ADD">
            <w:pPr>
              <w:spacing w:after="0" w:line="240" w:lineRule="atLeast"/>
              <w:ind w:left="574" w:right="-25"/>
              <w:rPr>
                <w:rFonts w:ascii="Times New Roman" w:hAnsi="Times New Roman" w:cs="Times New Roman"/>
                <w:b/>
                <w:bCs/>
                <w:szCs w:val="22"/>
              </w:rPr>
            </w:pPr>
            <w:r>
              <w:rPr>
                <w:rFonts w:ascii="Times New Roman" w:hAnsi="Times New Roman" w:cs="Times New Roman"/>
                <w:b/>
                <w:bCs/>
                <w:szCs w:val="22"/>
              </w:rPr>
              <w:t>Total</w:t>
            </w:r>
          </w:p>
        </w:tc>
        <w:tc>
          <w:tcPr>
            <w:tcW w:w="1276" w:type="dxa"/>
            <w:tcBorders>
              <w:bottom w:val="double" w:sz="4" w:space="0" w:color="auto"/>
            </w:tcBorders>
          </w:tcPr>
          <w:p w:rsidR="00817150" w:rsidRPr="002918DC" w:rsidRDefault="00817150" w:rsidP="002918DC">
            <w:pPr>
              <w:tabs>
                <w:tab w:val="decimal" w:pos="1026"/>
              </w:tabs>
              <w:spacing w:after="0" w:line="240" w:lineRule="atLeast"/>
              <w:ind w:left="-168"/>
              <w:jc w:val="thaiDistribute"/>
              <w:rPr>
                <w:rFonts w:ascii="Times New Roman" w:hAnsi="Times New Roman" w:cs="Times New Roman"/>
                <w:b/>
                <w:bCs/>
                <w:szCs w:val="22"/>
                <w:cs/>
              </w:rPr>
            </w:pPr>
            <w:r w:rsidRPr="002918DC">
              <w:rPr>
                <w:rFonts w:ascii="Times New Roman" w:hAnsi="Times New Roman" w:cs="Times New Roman"/>
                <w:b/>
                <w:bCs/>
                <w:szCs w:val="22"/>
              </w:rPr>
              <w:t>(1)</w:t>
            </w:r>
          </w:p>
        </w:tc>
        <w:tc>
          <w:tcPr>
            <w:tcW w:w="284" w:type="dxa"/>
          </w:tcPr>
          <w:p w:rsidR="00817150" w:rsidRPr="002918DC" w:rsidRDefault="00817150" w:rsidP="002918DC">
            <w:pPr>
              <w:tabs>
                <w:tab w:val="left" w:pos="540"/>
                <w:tab w:val="decimal" w:pos="1026"/>
              </w:tabs>
              <w:spacing w:after="0" w:line="240" w:lineRule="atLeast"/>
              <w:ind w:right="-25"/>
              <w:rPr>
                <w:rFonts w:ascii="Times New Roman" w:hAnsi="Times New Roman" w:cs="Times New Roman"/>
                <w:szCs w:val="22"/>
              </w:rPr>
            </w:pPr>
          </w:p>
        </w:tc>
        <w:tc>
          <w:tcPr>
            <w:tcW w:w="1275" w:type="dxa"/>
            <w:tcBorders>
              <w:bottom w:val="double" w:sz="4" w:space="0" w:color="auto"/>
            </w:tcBorders>
          </w:tcPr>
          <w:p w:rsidR="00817150" w:rsidRPr="00097BB6" w:rsidRDefault="00817150" w:rsidP="002918DC">
            <w:pPr>
              <w:tabs>
                <w:tab w:val="decimal" w:pos="882"/>
                <w:tab w:val="decimal" w:pos="1026"/>
              </w:tabs>
              <w:spacing w:after="0" w:line="240" w:lineRule="atLeast"/>
              <w:ind w:right="-25"/>
              <w:jc w:val="center"/>
              <w:rPr>
                <w:rFonts w:ascii="Times New Roman" w:hAnsi="Times New Roman" w:cs="Times New Roman"/>
                <w:szCs w:val="22"/>
              </w:rPr>
            </w:pPr>
            <w:r w:rsidRPr="00097BB6">
              <w:rPr>
                <w:rFonts w:ascii="Times New Roman" w:hAnsi="Times New Roman" w:cs="Times New Roman"/>
                <w:szCs w:val="22"/>
              </w:rPr>
              <w:t>-</w:t>
            </w:r>
          </w:p>
        </w:tc>
        <w:tc>
          <w:tcPr>
            <w:tcW w:w="324" w:type="dxa"/>
            <w:gridSpan w:val="3"/>
          </w:tcPr>
          <w:p w:rsidR="00817150" w:rsidRPr="00097BB6" w:rsidRDefault="00817150" w:rsidP="002918DC">
            <w:pPr>
              <w:tabs>
                <w:tab w:val="left" w:pos="540"/>
                <w:tab w:val="decimal" w:pos="1026"/>
              </w:tabs>
              <w:spacing w:after="0" w:line="240" w:lineRule="atLeast"/>
              <w:ind w:right="-25"/>
              <w:jc w:val="center"/>
              <w:rPr>
                <w:rFonts w:ascii="Times New Roman" w:hAnsi="Times New Roman" w:cs="Times New Roman"/>
                <w:szCs w:val="22"/>
              </w:rPr>
            </w:pPr>
          </w:p>
        </w:tc>
        <w:tc>
          <w:tcPr>
            <w:tcW w:w="1519" w:type="dxa"/>
            <w:tcBorders>
              <w:bottom w:val="double" w:sz="4" w:space="0" w:color="auto"/>
            </w:tcBorders>
          </w:tcPr>
          <w:p w:rsidR="00817150" w:rsidRPr="002918DC" w:rsidRDefault="00817150" w:rsidP="002918DC">
            <w:pPr>
              <w:tabs>
                <w:tab w:val="decimal" w:pos="882"/>
                <w:tab w:val="decimal" w:pos="1026"/>
              </w:tabs>
              <w:spacing w:after="0" w:line="240" w:lineRule="atLeast"/>
              <w:ind w:right="-25"/>
              <w:jc w:val="center"/>
              <w:rPr>
                <w:b/>
                <w:bCs/>
                <w:szCs w:val="22"/>
              </w:rPr>
            </w:pPr>
            <w:r w:rsidRPr="002918DC">
              <w:rPr>
                <w:b/>
                <w:bCs/>
                <w:szCs w:val="22"/>
              </w:rPr>
              <w:t>-</w:t>
            </w:r>
          </w:p>
        </w:tc>
        <w:tc>
          <w:tcPr>
            <w:tcW w:w="311" w:type="dxa"/>
            <w:gridSpan w:val="2"/>
          </w:tcPr>
          <w:p w:rsidR="00817150" w:rsidRPr="002918DC" w:rsidRDefault="00817150" w:rsidP="002918DC">
            <w:pPr>
              <w:tabs>
                <w:tab w:val="left" w:pos="540"/>
                <w:tab w:val="decimal" w:pos="1026"/>
              </w:tabs>
              <w:spacing w:after="0" w:line="240" w:lineRule="atLeast"/>
              <w:ind w:right="-25"/>
              <w:rPr>
                <w:rFonts w:ascii="Times New Roman" w:hAnsi="Times New Roman" w:cs="Times New Roman"/>
                <w:szCs w:val="22"/>
              </w:rPr>
            </w:pPr>
          </w:p>
        </w:tc>
        <w:tc>
          <w:tcPr>
            <w:tcW w:w="1390" w:type="dxa"/>
            <w:tcBorders>
              <w:bottom w:val="double" w:sz="4" w:space="0" w:color="auto"/>
            </w:tcBorders>
          </w:tcPr>
          <w:p w:rsidR="00817150" w:rsidRPr="002918DC" w:rsidRDefault="00817150" w:rsidP="002918DC">
            <w:pPr>
              <w:tabs>
                <w:tab w:val="decimal" w:pos="964"/>
              </w:tabs>
              <w:spacing w:after="0" w:line="240" w:lineRule="atLeast"/>
              <w:ind w:left="72" w:right="-25"/>
              <w:jc w:val="both"/>
              <w:rPr>
                <w:rFonts w:ascii="Times New Roman" w:hAnsi="Times New Roman" w:cs="Times New Roman"/>
                <w:b/>
                <w:bCs/>
                <w:szCs w:val="22"/>
              </w:rPr>
            </w:pPr>
            <w:r w:rsidRPr="002918DC">
              <w:rPr>
                <w:rFonts w:ascii="Times New Roman" w:hAnsi="Times New Roman" w:cs="Times New Roman"/>
                <w:b/>
                <w:bCs/>
                <w:szCs w:val="22"/>
              </w:rPr>
              <w:t>(1)</w:t>
            </w:r>
          </w:p>
        </w:tc>
      </w:tr>
    </w:tbl>
    <w:p w:rsidR="002B049A" w:rsidRPr="00F623BF" w:rsidRDefault="002B049A" w:rsidP="00F623B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CB71CB" w:rsidRDefault="00CB71CB">
      <w:pPr>
        <w:spacing w:after="0" w:line="240" w:lineRule="auto"/>
        <w:rPr>
          <w:rFonts w:ascii="Times New Roman" w:hAnsi="Times New Roman" w:cs="Times New Roman"/>
          <w:szCs w:val="22"/>
        </w:rPr>
      </w:pPr>
      <w:r>
        <w:rPr>
          <w:rFonts w:ascii="Times New Roman" w:hAnsi="Times New Roman" w:cs="Times New Roman"/>
          <w:szCs w:val="22"/>
        </w:rPr>
        <w:br w:type="page"/>
      </w:r>
    </w:p>
    <w:p w:rsidR="003A563E" w:rsidRDefault="003A563E" w:rsidP="00C474EC">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r w:rsidRPr="00F12761">
        <w:rPr>
          <w:rFonts w:ascii="Times New Roman" w:hAnsi="Times New Roman" w:cs="Times New Roman"/>
          <w:sz w:val="22"/>
          <w:szCs w:val="22"/>
        </w:rPr>
        <w:lastRenderedPageBreak/>
        <w:t>Deferred tax assets arising from temporary difference that have not been recognized in the financial statements were as follows:-</w:t>
      </w:r>
    </w:p>
    <w:p w:rsidR="002F7FF6" w:rsidRDefault="002F7FF6" w:rsidP="003A563E">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ayout w:type="fixed"/>
        <w:tblLook w:val="01E0"/>
      </w:tblPr>
      <w:tblGrid>
        <w:gridCol w:w="3067"/>
        <w:gridCol w:w="1418"/>
        <w:gridCol w:w="283"/>
        <w:gridCol w:w="1418"/>
        <w:gridCol w:w="283"/>
        <w:gridCol w:w="1418"/>
        <w:gridCol w:w="283"/>
        <w:gridCol w:w="1418"/>
      </w:tblGrid>
      <w:tr w:rsidR="002F7FF6" w:rsidRPr="00DD5C9B" w:rsidTr="005225CB">
        <w:tc>
          <w:tcPr>
            <w:tcW w:w="3067" w:type="dxa"/>
          </w:tcPr>
          <w:p w:rsidR="002F7FF6" w:rsidRPr="00DD5C9B" w:rsidRDefault="002F7FF6" w:rsidP="00703ADD">
            <w:pPr>
              <w:spacing w:after="0"/>
              <w:ind w:left="522" w:right="-25"/>
              <w:rPr>
                <w:rFonts w:ascii="Times New Roman" w:hAnsi="Times New Roman" w:cs="Times New Roman"/>
                <w:szCs w:val="22"/>
              </w:rPr>
            </w:pPr>
          </w:p>
        </w:tc>
        <w:tc>
          <w:tcPr>
            <w:tcW w:w="3119" w:type="dxa"/>
            <w:gridSpan w:val="3"/>
          </w:tcPr>
          <w:p w:rsidR="002F7FF6" w:rsidRPr="00DD5C9B" w:rsidRDefault="002F7FF6" w:rsidP="00703ADD">
            <w:pPr>
              <w:spacing w:after="0" w:line="240" w:lineRule="atLeast"/>
              <w:ind w:left="-54" w:right="-25"/>
              <w:jc w:val="center"/>
              <w:rPr>
                <w:rFonts w:ascii="Times New Roman" w:hAnsi="Times New Roman" w:cs="Times New Roman"/>
                <w:b/>
                <w:bCs/>
                <w:szCs w:val="22"/>
              </w:rPr>
            </w:pPr>
            <w:r w:rsidRPr="00DD5C9B">
              <w:rPr>
                <w:rFonts w:ascii="Times New Roman" w:hAnsi="Times New Roman" w:cs="Times New Roman"/>
                <w:b/>
                <w:bCs/>
                <w:szCs w:val="22"/>
              </w:rPr>
              <w:t>Consolidated</w:t>
            </w:r>
          </w:p>
          <w:p w:rsidR="002F7FF6" w:rsidRPr="00DD5C9B" w:rsidRDefault="002F7FF6" w:rsidP="00703ADD">
            <w:pPr>
              <w:spacing w:after="0" w:line="240" w:lineRule="atLeast"/>
              <w:ind w:left="-54"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c>
          <w:tcPr>
            <w:tcW w:w="283" w:type="dxa"/>
          </w:tcPr>
          <w:p w:rsidR="002F7FF6" w:rsidRPr="00DD5C9B" w:rsidRDefault="002F7FF6" w:rsidP="00703ADD">
            <w:pPr>
              <w:spacing w:after="0" w:line="240" w:lineRule="atLeast"/>
              <w:ind w:left="-54" w:right="-25"/>
              <w:jc w:val="center"/>
              <w:rPr>
                <w:rFonts w:ascii="Times New Roman" w:hAnsi="Times New Roman" w:cs="Times New Roman"/>
                <w:b/>
                <w:bCs/>
                <w:szCs w:val="22"/>
              </w:rPr>
            </w:pPr>
          </w:p>
        </w:tc>
        <w:tc>
          <w:tcPr>
            <w:tcW w:w="3119" w:type="dxa"/>
            <w:gridSpan w:val="3"/>
          </w:tcPr>
          <w:p w:rsidR="002F7FF6" w:rsidRPr="00DD5C9B" w:rsidRDefault="002F7FF6" w:rsidP="00703ADD">
            <w:pPr>
              <w:spacing w:after="0" w:line="240" w:lineRule="atLeast"/>
              <w:ind w:left="-78" w:right="-25"/>
              <w:jc w:val="center"/>
              <w:rPr>
                <w:rFonts w:ascii="Times New Roman" w:hAnsi="Times New Roman" w:cs="Times New Roman"/>
                <w:b/>
                <w:bCs/>
                <w:szCs w:val="22"/>
              </w:rPr>
            </w:pPr>
            <w:r w:rsidRPr="00DD5C9B">
              <w:rPr>
                <w:rFonts w:ascii="Times New Roman" w:hAnsi="Times New Roman" w:cs="Times New Roman"/>
                <w:b/>
                <w:bCs/>
                <w:szCs w:val="22"/>
              </w:rPr>
              <w:t>Separate</w:t>
            </w:r>
          </w:p>
          <w:p w:rsidR="002F7FF6" w:rsidRPr="00DD5C9B" w:rsidRDefault="002F7FF6" w:rsidP="00703ADD">
            <w:pPr>
              <w:spacing w:after="0" w:line="240" w:lineRule="atLeast"/>
              <w:ind w:left="-78"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r>
      <w:tr w:rsidR="002F7FF6" w:rsidRPr="00DD5C9B" w:rsidTr="005225CB">
        <w:trPr>
          <w:trHeight w:val="108"/>
        </w:trPr>
        <w:tc>
          <w:tcPr>
            <w:tcW w:w="3067" w:type="dxa"/>
          </w:tcPr>
          <w:p w:rsidR="002F7FF6" w:rsidRPr="00DD5C9B" w:rsidRDefault="002F7FF6" w:rsidP="00703ADD">
            <w:pPr>
              <w:spacing w:after="0" w:line="240" w:lineRule="atLeast"/>
              <w:ind w:left="522" w:right="-25"/>
              <w:rPr>
                <w:rFonts w:ascii="Times New Roman" w:hAnsi="Times New Roman" w:cs="Times New Roman"/>
                <w:szCs w:val="22"/>
              </w:rPr>
            </w:pPr>
          </w:p>
        </w:tc>
        <w:tc>
          <w:tcPr>
            <w:tcW w:w="1418" w:type="dxa"/>
          </w:tcPr>
          <w:p w:rsidR="002F7FF6" w:rsidRPr="008E0F84" w:rsidRDefault="008813A3"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 xml:space="preserve">30 </w:t>
            </w:r>
            <w:r w:rsidR="0050451B">
              <w:rPr>
                <w:rFonts w:ascii="Times New Roman" w:hAnsi="Times New Roman" w:cs="Times New Roman"/>
                <w:szCs w:val="22"/>
              </w:rPr>
              <w:t>September</w:t>
            </w:r>
          </w:p>
        </w:tc>
        <w:tc>
          <w:tcPr>
            <w:tcW w:w="283" w:type="dxa"/>
          </w:tcPr>
          <w:p w:rsidR="002F7FF6" w:rsidRPr="008E0F84" w:rsidRDefault="002F7FF6" w:rsidP="00703ADD">
            <w:pPr>
              <w:tabs>
                <w:tab w:val="left" w:pos="405"/>
              </w:tabs>
              <w:spacing w:after="0" w:line="240" w:lineRule="atLeast"/>
              <w:ind w:left="-54" w:right="-25" w:hanging="115"/>
              <w:jc w:val="center"/>
              <w:rPr>
                <w:rFonts w:ascii="Times New Roman" w:hAnsi="Times New Roman" w:cs="Times New Roman"/>
                <w:szCs w:val="22"/>
              </w:rPr>
            </w:pPr>
          </w:p>
        </w:tc>
        <w:tc>
          <w:tcPr>
            <w:tcW w:w="1418" w:type="dxa"/>
          </w:tcPr>
          <w:p w:rsidR="002F7FF6" w:rsidRPr="008E0F84" w:rsidRDefault="002F7FF6"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83" w:type="dxa"/>
          </w:tcPr>
          <w:p w:rsidR="002F7FF6" w:rsidRPr="00DD5C9B" w:rsidRDefault="002F7FF6" w:rsidP="00703ADD">
            <w:pPr>
              <w:spacing w:after="0" w:line="240" w:lineRule="atLeast"/>
              <w:ind w:right="-25"/>
              <w:jc w:val="center"/>
              <w:rPr>
                <w:rFonts w:ascii="Times New Roman" w:hAnsi="Times New Roman" w:cs="Times New Roman"/>
                <w:b/>
                <w:szCs w:val="22"/>
              </w:rPr>
            </w:pPr>
          </w:p>
        </w:tc>
        <w:tc>
          <w:tcPr>
            <w:tcW w:w="1418" w:type="dxa"/>
          </w:tcPr>
          <w:p w:rsidR="002F7FF6" w:rsidRPr="008E0F84" w:rsidRDefault="008813A3" w:rsidP="00703ADD">
            <w:pPr>
              <w:spacing w:after="0" w:line="240" w:lineRule="atLeast"/>
              <w:ind w:left="-108" w:right="-25"/>
              <w:jc w:val="center"/>
              <w:rPr>
                <w:rFonts w:ascii="Times New Roman" w:hAnsi="Times New Roman" w:cs="Times New Roman"/>
                <w:szCs w:val="22"/>
              </w:rPr>
            </w:pPr>
            <w:r w:rsidRPr="008813A3">
              <w:rPr>
                <w:rFonts w:ascii="Times New Roman" w:hAnsi="Times New Roman" w:cs="Times New Roman"/>
                <w:szCs w:val="22"/>
              </w:rPr>
              <w:t xml:space="preserve">30 </w:t>
            </w:r>
            <w:r w:rsidR="0050451B">
              <w:rPr>
                <w:rFonts w:ascii="Times New Roman" w:hAnsi="Times New Roman" w:cs="Times New Roman"/>
                <w:szCs w:val="22"/>
              </w:rPr>
              <w:t>September</w:t>
            </w:r>
          </w:p>
        </w:tc>
        <w:tc>
          <w:tcPr>
            <w:tcW w:w="283" w:type="dxa"/>
          </w:tcPr>
          <w:p w:rsidR="002F7FF6" w:rsidRPr="008E0F84" w:rsidRDefault="002F7FF6" w:rsidP="00703ADD">
            <w:pPr>
              <w:tabs>
                <w:tab w:val="left" w:pos="405"/>
              </w:tabs>
              <w:spacing w:after="0" w:line="240" w:lineRule="atLeast"/>
              <w:ind w:left="-54" w:right="-25" w:hanging="115"/>
              <w:jc w:val="center"/>
              <w:rPr>
                <w:rFonts w:ascii="Times New Roman" w:hAnsi="Times New Roman" w:cs="Times New Roman"/>
                <w:szCs w:val="22"/>
              </w:rPr>
            </w:pPr>
          </w:p>
        </w:tc>
        <w:tc>
          <w:tcPr>
            <w:tcW w:w="1418" w:type="dxa"/>
          </w:tcPr>
          <w:p w:rsidR="002F7FF6" w:rsidRPr="008E0F84" w:rsidRDefault="002F7FF6"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2F7FF6" w:rsidRPr="00DD5C9B" w:rsidTr="005225CB">
        <w:trPr>
          <w:trHeight w:val="108"/>
        </w:trPr>
        <w:tc>
          <w:tcPr>
            <w:tcW w:w="3067" w:type="dxa"/>
          </w:tcPr>
          <w:p w:rsidR="002F7FF6" w:rsidRPr="00DD5C9B" w:rsidRDefault="002F7FF6" w:rsidP="00703ADD">
            <w:pPr>
              <w:spacing w:after="0" w:line="240" w:lineRule="atLeast"/>
              <w:ind w:left="522" w:right="-25"/>
              <w:rPr>
                <w:rFonts w:ascii="Times New Roman" w:hAnsi="Times New Roman" w:cs="Times New Roman"/>
                <w:szCs w:val="22"/>
              </w:rPr>
            </w:pPr>
          </w:p>
        </w:tc>
        <w:tc>
          <w:tcPr>
            <w:tcW w:w="1418" w:type="dxa"/>
            <w:vAlign w:val="bottom"/>
          </w:tcPr>
          <w:p w:rsidR="002F7FF6" w:rsidRPr="00DD5C9B" w:rsidRDefault="002F7FF6"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83" w:type="dxa"/>
            <w:vAlign w:val="center"/>
          </w:tcPr>
          <w:p w:rsidR="002F7FF6" w:rsidRPr="00DD5C9B" w:rsidRDefault="002F7FF6" w:rsidP="00703ADD">
            <w:pPr>
              <w:spacing w:after="0" w:line="160" w:lineRule="atLeast"/>
              <w:ind w:left="522" w:right="-25"/>
              <w:rPr>
                <w:rFonts w:ascii="Times New Roman" w:hAnsi="Times New Roman" w:cs="Times New Roman"/>
                <w:szCs w:val="22"/>
              </w:rPr>
            </w:pPr>
          </w:p>
        </w:tc>
        <w:tc>
          <w:tcPr>
            <w:tcW w:w="1418" w:type="dxa"/>
            <w:vAlign w:val="bottom"/>
          </w:tcPr>
          <w:p w:rsidR="002F7FF6" w:rsidRPr="00DD5C9B" w:rsidRDefault="002F7FF6"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c>
          <w:tcPr>
            <w:tcW w:w="283" w:type="dxa"/>
          </w:tcPr>
          <w:p w:rsidR="002F7FF6" w:rsidRPr="00DD5C9B" w:rsidRDefault="002F7FF6" w:rsidP="00703ADD">
            <w:pPr>
              <w:spacing w:after="0" w:line="240" w:lineRule="atLeast"/>
              <w:ind w:right="-25"/>
              <w:jc w:val="center"/>
              <w:rPr>
                <w:rFonts w:ascii="Times New Roman" w:hAnsi="Times New Roman" w:cs="Times New Roman"/>
                <w:b/>
                <w:szCs w:val="22"/>
              </w:rPr>
            </w:pPr>
          </w:p>
        </w:tc>
        <w:tc>
          <w:tcPr>
            <w:tcW w:w="1418" w:type="dxa"/>
            <w:vAlign w:val="bottom"/>
          </w:tcPr>
          <w:p w:rsidR="002F7FF6" w:rsidRPr="00DD5C9B" w:rsidRDefault="002F7FF6"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83" w:type="dxa"/>
            <w:vAlign w:val="center"/>
          </w:tcPr>
          <w:p w:rsidR="002F7FF6" w:rsidRPr="00DD5C9B" w:rsidRDefault="002F7FF6" w:rsidP="00703ADD">
            <w:pPr>
              <w:spacing w:after="0" w:line="160" w:lineRule="atLeast"/>
              <w:ind w:left="522" w:right="-25"/>
              <w:rPr>
                <w:rFonts w:ascii="Times New Roman" w:hAnsi="Times New Roman" w:cs="Times New Roman"/>
                <w:szCs w:val="22"/>
              </w:rPr>
            </w:pPr>
          </w:p>
        </w:tc>
        <w:tc>
          <w:tcPr>
            <w:tcW w:w="1418" w:type="dxa"/>
            <w:vAlign w:val="bottom"/>
          </w:tcPr>
          <w:p w:rsidR="002F7FF6" w:rsidRPr="00DD5C9B" w:rsidRDefault="002F7FF6"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r>
      <w:tr w:rsidR="002F7FF6" w:rsidRPr="00DD5C9B" w:rsidTr="005225CB">
        <w:trPr>
          <w:trHeight w:val="108"/>
        </w:trPr>
        <w:tc>
          <w:tcPr>
            <w:tcW w:w="3067" w:type="dxa"/>
          </w:tcPr>
          <w:p w:rsidR="002F7FF6" w:rsidRPr="00DD5C9B" w:rsidRDefault="002F7FF6" w:rsidP="00703ADD">
            <w:pPr>
              <w:spacing w:after="0" w:line="240" w:lineRule="atLeast"/>
              <w:ind w:left="522" w:right="-25"/>
              <w:rPr>
                <w:rFonts w:ascii="Times New Roman" w:hAnsi="Times New Roman" w:cs="Times New Roman"/>
                <w:szCs w:val="22"/>
              </w:rPr>
            </w:pPr>
          </w:p>
        </w:tc>
        <w:tc>
          <w:tcPr>
            <w:tcW w:w="6521" w:type="dxa"/>
            <w:gridSpan w:val="7"/>
          </w:tcPr>
          <w:p w:rsidR="002F7FF6" w:rsidRPr="008E0F84" w:rsidRDefault="00F623BF"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i/>
                <w:iCs/>
                <w:szCs w:val="22"/>
              </w:rPr>
              <w:t>(in million</w:t>
            </w:r>
            <w:r w:rsidR="002F7FF6" w:rsidRPr="008E0F84">
              <w:rPr>
                <w:rFonts w:ascii="Times New Roman" w:hAnsi="Times New Roman" w:cs="Times New Roman"/>
                <w:i/>
                <w:iCs/>
                <w:szCs w:val="22"/>
              </w:rPr>
              <w:t xml:space="preserve"> Baht)</w:t>
            </w:r>
          </w:p>
        </w:tc>
      </w:tr>
      <w:tr w:rsidR="00F623BF" w:rsidRPr="00DD5C9B" w:rsidTr="005225CB">
        <w:tc>
          <w:tcPr>
            <w:tcW w:w="3067" w:type="dxa"/>
            <w:vAlign w:val="bottom"/>
          </w:tcPr>
          <w:p w:rsidR="00F623BF" w:rsidRPr="00C55ACB" w:rsidRDefault="00F623BF" w:rsidP="00C55ACB">
            <w:pPr>
              <w:spacing w:after="0" w:line="240" w:lineRule="atLeast"/>
              <w:ind w:left="574" w:right="-25"/>
              <w:rPr>
                <w:rFonts w:ascii="Times New Roman" w:eastAsia="Cordia New" w:hAnsi="Times New Roman" w:cs="Times New Roman"/>
                <w:szCs w:val="22"/>
              </w:rPr>
            </w:pPr>
            <w:r w:rsidRPr="00C55ACB">
              <w:rPr>
                <w:rFonts w:ascii="Times New Roman" w:hAnsi="Times New Roman" w:cs="Times New Roman"/>
                <w:szCs w:val="22"/>
              </w:rPr>
              <w:t>Temporary</w:t>
            </w:r>
            <w:r w:rsidRPr="00C55ACB">
              <w:rPr>
                <w:rFonts w:ascii="Times New Roman" w:eastAsia="Cordia New" w:hAnsi="Times New Roman" w:cs="Times New Roman"/>
                <w:szCs w:val="22"/>
              </w:rPr>
              <w:t xml:space="preserve"> differences</w:t>
            </w:r>
          </w:p>
        </w:tc>
        <w:tc>
          <w:tcPr>
            <w:tcW w:w="1418" w:type="dxa"/>
          </w:tcPr>
          <w:p w:rsidR="00F623BF" w:rsidRPr="00841C38" w:rsidRDefault="00841C38" w:rsidP="005225CB">
            <w:pPr>
              <w:tabs>
                <w:tab w:val="decimal" w:pos="1168"/>
              </w:tabs>
              <w:spacing w:after="0" w:line="240" w:lineRule="atLeast"/>
              <w:ind w:left="-108" w:right="-108"/>
              <w:jc w:val="both"/>
              <w:rPr>
                <w:rFonts w:ascii="Times New Roman" w:hAnsi="Times New Roman" w:cs="Times New Roman"/>
                <w:szCs w:val="22"/>
              </w:rPr>
            </w:pPr>
            <w:r w:rsidRPr="00841C38">
              <w:rPr>
                <w:rFonts w:ascii="Times New Roman" w:hAnsi="Times New Roman" w:cs="Times New Roman"/>
                <w:szCs w:val="22"/>
              </w:rPr>
              <w:t>25</w:t>
            </w:r>
          </w:p>
        </w:tc>
        <w:tc>
          <w:tcPr>
            <w:tcW w:w="283" w:type="dxa"/>
          </w:tcPr>
          <w:p w:rsidR="00F623BF" w:rsidRPr="00841C38"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Pr>
          <w:p w:rsidR="00F623BF" w:rsidRPr="00841C38" w:rsidRDefault="00F623BF" w:rsidP="005225CB">
            <w:pPr>
              <w:tabs>
                <w:tab w:val="decimal" w:pos="1168"/>
              </w:tabs>
              <w:spacing w:after="0" w:line="240" w:lineRule="atLeast"/>
              <w:ind w:left="-108" w:right="-108"/>
              <w:jc w:val="both"/>
              <w:rPr>
                <w:rFonts w:ascii="Times New Roman" w:hAnsi="Times New Roman" w:cs="Times New Roman"/>
                <w:szCs w:val="22"/>
              </w:rPr>
            </w:pPr>
            <w:r w:rsidRPr="00841C38">
              <w:rPr>
                <w:rFonts w:ascii="Times New Roman" w:hAnsi="Times New Roman" w:cs="Times New Roman"/>
                <w:szCs w:val="22"/>
              </w:rPr>
              <w:t>13</w:t>
            </w:r>
          </w:p>
        </w:tc>
        <w:tc>
          <w:tcPr>
            <w:tcW w:w="283" w:type="dxa"/>
          </w:tcPr>
          <w:p w:rsidR="00F623BF" w:rsidRPr="00841C38"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Pr>
          <w:p w:rsidR="00F623BF" w:rsidRPr="00841C38" w:rsidRDefault="00841C38" w:rsidP="005225CB">
            <w:pPr>
              <w:tabs>
                <w:tab w:val="decimal" w:pos="1168"/>
              </w:tabs>
              <w:spacing w:after="0" w:line="240" w:lineRule="atLeast"/>
              <w:ind w:left="-108" w:right="-108"/>
              <w:jc w:val="both"/>
              <w:rPr>
                <w:rFonts w:ascii="Times New Roman" w:hAnsi="Times New Roman" w:cs="Times New Roman"/>
                <w:szCs w:val="22"/>
              </w:rPr>
            </w:pPr>
            <w:r w:rsidRPr="00841C38">
              <w:rPr>
                <w:rFonts w:ascii="Times New Roman" w:hAnsi="Times New Roman" w:cs="Times New Roman"/>
                <w:szCs w:val="22"/>
              </w:rPr>
              <w:t>22</w:t>
            </w:r>
          </w:p>
        </w:tc>
        <w:tc>
          <w:tcPr>
            <w:tcW w:w="283" w:type="dxa"/>
          </w:tcPr>
          <w:p w:rsidR="00F623BF" w:rsidRPr="00612EB7"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Pr>
          <w:p w:rsidR="00F623BF" w:rsidRPr="00612EB7" w:rsidRDefault="00F623BF" w:rsidP="005225CB">
            <w:pPr>
              <w:tabs>
                <w:tab w:val="decimal" w:pos="1182"/>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15</w:t>
            </w:r>
          </w:p>
        </w:tc>
      </w:tr>
      <w:tr w:rsidR="00F623BF" w:rsidRPr="00DD5C9B" w:rsidTr="005225CB">
        <w:trPr>
          <w:trHeight w:val="74"/>
        </w:trPr>
        <w:tc>
          <w:tcPr>
            <w:tcW w:w="3067" w:type="dxa"/>
            <w:vAlign w:val="bottom"/>
          </w:tcPr>
          <w:p w:rsidR="00F623BF" w:rsidRPr="00DD5C9B" w:rsidRDefault="00F623BF" w:rsidP="00C55ACB">
            <w:pPr>
              <w:spacing w:after="0" w:line="240" w:lineRule="atLeast"/>
              <w:ind w:left="574" w:right="-25"/>
              <w:rPr>
                <w:rFonts w:ascii="Times New Roman" w:hAnsi="Times New Roman" w:cs="Times New Roman"/>
                <w:szCs w:val="22"/>
              </w:rPr>
            </w:pPr>
            <w:r w:rsidRPr="003A563E">
              <w:rPr>
                <w:rFonts w:ascii="Times New Roman" w:eastAsia="Cordia New" w:hAnsi="Times New Roman" w:cs="Times New Roman"/>
                <w:szCs w:val="22"/>
              </w:rPr>
              <w:t xml:space="preserve">Tax </w:t>
            </w:r>
            <w:r w:rsidRPr="00C55ACB">
              <w:rPr>
                <w:rFonts w:ascii="Times New Roman" w:hAnsi="Times New Roman" w:cs="Times New Roman"/>
                <w:szCs w:val="22"/>
              </w:rPr>
              <w:t>losses</w:t>
            </w:r>
          </w:p>
        </w:tc>
        <w:tc>
          <w:tcPr>
            <w:tcW w:w="1418" w:type="dxa"/>
            <w:tcBorders>
              <w:bottom w:val="single" w:sz="4" w:space="0" w:color="auto"/>
            </w:tcBorders>
          </w:tcPr>
          <w:p w:rsidR="00F623BF" w:rsidRPr="00841C38" w:rsidRDefault="00841C38" w:rsidP="005225CB">
            <w:pPr>
              <w:tabs>
                <w:tab w:val="decimal" w:pos="1168"/>
              </w:tabs>
              <w:spacing w:after="0" w:line="240" w:lineRule="atLeast"/>
              <w:ind w:left="-108" w:right="-108"/>
              <w:jc w:val="both"/>
              <w:rPr>
                <w:rFonts w:ascii="Times New Roman" w:hAnsi="Times New Roman" w:cs="Times New Roman"/>
                <w:szCs w:val="22"/>
              </w:rPr>
            </w:pPr>
            <w:r w:rsidRPr="00841C38">
              <w:rPr>
                <w:rFonts w:ascii="Times New Roman" w:hAnsi="Times New Roman" w:cs="Times New Roman"/>
                <w:szCs w:val="22"/>
              </w:rPr>
              <w:t>32</w:t>
            </w:r>
          </w:p>
        </w:tc>
        <w:tc>
          <w:tcPr>
            <w:tcW w:w="283" w:type="dxa"/>
          </w:tcPr>
          <w:p w:rsidR="00F623BF" w:rsidRPr="00841C38"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Borders>
              <w:bottom w:val="single" w:sz="4" w:space="0" w:color="auto"/>
            </w:tcBorders>
          </w:tcPr>
          <w:p w:rsidR="00F623BF" w:rsidRPr="00841C38" w:rsidRDefault="00F623BF" w:rsidP="005225CB">
            <w:pPr>
              <w:tabs>
                <w:tab w:val="decimal" w:pos="1168"/>
              </w:tabs>
              <w:spacing w:after="0" w:line="240" w:lineRule="atLeast"/>
              <w:ind w:left="-108" w:right="-108"/>
              <w:jc w:val="both"/>
              <w:rPr>
                <w:rFonts w:ascii="Times New Roman" w:hAnsi="Times New Roman" w:cs="Times New Roman"/>
                <w:szCs w:val="22"/>
              </w:rPr>
            </w:pPr>
            <w:r w:rsidRPr="00841C38">
              <w:rPr>
                <w:rFonts w:ascii="Times New Roman" w:hAnsi="Times New Roman" w:cs="Times New Roman"/>
                <w:szCs w:val="22"/>
              </w:rPr>
              <w:t>32</w:t>
            </w:r>
          </w:p>
        </w:tc>
        <w:tc>
          <w:tcPr>
            <w:tcW w:w="283" w:type="dxa"/>
          </w:tcPr>
          <w:p w:rsidR="00F623BF" w:rsidRPr="00841C38"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Borders>
              <w:bottom w:val="single" w:sz="4" w:space="0" w:color="auto"/>
            </w:tcBorders>
          </w:tcPr>
          <w:p w:rsidR="00F623BF" w:rsidRPr="00841C38" w:rsidRDefault="00841C38" w:rsidP="005225CB">
            <w:pPr>
              <w:tabs>
                <w:tab w:val="decimal" w:pos="1168"/>
              </w:tabs>
              <w:spacing w:after="0" w:line="240" w:lineRule="atLeast"/>
              <w:ind w:left="-108" w:right="-108"/>
              <w:jc w:val="both"/>
              <w:rPr>
                <w:rFonts w:ascii="Times New Roman" w:hAnsi="Times New Roman" w:cs="Times New Roman"/>
                <w:szCs w:val="22"/>
              </w:rPr>
            </w:pPr>
            <w:r w:rsidRPr="00841C38">
              <w:rPr>
                <w:rFonts w:ascii="Times New Roman" w:hAnsi="Times New Roman" w:cs="Times New Roman"/>
                <w:szCs w:val="22"/>
              </w:rPr>
              <w:t>22</w:t>
            </w:r>
          </w:p>
        </w:tc>
        <w:tc>
          <w:tcPr>
            <w:tcW w:w="283" w:type="dxa"/>
          </w:tcPr>
          <w:p w:rsidR="00F623BF" w:rsidRPr="00612EB7" w:rsidRDefault="00F623B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Borders>
              <w:bottom w:val="single" w:sz="4" w:space="0" w:color="auto"/>
            </w:tcBorders>
          </w:tcPr>
          <w:p w:rsidR="00F623BF" w:rsidRPr="00612EB7" w:rsidRDefault="00F623BF" w:rsidP="005225CB">
            <w:pPr>
              <w:tabs>
                <w:tab w:val="decimal" w:pos="1182"/>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22</w:t>
            </w:r>
          </w:p>
        </w:tc>
      </w:tr>
      <w:tr w:rsidR="00F623BF" w:rsidRPr="00F623BF" w:rsidTr="005225CB">
        <w:tc>
          <w:tcPr>
            <w:tcW w:w="3067" w:type="dxa"/>
            <w:vAlign w:val="bottom"/>
          </w:tcPr>
          <w:p w:rsidR="00F623BF" w:rsidRPr="00F623BF" w:rsidRDefault="00F623BF" w:rsidP="00703ADD">
            <w:pPr>
              <w:tabs>
                <w:tab w:val="left" w:pos="405"/>
              </w:tabs>
              <w:spacing w:after="0" w:line="240" w:lineRule="atLeast"/>
              <w:ind w:left="522" w:right="-25"/>
              <w:jc w:val="thaiDistribute"/>
              <w:rPr>
                <w:rFonts w:ascii="Times New Roman" w:hAnsi="Times New Roman" w:cs="Times New Roman"/>
                <w:b/>
                <w:bCs/>
                <w:szCs w:val="22"/>
              </w:rPr>
            </w:pPr>
            <w:r w:rsidRPr="00F623BF">
              <w:rPr>
                <w:rFonts w:ascii="Times New Roman" w:hAnsi="Times New Roman" w:cs="Times New Roman"/>
                <w:b/>
                <w:bCs/>
                <w:szCs w:val="22"/>
              </w:rPr>
              <w:t>Total</w:t>
            </w:r>
          </w:p>
        </w:tc>
        <w:tc>
          <w:tcPr>
            <w:tcW w:w="1418" w:type="dxa"/>
            <w:tcBorders>
              <w:top w:val="single" w:sz="4" w:space="0" w:color="auto"/>
              <w:bottom w:val="double" w:sz="4" w:space="0" w:color="auto"/>
            </w:tcBorders>
          </w:tcPr>
          <w:p w:rsidR="00F623BF" w:rsidRPr="00CB71CB" w:rsidRDefault="00841C38" w:rsidP="005225CB">
            <w:pPr>
              <w:tabs>
                <w:tab w:val="decimal" w:pos="1168"/>
              </w:tabs>
              <w:spacing w:after="0" w:line="240" w:lineRule="atLeast"/>
              <w:ind w:left="-108" w:right="-108"/>
              <w:jc w:val="both"/>
              <w:rPr>
                <w:rFonts w:ascii="Times New Roman" w:hAnsi="Times New Roman" w:cs="Times New Roman"/>
                <w:b/>
                <w:bCs/>
                <w:szCs w:val="22"/>
              </w:rPr>
            </w:pPr>
            <w:r w:rsidRPr="00CB71CB">
              <w:rPr>
                <w:rFonts w:ascii="Times New Roman" w:hAnsi="Times New Roman" w:cs="Times New Roman"/>
                <w:b/>
                <w:bCs/>
                <w:szCs w:val="22"/>
              </w:rPr>
              <w:t>57</w:t>
            </w:r>
          </w:p>
        </w:tc>
        <w:tc>
          <w:tcPr>
            <w:tcW w:w="283" w:type="dxa"/>
          </w:tcPr>
          <w:p w:rsidR="00F623BF" w:rsidRPr="00CB71CB" w:rsidRDefault="00F623BF" w:rsidP="00703ADD">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18" w:type="dxa"/>
            <w:tcBorders>
              <w:top w:val="single" w:sz="4" w:space="0" w:color="auto"/>
              <w:bottom w:val="double" w:sz="4" w:space="0" w:color="auto"/>
            </w:tcBorders>
          </w:tcPr>
          <w:p w:rsidR="00F623BF" w:rsidRPr="00CB71CB" w:rsidRDefault="00F623BF" w:rsidP="005225CB">
            <w:pPr>
              <w:tabs>
                <w:tab w:val="decimal" w:pos="1168"/>
              </w:tabs>
              <w:spacing w:after="0" w:line="240" w:lineRule="atLeast"/>
              <w:ind w:left="-108" w:right="-108"/>
              <w:jc w:val="both"/>
              <w:rPr>
                <w:rFonts w:ascii="Times New Roman" w:hAnsi="Times New Roman" w:cs="Times New Roman"/>
                <w:b/>
                <w:bCs/>
                <w:szCs w:val="22"/>
              </w:rPr>
            </w:pPr>
            <w:r w:rsidRPr="00CB71CB">
              <w:rPr>
                <w:rFonts w:ascii="Times New Roman" w:hAnsi="Times New Roman" w:cs="Times New Roman"/>
                <w:b/>
                <w:bCs/>
                <w:szCs w:val="22"/>
              </w:rPr>
              <w:t>4</w:t>
            </w:r>
            <w:r w:rsidR="005348E1" w:rsidRPr="00CB71CB">
              <w:rPr>
                <w:rFonts w:ascii="Times New Roman" w:hAnsi="Times New Roman" w:cs="Times New Roman"/>
                <w:b/>
                <w:bCs/>
                <w:szCs w:val="22"/>
              </w:rPr>
              <w:t>5</w:t>
            </w:r>
          </w:p>
        </w:tc>
        <w:tc>
          <w:tcPr>
            <w:tcW w:w="283" w:type="dxa"/>
          </w:tcPr>
          <w:p w:rsidR="00F623BF" w:rsidRPr="00CB71CB" w:rsidRDefault="00F623BF" w:rsidP="00703ADD">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18" w:type="dxa"/>
            <w:tcBorders>
              <w:top w:val="single" w:sz="4" w:space="0" w:color="auto"/>
              <w:bottom w:val="double" w:sz="4" w:space="0" w:color="auto"/>
            </w:tcBorders>
          </w:tcPr>
          <w:p w:rsidR="00F623BF" w:rsidRPr="00CB71CB" w:rsidRDefault="00841C38" w:rsidP="005225CB">
            <w:pPr>
              <w:tabs>
                <w:tab w:val="decimal" w:pos="1168"/>
              </w:tabs>
              <w:spacing w:after="0" w:line="240" w:lineRule="atLeast"/>
              <w:ind w:left="-108" w:right="-108"/>
              <w:jc w:val="both"/>
              <w:rPr>
                <w:rFonts w:ascii="Times New Roman" w:hAnsi="Times New Roman" w:cs="Times New Roman"/>
                <w:b/>
                <w:bCs/>
                <w:szCs w:val="22"/>
              </w:rPr>
            </w:pPr>
            <w:r w:rsidRPr="00CB71CB">
              <w:rPr>
                <w:rFonts w:ascii="Times New Roman" w:hAnsi="Times New Roman" w:cs="Times New Roman"/>
                <w:b/>
                <w:bCs/>
                <w:szCs w:val="22"/>
              </w:rPr>
              <w:t>44</w:t>
            </w:r>
          </w:p>
        </w:tc>
        <w:tc>
          <w:tcPr>
            <w:tcW w:w="283" w:type="dxa"/>
          </w:tcPr>
          <w:p w:rsidR="00F623BF" w:rsidRPr="00CB71CB" w:rsidRDefault="00F623BF" w:rsidP="00703ADD">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18" w:type="dxa"/>
            <w:tcBorders>
              <w:top w:val="single" w:sz="4" w:space="0" w:color="auto"/>
              <w:bottom w:val="double" w:sz="4" w:space="0" w:color="auto"/>
            </w:tcBorders>
          </w:tcPr>
          <w:p w:rsidR="00F623BF" w:rsidRPr="00CB71CB" w:rsidRDefault="00F623BF" w:rsidP="005225CB">
            <w:pPr>
              <w:tabs>
                <w:tab w:val="decimal" w:pos="1182"/>
              </w:tabs>
              <w:spacing w:after="0" w:line="240" w:lineRule="atLeast"/>
              <w:ind w:left="-108" w:right="-108"/>
              <w:jc w:val="both"/>
              <w:rPr>
                <w:rFonts w:ascii="Times New Roman" w:hAnsi="Times New Roman" w:cs="Times New Roman"/>
                <w:b/>
                <w:bCs/>
                <w:szCs w:val="22"/>
              </w:rPr>
            </w:pPr>
            <w:r w:rsidRPr="00CB71CB">
              <w:rPr>
                <w:rFonts w:ascii="Times New Roman" w:hAnsi="Times New Roman" w:cs="Times New Roman"/>
                <w:b/>
                <w:bCs/>
                <w:szCs w:val="22"/>
              </w:rPr>
              <w:t>37</w:t>
            </w:r>
          </w:p>
        </w:tc>
      </w:tr>
    </w:tbl>
    <w:p w:rsidR="003A563E" w:rsidRPr="00F12761" w:rsidRDefault="003A563E" w:rsidP="002F7FF6">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p w:rsidR="003A563E" w:rsidRDefault="003A563E" w:rsidP="003A563E">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r w:rsidRPr="00F12761">
        <w:rPr>
          <w:rFonts w:ascii="Times New Roman" w:hAnsi="Times New Roman" w:cs="Times New Roman"/>
          <w:sz w:val="22"/>
          <w:szCs w:val="22"/>
        </w:rPr>
        <w:t xml:space="preserve">The tax losses expire during </w:t>
      </w:r>
      <w:r>
        <w:rPr>
          <w:rFonts w:ascii="Times New Roman" w:hAnsi="Times New Roman" w:cs="Times New Roman"/>
          <w:sz w:val="22"/>
          <w:szCs w:val="22"/>
        </w:rPr>
        <w:t>202</w:t>
      </w:r>
      <w:r w:rsidR="002F7FF6">
        <w:rPr>
          <w:rFonts w:ascii="Times New Roman" w:hAnsi="Times New Roman" w:cs="Times New Roman"/>
          <w:sz w:val="22"/>
          <w:szCs w:val="22"/>
        </w:rPr>
        <w:t>4 – 2028</w:t>
      </w:r>
      <w:r w:rsidRPr="00F12761">
        <w:rPr>
          <w:rFonts w:ascii="Times New Roman" w:hAnsi="Times New Roman" w:cs="Times New Roman"/>
          <w:sz w:val="22"/>
          <w:szCs w:val="22"/>
        </w:rPr>
        <w:t xml:space="preserve">.  The deductible temporary differences do not expire </w:t>
      </w:r>
      <w:r w:rsidR="00EA46C4">
        <w:rPr>
          <w:rFonts w:ascii="Times New Roman" w:hAnsi="Times New Roman" w:cs="Times New Roman"/>
          <w:sz w:val="22"/>
          <w:szCs w:val="22"/>
        </w:rPr>
        <w:t xml:space="preserve">under current tax legislation. </w:t>
      </w:r>
      <w:r w:rsidRPr="00F12761">
        <w:rPr>
          <w:rFonts w:ascii="Times New Roman" w:hAnsi="Times New Roman" w:cs="Times New Roman"/>
          <w:sz w:val="22"/>
          <w:szCs w:val="22"/>
        </w:rPr>
        <w:t>Deferred tax assets have not been recognized in respect of these items because it is not probable that future taxable profit against which the Group/ Company can utilize the benefits there from.</w:t>
      </w:r>
    </w:p>
    <w:p w:rsidR="002B049A" w:rsidRDefault="002B049A" w:rsidP="00C474E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p w:rsidR="00BB45B2" w:rsidRPr="00BB45B2"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BB45B2">
        <w:rPr>
          <w:rFonts w:ascii="Times New Roman" w:hAnsi="Times New Roman" w:cs="Times New Roman"/>
          <w:b/>
          <w:bCs/>
          <w:szCs w:val="22"/>
        </w:rPr>
        <w:t>Trade accounts payable</w:t>
      </w:r>
    </w:p>
    <w:p w:rsidR="00BB45B2" w:rsidRPr="00DD5C9B"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tblPr>
      <w:tblGrid>
        <w:gridCol w:w="3067"/>
        <w:gridCol w:w="1418"/>
        <w:gridCol w:w="283"/>
        <w:gridCol w:w="1418"/>
        <w:gridCol w:w="283"/>
        <w:gridCol w:w="1417"/>
        <w:gridCol w:w="270"/>
        <w:gridCol w:w="1431"/>
      </w:tblGrid>
      <w:tr w:rsidR="00BB45B2" w:rsidRPr="00DD5C9B" w:rsidTr="00C55ACB">
        <w:tc>
          <w:tcPr>
            <w:tcW w:w="3067" w:type="dxa"/>
          </w:tcPr>
          <w:p w:rsidR="00BB45B2" w:rsidRPr="00DD5C9B" w:rsidRDefault="00BB45B2" w:rsidP="00703ADD">
            <w:pPr>
              <w:spacing w:after="0"/>
              <w:ind w:left="522" w:right="-25"/>
              <w:rPr>
                <w:rFonts w:ascii="Times New Roman" w:hAnsi="Times New Roman" w:cs="Times New Roman"/>
                <w:szCs w:val="22"/>
              </w:rPr>
            </w:pPr>
          </w:p>
        </w:tc>
        <w:tc>
          <w:tcPr>
            <w:tcW w:w="3119" w:type="dxa"/>
            <w:gridSpan w:val="3"/>
          </w:tcPr>
          <w:p w:rsidR="00BB45B2" w:rsidRPr="00DD5C9B" w:rsidRDefault="00BB45B2" w:rsidP="00703ADD">
            <w:pPr>
              <w:spacing w:after="0" w:line="240" w:lineRule="atLeast"/>
              <w:ind w:left="-54" w:right="-25"/>
              <w:jc w:val="center"/>
              <w:rPr>
                <w:rFonts w:ascii="Times New Roman" w:hAnsi="Times New Roman" w:cs="Times New Roman"/>
                <w:b/>
                <w:bCs/>
                <w:szCs w:val="22"/>
              </w:rPr>
            </w:pPr>
            <w:r w:rsidRPr="00DD5C9B">
              <w:rPr>
                <w:rFonts w:ascii="Times New Roman" w:hAnsi="Times New Roman" w:cs="Times New Roman"/>
                <w:b/>
                <w:bCs/>
                <w:szCs w:val="22"/>
              </w:rPr>
              <w:t>Consolidated</w:t>
            </w:r>
          </w:p>
          <w:p w:rsidR="00BB45B2" w:rsidRPr="00DD5C9B" w:rsidRDefault="00BB45B2" w:rsidP="00703ADD">
            <w:pPr>
              <w:spacing w:after="0" w:line="240" w:lineRule="atLeast"/>
              <w:ind w:left="-54"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c>
          <w:tcPr>
            <w:tcW w:w="283" w:type="dxa"/>
          </w:tcPr>
          <w:p w:rsidR="00BB45B2" w:rsidRPr="00DD5C9B" w:rsidRDefault="00BB45B2" w:rsidP="00703ADD">
            <w:pPr>
              <w:spacing w:after="0" w:line="240" w:lineRule="atLeast"/>
              <w:ind w:left="-54" w:right="-25"/>
              <w:jc w:val="center"/>
              <w:rPr>
                <w:rFonts w:ascii="Times New Roman" w:hAnsi="Times New Roman" w:cs="Times New Roman"/>
                <w:b/>
                <w:bCs/>
                <w:szCs w:val="22"/>
              </w:rPr>
            </w:pPr>
          </w:p>
        </w:tc>
        <w:tc>
          <w:tcPr>
            <w:tcW w:w="3118" w:type="dxa"/>
            <w:gridSpan w:val="3"/>
          </w:tcPr>
          <w:p w:rsidR="00BB45B2" w:rsidRPr="00DD5C9B" w:rsidRDefault="00BB45B2" w:rsidP="00703ADD">
            <w:pPr>
              <w:spacing w:after="0" w:line="240" w:lineRule="atLeast"/>
              <w:ind w:left="-78" w:right="-25"/>
              <w:jc w:val="center"/>
              <w:rPr>
                <w:rFonts w:ascii="Times New Roman" w:hAnsi="Times New Roman" w:cs="Times New Roman"/>
                <w:b/>
                <w:bCs/>
                <w:szCs w:val="22"/>
              </w:rPr>
            </w:pPr>
            <w:r w:rsidRPr="00DD5C9B">
              <w:rPr>
                <w:rFonts w:ascii="Times New Roman" w:hAnsi="Times New Roman" w:cs="Times New Roman"/>
                <w:b/>
                <w:bCs/>
                <w:szCs w:val="22"/>
              </w:rPr>
              <w:t>Separate</w:t>
            </w:r>
          </w:p>
          <w:p w:rsidR="00BB45B2" w:rsidRPr="00DD5C9B" w:rsidRDefault="00BB45B2" w:rsidP="00703ADD">
            <w:pPr>
              <w:spacing w:after="0" w:line="240" w:lineRule="atLeast"/>
              <w:ind w:left="-78"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r>
      <w:tr w:rsidR="00BB45B2" w:rsidRPr="00DD5C9B" w:rsidTr="00C55ACB">
        <w:trPr>
          <w:trHeight w:val="108"/>
        </w:trPr>
        <w:tc>
          <w:tcPr>
            <w:tcW w:w="3067" w:type="dxa"/>
          </w:tcPr>
          <w:p w:rsidR="00BB45B2" w:rsidRPr="00DD5C9B" w:rsidRDefault="00BB45B2" w:rsidP="00703ADD">
            <w:pPr>
              <w:spacing w:after="0" w:line="240" w:lineRule="atLeast"/>
              <w:ind w:left="522" w:right="-25"/>
              <w:rPr>
                <w:rFonts w:ascii="Times New Roman" w:hAnsi="Times New Roman" w:cs="Times New Roman"/>
                <w:szCs w:val="22"/>
              </w:rPr>
            </w:pPr>
          </w:p>
        </w:tc>
        <w:tc>
          <w:tcPr>
            <w:tcW w:w="1418" w:type="dxa"/>
          </w:tcPr>
          <w:p w:rsidR="00BB45B2" w:rsidRPr="008E0F84" w:rsidRDefault="008813A3"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 xml:space="preserve">30 </w:t>
            </w:r>
            <w:r w:rsidR="0050451B">
              <w:rPr>
                <w:rFonts w:ascii="Times New Roman" w:hAnsi="Times New Roman" w:cs="Times New Roman"/>
                <w:szCs w:val="22"/>
              </w:rPr>
              <w:t>September</w:t>
            </w:r>
          </w:p>
        </w:tc>
        <w:tc>
          <w:tcPr>
            <w:tcW w:w="283" w:type="dxa"/>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18" w:type="dxa"/>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83" w:type="dxa"/>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17" w:type="dxa"/>
          </w:tcPr>
          <w:p w:rsidR="00BB45B2" w:rsidRPr="008E0F84" w:rsidRDefault="008813A3"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 xml:space="preserve">30 </w:t>
            </w:r>
            <w:r w:rsidR="0050451B">
              <w:rPr>
                <w:rFonts w:ascii="Times New Roman" w:hAnsi="Times New Roman" w:cs="Times New Roman"/>
                <w:szCs w:val="22"/>
              </w:rPr>
              <w:t>September</w:t>
            </w:r>
          </w:p>
        </w:tc>
        <w:tc>
          <w:tcPr>
            <w:tcW w:w="270" w:type="dxa"/>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BB45B2" w:rsidRPr="00DD5C9B" w:rsidTr="00C55ACB">
        <w:trPr>
          <w:trHeight w:val="108"/>
        </w:trPr>
        <w:tc>
          <w:tcPr>
            <w:tcW w:w="3067" w:type="dxa"/>
          </w:tcPr>
          <w:p w:rsidR="00BB45B2" w:rsidRPr="00DD5C9B" w:rsidRDefault="00BB45B2" w:rsidP="00703ADD">
            <w:pPr>
              <w:spacing w:after="0" w:line="240" w:lineRule="atLeast"/>
              <w:ind w:left="522" w:right="-25"/>
              <w:rPr>
                <w:rFonts w:ascii="Times New Roman" w:hAnsi="Times New Roman" w:cs="Times New Roman"/>
                <w:szCs w:val="22"/>
              </w:rPr>
            </w:pPr>
          </w:p>
        </w:tc>
        <w:tc>
          <w:tcPr>
            <w:tcW w:w="1418"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83" w:type="dxa"/>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18" w:type="dxa"/>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c>
          <w:tcPr>
            <w:tcW w:w="283" w:type="dxa"/>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17"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70" w:type="dxa"/>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31" w:type="dxa"/>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r>
      <w:tr w:rsidR="00BB45B2" w:rsidRPr="00DD5C9B" w:rsidTr="00C55ACB">
        <w:trPr>
          <w:trHeight w:val="108"/>
        </w:trPr>
        <w:tc>
          <w:tcPr>
            <w:tcW w:w="3067" w:type="dxa"/>
          </w:tcPr>
          <w:p w:rsidR="00BB45B2" w:rsidRPr="00DD5C9B" w:rsidRDefault="00BB45B2" w:rsidP="00703ADD">
            <w:pPr>
              <w:spacing w:after="0" w:line="240" w:lineRule="atLeast"/>
              <w:ind w:left="522" w:right="-25"/>
              <w:rPr>
                <w:rFonts w:ascii="Times New Roman" w:hAnsi="Times New Roman" w:cs="Times New Roman"/>
                <w:szCs w:val="22"/>
              </w:rPr>
            </w:pPr>
          </w:p>
        </w:tc>
        <w:tc>
          <w:tcPr>
            <w:tcW w:w="6520" w:type="dxa"/>
            <w:gridSpan w:val="7"/>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9B3A13" w:rsidRPr="00DD5C9B" w:rsidTr="00C55ACB">
        <w:tc>
          <w:tcPr>
            <w:tcW w:w="3067" w:type="dxa"/>
            <w:vAlign w:val="bottom"/>
          </w:tcPr>
          <w:p w:rsidR="009B3A13" w:rsidRPr="00DD5C9B" w:rsidRDefault="009B3A13" w:rsidP="00703ADD">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Related parties</w:t>
            </w:r>
          </w:p>
        </w:tc>
        <w:tc>
          <w:tcPr>
            <w:tcW w:w="1418" w:type="dxa"/>
          </w:tcPr>
          <w:p w:rsidR="009B3A13" w:rsidRPr="002918DC" w:rsidRDefault="00F6134F" w:rsidP="006F7B01">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740</w:t>
            </w:r>
          </w:p>
        </w:tc>
        <w:tc>
          <w:tcPr>
            <w:tcW w:w="283" w:type="dxa"/>
          </w:tcPr>
          <w:p w:rsidR="009B3A13" w:rsidRPr="00612EB7" w:rsidRDefault="009B3A13"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Pr>
          <w:p w:rsidR="009B3A13" w:rsidRPr="007D1A54" w:rsidRDefault="009B3A13" w:rsidP="00703ADD">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704</w:t>
            </w:r>
          </w:p>
        </w:tc>
        <w:tc>
          <w:tcPr>
            <w:tcW w:w="283" w:type="dxa"/>
          </w:tcPr>
          <w:p w:rsidR="009B3A13" w:rsidRPr="00612EB7" w:rsidRDefault="009B3A13"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7" w:type="dxa"/>
          </w:tcPr>
          <w:p w:rsidR="009B3A13" w:rsidRPr="00612EB7" w:rsidRDefault="00F6134F" w:rsidP="009B3A1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907</w:t>
            </w:r>
          </w:p>
        </w:tc>
        <w:tc>
          <w:tcPr>
            <w:tcW w:w="270" w:type="dxa"/>
          </w:tcPr>
          <w:p w:rsidR="009B3A13" w:rsidRPr="00612EB7" w:rsidRDefault="009B3A13"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rsidR="009B3A13" w:rsidRPr="007D1A54" w:rsidRDefault="009B3A13" w:rsidP="00703ADD">
            <w:pPr>
              <w:tabs>
                <w:tab w:val="decimal" w:pos="1182"/>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417</w:t>
            </w:r>
          </w:p>
        </w:tc>
      </w:tr>
      <w:tr w:rsidR="00F6134F" w:rsidRPr="00DD5C9B" w:rsidTr="00C55ACB">
        <w:trPr>
          <w:trHeight w:val="74"/>
        </w:trPr>
        <w:tc>
          <w:tcPr>
            <w:tcW w:w="3067" w:type="dxa"/>
            <w:vAlign w:val="bottom"/>
          </w:tcPr>
          <w:p w:rsidR="00F6134F" w:rsidRPr="00DD5C9B" w:rsidRDefault="00F6134F" w:rsidP="00703ADD">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8" w:type="dxa"/>
            <w:tcBorders>
              <w:bottom w:val="single" w:sz="4" w:space="0" w:color="auto"/>
            </w:tcBorders>
          </w:tcPr>
          <w:p w:rsidR="00F6134F" w:rsidRPr="00612EB7" w:rsidRDefault="00F6134F" w:rsidP="00703ADD">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13,606</w:t>
            </w:r>
          </w:p>
        </w:tc>
        <w:tc>
          <w:tcPr>
            <w:tcW w:w="283" w:type="dxa"/>
          </w:tcPr>
          <w:p w:rsidR="00F6134F" w:rsidRPr="00612EB7" w:rsidRDefault="00F6134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Borders>
              <w:bottom w:val="single" w:sz="4" w:space="0" w:color="auto"/>
            </w:tcBorders>
          </w:tcPr>
          <w:p w:rsidR="00F6134F" w:rsidRPr="007D1A54" w:rsidRDefault="00F6134F" w:rsidP="00703ADD">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13</w:t>
            </w:r>
            <w:r w:rsidRPr="007D1A54">
              <w:rPr>
                <w:rFonts w:ascii="Times New Roman" w:hAnsi="Times New Roman" w:cs="Times New Roman"/>
                <w:szCs w:val="22"/>
              </w:rPr>
              <w:t>,</w:t>
            </w:r>
            <w:r>
              <w:rPr>
                <w:rFonts w:ascii="Times New Roman" w:hAnsi="Times New Roman" w:cs="Times New Roman"/>
                <w:szCs w:val="22"/>
              </w:rPr>
              <w:t>178</w:t>
            </w:r>
          </w:p>
        </w:tc>
        <w:tc>
          <w:tcPr>
            <w:tcW w:w="283" w:type="dxa"/>
          </w:tcPr>
          <w:p w:rsidR="00F6134F" w:rsidRPr="00612EB7" w:rsidRDefault="00F6134F" w:rsidP="00703ADD">
            <w:pPr>
              <w:tabs>
                <w:tab w:val="decimal" w:pos="792"/>
                <w:tab w:val="decimal" w:pos="1026"/>
              </w:tabs>
              <w:spacing w:after="0" w:line="240" w:lineRule="atLeast"/>
              <w:ind w:left="-108" w:right="-108"/>
              <w:jc w:val="both"/>
              <w:rPr>
                <w:rFonts w:ascii="Times New Roman" w:hAnsi="Times New Roman" w:cs="Times New Roman"/>
                <w:szCs w:val="22"/>
              </w:rPr>
            </w:pPr>
          </w:p>
        </w:tc>
        <w:tc>
          <w:tcPr>
            <w:tcW w:w="1417" w:type="dxa"/>
            <w:tcBorders>
              <w:bottom w:val="single" w:sz="4" w:space="0" w:color="auto"/>
            </w:tcBorders>
          </w:tcPr>
          <w:p w:rsidR="00F6134F" w:rsidRPr="002918DC" w:rsidRDefault="00F6134F" w:rsidP="00F6134F">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70" w:type="dxa"/>
          </w:tcPr>
          <w:p w:rsidR="00F6134F" w:rsidRPr="00612EB7" w:rsidRDefault="00F6134F" w:rsidP="00F6134F">
            <w:pPr>
              <w:tabs>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F6134F" w:rsidRPr="007D1A54" w:rsidRDefault="00F6134F" w:rsidP="00703ADD">
            <w:pPr>
              <w:tabs>
                <w:tab w:val="decimal" w:pos="1182"/>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w:t>
            </w:r>
            <w:r w:rsidRPr="007D1A54">
              <w:rPr>
                <w:rFonts w:ascii="Times New Roman" w:hAnsi="Times New Roman" w:cs="Times New Roman"/>
                <w:szCs w:val="22"/>
              </w:rPr>
              <w:t>,</w:t>
            </w:r>
            <w:r>
              <w:rPr>
                <w:rFonts w:ascii="Times New Roman" w:hAnsi="Times New Roman" w:cs="Times New Roman"/>
                <w:szCs w:val="22"/>
              </w:rPr>
              <w:t>074</w:t>
            </w:r>
          </w:p>
        </w:tc>
      </w:tr>
      <w:tr w:rsidR="009B3A13" w:rsidRPr="00612EB7" w:rsidTr="00C55ACB">
        <w:tc>
          <w:tcPr>
            <w:tcW w:w="3067" w:type="dxa"/>
            <w:vAlign w:val="bottom"/>
          </w:tcPr>
          <w:p w:rsidR="009B3A13" w:rsidRPr="00612EB7" w:rsidRDefault="009B3A13" w:rsidP="00703ADD">
            <w:pPr>
              <w:tabs>
                <w:tab w:val="left" w:pos="405"/>
              </w:tabs>
              <w:spacing w:after="0" w:line="240" w:lineRule="atLeast"/>
              <w:ind w:left="522" w:right="-25"/>
              <w:jc w:val="thaiDistribute"/>
              <w:rPr>
                <w:rFonts w:ascii="Times New Roman" w:hAnsi="Times New Roman" w:cs="Times New Roman"/>
                <w:b/>
                <w:bCs/>
                <w:szCs w:val="22"/>
              </w:rPr>
            </w:pPr>
            <w:r w:rsidRPr="00612EB7">
              <w:rPr>
                <w:rFonts w:ascii="Times New Roman" w:hAnsi="Times New Roman" w:cs="Times New Roman"/>
                <w:b/>
                <w:bCs/>
                <w:szCs w:val="22"/>
              </w:rPr>
              <w:t>Total</w:t>
            </w:r>
          </w:p>
        </w:tc>
        <w:tc>
          <w:tcPr>
            <w:tcW w:w="1418" w:type="dxa"/>
            <w:tcBorders>
              <w:top w:val="single" w:sz="4" w:space="0" w:color="auto"/>
              <w:bottom w:val="double" w:sz="4" w:space="0" w:color="auto"/>
            </w:tcBorders>
          </w:tcPr>
          <w:p w:rsidR="009B3A13" w:rsidRPr="009B3A13" w:rsidRDefault="00F6134F" w:rsidP="00703ADD">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14</w:t>
            </w:r>
            <w:r w:rsidR="005225CB">
              <w:rPr>
                <w:rFonts w:ascii="Times New Roman" w:hAnsi="Times New Roman" w:cs="Times New Roman"/>
                <w:b/>
                <w:bCs/>
                <w:szCs w:val="22"/>
              </w:rPr>
              <w:t>,</w:t>
            </w:r>
            <w:r>
              <w:rPr>
                <w:rFonts w:ascii="Times New Roman" w:hAnsi="Times New Roman" w:cs="Times New Roman"/>
                <w:b/>
                <w:bCs/>
                <w:szCs w:val="22"/>
              </w:rPr>
              <w:t>346</w:t>
            </w:r>
          </w:p>
        </w:tc>
        <w:tc>
          <w:tcPr>
            <w:tcW w:w="283" w:type="dxa"/>
          </w:tcPr>
          <w:p w:rsidR="009B3A13" w:rsidRPr="00612EB7" w:rsidRDefault="009B3A13" w:rsidP="00703ADD">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18" w:type="dxa"/>
            <w:tcBorders>
              <w:top w:val="single" w:sz="4" w:space="0" w:color="auto"/>
              <w:bottom w:val="double" w:sz="4" w:space="0" w:color="auto"/>
            </w:tcBorders>
          </w:tcPr>
          <w:p w:rsidR="009B3A13" w:rsidRPr="007D1A54" w:rsidRDefault="009B3A13" w:rsidP="00703ADD">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13</w:t>
            </w:r>
            <w:r w:rsidRPr="007D1A54">
              <w:rPr>
                <w:rFonts w:ascii="Times New Roman" w:hAnsi="Times New Roman" w:cs="Times New Roman"/>
                <w:b/>
                <w:bCs/>
                <w:szCs w:val="22"/>
              </w:rPr>
              <w:t>,</w:t>
            </w:r>
            <w:r>
              <w:rPr>
                <w:rFonts w:ascii="Times New Roman" w:hAnsi="Times New Roman" w:cs="Times New Roman"/>
                <w:b/>
                <w:bCs/>
                <w:szCs w:val="22"/>
              </w:rPr>
              <w:t>882</w:t>
            </w:r>
          </w:p>
        </w:tc>
        <w:tc>
          <w:tcPr>
            <w:tcW w:w="283" w:type="dxa"/>
          </w:tcPr>
          <w:p w:rsidR="009B3A13" w:rsidRPr="00612EB7" w:rsidRDefault="009B3A13" w:rsidP="00703ADD">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17" w:type="dxa"/>
            <w:tcBorders>
              <w:top w:val="single" w:sz="4" w:space="0" w:color="auto"/>
              <w:bottom w:val="double" w:sz="4" w:space="0" w:color="auto"/>
            </w:tcBorders>
          </w:tcPr>
          <w:p w:rsidR="009B3A13" w:rsidRPr="009B3A13" w:rsidRDefault="00F6134F" w:rsidP="009B3A13">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907</w:t>
            </w:r>
          </w:p>
        </w:tc>
        <w:tc>
          <w:tcPr>
            <w:tcW w:w="270" w:type="dxa"/>
          </w:tcPr>
          <w:p w:rsidR="009B3A13" w:rsidRPr="00612EB7" w:rsidRDefault="009B3A13" w:rsidP="00703ADD">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9B3A13" w:rsidRPr="007D1A54" w:rsidRDefault="009B3A13" w:rsidP="00703ADD">
            <w:pPr>
              <w:tabs>
                <w:tab w:val="decimal" w:pos="1182"/>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w:t>
            </w:r>
            <w:r w:rsidRPr="007D1A54">
              <w:rPr>
                <w:rFonts w:ascii="Times New Roman" w:hAnsi="Times New Roman" w:cs="Times New Roman"/>
                <w:b/>
                <w:bCs/>
                <w:szCs w:val="22"/>
              </w:rPr>
              <w:t>,</w:t>
            </w:r>
            <w:r>
              <w:rPr>
                <w:rFonts w:ascii="Times New Roman" w:hAnsi="Times New Roman" w:cs="Times New Roman"/>
                <w:b/>
                <w:bCs/>
                <w:szCs w:val="22"/>
              </w:rPr>
              <w:t>491</w:t>
            </w:r>
          </w:p>
        </w:tc>
      </w:tr>
    </w:tbl>
    <w:p w:rsidR="00C474EC" w:rsidRDefault="00C474EC" w:rsidP="00C474EC">
      <w:pPr>
        <w:tabs>
          <w:tab w:val="left" w:pos="567"/>
        </w:tabs>
        <w:spacing w:after="0" w:line="240" w:lineRule="atLeast"/>
        <w:ind w:left="540" w:right="-25"/>
        <w:jc w:val="thaiDistribute"/>
        <w:rPr>
          <w:rFonts w:ascii="Times New Roman" w:hAnsi="Times New Roman" w:cs="Times New Roman"/>
          <w:b/>
          <w:bCs/>
          <w:szCs w:val="22"/>
        </w:rPr>
      </w:pPr>
    </w:p>
    <w:p w:rsidR="00BB45B2" w:rsidRPr="001950ED"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1950ED">
        <w:rPr>
          <w:rFonts w:ascii="Times New Roman" w:hAnsi="Times New Roman" w:cs="Times New Roman"/>
          <w:b/>
          <w:bCs/>
          <w:szCs w:val="22"/>
        </w:rPr>
        <w:t>Other current payables</w:t>
      </w:r>
    </w:p>
    <w:p w:rsidR="00BB45B2" w:rsidRPr="002A3993"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9598" w:type="dxa"/>
        <w:tblInd w:w="18" w:type="dxa"/>
        <w:tblLayout w:type="fixed"/>
        <w:tblLook w:val="01E0"/>
      </w:tblPr>
      <w:tblGrid>
        <w:gridCol w:w="3059"/>
        <w:gridCol w:w="1417"/>
        <w:gridCol w:w="273"/>
        <w:gridCol w:w="1432"/>
        <w:gridCol w:w="240"/>
        <w:gridCol w:w="1468"/>
        <w:gridCol w:w="236"/>
        <w:gridCol w:w="1473"/>
      </w:tblGrid>
      <w:tr w:rsidR="00BB45B2" w:rsidRPr="001950ED" w:rsidTr="009B3A13">
        <w:trPr>
          <w:tblHeader/>
        </w:trPr>
        <w:tc>
          <w:tcPr>
            <w:tcW w:w="3059" w:type="dxa"/>
            <w:shd w:val="clear" w:color="auto" w:fill="auto"/>
          </w:tcPr>
          <w:p w:rsidR="00BB45B2" w:rsidRPr="001950ED" w:rsidRDefault="00BB45B2" w:rsidP="00703ADD">
            <w:pPr>
              <w:spacing w:after="0" w:line="240" w:lineRule="atLeast"/>
              <w:ind w:left="522" w:right="-25"/>
              <w:rPr>
                <w:rFonts w:ascii="Times New Roman" w:hAnsi="Times New Roman" w:cs="Times New Roman"/>
                <w:szCs w:val="22"/>
              </w:rPr>
            </w:pPr>
          </w:p>
        </w:tc>
        <w:tc>
          <w:tcPr>
            <w:tcW w:w="3122" w:type="dxa"/>
            <w:gridSpan w:val="3"/>
            <w:shd w:val="clear" w:color="auto" w:fill="auto"/>
            <w:vAlign w:val="bottom"/>
          </w:tcPr>
          <w:p w:rsidR="00BB45B2" w:rsidRPr="001950ED" w:rsidRDefault="00BB45B2" w:rsidP="00703ADD">
            <w:pPr>
              <w:spacing w:after="0" w:line="240" w:lineRule="atLeast"/>
              <w:ind w:right="-25"/>
              <w:jc w:val="center"/>
              <w:rPr>
                <w:rFonts w:ascii="Times New Roman" w:hAnsi="Times New Roman" w:cs="Times New Roman"/>
                <w:b/>
                <w:bCs/>
                <w:szCs w:val="22"/>
                <w:cs/>
              </w:rPr>
            </w:pPr>
            <w:r w:rsidRPr="001950ED">
              <w:rPr>
                <w:rFonts w:ascii="Times New Roman" w:hAnsi="Times New Roman" w:cs="Times New Roman"/>
                <w:b/>
                <w:bCs/>
                <w:szCs w:val="22"/>
              </w:rPr>
              <w:t>Consolidated</w:t>
            </w:r>
            <w:r w:rsidRPr="001950ED">
              <w:rPr>
                <w:rFonts w:ascii="Times New Roman" w:hAnsi="Times New Roman" w:cs="Times New Roman"/>
                <w:b/>
                <w:bCs/>
                <w:szCs w:val="22"/>
              </w:rPr>
              <w:br/>
              <w:t>financial statements</w:t>
            </w:r>
          </w:p>
        </w:tc>
        <w:tc>
          <w:tcPr>
            <w:tcW w:w="3417" w:type="dxa"/>
            <w:gridSpan w:val="4"/>
            <w:shd w:val="clear" w:color="auto" w:fill="auto"/>
            <w:vAlign w:val="bottom"/>
          </w:tcPr>
          <w:p w:rsidR="00BB45B2" w:rsidRPr="001950ED" w:rsidRDefault="00BB45B2" w:rsidP="00703ADD">
            <w:pPr>
              <w:spacing w:after="0" w:line="240" w:lineRule="atLeast"/>
              <w:ind w:right="-25"/>
              <w:jc w:val="center"/>
              <w:rPr>
                <w:rFonts w:ascii="Times New Roman" w:hAnsi="Times New Roman" w:cs="Times New Roman"/>
                <w:b/>
                <w:bCs/>
                <w:szCs w:val="22"/>
              </w:rPr>
            </w:pPr>
            <w:r w:rsidRPr="001950ED">
              <w:rPr>
                <w:rFonts w:ascii="Times New Roman" w:hAnsi="Times New Roman" w:cs="Times New Roman"/>
                <w:b/>
                <w:bCs/>
                <w:szCs w:val="22"/>
              </w:rPr>
              <w:t>Separate</w:t>
            </w:r>
            <w:r w:rsidRPr="001950ED">
              <w:rPr>
                <w:rFonts w:ascii="Times New Roman" w:hAnsi="Times New Roman" w:cs="Times New Roman"/>
                <w:b/>
                <w:bCs/>
                <w:szCs w:val="22"/>
              </w:rPr>
              <w:br/>
              <w:t>financial statements</w:t>
            </w:r>
          </w:p>
        </w:tc>
      </w:tr>
      <w:tr w:rsidR="00BB45B2" w:rsidRPr="001950ED" w:rsidTr="009B3A13">
        <w:trPr>
          <w:tblHeader/>
        </w:trPr>
        <w:tc>
          <w:tcPr>
            <w:tcW w:w="3059" w:type="dxa"/>
          </w:tcPr>
          <w:p w:rsidR="00BB45B2" w:rsidRPr="001950ED" w:rsidRDefault="00BB45B2" w:rsidP="00703ADD">
            <w:pPr>
              <w:spacing w:after="0" w:line="240" w:lineRule="atLeast"/>
              <w:ind w:left="522" w:right="-25"/>
              <w:rPr>
                <w:rFonts w:ascii="Times New Roman" w:hAnsi="Times New Roman" w:cs="Times New Roman"/>
                <w:szCs w:val="22"/>
              </w:rPr>
            </w:pPr>
          </w:p>
        </w:tc>
        <w:tc>
          <w:tcPr>
            <w:tcW w:w="1417" w:type="dxa"/>
          </w:tcPr>
          <w:p w:rsidR="00BB45B2" w:rsidRPr="008E0F84" w:rsidRDefault="008813A3"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 xml:space="preserve">30 </w:t>
            </w:r>
            <w:r w:rsidR="0050451B">
              <w:rPr>
                <w:rFonts w:ascii="Times New Roman" w:hAnsi="Times New Roman" w:cs="Times New Roman"/>
                <w:szCs w:val="22"/>
              </w:rPr>
              <w:t>September</w:t>
            </w:r>
          </w:p>
        </w:tc>
        <w:tc>
          <w:tcPr>
            <w:tcW w:w="273" w:type="dxa"/>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40" w:type="dxa"/>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68" w:type="dxa"/>
          </w:tcPr>
          <w:p w:rsidR="00BB45B2" w:rsidRPr="008E0F84" w:rsidRDefault="008813A3"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 xml:space="preserve">30 </w:t>
            </w:r>
            <w:r w:rsidR="0050451B">
              <w:rPr>
                <w:rFonts w:ascii="Times New Roman" w:hAnsi="Times New Roman" w:cs="Times New Roman"/>
                <w:szCs w:val="22"/>
              </w:rPr>
              <w:t>September</w:t>
            </w:r>
          </w:p>
        </w:tc>
        <w:tc>
          <w:tcPr>
            <w:tcW w:w="236" w:type="dxa"/>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73" w:type="dxa"/>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BB45B2" w:rsidRPr="001950ED" w:rsidTr="009B3A13">
        <w:trPr>
          <w:tblHeader/>
        </w:trPr>
        <w:tc>
          <w:tcPr>
            <w:tcW w:w="3059" w:type="dxa"/>
          </w:tcPr>
          <w:p w:rsidR="00BB45B2" w:rsidRPr="001950ED" w:rsidRDefault="00BB45B2" w:rsidP="00703ADD">
            <w:pPr>
              <w:spacing w:after="0" w:line="240" w:lineRule="atLeast"/>
              <w:ind w:left="522" w:right="-25"/>
              <w:rPr>
                <w:rFonts w:ascii="Times New Roman" w:hAnsi="Times New Roman" w:cs="Times New Roman"/>
                <w:szCs w:val="22"/>
              </w:rPr>
            </w:pPr>
          </w:p>
        </w:tc>
        <w:tc>
          <w:tcPr>
            <w:tcW w:w="1417"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73" w:type="dxa"/>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32" w:type="dxa"/>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c>
          <w:tcPr>
            <w:tcW w:w="240" w:type="dxa"/>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68"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36" w:type="dxa"/>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73" w:type="dxa"/>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r>
      <w:tr w:rsidR="00BB45B2" w:rsidRPr="001950ED" w:rsidTr="009B3A13">
        <w:trPr>
          <w:tblHeader/>
        </w:trPr>
        <w:tc>
          <w:tcPr>
            <w:tcW w:w="3059" w:type="dxa"/>
          </w:tcPr>
          <w:p w:rsidR="00BB45B2" w:rsidRPr="001950ED" w:rsidRDefault="00BB45B2" w:rsidP="00703ADD">
            <w:pPr>
              <w:tabs>
                <w:tab w:val="left" w:pos="405"/>
              </w:tabs>
              <w:spacing w:after="0" w:line="240" w:lineRule="atLeast"/>
              <w:ind w:left="522" w:right="-25" w:hanging="117"/>
              <w:jc w:val="center"/>
              <w:rPr>
                <w:rFonts w:ascii="Times New Roman" w:hAnsi="Times New Roman" w:cs="Times New Roman"/>
                <w:i/>
                <w:iCs/>
                <w:szCs w:val="22"/>
                <w:cs/>
              </w:rPr>
            </w:pPr>
          </w:p>
        </w:tc>
        <w:tc>
          <w:tcPr>
            <w:tcW w:w="6539" w:type="dxa"/>
            <w:gridSpan w:val="7"/>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9B3A13" w:rsidRPr="001950ED" w:rsidTr="009B3A13">
        <w:trPr>
          <w:tblHeader/>
        </w:trPr>
        <w:tc>
          <w:tcPr>
            <w:tcW w:w="3059" w:type="dxa"/>
            <w:vAlign w:val="bottom"/>
          </w:tcPr>
          <w:p w:rsidR="009B3A13" w:rsidRPr="00DD5C9B" w:rsidRDefault="009B3A13" w:rsidP="00703ADD">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Related parties</w:t>
            </w:r>
          </w:p>
        </w:tc>
        <w:tc>
          <w:tcPr>
            <w:tcW w:w="1417" w:type="dxa"/>
          </w:tcPr>
          <w:p w:rsidR="009B3A13" w:rsidRPr="002918DC" w:rsidRDefault="005225CB" w:rsidP="005225CB">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w:t>
            </w:r>
            <w:r w:rsidR="00F6134F">
              <w:rPr>
                <w:rFonts w:ascii="Times New Roman" w:hAnsi="Times New Roman" w:cs="Times New Roman"/>
                <w:szCs w:val="22"/>
              </w:rPr>
              <w:t>197</w:t>
            </w:r>
          </w:p>
        </w:tc>
        <w:tc>
          <w:tcPr>
            <w:tcW w:w="273" w:type="dxa"/>
          </w:tcPr>
          <w:p w:rsidR="009B3A13" w:rsidRPr="00256869" w:rsidRDefault="009B3A13" w:rsidP="00703ADD">
            <w:pPr>
              <w:tabs>
                <w:tab w:val="decimal" w:pos="1168"/>
              </w:tabs>
              <w:spacing w:after="0" w:line="240" w:lineRule="atLeast"/>
              <w:ind w:left="-108" w:right="-108"/>
              <w:jc w:val="both"/>
              <w:rPr>
                <w:rFonts w:ascii="Times New Roman" w:hAnsi="Times New Roman" w:cs="Times New Roman"/>
                <w:szCs w:val="22"/>
              </w:rPr>
            </w:pPr>
          </w:p>
        </w:tc>
        <w:tc>
          <w:tcPr>
            <w:tcW w:w="1432" w:type="dxa"/>
          </w:tcPr>
          <w:p w:rsidR="009B3A13" w:rsidRPr="00256869" w:rsidRDefault="009B3A13" w:rsidP="00703ADD">
            <w:pPr>
              <w:tabs>
                <w:tab w:val="decimal" w:pos="1168"/>
              </w:tabs>
              <w:spacing w:after="0" w:line="240" w:lineRule="atLeast"/>
              <w:ind w:left="-108" w:right="-108"/>
              <w:jc w:val="both"/>
              <w:rPr>
                <w:rFonts w:ascii="Times New Roman" w:hAnsi="Times New Roman" w:cs="Times New Roman"/>
                <w:szCs w:val="22"/>
              </w:rPr>
            </w:pPr>
            <w:r w:rsidRPr="00256869">
              <w:rPr>
                <w:rFonts w:ascii="Times New Roman" w:hAnsi="Times New Roman" w:cs="Times New Roman"/>
                <w:szCs w:val="22"/>
              </w:rPr>
              <w:t>171</w:t>
            </w:r>
          </w:p>
        </w:tc>
        <w:tc>
          <w:tcPr>
            <w:tcW w:w="240" w:type="dxa"/>
          </w:tcPr>
          <w:p w:rsidR="009B3A13" w:rsidRPr="00256869" w:rsidRDefault="009B3A13" w:rsidP="00703ADD">
            <w:pPr>
              <w:tabs>
                <w:tab w:val="decimal" w:pos="1168"/>
              </w:tabs>
              <w:spacing w:after="0" w:line="240" w:lineRule="atLeast"/>
              <w:ind w:left="-108" w:right="-108"/>
              <w:jc w:val="both"/>
              <w:rPr>
                <w:rFonts w:ascii="Times New Roman" w:hAnsi="Times New Roman" w:cs="Times New Roman"/>
                <w:szCs w:val="22"/>
              </w:rPr>
            </w:pPr>
          </w:p>
        </w:tc>
        <w:tc>
          <w:tcPr>
            <w:tcW w:w="1468" w:type="dxa"/>
          </w:tcPr>
          <w:p w:rsidR="009B3A13" w:rsidRPr="00256869" w:rsidRDefault="005225CB" w:rsidP="005225CB">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w:t>
            </w:r>
            <w:r w:rsidRPr="005225CB">
              <w:rPr>
                <w:rFonts w:ascii="Times New Roman" w:hAnsi="Times New Roman" w:cs="Times New Roman"/>
                <w:szCs w:val="22"/>
              </w:rPr>
              <w:t>,</w:t>
            </w:r>
            <w:r w:rsidR="00F6134F">
              <w:rPr>
                <w:rFonts w:ascii="Times New Roman" w:hAnsi="Times New Roman" w:cs="Times New Roman"/>
                <w:szCs w:val="22"/>
              </w:rPr>
              <w:t>235</w:t>
            </w:r>
          </w:p>
        </w:tc>
        <w:tc>
          <w:tcPr>
            <w:tcW w:w="236" w:type="dxa"/>
          </w:tcPr>
          <w:p w:rsidR="009B3A13" w:rsidRPr="00256869" w:rsidRDefault="009B3A13" w:rsidP="00703ADD">
            <w:pPr>
              <w:tabs>
                <w:tab w:val="decimal" w:pos="1168"/>
              </w:tabs>
              <w:spacing w:after="0" w:line="240" w:lineRule="atLeast"/>
              <w:ind w:left="-108" w:right="-108"/>
              <w:jc w:val="both"/>
              <w:rPr>
                <w:rFonts w:ascii="Times New Roman" w:hAnsi="Times New Roman" w:cs="Times New Roman"/>
                <w:szCs w:val="22"/>
              </w:rPr>
            </w:pPr>
          </w:p>
        </w:tc>
        <w:tc>
          <w:tcPr>
            <w:tcW w:w="1473" w:type="dxa"/>
          </w:tcPr>
          <w:p w:rsidR="009B3A13" w:rsidRPr="00256869" w:rsidRDefault="009B3A13" w:rsidP="00703ADD">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142</w:t>
            </w:r>
          </w:p>
        </w:tc>
      </w:tr>
      <w:tr w:rsidR="009B3A13" w:rsidRPr="002E5DB6" w:rsidTr="009B3A13">
        <w:trPr>
          <w:trHeight w:val="136"/>
        </w:trPr>
        <w:tc>
          <w:tcPr>
            <w:tcW w:w="3059" w:type="dxa"/>
            <w:vAlign w:val="bottom"/>
          </w:tcPr>
          <w:p w:rsidR="009B3A13" w:rsidRPr="00DD5C9B" w:rsidRDefault="009B3A13" w:rsidP="00703ADD">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7" w:type="dxa"/>
            <w:tcBorders>
              <w:bottom w:val="single" w:sz="4" w:space="0" w:color="auto"/>
            </w:tcBorders>
          </w:tcPr>
          <w:p w:rsidR="009B3A13" w:rsidRPr="00256869" w:rsidRDefault="00F6134F" w:rsidP="00703ADD">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19</w:t>
            </w:r>
            <w:r w:rsidR="005225CB">
              <w:rPr>
                <w:rFonts w:ascii="Times New Roman" w:hAnsi="Times New Roman" w:cs="Times New Roman"/>
                <w:szCs w:val="22"/>
              </w:rPr>
              <w:t>,</w:t>
            </w:r>
            <w:r>
              <w:rPr>
                <w:rFonts w:ascii="Times New Roman" w:hAnsi="Times New Roman" w:cs="Times New Roman"/>
                <w:szCs w:val="22"/>
              </w:rPr>
              <w:t>099</w:t>
            </w:r>
          </w:p>
        </w:tc>
        <w:tc>
          <w:tcPr>
            <w:tcW w:w="273" w:type="dxa"/>
          </w:tcPr>
          <w:p w:rsidR="009B3A13" w:rsidRPr="00256869" w:rsidRDefault="009B3A13" w:rsidP="00703ADD">
            <w:pPr>
              <w:tabs>
                <w:tab w:val="left" w:pos="540"/>
                <w:tab w:val="left" w:pos="1080"/>
              </w:tabs>
              <w:spacing w:after="0" w:line="240" w:lineRule="atLeast"/>
              <w:ind w:left="539" w:right="32"/>
              <w:rPr>
                <w:rFonts w:ascii="Times New Roman" w:hAnsi="Times New Roman" w:cs="Times New Roman"/>
                <w:szCs w:val="22"/>
              </w:rPr>
            </w:pPr>
          </w:p>
        </w:tc>
        <w:tc>
          <w:tcPr>
            <w:tcW w:w="1432" w:type="dxa"/>
            <w:tcBorders>
              <w:bottom w:val="single" w:sz="4" w:space="0" w:color="auto"/>
            </w:tcBorders>
          </w:tcPr>
          <w:p w:rsidR="009B3A13" w:rsidRPr="00256869" w:rsidRDefault="009B3A13" w:rsidP="00703ADD">
            <w:pPr>
              <w:tabs>
                <w:tab w:val="decimal" w:pos="1181"/>
              </w:tabs>
              <w:spacing w:after="0" w:line="240" w:lineRule="atLeast"/>
              <w:ind w:left="-108" w:right="-108"/>
              <w:jc w:val="both"/>
              <w:rPr>
                <w:rFonts w:ascii="Times New Roman" w:hAnsi="Times New Roman" w:cs="Times New Roman"/>
                <w:szCs w:val="22"/>
                <w:lang w:val="en-GB"/>
              </w:rPr>
            </w:pPr>
            <w:r w:rsidRPr="00256869">
              <w:rPr>
                <w:rFonts w:ascii="Times New Roman" w:hAnsi="Times New Roman" w:cs="Times New Roman"/>
                <w:szCs w:val="22"/>
                <w:lang w:val="en-GB"/>
              </w:rPr>
              <w:t>1</w:t>
            </w:r>
            <w:r>
              <w:rPr>
                <w:rFonts w:ascii="Times New Roman" w:hAnsi="Times New Roman" w:cs="Times New Roman"/>
                <w:szCs w:val="22"/>
                <w:lang w:val="en-GB"/>
              </w:rPr>
              <w:t>3,233</w:t>
            </w:r>
          </w:p>
        </w:tc>
        <w:tc>
          <w:tcPr>
            <w:tcW w:w="240" w:type="dxa"/>
          </w:tcPr>
          <w:p w:rsidR="009B3A13" w:rsidRPr="00256869" w:rsidRDefault="009B3A13" w:rsidP="00703ADD">
            <w:pPr>
              <w:tabs>
                <w:tab w:val="left" w:pos="540"/>
                <w:tab w:val="left" w:pos="1080"/>
              </w:tabs>
              <w:spacing w:after="0" w:line="240" w:lineRule="atLeast"/>
              <w:ind w:left="539" w:right="32"/>
              <w:rPr>
                <w:rFonts w:ascii="Times New Roman" w:hAnsi="Times New Roman" w:cs="Times New Roman"/>
                <w:szCs w:val="22"/>
              </w:rPr>
            </w:pPr>
          </w:p>
        </w:tc>
        <w:tc>
          <w:tcPr>
            <w:tcW w:w="1468" w:type="dxa"/>
            <w:tcBorders>
              <w:bottom w:val="single" w:sz="4" w:space="0" w:color="auto"/>
            </w:tcBorders>
          </w:tcPr>
          <w:p w:rsidR="009B3A13" w:rsidRPr="00256869" w:rsidRDefault="00F6134F" w:rsidP="009B3A13">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9</w:t>
            </w:r>
            <w:r w:rsidR="005225CB">
              <w:rPr>
                <w:rFonts w:ascii="Times New Roman" w:hAnsi="Times New Roman" w:cs="Times New Roman"/>
                <w:szCs w:val="22"/>
              </w:rPr>
              <w:t>,</w:t>
            </w:r>
            <w:r w:rsidR="004D4E06">
              <w:rPr>
                <w:rFonts w:ascii="Times New Roman" w:hAnsi="Times New Roman" w:cs="Times New Roman"/>
                <w:szCs w:val="22"/>
              </w:rPr>
              <w:t>2</w:t>
            </w:r>
            <w:r>
              <w:rPr>
                <w:rFonts w:ascii="Times New Roman" w:hAnsi="Times New Roman" w:cs="Times New Roman"/>
                <w:szCs w:val="22"/>
              </w:rPr>
              <w:t>64</w:t>
            </w:r>
          </w:p>
        </w:tc>
        <w:tc>
          <w:tcPr>
            <w:tcW w:w="236" w:type="dxa"/>
          </w:tcPr>
          <w:p w:rsidR="009B3A13" w:rsidRPr="00256869" w:rsidRDefault="009B3A13" w:rsidP="00703ADD">
            <w:pPr>
              <w:tabs>
                <w:tab w:val="left" w:pos="540"/>
                <w:tab w:val="left" w:pos="1080"/>
              </w:tabs>
              <w:spacing w:after="0" w:line="240" w:lineRule="atLeast"/>
              <w:ind w:left="539" w:right="32"/>
              <w:rPr>
                <w:rFonts w:ascii="Times New Roman" w:hAnsi="Times New Roman" w:cs="Times New Roman"/>
                <w:szCs w:val="22"/>
              </w:rPr>
            </w:pPr>
          </w:p>
        </w:tc>
        <w:tc>
          <w:tcPr>
            <w:tcW w:w="1473" w:type="dxa"/>
            <w:tcBorders>
              <w:bottom w:val="single" w:sz="4" w:space="0" w:color="auto"/>
            </w:tcBorders>
          </w:tcPr>
          <w:p w:rsidR="009B3A13" w:rsidRPr="00256869" w:rsidRDefault="009B3A13" w:rsidP="00703ADD">
            <w:pPr>
              <w:tabs>
                <w:tab w:val="decimal" w:pos="1215"/>
              </w:tabs>
              <w:spacing w:after="0" w:line="240" w:lineRule="atLeast"/>
              <w:ind w:left="-108" w:right="-108"/>
              <w:jc w:val="both"/>
              <w:rPr>
                <w:rFonts w:ascii="Times New Roman" w:hAnsi="Times New Roman" w:cs="Times New Roman"/>
                <w:szCs w:val="22"/>
              </w:rPr>
            </w:pPr>
            <w:r w:rsidRPr="00256869">
              <w:rPr>
                <w:rFonts w:ascii="Times New Roman" w:hAnsi="Times New Roman" w:cs="Times New Roman"/>
                <w:szCs w:val="22"/>
              </w:rPr>
              <w:t>6,</w:t>
            </w:r>
            <w:r>
              <w:rPr>
                <w:rFonts w:ascii="Times New Roman" w:hAnsi="Times New Roman" w:cs="Times New Roman"/>
                <w:szCs w:val="22"/>
              </w:rPr>
              <w:t>463</w:t>
            </w:r>
          </w:p>
        </w:tc>
      </w:tr>
      <w:tr w:rsidR="009B3A13" w:rsidRPr="002E5DB6" w:rsidTr="009B3A13">
        <w:trPr>
          <w:trHeight w:val="136"/>
        </w:trPr>
        <w:tc>
          <w:tcPr>
            <w:tcW w:w="3059" w:type="dxa"/>
            <w:vAlign w:val="bottom"/>
          </w:tcPr>
          <w:p w:rsidR="009B3A13" w:rsidRPr="00612EB7" w:rsidRDefault="009B3A13" w:rsidP="00703ADD">
            <w:pPr>
              <w:tabs>
                <w:tab w:val="left" w:pos="405"/>
              </w:tabs>
              <w:spacing w:after="0" w:line="240" w:lineRule="atLeast"/>
              <w:ind w:left="522" w:right="-25"/>
              <w:jc w:val="thaiDistribute"/>
              <w:rPr>
                <w:rFonts w:ascii="Times New Roman" w:hAnsi="Times New Roman" w:cs="Times New Roman"/>
                <w:b/>
                <w:bCs/>
                <w:szCs w:val="22"/>
              </w:rPr>
            </w:pPr>
            <w:r w:rsidRPr="00612EB7">
              <w:rPr>
                <w:rFonts w:ascii="Times New Roman" w:hAnsi="Times New Roman" w:cs="Times New Roman"/>
                <w:b/>
                <w:bCs/>
                <w:szCs w:val="22"/>
              </w:rPr>
              <w:t>Total</w:t>
            </w:r>
          </w:p>
        </w:tc>
        <w:tc>
          <w:tcPr>
            <w:tcW w:w="1417" w:type="dxa"/>
            <w:tcBorders>
              <w:top w:val="single" w:sz="4" w:space="0" w:color="auto"/>
              <w:bottom w:val="double" w:sz="4" w:space="0" w:color="auto"/>
            </w:tcBorders>
          </w:tcPr>
          <w:p w:rsidR="009B3A13" w:rsidRPr="009B3A13" w:rsidRDefault="00F6134F" w:rsidP="00703ADD">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20</w:t>
            </w:r>
            <w:r w:rsidR="005225CB">
              <w:rPr>
                <w:rFonts w:ascii="Times New Roman" w:hAnsi="Times New Roman" w:cs="Times New Roman"/>
                <w:b/>
                <w:bCs/>
                <w:szCs w:val="22"/>
              </w:rPr>
              <w:t>,</w:t>
            </w:r>
            <w:r>
              <w:rPr>
                <w:rFonts w:ascii="Times New Roman" w:hAnsi="Times New Roman" w:cs="Times New Roman"/>
                <w:b/>
                <w:bCs/>
                <w:szCs w:val="22"/>
              </w:rPr>
              <w:t>296</w:t>
            </w:r>
          </w:p>
        </w:tc>
        <w:tc>
          <w:tcPr>
            <w:tcW w:w="273" w:type="dxa"/>
          </w:tcPr>
          <w:p w:rsidR="009B3A13" w:rsidRPr="00750551" w:rsidRDefault="009B3A13" w:rsidP="00703ADD">
            <w:pPr>
              <w:tabs>
                <w:tab w:val="left" w:pos="540"/>
                <w:tab w:val="left" w:pos="1080"/>
              </w:tabs>
              <w:spacing w:after="0" w:line="240" w:lineRule="atLeast"/>
              <w:ind w:left="539" w:right="32"/>
              <w:rPr>
                <w:rFonts w:ascii="Times New Roman" w:hAnsi="Times New Roman" w:cs="Times New Roman"/>
                <w:b/>
                <w:bCs/>
                <w:szCs w:val="22"/>
              </w:rPr>
            </w:pPr>
          </w:p>
        </w:tc>
        <w:tc>
          <w:tcPr>
            <w:tcW w:w="1432" w:type="dxa"/>
            <w:tcBorders>
              <w:top w:val="single" w:sz="4" w:space="0" w:color="auto"/>
              <w:bottom w:val="double" w:sz="4" w:space="0" w:color="auto"/>
            </w:tcBorders>
          </w:tcPr>
          <w:p w:rsidR="009B3A13" w:rsidRDefault="009B3A13" w:rsidP="00703ADD">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13,404</w:t>
            </w:r>
          </w:p>
        </w:tc>
        <w:tc>
          <w:tcPr>
            <w:tcW w:w="240" w:type="dxa"/>
          </w:tcPr>
          <w:p w:rsidR="009B3A13" w:rsidRPr="00750551" w:rsidRDefault="009B3A13" w:rsidP="00703ADD">
            <w:pPr>
              <w:tabs>
                <w:tab w:val="left" w:pos="540"/>
                <w:tab w:val="left" w:pos="1080"/>
              </w:tabs>
              <w:spacing w:after="0" w:line="240" w:lineRule="atLeast"/>
              <w:ind w:left="539" w:right="32"/>
              <w:rPr>
                <w:rFonts w:ascii="Times New Roman" w:hAnsi="Times New Roman" w:cs="Times New Roman"/>
                <w:b/>
                <w:bCs/>
                <w:szCs w:val="22"/>
              </w:rPr>
            </w:pPr>
          </w:p>
        </w:tc>
        <w:tc>
          <w:tcPr>
            <w:tcW w:w="1468" w:type="dxa"/>
            <w:tcBorders>
              <w:top w:val="single" w:sz="4" w:space="0" w:color="auto"/>
              <w:bottom w:val="double" w:sz="4" w:space="0" w:color="auto"/>
            </w:tcBorders>
          </w:tcPr>
          <w:p w:rsidR="009B3A13" w:rsidRPr="005225CB" w:rsidRDefault="00F6134F" w:rsidP="009B3A13">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10</w:t>
            </w:r>
            <w:r w:rsidR="005225CB" w:rsidRPr="005225CB">
              <w:rPr>
                <w:rFonts w:ascii="Times New Roman" w:hAnsi="Times New Roman" w:cs="Times New Roman"/>
                <w:b/>
                <w:bCs/>
                <w:szCs w:val="22"/>
              </w:rPr>
              <w:t>,</w:t>
            </w:r>
            <w:r w:rsidR="004D4E06">
              <w:rPr>
                <w:rFonts w:ascii="Times New Roman" w:hAnsi="Times New Roman" w:cs="Times New Roman"/>
                <w:b/>
                <w:bCs/>
                <w:szCs w:val="22"/>
              </w:rPr>
              <w:t>4</w:t>
            </w:r>
            <w:r>
              <w:rPr>
                <w:rFonts w:ascii="Times New Roman" w:hAnsi="Times New Roman" w:cs="Times New Roman"/>
                <w:b/>
                <w:bCs/>
                <w:szCs w:val="22"/>
              </w:rPr>
              <w:t>99</w:t>
            </w:r>
          </w:p>
        </w:tc>
        <w:tc>
          <w:tcPr>
            <w:tcW w:w="236" w:type="dxa"/>
          </w:tcPr>
          <w:p w:rsidR="009B3A13" w:rsidRPr="00750551" w:rsidRDefault="009B3A13" w:rsidP="00703ADD">
            <w:pPr>
              <w:tabs>
                <w:tab w:val="left" w:pos="540"/>
                <w:tab w:val="left" w:pos="1080"/>
              </w:tabs>
              <w:spacing w:after="0" w:line="240" w:lineRule="atLeast"/>
              <w:ind w:left="539" w:right="32"/>
              <w:rPr>
                <w:rFonts w:ascii="Times New Roman" w:hAnsi="Times New Roman" w:cs="Times New Roman"/>
                <w:b/>
                <w:bCs/>
                <w:szCs w:val="22"/>
              </w:rPr>
            </w:pPr>
          </w:p>
        </w:tc>
        <w:tc>
          <w:tcPr>
            <w:tcW w:w="1473" w:type="dxa"/>
            <w:tcBorders>
              <w:top w:val="single" w:sz="4" w:space="0" w:color="auto"/>
              <w:bottom w:val="double" w:sz="4" w:space="0" w:color="auto"/>
            </w:tcBorders>
          </w:tcPr>
          <w:p w:rsidR="009B3A13" w:rsidRDefault="009B3A13" w:rsidP="00703ADD">
            <w:pPr>
              <w:tabs>
                <w:tab w:val="decimal" w:pos="1215"/>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6,605</w:t>
            </w:r>
          </w:p>
        </w:tc>
      </w:tr>
    </w:tbl>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highlight w:val="yellow"/>
        </w:rPr>
      </w:pPr>
    </w:p>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r w:rsidRPr="000225C4">
        <w:rPr>
          <w:rFonts w:ascii="Times New Roman" w:hAnsi="Times New Roman" w:cs="Times New Roman"/>
          <w:b/>
          <w:bCs/>
          <w:i/>
          <w:iCs/>
          <w:sz w:val="22"/>
          <w:szCs w:val="22"/>
        </w:rPr>
        <w:t>Other current payables - other parties</w:t>
      </w:r>
    </w:p>
    <w:p w:rsidR="00CA1B3A" w:rsidRPr="000225C4" w:rsidRDefault="00CA1B3A"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tbl>
      <w:tblPr>
        <w:tblW w:w="9598" w:type="dxa"/>
        <w:tblInd w:w="18" w:type="dxa"/>
        <w:tblLayout w:type="fixed"/>
        <w:tblLook w:val="01E0"/>
      </w:tblPr>
      <w:tblGrid>
        <w:gridCol w:w="3059"/>
        <w:gridCol w:w="1417"/>
        <w:gridCol w:w="273"/>
        <w:gridCol w:w="1432"/>
        <w:gridCol w:w="240"/>
        <w:gridCol w:w="1468"/>
        <w:gridCol w:w="236"/>
        <w:gridCol w:w="1473"/>
      </w:tblGrid>
      <w:tr w:rsidR="00CA1B3A" w:rsidRPr="001950ED" w:rsidTr="00590AE4">
        <w:trPr>
          <w:tblHeader/>
        </w:trPr>
        <w:tc>
          <w:tcPr>
            <w:tcW w:w="3059" w:type="dxa"/>
            <w:shd w:val="clear" w:color="auto" w:fill="auto"/>
          </w:tcPr>
          <w:p w:rsidR="00CA1B3A" w:rsidRPr="001950ED" w:rsidRDefault="00CA1B3A" w:rsidP="00590AE4">
            <w:pPr>
              <w:spacing w:after="0" w:line="240" w:lineRule="atLeast"/>
              <w:ind w:left="522" w:right="-25"/>
              <w:rPr>
                <w:rFonts w:ascii="Times New Roman" w:hAnsi="Times New Roman" w:cs="Times New Roman"/>
                <w:szCs w:val="22"/>
              </w:rPr>
            </w:pPr>
          </w:p>
        </w:tc>
        <w:tc>
          <w:tcPr>
            <w:tcW w:w="3122" w:type="dxa"/>
            <w:gridSpan w:val="3"/>
            <w:shd w:val="clear" w:color="auto" w:fill="auto"/>
            <w:vAlign w:val="bottom"/>
          </w:tcPr>
          <w:p w:rsidR="00CA1B3A" w:rsidRPr="001950ED" w:rsidRDefault="00CA1B3A" w:rsidP="00590AE4">
            <w:pPr>
              <w:spacing w:after="0" w:line="240" w:lineRule="atLeast"/>
              <w:ind w:right="-25"/>
              <w:jc w:val="center"/>
              <w:rPr>
                <w:rFonts w:ascii="Times New Roman" w:hAnsi="Times New Roman" w:cs="Times New Roman"/>
                <w:b/>
                <w:bCs/>
                <w:szCs w:val="22"/>
                <w:cs/>
              </w:rPr>
            </w:pPr>
            <w:r w:rsidRPr="001950ED">
              <w:rPr>
                <w:rFonts w:ascii="Times New Roman" w:hAnsi="Times New Roman" w:cs="Times New Roman"/>
                <w:b/>
                <w:bCs/>
                <w:szCs w:val="22"/>
              </w:rPr>
              <w:t>Consolidated</w:t>
            </w:r>
            <w:r w:rsidRPr="001950ED">
              <w:rPr>
                <w:rFonts w:ascii="Times New Roman" w:hAnsi="Times New Roman" w:cs="Times New Roman"/>
                <w:b/>
                <w:bCs/>
                <w:szCs w:val="22"/>
              </w:rPr>
              <w:br/>
              <w:t>financial statements</w:t>
            </w:r>
          </w:p>
        </w:tc>
        <w:tc>
          <w:tcPr>
            <w:tcW w:w="3417" w:type="dxa"/>
            <w:gridSpan w:val="4"/>
            <w:shd w:val="clear" w:color="auto" w:fill="auto"/>
            <w:vAlign w:val="bottom"/>
          </w:tcPr>
          <w:p w:rsidR="00CA1B3A" w:rsidRPr="001950ED" w:rsidRDefault="00CA1B3A" w:rsidP="00590AE4">
            <w:pPr>
              <w:spacing w:after="0" w:line="240" w:lineRule="atLeast"/>
              <w:ind w:right="-25"/>
              <w:jc w:val="center"/>
              <w:rPr>
                <w:rFonts w:ascii="Times New Roman" w:hAnsi="Times New Roman" w:cs="Times New Roman"/>
                <w:b/>
                <w:bCs/>
                <w:szCs w:val="22"/>
              </w:rPr>
            </w:pPr>
            <w:r w:rsidRPr="001950ED">
              <w:rPr>
                <w:rFonts w:ascii="Times New Roman" w:hAnsi="Times New Roman" w:cs="Times New Roman"/>
                <w:b/>
                <w:bCs/>
                <w:szCs w:val="22"/>
              </w:rPr>
              <w:t>Separate</w:t>
            </w:r>
            <w:r w:rsidRPr="001950ED">
              <w:rPr>
                <w:rFonts w:ascii="Times New Roman" w:hAnsi="Times New Roman" w:cs="Times New Roman"/>
                <w:b/>
                <w:bCs/>
                <w:szCs w:val="22"/>
              </w:rPr>
              <w:br/>
              <w:t>financial statements</w:t>
            </w:r>
          </w:p>
        </w:tc>
      </w:tr>
      <w:tr w:rsidR="00CA1B3A" w:rsidRPr="001950ED" w:rsidTr="00590AE4">
        <w:trPr>
          <w:tblHeader/>
        </w:trPr>
        <w:tc>
          <w:tcPr>
            <w:tcW w:w="3059" w:type="dxa"/>
          </w:tcPr>
          <w:p w:rsidR="00CA1B3A" w:rsidRPr="001950ED" w:rsidRDefault="00CA1B3A" w:rsidP="00590AE4">
            <w:pPr>
              <w:spacing w:after="0" w:line="240" w:lineRule="atLeast"/>
              <w:ind w:left="522" w:right="-25"/>
              <w:rPr>
                <w:rFonts w:ascii="Times New Roman" w:hAnsi="Times New Roman" w:cs="Times New Roman"/>
                <w:szCs w:val="22"/>
              </w:rPr>
            </w:pPr>
          </w:p>
        </w:tc>
        <w:tc>
          <w:tcPr>
            <w:tcW w:w="1417" w:type="dxa"/>
          </w:tcPr>
          <w:p w:rsidR="00CA1B3A" w:rsidRPr="008E0F84" w:rsidRDefault="008813A3" w:rsidP="00590AE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 xml:space="preserve">30 </w:t>
            </w:r>
            <w:r w:rsidR="0050451B">
              <w:rPr>
                <w:rFonts w:ascii="Times New Roman" w:hAnsi="Times New Roman" w:cs="Times New Roman"/>
                <w:szCs w:val="22"/>
              </w:rPr>
              <w:t>September</w:t>
            </w:r>
          </w:p>
        </w:tc>
        <w:tc>
          <w:tcPr>
            <w:tcW w:w="273" w:type="dxa"/>
          </w:tcPr>
          <w:p w:rsidR="00CA1B3A" w:rsidRPr="008E0F84" w:rsidRDefault="00CA1B3A" w:rsidP="00590AE4">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CA1B3A" w:rsidRPr="008E0F84" w:rsidRDefault="00CA1B3A" w:rsidP="00590AE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40" w:type="dxa"/>
          </w:tcPr>
          <w:p w:rsidR="00CA1B3A" w:rsidRPr="00DD5C9B" w:rsidRDefault="00CA1B3A" w:rsidP="00590AE4">
            <w:pPr>
              <w:spacing w:after="0" w:line="240" w:lineRule="atLeast"/>
              <w:ind w:right="-25"/>
              <w:jc w:val="center"/>
              <w:rPr>
                <w:rFonts w:ascii="Times New Roman" w:hAnsi="Times New Roman" w:cs="Times New Roman"/>
                <w:b/>
                <w:szCs w:val="22"/>
              </w:rPr>
            </w:pPr>
          </w:p>
        </w:tc>
        <w:tc>
          <w:tcPr>
            <w:tcW w:w="1468" w:type="dxa"/>
          </w:tcPr>
          <w:p w:rsidR="00CA1B3A" w:rsidRPr="008E0F84" w:rsidRDefault="008813A3" w:rsidP="00590AE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 xml:space="preserve">30 </w:t>
            </w:r>
            <w:r w:rsidR="0050451B">
              <w:rPr>
                <w:rFonts w:ascii="Times New Roman" w:hAnsi="Times New Roman" w:cs="Times New Roman"/>
                <w:szCs w:val="22"/>
              </w:rPr>
              <w:t>September</w:t>
            </w:r>
          </w:p>
        </w:tc>
        <w:tc>
          <w:tcPr>
            <w:tcW w:w="236" w:type="dxa"/>
          </w:tcPr>
          <w:p w:rsidR="00CA1B3A" w:rsidRPr="008E0F84" w:rsidRDefault="00CA1B3A" w:rsidP="00590AE4">
            <w:pPr>
              <w:tabs>
                <w:tab w:val="left" w:pos="405"/>
              </w:tabs>
              <w:spacing w:after="0" w:line="240" w:lineRule="atLeast"/>
              <w:ind w:left="-54" w:right="-25" w:hanging="115"/>
              <w:jc w:val="center"/>
              <w:rPr>
                <w:rFonts w:ascii="Times New Roman" w:hAnsi="Times New Roman" w:cs="Times New Roman"/>
                <w:szCs w:val="22"/>
              </w:rPr>
            </w:pPr>
          </w:p>
        </w:tc>
        <w:tc>
          <w:tcPr>
            <w:tcW w:w="1473" w:type="dxa"/>
          </w:tcPr>
          <w:p w:rsidR="00CA1B3A" w:rsidRPr="008E0F84" w:rsidRDefault="00CA1B3A" w:rsidP="00590AE4">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CA1B3A" w:rsidRPr="001950ED" w:rsidTr="00590AE4">
        <w:trPr>
          <w:tblHeader/>
        </w:trPr>
        <w:tc>
          <w:tcPr>
            <w:tcW w:w="3059" w:type="dxa"/>
          </w:tcPr>
          <w:p w:rsidR="00CA1B3A" w:rsidRPr="001950ED" w:rsidRDefault="00CA1B3A" w:rsidP="00590AE4">
            <w:pPr>
              <w:spacing w:after="0" w:line="240" w:lineRule="atLeast"/>
              <w:ind w:left="522" w:right="-25"/>
              <w:rPr>
                <w:rFonts w:ascii="Times New Roman" w:hAnsi="Times New Roman" w:cs="Times New Roman"/>
                <w:szCs w:val="22"/>
              </w:rPr>
            </w:pPr>
          </w:p>
        </w:tc>
        <w:tc>
          <w:tcPr>
            <w:tcW w:w="1417" w:type="dxa"/>
            <w:vAlign w:val="bottom"/>
          </w:tcPr>
          <w:p w:rsidR="00CA1B3A" w:rsidRPr="00DD5C9B" w:rsidRDefault="00CA1B3A" w:rsidP="00590AE4">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73" w:type="dxa"/>
            <w:vAlign w:val="center"/>
          </w:tcPr>
          <w:p w:rsidR="00CA1B3A" w:rsidRPr="00DD5C9B" w:rsidRDefault="00CA1B3A" w:rsidP="00590AE4">
            <w:pPr>
              <w:spacing w:after="0" w:line="160" w:lineRule="atLeast"/>
              <w:ind w:left="522" w:right="-25"/>
              <w:rPr>
                <w:rFonts w:ascii="Times New Roman" w:hAnsi="Times New Roman" w:cs="Times New Roman"/>
                <w:szCs w:val="22"/>
              </w:rPr>
            </w:pPr>
          </w:p>
        </w:tc>
        <w:tc>
          <w:tcPr>
            <w:tcW w:w="1432" w:type="dxa"/>
            <w:vAlign w:val="bottom"/>
          </w:tcPr>
          <w:p w:rsidR="00CA1B3A" w:rsidRPr="00DD5C9B" w:rsidRDefault="00CA1B3A" w:rsidP="00590AE4">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c>
          <w:tcPr>
            <w:tcW w:w="240" w:type="dxa"/>
          </w:tcPr>
          <w:p w:rsidR="00CA1B3A" w:rsidRPr="00DD5C9B" w:rsidRDefault="00CA1B3A" w:rsidP="00590AE4">
            <w:pPr>
              <w:spacing w:after="0" w:line="240" w:lineRule="atLeast"/>
              <w:ind w:right="-25"/>
              <w:jc w:val="center"/>
              <w:rPr>
                <w:rFonts w:ascii="Times New Roman" w:hAnsi="Times New Roman" w:cs="Times New Roman"/>
                <w:b/>
                <w:szCs w:val="22"/>
              </w:rPr>
            </w:pPr>
          </w:p>
        </w:tc>
        <w:tc>
          <w:tcPr>
            <w:tcW w:w="1468" w:type="dxa"/>
            <w:vAlign w:val="bottom"/>
          </w:tcPr>
          <w:p w:rsidR="00CA1B3A" w:rsidRPr="00DD5C9B" w:rsidRDefault="00CA1B3A" w:rsidP="00590AE4">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36" w:type="dxa"/>
            <w:vAlign w:val="center"/>
          </w:tcPr>
          <w:p w:rsidR="00CA1B3A" w:rsidRPr="00DD5C9B" w:rsidRDefault="00CA1B3A" w:rsidP="00590AE4">
            <w:pPr>
              <w:spacing w:after="0" w:line="160" w:lineRule="atLeast"/>
              <w:ind w:left="522" w:right="-25"/>
              <w:rPr>
                <w:rFonts w:ascii="Times New Roman" w:hAnsi="Times New Roman" w:cs="Times New Roman"/>
                <w:szCs w:val="22"/>
              </w:rPr>
            </w:pPr>
          </w:p>
        </w:tc>
        <w:tc>
          <w:tcPr>
            <w:tcW w:w="1473" w:type="dxa"/>
            <w:vAlign w:val="bottom"/>
          </w:tcPr>
          <w:p w:rsidR="00CA1B3A" w:rsidRPr="00DD5C9B" w:rsidRDefault="00CA1B3A" w:rsidP="00590AE4">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r>
      <w:tr w:rsidR="00CA1B3A" w:rsidRPr="001950ED" w:rsidTr="00590AE4">
        <w:trPr>
          <w:tblHeader/>
        </w:trPr>
        <w:tc>
          <w:tcPr>
            <w:tcW w:w="3059" w:type="dxa"/>
          </w:tcPr>
          <w:p w:rsidR="00CA1B3A" w:rsidRPr="001950ED" w:rsidRDefault="00CA1B3A" w:rsidP="00590AE4">
            <w:pPr>
              <w:tabs>
                <w:tab w:val="left" w:pos="405"/>
              </w:tabs>
              <w:spacing w:after="0" w:line="240" w:lineRule="atLeast"/>
              <w:ind w:left="522" w:right="-25" w:hanging="117"/>
              <w:jc w:val="center"/>
              <w:rPr>
                <w:rFonts w:ascii="Times New Roman" w:hAnsi="Times New Roman" w:cs="Times New Roman"/>
                <w:i/>
                <w:iCs/>
                <w:szCs w:val="22"/>
                <w:cs/>
              </w:rPr>
            </w:pPr>
          </w:p>
        </w:tc>
        <w:tc>
          <w:tcPr>
            <w:tcW w:w="6539" w:type="dxa"/>
            <w:gridSpan w:val="7"/>
          </w:tcPr>
          <w:p w:rsidR="00CA1B3A" w:rsidRPr="008E0F84" w:rsidRDefault="00CA1B3A" w:rsidP="00590AE4">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CA1B3A" w:rsidRPr="001950ED" w:rsidTr="00590AE4">
        <w:trPr>
          <w:tblHeader/>
        </w:trPr>
        <w:tc>
          <w:tcPr>
            <w:tcW w:w="3059" w:type="dxa"/>
            <w:vAlign w:val="bottom"/>
          </w:tcPr>
          <w:p w:rsidR="00CA1B3A" w:rsidRPr="000225C4" w:rsidRDefault="00CA1B3A" w:rsidP="00590AE4">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Angsana New"/>
                <w:lang w:val="en-GB"/>
              </w:rPr>
              <w:t>O</w:t>
            </w:r>
            <w:r w:rsidRPr="00256869">
              <w:rPr>
                <w:rFonts w:ascii="Times New Roman" w:hAnsi="Times New Roman" w:cs="Angsana New"/>
                <w:lang w:val="en-GB"/>
              </w:rPr>
              <w:t>ther</w:t>
            </w:r>
            <w:r>
              <w:rPr>
                <w:rFonts w:ascii="Times New Roman" w:hAnsi="Times New Roman" w:cs="Angsana New"/>
                <w:lang w:val="en-GB"/>
              </w:rPr>
              <w:t xml:space="preserve"> </w:t>
            </w:r>
            <w:r w:rsidRPr="000225C4">
              <w:rPr>
                <w:rFonts w:ascii="Times New Roman" w:hAnsi="Times New Roman" w:cs="Times New Roman"/>
                <w:szCs w:val="22"/>
              </w:rPr>
              <w:t>payable</w:t>
            </w:r>
          </w:p>
        </w:tc>
        <w:tc>
          <w:tcPr>
            <w:tcW w:w="1417" w:type="dxa"/>
          </w:tcPr>
          <w:p w:rsidR="00CA1B3A" w:rsidRPr="002E5DB6" w:rsidRDefault="00DE2EDC"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6,</w:t>
            </w:r>
            <w:r w:rsidR="00F6134F">
              <w:rPr>
                <w:rFonts w:ascii="Times New Roman" w:hAnsi="Times New Roman" w:cs="Times New Roman"/>
                <w:szCs w:val="22"/>
              </w:rPr>
              <w:t>405</w:t>
            </w:r>
          </w:p>
        </w:tc>
        <w:tc>
          <w:tcPr>
            <w:tcW w:w="273"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rsidR="00CA1B3A" w:rsidRPr="00AC2FA6" w:rsidRDefault="00CA1B3A"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3,750</w:t>
            </w:r>
          </w:p>
        </w:tc>
        <w:tc>
          <w:tcPr>
            <w:tcW w:w="240"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rsidR="00CA1B3A" w:rsidRPr="002E5DB6" w:rsidRDefault="004D4E06"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1,8</w:t>
            </w:r>
            <w:r w:rsidR="00F6134F">
              <w:rPr>
                <w:rFonts w:ascii="Times New Roman" w:hAnsi="Times New Roman" w:cs="Times New Roman"/>
                <w:szCs w:val="22"/>
              </w:rPr>
              <w:t>33</w:t>
            </w:r>
          </w:p>
        </w:tc>
        <w:tc>
          <w:tcPr>
            <w:tcW w:w="236"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rsidR="00CA1B3A" w:rsidRPr="00AC2FA6" w:rsidRDefault="00CA1B3A" w:rsidP="00590AE4">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1,681</w:t>
            </w:r>
          </w:p>
        </w:tc>
      </w:tr>
      <w:tr w:rsidR="00CA1B3A" w:rsidRPr="001950ED" w:rsidTr="00590AE4">
        <w:trPr>
          <w:tblHeader/>
        </w:trPr>
        <w:tc>
          <w:tcPr>
            <w:tcW w:w="3059" w:type="dxa"/>
            <w:vAlign w:val="bottom"/>
          </w:tcPr>
          <w:p w:rsidR="00CA1B3A" w:rsidRPr="000225C4" w:rsidRDefault="00CA1B3A" w:rsidP="00590AE4">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Accrued expenses</w:t>
            </w:r>
          </w:p>
        </w:tc>
        <w:tc>
          <w:tcPr>
            <w:tcW w:w="1417" w:type="dxa"/>
          </w:tcPr>
          <w:p w:rsidR="00CA1B3A" w:rsidRPr="002E5DB6" w:rsidRDefault="00F6134F"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10</w:t>
            </w:r>
            <w:r w:rsidR="00DE2EDC">
              <w:rPr>
                <w:rFonts w:ascii="Times New Roman" w:hAnsi="Times New Roman" w:cs="Times New Roman"/>
                <w:szCs w:val="22"/>
              </w:rPr>
              <w:t>,</w:t>
            </w:r>
            <w:r>
              <w:rPr>
                <w:rFonts w:ascii="Times New Roman" w:hAnsi="Times New Roman" w:cs="Times New Roman"/>
                <w:szCs w:val="22"/>
              </w:rPr>
              <w:t>980</w:t>
            </w:r>
          </w:p>
        </w:tc>
        <w:tc>
          <w:tcPr>
            <w:tcW w:w="273"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rsidR="00CA1B3A" w:rsidRPr="00AC2FA6" w:rsidRDefault="00CA1B3A"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7,604</w:t>
            </w:r>
          </w:p>
        </w:tc>
        <w:tc>
          <w:tcPr>
            <w:tcW w:w="240"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rsidR="00CA1B3A" w:rsidRPr="002E5DB6" w:rsidRDefault="00F6134F"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7</w:t>
            </w:r>
            <w:r w:rsidR="00DE2EDC">
              <w:rPr>
                <w:rFonts w:ascii="Times New Roman" w:hAnsi="Times New Roman" w:cs="Times New Roman"/>
                <w:szCs w:val="22"/>
              </w:rPr>
              <w:t>,</w:t>
            </w:r>
            <w:r>
              <w:rPr>
                <w:rFonts w:ascii="Times New Roman" w:hAnsi="Times New Roman" w:cs="Times New Roman"/>
                <w:szCs w:val="22"/>
              </w:rPr>
              <w:t>096</w:t>
            </w:r>
          </w:p>
        </w:tc>
        <w:tc>
          <w:tcPr>
            <w:tcW w:w="236"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rsidR="00CA1B3A" w:rsidRPr="00AC2FA6" w:rsidRDefault="00CA1B3A" w:rsidP="00590AE4">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4,276</w:t>
            </w:r>
          </w:p>
        </w:tc>
      </w:tr>
      <w:tr w:rsidR="00CA1B3A" w:rsidRPr="001950ED" w:rsidTr="00590AE4">
        <w:trPr>
          <w:tblHeader/>
        </w:trPr>
        <w:tc>
          <w:tcPr>
            <w:tcW w:w="3059" w:type="dxa"/>
            <w:vAlign w:val="bottom"/>
          </w:tcPr>
          <w:p w:rsidR="00CA1B3A" w:rsidRPr="000225C4" w:rsidRDefault="00CA1B3A" w:rsidP="00590AE4">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Undue sale tax</w:t>
            </w:r>
          </w:p>
        </w:tc>
        <w:tc>
          <w:tcPr>
            <w:tcW w:w="1417" w:type="dxa"/>
          </w:tcPr>
          <w:p w:rsidR="00CA1B3A" w:rsidRPr="002E5DB6" w:rsidRDefault="00DE2EDC"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w:t>
            </w:r>
            <w:r w:rsidR="00F6134F">
              <w:rPr>
                <w:rFonts w:ascii="Times New Roman" w:hAnsi="Times New Roman" w:cs="Times New Roman"/>
                <w:szCs w:val="22"/>
              </w:rPr>
              <w:t>093</w:t>
            </w:r>
          </w:p>
        </w:tc>
        <w:tc>
          <w:tcPr>
            <w:tcW w:w="273"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rsidR="00CA1B3A" w:rsidRPr="00AC2FA6" w:rsidRDefault="00CA1B3A"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1,070</w:t>
            </w:r>
          </w:p>
        </w:tc>
        <w:tc>
          <w:tcPr>
            <w:tcW w:w="240"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rsidR="00CA1B3A" w:rsidRPr="002E5DB6" w:rsidRDefault="00DE2EDC"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w:t>
            </w:r>
            <w:r w:rsidR="00F6134F">
              <w:rPr>
                <w:rFonts w:ascii="Times New Roman" w:hAnsi="Times New Roman" w:cs="Times New Roman"/>
                <w:szCs w:val="22"/>
              </w:rPr>
              <w:t>33</w:t>
            </w:r>
          </w:p>
        </w:tc>
        <w:tc>
          <w:tcPr>
            <w:tcW w:w="236"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rsidR="00CA1B3A" w:rsidRPr="00AC2FA6" w:rsidRDefault="00CA1B3A" w:rsidP="00590AE4">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110</w:t>
            </w:r>
          </w:p>
        </w:tc>
      </w:tr>
      <w:tr w:rsidR="00CA1B3A" w:rsidRPr="001950ED" w:rsidTr="00590AE4">
        <w:trPr>
          <w:tblHeader/>
        </w:trPr>
        <w:tc>
          <w:tcPr>
            <w:tcW w:w="3059" w:type="dxa"/>
            <w:vAlign w:val="bottom"/>
          </w:tcPr>
          <w:p w:rsidR="00CA1B3A" w:rsidRPr="000225C4" w:rsidRDefault="00CA1B3A" w:rsidP="00590AE4">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 xml:space="preserve">Accrued withholding </w:t>
            </w:r>
            <w:r>
              <w:rPr>
                <w:rFonts w:ascii="Times New Roman" w:hAnsi="Times New Roman" w:cs="Times New Roman"/>
                <w:szCs w:val="22"/>
              </w:rPr>
              <w:t>t</w:t>
            </w:r>
            <w:r w:rsidRPr="000225C4">
              <w:rPr>
                <w:rFonts w:ascii="Times New Roman" w:hAnsi="Times New Roman" w:cs="Times New Roman"/>
                <w:szCs w:val="22"/>
              </w:rPr>
              <w:t>ax</w:t>
            </w:r>
          </w:p>
        </w:tc>
        <w:tc>
          <w:tcPr>
            <w:tcW w:w="1417" w:type="dxa"/>
          </w:tcPr>
          <w:p w:rsidR="00CA1B3A" w:rsidRPr="002E5DB6" w:rsidRDefault="00F6134F"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386</w:t>
            </w:r>
          </w:p>
        </w:tc>
        <w:tc>
          <w:tcPr>
            <w:tcW w:w="273"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rsidR="00CA1B3A" w:rsidRPr="00AC2FA6" w:rsidRDefault="00CA1B3A"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568</w:t>
            </w:r>
          </w:p>
        </w:tc>
        <w:tc>
          <w:tcPr>
            <w:tcW w:w="240"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rsidR="00CA1B3A" w:rsidRPr="002E5DB6" w:rsidRDefault="00F6134F"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202</w:t>
            </w:r>
          </w:p>
        </w:tc>
        <w:tc>
          <w:tcPr>
            <w:tcW w:w="236"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rsidR="00CA1B3A" w:rsidRPr="00AC2FA6" w:rsidRDefault="00CA1B3A" w:rsidP="00590AE4">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396</w:t>
            </w:r>
          </w:p>
        </w:tc>
      </w:tr>
      <w:tr w:rsidR="00CA1B3A" w:rsidRPr="001950ED" w:rsidTr="00CA1B3A">
        <w:trPr>
          <w:tblHeader/>
        </w:trPr>
        <w:tc>
          <w:tcPr>
            <w:tcW w:w="3059" w:type="dxa"/>
            <w:vAlign w:val="bottom"/>
          </w:tcPr>
          <w:p w:rsidR="00CA1B3A" w:rsidRPr="000225C4" w:rsidRDefault="00CA1B3A" w:rsidP="00590AE4">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Other</w:t>
            </w:r>
          </w:p>
        </w:tc>
        <w:tc>
          <w:tcPr>
            <w:tcW w:w="1417" w:type="dxa"/>
            <w:tcBorders>
              <w:bottom w:val="single" w:sz="4" w:space="0" w:color="auto"/>
            </w:tcBorders>
          </w:tcPr>
          <w:p w:rsidR="00CA1B3A" w:rsidRPr="002918DC" w:rsidRDefault="00F6134F" w:rsidP="00F6134F">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235</w:t>
            </w:r>
          </w:p>
        </w:tc>
        <w:tc>
          <w:tcPr>
            <w:tcW w:w="273"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Borders>
              <w:bottom w:val="single" w:sz="4" w:space="0" w:color="auto"/>
            </w:tcBorders>
          </w:tcPr>
          <w:p w:rsidR="00CA1B3A" w:rsidRPr="00AC2FA6" w:rsidRDefault="00CA1B3A" w:rsidP="00590AE4">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241</w:t>
            </w:r>
          </w:p>
        </w:tc>
        <w:tc>
          <w:tcPr>
            <w:tcW w:w="240"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Borders>
              <w:bottom w:val="single" w:sz="4" w:space="0" w:color="auto"/>
            </w:tcBorders>
          </w:tcPr>
          <w:p w:rsidR="00CA1B3A" w:rsidRPr="002918DC" w:rsidRDefault="00DE2EDC"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36" w:type="dxa"/>
          </w:tcPr>
          <w:p w:rsidR="00CA1B3A" w:rsidRPr="002E5DB6" w:rsidRDefault="00CA1B3A" w:rsidP="00590AE4">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Borders>
              <w:bottom w:val="single" w:sz="4" w:space="0" w:color="auto"/>
            </w:tcBorders>
          </w:tcPr>
          <w:p w:rsidR="00CA1B3A" w:rsidRPr="002918DC" w:rsidRDefault="00CA1B3A"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r>
      <w:tr w:rsidR="00CA1B3A" w:rsidRPr="001950ED" w:rsidTr="00CA1B3A">
        <w:trPr>
          <w:tblHeader/>
        </w:trPr>
        <w:tc>
          <w:tcPr>
            <w:tcW w:w="3059" w:type="dxa"/>
            <w:vAlign w:val="bottom"/>
          </w:tcPr>
          <w:p w:rsidR="00CA1B3A" w:rsidRPr="00AC2FA6" w:rsidRDefault="00CA1B3A" w:rsidP="00590AE4">
            <w:pPr>
              <w:tabs>
                <w:tab w:val="left" w:pos="405"/>
              </w:tabs>
              <w:spacing w:after="0" w:line="240" w:lineRule="atLeast"/>
              <w:ind w:left="522" w:right="-25"/>
              <w:jc w:val="thaiDistribute"/>
              <w:rPr>
                <w:rFonts w:ascii="Times New Roman" w:hAnsi="Times New Roman" w:cs="Times New Roman"/>
                <w:b/>
                <w:bCs/>
                <w:szCs w:val="22"/>
                <w:cs/>
              </w:rPr>
            </w:pPr>
            <w:r w:rsidRPr="00AC2FA6">
              <w:rPr>
                <w:rFonts w:ascii="Times New Roman" w:hAnsi="Times New Roman" w:cs="Times New Roman"/>
                <w:b/>
                <w:bCs/>
                <w:szCs w:val="22"/>
              </w:rPr>
              <w:t>Total</w:t>
            </w:r>
          </w:p>
        </w:tc>
        <w:tc>
          <w:tcPr>
            <w:tcW w:w="1417" w:type="dxa"/>
            <w:tcBorders>
              <w:top w:val="single" w:sz="4" w:space="0" w:color="auto"/>
              <w:bottom w:val="double" w:sz="4" w:space="0" w:color="auto"/>
            </w:tcBorders>
          </w:tcPr>
          <w:p w:rsidR="00CA1B3A" w:rsidRPr="009B3A13" w:rsidRDefault="00F6134F" w:rsidP="00590AE4">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19</w:t>
            </w:r>
            <w:r w:rsidR="00DE2EDC">
              <w:rPr>
                <w:rFonts w:ascii="Times New Roman" w:hAnsi="Times New Roman" w:cs="Times New Roman"/>
                <w:b/>
                <w:bCs/>
                <w:szCs w:val="22"/>
              </w:rPr>
              <w:t>,</w:t>
            </w:r>
            <w:r>
              <w:rPr>
                <w:rFonts w:ascii="Times New Roman" w:hAnsi="Times New Roman" w:cs="Times New Roman"/>
                <w:b/>
                <w:bCs/>
                <w:szCs w:val="22"/>
              </w:rPr>
              <w:t>099</w:t>
            </w:r>
          </w:p>
        </w:tc>
        <w:tc>
          <w:tcPr>
            <w:tcW w:w="273" w:type="dxa"/>
          </w:tcPr>
          <w:p w:rsidR="00CA1B3A" w:rsidRPr="00AC2FA6" w:rsidRDefault="00CA1B3A" w:rsidP="00590AE4">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CA1B3A" w:rsidRPr="00AC2FA6" w:rsidRDefault="00CA1B3A" w:rsidP="00590AE4">
            <w:pPr>
              <w:tabs>
                <w:tab w:val="decimal" w:pos="1168"/>
              </w:tabs>
              <w:spacing w:after="0" w:line="240" w:lineRule="atLeast"/>
              <w:ind w:left="-108" w:right="-108"/>
              <w:jc w:val="both"/>
              <w:rPr>
                <w:rFonts w:ascii="Angsana New" w:hAnsi="Angsana New"/>
                <w:b/>
                <w:bCs/>
                <w:sz w:val="30"/>
                <w:szCs w:val="30"/>
              </w:rPr>
            </w:pPr>
            <w:r>
              <w:rPr>
                <w:rFonts w:ascii="Times New Roman" w:hAnsi="Times New Roman" w:cs="Times New Roman"/>
                <w:b/>
                <w:bCs/>
                <w:szCs w:val="22"/>
              </w:rPr>
              <w:t>13</w:t>
            </w:r>
            <w:r w:rsidRPr="00AC2FA6">
              <w:rPr>
                <w:rFonts w:ascii="Times New Roman" w:hAnsi="Times New Roman" w:cs="Times New Roman"/>
                <w:b/>
                <w:bCs/>
                <w:szCs w:val="22"/>
              </w:rPr>
              <w:t>,</w:t>
            </w:r>
            <w:r>
              <w:rPr>
                <w:rFonts w:ascii="Times New Roman" w:hAnsi="Times New Roman" w:cs="Times New Roman"/>
                <w:b/>
                <w:bCs/>
                <w:szCs w:val="22"/>
              </w:rPr>
              <w:t>233</w:t>
            </w:r>
          </w:p>
        </w:tc>
        <w:tc>
          <w:tcPr>
            <w:tcW w:w="240" w:type="dxa"/>
          </w:tcPr>
          <w:p w:rsidR="00CA1B3A" w:rsidRPr="00AC2FA6" w:rsidRDefault="00CA1B3A" w:rsidP="00590AE4">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8" w:type="dxa"/>
            <w:tcBorders>
              <w:top w:val="single" w:sz="4" w:space="0" w:color="auto"/>
              <w:bottom w:val="double" w:sz="4" w:space="0" w:color="auto"/>
            </w:tcBorders>
          </w:tcPr>
          <w:p w:rsidR="00CA1B3A" w:rsidRPr="009B3A13" w:rsidRDefault="00F6134F" w:rsidP="00590AE4">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9</w:t>
            </w:r>
            <w:r w:rsidR="00DE2EDC">
              <w:rPr>
                <w:rFonts w:ascii="Times New Roman" w:hAnsi="Times New Roman" w:cs="Times New Roman"/>
                <w:b/>
                <w:bCs/>
                <w:szCs w:val="22"/>
              </w:rPr>
              <w:t>,</w:t>
            </w:r>
            <w:r w:rsidR="004D4E06">
              <w:rPr>
                <w:rFonts w:ascii="Times New Roman" w:hAnsi="Times New Roman" w:cs="Times New Roman"/>
                <w:b/>
                <w:bCs/>
                <w:szCs w:val="22"/>
              </w:rPr>
              <w:t>2</w:t>
            </w:r>
            <w:r>
              <w:rPr>
                <w:rFonts w:ascii="Times New Roman" w:hAnsi="Times New Roman" w:cs="Times New Roman"/>
                <w:b/>
                <w:bCs/>
                <w:szCs w:val="22"/>
              </w:rPr>
              <w:t>64</w:t>
            </w:r>
          </w:p>
        </w:tc>
        <w:tc>
          <w:tcPr>
            <w:tcW w:w="236" w:type="dxa"/>
          </w:tcPr>
          <w:p w:rsidR="00CA1B3A" w:rsidRPr="00AC2FA6" w:rsidRDefault="00CA1B3A" w:rsidP="00590AE4">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73" w:type="dxa"/>
            <w:tcBorders>
              <w:top w:val="single" w:sz="4" w:space="0" w:color="auto"/>
              <w:bottom w:val="double" w:sz="4" w:space="0" w:color="auto"/>
            </w:tcBorders>
          </w:tcPr>
          <w:p w:rsidR="00CA1B3A" w:rsidRPr="00AC2FA6" w:rsidRDefault="00CA1B3A" w:rsidP="00590AE4">
            <w:pPr>
              <w:tabs>
                <w:tab w:val="decimal" w:pos="1215"/>
              </w:tabs>
              <w:spacing w:after="0" w:line="240" w:lineRule="atLeast"/>
              <w:ind w:left="-108" w:right="-108"/>
              <w:rPr>
                <w:rFonts w:ascii="Angsana New" w:hAnsi="Angsana New"/>
                <w:b/>
                <w:bCs/>
                <w:sz w:val="30"/>
                <w:szCs w:val="30"/>
              </w:rPr>
            </w:pPr>
            <w:r w:rsidRPr="00AC2FA6">
              <w:rPr>
                <w:rFonts w:ascii="Times New Roman" w:hAnsi="Times New Roman" w:cs="Times New Roman"/>
                <w:b/>
                <w:bCs/>
                <w:szCs w:val="22"/>
              </w:rPr>
              <w:t>6,</w:t>
            </w:r>
            <w:r w:rsidR="00510FED">
              <w:rPr>
                <w:rFonts w:ascii="Times New Roman" w:hAnsi="Times New Roman" w:cs="Times New Roman"/>
                <w:b/>
                <w:bCs/>
                <w:szCs w:val="22"/>
              </w:rPr>
              <w:t>463</w:t>
            </w:r>
          </w:p>
        </w:tc>
      </w:tr>
    </w:tbl>
    <w:p w:rsidR="00BB45B2" w:rsidRDefault="00BB45B2" w:rsidP="002B049A">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heme="minorBidi"/>
          <w:sz w:val="22"/>
          <w:szCs w:val="22"/>
          <w:highlight w:val="yellow"/>
        </w:rPr>
      </w:pPr>
    </w:p>
    <w:p w:rsidR="00BB45B2"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Pr>
          <w:rFonts w:ascii="Times New Roman" w:hAnsi="Times New Roman" w:cs="Times New Roman"/>
          <w:b/>
          <w:bCs/>
          <w:szCs w:val="22"/>
        </w:rPr>
        <w:lastRenderedPageBreak/>
        <w:t>Short</w:t>
      </w:r>
      <w:r w:rsidRPr="004F650F">
        <w:rPr>
          <w:rFonts w:ascii="Times New Roman" w:hAnsi="Times New Roman" w:cs="Times New Roman"/>
          <w:b/>
          <w:bCs/>
          <w:szCs w:val="22"/>
        </w:rPr>
        <w:t>-term loans</w:t>
      </w:r>
    </w:p>
    <w:p w:rsidR="00BB45B2" w:rsidRDefault="00BB45B2" w:rsidP="00BB45B2">
      <w:pPr>
        <w:tabs>
          <w:tab w:val="left" w:pos="567"/>
        </w:tabs>
        <w:spacing w:after="0" w:line="240" w:lineRule="atLeast"/>
        <w:ind w:left="540" w:right="-25"/>
        <w:jc w:val="thaiDistribute"/>
        <w:rPr>
          <w:rFonts w:ascii="Times New Roman" w:hAnsi="Times New Roman" w:cs="Times New Roman"/>
          <w:b/>
          <w:bCs/>
          <w:szCs w:val="22"/>
        </w:rPr>
      </w:pPr>
    </w:p>
    <w:tbl>
      <w:tblPr>
        <w:tblW w:w="9598" w:type="dxa"/>
        <w:tblInd w:w="18" w:type="dxa"/>
        <w:tblLayout w:type="fixed"/>
        <w:tblLook w:val="01E0"/>
      </w:tblPr>
      <w:tblGrid>
        <w:gridCol w:w="3054"/>
        <w:gridCol w:w="1415"/>
        <w:gridCol w:w="11"/>
        <w:gridCol w:w="264"/>
        <w:gridCol w:w="1436"/>
        <w:gridCol w:w="279"/>
        <w:gridCol w:w="10"/>
        <w:gridCol w:w="1418"/>
        <w:gridCol w:w="236"/>
        <w:gridCol w:w="14"/>
        <w:gridCol w:w="1451"/>
        <w:gridCol w:w="10"/>
      </w:tblGrid>
      <w:tr w:rsidR="00BB45B2" w:rsidRPr="001950ED" w:rsidTr="001977CF">
        <w:trPr>
          <w:tblHeader/>
        </w:trPr>
        <w:tc>
          <w:tcPr>
            <w:tcW w:w="3054" w:type="dxa"/>
            <w:shd w:val="clear" w:color="auto" w:fill="auto"/>
          </w:tcPr>
          <w:p w:rsidR="00BB45B2" w:rsidRPr="001950ED" w:rsidRDefault="00BB45B2" w:rsidP="00703ADD">
            <w:pPr>
              <w:spacing w:after="0" w:line="240" w:lineRule="atLeast"/>
              <w:ind w:left="522" w:right="-25"/>
              <w:rPr>
                <w:rFonts w:ascii="Times New Roman" w:hAnsi="Times New Roman" w:cs="Times New Roman"/>
                <w:szCs w:val="22"/>
              </w:rPr>
            </w:pPr>
          </w:p>
        </w:tc>
        <w:tc>
          <w:tcPr>
            <w:tcW w:w="3126" w:type="dxa"/>
            <w:gridSpan w:val="4"/>
            <w:shd w:val="clear" w:color="auto" w:fill="auto"/>
            <w:vAlign w:val="bottom"/>
          </w:tcPr>
          <w:p w:rsidR="00BB45B2" w:rsidRPr="001950ED" w:rsidRDefault="00BB45B2" w:rsidP="00703ADD">
            <w:pPr>
              <w:spacing w:after="0" w:line="240" w:lineRule="atLeast"/>
              <w:ind w:right="-25"/>
              <w:jc w:val="center"/>
              <w:rPr>
                <w:rFonts w:ascii="Times New Roman" w:hAnsi="Times New Roman" w:cs="Times New Roman"/>
                <w:b/>
                <w:bCs/>
                <w:szCs w:val="22"/>
                <w:cs/>
              </w:rPr>
            </w:pPr>
            <w:r w:rsidRPr="001950ED">
              <w:rPr>
                <w:rFonts w:ascii="Times New Roman" w:hAnsi="Times New Roman" w:cs="Times New Roman"/>
                <w:b/>
                <w:bCs/>
                <w:szCs w:val="22"/>
              </w:rPr>
              <w:t>Consolidated</w:t>
            </w:r>
            <w:r w:rsidRPr="001950ED">
              <w:rPr>
                <w:rFonts w:ascii="Times New Roman" w:hAnsi="Times New Roman" w:cs="Times New Roman"/>
                <w:b/>
                <w:bCs/>
                <w:szCs w:val="22"/>
              </w:rPr>
              <w:br/>
              <w:t>financial statements</w:t>
            </w:r>
          </w:p>
        </w:tc>
        <w:tc>
          <w:tcPr>
            <w:tcW w:w="3418" w:type="dxa"/>
            <w:gridSpan w:val="7"/>
            <w:shd w:val="clear" w:color="auto" w:fill="auto"/>
            <w:vAlign w:val="bottom"/>
          </w:tcPr>
          <w:p w:rsidR="00BB45B2" w:rsidRPr="001950ED" w:rsidRDefault="00BB45B2" w:rsidP="00703ADD">
            <w:pPr>
              <w:spacing w:after="0" w:line="240" w:lineRule="atLeast"/>
              <w:ind w:right="-25"/>
              <w:jc w:val="center"/>
              <w:rPr>
                <w:rFonts w:ascii="Times New Roman" w:hAnsi="Times New Roman" w:cs="Times New Roman"/>
                <w:b/>
                <w:bCs/>
                <w:szCs w:val="22"/>
              </w:rPr>
            </w:pPr>
            <w:r w:rsidRPr="001950ED">
              <w:rPr>
                <w:rFonts w:ascii="Times New Roman" w:hAnsi="Times New Roman" w:cs="Times New Roman"/>
                <w:b/>
                <w:bCs/>
                <w:szCs w:val="22"/>
              </w:rPr>
              <w:t>Separate</w:t>
            </w:r>
            <w:r w:rsidRPr="001950ED">
              <w:rPr>
                <w:rFonts w:ascii="Times New Roman" w:hAnsi="Times New Roman" w:cs="Times New Roman"/>
                <w:b/>
                <w:bCs/>
                <w:szCs w:val="22"/>
              </w:rPr>
              <w:br/>
              <w:t>financial statements</w:t>
            </w:r>
          </w:p>
        </w:tc>
      </w:tr>
      <w:tr w:rsidR="00BB45B2" w:rsidRPr="001950ED" w:rsidTr="001977CF">
        <w:trPr>
          <w:tblHeader/>
        </w:trPr>
        <w:tc>
          <w:tcPr>
            <w:tcW w:w="3054" w:type="dxa"/>
          </w:tcPr>
          <w:p w:rsidR="00BB45B2" w:rsidRPr="001950ED" w:rsidRDefault="00BB45B2" w:rsidP="00703ADD">
            <w:pPr>
              <w:spacing w:after="0" w:line="240" w:lineRule="atLeast"/>
              <w:ind w:left="522" w:right="-25"/>
              <w:rPr>
                <w:rFonts w:ascii="Times New Roman" w:hAnsi="Times New Roman" w:cs="Times New Roman"/>
                <w:szCs w:val="22"/>
              </w:rPr>
            </w:pPr>
          </w:p>
        </w:tc>
        <w:tc>
          <w:tcPr>
            <w:tcW w:w="1415" w:type="dxa"/>
          </w:tcPr>
          <w:p w:rsidR="00BB45B2" w:rsidRPr="008E0F84" w:rsidRDefault="008813A3"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 xml:space="preserve">30 </w:t>
            </w:r>
            <w:r w:rsidR="0050451B">
              <w:rPr>
                <w:rFonts w:ascii="Times New Roman" w:hAnsi="Times New Roman" w:cs="Times New Roman"/>
                <w:szCs w:val="22"/>
              </w:rPr>
              <w:t>September</w:t>
            </w:r>
          </w:p>
        </w:tc>
        <w:tc>
          <w:tcPr>
            <w:tcW w:w="275" w:type="dxa"/>
            <w:gridSpan w:val="2"/>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36" w:type="dxa"/>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89" w:type="dxa"/>
            <w:gridSpan w:val="2"/>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18" w:type="dxa"/>
          </w:tcPr>
          <w:p w:rsidR="00BB45B2" w:rsidRPr="008E0F84" w:rsidRDefault="008813A3" w:rsidP="00703AD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 xml:space="preserve">30 </w:t>
            </w:r>
            <w:r w:rsidR="0050451B">
              <w:rPr>
                <w:rFonts w:ascii="Times New Roman" w:hAnsi="Times New Roman" w:cs="Times New Roman"/>
                <w:szCs w:val="22"/>
              </w:rPr>
              <w:t>September</w:t>
            </w:r>
          </w:p>
        </w:tc>
        <w:tc>
          <w:tcPr>
            <w:tcW w:w="236" w:type="dxa"/>
          </w:tcPr>
          <w:p w:rsidR="00BB45B2" w:rsidRPr="008E0F84" w:rsidRDefault="00BB45B2" w:rsidP="00703ADD">
            <w:pPr>
              <w:tabs>
                <w:tab w:val="left" w:pos="405"/>
              </w:tabs>
              <w:spacing w:after="0" w:line="240" w:lineRule="atLeast"/>
              <w:ind w:left="-54" w:right="-25" w:hanging="115"/>
              <w:jc w:val="center"/>
              <w:rPr>
                <w:rFonts w:ascii="Times New Roman" w:hAnsi="Times New Roman" w:cs="Times New Roman"/>
                <w:szCs w:val="22"/>
              </w:rPr>
            </w:pPr>
          </w:p>
        </w:tc>
        <w:tc>
          <w:tcPr>
            <w:tcW w:w="1475" w:type="dxa"/>
            <w:gridSpan w:val="3"/>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BB45B2" w:rsidRPr="001950ED" w:rsidTr="001977CF">
        <w:trPr>
          <w:tblHeader/>
        </w:trPr>
        <w:tc>
          <w:tcPr>
            <w:tcW w:w="3054" w:type="dxa"/>
          </w:tcPr>
          <w:p w:rsidR="00BB45B2" w:rsidRPr="001950ED" w:rsidRDefault="00BB45B2" w:rsidP="00703ADD">
            <w:pPr>
              <w:spacing w:after="0" w:line="240" w:lineRule="atLeast"/>
              <w:ind w:left="522" w:right="-25"/>
              <w:rPr>
                <w:rFonts w:ascii="Times New Roman" w:hAnsi="Times New Roman" w:cs="Times New Roman"/>
                <w:szCs w:val="22"/>
              </w:rPr>
            </w:pPr>
          </w:p>
        </w:tc>
        <w:tc>
          <w:tcPr>
            <w:tcW w:w="1415"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75" w:type="dxa"/>
            <w:gridSpan w:val="2"/>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36" w:type="dxa"/>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c>
          <w:tcPr>
            <w:tcW w:w="289" w:type="dxa"/>
            <w:gridSpan w:val="2"/>
          </w:tcPr>
          <w:p w:rsidR="00BB45B2" w:rsidRPr="00DD5C9B" w:rsidRDefault="00BB45B2" w:rsidP="00703ADD">
            <w:pPr>
              <w:spacing w:after="0" w:line="240" w:lineRule="atLeast"/>
              <w:ind w:right="-25"/>
              <w:jc w:val="center"/>
              <w:rPr>
                <w:rFonts w:ascii="Times New Roman" w:hAnsi="Times New Roman" w:cs="Times New Roman"/>
                <w:b/>
                <w:szCs w:val="22"/>
              </w:rPr>
            </w:pPr>
          </w:p>
        </w:tc>
        <w:tc>
          <w:tcPr>
            <w:tcW w:w="1418" w:type="dxa"/>
            <w:vAlign w:val="bottom"/>
          </w:tcPr>
          <w:p w:rsidR="00BB45B2" w:rsidRPr="00DD5C9B" w:rsidRDefault="00BB45B2" w:rsidP="00703AD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36" w:type="dxa"/>
            <w:vAlign w:val="center"/>
          </w:tcPr>
          <w:p w:rsidR="00BB45B2" w:rsidRPr="00DD5C9B" w:rsidRDefault="00BB45B2" w:rsidP="00703ADD">
            <w:pPr>
              <w:spacing w:after="0" w:line="160" w:lineRule="atLeast"/>
              <w:ind w:left="522" w:right="-25"/>
              <w:rPr>
                <w:rFonts w:ascii="Times New Roman" w:hAnsi="Times New Roman" w:cs="Times New Roman"/>
                <w:szCs w:val="22"/>
              </w:rPr>
            </w:pPr>
          </w:p>
        </w:tc>
        <w:tc>
          <w:tcPr>
            <w:tcW w:w="1475" w:type="dxa"/>
            <w:gridSpan w:val="3"/>
            <w:vAlign w:val="bottom"/>
          </w:tcPr>
          <w:p w:rsidR="00BB45B2" w:rsidRPr="00DD5C9B" w:rsidRDefault="00BB45B2" w:rsidP="00703AD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r>
      <w:tr w:rsidR="00BB45B2" w:rsidRPr="001950ED" w:rsidTr="001977CF">
        <w:trPr>
          <w:tblHeader/>
        </w:trPr>
        <w:tc>
          <w:tcPr>
            <w:tcW w:w="3054" w:type="dxa"/>
          </w:tcPr>
          <w:p w:rsidR="00BB45B2" w:rsidRPr="001977CF" w:rsidRDefault="00BB45B2" w:rsidP="001977CF">
            <w:pPr>
              <w:spacing w:after="0" w:line="240" w:lineRule="atLeast"/>
              <w:ind w:left="556" w:right="-25" w:hanging="34"/>
              <w:jc w:val="thaiDistribute"/>
              <w:rPr>
                <w:rFonts w:ascii="Times New Roman" w:hAnsi="Times New Roman" w:cs="Times New Roman"/>
                <w:szCs w:val="22"/>
                <w:cs/>
              </w:rPr>
            </w:pPr>
          </w:p>
        </w:tc>
        <w:tc>
          <w:tcPr>
            <w:tcW w:w="6544" w:type="dxa"/>
            <w:gridSpan w:val="11"/>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1977CF" w:rsidRPr="001950ED" w:rsidTr="001977CF">
        <w:trPr>
          <w:gridAfter w:val="1"/>
          <w:wAfter w:w="10" w:type="dxa"/>
          <w:tblHeader/>
        </w:trPr>
        <w:tc>
          <w:tcPr>
            <w:tcW w:w="3054" w:type="dxa"/>
          </w:tcPr>
          <w:p w:rsidR="001977CF" w:rsidRPr="001977CF" w:rsidRDefault="001977CF" w:rsidP="001977CF">
            <w:pPr>
              <w:spacing w:after="0" w:line="240" w:lineRule="atLeast"/>
              <w:ind w:left="556" w:right="-25" w:hanging="34"/>
              <w:jc w:val="thaiDistribute"/>
              <w:rPr>
                <w:rFonts w:ascii="Times New Roman" w:hAnsi="Times New Roman" w:cs="Times New Roman"/>
                <w:szCs w:val="22"/>
                <w:cs/>
              </w:rPr>
            </w:pPr>
            <w:r w:rsidRPr="001977CF">
              <w:rPr>
                <w:rFonts w:ascii="Times New Roman" w:hAnsi="Times New Roman" w:cs="Times New Roman"/>
                <w:szCs w:val="22"/>
              </w:rPr>
              <w:t>Related parties</w:t>
            </w:r>
          </w:p>
        </w:tc>
        <w:tc>
          <w:tcPr>
            <w:tcW w:w="1426" w:type="dxa"/>
            <w:gridSpan w:val="2"/>
          </w:tcPr>
          <w:p w:rsidR="001977CF" w:rsidRPr="001977CF" w:rsidRDefault="00F6134F" w:rsidP="001977CF">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7</w:t>
            </w:r>
            <w:r w:rsidR="001977CF">
              <w:rPr>
                <w:rFonts w:ascii="Times New Roman" w:hAnsi="Times New Roman" w:cs="Times New Roman"/>
                <w:szCs w:val="22"/>
                <w:lang w:val="en-GB"/>
              </w:rPr>
              <w:t>00</w:t>
            </w:r>
          </w:p>
        </w:tc>
        <w:tc>
          <w:tcPr>
            <w:tcW w:w="264" w:type="dxa"/>
          </w:tcPr>
          <w:p w:rsidR="001977CF" w:rsidRPr="001977CF" w:rsidRDefault="001977CF" w:rsidP="001977CF">
            <w:pPr>
              <w:tabs>
                <w:tab w:val="decimal" w:pos="1181"/>
              </w:tabs>
              <w:spacing w:after="0" w:line="240" w:lineRule="atLeast"/>
              <w:ind w:left="-108" w:right="-108"/>
              <w:jc w:val="both"/>
              <w:rPr>
                <w:rFonts w:ascii="Times New Roman" w:hAnsi="Times New Roman" w:cs="Times New Roman"/>
                <w:szCs w:val="22"/>
                <w:lang w:val="en-GB"/>
              </w:rPr>
            </w:pPr>
          </w:p>
        </w:tc>
        <w:tc>
          <w:tcPr>
            <w:tcW w:w="1436" w:type="dxa"/>
          </w:tcPr>
          <w:p w:rsidR="001977CF" w:rsidRPr="00256869" w:rsidRDefault="001977CF" w:rsidP="00FE6B44">
            <w:pPr>
              <w:tabs>
                <w:tab w:val="decimal" w:pos="882"/>
                <w:tab w:val="decimal" w:pos="1026"/>
              </w:tabs>
              <w:spacing w:after="0" w:line="240" w:lineRule="atLeast"/>
              <w:ind w:right="-25"/>
              <w:jc w:val="center"/>
              <w:rPr>
                <w:rFonts w:ascii="Times New Roman" w:hAnsi="Times New Roman" w:cs="Times New Roman"/>
                <w:szCs w:val="22"/>
                <w:lang w:val="en-GB"/>
              </w:rPr>
            </w:pPr>
            <w:r w:rsidRPr="002918DC">
              <w:rPr>
                <w:rFonts w:ascii="Times New Roman" w:hAnsi="Times New Roman" w:cs="Times New Roman"/>
                <w:szCs w:val="22"/>
              </w:rPr>
              <w:t>-</w:t>
            </w:r>
          </w:p>
        </w:tc>
        <w:tc>
          <w:tcPr>
            <w:tcW w:w="279" w:type="dxa"/>
          </w:tcPr>
          <w:p w:rsidR="001977CF" w:rsidRPr="001977CF" w:rsidRDefault="001977CF" w:rsidP="001977CF">
            <w:pPr>
              <w:tabs>
                <w:tab w:val="decimal" w:pos="1181"/>
              </w:tabs>
              <w:spacing w:after="0" w:line="240" w:lineRule="atLeast"/>
              <w:ind w:left="-108" w:right="-108"/>
              <w:jc w:val="both"/>
              <w:rPr>
                <w:rFonts w:ascii="Times New Roman" w:hAnsi="Times New Roman" w:cs="Times New Roman"/>
                <w:szCs w:val="22"/>
                <w:lang w:val="en-GB"/>
              </w:rPr>
            </w:pPr>
          </w:p>
        </w:tc>
        <w:tc>
          <w:tcPr>
            <w:tcW w:w="1428" w:type="dxa"/>
            <w:gridSpan w:val="2"/>
          </w:tcPr>
          <w:p w:rsidR="001977CF" w:rsidRPr="001977CF" w:rsidRDefault="00F6134F" w:rsidP="001977CF">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2</w:t>
            </w:r>
            <w:r w:rsidR="001977CF">
              <w:rPr>
                <w:rFonts w:ascii="Times New Roman" w:hAnsi="Times New Roman" w:cs="Times New Roman"/>
                <w:szCs w:val="22"/>
                <w:lang w:val="en-GB"/>
              </w:rPr>
              <w:t>,500</w:t>
            </w:r>
          </w:p>
        </w:tc>
        <w:tc>
          <w:tcPr>
            <w:tcW w:w="250" w:type="dxa"/>
            <w:gridSpan w:val="2"/>
          </w:tcPr>
          <w:p w:rsidR="001977CF" w:rsidRPr="001977CF" w:rsidRDefault="001977CF" w:rsidP="001977CF">
            <w:pPr>
              <w:tabs>
                <w:tab w:val="decimal" w:pos="1181"/>
              </w:tabs>
              <w:spacing w:after="0" w:line="240" w:lineRule="atLeast"/>
              <w:ind w:left="-108" w:right="-108"/>
              <w:jc w:val="both"/>
              <w:rPr>
                <w:rFonts w:ascii="Times New Roman" w:hAnsi="Times New Roman" w:cs="Times New Roman"/>
                <w:szCs w:val="22"/>
                <w:lang w:val="en-GB"/>
              </w:rPr>
            </w:pPr>
          </w:p>
        </w:tc>
        <w:tc>
          <w:tcPr>
            <w:tcW w:w="1451" w:type="dxa"/>
          </w:tcPr>
          <w:p w:rsidR="001977CF" w:rsidRPr="00256869" w:rsidRDefault="001977CF" w:rsidP="00FE6B44">
            <w:pPr>
              <w:tabs>
                <w:tab w:val="decimal" w:pos="882"/>
                <w:tab w:val="decimal" w:pos="1026"/>
              </w:tabs>
              <w:spacing w:after="0" w:line="240" w:lineRule="atLeast"/>
              <w:ind w:right="-25"/>
              <w:jc w:val="center"/>
              <w:rPr>
                <w:rFonts w:ascii="Times New Roman" w:hAnsi="Times New Roman" w:cs="Times New Roman"/>
                <w:szCs w:val="22"/>
                <w:lang w:val="en-GB"/>
              </w:rPr>
            </w:pPr>
            <w:r w:rsidRPr="002918DC">
              <w:rPr>
                <w:rFonts w:ascii="Times New Roman" w:hAnsi="Times New Roman" w:cs="Times New Roman"/>
                <w:szCs w:val="22"/>
              </w:rPr>
              <w:t>-</w:t>
            </w:r>
          </w:p>
        </w:tc>
      </w:tr>
      <w:tr w:rsidR="001977CF" w:rsidRPr="002E5DB6" w:rsidTr="001977CF">
        <w:trPr>
          <w:trHeight w:val="136"/>
        </w:trPr>
        <w:tc>
          <w:tcPr>
            <w:tcW w:w="3054" w:type="dxa"/>
            <w:vAlign w:val="bottom"/>
          </w:tcPr>
          <w:p w:rsidR="001977CF" w:rsidRPr="00DD5C9B" w:rsidRDefault="001977CF" w:rsidP="00703ADD">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5" w:type="dxa"/>
            <w:tcBorders>
              <w:bottom w:val="single" w:sz="4" w:space="0" w:color="auto"/>
            </w:tcBorders>
          </w:tcPr>
          <w:p w:rsidR="001977CF" w:rsidRPr="00256869" w:rsidRDefault="001977CF" w:rsidP="001977CF">
            <w:pPr>
              <w:tabs>
                <w:tab w:val="decimal" w:pos="882"/>
                <w:tab w:val="decimal" w:pos="1026"/>
              </w:tabs>
              <w:spacing w:after="0" w:line="240" w:lineRule="atLeast"/>
              <w:ind w:right="-25"/>
              <w:jc w:val="center"/>
              <w:rPr>
                <w:rFonts w:ascii="Times New Roman" w:hAnsi="Times New Roman" w:cs="Times New Roman"/>
                <w:szCs w:val="22"/>
                <w:lang w:val="en-GB"/>
              </w:rPr>
            </w:pPr>
            <w:r w:rsidRPr="002918DC">
              <w:rPr>
                <w:rFonts w:ascii="Times New Roman" w:hAnsi="Times New Roman" w:cs="Times New Roman"/>
                <w:szCs w:val="22"/>
              </w:rPr>
              <w:t>-</w:t>
            </w:r>
          </w:p>
        </w:tc>
        <w:tc>
          <w:tcPr>
            <w:tcW w:w="275" w:type="dxa"/>
            <w:gridSpan w:val="2"/>
          </w:tcPr>
          <w:p w:rsidR="001977CF" w:rsidRPr="00256869" w:rsidRDefault="001977CF" w:rsidP="00703ADD">
            <w:pPr>
              <w:tabs>
                <w:tab w:val="left" w:pos="540"/>
                <w:tab w:val="left" w:pos="1080"/>
              </w:tabs>
              <w:spacing w:after="0" w:line="240" w:lineRule="atLeast"/>
              <w:ind w:left="539" w:right="32"/>
              <w:rPr>
                <w:rFonts w:ascii="Times New Roman" w:hAnsi="Times New Roman" w:cs="Times New Roman"/>
                <w:szCs w:val="22"/>
              </w:rPr>
            </w:pPr>
          </w:p>
        </w:tc>
        <w:tc>
          <w:tcPr>
            <w:tcW w:w="1436" w:type="dxa"/>
            <w:tcBorders>
              <w:bottom w:val="single" w:sz="4" w:space="0" w:color="auto"/>
            </w:tcBorders>
          </w:tcPr>
          <w:p w:rsidR="001977CF" w:rsidRPr="00256869" w:rsidRDefault="001977CF" w:rsidP="00703ADD">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30,000</w:t>
            </w:r>
          </w:p>
        </w:tc>
        <w:tc>
          <w:tcPr>
            <w:tcW w:w="289" w:type="dxa"/>
            <w:gridSpan w:val="2"/>
          </w:tcPr>
          <w:p w:rsidR="001977CF" w:rsidRPr="00256869" w:rsidRDefault="001977CF" w:rsidP="00703ADD">
            <w:pPr>
              <w:tabs>
                <w:tab w:val="left" w:pos="540"/>
                <w:tab w:val="left" w:pos="1080"/>
              </w:tabs>
              <w:spacing w:after="0" w:line="240" w:lineRule="atLeast"/>
              <w:ind w:left="539" w:right="32"/>
              <w:rPr>
                <w:rFonts w:ascii="Times New Roman" w:hAnsi="Times New Roman" w:cs="Times New Roman"/>
                <w:szCs w:val="22"/>
              </w:rPr>
            </w:pPr>
          </w:p>
        </w:tc>
        <w:tc>
          <w:tcPr>
            <w:tcW w:w="1418" w:type="dxa"/>
            <w:tcBorders>
              <w:bottom w:val="single" w:sz="4" w:space="0" w:color="auto"/>
            </w:tcBorders>
          </w:tcPr>
          <w:p w:rsidR="001977CF" w:rsidRPr="00256869" w:rsidRDefault="001977CF" w:rsidP="00FE6B44">
            <w:pPr>
              <w:tabs>
                <w:tab w:val="decimal" w:pos="882"/>
                <w:tab w:val="decimal" w:pos="1026"/>
              </w:tabs>
              <w:spacing w:after="0" w:line="240" w:lineRule="atLeast"/>
              <w:ind w:right="-25"/>
              <w:jc w:val="center"/>
              <w:rPr>
                <w:rFonts w:ascii="Times New Roman" w:hAnsi="Times New Roman" w:cs="Times New Roman"/>
                <w:szCs w:val="22"/>
                <w:lang w:val="en-GB"/>
              </w:rPr>
            </w:pPr>
            <w:r w:rsidRPr="002918DC">
              <w:rPr>
                <w:rFonts w:ascii="Times New Roman" w:hAnsi="Times New Roman" w:cs="Times New Roman"/>
                <w:szCs w:val="22"/>
              </w:rPr>
              <w:t>-</w:t>
            </w:r>
          </w:p>
        </w:tc>
        <w:tc>
          <w:tcPr>
            <w:tcW w:w="236" w:type="dxa"/>
          </w:tcPr>
          <w:p w:rsidR="001977CF" w:rsidRPr="00256869" w:rsidRDefault="001977CF" w:rsidP="00703ADD">
            <w:pPr>
              <w:tabs>
                <w:tab w:val="left" w:pos="540"/>
                <w:tab w:val="left" w:pos="1080"/>
              </w:tabs>
              <w:spacing w:after="0" w:line="240" w:lineRule="atLeast"/>
              <w:ind w:left="539" w:right="32"/>
              <w:rPr>
                <w:rFonts w:ascii="Times New Roman" w:hAnsi="Times New Roman" w:cs="Times New Roman"/>
                <w:szCs w:val="22"/>
              </w:rPr>
            </w:pPr>
          </w:p>
        </w:tc>
        <w:tc>
          <w:tcPr>
            <w:tcW w:w="1475" w:type="dxa"/>
            <w:gridSpan w:val="3"/>
            <w:tcBorders>
              <w:bottom w:val="single" w:sz="4" w:space="0" w:color="auto"/>
            </w:tcBorders>
          </w:tcPr>
          <w:p w:rsidR="001977CF" w:rsidRPr="00256869" w:rsidRDefault="001977CF" w:rsidP="00703ADD">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30,000</w:t>
            </w:r>
          </w:p>
        </w:tc>
      </w:tr>
      <w:tr w:rsidR="001977CF" w:rsidRPr="002E5DB6" w:rsidTr="001977CF">
        <w:trPr>
          <w:trHeight w:val="136"/>
        </w:trPr>
        <w:tc>
          <w:tcPr>
            <w:tcW w:w="3054" w:type="dxa"/>
            <w:vAlign w:val="bottom"/>
          </w:tcPr>
          <w:p w:rsidR="001977CF" w:rsidRPr="00612EB7" w:rsidRDefault="001977CF" w:rsidP="00703ADD">
            <w:pPr>
              <w:tabs>
                <w:tab w:val="left" w:pos="405"/>
              </w:tabs>
              <w:spacing w:after="0" w:line="240" w:lineRule="atLeast"/>
              <w:ind w:left="522" w:right="-25"/>
              <w:jc w:val="thaiDistribute"/>
              <w:rPr>
                <w:rFonts w:ascii="Times New Roman" w:hAnsi="Times New Roman" w:cs="Times New Roman"/>
                <w:b/>
                <w:bCs/>
                <w:szCs w:val="22"/>
              </w:rPr>
            </w:pPr>
            <w:r w:rsidRPr="00612EB7">
              <w:rPr>
                <w:rFonts w:ascii="Times New Roman" w:hAnsi="Times New Roman" w:cs="Times New Roman"/>
                <w:b/>
                <w:bCs/>
                <w:szCs w:val="22"/>
              </w:rPr>
              <w:t>Total</w:t>
            </w:r>
          </w:p>
        </w:tc>
        <w:tc>
          <w:tcPr>
            <w:tcW w:w="1415" w:type="dxa"/>
            <w:tcBorders>
              <w:top w:val="single" w:sz="4" w:space="0" w:color="auto"/>
              <w:bottom w:val="double" w:sz="4" w:space="0" w:color="auto"/>
            </w:tcBorders>
          </w:tcPr>
          <w:p w:rsidR="001977CF" w:rsidRDefault="00F6134F" w:rsidP="00BB198E">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7</w:t>
            </w:r>
            <w:r w:rsidR="001977CF">
              <w:rPr>
                <w:rFonts w:ascii="Times New Roman" w:hAnsi="Times New Roman" w:cs="Times New Roman"/>
                <w:b/>
                <w:bCs/>
                <w:szCs w:val="22"/>
                <w:lang w:val="en-GB"/>
              </w:rPr>
              <w:t>00</w:t>
            </w:r>
          </w:p>
        </w:tc>
        <w:tc>
          <w:tcPr>
            <w:tcW w:w="275" w:type="dxa"/>
            <w:gridSpan w:val="2"/>
          </w:tcPr>
          <w:p w:rsidR="001977CF" w:rsidRPr="00750551" w:rsidRDefault="001977CF" w:rsidP="00703ADD">
            <w:pPr>
              <w:tabs>
                <w:tab w:val="left" w:pos="540"/>
                <w:tab w:val="left" w:pos="1080"/>
              </w:tabs>
              <w:spacing w:after="0" w:line="240" w:lineRule="atLeast"/>
              <w:ind w:left="539" w:right="32"/>
              <w:rPr>
                <w:rFonts w:ascii="Times New Roman" w:hAnsi="Times New Roman" w:cs="Times New Roman"/>
                <w:b/>
                <w:bCs/>
                <w:szCs w:val="22"/>
              </w:rPr>
            </w:pPr>
          </w:p>
        </w:tc>
        <w:tc>
          <w:tcPr>
            <w:tcW w:w="1436" w:type="dxa"/>
            <w:tcBorders>
              <w:top w:val="single" w:sz="4" w:space="0" w:color="auto"/>
              <w:bottom w:val="double" w:sz="4" w:space="0" w:color="auto"/>
            </w:tcBorders>
          </w:tcPr>
          <w:p w:rsidR="001977CF" w:rsidRDefault="001977CF" w:rsidP="00703ADD">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30,000</w:t>
            </w:r>
          </w:p>
        </w:tc>
        <w:tc>
          <w:tcPr>
            <w:tcW w:w="289" w:type="dxa"/>
            <w:gridSpan w:val="2"/>
          </w:tcPr>
          <w:p w:rsidR="001977CF" w:rsidRPr="00750551" w:rsidRDefault="001977CF" w:rsidP="00703ADD">
            <w:pPr>
              <w:tabs>
                <w:tab w:val="left" w:pos="540"/>
                <w:tab w:val="left" w:pos="1080"/>
              </w:tabs>
              <w:spacing w:after="0" w:line="240" w:lineRule="atLeast"/>
              <w:ind w:left="539" w:right="32"/>
              <w:rPr>
                <w:rFonts w:ascii="Times New Roman" w:hAnsi="Times New Roman" w:cs="Times New Roman"/>
                <w:b/>
                <w:bCs/>
                <w:szCs w:val="22"/>
              </w:rPr>
            </w:pPr>
          </w:p>
        </w:tc>
        <w:tc>
          <w:tcPr>
            <w:tcW w:w="1418" w:type="dxa"/>
            <w:tcBorders>
              <w:top w:val="single" w:sz="4" w:space="0" w:color="auto"/>
              <w:bottom w:val="double" w:sz="4" w:space="0" w:color="auto"/>
            </w:tcBorders>
          </w:tcPr>
          <w:p w:rsidR="001977CF" w:rsidRPr="006A1E4F" w:rsidRDefault="00F6134F" w:rsidP="00BB198E">
            <w:pPr>
              <w:tabs>
                <w:tab w:val="decimal" w:pos="1181"/>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2</w:t>
            </w:r>
            <w:r w:rsidR="001977CF">
              <w:rPr>
                <w:rFonts w:ascii="Times New Roman" w:hAnsi="Times New Roman" w:cs="Times New Roman"/>
                <w:b/>
                <w:bCs/>
                <w:szCs w:val="22"/>
              </w:rPr>
              <w:t>,500</w:t>
            </w:r>
          </w:p>
        </w:tc>
        <w:tc>
          <w:tcPr>
            <w:tcW w:w="236" w:type="dxa"/>
          </w:tcPr>
          <w:p w:rsidR="001977CF" w:rsidRPr="00750551" w:rsidRDefault="001977CF" w:rsidP="00703ADD">
            <w:pPr>
              <w:tabs>
                <w:tab w:val="left" w:pos="540"/>
                <w:tab w:val="left" w:pos="1080"/>
              </w:tabs>
              <w:spacing w:after="0" w:line="240" w:lineRule="atLeast"/>
              <w:ind w:left="539" w:right="32"/>
              <w:rPr>
                <w:rFonts w:ascii="Times New Roman" w:hAnsi="Times New Roman" w:cs="Times New Roman"/>
                <w:b/>
                <w:bCs/>
                <w:szCs w:val="22"/>
              </w:rPr>
            </w:pPr>
          </w:p>
        </w:tc>
        <w:tc>
          <w:tcPr>
            <w:tcW w:w="1475" w:type="dxa"/>
            <w:gridSpan w:val="3"/>
            <w:tcBorders>
              <w:top w:val="single" w:sz="4" w:space="0" w:color="auto"/>
              <w:bottom w:val="double" w:sz="4" w:space="0" w:color="auto"/>
            </w:tcBorders>
          </w:tcPr>
          <w:p w:rsidR="001977CF" w:rsidRDefault="001977CF" w:rsidP="00703ADD">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30,000</w:t>
            </w:r>
          </w:p>
        </w:tc>
      </w:tr>
    </w:tbl>
    <w:p w:rsidR="006A1E4F" w:rsidRDefault="006A1E4F" w:rsidP="00BB45B2">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510FED" w:rsidRDefault="00510FED" w:rsidP="00E006D1">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heme="minorBidi"/>
          <w:sz w:val="22"/>
          <w:szCs w:val="22"/>
        </w:rPr>
      </w:pPr>
      <w:r w:rsidRPr="00EE4E42">
        <w:rPr>
          <w:rFonts w:ascii="Times New Roman" w:hAnsi="Times New Roman" w:cstheme="minorBidi"/>
          <w:sz w:val="22"/>
          <w:szCs w:val="22"/>
        </w:rPr>
        <w:t>As at</w:t>
      </w:r>
      <w:r w:rsidR="000C362C" w:rsidRPr="00EE4E42">
        <w:rPr>
          <w:rFonts w:ascii="Times New Roman" w:hAnsi="Times New Roman" w:cstheme="minorBidi"/>
          <w:sz w:val="22"/>
          <w:szCs w:val="22"/>
        </w:rPr>
        <w:t xml:space="preserve"> </w:t>
      </w:r>
      <w:r w:rsidR="00F039D3" w:rsidRPr="00EE4E42">
        <w:rPr>
          <w:rFonts w:ascii="Times New Roman" w:hAnsi="Times New Roman" w:cstheme="minorBidi"/>
          <w:sz w:val="22"/>
          <w:szCs w:val="22"/>
        </w:rPr>
        <w:t xml:space="preserve">31 December 2022, Short-term loan in the amount of Baht 30 million with </w:t>
      </w:r>
      <w:r w:rsidR="00E006D1" w:rsidRPr="00EE4E42">
        <w:rPr>
          <w:rFonts w:ascii="Times New Roman" w:hAnsi="Times New Roman" w:cstheme="minorBidi"/>
          <w:sz w:val="22"/>
          <w:szCs w:val="22"/>
        </w:rPr>
        <w:t xml:space="preserve">4 </w:t>
      </w:r>
      <w:r w:rsidRPr="00EE4E42">
        <w:rPr>
          <w:rFonts w:ascii="Times New Roman" w:hAnsi="Times New Roman" w:cstheme="minorBidi"/>
          <w:sz w:val="22"/>
          <w:szCs w:val="22"/>
        </w:rPr>
        <w:t>other</w:t>
      </w:r>
      <w:r w:rsidR="00F039D3" w:rsidRPr="00EE4E42">
        <w:rPr>
          <w:rFonts w:ascii="Times New Roman" w:hAnsi="Times New Roman" w:cstheme="minorBidi"/>
          <w:sz w:val="22"/>
          <w:szCs w:val="22"/>
        </w:rPr>
        <w:t xml:space="preserve"> persons </w:t>
      </w:r>
      <w:r w:rsidR="00E006D1" w:rsidRPr="00EE4E42">
        <w:rPr>
          <w:rFonts w:ascii="Times New Roman" w:hAnsi="Times New Roman" w:cstheme="minorBidi"/>
          <w:sz w:val="22"/>
          <w:szCs w:val="22"/>
        </w:rPr>
        <w:t xml:space="preserve">into </w:t>
      </w:r>
      <w:r w:rsidRPr="00EE4E42">
        <w:rPr>
          <w:rFonts w:ascii="Times New Roman" w:hAnsi="Times New Roman" w:cstheme="minorBidi"/>
          <w:sz w:val="22"/>
          <w:szCs w:val="22"/>
        </w:rPr>
        <w:t>4 loan agreements</w:t>
      </w:r>
      <w:r w:rsidRPr="00EE4E42">
        <w:rPr>
          <w:rFonts w:ascii="Times New Roman" w:hAnsi="Times New Roman" w:cstheme="minorBidi" w:hint="cs"/>
          <w:sz w:val="22"/>
          <w:szCs w:val="22"/>
          <w:cs/>
        </w:rPr>
        <w:t xml:space="preserve"> </w:t>
      </w:r>
      <w:r w:rsidRPr="00EE4E42">
        <w:rPr>
          <w:rFonts w:ascii="Times New Roman" w:hAnsi="Times New Roman" w:cstheme="minorBidi"/>
          <w:sz w:val="22"/>
          <w:szCs w:val="22"/>
        </w:rPr>
        <w:t>dated</w:t>
      </w:r>
      <w:r w:rsidR="00567BF2" w:rsidRPr="00EE4E42">
        <w:rPr>
          <w:rFonts w:ascii="Times New Roman" w:hAnsi="Times New Roman" w:cstheme="minorBidi"/>
          <w:sz w:val="22"/>
          <w:szCs w:val="22"/>
        </w:rPr>
        <w:t xml:space="preserve"> 6 </w:t>
      </w:r>
      <w:r w:rsidR="00E006D1" w:rsidRPr="00EE4E42">
        <w:rPr>
          <w:rFonts w:ascii="Times New Roman" w:hAnsi="Times New Roman" w:cstheme="minorBidi"/>
          <w:sz w:val="22"/>
          <w:szCs w:val="22"/>
        </w:rPr>
        <w:t>O</w:t>
      </w:r>
      <w:r w:rsidR="00567BF2" w:rsidRPr="00EE4E42">
        <w:rPr>
          <w:rFonts w:ascii="Times New Roman" w:hAnsi="Times New Roman" w:cstheme="minorBidi"/>
          <w:sz w:val="22"/>
          <w:szCs w:val="22"/>
        </w:rPr>
        <w:t>ctober 2022</w:t>
      </w:r>
      <w:r w:rsidRPr="00EE4E42">
        <w:rPr>
          <w:rFonts w:ascii="Times New Roman" w:hAnsi="Times New Roman" w:cstheme="minorBidi"/>
          <w:sz w:val="22"/>
          <w:szCs w:val="22"/>
        </w:rPr>
        <w:t xml:space="preserve">, </w:t>
      </w:r>
      <w:r w:rsidR="00E006D1" w:rsidRPr="00EE4E42">
        <w:rPr>
          <w:rFonts w:ascii="Times New Roman" w:hAnsi="Times New Roman" w:cstheme="minorBidi"/>
          <w:sz w:val="22"/>
          <w:szCs w:val="22"/>
        </w:rPr>
        <w:t xml:space="preserve">principle </w:t>
      </w:r>
      <w:r w:rsidRPr="00EE4E42">
        <w:rPr>
          <w:rFonts w:ascii="Times New Roman" w:hAnsi="Times New Roman" w:cstheme="minorBidi"/>
          <w:sz w:val="22"/>
          <w:szCs w:val="22"/>
        </w:rPr>
        <w:t xml:space="preserve">repayment due on </w:t>
      </w:r>
      <w:r w:rsidR="00EE4E42">
        <w:rPr>
          <w:rFonts w:ascii="Times New Roman" w:hAnsi="Times New Roman" w:cstheme="minorBidi"/>
          <w:sz w:val="22"/>
          <w:szCs w:val="22"/>
        </w:rPr>
        <w:t>6 April 2023</w:t>
      </w:r>
      <w:r w:rsidRPr="00EE4E42">
        <w:rPr>
          <w:rFonts w:ascii="Times New Roman" w:hAnsi="Times New Roman" w:cstheme="minorBidi"/>
          <w:sz w:val="22"/>
          <w:szCs w:val="22"/>
        </w:rPr>
        <w:t>,</w:t>
      </w:r>
      <w:r w:rsidR="00E006D1" w:rsidRPr="00EE4E42">
        <w:rPr>
          <w:rFonts w:ascii="Times New Roman" w:hAnsi="Times New Roman" w:cstheme="minorBidi"/>
          <w:sz w:val="22"/>
          <w:szCs w:val="22"/>
        </w:rPr>
        <w:t xml:space="preserve"> </w:t>
      </w:r>
      <w:r w:rsidR="000C362C" w:rsidRPr="00EE4E42">
        <w:rPr>
          <w:rFonts w:ascii="Times New Roman" w:hAnsi="Times New Roman" w:cstheme="minorBidi"/>
          <w:sz w:val="22"/>
          <w:szCs w:val="22"/>
        </w:rPr>
        <w:t>with an interest rate of 9%</w:t>
      </w:r>
      <w:r w:rsidRPr="00EE4E42">
        <w:rPr>
          <w:rFonts w:ascii="Times New Roman" w:hAnsi="Times New Roman" w:cstheme="minorBidi"/>
          <w:sz w:val="22"/>
          <w:szCs w:val="22"/>
        </w:rPr>
        <w:t xml:space="preserve"> per annum and 122,451,000 ordinary shares of the Company used as collateral.</w:t>
      </w:r>
    </w:p>
    <w:p w:rsidR="006011BB" w:rsidRDefault="006011BB" w:rsidP="00510FED">
      <w:pPr>
        <w:tabs>
          <w:tab w:val="left" w:pos="540"/>
        </w:tabs>
        <w:spacing w:after="0" w:line="240" w:lineRule="atLeast"/>
        <w:ind w:left="540" w:right="-25"/>
        <w:jc w:val="both"/>
        <w:rPr>
          <w:rFonts w:ascii="Times New Roman" w:hAnsi="Times New Roman" w:cs="Times New Roman"/>
          <w:szCs w:val="22"/>
        </w:rPr>
      </w:pPr>
    </w:p>
    <w:p w:rsidR="00BB45B2" w:rsidRPr="008E0F84"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8E0F84">
        <w:rPr>
          <w:rFonts w:ascii="Times New Roman" w:hAnsi="Times New Roman" w:cs="Times New Roman"/>
          <w:sz w:val="22"/>
          <w:szCs w:val="22"/>
        </w:rPr>
        <w:t xml:space="preserve">Movement of </w:t>
      </w:r>
      <w:r>
        <w:rPr>
          <w:rFonts w:ascii="Times New Roman" w:hAnsi="Times New Roman" w:cs="Times New Roman"/>
          <w:sz w:val="22"/>
          <w:szCs w:val="22"/>
        </w:rPr>
        <w:t>short</w:t>
      </w:r>
      <w:r w:rsidRPr="008E0F84">
        <w:rPr>
          <w:rFonts w:ascii="Times New Roman" w:hAnsi="Times New Roman" w:cs="Times New Roman"/>
          <w:sz w:val="22"/>
          <w:szCs w:val="22"/>
        </w:rPr>
        <w:t>-term loans</w:t>
      </w:r>
      <w:r w:rsidR="00EE4E42">
        <w:rPr>
          <w:rFonts w:ascii="Times New Roman" w:hAnsi="Times New Roman" w:cs="Times New Roman"/>
          <w:sz w:val="22"/>
          <w:szCs w:val="22"/>
        </w:rPr>
        <w:t xml:space="preserve"> for other parties</w:t>
      </w:r>
      <w:r w:rsidRPr="008E0F84">
        <w:rPr>
          <w:rFonts w:ascii="Times New Roman" w:hAnsi="Times New Roman" w:cs="Times New Roman"/>
          <w:sz w:val="22"/>
          <w:szCs w:val="22"/>
        </w:rPr>
        <w:t xml:space="preserve"> for the </w:t>
      </w:r>
      <w:r w:rsidR="0050451B">
        <w:rPr>
          <w:rFonts w:ascii="Times New Roman" w:hAnsi="Times New Roman" w:cs="Times New Roman"/>
          <w:sz w:val="22"/>
          <w:szCs w:val="22"/>
        </w:rPr>
        <w:t>nine</w:t>
      </w:r>
      <w:r w:rsidRPr="008E0F84">
        <w:rPr>
          <w:rFonts w:ascii="Times New Roman" w:hAnsi="Times New Roman" w:cs="Times New Roman"/>
          <w:sz w:val="22"/>
          <w:szCs w:val="22"/>
        </w:rPr>
        <w:t xml:space="preserve">-month period ended </w:t>
      </w:r>
      <w:r w:rsidR="00C6271B">
        <w:rPr>
          <w:rFonts w:ascii="Times New Roman" w:hAnsi="Times New Roman" w:cs="Times New Roman"/>
          <w:sz w:val="22"/>
          <w:szCs w:val="22"/>
        </w:rPr>
        <w:t xml:space="preserve">30 </w:t>
      </w:r>
      <w:r w:rsidR="0050451B">
        <w:rPr>
          <w:rFonts w:ascii="Times New Roman" w:hAnsi="Times New Roman" w:cs="Times New Roman"/>
          <w:sz w:val="22"/>
          <w:szCs w:val="22"/>
        </w:rPr>
        <w:t>September</w:t>
      </w:r>
      <w:r w:rsidR="00C6271B">
        <w:rPr>
          <w:rFonts w:ascii="Times New Roman" w:hAnsi="Times New Roman" w:cs="Times New Roman"/>
          <w:sz w:val="22"/>
          <w:szCs w:val="22"/>
        </w:rPr>
        <w:t xml:space="preserve"> </w:t>
      </w:r>
      <w:r w:rsidRPr="008E0F84">
        <w:rPr>
          <w:rFonts w:ascii="Times New Roman" w:hAnsi="Times New Roman" w:cs="Times New Roman"/>
          <w:sz w:val="22"/>
          <w:szCs w:val="22"/>
        </w:rPr>
        <w:t xml:space="preserve">were as follows: </w:t>
      </w:r>
    </w:p>
    <w:p w:rsidR="00BB45B2" w:rsidRDefault="00BB45B2" w:rsidP="00BB45B2">
      <w:pPr>
        <w:tabs>
          <w:tab w:val="left" w:pos="540"/>
        </w:tabs>
        <w:spacing w:after="0" w:line="240" w:lineRule="atLeast"/>
        <w:ind w:left="540" w:right="-25"/>
        <w:jc w:val="both"/>
        <w:rPr>
          <w:rFonts w:ascii="Times New Roman" w:hAnsi="Times New Roman" w:cs="Times New Roman"/>
          <w:szCs w:val="22"/>
        </w:rPr>
      </w:pPr>
    </w:p>
    <w:tbl>
      <w:tblPr>
        <w:tblW w:w="9588" w:type="dxa"/>
        <w:tblInd w:w="18" w:type="dxa"/>
        <w:tblLayout w:type="fixed"/>
        <w:tblLook w:val="01E0"/>
      </w:tblPr>
      <w:tblGrid>
        <w:gridCol w:w="3067"/>
        <w:gridCol w:w="1418"/>
        <w:gridCol w:w="283"/>
        <w:gridCol w:w="1418"/>
        <w:gridCol w:w="283"/>
        <w:gridCol w:w="1418"/>
        <w:gridCol w:w="283"/>
        <w:gridCol w:w="1418"/>
      </w:tblGrid>
      <w:tr w:rsidR="00BB45B2" w:rsidRPr="008E0F84" w:rsidTr="00FE6B44">
        <w:tc>
          <w:tcPr>
            <w:tcW w:w="3067" w:type="dxa"/>
          </w:tcPr>
          <w:p w:rsidR="00BB45B2" w:rsidRPr="008E0F84" w:rsidRDefault="00BB45B2" w:rsidP="00703ADD">
            <w:pPr>
              <w:spacing w:after="0" w:line="240" w:lineRule="atLeast"/>
              <w:ind w:left="522" w:right="-25"/>
              <w:jc w:val="thaiDistribute"/>
              <w:rPr>
                <w:rFonts w:ascii="Times New Roman" w:hAnsi="Times New Roman" w:cs="Times New Roman"/>
                <w:szCs w:val="22"/>
              </w:rPr>
            </w:pPr>
          </w:p>
        </w:tc>
        <w:tc>
          <w:tcPr>
            <w:tcW w:w="3119" w:type="dxa"/>
            <w:gridSpan w:val="3"/>
          </w:tcPr>
          <w:p w:rsidR="00BB45B2" w:rsidRPr="008E0F84" w:rsidRDefault="00BB45B2" w:rsidP="00703ADD">
            <w:pPr>
              <w:spacing w:after="0" w:line="240" w:lineRule="atLeast"/>
              <w:ind w:left="-54"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BB45B2" w:rsidRPr="008E0F84" w:rsidRDefault="00BB45B2" w:rsidP="00703ADD">
            <w:pPr>
              <w:spacing w:after="0" w:line="240" w:lineRule="atLeast"/>
              <w:ind w:left="-54" w:right="-25"/>
              <w:jc w:val="center"/>
              <w:rPr>
                <w:rFonts w:ascii="Times New Roman" w:hAnsi="Times New Roman" w:cs="Times New Roman"/>
                <w:b/>
                <w:bCs/>
                <w:szCs w:val="22"/>
                <w:cs/>
              </w:rPr>
            </w:pPr>
            <w:r w:rsidRPr="008E0F84">
              <w:rPr>
                <w:rFonts w:ascii="Times New Roman" w:hAnsi="Times New Roman" w:cs="Times New Roman"/>
                <w:b/>
                <w:bCs/>
                <w:szCs w:val="22"/>
              </w:rPr>
              <w:t>financial statements</w:t>
            </w:r>
          </w:p>
        </w:tc>
        <w:tc>
          <w:tcPr>
            <w:tcW w:w="283" w:type="dxa"/>
          </w:tcPr>
          <w:p w:rsidR="00BB45B2" w:rsidRPr="008E0F84" w:rsidRDefault="00BB45B2" w:rsidP="00703ADD">
            <w:pPr>
              <w:spacing w:after="0" w:line="240" w:lineRule="atLeast"/>
              <w:ind w:left="-54" w:right="-25"/>
              <w:jc w:val="center"/>
              <w:rPr>
                <w:rFonts w:ascii="Times New Roman" w:hAnsi="Times New Roman" w:cs="Times New Roman"/>
                <w:b/>
                <w:bCs/>
                <w:szCs w:val="22"/>
              </w:rPr>
            </w:pPr>
          </w:p>
        </w:tc>
        <w:tc>
          <w:tcPr>
            <w:tcW w:w="3119" w:type="dxa"/>
            <w:gridSpan w:val="3"/>
          </w:tcPr>
          <w:p w:rsidR="00BB45B2" w:rsidRPr="008E0F84" w:rsidRDefault="00BB45B2" w:rsidP="00703ADD">
            <w:pPr>
              <w:spacing w:after="0" w:line="240" w:lineRule="atLeast"/>
              <w:ind w:left="-78" w:right="-25"/>
              <w:jc w:val="center"/>
              <w:rPr>
                <w:rFonts w:ascii="Times New Roman" w:hAnsi="Times New Roman" w:cs="Times New Roman"/>
                <w:b/>
                <w:bCs/>
                <w:szCs w:val="22"/>
              </w:rPr>
            </w:pPr>
            <w:r w:rsidRPr="008E0F84">
              <w:rPr>
                <w:rFonts w:ascii="Times New Roman" w:hAnsi="Times New Roman" w:cs="Times New Roman"/>
                <w:b/>
                <w:bCs/>
                <w:szCs w:val="22"/>
              </w:rPr>
              <w:t>Separate</w:t>
            </w:r>
          </w:p>
          <w:p w:rsidR="00BB45B2" w:rsidRPr="008E0F84" w:rsidRDefault="00BB45B2" w:rsidP="00703ADD">
            <w:pPr>
              <w:spacing w:after="0" w:line="240" w:lineRule="atLeast"/>
              <w:ind w:left="-78" w:right="-25"/>
              <w:jc w:val="center"/>
              <w:rPr>
                <w:rFonts w:ascii="Times New Roman" w:hAnsi="Times New Roman" w:cs="Times New Roman"/>
                <w:b/>
                <w:bCs/>
                <w:szCs w:val="22"/>
                <w:cs/>
              </w:rPr>
            </w:pPr>
            <w:r w:rsidRPr="008E0F84">
              <w:rPr>
                <w:rFonts w:ascii="Times New Roman" w:hAnsi="Times New Roman" w:cs="Times New Roman"/>
                <w:b/>
                <w:bCs/>
                <w:szCs w:val="22"/>
              </w:rPr>
              <w:t>financial statements</w:t>
            </w:r>
          </w:p>
        </w:tc>
      </w:tr>
      <w:tr w:rsidR="00BB45B2" w:rsidRPr="008E0F84" w:rsidTr="00FE6B44">
        <w:tc>
          <w:tcPr>
            <w:tcW w:w="3067" w:type="dxa"/>
          </w:tcPr>
          <w:p w:rsidR="00BB45B2" w:rsidRPr="008E0F84" w:rsidRDefault="00BB45B2" w:rsidP="00703ADD">
            <w:pPr>
              <w:spacing w:after="0" w:line="240" w:lineRule="atLeast"/>
              <w:ind w:left="522" w:right="-25"/>
              <w:jc w:val="thaiDistribute"/>
              <w:rPr>
                <w:rFonts w:ascii="Times New Roman" w:hAnsi="Times New Roman" w:cs="Times New Roman"/>
                <w:szCs w:val="22"/>
              </w:rPr>
            </w:pPr>
          </w:p>
        </w:tc>
        <w:tc>
          <w:tcPr>
            <w:tcW w:w="1418"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83"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418"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22</w:t>
            </w:r>
          </w:p>
        </w:tc>
        <w:tc>
          <w:tcPr>
            <w:tcW w:w="283"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418"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83"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418"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22</w:t>
            </w:r>
          </w:p>
        </w:tc>
      </w:tr>
      <w:tr w:rsidR="00BB45B2" w:rsidRPr="008E0F84" w:rsidTr="00FE6B44">
        <w:tc>
          <w:tcPr>
            <w:tcW w:w="3067" w:type="dxa"/>
          </w:tcPr>
          <w:p w:rsidR="00BB45B2" w:rsidRPr="008E0F84" w:rsidRDefault="00BB45B2" w:rsidP="00703ADD">
            <w:pPr>
              <w:spacing w:after="0" w:line="240" w:lineRule="atLeast"/>
              <w:ind w:left="522" w:right="-25"/>
              <w:jc w:val="thaiDistribute"/>
              <w:rPr>
                <w:rFonts w:ascii="Times New Roman" w:hAnsi="Times New Roman" w:cs="Times New Roman"/>
                <w:szCs w:val="22"/>
              </w:rPr>
            </w:pPr>
          </w:p>
        </w:tc>
        <w:tc>
          <w:tcPr>
            <w:tcW w:w="6521" w:type="dxa"/>
            <w:gridSpan w:val="7"/>
          </w:tcPr>
          <w:p w:rsidR="00BB45B2" w:rsidRPr="008E0F84" w:rsidRDefault="00BB45B2" w:rsidP="00703ADD">
            <w:pPr>
              <w:spacing w:after="0" w:line="240" w:lineRule="atLeast"/>
              <w:ind w:right="-25"/>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FE6B44" w:rsidRPr="00833009" w:rsidTr="00FE6B44">
        <w:tc>
          <w:tcPr>
            <w:tcW w:w="3067" w:type="dxa"/>
          </w:tcPr>
          <w:p w:rsidR="00FE6B44" w:rsidRPr="00833009" w:rsidRDefault="00FE6B44" w:rsidP="00703ADD">
            <w:pPr>
              <w:spacing w:after="0" w:line="240" w:lineRule="atLeast"/>
              <w:ind w:left="522" w:right="-25"/>
              <w:jc w:val="both"/>
              <w:rPr>
                <w:rFonts w:ascii="Times New Roman" w:hAnsi="Times New Roman" w:cs="Times New Roman"/>
                <w:szCs w:val="22"/>
              </w:rPr>
            </w:pPr>
            <w:r w:rsidRPr="00833009">
              <w:rPr>
                <w:rFonts w:ascii="Times New Roman" w:hAnsi="Times New Roman" w:cs="Times New Roman"/>
                <w:szCs w:val="22"/>
              </w:rPr>
              <w:t>At 1 January</w:t>
            </w:r>
          </w:p>
        </w:tc>
        <w:tc>
          <w:tcPr>
            <w:tcW w:w="1418" w:type="dxa"/>
          </w:tcPr>
          <w:p w:rsidR="00FE6B44" w:rsidRPr="00FE6B44" w:rsidRDefault="00FE6B44" w:rsidP="00FE6B44">
            <w:pPr>
              <w:tabs>
                <w:tab w:val="decimal" w:pos="1181"/>
              </w:tabs>
              <w:spacing w:after="0" w:line="240" w:lineRule="atLeast"/>
              <w:ind w:left="-108" w:right="-108"/>
              <w:jc w:val="both"/>
              <w:rPr>
                <w:rFonts w:ascii="Times New Roman" w:hAnsi="Times New Roman" w:cs="Times New Roman"/>
                <w:szCs w:val="22"/>
                <w:lang w:val="en-GB"/>
              </w:rPr>
            </w:pPr>
            <w:r w:rsidRPr="00FE6B44">
              <w:rPr>
                <w:rFonts w:ascii="Times New Roman" w:hAnsi="Times New Roman" w:cs="Times New Roman"/>
                <w:szCs w:val="22"/>
                <w:lang w:val="en-GB"/>
              </w:rPr>
              <w:t>30,000</w:t>
            </w:r>
          </w:p>
        </w:tc>
        <w:tc>
          <w:tcPr>
            <w:tcW w:w="283" w:type="dxa"/>
          </w:tcPr>
          <w:p w:rsidR="00FE6B44" w:rsidRPr="00833009" w:rsidRDefault="00FE6B44" w:rsidP="00703ADD">
            <w:pPr>
              <w:tabs>
                <w:tab w:val="decimal" w:pos="882"/>
              </w:tabs>
              <w:spacing w:after="0" w:line="240" w:lineRule="atLeast"/>
              <w:ind w:right="48"/>
              <w:rPr>
                <w:rFonts w:ascii="Times New Roman" w:hAnsi="Times New Roman" w:cs="Times New Roman"/>
                <w:szCs w:val="22"/>
              </w:rPr>
            </w:pPr>
          </w:p>
        </w:tc>
        <w:tc>
          <w:tcPr>
            <w:tcW w:w="1418" w:type="dxa"/>
          </w:tcPr>
          <w:p w:rsidR="00FE6B44" w:rsidRPr="00833009" w:rsidRDefault="00FE6B44" w:rsidP="002D0191">
            <w:pPr>
              <w:tabs>
                <w:tab w:val="decimal" w:pos="1181"/>
              </w:tabs>
              <w:spacing w:after="0" w:line="240" w:lineRule="atLeast"/>
              <w:ind w:left="-108" w:right="-108"/>
              <w:jc w:val="both"/>
              <w:rPr>
                <w:rFonts w:ascii="Times New Roman" w:hAnsi="Times New Roman" w:cs="Times New Roman"/>
                <w:szCs w:val="22"/>
                <w:lang w:val="en-GB"/>
              </w:rPr>
            </w:pPr>
            <w:r w:rsidRPr="00833009">
              <w:rPr>
                <w:rFonts w:ascii="Times New Roman" w:hAnsi="Times New Roman" w:cs="Times New Roman"/>
                <w:szCs w:val="22"/>
                <w:lang w:val="en-GB"/>
              </w:rPr>
              <w:t>45,000</w:t>
            </w:r>
          </w:p>
        </w:tc>
        <w:tc>
          <w:tcPr>
            <w:tcW w:w="283" w:type="dxa"/>
          </w:tcPr>
          <w:p w:rsidR="00FE6B44" w:rsidRPr="00833009" w:rsidRDefault="00FE6B44" w:rsidP="00703ADD">
            <w:pPr>
              <w:tabs>
                <w:tab w:val="decimal" w:pos="882"/>
              </w:tabs>
              <w:spacing w:after="0" w:line="240" w:lineRule="atLeast"/>
              <w:ind w:right="-45"/>
              <w:rPr>
                <w:rFonts w:ascii="Times New Roman" w:hAnsi="Times New Roman" w:cs="Times New Roman"/>
                <w:szCs w:val="22"/>
              </w:rPr>
            </w:pPr>
          </w:p>
        </w:tc>
        <w:tc>
          <w:tcPr>
            <w:tcW w:w="1418" w:type="dxa"/>
          </w:tcPr>
          <w:p w:rsidR="00FE6B44" w:rsidRPr="00FE6B44" w:rsidRDefault="00FE6B44" w:rsidP="00FE6B44">
            <w:pPr>
              <w:tabs>
                <w:tab w:val="decimal" w:pos="1181"/>
              </w:tabs>
              <w:spacing w:after="0" w:line="240" w:lineRule="atLeast"/>
              <w:ind w:left="-108" w:right="-108"/>
              <w:jc w:val="both"/>
              <w:rPr>
                <w:rFonts w:ascii="Times New Roman" w:hAnsi="Times New Roman" w:cs="Times New Roman"/>
                <w:szCs w:val="22"/>
                <w:lang w:val="en-GB"/>
              </w:rPr>
            </w:pPr>
            <w:r w:rsidRPr="00FE6B44">
              <w:rPr>
                <w:rFonts w:ascii="Times New Roman" w:hAnsi="Times New Roman" w:cs="Times New Roman"/>
                <w:szCs w:val="22"/>
                <w:lang w:val="en-GB"/>
              </w:rPr>
              <w:t>30,000</w:t>
            </w:r>
          </w:p>
        </w:tc>
        <w:tc>
          <w:tcPr>
            <w:tcW w:w="283" w:type="dxa"/>
          </w:tcPr>
          <w:p w:rsidR="00FE6B44" w:rsidRPr="00833009" w:rsidRDefault="00FE6B44" w:rsidP="00703ADD">
            <w:pPr>
              <w:tabs>
                <w:tab w:val="decimal" w:pos="882"/>
              </w:tabs>
              <w:spacing w:after="0" w:line="240" w:lineRule="atLeast"/>
              <w:ind w:right="-45"/>
              <w:rPr>
                <w:rFonts w:ascii="Times New Roman" w:hAnsi="Times New Roman" w:cs="Times New Roman"/>
                <w:szCs w:val="22"/>
              </w:rPr>
            </w:pPr>
          </w:p>
        </w:tc>
        <w:tc>
          <w:tcPr>
            <w:tcW w:w="1418" w:type="dxa"/>
          </w:tcPr>
          <w:p w:rsidR="00FE6B44" w:rsidRPr="00833009" w:rsidRDefault="00FE6B44" w:rsidP="00590AE4">
            <w:pPr>
              <w:tabs>
                <w:tab w:val="decimal" w:pos="882"/>
                <w:tab w:val="decimal" w:pos="1026"/>
              </w:tabs>
              <w:spacing w:after="0" w:line="240" w:lineRule="atLeast"/>
              <w:ind w:right="-25"/>
              <w:jc w:val="center"/>
              <w:rPr>
                <w:rFonts w:ascii="Times New Roman" w:hAnsi="Times New Roman" w:cs="Times New Roman"/>
                <w:szCs w:val="22"/>
              </w:rPr>
            </w:pPr>
            <w:r w:rsidRPr="00833009">
              <w:rPr>
                <w:rFonts w:ascii="Times New Roman" w:hAnsi="Times New Roman" w:cs="Times New Roman"/>
                <w:szCs w:val="22"/>
              </w:rPr>
              <w:t>-</w:t>
            </w:r>
          </w:p>
        </w:tc>
      </w:tr>
      <w:tr w:rsidR="00FE6B44" w:rsidRPr="00833009" w:rsidTr="00FE6B44">
        <w:tc>
          <w:tcPr>
            <w:tcW w:w="3067" w:type="dxa"/>
          </w:tcPr>
          <w:p w:rsidR="00FE6B44" w:rsidRPr="00833009" w:rsidRDefault="00FE6B44" w:rsidP="00703ADD">
            <w:pPr>
              <w:spacing w:after="0" w:line="240" w:lineRule="atLeast"/>
              <w:ind w:left="522" w:right="-25"/>
              <w:jc w:val="both"/>
              <w:rPr>
                <w:rFonts w:ascii="Times New Roman" w:hAnsi="Times New Roman" w:cs="Times New Roman"/>
                <w:szCs w:val="22"/>
              </w:rPr>
            </w:pPr>
            <w:r w:rsidRPr="00FE6B44">
              <w:rPr>
                <w:rFonts w:ascii="Times New Roman" w:hAnsi="Times New Roman" w:cs="Times New Roman"/>
                <w:szCs w:val="22"/>
              </w:rPr>
              <w:t>Decrease</w:t>
            </w:r>
          </w:p>
        </w:tc>
        <w:tc>
          <w:tcPr>
            <w:tcW w:w="1418" w:type="dxa"/>
          </w:tcPr>
          <w:p w:rsidR="00FE6B44" w:rsidRPr="00FE6B44" w:rsidRDefault="00FE6B44" w:rsidP="00FE6B44">
            <w:pPr>
              <w:tabs>
                <w:tab w:val="decimal" w:pos="1181"/>
              </w:tabs>
              <w:spacing w:after="0" w:line="240" w:lineRule="atLeast"/>
              <w:ind w:left="-108" w:right="-108"/>
              <w:jc w:val="both"/>
              <w:rPr>
                <w:rFonts w:ascii="Times New Roman" w:hAnsi="Times New Roman" w:cs="Times New Roman"/>
                <w:szCs w:val="22"/>
                <w:lang w:val="en-GB"/>
              </w:rPr>
            </w:pPr>
            <w:r w:rsidRPr="00FE6B44">
              <w:rPr>
                <w:rFonts w:ascii="Times New Roman" w:hAnsi="Times New Roman" w:cs="Times New Roman"/>
                <w:szCs w:val="22"/>
                <w:lang w:val="en-GB"/>
              </w:rPr>
              <w:t>(30,000)</w:t>
            </w:r>
          </w:p>
        </w:tc>
        <w:tc>
          <w:tcPr>
            <w:tcW w:w="283" w:type="dxa"/>
          </w:tcPr>
          <w:p w:rsidR="00FE6B44" w:rsidRPr="00833009" w:rsidRDefault="00FE6B44" w:rsidP="00703ADD">
            <w:pPr>
              <w:tabs>
                <w:tab w:val="decimal" w:pos="882"/>
              </w:tabs>
              <w:spacing w:after="0" w:line="240" w:lineRule="atLeast"/>
              <w:ind w:right="48"/>
              <w:rPr>
                <w:rFonts w:ascii="Times New Roman" w:hAnsi="Times New Roman" w:cs="Times New Roman"/>
                <w:szCs w:val="22"/>
              </w:rPr>
            </w:pPr>
          </w:p>
        </w:tc>
        <w:tc>
          <w:tcPr>
            <w:tcW w:w="1418" w:type="dxa"/>
          </w:tcPr>
          <w:p w:rsidR="00FE6B44" w:rsidRPr="00833009" w:rsidRDefault="00FE6B44" w:rsidP="00590AE4">
            <w:pPr>
              <w:tabs>
                <w:tab w:val="decimal" w:pos="882"/>
                <w:tab w:val="decimal" w:pos="1026"/>
              </w:tabs>
              <w:spacing w:after="0" w:line="240" w:lineRule="atLeast"/>
              <w:ind w:right="-25"/>
              <w:jc w:val="center"/>
              <w:rPr>
                <w:rFonts w:ascii="Times New Roman" w:hAnsi="Times New Roman" w:cs="Times New Roman"/>
                <w:szCs w:val="22"/>
              </w:rPr>
            </w:pPr>
            <w:r w:rsidRPr="00833009">
              <w:rPr>
                <w:rFonts w:ascii="Times New Roman" w:hAnsi="Times New Roman" w:cs="Times New Roman"/>
                <w:szCs w:val="22"/>
              </w:rPr>
              <w:t>-</w:t>
            </w:r>
          </w:p>
        </w:tc>
        <w:tc>
          <w:tcPr>
            <w:tcW w:w="283" w:type="dxa"/>
          </w:tcPr>
          <w:p w:rsidR="00FE6B44" w:rsidRPr="00833009" w:rsidRDefault="00FE6B44" w:rsidP="00703ADD">
            <w:pPr>
              <w:tabs>
                <w:tab w:val="decimal" w:pos="882"/>
              </w:tabs>
              <w:spacing w:after="0" w:line="240" w:lineRule="atLeast"/>
              <w:ind w:right="-45"/>
              <w:rPr>
                <w:rFonts w:ascii="Times New Roman" w:hAnsi="Times New Roman" w:cs="Times New Roman"/>
                <w:szCs w:val="22"/>
              </w:rPr>
            </w:pPr>
          </w:p>
        </w:tc>
        <w:tc>
          <w:tcPr>
            <w:tcW w:w="1418" w:type="dxa"/>
          </w:tcPr>
          <w:p w:rsidR="00FE6B44" w:rsidRPr="00FE6B44" w:rsidRDefault="00FE6B44" w:rsidP="00FE6B44">
            <w:pPr>
              <w:tabs>
                <w:tab w:val="decimal" w:pos="1181"/>
              </w:tabs>
              <w:spacing w:after="0" w:line="240" w:lineRule="atLeast"/>
              <w:ind w:left="-108" w:right="-108"/>
              <w:jc w:val="both"/>
              <w:rPr>
                <w:rFonts w:ascii="Times New Roman" w:hAnsi="Times New Roman" w:cs="Times New Roman"/>
                <w:szCs w:val="22"/>
                <w:lang w:val="en-GB"/>
              </w:rPr>
            </w:pPr>
            <w:r w:rsidRPr="00FE6B44">
              <w:rPr>
                <w:rFonts w:ascii="Times New Roman" w:hAnsi="Times New Roman" w:cs="Times New Roman"/>
                <w:szCs w:val="22"/>
                <w:lang w:val="en-GB"/>
              </w:rPr>
              <w:t>(30,000)</w:t>
            </w:r>
          </w:p>
        </w:tc>
        <w:tc>
          <w:tcPr>
            <w:tcW w:w="283" w:type="dxa"/>
          </w:tcPr>
          <w:p w:rsidR="00FE6B44" w:rsidRPr="00833009" w:rsidRDefault="00FE6B44" w:rsidP="00703ADD">
            <w:pPr>
              <w:tabs>
                <w:tab w:val="decimal" w:pos="882"/>
              </w:tabs>
              <w:spacing w:after="0" w:line="240" w:lineRule="atLeast"/>
              <w:ind w:right="-45"/>
              <w:rPr>
                <w:rFonts w:ascii="Times New Roman" w:hAnsi="Times New Roman" w:cs="Times New Roman"/>
                <w:szCs w:val="22"/>
              </w:rPr>
            </w:pPr>
          </w:p>
        </w:tc>
        <w:tc>
          <w:tcPr>
            <w:tcW w:w="1418" w:type="dxa"/>
          </w:tcPr>
          <w:p w:rsidR="00FE6B44" w:rsidRPr="00833009" w:rsidRDefault="00FE6B44" w:rsidP="00590AE4">
            <w:pPr>
              <w:tabs>
                <w:tab w:val="decimal" w:pos="882"/>
                <w:tab w:val="decimal" w:pos="1026"/>
              </w:tabs>
              <w:spacing w:after="0" w:line="240" w:lineRule="atLeast"/>
              <w:ind w:right="-25"/>
              <w:jc w:val="center"/>
              <w:rPr>
                <w:rFonts w:ascii="Times New Roman" w:hAnsi="Times New Roman" w:cs="Times New Roman"/>
                <w:szCs w:val="22"/>
              </w:rPr>
            </w:pPr>
            <w:r w:rsidRPr="00833009">
              <w:rPr>
                <w:rFonts w:ascii="Times New Roman" w:hAnsi="Times New Roman" w:cs="Times New Roman"/>
                <w:szCs w:val="22"/>
              </w:rPr>
              <w:t>-</w:t>
            </w:r>
          </w:p>
        </w:tc>
      </w:tr>
      <w:tr w:rsidR="00FE6B44" w:rsidRPr="00E91539" w:rsidTr="00FE6B44">
        <w:tc>
          <w:tcPr>
            <w:tcW w:w="3067" w:type="dxa"/>
          </w:tcPr>
          <w:p w:rsidR="00FE6B44" w:rsidRPr="00833009" w:rsidRDefault="00FE6B44" w:rsidP="008813A3">
            <w:pPr>
              <w:spacing w:after="0" w:line="240" w:lineRule="atLeast"/>
              <w:ind w:left="522" w:right="-25"/>
              <w:jc w:val="both"/>
              <w:rPr>
                <w:rFonts w:ascii="Times New Roman" w:hAnsi="Times New Roman" w:cstheme="minorBidi"/>
                <w:b/>
                <w:bCs/>
                <w:szCs w:val="22"/>
                <w:cs/>
              </w:rPr>
            </w:pPr>
            <w:r w:rsidRPr="00833009">
              <w:rPr>
                <w:rFonts w:ascii="Times New Roman" w:hAnsi="Times New Roman" w:cs="Times New Roman"/>
                <w:b/>
                <w:bCs/>
                <w:szCs w:val="22"/>
              </w:rPr>
              <w:t xml:space="preserve">At 30 </w:t>
            </w:r>
            <w:r w:rsidR="0050451B">
              <w:rPr>
                <w:rFonts w:ascii="Times New Roman" w:hAnsi="Times New Roman" w:cs="Times New Roman"/>
                <w:b/>
                <w:bCs/>
                <w:szCs w:val="22"/>
              </w:rPr>
              <w:t>September</w:t>
            </w:r>
          </w:p>
        </w:tc>
        <w:tc>
          <w:tcPr>
            <w:tcW w:w="1418" w:type="dxa"/>
            <w:tcBorders>
              <w:top w:val="single" w:sz="4" w:space="0" w:color="auto"/>
              <w:bottom w:val="double" w:sz="4" w:space="0" w:color="auto"/>
            </w:tcBorders>
            <w:vAlign w:val="bottom"/>
          </w:tcPr>
          <w:p w:rsidR="00FE6B44" w:rsidRPr="00833009" w:rsidRDefault="00FE6B44" w:rsidP="00FE6B44">
            <w:pPr>
              <w:tabs>
                <w:tab w:val="decimal" w:pos="882"/>
                <w:tab w:val="decimal" w:pos="1026"/>
              </w:tabs>
              <w:spacing w:after="0" w:line="240" w:lineRule="atLeast"/>
              <w:ind w:right="-25"/>
              <w:jc w:val="center"/>
              <w:rPr>
                <w:b/>
                <w:bCs/>
                <w:szCs w:val="22"/>
              </w:rPr>
            </w:pPr>
            <w:r w:rsidRPr="00FE6B44">
              <w:rPr>
                <w:b/>
                <w:bCs/>
                <w:szCs w:val="22"/>
              </w:rPr>
              <w:t>-</w:t>
            </w:r>
          </w:p>
        </w:tc>
        <w:tc>
          <w:tcPr>
            <w:tcW w:w="283" w:type="dxa"/>
          </w:tcPr>
          <w:p w:rsidR="00FE6B44" w:rsidRPr="00833009" w:rsidRDefault="00FE6B44" w:rsidP="00703ADD">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vAlign w:val="bottom"/>
          </w:tcPr>
          <w:p w:rsidR="00FE6B44" w:rsidRPr="00833009" w:rsidRDefault="00FE6B44" w:rsidP="002D0191">
            <w:pPr>
              <w:tabs>
                <w:tab w:val="decimal" w:pos="1181"/>
              </w:tabs>
              <w:spacing w:after="0" w:line="240" w:lineRule="atLeast"/>
              <w:ind w:left="-108" w:right="-108"/>
              <w:jc w:val="both"/>
              <w:rPr>
                <w:rFonts w:ascii="Times New Roman" w:hAnsi="Times New Roman" w:cs="Times New Roman"/>
                <w:b/>
                <w:bCs/>
                <w:szCs w:val="22"/>
                <w:lang w:val="en-GB"/>
              </w:rPr>
            </w:pPr>
            <w:r w:rsidRPr="00833009">
              <w:rPr>
                <w:rFonts w:ascii="Times New Roman" w:hAnsi="Times New Roman" w:cs="Times New Roman"/>
                <w:b/>
                <w:bCs/>
                <w:szCs w:val="22"/>
                <w:lang w:val="en-GB"/>
              </w:rPr>
              <w:t>45,000</w:t>
            </w:r>
          </w:p>
        </w:tc>
        <w:tc>
          <w:tcPr>
            <w:tcW w:w="283" w:type="dxa"/>
          </w:tcPr>
          <w:p w:rsidR="00FE6B44" w:rsidRPr="00833009" w:rsidRDefault="00FE6B44" w:rsidP="00703ADD">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vAlign w:val="bottom"/>
          </w:tcPr>
          <w:p w:rsidR="00FE6B44" w:rsidRPr="00FE6B44" w:rsidRDefault="00FE6B44" w:rsidP="00FE6B44">
            <w:pPr>
              <w:tabs>
                <w:tab w:val="decimal" w:pos="882"/>
                <w:tab w:val="decimal" w:pos="1026"/>
              </w:tabs>
              <w:spacing w:after="0" w:line="240" w:lineRule="atLeast"/>
              <w:ind w:right="-25"/>
              <w:jc w:val="center"/>
              <w:rPr>
                <w:rFonts w:ascii="Times New Roman" w:hAnsi="Times New Roman" w:cs="Times New Roman"/>
                <w:szCs w:val="22"/>
                <w:lang w:val="en-GB"/>
              </w:rPr>
            </w:pPr>
            <w:r w:rsidRPr="00FE6B44">
              <w:rPr>
                <w:rFonts w:ascii="Times New Roman" w:hAnsi="Times New Roman" w:cs="Times New Roman"/>
                <w:szCs w:val="22"/>
                <w:lang w:val="en-GB"/>
              </w:rPr>
              <w:t>-</w:t>
            </w:r>
          </w:p>
        </w:tc>
        <w:tc>
          <w:tcPr>
            <w:tcW w:w="283" w:type="dxa"/>
          </w:tcPr>
          <w:p w:rsidR="00FE6B44" w:rsidRPr="00833009" w:rsidRDefault="00FE6B44" w:rsidP="00703ADD">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rsidR="00FE6B44" w:rsidRPr="00833009" w:rsidRDefault="00FE6B44" w:rsidP="00590AE4">
            <w:pPr>
              <w:tabs>
                <w:tab w:val="decimal" w:pos="882"/>
                <w:tab w:val="decimal" w:pos="1026"/>
              </w:tabs>
              <w:spacing w:after="0" w:line="240" w:lineRule="atLeast"/>
              <w:ind w:right="-25"/>
              <w:jc w:val="center"/>
              <w:rPr>
                <w:rFonts w:ascii="Times New Roman" w:hAnsi="Times New Roman" w:cs="Times New Roman"/>
                <w:szCs w:val="22"/>
              </w:rPr>
            </w:pPr>
            <w:r w:rsidRPr="00833009">
              <w:rPr>
                <w:rFonts w:ascii="Times New Roman" w:hAnsi="Times New Roman" w:cs="Times New Roman"/>
                <w:szCs w:val="22"/>
              </w:rPr>
              <w:t>-</w:t>
            </w:r>
          </w:p>
        </w:tc>
      </w:tr>
    </w:tbl>
    <w:p w:rsidR="006011BB" w:rsidRDefault="006011BB" w:rsidP="006011BB">
      <w:pPr>
        <w:tabs>
          <w:tab w:val="left" w:pos="567"/>
        </w:tabs>
        <w:spacing w:after="0" w:line="240" w:lineRule="atLeast"/>
        <w:ind w:left="540" w:right="-25"/>
        <w:jc w:val="thaiDistribute"/>
        <w:rPr>
          <w:rFonts w:ascii="Times New Roman" w:hAnsi="Times New Roman" w:cs="Times New Roman"/>
          <w:b/>
          <w:bCs/>
          <w:szCs w:val="22"/>
        </w:rPr>
      </w:pPr>
    </w:p>
    <w:p w:rsidR="00BB45B2"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EE50D0">
        <w:rPr>
          <w:rFonts w:ascii="Times New Roman" w:hAnsi="Times New Roman" w:cs="Times New Roman"/>
          <w:b/>
          <w:bCs/>
          <w:szCs w:val="22"/>
        </w:rPr>
        <w:t>Lease liabilities</w:t>
      </w:r>
    </w:p>
    <w:p w:rsidR="00BB45B2" w:rsidRPr="00EE50D0" w:rsidRDefault="00BB45B2" w:rsidP="00BB45B2">
      <w:pPr>
        <w:tabs>
          <w:tab w:val="left" w:pos="567"/>
        </w:tabs>
        <w:spacing w:after="0" w:line="240" w:lineRule="atLeast"/>
        <w:ind w:left="540" w:right="-25"/>
        <w:jc w:val="thaiDistribute"/>
        <w:rPr>
          <w:rFonts w:ascii="Times New Roman" w:hAnsi="Times New Roman" w:cs="Times New Roman"/>
          <w:b/>
          <w:bCs/>
          <w:szCs w:val="22"/>
        </w:rPr>
      </w:pPr>
    </w:p>
    <w:tbl>
      <w:tblPr>
        <w:tblW w:w="10030" w:type="dxa"/>
        <w:tblInd w:w="79" w:type="dxa"/>
        <w:tblLayout w:type="fixed"/>
        <w:tblCellMar>
          <w:left w:w="79" w:type="dxa"/>
          <w:right w:w="79" w:type="dxa"/>
        </w:tblCellMar>
        <w:tblLook w:val="0000"/>
      </w:tblPr>
      <w:tblGrid>
        <w:gridCol w:w="1693"/>
        <w:gridCol w:w="1288"/>
        <w:gridCol w:w="181"/>
        <w:gridCol w:w="1091"/>
        <w:gridCol w:w="180"/>
        <w:gridCol w:w="8"/>
        <w:gridCol w:w="1264"/>
        <w:gridCol w:w="183"/>
        <w:gridCol w:w="9"/>
        <w:gridCol w:w="1225"/>
        <w:gridCol w:w="181"/>
        <w:gridCol w:w="11"/>
        <w:gridCol w:w="1289"/>
        <w:gridCol w:w="183"/>
        <w:gridCol w:w="1228"/>
        <w:gridCol w:w="16"/>
      </w:tblGrid>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BB45B2" w:rsidRPr="00B65326" w:rsidRDefault="00BB45B2" w:rsidP="00703ADD">
            <w:pPr>
              <w:spacing w:after="0" w:line="240" w:lineRule="atLeast"/>
              <w:ind w:right="-25"/>
              <w:jc w:val="center"/>
              <w:rPr>
                <w:rFonts w:ascii="Times New Roman" w:hAnsi="Times New Roman" w:cs="Times New Roman"/>
                <w:sz w:val="20"/>
                <w:szCs w:val="20"/>
                <w:lang w:bidi="ar-SA"/>
              </w:rPr>
            </w:pPr>
            <w:r w:rsidRPr="00B65326">
              <w:rPr>
                <w:rFonts w:ascii="Times New Roman" w:hAnsi="Times New Roman" w:cs="Times New Roman"/>
                <w:b/>
                <w:bCs/>
                <w:sz w:val="20"/>
                <w:szCs w:val="20"/>
              </w:rPr>
              <w:t>Consolidated financial statements</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BB45B2" w:rsidRPr="00EC3E07" w:rsidRDefault="00C6271B" w:rsidP="00703ADD">
            <w:pPr>
              <w:spacing w:after="0" w:line="240" w:lineRule="atLeast"/>
              <w:ind w:right="-25"/>
              <w:jc w:val="center"/>
              <w:rPr>
                <w:rFonts w:ascii="Times New Roman" w:hAnsi="Times New Roman" w:cstheme="minorBidi"/>
                <w:sz w:val="20"/>
                <w:szCs w:val="20"/>
                <w:cs/>
                <w:lang w:val="en-GB"/>
              </w:rPr>
            </w:pPr>
            <w:r>
              <w:rPr>
                <w:rFonts w:ascii="Times New Roman" w:hAnsi="Times New Roman" w:cs="Times New Roman"/>
                <w:sz w:val="20"/>
                <w:szCs w:val="20"/>
                <w:lang w:val="en-GB"/>
              </w:rPr>
              <w:t xml:space="preserve">30 </w:t>
            </w:r>
            <w:r w:rsidR="0050451B">
              <w:rPr>
                <w:rFonts w:ascii="Times New Roman" w:hAnsi="Times New Roman" w:cs="Times New Roman"/>
                <w:sz w:val="20"/>
                <w:szCs w:val="20"/>
                <w:lang w:val="en-GB"/>
              </w:rPr>
              <w:t>September</w:t>
            </w:r>
            <w:r>
              <w:rPr>
                <w:rFonts w:ascii="Times New Roman" w:hAnsi="Times New Roman" w:cs="Times New Roman"/>
                <w:sz w:val="20"/>
                <w:szCs w:val="20"/>
                <w:lang w:val="en-GB"/>
              </w:rPr>
              <w:t xml:space="preserve"> </w:t>
            </w:r>
            <w:r w:rsidR="00BB45B2">
              <w:rPr>
                <w:rFonts w:ascii="Times New Roman" w:hAnsi="Times New Roman" w:cs="Times New Roman"/>
                <w:sz w:val="20"/>
                <w:szCs w:val="20"/>
                <w:lang w:val="en-GB"/>
              </w:rPr>
              <w:t>2023</w:t>
            </w:r>
          </w:p>
        </w:tc>
        <w:tc>
          <w:tcPr>
            <w:tcW w:w="183" w:type="dxa"/>
          </w:tcPr>
          <w:p w:rsidR="00BB45B2" w:rsidRPr="00B65326" w:rsidRDefault="00BB45B2" w:rsidP="00703ADD">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rsidR="00BB45B2" w:rsidRPr="00B65326" w:rsidRDefault="00BB45B2" w:rsidP="00703ADD">
            <w:pPr>
              <w:spacing w:after="0" w:line="240" w:lineRule="atLeast"/>
              <w:ind w:right="-25"/>
              <w:jc w:val="center"/>
              <w:rPr>
                <w:rFonts w:ascii="Times New Roman" w:hAnsi="Times New Roman" w:cs="Times New Roman"/>
                <w:sz w:val="20"/>
                <w:szCs w:val="20"/>
                <w:lang w:val="en-GB"/>
              </w:rPr>
            </w:pPr>
            <w:r>
              <w:rPr>
                <w:rFonts w:ascii="Times New Roman" w:hAnsi="Times New Roman" w:cs="Times New Roman"/>
                <w:sz w:val="20"/>
                <w:szCs w:val="20"/>
              </w:rPr>
              <w:t>31 December 2022</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br/>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left="-197" w:right="-129" w:firstLine="14"/>
              <w:jc w:val="center"/>
              <w:rPr>
                <w:rFonts w:ascii="Times New Roman" w:hAnsi="Times New Roman" w:cs="Times New Roman"/>
                <w:sz w:val="20"/>
                <w:szCs w:val="20"/>
              </w:rPr>
            </w:pPr>
            <w:r w:rsidRPr="00B65326">
              <w:rPr>
                <w:rFonts w:ascii="Times New Roman" w:hAnsi="Times New Roman" w:cs="Times New Roman"/>
                <w:sz w:val="20"/>
                <w:szCs w:val="20"/>
              </w:rPr>
              <w:br/>
              <w:t>Interest</w:t>
            </w:r>
          </w:p>
        </w:tc>
        <w:tc>
          <w:tcPr>
            <w:tcW w:w="180"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Present value of the minimum lease payment</w:t>
            </w:r>
          </w:p>
        </w:tc>
        <w:tc>
          <w:tcPr>
            <w:tcW w:w="183"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34" w:type="dxa"/>
            <w:gridSpan w:val="2"/>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Pr>
          <w:p w:rsidR="00BB45B2" w:rsidRPr="00B65326" w:rsidRDefault="00BB45B2" w:rsidP="00703ADD">
            <w:pPr>
              <w:spacing w:after="0" w:line="240" w:lineRule="atLeast"/>
              <w:ind w:right="-25" w:firstLine="14"/>
              <w:jc w:val="center"/>
              <w:rPr>
                <w:rFonts w:ascii="Times New Roman" w:hAnsi="Times New Roman" w:cs="Times New Roman"/>
                <w:sz w:val="20"/>
                <w:szCs w:val="20"/>
                <w:cs/>
              </w:rPr>
            </w:pPr>
          </w:p>
        </w:tc>
        <w:tc>
          <w:tcPr>
            <w:tcW w:w="1300" w:type="dxa"/>
            <w:gridSpan w:val="2"/>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Interest</w:t>
            </w:r>
          </w:p>
        </w:tc>
        <w:tc>
          <w:tcPr>
            <w:tcW w:w="183"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28"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Present </w:t>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value of the minimum lease </w:t>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payment</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rsidR="00BB45B2" w:rsidRPr="00B65326" w:rsidRDefault="00BB45B2" w:rsidP="00703ADD">
            <w:pPr>
              <w:spacing w:after="0" w:line="240" w:lineRule="atLeast"/>
              <w:ind w:right="-25"/>
              <w:jc w:val="center"/>
              <w:rPr>
                <w:rFonts w:ascii="Times New Roman" w:hAnsi="Times New Roman" w:cs="Times New Roman"/>
                <w:sz w:val="20"/>
                <w:szCs w:val="20"/>
                <w:lang w:val="en-GB" w:bidi="ar-SA"/>
              </w:rPr>
            </w:pPr>
            <w:r w:rsidRPr="00B65326">
              <w:rPr>
                <w:rFonts w:ascii="Times New Roman" w:hAnsi="Times New Roman" w:cs="Times New Roman"/>
                <w:i/>
                <w:iCs/>
                <w:sz w:val="20"/>
                <w:szCs w:val="20"/>
                <w:lang w:val="en-GB" w:bidi="ar-SA"/>
              </w:rPr>
              <w:t xml:space="preserve">(in </w:t>
            </w:r>
            <w:r>
              <w:rPr>
                <w:rFonts w:ascii="Times New Roman" w:hAnsi="Times New Roman" w:cs="Times New Roman"/>
                <w:i/>
                <w:iCs/>
                <w:sz w:val="20"/>
                <w:szCs w:val="20"/>
                <w:lang w:val="en-GB" w:bidi="ar-SA"/>
              </w:rPr>
              <w:t xml:space="preserve">thousand </w:t>
            </w:r>
            <w:r w:rsidRPr="00B65326">
              <w:rPr>
                <w:rFonts w:ascii="Times New Roman" w:hAnsi="Times New Roman" w:cs="Times New Roman"/>
                <w:i/>
                <w:iCs/>
                <w:sz w:val="20"/>
                <w:szCs w:val="20"/>
                <w:lang w:val="en-GB" w:bidi="ar-SA"/>
              </w:rPr>
              <w:t>Baht)</w:t>
            </w: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Within one year</w:t>
            </w:r>
          </w:p>
        </w:tc>
        <w:tc>
          <w:tcPr>
            <w:tcW w:w="1288" w:type="dxa"/>
            <w:shd w:val="clear" w:color="auto" w:fill="auto"/>
            <w:vAlign w:val="bottom"/>
          </w:tcPr>
          <w:p w:rsidR="00BB45B2" w:rsidRPr="009E7401" w:rsidRDefault="00FE6B44"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w:t>
            </w:r>
            <w:r w:rsidR="00F6134F">
              <w:rPr>
                <w:rFonts w:ascii="Times New Roman" w:hAnsi="Times New Roman" w:cs="Times New Roman"/>
                <w:sz w:val="20"/>
                <w:szCs w:val="20"/>
              </w:rPr>
              <w:t>786</w:t>
            </w: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BB45B2" w:rsidRPr="009E7401" w:rsidRDefault="00FE6B44" w:rsidP="00703ADD">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3</w:t>
            </w:r>
            <w:r w:rsidR="00B60140">
              <w:rPr>
                <w:rFonts w:ascii="Times New Roman" w:hAnsi="Times New Roman" w:cs="Times New Roman"/>
                <w:sz w:val="20"/>
                <w:szCs w:val="20"/>
              </w:rPr>
              <w:t>56</w:t>
            </w:r>
          </w:p>
        </w:tc>
        <w:tc>
          <w:tcPr>
            <w:tcW w:w="188" w:type="dxa"/>
            <w:gridSpan w:val="2"/>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BB45B2" w:rsidRPr="009E7401" w:rsidRDefault="00FE6B44"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w:t>
            </w:r>
            <w:r w:rsidR="00B60140">
              <w:rPr>
                <w:rFonts w:ascii="Times New Roman" w:hAnsi="Times New Roman" w:cs="Times New Roman"/>
                <w:sz w:val="20"/>
                <w:szCs w:val="20"/>
              </w:rPr>
              <w:t>430</w:t>
            </w: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BB45B2" w:rsidRPr="00F10293" w:rsidRDefault="000C362C"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1,528</w:t>
            </w:r>
          </w:p>
        </w:tc>
        <w:tc>
          <w:tcPr>
            <w:tcW w:w="192" w:type="dxa"/>
            <w:gridSpan w:val="2"/>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BB45B2" w:rsidRPr="00F10293" w:rsidRDefault="000C362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392</w:t>
            </w: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BB45B2" w:rsidRPr="00F10293" w:rsidRDefault="000C362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1,136</w:t>
            </w: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After one year but</w:t>
            </w:r>
          </w:p>
        </w:tc>
        <w:tc>
          <w:tcPr>
            <w:tcW w:w="1288" w:type="dxa"/>
            <w:shd w:val="clear" w:color="auto" w:fill="auto"/>
            <w:vAlign w:val="bottom"/>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BB45B2" w:rsidRPr="009E7401" w:rsidRDefault="00BB45B2" w:rsidP="00703ADD">
            <w:pPr>
              <w:tabs>
                <w:tab w:val="decimal" w:pos="933"/>
              </w:tabs>
              <w:spacing w:after="0" w:line="240" w:lineRule="atLeast"/>
              <w:ind w:right="-25"/>
              <w:rPr>
                <w:rFonts w:ascii="Times New Roman" w:hAnsi="Times New Roman" w:cs="Times New Roman"/>
                <w:sz w:val="20"/>
                <w:szCs w:val="20"/>
              </w:rPr>
            </w:pPr>
          </w:p>
        </w:tc>
        <w:tc>
          <w:tcPr>
            <w:tcW w:w="188" w:type="dxa"/>
            <w:gridSpan w:val="2"/>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BB45B2" w:rsidRPr="00F10293" w:rsidRDefault="00BB45B2" w:rsidP="00703ADD">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BB45B2" w:rsidRPr="00F10293" w:rsidRDefault="00BB45B2" w:rsidP="00703ADD">
            <w:pPr>
              <w:tabs>
                <w:tab w:val="decimal" w:pos="916"/>
              </w:tabs>
              <w:spacing w:after="0" w:line="240" w:lineRule="atLeast"/>
              <w:ind w:right="-25"/>
              <w:rPr>
                <w:rFonts w:ascii="Times New Roman" w:hAnsi="Times New Roman" w:cstheme="minorBidi"/>
                <w:sz w:val="20"/>
                <w:szCs w:val="20"/>
                <w:lang w:val="en-GB"/>
              </w:rPr>
            </w:pP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BB45B2" w:rsidRPr="00F10293" w:rsidRDefault="00BB45B2" w:rsidP="00703ADD">
            <w:pPr>
              <w:tabs>
                <w:tab w:val="decimal" w:pos="916"/>
              </w:tabs>
              <w:spacing w:after="0" w:line="240" w:lineRule="atLeast"/>
              <w:ind w:right="-25"/>
              <w:rPr>
                <w:rFonts w:ascii="Times New Roman" w:hAnsi="Times New Roman" w:cstheme="minorBidi"/>
                <w:sz w:val="20"/>
                <w:szCs w:val="20"/>
                <w:lang w:val="en-GB"/>
              </w:rPr>
            </w:pP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rsidR="00BB45B2" w:rsidRPr="009E7401" w:rsidRDefault="00F6134F"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4</w:t>
            </w:r>
            <w:r w:rsidR="00FE6B44">
              <w:rPr>
                <w:rFonts w:ascii="Times New Roman" w:hAnsi="Times New Roman" w:cs="Times New Roman"/>
                <w:sz w:val="20"/>
                <w:szCs w:val="20"/>
              </w:rPr>
              <w:t>,</w:t>
            </w:r>
            <w:r>
              <w:rPr>
                <w:rFonts w:ascii="Times New Roman" w:hAnsi="Times New Roman" w:cs="Times New Roman"/>
                <w:sz w:val="20"/>
                <w:szCs w:val="20"/>
              </w:rPr>
              <w:t>665</w:t>
            </w:r>
          </w:p>
        </w:tc>
        <w:tc>
          <w:tcPr>
            <w:tcW w:w="181" w:type="dxa"/>
            <w:shd w:val="clear" w:color="auto" w:fill="auto"/>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rsidR="00BB45B2" w:rsidRPr="009E7401" w:rsidRDefault="00B60140" w:rsidP="00703ADD">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355</w:t>
            </w:r>
          </w:p>
        </w:tc>
        <w:tc>
          <w:tcPr>
            <w:tcW w:w="188" w:type="dxa"/>
            <w:gridSpan w:val="2"/>
            <w:shd w:val="clear" w:color="auto" w:fill="auto"/>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rsidR="00BB45B2" w:rsidRPr="009E7401" w:rsidRDefault="00FE6B44"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4,</w:t>
            </w:r>
            <w:r w:rsidR="00B60140">
              <w:rPr>
                <w:rFonts w:ascii="Times New Roman" w:hAnsi="Times New Roman" w:cs="Times New Roman"/>
                <w:sz w:val="20"/>
                <w:szCs w:val="20"/>
              </w:rPr>
              <w:t>310</w:t>
            </w: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BB45B2" w:rsidRPr="00F10293" w:rsidRDefault="000C362C"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5,743</w:t>
            </w:r>
          </w:p>
        </w:tc>
        <w:tc>
          <w:tcPr>
            <w:tcW w:w="192" w:type="dxa"/>
            <w:gridSpan w:val="2"/>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rsidR="00BB45B2" w:rsidRPr="00F10293" w:rsidRDefault="000C362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550</w:t>
            </w:r>
          </w:p>
        </w:tc>
        <w:tc>
          <w:tcPr>
            <w:tcW w:w="183" w:type="dxa"/>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BB45B2" w:rsidRPr="00F10293" w:rsidRDefault="000C362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5,193</w:t>
            </w:r>
          </w:p>
        </w:tc>
      </w:tr>
      <w:tr w:rsidR="00BB45B2" w:rsidRPr="009E7401" w:rsidTr="00703ADD">
        <w:trPr>
          <w:gridAfter w:val="1"/>
          <w:wAfter w:w="16" w:type="dxa"/>
          <w:cantSplit/>
        </w:trPr>
        <w:tc>
          <w:tcPr>
            <w:tcW w:w="1693" w:type="dxa"/>
          </w:tcPr>
          <w:p w:rsidR="00BB45B2" w:rsidRPr="009E7401" w:rsidRDefault="00BB45B2" w:rsidP="00703ADD">
            <w:pPr>
              <w:spacing w:after="0" w:line="240" w:lineRule="atLeast"/>
              <w:ind w:right="-25" w:firstLine="14"/>
              <w:jc w:val="thaiDistribute"/>
              <w:rPr>
                <w:rFonts w:ascii="Times New Roman" w:eastAsia="Calibri" w:hAnsi="Times New Roman" w:cs="Times New Roman"/>
                <w:b/>
                <w:bCs/>
                <w:sz w:val="20"/>
                <w:szCs w:val="20"/>
                <w:lang w:bidi="ar-SA"/>
              </w:rPr>
            </w:pPr>
            <w:r w:rsidRPr="009E7401">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rsidR="00BB45B2" w:rsidRPr="009E7401" w:rsidRDefault="00FE6B44" w:rsidP="00703ADD">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6,</w:t>
            </w:r>
            <w:r w:rsidR="00F6134F">
              <w:rPr>
                <w:rFonts w:ascii="Times New Roman" w:hAnsi="Times New Roman" w:cs="Times New Roman"/>
                <w:b/>
                <w:bCs/>
                <w:sz w:val="20"/>
                <w:szCs w:val="20"/>
              </w:rPr>
              <w:t>451</w:t>
            </w: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rsidR="00BB45B2" w:rsidRPr="008F56D0" w:rsidRDefault="00B60140" w:rsidP="00703ADD">
            <w:pPr>
              <w:tabs>
                <w:tab w:val="decimal" w:pos="933"/>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711</w:t>
            </w:r>
          </w:p>
        </w:tc>
        <w:tc>
          <w:tcPr>
            <w:tcW w:w="180"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rsidR="00BB45B2" w:rsidRPr="009E7401" w:rsidRDefault="00B60140" w:rsidP="00703ADD">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5,7</w:t>
            </w:r>
            <w:r w:rsidR="00FE6B44">
              <w:rPr>
                <w:rFonts w:ascii="Times New Roman" w:hAnsi="Times New Roman" w:cs="Times New Roman"/>
                <w:b/>
                <w:bCs/>
                <w:sz w:val="20"/>
                <w:szCs w:val="20"/>
              </w:rPr>
              <w:t>40</w:t>
            </w:r>
          </w:p>
        </w:tc>
        <w:tc>
          <w:tcPr>
            <w:tcW w:w="183" w:type="dxa"/>
            <w:vAlign w:val="bottom"/>
          </w:tcPr>
          <w:p w:rsidR="00BB45B2" w:rsidRPr="009E7401" w:rsidRDefault="00BB45B2" w:rsidP="00703ADD">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BB45B2" w:rsidRPr="00F10293" w:rsidRDefault="000C362C" w:rsidP="00703ADD">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7,271</w:t>
            </w:r>
          </w:p>
        </w:tc>
        <w:tc>
          <w:tcPr>
            <w:tcW w:w="181"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rsidR="00BB45B2" w:rsidRPr="00F10293" w:rsidRDefault="000C362C" w:rsidP="00703ADD">
            <w:pPr>
              <w:tabs>
                <w:tab w:val="decimal" w:pos="916"/>
              </w:tabs>
              <w:spacing w:after="0" w:line="240" w:lineRule="atLeast"/>
              <w:ind w:right="-25"/>
              <w:rPr>
                <w:rFonts w:ascii="Times New Roman" w:hAnsi="Times New Roman" w:cstheme="minorBidi"/>
                <w:b/>
                <w:bCs/>
                <w:sz w:val="20"/>
                <w:szCs w:val="20"/>
                <w:lang w:val="en-GB"/>
              </w:rPr>
            </w:pPr>
            <w:r>
              <w:rPr>
                <w:rFonts w:ascii="Times New Roman" w:hAnsi="Times New Roman" w:cstheme="minorBidi"/>
                <w:b/>
                <w:bCs/>
                <w:sz w:val="20"/>
                <w:szCs w:val="20"/>
                <w:lang w:val="en-GB"/>
              </w:rPr>
              <w:t>942</w:t>
            </w: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BB45B2" w:rsidRPr="00F10293" w:rsidRDefault="000C362C" w:rsidP="00703ADD">
            <w:pPr>
              <w:tabs>
                <w:tab w:val="decimal" w:pos="916"/>
              </w:tabs>
              <w:spacing w:after="0" w:line="240" w:lineRule="atLeast"/>
              <w:ind w:right="-25"/>
              <w:rPr>
                <w:rFonts w:ascii="Times New Roman" w:hAnsi="Times New Roman" w:cstheme="minorBidi"/>
                <w:b/>
                <w:bCs/>
                <w:sz w:val="20"/>
                <w:szCs w:val="20"/>
                <w:lang w:val="en-GB"/>
              </w:rPr>
            </w:pPr>
            <w:r>
              <w:rPr>
                <w:rFonts w:ascii="Times New Roman" w:hAnsi="Times New Roman" w:cstheme="minorBidi"/>
                <w:b/>
                <w:bCs/>
                <w:sz w:val="20"/>
                <w:szCs w:val="20"/>
                <w:lang w:val="en-GB"/>
              </w:rPr>
              <w:t>6,329</w:t>
            </w:r>
          </w:p>
        </w:tc>
      </w:tr>
      <w:tr w:rsidR="00833009" w:rsidRPr="00B65326" w:rsidTr="00703ADD">
        <w:trPr>
          <w:gridAfter w:val="1"/>
          <w:wAfter w:w="16" w:type="dxa"/>
          <w:cantSplit/>
        </w:trPr>
        <w:tc>
          <w:tcPr>
            <w:tcW w:w="1693" w:type="dxa"/>
          </w:tcPr>
          <w:p w:rsidR="00833009" w:rsidRPr="00B65326" w:rsidRDefault="00833009"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833009" w:rsidRDefault="00833009" w:rsidP="00703ADD">
            <w:pPr>
              <w:spacing w:after="0" w:line="240" w:lineRule="atLeast"/>
              <w:ind w:right="-25"/>
              <w:jc w:val="center"/>
              <w:rPr>
                <w:rFonts w:ascii="Times New Roman" w:hAnsi="Times New Roman" w:cs="Times New Roman"/>
                <w:b/>
                <w:bCs/>
                <w:sz w:val="20"/>
                <w:szCs w:val="20"/>
              </w:rPr>
            </w:pP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BB45B2" w:rsidRPr="00B65326" w:rsidRDefault="00BB45B2" w:rsidP="00703ADD">
            <w:pPr>
              <w:spacing w:after="0" w:line="240" w:lineRule="atLeast"/>
              <w:ind w:right="-25"/>
              <w:jc w:val="center"/>
              <w:rPr>
                <w:rFonts w:ascii="Times New Roman" w:hAnsi="Times New Roman" w:cs="Times New Roman"/>
                <w:sz w:val="20"/>
                <w:szCs w:val="20"/>
                <w:lang w:bidi="ar-SA"/>
              </w:rPr>
            </w:pPr>
            <w:r>
              <w:rPr>
                <w:rFonts w:ascii="Times New Roman" w:hAnsi="Times New Roman" w:cs="Times New Roman"/>
                <w:b/>
                <w:bCs/>
                <w:sz w:val="20"/>
                <w:szCs w:val="20"/>
              </w:rPr>
              <w:t>S</w:t>
            </w:r>
            <w:r w:rsidRPr="002F48F7">
              <w:rPr>
                <w:rFonts w:ascii="Times New Roman" w:hAnsi="Times New Roman" w:cs="Times New Roman"/>
                <w:b/>
                <w:bCs/>
                <w:sz w:val="20"/>
                <w:szCs w:val="20"/>
              </w:rPr>
              <w:t>eparate</w:t>
            </w:r>
            <w:r w:rsidRPr="00B65326">
              <w:rPr>
                <w:rFonts w:ascii="Times New Roman" w:hAnsi="Times New Roman" w:cs="Times New Roman"/>
                <w:b/>
                <w:bCs/>
                <w:sz w:val="20"/>
                <w:szCs w:val="20"/>
              </w:rPr>
              <w:t xml:space="preserve"> financial statements</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BB45B2" w:rsidRPr="00EC3E07" w:rsidRDefault="00C6271B" w:rsidP="00703ADD">
            <w:pPr>
              <w:spacing w:after="0" w:line="240" w:lineRule="atLeast"/>
              <w:ind w:right="-25"/>
              <w:jc w:val="center"/>
              <w:rPr>
                <w:rFonts w:ascii="Times New Roman" w:hAnsi="Times New Roman" w:cstheme="minorBidi"/>
                <w:sz w:val="20"/>
                <w:szCs w:val="20"/>
                <w:cs/>
                <w:lang w:val="en-GB"/>
              </w:rPr>
            </w:pPr>
            <w:r>
              <w:rPr>
                <w:rFonts w:ascii="Times New Roman" w:hAnsi="Times New Roman" w:cs="Times New Roman"/>
                <w:sz w:val="20"/>
                <w:szCs w:val="20"/>
                <w:lang w:val="en-GB"/>
              </w:rPr>
              <w:t xml:space="preserve">30 </w:t>
            </w:r>
            <w:r w:rsidR="0050451B">
              <w:rPr>
                <w:rFonts w:ascii="Times New Roman" w:hAnsi="Times New Roman" w:cs="Times New Roman"/>
                <w:sz w:val="20"/>
                <w:szCs w:val="20"/>
                <w:lang w:val="en-GB"/>
              </w:rPr>
              <w:t>September</w:t>
            </w:r>
            <w:r>
              <w:rPr>
                <w:rFonts w:ascii="Times New Roman" w:hAnsi="Times New Roman" w:cs="Times New Roman"/>
                <w:sz w:val="20"/>
                <w:szCs w:val="20"/>
                <w:lang w:val="en-GB"/>
              </w:rPr>
              <w:t xml:space="preserve"> </w:t>
            </w:r>
            <w:r w:rsidR="00BB45B2">
              <w:rPr>
                <w:rFonts w:ascii="Times New Roman" w:hAnsi="Times New Roman" w:cs="Times New Roman"/>
                <w:sz w:val="20"/>
                <w:szCs w:val="20"/>
                <w:lang w:val="en-GB"/>
              </w:rPr>
              <w:t>2023</w:t>
            </w:r>
          </w:p>
        </w:tc>
        <w:tc>
          <w:tcPr>
            <w:tcW w:w="183" w:type="dxa"/>
          </w:tcPr>
          <w:p w:rsidR="00BB45B2" w:rsidRPr="00B65326" w:rsidRDefault="00BB45B2" w:rsidP="00703ADD">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rsidR="00BB45B2" w:rsidRPr="00B65326" w:rsidRDefault="00BB45B2" w:rsidP="00703ADD">
            <w:pPr>
              <w:spacing w:after="0" w:line="240" w:lineRule="atLeast"/>
              <w:ind w:right="-25"/>
              <w:jc w:val="center"/>
              <w:rPr>
                <w:rFonts w:ascii="Times New Roman" w:hAnsi="Times New Roman" w:cs="Times New Roman"/>
                <w:sz w:val="20"/>
                <w:szCs w:val="20"/>
                <w:lang w:val="en-GB"/>
              </w:rPr>
            </w:pPr>
            <w:r>
              <w:rPr>
                <w:rFonts w:ascii="Times New Roman" w:hAnsi="Times New Roman" w:cs="Times New Roman"/>
                <w:sz w:val="20"/>
                <w:szCs w:val="20"/>
              </w:rPr>
              <w:t>31 December 2022</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br/>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left="-197" w:right="-129" w:firstLine="14"/>
              <w:jc w:val="center"/>
              <w:rPr>
                <w:rFonts w:ascii="Times New Roman" w:hAnsi="Times New Roman" w:cs="Times New Roman"/>
                <w:sz w:val="20"/>
                <w:szCs w:val="20"/>
              </w:rPr>
            </w:pPr>
            <w:r w:rsidRPr="00B65326">
              <w:rPr>
                <w:rFonts w:ascii="Times New Roman" w:hAnsi="Times New Roman" w:cs="Times New Roman"/>
                <w:sz w:val="20"/>
                <w:szCs w:val="20"/>
              </w:rPr>
              <w:br/>
              <w:t>Interest</w:t>
            </w:r>
          </w:p>
        </w:tc>
        <w:tc>
          <w:tcPr>
            <w:tcW w:w="180" w:type="dxa"/>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Present value of the minimum lease payment</w:t>
            </w:r>
          </w:p>
        </w:tc>
        <w:tc>
          <w:tcPr>
            <w:tcW w:w="183"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34" w:type="dxa"/>
            <w:gridSpan w:val="2"/>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Pr>
          <w:p w:rsidR="00BB45B2" w:rsidRPr="00B65326" w:rsidRDefault="00BB45B2" w:rsidP="00703ADD">
            <w:pPr>
              <w:spacing w:after="0" w:line="240" w:lineRule="atLeast"/>
              <w:ind w:right="-25" w:firstLine="14"/>
              <w:jc w:val="center"/>
              <w:rPr>
                <w:rFonts w:ascii="Times New Roman" w:hAnsi="Times New Roman" w:cs="Times New Roman"/>
                <w:sz w:val="20"/>
                <w:szCs w:val="20"/>
                <w:cs/>
              </w:rPr>
            </w:pPr>
          </w:p>
        </w:tc>
        <w:tc>
          <w:tcPr>
            <w:tcW w:w="1300" w:type="dxa"/>
            <w:gridSpan w:val="2"/>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Interest</w:t>
            </w:r>
          </w:p>
        </w:tc>
        <w:tc>
          <w:tcPr>
            <w:tcW w:w="183"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p>
        </w:tc>
        <w:tc>
          <w:tcPr>
            <w:tcW w:w="1228" w:type="dxa"/>
          </w:tcPr>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Present </w:t>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value of the minimum lease </w:t>
            </w:r>
          </w:p>
          <w:p w:rsidR="00BB45B2" w:rsidRPr="00B65326" w:rsidRDefault="00BB45B2" w:rsidP="00703ADD">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payment</w:t>
            </w:r>
          </w:p>
        </w:tc>
      </w:tr>
      <w:tr w:rsidR="00BB45B2" w:rsidRPr="00B65326" w:rsidTr="00703ADD">
        <w:trPr>
          <w:gridAfter w:val="1"/>
          <w:wAfter w:w="16" w:type="dxa"/>
          <w:cantSplit/>
        </w:trPr>
        <w:tc>
          <w:tcPr>
            <w:tcW w:w="1693" w:type="dxa"/>
          </w:tcPr>
          <w:p w:rsidR="00BB45B2" w:rsidRPr="00B65326" w:rsidRDefault="00BB45B2" w:rsidP="00703A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rsidR="00BB45B2" w:rsidRPr="00B65326" w:rsidRDefault="00BB45B2" w:rsidP="00703ADD">
            <w:pPr>
              <w:spacing w:after="0" w:line="240" w:lineRule="atLeast"/>
              <w:ind w:right="-25"/>
              <w:jc w:val="center"/>
              <w:rPr>
                <w:rFonts w:ascii="Times New Roman" w:hAnsi="Times New Roman" w:cs="Times New Roman"/>
                <w:sz w:val="20"/>
                <w:szCs w:val="20"/>
                <w:lang w:val="en-GB" w:bidi="ar-SA"/>
              </w:rPr>
            </w:pPr>
            <w:r w:rsidRPr="00B65326">
              <w:rPr>
                <w:rFonts w:ascii="Times New Roman" w:hAnsi="Times New Roman" w:cs="Times New Roman"/>
                <w:i/>
                <w:iCs/>
                <w:sz w:val="20"/>
                <w:szCs w:val="20"/>
                <w:lang w:val="en-GB" w:bidi="ar-SA"/>
              </w:rPr>
              <w:t xml:space="preserve">(in </w:t>
            </w:r>
            <w:r>
              <w:rPr>
                <w:rFonts w:ascii="Times New Roman" w:hAnsi="Times New Roman" w:cs="Times New Roman"/>
                <w:i/>
                <w:iCs/>
                <w:sz w:val="20"/>
                <w:szCs w:val="20"/>
                <w:lang w:val="en-GB" w:bidi="ar-SA"/>
              </w:rPr>
              <w:t xml:space="preserve">thousand </w:t>
            </w:r>
            <w:r w:rsidRPr="00B65326">
              <w:rPr>
                <w:rFonts w:ascii="Times New Roman" w:hAnsi="Times New Roman" w:cs="Times New Roman"/>
                <w:i/>
                <w:iCs/>
                <w:sz w:val="20"/>
                <w:szCs w:val="20"/>
                <w:lang w:val="en-GB" w:bidi="ar-SA"/>
              </w:rPr>
              <w:t>Baht)</w:t>
            </w: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Within one year</w:t>
            </w:r>
          </w:p>
        </w:tc>
        <w:tc>
          <w:tcPr>
            <w:tcW w:w="1288" w:type="dxa"/>
            <w:shd w:val="clear" w:color="auto" w:fill="auto"/>
            <w:vAlign w:val="bottom"/>
          </w:tcPr>
          <w:p w:rsidR="00BB45B2" w:rsidRPr="009E7401" w:rsidRDefault="00FE6B44"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w:t>
            </w:r>
            <w:r w:rsidR="00B60140">
              <w:rPr>
                <w:rFonts w:ascii="Times New Roman" w:hAnsi="Times New Roman" w:cs="Times New Roman"/>
                <w:sz w:val="20"/>
                <w:szCs w:val="20"/>
              </w:rPr>
              <w:t>440</w:t>
            </w: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BB45B2" w:rsidRPr="009E7401" w:rsidRDefault="00B60140" w:rsidP="00703ADD">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266</w:t>
            </w:r>
          </w:p>
        </w:tc>
        <w:tc>
          <w:tcPr>
            <w:tcW w:w="188" w:type="dxa"/>
            <w:gridSpan w:val="2"/>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BB45B2" w:rsidRPr="009E7401" w:rsidRDefault="00FE6B44"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w:t>
            </w:r>
            <w:r w:rsidR="00B60140">
              <w:rPr>
                <w:rFonts w:ascii="Times New Roman" w:hAnsi="Times New Roman" w:cs="Times New Roman"/>
                <w:sz w:val="20"/>
                <w:szCs w:val="20"/>
              </w:rPr>
              <w:t>174</w:t>
            </w: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BB45B2" w:rsidRPr="00F10293" w:rsidRDefault="000C362C"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1,170</w:t>
            </w:r>
          </w:p>
        </w:tc>
        <w:tc>
          <w:tcPr>
            <w:tcW w:w="192" w:type="dxa"/>
            <w:gridSpan w:val="2"/>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BB45B2" w:rsidRPr="00F10293" w:rsidRDefault="000C362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303</w:t>
            </w: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BB45B2" w:rsidRPr="00F10293" w:rsidRDefault="000C362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867</w:t>
            </w: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After one year but</w:t>
            </w:r>
          </w:p>
        </w:tc>
        <w:tc>
          <w:tcPr>
            <w:tcW w:w="1288" w:type="dxa"/>
            <w:shd w:val="clear" w:color="auto" w:fill="auto"/>
            <w:vAlign w:val="bottom"/>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BB45B2" w:rsidRPr="009E7401" w:rsidRDefault="00BB45B2" w:rsidP="00703ADD">
            <w:pPr>
              <w:tabs>
                <w:tab w:val="decimal" w:pos="933"/>
              </w:tabs>
              <w:spacing w:after="0" w:line="240" w:lineRule="atLeast"/>
              <w:ind w:right="-25"/>
              <w:rPr>
                <w:rFonts w:ascii="Times New Roman" w:hAnsi="Times New Roman" w:cs="Times New Roman"/>
                <w:sz w:val="20"/>
                <w:szCs w:val="20"/>
              </w:rPr>
            </w:pPr>
          </w:p>
        </w:tc>
        <w:tc>
          <w:tcPr>
            <w:tcW w:w="188" w:type="dxa"/>
            <w:gridSpan w:val="2"/>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BB45B2" w:rsidRPr="00F10293" w:rsidRDefault="00BB45B2" w:rsidP="00703ADD">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BB45B2" w:rsidRPr="00F10293" w:rsidRDefault="00BB45B2" w:rsidP="00703ADD">
            <w:pPr>
              <w:tabs>
                <w:tab w:val="decimal" w:pos="916"/>
              </w:tabs>
              <w:spacing w:after="0" w:line="240" w:lineRule="atLeast"/>
              <w:ind w:right="-25"/>
              <w:rPr>
                <w:rFonts w:ascii="Times New Roman" w:hAnsi="Times New Roman" w:cstheme="minorBidi"/>
                <w:sz w:val="20"/>
                <w:szCs w:val="20"/>
                <w:lang w:val="en-GB"/>
              </w:rPr>
            </w:pP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BB45B2" w:rsidRPr="00F10293" w:rsidRDefault="00BB45B2" w:rsidP="00703ADD">
            <w:pPr>
              <w:tabs>
                <w:tab w:val="decimal" w:pos="916"/>
              </w:tabs>
              <w:spacing w:after="0" w:line="240" w:lineRule="atLeast"/>
              <w:ind w:right="-25"/>
              <w:rPr>
                <w:rFonts w:ascii="Times New Roman" w:hAnsi="Times New Roman" w:cstheme="minorBidi"/>
                <w:sz w:val="20"/>
                <w:szCs w:val="20"/>
                <w:lang w:val="en-GB"/>
              </w:rPr>
            </w:pPr>
          </w:p>
        </w:tc>
      </w:tr>
      <w:tr w:rsidR="00BB45B2" w:rsidRPr="00B65326" w:rsidTr="00703ADD">
        <w:trPr>
          <w:cantSplit/>
        </w:trPr>
        <w:tc>
          <w:tcPr>
            <w:tcW w:w="1693" w:type="dxa"/>
          </w:tcPr>
          <w:p w:rsidR="00BB45B2" w:rsidRPr="00B65326" w:rsidRDefault="00BB45B2" w:rsidP="00703ADD">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rsidR="00BB45B2" w:rsidRPr="009E7401" w:rsidRDefault="00B60140"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4</w:t>
            </w:r>
            <w:r w:rsidR="00FE6B44">
              <w:rPr>
                <w:rFonts w:ascii="Times New Roman" w:hAnsi="Times New Roman" w:cs="Times New Roman"/>
                <w:sz w:val="20"/>
                <w:szCs w:val="20"/>
              </w:rPr>
              <w:t>,</w:t>
            </w:r>
            <w:r>
              <w:rPr>
                <w:rFonts w:ascii="Times New Roman" w:hAnsi="Times New Roman" w:cs="Times New Roman"/>
                <w:sz w:val="20"/>
                <w:szCs w:val="20"/>
              </w:rPr>
              <w:t>665</w:t>
            </w:r>
          </w:p>
        </w:tc>
        <w:tc>
          <w:tcPr>
            <w:tcW w:w="181" w:type="dxa"/>
            <w:shd w:val="clear" w:color="auto" w:fill="auto"/>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rsidR="00BB45B2" w:rsidRPr="009E7401" w:rsidRDefault="00B60140" w:rsidP="00703ADD">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355</w:t>
            </w:r>
          </w:p>
        </w:tc>
        <w:tc>
          <w:tcPr>
            <w:tcW w:w="188" w:type="dxa"/>
            <w:gridSpan w:val="2"/>
            <w:shd w:val="clear" w:color="auto" w:fill="auto"/>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rsidR="00BB45B2" w:rsidRPr="009E7401" w:rsidRDefault="00FE6B44"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4,</w:t>
            </w:r>
            <w:r w:rsidR="00B60140">
              <w:rPr>
                <w:rFonts w:ascii="Times New Roman" w:hAnsi="Times New Roman" w:cs="Times New Roman"/>
                <w:sz w:val="20"/>
                <w:szCs w:val="20"/>
              </w:rPr>
              <w:t>310</w:t>
            </w:r>
          </w:p>
        </w:tc>
        <w:tc>
          <w:tcPr>
            <w:tcW w:w="192" w:type="dxa"/>
            <w:gridSpan w:val="2"/>
            <w:vAlign w:val="bottom"/>
          </w:tcPr>
          <w:p w:rsidR="00BB45B2" w:rsidRPr="00B65326" w:rsidRDefault="00BB45B2" w:rsidP="00703ADD">
            <w:pPr>
              <w:tabs>
                <w:tab w:val="decimal" w:pos="765"/>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BB45B2" w:rsidRPr="00F10293" w:rsidRDefault="000C362C" w:rsidP="00703ADD">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5,738</w:t>
            </w:r>
          </w:p>
        </w:tc>
        <w:tc>
          <w:tcPr>
            <w:tcW w:w="192" w:type="dxa"/>
            <w:gridSpan w:val="2"/>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rsidR="00BB45B2" w:rsidRPr="00F10293" w:rsidRDefault="000C362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550</w:t>
            </w:r>
          </w:p>
        </w:tc>
        <w:tc>
          <w:tcPr>
            <w:tcW w:w="183" w:type="dxa"/>
          </w:tcPr>
          <w:p w:rsidR="00BB45B2" w:rsidRPr="009E7401" w:rsidRDefault="00BB45B2" w:rsidP="00703ADD">
            <w:pPr>
              <w:tabs>
                <w:tab w:val="decimal" w:pos="1077"/>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BB45B2" w:rsidRPr="00F10293" w:rsidRDefault="000C362C" w:rsidP="00703ADD">
            <w:pPr>
              <w:tabs>
                <w:tab w:val="decimal" w:pos="916"/>
              </w:tabs>
              <w:spacing w:after="0" w:line="240" w:lineRule="atLeast"/>
              <w:ind w:right="-25"/>
              <w:rPr>
                <w:rFonts w:ascii="Times New Roman" w:hAnsi="Times New Roman" w:cstheme="minorBidi"/>
                <w:sz w:val="20"/>
                <w:szCs w:val="20"/>
                <w:lang w:val="en-GB"/>
              </w:rPr>
            </w:pPr>
            <w:r>
              <w:rPr>
                <w:rFonts w:ascii="Times New Roman" w:hAnsi="Times New Roman" w:cstheme="minorBidi"/>
                <w:sz w:val="20"/>
                <w:szCs w:val="20"/>
                <w:lang w:val="en-GB"/>
              </w:rPr>
              <w:t>5,188</w:t>
            </w:r>
          </w:p>
        </w:tc>
      </w:tr>
      <w:tr w:rsidR="00BB45B2" w:rsidRPr="009E7401" w:rsidTr="00703ADD">
        <w:trPr>
          <w:gridAfter w:val="1"/>
          <w:wAfter w:w="16" w:type="dxa"/>
          <w:cantSplit/>
        </w:trPr>
        <w:tc>
          <w:tcPr>
            <w:tcW w:w="1693" w:type="dxa"/>
          </w:tcPr>
          <w:p w:rsidR="00BB45B2" w:rsidRPr="009E7401" w:rsidRDefault="00BB45B2" w:rsidP="00703ADD">
            <w:pPr>
              <w:spacing w:after="0" w:line="240" w:lineRule="atLeast"/>
              <w:ind w:right="-25" w:firstLine="14"/>
              <w:jc w:val="thaiDistribute"/>
              <w:rPr>
                <w:rFonts w:ascii="Times New Roman" w:eastAsia="Calibri" w:hAnsi="Times New Roman" w:cs="Times New Roman"/>
                <w:b/>
                <w:bCs/>
                <w:sz w:val="20"/>
                <w:szCs w:val="20"/>
                <w:lang w:bidi="ar-SA"/>
              </w:rPr>
            </w:pPr>
            <w:r w:rsidRPr="009E7401">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rsidR="00BB45B2" w:rsidRPr="009E7401" w:rsidRDefault="00FE6B44" w:rsidP="00703ADD">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6,</w:t>
            </w:r>
            <w:r w:rsidR="00B60140">
              <w:rPr>
                <w:rFonts w:ascii="Times New Roman" w:hAnsi="Times New Roman" w:cs="Times New Roman"/>
                <w:b/>
                <w:bCs/>
                <w:sz w:val="20"/>
                <w:szCs w:val="20"/>
              </w:rPr>
              <w:t>105</w:t>
            </w:r>
          </w:p>
        </w:tc>
        <w:tc>
          <w:tcPr>
            <w:tcW w:w="181"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rsidR="00BB45B2" w:rsidRPr="008F56D0" w:rsidRDefault="00B60140" w:rsidP="00703ADD">
            <w:pPr>
              <w:tabs>
                <w:tab w:val="decimal" w:pos="933"/>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621</w:t>
            </w:r>
          </w:p>
        </w:tc>
        <w:tc>
          <w:tcPr>
            <w:tcW w:w="180" w:type="dxa"/>
            <w:shd w:val="clear" w:color="auto" w:fill="auto"/>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rsidR="00BB45B2" w:rsidRPr="009E7401" w:rsidRDefault="00FE6B44" w:rsidP="00703ADD">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5,</w:t>
            </w:r>
            <w:r w:rsidR="00B60140">
              <w:rPr>
                <w:rFonts w:ascii="Times New Roman" w:hAnsi="Times New Roman" w:cs="Times New Roman"/>
                <w:b/>
                <w:bCs/>
                <w:sz w:val="20"/>
                <w:szCs w:val="20"/>
              </w:rPr>
              <w:t>484</w:t>
            </w:r>
          </w:p>
        </w:tc>
        <w:tc>
          <w:tcPr>
            <w:tcW w:w="183" w:type="dxa"/>
            <w:vAlign w:val="bottom"/>
          </w:tcPr>
          <w:p w:rsidR="00BB45B2" w:rsidRPr="009E7401" w:rsidRDefault="00BB45B2" w:rsidP="00703ADD">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BB45B2" w:rsidRPr="00F10293" w:rsidRDefault="000C362C" w:rsidP="00703ADD">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6,908</w:t>
            </w:r>
          </w:p>
        </w:tc>
        <w:tc>
          <w:tcPr>
            <w:tcW w:w="181"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rsidR="00BB45B2" w:rsidRPr="00F10293" w:rsidRDefault="000C362C" w:rsidP="00703ADD">
            <w:pPr>
              <w:tabs>
                <w:tab w:val="decimal" w:pos="916"/>
              </w:tabs>
              <w:spacing w:after="0" w:line="240" w:lineRule="atLeast"/>
              <w:ind w:right="-25"/>
              <w:rPr>
                <w:rFonts w:ascii="Times New Roman" w:hAnsi="Times New Roman" w:cstheme="minorBidi"/>
                <w:b/>
                <w:bCs/>
                <w:sz w:val="20"/>
                <w:szCs w:val="20"/>
                <w:lang w:val="en-GB"/>
              </w:rPr>
            </w:pPr>
            <w:r>
              <w:rPr>
                <w:rFonts w:ascii="Times New Roman" w:hAnsi="Times New Roman" w:cstheme="minorBidi"/>
                <w:b/>
                <w:bCs/>
                <w:sz w:val="20"/>
                <w:szCs w:val="20"/>
                <w:lang w:val="en-GB"/>
              </w:rPr>
              <w:t>853</w:t>
            </w:r>
          </w:p>
        </w:tc>
        <w:tc>
          <w:tcPr>
            <w:tcW w:w="183" w:type="dxa"/>
            <w:vAlign w:val="bottom"/>
          </w:tcPr>
          <w:p w:rsidR="00BB45B2" w:rsidRPr="009E7401" w:rsidRDefault="00BB45B2" w:rsidP="00703ADD">
            <w:pPr>
              <w:tabs>
                <w:tab w:val="decimal" w:pos="765"/>
                <w:tab w:val="decimal" w:pos="1077"/>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BB45B2" w:rsidRPr="00F10293" w:rsidRDefault="000C362C" w:rsidP="00703ADD">
            <w:pPr>
              <w:tabs>
                <w:tab w:val="decimal" w:pos="916"/>
              </w:tabs>
              <w:spacing w:after="0" w:line="240" w:lineRule="atLeast"/>
              <w:ind w:right="-25"/>
              <w:rPr>
                <w:rFonts w:ascii="Times New Roman" w:hAnsi="Times New Roman" w:cstheme="minorBidi"/>
                <w:b/>
                <w:bCs/>
                <w:sz w:val="20"/>
                <w:szCs w:val="20"/>
                <w:lang w:val="en-GB"/>
              </w:rPr>
            </w:pPr>
            <w:r>
              <w:rPr>
                <w:rFonts w:ascii="Times New Roman" w:hAnsi="Times New Roman" w:cstheme="minorBidi"/>
                <w:b/>
                <w:bCs/>
                <w:sz w:val="20"/>
                <w:szCs w:val="20"/>
                <w:lang w:val="en-GB"/>
              </w:rPr>
              <w:t>6,055</w:t>
            </w:r>
          </w:p>
        </w:tc>
      </w:tr>
    </w:tbl>
    <w:p w:rsidR="00BB45B2" w:rsidRDefault="00BB45B2" w:rsidP="00BB45B2">
      <w:pPr>
        <w:tabs>
          <w:tab w:val="left" w:pos="567"/>
        </w:tabs>
        <w:spacing w:after="0" w:line="240" w:lineRule="atLeast"/>
        <w:ind w:right="-25"/>
        <w:jc w:val="thaiDistribute"/>
        <w:rPr>
          <w:rFonts w:ascii="Times New Roman" w:hAnsi="Times New Roman" w:cs="Times New Roman"/>
          <w:b/>
          <w:bCs/>
          <w:szCs w:val="22"/>
        </w:rPr>
      </w:pPr>
    </w:p>
    <w:p w:rsidR="00BB45B2" w:rsidRPr="00CE69E1"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CE69E1">
        <w:rPr>
          <w:rFonts w:ascii="Times New Roman" w:hAnsi="Times New Roman" w:cs="Times New Roman"/>
          <w:b/>
          <w:bCs/>
          <w:szCs w:val="22"/>
        </w:rPr>
        <w:lastRenderedPageBreak/>
        <w:t>Non-current provisions for employee benefits</w:t>
      </w:r>
    </w:p>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BB45B2" w:rsidRPr="00885CE5" w:rsidRDefault="00BB45B2" w:rsidP="00BB45B2">
      <w:pPr>
        <w:tabs>
          <w:tab w:val="left" w:pos="540"/>
          <w:tab w:val="left" w:pos="1080"/>
        </w:tabs>
        <w:spacing w:after="0" w:line="240" w:lineRule="auto"/>
        <w:ind w:left="547" w:right="-25"/>
        <w:jc w:val="thaiDistribute"/>
        <w:rPr>
          <w:rFonts w:ascii="Times New Roman" w:hAnsi="Times New Roman" w:cs="Times New Roman"/>
          <w:szCs w:val="22"/>
        </w:rPr>
      </w:pPr>
      <w:r w:rsidRPr="00885CE5">
        <w:rPr>
          <w:rFonts w:ascii="Times New Roman" w:hAnsi="Times New Roman" w:cs="Times New Roman"/>
          <w:szCs w:val="22"/>
        </w:rPr>
        <w:t xml:space="preserve">Movement in present value of </w:t>
      </w:r>
      <w:r w:rsidR="00D47635">
        <w:rPr>
          <w:rFonts w:ascii="Times New Roman" w:hAnsi="Times New Roman" w:cs="Times New Roman"/>
          <w:szCs w:val="22"/>
        </w:rPr>
        <w:t>the define benefit obligations</w:t>
      </w:r>
      <w:r w:rsidR="008813A3">
        <w:rPr>
          <w:rFonts w:ascii="Times New Roman" w:hAnsi="Times New Roman" w:cs="Times New Roman"/>
          <w:szCs w:val="22"/>
        </w:rPr>
        <w:t xml:space="preserve"> for the </w:t>
      </w:r>
      <w:r w:rsidR="0050451B">
        <w:rPr>
          <w:rFonts w:ascii="Times New Roman" w:hAnsi="Times New Roman" w:cs="Times New Roman"/>
          <w:szCs w:val="22"/>
        </w:rPr>
        <w:t>nine</w:t>
      </w:r>
      <w:r w:rsidRPr="00885CE5">
        <w:rPr>
          <w:rFonts w:ascii="Times New Roman" w:hAnsi="Times New Roman" w:cs="Times New Roman"/>
          <w:szCs w:val="22"/>
        </w:rPr>
        <w:t xml:space="preserve">-month periods ended </w:t>
      </w:r>
      <w:r w:rsidR="00C6271B">
        <w:rPr>
          <w:rFonts w:ascii="Times New Roman" w:hAnsi="Times New Roman" w:cs="Times New Roman"/>
          <w:szCs w:val="22"/>
        </w:rPr>
        <w:t xml:space="preserve">30 </w:t>
      </w:r>
      <w:r w:rsidR="0050451B">
        <w:rPr>
          <w:rFonts w:ascii="Times New Roman" w:hAnsi="Times New Roman" w:cs="Times New Roman"/>
          <w:szCs w:val="22"/>
        </w:rPr>
        <w:t>September</w:t>
      </w:r>
      <w:r w:rsidR="00C6271B">
        <w:rPr>
          <w:rFonts w:ascii="Times New Roman" w:hAnsi="Times New Roman" w:cs="Times New Roman"/>
          <w:szCs w:val="22"/>
        </w:rPr>
        <w:t xml:space="preserve"> </w:t>
      </w:r>
      <w:r w:rsidRPr="00885CE5">
        <w:rPr>
          <w:rFonts w:ascii="Times New Roman" w:hAnsi="Times New Roman" w:cs="Times New Roman"/>
          <w:szCs w:val="22"/>
        </w:rPr>
        <w:t>were as follows:</w:t>
      </w:r>
    </w:p>
    <w:p w:rsidR="00BB45B2" w:rsidRPr="00CE69E1"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71" w:type="dxa"/>
        <w:tblInd w:w="18" w:type="dxa"/>
        <w:tblLayout w:type="fixed"/>
        <w:tblLook w:val="01E0"/>
      </w:tblPr>
      <w:tblGrid>
        <w:gridCol w:w="3634"/>
        <w:gridCol w:w="1276"/>
        <w:gridCol w:w="283"/>
        <w:gridCol w:w="1418"/>
        <w:gridCol w:w="283"/>
        <w:gridCol w:w="1276"/>
        <w:gridCol w:w="283"/>
        <w:gridCol w:w="1418"/>
      </w:tblGrid>
      <w:tr w:rsidR="00BB45B2" w:rsidRPr="00CE69E1" w:rsidTr="00D47635">
        <w:tc>
          <w:tcPr>
            <w:tcW w:w="3634" w:type="dxa"/>
            <w:shd w:val="clear" w:color="auto" w:fill="auto"/>
          </w:tcPr>
          <w:p w:rsidR="00BB45B2" w:rsidRPr="00CE69E1" w:rsidRDefault="00BB45B2" w:rsidP="00703ADD">
            <w:pPr>
              <w:spacing w:after="0" w:line="240" w:lineRule="atLeast"/>
              <w:ind w:left="522" w:right="-25"/>
              <w:jc w:val="both"/>
              <w:rPr>
                <w:rFonts w:ascii="Times New Roman" w:hAnsi="Times New Roman" w:cs="Times New Roman"/>
                <w:szCs w:val="22"/>
              </w:rPr>
            </w:pPr>
          </w:p>
        </w:tc>
        <w:tc>
          <w:tcPr>
            <w:tcW w:w="2977" w:type="dxa"/>
            <w:gridSpan w:val="3"/>
            <w:shd w:val="clear" w:color="auto" w:fill="auto"/>
          </w:tcPr>
          <w:p w:rsidR="00BB45B2" w:rsidRPr="00CE69E1" w:rsidRDefault="00BB45B2" w:rsidP="00703ADD">
            <w:pPr>
              <w:spacing w:after="0" w:line="240" w:lineRule="atLeast"/>
              <w:ind w:left="34" w:right="-25"/>
              <w:jc w:val="center"/>
              <w:rPr>
                <w:rFonts w:ascii="Times New Roman" w:hAnsi="Times New Roman" w:cs="Times New Roman"/>
                <w:szCs w:val="22"/>
                <w:cs/>
              </w:rPr>
            </w:pPr>
            <w:r w:rsidRPr="00CE69E1">
              <w:rPr>
                <w:rFonts w:ascii="Times New Roman" w:eastAsia="Cordia New" w:hAnsi="Times New Roman" w:cs="Times New Roman"/>
                <w:b/>
                <w:bCs/>
                <w:szCs w:val="22"/>
              </w:rPr>
              <w:t>Consolidated financial statements</w:t>
            </w:r>
          </w:p>
        </w:tc>
        <w:tc>
          <w:tcPr>
            <w:tcW w:w="283" w:type="dxa"/>
            <w:shd w:val="clear" w:color="auto" w:fill="auto"/>
          </w:tcPr>
          <w:p w:rsidR="00BB45B2" w:rsidRPr="00CE69E1" w:rsidRDefault="00BB45B2" w:rsidP="00703ADD">
            <w:pPr>
              <w:spacing w:after="0" w:line="240" w:lineRule="atLeast"/>
              <w:ind w:left="522" w:right="-25"/>
              <w:jc w:val="both"/>
              <w:rPr>
                <w:rFonts w:ascii="Times New Roman" w:hAnsi="Times New Roman" w:cs="Times New Roman"/>
                <w:szCs w:val="22"/>
              </w:rPr>
            </w:pPr>
          </w:p>
        </w:tc>
        <w:tc>
          <w:tcPr>
            <w:tcW w:w="2977" w:type="dxa"/>
            <w:gridSpan w:val="3"/>
            <w:shd w:val="clear" w:color="auto" w:fill="auto"/>
          </w:tcPr>
          <w:p w:rsidR="00BB45B2" w:rsidRPr="00CE69E1" w:rsidRDefault="00BB45B2" w:rsidP="00703ADD">
            <w:pPr>
              <w:spacing w:after="0" w:line="240" w:lineRule="atLeast"/>
              <w:ind w:right="-25"/>
              <w:jc w:val="center"/>
              <w:rPr>
                <w:rFonts w:ascii="Times New Roman" w:eastAsia="Cordia New" w:hAnsi="Times New Roman" w:cs="Times New Roman"/>
                <w:b/>
                <w:bCs/>
                <w:szCs w:val="22"/>
                <w:cs/>
              </w:rPr>
            </w:pPr>
            <w:r>
              <w:rPr>
                <w:rFonts w:ascii="Times New Roman" w:eastAsia="Cordia New" w:hAnsi="Times New Roman" w:cs="Times New Roman"/>
                <w:b/>
                <w:bCs/>
                <w:szCs w:val="22"/>
              </w:rPr>
              <w:t>S</w:t>
            </w:r>
            <w:r w:rsidRPr="00CE69E1">
              <w:rPr>
                <w:rFonts w:ascii="Times New Roman" w:eastAsia="Cordia New" w:hAnsi="Times New Roman" w:cs="Times New Roman"/>
                <w:b/>
                <w:bCs/>
                <w:szCs w:val="22"/>
              </w:rPr>
              <w:t>eparate financial statements</w:t>
            </w:r>
          </w:p>
        </w:tc>
      </w:tr>
      <w:tr w:rsidR="00BB45B2" w:rsidRPr="00CE69E1" w:rsidTr="00D47635">
        <w:tc>
          <w:tcPr>
            <w:tcW w:w="3634" w:type="dxa"/>
            <w:shd w:val="clear" w:color="auto" w:fill="auto"/>
          </w:tcPr>
          <w:p w:rsidR="00BB45B2" w:rsidRPr="00CE69E1" w:rsidRDefault="00BB45B2" w:rsidP="00703ADD">
            <w:pPr>
              <w:spacing w:after="0" w:line="240" w:lineRule="atLeast"/>
              <w:ind w:left="522" w:right="-25"/>
              <w:jc w:val="both"/>
              <w:rPr>
                <w:rFonts w:ascii="Times New Roman" w:hAnsi="Times New Roman" w:cs="Times New Roman"/>
                <w:szCs w:val="22"/>
              </w:rPr>
            </w:pPr>
          </w:p>
        </w:tc>
        <w:tc>
          <w:tcPr>
            <w:tcW w:w="1276" w:type="dxa"/>
            <w:shd w:val="clear" w:color="auto" w:fill="auto"/>
          </w:tcPr>
          <w:p w:rsidR="00BB45B2" w:rsidRPr="002B670F" w:rsidRDefault="00BB45B2" w:rsidP="00703ADD">
            <w:pPr>
              <w:spacing w:after="0" w:line="240" w:lineRule="atLeast"/>
              <w:ind w:left="-108" w:right="-25"/>
              <w:jc w:val="center"/>
              <w:rPr>
                <w:rFonts w:ascii="Times New Roman" w:hAnsi="Times New Roman" w:cstheme="minorBidi"/>
                <w:szCs w:val="22"/>
                <w:lang w:val="en-GB"/>
              </w:rPr>
            </w:pPr>
            <w:r w:rsidRPr="008E0F84">
              <w:rPr>
                <w:rFonts w:ascii="Times New Roman" w:hAnsi="Times New Roman" w:cs="Times New Roman"/>
                <w:szCs w:val="22"/>
              </w:rPr>
              <w:t>202</w:t>
            </w:r>
            <w:r>
              <w:rPr>
                <w:rFonts w:ascii="Times New Roman" w:hAnsi="Times New Roman" w:cstheme="minorBidi"/>
                <w:szCs w:val="22"/>
                <w:lang w:val="en-GB"/>
              </w:rPr>
              <w:t>3</w:t>
            </w:r>
          </w:p>
        </w:tc>
        <w:tc>
          <w:tcPr>
            <w:tcW w:w="283" w:type="dxa"/>
            <w:shd w:val="clear" w:color="auto" w:fill="auto"/>
          </w:tcPr>
          <w:p w:rsidR="00BB45B2" w:rsidRPr="002B670F" w:rsidRDefault="00BB45B2" w:rsidP="00703ADD">
            <w:pPr>
              <w:tabs>
                <w:tab w:val="left" w:pos="405"/>
              </w:tabs>
              <w:spacing w:after="0" w:line="240" w:lineRule="atLeast"/>
              <w:ind w:left="-54" w:right="-25" w:hanging="115"/>
              <w:rPr>
                <w:rFonts w:ascii="Times New Roman" w:hAnsi="Times New Roman" w:cstheme="minorBidi"/>
                <w:szCs w:val="22"/>
              </w:rPr>
            </w:pPr>
          </w:p>
        </w:tc>
        <w:tc>
          <w:tcPr>
            <w:tcW w:w="1418" w:type="dxa"/>
            <w:shd w:val="clear" w:color="auto" w:fill="auto"/>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c>
          <w:tcPr>
            <w:tcW w:w="283" w:type="dxa"/>
            <w:shd w:val="clear" w:color="auto" w:fill="auto"/>
          </w:tcPr>
          <w:p w:rsidR="00BB45B2" w:rsidRPr="00CE69E1" w:rsidRDefault="00BB45B2" w:rsidP="00703ADD">
            <w:pPr>
              <w:spacing w:after="0" w:line="240" w:lineRule="atLeast"/>
              <w:ind w:right="-25"/>
              <w:jc w:val="center"/>
              <w:rPr>
                <w:rFonts w:ascii="Times New Roman" w:hAnsi="Times New Roman" w:cs="Times New Roman"/>
                <w:b/>
                <w:szCs w:val="22"/>
              </w:rPr>
            </w:pPr>
          </w:p>
        </w:tc>
        <w:tc>
          <w:tcPr>
            <w:tcW w:w="1276" w:type="dxa"/>
            <w:shd w:val="clear" w:color="auto" w:fill="auto"/>
          </w:tcPr>
          <w:p w:rsidR="00BB45B2" w:rsidRPr="002B670F" w:rsidRDefault="00BB45B2" w:rsidP="00703ADD">
            <w:pPr>
              <w:spacing w:after="0" w:line="240" w:lineRule="atLeast"/>
              <w:ind w:left="-108" w:right="-25"/>
              <w:jc w:val="center"/>
              <w:rPr>
                <w:rFonts w:ascii="Times New Roman" w:hAnsi="Times New Roman" w:cstheme="minorBidi"/>
                <w:szCs w:val="22"/>
                <w:lang w:val="en-GB"/>
              </w:rPr>
            </w:pPr>
            <w:r w:rsidRPr="008E0F84">
              <w:rPr>
                <w:rFonts w:ascii="Times New Roman" w:hAnsi="Times New Roman" w:cs="Times New Roman"/>
                <w:szCs w:val="22"/>
              </w:rPr>
              <w:t>202</w:t>
            </w:r>
            <w:r>
              <w:rPr>
                <w:rFonts w:ascii="Times New Roman" w:hAnsi="Times New Roman" w:cstheme="minorBidi"/>
                <w:szCs w:val="22"/>
                <w:lang w:val="en-GB"/>
              </w:rPr>
              <w:t>3</w:t>
            </w:r>
          </w:p>
        </w:tc>
        <w:tc>
          <w:tcPr>
            <w:tcW w:w="283" w:type="dxa"/>
            <w:shd w:val="clear" w:color="auto" w:fill="auto"/>
          </w:tcPr>
          <w:p w:rsidR="00BB45B2" w:rsidRPr="002B670F" w:rsidRDefault="00BB45B2" w:rsidP="00703ADD">
            <w:pPr>
              <w:tabs>
                <w:tab w:val="left" w:pos="405"/>
              </w:tabs>
              <w:spacing w:after="0" w:line="240" w:lineRule="atLeast"/>
              <w:ind w:left="-54" w:right="-25" w:hanging="115"/>
              <w:rPr>
                <w:rFonts w:ascii="Times New Roman" w:hAnsi="Times New Roman" w:cstheme="minorBidi"/>
                <w:szCs w:val="22"/>
              </w:rPr>
            </w:pPr>
          </w:p>
        </w:tc>
        <w:tc>
          <w:tcPr>
            <w:tcW w:w="1418" w:type="dxa"/>
            <w:shd w:val="clear" w:color="auto" w:fill="auto"/>
          </w:tcPr>
          <w:p w:rsidR="00BB45B2" w:rsidRPr="008E0F84" w:rsidRDefault="00BB45B2" w:rsidP="00703ADD">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D47635" w:rsidRPr="00CE69E1" w:rsidTr="00D47635">
        <w:tc>
          <w:tcPr>
            <w:tcW w:w="3634" w:type="dxa"/>
            <w:shd w:val="clear" w:color="auto" w:fill="auto"/>
          </w:tcPr>
          <w:p w:rsidR="00D47635" w:rsidRPr="00CE69E1" w:rsidRDefault="00D47635" w:rsidP="00703ADD">
            <w:pPr>
              <w:spacing w:after="0" w:line="240" w:lineRule="atLeast"/>
              <w:ind w:left="522" w:right="-25"/>
              <w:jc w:val="both"/>
              <w:rPr>
                <w:rFonts w:ascii="Times New Roman" w:hAnsi="Times New Roman" w:cs="Times New Roman"/>
                <w:szCs w:val="22"/>
              </w:rPr>
            </w:pPr>
          </w:p>
        </w:tc>
        <w:tc>
          <w:tcPr>
            <w:tcW w:w="6237" w:type="dxa"/>
            <w:gridSpan w:val="7"/>
            <w:shd w:val="clear" w:color="auto" w:fill="auto"/>
          </w:tcPr>
          <w:p w:rsidR="00D47635" w:rsidRPr="00CE69E1" w:rsidRDefault="00D47635" w:rsidP="00703ADD">
            <w:pPr>
              <w:spacing w:after="0" w:line="240" w:lineRule="atLeast"/>
              <w:ind w:right="-25"/>
              <w:jc w:val="center"/>
              <w:rPr>
                <w:rFonts w:ascii="Times New Roman" w:hAnsi="Times New Roman" w:cs="Times New Roman"/>
                <w:bCs/>
                <w:szCs w:val="22"/>
              </w:rPr>
            </w:pPr>
            <w:r w:rsidRPr="008E0F84">
              <w:rPr>
                <w:rFonts w:ascii="Times New Roman" w:hAnsi="Times New Roman" w:cs="Times New Roman"/>
                <w:i/>
                <w:iCs/>
                <w:szCs w:val="22"/>
              </w:rPr>
              <w:t>(in thousand Baht)</w:t>
            </w:r>
          </w:p>
        </w:tc>
      </w:tr>
      <w:tr w:rsidR="00BB45B2" w:rsidRPr="00CE69E1" w:rsidTr="00D47635">
        <w:tc>
          <w:tcPr>
            <w:tcW w:w="3634" w:type="dxa"/>
            <w:shd w:val="clear" w:color="auto" w:fill="auto"/>
          </w:tcPr>
          <w:p w:rsidR="00BB45B2" w:rsidRPr="00CE69E1" w:rsidRDefault="00D47635" w:rsidP="00703ADD">
            <w:pPr>
              <w:tabs>
                <w:tab w:val="left" w:pos="266"/>
                <w:tab w:val="left" w:pos="1080"/>
              </w:tabs>
              <w:spacing w:after="0" w:line="240" w:lineRule="atLeast"/>
              <w:ind w:left="833" w:right="-25" w:hanging="567"/>
              <w:rPr>
                <w:rFonts w:ascii="Times New Roman" w:hAnsi="Times New Roman" w:cstheme="minorBidi"/>
                <w:szCs w:val="22"/>
                <w:lang w:val="en-GB"/>
              </w:rPr>
            </w:pPr>
            <w:r>
              <w:rPr>
                <w:rFonts w:ascii="Times New Roman" w:hAnsi="Times New Roman" w:cs="Times New Roman"/>
                <w:szCs w:val="22"/>
              </w:rPr>
              <w:t>Define benefit obligations</w:t>
            </w:r>
          </w:p>
        </w:tc>
        <w:tc>
          <w:tcPr>
            <w:tcW w:w="1276" w:type="dxa"/>
            <w:shd w:val="clear" w:color="auto" w:fill="auto"/>
          </w:tcPr>
          <w:p w:rsidR="00BB45B2" w:rsidRPr="00CE69E1" w:rsidRDefault="00BB45B2" w:rsidP="00703ADD">
            <w:pPr>
              <w:tabs>
                <w:tab w:val="decimal" w:pos="876"/>
              </w:tabs>
              <w:spacing w:after="0" w:line="240" w:lineRule="atLeast"/>
              <w:ind w:right="-25"/>
              <w:jc w:val="both"/>
              <w:rPr>
                <w:rFonts w:ascii="Times New Roman" w:hAnsi="Times New Roman" w:cs="Times New Roman"/>
                <w:szCs w:val="22"/>
              </w:rPr>
            </w:pPr>
          </w:p>
        </w:tc>
        <w:tc>
          <w:tcPr>
            <w:tcW w:w="283" w:type="dxa"/>
            <w:shd w:val="clear" w:color="auto" w:fill="auto"/>
          </w:tcPr>
          <w:p w:rsidR="00BB45B2" w:rsidRPr="00CE69E1" w:rsidRDefault="00BB45B2" w:rsidP="00703ADD">
            <w:pPr>
              <w:spacing w:after="0" w:line="240" w:lineRule="atLeast"/>
              <w:ind w:right="-25"/>
              <w:jc w:val="both"/>
              <w:rPr>
                <w:rFonts w:ascii="Times New Roman" w:hAnsi="Times New Roman" w:cs="Times New Roman"/>
                <w:szCs w:val="22"/>
              </w:rPr>
            </w:pPr>
          </w:p>
        </w:tc>
        <w:tc>
          <w:tcPr>
            <w:tcW w:w="1418" w:type="dxa"/>
            <w:shd w:val="clear" w:color="auto" w:fill="auto"/>
          </w:tcPr>
          <w:p w:rsidR="00BB45B2" w:rsidRPr="00CE69E1" w:rsidRDefault="00BB45B2" w:rsidP="00703ADD">
            <w:pPr>
              <w:tabs>
                <w:tab w:val="decimal" w:pos="930"/>
              </w:tabs>
              <w:spacing w:after="0" w:line="240" w:lineRule="atLeast"/>
              <w:ind w:right="-25"/>
              <w:jc w:val="both"/>
              <w:rPr>
                <w:rFonts w:ascii="Times New Roman" w:hAnsi="Times New Roman" w:cs="Times New Roman"/>
                <w:szCs w:val="22"/>
              </w:rPr>
            </w:pPr>
          </w:p>
        </w:tc>
        <w:tc>
          <w:tcPr>
            <w:tcW w:w="283" w:type="dxa"/>
            <w:shd w:val="clear" w:color="auto" w:fill="auto"/>
          </w:tcPr>
          <w:p w:rsidR="00BB45B2" w:rsidRPr="00CE69E1" w:rsidRDefault="00BB45B2" w:rsidP="00703ADD">
            <w:pPr>
              <w:spacing w:after="0" w:line="240" w:lineRule="atLeast"/>
              <w:ind w:right="-25"/>
              <w:jc w:val="both"/>
              <w:rPr>
                <w:rFonts w:ascii="Times New Roman" w:hAnsi="Times New Roman" w:cs="Times New Roman"/>
                <w:szCs w:val="22"/>
              </w:rPr>
            </w:pPr>
          </w:p>
        </w:tc>
        <w:tc>
          <w:tcPr>
            <w:tcW w:w="1276" w:type="dxa"/>
            <w:shd w:val="clear" w:color="auto" w:fill="auto"/>
          </w:tcPr>
          <w:p w:rsidR="00BB45B2" w:rsidRPr="00CE69E1" w:rsidRDefault="00BB45B2" w:rsidP="00703ADD">
            <w:pPr>
              <w:tabs>
                <w:tab w:val="decimal" w:pos="1067"/>
              </w:tabs>
              <w:spacing w:after="0" w:line="240" w:lineRule="atLeast"/>
              <w:ind w:right="-25"/>
              <w:jc w:val="both"/>
              <w:rPr>
                <w:rFonts w:ascii="Times New Roman" w:hAnsi="Times New Roman" w:cs="Times New Roman"/>
                <w:szCs w:val="22"/>
              </w:rPr>
            </w:pPr>
          </w:p>
        </w:tc>
        <w:tc>
          <w:tcPr>
            <w:tcW w:w="283" w:type="dxa"/>
            <w:shd w:val="clear" w:color="auto" w:fill="auto"/>
          </w:tcPr>
          <w:p w:rsidR="00BB45B2" w:rsidRPr="00CE69E1" w:rsidRDefault="00BB45B2" w:rsidP="00703ADD">
            <w:pPr>
              <w:spacing w:after="0" w:line="240" w:lineRule="atLeast"/>
              <w:ind w:right="-25"/>
              <w:jc w:val="both"/>
              <w:rPr>
                <w:rFonts w:ascii="Times New Roman" w:hAnsi="Times New Roman" w:cs="Times New Roman"/>
                <w:szCs w:val="22"/>
              </w:rPr>
            </w:pPr>
          </w:p>
        </w:tc>
        <w:tc>
          <w:tcPr>
            <w:tcW w:w="1418" w:type="dxa"/>
            <w:shd w:val="clear" w:color="auto" w:fill="auto"/>
          </w:tcPr>
          <w:p w:rsidR="00BB45B2" w:rsidRPr="00CE69E1" w:rsidRDefault="00BB45B2" w:rsidP="00703ADD">
            <w:pPr>
              <w:tabs>
                <w:tab w:val="decimal" w:pos="953"/>
              </w:tabs>
              <w:spacing w:after="0" w:line="240" w:lineRule="atLeast"/>
              <w:ind w:right="-25"/>
              <w:jc w:val="both"/>
              <w:rPr>
                <w:rFonts w:ascii="Times New Roman" w:hAnsi="Times New Roman" w:cs="Times New Roman"/>
                <w:szCs w:val="22"/>
              </w:rPr>
            </w:pPr>
          </w:p>
        </w:tc>
      </w:tr>
      <w:tr w:rsidR="000C362C" w:rsidRPr="00CE69E1" w:rsidTr="00D47635">
        <w:tc>
          <w:tcPr>
            <w:tcW w:w="3634" w:type="dxa"/>
            <w:shd w:val="clear" w:color="auto" w:fill="auto"/>
          </w:tcPr>
          <w:p w:rsidR="000C362C" w:rsidRPr="00CE69E1" w:rsidRDefault="000C362C" w:rsidP="00D47635">
            <w:pPr>
              <w:tabs>
                <w:tab w:val="left" w:pos="266"/>
                <w:tab w:val="left" w:pos="1080"/>
              </w:tabs>
              <w:spacing w:after="0" w:line="240" w:lineRule="atLeast"/>
              <w:ind w:left="833" w:right="-25" w:hanging="567"/>
              <w:rPr>
                <w:rFonts w:ascii="Times New Roman" w:hAnsi="Times New Roman" w:cstheme="minorBidi"/>
                <w:szCs w:val="22"/>
                <w:cs/>
                <w:lang w:val="en-GB"/>
              </w:rPr>
            </w:pPr>
            <w:r>
              <w:rPr>
                <w:rFonts w:ascii="Times New Roman" w:hAnsi="Times New Roman" w:cstheme="minorBidi"/>
                <w:szCs w:val="22"/>
                <w:lang w:val="en-GB"/>
              </w:rPr>
              <w:t xml:space="preserve">  </w:t>
            </w:r>
            <w:r w:rsidRPr="00796557">
              <w:rPr>
                <w:rFonts w:ascii="Times New Roman" w:hAnsi="Times New Roman" w:cstheme="minorBidi"/>
                <w:szCs w:val="22"/>
                <w:lang w:val="en-GB"/>
              </w:rPr>
              <w:t>at 1 January</w:t>
            </w:r>
          </w:p>
        </w:tc>
        <w:tc>
          <w:tcPr>
            <w:tcW w:w="1276"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4,136</w:t>
            </w:r>
          </w:p>
        </w:tc>
        <w:tc>
          <w:tcPr>
            <w:tcW w:w="283" w:type="dxa"/>
            <w:shd w:val="clear" w:color="auto" w:fill="auto"/>
          </w:tcPr>
          <w:p w:rsidR="000C362C" w:rsidRPr="00CE69E1" w:rsidRDefault="000C362C" w:rsidP="00703ADD">
            <w:pPr>
              <w:tabs>
                <w:tab w:val="decimal" w:pos="792"/>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rsidR="000C362C" w:rsidRPr="00CE69E1" w:rsidRDefault="000C362C" w:rsidP="00BB198E">
            <w:pPr>
              <w:tabs>
                <w:tab w:val="decimal" w:pos="930"/>
              </w:tabs>
              <w:spacing w:after="0" w:line="240" w:lineRule="atLeast"/>
              <w:ind w:right="-25"/>
              <w:jc w:val="both"/>
              <w:rPr>
                <w:rFonts w:ascii="Times New Roman" w:hAnsi="Times New Roman" w:cs="Times New Roman"/>
                <w:szCs w:val="22"/>
              </w:rPr>
            </w:pPr>
            <w:r>
              <w:rPr>
                <w:rFonts w:ascii="Times New Roman" w:hAnsi="Times New Roman" w:cs="Times New Roman"/>
                <w:szCs w:val="22"/>
              </w:rPr>
              <w:t>4,529</w:t>
            </w:r>
          </w:p>
        </w:tc>
        <w:tc>
          <w:tcPr>
            <w:tcW w:w="283" w:type="dxa"/>
            <w:shd w:val="clear" w:color="auto" w:fill="auto"/>
          </w:tcPr>
          <w:p w:rsidR="000C362C" w:rsidRPr="00CE69E1" w:rsidRDefault="000C362C" w:rsidP="00BB198E">
            <w:pPr>
              <w:spacing w:after="0" w:line="240" w:lineRule="atLeast"/>
              <w:ind w:right="-25"/>
              <w:jc w:val="both"/>
              <w:rPr>
                <w:rFonts w:ascii="Times New Roman" w:hAnsi="Times New Roman" w:cs="Times New Roman"/>
                <w:szCs w:val="22"/>
              </w:rPr>
            </w:pPr>
          </w:p>
        </w:tc>
        <w:tc>
          <w:tcPr>
            <w:tcW w:w="1276" w:type="dxa"/>
            <w:shd w:val="clear" w:color="auto" w:fill="auto"/>
          </w:tcPr>
          <w:p w:rsidR="000C362C" w:rsidRPr="00CE69E1" w:rsidRDefault="000C362C" w:rsidP="00BB198E">
            <w:pPr>
              <w:tabs>
                <w:tab w:val="decimal" w:pos="1067"/>
              </w:tabs>
              <w:spacing w:after="0" w:line="240" w:lineRule="atLeast"/>
              <w:ind w:right="-25"/>
              <w:jc w:val="both"/>
              <w:rPr>
                <w:rFonts w:ascii="Times New Roman" w:hAnsi="Times New Roman" w:cs="Times New Roman"/>
                <w:szCs w:val="22"/>
              </w:rPr>
            </w:pPr>
            <w:r>
              <w:rPr>
                <w:rFonts w:ascii="Times New Roman" w:hAnsi="Times New Roman" w:cs="Times New Roman"/>
                <w:szCs w:val="22"/>
              </w:rPr>
              <w:t>1,274</w:t>
            </w:r>
          </w:p>
        </w:tc>
        <w:tc>
          <w:tcPr>
            <w:tcW w:w="283" w:type="dxa"/>
            <w:shd w:val="clear" w:color="auto" w:fill="auto"/>
          </w:tcPr>
          <w:p w:rsidR="000C362C" w:rsidRPr="00CE69E1" w:rsidRDefault="000C362C" w:rsidP="00BB198E">
            <w:pPr>
              <w:spacing w:after="0" w:line="240" w:lineRule="atLeast"/>
              <w:ind w:right="-25"/>
              <w:jc w:val="both"/>
              <w:rPr>
                <w:rFonts w:ascii="Times New Roman" w:hAnsi="Times New Roman" w:cs="Times New Roman"/>
                <w:szCs w:val="22"/>
              </w:rPr>
            </w:pPr>
          </w:p>
        </w:tc>
        <w:tc>
          <w:tcPr>
            <w:tcW w:w="1418" w:type="dxa"/>
            <w:shd w:val="clear" w:color="auto" w:fill="auto"/>
          </w:tcPr>
          <w:p w:rsidR="000C362C" w:rsidRPr="00CE69E1" w:rsidRDefault="000C362C" w:rsidP="00BB198E">
            <w:pPr>
              <w:tabs>
                <w:tab w:val="decimal" w:pos="953"/>
              </w:tabs>
              <w:spacing w:after="0" w:line="240" w:lineRule="atLeast"/>
              <w:ind w:right="-25"/>
              <w:jc w:val="both"/>
              <w:rPr>
                <w:rFonts w:ascii="Times New Roman" w:hAnsi="Times New Roman" w:cs="Times New Roman"/>
                <w:szCs w:val="22"/>
              </w:rPr>
            </w:pPr>
            <w:r>
              <w:rPr>
                <w:rFonts w:ascii="Times New Roman" w:hAnsi="Times New Roman" w:cs="Times New Roman"/>
                <w:szCs w:val="22"/>
              </w:rPr>
              <w:t>703</w:t>
            </w:r>
          </w:p>
        </w:tc>
      </w:tr>
      <w:tr w:rsidR="00B95644" w:rsidRPr="00CE69E1" w:rsidTr="00D47635">
        <w:tc>
          <w:tcPr>
            <w:tcW w:w="3634" w:type="dxa"/>
            <w:shd w:val="clear" w:color="auto" w:fill="auto"/>
          </w:tcPr>
          <w:p w:rsidR="00B95644" w:rsidRPr="00B95644" w:rsidRDefault="00B95644" w:rsidP="00703ADD">
            <w:pPr>
              <w:tabs>
                <w:tab w:val="left" w:pos="266"/>
                <w:tab w:val="left" w:pos="1080"/>
              </w:tabs>
              <w:spacing w:after="0" w:line="240" w:lineRule="atLeast"/>
              <w:ind w:left="833" w:right="-25" w:hanging="567"/>
              <w:rPr>
                <w:rFonts w:ascii="Times New Roman" w:hAnsi="Times New Roman" w:cstheme="minorBidi"/>
                <w:b/>
                <w:bCs/>
                <w:szCs w:val="22"/>
                <w:lang w:val="en-GB"/>
              </w:rPr>
            </w:pPr>
            <w:r w:rsidRPr="00B95644">
              <w:rPr>
                <w:rFonts w:ascii="Times New Roman" w:hAnsi="Times New Roman" w:cstheme="minorBidi"/>
                <w:b/>
                <w:bCs/>
                <w:szCs w:val="22"/>
                <w:lang w:val="en-GB"/>
              </w:rPr>
              <w:t>Recognize in profit or loss</w:t>
            </w:r>
          </w:p>
        </w:tc>
        <w:tc>
          <w:tcPr>
            <w:tcW w:w="1276" w:type="dxa"/>
            <w:shd w:val="clear" w:color="auto" w:fill="auto"/>
          </w:tcPr>
          <w:p w:rsidR="00B95644" w:rsidRDefault="00B95644"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B95644" w:rsidRPr="00CE69E1" w:rsidRDefault="00B95644" w:rsidP="00703ADD">
            <w:pPr>
              <w:tabs>
                <w:tab w:val="decimal" w:pos="792"/>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rsidR="00B95644" w:rsidRDefault="00B95644" w:rsidP="00BB198E">
            <w:pPr>
              <w:tabs>
                <w:tab w:val="decimal" w:pos="930"/>
              </w:tabs>
              <w:spacing w:after="0" w:line="240" w:lineRule="atLeast"/>
              <w:ind w:right="-25"/>
              <w:jc w:val="both"/>
              <w:rPr>
                <w:rFonts w:ascii="Times New Roman" w:hAnsi="Times New Roman" w:cs="Times New Roman"/>
                <w:szCs w:val="22"/>
              </w:rPr>
            </w:pPr>
          </w:p>
        </w:tc>
        <w:tc>
          <w:tcPr>
            <w:tcW w:w="283" w:type="dxa"/>
            <w:shd w:val="clear" w:color="auto" w:fill="auto"/>
          </w:tcPr>
          <w:p w:rsidR="00B95644" w:rsidRPr="00CE69E1" w:rsidRDefault="00B95644" w:rsidP="00BB198E">
            <w:pPr>
              <w:spacing w:after="0" w:line="240" w:lineRule="atLeast"/>
              <w:ind w:right="-25"/>
              <w:jc w:val="both"/>
              <w:rPr>
                <w:rFonts w:ascii="Times New Roman" w:hAnsi="Times New Roman" w:cs="Times New Roman"/>
                <w:szCs w:val="22"/>
              </w:rPr>
            </w:pPr>
          </w:p>
        </w:tc>
        <w:tc>
          <w:tcPr>
            <w:tcW w:w="1276" w:type="dxa"/>
            <w:shd w:val="clear" w:color="auto" w:fill="auto"/>
          </w:tcPr>
          <w:p w:rsidR="00B95644" w:rsidRDefault="00B95644" w:rsidP="00BB198E">
            <w:pPr>
              <w:tabs>
                <w:tab w:val="decimal" w:pos="1067"/>
              </w:tabs>
              <w:spacing w:after="0" w:line="240" w:lineRule="atLeast"/>
              <w:ind w:right="-25"/>
              <w:jc w:val="both"/>
              <w:rPr>
                <w:rFonts w:ascii="Times New Roman" w:hAnsi="Times New Roman" w:cs="Times New Roman"/>
                <w:szCs w:val="22"/>
              </w:rPr>
            </w:pPr>
          </w:p>
        </w:tc>
        <w:tc>
          <w:tcPr>
            <w:tcW w:w="283" w:type="dxa"/>
            <w:shd w:val="clear" w:color="auto" w:fill="auto"/>
          </w:tcPr>
          <w:p w:rsidR="00B95644" w:rsidRPr="00CE69E1" w:rsidRDefault="00B95644" w:rsidP="00BB198E">
            <w:pPr>
              <w:spacing w:after="0" w:line="240" w:lineRule="atLeast"/>
              <w:ind w:right="-25"/>
              <w:jc w:val="both"/>
              <w:rPr>
                <w:rFonts w:ascii="Times New Roman" w:hAnsi="Times New Roman" w:cs="Times New Roman"/>
                <w:szCs w:val="22"/>
              </w:rPr>
            </w:pPr>
          </w:p>
        </w:tc>
        <w:tc>
          <w:tcPr>
            <w:tcW w:w="1418" w:type="dxa"/>
            <w:shd w:val="clear" w:color="auto" w:fill="auto"/>
          </w:tcPr>
          <w:p w:rsidR="00B95644" w:rsidRDefault="00B95644" w:rsidP="00BB198E">
            <w:pPr>
              <w:tabs>
                <w:tab w:val="decimal" w:pos="953"/>
              </w:tabs>
              <w:spacing w:after="0" w:line="240" w:lineRule="atLeast"/>
              <w:ind w:right="-25"/>
              <w:jc w:val="both"/>
              <w:rPr>
                <w:rFonts w:ascii="Times New Roman" w:hAnsi="Times New Roman" w:cs="Times New Roman"/>
                <w:szCs w:val="22"/>
              </w:rPr>
            </w:pPr>
          </w:p>
        </w:tc>
      </w:tr>
      <w:tr w:rsidR="00B95644" w:rsidRPr="00CE69E1" w:rsidTr="00D47635">
        <w:tc>
          <w:tcPr>
            <w:tcW w:w="3634" w:type="dxa"/>
            <w:shd w:val="clear" w:color="auto" w:fill="auto"/>
          </w:tcPr>
          <w:p w:rsidR="00B95644" w:rsidRPr="00B95644" w:rsidRDefault="00B95644" w:rsidP="00703ADD">
            <w:pPr>
              <w:tabs>
                <w:tab w:val="left" w:pos="266"/>
                <w:tab w:val="left" w:pos="1080"/>
              </w:tabs>
              <w:spacing w:after="0" w:line="240" w:lineRule="atLeast"/>
              <w:ind w:left="833" w:right="-25" w:hanging="567"/>
              <w:rPr>
                <w:rFonts w:ascii="Times New Roman" w:hAnsi="Times New Roman" w:cstheme="minorBidi"/>
                <w:b/>
                <w:bCs/>
                <w:szCs w:val="22"/>
                <w:lang w:val="en-GB"/>
              </w:rPr>
            </w:pPr>
          </w:p>
        </w:tc>
        <w:tc>
          <w:tcPr>
            <w:tcW w:w="1276" w:type="dxa"/>
            <w:shd w:val="clear" w:color="auto" w:fill="auto"/>
          </w:tcPr>
          <w:p w:rsidR="00B95644" w:rsidRDefault="00B95644"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B95644" w:rsidRPr="00CE69E1" w:rsidRDefault="00B95644" w:rsidP="00703ADD">
            <w:pPr>
              <w:tabs>
                <w:tab w:val="decimal" w:pos="792"/>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rsidR="00B95644" w:rsidRDefault="00B95644" w:rsidP="00BB198E">
            <w:pPr>
              <w:tabs>
                <w:tab w:val="decimal" w:pos="930"/>
              </w:tabs>
              <w:spacing w:after="0" w:line="240" w:lineRule="atLeast"/>
              <w:ind w:right="-25"/>
              <w:jc w:val="both"/>
              <w:rPr>
                <w:rFonts w:ascii="Times New Roman" w:hAnsi="Times New Roman" w:cs="Times New Roman"/>
                <w:szCs w:val="22"/>
              </w:rPr>
            </w:pPr>
          </w:p>
        </w:tc>
        <w:tc>
          <w:tcPr>
            <w:tcW w:w="283" w:type="dxa"/>
            <w:shd w:val="clear" w:color="auto" w:fill="auto"/>
          </w:tcPr>
          <w:p w:rsidR="00B95644" w:rsidRPr="00CE69E1" w:rsidRDefault="00B95644" w:rsidP="00BB198E">
            <w:pPr>
              <w:spacing w:after="0" w:line="240" w:lineRule="atLeast"/>
              <w:ind w:right="-25"/>
              <w:jc w:val="both"/>
              <w:rPr>
                <w:rFonts w:ascii="Times New Roman" w:hAnsi="Times New Roman" w:cs="Times New Roman"/>
                <w:szCs w:val="22"/>
              </w:rPr>
            </w:pPr>
          </w:p>
        </w:tc>
        <w:tc>
          <w:tcPr>
            <w:tcW w:w="1276" w:type="dxa"/>
            <w:shd w:val="clear" w:color="auto" w:fill="auto"/>
          </w:tcPr>
          <w:p w:rsidR="00B95644" w:rsidRDefault="00B95644" w:rsidP="00BB198E">
            <w:pPr>
              <w:tabs>
                <w:tab w:val="decimal" w:pos="1067"/>
              </w:tabs>
              <w:spacing w:after="0" w:line="240" w:lineRule="atLeast"/>
              <w:ind w:right="-25"/>
              <w:jc w:val="both"/>
              <w:rPr>
                <w:rFonts w:ascii="Times New Roman" w:hAnsi="Times New Roman" w:cs="Times New Roman"/>
                <w:szCs w:val="22"/>
              </w:rPr>
            </w:pPr>
          </w:p>
        </w:tc>
        <w:tc>
          <w:tcPr>
            <w:tcW w:w="283" w:type="dxa"/>
            <w:shd w:val="clear" w:color="auto" w:fill="auto"/>
          </w:tcPr>
          <w:p w:rsidR="00B95644" w:rsidRPr="00CE69E1" w:rsidRDefault="00B95644" w:rsidP="00BB198E">
            <w:pPr>
              <w:spacing w:after="0" w:line="240" w:lineRule="atLeast"/>
              <w:ind w:right="-25"/>
              <w:jc w:val="both"/>
              <w:rPr>
                <w:rFonts w:ascii="Times New Roman" w:hAnsi="Times New Roman" w:cs="Times New Roman"/>
                <w:szCs w:val="22"/>
              </w:rPr>
            </w:pPr>
          </w:p>
        </w:tc>
        <w:tc>
          <w:tcPr>
            <w:tcW w:w="1418" w:type="dxa"/>
            <w:shd w:val="clear" w:color="auto" w:fill="auto"/>
          </w:tcPr>
          <w:p w:rsidR="00B95644" w:rsidRDefault="00B95644" w:rsidP="00BB198E">
            <w:pPr>
              <w:tabs>
                <w:tab w:val="decimal" w:pos="953"/>
              </w:tabs>
              <w:spacing w:after="0" w:line="240" w:lineRule="atLeast"/>
              <w:ind w:right="-25"/>
              <w:jc w:val="both"/>
              <w:rPr>
                <w:rFonts w:ascii="Times New Roman" w:hAnsi="Times New Roman" w:cs="Times New Roman"/>
                <w:szCs w:val="22"/>
              </w:rPr>
            </w:pPr>
          </w:p>
        </w:tc>
      </w:tr>
      <w:tr w:rsidR="000C362C" w:rsidRPr="00CE69E1" w:rsidTr="00D47635">
        <w:tc>
          <w:tcPr>
            <w:tcW w:w="3634" w:type="dxa"/>
            <w:shd w:val="clear" w:color="auto" w:fill="auto"/>
          </w:tcPr>
          <w:p w:rsidR="000C362C" w:rsidRPr="00D038A3" w:rsidRDefault="000C362C" w:rsidP="00703ADD">
            <w:pPr>
              <w:tabs>
                <w:tab w:val="left" w:pos="266"/>
                <w:tab w:val="left" w:pos="1080"/>
              </w:tabs>
              <w:spacing w:after="0" w:line="240" w:lineRule="atLeast"/>
              <w:ind w:left="833" w:right="-25" w:hanging="567"/>
              <w:rPr>
                <w:rFonts w:ascii="Times New Roman" w:hAnsi="Times New Roman" w:cstheme="minorBidi"/>
                <w:szCs w:val="22"/>
                <w:cs/>
                <w:lang w:val="en-GB"/>
              </w:rPr>
            </w:pPr>
            <w:r w:rsidRPr="00D038A3">
              <w:rPr>
                <w:rFonts w:ascii="Times New Roman" w:hAnsi="Times New Roman" w:cstheme="minorBidi"/>
                <w:szCs w:val="22"/>
                <w:lang w:val="en-GB"/>
              </w:rPr>
              <w:t>Current service costs and</w:t>
            </w:r>
            <w:r w:rsidR="00342500" w:rsidRPr="00D038A3">
              <w:rPr>
                <w:rFonts w:ascii="Times New Roman" w:hAnsi="Times New Roman" w:cstheme="minorBidi"/>
                <w:szCs w:val="22"/>
                <w:lang w:val="en-GB"/>
              </w:rPr>
              <w:t xml:space="preserve"> Interest</w:t>
            </w:r>
          </w:p>
        </w:tc>
        <w:tc>
          <w:tcPr>
            <w:tcW w:w="1276"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1418" w:type="dxa"/>
            <w:shd w:val="clear" w:color="auto" w:fill="auto"/>
            <w:vAlign w:val="bottom"/>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1276" w:type="dxa"/>
            <w:shd w:val="clear" w:color="auto" w:fill="auto"/>
          </w:tcPr>
          <w:p w:rsidR="000C362C" w:rsidRPr="007B2F69" w:rsidRDefault="000C362C" w:rsidP="00703ADD">
            <w:pPr>
              <w:tabs>
                <w:tab w:val="decimal" w:pos="1209"/>
              </w:tabs>
              <w:spacing w:after="0" w:line="240" w:lineRule="atLeast"/>
              <w:ind w:right="-25"/>
              <w:jc w:val="both"/>
              <w:rPr>
                <w:rFonts w:ascii="Times New Roman" w:hAnsi="Times New Roman" w:cs="Times New Roman"/>
                <w:szCs w:val="22"/>
              </w:rPr>
            </w:pPr>
          </w:p>
        </w:tc>
        <w:tc>
          <w:tcPr>
            <w:tcW w:w="283" w:type="dxa"/>
            <w:shd w:val="clear" w:color="auto" w:fill="auto"/>
          </w:tcPr>
          <w:p w:rsidR="000C362C" w:rsidRPr="007B2F69" w:rsidRDefault="000C362C" w:rsidP="00703ADD">
            <w:pPr>
              <w:spacing w:after="0" w:line="240" w:lineRule="atLeast"/>
              <w:ind w:right="-25"/>
              <w:jc w:val="both"/>
              <w:rPr>
                <w:rFonts w:ascii="Times New Roman" w:hAnsi="Times New Roman" w:cs="Times New Roman"/>
                <w:szCs w:val="22"/>
              </w:rPr>
            </w:pPr>
          </w:p>
        </w:tc>
        <w:tc>
          <w:tcPr>
            <w:tcW w:w="1418" w:type="dxa"/>
            <w:shd w:val="clear" w:color="auto" w:fill="auto"/>
          </w:tcPr>
          <w:p w:rsidR="000C362C" w:rsidRPr="002B670F" w:rsidRDefault="000C362C" w:rsidP="00703ADD">
            <w:pPr>
              <w:tabs>
                <w:tab w:val="decimal" w:pos="953"/>
              </w:tabs>
              <w:spacing w:after="0" w:line="240" w:lineRule="atLeast"/>
              <w:ind w:right="-25"/>
              <w:jc w:val="both"/>
              <w:rPr>
                <w:rFonts w:ascii="Times New Roman" w:hAnsi="Times New Roman" w:cs="Times New Roman"/>
                <w:szCs w:val="22"/>
              </w:rPr>
            </w:pPr>
          </w:p>
        </w:tc>
      </w:tr>
      <w:tr w:rsidR="000C362C" w:rsidRPr="00CE69E1" w:rsidTr="00342500">
        <w:tc>
          <w:tcPr>
            <w:tcW w:w="3634" w:type="dxa"/>
            <w:shd w:val="clear" w:color="auto" w:fill="auto"/>
          </w:tcPr>
          <w:p w:rsidR="000C362C" w:rsidRPr="00D038A3" w:rsidRDefault="00342500" w:rsidP="00342500">
            <w:pPr>
              <w:tabs>
                <w:tab w:val="left" w:pos="266"/>
                <w:tab w:val="left" w:pos="1080"/>
              </w:tabs>
              <w:spacing w:after="0" w:line="240" w:lineRule="atLeast"/>
              <w:ind w:left="833" w:right="-25" w:hanging="567"/>
              <w:rPr>
                <w:rFonts w:ascii="Times New Roman" w:hAnsi="Times New Roman" w:cstheme="minorBidi"/>
                <w:szCs w:val="22"/>
                <w:lang w:val="en-GB"/>
              </w:rPr>
            </w:pPr>
            <w:r>
              <w:rPr>
                <w:rFonts w:ascii="Times New Roman" w:hAnsi="Times New Roman" w:cstheme="minorBidi"/>
                <w:szCs w:val="22"/>
                <w:lang w:val="en-GB"/>
              </w:rPr>
              <w:t xml:space="preserve">  </w:t>
            </w:r>
            <w:r w:rsidR="000C362C" w:rsidRPr="00D038A3">
              <w:rPr>
                <w:rFonts w:ascii="Times New Roman" w:hAnsi="Times New Roman" w:cstheme="minorBidi"/>
                <w:szCs w:val="22"/>
                <w:lang w:val="en-GB"/>
              </w:rPr>
              <w:t>on obligation</w:t>
            </w:r>
          </w:p>
        </w:tc>
        <w:tc>
          <w:tcPr>
            <w:tcW w:w="1276" w:type="dxa"/>
            <w:shd w:val="clear" w:color="auto" w:fill="auto"/>
          </w:tcPr>
          <w:p w:rsidR="000C362C" w:rsidRPr="00CE69E1" w:rsidRDefault="000E0B9F" w:rsidP="00703ADD">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410</w:t>
            </w:r>
          </w:p>
        </w:tc>
        <w:tc>
          <w:tcPr>
            <w:tcW w:w="283"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1418" w:type="dxa"/>
            <w:shd w:val="clear" w:color="auto" w:fill="auto"/>
            <w:vAlign w:val="bottom"/>
          </w:tcPr>
          <w:p w:rsidR="000C362C" w:rsidRPr="00CE69E1" w:rsidRDefault="00342500" w:rsidP="00703ADD">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663</w:t>
            </w:r>
          </w:p>
        </w:tc>
        <w:tc>
          <w:tcPr>
            <w:tcW w:w="283" w:type="dxa"/>
            <w:shd w:val="clear" w:color="auto" w:fill="auto"/>
          </w:tcPr>
          <w:p w:rsidR="000C362C" w:rsidRPr="00CE69E1" w:rsidRDefault="000C362C" w:rsidP="00703ADD">
            <w:pPr>
              <w:tabs>
                <w:tab w:val="decimal" w:pos="881"/>
              </w:tabs>
              <w:spacing w:after="0" w:line="240" w:lineRule="atLeast"/>
              <w:ind w:right="-25"/>
              <w:jc w:val="both"/>
              <w:rPr>
                <w:rFonts w:ascii="Times New Roman" w:hAnsi="Times New Roman" w:cs="Times New Roman"/>
                <w:szCs w:val="22"/>
              </w:rPr>
            </w:pPr>
          </w:p>
        </w:tc>
        <w:tc>
          <w:tcPr>
            <w:tcW w:w="1276" w:type="dxa"/>
            <w:shd w:val="clear" w:color="auto" w:fill="auto"/>
          </w:tcPr>
          <w:p w:rsidR="000C362C" w:rsidRPr="007B2F69" w:rsidRDefault="00FE6B44" w:rsidP="00B95644">
            <w:pPr>
              <w:tabs>
                <w:tab w:val="decimal" w:pos="1067"/>
              </w:tabs>
              <w:spacing w:after="0" w:line="240" w:lineRule="atLeast"/>
              <w:ind w:right="-25"/>
              <w:jc w:val="both"/>
              <w:rPr>
                <w:rFonts w:ascii="Times New Roman" w:hAnsi="Times New Roman" w:cs="Times New Roman"/>
                <w:szCs w:val="22"/>
              </w:rPr>
            </w:pPr>
            <w:r>
              <w:rPr>
                <w:rFonts w:ascii="Times New Roman" w:hAnsi="Times New Roman" w:cs="Times New Roman"/>
                <w:szCs w:val="22"/>
              </w:rPr>
              <w:t>1</w:t>
            </w:r>
            <w:r w:rsidR="000E0B9F">
              <w:rPr>
                <w:rFonts w:ascii="Times New Roman" w:hAnsi="Times New Roman" w:cs="Times New Roman"/>
                <w:szCs w:val="22"/>
              </w:rPr>
              <w:t>69</w:t>
            </w:r>
          </w:p>
        </w:tc>
        <w:tc>
          <w:tcPr>
            <w:tcW w:w="283" w:type="dxa"/>
            <w:shd w:val="clear" w:color="auto" w:fill="auto"/>
          </w:tcPr>
          <w:p w:rsidR="000C362C" w:rsidRPr="007B2F69" w:rsidRDefault="000C362C" w:rsidP="00703ADD">
            <w:pPr>
              <w:spacing w:after="0" w:line="240" w:lineRule="atLeast"/>
              <w:ind w:right="-25"/>
              <w:jc w:val="both"/>
              <w:rPr>
                <w:rFonts w:ascii="Times New Roman" w:hAnsi="Times New Roman" w:cs="Times New Roman"/>
                <w:szCs w:val="22"/>
              </w:rPr>
            </w:pPr>
          </w:p>
        </w:tc>
        <w:tc>
          <w:tcPr>
            <w:tcW w:w="1418" w:type="dxa"/>
            <w:shd w:val="clear" w:color="auto" w:fill="auto"/>
          </w:tcPr>
          <w:p w:rsidR="000C362C" w:rsidRPr="002B670F" w:rsidRDefault="00342500" w:rsidP="00703ADD">
            <w:pPr>
              <w:tabs>
                <w:tab w:val="decimal" w:pos="953"/>
              </w:tabs>
              <w:spacing w:after="0" w:line="240" w:lineRule="atLeast"/>
              <w:ind w:right="-25"/>
              <w:jc w:val="both"/>
              <w:rPr>
                <w:rFonts w:ascii="Times New Roman" w:hAnsi="Times New Roman" w:cs="Times New Roman"/>
                <w:szCs w:val="22"/>
              </w:rPr>
            </w:pPr>
            <w:r>
              <w:rPr>
                <w:rFonts w:ascii="Times New Roman" w:hAnsi="Times New Roman" w:cs="Times New Roman"/>
                <w:szCs w:val="22"/>
              </w:rPr>
              <w:t>428</w:t>
            </w:r>
          </w:p>
        </w:tc>
      </w:tr>
      <w:tr w:rsidR="00FE6B44" w:rsidRPr="00CE69E1" w:rsidTr="00342500">
        <w:tc>
          <w:tcPr>
            <w:tcW w:w="3634" w:type="dxa"/>
            <w:shd w:val="clear" w:color="auto" w:fill="auto"/>
          </w:tcPr>
          <w:p w:rsidR="00FE6B44" w:rsidRPr="00D038A3" w:rsidRDefault="00FE6B44" w:rsidP="00703ADD">
            <w:pPr>
              <w:tabs>
                <w:tab w:val="left" w:pos="266"/>
                <w:tab w:val="left" w:pos="1080"/>
              </w:tabs>
              <w:spacing w:after="0" w:line="240" w:lineRule="atLeast"/>
              <w:ind w:left="833" w:right="-25" w:hanging="567"/>
              <w:rPr>
                <w:rFonts w:ascii="Times New Roman" w:hAnsi="Times New Roman" w:cstheme="minorBidi"/>
                <w:szCs w:val="22"/>
                <w:cs/>
                <w:lang w:val="en-GB"/>
              </w:rPr>
            </w:pPr>
            <w:r w:rsidRPr="00D47635">
              <w:rPr>
                <w:rFonts w:ascii="Times New Roman" w:hAnsi="Times New Roman" w:cstheme="minorBidi"/>
                <w:i/>
                <w:iCs/>
                <w:szCs w:val="22"/>
                <w:lang w:val="en-GB"/>
              </w:rPr>
              <w:t>Less</w:t>
            </w:r>
            <w:r>
              <w:rPr>
                <w:rFonts w:ascii="Times New Roman" w:hAnsi="Times New Roman" w:cstheme="minorBidi"/>
                <w:szCs w:val="22"/>
                <w:lang w:val="en-GB"/>
              </w:rPr>
              <w:t xml:space="preserve"> employee b</w:t>
            </w:r>
            <w:r w:rsidRPr="00D038A3">
              <w:rPr>
                <w:rFonts w:ascii="Times New Roman" w:hAnsi="Times New Roman" w:cstheme="minorBidi"/>
                <w:szCs w:val="22"/>
                <w:lang w:val="en-GB"/>
              </w:rPr>
              <w:t>enefits paid</w:t>
            </w:r>
          </w:p>
        </w:tc>
        <w:tc>
          <w:tcPr>
            <w:tcW w:w="1276" w:type="dxa"/>
            <w:tcBorders>
              <w:bottom w:val="single" w:sz="4" w:space="0" w:color="auto"/>
            </w:tcBorders>
            <w:shd w:val="clear" w:color="auto" w:fill="auto"/>
          </w:tcPr>
          <w:p w:rsidR="00FE6B44" w:rsidRPr="002918DC" w:rsidRDefault="00FE6B44" w:rsidP="00FE6B4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83" w:type="dxa"/>
            <w:shd w:val="clear" w:color="auto" w:fill="auto"/>
          </w:tcPr>
          <w:p w:rsidR="00FE6B44" w:rsidRPr="00CE69E1" w:rsidRDefault="00FE6B44" w:rsidP="00703ADD">
            <w:pPr>
              <w:tabs>
                <w:tab w:val="decimal" w:pos="881"/>
              </w:tabs>
              <w:spacing w:after="0" w:line="240" w:lineRule="atLeast"/>
              <w:ind w:right="-25"/>
              <w:jc w:val="both"/>
              <w:rPr>
                <w:rFonts w:ascii="Times New Roman" w:hAnsi="Times New Roman" w:cs="Times New Roman"/>
                <w:szCs w:val="22"/>
              </w:rPr>
            </w:pPr>
          </w:p>
        </w:tc>
        <w:tc>
          <w:tcPr>
            <w:tcW w:w="1418" w:type="dxa"/>
            <w:tcBorders>
              <w:bottom w:val="single" w:sz="4" w:space="0" w:color="auto"/>
            </w:tcBorders>
            <w:shd w:val="clear" w:color="auto" w:fill="auto"/>
            <w:vAlign w:val="bottom"/>
          </w:tcPr>
          <w:p w:rsidR="00FE6B44" w:rsidRPr="00CE69E1" w:rsidRDefault="004F3797" w:rsidP="00703ADD">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(1,27</w:t>
            </w:r>
            <w:r w:rsidR="00342500">
              <w:rPr>
                <w:rFonts w:ascii="Times New Roman" w:hAnsi="Times New Roman" w:cs="Times New Roman"/>
                <w:szCs w:val="22"/>
              </w:rPr>
              <w:t>8)</w:t>
            </w:r>
          </w:p>
        </w:tc>
        <w:tc>
          <w:tcPr>
            <w:tcW w:w="283" w:type="dxa"/>
            <w:shd w:val="clear" w:color="auto" w:fill="auto"/>
          </w:tcPr>
          <w:p w:rsidR="00FE6B44" w:rsidRPr="00CE69E1" w:rsidRDefault="00FE6B44" w:rsidP="00703ADD">
            <w:pPr>
              <w:tabs>
                <w:tab w:val="decimal" w:pos="881"/>
              </w:tabs>
              <w:spacing w:after="0" w:line="240" w:lineRule="atLeast"/>
              <w:ind w:right="-25"/>
              <w:jc w:val="both"/>
              <w:rPr>
                <w:rFonts w:ascii="Times New Roman" w:hAnsi="Times New Roman" w:cs="Times New Roman"/>
                <w:szCs w:val="22"/>
              </w:rPr>
            </w:pPr>
          </w:p>
        </w:tc>
        <w:tc>
          <w:tcPr>
            <w:tcW w:w="1276" w:type="dxa"/>
            <w:tcBorders>
              <w:bottom w:val="single" w:sz="4" w:space="0" w:color="auto"/>
            </w:tcBorders>
            <w:shd w:val="clear" w:color="auto" w:fill="auto"/>
          </w:tcPr>
          <w:p w:rsidR="00FE6B44" w:rsidRPr="002918DC" w:rsidRDefault="00FE6B44" w:rsidP="00FE6B4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83" w:type="dxa"/>
            <w:shd w:val="clear" w:color="auto" w:fill="auto"/>
          </w:tcPr>
          <w:p w:rsidR="00FE6B44" w:rsidRPr="007B2F69" w:rsidRDefault="00FE6B44" w:rsidP="00703ADD">
            <w:pPr>
              <w:spacing w:after="0" w:line="240" w:lineRule="atLeast"/>
              <w:ind w:right="-25"/>
              <w:jc w:val="both"/>
              <w:rPr>
                <w:rFonts w:ascii="Times New Roman" w:hAnsi="Times New Roman" w:cs="Times New Roman"/>
                <w:szCs w:val="22"/>
              </w:rPr>
            </w:pPr>
          </w:p>
        </w:tc>
        <w:tc>
          <w:tcPr>
            <w:tcW w:w="1418" w:type="dxa"/>
            <w:tcBorders>
              <w:bottom w:val="single" w:sz="4" w:space="0" w:color="auto"/>
            </w:tcBorders>
            <w:shd w:val="clear" w:color="auto" w:fill="auto"/>
          </w:tcPr>
          <w:p w:rsidR="00FE6B44" w:rsidRPr="002918DC" w:rsidRDefault="00342500" w:rsidP="00590AE4">
            <w:pPr>
              <w:tabs>
                <w:tab w:val="decimal" w:pos="882"/>
                <w:tab w:val="decimal" w:pos="1026"/>
              </w:tabs>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FE6B44" w:rsidRPr="00CE69E1" w:rsidTr="00342500">
        <w:tc>
          <w:tcPr>
            <w:tcW w:w="3634" w:type="dxa"/>
            <w:shd w:val="clear" w:color="auto" w:fill="auto"/>
          </w:tcPr>
          <w:p w:rsidR="00FE6B44" w:rsidRPr="00D47635" w:rsidRDefault="00FE6B44" w:rsidP="007F4504">
            <w:pPr>
              <w:tabs>
                <w:tab w:val="left" w:pos="266"/>
                <w:tab w:val="left" w:pos="1080"/>
              </w:tabs>
              <w:spacing w:after="0" w:line="240" w:lineRule="atLeast"/>
              <w:ind w:left="833" w:right="-25" w:hanging="567"/>
              <w:rPr>
                <w:rFonts w:ascii="Times New Roman" w:hAnsi="Times New Roman" w:cstheme="minorBidi"/>
                <w:b/>
                <w:bCs/>
                <w:szCs w:val="22"/>
                <w:lang w:val="en-GB"/>
              </w:rPr>
            </w:pPr>
            <w:r w:rsidRPr="00D47635">
              <w:rPr>
                <w:rFonts w:ascii="Times New Roman" w:hAnsi="Times New Roman" w:cs="Times New Roman"/>
                <w:b/>
                <w:bCs/>
                <w:szCs w:val="22"/>
              </w:rPr>
              <w:t>Define benefit obligations</w:t>
            </w:r>
          </w:p>
        </w:tc>
        <w:tc>
          <w:tcPr>
            <w:tcW w:w="1276" w:type="dxa"/>
            <w:tcBorders>
              <w:top w:val="single" w:sz="4" w:space="0" w:color="auto"/>
            </w:tcBorders>
            <w:shd w:val="clear" w:color="auto" w:fill="auto"/>
            <w:vAlign w:val="center"/>
          </w:tcPr>
          <w:p w:rsidR="00FE6B44" w:rsidRPr="00CE69E1" w:rsidRDefault="00FE6B44"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FE6B44" w:rsidRPr="00CE69E1" w:rsidRDefault="00FE6B44" w:rsidP="00703ADD">
            <w:pPr>
              <w:tabs>
                <w:tab w:val="decimal" w:pos="881"/>
                <w:tab w:val="decimal" w:pos="976"/>
              </w:tabs>
              <w:spacing w:after="0" w:line="240" w:lineRule="atLeast"/>
              <w:ind w:right="-25"/>
              <w:jc w:val="both"/>
              <w:rPr>
                <w:rFonts w:ascii="Times New Roman" w:hAnsi="Times New Roman" w:cs="Times New Roman"/>
                <w:szCs w:val="22"/>
              </w:rPr>
            </w:pPr>
          </w:p>
        </w:tc>
        <w:tc>
          <w:tcPr>
            <w:tcW w:w="1418" w:type="dxa"/>
            <w:tcBorders>
              <w:top w:val="single" w:sz="4" w:space="0" w:color="auto"/>
            </w:tcBorders>
            <w:shd w:val="clear" w:color="auto" w:fill="auto"/>
            <w:vAlign w:val="center"/>
          </w:tcPr>
          <w:p w:rsidR="00FE6B44" w:rsidRPr="00CE69E1" w:rsidRDefault="00FE6B44" w:rsidP="00703ADD">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rsidR="00FE6B44" w:rsidRPr="00CE69E1" w:rsidRDefault="00FE6B44" w:rsidP="00703ADD">
            <w:pPr>
              <w:tabs>
                <w:tab w:val="decimal" w:pos="881"/>
                <w:tab w:val="decimal" w:pos="976"/>
              </w:tabs>
              <w:spacing w:after="0" w:line="240" w:lineRule="atLeast"/>
              <w:ind w:right="-25"/>
              <w:jc w:val="both"/>
              <w:rPr>
                <w:rFonts w:ascii="Times New Roman" w:hAnsi="Times New Roman" w:cs="Times New Roman"/>
                <w:szCs w:val="22"/>
              </w:rPr>
            </w:pPr>
          </w:p>
        </w:tc>
        <w:tc>
          <w:tcPr>
            <w:tcW w:w="1276" w:type="dxa"/>
            <w:tcBorders>
              <w:top w:val="single" w:sz="4" w:space="0" w:color="auto"/>
            </w:tcBorders>
            <w:shd w:val="clear" w:color="auto" w:fill="auto"/>
            <w:vAlign w:val="center"/>
          </w:tcPr>
          <w:p w:rsidR="00FE6B44" w:rsidRPr="007B2F69" w:rsidRDefault="00FE6B44" w:rsidP="00703ADD">
            <w:pPr>
              <w:tabs>
                <w:tab w:val="decimal" w:pos="1209"/>
              </w:tabs>
              <w:spacing w:after="0" w:line="240" w:lineRule="atLeast"/>
              <w:ind w:right="-25"/>
              <w:jc w:val="both"/>
              <w:rPr>
                <w:rFonts w:ascii="Times New Roman" w:hAnsi="Times New Roman" w:cs="Times New Roman"/>
                <w:szCs w:val="22"/>
              </w:rPr>
            </w:pPr>
          </w:p>
        </w:tc>
        <w:tc>
          <w:tcPr>
            <w:tcW w:w="283" w:type="dxa"/>
            <w:shd w:val="clear" w:color="auto" w:fill="auto"/>
          </w:tcPr>
          <w:p w:rsidR="00FE6B44" w:rsidRPr="007B2F69" w:rsidRDefault="00FE6B44" w:rsidP="00703ADD">
            <w:pPr>
              <w:tabs>
                <w:tab w:val="decimal" w:pos="976"/>
              </w:tabs>
              <w:spacing w:after="0" w:line="240" w:lineRule="atLeast"/>
              <w:ind w:right="-25"/>
              <w:jc w:val="both"/>
              <w:rPr>
                <w:rFonts w:ascii="Times New Roman" w:hAnsi="Times New Roman" w:cs="Times New Roman"/>
                <w:szCs w:val="22"/>
              </w:rPr>
            </w:pPr>
          </w:p>
        </w:tc>
        <w:tc>
          <w:tcPr>
            <w:tcW w:w="1418" w:type="dxa"/>
            <w:tcBorders>
              <w:top w:val="single" w:sz="4" w:space="0" w:color="auto"/>
            </w:tcBorders>
            <w:shd w:val="clear" w:color="auto" w:fill="auto"/>
            <w:vAlign w:val="center"/>
          </w:tcPr>
          <w:p w:rsidR="00FE6B44" w:rsidRPr="002B670F" w:rsidRDefault="00FE6B44" w:rsidP="00703ADD">
            <w:pPr>
              <w:tabs>
                <w:tab w:val="decimal" w:pos="953"/>
              </w:tabs>
              <w:spacing w:after="0" w:line="240" w:lineRule="atLeast"/>
              <w:ind w:right="-25"/>
              <w:jc w:val="both"/>
              <w:rPr>
                <w:rFonts w:ascii="Times New Roman" w:hAnsi="Times New Roman" w:cs="Times New Roman"/>
                <w:szCs w:val="22"/>
              </w:rPr>
            </w:pPr>
          </w:p>
        </w:tc>
      </w:tr>
      <w:tr w:rsidR="00FE6B44" w:rsidRPr="007B2F69" w:rsidTr="00342500">
        <w:tc>
          <w:tcPr>
            <w:tcW w:w="3634" w:type="dxa"/>
            <w:shd w:val="clear" w:color="auto" w:fill="auto"/>
          </w:tcPr>
          <w:p w:rsidR="00FE6B44" w:rsidRPr="00D038A3" w:rsidRDefault="00FE6B44" w:rsidP="00D47635">
            <w:pPr>
              <w:tabs>
                <w:tab w:val="left" w:pos="266"/>
                <w:tab w:val="left" w:pos="1080"/>
              </w:tabs>
              <w:spacing w:after="0" w:line="240" w:lineRule="atLeast"/>
              <w:ind w:left="833" w:right="-25" w:hanging="567"/>
              <w:rPr>
                <w:rFonts w:ascii="Times New Roman" w:hAnsi="Times New Roman" w:cstheme="minorBidi"/>
                <w:b/>
                <w:bCs/>
                <w:szCs w:val="22"/>
                <w:lang w:val="en-GB"/>
              </w:rPr>
            </w:pPr>
            <w:r>
              <w:rPr>
                <w:rFonts w:ascii="Times New Roman" w:hAnsi="Times New Roman" w:cstheme="minorBidi"/>
                <w:b/>
                <w:bCs/>
                <w:szCs w:val="22"/>
                <w:lang w:val="en-GB"/>
              </w:rPr>
              <w:t xml:space="preserve">  at 30 </w:t>
            </w:r>
            <w:r w:rsidR="0050451B">
              <w:rPr>
                <w:rFonts w:ascii="Times New Roman" w:hAnsi="Times New Roman" w:cstheme="minorBidi"/>
                <w:b/>
                <w:bCs/>
                <w:szCs w:val="22"/>
                <w:lang w:val="en-GB"/>
              </w:rPr>
              <w:t>September</w:t>
            </w:r>
          </w:p>
        </w:tc>
        <w:tc>
          <w:tcPr>
            <w:tcW w:w="1276" w:type="dxa"/>
            <w:tcBorders>
              <w:bottom w:val="double" w:sz="4" w:space="0" w:color="auto"/>
            </w:tcBorders>
            <w:shd w:val="clear" w:color="auto" w:fill="auto"/>
            <w:vAlign w:val="center"/>
          </w:tcPr>
          <w:p w:rsidR="00FE6B44" w:rsidRPr="007B2F69" w:rsidRDefault="00FE6B44" w:rsidP="00703ADD">
            <w:pPr>
              <w:tabs>
                <w:tab w:val="decimal" w:pos="881"/>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4,</w:t>
            </w:r>
            <w:r w:rsidR="000E0B9F">
              <w:rPr>
                <w:rFonts w:ascii="Times New Roman" w:hAnsi="Times New Roman" w:cs="Times New Roman"/>
                <w:b/>
                <w:bCs/>
                <w:szCs w:val="22"/>
              </w:rPr>
              <w:t>546</w:t>
            </w:r>
          </w:p>
        </w:tc>
        <w:tc>
          <w:tcPr>
            <w:tcW w:w="283" w:type="dxa"/>
            <w:shd w:val="clear" w:color="auto" w:fill="auto"/>
          </w:tcPr>
          <w:p w:rsidR="00FE6B44" w:rsidRPr="007B2F69" w:rsidRDefault="00FE6B44" w:rsidP="00703ADD">
            <w:pPr>
              <w:tabs>
                <w:tab w:val="decimal" w:pos="881"/>
                <w:tab w:val="decimal" w:pos="976"/>
              </w:tabs>
              <w:spacing w:after="0" w:line="240" w:lineRule="atLeast"/>
              <w:ind w:right="-25"/>
              <w:jc w:val="both"/>
              <w:rPr>
                <w:rFonts w:ascii="Times New Roman" w:hAnsi="Times New Roman" w:cs="Times New Roman"/>
                <w:b/>
                <w:bCs/>
                <w:szCs w:val="22"/>
              </w:rPr>
            </w:pPr>
          </w:p>
        </w:tc>
        <w:tc>
          <w:tcPr>
            <w:tcW w:w="1418" w:type="dxa"/>
            <w:tcBorders>
              <w:bottom w:val="double" w:sz="4" w:space="0" w:color="auto"/>
            </w:tcBorders>
            <w:shd w:val="clear" w:color="auto" w:fill="auto"/>
            <w:vAlign w:val="center"/>
          </w:tcPr>
          <w:p w:rsidR="00FE6B44" w:rsidRPr="007B2F69" w:rsidRDefault="00342500" w:rsidP="00703ADD">
            <w:pPr>
              <w:tabs>
                <w:tab w:val="decimal" w:pos="881"/>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3,914</w:t>
            </w:r>
          </w:p>
        </w:tc>
        <w:tc>
          <w:tcPr>
            <w:tcW w:w="283" w:type="dxa"/>
            <w:shd w:val="clear" w:color="auto" w:fill="auto"/>
          </w:tcPr>
          <w:p w:rsidR="00FE6B44" w:rsidRPr="007B2F69" w:rsidRDefault="00FE6B44" w:rsidP="00703ADD">
            <w:pPr>
              <w:tabs>
                <w:tab w:val="decimal" w:pos="881"/>
                <w:tab w:val="decimal" w:pos="976"/>
              </w:tabs>
              <w:spacing w:after="0" w:line="240" w:lineRule="atLeast"/>
              <w:ind w:right="-25"/>
              <w:jc w:val="both"/>
              <w:rPr>
                <w:rFonts w:ascii="Times New Roman" w:hAnsi="Times New Roman" w:cs="Times New Roman"/>
                <w:b/>
                <w:bCs/>
                <w:szCs w:val="22"/>
              </w:rPr>
            </w:pPr>
          </w:p>
        </w:tc>
        <w:tc>
          <w:tcPr>
            <w:tcW w:w="1276" w:type="dxa"/>
            <w:tcBorders>
              <w:bottom w:val="double" w:sz="4" w:space="0" w:color="auto"/>
            </w:tcBorders>
            <w:shd w:val="clear" w:color="auto" w:fill="auto"/>
            <w:vAlign w:val="center"/>
          </w:tcPr>
          <w:p w:rsidR="00FE6B44" w:rsidRPr="007B2F69" w:rsidRDefault="00FE6B44" w:rsidP="00B95644">
            <w:pPr>
              <w:tabs>
                <w:tab w:val="decimal" w:pos="10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w:t>
            </w:r>
            <w:r w:rsidR="000E0B9F">
              <w:rPr>
                <w:rFonts w:ascii="Times New Roman" w:hAnsi="Times New Roman" w:cs="Times New Roman"/>
                <w:b/>
                <w:bCs/>
                <w:szCs w:val="22"/>
              </w:rPr>
              <w:t>443</w:t>
            </w:r>
          </w:p>
        </w:tc>
        <w:tc>
          <w:tcPr>
            <w:tcW w:w="283" w:type="dxa"/>
            <w:shd w:val="clear" w:color="auto" w:fill="auto"/>
          </w:tcPr>
          <w:p w:rsidR="00FE6B44" w:rsidRPr="007B2F69" w:rsidRDefault="00FE6B44" w:rsidP="00703ADD">
            <w:pPr>
              <w:tabs>
                <w:tab w:val="decimal" w:pos="976"/>
              </w:tabs>
              <w:spacing w:after="0" w:line="240" w:lineRule="atLeast"/>
              <w:ind w:right="-25"/>
              <w:jc w:val="both"/>
              <w:rPr>
                <w:rFonts w:ascii="Times New Roman" w:hAnsi="Times New Roman" w:cs="Times New Roman"/>
                <w:b/>
                <w:bCs/>
                <w:szCs w:val="22"/>
              </w:rPr>
            </w:pPr>
          </w:p>
        </w:tc>
        <w:tc>
          <w:tcPr>
            <w:tcW w:w="1418" w:type="dxa"/>
            <w:tcBorders>
              <w:bottom w:val="double" w:sz="4" w:space="0" w:color="auto"/>
            </w:tcBorders>
            <w:shd w:val="clear" w:color="auto" w:fill="auto"/>
            <w:vAlign w:val="center"/>
          </w:tcPr>
          <w:p w:rsidR="00FE6B44" w:rsidRPr="002B670F" w:rsidRDefault="00342500" w:rsidP="00703ADD">
            <w:pPr>
              <w:tabs>
                <w:tab w:val="decimal" w:pos="953"/>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1,131</w:t>
            </w:r>
          </w:p>
        </w:tc>
      </w:tr>
    </w:tbl>
    <w:p w:rsidR="001D6B22" w:rsidRDefault="001D6B22" w:rsidP="00B95644">
      <w:pPr>
        <w:tabs>
          <w:tab w:val="left" w:pos="567"/>
        </w:tabs>
        <w:spacing w:after="0" w:line="240" w:lineRule="atLeast"/>
        <w:ind w:right="-25"/>
        <w:jc w:val="thaiDistribute"/>
        <w:rPr>
          <w:rFonts w:ascii="Times New Roman" w:hAnsi="Times New Roman" w:cs="Times New Roman"/>
          <w:b/>
          <w:bCs/>
          <w:szCs w:val="22"/>
        </w:rPr>
      </w:pPr>
    </w:p>
    <w:p w:rsidR="00BB45B2" w:rsidRPr="0031471A"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31471A">
        <w:rPr>
          <w:rFonts w:ascii="Times New Roman" w:hAnsi="Times New Roman" w:cs="Times New Roman"/>
          <w:b/>
          <w:bCs/>
          <w:szCs w:val="22"/>
        </w:rPr>
        <w:t>Share capital</w:t>
      </w:r>
    </w:p>
    <w:p w:rsidR="00BB45B2" w:rsidRDefault="00BB45B2" w:rsidP="00BB45B2">
      <w:pPr>
        <w:tabs>
          <w:tab w:val="left" w:pos="540"/>
        </w:tabs>
        <w:spacing w:after="0" w:line="240" w:lineRule="atLeast"/>
        <w:ind w:left="539" w:right="-25"/>
        <w:jc w:val="both"/>
        <w:rPr>
          <w:rFonts w:ascii="Times New Roman" w:hAnsi="Times New Roman" w:cs="Times New Roman"/>
          <w:szCs w:val="22"/>
        </w:rPr>
      </w:pPr>
    </w:p>
    <w:tbl>
      <w:tblPr>
        <w:tblW w:w="9460" w:type="dxa"/>
        <w:tblInd w:w="108" w:type="dxa"/>
        <w:tblLayout w:type="fixed"/>
        <w:tblLook w:val="01E0"/>
      </w:tblPr>
      <w:tblGrid>
        <w:gridCol w:w="2977"/>
        <w:gridCol w:w="90"/>
        <w:gridCol w:w="900"/>
        <w:gridCol w:w="236"/>
        <w:gridCol w:w="1177"/>
        <w:gridCol w:w="236"/>
        <w:gridCol w:w="1131"/>
        <w:gridCol w:w="236"/>
        <w:gridCol w:w="15"/>
        <w:gridCol w:w="1107"/>
        <w:gridCol w:w="236"/>
        <w:gridCol w:w="1119"/>
      </w:tblGrid>
      <w:tr w:rsidR="00BB45B2" w:rsidRPr="008E0F84" w:rsidTr="00703ADD">
        <w:trPr>
          <w:tblHeader/>
        </w:trPr>
        <w:tc>
          <w:tcPr>
            <w:tcW w:w="2977"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b/>
                <w:bCs/>
                <w:sz w:val="22"/>
                <w:szCs w:val="22"/>
              </w:rPr>
              <w:t>Consolidated</w:t>
            </w:r>
            <w:r>
              <w:rPr>
                <w:rFonts w:ascii="Times New Roman" w:hAnsi="Times New Roman" w:cs="Times New Roman"/>
                <w:b/>
                <w:bCs/>
                <w:sz w:val="22"/>
                <w:szCs w:val="22"/>
              </w:rPr>
              <w:t xml:space="preserve"> and separate </w:t>
            </w:r>
            <w:r w:rsidRPr="008E0F84">
              <w:rPr>
                <w:rFonts w:ascii="Times New Roman" w:hAnsi="Times New Roman" w:cs="Times New Roman"/>
                <w:b/>
                <w:bCs/>
                <w:sz w:val="22"/>
                <w:szCs w:val="22"/>
              </w:rPr>
              <w:t>financial statements</w:t>
            </w:r>
          </w:p>
        </w:tc>
      </w:tr>
      <w:tr w:rsidR="00BB45B2" w:rsidRPr="008E0F84" w:rsidTr="00703ADD">
        <w:trPr>
          <w:tblHeader/>
        </w:trPr>
        <w:tc>
          <w:tcPr>
            <w:tcW w:w="2977"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8E0F84">
              <w:rPr>
                <w:rFonts w:ascii="Times New Roman" w:hAnsi="Times New Roman" w:cs="Times New Roman"/>
                <w:i/>
                <w:iCs/>
                <w:sz w:val="22"/>
                <w:szCs w:val="22"/>
              </w:rPr>
              <w:t>Par</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rsidR="00BB45B2" w:rsidRPr="009B5A90" w:rsidRDefault="00C6271B"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heme="minorBidi"/>
                <w:sz w:val="22"/>
                <w:szCs w:val="22"/>
                <w:lang w:val="en-GB"/>
              </w:rPr>
            </w:pPr>
            <w:r>
              <w:rPr>
                <w:rFonts w:ascii="Times New Roman" w:hAnsi="Times New Roman" w:cs="Times New Roman"/>
                <w:sz w:val="22"/>
                <w:szCs w:val="22"/>
              </w:rPr>
              <w:t xml:space="preserve">30 </w:t>
            </w:r>
            <w:r w:rsidR="0050451B">
              <w:rPr>
                <w:rFonts w:ascii="Times New Roman" w:hAnsi="Times New Roman" w:cs="Times New Roman"/>
                <w:sz w:val="22"/>
                <w:szCs w:val="22"/>
              </w:rPr>
              <w:t>September</w:t>
            </w:r>
            <w:r>
              <w:rPr>
                <w:rFonts w:ascii="Times New Roman" w:hAnsi="Times New Roman" w:cs="Times New Roman"/>
                <w:sz w:val="22"/>
                <w:szCs w:val="22"/>
              </w:rPr>
              <w:t xml:space="preserve"> </w:t>
            </w:r>
            <w:r w:rsidR="00BB45B2" w:rsidRPr="008E0F84">
              <w:rPr>
                <w:rFonts w:ascii="Times New Roman" w:hAnsi="Times New Roman" w:cs="Times New Roman"/>
                <w:sz w:val="22"/>
                <w:szCs w:val="22"/>
              </w:rPr>
              <w:t>202</w:t>
            </w:r>
            <w:r w:rsidR="00BB45B2">
              <w:rPr>
                <w:rFonts w:ascii="Times New Roman" w:hAnsi="Times New Roman" w:cstheme="minorBidi"/>
                <w:sz w:val="22"/>
                <w:szCs w:val="22"/>
                <w:lang w:val="en-GB"/>
              </w:rPr>
              <w:t>3</w:t>
            </w:r>
          </w:p>
        </w:tc>
        <w:tc>
          <w:tcPr>
            <w:tcW w:w="251" w:type="dxa"/>
            <w:gridSpan w:val="2"/>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31 December 20</w:t>
            </w:r>
            <w:r>
              <w:rPr>
                <w:rFonts w:ascii="Times New Roman" w:hAnsi="Times New Roman" w:cs="Times New Roman"/>
                <w:sz w:val="22"/>
                <w:szCs w:val="22"/>
              </w:rPr>
              <w:t>22</w:t>
            </w:r>
          </w:p>
        </w:tc>
      </w:tr>
      <w:tr w:rsidR="00BB45B2" w:rsidRPr="008E0F84" w:rsidTr="00703ADD">
        <w:trPr>
          <w:tblHeader/>
        </w:trPr>
        <w:tc>
          <w:tcPr>
            <w:tcW w:w="2977"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rPr>
              <w:t>value</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c>
          <w:tcPr>
            <w:tcW w:w="251" w:type="dxa"/>
            <w:gridSpan w:val="2"/>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r>
      <w:tr w:rsidR="00BB45B2" w:rsidRPr="00B42968" w:rsidTr="00703ADD">
        <w:trPr>
          <w:trHeight w:val="342"/>
          <w:tblHeader/>
        </w:trPr>
        <w:tc>
          <w:tcPr>
            <w:tcW w:w="2977" w:type="dxa"/>
          </w:tcPr>
          <w:p w:rsidR="00BB45B2" w:rsidRPr="00B42968" w:rsidRDefault="00BB45B2" w:rsidP="00703ADD">
            <w:pPr>
              <w:tabs>
                <w:tab w:val="left" w:pos="405"/>
              </w:tabs>
              <w:spacing w:after="0" w:line="240" w:lineRule="atLeast"/>
              <w:ind w:left="522" w:right="-25" w:hanging="117"/>
              <w:jc w:val="thaiDistribute"/>
              <w:rPr>
                <w:rFonts w:ascii="Times New Roman" w:hAnsi="Times New Roman" w:cs="Times New Roman"/>
                <w:szCs w:val="22"/>
                <w:cs/>
              </w:rPr>
            </w:pPr>
          </w:p>
        </w:tc>
        <w:tc>
          <w:tcPr>
            <w:tcW w:w="990" w:type="dxa"/>
            <w:gridSpan w:val="2"/>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cs/>
              </w:rPr>
              <w:t>(</w:t>
            </w:r>
            <w:r w:rsidRPr="008E0F84">
              <w:rPr>
                <w:rFonts w:ascii="Times New Roman" w:hAnsi="Times New Roman" w:cs="Times New Roman"/>
                <w:i/>
                <w:iCs/>
                <w:sz w:val="22"/>
                <w:szCs w:val="22"/>
              </w:rPr>
              <w:t>in Baht</w:t>
            </w:r>
            <w:r w:rsidRPr="008E0F84">
              <w:rPr>
                <w:rFonts w:ascii="Times New Roman" w:hAnsi="Times New Roman" w:cs="Times New Roman"/>
                <w:i/>
                <w:iCs/>
                <w:sz w:val="22"/>
                <w:szCs w:val="22"/>
                <w:cs/>
              </w:rPr>
              <w:t>)</w:t>
            </w:r>
          </w:p>
        </w:tc>
        <w:tc>
          <w:tcPr>
            <w:tcW w:w="236" w:type="dxa"/>
          </w:tcPr>
          <w:p w:rsidR="00BB45B2" w:rsidRPr="00B42968" w:rsidRDefault="00BB45B2" w:rsidP="00703ADD">
            <w:pPr>
              <w:tabs>
                <w:tab w:val="left" w:pos="405"/>
              </w:tabs>
              <w:spacing w:after="0" w:line="240" w:lineRule="atLeast"/>
              <w:ind w:left="522" w:right="-25" w:hanging="117"/>
              <w:jc w:val="center"/>
              <w:rPr>
                <w:rFonts w:ascii="Times New Roman" w:hAnsi="Times New Roman" w:cs="Times New Roman"/>
                <w:i/>
                <w:iCs/>
                <w:szCs w:val="22"/>
              </w:rPr>
            </w:pPr>
          </w:p>
        </w:tc>
        <w:tc>
          <w:tcPr>
            <w:tcW w:w="5257" w:type="dxa"/>
            <w:gridSpan w:val="8"/>
          </w:tcPr>
          <w:p w:rsidR="00BB45B2" w:rsidRPr="008E0F84" w:rsidRDefault="00BB45B2" w:rsidP="00703ADD">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rPr>
              <w:t>(in thousand share/in thousand Baht</w:t>
            </w:r>
            <w:r w:rsidRPr="008E0F84">
              <w:rPr>
                <w:rFonts w:ascii="Times New Roman" w:hAnsi="Times New Roman" w:cs="Times New Roman"/>
                <w:i/>
                <w:iCs/>
                <w:szCs w:val="22"/>
                <w:cs/>
              </w:rPr>
              <w:t>)</w:t>
            </w:r>
          </w:p>
        </w:tc>
      </w:tr>
      <w:tr w:rsidR="00BB45B2" w:rsidRPr="008E0F84" w:rsidTr="00703ADD">
        <w:tc>
          <w:tcPr>
            <w:tcW w:w="3967" w:type="dxa"/>
            <w:gridSpan w:val="3"/>
            <w:vAlign w:val="bottom"/>
          </w:tcPr>
          <w:p w:rsidR="00BB45B2" w:rsidRPr="008E0F84" w:rsidRDefault="00BB45B2" w:rsidP="00703ADD">
            <w:pPr>
              <w:tabs>
                <w:tab w:val="left" w:pos="405"/>
              </w:tabs>
              <w:spacing w:after="0" w:line="240" w:lineRule="atLeast"/>
              <w:ind w:left="522" w:right="-25" w:hanging="117"/>
              <w:jc w:val="thaiDistribute"/>
              <w:rPr>
                <w:rFonts w:ascii="Times New Roman" w:hAnsi="Times New Roman" w:cs="Times New Roman"/>
                <w:b/>
                <w:bCs/>
                <w:i/>
                <w:iCs/>
                <w:szCs w:val="22"/>
              </w:rPr>
            </w:pPr>
            <w:r w:rsidRPr="008E0F84">
              <w:rPr>
                <w:rFonts w:ascii="Times New Roman" w:hAnsi="Times New Roman" w:cs="Times New Roman"/>
                <w:b/>
                <w:bCs/>
                <w:i/>
                <w:iCs/>
                <w:szCs w:val="22"/>
              </w:rPr>
              <w:t>Authorized share capital</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BB45B2" w:rsidRPr="008E0F84" w:rsidTr="00703ADD">
        <w:tc>
          <w:tcPr>
            <w:tcW w:w="3967" w:type="dxa"/>
            <w:gridSpan w:val="3"/>
            <w:vAlign w:val="bottom"/>
          </w:tcPr>
          <w:p w:rsidR="00BB45B2" w:rsidRPr="008E0F84" w:rsidRDefault="00BB45B2" w:rsidP="00703ADD">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At the beginning of period</w:t>
            </w:r>
          </w:p>
        </w:tc>
        <w:tc>
          <w:tcPr>
            <w:tcW w:w="236" w:type="dxa"/>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rsidR="00BB45B2" w:rsidRPr="008E0F84" w:rsidRDefault="00BB45B2"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BB45B2" w:rsidRPr="008E0F84" w:rsidTr="001316B1">
        <w:tc>
          <w:tcPr>
            <w:tcW w:w="2977" w:type="dxa"/>
            <w:vAlign w:val="bottom"/>
          </w:tcPr>
          <w:p w:rsidR="00BB45B2" w:rsidRPr="008E0F84" w:rsidRDefault="00BB45B2" w:rsidP="00476556">
            <w:pPr>
              <w:tabs>
                <w:tab w:val="left" w:pos="601"/>
              </w:tabs>
              <w:spacing w:after="0" w:line="240" w:lineRule="atLeast"/>
              <w:ind w:left="459" w:right="-25"/>
              <w:jc w:val="thaiDistribute"/>
              <w:rPr>
                <w:rFonts w:ascii="Times New Roman" w:hAnsi="Times New Roman" w:cs="Times New Roman"/>
                <w:szCs w:val="22"/>
                <w:cs/>
              </w:rPr>
            </w:pPr>
            <w:r w:rsidRPr="008E0F84">
              <w:rPr>
                <w:rFonts w:ascii="Times New Roman" w:hAnsi="Times New Roman" w:cs="Times New Roman"/>
                <w:szCs w:val="22"/>
              </w:rPr>
              <w:t>-</w:t>
            </w:r>
            <w:r w:rsidR="00476556">
              <w:rPr>
                <w:rFonts w:ascii="Times New Roman" w:hAnsi="Times New Roman" w:cs="Times New Roman"/>
                <w:szCs w:val="22"/>
              </w:rPr>
              <w:tab/>
            </w:r>
            <w:r w:rsidRPr="008E0F84">
              <w:rPr>
                <w:rFonts w:ascii="Times New Roman" w:hAnsi="Times New Roman" w:cs="Times New Roman"/>
                <w:szCs w:val="22"/>
              </w:rPr>
              <w:t>Ordinary shares</w:t>
            </w:r>
          </w:p>
        </w:tc>
        <w:tc>
          <w:tcPr>
            <w:tcW w:w="990" w:type="dxa"/>
            <w:gridSpan w:val="2"/>
            <w:vAlign w:val="bottom"/>
          </w:tcPr>
          <w:p w:rsidR="00BB45B2" w:rsidRPr="008E0F84" w:rsidRDefault="00BB45B2" w:rsidP="00703ADD">
            <w:pPr>
              <w:spacing w:after="0" w:line="240" w:lineRule="atLeast"/>
              <w:ind w:left="-187" w:right="-25"/>
              <w:jc w:val="center"/>
              <w:rPr>
                <w:rFonts w:ascii="Times New Roman" w:hAnsi="Times New Roman" w:cs="Times New Roman"/>
                <w:i/>
                <w:iCs/>
                <w:szCs w:val="22"/>
              </w:rPr>
            </w:pPr>
            <w:r w:rsidRPr="008E0F84">
              <w:rPr>
                <w:rFonts w:ascii="Times New Roman" w:hAnsi="Times New Roman" w:cs="Times New Roman"/>
                <w:i/>
                <w:iCs/>
                <w:szCs w:val="22"/>
              </w:rPr>
              <w:t>0.50</w:t>
            </w:r>
          </w:p>
        </w:tc>
        <w:tc>
          <w:tcPr>
            <w:tcW w:w="236" w:type="dxa"/>
          </w:tcPr>
          <w:p w:rsidR="00BB45B2" w:rsidRPr="008E0F84" w:rsidRDefault="00BB45B2" w:rsidP="00703ADD">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BB45B2" w:rsidRPr="008E0F84" w:rsidRDefault="00BB45B2" w:rsidP="00476556">
            <w:pPr>
              <w:tabs>
                <w:tab w:val="decimal" w:pos="830"/>
              </w:tabs>
              <w:spacing w:after="0" w:line="240" w:lineRule="atLeast"/>
              <w:ind w:left="-187" w:right="-25"/>
              <w:jc w:val="right"/>
              <w:rPr>
                <w:rFonts w:ascii="Times New Roman" w:hAnsi="Times New Roman" w:cs="Times New Roman"/>
                <w:szCs w:val="22"/>
              </w:rPr>
            </w:pPr>
            <w:r>
              <w:rPr>
                <w:rFonts w:ascii="Times New Roman" w:hAnsi="Times New Roman" w:cs="Times New Roman"/>
                <w:szCs w:val="22"/>
              </w:rPr>
              <w:t>3,299,281</w:t>
            </w:r>
          </w:p>
        </w:tc>
        <w:tc>
          <w:tcPr>
            <w:tcW w:w="236" w:type="dxa"/>
          </w:tcPr>
          <w:p w:rsidR="00BB45B2" w:rsidRPr="008E0F84" w:rsidRDefault="00BB45B2" w:rsidP="00703ADD">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BB45B2" w:rsidRPr="008E0F84" w:rsidRDefault="00BB45B2" w:rsidP="00476556">
            <w:pPr>
              <w:tabs>
                <w:tab w:val="decimal" w:pos="830"/>
              </w:tabs>
              <w:spacing w:after="0" w:line="240" w:lineRule="atLeast"/>
              <w:ind w:left="-187" w:right="-25"/>
              <w:jc w:val="right"/>
              <w:rPr>
                <w:rFonts w:ascii="Times New Roman" w:hAnsi="Times New Roman" w:cs="Times New Roman"/>
                <w:szCs w:val="22"/>
              </w:rPr>
            </w:pPr>
            <w:r>
              <w:rPr>
                <w:rFonts w:ascii="Times New Roman" w:hAnsi="Times New Roman" w:cs="Times New Roman"/>
                <w:szCs w:val="22"/>
              </w:rPr>
              <w:t>1,649,640</w:t>
            </w:r>
          </w:p>
        </w:tc>
        <w:tc>
          <w:tcPr>
            <w:tcW w:w="236" w:type="dxa"/>
          </w:tcPr>
          <w:p w:rsidR="00BB45B2" w:rsidRPr="008E0F84" w:rsidRDefault="00BB45B2" w:rsidP="00703ADD">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BB45B2" w:rsidRPr="008E0F84" w:rsidRDefault="00BB45B2" w:rsidP="00083BC9">
            <w:pPr>
              <w:tabs>
                <w:tab w:val="decimal" w:pos="906"/>
              </w:tabs>
              <w:spacing w:after="0" w:line="240" w:lineRule="atLeast"/>
              <w:ind w:left="-187" w:right="-25"/>
              <w:rPr>
                <w:rFonts w:ascii="Times New Roman" w:hAnsi="Times New Roman" w:cs="Times New Roman"/>
                <w:szCs w:val="22"/>
              </w:rPr>
            </w:pPr>
            <w:r>
              <w:rPr>
                <w:rFonts w:ascii="Times New Roman" w:hAnsi="Times New Roman" w:cs="Times New Roman"/>
                <w:szCs w:val="22"/>
              </w:rPr>
              <w:t>4,031,285</w:t>
            </w:r>
          </w:p>
        </w:tc>
        <w:tc>
          <w:tcPr>
            <w:tcW w:w="236" w:type="dxa"/>
          </w:tcPr>
          <w:p w:rsidR="00BB45B2" w:rsidRPr="008E0F84" w:rsidRDefault="00BB45B2" w:rsidP="00703ADD">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BB45B2" w:rsidRPr="008E0F84" w:rsidRDefault="00BB45B2" w:rsidP="00083BC9">
            <w:pPr>
              <w:tabs>
                <w:tab w:val="decimal" w:pos="907"/>
              </w:tabs>
              <w:spacing w:after="0" w:line="240" w:lineRule="atLeast"/>
              <w:ind w:left="-187" w:right="-25"/>
              <w:rPr>
                <w:rFonts w:ascii="Times New Roman" w:hAnsi="Times New Roman" w:cs="Times New Roman"/>
                <w:szCs w:val="22"/>
              </w:rPr>
            </w:pPr>
            <w:r>
              <w:rPr>
                <w:rFonts w:ascii="Times New Roman" w:hAnsi="Times New Roman" w:cs="Times New Roman"/>
                <w:szCs w:val="22"/>
              </w:rPr>
              <w:t>2,015,643</w:t>
            </w:r>
          </w:p>
        </w:tc>
      </w:tr>
      <w:tr w:rsidR="00C21437" w:rsidRPr="008E0F84" w:rsidTr="00590AE4">
        <w:tc>
          <w:tcPr>
            <w:tcW w:w="2977" w:type="dxa"/>
            <w:vAlign w:val="bottom"/>
          </w:tcPr>
          <w:p w:rsidR="00C21437" w:rsidRPr="008E0F84" w:rsidRDefault="00476556" w:rsidP="00476556">
            <w:pPr>
              <w:tabs>
                <w:tab w:val="left" w:pos="601"/>
              </w:tabs>
              <w:spacing w:after="0" w:line="240" w:lineRule="atLeast"/>
              <w:ind w:left="459" w:right="-25"/>
              <w:jc w:val="thaiDistribute"/>
              <w:rPr>
                <w:rFonts w:ascii="Times New Roman" w:hAnsi="Times New Roman" w:cs="Times New Roman"/>
                <w:szCs w:val="22"/>
              </w:rPr>
            </w:pPr>
            <w:r>
              <w:rPr>
                <w:rFonts w:ascii="Times New Roman" w:hAnsi="Times New Roman" w:cs="Times New Roman"/>
                <w:szCs w:val="22"/>
              </w:rPr>
              <w:tab/>
            </w:r>
            <w:r w:rsidR="001316B1">
              <w:rPr>
                <w:rFonts w:ascii="Times New Roman" w:hAnsi="Times New Roman" w:cs="Times New Roman"/>
                <w:szCs w:val="22"/>
              </w:rPr>
              <w:t>D</w:t>
            </w:r>
            <w:r w:rsidR="00C21437" w:rsidRPr="0065491D">
              <w:rPr>
                <w:rFonts w:ascii="Times New Roman" w:hAnsi="Times New Roman" w:cs="Times New Roman"/>
                <w:szCs w:val="22"/>
              </w:rPr>
              <w:t>ecrease</w:t>
            </w:r>
          </w:p>
        </w:tc>
        <w:tc>
          <w:tcPr>
            <w:tcW w:w="990" w:type="dxa"/>
            <w:gridSpan w:val="2"/>
            <w:vAlign w:val="bottom"/>
          </w:tcPr>
          <w:p w:rsidR="00C21437" w:rsidRPr="008E0F84" w:rsidRDefault="00C21437" w:rsidP="00703ADD">
            <w:pPr>
              <w:spacing w:after="0" w:line="240" w:lineRule="atLeast"/>
              <w:ind w:left="-187" w:right="-25"/>
              <w:jc w:val="center"/>
              <w:rPr>
                <w:rFonts w:ascii="Times New Roman" w:hAnsi="Times New Roman" w:cs="Times New Roman"/>
                <w:i/>
                <w:iCs/>
                <w:szCs w:val="22"/>
              </w:rPr>
            </w:pPr>
          </w:p>
        </w:tc>
        <w:tc>
          <w:tcPr>
            <w:tcW w:w="236" w:type="dxa"/>
          </w:tcPr>
          <w:p w:rsidR="00C21437" w:rsidRPr="008E0F84" w:rsidRDefault="00C21437" w:rsidP="00703ADD">
            <w:pPr>
              <w:tabs>
                <w:tab w:val="decimal" w:pos="949"/>
              </w:tabs>
              <w:spacing w:after="0" w:line="240" w:lineRule="atLeast"/>
              <w:ind w:left="-187" w:right="-25"/>
              <w:jc w:val="center"/>
              <w:rPr>
                <w:rFonts w:ascii="Times New Roman" w:hAnsi="Times New Roman" w:cs="Times New Roman"/>
                <w:szCs w:val="22"/>
              </w:rPr>
            </w:pPr>
          </w:p>
        </w:tc>
        <w:tc>
          <w:tcPr>
            <w:tcW w:w="1177" w:type="dxa"/>
          </w:tcPr>
          <w:p w:rsidR="00C21437" w:rsidRPr="002918DC" w:rsidRDefault="00C21437" w:rsidP="00476556">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36" w:type="dxa"/>
          </w:tcPr>
          <w:p w:rsidR="00C21437" w:rsidRPr="008E0F84" w:rsidRDefault="00C21437" w:rsidP="00703ADD">
            <w:pPr>
              <w:tabs>
                <w:tab w:val="decimal" w:pos="798"/>
              </w:tabs>
              <w:spacing w:after="0" w:line="240" w:lineRule="atLeast"/>
              <w:ind w:left="-187" w:right="-25"/>
              <w:rPr>
                <w:rFonts w:ascii="Times New Roman" w:hAnsi="Times New Roman" w:cs="Times New Roman"/>
                <w:szCs w:val="22"/>
              </w:rPr>
            </w:pPr>
          </w:p>
        </w:tc>
        <w:tc>
          <w:tcPr>
            <w:tcW w:w="1131" w:type="dxa"/>
          </w:tcPr>
          <w:p w:rsidR="00C21437" w:rsidRPr="002918DC" w:rsidRDefault="00C21437"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36" w:type="dxa"/>
          </w:tcPr>
          <w:p w:rsidR="00C21437" w:rsidRPr="008E0F84" w:rsidRDefault="00C21437" w:rsidP="00703ADD">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C21437" w:rsidRPr="0065491D" w:rsidRDefault="00C21437" w:rsidP="00083BC9">
            <w:pPr>
              <w:tabs>
                <w:tab w:val="decimal" w:pos="906"/>
              </w:tabs>
              <w:spacing w:after="0" w:line="240" w:lineRule="atLeast"/>
              <w:ind w:left="-187" w:right="-25"/>
              <w:rPr>
                <w:rFonts w:ascii="Times New Roman" w:hAnsi="Times New Roman" w:cs="Angsana New"/>
                <w:szCs w:val="22"/>
              </w:rPr>
            </w:pPr>
            <w:r>
              <w:rPr>
                <w:rFonts w:ascii="Times New Roman" w:hAnsi="Times New Roman" w:cs="Angsana New"/>
              </w:rPr>
              <w:t>(</w:t>
            </w:r>
            <w:r>
              <w:rPr>
                <w:rFonts w:ascii="Times New Roman" w:hAnsi="Times New Roman" w:cs="Times New Roman"/>
                <w:szCs w:val="22"/>
              </w:rPr>
              <w:t>1,209,608)</w:t>
            </w:r>
          </w:p>
        </w:tc>
        <w:tc>
          <w:tcPr>
            <w:tcW w:w="236" w:type="dxa"/>
          </w:tcPr>
          <w:p w:rsidR="00C21437" w:rsidRPr="008E0F84" w:rsidRDefault="00C21437" w:rsidP="00703ADD">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C21437" w:rsidRDefault="00C21437" w:rsidP="00083BC9">
            <w:pPr>
              <w:tabs>
                <w:tab w:val="decimal" w:pos="907"/>
              </w:tabs>
              <w:spacing w:after="0" w:line="240" w:lineRule="atLeast"/>
              <w:ind w:left="-187" w:right="-25"/>
              <w:rPr>
                <w:rFonts w:ascii="Times New Roman" w:hAnsi="Times New Roman" w:cs="Times New Roman"/>
                <w:szCs w:val="22"/>
              </w:rPr>
            </w:pPr>
            <w:r>
              <w:rPr>
                <w:rFonts w:ascii="Times New Roman" w:hAnsi="Times New Roman" w:cs="Times New Roman"/>
                <w:szCs w:val="22"/>
              </w:rPr>
              <w:t>(604,804)</w:t>
            </w:r>
          </w:p>
        </w:tc>
      </w:tr>
      <w:tr w:rsidR="00C21437" w:rsidRPr="008E0F84" w:rsidTr="00590AE4">
        <w:tc>
          <w:tcPr>
            <w:tcW w:w="2977" w:type="dxa"/>
            <w:vAlign w:val="bottom"/>
          </w:tcPr>
          <w:p w:rsidR="00C21437" w:rsidRPr="008E0F84" w:rsidRDefault="00476556" w:rsidP="00476556">
            <w:pPr>
              <w:tabs>
                <w:tab w:val="left" w:pos="601"/>
              </w:tabs>
              <w:spacing w:after="0" w:line="240" w:lineRule="atLeast"/>
              <w:ind w:left="459" w:right="-25"/>
              <w:jc w:val="thaiDistribute"/>
              <w:rPr>
                <w:rFonts w:ascii="Times New Roman" w:hAnsi="Times New Roman" w:cs="Times New Roman"/>
                <w:szCs w:val="22"/>
              </w:rPr>
            </w:pPr>
            <w:r>
              <w:rPr>
                <w:rFonts w:ascii="Times New Roman" w:hAnsi="Times New Roman" w:cs="Times New Roman"/>
                <w:szCs w:val="22"/>
              </w:rPr>
              <w:tab/>
            </w:r>
            <w:r w:rsidR="001316B1">
              <w:rPr>
                <w:rFonts w:ascii="Times New Roman" w:hAnsi="Times New Roman" w:cs="Times New Roman"/>
                <w:szCs w:val="22"/>
              </w:rPr>
              <w:t>I</w:t>
            </w:r>
            <w:r w:rsidR="00C21437" w:rsidRPr="0065491D">
              <w:rPr>
                <w:rFonts w:ascii="Times New Roman" w:hAnsi="Times New Roman" w:cs="Times New Roman"/>
                <w:szCs w:val="22"/>
              </w:rPr>
              <w:t>ncrease</w:t>
            </w:r>
          </w:p>
        </w:tc>
        <w:tc>
          <w:tcPr>
            <w:tcW w:w="990" w:type="dxa"/>
            <w:gridSpan w:val="2"/>
            <w:vAlign w:val="bottom"/>
          </w:tcPr>
          <w:p w:rsidR="00C21437" w:rsidRPr="008E0F84" w:rsidRDefault="00C21437" w:rsidP="00703ADD">
            <w:pPr>
              <w:spacing w:after="0" w:line="240" w:lineRule="atLeast"/>
              <w:ind w:left="-187" w:right="-25"/>
              <w:jc w:val="center"/>
              <w:rPr>
                <w:rFonts w:ascii="Times New Roman" w:hAnsi="Times New Roman" w:cs="Times New Roman"/>
                <w:i/>
                <w:iCs/>
                <w:szCs w:val="22"/>
              </w:rPr>
            </w:pPr>
          </w:p>
        </w:tc>
        <w:tc>
          <w:tcPr>
            <w:tcW w:w="236" w:type="dxa"/>
          </w:tcPr>
          <w:p w:rsidR="00C21437" w:rsidRPr="008E0F84" w:rsidRDefault="00C21437" w:rsidP="00703ADD">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tcPr>
          <w:p w:rsidR="00C21437" w:rsidRPr="002918DC" w:rsidRDefault="00C21437" w:rsidP="00476556">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36" w:type="dxa"/>
          </w:tcPr>
          <w:p w:rsidR="00C21437" w:rsidRPr="008E0F84" w:rsidRDefault="00C21437" w:rsidP="00703ADD">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tcPr>
          <w:p w:rsidR="00C21437" w:rsidRPr="002918DC" w:rsidRDefault="00C21437"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36" w:type="dxa"/>
          </w:tcPr>
          <w:p w:rsidR="00C21437" w:rsidRPr="008E0F84" w:rsidRDefault="00C21437" w:rsidP="00703ADD">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rsidR="00C21437" w:rsidRPr="0065491D" w:rsidRDefault="00C21437" w:rsidP="00083BC9">
            <w:pPr>
              <w:tabs>
                <w:tab w:val="decimal" w:pos="906"/>
              </w:tabs>
              <w:spacing w:after="0" w:line="240" w:lineRule="atLeast"/>
              <w:ind w:left="-187" w:right="-25"/>
              <w:rPr>
                <w:rFonts w:ascii="Times New Roman" w:hAnsi="Times New Roman" w:cs="Times New Roman"/>
                <w:szCs w:val="22"/>
              </w:rPr>
            </w:pPr>
            <w:r>
              <w:rPr>
                <w:rFonts w:ascii="Times New Roman" w:hAnsi="Times New Roman" w:cs="Times New Roman"/>
                <w:szCs w:val="22"/>
              </w:rPr>
              <w:t>477,604</w:t>
            </w:r>
          </w:p>
        </w:tc>
        <w:tc>
          <w:tcPr>
            <w:tcW w:w="236" w:type="dxa"/>
          </w:tcPr>
          <w:p w:rsidR="00C21437" w:rsidRPr="008E0F84" w:rsidRDefault="00C21437" w:rsidP="00703ADD">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rsidR="00C21437" w:rsidRDefault="00476556" w:rsidP="00083BC9">
            <w:pPr>
              <w:tabs>
                <w:tab w:val="decimal" w:pos="907"/>
              </w:tabs>
              <w:spacing w:after="0" w:line="240" w:lineRule="atLeast"/>
              <w:ind w:left="-187" w:right="-25"/>
              <w:rPr>
                <w:rFonts w:ascii="Times New Roman" w:hAnsi="Times New Roman" w:cs="Times New Roman"/>
                <w:szCs w:val="22"/>
              </w:rPr>
            </w:pPr>
            <w:r>
              <w:rPr>
                <w:rFonts w:ascii="Times New Roman" w:hAnsi="Times New Roman" w:cs="Times New Roman"/>
                <w:szCs w:val="22"/>
              </w:rPr>
              <w:t>238,801</w:t>
            </w:r>
          </w:p>
        </w:tc>
      </w:tr>
      <w:tr w:rsidR="00C21437" w:rsidRPr="008E0F84" w:rsidTr="00703ADD">
        <w:tc>
          <w:tcPr>
            <w:tcW w:w="2977" w:type="dxa"/>
            <w:vAlign w:val="bottom"/>
          </w:tcPr>
          <w:p w:rsidR="00C21437" w:rsidRPr="008E0F84" w:rsidRDefault="00C21437" w:rsidP="00703ADD">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At the end of period</w:t>
            </w:r>
          </w:p>
        </w:tc>
        <w:tc>
          <w:tcPr>
            <w:tcW w:w="990" w:type="dxa"/>
            <w:gridSpan w:val="2"/>
            <w:vAlign w:val="bottom"/>
          </w:tcPr>
          <w:p w:rsidR="00C21437" w:rsidRPr="008E0F84" w:rsidRDefault="00C21437" w:rsidP="00703ADD">
            <w:pPr>
              <w:spacing w:after="0" w:line="240" w:lineRule="atLeast"/>
              <w:ind w:left="-187" w:right="-25"/>
              <w:jc w:val="center"/>
              <w:rPr>
                <w:rFonts w:ascii="Times New Roman" w:hAnsi="Times New Roman" w:cs="Times New Roman"/>
                <w:b/>
                <w:bCs/>
                <w:i/>
                <w:iCs/>
                <w:szCs w:val="22"/>
              </w:rPr>
            </w:pPr>
          </w:p>
        </w:tc>
        <w:tc>
          <w:tcPr>
            <w:tcW w:w="236" w:type="dxa"/>
          </w:tcPr>
          <w:p w:rsidR="00C21437" w:rsidRPr="008E0F84" w:rsidRDefault="00C21437" w:rsidP="00703ADD">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C21437" w:rsidRPr="008E0F84" w:rsidRDefault="00C21437" w:rsidP="00476556">
            <w:pPr>
              <w:tabs>
                <w:tab w:val="decimal" w:pos="830"/>
              </w:tabs>
              <w:spacing w:after="0" w:line="240" w:lineRule="atLeast"/>
              <w:ind w:left="-187" w:right="-25"/>
              <w:jc w:val="right"/>
              <w:rPr>
                <w:rFonts w:ascii="Times New Roman" w:hAnsi="Times New Roman" w:cs="Times New Roman"/>
                <w:szCs w:val="22"/>
              </w:rPr>
            </w:pPr>
          </w:p>
        </w:tc>
        <w:tc>
          <w:tcPr>
            <w:tcW w:w="236" w:type="dxa"/>
          </w:tcPr>
          <w:p w:rsidR="00C21437" w:rsidRPr="008E0F84" w:rsidRDefault="00C21437" w:rsidP="00703ADD">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C21437" w:rsidRPr="008E0F84" w:rsidRDefault="00C21437" w:rsidP="00703ADD">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C21437" w:rsidRPr="008E0F84" w:rsidRDefault="00C21437" w:rsidP="00703ADD">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C21437" w:rsidRPr="008E0F84" w:rsidRDefault="00C21437" w:rsidP="00083BC9">
            <w:pPr>
              <w:tabs>
                <w:tab w:val="decimal" w:pos="906"/>
              </w:tabs>
              <w:spacing w:after="0" w:line="240" w:lineRule="atLeast"/>
              <w:ind w:left="-187" w:right="-25"/>
              <w:rPr>
                <w:rFonts w:ascii="Times New Roman" w:hAnsi="Times New Roman" w:cs="Times New Roman"/>
                <w:szCs w:val="22"/>
              </w:rPr>
            </w:pPr>
          </w:p>
        </w:tc>
        <w:tc>
          <w:tcPr>
            <w:tcW w:w="236" w:type="dxa"/>
          </w:tcPr>
          <w:p w:rsidR="00C21437" w:rsidRPr="008E0F84" w:rsidRDefault="00C21437" w:rsidP="00703ADD">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C21437" w:rsidRPr="008E0F84" w:rsidRDefault="00C21437" w:rsidP="00083BC9">
            <w:pPr>
              <w:tabs>
                <w:tab w:val="decimal" w:pos="907"/>
              </w:tabs>
              <w:spacing w:after="0" w:line="240" w:lineRule="atLeast"/>
              <w:ind w:left="-187" w:right="-25"/>
              <w:rPr>
                <w:rFonts w:ascii="Times New Roman" w:hAnsi="Times New Roman" w:cs="Times New Roman"/>
                <w:b/>
                <w:bCs/>
                <w:szCs w:val="22"/>
              </w:rPr>
            </w:pPr>
          </w:p>
        </w:tc>
      </w:tr>
      <w:tr w:rsidR="001316B1" w:rsidRPr="008E0F84" w:rsidTr="00703ADD">
        <w:tc>
          <w:tcPr>
            <w:tcW w:w="2977" w:type="dxa"/>
            <w:vAlign w:val="bottom"/>
          </w:tcPr>
          <w:p w:rsidR="001316B1" w:rsidRPr="008E0F84" w:rsidRDefault="001316B1" w:rsidP="00703ADD">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w:t>
            </w:r>
            <w:r w:rsidR="00476556">
              <w:rPr>
                <w:rFonts w:ascii="Times New Roman" w:hAnsi="Times New Roman" w:cs="Times New Roman"/>
                <w:b/>
                <w:bCs/>
                <w:szCs w:val="22"/>
              </w:rPr>
              <w:t xml:space="preserve"> </w:t>
            </w:r>
            <w:r w:rsidRPr="008E0F84">
              <w:rPr>
                <w:rFonts w:ascii="Times New Roman" w:hAnsi="Times New Roman" w:cs="Times New Roman"/>
                <w:b/>
                <w:bCs/>
                <w:szCs w:val="22"/>
              </w:rPr>
              <w:t>Ordinary shares</w:t>
            </w:r>
          </w:p>
        </w:tc>
        <w:tc>
          <w:tcPr>
            <w:tcW w:w="990" w:type="dxa"/>
            <w:gridSpan w:val="2"/>
            <w:vAlign w:val="bottom"/>
          </w:tcPr>
          <w:p w:rsidR="001316B1" w:rsidRPr="008E0F84" w:rsidRDefault="001316B1" w:rsidP="00703ADD">
            <w:pPr>
              <w:spacing w:after="0" w:line="240" w:lineRule="atLeast"/>
              <w:ind w:left="-187" w:right="-25"/>
              <w:jc w:val="center"/>
              <w:rPr>
                <w:rFonts w:ascii="Times New Roman" w:hAnsi="Times New Roman" w:cs="Times New Roman"/>
                <w:b/>
                <w:bCs/>
                <w:i/>
                <w:iCs/>
                <w:szCs w:val="22"/>
              </w:rPr>
            </w:pPr>
            <w:r w:rsidRPr="008E0F84">
              <w:rPr>
                <w:rFonts w:ascii="Times New Roman" w:hAnsi="Times New Roman" w:cs="Times New Roman"/>
                <w:b/>
                <w:bCs/>
                <w:i/>
                <w:iCs/>
                <w:szCs w:val="22"/>
                <w:cs/>
              </w:rPr>
              <w:t>0.</w:t>
            </w:r>
            <w:r w:rsidRPr="008E0F84">
              <w:rPr>
                <w:rFonts w:ascii="Times New Roman" w:hAnsi="Times New Roman" w:cs="Times New Roman"/>
                <w:b/>
                <w:bCs/>
                <w:i/>
                <w:iCs/>
                <w:szCs w:val="22"/>
              </w:rPr>
              <w:t>5</w:t>
            </w:r>
            <w:r w:rsidRPr="008E0F84">
              <w:rPr>
                <w:rFonts w:ascii="Times New Roman" w:hAnsi="Times New Roman" w:cs="Times New Roman"/>
                <w:b/>
                <w:bCs/>
                <w:i/>
                <w:iCs/>
                <w:szCs w:val="22"/>
                <w:cs/>
              </w:rPr>
              <w:t>0</w:t>
            </w:r>
          </w:p>
        </w:tc>
        <w:tc>
          <w:tcPr>
            <w:tcW w:w="236" w:type="dxa"/>
          </w:tcPr>
          <w:p w:rsidR="001316B1" w:rsidRPr="008E0F84" w:rsidRDefault="001316B1" w:rsidP="00703ADD">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1316B1" w:rsidRPr="001316B1" w:rsidRDefault="001316B1" w:rsidP="00476556">
            <w:pPr>
              <w:tabs>
                <w:tab w:val="decimal" w:pos="830"/>
              </w:tabs>
              <w:spacing w:after="0" w:line="240" w:lineRule="atLeast"/>
              <w:ind w:left="-187" w:right="-25"/>
              <w:jc w:val="right"/>
              <w:rPr>
                <w:rFonts w:ascii="Times New Roman" w:hAnsi="Times New Roman" w:cs="Times New Roman"/>
                <w:b/>
                <w:bCs/>
                <w:szCs w:val="22"/>
              </w:rPr>
            </w:pPr>
            <w:r w:rsidRPr="001316B1">
              <w:rPr>
                <w:rFonts w:ascii="Times New Roman" w:hAnsi="Times New Roman" w:cs="Times New Roman"/>
                <w:b/>
                <w:bCs/>
                <w:szCs w:val="22"/>
              </w:rPr>
              <w:t>3,299,281</w:t>
            </w:r>
          </w:p>
        </w:tc>
        <w:tc>
          <w:tcPr>
            <w:tcW w:w="236" w:type="dxa"/>
          </w:tcPr>
          <w:p w:rsidR="001316B1" w:rsidRPr="001316B1" w:rsidRDefault="001316B1" w:rsidP="00590AE4">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1316B1" w:rsidRPr="001316B1" w:rsidRDefault="001316B1" w:rsidP="00476556">
            <w:pPr>
              <w:tabs>
                <w:tab w:val="decimal" w:pos="830"/>
              </w:tabs>
              <w:spacing w:after="0" w:line="240" w:lineRule="atLeast"/>
              <w:ind w:left="-187" w:right="-25"/>
              <w:jc w:val="right"/>
              <w:rPr>
                <w:rFonts w:ascii="Times New Roman" w:hAnsi="Times New Roman" w:cs="Times New Roman"/>
                <w:b/>
                <w:bCs/>
                <w:szCs w:val="22"/>
              </w:rPr>
            </w:pPr>
            <w:r w:rsidRPr="001316B1">
              <w:rPr>
                <w:rFonts w:ascii="Times New Roman" w:hAnsi="Times New Roman" w:cs="Times New Roman"/>
                <w:b/>
                <w:bCs/>
                <w:szCs w:val="22"/>
              </w:rPr>
              <w:t>1,649,640</w:t>
            </w:r>
          </w:p>
        </w:tc>
        <w:tc>
          <w:tcPr>
            <w:tcW w:w="236" w:type="dxa"/>
          </w:tcPr>
          <w:p w:rsidR="001316B1" w:rsidRPr="008E0F84" w:rsidRDefault="001316B1" w:rsidP="00703ADD">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1316B1" w:rsidRPr="008E0F84" w:rsidRDefault="001316B1" w:rsidP="00083BC9">
            <w:pPr>
              <w:tabs>
                <w:tab w:val="decimal" w:pos="906"/>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3,299,281</w:t>
            </w:r>
          </w:p>
        </w:tc>
        <w:tc>
          <w:tcPr>
            <w:tcW w:w="236" w:type="dxa"/>
          </w:tcPr>
          <w:p w:rsidR="001316B1" w:rsidRPr="008E0F84" w:rsidRDefault="001316B1" w:rsidP="00703ADD">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1316B1" w:rsidRPr="008E0F84" w:rsidRDefault="001316B1" w:rsidP="00083BC9">
            <w:pPr>
              <w:tabs>
                <w:tab w:val="decimal" w:pos="907"/>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1,649,640</w:t>
            </w:r>
          </w:p>
        </w:tc>
      </w:tr>
      <w:tr w:rsidR="001316B1" w:rsidRPr="008E0F84" w:rsidTr="00703ADD">
        <w:tc>
          <w:tcPr>
            <w:tcW w:w="9460" w:type="dxa"/>
            <w:gridSpan w:val="12"/>
            <w:vAlign w:val="bottom"/>
          </w:tcPr>
          <w:p w:rsidR="001316B1" w:rsidRPr="008E0F84" w:rsidRDefault="001316B1" w:rsidP="00703AD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r>
      <w:tr w:rsidR="001316B1" w:rsidRPr="008E0F84" w:rsidTr="00703ADD">
        <w:tc>
          <w:tcPr>
            <w:tcW w:w="9460" w:type="dxa"/>
            <w:gridSpan w:val="12"/>
            <w:vAlign w:val="bottom"/>
          </w:tcPr>
          <w:p w:rsidR="001316B1" w:rsidRPr="008E0F84" w:rsidRDefault="001316B1" w:rsidP="00212171">
            <w:pPr>
              <w:tabs>
                <w:tab w:val="left" w:pos="405"/>
              </w:tabs>
              <w:spacing w:after="0" w:line="240" w:lineRule="atLeast"/>
              <w:ind w:left="522" w:right="-25" w:hanging="117"/>
              <w:jc w:val="thaiDistribute"/>
              <w:rPr>
                <w:rFonts w:ascii="Times New Roman" w:hAnsi="Times New Roman" w:cs="Times New Roman"/>
                <w:b/>
                <w:bCs/>
                <w:i/>
                <w:iCs/>
                <w:szCs w:val="22"/>
                <w:cs/>
              </w:rPr>
            </w:pPr>
            <w:r w:rsidRPr="008E0F84">
              <w:rPr>
                <w:rFonts w:ascii="Times New Roman" w:hAnsi="Times New Roman" w:cs="Times New Roman"/>
                <w:b/>
                <w:bCs/>
                <w:i/>
                <w:iCs/>
                <w:szCs w:val="22"/>
              </w:rPr>
              <w:t xml:space="preserve">Issued and paid-up </w:t>
            </w:r>
          </w:p>
        </w:tc>
      </w:tr>
      <w:tr w:rsidR="00212171" w:rsidRPr="008E0F84" w:rsidTr="00703ADD">
        <w:tc>
          <w:tcPr>
            <w:tcW w:w="9460" w:type="dxa"/>
            <w:gridSpan w:val="12"/>
            <w:vAlign w:val="bottom"/>
          </w:tcPr>
          <w:p w:rsidR="00212171" w:rsidRPr="008E0F84" w:rsidRDefault="00212171" w:rsidP="00703ADD">
            <w:pPr>
              <w:tabs>
                <w:tab w:val="left" w:pos="405"/>
              </w:tabs>
              <w:spacing w:after="0" w:line="240" w:lineRule="atLeast"/>
              <w:ind w:left="522" w:right="-25" w:hanging="117"/>
              <w:jc w:val="thaiDistribute"/>
              <w:rPr>
                <w:rFonts w:ascii="Times New Roman" w:hAnsi="Times New Roman" w:cs="Times New Roman"/>
                <w:b/>
                <w:bCs/>
                <w:i/>
                <w:iCs/>
                <w:szCs w:val="22"/>
              </w:rPr>
            </w:pPr>
            <w:r>
              <w:rPr>
                <w:rFonts w:ascii="Times New Roman" w:hAnsi="Times New Roman" w:cs="Times New Roman"/>
                <w:b/>
                <w:bCs/>
                <w:i/>
                <w:iCs/>
                <w:szCs w:val="22"/>
              </w:rPr>
              <w:t xml:space="preserve">  </w:t>
            </w:r>
            <w:r w:rsidRPr="008E0F84">
              <w:rPr>
                <w:rFonts w:ascii="Times New Roman" w:hAnsi="Times New Roman" w:cs="Times New Roman"/>
                <w:b/>
                <w:bCs/>
                <w:i/>
                <w:iCs/>
                <w:szCs w:val="22"/>
              </w:rPr>
              <w:t>share capital</w:t>
            </w:r>
          </w:p>
        </w:tc>
      </w:tr>
      <w:tr w:rsidR="001316B1" w:rsidRPr="008E0F84" w:rsidTr="00703ADD">
        <w:tc>
          <w:tcPr>
            <w:tcW w:w="3967" w:type="dxa"/>
            <w:gridSpan w:val="3"/>
            <w:vAlign w:val="bottom"/>
          </w:tcPr>
          <w:p w:rsidR="001316B1" w:rsidRPr="008E0F84" w:rsidRDefault="001316B1" w:rsidP="00703ADD">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At the beginning of period</w:t>
            </w:r>
          </w:p>
        </w:tc>
        <w:tc>
          <w:tcPr>
            <w:tcW w:w="236" w:type="dxa"/>
          </w:tcPr>
          <w:p w:rsidR="001316B1" w:rsidRPr="008E0F84" w:rsidRDefault="001316B1" w:rsidP="00703ADD">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rsidR="001316B1" w:rsidRPr="008E0F84" w:rsidRDefault="001316B1" w:rsidP="00703ADD">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1316B1" w:rsidRPr="008E0F84" w:rsidRDefault="001316B1" w:rsidP="00703ADD">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rsidR="001316B1" w:rsidRPr="008E0F84" w:rsidRDefault="001316B1" w:rsidP="00703ADD">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1316B1" w:rsidRPr="008E0F84" w:rsidRDefault="001316B1" w:rsidP="00703ADD">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rsidR="001316B1" w:rsidRPr="008E0F84" w:rsidRDefault="001316B1" w:rsidP="00703ADD">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1316B1" w:rsidRPr="008E0F84" w:rsidRDefault="001316B1" w:rsidP="00703ADD">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rsidR="001316B1" w:rsidRPr="008E0F84" w:rsidRDefault="001316B1" w:rsidP="00703ADD">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476556" w:rsidRPr="008E0F84" w:rsidTr="00703ADD">
        <w:trPr>
          <w:trHeight w:val="270"/>
        </w:trPr>
        <w:tc>
          <w:tcPr>
            <w:tcW w:w="3067" w:type="dxa"/>
            <w:gridSpan w:val="2"/>
            <w:vAlign w:val="bottom"/>
          </w:tcPr>
          <w:p w:rsidR="00476556" w:rsidRPr="008E0F84" w:rsidRDefault="00476556" w:rsidP="007F4504">
            <w:pPr>
              <w:tabs>
                <w:tab w:val="left" w:pos="601"/>
              </w:tabs>
              <w:spacing w:after="0" w:line="240" w:lineRule="atLeast"/>
              <w:ind w:left="459" w:right="-25"/>
              <w:jc w:val="thaiDistribute"/>
              <w:rPr>
                <w:rFonts w:ascii="Times New Roman" w:hAnsi="Times New Roman" w:cs="Times New Roman"/>
                <w:szCs w:val="22"/>
                <w:cs/>
              </w:rPr>
            </w:pPr>
            <w:r w:rsidRPr="008E0F84">
              <w:rPr>
                <w:rFonts w:ascii="Times New Roman" w:hAnsi="Times New Roman" w:cs="Times New Roman"/>
                <w:szCs w:val="22"/>
              </w:rPr>
              <w:t>-</w:t>
            </w:r>
            <w:r>
              <w:rPr>
                <w:rFonts w:ascii="Times New Roman" w:hAnsi="Times New Roman" w:cs="Times New Roman"/>
                <w:szCs w:val="22"/>
              </w:rPr>
              <w:tab/>
            </w:r>
            <w:r w:rsidRPr="008E0F84">
              <w:rPr>
                <w:rFonts w:ascii="Times New Roman" w:hAnsi="Times New Roman" w:cs="Times New Roman"/>
                <w:szCs w:val="22"/>
              </w:rPr>
              <w:t>Ordinary shares</w:t>
            </w:r>
          </w:p>
        </w:tc>
        <w:tc>
          <w:tcPr>
            <w:tcW w:w="900" w:type="dxa"/>
            <w:vAlign w:val="bottom"/>
          </w:tcPr>
          <w:p w:rsidR="00476556" w:rsidRPr="008E0F84" w:rsidRDefault="00476556" w:rsidP="00703ADD">
            <w:pPr>
              <w:spacing w:after="0" w:line="240" w:lineRule="atLeast"/>
              <w:ind w:left="-187" w:right="-25"/>
              <w:jc w:val="center"/>
              <w:rPr>
                <w:rFonts w:ascii="Times New Roman" w:hAnsi="Times New Roman" w:cs="Times New Roman"/>
                <w:i/>
                <w:iCs/>
                <w:szCs w:val="22"/>
              </w:rPr>
            </w:pPr>
            <w:r w:rsidRPr="008E0F84">
              <w:rPr>
                <w:rFonts w:ascii="Times New Roman" w:hAnsi="Times New Roman" w:cs="Times New Roman"/>
                <w:i/>
                <w:iCs/>
                <w:szCs w:val="22"/>
              </w:rPr>
              <w:t>0.50</w:t>
            </w:r>
          </w:p>
        </w:tc>
        <w:tc>
          <w:tcPr>
            <w:tcW w:w="236" w:type="dxa"/>
          </w:tcPr>
          <w:p w:rsidR="00476556" w:rsidRPr="008E0F84" w:rsidRDefault="00476556" w:rsidP="00703ADD">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476556" w:rsidRPr="008E0F84" w:rsidRDefault="00476556" w:rsidP="00476556">
            <w:pPr>
              <w:tabs>
                <w:tab w:val="decimal" w:pos="830"/>
              </w:tabs>
              <w:spacing w:after="0" w:line="240" w:lineRule="atLeast"/>
              <w:ind w:left="-187" w:right="-25"/>
              <w:jc w:val="right"/>
              <w:rPr>
                <w:rFonts w:ascii="Times New Roman" w:hAnsi="Times New Roman" w:cs="Times New Roman"/>
                <w:szCs w:val="22"/>
              </w:rPr>
            </w:pPr>
            <w:r>
              <w:rPr>
                <w:rFonts w:ascii="Times New Roman" w:hAnsi="Times New Roman" w:cs="Times New Roman"/>
                <w:szCs w:val="22"/>
              </w:rPr>
              <w:t>2,438,124</w:t>
            </w:r>
          </w:p>
        </w:tc>
        <w:tc>
          <w:tcPr>
            <w:tcW w:w="236" w:type="dxa"/>
          </w:tcPr>
          <w:p w:rsidR="00476556" w:rsidRPr="008E0F84" w:rsidRDefault="00476556" w:rsidP="00703ADD">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476556" w:rsidRPr="00476556" w:rsidRDefault="00476556" w:rsidP="00476556">
            <w:pPr>
              <w:tabs>
                <w:tab w:val="decimal" w:pos="830"/>
              </w:tabs>
              <w:spacing w:after="0" w:line="240" w:lineRule="atLeast"/>
              <w:ind w:left="-187" w:right="-25"/>
              <w:jc w:val="right"/>
              <w:rPr>
                <w:rFonts w:ascii="Times New Roman" w:hAnsi="Times New Roman" w:cs="Times New Roman"/>
                <w:szCs w:val="22"/>
              </w:rPr>
            </w:pPr>
            <w:r w:rsidRPr="00476556">
              <w:rPr>
                <w:rFonts w:ascii="Times New Roman" w:hAnsi="Times New Roman" w:cs="Times New Roman"/>
                <w:szCs w:val="22"/>
              </w:rPr>
              <w:t>1,219,062</w:t>
            </w:r>
          </w:p>
        </w:tc>
        <w:tc>
          <w:tcPr>
            <w:tcW w:w="236" w:type="dxa"/>
          </w:tcPr>
          <w:p w:rsidR="00476556" w:rsidRPr="008E0F84" w:rsidRDefault="00476556" w:rsidP="00703ADD">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476556" w:rsidRPr="008E0F84" w:rsidRDefault="00476556" w:rsidP="00083BC9">
            <w:pPr>
              <w:tabs>
                <w:tab w:val="decimal" w:pos="906"/>
              </w:tabs>
              <w:spacing w:after="0" w:line="240" w:lineRule="atLeast"/>
              <w:ind w:left="-187" w:right="-25"/>
              <w:rPr>
                <w:rFonts w:ascii="Times New Roman" w:hAnsi="Times New Roman" w:cs="Times New Roman"/>
                <w:szCs w:val="22"/>
              </w:rPr>
            </w:pPr>
            <w:r>
              <w:rPr>
                <w:rFonts w:ascii="Times New Roman" w:hAnsi="Times New Roman" w:cs="Times New Roman"/>
                <w:szCs w:val="22"/>
              </w:rPr>
              <w:t>1,865,124</w:t>
            </w:r>
          </w:p>
        </w:tc>
        <w:tc>
          <w:tcPr>
            <w:tcW w:w="236" w:type="dxa"/>
          </w:tcPr>
          <w:p w:rsidR="00476556" w:rsidRPr="008E0F84" w:rsidRDefault="00476556" w:rsidP="00703ADD">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476556" w:rsidRPr="008E0F84" w:rsidRDefault="00476556" w:rsidP="00083BC9">
            <w:pPr>
              <w:tabs>
                <w:tab w:val="decimal" w:pos="907"/>
              </w:tabs>
              <w:spacing w:after="0" w:line="240" w:lineRule="atLeast"/>
              <w:ind w:left="-187" w:right="-25"/>
              <w:rPr>
                <w:rFonts w:ascii="Times New Roman" w:hAnsi="Times New Roman" w:cs="Times New Roman"/>
                <w:szCs w:val="22"/>
              </w:rPr>
            </w:pPr>
            <w:r>
              <w:rPr>
                <w:rFonts w:ascii="Times New Roman" w:hAnsi="Times New Roman" w:cs="Times New Roman"/>
                <w:szCs w:val="22"/>
              </w:rPr>
              <w:t>932,562</w:t>
            </w:r>
          </w:p>
        </w:tc>
      </w:tr>
      <w:tr w:rsidR="00476556" w:rsidRPr="008E0F84" w:rsidTr="00590AE4">
        <w:trPr>
          <w:trHeight w:val="270"/>
        </w:trPr>
        <w:tc>
          <w:tcPr>
            <w:tcW w:w="3067" w:type="dxa"/>
            <w:gridSpan w:val="2"/>
            <w:vAlign w:val="bottom"/>
          </w:tcPr>
          <w:p w:rsidR="00476556" w:rsidRPr="008E0F84" w:rsidRDefault="00476556" w:rsidP="007F4504">
            <w:pPr>
              <w:tabs>
                <w:tab w:val="left" w:pos="601"/>
              </w:tabs>
              <w:spacing w:after="0" w:line="240" w:lineRule="atLeast"/>
              <w:ind w:left="459" w:right="-25"/>
              <w:jc w:val="thaiDistribute"/>
              <w:rPr>
                <w:rFonts w:ascii="Times New Roman" w:hAnsi="Times New Roman" w:cs="Times New Roman"/>
                <w:szCs w:val="22"/>
              </w:rPr>
            </w:pPr>
            <w:r>
              <w:rPr>
                <w:rFonts w:ascii="Times New Roman" w:hAnsi="Times New Roman" w:cs="Times New Roman"/>
                <w:szCs w:val="22"/>
              </w:rPr>
              <w:tab/>
              <w:t>I</w:t>
            </w:r>
            <w:r w:rsidRPr="0065491D">
              <w:rPr>
                <w:rFonts w:ascii="Times New Roman" w:hAnsi="Times New Roman" w:cs="Times New Roman"/>
                <w:szCs w:val="22"/>
              </w:rPr>
              <w:t>ncrease</w:t>
            </w:r>
          </w:p>
        </w:tc>
        <w:tc>
          <w:tcPr>
            <w:tcW w:w="900" w:type="dxa"/>
            <w:vAlign w:val="bottom"/>
          </w:tcPr>
          <w:p w:rsidR="00476556" w:rsidRPr="008E0F84" w:rsidRDefault="00476556" w:rsidP="00703ADD">
            <w:pPr>
              <w:spacing w:after="0" w:line="240" w:lineRule="atLeast"/>
              <w:ind w:left="-187" w:right="-25"/>
              <w:jc w:val="center"/>
              <w:rPr>
                <w:rFonts w:ascii="Times New Roman" w:hAnsi="Times New Roman" w:cs="Times New Roman"/>
                <w:i/>
                <w:iCs/>
                <w:szCs w:val="22"/>
              </w:rPr>
            </w:pPr>
          </w:p>
        </w:tc>
        <w:tc>
          <w:tcPr>
            <w:tcW w:w="236" w:type="dxa"/>
          </w:tcPr>
          <w:p w:rsidR="00476556" w:rsidRPr="008E0F84" w:rsidRDefault="00476556" w:rsidP="00703ADD">
            <w:pPr>
              <w:tabs>
                <w:tab w:val="decimal" w:pos="949"/>
              </w:tabs>
              <w:spacing w:after="0" w:line="240" w:lineRule="atLeast"/>
              <w:ind w:left="-187" w:right="-25"/>
              <w:jc w:val="center"/>
              <w:rPr>
                <w:rFonts w:ascii="Times New Roman" w:hAnsi="Times New Roman" w:cs="Times New Roman"/>
                <w:szCs w:val="22"/>
              </w:rPr>
            </w:pPr>
          </w:p>
        </w:tc>
        <w:tc>
          <w:tcPr>
            <w:tcW w:w="1177" w:type="dxa"/>
          </w:tcPr>
          <w:p w:rsidR="00476556" w:rsidRPr="002918DC" w:rsidRDefault="00476556"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36" w:type="dxa"/>
          </w:tcPr>
          <w:p w:rsidR="00476556" w:rsidRPr="008E0F84" w:rsidRDefault="00476556" w:rsidP="00703ADD">
            <w:pPr>
              <w:tabs>
                <w:tab w:val="decimal" w:pos="798"/>
              </w:tabs>
              <w:spacing w:after="0" w:line="240" w:lineRule="atLeast"/>
              <w:ind w:left="-187" w:right="-25"/>
              <w:rPr>
                <w:rFonts w:ascii="Times New Roman" w:hAnsi="Times New Roman" w:cs="Times New Roman"/>
                <w:szCs w:val="22"/>
              </w:rPr>
            </w:pPr>
          </w:p>
        </w:tc>
        <w:tc>
          <w:tcPr>
            <w:tcW w:w="1131" w:type="dxa"/>
          </w:tcPr>
          <w:p w:rsidR="00476556" w:rsidRPr="002918DC" w:rsidRDefault="00476556" w:rsidP="00590AE4">
            <w:pPr>
              <w:tabs>
                <w:tab w:val="decimal" w:pos="882"/>
                <w:tab w:val="decimal" w:pos="1026"/>
              </w:tabs>
              <w:spacing w:after="0" w:line="240" w:lineRule="atLeast"/>
              <w:ind w:right="-25"/>
              <w:jc w:val="center"/>
              <w:rPr>
                <w:rFonts w:ascii="Times New Roman" w:hAnsi="Times New Roman" w:cs="Times New Roman"/>
                <w:szCs w:val="22"/>
              </w:rPr>
            </w:pPr>
            <w:r w:rsidRPr="002918DC">
              <w:rPr>
                <w:rFonts w:ascii="Times New Roman" w:hAnsi="Times New Roman" w:cs="Times New Roman"/>
                <w:szCs w:val="22"/>
              </w:rPr>
              <w:t>-</w:t>
            </w:r>
          </w:p>
        </w:tc>
        <w:tc>
          <w:tcPr>
            <w:tcW w:w="236" w:type="dxa"/>
          </w:tcPr>
          <w:p w:rsidR="00476556" w:rsidRPr="008E0F84" w:rsidRDefault="00476556" w:rsidP="00703ADD">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476556" w:rsidRDefault="00476556" w:rsidP="00083BC9">
            <w:pPr>
              <w:tabs>
                <w:tab w:val="decimal" w:pos="906"/>
              </w:tabs>
              <w:spacing w:after="0" w:line="240" w:lineRule="atLeast"/>
              <w:ind w:left="-187" w:right="-25"/>
              <w:rPr>
                <w:rFonts w:ascii="Times New Roman" w:hAnsi="Times New Roman" w:cs="Times New Roman"/>
                <w:szCs w:val="22"/>
              </w:rPr>
            </w:pPr>
            <w:r>
              <w:rPr>
                <w:rFonts w:ascii="Times New Roman" w:hAnsi="Times New Roman" w:cs="Times New Roman"/>
                <w:szCs w:val="22"/>
              </w:rPr>
              <w:t>573,000</w:t>
            </w:r>
          </w:p>
        </w:tc>
        <w:tc>
          <w:tcPr>
            <w:tcW w:w="236" w:type="dxa"/>
          </w:tcPr>
          <w:p w:rsidR="00476556" w:rsidRPr="008E0F84" w:rsidRDefault="00476556" w:rsidP="00703ADD">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476556" w:rsidRDefault="00476556" w:rsidP="00083BC9">
            <w:pPr>
              <w:tabs>
                <w:tab w:val="decimal" w:pos="907"/>
              </w:tabs>
              <w:spacing w:after="0" w:line="240" w:lineRule="atLeast"/>
              <w:ind w:left="-187" w:right="-25"/>
              <w:rPr>
                <w:rFonts w:ascii="Times New Roman" w:hAnsi="Times New Roman" w:cs="Times New Roman"/>
                <w:szCs w:val="22"/>
              </w:rPr>
            </w:pPr>
            <w:r>
              <w:rPr>
                <w:rFonts w:ascii="Times New Roman" w:hAnsi="Times New Roman" w:cs="Times New Roman"/>
                <w:szCs w:val="22"/>
              </w:rPr>
              <w:t>286,500</w:t>
            </w:r>
          </w:p>
        </w:tc>
      </w:tr>
      <w:tr w:rsidR="001316B1" w:rsidRPr="008E0F84" w:rsidTr="00703ADD">
        <w:tc>
          <w:tcPr>
            <w:tcW w:w="3067" w:type="dxa"/>
            <w:gridSpan w:val="2"/>
            <w:vAlign w:val="bottom"/>
          </w:tcPr>
          <w:p w:rsidR="001316B1" w:rsidRPr="008E0F84" w:rsidRDefault="001316B1" w:rsidP="00703ADD">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At the ended of period</w:t>
            </w:r>
          </w:p>
        </w:tc>
        <w:tc>
          <w:tcPr>
            <w:tcW w:w="900" w:type="dxa"/>
            <w:vAlign w:val="bottom"/>
          </w:tcPr>
          <w:p w:rsidR="001316B1" w:rsidRPr="008E0F84" w:rsidRDefault="001316B1" w:rsidP="00703ADD">
            <w:pPr>
              <w:spacing w:after="0" w:line="240" w:lineRule="atLeast"/>
              <w:ind w:left="-187" w:right="-25"/>
              <w:jc w:val="center"/>
              <w:rPr>
                <w:rFonts w:ascii="Times New Roman" w:hAnsi="Times New Roman" w:cs="Times New Roman"/>
                <w:b/>
                <w:bCs/>
                <w:i/>
                <w:iCs/>
                <w:szCs w:val="22"/>
              </w:rPr>
            </w:pPr>
          </w:p>
        </w:tc>
        <w:tc>
          <w:tcPr>
            <w:tcW w:w="236" w:type="dxa"/>
          </w:tcPr>
          <w:p w:rsidR="001316B1" w:rsidRPr="008E0F84" w:rsidRDefault="001316B1" w:rsidP="00703ADD">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1316B1" w:rsidRPr="008E0F84" w:rsidRDefault="001316B1" w:rsidP="00703ADD">
            <w:pPr>
              <w:tabs>
                <w:tab w:val="decimal" w:pos="830"/>
              </w:tabs>
              <w:spacing w:after="0" w:line="240" w:lineRule="atLeast"/>
              <w:ind w:left="-187" w:right="-25"/>
              <w:rPr>
                <w:rFonts w:ascii="Times New Roman" w:hAnsi="Times New Roman" w:cs="Times New Roman"/>
                <w:szCs w:val="22"/>
              </w:rPr>
            </w:pPr>
          </w:p>
        </w:tc>
        <w:tc>
          <w:tcPr>
            <w:tcW w:w="236" w:type="dxa"/>
          </w:tcPr>
          <w:p w:rsidR="001316B1" w:rsidRPr="008E0F84" w:rsidRDefault="001316B1" w:rsidP="00703ADD">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1316B1" w:rsidRPr="008E0F84" w:rsidRDefault="001316B1" w:rsidP="00703ADD">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1316B1" w:rsidRPr="008E0F84" w:rsidRDefault="001316B1" w:rsidP="00703ADD">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1316B1" w:rsidRPr="008E0F84" w:rsidRDefault="001316B1" w:rsidP="00083BC9">
            <w:pPr>
              <w:tabs>
                <w:tab w:val="decimal" w:pos="906"/>
              </w:tabs>
              <w:spacing w:after="0" w:line="240" w:lineRule="atLeast"/>
              <w:ind w:left="-187" w:right="-25"/>
              <w:rPr>
                <w:rFonts w:ascii="Times New Roman" w:hAnsi="Times New Roman" w:cs="Times New Roman"/>
                <w:szCs w:val="22"/>
              </w:rPr>
            </w:pPr>
          </w:p>
        </w:tc>
        <w:tc>
          <w:tcPr>
            <w:tcW w:w="236" w:type="dxa"/>
          </w:tcPr>
          <w:p w:rsidR="001316B1" w:rsidRPr="008E0F84" w:rsidRDefault="001316B1" w:rsidP="00703ADD">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1316B1" w:rsidRPr="008E0F84" w:rsidRDefault="001316B1" w:rsidP="00083BC9">
            <w:pPr>
              <w:tabs>
                <w:tab w:val="decimal" w:pos="907"/>
              </w:tabs>
              <w:spacing w:after="0" w:line="240" w:lineRule="atLeast"/>
              <w:ind w:left="-187" w:right="-25"/>
              <w:rPr>
                <w:rFonts w:ascii="Times New Roman" w:hAnsi="Times New Roman" w:cs="Times New Roman"/>
                <w:b/>
                <w:bCs/>
                <w:szCs w:val="22"/>
              </w:rPr>
            </w:pPr>
          </w:p>
        </w:tc>
      </w:tr>
      <w:tr w:rsidR="001316B1" w:rsidRPr="008E0F84" w:rsidTr="00703ADD">
        <w:tc>
          <w:tcPr>
            <w:tcW w:w="3067" w:type="dxa"/>
            <w:gridSpan w:val="2"/>
            <w:vAlign w:val="bottom"/>
          </w:tcPr>
          <w:p w:rsidR="001316B1" w:rsidRPr="008E0F84" w:rsidRDefault="001316B1" w:rsidP="00703ADD">
            <w:pPr>
              <w:spacing w:after="0" w:line="240" w:lineRule="atLeast"/>
              <w:ind w:left="518" w:right="-25"/>
              <w:rPr>
                <w:rFonts w:ascii="Times New Roman" w:eastAsia="Cordia New" w:hAnsi="Times New Roman" w:cs="Times New Roman"/>
                <w:b/>
                <w:bCs/>
                <w:szCs w:val="22"/>
                <w:cs/>
              </w:rPr>
            </w:pPr>
            <w:r w:rsidRPr="008E0F84">
              <w:rPr>
                <w:rFonts w:ascii="Times New Roman" w:eastAsia="Cordia New" w:hAnsi="Times New Roman" w:cs="Times New Roman"/>
                <w:b/>
                <w:bCs/>
                <w:szCs w:val="22"/>
              </w:rPr>
              <w:t>-</w:t>
            </w:r>
            <w:r w:rsidR="00476556">
              <w:rPr>
                <w:rFonts w:ascii="Times New Roman" w:eastAsia="Cordia New" w:hAnsi="Times New Roman" w:cs="Times New Roman"/>
                <w:b/>
                <w:bCs/>
                <w:szCs w:val="22"/>
              </w:rPr>
              <w:t xml:space="preserve"> </w:t>
            </w:r>
            <w:r w:rsidRPr="008E0F84">
              <w:rPr>
                <w:rFonts w:ascii="Times New Roman" w:eastAsia="Cordia New" w:hAnsi="Times New Roman" w:cs="Times New Roman"/>
                <w:b/>
                <w:bCs/>
                <w:szCs w:val="22"/>
              </w:rPr>
              <w:t>Ordinary shares</w:t>
            </w:r>
          </w:p>
        </w:tc>
        <w:tc>
          <w:tcPr>
            <w:tcW w:w="900" w:type="dxa"/>
            <w:vAlign w:val="bottom"/>
          </w:tcPr>
          <w:p w:rsidR="001316B1" w:rsidRPr="008E0F84" w:rsidRDefault="001316B1" w:rsidP="00703ADD">
            <w:pPr>
              <w:spacing w:after="0" w:line="240" w:lineRule="atLeast"/>
              <w:ind w:left="-187" w:right="-25"/>
              <w:jc w:val="center"/>
              <w:rPr>
                <w:rFonts w:ascii="Times New Roman" w:hAnsi="Times New Roman" w:cs="Times New Roman"/>
                <w:b/>
                <w:bCs/>
                <w:i/>
                <w:iCs/>
                <w:szCs w:val="22"/>
              </w:rPr>
            </w:pPr>
            <w:r w:rsidRPr="008E0F84">
              <w:rPr>
                <w:rFonts w:ascii="Times New Roman" w:hAnsi="Times New Roman" w:cs="Times New Roman"/>
                <w:b/>
                <w:bCs/>
                <w:i/>
                <w:iCs/>
                <w:szCs w:val="22"/>
                <w:cs/>
              </w:rPr>
              <w:t>0.</w:t>
            </w:r>
            <w:r w:rsidRPr="008E0F84">
              <w:rPr>
                <w:rFonts w:ascii="Times New Roman" w:hAnsi="Times New Roman" w:cs="Times New Roman"/>
                <w:b/>
                <w:bCs/>
                <w:i/>
                <w:iCs/>
                <w:szCs w:val="22"/>
              </w:rPr>
              <w:t>5</w:t>
            </w:r>
            <w:r w:rsidRPr="008E0F84">
              <w:rPr>
                <w:rFonts w:ascii="Times New Roman" w:hAnsi="Times New Roman" w:cs="Times New Roman"/>
                <w:b/>
                <w:bCs/>
                <w:i/>
                <w:iCs/>
                <w:szCs w:val="22"/>
                <w:cs/>
              </w:rPr>
              <w:t>0</w:t>
            </w:r>
          </w:p>
        </w:tc>
        <w:tc>
          <w:tcPr>
            <w:tcW w:w="236" w:type="dxa"/>
          </w:tcPr>
          <w:p w:rsidR="001316B1" w:rsidRPr="008E0F84" w:rsidRDefault="001316B1" w:rsidP="00703ADD">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1316B1" w:rsidRPr="00476556" w:rsidRDefault="001316B1" w:rsidP="00476556">
            <w:pPr>
              <w:tabs>
                <w:tab w:val="decimal" w:pos="830"/>
              </w:tabs>
              <w:spacing w:after="0" w:line="240" w:lineRule="atLeast"/>
              <w:ind w:left="-187" w:right="-25"/>
              <w:jc w:val="right"/>
              <w:rPr>
                <w:rFonts w:ascii="Times New Roman" w:hAnsi="Times New Roman" w:cs="Times New Roman"/>
                <w:b/>
                <w:bCs/>
                <w:szCs w:val="22"/>
              </w:rPr>
            </w:pPr>
            <w:r w:rsidRPr="00476556">
              <w:rPr>
                <w:rFonts w:ascii="Times New Roman" w:hAnsi="Times New Roman" w:cs="Times New Roman"/>
                <w:b/>
                <w:bCs/>
                <w:szCs w:val="22"/>
              </w:rPr>
              <w:t>2,438,124</w:t>
            </w:r>
          </w:p>
        </w:tc>
        <w:tc>
          <w:tcPr>
            <w:tcW w:w="236" w:type="dxa"/>
          </w:tcPr>
          <w:p w:rsidR="001316B1" w:rsidRPr="001316B1" w:rsidRDefault="001316B1" w:rsidP="00590AE4">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1316B1" w:rsidRPr="001316B1" w:rsidRDefault="001316B1" w:rsidP="00476556">
            <w:pPr>
              <w:tabs>
                <w:tab w:val="decimal" w:pos="830"/>
              </w:tabs>
              <w:spacing w:after="0" w:line="240" w:lineRule="atLeast"/>
              <w:ind w:left="-187" w:right="-25"/>
              <w:jc w:val="right"/>
              <w:rPr>
                <w:rFonts w:ascii="Times New Roman" w:hAnsi="Times New Roman" w:cs="Times New Roman"/>
                <w:b/>
                <w:bCs/>
                <w:szCs w:val="22"/>
              </w:rPr>
            </w:pPr>
            <w:r w:rsidRPr="001316B1">
              <w:rPr>
                <w:rFonts w:ascii="Times New Roman" w:hAnsi="Times New Roman" w:cs="Times New Roman"/>
                <w:b/>
                <w:bCs/>
                <w:szCs w:val="22"/>
              </w:rPr>
              <w:t>1,219,062</w:t>
            </w:r>
          </w:p>
        </w:tc>
        <w:tc>
          <w:tcPr>
            <w:tcW w:w="236" w:type="dxa"/>
          </w:tcPr>
          <w:p w:rsidR="001316B1" w:rsidRPr="008E0F84" w:rsidRDefault="001316B1" w:rsidP="00476556">
            <w:pPr>
              <w:tabs>
                <w:tab w:val="decimal" w:pos="830"/>
              </w:tabs>
              <w:spacing w:after="0" w:line="240" w:lineRule="atLeast"/>
              <w:ind w:left="-187" w:right="-25"/>
              <w:jc w:val="right"/>
              <w:rPr>
                <w:rFonts w:ascii="Times New Roman" w:hAnsi="Times New Roman" w:cs="Times New Roman"/>
                <w:szCs w:val="22"/>
              </w:rPr>
            </w:pPr>
          </w:p>
        </w:tc>
        <w:tc>
          <w:tcPr>
            <w:tcW w:w="1122" w:type="dxa"/>
            <w:gridSpan w:val="2"/>
            <w:tcBorders>
              <w:bottom w:val="double" w:sz="4" w:space="0" w:color="auto"/>
            </w:tcBorders>
            <w:vAlign w:val="bottom"/>
          </w:tcPr>
          <w:p w:rsidR="001316B1" w:rsidRPr="008E0F84" w:rsidRDefault="001316B1" w:rsidP="00083BC9">
            <w:pPr>
              <w:tabs>
                <w:tab w:val="decimal" w:pos="906"/>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2,438,124</w:t>
            </w:r>
          </w:p>
        </w:tc>
        <w:tc>
          <w:tcPr>
            <w:tcW w:w="236" w:type="dxa"/>
          </w:tcPr>
          <w:p w:rsidR="001316B1" w:rsidRPr="008E0F84" w:rsidRDefault="001316B1" w:rsidP="00703ADD">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1316B1" w:rsidRPr="008E0F84" w:rsidRDefault="001316B1" w:rsidP="00083BC9">
            <w:pPr>
              <w:tabs>
                <w:tab w:val="decimal" w:pos="907"/>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1,219,062</w:t>
            </w:r>
          </w:p>
        </w:tc>
      </w:tr>
    </w:tbl>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FC42E3" w:rsidRDefault="00FC42E3">
      <w:pPr>
        <w:spacing w:after="0" w:line="240" w:lineRule="auto"/>
        <w:rPr>
          <w:rFonts w:ascii="Times New Roman" w:hAnsi="Times New Roman" w:cs="Times New Roman"/>
          <w:szCs w:val="22"/>
        </w:rPr>
      </w:pPr>
      <w:r>
        <w:rPr>
          <w:rFonts w:ascii="Times New Roman" w:hAnsi="Times New Roman" w:cs="Times New Roman"/>
          <w:szCs w:val="22"/>
        </w:rPr>
        <w:br w:type="page"/>
      </w:r>
    </w:p>
    <w:p w:rsidR="00BB45B2" w:rsidRPr="001316B1" w:rsidRDefault="001316B1" w:rsidP="00385EC5">
      <w:pPr>
        <w:pStyle w:val="MacroText"/>
        <w:numPr>
          <w:ilvl w:val="0"/>
          <w:numId w:val="27"/>
        </w:numPr>
        <w:ind w:right="-25"/>
        <w:rPr>
          <w:rFonts w:ascii="Times New Roman" w:hAnsi="Times New Roman" w:cs="Times New Roman"/>
          <w:sz w:val="22"/>
          <w:szCs w:val="22"/>
        </w:rPr>
      </w:pPr>
      <w:r w:rsidRPr="001316B1">
        <w:rPr>
          <w:rFonts w:ascii="Times New Roman" w:hAnsi="Times New Roman" w:cs="Times New Roman"/>
          <w:sz w:val="22"/>
          <w:szCs w:val="22"/>
        </w:rPr>
        <w:lastRenderedPageBreak/>
        <w:t>T</w:t>
      </w:r>
      <w:r w:rsidR="00BB45B2" w:rsidRPr="001316B1">
        <w:rPr>
          <w:rFonts w:ascii="Times New Roman" w:hAnsi="Times New Roman" w:cs="Times New Roman"/>
          <w:sz w:val="22"/>
          <w:szCs w:val="22"/>
        </w:rPr>
        <w:t xml:space="preserve">he Annual General Meeting of shareholders </w:t>
      </w:r>
      <w:r w:rsidR="00A7564C">
        <w:rPr>
          <w:rFonts w:ascii="Times New Roman" w:hAnsi="Times New Roman" w:cs="Times New Roman"/>
          <w:sz w:val="22"/>
          <w:szCs w:val="22"/>
        </w:rPr>
        <w:t>held o</w:t>
      </w:r>
      <w:r w:rsidR="00BB45B2" w:rsidRPr="001316B1">
        <w:rPr>
          <w:rFonts w:ascii="Times New Roman" w:hAnsi="Times New Roman" w:cs="Times New Roman"/>
          <w:sz w:val="22"/>
          <w:szCs w:val="22"/>
        </w:rPr>
        <w:t xml:space="preserve">n </w:t>
      </w:r>
      <w:r w:rsidR="00A7564C">
        <w:rPr>
          <w:rFonts w:ascii="Times New Roman" w:hAnsi="Times New Roman" w:cs="Times New Roman"/>
          <w:sz w:val="22"/>
          <w:szCs w:val="22"/>
        </w:rPr>
        <w:t xml:space="preserve">27 April </w:t>
      </w:r>
      <w:r w:rsidR="00BB45B2" w:rsidRPr="001316B1">
        <w:rPr>
          <w:rFonts w:ascii="Times New Roman" w:hAnsi="Times New Roman" w:cs="Times New Roman"/>
          <w:sz w:val="22"/>
          <w:szCs w:val="22"/>
        </w:rPr>
        <w:t xml:space="preserve">2022 </w:t>
      </w:r>
      <w:r w:rsidR="00C244C0">
        <w:rPr>
          <w:rFonts w:ascii="Times New Roman" w:hAnsi="Times New Roman" w:cs="Times New Roman"/>
          <w:sz w:val="22"/>
          <w:szCs w:val="22"/>
        </w:rPr>
        <w:t>pass the resolution</w:t>
      </w:r>
      <w:r w:rsidR="00A7564C" w:rsidRPr="00E02D9E">
        <w:rPr>
          <w:rFonts w:ascii="Times New Roman" w:hAnsi="Times New Roman" w:cs="Times New Roman"/>
          <w:sz w:val="22"/>
          <w:szCs w:val="22"/>
        </w:rPr>
        <w:t xml:space="preserve"> </w:t>
      </w:r>
      <w:r w:rsidR="00BB45B2" w:rsidRPr="001316B1">
        <w:rPr>
          <w:rFonts w:ascii="Times New Roman" w:hAnsi="Times New Roman" w:cs="Times New Roman"/>
          <w:sz w:val="22"/>
          <w:szCs w:val="22"/>
        </w:rPr>
        <w:t xml:space="preserve">as follows </w:t>
      </w:r>
    </w:p>
    <w:p w:rsidR="00BB45B2" w:rsidRPr="0096126E" w:rsidRDefault="0096126E" w:rsidP="00DE6A48">
      <w:pPr>
        <w:pStyle w:val="MacroText"/>
        <w:numPr>
          <w:ilvl w:val="0"/>
          <w:numId w:val="12"/>
        </w:numPr>
        <w:spacing w:before="120"/>
        <w:ind w:left="1298" w:right="-23" w:hanging="357"/>
        <w:rPr>
          <w:rFonts w:ascii="Times New Roman" w:hAnsi="Times New Roman" w:cs="Times New Roman"/>
          <w:sz w:val="22"/>
          <w:szCs w:val="22"/>
        </w:rPr>
      </w:pPr>
      <w:r w:rsidRPr="0096126E">
        <w:rPr>
          <w:rFonts w:ascii="Times New Roman" w:hAnsi="Times New Roman" w:cs="Times New Roman"/>
          <w:sz w:val="22"/>
          <w:szCs w:val="22"/>
        </w:rPr>
        <w:t>Decrease</w:t>
      </w:r>
      <w:r w:rsidR="00BB45B2" w:rsidRPr="0096126E">
        <w:rPr>
          <w:rFonts w:ascii="Times New Roman" w:hAnsi="Times New Roman" w:cs="Times New Roman"/>
          <w:sz w:val="22"/>
          <w:szCs w:val="22"/>
        </w:rPr>
        <w:t xml:space="preserve"> of </w:t>
      </w:r>
      <w:r w:rsidR="00A7564C" w:rsidRPr="00A7564C">
        <w:rPr>
          <w:rFonts w:ascii="Times New Roman" w:hAnsi="Times New Roman" w:cs="Times New Roman"/>
          <w:sz w:val="22"/>
          <w:szCs w:val="22"/>
        </w:rPr>
        <w:t>authorized share</w:t>
      </w:r>
      <w:r w:rsidR="00BB45B2" w:rsidRPr="00A7564C">
        <w:rPr>
          <w:rFonts w:ascii="Times New Roman" w:hAnsi="Times New Roman" w:cs="Times New Roman"/>
          <w:sz w:val="22"/>
          <w:szCs w:val="22"/>
        </w:rPr>
        <w:t xml:space="preserve"> capital of Baht 604,804,096 from </w:t>
      </w:r>
      <w:r w:rsidR="00A7564C" w:rsidRPr="00A7564C">
        <w:rPr>
          <w:rFonts w:ascii="Times New Roman" w:hAnsi="Times New Roman" w:cs="Times New Roman"/>
          <w:sz w:val="22"/>
          <w:szCs w:val="22"/>
        </w:rPr>
        <w:t xml:space="preserve">authorized share capital </w:t>
      </w:r>
      <w:r w:rsidR="00BB45B2" w:rsidRPr="00A7564C">
        <w:rPr>
          <w:rFonts w:ascii="Times New Roman" w:hAnsi="Times New Roman" w:cs="Times New Roman"/>
          <w:sz w:val="22"/>
          <w:szCs w:val="22"/>
        </w:rPr>
        <w:t xml:space="preserve">of </w:t>
      </w:r>
      <w:r w:rsidR="00A346C7">
        <w:rPr>
          <w:rFonts w:ascii="Times New Roman" w:hAnsi="Times New Roman" w:cs="Times New Roman"/>
          <w:sz w:val="22"/>
          <w:szCs w:val="22"/>
        </w:rPr>
        <w:t xml:space="preserve">Baht 2,015,642,674 </w:t>
      </w:r>
      <w:r w:rsidR="00BB45B2" w:rsidRPr="0096126E">
        <w:rPr>
          <w:rFonts w:ascii="Times New Roman" w:hAnsi="Times New Roman" w:cs="Times New Roman"/>
          <w:sz w:val="22"/>
          <w:szCs w:val="22"/>
        </w:rPr>
        <w:t xml:space="preserve">to Baht 1,410,838,578 by cancelling unsold </w:t>
      </w:r>
      <w:r w:rsidRPr="0096126E">
        <w:rPr>
          <w:rFonts w:ascii="Times New Roman" w:hAnsi="Times New Roman" w:cs="Times New Roman"/>
          <w:sz w:val="22"/>
          <w:szCs w:val="22"/>
        </w:rPr>
        <w:t xml:space="preserve">ordinary shares </w:t>
      </w:r>
      <w:r w:rsidR="00BB45B2" w:rsidRPr="0096126E">
        <w:rPr>
          <w:rFonts w:ascii="Times New Roman" w:hAnsi="Times New Roman" w:cs="Times New Roman"/>
          <w:sz w:val="22"/>
          <w:szCs w:val="22"/>
        </w:rPr>
        <w:t>of</w:t>
      </w:r>
      <w:r w:rsidR="00A7564C" w:rsidRPr="0096126E">
        <w:rPr>
          <w:rFonts w:ascii="Times New Roman" w:hAnsi="Times New Roman" w:cs="Times New Roman"/>
          <w:sz w:val="22"/>
          <w:szCs w:val="22"/>
        </w:rPr>
        <w:t xml:space="preserve"> 1,209,608,192 shares </w:t>
      </w:r>
      <w:r w:rsidR="00BB45B2" w:rsidRPr="0096126E">
        <w:rPr>
          <w:rFonts w:ascii="Times New Roman" w:hAnsi="Times New Roman" w:cs="Times New Roman"/>
          <w:sz w:val="22"/>
          <w:szCs w:val="22"/>
        </w:rPr>
        <w:t>of Baht 0.50 per share.</w:t>
      </w:r>
    </w:p>
    <w:p w:rsidR="00BB45B2" w:rsidRDefault="0096126E" w:rsidP="00FE6B44">
      <w:pPr>
        <w:pStyle w:val="MacroText"/>
        <w:numPr>
          <w:ilvl w:val="0"/>
          <w:numId w:val="12"/>
        </w:numPr>
        <w:spacing w:before="120"/>
        <w:ind w:left="1298" w:right="-23" w:hanging="357"/>
        <w:rPr>
          <w:rFonts w:ascii="Times New Roman" w:hAnsi="Times New Roman" w:cs="Times New Roman"/>
          <w:sz w:val="22"/>
          <w:szCs w:val="22"/>
        </w:rPr>
      </w:pPr>
      <w:r w:rsidRPr="0096126E">
        <w:rPr>
          <w:rFonts w:ascii="Times New Roman" w:hAnsi="Times New Roman" w:cs="Times New Roman"/>
          <w:sz w:val="22"/>
          <w:szCs w:val="22"/>
        </w:rPr>
        <w:t>Increase of authorized share capital of Baht</w:t>
      </w:r>
      <w:r w:rsidR="00BB45B2" w:rsidRPr="0096126E">
        <w:rPr>
          <w:rFonts w:ascii="Times New Roman" w:hAnsi="Times New Roman" w:cs="Times New Roman"/>
          <w:sz w:val="22"/>
          <w:szCs w:val="22"/>
        </w:rPr>
        <w:t xml:space="preserve"> 27,301,834.50 from </w:t>
      </w:r>
      <w:r w:rsidRPr="0096126E">
        <w:rPr>
          <w:rFonts w:ascii="Times New Roman" w:hAnsi="Times New Roman" w:cs="Times New Roman"/>
          <w:sz w:val="22"/>
          <w:szCs w:val="22"/>
        </w:rPr>
        <w:t xml:space="preserve">authorized share capital </w:t>
      </w:r>
      <w:r w:rsidR="00BB45B2" w:rsidRPr="0096126E">
        <w:rPr>
          <w:rFonts w:ascii="Times New Roman" w:hAnsi="Times New Roman" w:cs="Times New Roman"/>
          <w:sz w:val="22"/>
          <w:szCs w:val="22"/>
        </w:rPr>
        <w:t xml:space="preserve">of Baht 1,410,838,578.50 to Baht 1,438,140,413 by issuing ordinary shares 54,603,669 shares </w:t>
      </w:r>
      <w:r w:rsidRPr="0096126E">
        <w:rPr>
          <w:rFonts w:ascii="Times New Roman" w:hAnsi="Times New Roman" w:cs="Times New Roman"/>
          <w:sz w:val="22"/>
          <w:szCs w:val="22"/>
        </w:rPr>
        <w:t>of Baht 0.50 per share</w:t>
      </w:r>
      <w:r w:rsidR="007F4504">
        <w:rPr>
          <w:rFonts w:ascii="Times New Roman" w:hAnsi="Times New Roman" w:cs="Times New Roman"/>
          <w:sz w:val="22"/>
          <w:szCs w:val="22"/>
        </w:rPr>
        <w:t>.</w:t>
      </w:r>
    </w:p>
    <w:p w:rsidR="00FC42E3" w:rsidRPr="00FE6B44" w:rsidRDefault="00FC42E3" w:rsidP="00FC42E3">
      <w:pPr>
        <w:pStyle w:val="MacroText"/>
        <w:ind w:left="0" w:right="-25" w:firstLine="0"/>
        <w:jc w:val="both"/>
        <w:rPr>
          <w:rFonts w:ascii="Times New Roman" w:hAnsi="Times New Roman" w:cs="Times New Roman"/>
          <w:sz w:val="22"/>
          <w:szCs w:val="22"/>
        </w:rPr>
      </w:pPr>
    </w:p>
    <w:p w:rsidR="00671F9F" w:rsidRPr="00671F9F" w:rsidRDefault="00A346C7" w:rsidP="00671F9F">
      <w:pPr>
        <w:pStyle w:val="MacroText"/>
        <w:numPr>
          <w:ilvl w:val="0"/>
          <w:numId w:val="27"/>
        </w:numPr>
        <w:ind w:right="-25"/>
        <w:rPr>
          <w:rFonts w:ascii="Times New Roman" w:hAnsi="Times New Roman" w:cs="Times New Roman"/>
          <w:sz w:val="22"/>
          <w:szCs w:val="22"/>
        </w:rPr>
      </w:pPr>
      <w:r w:rsidRPr="00A346C7">
        <w:rPr>
          <w:rFonts w:ascii="Times New Roman" w:hAnsi="Times New Roman" w:cs="Times New Roman"/>
          <w:sz w:val="22"/>
          <w:szCs w:val="22"/>
        </w:rPr>
        <w:t>T</w:t>
      </w:r>
      <w:r w:rsidR="00BB45B2" w:rsidRPr="00A346C7">
        <w:rPr>
          <w:rFonts w:ascii="Times New Roman" w:hAnsi="Times New Roman" w:cs="Times New Roman"/>
          <w:sz w:val="22"/>
          <w:szCs w:val="22"/>
        </w:rPr>
        <w:t xml:space="preserve">he Extraordinary General Meeting held on </w:t>
      </w:r>
      <w:r w:rsidRPr="00A346C7">
        <w:rPr>
          <w:rFonts w:ascii="Times New Roman" w:hAnsi="Times New Roman" w:cs="Times New Roman"/>
          <w:sz w:val="22"/>
          <w:szCs w:val="22"/>
        </w:rPr>
        <w:t xml:space="preserve">30 June </w:t>
      </w:r>
      <w:r w:rsidR="00BB45B2" w:rsidRPr="00A346C7">
        <w:rPr>
          <w:rFonts w:ascii="Times New Roman" w:hAnsi="Times New Roman" w:cs="Times New Roman"/>
          <w:sz w:val="22"/>
          <w:szCs w:val="22"/>
        </w:rPr>
        <w:t xml:space="preserve">2022, </w:t>
      </w:r>
      <w:r w:rsidR="007F4504">
        <w:rPr>
          <w:rFonts w:ascii="Times New Roman" w:hAnsi="Times New Roman" w:cs="Times New Roman"/>
          <w:sz w:val="22"/>
          <w:szCs w:val="22"/>
        </w:rPr>
        <w:t xml:space="preserve">had approved </w:t>
      </w:r>
      <w:r w:rsidR="0089316B">
        <w:rPr>
          <w:rFonts w:ascii="Times New Roman" w:hAnsi="Times New Roman" w:cs="Times New Roman"/>
          <w:sz w:val="22"/>
          <w:szCs w:val="22"/>
        </w:rPr>
        <w:t>i</w:t>
      </w:r>
      <w:r w:rsidRPr="00A346C7">
        <w:rPr>
          <w:rFonts w:ascii="Times New Roman" w:hAnsi="Times New Roman" w:cs="Times New Roman"/>
          <w:sz w:val="22"/>
          <w:szCs w:val="22"/>
        </w:rPr>
        <w:t xml:space="preserve">ncrease of authorized share capital of Baht </w:t>
      </w:r>
      <w:r w:rsidR="00BB45B2" w:rsidRPr="00A346C7">
        <w:rPr>
          <w:rFonts w:ascii="Times New Roman" w:hAnsi="Times New Roman" w:cs="Times New Roman"/>
          <w:sz w:val="22"/>
          <w:szCs w:val="22"/>
        </w:rPr>
        <w:t xml:space="preserve">211,500,000 from </w:t>
      </w:r>
      <w:r w:rsidRPr="00A346C7">
        <w:rPr>
          <w:rFonts w:ascii="Times New Roman" w:hAnsi="Times New Roman" w:cs="Times New Roman"/>
          <w:sz w:val="22"/>
          <w:szCs w:val="22"/>
        </w:rPr>
        <w:t xml:space="preserve">authorized share capital of Baht </w:t>
      </w:r>
      <w:r w:rsidR="00BB45B2" w:rsidRPr="00A346C7">
        <w:rPr>
          <w:rFonts w:ascii="Times New Roman" w:hAnsi="Times New Roman" w:cs="Times New Roman"/>
          <w:sz w:val="22"/>
          <w:szCs w:val="22"/>
        </w:rPr>
        <w:t xml:space="preserve">1,438,140,413 to Baht 1,649,640,413 by issuing ordinary shares 423,000,000 shares </w:t>
      </w:r>
      <w:r w:rsidRPr="00A346C7">
        <w:rPr>
          <w:rFonts w:ascii="Times New Roman" w:hAnsi="Times New Roman" w:cs="Times New Roman"/>
          <w:sz w:val="22"/>
          <w:szCs w:val="22"/>
        </w:rPr>
        <w:t xml:space="preserve">of Baht 0.50 per share </w:t>
      </w:r>
      <w:r w:rsidR="00671F9F">
        <w:rPr>
          <w:rFonts w:ascii="Times New Roman" w:hAnsi="Times New Roman" w:cs="Times New Roman"/>
          <w:sz w:val="22"/>
          <w:szCs w:val="22"/>
        </w:rPr>
        <w:t>for allotment of new shares issued to the private placement (PP)</w:t>
      </w:r>
      <w:r w:rsidR="00C244C0">
        <w:rPr>
          <w:rFonts w:ascii="Times New Roman" w:hAnsi="Times New Roman" w:cs="Times New Roman"/>
          <w:sz w:val="22"/>
          <w:szCs w:val="22"/>
        </w:rPr>
        <w:t xml:space="preserve"> at in the price of Baht 0.59 per share</w:t>
      </w:r>
      <w:r w:rsidR="00671F9F">
        <w:rPr>
          <w:rFonts w:ascii="Times New Roman" w:hAnsi="Times New Roman" w:cs="Times New Roman"/>
          <w:sz w:val="22"/>
          <w:szCs w:val="22"/>
        </w:rPr>
        <w:t>.  T</w:t>
      </w:r>
      <w:r w:rsidR="00671F9F" w:rsidRPr="00671F9F">
        <w:rPr>
          <w:rFonts w:ascii="Times New Roman" w:hAnsi="Times New Roman" w:cs="Times New Roman"/>
          <w:sz w:val="22"/>
          <w:szCs w:val="22"/>
        </w:rPr>
        <w:t xml:space="preserve">he company has registered the </w:t>
      </w:r>
      <w:r w:rsidR="0089316B">
        <w:rPr>
          <w:rFonts w:ascii="Times New Roman" w:hAnsi="Times New Roman" w:cs="Times New Roman"/>
          <w:sz w:val="22"/>
          <w:szCs w:val="22"/>
        </w:rPr>
        <w:t>i</w:t>
      </w:r>
      <w:r w:rsidR="0089316B" w:rsidRPr="00A346C7">
        <w:rPr>
          <w:rFonts w:ascii="Times New Roman" w:hAnsi="Times New Roman" w:cs="Times New Roman"/>
          <w:sz w:val="22"/>
          <w:szCs w:val="22"/>
        </w:rPr>
        <w:t>ncrease of authorized share capital</w:t>
      </w:r>
      <w:r w:rsidR="0089316B" w:rsidRPr="00671F9F">
        <w:rPr>
          <w:rFonts w:ascii="Times New Roman" w:hAnsi="Times New Roman" w:cs="Times New Roman"/>
          <w:sz w:val="22"/>
          <w:szCs w:val="22"/>
        </w:rPr>
        <w:t xml:space="preserve"> </w:t>
      </w:r>
      <w:r w:rsidR="00671F9F" w:rsidRPr="00671F9F">
        <w:rPr>
          <w:rFonts w:ascii="Times New Roman" w:hAnsi="Times New Roman" w:cs="Times New Roman"/>
          <w:sz w:val="22"/>
          <w:szCs w:val="22"/>
        </w:rPr>
        <w:t xml:space="preserve">with the Ministry of Commerce on </w:t>
      </w:r>
      <w:r w:rsidR="00671F9F">
        <w:rPr>
          <w:rFonts w:ascii="Times New Roman" w:hAnsi="Times New Roman" w:cs="Times New Roman"/>
          <w:sz w:val="22"/>
          <w:szCs w:val="22"/>
        </w:rPr>
        <w:t xml:space="preserve">7 July </w:t>
      </w:r>
      <w:r w:rsidR="00671F9F" w:rsidRPr="00671F9F">
        <w:rPr>
          <w:rFonts w:ascii="Times New Roman" w:hAnsi="Times New Roman" w:cs="Times New Roman"/>
          <w:sz w:val="22"/>
          <w:szCs w:val="22"/>
        </w:rPr>
        <w:t>2022.</w:t>
      </w:r>
    </w:p>
    <w:p w:rsidR="00BB45B2" w:rsidRDefault="00BB45B2" w:rsidP="00692378">
      <w:pPr>
        <w:pStyle w:val="MacroText"/>
        <w:ind w:left="0" w:right="-25" w:firstLine="0"/>
        <w:jc w:val="both"/>
        <w:rPr>
          <w:rFonts w:ascii="Times New Roman" w:hAnsi="Times New Roman" w:cs="Times New Roman"/>
          <w:sz w:val="22"/>
          <w:szCs w:val="22"/>
        </w:rPr>
      </w:pPr>
    </w:p>
    <w:p w:rsidR="00C244C0" w:rsidRPr="00C244C0" w:rsidRDefault="00C244C0" w:rsidP="00C244C0">
      <w:pPr>
        <w:pStyle w:val="MacroText"/>
        <w:numPr>
          <w:ilvl w:val="0"/>
          <w:numId w:val="27"/>
        </w:numPr>
        <w:ind w:right="-25"/>
        <w:rPr>
          <w:rFonts w:ascii="Times New Roman" w:hAnsi="Times New Roman" w:cs="Times New Roman"/>
          <w:sz w:val="22"/>
          <w:szCs w:val="22"/>
        </w:rPr>
      </w:pPr>
      <w:r w:rsidRPr="00C244C0">
        <w:rPr>
          <w:rFonts w:ascii="Times New Roman" w:hAnsi="Times New Roman" w:cs="Times New Roman"/>
          <w:sz w:val="22"/>
          <w:szCs w:val="22"/>
        </w:rPr>
        <w:t xml:space="preserve">The Board of Directors </w:t>
      </w:r>
      <w:r>
        <w:rPr>
          <w:rFonts w:ascii="Times New Roman" w:hAnsi="Times New Roman" w:cs="Times New Roman"/>
          <w:sz w:val="22"/>
          <w:szCs w:val="22"/>
        </w:rPr>
        <w:t>held on 16 March 2023 resolved</w:t>
      </w:r>
      <w:r w:rsidRPr="00C244C0">
        <w:rPr>
          <w:rFonts w:ascii="Times New Roman" w:hAnsi="Times New Roman" w:cs="Times New Roman"/>
          <w:sz w:val="22"/>
          <w:szCs w:val="22"/>
        </w:rPr>
        <w:t xml:space="preserve"> as follows</w:t>
      </w:r>
    </w:p>
    <w:p w:rsidR="00C244C0" w:rsidRPr="00B22B00" w:rsidRDefault="00C244C0" w:rsidP="00C244C0">
      <w:pPr>
        <w:pStyle w:val="MacroText"/>
        <w:numPr>
          <w:ilvl w:val="0"/>
          <w:numId w:val="12"/>
        </w:numPr>
        <w:spacing w:before="120"/>
        <w:ind w:left="1298" w:right="-23" w:hanging="357"/>
        <w:rPr>
          <w:rFonts w:ascii="Times New Roman" w:hAnsi="Times New Roman" w:cs="Times New Roman"/>
          <w:sz w:val="22"/>
          <w:szCs w:val="22"/>
        </w:rPr>
      </w:pPr>
      <w:r w:rsidRPr="00B22B00">
        <w:rPr>
          <w:rFonts w:ascii="Times New Roman" w:hAnsi="Times New Roman" w:cs="Times New Roman"/>
          <w:sz w:val="22"/>
          <w:szCs w:val="22"/>
        </w:rPr>
        <w:t xml:space="preserve">Increase of authorized share capital of Baht 487,624,650 from authorized share capital of Baht 1,649,640,413 to Baht 2,137,265,063 by issuing </w:t>
      </w:r>
      <w:r w:rsidR="00610A49">
        <w:rPr>
          <w:rFonts w:ascii="Times New Roman" w:hAnsi="Times New Roman" w:cs="Times New Roman"/>
          <w:sz w:val="22"/>
          <w:szCs w:val="22"/>
        </w:rPr>
        <w:t xml:space="preserve">new </w:t>
      </w:r>
      <w:r w:rsidRPr="00B22B00">
        <w:rPr>
          <w:rFonts w:ascii="Times New Roman" w:hAnsi="Times New Roman" w:cs="Times New Roman"/>
          <w:sz w:val="22"/>
          <w:szCs w:val="22"/>
        </w:rPr>
        <w:t>ordinary shares 975,249,300 shares at the price of Baht 0.50 per share for benefit</w:t>
      </w:r>
      <w:r w:rsidR="00046BD9">
        <w:rPr>
          <w:rFonts w:ascii="Times New Roman" w:hAnsi="Times New Roman" w:cstheme="minorBidi" w:hint="cs"/>
          <w:sz w:val="22"/>
          <w:szCs w:val="22"/>
          <w:cs/>
        </w:rPr>
        <w:t xml:space="preserve"> </w:t>
      </w:r>
      <w:r w:rsidR="00046BD9">
        <w:rPr>
          <w:rFonts w:ascii="Times New Roman" w:hAnsi="Times New Roman" w:cstheme="minorBidi"/>
          <w:sz w:val="22"/>
          <w:szCs w:val="22"/>
        </w:rPr>
        <w:t>of the Company</w:t>
      </w:r>
      <w:r w:rsidRPr="00B22B00">
        <w:rPr>
          <w:rFonts w:ascii="Times New Roman" w:hAnsi="Times New Roman" w:cs="Times New Roman"/>
          <w:sz w:val="22"/>
          <w:szCs w:val="22"/>
        </w:rPr>
        <w:t xml:space="preserve"> in the future</w:t>
      </w:r>
      <w:r w:rsidR="00046BD9">
        <w:rPr>
          <w:rFonts w:ascii="Times New Roman" w:hAnsi="Times New Roman" w:cs="Times New Roman"/>
          <w:sz w:val="22"/>
          <w:szCs w:val="22"/>
        </w:rPr>
        <w:t>.</w:t>
      </w:r>
    </w:p>
    <w:p w:rsidR="00C244C0" w:rsidRPr="0094009A" w:rsidRDefault="00D723A9" w:rsidP="00C244C0">
      <w:pPr>
        <w:pStyle w:val="MacroText"/>
        <w:numPr>
          <w:ilvl w:val="0"/>
          <w:numId w:val="12"/>
        </w:numPr>
        <w:spacing w:before="120"/>
        <w:ind w:left="1298" w:right="-23" w:hanging="357"/>
        <w:rPr>
          <w:rFonts w:ascii="Times New Roman" w:hAnsi="Times New Roman" w:cs="Times New Roman"/>
          <w:sz w:val="22"/>
          <w:szCs w:val="22"/>
        </w:rPr>
      </w:pPr>
      <w:r>
        <w:rPr>
          <w:rFonts w:ascii="Times New Roman" w:hAnsi="Times New Roman" w:cs="Times New Roman"/>
          <w:sz w:val="22"/>
          <w:szCs w:val="22"/>
        </w:rPr>
        <w:t>A</w:t>
      </w:r>
      <w:r w:rsidR="00C244C0">
        <w:rPr>
          <w:rFonts w:ascii="Times New Roman" w:hAnsi="Times New Roman" w:cs="Times New Roman"/>
          <w:sz w:val="22"/>
          <w:szCs w:val="22"/>
        </w:rPr>
        <w:t xml:space="preserve">llocation </w:t>
      </w:r>
      <w:r w:rsidR="00C244C0" w:rsidRPr="0094009A">
        <w:rPr>
          <w:rFonts w:ascii="Times New Roman" w:hAnsi="Times New Roman" w:cs="Times New Roman"/>
          <w:sz w:val="22"/>
          <w:szCs w:val="22"/>
        </w:rPr>
        <w:t xml:space="preserve">increase the </w:t>
      </w:r>
      <w:r>
        <w:rPr>
          <w:rFonts w:ascii="Times New Roman" w:hAnsi="Times New Roman" w:cs="Times New Roman"/>
          <w:sz w:val="22"/>
          <w:szCs w:val="22"/>
        </w:rPr>
        <w:t xml:space="preserve">new </w:t>
      </w:r>
      <w:r w:rsidR="00C244C0" w:rsidRPr="0094009A">
        <w:rPr>
          <w:rFonts w:ascii="Times New Roman" w:hAnsi="Times New Roman" w:cs="Times New Roman"/>
          <w:sz w:val="22"/>
          <w:szCs w:val="22"/>
        </w:rPr>
        <w:t>ordinary share under the General Mandate not exceeding 975,249,300 shares at the price of Baht 0.50 per share as follows</w:t>
      </w:r>
      <w:r w:rsidR="00DB599A">
        <w:rPr>
          <w:rFonts w:ascii="Times New Roman" w:hAnsi="Times New Roman" w:cs="Times New Roman"/>
          <w:sz w:val="22"/>
          <w:szCs w:val="22"/>
        </w:rPr>
        <w:t>:</w:t>
      </w:r>
    </w:p>
    <w:p w:rsidR="00C244C0" w:rsidRPr="0094009A" w:rsidRDefault="00D723A9" w:rsidP="003F31B2">
      <w:pPr>
        <w:pStyle w:val="BodyText"/>
        <w:numPr>
          <w:ilvl w:val="0"/>
          <w:numId w:val="17"/>
        </w:numPr>
        <w:spacing w:before="120"/>
        <w:ind w:left="1560" w:hanging="284"/>
        <w:jc w:val="both"/>
        <w:rPr>
          <w:rFonts w:ascii="Times New Roman" w:hAnsi="Times New Roman" w:cs="Times New Roman"/>
          <w:sz w:val="22"/>
          <w:szCs w:val="22"/>
        </w:rPr>
      </w:pPr>
      <w:r>
        <w:rPr>
          <w:rFonts w:ascii="Times New Roman" w:hAnsi="Times New Roman" w:cstheme="minorBidi"/>
          <w:sz w:val="22"/>
          <w:szCs w:val="22"/>
        </w:rPr>
        <w:t xml:space="preserve">Allocation increase the </w:t>
      </w:r>
      <w:r w:rsidR="00C244C0" w:rsidRPr="0094009A">
        <w:rPr>
          <w:rFonts w:ascii="Times New Roman" w:hAnsi="Times New Roman" w:cstheme="minorBidi"/>
          <w:sz w:val="22"/>
          <w:szCs w:val="22"/>
        </w:rPr>
        <w:t xml:space="preserve">ordinary shares </w:t>
      </w:r>
      <w:r w:rsidR="00C244C0" w:rsidRPr="0094009A">
        <w:rPr>
          <w:rFonts w:ascii="Times New Roman" w:hAnsi="Times New Roman" w:cs="Times New Roman"/>
          <w:sz w:val="22"/>
          <w:szCs w:val="22"/>
        </w:rPr>
        <w:t>not exceeding</w:t>
      </w:r>
      <w:r w:rsidR="00C244C0" w:rsidRPr="0094009A">
        <w:rPr>
          <w:rFonts w:ascii="Times New Roman" w:hAnsi="Times New Roman" w:cstheme="minorBidi"/>
          <w:sz w:val="22"/>
          <w:szCs w:val="22"/>
        </w:rPr>
        <w:t xml:space="preserve"> 731,437,000 shares </w:t>
      </w:r>
      <w:r>
        <w:rPr>
          <w:rFonts w:ascii="Times New Roman" w:hAnsi="Times New Roman" w:cstheme="minorBidi"/>
          <w:sz w:val="22"/>
          <w:szCs w:val="22"/>
        </w:rPr>
        <w:t>to be allotted and offered to the existing shareholders. (Right Offering)</w:t>
      </w:r>
    </w:p>
    <w:p w:rsidR="00C244C0" w:rsidRPr="0094009A" w:rsidRDefault="00D723A9" w:rsidP="003F31B2">
      <w:pPr>
        <w:pStyle w:val="BodyText"/>
        <w:numPr>
          <w:ilvl w:val="0"/>
          <w:numId w:val="17"/>
        </w:numPr>
        <w:spacing w:before="120"/>
        <w:ind w:left="1560" w:hanging="284"/>
        <w:jc w:val="both"/>
        <w:rPr>
          <w:rFonts w:ascii="Times New Roman" w:hAnsi="Times New Roman" w:cs="Times New Roman"/>
          <w:sz w:val="22"/>
          <w:szCs w:val="22"/>
        </w:rPr>
      </w:pPr>
      <w:r>
        <w:rPr>
          <w:rFonts w:ascii="Times New Roman" w:hAnsi="Times New Roman" w:cstheme="minorBidi"/>
          <w:sz w:val="22"/>
          <w:szCs w:val="22"/>
        </w:rPr>
        <w:t xml:space="preserve">Allocation increase the </w:t>
      </w:r>
      <w:r w:rsidR="00C244C0" w:rsidRPr="0094009A">
        <w:rPr>
          <w:rFonts w:ascii="Times New Roman" w:hAnsi="Times New Roman" w:cstheme="minorBidi"/>
          <w:sz w:val="22"/>
          <w:szCs w:val="22"/>
        </w:rPr>
        <w:t xml:space="preserve">ordinary shares </w:t>
      </w:r>
      <w:r w:rsidR="00C244C0" w:rsidRPr="0094009A">
        <w:rPr>
          <w:rFonts w:ascii="Times New Roman" w:hAnsi="Times New Roman" w:cs="Times New Roman"/>
          <w:sz w:val="22"/>
          <w:szCs w:val="22"/>
        </w:rPr>
        <w:t>not exceeding</w:t>
      </w:r>
      <w:r w:rsidR="00C244C0" w:rsidRPr="0094009A">
        <w:rPr>
          <w:rFonts w:ascii="Times New Roman" w:hAnsi="Times New Roman" w:cstheme="minorBidi"/>
          <w:sz w:val="22"/>
          <w:szCs w:val="22"/>
        </w:rPr>
        <w:t xml:space="preserve"> 243,812,300 shares </w:t>
      </w:r>
      <w:r>
        <w:rPr>
          <w:rFonts w:ascii="Times New Roman" w:hAnsi="Times New Roman" w:cstheme="minorBidi"/>
          <w:sz w:val="22"/>
          <w:szCs w:val="22"/>
        </w:rPr>
        <w:t>to be allotted and offered to the private placement.</w:t>
      </w:r>
    </w:p>
    <w:p w:rsidR="00C244C0" w:rsidRPr="00B22B00" w:rsidRDefault="00D723A9" w:rsidP="003F31B2">
      <w:pPr>
        <w:pStyle w:val="BodyText"/>
        <w:spacing w:before="240"/>
        <w:ind w:left="1418" w:firstLine="0"/>
        <w:jc w:val="both"/>
        <w:rPr>
          <w:rFonts w:ascii="Times New Roman" w:hAnsi="Times New Roman" w:cstheme="minorBidi"/>
          <w:sz w:val="22"/>
          <w:szCs w:val="22"/>
        </w:rPr>
      </w:pPr>
      <w:r>
        <w:rPr>
          <w:rFonts w:ascii="Times New Roman" w:hAnsi="Times New Roman" w:cs="Times New Roman"/>
          <w:sz w:val="22"/>
          <w:szCs w:val="22"/>
        </w:rPr>
        <w:t>Therefore, t</w:t>
      </w:r>
      <w:r w:rsidR="00C244C0" w:rsidRPr="00B22B00">
        <w:rPr>
          <w:rFonts w:ascii="Times New Roman" w:hAnsi="Times New Roman" w:cs="Times New Roman"/>
          <w:sz w:val="22"/>
          <w:szCs w:val="22"/>
        </w:rPr>
        <w:t>he Company</w:t>
      </w:r>
      <w:r>
        <w:rPr>
          <w:rFonts w:ascii="Times New Roman" w:hAnsi="Times New Roman" w:cs="Times New Roman"/>
          <w:sz w:val="22"/>
          <w:szCs w:val="22"/>
        </w:rPr>
        <w:t xml:space="preserve"> will</w:t>
      </w:r>
      <w:r w:rsidR="00C244C0" w:rsidRPr="00B22B00">
        <w:rPr>
          <w:rFonts w:ascii="Times New Roman" w:hAnsi="Times New Roman" w:cs="Times New Roman"/>
          <w:sz w:val="22"/>
          <w:szCs w:val="22"/>
        </w:rPr>
        <w:t xml:space="preserve"> issues and offered to </w:t>
      </w:r>
      <w:r w:rsidR="00C244C0" w:rsidRPr="00B22B00">
        <w:rPr>
          <w:rFonts w:ascii="Times New Roman" w:hAnsi="Times New Roman" w:cstheme="minorBidi"/>
          <w:sz w:val="22"/>
          <w:szCs w:val="22"/>
        </w:rPr>
        <w:t xml:space="preserve">the ordinary shares one time in full or part, but </w:t>
      </w:r>
      <w:r w:rsidR="00C244C0" w:rsidRPr="00B22B00">
        <w:rPr>
          <w:rFonts w:ascii="Times New Roman" w:hAnsi="Times New Roman" w:cs="Times New Roman"/>
          <w:sz w:val="22"/>
          <w:szCs w:val="22"/>
        </w:rPr>
        <w:t>not exceeding</w:t>
      </w:r>
      <w:r w:rsidR="00C244C0" w:rsidRPr="00B22B00">
        <w:rPr>
          <w:rFonts w:ascii="Times New Roman" w:hAnsi="Times New Roman" w:cstheme="minorBidi"/>
          <w:sz w:val="22"/>
          <w:szCs w:val="22"/>
        </w:rPr>
        <w:t xml:space="preserve"> 30%</w:t>
      </w:r>
      <w:r w:rsidR="00C244C0" w:rsidRPr="00B22B00">
        <w:t xml:space="preserve"> </w:t>
      </w:r>
      <w:r w:rsidR="00C244C0" w:rsidRPr="00B22B00">
        <w:rPr>
          <w:rFonts w:ascii="Times New Roman" w:hAnsi="Times New Roman" w:cstheme="minorBidi"/>
          <w:sz w:val="22"/>
          <w:szCs w:val="22"/>
        </w:rPr>
        <w:t>paid-up share capital</w:t>
      </w:r>
    </w:p>
    <w:p w:rsidR="00804CCB" w:rsidRDefault="00ED79E9" w:rsidP="001B6B7F">
      <w:pPr>
        <w:spacing w:before="240" w:after="0" w:line="240" w:lineRule="atLeast"/>
        <w:ind w:left="993" w:right="-23"/>
        <w:jc w:val="thaiDistribute"/>
        <w:rPr>
          <w:rFonts w:ascii="Times New Roman" w:hAnsi="Times New Roman" w:cs="Times New Roman"/>
          <w:szCs w:val="22"/>
        </w:rPr>
      </w:pPr>
      <w:r w:rsidRPr="003047F0">
        <w:rPr>
          <w:rFonts w:ascii="Times New Roman" w:hAnsi="Times New Roman" w:cs="Times New Roman"/>
          <w:szCs w:val="22"/>
        </w:rPr>
        <w:t>However</w:t>
      </w:r>
      <w:r w:rsidR="001B6B7F" w:rsidRPr="003047F0">
        <w:rPr>
          <w:rFonts w:ascii="Times New Roman" w:hAnsi="Times New Roman" w:cs="Times New Roman"/>
          <w:szCs w:val="22"/>
        </w:rPr>
        <w:t>, t</w:t>
      </w:r>
      <w:r w:rsidR="00D723A9" w:rsidRPr="003047F0">
        <w:rPr>
          <w:rFonts w:ascii="Times New Roman" w:hAnsi="Times New Roman" w:cs="Times New Roman"/>
          <w:szCs w:val="22"/>
        </w:rPr>
        <w:t xml:space="preserve">he Annual General Meeting of Shareholders </w:t>
      </w:r>
      <w:r w:rsidR="00244A5A">
        <w:rPr>
          <w:rFonts w:ascii="Times New Roman" w:hAnsi="Times New Roman" w:cs="Times New Roman"/>
          <w:szCs w:val="22"/>
        </w:rPr>
        <w:t>year 20</w:t>
      </w:r>
      <w:r w:rsidR="00584371">
        <w:rPr>
          <w:rFonts w:ascii="Times New Roman" w:hAnsi="Times New Roman" w:cs="Times New Roman"/>
          <w:szCs w:val="22"/>
        </w:rPr>
        <w:t>2</w:t>
      </w:r>
      <w:r w:rsidR="00244A5A">
        <w:rPr>
          <w:rFonts w:ascii="Times New Roman" w:hAnsi="Times New Roman" w:cs="Times New Roman"/>
          <w:szCs w:val="22"/>
        </w:rPr>
        <w:t xml:space="preserve">3, </w:t>
      </w:r>
      <w:r w:rsidR="00804CCB" w:rsidRPr="003047F0">
        <w:rPr>
          <w:rFonts w:ascii="Times New Roman" w:hAnsi="Times New Roman" w:cs="Times New Roman"/>
          <w:szCs w:val="22"/>
        </w:rPr>
        <w:t xml:space="preserve">held </w:t>
      </w:r>
      <w:r w:rsidR="00D723A9" w:rsidRPr="003047F0">
        <w:rPr>
          <w:rFonts w:ascii="Times New Roman" w:hAnsi="Times New Roman" w:cs="Times New Roman"/>
          <w:szCs w:val="22"/>
        </w:rPr>
        <w:t xml:space="preserve">on </w:t>
      </w:r>
      <w:r w:rsidR="001B6B7F" w:rsidRPr="003047F0">
        <w:rPr>
          <w:rFonts w:ascii="Times New Roman" w:hAnsi="Times New Roman" w:cs="Times New Roman"/>
          <w:szCs w:val="22"/>
        </w:rPr>
        <w:t xml:space="preserve">28 April 2023, resolved to </w:t>
      </w:r>
      <w:r w:rsidR="003047F0" w:rsidRPr="003047F0">
        <w:rPr>
          <w:rFonts w:ascii="Times New Roman" w:hAnsi="Times New Roman" w:cs="Times New Roman"/>
          <w:szCs w:val="22"/>
        </w:rPr>
        <w:t>cancel</w:t>
      </w:r>
      <w:r w:rsidR="001B6B7F" w:rsidRPr="003047F0">
        <w:rPr>
          <w:rFonts w:ascii="Times New Roman" w:hAnsi="Times New Roman" w:cs="Times New Roman"/>
          <w:szCs w:val="22"/>
        </w:rPr>
        <w:t xml:space="preserve"> the agenda</w:t>
      </w:r>
      <w:r w:rsidR="00804CCB" w:rsidRPr="003047F0">
        <w:rPr>
          <w:rFonts w:ascii="Times New Roman" w:hAnsi="Times New Roman" w:cs="Times New Roman"/>
          <w:szCs w:val="22"/>
        </w:rPr>
        <w:t xml:space="preserve"> </w:t>
      </w:r>
      <w:r w:rsidR="003047F0" w:rsidRPr="003047F0">
        <w:rPr>
          <w:rFonts w:ascii="Times New Roman" w:hAnsi="Times New Roman" w:cs="Times New Roman"/>
          <w:szCs w:val="22"/>
        </w:rPr>
        <w:t xml:space="preserve">for </w:t>
      </w:r>
      <w:r w:rsidR="00804CCB" w:rsidRPr="003047F0">
        <w:rPr>
          <w:rFonts w:ascii="Times New Roman" w:hAnsi="Times New Roman" w:cs="Times New Roman"/>
          <w:szCs w:val="22"/>
        </w:rPr>
        <w:t xml:space="preserve">allocation increase the </w:t>
      </w:r>
      <w:r w:rsidR="003047F0" w:rsidRPr="003047F0">
        <w:rPr>
          <w:rFonts w:ascii="Times New Roman" w:hAnsi="Times New Roman" w:cs="Times New Roman"/>
          <w:szCs w:val="22"/>
        </w:rPr>
        <w:t xml:space="preserve">new </w:t>
      </w:r>
      <w:r w:rsidR="00804CCB" w:rsidRPr="003047F0">
        <w:rPr>
          <w:rFonts w:ascii="Times New Roman" w:hAnsi="Times New Roman" w:cs="Times New Roman"/>
          <w:szCs w:val="22"/>
        </w:rPr>
        <w:t>ordinary shares</w:t>
      </w:r>
      <w:r w:rsidR="00D723A9" w:rsidRPr="003047F0">
        <w:rPr>
          <w:rFonts w:ascii="Times New Roman" w:hAnsi="Times New Roman" w:cs="Times New Roman"/>
          <w:szCs w:val="22"/>
        </w:rPr>
        <w:t>.</w:t>
      </w:r>
    </w:p>
    <w:p w:rsidR="00804CCB" w:rsidRPr="00FC42E3" w:rsidRDefault="00804CCB" w:rsidP="00FC42E3">
      <w:pPr>
        <w:pStyle w:val="MacroText"/>
        <w:ind w:left="567" w:right="-25"/>
        <w:jc w:val="both"/>
        <w:rPr>
          <w:rFonts w:ascii="Times New Roman" w:hAnsi="Times New Roman" w:cs="Times New Roman"/>
          <w:b/>
          <w:bCs/>
          <w:sz w:val="22"/>
          <w:szCs w:val="22"/>
        </w:rPr>
      </w:pPr>
    </w:p>
    <w:p w:rsidR="00BB45B2" w:rsidRDefault="00BB45B2" w:rsidP="00BB45B2">
      <w:pPr>
        <w:pStyle w:val="MacroText"/>
        <w:ind w:left="567" w:right="-25"/>
        <w:jc w:val="both"/>
        <w:rPr>
          <w:rFonts w:ascii="Times New Roman" w:hAnsi="Times New Roman" w:cs="Times New Roman"/>
          <w:b/>
          <w:bCs/>
          <w:sz w:val="22"/>
          <w:szCs w:val="22"/>
        </w:rPr>
      </w:pPr>
      <w:r w:rsidRPr="00ED79E9">
        <w:rPr>
          <w:rFonts w:ascii="Times New Roman" w:hAnsi="Times New Roman" w:cs="Times New Roman"/>
          <w:b/>
          <w:bCs/>
          <w:sz w:val="22"/>
          <w:szCs w:val="22"/>
        </w:rPr>
        <w:t>Warrant</w:t>
      </w:r>
      <w:r w:rsidR="00ED79E9">
        <w:rPr>
          <w:rFonts w:ascii="Times New Roman" w:hAnsi="Times New Roman" w:cs="Times New Roman"/>
          <w:b/>
          <w:bCs/>
          <w:sz w:val="22"/>
          <w:szCs w:val="22"/>
        </w:rPr>
        <w:t>s to purchase ordinary shares No 4</w:t>
      </w:r>
      <w:r w:rsidRPr="00ED79E9">
        <w:rPr>
          <w:rFonts w:ascii="Times New Roman" w:hAnsi="Times New Roman" w:cs="Times New Roman"/>
          <w:b/>
          <w:bCs/>
          <w:sz w:val="22"/>
          <w:szCs w:val="22"/>
        </w:rPr>
        <w:t xml:space="preserve"> (DIMET - W4)</w:t>
      </w:r>
    </w:p>
    <w:p w:rsidR="00ED79E9" w:rsidRPr="00ED79E9" w:rsidRDefault="00ED79E9" w:rsidP="00BB45B2">
      <w:pPr>
        <w:pStyle w:val="MacroText"/>
        <w:ind w:left="567" w:right="-25"/>
        <w:jc w:val="both"/>
        <w:rPr>
          <w:rFonts w:ascii="Times New Roman" w:hAnsi="Times New Roman" w:cs="Times New Roman"/>
          <w:b/>
          <w:bCs/>
          <w:sz w:val="22"/>
          <w:szCs w:val="22"/>
        </w:rPr>
      </w:pPr>
    </w:p>
    <w:p w:rsidR="00BB45B2" w:rsidRPr="0065491D" w:rsidRDefault="00BB45B2" w:rsidP="00ED79E9">
      <w:pPr>
        <w:pStyle w:val="MacroText"/>
        <w:spacing w:after="120"/>
        <w:ind w:left="567" w:right="-23" w:firstLine="11"/>
        <w:jc w:val="both"/>
        <w:rPr>
          <w:rFonts w:ascii="Times New Roman" w:hAnsi="Times New Roman" w:cs="Times New Roman"/>
          <w:sz w:val="22"/>
          <w:szCs w:val="22"/>
        </w:rPr>
      </w:pPr>
      <w:r w:rsidRPr="0065491D">
        <w:rPr>
          <w:rFonts w:ascii="Times New Roman" w:hAnsi="Times New Roman" w:cs="Times New Roman"/>
          <w:sz w:val="22"/>
          <w:szCs w:val="22"/>
        </w:rPr>
        <w:t xml:space="preserve">On </w:t>
      </w:r>
      <w:r w:rsidR="00271527">
        <w:rPr>
          <w:rFonts w:ascii="Times New Roman" w:hAnsi="Times New Roman" w:cs="Times New Roman"/>
          <w:sz w:val="22"/>
          <w:szCs w:val="22"/>
        </w:rPr>
        <w:t xml:space="preserve">30 September </w:t>
      </w:r>
      <w:r w:rsidR="00ED79E9">
        <w:rPr>
          <w:rFonts w:ascii="Times New Roman" w:hAnsi="Times New Roman" w:cs="Times New Roman"/>
          <w:sz w:val="22"/>
          <w:szCs w:val="22"/>
        </w:rPr>
        <w:t xml:space="preserve">2020, the Company issue </w:t>
      </w:r>
      <w:r w:rsidRPr="0065491D">
        <w:rPr>
          <w:rFonts w:ascii="Times New Roman" w:hAnsi="Times New Roman" w:cs="Times New Roman"/>
          <w:sz w:val="22"/>
          <w:szCs w:val="22"/>
        </w:rPr>
        <w:t xml:space="preserve">warrants </w:t>
      </w:r>
      <w:r w:rsidR="00ED79E9">
        <w:rPr>
          <w:rFonts w:ascii="Times New Roman" w:hAnsi="Times New Roman" w:cs="Times New Roman"/>
          <w:sz w:val="22"/>
          <w:szCs w:val="22"/>
        </w:rPr>
        <w:t xml:space="preserve">to purchase ordinary shares </w:t>
      </w:r>
      <w:r w:rsidRPr="0065491D">
        <w:rPr>
          <w:rFonts w:ascii="Times New Roman" w:hAnsi="Times New Roman" w:cs="Times New Roman"/>
          <w:sz w:val="22"/>
          <w:szCs w:val="22"/>
        </w:rPr>
        <w:t xml:space="preserve">of 806,553,450 units (DIMET - W4) to </w:t>
      </w:r>
      <w:r w:rsidR="00ED79E9">
        <w:rPr>
          <w:rFonts w:ascii="Times New Roman" w:hAnsi="Times New Roman" w:cs="Times New Roman"/>
          <w:sz w:val="22"/>
          <w:szCs w:val="22"/>
        </w:rPr>
        <w:t>the Company’s</w:t>
      </w:r>
      <w:r w:rsidRPr="0065491D">
        <w:rPr>
          <w:rFonts w:ascii="Times New Roman" w:hAnsi="Times New Roman" w:cs="Times New Roman"/>
          <w:sz w:val="22"/>
          <w:szCs w:val="22"/>
        </w:rPr>
        <w:t xml:space="preserve"> shareholders. The </w:t>
      </w:r>
      <w:r w:rsidR="00ED79E9">
        <w:rPr>
          <w:rFonts w:ascii="Times New Roman" w:hAnsi="Times New Roman" w:cs="Times New Roman"/>
          <w:sz w:val="22"/>
          <w:szCs w:val="22"/>
        </w:rPr>
        <w:t xml:space="preserve">detail are </w:t>
      </w:r>
      <w:r w:rsidRPr="0065491D">
        <w:rPr>
          <w:rFonts w:ascii="Times New Roman" w:hAnsi="Times New Roman" w:cs="Times New Roman"/>
          <w:sz w:val="22"/>
          <w:szCs w:val="22"/>
        </w:rPr>
        <w:t>as follows:</w:t>
      </w:r>
    </w:p>
    <w:p w:rsidR="00BB45B2" w:rsidRPr="0065491D" w:rsidRDefault="0003517E" w:rsidP="0003517E">
      <w:pPr>
        <w:pStyle w:val="MacroText"/>
        <w:numPr>
          <w:ilvl w:val="0"/>
          <w:numId w:val="28"/>
        </w:numPr>
        <w:ind w:right="-25"/>
        <w:rPr>
          <w:rFonts w:ascii="Times New Roman" w:hAnsi="Times New Roman" w:cs="Times New Roman"/>
          <w:sz w:val="22"/>
          <w:szCs w:val="22"/>
        </w:rPr>
      </w:pPr>
      <w:r>
        <w:rPr>
          <w:rFonts w:ascii="Times New Roman" w:hAnsi="Times New Roman" w:cs="Times New Roman"/>
          <w:sz w:val="22"/>
          <w:szCs w:val="22"/>
        </w:rPr>
        <w:t>S</w:t>
      </w:r>
      <w:r w:rsidR="00BB45B2" w:rsidRPr="0065491D">
        <w:rPr>
          <w:rFonts w:ascii="Times New Roman" w:hAnsi="Times New Roman" w:cs="Times New Roman"/>
          <w:sz w:val="22"/>
          <w:szCs w:val="22"/>
        </w:rPr>
        <w:t xml:space="preserve">pecifying the names of holders </w:t>
      </w:r>
      <w:r>
        <w:rPr>
          <w:rFonts w:ascii="Times New Roman" w:hAnsi="Times New Roman" w:cs="Times New Roman"/>
          <w:sz w:val="22"/>
          <w:szCs w:val="22"/>
        </w:rPr>
        <w:t>and the holders can be changed</w:t>
      </w:r>
    </w:p>
    <w:p w:rsidR="00BB45B2" w:rsidRPr="0065491D" w:rsidRDefault="0003517E" w:rsidP="0003517E">
      <w:pPr>
        <w:pStyle w:val="MacroText"/>
        <w:numPr>
          <w:ilvl w:val="0"/>
          <w:numId w:val="29"/>
        </w:numPr>
        <w:ind w:right="-25"/>
        <w:rPr>
          <w:rFonts w:ascii="Times New Roman" w:hAnsi="Times New Roman" w:cs="Times New Roman"/>
          <w:sz w:val="22"/>
          <w:szCs w:val="22"/>
        </w:rPr>
      </w:pPr>
      <w:r>
        <w:rPr>
          <w:rFonts w:ascii="Times New Roman" w:hAnsi="Times New Roman" w:cs="Times New Roman"/>
          <w:sz w:val="22"/>
          <w:szCs w:val="22"/>
        </w:rPr>
        <w:t xml:space="preserve">Maturity of </w:t>
      </w:r>
      <w:r w:rsidR="00BB45B2" w:rsidRPr="0065491D">
        <w:rPr>
          <w:rFonts w:ascii="Times New Roman" w:hAnsi="Times New Roman" w:cs="Times New Roman"/>
          <w:sz w:val="22"/>
          <w:szCs w:val="22"/>
        </w:rPr>
        <w:t xml:space="preserve">warrant is 3 years. </w:t>
      </w:r>
    </w:p>
    <w:p w:rsidR="00BB45B2" w:rsidRPr="0065491D" w:rsidRDefault="00BB45B2" w:rsidP="0003517E">
      <w:pPr>
        <w:pStyle w:val="MacroText"/>
        <w:numPr>
          <w:ilvl w:val="0"/>
          <w:numId w:val="29"/>
        </w:numPr>
        <w:ind w:right="-25"/>
        <w:rPr>
          <w:rFonts w:ascii="Times New Roman" w:hAnsi="Times New Roman" w:cs="Times New Roman"/>
          <w:sz w:val="22"/>
          <w:szCs w:val="22"/>
        </w:rPr>
      </w:pPr>
      <w:r w:rsidRPr="0065491D">
        <w:rPr>
          <w:rFonts w:ascii="Times New Roman" w:hAnsi="Times New Roman" w:cs="Times New Roman"/>
          <w:sz w:val="22"/>
          <w:szCs w:val="22"/>
        </w:rPr>
        <w:t xml:space="preserve">The date the warrants are issued on </w:t>
      </w:r>
      <w:r w:rsidR="00271527">
        <w:rPr>
          <w:rFonts w:ascii="Times New Roman" w:hAnsi="Times New Roman" w:cs="Times New Roman"/>
          <w:sz w:val="22"/>
          <w:szCs w:val="22"/>
        </w:rPr>
        <w:t xml:space="preserve">16 November </w:t>
      </w:r>
      <w:r w:rsidRPr="0065491D">
        <w:rPr>
          <w:rFonts w:ascii="Times New Roman" w:hAnsi="Times New Roman" w:cs="Times New Roman"/>
          <w:sz w:val="22"/>
          <w:szCs w:val="22"/>
        </w:rPr>
        <w:t>2020.</w:t>
      </w:r>
    </w:p>
    <w:p w:rsidR="00BB45B2" w:rsidRPr="0065491D" w:rsidRDefault="0003517E" w:rsidP="0003517E">
      <w:pPr>
        <w:pStyle w:val="MacroText"/>
        <w:numPr>
          <w:ilvl w:val="0"/>
          <w:numId w:val="29"/>
        </w:numPr>
        <w:ind w:right="-25"/>
        <w:rPr>
          <w:rFonts w:ascii="Times New Roman" w:hAnsi="Times New Roman" w:cs="Times New Roman"/>
          <w:sz w:val="22"/>
          <w:szCs w:val="22"/>
        </w:rPr>
      </w:pPr>
      <w:r>
        <w:rPr>
          <w:rFonts w:ascii="Times New Roman" w:hAnsi="Times New Roman" w:cs="Times New Roman"/>
          <w:sz w:val="22"/>
          <w:szCs w:val="22"/>
        </w:rPr>
        <w:t>Exercise ration 1 warrant per 1 ordinary share</w:t>
      </w:r>
    </w:p>
    <w:p w:rsidR="00BB45B2" w:rsidRPr="0065491D" w:rsidRDefault="0003517E" w:rsidP="0003517E">
      <w:pPr>
        <w:pStyle w:val="MacroText"/>
        <w:numPr>
          <w:ilvl w:val="0"/>
          <w:numId w:val="29"/>
        </w:numPr>
        <w:ind w:right="-25"/>
        <w:rPr>
          <w:rFonts w:ascii="Times New Roman" w:hAnsi="Times New Roman" w:cs="Times New Roman"/>
          <w:sz w:val="22"/>
          <w:szCs w:val="22"/>
        </w:rPr>
      </w:pPr>
      <w:r>
        <w:rPr>
          <w:rFonts w:ascii="Times New Roman" w:hAnsi="Times New Roman" w:cs="Times New Roman"/>
          <w:sz w:val="22"/>
          <w:szCs w:val="22"/>
        </w:rPr>
        <w:t xml:space="preserve">Exercised price at </w:t>
      </w:r>
      <w:r w:rsidR="00BB45B2" w:rsidRPr="0065491D">
        <w:rPr>
          <w:rFonts w:ascii="Times New Roman" w:hAnsi="Times New Roman" w:cs="Times New Roman"/>
          <w:sz w:val="22"/>
          <w:szCs w:val="22"/>
        </w:rPr>
        <w:t>Baht 0.50 per share.</w:t>
      </w:r>
    </w:p>
    <w:p w:rsidR="00BB45B2" w:rsidRDefault="00BB45B2" w:rsidP="0003517E">
      <w:pPr>
        <w:pStyle w:val="MacroText"/>
        <w:numPr>
          <w:ilvl w:val="0"/>
          <w:numId w:val="29"/>
        </w:numPr>
        <w:ind w:right="-25"/>
        <w:rPr>
          <w:rFonts w:ascii="Times New Roman" w:hAnsi="Times New Roman" w:cs="Times New Roman"/>
          <w:sz w:val="22"/>
          <w:szCs w:val="22"/>
        </w:rPr>
      </w:pPr>
      <w:r w:rsidRPr="0065491D">
        <w:rPr>
          <w:rFonts w:ascii="Times New Roman" w:hAnsi="Times New Roman" w:cs="Times New Roman"/>
          <w:sz w:val="22"/>
          <w:szCs w:val="22"/>
        </w:rPr>
        <w:t xml:space="preserve">The exercise dates are at last business day of March, June, September, December of every year. The first exercise date is </w:t>
      </w:r>
      <w:r w:rsidR="00271527">
        <w:rPr>
          <w:rFonts w:ascii="Times New Roman" w:hAnsi="Times New Roman" w:cs="Times New Roman"/>
          <w:sz w:val="22"/>
          <w:szCs w:val="22"/>
        </w:rPr>
        <w:t xml:space="preserve">31 March </w:t>
      </w:r>
      <w:r w:rsidRPr="0065491D">
        <w:rPr>
          <w:rFonts w:ascii="Times New Roman" w:hAnsi="Times New Roman" w:cs="Times New Roman"/>
          <w:sz w:val="22"/>
          <w:szCs w:val="22"/>
        </w:rPr>
        <w:t>2021 and the last exercise date is the maturity date of 3 years from the date of issuance of the warrants.</w:t>
      </w:r>
    </w:p>
    <w:p w:rsidR="0003517E" w:rsidRPr="0065491D" w:rsidRDefault="0003517E" w:rsidP="0003517E">
      <w:pPr>
        <w:pStyle w:val="MacroText"/>
        <w:ind w:left="1301" w:right="-25" w:firstLine="0"/>
        <w:rPr>
          <w:rFonts w:ascii="Times New Roman" w:hAnsi="Times New Roman" w:cs="Times New Roman"/>
          <w:sz w:val="22"/>
          <w:szCs w:val="22"/>
        </w:rPr>
      </w:pPr>
    </w:p>
    <w:p w:rsidR="00BB45B2" w:rsidRPr="0065491D"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271527">
        <w:rPr>
          <w:rFonts w:ascii="Times New Roman" w:hAnsi="Times New Roman" w:cs="Times New Roman"/>
          <w:sz w:val="22"/>
          <w:szCs w:val="22"/>
        </w:rPr>
        <w:t xml:space="preserve">As at </w:t>
      </w:r>
      <w:r w:rsidR="006E7F52">
        <w:rPr>
          <w:rFonts w:ascii="Times New Roman" w:hAnsi="Times New Roman" w:cs="Times New Roman"/>
          <w:sz w:val="22"/>
          <w:szCs w:val="22"/>
        </w:rPr>
        <w:t xml:space="preserve">30 </w:t>
      </w:r>
      <w:r w:rsidR="000E0B9F">
        <w:rPr>
          <w:rFonts w:ascii="Times New Roman" w:hAnsi="Times New Roman" w:cs="Times New Roman"/>
          <w:sz w:val="22"/>
          <w:szCs w:val="22"/>
        </w:rPr>
        <w:t>September</w:t>
      </w:r>
      <w:r w:rsidRPr="00271527">
        <w:rPr>
          <w:rFonts w:ascii="Times New Roman" w:hAnsi="Times New Roman" w:cs="Times New Roman"/>
          <w:sz w:val="22"/>
          <w:szCs w:val="22"/>
        </w:rPr>
        <w:t xml:space="preserve"> 2023, the </w:t>
      </w:r>
      <w:r w:rsidR="0003517E">
        <w:rPr>
          <w:rFonts w:ascii="Times New Roman" w:hAnsi="Times New Roman" w:cs="Times New Roman"/>
          <w:sz w:val="22"/>
          <w:szCs w:val="22"/>
        </w:rPr>
        <w:t>balance of unexercised warrants amounted to</w:t>
      </w:r>
      <w:r w:rsidRPr="00271527">
        <w:rPr>
          <w:rFonts w:ascii="Times New Roman" w:hAnsi="Times New Roman" w:cs="Times New Roman"/>
          <w:sz w:val="22"/>
          <w:szCs w:val="22"/>
        </w:rPr>
        <w:t xml:space="preserve"> </w:t>
      </w:r>
      <w:r w:rsidR="005F1DDE">
        <w:rPr>
          <w:rFonts w:ascii="Times New Roman" w:hAnsi="Times New Roman" w:cs="Times New Roman"/>
          <w:sz w:val="22"/>
          <w:szCs w:val="22"/>
        </w:rPr>
        <w:t>806,553,437</w:t>
      </w:r>
      <w:r w:rsidRPr="00271527">
        <w:rPr>
          <w:rFonts w:ascii="Times New Roman" w:hAnsi="Times New Roman" w:cs="Times New Roman"/>
          <w:sz w:val="22"/>
          <w:szCs w:val="22"/>
        </w:rPr>
        <w:t xml:space="preserve"> units.</w:t>
      </w:r>
    </w:p>
    <w:p w:rsidR="00FC42E3" w:rsidRDefault="00FC42E3">
      <w:pPr>
        <w:spacing w:after="0" w:line="240" w:lineRule="auto"/>
        <w:rPr>
          <w:rFonts w:ascii="Times New Roman" w:hAnsi="Times New Roman" w:cs="Times New Roman"/>
          <w:szCs w:val="22"/>
          <w:highlight w:val="yellow"/>
        </w:rPr>
      </w:pPr>
      <w:r>
        <w:rPr>
          <w:rFonts w:ascii="Times New Roman" w:hAnsi="Times New Roman" w:cs="Times New Roman"/>
          <w:szCs w:val="22"/>
          <w:highlight w:val="yellow"/>
        </w:rPr>
        <w:br w:type="page"/>
      </w:r>
    </w:p>
    <w:p w:rsidR="00BB45B2" w:rsidRPr="00420BFF"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420BFF">
        <w:rPr>
          <w:rFonts w:ascii="Times New Roman" w:hAnsi="Times New Roman" w:cs="Times New Roman"/>
          <w:b/>
          <w:bCs/>
          <w:szCs w:val="22"/>
        </w:rPr>
        <w:lastRenderedPageBreak/>
        <w:t>Segment information</w:t>
      </w:r>
    </w:p>
    <w:p w:rsidR="00BB45B2" w:rsidRPr="00420BFF"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BB45B2" w:rsidRPr="00420BFF"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420BFF">
        <w:rPr>
          <w:rFonts w:ascii="Times New Roman" w:hAnsi="Times New Roman" w:cs="Times New Roman"/>
          <w:sz w:val="22"/>
          <w:szCs w:val="22"/>
        </w:rPr>
        <w:t>Operating segment information is reported in a manner consistent with the internal</w:t>
      </w:r>
      <w:r>
        <w:rPr>
          <w:rFonts w:ascii="Times New Roman" w:hAnsi="Times New Roman" w:cs="Times New Roman"/>
          <w:sz w:val="22"/>
          <w:szCs w:val="22"/>
        </w:rPr>
        <w:t xml:space="preserve"> reports of the Group that are regularly reviewed by the chief operating decision  maker in order to make decision about the allocation </w:t>
      </w:r>
      <w:r w:rsidRPr="00420BFF">
        <w:rPr>
          <w:rFonts w:ascii="Times New Roman" w:hAnsi="Times New Roman" w:cs="Times New Roman"/>
          <w:sz w:val="22"/>
          <w:szCs w:val="22"/>
        </w:rPr>
        <w:t xml:space="preserve">of resources to the segment and assessing its performance. </w:t>
      </w:r>
      <w:r>
        <w:rPr>
          <w:rFonts w:ascii="Times New Roman" w:hAnsi="Times New Roman" w:cs="Times New Roman"/>
          <w:sz w:val="22"/>
          <w:szCs w:val="22"/>
        </w:rPr>
        <w:t xml:space="preserve"> </w:t>
      </w:r>
      <w:r w:rsidRPr="00420BFF">
        <w:rPr>
          <w:rFonts w:ascii="Times New Roman" w:hAnsi="Times New Roman" w:cs="Times New Roman"/>
          <w:sz w:val="22"/>
          <w:szCs w:val="22"/>
        </w:rPr>
        <w:t>The chief operating decision maker of Group has been identified as the President of executive directors.</w:t>
      </w:r>
    </w:p>
    <w:p w:rsidR="00BB45B2" w:rsidRPr="00420BFF"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354C35">
        <w:rPr>
          <w:rFonts w:ascii="Times New Roman" w:hAnsi="Times New Roman" w:cs="Times New Roman"/>
          <w:sz w:val="22"/>
          <w:szCs w:val="22"/>
        </w:rPr>
        <w:t>The Group classifies the operating segment in the form of type of busin</w:t>
      </w:r>
      <w:r w:rsidR="00AB691F">
        <w:rPr>
          <w:rFonts w:ascii="Times New Roman" w:hAnsi="Times New Roman" w:cs="Times New Roman"/>
          <w:sz w:val="22"/>
          <w:szCs w:val="22"/>
        </w:rPr>
        <w:t>ess operated. The Group has 5</w:t>
      </w:r>
      <w:r w:rsidRPr="00354C35">
        <w:rPr>
          <w:rFonts w:ascii="Times New Roman" w:hAnsi="Times New Roman" w:cs="Times New Roman"/>
          <w:sz w:val="22"/>
          <w:szCs w:val="22"/>
        </w:rPr>
        <w:t xml:space="preserve"> operating segments which are consists of </w:t>
      </w:r>
    </w:p>
    <w:p w:rsidR="00BB45B2" w:rsidRDefault="00BB6385" w:rsidP="00AB691F">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before="120"/>
        <w:ind w:left="1259" w:right="0" w:hanging="357"/>
        <w:jc w:val="both"/>
        <w:rPr>
          <w:rFonts w:ascii="Times New Roman" w:hAnsi="Times New Roman" w:cs="Times New Roman"/>
          <w:sz w:val="22"/>
          <w:szCs w:val="22"/>
        </w:rPr>
      </w:pPr>
      <w:r>
        <w:rPr>
          <w:rFonts w:ascii="Times New Roman" w:hAnsi="Times New Roman" w:cs="Times New Roman"/>
          <w:sz w:val="22"/>
          <w:szCs w:val="22"/>
        </w:rPr>
        <w:t>M</w:t>
      </w:r>
      <w:r w:rsidR="00BB45B2" w:rsidRPr="00354C35">
        <w:rPr>
          <w:rFonts w:ascii="Times New Roman" w:hAnsi="Times New Roman" w:cs="Times New Roman"/>
          <w:sz w:val="22"/>
          <w:szCs w:val="22"/>
        </w:rPr>
        <w:t xml:space="preserve">anufacture and </w:t>
      </w:r>
      <w:r w:rsidR="00BB45B2">
        <w:rPr>
          <w:rFonts w:ascii="Times New Roman" w:hAnsi="Times New Roman" w:cs="Times New Roman"/>
          <w:sz w:val="22"/>
          <w:szCs w:val="22"/>
        </w:rPr>
        <w:t>distribution of paints segment</w:t>
      </w:r>
    </w:p>
    <w:p w:rsidR="00BB45B2" w:rsidRDefault="00BB6385" w:rsidP="00DE6A48">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Pr>
          <w:rFonts w:ascii="Times New Roman" w:hAnsi="Times New Roman" w:cs="Times New Roman"/>
          <w:sz w:val="22"/>
          <w:szCs w:val="22"/>
        </w:rPr>
        <w:t>C</w:t>
      </w:r>
      <w:r w:rsidR="00BB45B2">
        <w:rPr>
          <w:rFonts w:ascii="Times New Roman" w:hAnsi="Times New Roman" w:cs="Times New Roman"/>
          <w:sz w:val="22"/>
          <w:szCs w:val="22"/>
        </w:rPr>
        <w:t>onstruction service segment</w:t>
      </w:r>
    </w:p>
    <w:p w:rsidR="00BB45B2" w:rsidRPr="00354C35" w:rsidRDefault="00BB6385" w:rsidP="00DE6A48">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Pr>
          <w:rFonts w:ascii="Times New Roman" w:hAnsi="Times New Roman" w:cs="Times New Roman"/>
          <w:sz w:val="22"/>
          <w:szCs w:val="22"/>
        </w:rPr>
        <w:t>S</w:t>
      </w:r>
      <w:r w:rsidR="00BB45B2" w:rsidRPr="00354C35">
        <w:rPr>
          <w:rFonts w:ascii="Times New Roman" w:hAnsi="Times New Roman" w:cs="Times New Roman"/>
          <w:sz w:val="22"/>
          <w:szCs w:val="22"/>
        </w:rPr>
        <w:t>ale of construction materials segment</w:t>
      </w:r>
    </w:p>
    <w:p w:rsidR="00BB45B2" w:rsidRPr="00354C35" w:rsidRDefault="00BB6385" w:rsidP="00DE6A48">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Pr>
          <w:rFonts w:ascii="Times New Roman" w:hAnsi="Times New Roman" w:cs="Times New Roman"/>
          <w:sz w:val="22"/>
          <w:szCs w:val="22"/>
        </w:rPr>
        <w:t>M</w:t>
      </w:r>
      <w:r w:rsidR="00BB45B2" w:rsidRPr="00354C35">
        <w:rPr>
          <w:rFonts w:ascii="Times New Roman" w:hAnsi="Times New Roman" w:cs="Times New Roman"/>
          <w:sz w:val="22"/>
          <w:szCs w:val="22"/>
        </w:rPr>
        <w:t xml:space="preserve">aintenance service segment </w:t>
      </w:r>
    </w:p>
    <w:p w:rsidR="00BB45B2" w:rsidRPr="00354C35" w:rsidRDefault="00BB6385" w:rsidP="00DE6A48">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Pr>
          <w:rFonts w:ascii="Times New Roman" w:hAnsi="Times New Roman" w:cs="Times New Roman"/>
          <w:sz w:val="22"/>
          <w:szCs w:val="22"/>
        </w:rPr>
        <w:t>O</w:t>
      </w:r>
      <w:r w:rsidR="00BB45B2" w:rsidRPr="00354C35">
        <w:rPr>
          <w:rFonts w:ascii="Times New Roman" w:hAnsi="Times New Roman" w:cs="Times New Roman"/>
          <w:sz w:val="22"/>
          <w:szCs w:val="22"/>
        </w:rPr>
        <w:t>ther segment</w:t>
      </w:r>
    </w:p>
    <w:p w:rsidR="008813A3" w:rsidRDefault="008813A3" w:rsidP="00BB45B2">
      <w:pPr>
        <w:tabs>
          <w:tab w:val="left" w:pos="540"/>
        </w:tabs>
        <w:spacing w:after="0" w:line="240" w:lineRule="atLeast"/>
        <w:ind w:right="-25"/>
        <w:jc w:val="both"/>
        <w:rPr>
          <w:rFonts w:ascii="Times New Roman" w:hAnsi="Times New Roman" w:cs="Times New Roman"/>
          <w:szCs w:val="22"/>
        </w:rPr>
      </w:pPr>
    </w:p>
    <w:p w:rsidR="008813A3" w:rsidRDefault="008813A3" w:rsidP="008813A3">
      <w:pPr>
        <w:tabs>
          <w:tab w:val="left" w:pos="1404"/>
        </w:tabs>
        <w:rPr>
          <w:rFonts w:ascii="Times New Roman" w:hAnsi="Times New Roman" w:cs="Times New Roman"/>
          <w:szCs w:val="22"/>
        </w:rPr>
      </w:pPr>
      <w:r>
        <w:rPr>
          <w:rFonts w:ascii="Times New Roman" w:hAnsi="Times New Roman" w:cs="Times New Roman"/>
          <w:szCs w:val="22"/>
        </w:rPr>
        <w:tab/>
      </w:r>
    </w:p>
    <w:p w:rsidR="008813A3" w:rsidRDefault="008813A3" w:rsidP="008813A3">
      <w:pPr>
        <w:rPr>
          <w:rFonts w:ascii="Times New Roman" w:hAnsi="Times New Roman" w:cs="Times New Roman"/>
          <w:szCs w:val="22"/>
        </w:rPr>
      </w:pPr>
    </w:p>
    <w:p w:rsidR="00BB45B2" w:rsidRPr="008813A3" w:rsidRDefault="00BB45B2" w:rsidP="008813A3">
      <w:pPr>
        <w:rPr>
          <w:rFonts w:ascii="Times New Roman" w:hAnsi="Times New Roman" w:cs="Times New Roman"/>
          <w:szCs w:val="22"/>
        </w:rPr>
        <w:sectPr w:rsidR="00BB45B2" w:rsidRPr="008813A3" w:rsidSect="00C00EF7">
          <w:headerReference w:type="default" r:id="rId16"/>
          <w:footerReference w:type="default" r:id="rId17"/>
          <w:pgSz w:w="11907" w:h="16840" w:code="9"/>
          <w:pgMar w:top="1168" w:right="992" w:bottom="1168" w:left="1440" w:header="709" w:footer="482" w:gutter="0"/>
          <w:pgNumType w:start="33" w:chapStyle="1"/>
          <w:cols w:space="737"/>
          <w:docGrid w:linePitch="360"/>
        </w:sectPr>
      </w:pPr>
    </w:p>
    <w:p w:rsidR="006E7F52" w:rsidRPr="00A71275" w:rsidRDefault="006E7F52" w:rsidP="006E7F5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A71275">
        <w:rPr>
          <w:rFonts w:ascii="Times New Roman" w:hAnsi="Times New Roman" w:cs="Times New Roman"/>
          <w:sz w:val="22"/>
          <w:szCs w:val="22"/>
        </w:rPr>
        <w:lastRenderedPageBreak/>
        <w:t xml:space="preserve">The segment operation for the three-month periods ended 30 </w:t>
      </w:r>
      <w:r w:rsidR="0050451B">
        <w:rPr>
          <w:rFonts w:ascii="Times New Roman" w:hAnsi="Times New Roman" w:cs="Times New Roman"/>
          <w:sz w:val="22"/>
          <w:szCs w:val="22"/>
        </w:rPr>
        <w:t>September</w:t>
      </w:r>
      <w:r w:rsidRPr="00A71275">
        <w:rPr>
          <w:rFonts w:ascii="Times New Roman" w:hAnsi="Times New Roman" w:cs="Times New Roman"/>
          <w:sz w:val="22"/>
          <w:szCs w:val="22"/>
        </w:rPr>
        <w:t xml:space="preserve"> are as follows:</w:t>
      </w:r>
    </w:p>
    <w:p w:rsidR="006E7F52" w:rsidRPr="00A71275" w:rsidRDefault="006E7F52" w:rsidP="006E7F52">
      <w:pPr>
        <w:tabs>
          <w:tab w:val="left" w:pos="540"/>
        </w:tabs>
        <w:spacing w:after="0" w:line="240" w:lineRule="atLeast"/>
        <w:ind w:right="-25"/>
        <w:jc w:val="both"/>
        <w:rPr>
          <w:rFonts w:ascii="Times New Roman" w:hAnsi="Times New Roman" w:cs="Times New Roman"/>
          <w:szCs w:val="22"/>
        </w:rPr>
      </w:pPr>
    </w:p>
    <w:tbl>
      <w:tblPr>
        <w:tblW w:w="15138" w:type="dxa"/>
        <w:tblInd w:w="108" w:type="dxa"/>
        <w:tblLayout w:type="fixed"/>
        <w:tblLook w:val="04A0"/>
      </w:tblPr>
      <w:tblGrid>
        <w:gridCol w:w="2739"/>
        <w:gridCol w:w="947"/>
        <w:gridCol w:w="1041"/>
        <w:gridCol w:w="1041"/>
        <w:gridCol w:w="1041"/>
        <w:gridCol w:w="1041"/>
        <w:gridCol w:w="1041"/>
        <w:gridCol w:w="1041"/>
        <w:gridCol w:w="1041"/>
        <w:gridCol w:w="1041"/>
        <w:gridCol w:w="1041"/>
        <w:gridCol w:w="1041"/>
        <w:gridCol w:w="1042"/>
      </w:tblGrid>
      <w:tr w:rsidR="006E7F52" w:rsidRPr="00A71275" w:rsidTr="007D5B50">
        <w:trPr>
          <w:trHeight w:val="394"/>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2399" w:type="dxa"/>
            <w:gridSpan w:val="12"/>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b/>
                <w:bCs/>
                <w:sz w:val="18"/>
                <w:szCs w:val="18"/>
              </w:rPr>
            </w:pPr>
            <w:r w:rsidRPr="00A71275">
              <w:rPr>
                <w:rFonts w:ascii="Times New Roman" w:eastAsia="Brush Script MT" w:hAnsi="Times New Roman" w:cs="Times New Roman"/>
                <w:b/>
                <w:bCs/>
                <w:sz w:val="18"/>
                <w:szCs w:val="18"/>
              </w:rPr>
              <w:t>Consolidated financial statement</w:t>
            </w:r>
          </w:p>
        </w:tc>
      </w:tr>
      <w:tr w:rsidR="006E7F52" w:rsidRPr="00A71275" w:rsidTr="007D5B50">
        <w:trPr>
          <w:trHeight w:val="380"/>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sz w:val="18"/>
                <w:szCs w:val="18"/>
              </w:rPr>
            </w:pPr>
          </w:p>
        </w:tc>
        <w:tc>
          <w:tcPr>
            <w:tcW w:w="1988" w:type="dxa"/>
            <w:gridSpan w:val="2"/>
            <w:shd w:val="clear" w:color="auto" w:fill="auto"/>
            <w:vAlign w:val="center"/>
          </w:tcPr>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Manufacture and</w:t>
            </w:r>
          </w:p>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distribution of paints</w:t>
            </w:r>
          </w:p>
        </w:tc>
        <w:tc>
          <w:tcPr>
            <w:tcW w:w="2082" w:type="dxa"/>
            <w:gridSpan w:val="2"/>
            <w:shd w:val="clear" w:color="auto" w:fill="auto"/>
            <w:vAlign w:val="center"/>
          </w:tcPr>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p>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Construction service</w:t>
            </w:r>
          </w:p>
        </w:tc>
        <w:tc>
          <w:tcPr>
            <w:tcW w:w="2082" w:type="dxa"/>
            <w:gridSpan w:val="2"/>
            <w:shd w:val="clear" w:color="auto" w:fill="auto"/>
            <w:vAlign w:val="bottom"/>
          </w:tcPr>
          <w:p w:rsidR="006E7F52" w:rsidRPr="00A71275" w:rsidRDefault="006E7F52" w:rsidP="007D5B50">
            <w:pPr>
              <w:pBdr>
                <w:bottom w:val="single" w:sz="4" w:space="1" w:color="auto"/>
              </w:pBdr>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Sale of construction</w:t>
            </w:r>
          </w:p>
          <w:p w:rsidR="006E7F52" w:rsidRPr="00A71275" w:rsidRDefault="006E7F52" w:rsidP="007D5B50">
            <w:pPr>
              <w:pBdr>
                <w:bottom w:val="single" w:sz="4" w:space="1" w:color="auto"/>
              </w:pBdr>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 xml:space="preserve"> materials</w:t>
            </w:r>
          </w:p>
        </w:tc>
        <w:tc>
          <w:tcPr>
            <w:tcW w:w="2082" w:type="dxa"/>
            <w:gridSpan w:val="2"/>
            <w:shd w:val="clear" w:color="auto" w:fill="auto"/>
          </w:tcPr>
          <w:p w:rsidR="006E7F52" w:rsidRPr="00A71275" w:rsidRDefault="006E7F52" w:rsidP="007D5B50">
            <w:pPr>
              <w:pBdr>
                <w:bottom w:val="single" w:sz="4" w:space="1" w:color="auto"/>
              </w:pBdr>
              <w:spacing w:after="0" w:line="360" w:lineRule="exact"/>
              <w:jc w:val="center"/>
              <w:rPr>
                <w:rFonts w:ascii="Times New Roman" w:eastAsia="Angsana New" w:hAnsi="Times New Roman" w:cs="Times New Roman"/>
                <w:sz w:val="18"/>
                <w:szCs w:val="18"/>
              </w:rPr>
            </w:pPr>
          </w:p>
          <w:p w:rsidR="006E7F52" w:rsidRPr="00A71275" w:rsidRDefault="006E7F52" w:rsidP="007D5B50">
            <w:pPr>
              <w:pBdr>
                <w:bottom w:val="single" w:sz="4" w:space="1" w:color="auto"/>
              </w:pBdr>
              <w:spacing w:after="0" w:line="36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Maintenance service</w:t>
            </w:r>
          </w:p>
        </w:tc>
        <w:tc>
          <w:tcPr>
            <w:tcW w:w="2082" w:type="dxa"/>
            <w:gridSpan w:val="2"/>
            <w:shd w:val="clear" w:color="auto" w:fill="auto"/>
            <w:vAlign w:val="center"/>
          </w:tcPr>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p>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Other</w:t>
            </w:r>
          </w:p>
        </w:tc>
        <w:tc>
          <w:tcPr>
            <w:tcW w:w="2083" w:type="dxa"/>
            <w:gridSpan w:val="2"/>
            <w:shd w:val="clear" w:color="auto" w:fill="auto"/>
            <w:vAlign w:val="center"/>
          </w:tcPr>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p>
          <w:p w:rsidR="006E7F52" w:rsidRPr="00A71275" w:rsidRDefault="006E7F52" w:rsidP="007D5B50">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A71275">
              <w:rPr>
                <w:rFonts w:ascii="Times New Roman" w:eastAsia="Angsana New" w:hAnsi="Times New Roman" w:cs="Times New Roman"/>
                <w:sz w:val="18"/>
                <w:szCs w:val="18"/>
              </w:rPr>
              <w:t>Total</w:t>
            </w:r>
          </w:p>
        </w:tc>
      </w:tr>
      <w:tr w:rsidR="006E7F52" w:rsidRPr="00A71275" w:rsidTr="007D5B50">
        <w:trPr>
          <w:trHeight w:val="394"/>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sz w:val="18"/>
                <w:szCs w:val="18"/>
              </w:rPr>
            </w:pPr>
          </w:p>
        </w:tc>
        <w:tc>
          <w:tcPr>
            <w:tcW w:w="947" w:type="dxa"/>
            <w:shd w:val="clear" w:color="auto" w:fill="auto"/>
            <w:vAlign w:val="bottom"/>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2023</w:t>
            </w:r>
          </w:p>
        </w:tc>
        <w:tc>
          <w:tcPr>
            <w:tcW w:w="1041" w:type="dxa"/>
            <w:shd w:val="clear" w:color="auto" w:fill="auto"/>
            <w:vAlign w:val="bottom"/>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2022</w:t>
            </w:r>
          </w:p>
        </w:tc>
        <w:tc>
          <w:tcPr>
            <w:tcW w:w="1041" w:type="dxa"/>
            <w:shd w:val="clear" w:color="auto" w:fill="auto"/>
            <w:vAlign w:val="bottom"/>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2023</w:t>
            </w:r>
          </w:p>
        </w:tc>
        <w:tc>
          <w:tcPr>
            <w:tcW w:w="1041" w:type="dxa"/>
            <w:shd w:val="clear" w:color="auto" w:fill="auto"/>
            <w:vAlign w:val="bottom"/>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2022</w:t>
            </w:r>
          </w:p>
        </w:tc>
        <w:tc>
          <w:tcPr>
            <w:tcW w:w="1041" w:type="dxa"/>
            <w:shd w:val="clear" w:color="auto" w:fill="auto"/>
            <w:vAlign w:val="bottom"/>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2023</w:t>
            </w:r>
          </w:p>
        </w:tc>
        <w:tc>
          <w:tcPr>
            <w:tcW w:w="1041" w:type="dxa"/>
            <w:shd w:val="clear" w:color="auto" w:fill="auto"/>
            <w:vAlign w:val="bottom"/>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2022</w:t>
            </w:r>
          </w:p>
        </w:tc>
        <w:tc>
          <w:tcPr>
            <w:tcW w:w="1041" w:type="dxa"/>
            <w:shd w:val="clear" w:color="auto" w:fill="auto"/>
            <w:vAlign w:val="bottom"/>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2023</w:t>
            </w:r>
          </w:p>
        </w:tc>
        <w:tc>
          <w:tcPr>
            <w:tcW w:w="1041" w:type="dxa"/>
            <w:shd w:val="clear" w:color="auto" w:fill="auto"/>
            <w:vAlign w:val="bottom"/>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2022</w:t>
            </w:r>
          </w:p>
        </w:tc>
        <w:tc>
          <w:tcPr>
            <w:tcW w:w="1041" w:type="dxa"/>
            <w:shd w:val="clear" w:color="auto" w:fill="auto"/>
            <w:vAlign w:val="bottom"/>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2023</w:t>
            </w:r>
          </w:p>
        </w:tc>
        <w:tc>
          <w:tcPr>
            <w:tcW w:w="1041" w:type="dxa"/>
            <w:shd w:val="clear" w:color="auto" w:fill="auto"/>
            <w:vAlign w:val="bottom"/>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2022</w:t>
            </w:r>
          </w:p>
        </w:tc>
        <w:tc>
          <w:tcPr>
            <w:tcW w:w="1041" w:type="dxa"/>
            <w:shd w:val="clear" w:color="auto" w:fill="auto"/>
            <w:vAlign w:val="bottom"/>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2023</w:t>
            </w:r>
          </w:p>
        </w:tc>
        <w:tc>
          <w:tcPr>
            <w:tcW w:w="1042" w:type="dxa"/>
            <w:shd w:val="clear" w:color="auto" w:fill="auto"/>
            <w:vAlign w:val="bottom"/>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2022</w:t>
            </w:r>
          </w:p>
        </w:tc>
      </w:tr>
      <w:tr w:rsidR="006E7F52" w:rsidRPr="00A71275" w:rsidTr="007D5B50">
        <w:trPr>
          <w:trHeight w:val="394"/>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i/>
                <w:iCs/>
                <w:sz w:val="18"/>
                <w:szCs w:val="18"/>
                <w:lang w:eastAsia="zh-CN"/>
              </w:rPr>
            </w:pPr>
          </w:p>
        </w:tc>
        <w:tc>
          <w:tcPr>
            <w:tcW w:w="12399" w:type="dxa"/>
            <w:gridSpan w:val="12"/>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i/>
                <w:iCs/>
                <w:sz w:val="18"/>
                <w:szCs w:val="18"/>
              </w:rPr>
            </w:pPr>
            <w:r w:rsidRPr="00A71275">
              <w:rPr>
                <w:rFonts w:ascii="Times New Roman" w:eastAsia="Brush Script MT" w:hAnsi="Times New Roman" w:cs="Times New Roman"/>
                <w:i/>
                <w:iCs/>
                <w:sz w:val="18"/>
                <w:szCs w:val="18"/>
              </w:rPr>
              <w:t>(in million Baht)</w:t>
            </w:r>
          </w:p>
        </w:tc>
      </w:tr>
      <w:tr w:rsidR="006E7F52" w:rsidRPr="00A71275" w:rsidTr="007D5B50">
        <w:trPr>
          <w:trHeight w:val="394"/>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sz w:val="18"/>
                <w:szCs w:val="18"/>
                <w:lang w:eastAsia="zh-CN"/>
              </w:rPr>
              <w:t>Revenue from operations external</w:t>
            </w:r>
          </w:p>
        </w:tc>
        <w:tc>
          <w:tcPr>
            <w:tcW w:w="947" w:type="dxa"/>
            <w:shd w:val="clear" w:color="auto" w:fill="auto"/>
          </w:tcPr>
          <w:p w:rsidR="006E7F52" w:rsidRPr="00A71275" w:rsidRDefault="00F16483"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22</w:t>
            </w:r>
          </w:p>
        </w:tc>
        <w:tc>
          <w:tcPr>
            <w:tcW w:w="1041" w:type="dxa"/>
            <w:shd w:val="clear" w:color="auto" w:fill="auto"/>
          </w:tcPr>
          <w:p w:rsidR="006E7F52" w:rsidRPr="00A71275" w:rsidRDefault="00F16483"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27</w:t>
            </w:r>
          </w:p>
        </w:tc>
        <w:tc>
          <w:tcPr>
            <w:tcW w:w="1041" w:type="dxa"/>
            <w:shd w:val="clear" w:color="auto" w:fill="auto"/>
          </w:tcPr>
          <w:p w:rsidR="006E7F52" w:rsidRPr="00A71275" w:rsidRDefault="00F16483"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3</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w:t>
            </w:r>
          </w:p>
        </w:tc>
        <w:tc>
          <w:tcPr>
            <w:tcW w:w="1041" w:type="dxa"/>
            <w:shd w:val="clear" w:color="auto" w:fill="auto"/>
          </w:tcPr>
          <w:p w:rsidR="006E7F52" w:rsidRPr="00A71275" w:rsidRDefault="00F42A9F"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6E7F52" w:rsidRPr="00A71275" w:rsidRDefault="00F16483"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25</w:t>
            </w:r>
          </w:p>
        </w:tc>
        <w:tc>
          <w:tcPr>
            <w:tcW w:w="1042" w:type="dxa"/>
            <w:shd w:val="clear" w:color="auto" w:fill="auto"/>
          </w:tcPr>
          <w:p w:rsidR="006E7F52" w:rsidRPr="00A71275" w:rsidRDefault="00F16483"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27</w:t>
            </w:r>
          </w:p>
        </w:tc>
      </w:tr>
      <w:tr w:rsidR="006E7F52" w:rsidRPr="00A71275" w:rsidTr="007D5B50">
        <w:trPr>
          <w:trHeight w:val="394"/>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Gross margin</w:t>
            </w:r>
          </w:p>
        </w:tc>
        <w:tc>
          <w:tcPr>
            <w:tcW w:w="947" w:type="dxa"/>
            <w:shd w:val="clear" w:color="auto" w:fill="auto"/>
          </w:tcPr>
          <w:p w:rsidR="006E7F52" w:rsidRPr="00A71275" w:rsidRDefault="00F16483"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4</w:t>
            </w:r>
          </w:p>
        </w:tc>
        <w:tc>
          <w:tcPr>
            <w:tcW w:w="1041" w:type="dxa"/>
            <w:shd w:val="clear" w:color="auto" w:fill="auto"/>
          </w:tcPr>
          <w:p w:rsidR="006E7F52" w:rsidRPr="00A71275" w:rsidRDefault="00F16483"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sidRPr="00A71275">
              <w:rPr>
                <w:rFonts w:ascii="Times New Roman" w:eastAsia="Brush Script MT" w:hAnsi="Times New Roman" w:cs="Times New Roman"/>
                <w:sz w:val="18"/>
                <w:szCs w:val="18"/>
                <w:cs/>
              </w:rPr>
              <w:t>-</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sidRPr="00A71275">
              <w:rPr>
                <w:rFonts w:ascii="Times New Roman" w:eastAsia="Brush Script MT" w:hAnsi="Times New Roman" w:cs="Times New Roman"/>
                <w:sz w:val="18"/>
                <w:szCs w:val="18"/>
                <w:cs/>
              </w:rPr>
              <w:t>-</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sidRPr="00A71275">
              <w:rPr>
                <w:rFonts w:ascii="Times New Roman" w:eastAsia="Brush Script MT" w:hAnsi="Times New Roman" w:cs="Times New Roman"/>
                <w:sz w:val="18"/>
                <w:szCs w:val="18"/>
                <w:cs/>
              </w:rPr>
              <w:t>-</w:t>
            </w:r>
          </w:p>
        </w:tc>
        <w:tc>
          <w:tcPr>
            <w:tcW w:w="1041" w:type="dxa"/>
            <w:shd w:val="clear" w:color="auto" w:fill="auto"/>
          </w:tcPr>
          <w:p w:rsidR="006E7F52" w:rsidRPr="00A71275" w:rsidRDefault="006E7F52"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6E7F52" w:rsidRPr="00A71275" w:rsidRDefault="00F16483"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4</w:t>
            </w:r>
          </w:p>
        </w:tc>
        <w:tc>
          <w:tcPr>
            <w:tcW w:w="1042" w:type="dxa"/>
            <w:shd w:val="clear" w:color="auto" w:fill="auto"/>
          </w:tcPr>
          <w:p w:rsidR="006E7F52" w:rsidRPr="00A71275" w:rsidRDefault="00F16483"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w:t>
            </w:r>
          </w:p>
        </w:tc>
      </w:tr>
      <w:tr w:rsidR="00F16483" w:rsidRPr="00A71275" w:rsidTr="007D5B50">
        <w:trPr>
          <w:trHeight w:val="302"/>
        </w:trPr>
        <w:tc>
          <w:tcPr>
            <w:tcW w:w="2739" w:type="dxa"/>
            <w:shd w:val="clear" w:color="auto" w:fill="auto"/>
          </w:tcPr>
          <w:p w:rsidR="00F16483" w:rsidRPr="00A71275" w:rsidRDefault="00F16483" w:rsidP="007D5B50">
            <w:pPr>
              <w:adjustRightInd w:val="0"/>
              <w:spacing w:after="0" w:line="360" w:lineRule="exact"/>
              <w:jc w:val="thaiDistribute"/>
              <w:rPr>
                <w:rFonts w:ascii="Times New Roman" w:eastAsia="Brush Script MT" w:hAnsi="Times New Roman" w:cs="Times New Roman"/>
                <w:sz w:val="18"/>
                <w:szCs w:val="18"/>
                <w:lang w:eastAsia="zh-CN"/>
              </w:rPr>
            </w:pPr>
            <w:r>
              <w:rPr>
                <w:rFonts w:ascii="Times New Roman" w:eastAsia="Brush Script MT" w:hAnsi="Times New Roman" w:cs="Times New Roman"/>
                <w:sz w:val="18"/>
                <w:szCs w:val="18"/>
                <w:lang w:eastAsia="zh-CN"/>
              </w:rPr>
              <w:t>Other income</w:t>
            </w:r>
          </w:p>
        </w:tc>
        <w:tc>
          <w:tcPr>
            <w:tcW w:w="947" w:type="dxa"/>
            <w:shd w:val="clear" w:color="auto" w:fill="auto"/>
          </w:tcPr>
          <w:p w:rsidR="00F16483" w:rsidRPr="00A71275" w:rsidRDefault="00F16483"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16483" w:rsidRPr="00A71275" w:rsidRDefault="00F16483"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16483" w:rsidRPr="00A71275" w:rsidRDefault="00F16483"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16483" w:rsidRPr="00A71275" w:rsidRDefault="00F16483"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16483" w:rsidRPr="00A71275" w:rsidRDefault="00F16483"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16483" w:rsidRPr="00A71275" w:rsidRDefault="00F16483"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16483" w:rsidRPr="00A71275" w:rsidRDefault="00F16483"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16483" w:rsidRPr="00A71275" w:rsidRDefault="00F16483"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16483" w:rsidRPr="00A71275" w:rsidRDefault="00F16483"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16483" w:rsidRPr="00A71275" w:rsidRDefault="00F16483"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16483" w:rsidRPr="00A71275" w:rsidRDefault="00F16483"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2" w:type="dxa"/>
            <w:shd w:val="clear" w:color="auto" w:fill="auto"/>
          </w:tcPr>
          <w:p w:rsidR="00F16483" w:rsidRPr="00A71275" w:rsidRDefault="00D17D71"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36</w:t>
            </w:r>
          </w:p>
        </w:tc>
      </w:tr>
      <w:tr w:rsidR="006E7F52" w:rsidRPr="00A71275" w:rsidTr="007D5B50">
        <w:trPr>
          <w:trHeight w:val="302"/>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Distribution costs</w:t>
            </w:r>
          </w:p>
        </w:tc>
        <w:tc>
          <w:tcPr>
            <w:tcW w:w="947"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F16483"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(9)</w:t>
            </w:r>
          </w:p>
        </w:tc>
        <w:tc>
          <w:tcPr>
            <w:tcW w:w="1042" w:type="dxa"/>
            <w:shd w:val="clear" w:color="auto" w:fill="auto"/>
          </w:tcPr>
          <w:p w:rsidR="006E7F52" w:rsidRPr="00A71275" w:rsidRDefault="00D17D71"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(6)</w:t>
            </w:r>
          </w:p>
        </w:tc>
      </w:tr>
      <w:tr w:rsidR="006E7F52" w:rsidRPr="00A71275" w:rsidTr="007D5B50">
        <w:trPr>
          <w:trHeight w:val="353"/>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Administrative expenses</w:t>
            </w:r>
          </w:p>
        </w:tc>
        <w:tc>
          <w:tcPr>
            <w:tcW w:w="947"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F16483"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(8)</w:t>
            </w:r>
          </w:p>
        </w:tc>
        <w:tc>
          <w:tcPr>
            <w:tcW w:w="1042" w:type="dxa"/>
            <w:shd w:val="clear" w:color="auto" w:fill="auto"/>
          </w:tcPr>
          <w:p w:rsidR="006E7F52" w:rsidRPr="00A71275" w:rsidRDefault="00D17D71"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(102)</w:t>
            </w:r>
          </w:p>
        </w:tc>
      </w:tr>
      <w:tr w:rsidR="00F42A9F" w:rsidRPr="00A71275" w:rsidTr="007D5B50">
        <w:trPr>
          <w:trHeight w:val="353"/>
        </w:trPr>
        <w:tc>
          <w:tcPr>
            <w:tcW w:w="2739" w:type="dxa"/>
            <w:shd w:val="clear" w:color="auto" w:fill="auto"/>
          </w:tcPr>
          <w:p w:rsidR="00F42A9F" w:rsidRPr="00A71275" w:rsidRDefault="00F42A9F" w:rsidP="007D5B50">
            <w:pPr>
              <w:adjustRightInd w:val="0"/>
              <w:spacing w:after="0" w:line="360" w:lineRule="exact"/>
              <w:jc w:val="thaiDistribute"/>
              <w:rPr>
                <w:rFonts w:ascii="Times New Roman" w:eastAsia="Brush Script MT" w:hAnsi="Times New Roman" w:cs="Times New Roman"/>
                <w:sz w:val="18"/>
                <w:szCs w:val="18"/>
                <w:lang w:eastAsia="zh-CN"/>
              </w:rPr>
            </w:pPr>
            <w:r w:rsidRPr="00A71275">
              <w:rPr>
                <w:rFonts w:ascii="Times New Roman" w:eastAsia="Brush Script MT" w:hAnsi="Times New Roman" w:cs="Times New Roman"/>
                <w:sz w:val="18"/>
                <w:szCs w:val="18"/>
                <w:lang w:eastAsia="zh-CN"/>
              </w:rPr>
              <w:t>Other expenses</w:t>
            </w:r>
          </w:p>
        </w:tc>
        <w:tc>
          <w:tcPr>
            <w:tcW w:w="947"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16483"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2" w:type="dxa"/>
            <w:shd w:val="clear" w:color="auto" w:fill="auto"/>
          </w:tcPr>
          <w:p w:rsidR="00F42A9F" w:rsidRPr="00A71275" w:rsidRDefault="00D17D71"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(55)</w:t>
            </w:r>
          </w:p>
        </w:tc>
      </w:tr>
      <w:tr w:rsidR="006E7F52" w:rsidRPr="00A71275" w:rsidTr="007D5B50">
        <w:trPr>
          <w:trHeight w:val="353"/>
        </w:trPr>
        <w:tc>
          <w:tcPr>
            <w:tcW w:w="2739"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sz w:val="18"/>
                <w:szCs w:val="18"/>
                <w:lang w:eastAsia="zh-CN"/>
              </w:rPr>
            </w:pPr>
            <w:r w:rsidRPr="00A71275">
              <w:rPr>
                <w:rFonts w:ascii="Times New Roman" w:eastAsia="Brush Script MT" w:hAnsi="Times New Roman" w:cs="Times New Roman"/>
                <w:sz w:val="18"/>
                <w:szCs w:val="18"/>
                <w:lang w:eastAsia="zh-CN"/>
              </w:rPr>
              <w:t>Finance cost</w:t>
            </w:r>
          </w:p>
        </w:tc>
        <w:tc>
          <w:tcPr>
            <w:tcW w:w="947"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F16483"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2" w:type="dxa"/>
            <w:shd w:val="clear" w:color="auto" w:fill="auto"/>
          </w:tcPr>
          <w:p w:rsidR="006E7F52" w:rsidRPr="00A71275" w:rsidRDefault="00D17D71"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w:t>
            </w:r>
          </w:p>
        </w:tc>
      </w:tr>
      <w:tr w:rsidR="00F42A9F" w:rsidRPr="00A71275" w:rsidTr="00EB499C">
        <w:trPr>
          <w:trHeight w:val="353"/>
        </w:trPr>
        <w:tc>
          <w:tcPr>
            <w:tcW w:w="3686" w:type="dxa"/>
            <w:gridSpan w:val="2"/>
            <w:shd w:val="clear" w:color="auto" w:fill="auto"/>
          </w:tcPr>
          <w:p w:rsidR="00F42A9F" w:rsidRPr="00A71275" w:rsidRDefault="00F42A9F" w:rsidP="00F42A9F">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Sha</w:t>
            </w:r>
            <w:r w:rsidR="00F16483">
              <w:rPr>
                <w:rFonts w:ascii="Times New Roman" w:eastAsia="Brush Script MT" w:hAnsi="Times New Roman" w:cs="Times New Roman"/>
                <w:sz w:val="18"/>
                <w:szCs w:val="18"/>
                <w:lang w:eastAsia="zh-CN"/>
              </w:rPr>
              <w:t>re of profit</w:t>
            </w:r>
            <w:r w:rsidRPr="00A71275">
              <w:rPr>
                <w:rFonts w:ascii="Times New Roman" w:eastAsia="Brush Script MT" w:hAnsi="Times New Roman" w:cs="Times New Roman"/>
                <w:sz w:val="18"/>
                <w:szCs w:val="18"/>
                <w:lang w:eastAsia="zh-CN"/>
              </w:rPr>
              <w:t xml:space="preserve"> from investments in associates</w:t>
            </w: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16483" w:rsidP="007D5B50">
            <w:pPr>
              <w:adjustRightInd w:val="0"/>
              <w:spacing w:after="0" w:line="360" w:lineRule="exact"/>
              <w:jc w:val="center"/>
              <w:rPr>
                <w:rFonts w:ascii="Times New Roman" w:eastAsia="Brush Script MT" w:hAnsi="Times New Roman" w:cs="Times New Roman"/>
                <w:sz w:val="18"/>
                <w:szCs w:val="18"/>
                <w:cs/>
              </w:rPr>
            </w:pPr>
            <w:r>
              <w:rPr>
                <w:rFonts w:ascii="Times New Roman" w:eastAsia="Brush Script MT" w:hAnsi="Times New Roman" w:cs="Times New Roman"/>
                <w:sz w:val="18"/>
                <w:szCs w:val="18"/>
              </w:rPr>
              <w:t>6</w:t>
            </w:r>
          </w:p>
        </w:tc>
        <w:tc>
          <w:tcPr>
            <w:tcW w:w="1042" w:type="dxa"/>
            <w:shd w:val="clear" w:color="auto" w:fill="auto"/>
          </w:tcPr>
          <w:p w:rsidR="00F42A9F" w:rsidRPr="00A71275" w:rsidRDefault="00D17D71" w:rsidP="007D5B50">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w:t>
            </w:r>
          </w:p>
        </w:tc>
      </w:tr>
      <w:tr w:rsidR="006E7F52" w:rsidRPr="00A71275" w:rsidTr="007D5B50">
        <w:trPr>
          <w:trHeight w:val="394"/>
        </w:trPr>
        <w:tc>
          <w:tcPr>
            <w:tcW w:w="3686" w:type="dxa"/>
            <w:gridSpan w:val="2"/>
            <w:shd w:val="clear" w:color="auto" w:fill="auto"/>
          </w:tcPr>
          <w:p w:rsidR="006E7F52" w:rsidRPr="00A71275" w:rsidRDefault="00F16483" w:rsidP="00F42A9F">
            <w:pPr>
              <w:adjustRightInd w:val="0"/>
              <w:spacing w:after="0" w:line="360" w:lineRule="exact"/>
              <w:jc w:val="thaiDistribute"/>
              <w:rPr>
                <w:rFonts w:ascii="Times New Roman" w:eastAsia="Brush Script MT" w:hAnsi="Times New Roman" w:cs="Times New Roman"/>
                <w:sz w:val="18"/>
                <w:szCs w:val="18"/>
              </w:rPr>
            </w:pPr>
            <w:r>
              <w:rPr>
                <w:rFonts w:ascii="Times New Roman" w:eastAsia="Brush Script MT" w:hAnsi="Times New Roman" w:cs="Times New Roman"/>
                <w:sz w:val="18"/>
                <w:szCs w:val="18"/>
                <w:lang w:eastAsia="zh-CN"/>
              </w:rPr>
              <w:t>Reversal e</w:t>
            </w:r>
            <w:r w:rsidR="00F42A9F" w:rsidRPr="00A71275">
              <w:rPr>
                <w:rFonts w:ascii="Times New Roman" w:eastAsia="Brush Script MT" w:hAnsi="Times New Roman" w:cs="Times New Roman"/>
                <w:sz w:val="18"/>
                <w:szCs w:val="18"/>
                <w:lang w:eastAsia="zh-CN"/>
              </w:rPr>
              <w:t>xpected credit loss</w:t>
            </w: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6E7F52" w:rsidP="007D5B50">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6E7F52" w:rsidRPr="00A71275" w:rsidRDefault="00F16483"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2" w:type="dxa"/>
            <w:shd w:val="clear" w:color="auto" w:fill="auto"/>
          </w:tcPr>
          <w:p w:rsidR="006E7F52" w:rsidRPr="00A71275" w:rsidRDefault="00D17D71" w:rsidP="007D5B50">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46</w:t>
            </w:r>
          </w:p>
        </w:tc>
      </w:tr>
      <w:tr w:rsidR="006E7F52" w:rsidRPr="007C3246" w:rsidTr="007D5B50">
        <w:trPr>
          <w:trHeight w:val="408"/>
        </w:trPr>
        <w:tc>
          <w:tcPr>
            <w:tcW w:w="4727" w:type="dxa"/>
            <w:gridSpan w:val="3"/>
            <w:shd w:val="clear" w:color="auto" w:fill="auto"/>
          </w:tcPr>
          <w:p w:rsidR="006E7F52" w:rsidRPr="00447881" w:rsidRDefault="00A71275" w:rsidP="007D5B50">
            <w:pPr>
              <w:adjustRightInd w:val="0"/>
              <w:spacing w:after="0" w:line="360" w:lineRule="exact"/>
              <w:jc w:val="thaiDistribute"/>
              <w:rPr>
                <w:rFonts w:ascii="Times New Roman" w:eastAsia="Brush Script MT" w:hAnsi="Times New Roman" w:cs="Times New Roman"/>
                <w:b/>
                <w:bCs/>
                <w:sz w:val="18"/>
                <w:szCs w:val="18"/>
              </w:rPr>
            </w:pPr>
            <w:r w:rsidRPr="00447881">
              <w:rPr>
                <w:rFonts w:ascii="Times New Roman" w:eastAsia="Brush Script MT" w:hAnsi="Times New Roman" w:cs="Times New Roman"/>
                <w:b/>
                <w:bCs/>
                <w:sz w:val="18"/>
                <w:szCs w:val="18"/>
                <w:lang w:eastAsia="zh-CN"/>
              </w:rPr>
              <w:t xml:space="preserve">Loss before </w:t>
            </w:r>
            <w:r w:rsidR="006E7F52" w:rsidRPr="00447881">
              <w:rPr>
                <w:rFonts w:ascii="Times New Roman" w:eastAsia="Brush Script MT" w:hAnsi="Times New Roman" w:cs="Times New Roman"/>
                <w:b/>
                <w:bCs/>
                <w:sz w:val="18"/>
                <w:szCs w:val="18"/>
              </w:rPr>
              <w:t>income tax</w:t>
            </w: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6E7F52" w:rsidP="007D5B50">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6E7F52" w:rsidRPr="00A71275" w:rsidRDefault="00F16483" w:rsidP="007D5B50">
            <w:pPr>
              <w:pBdr>
                <w:bottom w:val="double" w:sz="4" w:space="1" w:color="auto"/>
              </w:pBdr>
              <w:adjustRightInd w:val="0"/>
              <w:spacing w:after="0" w:line="360" w:lineRule="exact"/>
              <w:jc w:val="center"/>
              <w:rPr>
                <w:rFonts w:ascii="Times New Roman" w:eastAsia="Brush Script MT" w:hAnsi="Times New Roman" w:cs="Times New Roman"/>
                <w:b/>
                <w:bCs/>
                <w:sz w:val="18"/>
                <w:szCs w:val="18"/>
              </w:rPr>
            </w:pPr>
            <w:r>
              <w:rPr>
                <w:rFonts w:ascii="Times New Roman" w:eastAsia="Brush Script MT" w:hAnsi="Times New Roman" w:cs="Times New Roman"/>
                <w:b/>
                <w:bCs/>
                <w:sz w:val="18"/>
                <w:szCs w:val="18"/>
              </w:rPr>
              <w:t>(7)</w:t>
            </w:r>
          </w:p>
        </w:tc>
        <w:tc>
          <w:tcPr>
            <w:tcW w:w="1042" w:type="dxa"/>
            <w:shd w:val="clear" w:color="auto" w:fill="auto"/>
          </w:tcPr>
          <w:p w:rsidR="006E7F52" w:rsidRPr="007C3246" w:rsidRDefault="00D17D71" w:rsidP="007D5B50">
            <w:pPr>
              <w:pBdr>
                <w:bottom w:val="double" w:sz="4" w:space="1" w:color="auto"/>
              </w:pBdr>
              <w:adjustRightInd w:val="0"/>
              <w:spacing w:after="0" w:line="360" w:lineRule="exact"/>
              <w:jc w:val="center"/>
              <w:rPr>
                <w:rFonts w:ascii="Times New Roman" w:eastAsia="Brush Script MT" w:hAnsi="Times New Roman" w:cs="Times New Roman"/>
                <w:b/>
                <w:bCs/>
                <w:sz w:val="18"/>
                <w:szCs w:val="18"/>
              </w:rPr>
            </w:pPr>
            <w:r>
              <w:rPr>
                <w:rFonts w:ascii="Times New Roman" w:eastAsia="Brush Script MT" w:hAnsi="Times New Roman" w:cs="Times New Roman"/>
                <w:b/>
                <w:bCs/>
                <w:sz w:val="18"/>
                <w:szCs w:val="18"/>
              </w:rPr>
              <w:t>(79)</w:t>
            </w:r>
          </w:p>
        </w:tc>
      </w:tr>
    </w:tbl>
    <w:p w:rsidR="006E7F52" w:rsidRDefault="006E7F5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6E7F52" w:rsidRDefault="006E7F5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6E7F52" w:rsidRDefault="006E7F52">
      <w:pPr>
        <w:spacing w:after="0" w:line="240" w:lineRule="auto"/>
        <w:rPr>
          <w:rFonts w:ascii="Times New Roman" w:hAnsi="Times New Roman" w:cs="Times New Roman"/>
          <w:szCs w:val="22"/>
        </w:rPr>
      </w:pPr>
      <w:r>
        <w:rPr>
          <w:rFonts w:ascii="Times New Roman" w:hAnsi="Times New Roman" w:cs="Times New Roman"/>
          <w:szCs w:val="22"/>
        </w:rPr>
        <w:br w:type="page"/>
      </w:r>
    </w:p>
    <w:p w:rsidR="00BB45B2" w:rsidRDefault="00BB45B2" w:rsidP="00BB45B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DF26FA">
        <w:rPr>
          <w:rFonts w:ascii="Times New Roman" w:hAnsi="Times New Roman" w:cs="Times New Roman"/>
          <w:sz w:val="22"/>
          <w:szCs w:val="22"/>
        </w:rPr>
        <w:lastRenderedPageBreak/>
        <w:t xml:space="preserve">The segment operation </w:t>
      </w:r>
      <w:r w:rsidRPr="00A12632">
        <w:rPr>
          <w:rFonts w:ascii="Times New Roman" w:hAnsi="Times New Roman" w:cs="Times New Roman"/>
          <w:sz w:val="22"/>
          <w:szCs w:val="22"/>
        </w:rPr>
        <w:t xml:space="preserve">for the </w:t>
      </w:r>
      <w:r w:rsidR="0050451B">
        <w:rPr>
          <w:rFonts w:ascii="Times New Roman" w:hAnsi="Times New Roman" w:cs="Times New Roman"/>
          <w:sz w:val="22"/>
          <w:szCs w:val="22"/>
        </w:rPr>
        <w:t>nine</w:t>
      </w:r>
      <w:r w:rsidRPr="00A12632">
        <w:rPr>
          <w:rFonts w:ascii="Times New Roman" w:hAnsi="Times New Roman" w:cs="Times New Roman"/>
          <w:sz w:val="22"/>
          <w:szCs w:val="22"/>
        </w:rPr>
        <w:t xml:space="preserve">-month periods ended </w:t>
      </w:r>
      <w:r w:rsidR="00C6271B">
        <w:rPr>
          <w:rFonts w:ascii="Times New Roman" w:hAnsi="Times New Roman" w:cs="Times New Roman"/>
          <w:sz w:val="22"/>
          <w:szCs w:val="22"/>
        </w:rPr>
        <w:t xml:space="preserve">30 </w:t>
      </w:r>
      <w:r w:rsidR="0050451B">
        <w:rPr>
          <w:rFonts w:ascii="Times New Roman" w:hAnsi="Times New Roman" w:cs="Times New Roman"/>
          <w:sz w:val="22"/>
          <w:szCs w:val="22"/>
        </w:rPr>
        <w:t>September</w:t>
      </w:r>
      <w:r w:rsidR="00C6271B">
        <w:rPr>
          <w:rFonts w:ascii="Times New Roman" w:hAnsi="Times New Roman" w:cs="Times New Roman"/>
          <w:sz w:val="22"/>
          <w:szCs w:val="22"/>
        </w:rPr>
        <w:t xml:space="preserve"> </w:t>
      </w:r>
      <w:r>
        <w:rPr>
          <w:rFonts w:ascii="Times New Roman" w:hAnsi="Times New Roman" w:cs="Times New Roman"/>
          <w:sz w:val="22"/>
          <w:szCs w:val="22"/>
        </w:rPr>
        <w:t>are as follows:</w:t>
      </w:r>
    </w:p>
    <w:p w:rsidR="00BB45B2" w:rsidRPr="009A1CC4" w:rsidRDefault="00BB45B2" w:rsidP="00BB45B2">
      <w:pPr>
        <w:tabs>
          <w:tab w:val="left" w:pos="540"/>
        </w:tabs>
        <w:spacing w:after="0" w:line="240" w:lineRule="atLeast"/>
        <w:ind w:right="-25"/>
        <w:jc w:val="both"/>
        <w:rPr>
          <w:rFonts w:ascii="Times New Roman" w:hAnsi="Times New Roman" w:cs="Times New Roman"/>
          <w:szCs w:val="22"/>
        </w:rPr>
      </w:pPr>
    </w:p>
    <w:tbl>
      <w:tblPr>
        <w:tblW w:w="15138" w:type="dxa"/>
        <w:tblInd w:w="108" w:type="dxa"/>
        <w:tblLayout w:type="fixed"/>
        <w:tblLook w:val="04A0"/>
      </w:tblPr>
      <w:tblGrid>
        <w:gridCol w:w="2739"/>
        <w:gridCol w:w="947"/>
        <w:gridCol w:w="1041"/>
        <w:gridCol w:w="1041"/>
        <w:gridCol w:w="1041"/>
        <w:gridCol w:w="1041"/>
        <w:gridCol w:w="1041"/>
        <w:gridCol w:w="1041"/>
        <w:gridCol w:w="1041"/>
        <w:gridCol w:w="1041"/>
        <w:gridCol w:w="1041"/>
        <w:gridCol w:w="1041"/>
        <w:gridCol w:w="1042"/>
      </w:tblGrid>
      <w:tr w:rsidR="00BB45B2" w:rsidRPr="007C3246" w:rsidTr="00703ADD">
        <w:trPr>
          <w:trHeight w:val="394"/>
        </w:trPr>
        <w:tc>
          <w:tcPr>
            <w:tcW w:w="2739" w:type="dxa"/>
            <w:shd w:val="clear" w:color="auto" w:fill="auto"/>
          </w:tcPr>
          <w:p w:rsidR="00BB45B2" w:rsidRPr="007C3246" w:rsidRDefault="00BB45B2" w:rsidP="004A5DCE">
            <w:pPr>
              <w:adjustRightInd w:val="0"/>
              <w:spacing w:after="0" w:line="360" w:lineRule="exact"/>
              <w:jc w:val="thaiDistribute"/>
              <w:rPr>
                <w:rFonts w:ascii="Times New Roman" w:eastAsia="Brush Script MT" w:hAnsi="Times New Roman" w:cs="Times New Roman"/>
                <w:b/>
                <w:bCs/>
                <w:sz w:val="18"/>
                <w:szCs w:val="18"/>
              </w:rPr>
            </w:pPr>
            <w:bookmarkStart w:id="2" w:name="_Hlk56100059"/>
          </w:p>
        </w:tc>
        <w:tc>
          <w:tcPr>
            <w:tcW w:w="12399" w:type="dxa"/>
            <w:gridSpan w:val="12"/>
            <w:shd w:val="clear" w:color="auto" w:fill="auto"/>
          </w:tcPr>
          <w:p w:rsidR="00BB45B2" w:rsidRPr="007C3246" w:rsidRDefault="00BB45B2" w:rsidP="00D0425D">
            <w:pPr>
              <w:adjustRightInd w:val="0"/>
              <w:spacing w:after="0" w:line="360" w:lineRule="exact"/>
              <w:jc w:val="center"/>
              <w:rPr>
                <w:rFonts w:ascii="Times New Roman" w:eastAsia="Brush Script MT" w:hAnsi="Times New Roman" w:cs="Times New Roman"/>
                <w:b/>
                <w:bCs/>
                <w:sz w:val="18"/>
                <w:szCs w:val="18"/>
              </w:rPr>
            </w:pPr>
            <w:r w:rsidRPr="007C3246">
              <w:rPr>
                <w:rFonts w:ascii="Times New Roman" w:eastAsia="Brush Script MT" w:hAnsi="Times New Roman" w:cs="Times New Roman"/>
                <w:b/>
                <w:bCs/>
                <w:sz w:val="18"/>
                <w:szCs w:val="18"/>
              </w:rPr>
              <w:t>Consolidated financial statement</w:t>
            </w:r>
          </w:p>
        </w:tc>
      </w:tr>
      <w:tr w:rsidR="00BB45B2" w:rsidRPr="007C3246" w:rsidTr="00703ADD">
        <w:trPr>
          <w:trHeight w:val="380"/>
        </w:trPr>
        <w:tc>
          <w:tcPr>
            <w:tcW w:w="2739" w:type="dxa"/>
            <w:shd w:val="clear" w:color="auto" w:fill="auto"/>
          </w:tcPr>
          <w:p w:rsidR="00BB45B2" w:rsidRPr="007C3246" w:rsidRDefault="00BB45B2" w:rsidP="004A5DCE">
            <w:pPr>
              <w:adjustRightInd w:val="0"/>
              <w:spacing w:after="0" w:line="360" w:lineRule="exact"/>
              <w:jc w:val="thaiDistribute"/>
              <w:rPr>
                <w:rFonts w:ascii="Times New Roman" w:eastAsia="Brush Script MT" w:hAnsi="Times New Roman" w:cs="Times New Roman"/>
                <w:sz w:val="18"/>
                <w:szCs w:val="18"/>
              </w:rPr>
            </w:pPr>
          </w:p>
        </w:tc>
        <w:tc>
          <w:tcPr>
            <w:tcW w:w="1988" w:type="dxa"/>
            <w:gridSpan w:val="2"/>
            <w:shd w:val="clear" w:color="auto" w:fill="auto"/>
            <w:vAlign w:val="center"/>
          </w:tcPr>
          <w:p w:rsidR="00BB45B2" w:rsidRPr="004A5DCE" w:rsidRDefault="00BB45B2"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4A5DCE">
              <w:rPr>
                <w:rFonts w:ascii="Times New Roman" w:eastAsia="Angsana New" w:hAnsi="Times New Roman" w:cs="Times New Roman"/>
                <w:sz w:val="18"/>
                <w:szCs w:val="18"/>
              </w:rPr>
              <w:t>Manufacture and</w:t>
            </w:r>
          </w:p>
          <w:p w:rsidR="00BB45B2" w:rsidRPr="004A5DCE" w:rsidRDefault="00BB45B2"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4A5DCE">
              <w:rPr>
                <w:rFonts w:ascii="Times New Roman" w:eastAsia="Angsana New" w:hAnsi="Times New Roman" w:cs="Times New Roman"/>
                <w:sz w:val="18"/>
                <w:szCs w:val="18"/>
              </w:rPr>
              <w:t>distribution of paints</w:t>
            </w:r>
          </w:p>
        </w:tc>
        <w:tc>
          <w:tcPr>
            <w:tcW w:w="2082" w:type="dxa"/>
            <w:gridSpan w:val="2"/>
            <w:shd w:val="clear" w:color="auto" w:fill="auto"/>
            <w:vAlign w:val="center"/>
          </w:tcPr>
          <w:p w:rsidR="00D0425D" w:rsidRDefault="00D0425D"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p>
          <w:p w:rsidR="00BB45B2" w:rsidRPr="004A5DCE" w:rsidRDefault="00D0425D"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r>
              <w:rPr>
                <w:rFonts w:ascii="Times New Roman" w:eastAsia="Angsana New" w:hAnsi="Times New Roman" w:cs="Times New Roman"/>
                <w:sz w:val="18"/>
                <w:szCs w:val="18"/>
              </w:rPr>
              <w:t>C</w:t>
            </w:r>
            <w:r w:rsidR="00BB45B2" w:rsidRPr="004A5DCE">
              <w:rPr>
                <w:rFonts w:ascii="Times New Roman" w:eastAsia="Angsana New" w:hAnsi="Times New Roman" w:cs="Times New Roman"/>
                <w:sz w:val="18"/>
                <w:szCs w:val="18"/>
              </w:rPr>
              <w:t>onstruction service</w:t>
            </w:r>
          </w:p>
        </w:tc>
        <w:tc>
          <w:tcPr>
            <w:tcW w:w="2082" w:type="dxa"/>
            <w:gridSpan w:val="2"/>
            <w:shd w:val="clear" w:color="auto" w:fill="auto"/>
            <w:vAlign w:val="bottom"/>
          </w:tcPr>
          <w:p w:rsidR="00BB45B2" w:rsidRPr="007C3246" w:rsidRDefault="00D0425D" w:rsidP="004A5DCE">
            <w:pPr>
              <w:pBdr>
                <w:bottom w:val="single" w:sz="4" w:space="1" w:color="auto"/>
              </w:pBdr>
              <w:spacing w:after="0" w:line="320" w:lineRule="exact"/>
              <w:jc w:val="center"/>
              <w:rPr>
                <w:rFonts w:ascii="Times New Roman" w:eastAsia="Angsana New" w:hAnsi="Times New Roman" w:cs="Times New Roman"/>
                <w:sz w:val="18"/>
                <w:szCs w:val="18"/>
              </w:rPr>
            </w:pPr>
            <w:r>
              <w:rPr>
                <w:rFonts w:ascii="Times New Roman" w:eastAsia="Angsana New" w:hAnsi="Times New Roman" w:cs="Times New Roman"/>
                <w:sz w:val="18"/>
                <w:szCs w:val="18"/>
              </w:rPr>
              <w:t>S</w:t>
            </w:r>
            <w:r w:rsidR="00BB45B2" w:rsidRPr="007C3246">
              <w:rPr>
                <w:rFonts w:ascii="Times New Roman" w:eastAsia="Angsana New" w:hAnsi="Times New Roman" w:cs="Times New Roman"/>
                <w:sz w:val="18"/>
                <w:szCs w:val="18"/>
              </w:rPr>
              <w:t>ale of construction</w:t>
            </w:r>
          </w:p>
          <w:p w:rsidR="00BB45B2" w:rsidRPr="004A5DCE" w:rsidRDefault="00BB45B2" w:rsidP="004A5DCE">
            <w:pPr>
              <w:pBdr>
                <w:bottom w:val="single" w:sz="4" w:space="1" w:color="auto"/>
              </w:pBdr>
              <w:spacing w:after="0" w:line="320" w:lineRule="exact"/>
              <w:jc w:val="center"/>
              <w:rPr>
                <w:rFonts w:ascii="Times New Roman" w:eastAsia="Angsana New" w:hAnsi="Times New Roman" w:cs="Times New Roman"/>
                <w:sz w:val="18"/>
                <w:szCs w:val="18"/>
              </w:rPr>
            </w:pPr>
            <w:r w:rsidRPr="007C3246">
              <w:rPr>
                <w:rFonts w:ascii="Times New Roman" w:eastAsia="Angsana New" w:hAnsi="Times New Roman" w:cs="Times New Roman"/>
                <w:sz w:val="18"/>
                <w:szCs w:val="18"/>
              </w:rPr>
              <w:t xml:space="preserve"> materials</w:t>
            </w:r>
          </w:p>
        </w:tc>
        <w:tc>
          <w:tcPr>
            <w:tcW w:w="2082" w:type="dxa"/>
            <w:gridSpan w:val="2"/>
            <w:shd w:val="clear" w:color="auto" w:fill="auto"/>
          </w:tcPr>
          <w:p w:rsidR="00D0425D" w:rsidRDefault="00D0425D" w:rsidP="004A5DCE">
            <w:pPr>
              <w:pBdr>
                <w:bottom w:val="single" w:sz="4" w:space="1" w:color="auto"/>
              </w:pBdr>
              <w:spacing w:after="0" w:line="360" w:lineRule="exact"/>
              <w:jc w:val="center"/>
              <w:rPr>
                <w:rFonts w:ascii="Times New Roman" w:eastAsia="Angsana New" w:hAnsi="Times New Roman" w:cs="Times New Roman"/>
                <w:sz w:val="18"/>
                <w:szCs w:val="18"/>
              </w:rPr>
            </w:pPr>
          </w:p>
          <w:p w:rsidR="00BB45B2" w:rsidRPr="004A5DCE" w:rsidRDefault="00D0425D" w:rsidP="004A5DCE">
            <w:pPr>
              <w:pBdr>
                <w:bottom w:val="single" w:sz="4" w:space="1" w:color="auto"/>
              </w:pBdr>
              <w:spacing w:after="0" w:line="360" w:lineRule="exact"/>
              <w:jc w:val="center"/>
              <w:rPr>
                <w:rFonts w:ascii="Times New Roman" w:eastAsia="Angsana New" w:hAnsi="Times New Roman" w:cs="Times New Roman"/>
                <w:sz w:val="18"/>
                <w:szCs w:val="18"/>
              </w:rPr>
            </w:pPr>
            <w:r>
              <w:rPr>
                <w:rFonts w:ascii="Times New Roman" w:eastAsia="Angsana New" w:hAnsi="Times New Roman" w:cs="Times New Roman"/>
                <w:sz w:val="18"/>
                <w:szCs w:val="18"/>
              </w:rPr>
              <w:t>M</w:t>
            </w:r>
            <w:r w:rsidR="00BB45B2" w:rsidRPr="007C3246">
              <w:rPr>
                <w:rFonts w:ascii="Times New Roman" w:eastAsia="Angsana New" w:hAnsi="Times New Roman" w:cs="Times New Roman"/>
                <w:sz w:val="18"/>
                <w:szCs w:val="18"/>
              </w:rPr>
              <w:t>aintenance service</w:t>
            </w:r>
          </w:p>
        </w:tc>
        <w:tc>
          <w:tcPr>
            <w:tcW w:w="2082" w:type="dxa"/>
            <w:gridSpan w:val="2"/>
            <w:shd w:val="clear" w:color="auto" w:fill="auto"/>
            <w:vAlign w:val="center"/>
          </w:tcPr>
          <w:p w:rsidR="004A5DCE" w:rsidRDefault="004A5DCE"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p>
          <w:p w:rsidR="00BB45B2" w:rsidRPr="004A5DCE" w:rsidRDefault="00BB45B2"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7C3246">
              <w:rPr>
                <w:rFonts w:ascii="Times New Roman" w:eastAsia="Angsana New" w:hAnsi="Times New Roman" w:cs="Times New Roman"/>
                <w:sz w:val="18"/>
                <w:szCs w:val="18"/>
              </w:rPr>
              <w:t>Other</w:t>
            </w:r>
          </w:p>
        </w:tc>
        <w:tc>
          <w:tcPr>
            <w:tcW w:w="2083" w:type="dxa"/>
            <w:gridSpan w:val="2"/>
            <w:shd w:val="clear" w:color="auto" w:fill="auto"/>
            <w:vAlign w:val="center"/>
          </w:tcPr>
          <w:p w:rsidR="004A5DCE" w:rsidRDefault="004A5DCE"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p>
          <w:p w:rsidR="00BB45B2" w:rsidRPr="004A5DCE" w:rsidRDefault="00BB45B2" w:rsidP="004A5DCE">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7C3246">
              <w:rPr>
                <w:rFonts w:ascii="Times New Roman" w:eastAsia="Angsana New" w:hAnsi="Times New Roman" w:cs="Times New Roman"/>
                <w:sz w:val="18"/>
                <w:szCs w:val="18"/>
              </w:rPr>
              <w:t>Total</w:t>
            </w:r>
          </w:p>
        </w:tc>
      </w:tr>
      <w:tr w:rsidR="00BB45B2" w:rsidRPr="007C3246" w:rsidTr="00703ADD">
        <w:trPr>
          <w:trHeight w:val="394"/>
        </w:trPr>
        <w:tc>
          <w:tcPr>
            <w:tcW w:w="2739" w:type="dxa"/>
            <w:shd w:val="clear" w:color="auto" w:fill="auto"/>
          </w:tcPr>
          <w:p w:rsidR="00BB45B2" w:rsidRPr="007C3246" w:rsidRDefault="00BB45B2" w:rsidP="004A5DCE">
            <w:pPr>
              <w:adjustRightInd w:val="0"/>
              <w:spacing w:after="0" w:line="360" w:lineRule="exact"/>
              <w:jc w:val="thaiDistribute"/>
              <w:rPr>
                <w:rFonts w:ascii="Times New Roman" w:eastAsia="Brush Script MT" w:hAnsi="Times New Roman" w:cs="Times New Roman"/>
                <w:sz w:val="18"/>
                <w:szCs w:val="18"/>
              </w:rPr>
            </w:pPr>
          </w:p>
        </w:tc>
        <w:tc>
          <w:tcPr>
            <w:tcW w:w="947"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2023</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2022</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2023</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2022</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2023</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2022</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2023</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2022</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2023</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2022</w:t>
            </w:r>
          </w:p>
        </w:tc>
        <w:tc>
          <w:tcPr>
            <w:tcW w:w="1041"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2023</w:t>
            </w:r>
          </w:p>
        </w:tc>
        <w:tc>
          <w:tcPr>
            <w:tcW w:w="1042" w:type="dxa"/>
            <w:shd w:val="clear" w:color="auto" w:fill="auto"/>
            <w:vAlign w:val="bottom"/>
          </w:tcPr>
          <w:p w:rsidR="00BB45B2" w:rsidRPr="007C3246" w:rsidRDefault="00BB45B2"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7C3246">
              <w:rPr>
                <w:rFonts w:ascii="Times New Roman" w:eastAsia="Brush Script MT" w:hAnsi="Times New Roman" w:cs="Times New Roman"/>
                <w:sz w:val="18"/>
                <w:szCs w:val="18"/>
              </w:rPr>
              <w:t>2022</w:t>
            </w:r>
          </w:p>
        </w:tc>
      </w:tr>
      <w:tr w:rsidR="00D0425D" w:rsidRPr="00D0425D" w:rsidTr="00894235">
        <w:trPr>
          <w:trHeight w:val="394"/>
        </w:trPr>
        <w:tc>
          <w:tcPr>
            <w:tcW w:w="2739" w:type="dxa"/>
            <w:shd w:val="clear" w:color="auto" w:fill="auto"/>
          </w:tcPr>
          <w:p w:rsidR="00D0425D" w:rsidRPr="00D0425D" w:rsidRDefault="00D0425D" w:rsidP="004A5DCE">
            <w:pPr>
              <w:adjustRightInd w:val="0"/>
              <w:spacing w:after="0" w:line="360" w:lineRule="exact"/>
              <w:jc w:val="thaiDistribute"/>
              <w:rPr>
                <w:rFonts w:ascii="Times New Roman" w:eastAsia="Brush Script MT" w:hAnsi="Times New Roman"/>
                <w:i/>
                <w:iCs/>
                <w:sz w:val="18"/>
                <w:szCs w:val="18"/>
                <w:lang w:eastAsia="zh-CN"/>
              </w:rPr>
            </w:pPr>
          </w:p>
        </w:tc>
        <w:tc>
          <w:tcPr>
            <w:tcW w:w="12399" w:type="dxa"/>
            <w:gridSpan w:val="12"/>
            <w:shd w:val="clear" w:color="auto" w:fill="auto"/>
          </w:tcPr>
          <w:p w:rsidR="00D0425D" w:rsidRPr="00D0425D" w:rsidRDefault="00D0425D" w:rsidP="00D0425D">
            <w:pPr>
              <w:adjustRightInd w:val="0"/>
              <w:spacing w:after="0" w:line="360" w:lineRule="exact"/>
              <w:jc w:val="center"/>
              <w:rPr>
                <w:rFonts w:ascii="Times New Roman" w:eastAsia="Brush Script MT" w:hAnsi="Times New Roman" w:cs="Times New Roman"/>
                <w:i/>
                <w:iCs/>
                <w:sz w:val="18"/>
                <w:szCs w:val="18"/>
              </w:rPr>
            </w:pPr>
            <w:r w:rsidRPr="00D0425D">
              <w:rPr>
                <w:rFonts w:ascii="Times New Roman" w:eastAsia="Brush Script MT" w:hAnsi="Times New Roman" w:cs="Times New Roman"/>
                <w:i/>
                <w:iCs/>
                <w:sz w:val="18"/>
                <w:szCs w:val="18"/>
              </w:rPr>
              <w:t>(in million Baht)</w:t>
            </w:r>
          </w:p>
        </w:tc>
      </w:tr>
      <w:tr w:rsidR="00271527" w:rsidRPr="00A71275" w:rsidTr="00703ADD">
        <w:trPr>
          <w:trHeight w:val="394"/>
        </w:trPr>
        <w:tc>
          <w:tcPr>
            <w:tcW w:w="2739" w:type="dxa"/>
            <w:shd w:val="clear" w:color="auto" w:fill="auto"/>
          </w:tcPr>
          <w:p w:rsidR="00271527" w:rsidRPr="00A71275" w:rsidRDefault="00271527" w:rsidP="00D0425D">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sz w:val="18"/>
                <w:szCs w:val="18"/>
                <w:lang w:eastAsia="zh-CN"/>
              </w:rPr>
              <w:t xml:space="preserve">Revenue from </w:t>
            </w:r>
            <w:r w:rsidR="00D0425D" w:rsidRPr="00A71275">
              <w:rPr>
                <w:rFonts w:ascii="Times New Roman" w:eastAsia="Brush Script MT" w:hAnsi="Times New Roman"/>
                <w:sz w:val="18"/>
                <w:szCs w:val="18"/>
                <w:lang w:eastAsia="zh-CN"/>
              </w:rPr>
              <w:t>operations external</w:t>
            </w:r>
          </w:p>
        </w:tc>
        <w:tc>
          <w:tcPr>
            <w:tcW w:w="947" w:type="dxa"/>
            <w:shd w:val="clear" w:color="auto" w:fill="auto"/>
          </w:tcPr>
          <w:p w:rsidR="00271527" w:rsidRPr="00A71275" w:rsidRDefault="00B8491C"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68</w:t>
            </w:r>
          </w:p>
        </w:tc>
        <w:tc>
          <w:tcPr>
            <w:tcW w:w="1041" w:type="dxa"/>
            <w:shd w:val="clear" w:color="auto" w:fill="auto"/>
          </w:tcPr>
          <w:p w:rsidR="00271527" w:rsidRPr="00A71275" w:rsidRDefault="00B8491C" w:rsidP="00271527">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102</w:t>
            </w:r>
          </w:p>
        </w:tc>
        <w:tc>
          <w:tcPr>
            <w:tcW w:w="1041" w:type="dxa"/>
            <w:shd w:val="clear" w:color="auto" w:fill="auto"/>
          </w:tcPr>
          <w:p w:rsidR="00271527" w:rsidRPr="00A71275" w:rsidRDefault="00B8491C"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6</w:t>
            </w:r>
          </w:p>
        </w:tc>
        <w:tc>
          <w:tcPr>
            <w:tcW w:w="1041" w:type="dxa"/>
            <w:shd w:val="clear" w:color="auto" w:fill="auto"/>
          </w:tcPr>
          <w:p w:rsidR="00271527" w:rsidRPr="00A71275"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w:t>
            </w:r>
          </w:p>
        </w:tc>
        <w:tc>
          <w:tcPr>
            <w:tcW w:w="1041" w:type="dxa"/>
            <w:shd w:val="clear" w:color="auto" w:fill="auto"/>
          </w:tcPr>
          <w:p w:rsidR="00271527" w:rsidRPr="00A71275"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271527" w:rsidRPr="00A71275"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w:t>
            </w:r>
          </w:p>
        </w:tc>
        <w:tc>
          <w:tcPr>
            <w:tcW w:w="1041" w:type="dxa"/>
            <w:shd w:val="clear" w:color="auto" w:fill="auto"/>
          </w:tcPr>
          <w:p w:rsidR="00271527" w:rsidRPr="00A71275"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271527" w:rsidRPr="00A71275"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rPr>
              <w:t>-</w:t>
            </w:r>
          </w:p>
        </w:tc>
        <w:tc>
          <w:tcPr>
            <w:tcW w:w="1041" w:type="dxa"/>
            <w:shd w:val="clear" w:color="auto" w:fill="auto"/>
          </w:tcPr>
          <w:p w:rsidR="00271527" w:rsidRPr="00A71275" w:rsidRDefault="00A71275" w:rsidP="00590AE4">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271527" w:rsidRPr="00A71275" w:rsidRDefault="00B8491C"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w:t>
            </w:r>
          </w:p>
        </w:tc>
        <w:tc>
          <w:tcPr>
            <w:tcW w:w="1041" w:type="dxa"/>
            <w:shd w:val="clear" w:color="auto" w:fill="auto"/>
          </w:tcPr>
          <w:p w:rsidR="00271527" w:rsidRPr="00A71275" w:rsidRDefault="00B8491C"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74</w:t>
            </w:r>
          </w:p>
        </w:tc>
        <w:tc>
          <w:tcPr>
            <w:tcW w:w="1042" w:type="dxa"/>
            <w:shd w:val="clear" w:color="auto" w:fill="auto"/>
          </w:tcPr>
          <w:p w:rsidR="00271527" w:rsidRPr="00A71275" w:rsidRDefault="00B8491C"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103</w:t>
            </w:r>
          </w:p>
        </w:tc>
      </w:tr>
      <w:tr w:rsidR="00271527" w:rsidRPr="00A71275" w:rsidTr="00703ADD">
        <w:trPr>
          <w:trHeight w:val="394"/>
        </w:trPr>
        <w:tc>
          <w:tcPr>
            <w:tcW w:w="2739" w:type="dxa"/>
            <w:shd w:val="clear" w:color="auto" w:fill="auto"/>
          </w:tcPr>
          <w:p w:rsidR="00271527" w:rsidRPr="00A71275" w:rsidRDefault="00D0425D" w:rsidP="004A5DCE">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Gross</w:t>
            </w:r>
            <w:r w:rsidR="00271527" w:rsidRPr="00A71275">
              <w:rPr>
                <w:rFonts w:ascii="Times New Roman" w:eastAsia="Brush Script MT" w:hAnsi="Times New Roman" w:cs="Times New Roman"/>
                <w:sz w:val="18"/>
                <w:szCs w:val="18"/>
                <w:lang w:eastAsia="zh-CN"/>
              </w:rPr>
              <w:t xml:space="preserve"> margin</w:t>
            </w:r>
          </w:p>
        </w:tc>
        <w:tc>
          <w:tcPr>
            <w:tcW w:w="947" w:type="dxa"/>
            <w:shd w:val="clear" w:color="auto" w:fill="auto"/>
          </w:tcPr>
          <w:p w:rsidR="00271527" w:rsidRPr="00A71275" w:rsidRDefault="00B8491C"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8</w:t>
            </w:r>
          </w:p>
        </w:tc>
        <w:tc>
          <w:tcPr>
            <w:tcW w:w="1041" w:type="dxa"/>
            <w:shd w:val="clear" w:color="auto" w:fill="auto"/>
          </w:tcPr>
          <w:p w:rsidR="00271527" w:rsidRPr="00A71275" w:rsidRDefault="00B8491C"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35</w:t>
            </w:r>
          </w:p>
        </w:tc>
        <w:tc>
          <w:tcPr>
            <w:tcW w:w="1041" w:type="dxa"/>
            <w:shd w:val="clear" w:color="auto" w:fill="auto"/>
          </w:tcPr>
          <w:p w:rsidR="00271527" w:rsidRPr="00A71275" w:rsidRDefault="00B8491C"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Pr>
                <w:rFonts w:ascii="Times New Roman" w:eastAsia="Brush Script MT" w:hAnsi="Times New Roman" w:cs="Times New Roman"/>
                <w:sz w:val="18"/>
                <w:szCs w:val="18"/>
              </w:rPr>
              <w:t>-</w:t>
            </w:r>
          </w:p>
        </w:tc>
        <w:tc>
          <w:tcPr>
            <w:tcW w:w="1041" w:type="dxa"/>
            <w:shd w:val="clear" w:color="auto" w:fill="auto"/>
          </w:tcPr>
          <w:p w:rsidR="00271527" w:rsidRPr="00A71275"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271527" w:rsidRPr="00A71275"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271527" w:rsidRPr="00A71275"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271527" w:rsidRPr="00A71275"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cs/>
              </w:rPr>
              <w:t>-</w:t>
            </w:r>
          </w:p>
        </w:tc>
        <w:tc>
          <w:tcPr>
            <w:tcW w:w="1041" w:type="dxa"/>
            <w:shd w:val="clear" w:color="auto" w:fill="auto"/>
          </w:tcPr>
          <w:p w:rsidR="00271527" w:rsidRPr="00A71275" w:rsidRDefault="00271527"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sidRPr="00A71275">
              <w:rPr>
                <w:rFonts w:ascii="Times New Roman" w:eastAsia="Brush Script MT" w:hAnsi="Times New Roman" w:cs="Times New Roman"/>
                <w:sz w:val="18"/>
                <w:szCs w:val="18"/>
                <w:cs/>
              </w:rPr>
              <w:t>-</w:t>
            </w:r>
          </w:p>
        </w:tc>
        <w:tc>
          <w:tcPr>
            <w:tcW w:w="1041" w:type="dxa"/>
            <w:shd w:val="clear" w:color="auto" w:fill="auto"/>
          </w:tcPr>
          <w:p w:rsidR="00271527" w:rsidRPr="00A71275" w:rsidRDefault="00271527" w:rsidP="00590AE4">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sidRPr="00A71275">
              <w:rPr>
                <w:rFonts w:ascii="Times New Roman" w:eastAsia="Brush Script MT" w:hAnsi="Times New Roman" w:cs="Times New Roman"/>
                <w:sz w:val="18"/>
                <w:szCs w:val="18"/>
                <w:cs/>
              </w:rPr>
              <w:t>-</w:t>
            </w:r>
          </w:p>
        </w:tc>
        <w:tc>
          <w:tcPr>
            <w:tcW w:w="1041" w:type="dxa"/>
            <w:shd w:val="clear" w:color="auto" w:fill="auto"/>
          </w:tcPr>
          <w:p w:rsidR="00271527" w:rsidRPr="00A71275" w:rsidRDefault="00B8491C"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1" w:type="dxa"/>
            <w:shd w:val="clear" w:color="auto" w:fill="auto"/>
          </w:tcPr>
          <w:p w:rsidR="00271527" w:rsidRPr="00A71275" w:rsidRDefault="00B8491C" w:rsidP="00590AE4">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8</w:t>
            </w:r>
          </w:p>
        </w:tc>
        <w:tc>
          <w:tcPr>
            <w:tcW w:w="1042" w:type="dxa"/>
            <w:shd w:val="clear" w:color="auto" w:fill="auto"/>
          </w:tcPr>
          <w:p w:rsidR="00271527" w:rsidRPr="00A71275" w:rsidRDefault="00B8491C" w:rsidP="00590AE4">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35</w:t>
            </w:r>
          </w:p>
        </w:tc>
      </w:tr>
      <w:tr w:rsidR="00B8491C" w:rsidRPr="00A71275" w:rsidTr="00271527">
        <w:trPr>
          <w:trHeight w:val="302"/>
        </w:trPr>
        <w:tc>
          <w:tcPr>
            <w:tcW w:w="2739" w:type="dxa"/>
            <w:shd w:val="clear" w:color="auto" w:fill="auto"/>
          </w:tcPr>
          <w:p w:rsidR="00B8491C" w:rsidRPr="00A71275" w:rsidRDefault="00B8491C" w:rsidP="004A5DCE">
            <w:pPr>
              <w:adjustRightInd w:val="0"/>
              <w:spacing w:after="0" w:line="360" w:lineRule="exact"/>
              <w:jc w:val="thaiDistribute"/>
              <w:rPr>
                <w:rFonts w:ascii="Times New Roman" w:eastAsia="Brush Script MT" w:hAnsi="Times New Roman" w:cs="Times New Roman"/>
                <w:sz w:val="18"/>
                <w:szCs w:val="18"/>
                <w:lang w:eastAsia="zh-CN"/>
              </w:rPr>
            </w:pPr>
            <w:r>
              <w:rPr>
                <w:rFonts w:ascii="Times New Roman" w:eastAsia="Brush Script MT" w:hAnsi="Times New Roman" w:cs="Times New Roman"/>
                <w:sz w:val="18"/>
                <w:szCs w:val="18"/>
                <w:lang w:eastAsia="zh-CN"/>
              </w:rPr>
              <w:t>Other income</w:t>
            </w:r>
          </w:p>
        </w:tc>
        <w:tc>
          <w:tcPr>
            <w:tcW w:w="947" w:type="dxa"/>
            <w:shd w:val="clear" w:color="auto" w:fill="auto"/>
          </w:tcPr>
          <w:p w:rsidR="00B8491C" w:rsidRPr="00A71275" w:rsidRDefault="00B8491C"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B8491C" w:rsidRPr="00A71275" w:rsidRDefault="00B8491C"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B8491C" w:rsidRPr="00A71275" w:rsidRDefault="00B8491C"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B8491C" w:rsidRPr="00A71275" w:rsidRDefault="00B8491C"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B8491C" w:rsidRPr="00A71275" w:rsidRDefault="00B8491C"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B8491C" w:rsidRPr="00A71275" w:rsidRDefault="00B8491C"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B8491C" w:rsidRPr="00A71275" w:rsidRDefault="00B8491C"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B8491C" w:rsidRPr="00A71275" w:rsidRDefault="00B8491C"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B8491C" w:rsidRPr="00A71275" w:rsidRDefault="00B8491C"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B8491C" w:rsidRPr="00A71275" w:rsidRDefault="00B8491C"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B8491C" w:rsidRPr="00A71275" w:rsidRDefault="00B8491C" w:rsidP="004A5DCE">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2" w:type="dxa"/>
            <w:shd w:val="clear" w:color="auto" w:fill="auto"/>
          </w:tcPr>
          <w:p w:rsidR="00B8491C" w:rsidRPr="00A71275" w:rsidRDefault="00B8491C" w:rsidP="004A5DCE">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37</w:t>
            </w:r>
          </w:p>
        </w:tc>
      </w:tr>
      <w:tr w:rsidR="00271527" w:rsidRPr="00A71275" w:rsidTr="00271527">
        <w:trPr>
          <w:trHeight w:val="302"/>
        </w:trPr>
        <w:tc>
          <w:tcPr>
            <w:tcW w:w="2739" w:type="dxa"/>
            <w:shd w:val="clear" w:color="auto" w:fill="auto"/>
          </w:tcPr>
          <w:p w:rsidR="00271527" w:rsidRPr="00A71275" w:rsidRDefault="00271527" w:rsidP="004A5DCE">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Distribution costs</w:t>
            </w:r>
          </w:p>
        </w:tc>
        <w:tc>
          <w:tcPr>
            <w:tcW w:w="947"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B8491C" w:rsidP="004A5DCE">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(22)</w:t>
            </w:r>
          </w:p>
        </w:tc>
        <w:tc>
          <w:tcPr>
            <w:tcW w:w="1042" w:type="dxa"/>
            <w:shd w:val="clear" w:color="auto" w:fill="auto"/>
          </w:tcPr>
          <w:p w:rsidR="00271527" w:rsidRPr="00A71275" w:rsidRDefault="00B8491C" w:rsidP="004A5DCE">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(19)</w:t>
            </w:r>
          </w:p>
        </w:tc>
      </w:tr>
      <w:tr w:rsidR="00271527" w:rsidRPr="00A71275" w:rsidTr="00703ADD">
        <w:trPr>
          <w:trHeight w:val="353"/>
        </w:trPr>
        <w:tc>
          <w:tcPr>
            <w:tcW w:w="2739" w:type="dxa"/>
            <w:shd w:val="clear" w:color="auto" w:fill="auto"/>
          </w:tcPr>
          <w:p w:rsidR="00271527" w:rsidRPr="00A71275" w:rsidRDefault="00271527" w:rsidP="004A5DCE">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Administrative expenses</w:t>
            </w:r>
          </w:p>
        </w:tc>
        <w:tc>
          <w:tcPr>
            <w:tcW w:w="947"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B8491C" w:rsidP="00590AE4">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(31)</w:t>
            </w:r>
          </w:p>
        </w:tc>
        <w:tc>
          <w:tcPr>
            <w:tcW w:w="1042" w:type="dxa"/>
            <w:shd w:val="clear" w:color="auto" w:fill="auto"/>
          </w:tcPr>
          <w:p w:rsidR="00271527" w:rsidRPr="00A71275" w:rsidRDefault="00B8491C" w:rsidP="00590AE4">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(134)</w:t>
            </w:r>
          </w:p>
        </w:tc>
      </w:tr>
      <w:tr w:rsidR="00F42A9F" w:rsidRPr="00A71275" w:rsidTr="00703ADD">
        <w:trPr>
          <w:trHeight w:val="353"/>
        </w:trPr>
        <w:tc>
          <w:tcPr>
            <w:tcW w:w="2739" w:type="dxa"/>
            <w:shd w:val="clear" w:color="auto" w:fill="auto"/>
          </w:tcPr>
          <w:p w:rsidR="00F42A9F" w:rsidRPr="00A71275" w:rsidRDefault="00F42A9F" w:rsidP="004A5DCE">
            <w:pPr>
              <w:adjustRightInd w:val="0"/>
              <w:spacing w:after="0" w:line="360" w:lineRule="exact"/>
              <w:jc w:val="thaiDistribute"/>
              <w:rPr>
                <w:rFonts w:ascii="Times New Roman" w:eastAsia="Brush Script MT" w:hAnsi="Times New Roman" w:cs="Times New Roman"/>
                <w:sz w:val="18"/>
                <w:szCs w:val="18"/>
                <w:lang w:eastAsia="zh-CN"/>
              </w:rPr>
            </w:pPr>
            <w:r w:rsidRPr="00A71275">
              <w:rPr>
                <w:rFonts w:ascii="Times New Roman" w:eastAsia="Brush Script MT" w:hAnsi="Times New Roman" w:cs="Times New Roman"/>
                <w:sz w:val="18"/>
                <w:szCs w:val="18"/>
                <w:lang w:eastAsia="zh-CN"/>
              </w:rPr>
              <w:t>Other expenses</w:t>
            </w:r>
          </w:p>
        </w:tc>
        <w:tc>
          <w:tcPr>
            <w:tcW w:w="947"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B8491C" w:rsidP="00590AE4">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2" w:type="dxa"/>
            <w:shd w:val="clear" w:color="auto" w:fill="auto"/>
          </w:tcPr>
          <w:p w:rsidR="00F42A9F" w:rsidRPr="00A71275" w:rsidRDefault="00B8491C" w:rsidP="00590AE4">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(58)</w:t>
            </w:r>
          </w:p>
        </w:tc>
      </w:tr>
      <w:tr w:rsidR="00271527" w:rsidRPr="00A71275" w:rsidTr="00703ADD">
        <w:trPr>
          <w:trHeight w:val="353"/>
        </w:trPr>
        <w:tc>
          <w:tcPr>
            <w:tcW w:w="2739" w:type="dxa"/>
            <w:shd w:val="clear" w:color="auto" w:fill="auto"/>
          </w:tcPr>
          <w:p w:rsidR="00271527" w:rsidRPr="00A71275" w:rsidRDefault="00271527" w:rsidP="004A5DCE">
            <w:pPr>
              <w:adjustRightInd w:val="0"/>
              <w:spacing w:after="0" w:line="360" w:lineRule="exact"/>
              <w:jc w:val="thaiDistribute"/>
              <w:rPr>
                <w:rFonts w:ascii="Times New Roman" w:eastAsia="Brush Script MT" w:hAnsi="Times New Roman" w:cs="Times New Roman"/>
                <w:sz w:val="18"/>
                <w:szCs w:val="18"/>
                <w:lang w:eastAsia="zh-CN"/>
              </w:rPr>
            </w:pPr>
            <w:r w:rsidRPr="00A71275">
              <w:rPr>
                <w:rFonts w:ascii="Times New Roman" w:eastAsia="Brush Script MT" w:hAnsi="Times New Roman" w:cs="Times New Roman"/>
                <w:sz w:val="18"/>
                <w:szCs w:val="18"/>
                <w:lang w:eastAsia="zh-CN"/>
              </w:rPr>
              <w:t>Finance cost</w:t>
            </w:r>
          </w:p>
        </w:tc>
        <w:tc>
          <w:tcPr>
            <w:tcW w:w="947"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271527"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271527" w:rsidRPr="00A71275" w:rsidRDefault="00B8491C" w:rsidP="004A5DCE">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w:t>
            </w:r>
          </w:p>
        </w:tc>
        <w:tc>
          <w:tcPr>
            <w:tcW w:w="1042" w:type="dxa"/>
            <w:shd w:val="clear" w:color="auto" w:fill="auto"/>
          </w:tcPr>
          <w:p w:rsidR="00271527" w:rsidRPr="00A71275" w:rsidRDefault="00B8491C" w:rsidP="00590AE4">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(3)</w:t>
            </w:r>
          </w:p>
        </w:tc>
      </w:tr>
      <w:tr w:rsidR="00F42A9F" w:rsidRPr="00A71275" w:rsidTr="00EB499C">
        <w:trPr>
          <w:trHeight w:val="353"/>
        </w:trPr>
        <w:tc>
          <w:tcPr>
            <w:tcW w:w="3686" w:type="dxa"/>
            <w:gridSpan w:val="2"/>
            <w:shd w:val="clear" w:color="auto" w:fill="auto"/>
          </w:tcPr>
          <w:p w:rsidR="00F42A9F" w:rsidRPr="00A71275" w:rsidRDefault="00F42A9F" w:rsidP="00F42A9F">
            <w:pPr>
              <w:adjustRightInd w:val="0"/>
              <w:spacing w:after="0" w:line="360" w:lineRule="exact"/>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 xml:space="preserve">Share of </w:t>
            </w:r>
            <w:r w:rsidR="00B8491C">
              <w:rPr>
                <w:rFonts w:ascii="Times New Roman" w:eastAsia="Brush Script MT" w:hAnsi="Times New Roman" w:cs="Times New Roman"/>
                <w:sz w:val="18"/>
                <w:szCs w:val="18"/>
                <w:lang w:eastAsia="zh-CN"/>
              </w:rPr>
              <w:t>profit (</w:t>
            </w:r>
            <w:r w:rsidRPr="00A71275">
              <w:rPr>
                <w:rFonts w:ascii="Times New Roman" w:eastAsia="Brush Script MT" w:hAnsi="Times New Roman" w:cs="Times New Roman"/>
                <w:sz w:val="18"/>
                <w:szCs w:val="18"/>
                <w:lang w:eastAsia="zh-CN"/>
              </w:rPr>
              <w:t>loss</w:t>
            </w:r>
            <w:r w:rsidR="00B8491C">
              <w:rPr>
                <w:rFonts w:ascii="Times New Roman" w:eastAsia="Brush Script MT" w:hAnsi="Times New Roman" w:cs="Times New Roman"/>
                <w:sz w:val="18"/>
                <w:szCs w:val="18"/>
                <w:lang w:eastAsia="zh-CN"/>
              </w:rPr>
              <w:t>)</w:t>
            </w:r>
            <w:r w:rsidRPr="00A71275">
              <w:rPr>
                <w:rFonts w:ascii="Times New Roman" w:eastAsia="Brush Script MT" w:hAnsi="Times New Roman" w:cs="Times New Roman"/>
                <w:sz w:val="18"/>
                <w:szCs w:val="18"/>
                <w:lang w:eastAsia="zh-CN"/>
              </w:rPr>
              <w:t xml:space="preserve"> from investments </w:t>
            </w:r>
            <w:r w:rsidR="00B8491C">
              <w:rPr>
                <w:rFonts w:ascii="Times New Roman" w:eastAsia="Brush Script MT" w:hAnsi="Times New Roman" w:cs="Times New Roman"/>
                <w:sz w:val="18"/>
                <w:szCs w:val="18"/>
                <w:lang w:eastAsia="zh-CN"/>
              </w:rPr>
              <w:br/>
              <w:t xml:space="preserve">  </w:t>
            </w:r>
            <w:r w:rsidRPr="00A71275">
              <w:rPr>
                <w:rFonts w:ascii="Times New Roman" w:eastAsia="Brush Script MT" w:hAnsi="Times New Roman" w:cs="Times New Roman"/>
                <w:sz w:val="18"/>
                <w:szCs w:val="18"/>
                <w:lang w:eastAsia="zh-CN"/>
              </w:rPr>
              <w:t>in associates</w:t>
            </w: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B8491C" w:rsidRDefault="00B8491C" w:rsidP="004A5DCE">
            <w:pPr>
              <w:adjustRightInd w:val="0"/>
              <w:spacing w:after="0" w:line="360" w:lineRule="exact"/>
              <w:jc w:val="center"/>
              <w:rPr>
                <w:rFonts w:ascii="Times New Roman" w:eastAsia="Brush Script MT" w:hAnsi="Times New Roman" w:cs="Times New Roman"/>
                <w:sz w:val="18"/>
                <w:szCs w:val="18"/>
              </w:rPr>
            </w:pPr>
          </w:p>
          <w:p w:rsidR="00F42A9F" w:rsidRPr="00A71275" w:rsidRDefault="00B8491C" w:rsidP="004A5DCE">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(3)</w:t>
            </w:r>
          </w:p>
        </w:tc>
        <w:tc>
          <w:tcPr>
            <w:tcW w:w="1042" w:type="dxa"/>
            <w:shd w:val="clear" w:color="auto" w:fill="auto"/>
          </w:tcPr>
          <w:p w:rsidR="00F42A9F" w:rsidRDefault="00F42A9F" w:rsidP="00590AE4">
            <w:pPr>
              <w:adjustRightInd w:val="0"/>
              <w:spacing w:after="0" w:line="360" w:lineRule="exact"/>
              <w:jc w:val="center"/>
              <w:rPr>
                <w:rFonts w:ascii="Times New Roman" w:eastAsia="Brush Script MT" w:hAnsi="Times New Roman" w:cs="Times New Roman"/>
                <w:sz w:val="18"/>
                <w:szCs w:val="18"/>
              </w:rPr>
            </w:pPr>
          </w:p>
          <w:p w:rsidR="00B8491C" w:rsidRPr="00A71275" w:rsidRDefault="00B8491C" w:rsidP="00590AE4">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w:t>
            </w:r>
          </w:p>
        </w:tc>
      </w:tr>
      <w:tr w:rsidR="00F42A9F" w:rsidRPr="00A71275" w:rsidTr="00590AE4">
        <w:trPr>
          <w:trHeight w:val="394"/>
        </w:trPr>
        <w:tc>
          <w:tcPr>
            <w:tcW w:w="3686" w:type="dxa"/>
            <w:gridSpan w:val="2"/>
            <w:shd w:val="clear" w:color="auto" w:fill="auto"/>
          </w:tcPr>
          <w:p w:rsidR="00F42A9F" w:rsidRPr="00A71275" w:rsidRDefault="00F42A9F" w:rsidP="00EB499C">
            <w:pPr>
              <w:adjustRightInd w:val="0"/>
              <w:spacing w:after="0" w:line="360" w:lineRule="exact"/>
              <w:jc w:val="thaiDistribute"/>
              <w:rPr>
                <w:rFonts w:ascii="Times New Roman" w:eastAsia="Brush Script MT" w:hAnsi="Times New Roman" w:cs="Times New Roman"/>
                <w:sz w:val="18"/>
                <w:szCs w:val="18"/>
              </w:rPr>
            </w:pPr>
            <w:r w:rsidRPr="00A71275">
              <w:rPr>
                <w:rFonts w:ascii="Times New Roman" w:eastAsia="Brush Script MT" w:hAnsi="Times New Roman" w:cs="Times New Roman"/>
                <w:sz w:val="18"/>
                <w:szCs w:val="18"/>
                <w:lang w:eastAsia="zh-CN"/>
              </w:rPr>
              <w:t>Expected credit loss</w:t>
            </w: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F42A9F" w:rsidP="004A5DCE">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rsidR="00F42A9F" w:rsidRPr="00A71275" w:rsidRDefault="00B8491C"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w:t>
            </w:r>
          </w:p>
        </w:tc>
        <w:tc>
          <w:tcPr>
            <w:tcW w:w="1042" w:type="dxa"/>
            <w:shd w:val="clear" w:color="auto" w:fill="auto"/>
          </w:tcPr>
          <w:p w:rsidR="00F42A9F" w:rsidRPr="00A71275" w:rsidRDefault="00B8491C" w:rsidP="004A5DCE">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39</w:t>
            </w:r>
          </w:p>
        </w:tc>
      </w:tr>
      <w:tr w:rsidR="00F42A9F" w:rsidRPr="007C3246" w:rsidTr="00970876">
        <w:trPr>
          <w:trHeight w:val="408"/>
        </w:trPr>
        <w:tc>
          <w:tcPr>
            <w:tcW w:w="4727" w:type="dxa"/>
            <w:gridSpan w:val="3"/>
            <w:shd w:val="clear" w:color="auto" w:fill="auto"/>
          </w:tcPr>
          <w:p w:rsidR="00F42A9F" w:rsidRPr="00447881" w:rsidRDefault="00A71275" w:rsidP="00D0425D">
            <w:pPr>
              <w:adjustRightInd w:val="0"/>
              <w:spacing w:after="0" w:line="360" w:lineRule="exact"/>
              <w:jc w:val="thaiDistribute"/>
              <w:rPr>
                <w:rFonts w:ascii="Times New Roman" w:eastAsia="Brush Script MT" w:hAnsi="Times New Roman" w:cs="Times New Roman"/>
                <w:b/>
                <w:bCs/>
                <w:sz w:val="18"/>
                <w:szCs w:val="18"/>
              </w:rPr>
            </w:pPr>
            <w:r w:rsidRPr="00447881">
              <w:rPr>
                <w:rFonts w:ascii="Times New Roman" w:eastAsia="Brush Script MT" w:hAnsi="Times New Roman" w:cs="Times New Roman"/>
                <w:b/>
                <w:bCs/>
                <w:sz w:val="18"/>
                <w:szCs w:val="18"/>
                <w:lang w:eastAsia="zh-CN"/>
              </w:rPr>
              <w:t>Loss before</w:t>
            </w:r>
            <w:r w:rsidR="00F42A9F" w:rsidRPr="00447881">
              <w:rPr>
                <w:rFonts w:ascii="Times New Roman" w:eastAsia="Brush Script MT" w:hAnsi="Times New Roman" w:cs="Times New Roman"/>
                <w:b/>
                <w:bCs/>
                <w:sz w:val="18"/>
                <w:szCs w:val="18"/>
              </w:rPr>
              <w:t xml:space="preserve"> income tax</w:t>
            </w:r>
          </w:p>
        </w:tc>
        <w:tc>
          <w:tcPr>
            <w:tcW w:w="1041" w:type="dxa"/>
            <w:shd w:val="clear" w:color="auto" w:fill="auto"/>
          </w:tcPr>
          <w:p w:rsidR="00F42A9F" w:rsidRPr="00A71275" w:rsidRDefault="00F42A9F"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F42A9F" w:rsidRPr="00A71275" w:rsidRDefault="00F42A9F"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F42A9F" w:rsidRPr="00A71275" w:rsidRDefault="00F42A9F"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F42A9F" w:rsidRPr="00A71275" w:rsidRDefault="00F42A9F"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F42A9F" w:rsidRPr="00A71275" w:rsidRDefault="00F42A9F"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F42A9F" w:rsidRPr="00A71275" w:rsidRDefault="00F42A9F"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F42A9F" w:rsidRPr="00A71275" w:rsidRDefault="00F42A9F"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F42A9F" w:rsidRPr="00A71275" w:rsidRDefault="00F42A9F" w:rsidP="004A5DCE">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rsidR="00F42A9F" w:rsidRPr="00A71275" w:rsidRDefault="00B8491C" w:rsidP="004A5DCE">
            <w:pPr>
              <w:pBdr>
                <w:bottom w:val="double" w:sz="4" w:space="1" w:color="auto"/>
              </w:pBdr>
              <w:adjustRightInd w:val="0"/>
              <w:spacing w:after="0" w:line="360" w:lineRule="exact"/>
              <w:jc w:val="center"/>
              <w:rPr>
                <w:rFonts w:ascii="Times New Roman" w:eastAsia="Brush Script MT" w:hAnsi="Times New Roman" w:cs="Times New Roman"/>
                <w:b/>
                <w:bCs/>
                <w:sz w:val="18"/>
                <w:szCs w:val="18"/>
              </w:rPr>
            </w:pPr>
            <w:r>
              <w:rPr>
                <w:rFonts w:ascii="Times New Roman" w:eastAsia="Brush Script MT" w:hAnsi="Times New Roman" w:cs="Times New Roman"/>
                <w:b/>
                <w:bCs/>
                <w:sz w:val="18"/>
                <w:szCs w:val="18"/>
              </w:rPr>
              <w:t>(50)</w:t>
            </w:r>
          </w:p>
        </w:tc>
        <w:tc>
          <w:tcPr>
            <w:tcW w:w="1042" w:type="dxa"/>
            <w:shd w:val="clear" w:color="auto" w:fill="auto"/>
          </w:tcPr>
          <w:p w:rsidR="00F42A9F" w:rsidRPr="007C3246" w:rsidRDefault="00B8491C" w:rsidP="00271527">
            <w:pPr>
              <w:pBdr>
                <w:bottom w:val="double" w:sz="4" w:space="1" w:color="auto"/>
              </w:pBdr>
              <w:adjustRightInd w:val="0"/>
              <w:spacing w:after="0" w:line="360" w:lineRule="exact"/>
              <w:jc w:val="center"/>
              <w:rPr>
                <w:rFonts w:ascii="Times New Roman" w:eastAsia="Brush Script MT" w:hAnsi="Times New Roman" w:cs="Times New Roman"/>
                <w:b/>
                <w:bCs/>
                <w:sz w:val="18"/>
                <w:szCs w:val="18"/>
              </w:rPr>
            </w:pPr>
            <w:r>
              <w:rPr>
                <w:rFonts w:ascii="Times New Roman" w:eastAsia="Brush Script MT" w:hAnsi="Times New Roman" w:cs="Times New Roman"/>
                <w:b/>
                <w:bCs/>
                <w:sz w:val="18"/>
                <w:szCs w:val="18"/>
              </w:rPr>
              <w:t>(102)</w:t>
            </w:r>
          </w:p>
        </w:tc>
      </w:tr>
      <w:bookmarkEnd w:id="2"/>
    </w:tbl>
    <w:p w:rsidR="00BB45B2" w:rsidRDefault="00BB45B2" w:rsidP="004A5DCE">
      <w:pPr>
        <w:spacing w:after="0" w:line="240" w:lineRule="auto"/>
        <w:rPr>
          <w:rFonts w:ascii="Times New Roman" w:hAnsi="Times New Roman" w:cs="Times New Roman"/>
          <w:b/>
          <w:bCs/>
          <w:szCs w:val="22"/>
        </w:rPr>
        <w:sectPr w:rsidR="00BB45B2" w:rsidSect="00576FDD">
          <w:footerReference w:type="default" r:id="rId18"/>
          <w:pgSz w:w="16840" w:h="11907" w:orient="landscape" w:code="9"/>
          <w:pgMar w:top="992" w:right="1168" w:bottom="1440" w:left="1168" w:header="709" w:footer="482" w:gutter="0"/>
          <w:cols w:space="737"/>
          <w:docGrid w:linePitch="360"/>
        </w:sectPr>
      </w:pPr>
    </w:p>
    <w:p w:rsidR="00BB45B2" w:rsidRDefault="00920D40"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Pr>
          <w:rFonts w:ascii="Times New Roman" w:hAnsi="Times New Roman" w:cs="Times New Roman"/>
          <w:b/>
          <w:bCs/>
          <w:szCs w:val="22"/>
        </w:rPr>
        <w:lastRenderedPageBreak/>
        <w:t>Loss</w:t>
      </w:r>
      <w:r w:rsidR="00BB45B2" w:rsidRPr="00935001">
        <w:rPr>
          <w:rFonts w:ascii="Times New Roman" w:hAnsi="Times New Roman" w:cs="Times New Roman"/>
          <w:b/>
          <w:bCs/>
          <w:szCs w:val="22"/>
        </w:rPr>
        <w:t xml:space="preserve"> per share</w:t>
      </w:r>
    </w:p>
    <w:p w:rsidR="005F4817" w:rsidRDefault="005F4817" w:rsidP="005F4817">
      <w:pPr>
        <w:tabs>
          <w:tab w:val="left" w:pos="567"/>
        </w:tabs>
        <w:spacing w:after="0" w:line="240" w:lineRule="atLeast"/>
        <w:ind w:left="540" w:right="-25"/>
        <w:jc w:val="thaiDistribute"/>
        <w:rPr>
          <w:rFonts w:ascii="Times New Roman" w:hAnsi="Times New Roman" w:cs="Times New Roman"/>
          <w:b/>
          <w:bCs/>
          <w:szCs w:val="22"/>
        </w:rPr>
      </w:pPr>
    </w:p>
    <w:p w:rsidR="005F4817" w:rsidRPr="00935001" w:rsidRDefault="005F4817" w:rsidP="005F4817">
      <w:pPr>
        <w:tabs>
          <w:tab w:val="left" w:pos="567"/>
        </w:tabs>
        <w:spacing w:after="0" w:line="240" w:lineRule="atLeast"/>
        <w:ind w:left="540" w:right="-25"/>
        <w:jc w:val="thaiDistribute"/>
        <w:rPr>
          <w:rFonts w:ascii="Times New Roman" w:hAnsi="Times New Roman" w:cs="Times New Roman"/>
          <w:b/>
          <w:bCs/>
          <w:szCs w:val="22"/>
        </w:rPr>
      </w:pPr>
      <w:r w:rsidRPr="005F4817">
        <w:rPr>
          <w:rFonts w:ascii="Times New Roman" w:hAnsi="Times New Roman" w:cs="Times New Roman"/>
          <w:b/>
          <w:bCs/>
          <w:szCs w:val="22"/>
        </w:rPr>
        <w:t xml:space="preserve">Basic </w:t>
      </w:r>
      <w:r w:rsidR="00920D40">
        <w:rPr>
          <w:rFonts w:ascii="Times New Roman" w:hAnsi="Times New Roman" w:cs="Times New Roman"/>
          <w:b/>
          <w:bCs/>
          <w:szCs w:val="22"/>
        </w:rPr>
        <w:t>loss</w:t>
      </w:r>
      <w:r w:rsidRPr="005F4817">
        <w:rPr>
          <w:rFonts w:ascii="Times New Roman" w:hAnsi="Times New Roman" w:cs="Times New Roman"/>
          <w:b/>
          <w:bCs/>
          <w:szCs w:val="22"/>
        </w:rPr>
        <w:t xml:space="preserve"> per share</w:t>
      </w:r>
    </w:p>
    <w:p w:rsidR="00BB45B2" w:rsidRPr="00935001" w:rsidRDefault="00BB45B2" w:rsidP="00BB45B2">
      <w:pPr>
        <w:tabs>
          <w:tab w:val="left" w:pos="567"/>
        </w:tabs>
        <w:spacing w:after="0" w:line="240" w:lineRule="atLeast"/>
        <w:ind w:left="540" w:right="-25"/>
        <w:jc w:val="thaiDistribute"/>
        <w:rPr>
          <w:rFonts w:ascii="Times New Roman" w:hAnsi="Times New Roman" w:cs="Times New Roman"/>
          <w:szCs w:val="22"/>
        </w:rPr>
      </w:pPr>
    </w:p>
    <w:p w:rsidR="00BB45B2" w:rsidRDefault="00920D40" w:rsidP="00BB45B2">
      <w:pPr>
        <w:tabs>
          <w:tab w:val="left" w:pos="567"/>
        </w:tabs>
        <w:spacing w:after="0" w:line="240" w:lineRule="atLeast"/>
        <w:ind w:left="540" w:right="-25"/>
        <w:jc w:val="thaiDistribute"/>
        <w:rPr>
          <w:rFonts w:ascii="Times New Roman" w:hAnsi="Times New Roman" w:cs="Times New Roman"/>
          <w:szCs w:val="22"/>
        </w:rPr>
      </w:pPr>
      <w:r>
        <w:rPr>
          <w:rFonts w:ascii="Times New Roman" w:hAnsi="Times New Roman" w:cs="Times New Roman"/>
          <w:szCs w:val="22"/>
        </w:rPr>
        <w:t>Basic loss</w:t>
      </w:r>
      <w:r w:rsidR="00BB45B2">
        <w:rPr>
          <w:rFonts w:ascii="Times New Roman" w:hAnsi="Times New Roman" w:cs="Times New Roman"/>
          <w:szCs w:val="22"/>
        </w:rPr>
        <w:t xml:space="preserve"> </w:t>
      </w:r>
      <w:r w:rsidR="00BB45B2" w:rsidRPr="00B84C57">
        <w:rPr>
          <w:rFonts w:ascii="Times New Roman" w:hAnsi="Times New Roman" w:cs="Times New Roman"/>
          <w:szCs w:val="22"/>
        </w:rPr>
        <w:t xml:space="preserve">per share for the </w:t>
      </w:r>
      <w:r w:rsidR="00310306">
        <w:rPr>
          <w:rFonts w:ascii="Times New Roman" w:hAnsi="Times New Roman" w:cs="Times New Roman"/>
          <w:szCs w:val="22"/>
        </w:rPr>
        <w:t xml:space="preserve">three – month and </w:t>
      </w:r>
      <w:r w:rsidR="0050451B">
        <w:rPr>
          <w:rFonts w:ascii="Times New Roman" w:hAnsi="Times New Roman" w:cs="Times New Roman"/>
          <w:szCs w:val="22"/>
        </w:rPr>
        <w:t>nine</w:t>
      </w:r>
      <w:r w:rsidR="00BB45B2">
        <w:rPr>
          <w:rFonts w:ascii="Times New Roman" w:hAnsi="Times New Roman" w:cs="Times New Roman"/>
          <w:szCs w:val="22"/>
        </w:rPr>
        <w:t xml:space="preserve"> – month periods </w:t>
      </w:r>
      <w:r w:rsidR="00D248E1">
        <w:rPr>
          <w:rFonts w:ascii="Times New Roman" w:hAnsi="Times New Roman" w:cs="Times New Roman"/>
          <w:szCs w:val="22"/>
        </w:rPr>
        <w:t>ended 30</w:t>
      </w:r>
      <w:r w:rsidR="00BB45B2" w:rsidRPr="00B84C57">
        <w:rPr>
          <w:rFonts w:ascii="Times New Roman" w:hAnsi="Times New Roman" w:cs="Times New Roman"/>
          <w:szCs w:val="22"/>
        </w:rPr>
        <w:t xml:space="preserve"> </w:t>
      </w:r>
      <w:r w:rsidR="0050451B">
        <w:rPr>
          <w:rFonts w:ascii="Times New Roman" w:hAnsi="Times New Roman" w:cs="Times New Roman"/>
          <w:szCs w:val="22"/>
        </w:rPr>
        <w:t>September</w:t>
      </w:r>
      <w:r w:rsidR="00BB45B2">
        <w:rPr>
          <w:rFonts w:ascii="Times New Roman" w:hAnsi="Times New Roman" w:cs="Times New Roman"/>
          <w:szCs w:val="22"/>
        </w:rPr>
        <w:t xml:space="preserve"> is</w:t>
      </w:r>
      <w:r w:rsidR="00BB45B2" w:rsidRPr="00B84C57">
        <w:rPr>
          <w:rFonts w:ascii="Times New Roman" w:hAnsi="Times New Roman" w:cs="Times New Roman"/>
          <w:szCs w:val="22"/>
        </w:rPr>
        <w:t xml:space="preserve"> calculated by dividing the </w:t>
      </w:r>
      <w:r>
        <w:rPr>
          <w:rFonts w:ascii="Times New Roman" w:hAnsi="Times New Roman" w:cs="Times New Roman"/>
          <w:szCs w:val="22"/>
        </w:rPr>
        <w:t>loss</w:t>
      </w:r>
      <w:r w:rsidR="00BB45B2">
        <w:rPr>
          <w:rFonts w:ascii="Times New Roman" w:hAnsi="Times New Roman" w:cs="Times New Roman"/>
          <w:szCs w:val="22"/>
        </w:rPr>
        <w:t xml:space="preserve"> </w:t>
      </w:r>
      <w:r w:rsidR="00BB45B2" w:rsidRPr="00B84C57">
        <w:rPr>
          <w:rFonts w:ascii="Times New Roman" w:hAnsi="Times New Roman" w:cs="Times New Roman"/>
          <w:szCs w:val="22"/>
        </w:rPr>
        <w:t xml:space="preserve">for the </w:t>
      </w:r>
      <w:r w:rsidR="00BB45B2">
        <w:rPr>
          <w:rFonts w:ascii="Times New Roman" w:hAnsi="Times New Roman" w:cs="Times New Roman"/>
          <w:szCs w:val="22"/>
        </w:rPr>
        <w:t>period</w:t>
      </w:r>
      <w:r w:rsidR="00FB53AF">
        <w:rPr>
          <w:rFonts w:ascii="Times New Roman" w:hAnsi="Times New Roman" w:cs="Times New Roman"/>
          <w:szCs w:val="22"/>
        </w:rPr>
        <w:t>s</w:t>
      </w:r>
      <w:r w:rsidR="00BB45B2" w:rsidRPr="00B84C57">
        <w:rPr>
          <w:rFonts w:ascii="Times New Roman" w:hAnsi="Times New Roman" w:cs="Times New Roman"/>
          <w:szCs w:val="22"/>
        </w:rPr>
        <w:t xml:space="preserve"> attributable to ordinary shareholders of the Company by the </w:t>
      </w:r>
      <w:r w:rsidR="00BB45B2" w:rsidRPr="005F4817">
        <w:rPr>
          <w:rFonts w:ascii="Times New Roman" w:hAnsi="Times New Roman" w:cs="Times New Roman"/>
          <w:szCs w:val="22"/>
        </w:rPr>
        <w:t>number of shares issuing during the period as follows:</w:t>
      </w:r>
    </w:p>
    <w:p w:rsidR="00310306" w:rsidRDefault="00310306" w:rsidP="00BB45B2">
      <w:pPr>
        <w:tabs>
          <w:tab w:val="left" w:pos="567"/>
        </w:tabs>
        <w:spacing w:after="0" w:line="240" w:lineRule="atLeast"/>
        <w:ind w:left="540" w:right="-25"/>
        <w:jc w:val="thaiDistribute"/>
        <w:rPr>
          <w:rFonts w:ascii="Times New Roman" w:hAnsi="Times New Roman" w:cs="Times New Roman"/>
          <w:szCs w:val="22"/>
        </w:rPr>
      </w:pPr>
    </w:p>
    <w:tbl>
      <w:tblPr>
        <w:tblW w:w="9633" w:type="dxa"/>
        <w:tblInd w:w="18" w:type="dxa"/>
        <w:tblLayout w:type="fixed"/>
        <w:tblLook w:val="01E0"/>
      </w:tblPr>
      <w:tblGrid>
        <w:gridCol w:w="3205"/>
        <w:gridCol w:w="1288"/>
        <w:gridCol w:w="236"/>
        <w:gridCol w:w="1453"/>
        <w:gridCol w:w="236"/>
        <w:gridCol w:w="1526"/>
        <w:gridCol w:w="236"/>
        <w:gridCol w:w="1453"/>
      </w:tblGrid>
      <w:tr w:rsidR="00FC42E3" w:rsidRPr="00301EC9" w:rsidTr="00FF44FB">
        <w:tc>
          <w:tcPr>
            <w:tcW w:w="3205" w:type="dxa"/>
          </w:tcPr>
          <w:p w:rsidR="00FC42E3" w:rsidRPr="00301EC9" w:rsidRDefault="00FC42E3" w:rsidP="00703ADD">
            <w:pPr>
              <w:spacing w:after="0" w:line="240" w:lineRule="atLeast"/>
              <w:ind w:left="549" w:right="-25"/>
              <w:rPr>
                <w:rFonts w:ascii="Times New Roman" w:hAnsi="Times New Roman" w:cs="Times New Roman"/>
                <w:szCs w:val="22"/>
              </w:rPr>
            </w:pPr>
          </w:p>
        </w:tc>
        <w:tc>
          <w:tcPr>
            <w:tcW w:w="6428" w:type="dxa"/>
            <w:gridSpan w:val="7"/>
          </w:tcPr>
          <w:p w:rsidR="00FC42E3" w:rsidRPr="00FC42E3" w:rsidRDefault="00FC42E3" w:rsidP="00703ADD">
            <w:pPr>
              <w:spacing w:after="0" w:line="240" w:lineRule="atLeast"/>
              <w:ind w:left="-108" w:right="-25"/>
              <w:jc w:val="center"/>
              <w:rPr>
                <w:rFonts w:ascii="Times New Roman" w:hAnsi="Times New Roman" w:cs="Times New Roman"/>
                <w:b/>
                <w:szCs w:val="22"/>
              </w:rPr>
            </w:pPr>
            <w:r w:rsidRPr="00FC42E3">
              <w:rPr>
                <w:rFonts w:ascii="Times New Roman" w:hAnsi="Times New Roman" w:cs="Times New Roman"/>
                <w:szCs w:val="22"/>
              </w:rPr>
              <w:t>For the three-month period ended 30 September</w:t>
            </w:r>
          </w:p>
        </w:tc>
      </w:tr>
      <w:tr w:rsidR="005F4817" w:rsidRPr="00301EC9" w:rsidTr="00310306">
        <w:tc>
          <w:tcPr>
            <w:tcW w:w="3205" w:type="dxa"/>
          </w:tcPr>
          <w:p w:rsidR="00BB45B2" w:rsidRPr="00301EC9" w:rsidRDefault="00BB45B2" w:rsidP="00703ADD">
            <w:pPr>
              <w:spacing w:after="0" w:line="240" w:lineRule="atLeast"/>
              <w:ind w:left="549" w:right="-25"/>
              <w:rPr>
                <w:rFonts w:ascii="Times New Roman" w:hAnsi="Times New Roman" w:cs="Times New Roman"/>
                <w:szCs w:val="22"/>
              </w:rPr>
            </w:pPr>
          </w:p>
        </w:tc>
        <w:tc>
          <w:tcPr>
            <w:tcW w:w="2977" w:type="dxa"/>
            <w:gridSpan w:val="3"/>
          </w:tcPr>
          <w:p w:rsidR="00BB45B2" w:rsidRPr="008E0F84" w:rsidRDefault="00BB45B2" w:rsidP="00703ADD">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BB45B2" w:rsidRPr="008E0F84" w:rsidRDefault="00BB45B2" w:rsidP="00703ADD">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36" w:type="dxa"/>
          </w:tcPr>
          <w:p w:rsidR="00BB45B2" w:rsidRPr="00301EC9" w:rsidRDefault="00BB45B2" w:rsidP="00703ADD">
            <w:pPr>
              <w:spacing w:after="0" w:line="240" w:lineRule="atLeast"/>
              <w:ind w:left="162" w:right="-25" w:hanging="162"/>
              <w:rPr>
                <w:rFonts w:ascii="Times New Roman" w:hAnsi="Times New Roman" w:cs="Times New Roman"/>
                <w:szCs w:val="22"/>
              </w:rPr>
            </w:pPr>
          </w:p>
        </w:tc>
        <w:tc>
          <w:tcPr>
            <w:tcW w:w="3215" w:type="dxa"/>
            <w:gridSpan w:val="3"/>
          </w:tcPr>
          <w:p w:rsidR="00BB45B2" w:rsidRPr="008E0F84" w:rsidRDefault="00BB45B2" w:rsidP="00703ADD">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Separate </w:t>
            </w:r>
          </w:p>
          <w:p w:rsidR="00BB45B2" w:rsidRPr="008E0F84" w:rsidRDefault="00BB45B2" w:rsidP="00703ADD">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financial statements</w:t>
            </w:r>
          </w:p>
        </w:tc>
      </w:tr>
      <w:tr w:rsidR="005F4817" w:rsidRPr="00301EC9" w:rsidTr="00310306">
        <w:tc>
          <w:tcPr>
            <w:tcW w:w="3205" w:type="dxa"/>
          </w:tcPr>
          <w:p w:rsidR="00BB45B2" w:rsidRPr="00301EC9" w:rsidRDefault="00BB45B2" w:rsidP="00703ADD">
            <w:pPr>
              <w:spacing w:after="0" w:line="240" w:lineRule="atLeast"/>
              <w:ind w:left="549" w:right="-25"/>
              <w:rPr>
                <w:rFonts w:ascii="Times New Roman" w:hAnsi="Times New Roman" w:cs="Times New Roman"/>
                <w:szCs w:val="22"/>
              </w:rPr>
            </w:pPr>
          </w:p>
        </w:tc>
        <w:tc>
          <w:tcPr>
            <w:tcW w:w="1288"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36"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453" w:type="dxa"/>
          </w:tcPr>
          <w:p w:rsidR="00BB45B2" w:rsidRPr="008E0F84" w:rsidRDefault="00BB45B2" w:rsidP="00703ADD">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2022</w:t>
            </w:r>
          </w:p>
        </w:tc>
        <w:tc>
          <w:tcPr>
            <w:tcW w:w="236"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526" w:type="dxa"/>
          </w:tcPr>
          <w:p w:rsidR="00BB45B2" w:rsidRPr="008E0F84" w:rsidRDefault="00BB45B2" w:rsidP="00703AD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36" w:type="dxa"/>
          </w:tcPr>
          <w:p w:rsidR="00BB45B2" w:rsidRPr="008E0F84" w:rsidRDefault="00BB45B2" w:rsidP="00703ADD">
            <w:pPr>
              <w:spacing w:after="0" w:line="240" w:lineRule="atLeast"/>
              <w:ind w:right="-25"/>
              <w:jc w:val="center"/>
              <w:rPr>
                <w:rFonts w:ascii="Times New Roman" w:hAnsi="Times New Roman" w:cs="Times New Roman"/>
                <w:b/>
                <w:szCs w:val="22"/>
              </w:rPr>
            </w:pPr>
          </w:p>
        </w:tc>
        <w:tc>
          <w:tcPr>
            <w:tcW w:w="1453" w:type="dxa"/>
          </w:tcPr>
          <w:p w:rsidR="00BB45B2" w:rsidRPr="008E0F84" w:rsidRDefault="00BB45B2" w:rsidP="00703ADD">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2022</w:t>
            </w:r>
          </w:p>
        </w:tc>
      </w:tr>
      <w:tr w:rsidR="00BB45B2" w:rsidRPr="00301EC9" w:rsidTr="00310306">
        <w:tc>
          <w:tcPr>
            <w:tcW w:w="3205" w:type="dxa"/>
          </w:tcPr>
          <w:p w:rsidR="00BB45B2" w:rsidRPr="00301EC9" w:rsidRDefault="00BB45B2" w:rsidP="00703ADD">
            <w:pPr>
              <w:spacing w:after="0" w:line="240" w:lineRule="atLeast"/>
              <w:ind w:left="549" w:right="-25"/>
              <w:rPr>
                <w:rFonts w:ascii="Times New Roman" w:hAnsi="Times New Roman" w:cs="Times New Roman"/>
                <w:szCs w:val="22"/>
              </w:rPr>
            </w:pPr>
          </w:p>
        </w:tc>
        <w:tc>
          <w:tcPr>
            <w:tcW w:w="6428" w:type="dxa"/>
            <w:gridSpan w:val="7"/>
          </w:tcPr>
          <w:p w:rsidR="00BB45B2" w:rsidRPr="008E0F84" w:rsidRDefault="00BB45B2" w:rsidP="00703ADD">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 / in thousand share</w:t>
            </w:r>
            <w:r w:rsidRPr="008E0F84">
              <w:rPr>
                <w:rFonts w:ascii="Times New Roman" w:hAnsi="Times New Roman" w:cs="Times New Roman"/>
                <w:i/>
                <w:iCs/>
                <w:szCs w:val="22"/>
                <w:cs/>
              </w:rPr>
              <w:t>)</w:t>
            </w:r>
          </w:p>
        </w:tc>
      </w:tr>
      <w:tr w:rsidR="005F4817" w:rsidRPr="00301EC9" w:rsidTr="00310306">
        <w:tc>
          <w:tcPr>
            <w:tcW w:w="3205" w:type="dxa"/>
          </w:tcPr>
          <w:p w:rsidR="00BB45B2" w:rsidRPr="00301EC9" w:rsidRDefault="00920D40" w:rsidP="00266ECA">
            <w:pPr>
              <w:spacing w:after="0" w:line="240" w:lineRule="atLeast"/>
              <w:ind w:left="549" w:right="-204"/>
              <w:rPr>
                <w:rFonts w:ascii="Times New Roman" w:hAnsi="Times New Roman" w:cs="Times New Roman"/>
                <w:szCs w:val="22"/>
                <w:cs/>
              </w:rPr>
            </w:pPr>
            <w:r>
              <w:rPr>
                <w:rFonts w:ascii="Times New Roman" w:hAnsi="Times New Roman" w:cs="Times New Roman"/>
                <w:szCs w:val="22"/>
              </w:rPr>
              <w:t>Loss</w:t>
            </w:r>
            <w:r w:rsidR="00BB45B2">
              <w:rPr>
                <w:rFonts w:ascii="Times New Roman" w:hAnsi="Times New Roman" w:cs="Times New Roman"/>
                <w:szCs w:val="22"/>
              </w:rPr>
              <w:t xml:space="preserve"> for the period</w:t>
            </w:r>
          </w:p>
        </w:tc>
        <w:tc>
          <w:tcPr>
            <w:tcW w:w="1288" w:type="dxa"/>
          </w:tcPr>
          <w:p w:rsidR="00BB45B2" w:rsidRPr="00301EC9" w:rsidRDefault="00BB45B2" w:rsidP="00703ADD">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BB45B2" w:rsidRPr="00301EC9" w:rsidRDefault="00BB45B2" w:rsidP="00703ADD">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tcPr>
          <w:p w:rsidR="00BB45B2" w:rsidRPr="00301EC9" w:rsidRDefault="00BB45B2" w:rsidP="00703ADD">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BB45B2" w:rsidRPr="00301EC9" w:rsidRDefault="00BB45B2" w:rsidP="00703ADD">
            <w:pPr>
              <w:tabs>
                <w:tab w:val="decimal" w:pos="968"/>
              </w:tabs>
              <w:spacing w:after="0" w:line="240" w:lineRule="atLeast"/>
              <w:ind w:left="-93" w:right="-96"/>
              <w:jc w:val="thaiDistribute"/>
              <w:rPr>
                <w:rFonts w:ascii="Times New Roman" w:hAnsi="Times New Roman" w:cs="Times New Roman"/>
                <w:szCs w:val="22"/>
              </w:rPr>
            </w:pPr>
          </w:p>
        </w:tc>
      </w:tr>
      <w:tr w:rsidR="005F4817" w:rsidRPr="00301EC9" w:rsidTr="000E0B9F">
        <w:tc>
          <w:tcPr>
            <w:tcW w:w="3205" w:type="dxa"/>
          </w:tcPr>
          <w:p w:rsidR="00BB45B2" w:rsidRPr="008E0F84" w:rsidRDefault="00266ECA" w:rsidP="00266ECA">
            <w:pPr>
              <w:spacing w:after="0" w:line="240" w:lineRule="atLeast"/>
              <w:ind w:left="549" w:right="-108"/>
              <w:rPr>
                <w:rFonts w:ascii="Times New Roman" w:hAnsi="Times New Roman" w:cs="Times New Roman"/>
                <w:szCs w:val="22"/>
              </w:rPr>
            </w:pPr>
            <w:r>
              <w:rPr>
                <w:rFonts w:ascii="Times New Roman" w:hAnsi="Times New Roman" w:cs="Times New Roman"/>
                <w:szCs w:val="22"/>
              </w:rPr>
              <w:t xml:space="preserve">  </w:t>
            </w:r>
            <w:r w:rsidR="00BB45B2" w:rsidRPr="008E0F84">
              <w:rPr>
                <w:rFonts w:ascii="Times New Roman" w:hAnsi="Times New Roman" w:cs="Times New Roman"/>
                <w:szCs w:val="22"/>
              </w:rPr>
              <w:t xml:space="preserve">attributable </w:t>
            </w:r>
            <w:r>
              <w:rPr>
                <w:rFonts w:ascii="Times New Roman" w:hAnsi="Times New Roman" w:cs="Times New Roman"/>
                <w:szCs w:val="22"/>
              </w:rPr>
              <w:t xml:space="preserve">to </w:t>
            </w:r>
            <w:r w:rsidR="00BB45B2" w:rsidRPr="008E0F84">
              <w:rPr>
                <w:rFonts w:ascii="Times New Roman" w:hAnsi="Times New Roman" w:cs="Times New Roman"/>
                <w:szCs w:val="22"/>
              </w:rPr>
              <w:t xml:space="preserve">shareholders </w:t>
            </w:r>
          </w:p>
        </w:tc>
        <w:tc>
          <w:tcPr>
            <w:tcW w:w="1288" w:type="dxa"/>
            <w:shd w:val="clear" w:color="auto" w:fill="auto"/>
          </w:tcPr>
          <w:p w:rsidR="00BB45B2" w:rsidRPr="00301EC9" w:rsidRDefault="00BB45B2" w:rsidP="00703ADD">
            <w:pPr>
              <w:tabs>
                <w:tab w:val="decimal" w:pos="932"/>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shd w:val="clear" w:color="auto" w:fill="auto"/>
          </w:tcPr>
          <w:p w:rsidR="00BB45B2" w:rsidRPr="00301EC9" w:rsidRDefault="00BB45B2" w:rsidP="00703ADD">
            <w:pPr>
              <w:tabs>
                <w:tab w:val="decimal" w:pos="858"/>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shd w:val="clear" w:color="auto" w:fill="auto"/>
          </w:tcPr>
          <w:p w:rsidR="00BB45B2" w:rsidRPr="00301EC9" w:rsidRDefault="00BB45B2" w:rsidP="00703ADD">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BB45B2" w:rsidRPr="00301EC9" w:rsidRDefault="00BB45B2" w:rsidP="00703ADD">
            <w:pPr>
              <w:tabs>
                <w:tab w:val="decimal" w:pos="968"/>
              </w:tabs>
              <w:spacing w:after="0" w:line="240" w:lineRule="atLeast"/>
              <w:ind w:left="-93" w:right="-96"/>
              <w:jc w:val="thaiDistribute"/>
              <w:rPr>
                <w:rFonts w:ascii="Times New Roman" w:hAnsi="Times New Roman" w:cs="Times New Roman"/>
                <w:szCs w:val="22"/>
              </w:rPr>
            </w:pPr>
          </w:p>
        </w:tc>
      </w:tr>
      <w:tr w:rsidR="005F4817" w:rsidRPr="00301EC9" w:rsidTr="000E0B9F">
        <w:tc>
          <w:tcPr>
            <w:tcW w:w="3205" w:type="dxa"/>
          </w:tcPr>
          <w:p w:rsidR="00BB45B2" w:rsidRPr="008E0F84" w:rsidRDefault="00BB45B2" w:rsidP="00703ADD">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00266ECA">
              <w:rPr>
                <w:rFonts w:ascii="Times New Roman" w:hAnsi="Times New Roman" w:cs="Times New Roman"/>
                <w:szCs w:val="22"/>
              </w:rPr>
              <w:t xml:space="preserve"> </w:t>
            </w:r>
            <w:r w:rsidR="00266ECA" w:rsidRPr="008E0F84">
              <w:rPr>
                <w:rFonts w:ascii="Times New Roman" w:hAnsi="Times New Roman" w:cs="Times New Roman"/>
                <w:szCs w:val="22"/>
              </w:rPr>
              <w:t>of</w:t>
            </w:r>
            <w:r>
              <w:rPr>
                <w:rFonts w:ascii="Times New Roman" w:hAnsi="Times New Roman" w:cs="Times New Roman"/>
                <w:szCs w:val="22"/>
              </w:rPr>
              <w:t xml:space="preserve"> </w:t>
            </w:r>
            <w:r w:rsidRPr="008E0F84">
              <w:rPr>
                <w:rFonts w:ascii="Times New Roman" w:hAnsi="Times New Roman" w:cs="Times New Roman"/>
                <w:szCs w:val="22"/>
              </w:rPr>
              <w:t xml:space="preserve">the Company </w:t>
            </w:r>
            <w:r w:rsidRPr="008E0F84">
              <w:rPr>
                <w:rFonts w:ascii="Times New Roman" w:hAnsi="Times New Roman" w:cs="Times New Roman"/>
                <w:szCs w:val="22"/>
                <w:cs/>
              </w:rPr>
              <w:t>(</w:t>
            </w:r>
            <w:r w:rsidRPr="008E0F84">
              <w:rPr>
                <w:rFonts w:ascii="Times New Roman" w:hAnsi="Times New Roman" w:cs="Times New Roman"/>
                <w:szCs w:val="22"/>
              </w:rPr>
              <w:t>basic</w:t>
            </w:r>
            <w:r w:rsidRPr="008E0F84">
              <w:rPr>
                <w:rFonts w:ascii="Times New Roman" w:hAnsi="Times New Roman" w:cs="Times New Roman"/>
                <w:szCs w:val="22"/>
                <w:cs/>
              </w:rPr>
              <w:t>)</w:t>
            </w:r>
          </w:p>
        </w:tc>
        <w:tc>
          <w:tcPr>
            <w:tcW w:w="1288" w:type="dxa"/>
            <w:shd w:val="clear" w:color="auto" w:fill="auto"/>
          </w:tcPr>
          <w:p w:rsidR="00BB45B2" w:rsidRPr="00301EC9" w:rsidRDefault="00920D40" w:rsidP="00885AAE">
            <w:pPr>
              <w:tabs>
                <w:tab w:val="decimal" w:pos="88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(7,150)</w:t>
            </w:r>
          </w:p>
        </w:tc>
        <w:tc>
          <w:tcPr>
            <w:tcW w:w="236" w:type="dxa"/>
            <w:shd w:val="clear" w:color="auto" w:fill="auto"/>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shd w:val="clear" w:color="auto" w:fill="auto"/>
          </w:tcPr>
          <w:p w:rsidR="00BB45B2" w:rsidRPr="00301EC9" w:rsidRDefault="00920D40" w:rsidP="00EA3EB3">
            <w:pPr>
              <w:tabs>
                <w:tab w:val="decimal" w:pos="1065"/>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(78,791)</w:t>
            </w:r>
          </w:p>
        </w:tc>
        <w:tc>
          <w:tcPr>
            <w:tcW w:w="236" w:type="dxa"/>
            <w:shd w:val="clear" w:color="auto" w:fill="auto"/>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shd w:val="clear" w:color="auto" w:fill="auto"/>
          </w:tcPr>
          <w:p w:rsidR="00BB45B2" w:rsidRPr="00301EC9" w:rsidRDefault="00920D40" w:rsidP="00EA3EB3">
            <w:pPr>
              <w:tabs>
                <w:tab w:val="decimal" w:pos="1077"/>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(9,415)</w:t>
            </w:r>
          </w:p>
        </w:tc>
        <w:tc>
          <w:tcPr>
            <w:tcW w:w="236" w:type="dxa"/>
            <w:shd w:val="clear" w:color="auto" w:fill="auto"/>
          </w:tcPr>
          <w:p w:rsidR="00BB45B2" w:rsidRPr="00301EC9" w:rsidRDefault="00BB45B2"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shd w:val="clear" w:color="auto" w:fill="auto"/>
          </w:tcPr>
          <w:p w:rsidR="00BB45B2" w:rsidRPr="00301EC9" w:rsidRDefault="00920D40" w:rsidP="00EA3EB3">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(56,869)</w:t>
            </w:r>
          </w:p>
        </w:tc>
      </w:tr>
      <w:tr w:rsidR="005F4817" w:rsidRPr="00301EC9" w:rsidTr="000E0B9F">
        <w:tc>
          <w:tcPr>
            <w:tcW w:w="3205" w:type="dxa"/>
          </w:tcPr>
          <w:p w:rsidR="005F4817" w:rsidRDefault="005F4817" w:rsidP="00703ADD">
            <w:pPr>
              <w:spacing w:after="0" w:line="240" w:lineRule="atLeast"/>
              <w:ind w:left="549" w:right="-25"/>
              <w:rPr>
                <w:rFonts w:ascii="Times New Roman" w:hAnsi="Times New Roman" w:cs="Times New Roman"/>
                <w:szCs w:val="22"/>
              </w:rPr>
            </w:pPr>
            <w:r>
              <w:rPr>
                <w:rFonts w:ascii="Times New Roman" w:hAnsi="Times New Roman" w:cs="Times New Roman"/>
                <w:szCs w:val="22"/>
              </w:rPr>
              <w:t>The</w:t>
            </w:r>
            <w:r w:rsidRPr="008E0F84">
              <w:rPr>
                <w:rFonts w:ascii="Times New Roman" w:hAnsi="Times New Roman" w:cs="Times New Roman"/>
                <w:szCs w:val="22"/>
              </w:rPr>
              <w:t xml:space="preserve"> number of </w:t>
            </w:r>
            <w:r>
              <w:rPr>
                <w:rFonts w:ascii="Times New Roman" w:hAnsi="Times New Roman" w:cs="Times New Roman"/>
                <w:szCs w:val="22"/>
              </w:rPr>
              <w:t>ordinary</w:t>
            </w:r>
          </w:p>
        </w:tc>
        <w:tc>
          <w:tcPr>
            <w:tcW w:w="1288" w:type="dxa"/>
            <w:shd w:val="clear" w:color="auto" w:fill="auto"/>
          </w:tcPr>
          <w:p w:rsidR="005F4817" w:rsidRDefault="005F4817" w:rsidP="00885AAE">
            <w:pPr>
              <w:tabs>
                <w:tab w:val="decimal" w:pos="888"/>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shd w:val="clear" w:color="auto" w:fill="auto"/>
          </w:tcPr>
          <w:p w:rsidR="005F4817" w:rsidRDefault="005F4817" w:rsidP="00EA3EB3">
            <w:pPr>
              <w:tabs>
                <w:tab w:val="decimal" w:pos="1065"/>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shd w:val="clear" w:color="auto" w:fill="auto"/>
          </w:tcPr>
          <w:p w:rsidR="005F4817" w:rsidRDefault="005F4817" w:rsidP="00EA3EB3">
            <w:pPr>
              <w:tabs>
                <w:tab w:val="decimal" w:pos="1077"/>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shd w:val="clear" w:color="auto" w:fill="auto"/>
          </w:tcPr>
          <w:p w:rsidR="005F4817" w:rsidRDefault="005F4817" w:rsidP="00EA3EB3">
            <w:pPr>
              <w:tabs>
                <w:tab w:val="decimal" w:pos="919"/>
              </w:tabs>
              <w:spacing w:after="0" w:line="240" w:lineRule="atLeast"/>
              <w:ind w:left="-93" w:right="-96"/>
              <w:jc w:val="thaiDistribute"/>
              <w:rPr>
                <w:rFonts w:ascii="Times New Roman" w:hAnsi="Times New Roman" w:cs="Times New Roman"/>
                <w:szCs w:val="22"/>
              </w:rPr>
            </w:pPr>
          </w:p>
        </w:tc>
      </w:tr>
      <w:tr w:rsidR="005F4817" w:rsidRPr="00301EC9" w:rsidTr="000E0B9F">
        <w:tc>
          <w:tcPr>
            <w:tcW w:w="3205" w:type="dxa"/>
          </w:tcPr>
          <w:p w:rsidR="005F4817" w:rsidRDefault="005F4817" w:rsidP="00703ADD">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s</w:t>
            </w:r>
            <w:r w:rsidRPr="008E0F84">
              <w:rPr>
                <w:rFonts w:ascii="Times New Roman" w:hAnsi="Times New Roman" w:cs="Times New Roman"/>
                <w:szCs w:val="22"/>
              </w:rPr>
              <w:t>hares</w:t>
            </w:r>
            <w:r>
              <w:rPr>
                <w:rFonts w:ascii="Times New Roman" w:hAnsi="Times New Roman" w:cs="Times New Roman"/>
                <w:szCs w:val="22"/>
              </w:rPr>
              <w:t xml:space="preserve"> </w:t>
            </w:r>
            <w:r w:rsidRPr="008E0F84">
              <w:rPr>
                <w:rFonts w:ascii="Times New Roman" w:hAnsi="Times New Roman" w:cs="Times New Roman"/>
                <w:szCs w:val="22"/>
              </w:rPr>
              <w:t>outstanding</w:t>
            </w:r>
          </w:p>
        </w:tc>
        <w:tc>
          <w:tcPr>
            <w:tcW w:w="1288" w:type="dxa"/>
            <w:tcBorders>
              <w:bottom w:val="single" w:sz="4" w:space="0" w:color="auto"/>
            </w:tcBorders>
            <w:shd w:val="clear" w:color="auto" w:fill="auto"/>
          </w:tcPr>
          <w:p w:rsidR="005F4817" w:rsidRDefault="005F4817" w:rsidP="00885AAE">
            <w:pPr>
              <w:tabs>
                <w:tab w:val="decimal" w:pos="888"/>
              </w:tabs>
              <w:spacing w:after="0" w:line="240" w:lineRule="atLeast"/>
              <w:ind w:left="-93" w:right="-96"/>
              <w:jc w:val="thaiDistribute"/>
              <w:rPr>
                <w:rFonts w:ascii="Times New Roman" w:hAnsi="Times New Roman" w:cs="Times New Roman"/>
                <w:szCs w:val="22"/>
              </w:rPr>
            </w:pPr>
            <w:r w:rsidRPr="005F4817">
              <w:rPr>
                <w:rFonts w:ascii="Times New Roman" w:hAnsi="Times New Roman" w:cs="Times New Roman"/>
                <w:szCs w:val="22"/>
              </w:rPr>
              <w:t>2,438,124</w:t>
            </w:r>
          </w:p>
        </w:tc>
        <w:tc>
          <w:tcPr>
            <w:tcW w:w="236" w:type="dxa"/>
            <w:shd w:val="clear" w:color="auto" w:fill="auto"/>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bottom w:val="single" w:sz="4" w:space="0" w:color="auto"/>
            </w:tcBorders>
            <w:shd w:val="clear" w:color="auto" w:fill="auto"/>
          </w:tcPr>
          <w:p w:rsidR="005F4817" w:rsidRDefault="00920D40" w:rsidP="00EA3EB3">
            <w:pPr>
              <w:tabs>
                <w:tab w:val="decimal" w:pos="1065"/>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2,115,959</w:t>
            </w:r>
          </w:p>
        </w:tc>
        <w:tc>
          <w:tcPr>
            <w:tcW w:w="236" w:type="dxa"/>
            <w:shd w:val="clear" w:color="auto" w:fill="auto"/>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tcBorders>
              <w:bottom w:val="single" w:sz="4" w:space="0" w:color="auto"/>
            </w:tcBorders>
            <w:shd w:val="clear" w:color="auto" w:fill="auto"/>
          </w:tcPr>
          <w:p w:rsidR="005F4817" w:rsidRDefault="005F4817" w:rsidP="00EA3EB3">
            <w:pPr>
              <w:tabs>
                <w:tab w:val="decimal" w:pos="1077"/>
              </w:tabs>
              <w:spacing w:after="0" w:line="240" w:lineRule="atLeast"/>
              <w:ind w:left="-93" w:right="-96"/>
              <w:jc w:val="thaiDistribute"/>
              <w:rPr>
                <w:rFonts w:ascii="Times New Roman" w:hAnsi="Times New Roman" w:cs="Times New Roman"/>
                <w:szCs w:val="22"/>
              </w:rPr>
            </w:pPr>
            <w:r w:rsidRPr="005F4817">
              <w:rPr>
                <w:rFonts w:ascii="Times New Roman" w:hAnsi="Times New Roman" w:cs="Times New Roman"/>
                <w:szCs w:val="22"/>
              </w:rPr>
              <w:t>2,438,124</w:t>
            </w:r>
          </w:p>
        </w:tc>
        <w:tc>
          <w:tcPr>
            <w:tcW w:w="236" w:type="dxa"/>
            <w:shd w:val="clear" w:color="auto" w:fill="auto"/>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bottom w:val="single" w:sz="4" w:space="0" w:color="auto"/>
            </w:tcBorders>
            <w:shd w:val="clear" w:color="auto" w:fill="auto"/>
          </w:tcPr>
          <w:p w:rsidR="005F4817" w:rsidRDefault="005F4817" w:rsidP="00920D40">
            <w:pPr>
              <w:tabs>
                <w:tab w:val="decimal" w:pos="919"/>
              </w:tabs>
              <w:spacing w:after="0" w:line="240" w:lineRule="atLeast"/>
              <w:ind w:left="-93" w:right="-96"/>
              <w:jc w:val="thaiDistribute"/>
              <w:rPr>
                <w:rFonts w:ascii="Times New Roman" w:hAnsi="Times New Roman" w:cs="Times New Roman"/>
                <w:szCs w:val="22"/>
              </w:rPr>
            </w:pPr>
            <w:r w:rsidRPr="005F4817">
              <w:rPr>
                <w:rFonts w:ascii="Times New Roman" w:hAnsi="Times New Roman" w:cs="Times New Roman"/>
                <w:szCs w:val="22"/>
              </w:rPr>
              <w:t>1</w:t>
            </w:r>
            <w:r w:rsidR="00920D40">
              <w:rPr>
                <w:rFonts w:ascii="Times New Roman" w:hAnsi="Times New Roman" w:cs="Times New Roman"/>
                <w:szCs w:val="22"/>
              </w:rPr>
              <w:t>2,115,959</w:t>
            </w:r>
          </w:p>
        </w:tc>
      </w:tr>
      <w:tr w:rsidR="005F4817" w:rsidRPr="00301EC9" w:rsidTr="000E0B9F">
        <w:tc>
          <w:tcPr>
            <w:tcW w:w="3205" w:type="dxa"/>
          </w:tcPr>
          <w:p w:rsidR="005F4817" w:rsidRDefault="00920D40" w:rsidP="00703ADD">
            <w:pPr>
              <w:spacing w:after="0" w:line="240" w:lineRule="atLeast"/>
              <w:ind w:left="549" w:right="-25"/>
              <w:rPr>
                <w:rFonts w:ascii="Times New Roman" w:hAnsi="Times New Roman" w:cs="Times New Roman"/>
                <w:szCs w:val="22"/>
              </w:rPr>
            </w:pPr>
            <w:r>
              <w:rPr>
                <w:rFonts w:ascii="Times New Roman" w:hAnsi="Times New Roman" w:cs="Times New Roman"/>
                <w:b/>
                <w:bCs/>
                <w:szCs w:val="22"/>
              </w:rPr>
              <w:t xml:space="preserve">Basic </w:t>
            </w:r>
            <w:r w:rsidR="005F4817">
              <w:rPr>
                <w:rFonts w:ascii="Times New Roman" w:hAnsi="Times New Roman" w:cs="Times New Roman"/>
                <w:b/>
                <w:bCs/>
                <w:szCs w:val="22"/>
              </w:rPr>
              <w:t>loss</w:t>
            </w:r>
            <w:r w:rsidRPr="008E0F84">
              <w:rPr>
                <w:rFonts w:ascii="Times New Roman" w:hAnsi="Times New Roman" w:cs="Times New Roman"/>
                <w:b/>
                <w:bCs/>
                <w:szCs w:val="22"/>
              </w:rPr>
              <w:t xml:space="preserve"> per share</w:t>
            </w:r>
          </w:p>
        </w:tc>
        <w:tc>
          <w:tcPr>
            <w:tcW w:w="1288" w:type="dxa"/>
            <w:tcBorders>
              <w:top w:val="single" w:sz="4" w:space="0" w:color="auto"/>
            </w:tcBorders>
            <w:shd w:val="clear" w:color="auto" w:fill="auto"/>
          </w:tcPr>
          <w:p w:rsidR="005F4817" w:rsidRPr="005F4817" w:rsidRDefault="005F4817" w:rsidP="00885AAE">
            <w:pPr>
              <w:tabs>
                <w:tab w:val="decimal" w:pos="888"/>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top w:val="single" w:sz="4" w:space="0" w:color="auto"/>
            </w:tcBorders>
            <w:shd w:val="clear" w:color="auto" w:fill="auto"/>
          </w:tcPr>
          <w:p w:rsidR="005F4817" w:rsidRPr="005F4817" w:rsidRDefault="005F4817" w:rsidP="00EA3EB3">
            <w:pPr>
              <w:tabs>
                <w:tab w:val="decimal" w:pos="1065"/>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526" w:type="dxa"/>
            <w:tcBorders>
              <w:top w:val="single" w:sz="4" w:space="0" w:color="auto"/>
            </w:tcBorders>
            <w:shd w:val="clear" w:color="auto" w:fill="auto"/>
          </w:tcPr>
          <w:p w:rsidR="005F4817" w:rsidRPr="005F4817" w:rsidRDefault="005F4817" w:rsidP="00EA3EB3">
            <w:pPr>
              <w:tabs>
                <w:tab w:val="decimal" w:pos="1077"/>
              </w:tabs>
              <w:spacing w:after="0" w:line="240" w:lineRule="atLeast"/>
              <w:ind w:left="-93" w:right="-96"/>
              <w:jc w:val="thaiDistribute"/>
              <w:rPr>
                <w:rFonts w:ascii="Times New Roman" w:hAnsi="Times New Roman" w:cs="Times New Roman"/>
                <w:szCs w:val="22"/>
              </w:rPr>
            </w:pPr>
          </w:p>
        </w:tc>
        <w:tc>
          <w:tcPr>
            <w:tcW w:w="236" w:type="dxa"/>
            <w:shd w:val="clear" w:color="auto" w:fill="auto"/>
          </w:tcPr>
          <w:p w:rsidR="005F4817" w:rsidRPr="00301EC9" w:rsidRDefault="005F4817" w:rsidP="00703ADD">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top w:val="single" w:sz="4" w:space="0" w:color="auto"/>
            </w:tcBorders>
            <w:shd w:val="clear" w:color="auto" w:fill="auto"/>
          </w:tcPr>
          <w:p w:rsidR="005F4817" w:rsidRPr="005F4817" w:rsidRDefault="005F4817" w:rsidP="00EA3EB3">
            <w:pPr>
              <w:tabs>
                <w:tab w:val="decimal" w:pos="919"/>
              </w:tabs>
              <w:spacing w:after="0" w:line="240" w:lineRule="atLeast"/>
              <w:ind w:left="-93" w:right="-96"/>
              <w:jc w:val="thaiDistribute"/>
              <w:rPr>
                <w:rFonts w:ascii="Times New Roman" w:hAnsi="Times New Roman" w:cs="Times New Roman"/>
                <w:szCs w:val="22"/>
              </w:rPr>
            </w:pPr>
          </w:p>
        </w:tc>
      </w:tr>
      <w:tr w:rsidR="00266ECA" w:rsidRPr="00406061" w:rsidTr="000E0B9F">
        <w:tc>
          <w:tcPr>
            <w:tcW w:w="3205" w:type="dxa"/>
          </w:tcPr>
          <w:p w:rsidR="00BB45B2" w:rsidRPr="00406061" w:rsidRDefault="00BB45B2" w:rsidP="00920D40">
            <w:pPr>
              <w:spacing w:after="0" w:line="240" w:lineRule="atLeast"/>
              <w:ind w:left="549" w:right="-25"/>
              <w:rPr>
                <w:rFonts w:ascii="Times New Roman" w:hAnsi="Times New Roman" w:cs="Times New Roman"/>
                <w:b/>
                <w:bCs/>
                <w:szCs w:val="22"/>
                <w:cs/>
              </w:rPr>
            </w:pPr>
            <w:r w:rsidRPr="00406061">
              <w:rPr>
                <w:rFonts w:ascii="Times New Roman" w:hAnsi="Times New Roman" w:cs="Times New Roman"/>
                <w:b/>
                <w:bCs/>
                <w:szCs w:val="22"/>
              </w:rPr>
              <w:t xml:space="preserve">  </w:t>
            </w:r>
            <w:r w:rsidRPr="00406061">
              <w:rPr>
                <w:rFonts w:ascii="Times New Roman" w:hAnsi="Times New Roman" w:cs="Times New Roman"/>
                <w:b/>
                <w:bCs/>
                <w:szCs w:val="22"/>
                <w:cs/>
              </w:rPr>
              <w:t>(</w:t>
            </w:r>
            <w:r w:rsidRPr="00406061">
              <w:rPr>
                <w:rFonts w:ascii="Times New Roman" w:hAnsi="Times New Roman" w:cs="Times New Roman"/>
                <w:b/>
                <w:bCs/>
                <w:szCs w:val="22"/>
              </w:rPr>
              <w:t>Baht</w:t>
            </w:r>
            <w:r w:rsidRPr="00406061">
              <w:rPr>
                <w:rFonts w:ascii="Times New Roman" w:hAnsi="Times New Roman" w:cs="Times New Roman"/>
                <w:b/>
                <w:bCs/>
                <w:szCs w:val="22"/>
                <w:cs/>
              </w:rPr>
              <w:t>)</w:t>
            </w:r>
          </w:p>
        </w:tc>
        <w:tc>
          <w:tcPr>
            <w:tcW w:w="1288" w:type="dxa"/>
            <w:tcBorders>
              <w:bottom w:val="double" w:sz="4" w:space="0" w:color="auto"/>
            </w:tcBorders>
            <w:shd w:val="clear" w:color="auto" w:fill="auto"/>
          </w:tcPr>
          <w:p w:rsidR="00BB45B2" w:rsidRPr="00885AAE" w:rsidRDefault="00FC42E3" w:rsidP="00885AAE">
            <w:pPr>
              <w:tabs>
                <w:tab w:val="decimal" w:pos="888"/>
              </w:tabs>
              <w:spacing w:after="0" w:line="240" w:lineRule="atLeast"/>
              <w:ind w:left="-93" w:right="184"/>
              <w:jc w:val="thaiDistribute"/>
              <w:rPr>
                <w:rFonts w:ascii="Times New Roman" w:hAnsi="Times New Roman" w:cs="Times New Roman"/>
                <w:b/>
                <w:bCs/>
                <w:szCs w:val="22"/>
              </w:rPr>
            </w:pPr>
            <w:r>
              <w:rPr>
                <w:rFonts w:ascii="Times New Roman" w:hAnsi="Times New Roman" w:cs="Times New Roman"/>
                <w:b/>
                <w:bCs/>
                <w:szCs w:val="22"/>
              </w:rPr>
              <w:t>(0.01</w:t>
            </w:r>
            <w:r w:rsidR="00920D40">
              <w:rPr>
                <w:rFonts w:ascii="Times New Roman" w:hAnsi="Times New Roman" w:cs="Times New Roman"/>
                <w:b/>
                <w:bCs/>
                <w:szCs w:val="22"/>
              </w:rPr>
              <w:t>)</w:t>
            </w:r>
          </w:p>
        </w:tc>
        <w:tc>
          <w:tcPr>
            <w:tcW w:w="236" w:type="dxa"/>
            <w:shd w:val="clear" w:color="auto" w:fill="auto"/>
          </w:tcPr>
          <w:p w:rsidR="00BB45B2" w:rsidRPr="00266ECA" w:rsidRDefault="00BB45B2" w:rsidP="005F4817">
            <w:pPr>
              <w:tabs>
                <w:tab w:val="decimal" w:pos="932"/>
              </w:tabs>
              <w:spacing w:after="0" w:line="240" w:lineRule="atLeast"/>
              <w:ind w:left="-93" w:right="-96"/>
              <w:jc w:val="thaiDistribute"/>
              <w:rPr>
                <w:rFonts w:ascii="Times New Roman" w:hAnsi="Times New Roman" w:cs="Times New Roman"/>
                <w:b/>
                <w:bCs/>
                <w:szCs w:val="22"/>
              </w:rPr>
            </w:pPr>
          </w:p>
        </w:tc>
        <w:tc>
          <w:tcPr>
            <w:tcW w:w="1453" w:type="dxa"/>
            <w:tcBorders>
              <w:bottom w:val="double" w:sz="4" w:space="0" w:color="auto"/>
            </w:tcBorders>
            <w:shd w:val="clear" w:color="auto" w:fill="auto"/>
          </w:tcPr>
          <w:p w:rsidR="00BB45B2" w:rsidRPr="00266ECA" w:rsidRDefault="00FC42E3" w:rsidP="00EA3EB3">
            <w:pPr>
              <w:tabs>
                <w:tab w:val="decimal" w:pos="923"/>
              </w:tabs>
              <w:spacing w:after="0" w:line="240" w:lineRule="atLeast"/>
              <w:ind w:left="-93" w:right="172"/>
              <w:jc w:val="thaiDistribute"/>
              <w:rPr>
                <w:rFonts w:ascii="Times New Roman" w:hAnsi="Times New Roman" w:cs="Times New Roman"/>
                <w:b/>
                <w:bCs/>
                <w:szCs w:val="22"/>
              </w:rPr>
            </w:pPr>
            <w:r>
              <w:rPr>
                <w:rFonts w:ascii="Times New Roman" w:hAnsi="Times New Roman" w:cs="Times New Roman"/>
                <w:b/>
                <w:bCs/>
                <w:szCs w:val="22"/>
              </w:rPr>
              <w:t>(0.04</w:t>
            </w:r>
            <w:r w:rsidR="00920D40">
              <w:rPr>
                <w:rFonts w:ascii="Times New Roman" w:hAnsi="Times New Roman" w:cs="Times New Roman"/>
                <w:b/>
                <w:bCs/>
                <w:szCs w:val="22"/>
              </w:rPr>
              <w:t>)</w:t>
            </w:r>
          </w:p>
        </w:tc>
        <w:tc>
          <w:tcPr>
            <w:tcW w:w="236" w:type="dxa"/>
            <w:shd w:val="clear" w:color="auto" w:fill="auto"/>
          </w:tcPr>
          <w:p w:rsidR="00BB45B2" w:rsidRPr="00266ECA" w:rsidRDefault="00BB45B2" w:rsidP="005F4817">
            <w:pPr>
              <w:tabs>
                <w:tab w:val="decimal" w:pos="932"/>
              </w:tabs>
              <w:spacing w:after="0" w:line="240" w:lineRule="atLeast"/>
              <w:ind w:left="-93" w:right="-96"/>
              <w:jc w:val="thaiDistribute"/>
              <w:rPr>
                <w:rFonts w:ascii="Times New Roman" w:hAnsi="Times New Roman" w:cs="Times New Roman"/>
                <w:b/>
                <w:bCs/>
                <w:szCs w:val="22"/>
              </w:rPr>
            </w:pPr>
          </w:p>
        </w:tc>
        <w:tc>
          <w:tcPr>
            <w:tcW w:w="1526" w:type="dxa"/>
            <w:tcBorders>
              <w:bottom w:val="double" w:sz="4" w:space="0" w:color="auto"/>
            </w:tcBorders>
            <w:shd w:val="clear" w:color="auto" w:fill="auto"/>
          </w:tcPr>
          <w:p w:rsidR="00BB45B2" w:rsidRPr="00266ECA" w:rsidRDefault="00FC42E3" w:rsidP="00AE0885">
            <w:pPr>
              <w:tabs>
                <w:tab w:val="decimal" w:pos="923"/>
              </w:tabs>
              <w:spacing w:after="0" w:line="240" w:lineRule="atLeast"/>
              <w:ind w:left="-93" w:right="172"/>
              <w:jc w:val="thaiDistribute"/>
              <w:rPr>
                <w:rFonts w:ascii="Times New Roman" w:hAnsi="Times New Roman" w:cs="Times New Roman"/>
                <w:b/>
                <w:bCs/>
                <w:szCs w:val="22"/>
              </w:rPr>
            </w:pPr>
            <w:r>
              <w:rPr>
                <w:rFonts w:ascii="Times New Roman" w:hAnsi="Times New Roman" w:cs="Times New Roman"/>
                <w:b/>
                <w:bCs/>
                <w:szCs w:val="22"/>
              </w:rPr>
              <w:t>(0.01</w:t>
            </w:r>
            <w:r w:rsidR="00920D40">
              <w:rPr>
                <w:rFonts w:ascii="Times New Roman" w:hAnsi="Times New Roman" w:cs="Times New Roman"/>
                <w:b/>
                <w:bCs/>
                <w:szCs w:val="22"/>
              </w:rPr>
              <w:t>)</w:t>
            </w:r>
          </w:p>
        </w:tc>
        <w:tc>
          <w:tcPr>
            <w:tcW w:w="236" w:type="dxa"/>
            <w:shd w:val="clear" w:color="auto" w:fill="auto"/>
          </w:tcPr>
          <w:p w:rsidR="00BB45B2" w:rsidRPr="00266ECA" w:rsidRDefault="00BB45B2" w:rsidP="005F4817">
            <w:pPr>
              <w:tabs>
                <w:tab w:val="decimal" w:pos="932"/>
              </w:tabs>
              <w:spacing w:after="0" w:line="240" w:lineRule="atLeast"/>
              <w:ind w:left="-93" w:right="-96"/>
              <w:jc w:val="thaiDistribute"/>
              <w:rPr>
                <w:rFonts w:ascii="Times New Roman" w:hAnsi="Times New Roman" w:cs="Times New Roman"/>
                <w:b/>
                <w:bCs/>
                <w:szCs w:val="22"/>
              </w:rPr>
            </w:pPr>
          </w:p>
        </w:tc>
        <w:tc>
          <w:tcPr>
            <w:tcW w:w="1453" w:type="dxa"/>
            <w:tcBorders>
              <w:bottom w:val="double" w:sz="4" w:space="0" w:color="auto"/>
            </w:tcBorders>
            <w:shd w:val="clear" w:color="auto" w:fill="auto"/>
          </w:tcPr>
          <w:p w:rsidR="00BB45B2" w:rsidRPr="00266ECA" w:rsidRDefault="00FC42E3" w:rsidP="00EA3EB3">
            <w:pPr>
              <w:tabs>
                <w:tab w:val="decimal" w:pos="919"/>
              </w:tabs>
              <w:spacing w:after="0" w:line="240" w:lineRule="atLeast"/>
              <w:ind w:left="-93" w:right="363"/>
              <w:jc w:val="thaiDistribute"/>
              <w:rPr>
                <w:rFonts w:ascii="Times New Roman" w:hAnsi="Times New Roman" w:cs="Times New Roman"/>
                <w:b/>
                <w:bCs/>
                <w:szCs w:val="22"/>
              </w:rPr>
            </w:pPr>
            <w:r>
              <w:rPr>
                <w:rFonts w:ascii="Times New Roman" w:hAnsi="Times New Roman" w:cs="Times New Roman"/>
                <w:b/>
                <w:bCs/>
                <w:szCs w:val="22"/>
              </w:rPr>
              <w:t>(0.03</w:t>
            </w:r>
            <w:r w:rsidR="00920D40">
              <w:rPr>
                <w:rFonts w:ascii="Times New Roman" w:hAnsi="Times New Roman" w:cs="Times New Roman"/>
                <w:b/>
                <w:bCs/>
                <w:szCs w:val="22"/>
              </w:rPr>
              <w:t>)</w:t>
            </w:r>
          </w:p>
        </w:tc>
      </w:tr>
    </w:tbl>
    <w:p w:rsidR="00310306" w:rsidRDefault="00310306" w:rsidP="00310306">
      <w:pPr>
        <w:tabs>
          <w:tab w:val="left" w:pos="567"/>
        </w:tabs>
        <w:spacing w:after="0" w:line="240" w:lineRule="atLeast"/>
        <w:ind w:left="540" w:right="-25"/>
        <w:jc w:val="thaiDistribute"/>
        <w:rPr>
          <w:rFonts w:ascii="Times New Roman" w:hAnsi="Times New Roman" w:cs="Times New Roman"/>
          <w:i/>
          <w:iCs/>
          <w:szCs w:val="22"/>
        </w:rPr>
      </w:pPr>
    </w:p>
    <w:tbl>
      <w:tblPr>
        <w:tblW w:w="9633" w:type="dxa"/>
        <w:tblInd w:w="18" w:type="dxa"/>
        <w:tblLayout w:type="fixed"/>
        <w:tblLook w:val="01E0"/>
      </w:tblPr>
      <w:tblGrid>
        <w:gridCol w:w="3205"/>
        <w:gridCol w:w="1288"/>
        <w:gridCol w:w="236"/>
        <w:gridCol w:w="1453"/>
        <w:gridCol w:w="236"/>
        <w:gridCol w:w="1526"/>
        <w:gridCol w:w="236"/>
        <w:gridCol w:w="1453"/>
      </w:tblGrid>
      <w:tr w:rsidR="00FC42E3" w:rsidRPr="00301EC9" w:rsidTr="00A32A6E">
        <w:tc>
          <w:tcPr>
            <w:tcW w:w="3205" w:type="dxa"/>
          </w:tcPr>
          <w:p w:rsidR="00FC42E3" w:rsidRPr="00301EC9" w:rsidRDefault="00FC42E3" w:rsidP="00EB499C">
            <w:pPr>
              <w:spacing w:after="0" w:line="240" w:lineRule="atLeast"/>
              <w:ind w:left="549" w:right="-25"/>
              <w:rPr>
                <w:rFonts w:ascii="Times New Roman" w:hAnsi="Times New Roman" w:cs="Times New Roman"/>
                <w:szCs w:val="22"/>
              </w:rPr>
            </w:pPr>
          </w:p>
        </w:tc>
        <w:tc>
          <w:tcPr>
            <w:tcW w:w="6428" w:type="dxa"/>
            <w:gridSpan w:val="7"/>
          </w:tcPr>
          <w:p w:rsidR="00FC42E3" w:rsidRPr="00FC42E3" w:rsidRDefault="00FC42E3" w:rsidP="00EB499C">
            <w:pPr>
              <w:spacing w:after="0" w:line="240" w:lineRule="atLeast"/>
              <w:ind w:left="-108" w:right="-25"/>
              <w:jc w:val="center"/>
              <w:rPr>
                <w:rFonts w:ascii="Times New Roman" w:hAnsi="Times New Roman" w:cs="Times New Roman"/>
                <w:b/>
                <w:szCs w:val="22"/>
              </w:rPr>
            </w:pPr>
            <w:r w:rsidRPr="00FC42E3">
              <w:rPr>
                <w:rFonts w:ascii="Times New Roman" w:hAnsi="Times New Roman" w:cs="Times New Roman"/>
                <w:szCs w:val="22"/>
              </w:rPr>
              <w:t>For the nine-month period ended 30 September</w:t>
            </w:r>
          </w:p>
        </w:tc>
      </w:tr>
      <w:tr w:rsidR="00310306" w:rsidRPr="00301EC9" w:rsidTr="00B81ECD">
        <w:tc>
          <w:tcPr>
            <w:tcW w:w="3205" w:type="dxa"/>
          </w:tcPr>
          <w:p w:rsidR="00310306" w:rsidRPr="00301EC9" w:rsidRDefault="00310306" w:rsidP="00EB499C">
            <w:pPr>
              <w:spacing w:after="0" w:line="240" w:lineRule="atLeast"/>
              <w:ind w:left="549" w:right="-25"/>
              <w:rPr>
                <w:rFonts w:ascii="Times New Roman" w:hAnsi="Times New Roman" w:cs="Times New Roman"/>
                <w:szCs w:val="22"/>
              </w:rPr>
            </w:pPr>
          </w:p>
        </w:tc>
        <w:tc>
          <w:tcPr>
            <w:tcW w:w="2977" w:type="dxa"/>
            <w:gridSpan w:val="3"/>
          </w:tcPr>
          <w:p w:rsidR="00310306" w:rsidRPr="008E0F84" w:rsidRDefault="00310306" w:rsidP="00EB499C">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310306" w:rsidRPr="008E0F84" w:rsidRDefault="00310306" w:rsidP="00EB499C">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36" w:type="dxa"/>
          </w:tcPr>
          <w:p w:rsidR="00310306" w:rsidRPr="00301EC9" w:rsidRDefault="00310306" w:rsidP="00EB499C">
            <w:pPr>
              <w:spacing w:after="0" w:line="240" w:lineRule="atLeast"/>
              <w:ind w:left="162" w:right="-25" w:hanging="162"/>
              <w:rPr>
                <w:rFonts w:ascii="Times New Roman" w:hAnsi="Times New Roman" w:cs="Times New Roman"/>
                <w:szCs w:val="22"/>
              </w:rPr>
            </w:pPr>
          </w:p>
        </w:tc>
        <w:tc>
          <w:tcPr>
            <w:tcW w:w="3215" w:type="dxa"/>
            <w:gridSpan w:val="3"/>
          </w:tcPr>
          <w:p w:rsidR="00310306" w:rsidRPr="008E0F84" w:rsidRDefault="00310306" w:rsidP="00EB499C">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Separate </w:t>
            </w:r>
          </w:p>
          <w:p w:rsidR="00310306" w:rsidRPr="008E0F84" w:rsidRDefault="00310306" w:rsidP="00EB499C">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financial statements</w:t>
            </w:r>
          </w:p>
        </w:tc>
      </w:tr>
      <w:tr w:rsidR="00310306" w:rsidRPr="00301EC9" w:rsidTr="00B81ECD">
        <w:tc>
          <w:tcPr>
            <w:tcW w:w="3205" w:type="dxa"/>
          </w:tcPr>
          <w:p w:rsidR="00310306" w:rsidRPr="00301EC9" w:rsidRDefault="00310306" w:rsidP="00EB499C">
            <w:pPr>
              <w:spacing w:after="0" w:line="240" w:lineRule="atLeast"/>
              <w:ind w:left="549" w:right="-25"/>
              <w:rPr>
                <w:rFonts w:ascii="Times New Roman" w:hAnsi="Times New Roman" w:cs="Times New Roman"/>
                <w:szCs w:val="22"/>
              </w:rPr>
            </w:pPr>
          </w:p>
        </w:tc>
        <w:tc>
          <w:tcPr>
            <w:tcW w:w="1288" w:type="dxa"/>
          </w:tcPr>
          <w:p w:rsidR="00310306" w:rsidRPr="008E0F84" w:rsidRDefault="00310306" w:rsidP="00EB499C">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36" w:type="dxa"/>
          </w:tcPr>
          <w:p w:rsidR="00310306" w:rsidRPr="008E0F84" w:rsidRDefault="00310306" w:rsidP="00EB499C">
            <w:pPr>
              <w:spacing w:after="0" w:line="240" w:lineRule="atLeast"/>
              <w:ind w:right="-25"/>
              <w:jc w:val="center"/>
              <w:rPr>
                <w:rFonts w:ascii="Times New Roman" w:hAnsi="Times New Roman" w:cs="Times New Roman"/>
                <w:b/>
                <w:szCs w:val="22"/>
              </w:rPr>
            </w:pPr>
          </w:p>
        </w:tc>
        <w:tc>
          <w:tcPr>
            <w:tcW w:w="1453" w:type="dxa"/>
          </w:tcPr>
          <w:p w:rsidR="00310306" w:rsidRPr="008E0F84" w:rsidRDefault="00310306" w:rsidP="00EB499C">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2022</w:t>
            </w:r>
          </w:p>
        </w:tc>
        <w:tc>
          <w:tcPr>
            <w:tcW w:w="236" w:type="dxa"/>
          </w:tcPr>
          <w:p w:rsidR="00310306" w:rsidRPr="008E0F84" w:rsidRDefault="00310306" w:rsidP="00EB499C">
            <w:pPr>
              <w:spacing w:after="0" w:line="240" w:lineRule="atLeast"/>
              <w:ind w:right="-25"/>
              <w:jc w:val="center"/>
              <w:rPr>
                <w:rFonts w:ascii="Times New Roman" w:hAnsi="Times New Roman" w:cs="Times New Roman"/>
                <w:b/>
                <w:szCs w:val="22"/>
              </w:rPr>
            </w:pPr>
          </w:p>
        </w:tc>
        <w:tc>
          <w:tcPr>
            <w:tcW w:w="1526" w:type="dxa"/>
          </w:tcPr>
          <w:p w:rsidR="00310306" w:rsidRPr="008E0F84" w:rsidRDefault="00310306" w:rsidP="00EB499C">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36" w:type="dxa"/>
          </w:tcPr>
          <w:p w:rsidR="00310306" w:rsidRPr="008E0F84" w:rsidRDefault="00310306" w:rsidP="00EB499C">
            <w:pPr>
              <w:spacing w:after="0" w:line="240" w:lineRule="atLeast"/>
              <w:ind w:right="-25"/>
              <w:jc w:val="center"/>
              <w:rPr>
                <w:rFonts w:ascii="Times New Roman" w:hAnsi="Times New Roman" w:cs="Times New Roman"/>
                <w:b/>
                <w:szCs w:val="22"/>
              </w:rPr>
            </w:pPr>
          </w:p>
        </w:tc>
        <w:tc>
          <w:tcPr>
            <w:tcW w:w="1453" w:type="dxa"/>
          </w:tcPr>
          <w:p w:rsidR="00310306" w:rsidRPr="008E0F84" w:rsidRDefault="00310306" w:rsidP="00EB499C">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2022</w:t>
            </w:r>
          </w:p>
        </w:tc>
      </w:tr>
      <w:tr w:rsidR="00310306" w:rsidRPr="00301EC9" w:rsidTr="00B81ECD">
        <w:tc>
          <w:tcPr>
            <w:tcW w:w="3205" w:type="dxa"/>
          </w:tcPr>
          <w:p w:rsidR="00310306" w:rsidRPr="00301EC9" w:rsidRDefault="00310306" w:rsidP="00EB499C">
            <w:pPr>
              <w:spacing w:after="0" w:line="240" w:lineRule="atLeast"/>
              <w:ind w:left="549" w:right="-25"/>
              <w:rPr>
                <w:rFonts w:ascii="Times New Roman" w:hAnsi="Times New Roman" w:cs="Times New Roman"/>
                <w:szCs w:val="22"/>
              </w:rPr>
            </w:pPr>
          </w:p>
        </w:tc>
        <w:tc>
          <w:tcPr>
            <w:tcW w:w="6428" w:type="dxa"/>
            <w:gridSpan w:val="7"/>
          </w:tcPr>
          <w:p w:rsidR="00310306" w:rsidRPr="008E0F84" w:rsidRDefault="00310306" w:rsidP="00EB499C">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 / in thousand share</w:t>
            </w:r>
            <w:r w:rsidRPr="008E0F84">
              <w:rPr>
                <w:rFonts w:ascii="Times New Roman" w:hAnsi="Times New Roman" w:cs="Times New Roman"/>
                <w:i/>
                <w:iCs/>
                <w:szCs w:val="22"/>
                <w:cs/>
              </w:rPr>
              <w:t>)</w:t>
            </w:r>
          </w:p>
        </w:tc>
      </w:tr>
      <w:tr w:rsidR="00310306" w:rsidRPr="00301EC9" w:rsidTr="00B81ECD">
        <w:tc>
          <w:tcPr>
            <w:tcW w:w="3205" w:type="dxa"/>
          </w:tcPr>
          <w:p w:rsidR="00310306" w:rsidRPr="00301EC9" w:rsidRDefault="00B94738" w:rsidP="00EB499C">
            <w:pPr>
              <w:spacing w:after="0" w:line="240" w:lineRule="atLeast"/>
              <w:ind w:left="549" w:right="-204"/>
              <w:rPr>
                <w:rFonts w:ascii="Times New Roman" w:hAnsi="Times New Roman" w:cs="Times New Roman"/>
                <w:szCs w:val="22"/>
                <w:cs/>
              </w:rPr>
            </w:pPr>
            <w:r>
              <w:rPr>
                <w:rFonts w:ascii="Times New Roman" w:hAnsi="Times New Roman" w:cs="Times New Roman"/>
                <w:szCs w:val="22"/>
              </w:rPr>
              <w:t>Loss</w:t>
            </w:r>
            <w:r w:rsidR="00310306">
              <w:rPr>
                <w:rFonts w:ascii="Times New Roman" w:hAnsi="Times New Roman" w:cs="Times New Roman"/>
                <w:szCs w:val="22"/>
              </w:rPr>
              <w:t xml:space="preserve"> for the period</w:t>
            </w:r>
          </w:p>
        </w:tc>
        <w:tc>
          <w:tcPr>
            <w:tcW w:w="1288" w:type="dxa"/>
          </w:tcPr>
          <w:p w:rsidR="00310306" w:rsidRPr="00301EC9" w:rsidRDefault="00310306" w:rsidP="00EB499C">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310306" w:rsidRPr="00301EC9" w:rsidRDefault="00310306" w:rsidP="00EB499C">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526" w:type="dxa"/>
          </w:tcPr>
          <w:p w:rsidR="00310306" w:rsidRPr="00301EC9" w:rsidRDefault="00310306" w:rsidP="00EB499C">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310306" w:rsidRPr="00301EC9" w:rsidRDefault="00310306" w:rsidP="00EB499C">
            <w:pPr>
              <w:tabs>
                <w:tab w:val="decimal" w:pos="968"/>
              </w:tabs>
              <w:spacing w:after="0" w:line="240" w:lineRule="atLeast"/>
              <w:ind w:left="-93" w:right="-96"/>
              <w:jc w:val="thaiDistribute"/>
              <w:rPr>
                <w:rFonts w:ascii="Times New Roman" w:hAnsi="Times New Roman" w:cs="Times New Roman"/>
                <w:szCs w:val="22"/>
              </w:rPr>
            </w:pPr>
          </w:p>
        </w:tc>
      </w:tr>
      <w:tr w:rsidR="00310306" w:rsidRPr="00301EC9" w:rsidTr="00B81ECD">
        <w:tc>
          <w:tcPr>
            <w:tcW w:w="3205" w:type="dxa"/>
          </w:tcPr>
          <w:p w:rsidR="00310306" w:rsidRPr="008E0F84" w:rsidRDefault="00310306" w:rsidP="00EB499C">
            <w:pPr>
              <w:spacing w:after="0" w:line="240" w:lineRule="atLeast"/>
              <w:ind w:left="549" w:right="-108"/>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attributable </w:t>
            </w:r>
            <w:r>
              <w:rPr>
                <w:rFonts w:ascii="Times New Roman" w:hAnsi="Times New Roman" w:cs="Times New Roman"/>
                <w:szCs w:val="22"/>
              </w:rPr>
              <w:t xml:space="preserve">to </w:t>
            </w:r>
            <w:r w:rsidRPr="008E0F84">
              <w:rPr>
                <w:rFonts w:ascii="Times New Roman" w:hAnsi="Times New Roman" w:cs="Times New Roman"/>
                <w:szCs w:val="22"/>
              </w:rPr>
              <w:t xml:space="preserve">shareholders </w:t>
            </w:r>
          </w:p>
        </w:tc>
        <w:tc>
          <w:tcPr>
            <w:tcW w:w="1288" w:type="dxa"/>
          </w:tcPr>
          <w:p w:rsidR="00310306" w:rsidRPr="00301EC9" w:rsidRDefault="00310306" w:rsidP="00EB499C">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310306" w:rsidRPr="00301EC9" w:rsidRDefault="00310306" w:rsidP="00EB499C">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526" w:type="dxa"/>
          </w:tcPr>
          <w:p w:rsidR="00310306" w:rsidRPr="00301EC9" w:rsidRDefault="00310306" w:rsidP="00EB499C">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310306" w:rsidRPr="00301EC9" w:rsidRDefault="00310306" w:rsidP="00EB499C">
            <w:pPr>
              <w:tabs>
                <w:tab w:val="decimal" w:pos="968"/>
              </w:tabs>
              <w:spacing w:after="0" w:line="240" w:lineRule="atLeast"/>
              <w:ind w:left="-93" w:right="-96"/>
              <w:jc w:val="thaiDistribute"/>
              <w:rPr>
                <w:rFonts w:ascii="Times New Roman" w:hAnsi="Times New Roman" w:cs="Times New Roman"/>
                <w:szCs w:val="22"/>
              </w:rPr>
            </w:pPr>
          </w:p>
        </w:tc>
      </w:tr>
      <w:tr w:rsidR="00310306" w:rsidRPr="00301EC9" w:rsidTr="00B81ECD">
        <w:tc>
          <w:tcPr>
            <w:tcW w:w="3205" w:type="dxa"/>
          </w:tcPr>
          <w:p w:rsidR="00310306" w:rsidRPr="008E0F84" w:rsidRDefault="00310306" w:rsidP="00EB499C">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of</w:t>
            </w:r>
            <w:r>
              <w:rPr>
                <w:rFonts w:ascii="Times New Roman" w:hAnsi="Times New Roman" w:cs="Times New Roman"/>
                <w:szCs w:val="22"/>
              </w:rPr>
              <w:t xml:space="preserve"> </w:t>
            </w:r>
            <w:r w:rsidRPr="008E0F84">
              <w:rPr>
                <w:rFonts w:ascii="Times New Roman" w:hAnsi="Times New Roman" w:cs="Times New Roman"/>
                <w:szCs w:val="22"/>
              </w:rPr>
              <w:t xml:space="preserve">the Company </w:t>
            </w:r>
            <w:r w:rsidRPr="008E0F84">
              <w:rPr>
                <w:rFonts w:ascii="Times New Roman" w:hAnsi="Times New Roman" w:cs="Times New Roman"/>
                <w:szCs w:val="22"/>
                <w:cs/>
              </w:rPr>
              <w:t>(</w:t>
            </w:r>
            <w:r w:rsidRPr="008E0F84">
              <w:rPr>
                <w:rFonts w:ascii="Times New Roman" w:hAnsi="Times New Roman" w:cs="Times New Roman"/>
                <w:szCs w:val="22"/>
              </w:rPr>
              <w:t>basic</w:t>
            </w:r>
            <w:r w:rsidRPr="008E0F84">
              <w:rPr>
                <w:rFonts w:ascii="Times New Roman" w:hAnsi="Times New Roman" w:cs="Times New Roman"/>
                <w:szCs w:val="22"/>
                <w:cs/>
              </w:rPr>
              <w:t>)</w:t>
            </w:r>
          </w:p>
        </w:tc>
        <w:tc>
          <w:tcPr>
            <w:tcW w:w="1288" w:type="dxa"/>
          </w:tcPr>
          <w:p w:rsidR="00310306" w:rsidRPr="00301EC9" w:rsidRDefault="00B81ECD" w:rsidP="00885AAE">
            <w:pPr>
              <w:tabs>
                <w:tab w:val="decimal" w:pos="88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(49,591)</w:t>
            </w:r>
          </w:p>
        </w:tc>
        <w:tc>
          <w:tcPr>
            <w:tcW w:w="236"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310306" w:rsidRPr="00301EC9" w:rsidRDefault="00B81ECD" w:rsidP="00EB499C">
            <w:pPr>
              <w:tabs>
                <w:tab w:val="decimal" w:pos="1065"/>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(101,976)</w:t>
            </w:r>
          </w:p>
        </w:tc>
        <w:tc>
          <w:tcPr>
            <w:tcW w:w="236"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526" w:type="dxa"/>
          </w:tcPr>
          <w:p w:rsidR="00310306" w:rsidRPr="00301EC9" w:rsidRDefault="00B81ECD" w:rsidP="00EB499C">
            <w:pPr>
              <w:tabs>
                <w:tab w:val="decimal" w:pos="1077"/>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(50,309)</w:t>
            </w:r>
          </w:p>
        </w:tc>
        <w:tc>
          <w:tcPr>
            <w:tcW w:w="236"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310306" w:rsidRPr="00301EC9" w:rsidRDefault="00B81ECD" w:rsidP="00310306">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(66,018)</w:t>
            </w:r>
          </w:p>
        </w:tc>
      </w:tr>
      <w:tr w:rsidR="00310306" w:rsidRPr="00301EC9" w:rsidTr="00B81ECD">
        <w:tc>
          <w:tcPr>
            <w:tcW w:w="3205" w:type="dxa"/>
          </w:tcPr>
          <w:p w:rsidR="00310306" w:rsidRDefault="00310306" w:rsidP="00EB499C">
            <w:pPr>
              <w:spacing w:after="0" w:line="240" w:lineRule="atLeast"/>
              <w:ind w:left="549" w:right="-25"/>
              <w:rPr>
                <w:rFonts w:ascii="Times New Roman" w:hAnsi="Times New Roman" w:cs="Times New Roman"/>
                <w:szCs w:val="22"/>
              </w:rPr>
            </w:pPr>
            <w:r>
              <w:rPr>
                <w:rFonts w:ascii="Times New Roman" w:hAnsi="Times New Roman" w:cs="Times New Roman"/>
                <w:szCs w:val="22"/>
              </w:rPr>
              <w:t>The</w:t>
            </w:r>
            <w:r w:rsidRPr="008E0F84">
              <w:rPr>
                <w:rFonts w:ascii="Times New Roman" w:hAnsi="Times New Roman" w:cs="Times New Roman"/>
                <w:szCs w:val="22"/>
              </w:rPr>
              <w:t xml:space="preserve"> number of </w:t>
            </w:r>
            <w:r>
              <w:rPr>
                <w:rFonts w:ascii="Times New Roman" w:hAnsi="Times New Roman" w:cs="Times New Roman"/>
                <w:szCs w:val="22"/>
              </w:rPr>
              <w:t>ordinary</w:t>
            </w:r>
          </w:p>
        </w:tc>
        <w:tc>
          <w:tcPr>
            <w:tcW w:w="1288" w:type="dxa"/>
          </w:tcPr>
          <w:p w:rsidR="00310306" w:rsidRDefault="00310306" w:rsidP="00885AAE">
            <w:pPr>
              <w:tabs>
                <w:tab w:val="decimal" w:pos="888"/>
              </w:tabs>
              <w:spacing w:after="0" w:line="240" w:lineRule="atLeast"/>
              <w:ind w:left="-93" w:right="-96"/>
              <w:jc w:val="thaiDistribute"/>
              <w:rPr>
                <w:rFonts w:ascii="Times New Roman" w:hAnsi="Times New Roman" w:cs="Times New Roman"/>
                <w:szCs w:val="22"/>
              </w:rPr>
            </w:pPr>
          </w:p>
        </w:tc>
        <w:tc>
          <w:tcPr>
            <w:tcW w:w="236"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310306" w:rsidRDefault="00310306" w:rsidP="00EB499C">
            <w:pPr>
              <w:tabs>
                <w:tab w:val="decimal" w:pos="1065"/>
              </w:tabs>
              <w:spacing w:after="0" w:line="240" w:lineRule="atLeast"/>
              <w:ind w:left="-93" w:right="-96"/>
              <w:jc w:val="thaiDistribute"/>
              <w:rPr>
                <w:rFonts w:ascii="Times New Roman" w:hAnsi="Times New Roman" w:cs="Times New Roman"/>
                <w:szCs w:val="22"/>
              </w:rPr>
            </w:pPr>
          </w:p>
        </w:tc>
        <w:tc>
          <w:tcPr>
            <w:tcW w:w="236"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526" w:type="dxa"/>
          </w:tcPr>
          <w:p w:rsidR="00310306" w:rsidRDefault="00310306" w:rsidP="00EB499C">
            <w:pPr>
              <w:tabs>
                <w:tab w:val="decimal" w:pos="1077"/>
              </w:tabs>
              <w:spacing w:after="0" w:line="240" w:lineRule="atLeast"/>
              <w:ind w:left="-93" w:right="-96"/>
              <w:jc w:val="thaiDistribute"/>
              <w:rPr>
                <w:rFonts w:ascii="Times New Roman" w:hAnsi="Times New Roman" w:cs="Times New Roman"/>
                <w:szCs w:val="22"/>
              </w:rPr>
            </w:pPr>
          </w:p>
        </w:tc>
        <w:tc>
          <w:tcPr>
            <w:tcW w:w="236"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453" w:type="dxa"/>
          </w:tcPr>
          <w:p w:rsidR="00310306" w:rsidRDefault="00310306" w:rsidP="00EB499C">
            <w:pPr>
              <w:tabs>
                <w:tab w:val="decimal" w:pos="919"/>
              </w:tabs>
              <w:spacing w:after="0" w:line="240" w:lineRule="atLeast"/>
              <w:ind w:left="-93" w:right="-96"/>
              <w:jc w:val="thaiDistribute"/>
              <w:rPr>
                <w:rFonts w:ascii="Times New Roman" w:hAnsi="Times New Roman" w:cs="Times New Roman"/>
                <w:szCs w:val="22"/>
              </w:rPr>
            </w:pPr>
          </w:p>
        </w:tc>
      </w:tr>
      <w:tr w:rsidR="00B81ECD" w:rsidRPr="00301EC9" w:rsidTr="00B81ECD">
        <w:tc>
          <w:tcPr>
            <w:tcW w:w="3205" w:type="dxa"/>
          </w:tcPr>
          <w:p w:rsidR="00B81ECD" w:rsidRDefault="00B81ECD" w:rsidP="00EB499C">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s</w:t>
            </w:r>
            <w:r w:rsidRPr="008E0F84">
              <w:rPr>
                <w:rFonts w:ascii="Times New Roman" w:hAnsi="Times New Roman" w:cs="Times New Roman"/>
                <w:szCs w:val="22"/>
              </w:rPr>
              <w:t>hares</w:t>
            </w:r>
            <w:r>
              <w:rPr>
                <w:rFonts w:ascii="Times New Roman" w:hAnsi="Times New Roman" w:cs="Times New Roman"/>
                <w:szCs w:val="22"/>
              </w:rPr>
              <w:t xml:space="preserve"> </w:t>
            </w:r>
            <w:r w:rsidRPr="008E0F84">
              <w:rPr>
                <w:rFonts w:ascii="Times New Roman" w:hAnsi="Times New Roman" w:cs="Times New Roman"/>
                <w:szCs w:val="22"/>
              </w:rPr>
              <w:t>outstanding</w:t>
            </w:r>
          </w:p>
        </w:tc>
        <w:tc>
          <w:tcPr>
            <w:tcW w:w="1288" w:type="dxa"/>
            <w:tcBorders>
              <w:bottom w:val="single" w:sz="4" w:space="0" w:color="auto"/>
            </w:tcBorders>
          </w:tcPr>
          <w:p w:rsidR="00B81ECD" w:rsidRDefault="00B81ECD" w:rsidP="006E721F">
            <w:pPr>
              <w:tabs>
                <w:tab w:val="decimal" w:pos="888"/>
              </w:tabs>
              <w:spacing w:after="0" w:line="240" w:lineRule="atLeast"/>
              <w:ind w:left="-93" w:right="-96"/>
              <w:jc w:val="thaiDistribute"/>
              <w:rPr>
                <w:rFonts w:ascii="Times New Roman" w:hAnsi="Times New Roman" w:cs="Times New Roman"/>
                <w:szCs w:val="22"/>
              </w:rPr>
            </w:pPr>
            <w:r w:rsidRPr="005F4817">
              <w:rPr>
                <w:rFonts w:ascii="Times New Roman" w:hAnsi="Times New Roman" w:cs="Times New Roman"/>
                <w:szCs w:val="22"/>
              </w:rPr>
              <w:t>2,438,124</w:t>
            </w:r>
          </w:p>
        </w:tc>
        <w:tc>
          <w:tcPr>
            <w:tcW w:w="236" w:type="dxa"/>
          </w:tcPr>
          <w:p w:rsidR="00B81ECD" w:rsidRPr="00301EC9" w:rsidRDefault="00B81ECD" w:rsidP="006E721F">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bottom w:val="single" w:sz="4" w:space="0" w:color="auto"/>
            </w:tcBorders>
          </w:tcPr>
          <w:p w:rsidR="00B81ECD" w:rsidRDefault="00B81ECD" w:rsidP="006E721F">
            <w:pPr>
              <w:tabs>
                <w:tab w:val="decimal" w:pos="1065"/>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2,115,959</w:t>
            </w:r>
          </w:p>
        </w:tc>
        <w:tc>
          <w:tcPr>
            <w:tcW w:w="236" w:type="dxa"/>
          </w:tcPr>
          <w:p w:rsidR="00B81ECD" w:rsidRPr="00301EC9" w:rsidRDefault="00B81ECD" w:rsidP="006E721F">
            <w:pPr>
              <w:tabs>
                <w:tab w:val="decimal" w:pos="756"/>
              </w:tabs>
              <w:spacing w:after="0" w:line="240" w:lineRule="atLeast"/>
              <w:ind w:left="-93" w:right="-96"/>
              <w:jc w:val="thaiDistribute"/>
              <w:rPr>
                <w:rFonts w:ascii="Times New Roman" w:hAnsi="Times New Roman" w:cs="Times New Roman"/>
                <w:szCs w:val="22"/>
              </w:rPr>
            </w:pPr>
          </w:p>
        </w:tc>
        <w:tc>
          <w:tcPr>
            <w:tcW w:w="1526" w:type="dxa"/>
            <w:tcBorders>
              <w:bottom w:val="single" w:sz="4" w:space="0" w:color="auto"/>
            </w:tcBorders>
          </w:tcPr>
          <w:p w:rsidR="00B81ECD" w:rsidRDefault="00B81ECD" w:rsidP="006E721F">
            <w:pPr>
              <w:tabs>
                <w:tab w:val="decimal" w:pos="1077"/>
              </w:tabs>
              <w:spacing w:after="0" w:line="240" w:lineRule="atLeast"/>
              <w:ind w:left="-93" w:right="-96"/>
              <w:jc w:val="thaiDistribute"/>
              <w:rPr>
                <w:rFonts w:ascii="Times New Roman" w:hAnsi="Times New Roman" w:cs="Times New Roman"/>
                <w:szCs w:val="22"/>
              </w:rPr>
            </w:pPr>
            <w:r w:rsidRPr="005F4817">
              <w:rPr>
                <w:rFonts w:ascii="Times New Roman" w:hAnsi="Times New Roman" w:cs="Times New Roman"/>
                <w:szCs w:val="22"/>
              </w:rPr>
              <w:t>2,438,124</w:t>
            </w:r>
          </w:p>
        </w:tc>
        <w:tc>
          <w:tcPr>
            <w:tcW w:w="236" w:type="dxa"/>
          </w:tcPr>
          <w:p w:rsidR="00B81ECD" w:rsidRPr="00301EC9" w:rsidRDefault="00B81ECD" w:rsidP="006E721F">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bottom w:val="single" w:sz="4" w:space="0" w:color="auto"/>
            </w:tcBorders>
          </w:tcPr>
          <w:p w:rsidR="00B81ECD" w:rsidRDefault="00B81ECD" w:rsidP="006E721F">
            <w:pPr>
              <w:tabs>
                <w:tab w:val="decimal" w:pos="919"/>
              </w:tabs>
              <w:spacing w:after="0" w:line="240" w:lineRule="atLeast"/>
              <w:ind w:left="-93" w:right="-96"/>
              <w:jc w:val="thaiDistribute"/>
              <w:rPr>
                <w:rFonts w:ascii="Times New Roman" w:hAnsi="Times New Roman" w:cs="Times New Roman"/>
                <w:szCs w:val="22"/>
              </w:rPr>
            </w:pPr>
            <w:r w:rsidRPr="005F4817">
              <w:rPr>
                <w:rFonts w:ascii="Times New Roman" w:hAnsi="Times New Roman" w:cs="Times New Roman"/>
                <w:szCs w:val="22"/>
              </w:rPr>
              <w:t>1</w:t>
            </w:r>
            <w:r>
              <w:rPr>
                <w:rFonts w:ascii="Times New Roman" w:hAnsi="Times New Roman" w:cs="Times New Roman"/>
                <w:szCs w:val="22"/>
              </w:rPr>
              <w:t>2,115,959</w:t>
            </w:r>
          </w:p>
        </w:tc>
      </w:tr>
      <w:tr w:rsidR="00310306" w:rsidRPr="00301EC9" w:rsidTr="00B81ECD">
        <w:tc>
          <w:tcPr>
            <w:tcW w:w="3205" w:type="dxa"/>
          </w:tcPr>
          <w:p w:rsidR="00310306" w:rsidRDefault="00B94738" w:rsidP="00EB499C">
            <w:pPr>
              <w:spacing w:after="0" w:line="240" w:lineRule="atLeast"/>
              <w:ind w:left="549" w:right="-25"/>
              <w:rPr>
                <w:rFonts w:ascii="Times New Roman" w:hAnsi="Times New Roman" w:cs="Times New Roman"/>
                <w:szCs w:val="22"/>
              </w:rPr>
            </w:pPr>
            <w:r>
              <w:rPr>
                <w:rFonts w:ascii="Times New Roman" w:hAnsi="Times New Roman" w:cs="Times New Roman"/>
                <w:b/>
                <w:bCs/>
                <w:szCs w:val="22"/>
              </w:rPr>
              <w:t xml:space="preserve">Basic </w:t>
            </w:r>
            <w:r w:rsidR="00310306">
              <w:rPr>
                <w:rFonts w:ascii="Times New Roman" w:hAnsi="Times New Roman" w:cs="Times New Roman"/>
                <w:b/>
                <w:bCs/>
                <w:szCs w:val="22"/>
              </w:rPr>
              <w:t>loss</w:t>
            </w:r>
            <w:r w:rsidRPr="008E0F84">
              <w:rPr>
                <w:rFonts w:ascii="Times New Roman" w:hAnsi="Times New Roman" w:cs="Times New Roman"/>
                <w:b/>
                <w:bCs/>
                <w:szCs w:val="22"/>
              </w:rPr>
              <w:t xml:space="preserve"> per share</w:t>
            </w:r>
          </w:p>
        </w:tc>
        <w:tc>
          <w:tcPr>
            <w:tcW w:w="1288" w:type="dxa"/>
            <w:tcBorders>
              <w:top w:val="single" w:sz="4" w:space="0" w:color="auto"/>
            </w:tcBorders>
          </w:tcPr>
          <w:p w:rsidR="00310306" w:rsidRPr="005F4817" w:rsidRDefault="00310306" w:rsidP="00885AAE">
            <w:pPr>
              <w:tabs>
                <w:tab w:val="decimal" w:pos="888"/>
              </w:tabs>
              <w:spacing w:after="0" w:line="240" w:lineRule="atLeast"/>
              <w:ind w:left="-93" w:right="-96"/>
              <w:jc w:val="thaiDistribute"/>
              <w:rPr>
                <w:rFonts w:ascii="Times New Roman" w:hAnsi="Times New Roman" w:cs="Times New Roman"/>
                <w:szCs w:val="22"/>
              </w:rPr>
            </w:pPr>
          </w:p>
        </w:tc>
        <w:tc>
          <w:tcPr>
            <w:tcW w:w="236"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top w:val="single" w:sz="4" w:space="0" w:color="auto"/>
            </w:tcBorders>
          </w:tcPr>
          <w:p w:rsidR="00310306" w:rsidRPr="005F4817" w:rsidRDefault="00310306" w:rsidP="00EB499C">
            <w:pPr>
              <w:tabs>
                <w:tab w:val="decimal" w:pos="1065"/>
              </w:tabs>
              <w:spacing w:after="0" w:line="240" w:lineRule="atLeast"/>
              <w:ind w:left="-93" w:right="-96"/>
              <w:jc w:val="thaiDistribute"/>
              <w:rPr>
                <w:rFonts w:ascii="Times New Roman" w:hAnsi="Times New Roman" w:cs="Times New Roman"/>
                <w:szCs w:val="22"/>
              </w:rPr>
            </w:pPr>
          </w:p>
        </w:tc>
        <w:tc>
          <w:tcPr>
            <w:tcW w:w="236"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526" w:type="dxa"/>
            <w:tcBorders>
              <w:top w:val="single" w:sz="4" w:space="0" w:color="auto"/>
            </w:tcBorders>
          </w:tcPr>
          <w:p w:rsidR="00310306" w:rsidRPr="005F4817" w:rsidRDefault="00310306" w:rsidP="00EB499C">
            <w:pPr>
              <w:tabs>
                <w:tab w:val="decimal" w:pos="1077"/>
              </w:tabs>
              <w:spacing w:after="0" w:line="240" w:lineRule="atLeast"/>
              <w:ind w:left="-93" w:right="-96"/>
              <w:jc w:val="thaiDistribute"/>
              <w:rPr>
                <w:rFonts w:ascii="Times New Roman" w:hAnsi="Times New Roman" w:cs="Times New Roman"/>
                <w:szCs w:val="22"/>
              </w:rPr>
            </w:pPr>
          </w:p>
        </w:tc>
        <w:tc>
          <w:tcPr>
            <w:tcW w:w="236" w:type="dxa"/>
          </w:tcPr>
          <w:p w:rsidR="00310306" w:rsidRPr="00301EC9" w:rsidRDefault="00310306" w:rsidP="00EB499C">
            <w:pPr>
              <w:tabs>
                <w:tab w:val="decimal" w:pos="756"/>
              </w:tabs>
              <w:spacing w:after="0" w:line="240" w:lineRule="atLeast"/>
              <w:ind w:left="-93" w:right="-96"/>
              <w:jc w:val="thaiDistribute"/>
              <w:rPr>
                <w:rFonts w:ascii="Times New Roman" w:hAnsi="Times New Roman" w:cs="Times New Roman"/>
                <w:szCs w:val="22"/>
              </w:rPr>
            </w:pPr>
          </w:p>
        </w:tc>
        <w:tc>
          <w:tcPr>
            <w:tcW w:w="1453" w:type="dxa"/>
            <w:tcBorders>
              <w:top w:val="single" w:sz="4" w:space="0" w:color="auto"/>
            </w:tcBorders>
          </w:tcPr>
          <w:p w:rsidR="00310306" w:rsidRPr="005F4817" w:rsidRDefault="00310306" w:rsidP="00EB499C">
            <w:pPr>
              <w:tabs>
                <w:tab w:val="decimal" w:pos="919"/>
              </w:tabs>
              <w:spacing w:after="0" w:line="240" w:lineRule="atLeast"/>
              <w:ind w:left="-93" w:right="-96"/>
              <w:jc w:val="thaiDistribute"/>
              <w:rPr>
                <w:rFonts w:ascii="Times New Roman" w:hAnsi="Times New Roman" w:cs="Times New Roman"/>
                <w:szCs w:val="22"/>
              </w:rPr>
            </w:pPr>
          </w:p>
        </w:tc>
      </w:tr>
      <w:tr w:rsidR="00310306" w:rsidRPr="00406061" w:rsidTr="00B81ECD">
        <w:tc>
          <w:tcPr>
            <w:tcW w:w="3205" w:type="dxa"/>
          </w:tcPr>
          <w:p w:rsidR="00310306" w:rsidRPr="00406061" w:rsidRDefault="00310306" w:rsidP="00B94738">
            <w:pPr>
              <w:spacing w:after="0" w:line="240" w:lineRule="atLeast"/>
              <w:ind w:left="549" w:right="-25"/>
              <w:rPr>
                <w:rFonts w:ascii="Times New Roman" w:hAnsi="Times New Roman" w:cs="Times New Roman"/>
                <w:b/>
                <w:bCs/>
                <w:szCs w:val="22"/>
                <w:cs/>
              </w:rPr>
            </w:pPr>
            <w:r w:rsidRPr="00406061">
              <w:rPr>
                <w:rFonts w:ascii="Times New Roman" w:hAnsi="Times New Roman" w:cs="Times New Roman"/>
                <w:b/>
                <w:bCs/>
                <w:szCs w:val="22"/>
              </w:rPr>
              <w:t xml:space="preserve">  </w:t>
            </w:r>
            <w:r w:rsidRPr="00406061">
              <w:rPr>
                <w:rFonts w:ascii="Times New Roman" w:hAnsi="Times New Roman" w:cs="Times New Roman"/>
                <w:b/>
                <w:bCs/>
                <w:szCs w:val="22"/>
                <w:cs/>
              </w:rPr>
              <w:t>(</w:t>
            </w:r>
            <w:r w:rsidRPr="00406061">
              <w:rPr>
                <w:rFonts w:ascii="Times New Roman" w:hAnsi="Times New Roman" w:cs="Times New Roman"/>
                <w:b/>
                <w:bCs/>
                <w:szCs w:val="22"/>
              </w:rPr>
              <w:t>Baht</w:t>
            </w:r>
            <w:r w:rsidRPr="00406061">
              <w:rPr>
                <w:rFonts w:ascii="Times New Roman" w:hAnsi="Times New Roman" w:cs="Times New Roman"/>
                <w:b/>
                <w:bCs/>
                <w:szCs w:val="22"/>
                <w:cs/>
              </w:rPr>
              <w:t>)</w:t>
            </w:r>
          </w:p>
        </w:tc>
        <w:tc>
          <w:tcPr>
            <w:tcW w:w="1288" w:type="dxa"/>
            <w:tcBorders>
              <w:bottom w:val="double" w:sz="4" w:space="0" w:color="auto"/>
            </w:tcBorders>
          </w:tcPr>
          <w:p w:rsidR="00310306" w:rsidRPr="00885AAE" w:rsidRDefault="00FC42E3" w:rsidP="00885AAE">
            <w:pPr>
              <w:tabs>
                <w:tab w:val="decimal" w:pos="888"/>
              </w:tabs>
              <w:spacing w:after="0" w:line="240" w:lineRule="atLeast"/>
              <w:ind w:left="-93" w:right="184"/>
              <w:jc w:val="thaiDistribute"/>
              <w:rPr>
                <w:rFonts w:ascii="Times New Roman" w:hAnsi="Times New Roman" w:cs="Times New Roman"/>
                <w:b/>
                <w:bCs/>
                <w:szCs w:val="22"/>
              </w:rPr>
            </w:pPr>
            <w:r>
              <w:rPr>
                <w:rFonts w:ascii="Times New Roman" w:hAnsi="Times New Roman" w:cs="Times New Roman"/>
                <w:b/>
                <w:bCs/>
                <w:szCs w:val="22"/>
              </w:rPr>
              <w:t>(0.02</w:t>
            </w:r>
            <w:r w:rsidR="00B81ECD">
              <w:rPr>
                <w:rFonts w:ascii="Times New Roman" w:hAnsi="Times New Roman" w:cs="Times New Roman"/>
                <w:b/>
                <w:bCs/>
                <w:szCs w:val="22"/>
              </w:rPr>
              <w:t>)</w:t>
            </w:r>
          </w:p>
        </w:tc>
        <w:tc>
          <w:tcPr>
            <w:tcW w:w="236" w:type="dxa"/>
          </w:tcPr>
          <w:p w:rsidR="00310306" w:rsidRPr="00266ECA" w:rsidRDefault="00310306" w:rsidP="00EB499C">
            <w:pPr>
              <w:tabs>
                <w:tab w:val="decimal" w:pos="932"/>
              </w:tabs>
              <w:spacing w:after="0" w:line="240" w:lineRule="atLeast"/>
              <w:ind w:left="-93" w:right="-96"/>
              <w:jc w:val="thaiDistribute"/>
              <w:rPr>
                <w:rFonts w:ascii="Times New Roman" w:hAnsi="Times New Roman" w:cs="Times New Roman"/>
                <w:b/>
                <w:bCs/>
                <w:szCs w:val="22"/>
              </w:rPr>
            </w:pPr>
          </w:p>
        </w:tc>
        <w:tc>
          <w:tcPr>
            <w:tcW w:w="1453" w:type="dxa"/>
            <w:tcBorders>
              <w:bottom w:val="double" w:sz="4" w:space="0" w:color="auto"/>
            </w:tcBorders>
          </w:tcPr>
          <w:p w:rsidR="00310306" w:rsidRPr="00266ECA" w:rsidRDefault="00FC42E3" w:rsidP="00EB499C">
            <w:pPr>
              <w:tabs>
                <w:tab w:val="decimal" w:pos="923"/>
              </w:tabs>
              <w:spacing w:after="0" w:line="240" w:lineRule="atLeast"/>
              <w:ind w:left="-93" w:right="172"/>
              <w:jc w:val="thaiDistribute"/>
              <w:rPr>
                <w:rFonts w:ascii="Times New Roman" w:hAnsi="Times New Roman" w:cs="Times New Roman"/>
                <w:b/>
                <w:bCs/>
                <w:szCs w:val="22"/>
              </w:rPr>
            </w:pPr>
            <w:r>
              <w:rPr>
                <w:rFonts w:ascii="Times New Roman" w:hAnsi="Times New Roman" w:cs="Times New Roman"/>
                <w:b/>
                <w:bCs/>
                <w:szCs w:val="22"/>
              </w:rPr>
              <w:t>(0.05</w:t>
            </w:r>
            <w:r w:rsidR="00B81ECD">
              <w:rPr>
                <w:rFonts w:ascii="Times New Roman" w:hAnsi="Times New Roman" w:cs="Times New Roman"/>
                <w:b/>
                <w:bCs/>
                <w:szCs w:val="22"/>
              </w:rPr>
              <w:t>)</w:t>
            </w:r>
          </w:p>
        </w:tc>
        <w:tc>
          <w:tcPr>
            <w:tcW w:w="236" w:type="dxa"/>
          </w:tcPr>
          <w:p w:rsidR="00310306" w:rsidRPr="00266ECA" w:rsidRDefault="00310306" w:rsidP="00EB499C">
            <w:pPr>
              <w:tabs>
                <w:tab w:val="decimal" w:pos="932"/>
              </w:tabs>
              <w:spacing w:after="0" w:line="240" w:lineRule="atLeast"/>
              <w:ind w:left="-93" w:right="-96"/>
              <w:jc w:val="thaiDistribute"/>
              <w:rPr>
                <w:rFonts w:ascii="Times New Roman" w:hAnsi="Times New Roman" w:cs="Times New Roman"/>
                <w:b/>
                <w:bCs/>
                <w:szCs w:val="22"/>
              </w:rPr>
            </w:pPr>
          </w:p>
        </w:tc>
        <w:tc>
          <w:tcPr>
            <w:tcW w:w="1526" w:type="dxa"/>
            <w:tcBorders>
              <w:bottom w:val="double" w:sz="4" w:space="0" w:color="auto"/>
            </w:tcBorders>
          </w:tcPr>
          <w:p w:rsidR="00310306" w:rsidRPr="00266ECA" w:rsidRDefault="00FC42E3" w:rsidP="00EB499C">
            <w:pPr>
              <w:tabs>
                <w:tab w:val="decimal" w:pos="923"/>
              </w:tabs>
              <w:spacing w:after="0" w:line="240" w:lineRule="atLeast"/>
              <w:ind w:left="-93" w:right="172"/>
              <w:jc w:val="thaiDistribute"/>
              <w:rPr>
                <w:rFonts w:ascii="Times New Roman" w:hAnsi="Times New Roman" w:cs="Times New Roman"/>
                <w:b/>
                <w:bCs/>
                <w:szCs w:val="22"/>
              </w:rPr>
            </w:pPr>
            <w:r>
              <w:rPr>
                <w:rFonts w:ascii="Times New Roman" w:hAnsi="Times New Roman" w:cs="Times New Roman"/>
                <w:b/>
                <w:bCs/>
                <w:szCs w:val="22"/>
              </w:rPr>
              <w:t>(0.02</w:t>
            </w:r>
            <w:r w:rsidR="00B81ECD">
              <w:rPr>
                <w:rFonts w:ascii="Times New Roman" w:hAnsi="Times New Roman" w:cs="Times New Roman"/>
                <w:b/>
                <w:bCs/>
                <w:szCs w:val="22"/>
              </w:rPr>
              <w:t>)</w:t>
            </w:r>
          </w:p>
        </w:tc>
        <w:tc>
          <w:tcPr>
            <w:tcW w:w="236" w:type="dxa"/>
          </w:tcPr>
          <w:p w:rsidR="00310306" w:rsidRPr="00266ECA" w:rsidRDefault="00310306" w:rsidP="00EB499C">
            <w:pPr>
              <w:tabs>
                <w:tab w:val="decimal" w:pos="932"/>
              </w:tabs>
              <w:spacing w:after="0" w:line="240" w:lineRule="atLeast"/>
              <w:ind w:left="-93" w:right="-96"/>
              <w:jc w:val="thaiDistribute"/>
              <w:rPr>
                <w:rFonts w:ascii="Times New Roman" w:hAnsi="Times New Roman" w:cs="Times New Roman"/>
                <w:b/>
                <w:bCs/>
                <w:szCs w:val="22"/>
              </w:rPr>
            </w:pPr>
          </w:p>
        </w:tc>
        <w:tc>
          <w:tcPr>
            <w:tcW w:w="1453" w:type="dxa"/>
            <w:tcBorders>
              <w:bottom w:val="double" w:sz="4" w:space="0" w:color="auto"/>
            </w:tcBorders>
          </w:tcPr>
          <w:p w:rsidR="00310306" w:rsidRPr="00266ECA" w:rsidRDefault="00FC42E3" w:rsidP="00EB499C">
            <w:pPr>
              <w:tabs>
                <w:tab w:val="decimal" w:pos="919"/>
              </w:tabs>
              <w:spacing w:after="0" w:line="240" w:lineRule="atLeast"/>
              <w:ind w:left="-93" w:right="363"/>
              <w:jc w:val="thaiDistribute"/>
              <w:rPr>
                <w:rFonts w:ascii="Times New Roman" w:hAnsi="Times New Roman" w:cs="Times New Roman"/>
                <w:b/>
                <w:bCs/>
                <w:szCs w:val="22"/>
              </w:rPr>
            </w:pPr>
            <w:r>
              <w:rPr>
                <w:rFonts w:ascii="Times New Roman" w:hAnsi="Times New Roman" w:cs="Times New Roman"/>
                <w:b/>
                <w:bCs/>
                <w:szCs w:val="22"/>
              </w:rPr>
              <w:t>(0.03</w:t>
            </w:r>
            <w:r w:rsidR="00B81ECD">
              <w:rPr>
                <w:rFonts w:ascii="Times New Roman" w:hAnsi="Times New Roman" w:cs="Times New Roman"/>
                <w:b/>
                <w:bCs/>
                <w:szCs w:val="22"/>
              </w:rPr>
              <w:t>)</w:t>
            </w:r>
          </w:p>
        </w:tc>
      </w:tr>
    </w:tbl>
    <w:p w:rsidR="00BB45B2" w:rsidRDefault="00BB45B2" w:rsidP="00266ECA">
      <w:pPr>
        <w:tabs>
          <w:tab w:val="left" w:pos="567"/>
        </w:tabs>
        <w:spacing w:after="0" w:line="240" w:lineRule="atLeast"/>
        <w:ind w:right="-25"/>
        <w:jc w:val="thaiDistribute"/>
        <w:rPr>
          <w:rFonts w:ascii="Times New Roman" w:hAnsi="Times New Roman" w:cs="Times New Roman"/>
          <w:b/>
          <w:bCs/>
          <w:szCs w:val="22"/>
        </w:rPr>
      </w:pPr>
    </w:p>
    <w:p w:rsidR="00BB45B2" w:rsidRDefault="00BB45B2" w:rsidP="00BB45B2">
      <w:pPr>
        <w:tabs>
          <w:tab w:val="left" w:pos="567"/>
        </w:tabs>
        <w:spacing w:after="0" w:line="240" w:lineRule="atLeast"/>
        <w:ind w:left="540" w:right="-25"/>
        <w:jc w:val="thaiDistribute"/>
        <w:rPr>
          <w:rFonts w:ascii="Times New Roman" w:hAnsi="Times New Roman" w:cs="Times New Roman"/>
          <w:b/>
          <w:bCs/>
          <w:szCs w:val="22"/>
        </w:rPr>
      </w:pPr>
      <w:r w:rsidRPr="00DC5991">
        <w:rPr>
          <w:rFonts w:ascii="Times New Roman" w:hAnsi="Times New Roman" w:cs="Times New Roman"/>
          <w:b/>
          <w:bCs/>
          <w:szCs w:val="22"/>
        </w:rPr>
        <w:t>D</w:t>
      </w:r>
      <w:r>
        <w:rPr>
          <w:rFonts w:ascii="Times New Roman" w:hAnsi="Times New Roman" w:cs="Times New Roman"/>
          <w:b/>
          <w:bCs/>
          <w:szCs w:val="22"/>
        </w:rPr>
        <w:t>iluted</w:t>
      </w:r>
      <w:r w:rsidRPr="00DC5991">
        <w:rPr>
          <w:rFonts w:ascii="Times New Roman" w:hAnsi="Times New Roman" w:cs="Times New Roman"/>
          <w:b/>
          <w:bCs/>
          <w:szCs w:val="22"/>
        </w:rPr>
        <w:t xml:space="preserve"> </w:t>
      </w:r>
      <w:r w:rsidR="006E721F">
        <w:rPr>
          <w:rFonts w:ascii="Times New Roman" w:hAnsi="Times New Roman" w:cs="Times New Roman"/>
          <w:b/>
          <w:bCs/>
          <w:szCs w:val="22"/>
        </w:rPr>
        <w:t>loss</w:t>
      </w:r>
      <w:r>
        <w:rPr>
          <w:rFonts w:ascii="Times New Roman" w:hAnsi="Times New Roman" w:cs="Times New Roman"/>
          <w:b/>
          <w:bCs/>
          <w:szCs w:val="22"/>
        </w:rPr>
        <w:t xml:space="preserve"> per share</w:t>
      </w:r>
    </w:p>
    <w:p w:rsidR="00BB45B2" w:rsidRDefault="00BB45B2" w:rsidP="00BB45B2">
      <w:pPr>
        <w:tabs>
          <w:tab w:val="left" w:pos="567"/>
        </w:tabs>
        <w:spacing w:after="0" w:line="240" w:lineRule="atLeast"/>
        <w:ind w:left="540" w:right="-25"/>
        <w:jc w:val="thaiDistribute"/>
        <w:rPr>
          <w:rFonts w:ascii="Times New Roman" w:hAnsi="Times New Roman" w:cs="Times New Roman"/>
          <w:b/>
          <w:bCs/>
          <w:szCs w:val="22"/>
        </w:rPr>
      </w:pPr>
    </w:p>
    <w:p w:rsidR="00BB45B2" w:rsidRPr="00266ECA" w:rsidRDefault="00266ECA" w:rsidP="00266ECA">
      <w:pPr>
        <w:tabs>
          <w:tab w:val="left" w:pos="567"/>
        </w:tabs>
        <w:spacing w:after="0" w:line="240" w:lineRule="atLeast"/>
        <w:ind w:left="540" w:right="-25"/>
        <w:jc w:val="thaiDistribute"/>
        <w:rPr>
          <w:rFonts w:ascii="Times New Roman" w:hAnsi="Times New Roman" w:cs="Times New Roman"/>
          <w:szCs w:val="22"/>
        </w:rPr>
      </w:pPr>
      <w:r w:rsidRPr="000663D4">
        <w:rPr>
          <w:rFonts w:ascii="Times New Roman" w:hAnsi="Times New Roman" w:cs="Times New Roman"/>
          <w:szCs w:val="22"/>
        </w:rPr>
        <w:t>For</w:t>
      </w:r>
      <w:r w:rsidR="00BB45B2" w:rsidRPr="000663D4">
        <w:rPr>
          <w:rFonts w:ascii="Times New Roman" w:hAnsi="Times New Roman" w:cs="Times New Roman"/>
          <w:szCs w:val="22"/>
        </w:rPr>
        <w:t xml:space="preserve"> </w:t>
      </w:r>
      <w:r w:rsidR="00310306" w:rsidRPr="00B84C57">
        <w:rPr>
          <w:rFonts w:ascii="Times New Roman" w:hAnsi="Times New Roman" w:cs="Times New Roman"/>
          <w:szCs w:val="22"/>
        </w:rPr>
        <w:t xml:space="preserve">the </w:t>
      </w:r>
      <w:r w:rsidR="00310306">
        <w:rPr>
          <w:rFonts w:ascii="Times New Roman" w:hAnsi="Times New Roman" w:cs="Times New Roman"/>
          <w:szCs w:val="22"/>
        </w:rPr>
        <w:t>three – month and</w:t>
      </w:r>
      <w:r w:rsidR="00BB45B2" w:rsidRPr="000663D4">
        <w:rPr>
          <w:rFonts w:ascii="Times New Roman" w:hAnsi="Times New Roman" w:cs="Times New Roman"/>
          <w:szCs w:val="22"/>
        </w:rPr>
        <w:t xml:space="preserve"> </w:t>
      </w:r>
      <w:r w:rsidR="0050451B">
        <w:rPr>
          <w:rFonts w:ascii="Times New Roman" w:hAnsi="Times New Roman" w:cs="Times New Roman"/>
          <w:szCs w:val="22"/>
        </w:rPr>
        <w:t>nine</w:t>
      </w:r>
      <w:r w:rsidR="00BB45B2" w:rsidRPr="000663D4">
        <w:rPr>
          <w:rFonts w:ascii="Times New Roman" w:hAnsi="Times New Roman" w:cs="Times New Roman"/>
          <w:szCs w:val="22"/>
        </w:rPr>
        <w:t xml:space="preserve"> – month periods ended </w:t>
      </w:r>
      <w:r w:rsidR="00C6271B" w:rsidRPr="000663D4">
        <w:rPr>
          <w:rFonts w:ascii="Times New Roman" w:hAnsi="Times New Roman" w:cs="Times New Roman"/>
          <w:szCs w:val="22"/>
        </w:rPr>
        <w:t xml:space="preserve">30 </w:t>
      </w:r>
      <w:r w:rsidR="0050451B">
        <w:rPr>
          <w:rFonts w:ascii="Times New Roman" w:hAnsi="Times New Roman" w:cs="Times New Roman"/>
          <w:szCs w:val="22"/>
        </w:rPr>
        <w:t>September</w:t>
      </w:r>
      <w:r w:rsidR="00C6271B" w:rsidRPr="000663D4">
        <w:rPr>
          <w:rFonts w:ascii="Times New Roman" w:hAnsi="Times New Roman" w:cs="Times New Roman"/>
          <w:szCs w:val="22"/>
        </w:rPr>
        <w:t xml:space="preserve"> </w:t>
      </w:r>
      <w:r w:rsidR="00EA3EB3" w:rsidRPr="000663D4">
        <w:rPr>
          <w:rFonts w:ascii="Times New Roman" w:hAnsi="Times New Roman" w:cs="Times New Roman"/>
          <w:szCs w:val="22"/>
        </w:rPr>
        <w:t>2023</w:t>
      </w:r>
      <w:r w:rsidR="00BB45B2" w:rsidRPr="000663D4">
        <w:rPr>
          <w:rFonts w:ascii="Times New Roman" w:hAnsi="Times New Roman" w:cs="Times New Roman"/>
          <w:szCs w:val="22"/>
        </w:rPr>
        <w:t xml:space="preserve"> is </w:t>
      </w:r>
      <w:r w:rsidR="00EA3EB3" w:rsidRPr="000663D4">
        <w:rPr>
          <w:rFonts w:ascii="Times New Roman" w:hAnsi="Times New Roman" w:cs="Times New Roman"/>
          <w:szCs w:val="22"/>
        </w:rPr>
        <w:t xml:space="preserve">not </w:t>
      </w:r>
      <w:r w:rsidR="00BB45B2" w:rsidRPr="000663D4">
        <w:rPr>
          <w:rFonts w:ascii="Times New Roman" w:hAnsi="Times New Roman" w:cs="Times New Roman"/>
          <w:szCs w:val="22"/>
        </w:rPr>
        <w:t xml:space="preserve">calculated </w:t>
      </w:r>
      <w:r w:rsidRPr="000663D4">
        <w:rPr>
          <w:rFonts w:ascii="Times New Roman" w:hAnsi="Times New Roman" w:cs="Times New Roman"/>
          <w:szCs w:val="22"/>
        </w:rPr>
        <w:t xml:space="preserve">diluted </w:t>
      </w:r>
      <w:r w:rsidR="006E721F">
        <w:rPr>
          <w:rFonts w:ascii="Times New Roman" w:hAnsi="Times New Roman" w:cs="Times New Roman"/>
          <w:szCs w:val="22"/>
        </w:rPr>
        <w:t xml:space="preserve">loss </w:t>
      </w:r>
      <w:r w:rsidRPr="000663D4">
        <w:rPr>
          <w:rFonts w:ascii="Times New Roman" w:hAnsi="Times New Roman" w:cs="Times New Roman"/>
          <w:szCs w:val="22"/>
        </w:rPr>
        <w:t>per</w:t>
      </w:r>
      <w:r w:rsidR="00310306">
        <w:rPr>
          <w:rFonts w:ascii="Times New Roman" w:hAnsi="Times New Roman" w:cs="Times New Roman"/>
          <w:szCs w:val="22"/>
        </w:rPr>
        <w:t xml:space="preserve"> share </w:t>
      </w:r>
      <w:r w:rsidRPr="00266ECA">
        <w:rPr>
          <w:rFonts w:ascii="Times New Roman" w:hAnsi="Times New Roman" w:cs="Times New Roman"/>
          <w:szCs w:val="22"/>
        </w:rPr>
        <w:t>d</w:t>
      </w:r>
      <w:r w:rsidR="00D67919" w:rsidRPr="00266ECA">
        <w:rPr>
          <w:rFonts w:ascii="Times New Roman" w:hAnsi="Times New Roman" w:cs="Times New Roman"/>
          <w:szCs w:val="22"/>
        </w:rPr>
        <w:t xml:space="preserve">ue to </w:t>
      </w:r>
      <w:r w:rsidRPr="00266ECA">
        <w:rPr>
          <w:rFonts w:ascii="Times New Roman" w:hAnsi="Times New Roman" w:cs="Times New Roman"/>
          <w:szCs w:val="22"/>
        </w:rPr>
        <w:t xml:space="preserve">the </w:t>
      </w:r>
      <w:r w:rsidR="00EA3EB3">
        <w:rPr>
          <w:rFonts w:ascii="Times New Roman" w:hAnsi="Times New Roman" w:cs="Times New Roman"/>
          <w:szCs w:val="22"/>
        </w:rPr>
        <w:t xml:space="preserve">exercise </w:t>
      </w:r>
      <w:r w:rsidRPr="00266ECA">
        <w:rPr>
          <w:rFonts w:ascii="Times New Roman" w:hAnsi="Times New Roman" w:cs="Times New Roman"/>
          <w:szCs w:val="22"/>
        </w:rPr>
        <w:t>pric</w:t>
      </w:r>
      <w:r w:rsidR="00EA3EB3">
        <w:rPr>
          <w:rFonts w:ascii="Times New Roman" w:hAnsi="Times New Roman" w:cs="Times New Roman"/>
          <w:szCs w:val="22"/>
        </w:rPr>
        <w:t>e of warrant is higher than market price.</w:t>
      </w:r>
    </w:p>
    <w:p w:rsidR="00BB45B2" w:rsidRPr="002A3993" w:rsidRDefault="00BB45B2" w:rsidP="00BB45B2">
      <w:pPr>
        <w:tabs>
          <w:tab w:val="left" w:pos="567"/>
        </w:tabs>
        <w:spacing w:after="0" w:line="240" w:lineRule="atLeast"/>
        <w:ind w:left="540" w:right="-25"/>
        <w:jc w:val="thaiDistribute"/>
        <w:rPr>
          <w:rFonts w:ascii="Times New Roman" w:hAnsi="Times New Roman" w:cs="Times New Roman"/>
          <w:szCs w:val="22"/>
          <w:highlight w:val="yellow"/>
        </w:rPr>
      </w:pPr>
    </w:p>
    <w:p w:rsidR="00BB45B2" w:rsidRPr="0005147D"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05147D">
        <w:rPr>
          <w:rFonts w:ascii="Times New Roman" w:hAnsi="Times New Roman" w:cs="Times New Roman"/>
          <w:b/>
          <w:bCs/>
          <w:szCs w:val="22"/>
        </w:rPr>
        <w:t>Financial instruments</w:t>
      </w:r>
    </w:p>
    <w:p w:rsidR="00BB45B2" w:rsidRPr="00F60B27" w:rsidRDefault="00BB45B2" w:rsidP="00BB45B2">
      <w:pPr>
        <w:tabs>
          <w:tab w:val="left" w:pos="567"/>
        </w:tabs>
        <w:spacing w:after="0" w:line="240" w:lineRule="atLeast"/>
        <w:ind w:left="540" w:right="-25"/>
        <w:jc w:val="thaiDistribute"/>
        <w:rPr>
          <w:rFonts w:ascii="Times New Roman" w:hAnsi="Times New Roman" w:cs="Times New Roman"/>
          <w:szCs w:val="22"/>
        </w:rPr>
      </w:pPr>
    </w:p>
    <w:p w:rsidR="00C06AB5" w:rsidRDefault="00C06AB5" w:rsidP="00BB45B2">
      <w:p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Determination of fair value for fi</w:t>
      </w:r>
      <w:r w:rsidRPr="00F014A9">
        <w:rPr>
          <w:rFonts w:ascii="Times New Roman" w:hAnsi="Times New Roman" w:cs="Times New Roman"/>
          <w:b/>
          <w:bCs/>
          <w:szCs w:val="22"/>
        </w:rPr>
        <w:t>nancia</w:t>
      </w:r>
      <w:r>
        <w:rPr>
          <w:rFonts w:ascii="Times New Roman" w:hAnsi="Times New Roman" w:cs="Times New Roman"/>
          <w:b/>
          <w:bCs/>
          <w:szCs w:val="22"/>
        </w:rPr>
        <w:t>l</w:t>
      </w:r>
      <w:r w:rsidRPr="00C06AB5">
        <w:rPr>
          <w:rFonts w:ascii="Times New Roman" w:hAnsi="Times New Roman" w:cs="Times New Roman"/>
          <w:b/>
          <w:bCs/>
          <w:szCs w:val="22"/>
        </w:rPr>
        <w:t xml:space="preserve"> </w:t>
      </w:r>
      <w:r w:rsidRPr="00F014A9">
        <w:rPr>
          <w:rFonts w:ascii="Times New Roman" w:hAnsi="Times New Roman" w:cs="Times New Roman"/>
          <w:b/>
          <w:bCs/>
          <w:szCs w:val="22"/>
        </w:rPr>
        <w:t>assets and liabilities not measured at fair value</w:t>
      </w:r>
    </w:p>
    <w:p w:rsidR="00BB45B2" w:rsidRDefault="00BB45B2" w:rsidP="00BB45B2">
      <w:pPr>
        <w:tabs>
          <w:tab w:val="left" w:pos="567"/>
        </w:tabs>
        <w:spacing w:after="0" w:line="240" w:lineRule="atLeast"/>
        <w:ind w:right="-25"/>
        <w:jc w:val="thaiDistribute"/>
        <w:rPr>
          <w:rFonts w:ascii="Times New Roman" w:hAnsi="Times New Roman" w:cs="Times New Roman"/>
          <w:b/>
          <w:bCs/>
          <w:szCs w:val="22"/>
        </w:rPr>
      </w:pPr>
    </w:p>
    <w:p w:rsidR="00BB45B2" w:rsidRPr="004C6221" w:rsidRDefault="00E61046" w:rsidP="00BB45B2">
      <w:pPr>
        <w:tabs>
          <w:tab w:val="left" w:pos="567"/>
        </w:tabs>
        <w:spacing w:after="0" w:line="240" w:lineRule="atLeast"/>
        <w:ind w:left="540" w:right="-25"/>
        <w:jc w:val="thaiDistribute"/>
        <w:rPr>
          <w:rFonts w:ascii="Times New Roman" w:eastAsia="Cordia New" w:hAnsi="Times New Roman" w:cs="Times New Roman"/>
          <w:szCs w:val="22"/>
        </w:rPr>
      </w:pPr>
      <w:r w:rsidRPr="004C6221">
        <w:rPr>
          <w:rFonts w:ascii="Times New Roman" w:eastAsia="Cordia New" w:hAnsi="Times New Roman" w:cs="Times New Roman"/>
          <w:szCs w:val="22"/>
        </w:rPr>
        <w:t>T</w:t>
      </w:r>
      <w:r w:rsidR="00BB45B2" w:rsidRPr="004C6221">
        <w:rPr>
          <w:rFonts w:ascii="Times New Roman" w:eastAsia="Cordia New" w:hAnsi="Times New Roman" w:cs="Times New Roman"/>
          <w:szCs w:val="22"/>
        </w:rPr>
        <w:t>he Group</w:t>
      </w:r>
      <w:r w:rsidR="009B73BA">
        <w:rPr>
          <w:rFonts w:ascii="Times New Roman" w:eastAsia="Cordia New" w:hAnsi="Times New Roman" w:cs="Times New Roman"/>
          <w:szCs w:val="22"/>
        </w:rPr>
        <w:t>’s / Company’s</w:t>
      </w:r>
      <w:r w:rsidR="00BB45B2" w:rsidRPr="004C6221">
        <w:rPr>
          <w:rFonts w:ascii="Times New Roman" w:eastAsia="Cordia New" w:hAnsi="Times New Roman" w:cs="Times New Roman"/>
          <w:szCs w:val="22"/>
        </w:rPr>
        <w:t xml:space="preserve"> financial assets and liabilities </w:t>
      </w:r>
      <w:r w:rsidR="009B73BA" w:rsidRPr="009B73BA">
        <w:rPr>
          <w:rFonts w:ascii="Times New Roman" w:eastAsia="Cordia New" w:hAnsi="Times New Roman" w:cs="Times New Roman"/>
          <w:szCs w:val="22"/>
        </w:rPr>
        <w:t xml:space="preserve">not measured at fair value </w:t>
      </w:r>
      <w:r w:rsidR="00BB45B2" w:rsidRPr="004C6221">
        <w:rPr>
          <w:rFonts w:ascii="Times New Roman" w:eastAsia="Cordia New" w:hAnsi="Times New Roman" w:cs="Times New Roman"/>
          <w:szCs w:val="22"/>
        </w:rPr>
        <w:t xml:space="preserve">are short </w:t>
      </w:r>
      <w:r w:rsidR="009B73BA">
        <w:rPr>
          <w:rFonts w:ascii="Times New Roman" w:eastAsia="Cordia New" w:hAnsi="Times New Roman" w:cs="Times New Roman"/>
          <w:szCs w:val="22"/>
        </w:rPr>
        <w:t>–</w:t>
      </w:r>
      <w:r w:rsidR="00BB45B2" w:rsidRPr="004C6221">
        <w:rPr>
          <w:rFonts w:ascii="Times New Roman" w:eastAsia="Cordia New" w:hAnsi="Times New Roman" w:cs="Times New Roman"/>
          <w:szCs w:val="22"/>
        </w:rPr>
        <w:t xml:space="preserve"> term</w:t>
      </w:r>
      <w:r w:rsidR="009B73BA">
        <w:rPr>
          <w:rFonts w:ascii="Times New Roman" w:eastAsia="Cordia New" w:hAnsi="Times New Roman" w:cs="Times New Roman"/>
          <w:szCs w:val="22"/>
        </w:rPr>
        <w:t>.</w:t>
      </w:r>
      <w:r w:rsidR="00BB45B2" w:rsidRPr="004C6221">
        <w:rPr>
          <w:rFonts w:ascii="Times New Roman" w:eastAsia="Cordia New" w:hAnsi="Times New Roman" w:cs="Times New Roman"/>
          <w:szCs w:val="22"/>
        </w:rPr>
        <w:t xml:space="preserve"> </w:t>
      </w:r>
      <w:r w:rsidR="009B73BA" w:rsidRPr="004C6221">
        <w:rPr>
          <w:rFonts w:ascii="Times New Roman" w:eastAsia="Cordia New" w:hAnsi="Times New Roman" w:cs="Times New Roman"/>
          <w:szCs w:val="22"/>
        </w:rPr>
        <w:t>T</w:t>
      </w:r>
      <w:r w:rsidR="009B73BA">
        <w:rPr>
          <w:rFonts w:ascii="Times New Roman" w:eastAsia="Cordia New" w:hAnsi="Times New Roman" w:cs="Times New Roman"/>
          <w:szCs w:val="22"/>
        </w:rPr>
        <w:t>he Group / Company estimates</w:t>
      </w:r>
      <w:r w:rsidR="009B73BA" w:rsidRPr="004C6221">
        <w:rPr>
          <w:rFonts w:ascii="Times New Roman" w:eastAsia="Cordia New" w:hAnsi="Times New Roman" w:cs="Times New Roman"/>
          <w:szCs w:val="22"/>
        </w:rPr>
        <w:t xml:space="preserve"> </w:t>
      </w:r>
      <w:r w:rsidR="009B73BA">
        <w:rPr>
          <w:rFonts w:ascii="Times New Roman" w:eastAsia="Cordia New" w:hAnsi="Times New Roman" w:cs="Times New Roman"/>
          <w:szCs w:val="22"/>
        </w:rPr>
        <w:t xml:space="preserve">the </w:t>
      </w:r>
      <w:r w:rsidR="00BB45B2" w:rsidRPr="004C6221">
        <w:rPr>
          <w:rFonts w:ascii="Times New Roman" w:eastAsia="Cordia New" w:hAnsi="Times New Roman" w:cs="Times New Roman"/>
          <w:szCs w:val="22"/>
        </w:rPr>
        <w:t xml:space="preserve">fair value </w:t>
      </w:r>
      <w:r w:rsidR="009B73BA">
        <w:rPr>
          <w:rFonts w:ascii="Times New Roman" w:eastAsia="Cordia New" w:hAnsi="Times New Roman" w:cs="Times New Roman"/>
          <w:szCs w:val="22"/>
        </w:rPr>
        <w:t xml:space="preserve">of </w:t>
      </w:r>
      <w:r w:rsidR="009B73BA" w:rsidRPr="004C6221">
        <w:rPr>
          <w:rFonts w:ascii="Times New Roman" w:eastAsia="Cordia New" w:hAnsi="Times New Roman" w:cs="Times New Roman"/>
          <w:szCs w:val="22"/>
        </w:rPr>
        <w:t>f</w:t>
      </w:r>
      <w:r w:rsidR="009B73BA">
        <w:rPr>
          <w:rFonts w:ascii="Times New Roman" w:eastAsia="Cordia New" w:hAnsi="Times New Roman" w:cs="Times New Roman"/>
          <w:szCs w:val="22"/>
        </w:rPr>
        <w:t xml:space="preserve">inancial assets and liabilities approximately their carrying amounts in </w:t>
      </w:r>
      <w:r w:rsidR="00BB45B2" w:rsidRPr="004C6221">
        <w:rPr>
          <w:rFonts w:ascii="Times New Roman" w:eastAsia="Cordia New" w:hAnsi="Times New Roman" w:cs="Times New Roman"/>
          <w:szCs w:val="22"/>
        </w:rPr>
        <w:t>the statement of financial position.</w:t>
      </w:r>
    </w:p>
    <w:p w:rsidR="00BB45B2" w:rsidRDefault="00BB45B2" w:rsidP="00BB45B2">
      <w:pPr>
        <w:tabs>
          <w:tab w:val="left" w:pos="567"/>
        </w:tabs>
        <w:spacing w:after="0" w:line="240" w:lineRule="atLeast"/>
        <w:ind w:right="-25"/>
        <w:jc w:val="thaiDistribute"/>
        <w:rPr>
          <w:rFonts w:ascii="Times New Roman" w:hAnsi="Times New Roman" w:cs="Times New Roman"/>
          <w:szCs w:val="22"/>
        </w:rPr>
      </w:pPr>
    </w:p>
    <w:p w:rsidR="00CF1739" w:rsidRDefault="00CF1739">
      <w:pPr>
        <w:spacing w:after="0" w:line="240" w:lineRule="auto"/>
        <w:rPr>
          <w:rFonts w:ascii="Times New Roman" w:hAnsi="Times New Roman" w:cs="Times New Roman"/>
          <w:szCs w:val="22"/>
        </w:rPr>
      </w:pPr>
      <w:r>
        <w:rPr>
          <w:rFonts w:ascii="Times New Roman" w:hAnsi="Times New Roman" w:cs="Times New Roman"/>
          <w:szCs w:val="22"/>
        </w:rPr>
        <w:br w:type="page"/>
      </w:r>
    </w:p>
    <w:p w:rsidR="00BB45B2" w:rsidRPr="00EC206E" w:rsidRDefault="00BB45B2"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EC206E">
        <w:rPr>
          <w:rFonts w:ascii="Times New Roman" w:hAnsi="Times New Roman" w:cs="Times New Roman"/>
          <w:b/>
          <w:bCs/>
          <w:szCs w:val="22"/>
        </w:rPr>
        <w:lastRenderedPageBreak/>
        <w:t>Commitments with non - related parties</w:t>
      </w:r>
    </w:p>
    <w:p w:rsidR="00BB45B2" w:rsidRPr="00EC206E" w:rsidRDefault="00BB45B2" w:rsidP="00BB45B2">
      <w:pPr>
        <w:tabs>
          <w:tab w:val="left" w:pos="540"/>
        </w:tabs>
        <w:spacing w:after="0" w:line="240" w:lineRule="atLeast"/>
        <w:ind w:left="539" w:right="-25"/>
        <w:jc w:val="both"/>
        <w:rPr>
          <w:rFonts w:ascii="Times New Roman" w:hAnsi="Times New Roman" w:cs="Times New Roman"/>
          <w:szCs w:val="22"/>
        </w:rPr>
      </w:pPr>
    </w:p>
    <w:p w:rsidR="00BB45B2" w:rsidRPr="004C6221" w:rsidRDefault="00BB45B2" w:rsidP="00BB45B2">
      <w:pPr>
        <w:pStyle w:val="BodyText"/>
        <w:ind w:left="540"/>
        <w:jc w:val="both"/>
        <w:rPr>
          <w:rFonts w:ascii="Times New Roman" w:hAnsi="Times New Roman" w:cs="Times New Roman"/>
          <w:sz w:val="22"/>
          <w:szCs w:val="22"/>
        </w:rPr>
      </w:pPr>
      <w:r w:rsidRPr="004C6221">
        <w:rPr>
          <w:rFonts w:ascii="Times New Roman" w:hAnsi="Times New Roman" w:cs="Times New Roman"/>
          <w:sz w:val="22"/>
          <w:szCs w:val="22"/>
        </w:rPr>
        <w:t xml:space="preserve">As at </w:t>
      </w:r>
      <w:r w:rsidR="00C6271B">
        <w:rPr>
          <w:rFonts w:ascii="Times New Roman" w:hAnsi="Times New Roman" w:cs="Times New Roman"/>
          <w:sz w:val="22"/>
          <w:szCs w:val="22"/>
        </w:rPr>
        <w:t xml:space="preserve">30 </w:t>
      </w:r>
      <w:r w:rsidR="0050451B">
        <w:rPr>
          <w:rFonts w:ascii="Times New Roman" w:hAnsi="Times New Roman" w:cs="Times New Roman"/>
          <w:sz w:val="22"/>
          <w:szCs w:val="22"/>
        </w:rPr>
        <w:t>September</w:t>
      </w:r>
      <w:r w:rsidR="00C6271B">
        <w:rPr>
          <w:rFonts w:ascii="Times New Roman" w:hAnsi="Times New Roman" w:cs="Times New Roman"/>
          <w:sz w:val="22"/>
          <w:szCs w:val="22"/>
        </w:rPr>
        <w:t xml:space="preserve"> </w:t>
      </w:r>
      <w:r w:rsidRPr="004C6221">
        <w:rPr>
          <w:rFonts w:ascii="Times New Roman" w:hAnsi="Times New Roman" w:cs="Times New Roman"/>
          <w:sz w:val="22"/>
          <w:szCs w:val="22"/>
        </w:rPr>
        <w:t>2023, the Group/Company had commitments as follows:</w:t>
      </w:r>
    </w:p>
    <w:p w:rsidR="004C6221" w:rsidRPr="004C6221" w:rsidRDefault="004C6221" w:rsidP="004C6221">
      <w:pPr>
        <w:tabs>
          <w:tab w:val="left" w:pos="567"/>
        </w:tabs>
        <w:spacing w:after="0" w:line="240" w:lineRule="atLeast"/>
        <w:ind w:right="-25"/>
        <w:jc w:val="thaiDistribute"/>
        <w:rPr>
          <w:rFonts w:ascii="Times New Roman" w:hAnsi="Times New Roman" w:cs="Times New Roman"/>
          <w:b/>
          <w:bCs/>
          <w:szCs w:val="22"/>
        </w:rPr>
      </w:pPr>
    </w:p>
    <w:p w:rsidR="00BB45B2" w:rsidRDefault="0099232E" w:rsidP="004C6221">
      <w:pPr>
        <w:pStyle w:val="BodyText"/>
        <w:ind w:left="540"/>
        <w:jc w:val="both"/>
        <w:rPr>
          <w:rFonts w:ascii="Times New Roman" w:hAnsi="Times New Roman" w:cs="Times New Roman"/>
          <w:b/>
          <w:bCs/>
          <w:sz w:val="22"/>
          <w:szCs w:val="22"/>
        </w:rPr>
      </w:pPr>
      <w:r w:rsidRPr="0099232E">
        <w:rPr>
          <w:rFonts w:ascii="Times New Roman" w:hAnsi="Times New Roman" w:cs="Times New Roman"/>
          <w:b/>
          <w:bCs/>
          <w:sz w:val="22"/>
          <w:szCs w:val="22"/>
        </w:rPr>
        <w:t>The Company</w:t>
      </w:r>
    </w:p>
    <w:p w:rsidR="004C6221" w:rsidRDefault="004C6221" w:rsidP="004C6221">
      <w:pPr>
        <w:pStyle w:val="BodyText"/>
        <w:ind w:left="540"/>
        <w:jc w:val="both"/>
        <w:rPr>
          <w:rFonts w:ascii="Times New Roman" w:hAnsi="Times New Roman" w:cs="Times New Roman"/>
          <w:sz w:val="22"/>
          <w:szCs w:val="22"/>
        </w:rPr>
      </w:pPr>
    </w:p>
    <w:p w:rsidR="004C6221" w:rsidRPr="004C6221" w:rsidRDefault="004C6221" w:rsidP="001C3BB1">
      <w:pPr>
        <w:pStyle w:val="BodyText"/>
        <w:numPr>
          <w:ilvl w:val="0"/>
          <w:numId w:val="16"/>
        </w:numPr>
        <w:ind w:left="993" w:hanging="426"/>
        <w:jc w:val="both"/>
        <w:rPr>
          <w:rFonts w:ascii="Times New Roman" w:hAnsi="Times New Roman" w:cs="Times New Roman"/>
          <w:b/>
          <w:bCs/>
          <w:sz w:val="22"/>
          <w:szCs w:val="22"/>
        </w:rPr>
      </w:pPr>
      <w:r w:rsidRPr="004C6221">
        <w:rPr>
          <w:rFonts w:ascii="Times New Roman" w:hAnsi="Times New Roman" w:cs="Times New Roman"/>
          <w:sz w:val="22"/>
          <w:szCs w:val="22"/>
        </w:rPr>
        <w:t xml:space="preserve">On </w:t>
      </w:r>
      <w:r>
        <w:rPr>
          <w:rFonts w:ascii="Times New Roman" w:hAnsi="Times New Roman" w:cs="Times New Roman"/>
          <w:sz w:val="22"/>
          <w:szCs w:val="22"/>
        </w:rPr>
        <w:t xml:space="preserve">28 </w:t>
      </w:r>
      <w:r w:rsidRPr="004C6221">
        <w:rPr>
          <w:rFonts w:ascii="Times New Roman" w:hAnsi="Times New Roman" w:cs="Times New Roman"/>
          <w:sz w:val="22"/>
          <w:szCs w:val="22"/>
        </w:rPr>
        <w:t xml:space="preserve">March </w:t>
      </w:r>
      <w:r>
        <w:rPr>
          <w:rFonts w:ascii="Times New Roman" w:hAnsi="Times New Roman" w:cs="Times New Roman"/>
          <w:sz w:val="22"/>
          <w:szCs w:val="22"/>
        </w:rPr>
        <w:t>2017, the Company entered</w:t>
      </w:r>
      <w:r w:rsidR="0099232E">
        <w:rPr>
          <w:rFonts w:ascii="Times New Roman" w:hAnsi="Times New Roman" w:cs="Times New Roman"/>
          <w:sz w:val="22"/>
          <w:szCs w:val="22"/>
        </w:rPr>
        <w:t xml:space="preserve"> </w:t>
      </w:r>
      <w:r>
        <w:rPr>
          <w:rFonts w:ascii="Times New Roman" w:hAnsi="Times New Roman" w:cs="Times New Roman"/>
          <w:sz w:val="22"/>
          <w:szCs w:val="22"/>
        </w:rPr>
        <w:t xml:space="preserve">an agreement with </w:t>
      </w:r>
      <w:r w:rsidR="001C3BB1">
        <w:rPr>
          <w:rFonts w:ascii="Times New Roman" w:hAnsi="Times New Roman" w:cs="Times New Roman"/>
          <w:sz w:val="22"/>
          <w:szCs w:val="22"/>
        </w:rPr>
        <w:t>foreign company</w:t>
      </w:r>
      <w:r w:rsidRPr="004C6221">
        <w:rPr>
          <w:rFonts w:ascii="Times New Roman" w:hAnsi="Times New Roman" w:cs="Times New Roman"/>
          <w:sz w:val="22"/>
          <w:szCs w:val="22"/>
        </w:rPr>
        <w:t xml:space="preserve"> incorporated in the United States of America for the manufacture and sale of conventional coatings. Coatings a</w:t>
      </w:r>
      <w:r w:rsidR="001C3BB1">
        <w:rPr>
          <w:rFonts w:ascii="Times New Roman" w:hAnsi="Times New Roman" w:cs="Times New Roman"/>
          <w:sz w:val="22"/>
          <w:szCs w:val="22"/>
        </w:rPr>
        <w:t xml:space="preserve">nd fire protection paints into </w:t>
      </w:r>
      <w:r w:rsidRPr="004C6221">
        <w:rPr>
          <w:rFonts w:ascii="Times New Roman" w:hAnsi="Times New Roman" w:cs="Times New Roman"/>
          <w:sz w:val="22"/>
          <w:szCs w:val="22"/>
        </w:rPr>
        <w:t xml:space="preserve"> 5 year</w:t>
      </w:r>
      <w:r w:rsidR="001C3BB1">
        <w:rPr>
          <w:rFonts w:ascii="Times New Roman" w:hAnsi="Times New Roman" w:cs="Times New Roman"/>
          <w:sz w:val="22"/>
          <w:szCs w:val="22"/>
        </w:rPr>
        <w:t>s</w:t>
      </w:r>
      <w:r>
        <w:rPr>
          <w:rFonts w:ascii="Times New Roman" w:hAnsi="Times New Roman" w:cs="Times New Roman"/>
          <w:sz w:val="22"/>
          <w:szCs w:val="22"/>
        </w:rPr>
        <w:t xml:space="preserve">. </w:t>
      </w:r>
      <w:r w:rsidRPr="004C6221">
        <w:rPr>
          <w:rFonts w:ascii="Times New Roman" w:hAnsi="Times New Roman" w:cs="Times New Roman"/>
          <w:sz w:val="22"/>
          <w:szCs w:val="22"/>
        </w:rPr>
        <w:t>The Company has to pay a license fee at a percentage of the net selling price but not less than the minimum amount specified in the agreement.</w:t>
      </w:r>
    </w:p>
    <w:p w:rsidR="000E0B9F" w:rsidRPr="00D448F8" w:rsidRDefault="005D7A14" w:rsidP="00D448F8">
      <w:pPr>
        <w:pStyle w:val="BodyText"/>
        <w:numPr>
          <w:ilvl w:val="0"/>
          <w:numId w:val="16"/>
        </w:numPr>
        <w:spacing w:before="120"/>
        <w:ind w:left="993" w:hanging="426"/>
        <w:jc w:val="both"/>
        <w:rPr>
          <w:rFonts w:ascii="Times New Roman" w:hAnsi="Times New Roman" w:cs="Times New Roman"/>
          <w:sz w:val="22"/>
          <w:szCs w:val="22"/>
        </w:rPr>
      </w:pPr>
      <w:r>
        <w:rPr>
          <w:rFonts w:ascii="Times New Roman" w:hAnsi="Times New Roman" w:cs="Times New Roman"/>
          <w:sz w:val="22"/>
          <w:szCs w:val="22"/>
        </w:rPr>
        <w:t xml:space="preserve">The </w:t>
      </w:r>
      <w:r w:rsidR="0099232E" w:rsidRPr="0099232E">
        <w:rPr>
          <w:rFonts w:ascii="Times New Roman" w:hAnsi="Times New Roman" w:cs="Times New Roman"/>
          <w:sz w:val="22"/>
          <w:szCs w:val="22"/>
        </w:rPr>
        <w:t xml:space="preserve">consulting </w:t>
      </w:r>
      <w:r>
        <w:rPr>
          <w:rFonts w:ascii="Times New Roman" w:hAnsi="Times New Roman" w:cs="Times New Roman"/>
          <w:sz w:val="22"/>
          <w:szCs w:val="22"/>
        </w:rPr>
        <w:t>agreement</w:t>
      </w:r>
      <w:r w:rsidR="0099232E" w:rsidRPr="0099232E">
        <w:rPr>
          <w:rFonts w:ascii="Times New Roman" w:hAnsi="Times New Roman" w:cs="Times New Roman"/>
          <w:sz w:val="22"/>
          <w:szCs w:val="22"/>
        </w:rPr>
        <w:t xml:space="preserve"> for project bidding with a company which has an obligation to pay when the bidding of the project is won. The company has an obligation to pay wages at 6 percent of the median price.</w:t>
      </w:r>
    </w:p>
    <w:p w:rsidR="000E0B9F" w:rsidRPr="00FC42E3" w:rsidRDefault="00B51208" w:rsidP="00B51208">
      <w:pPr>
        <w:pStyle w:val="BodyText"/>
        <w:numPr>
          <w:ilvl w:val="0"/>
          <w:numId w:val="16"/>
        </w:numPr>
        <w:spacing w:before="120"/>
        <w:ind w:left="993" w:hanging="426"/>
        <w:jc w:val="both"/>
        <w:rPr>
          <w:rFonts w:ascii="Times New Roman" w:hAnsi="Times New Roman" w:cs="Times New Roman"/>
          <w:sz w:val="22"/>
          <w:szCs w:val="22"/>
        </w:rPr>
      </w:pPr>
      <w:r w:rsidRPr="00FC42E3">
        <w:rPr>
          <w:rFonts w:ascii="Times New Roman" w:hAnsi="Times New Roman" w:cs="Times New Roman"/>
          <w:sz w:val="22"/>
          <w:szCs w:val="22"/>
        </w:rPr>
        <w:t>T</w:t>
      </w:r>
      <w:r w:rsidR="00777F03" w:rsidRPr="00FC42E3">
        <w:rPr>
          <w:rFonts w:ascii="Times New Roman" w:hAnsi="Times New Roman" w:cs="Times New Roman"/>
          <w:sz w:val="22"/>
          <w:szCs w:val="22"/>
        </w:rPr>
        <w:t>he C</w:t>
      </w:r>
      <w:r w:rsidR="00D448F8" w:rsidRPr="00FC42E3">
        <w:rPr>
          <w:rFonts w:ascii="Times New Roman" w:hAnsi="Times New Roman" w:cs="Times New Roman"/>
          <w:sz w:val="22"/>
          <w:szCs w:val="22"/>
        </w:rPr>
        <w:t xml:space="preserve">ompany has </w:t>
      </w:r>
      <w:r w:rsidR="00777F03" w:rsidRPr="00FC42E3">
        <w:rPr>
          <w:rFonts w:ascii="Times New Roman" w:hAnsi="Times New Roman" w:cs="Times New Roman"/>
          <w:sz w:val="22"/>
          <w:szCs w:val="22"/>
        </w:rPr>
        <w:t xml:space="preserve">cost of </w:t>
      </w:r>
      <w:r w:rsidR="00D448F8" w:rsidRPr="00FC42E3">
        <w:rPr>
          <w:rFonts w:ascii="Times New Roman" w:hAnsi="Times New Roman" w:cs="Times New Roman"/>
          <w:sz w:val="22"/>
          <w:szCs w:val="22"/>
        </w:rPr>
        <w:t>construction</w:t>
      </w:r>
      <w:r w:rsidRPr="00FC42E3">
        <w:rPr>
          <w:rFonts w:ascii="Times New Roman" w:hAnsi="Times New Roman" w:cs="Times New Roman"/>
          <w:sz w:val="22"/>
          <w:szCs w:val="22"/>
        </w:rPr>
        <w:t xml:space="preserve"> </w:t>
      </w:r>
      <w:r w:rsidR="00777F03" w:rsidRPr="00FC42E3">
        <w:rPr>
          <w:rFonts w:ascii="Times New Roman" w:hAnsi="Times New Roman" w:cs="Times New Roman"/>
          <w:sz w:val="22"/>
          <w:szCs w:val="22"/>
        </w:rPr>
        <w:t>under</w:t>
      </w:r>
      <w:r w:rsidRPr="00FC42E3">
        <w:rPr>
          <w:rFonts w:ascii="Times New Roman" w:hAnsi="Times New Roman" w:cs="Times New Roman"/>
          <w:sz w:val="22"/>
          <w:szCs w:val="22"/>
        </w:rPr>
        <w:t xml:space="preserve"> the construction contract </w:t>
      </w:r>
      <w:r w:rsidR="00777F03" w:rsidRPr="00FC42E3">
        <w:rPr>
          <w:rFonts w:ascii="Times New Roman" w:hAnsi="Times New Roman" w:cs="Times New Roman"/>
          <w:sz w:val="22"/>
          <w:szCs w:val="22"/>
        </w:rPr>
        <w:t>office building of Office of the NACC – Chiang Rai Province</w:t>
      </w:r>
      <w:r w:rsidRPr="00FC42E3">
        <w:rPr>
          <w:rFonts w:ascii="Times New Roman" w:hAnsi="Times New Roman" w:cs="Times New Roman"/>
          <w:sz w:val="22"/>
          <w:szCs w:val="22"/>
        </w:rPr>
        <w:t xml:space="preserve">, remaining </w:t>
      </w:r>
      <w:r w:rsidR="00777F03" w:rsidRPr="00FC42E3">
        <w:rPr>
          <w:rFonts w:ascii="Times New Roman" w:hAnsi="Times New Roman" w:cs="Times New Roman"/>
          <w:sz w:val="22"/>
          <w:szCs w:val="22"/>
        </w:rPr>
        <w:t>Baht 43 million.</w:t>
      </w:r>
    </w:p>
    <w:p w:rsidR="0099232E" w:rsidRDefault="0099232E" w:rsidP="0099232E">
      <w:pPr>
        <w:pStyle w:val="BodyText"/>
        <w:jc w:val="both"/>
        <w:rPr>
          <w:rFonts w:ascii="Times New Roman" w:hAnsi="Times New Roman" w:cstheme="minorBidi"/>
          <w:b/>
          <w:bCs/>
          <w:sz w:val="22"/>
          <w:szCs w:val="22"/>
        </w:rPr>
      </w:pPr>
    </w:p>
    <w:p w:rsidR="0099232E" w:rsidRPr="0099232E" w:rsidRDefault="0099232E" w:rsidP="0099232E">
      <w:pPr>
        <w:pStyle w:val="BodyText"/>
        <w:ind w:left="540"/>
        <w:jc w:val="both"/>
        <w:rPr>
          <w:rFonts w:ascii="Times New Roman" w:hAnsi="Times New Roman" w:cs="Times New Roman"/>
          <w:b/>
          <w:bCs/>
          <w:sz w:val="22"/>
          <w:szCs w:val="22"/>
        </w:rPr>
      </w:pPr>
      <w:r w:rsidRPr="0099232E">
        <w:rPr>
          <w:rFonts w:ascii="Times New Roman" w:hAnsi="Times New Roman" w:cs="Times New Roman"/>
          <w:b/>
          <w:bCs/>
          <w:sz w:val="22"/>
          <w:szCs w:val="22"/>
        </w:rPr>
        <w:t>Subsidiary (Dimet Paint Co., Ltd.)</w:t>
      </w:r>
    </w:p>
    <w:p w:rsidR="0099232E" w:rsidRPr="0099232E" w:rsidRDefault="0099232E" w:rsidP="0099232E">
      <w:pPr>
        <w:pStyle w:val="BodyText"/>
        <w:ind w:left="540"/>
        <w:jc w:val="both"/>
        <w:rPr>
          <w:rFonts w:ascii="Times New Roman" w:hAnsi="Times New Roman" w:cs="Times New Roman"/>
          <w:b/>
          <w:bCs/>
          <w:sz w:val="22"/>
          <w:szCs w:val="22"/>
        </w:rPr>
      </w:pPr>
    </w:p>
    <w:p w:rsidR="0099232E" w:rsidRPr="0099232E" w:rsidRDefault="0099232E" w:rsidP="001C3BB1">
      <w:pPr>
        <w:pStyle w:val="BodyText"/>
        <w:numPr>
          <w:ilvl w:val="0"/>
          <w:numId w:val="16"/>
        </w:numPr>
        <w:ind w:left="993" w:hanging="426"/>
        <w:jc w:val="both"/>
        <w:rPr>
          <w:rFonts w:ascii="Times New Roman" w:hAnsi="Times New Roman" w:cs="Times New Roman"/>
          <w:sz w:val="22"/>
          <w:szCs w:val="22"/>
        </w:rPr>
      </w:pPr>
      <w:r w:rsidRPr="0099232E">
        <w:rPr>
          <w:rFonts w:ascii="Times New Roman" w:hAnsi="Times New Roman" w:cs="Times New Roman"/>
          <w:sz w:val="22"/>
          <w:szCs w:val="22"/>
        </w:rPr>
        <w:t xml:space="preserve">On 1 October 2022, the subsidiary entered an agreement with </w:t>
      </w:r>
      <w:r w:rsidR="001C3BB1">
        <w:rPr>
          <w:rFonts w:ascii="Times New Roman" w:hAnsi="Times New Roman" w:cs="Times New Roman"/>
          <w:sz w:val="22"/>
          <w:szCs w:val="22"/>
        </w:rPr>
        <w:t xml:space="preserve">a foreign company incorporated  </w:t>
      </w:r>
      <w:r w:rsidRPr="0099232E">
        <w:rPr>
          <w:rFonts w:ascii="Times New Roman" w:hAnsi="Times New Roman" w:cs="Times New Roman"/>
          <w:sz w:val="22"/>
          <w:szCs w:val="22"/>
        </w:rPr>
        <w:t xml:space="preserve"> </w:t>
      </w:r>
      <w:r w:rsidR="001C3BB1">
        <w:rPr>
          <w:rFonts w:ascii="Times New Roman" w:hAnsi="Times New Roman" w:cs="Times New Roman"/>
          <w:sz w:val="22"/>
          <w:szCs w:val="22"/>
        </w:rPr>
        <w:t xml:space="preserve">in </w:t>
      </w:r>
      <w:r w:rsidRPr="0099232E">
        <w:rPr>
          <w:rFonts w:ascii="Times New Roman" w:hAnsi="Times New Roman" w:cs="Times New Roman"/>
          <w:sz w:val="22"/>
          <w:szCs w:val="22"/>
        </w:rPr>
        <w:t>Australia in the production and distribution of wood coa</w:t>
      </w:r>
      <w:r w:rsidR="001C3BB1">
        <w:rPr>
          <w:rFonts w:ascii="Times New Roman" w:hAnsi="Times New Roman" w:cs="Times New Roman"/>
          <w:sz w:val="22"/>
          <w:szCs w:val="22"/>
        </w:rPr>
        <w:t>tings and building paints into</w:t>
      </w:r>
      <w:r w:rsidRPr="0099232E">
        <w:rPr>
          <w:rFonts w:ascii="Times New Roman" w:hAnsi="Times New Roman" w:cs="Times New Roman"/>
          <w:sz w:val="22"/>
          <w:szCs w:val="22"/>
        </w:rPr>
        <w:t xml:space="preserve"> 5 year</w:t>
      </w:r>
      <w:r w:rsidR="001C3BB1">
        <w:rPr>
          <w:rFonts w:ascii="Times New Roman" w:hAnsi="Times New Roman" w:cs="Times New Roman"/>
          <w:sz w:val="22"/>
          <w:szCs w:val="22"/>
        </w:rPr>
        <w:t>s</w:t>
      </w:r>
      <w:r w:rsidRPr="0099232E">
        <w:rPr>
          <w:rFonts w:ascii="Times New Roman" w:hAnsi="Times New Roman" w:cs="Times New Roman"/>
          <w:sz w:val="22"/>
          <w:szCs w:val="22"/>
        </w:rPr>
        <w:t xml:space="preserve">. The subsidiary has to pay a license fee at a percentage of the net selling price but not less than the minimum amount except </w:t>
      </w:r>
    </w:p>
    <w:p w:rsidR="0099232E" w:rsidRPr="001C3BB1" w:rsidRDefault="001C3BB1" w:rsidP="001C3BB1">
      <w:pPr>
        <w:pStyle w:val="BodyText"/>
        <w:numPr>
          <w:ilvl w:val="0"/>
          <w:numId w:val="16"/>
        </w:numPr>
        <w:spacing w:before="120"/>
        <w:ind w:left="993" w:hanging="426"/>
        <w:jc w:val="both"/>
        <w:rPr>
          <w:rFonts w:ascii="Times New Roman" w:hAnsi="Times New Roman" w:cs="Times New Roman"/>
          <w:sz w:val="22"/>
          <w:szCs w:val="22"/>
        </w:rPr>
      </w:pPr>
      <w:r>
        <w:rPr>
          <w:rFonts w:ascii="Times New Roman" w:hAnsi="Times New Roman"/>
          <w:sz w:val="22"/>
          <w:szCs w:val="28"/>
        </w:rPr>
        <w:t>A</w:t>
      </w:r>
      <w:r w:rsidR="0099232E" w:rsidRPr="001C3BB1">
        <w:rPr>
          <w:rFonts w:ascii="Times New Roman" w:hAnsi="Times New Roman" w:cs="Times New Roman"/>
          <w:sz w:val="22"/>
          <w:szCs w:val="22"/>
        </w:rPr>
        <w:t>dvisor for sales team management</w:t>
      </w:r>
      <w:r>
        <w:rPr>
          <w:rFonts w:ascii="Times New Roman" w:hAnsi="Times New Roman" w:cs="Times New Roman"/>
          <w:sz w:val="22"/>
          <w:szCs w:val="22"/>
        </w:rPr>
        <w:t xml:space="preserve"> agreements for 3 agreement, paint production and </w:t>
      </w:r>
      <w:r w:rsidR="0099232E" w:rsidRPr="001C3BB1">
        <w:rPr>
          <w:rFonts w:ascii="Times New Roman" w:hAnsi="Times New Roman" w:cs="Times New Roman"/>
          <w:sz w:val="22"/>
          <w:szCs w:val="22"/>
        </w:rPr>
        <w:t>paint improvement and product development research for 1 contact</w:t>
      </w:r>
      <w:r>
        <w:rPr>
          <w:rFonts w:ascii="Times New Roman" w:hAnsi="Times New Roman" w:cs="Times New Roman"/>
          <w:sz w:val="22"/>
          <w:szCs w:val="22"/>
        </w:rPr>
        <w:t xml:space="preserve">.  The service fee of </w:t>
      </w:r>
      <w:r w:rsidR="0099232E" w:rsidRPr="001C3BB1">
        <w:rPr>
          <w:rFonts w:ascii="Times New Roman" w:hAnsi="Times New Roman" w:cs="Times New Roman"/>
          <w:sz w:val="22"/>
          <w:szCs w:val="22"/>
        </w:rPr>
        <w:t xml:space="preserve">Baht </w:t>
      </w:r>
      <w:r>
        <w:rPr>
          <w:rFonts w:ascii="Times New Roman" w:hAnsi="Times New Roman" w:cs="Times New Roman"/>
          <w:sz w:val="22"/>
          <w:szCs w:val="22"/>
        </w:rPr>
        <w:t>45,000 - 220,000 per month.</w:t>
      </w:r>
    </w:p>
    <w:p w:rsidR="0099232E" w:rsidRPr="0099232E" w:rsidRDefault="005D7A14" w:rsidP="001C3BB1">
      <w:pPr>
        <w:pStyle w:val="BodyText"/>
        <w:numPr>
          <w:ilvl w:val="0"/>
          <w:numId w:val="16"/>
        </w:numPr>
        <w:spacing w:before="120"/>
        <w:ind w:left="993" w:hanging="426"/>
        <w:jc w:val="both"/>
        <w:rPr>
          <w:rFonts w:ascii="Times New Roman" w:hAnsi="Times New Roman" w:cs="Times New Roman"/>
          <w:sz w:val="22"/>
          <w:szCs w:val="22"/>
        </w:rPr>
      </w:pPr>
      <w:r w:rsidRPr="001C3BB1">
        <w:rPr>
          <w:rFonts w:ascii="Times New Roman" w:hAnsi="Times New Roman" w:cs="Times New Roman"/>
          <w:sz w:val="22"/>
          <w:szCs w:val="22"/>
        </w:rPr>
        <w:t xml:space="preserve">The </w:t>
      </w:r>
      <w:r w:rsidR="0099232E" w:rsidRPr="001C3BB1">
        <w:rPr>
          <w:rFonts w:ascii="Times New Roman" w:hAnsi="Times New Roman" w:cs="Times New Roman"/>
          <w:sz w:val="22"/>
          <w:szCs w:val="22"/>
        </w:rPr>
        <w:t xml:space="preserve">procurement consulting </w:t>
      </w:r>
      <w:r w:rsidRPr="001C3BB1">
        <w:rPr>
          <w:rFonts w:ascii="Times New Roman" w:hAnsi="Times New Roman" w:cs="Times New Roman"/>
          <w:sz w:val="22"/>
          <w:szCs w:val="22"/>
        </w:rPr>
        <w:t>agreement</w:t>
      </w:r>
      <w:r w:rsidR="0099232E" w:rsidRPr="001C3BB1">
        <w:rPr>
          <w:rFonts w:ascii="Times New Roman" w:hAnsi="Times New Roman" w:cs="Times New Roman"/>
          <w:sz w:val="22"/>
          <w:szCs w:val="22"/>
        </w:rPr>
        <w:t xml:space="preserve"> with a company for a period of 3 years with an obligation to pay a monthly service fee of Baht 80,000 per month.</w:t>
      </w:r>
    </w:p>
    <w:p w:rsidR="0099232E" w:rsidRPr="0099232E" w:rsidRDefault="005D7A14" w:rsidP="001C3BB1">
      <w:pPr>
        <w:pStyle w:val="BodyText"/>
        <w:numPr>
          <w:ilvl w:val="0"/>
          <w:numId w:val="16"/>
        </w:numPr>
        <w:spacing w:before="120"/>
        <w:ind w:left="993" w:hanging="426"/>
        <w:jc w:val="both"/>
        <w:rPr>
          <w:rFonts w:ascii="Times New Roman" w:hAnsi="Times New Roman" w:cs="Times New Roman"/>
          <w:sz w:val="22"/>
          <w:szCs w:val="22"/>
        </w:rPr>
      </w:pPr>
      <w:r>
        <w:rPr>
          <w:rFonts w:ascii="Times New Roman" w:hAnsi="Times New Roman" w:cs="Times New Roman"/>
          <w:sz w:val="22"/>
          <w:szCs w:val="22"/>
        </w:rPr>
        <w:t>The</w:t>
      </w:r>
      <w:r w:rsidR="0099232E" w:rsidRPr="0099232E">
        <w:rPr>
          <w:rFonts w:ascii="Times New Roman" w:hAnsi="Times New Roman" w:cs="Times New Roman"/>
          <w:sz w:val="22"/>
          <w:szCs w:val="22"/>
        </w:rPr>
        <w:t xml:space="preserve"> bookkeeping service </w:t>
      </w:r>
      <w:r>
        <w:rPr>
          <w:rFonts w:ascii="Times New Roman" w:hAnsi="Times New Roman" w:cs="Times New Roman"/>
          <w:sz w:val="22"/>
          <w:szCs w:val="22"/>
        </w:rPr>
        <w:t>agreement</w:t>
      </w:r>
      <w:r w:rsidR="0099232E" w:rsidRPr="0099232E">
        <w:rPr>
          <w:rFonts w:ascii="Times New Roman" w:hAnsi="Times New Roman" w:cs="Times New Roman"/>
          <w:sz w:val="22"/>
          <w:szCs w:val="22"/>
        </w:rPr>
        <w:t xml:space="preserve"> with a company for a period of 1 year with an obligation to pay a monthly service fee of Baht 50,000 per month.</w:t>
      </w:r>
    </w:p>
    <w:p w:rsidR="0099232E" w:rsidRPr="005D7A14" w:rsidRDefault="005D7A14" w:rsidP="001C3BB1">
      <w:pPr>
        <w:pStyle w:val="BodyText"/>
        <w:numPr>
          <w:ilvl w:val="0"/>
          <w:numId w:val="16"/>
        </w:numPr>
        <w:spacing w:before="120"/>
        <w:ind w:left="993" w:hanging="426"/>
        <w:jc w:val="both"/>
        <w:rPr>
          <w:rFonts w:ascii="Times New Roman" w:hAnsi="Times New Roman" w:cs="Times New Roman"/>
          <w:sz w:val="22"/>
          <w:szCs w:val="22"/>
        </w:rPr>
      </w:pPr>
      <w:r>
        <w:rPr>
          <w:rFonts w:ascii="Times New Roman" w:hAnsi="Times New Roman" w:cs="Times New Roman"/>
          <w:sz w:val="22"/>
          <w:szCs w:val="22"/>
        </w:rPr>
        <w:t>The</w:t>
      </w:r>
      <w:r w:rsidR="0099232E" w:rsidRPr="0099232E">
        <w:rPr>
          <w:rFonts w:ascii="Times New Roman" w:hAnsi="Times New Roman" w:cs="Times New Roman"/>
          <w:sz w:val="22"/>
          <w:szCs w:val="22"/>
        </w:rPr>
        <w:t xml:space="preserve"> sales and marketing consulting </w:t>
      </w:r>
      <w:r>
        <w:rPr>
          <w:rFonts w:ascii="Times New Roman" w:hAnsi="Times New Roman" w:cs="Times New Roman"/>
          <w:sz w:val="22"/>
          <w:szCs w:val="22"/>
        </w:rPr>
        <w:t>agreement</w:t>
      </w:r>
      <w:r w:rsidR="0099232E" w:rsidRPr="0099232E">
        <w:rPr>
          <w:rFonts w:ascii="Times New Roman" w:hAnsi="Times New Roman" w:cs="Times New Roman"/>
          <w:sz w:val="22"/>
          <w:szCs w:val="22"/>
        </w:rPr>
        <w:t xml:space="preserve"> with a company for an indefinite period with an obligation to pay a monthly service fee of Baht 30,000 per month.</w:t>
      </w:r>
    </w:p>
    <w:p w:rsidR="00F14CC3" w:rsidRPr="005D7A14" w:rsidRDefault="005D7A14" w:rsidP="001C3BB1">
      <w:pPr>
        <w:pStyle w:val="BodyText"/>
        <w:numPr>
          <w:ilvl w:val="0"/>
          <w:numId w:val="16"/>
        </w:numPr>
        <w:spacing w:before="120"/>
        <w:ind w:left="993" w:hanging="426"/>
        <w:jc w:val="both"/>
        <w:rPr>
          <w:rFonts w:ascii="Times New Roman" w:hAnsi="Times New Roman" w:cs="Times New Roman"/>
          <w:sz w:val="22"/>
          <w:szCs w:val="22"/>
        </w:rPr>
      </w:pPr>
      <w:r>
        <w:rPr>
          <w:rFonts w:ascii="Times New Roman" w:hAnsi="Times New Roman" w:cs="Times New Roman"/>
          <w:sz w:val="22"/>
          <w:szCs w:val="22"/>
        </w:rPr>
        <w:t>The</w:t>
      </w:r>
      <w:r w:rsidR="00F14CC3" w:rsidRPr="005D7A14">
        <w:rPr>
          <w:rFonts w:ascii="Times New Roman" w:hAnsi="Times New Roman" w:cs="Times New Roman"/>
          <w:sz w:val="22"/>
          <w:szCs w:val="22"/>
        </w:rPr>
        <w:t xml:space="preserve"> software license agreements </w:t>
      </w:r>
      <w:r>
        <w:rPr>
          <w:rFonts w:ascii="Times New Roman" w:hAnsi="Times New Roman" w:cs="Times New Roman"/>
          <w:sz w:val="22"/>
          <w:szCs w:val="22"/>
        </w:rPr>
        <w:t>agreement</w:t>
      </w:r>
      <w:r w:rsidR="00F14CC3" w:rsidRPr="005D7A14">
        <w:rPr>
          <w:rFonts w:ascii="Times New Roman" w:hAnsi="Times New Roman" w:cs="Times New Roman"/>
          <w:sz w:val="22"/>
          <w:szCs w:val="22"/>
        </w:rPr>
        <w:t xml:space="preserve"> with a company for no time limit, amount of Baht 0.73 million.</w:t>
      </w:r>
    </w:p>
    <w:p w:rsidR="00F14CC3" w:rsidRPr="005D7A14" w:rsidRDefault="005D7A14" w:rsidP="001C3BB1">
      <w:pPr>
        <w:pStyle w:val="BodyText"/>
        <w:numPr>
          <w:ilvl w:val="0"/>
          <w:numId w:val="16"/>
        </w:numPr>
        <w:spacing w:before="120"/>
        <w:ind w:left="993" w:hanging="426"/>
        <w:jc w:val="both"/>
        <w:rPr>
          <w:rFonts w:ascii="Times New Roman" w:hAnsi="Times New Roman" w:cs="Times New Roman"/>
          <w:sz w:val="22"/>
          <w:szCs w:val="22"/>
        </w:rPr>
      </w:pPr>
      <w:r>
        <w:rPr>
          <w:rFonts w:ascii="Times New Roman" w:hAnsi="Times New Roman" w:cs="Times New Roman"/>
          <w:sz w:val="22"/>
          <w:szCs w:val="22"/>
        </w:rPr>
        <w:t>The</w:t>
      </w:r>
      <w:r w:rsidR="00F14CC3" w:rsidRPr="005D7A14">
        <w:rPr>
          <w:rFonts w:ascii="Times New Roman" w:hAnsi="Times New Roman" w:cs="Times New Roman"/>
          <w:sz w:val="22"/>
          <w:szCs w:val="22"/>
        </w:rPr>
        <w:t xml:space="preserve"> temporary employment </w:t>
      </w:r>
      <w:r>
        <w:rPr>
          <w:rFonts w:ascii="Times New Roman" w:hAnsi="Times New Roman" w:cs="Times New Roman"/>
          <w:sz w:val="22"/>
          <w:szCs w:val="22"/>
        </w:rPr>
        <w:t>agreement</w:t>
      </w:r>
      <w:r w:rsidR="00F14CC3" w:rsidRPr="005D7A14">
        <w:rPr>
          <w:rFonts w:ascii="Times New Roman" w:hAnsi="Times New Roman" w:cs="Times New Roman"/>
          <w:sz w:val="22"/>
          <w:szCs w:val="22"/>
        </w:rPr>
        <w:t xml:space="preserve"> about planning and operating business development for 1 </w:t>
      </w:r>
      <w:r w:rsidR="001C3BB1" w:rsidRPr="005D7A14">
        <w:rPr>
          <w:rFonts w:ascii="Times New Roman" w:hAnsi="Times New Roman" w:cs="Times New Roman"/>
          <w:sz w:val="22"/>
          <w:szCs w:val="22"/>
        </w:rPr>
        <w:t>contract</w:t>
      </w:r>
      <w:r w:rsidR="00F14CC3" w:rsidRPr="005D7A14">
        <w:rPr>
          <w:rFonts w:ascii="Times New Roman" w:hAnsi="Times New Roman" w:cs="Times New Roman"/>
          <w:sz w:val="22"/>
          <w:szCs w:val="22"/>
        </w:rPr>
        <w:t xml:space="preserve"> for a period of 1 year The </w:t>
      </w:r>
      <w:r w:rsidR="001C3BB1" w:rsidRPr="005D7A14">
        <w:rPr>
          <w:rFonts w:ascii="Times New Roman" w:hAnsi="Times New Roman" w:cs="Times New Roman"/>
          <w:sz w:val="22"/>
          <w:szCs w:val="22"/>
        </w:rPr>
        <w:t>Company</w:t>
      </w:r>
      <w:r w:rsidR="00F14CC3" w:rsidRPr="005D7A14">
        <w:rPr>
          <w:rFonts w:ascii="Times New Roman" w:hAnsi="Times New Roman" w:cs="Times New Roman"/>
          <w:sz w:val="22"/>
          <w:szCs w:val="22"/>
        </w:rPr>
        <w:t xml:space="preserve"> has the obligation to pay the service fee at Baht 30,000 per month.</w:t>
      </w:r>
    </w:p>
    <w:p w:rsidR="00F14CC3" w:rsidRPr="005D7A14" w:rsidRDefault="005D7A14" w:rsidP="001C3BB1">
      <w:pPr>
        <w:pStyle w:val="BodyText"/>
        <w:numPr>
          <w:ilvl w:val="0"/>
          <w:numId w:val="16"/>
        </w:numPr>
        <w:spacing w:before="120"/>
        <w:ind w:left="993" w:hanging="426"/>
        <w:jc w:val="both"/>
        <w:rPr>
          <w:rFonts w:ascii="Times New Roman" w:hAnsi="Times New Roman" w:cs="Times New Roman"/>
          <w:sz w:val="22"/>
          <w:szCs w:val="22"/>
        </w:rPr>
      </w:pPr>
      <w:r>
        <w:rPr>
          <w:rFonts w:ascii="Times New Roman" w:hAnsi="Times New Roman" w:cs="Times New Roman"/>
          <w:sz w:val="22"/>
          <w:szCs w:val="22"/>
        </w:rPr>
        <w:t>The</w:t>
      </w:r>
      <w:r w:rsidR="00F14CC3" w:rsidRPr="005D7A14">
        <w:rPr>
          <w:rFonts w:ascii="Times New Roman" w:hAnsi="Times New Roman" w:cs="Times New Roman"/>
          <w:sz w:val="22"/>
          <w:szCs w:val="22"/>
        </w:rPr>
        <w:t xml:space="preserve"> temporary employment </w:t>
      </w:r>
      <w:r>
        <w:rPr>
          <w:rFonts w:ascii="Times New Roman" w:hAnsi="Times New Roman" w:cs="Times New Roman"/>
          <w:sz w:val="22"/>
          <w:szCs w:val="22"/>
        </w:rPr>
        <w:t>agreement</w:t>
      </w:r>
      <w:r w:rsidRPr="005D7A14">
        <w:rPr>
          <w:rFonts w:ascii="Times New Roman" w:hAnsi="Times New Roman" w:cs="Times New Roman"/>
          <w:sz w:val="22"/>
          <w:szCs w:val="22"/>
        </w:rPr>
        <w:t xml:space="preserve"> </w:t>
      </w:r>
      <w:r w:rsidR="00F14CC3" w:rsidRPr="005D7A14">
        <w:rPr>
          <w:rFonts w:ascii="Times New Roman" w:hAnsi="Times New Roman" w:cs="Times New Roman"/>
          <w:sz w:val="22"/>
          <w:szCs w:val="22"/>
        </w:rPr>
        <w:t xml:space="preserve">about planning and operating business development in Digital Marketing for 1 </w:t>
      </w:r>
      <w:r w:rsidR="001C3BB1" w:rsidRPr="005D7A14">
        <w:rPr>
          <w:rFonts w:ascii="Times New Roman" w:hAnsi="Times New Roman" w:cs="Times New Roman"/>
          <w:sz w:val="22"/>
          <w:szCs w:val="22"/>
        </w:rPr>
        <w:t>contract</w:t>
      </w:r>
      <w:r w:rsidR="00F14CC3" w:rsidRPr="005D7A14">
        <w:rPr>
          <w:rFonts w:ascii="Times New Roman" w:hAnsi="Times New Roman" w:cs="Times New Roman"/>
          <w:sz w:val="22"/>
          <w:szCs w:val="22"/>
        </w:rPr>
        <w:t xml:space="preserve"> for a period of 1 year The </w:t>
      </w:r>
      <w:r w:rsidR="001C3BB1" w:rsidRPr="005D7A14">
        <w:rPr>
          <w:rFonts w:ascii="Times New Roman" w:hAnsi="Times New Roman" w:cs="Times New Roman"/>
          <w:sz w:val="22"/>
          <w:szCs w:val="22"/>
        </w:rPr>
        <w:t>Company</w:t>
      </w:r>
      <w:r w:rsidR="00F14CC3" w:rsidRPr="005D7A14">
        <w:rPr>
          <w:rFonts w:ascii="Times New Roman" w:hAnsi="Times New Roman" w:cs="Times New Roman"/>
          <w:sz w:val="22"/>
          <w:szCs w:val="22"/>
        </w:rPr>
        <w:t xml:space="preserve"> has the obligation to pay the service fee at Baht 25,000 per month.</w:t>
      </w:r>
    </w:p>
    <w:p w:rsidR="00F14CC3" w:rsidRDefault="00F14CC3" w:rsidP="004C6221">
      <w:pPr>
        <w:pStyle w:val="BodyText"/>
        <w:ind w:left="540"/>
        <w:jc w:val="both"/>
        <w:rPr>
          <w:rFonts w:ascii="Times New Roman" w:hAnsi="Times New Roman" w:cs="Times New Roman"/>
          <w:sz w:val="22"/>
          <w:szCs w:val="22"/>
          <w:highlight w:val="yellow"/>
        </w:rPr>
      </w:pPr>
    </w:p>
    <w:p w:rsidR="00244A5A" w:rsidRDefault="00244A5A">
      <w:pPr>
        <w:spacing w:after="0" w:line="240" w:lineRule="auto"/>
        <w:rPr>
          <w:rFonts w:ascii="Times New Roman" w:eastAsia="Cordia New" w:hAnsi="Times New Roman" w:cs="Times New Roman"/>
          <w:szCs w:val="22"/>
          <w:highlight w:val="yellow"/>
        </w:rPr>
      </w:pPr>
      <w:r>
        <w:rPr>
          <w:rFonts w:ascii="Times New Roman" w:hAnsi="Times New Roman" w:cs="Times New Roman"/>
          <w:szCs w:val="22"/>
          <w:highlight w:val="yellow"/>
        </w:rPr>
        <w:br w:type="page"/>
      </w:r>
    </w:p>
    <w:p w:rsidR="00BF754B" w:rsidRPr="000A6BF8" w:rsidRDefault="00BF754B" w:rsidP="00BF754B">
      <w:pPr>
        <w:numPr>
          <w:ilvl w:val="0"/>
          <w:numId w:val="11"/>
        </w:numPr>
        <w:tabs>
          <w:tab w:val="left" w:pos="567"/>
        </w:tabs>
        <w:spacing w:after="0" w:line="240" w:lineRule="atLeast"/>
        <w:ind w:right="-25"/>
        <w:jc w:val="thaiDistribute"/>
        <w:rPr>
          <w:rFonts w:ascii="Times New Roman" w:hAnsi="Times New Roman" w:cs="Times New Roman"/>
          <w:b/>
          <w:bCs/>
          <w:szCs w:val="22"/>
        </w:rPr>
      </w:pPr>
      <w:r w:rsidRPr="000A6BF8">
        <w:rPr>
          <w:rFonts w:ascii="Times New Roman" w:hAnsi="Times New Roman" w:cs="Times New Roman"/>
          <w:b/>
          <w:bCs/>
          <w:szCs w:val="22"/>
        </w:rPr>
        <w:lastRenderedPageBreak/>
        <w:t>Lawsuits and litigation</w:t>
      </w:r>
    </w:p>
    <w:p w:rsidR="00310306" w:rsidRDefault="00310306" w:rsidP="00BF754B">
      <w:pPr>
        <w:tabs>
          <w:tab w:val="left" w:pos="567"/>
        </w:tabs>
        <w:spacing w:after="0" w:line="240" w:lineRule="atLeast"/>
        <w:ind w:left="540" w:right="-25"/>
        <w:jc w:val="thaiDistribute"/>
        <w:rPr>
          <w:rFonts w:ascii="Times New Roman" w:hAnsi="Times New Roman" w:cs="Times New Roman"/>
          <w:szCs w:val="22"/>
          <w:highlight w:val="yellow"/>
        </w:rPr>
      </w:pPr>
    </w:p>
    <w:tbl>
      <w:tblPr>
        <w:tblW w:w="935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1E0"/>
      </w:tblPr>
      <w:tblGrid>
        <w:gridCol w:w="1559"/>
        <w:gridCol w:w="2126"/>
        <w:gridCol w:w="13"/>
        <w:gridCol w:w="1688"/>
        <w:gridCol w:w="3969"/>
      </w:tblGrid>
      <w:tr w:rsidR="00BA291E" w:rsidRPr="00BA291E" w:rsidTr="000E6F67">
        <w:trPr>
          <w:trHeight w:val="80"/>
          <w:tblHeader/>
        </w:trPr>
        <w:tc>
          <w:tcPr>
            <w:tcW w:w="1559" w:type="dxa"/>
          </w:tcPr>
          <w:p w:rsidR="00BA291E" w:rsidRPr="00BA291E" w:rsidRDefault="00BA291E" w:rsidP="00BA291E">
            <w:pPr>
              <w:spacing w:after="0" w:line="260" w:lineRule="atLeast"/>
              <w:ind w:left="-2" w:firstLine="14"/>
              <w:jc w:val="center"/>
              <w:rPr>
                <w:rFonts w:ascii="Times New Roman" w:eastAsia="Cordia New" w:hAnsi="Times New Roman" w:cs="Times New Roman"/>
                <w:b/>
                <w:bCs/>
                <w:szCs w:val="22"/>
              </w:rPr>
            </w:pPr>
            <w:r w:rsidRPr="00BA291E">
              <w:rPr>
                <w:rFonts w:ascii="Times New Roman" w:eastAsia="Cordia New" w:hAnsi="Times New Roman" w:cs="Times New Roman"/>
                <w:b/>
                <w:bCs/>
                <w:szCs w:val="22"/>
              </w:rPr>
              <w:t>Case No.</w:t>
            </w:r>
          </w:p>
        </w:tc>
        <w:tc>
          <w:tcPr>
            <w:tcW w:w="2126" w:type="dxa"/>
          </w:tcPr>
          <w:p w:rsidR="00BA291E" w:rsidRPr="000E6F67" w:rsidRDefault="00BA291E" w:rsidP="000E6F67">
            <w:pPr>
              <w:spacing w:after="0" w:line="260" w:lineRule="atLeast"/>
              <w:ind w:left="-2" w:firstLine="14"/>
              <w:jc w:val="center"/>
              <w:rPr>
                <w:rFonts w:ascii="Times New Roman" w:eastAsia="Cordia New" w:hAnsi="Times New Roman" w:cstheme="minorBidi"/>
                <w:b/>
                <w:bCs/>
                <w:szCs w:val="22"/>
                <w:cs/>
              </w:rPr>
            </w:pPr>
            <w:r w:rsidRPr="00BA291E">
              <w:rPr>
                <w:rFonts w:ascii="Times New Roman" w:eastAsia="Cordia New" w:hAnsi="Times New Roman" w:cs="Times New Roman"/>
                <w:b/>
                <w:bCs/>
                <w:szCs w:val="22"/>
              </w:rPr>
              <w:t>Plaintiff</w:t>
            </w:r>
          </w:p>
        </w:tc>
        <w:tc>
          <w:tcPr>
            <w:tcW w:w="1701" w:type="dxa"/>
            <w:gridSpan w:val="2"/>
          </w:tcPr>
          <w:p w:rsidR="00BA291E" w:rsidRPr="000E6F67" w:rsidRDefault="00BA291E" w:rsidP="000E6F67">
            <w:pPr>
              <w:spacing w:after="0" w:line="260" w:lineRule="atLeast"/>
              <w:ind w:left="-2" w:firstLine="14"/>
              <w:jc w:val="center"/>
              <w:rPr>
                <w:rFonts w:ascii="Times New Roman" w:eastAsia="Cordia New" w:hAnsi="Times New Roman" w:cstheme="minorBidi"/>
                <w:b/>
                <w:bCs/>
                <w:szCs w:val="22"/>
                <w:cs/>
              </w:rPr>
            </w:pPr>
            <w:r w:rsidRPr="00BA291E">
              <w:rPr>
                <w:rFonts w:ascii="Times New Roman" w:eastAsia="Cordia New" w:hAnsi="Times New Roman" w:cs="Times New Roman"/>
                <w:b/>
                <w:bCs/>
                <w:szCs w:val="22"/>
              </w:rPr>
              <w:t>Defendant</w:t>
            </w:r>
          </w:p>
        </w:tc>
        <w:tc>
          <w:tcPr>
            <w:tcW w:w="3969" w:type="dxa"/>
          </w:tcPr>
          <w:p w:rsidR="00BA291E" w:rsidRPr="00BA291E" w:rsidRDefault="00BA291E" w:rsidP="00BA291E">
            <w:pPr>
              <w:spacing w:after="0" w:line="260" w:lineRule="atLeast"/>
              <w:ind w:left="-2" w:firstLine="14"/>
              <w:jc w:val="center"/>
              <w:rPr>
                <w:rFonts w:ascii="Times New Roman" w:eastAsia="Cordia New" w:hAnsi="Times New Roman" w:cs="Times New Roman"/>
                <w:b/>
                <w:bCs/>
                <w:szCs w:val="22"/>
              </w:rPr>
            </w:pPr>
            <w:r w:rsidRPr="00BA291E">
              <w:rPr>
                <w:rFonts w:ascii="Times New Roman" w:eastAsia="Cordia New" w:hAnsi="Times New Roman" w:cs="Times New Roman"/>
                <w:b/>
                <w:bCs/>
                <w:szCs w:val="22"/>
              </w:rPr>
              <w:t>Details of case</w:t>
            </w:r>
          </w:p>
        </w:tc>
      </w:tr>
      <w:tr w:rsidR="004D5C05" w:rsidRPr="000E6F67" w:rsidTr="000E6F67">
        <w:tc>
          <w:tcPr>
            <w:tcW w:w="1559" w:type="dxa"/>
          </w:tcPr>
          <w:p w:rsidR="00BF754B" w:rsidRPr="000E6F67" w:rsidRDefault="00BF754B" w:rsidP="00EB499C">
            <w:pPr>
              <w:spacing w:before="120" w:after="120"/>
              <w:ind w:left="-2"/>
              <w:jc w:val="center"/>
              <w:rPr>
                <w:rFonts w:ascii="Times New Roman" w:hAnsi="Times New Roman" w:cs="Times New Roman"/>
                <w:szCs w:val="22"/>
              </w:rPr>
            </w:pPr>
            <w:r w:rsidRPr="000E6F67">
              <w:rPr>
                <w:rFonts w:ascii="Times New Roman" w:hAnsi="Times New Roman" w:cs="Times New Roman"/>
                <w:szCs w:val="22"/>
              </w:rPr>
              <w:t>Por.947/2566</w:t>
            </w:r>
          </w:p>
          <w:p w:rsidR="00BF754B" w:rsidRPr="000E6F67" w:rsidRDefault="00BF754B" w:rsidP="00EB499C">
            <w:pPr>
              <w:spacing w:before="120" w:after="120"/>
              <w:ind w:left="-2"/>
              <w:jc w:val="center"/>
              <w:rPr>
                <w:rFonts w:ascii="Times New Roman" w:hAnsi="Times New Roman" w:cs="Times New Roman"/>
                <w:szCs w:val="22"/>
              </w:rPr>
            </w:pPr>
          </w:p>
        </w:tc>
        <w:tc>
          <w:tcPr>
            <w:tcW w:w="2139" w:type="dxa"/>
            <w:gridSpan w:val="2"/>
          </w:tcPr>
          <w:p w:rsidR="00BF754B" w:rsidRPr="000E6F67" w:rsidRDefault="00423A0B" w:rsidP="00423A0B">
            <w:pPr>
              <w:spacing w:before="120" w:after="120"/>
              <w:ind w:left="-2"/>
              <w:jc w:val="center"/>
              <w:rPr>
                <w:rFonts w:ascii="Times New Roman" w:hAnsi="Times New Roman" w:cs="Times New Roman"/>
                <w:szCs w:val="22"/>
              </w:rPr>
            </w:pPr>
            <w:r w:rsidRPr="000E6F67">
              <w:rPr>
                <w:rFonts w:ascii="Times New Roman" w:hAnsi="Times New Roman" w:cs="Times New Roman"/>
                <w:szCs w:val="22"/>
              </w:rPr>
              <w:t>T.H.S. R</w:t>
            </w:r>
            <w:r w:rsidR="004D5C05" w:rsidRPr="000E6F67">
              <w:rPr>
                <w:rFonts w:ascii="Times New Roman" w:hAnsi="Times New Roman" w:cs="Times New Roman"/>
                <w:szCs w:val="22"/>
              </w:rPr>
              <w:t>ubber</w:t>
            </w:r>
            <w:r w:rsidRPr="000E6F67">
              <w:rPr>
                <w:rFonts w:ascii="Times New Roman" w:hAnsi="Times New Roman" w:cs="Times New Roman"/>
                <w:szCs w:val="22"/>
              </w:rPr>
              <w:t xml:space="preserve"> I</w:t>
            </w:r>
            <w:r w:rsidR="004D5C05" w:rsidRPr="000E6F67">
              <w:rPr>
                <w:rFonts w:ascii="Times New Roman" w:hAnsi="Times New Roman" w:cs="Times New Roman"/>
                <w:szCs w:val="22"/>
              </w:rPr>
              <w:t>ndustry Co., Ltd</w:t>
            </w:r>
            <w:r w:rsidRPr="000E6F67">
              <w:rPr>
                <w:rFonts w:ascii="Times New Roman" w:hAnsi="Times New Roman" w:cs="Times New Roman"/>
                <w:szCs w:val="22"/>
              </w:rPr>
              <w:t>.</w:t>
            </w:r>
            <w:r w:rsidR="004D5C05" w:rsidRPr="000E6F67">
              <w:rPr>
                <w:rFonts w:ascii="Times New Roman" w:hAnsi="Times New Roman" w:cs="Times New Roman"/>
                <w:szCs w:val="22"/>
              </w:rPr>
              <w:t>/</w:t>
            </w:r>
          </w:p>
          <w:p w:rsidR="00423A0B" w:rsidRPr="000E6F67" w:rsidRDefault="00423A0B" w:rsidP="00423A0B">
            <w:pPr>
              <w:spacing w:before="120" w:after="120"/>
              <w:ind w:left="-2"/>
              <w:jc w:val="center"/>
              <w:rPr>
                <w:rFonts w:ascii="Times New Roman" w:hAnsi="Times New Roman" w:cs="Times New Roman"/>
                <w:szCs w:val="22"/>
              </w:rPr>
            </w:pPr>
            <w:r w:rsidRPr="000E6F67">
              <w:rPr>
                <w:rFonts w:ascii="Times New Roman" w:hAnsi="Times New Roman" w:cs="Times New Roman"/>
                <w:szCs w:val="22"/>
              </w:rPr>
              <w:t>H</w:t>
            </w:r>
            <w:r w:rsidR="004D5C05" w:rsidRPr="000E6F67">
              <w:rPr>
                <w:rFonts w:ascii="Times New Roman" w:hAnsi="Times New Roman" w:cs="Times New Roman"/>
                <w:szCs w:val="22"/>
              </w:rPr>
              <w:t>atari</w:t>
            </w:r>
            <w:r w:rsidRPr="000E6F67">
              <w:rPr>
                <w:rFonts w:ascii="Times New Roman" w:hAnsi="Times New Roman" w:cs="Times New Roman"/>
                <w:szCs w:val="22"/>
              </w:rPr>
              <w:t xml:space="preserve"> N</w:t>
            </w:r>
            <w:r w:rsidR="004D5C05" w:rsidRPr="000E6F67">
              <w:rPr>
                <w:rFonts w:ascii="Times New Roman" w:hAnsi="Times New Roman" w:cs="Times New Roman"/>
                <w:szCs w:val="22"/>
              </w:rPr>
              <w:t>ext</w:t>
            </w:r>
            <w:r w:rsidRPr="000E6F67">
              <w:rPr>
                <w:rFonts w:ascii="Times New Roman" w:hAnsi="Times New Roman" w:cs="Times New Roman"/>
                <w:szCs w:val="22"/>
              </w:rPr>
              <w:t xml:space="preserve"> </w:t>
            </w:r>
            <w:r w:rsidR="004D5C05" w:rsidRPr="000E6F67">
              <w:rPr>
                <w:rFonts w:ascii="Times New Roman" w:hAnsi="Times New Roman" w:cs="Times New Roman"/>
                <w:szCs w:val="22"/>
              </w:rPr>
              <w:t>Co., Ltd</w:t>
            </w:r>
            <w:r w:rsidRPr="000E6F67">
              <w:rPr>
                <w:rFonts w:ascii="Times New Roman" w:hAnsi="Times New Roman" w:cs="Times New Roman"/>
                <w:szCs w:val="22"/>
              </w:rPr>
              <w:t>.</w:t>
            </w:r>
            <w:r w:rsidR="004D5C05" w:rsidRPr="000E6F67">
              <w:rPr>
                <w:rFonts w:ascii="Times New Roman" w:hAnsi="Times New Roman" w:cs="Times New Roman"/>
                <w:szCs w:val="22"/>
              </w:rPr>
              <w:t>/</w:t>
            </w:r>
          </w:p>
          <w:p w:rsidR="00423A0B" w:rsidRPr="000E6F67" w:rsidRDefault="00423A0B" w:rsidP="00423A0B">
            <w:pPr>
              <w:spacing w:before="120" w:after="120"/>
              <w:ind w:left="-2"/>
              <w:jc w:val="center"/>
              <w:rPr>
                <w:rFonts w:ascii="Times New Roman" w:hAnsi="Times New Roman" w:cs="Times New Roman"/>
                <w:szCs w:val="22"/>
              </w:rPr>
            </w:pPr>
            <w:r w:rsidRPr="000E6F67">
              <w:rPr>
                <w:rFonts w:ascii="Times New Roman" w:hAnsi="Times New Roman" w:cs="Times New Roman"/>
                <w:szCs w:val="22"/>
              </w:rPr>
              <w:t>Mr. W</w:t>
            </w:r>
            <w:r w:rsidR="004D5C05" w:rsidRPr="000E6F67">
              <w:rPr>
                <w:rFonts w:ascii="Times New Roman" w:hAnsi="Times New Roman" w:cs="Times New Roman"/>
                <w:szCs w:val="22"/>
              </w:rPr>
              <w:t>ichai</w:t>
            </w:r>
            <w:r w:rsidRPr="000E6F67">
              <w:rPr>
                <w:rFonts w:ascii="Times New Roman" w:hAnsi="Times New Roman" w:cs="Times New Roman" w:hint="cs"/>
                <w:szCs w:val="22"/>
                <w:cs/>
              </w:rPr>
              <w:t xml:space="preserve"> </w:t>
            </w:r>
            <w:r w:rsidRPr="000E6F67">
              <w:rPr>
                <w:rFonts w:ascii="Times New Roman" w:hAnsi="Times New Roman" w:cs="Times New Roman"/>
                <w:szCs w:val="22"/>
              </w:rPr>
              <w:t>W</w:t>
            </w:r>
            <w:r w:rsidR="004D5C05" w:rsidRPr="000E6F67">
              <w:rPr>
                <w:rFonts w:ascii="Times New Roman" w:hAnsi="Times New Roman" w:cs="Times New Roman"/>
                <w:szCs w:val="22"/>
              </w:rPr>
              <w:t>anavit/</w:t>
            </w:r>
          </w:p>
          <w:p w:rsidR="00423A0B" w:rsidRPr="000E6F67" w:rsidRDefault="00423A0B" w:rsidP="00423A0B">
            <w:pPr>
              <w:spacing w:before="120" w:after="120"/>
              <w:ind w:left="-2"/>
              <w:jc w:val="center"/>
              <w:rPr>
                <w:rFonts w:ascii="Times New Roman" w:hAnsi="Times New Roman" w:cs="Times New Roman"/>
                <w:szCs w:val="22"/>
              </w:rPr>
            </w:pPr>
            <w:r w:rsidRPr="000E6F67">
              <w:rPr>
                <w:rFonts w:ascii="Times New Roman" w:hAnsi="Times New Roman" w:cs="Times New Roman"/>
                <w:szCs w:val="22"/>
              </w:rPr>
              <w:t>Mr. V</w:t>
            </w:r>
            <w:r w:rsidR="004D5C05" w:rsidRPr="000E6F67">
              <w:rPr>
                <w:rFonts w:ascii="Times New Roman" w:hAnsi="Times New Roman" w:cs="Times New Roman"/>
                <w:szCs w:val="22"/>
              </w:rPr>
              <w:t>oradit</w:t>
            </w:r>
            <w:r w:rsidRPr="000E6F67">
              <w:rPr>
                <w:rFonts w:ascii="Times New Roman" w:hAnsi="Times New Roman" w:cs="Times New Roman"/>
                <w:szCs w:val="22"/>
              </w:rPr>
              <w:t xml:space="preserve"> T</w:t>
            </w:r>
            <w:r w:rsidR="004D5C05" w:rsidRPr="000E6F67">
              <w:rPr>
                <w:rFonts w:ascii="Times New Roman" w:hAnsi="Times New Roman" w:cs="Times New Roman"/>
                <w:szCs w:val="22"/>
              </w:rPr>
              <w:t>hanapat</w:t>
            </w:r>
            <w:r w:rsidR="0063214C" w:rsidRPr="000E6F67">
              <w:rPr>
                <w:rFonts w:ascii="Times New Roman" w:hAnsi="Times New Roman" w:cs="Times New Roman"/>
                <w:szCs w:val="22"/>
              </w:rPr>
              <w:t>/</w:t>
            </w:r>
          </w:p>
          <w:p w:rsidR="00423A0B" w:rsidRPr="000E6F67" w:rsidRDefault="00423A0B" w:rsidP="00EB499C">
            <w:pPr>
              <w:spacing w:before="120" w:after="120"/>
              <w:ind w:left="-2"/>
              <w:jc w:val="center"/>
              <w:rPr>
                <w:rFonts w:ascii="Times New Roman" w:hAnsi="Times New Roman" w:cstheme="minorBidi"/>
                <w:szCs w:val="22"/>
              </w:rPr>
            </w:pPr>
            <w:r w:rsidRPr="000E6F67">
              <w:rPr>
                <w:rFonts w:ascii="Times New Roman" w:hAnsi="Times New Roman" w:cs="Times New Roman"/>
                <w:szCs w:val="22"/>
              </w:rPr>
              <w:t>Mr. P</w:t>
            </w:r>
            <w:r w:rsidR="004D5C05" w:rsidRPr="000E6F67">
              <w:rPr>
                <w:rFonts w:ascii="Times New Roman" w:hAnsi="Times New Roman" w:cs="Angsana New"/>
              </w:rPr>
              <w:t>oonrit</w:t>
            </w:r>
            <w:r w:rsidR="00EB499C" w:rsidRPr="000E6F67">
              <w:rPr>
                <w:rFonts w:ascii="Times New Roman" w:hAnsi="Times New Roman" w:cs="Times New Roman"/>
                <w:szCs w:val="22"/>
              </w:rPr>
              <w:t xml:space="preserve"> </w:t>
            </w:r>
            <w:r w:rsidRPr="000E6F67">
              <w:rPr>
                <w:rFonts w:ascii="Times New Roman" w:hAnsi="Times New Roman" w:cs="Times New Roman"/>
                <w:szCs w:val="22"/>
              </w:rPr>
              <w:t>P</w:t>
            </w:r>
            <w:r w:rsidR="004D5C05" w:rsidRPr="000E6F67">
              <w:rPr>
                <w:rFonts w:ascii="Times New Roman" w:hAnsi="Times New Roman" w:cs="Times New Roman"/>
                <w:szCs w:val="22"/>
              </w:rPr>
              <w:t>raneeprachachon</w:t>
            </w:r>
            <w:r w:rsidR="0063214C" w:rsidRPr="000E6F67">
              <w:rPr>
                <w:rFonts w:ascii="Times New Roman" w:hAnsi="Times New Roman" w:cs="Times New Roman"/>
                <w:szCs w:val="22"/>
              </w:rPr>
              <w:t>/</w:t>
            </w:r>
          </w:p>
          <w:p w:rsidR="00EB499C" w:rsidRPr="000E6F67" w:rsidRDefault="00EB499C" w:rsidP="00EB499C">
            <w:pPr>
              <w:spacing w:before="120" w:after="120"/>
              <w:ind w:left="-2"/>
              <w:jc w:val="center"/>
              <w:rPr>
                <w:rFonts w:ascii="Times New Roman" w:hAnsi="Times New Roman" w:cstheme="minorBidi"/>
                <w:szCs w:val="22"/>
              </w:rPr>
            </w:pPr>
            <w:r w:rsidRPr="000E6F67">
              <w:rPr>
                <w:rFonts w:ascii="Times New Roman" w:hAnsi="Times New Roman" w:cs="Times New Roman"/>
                <w:szCs w:val="22"/>
              </w:rPr>
              <w:t>Ms. J</w:t>
            </w:r>
            <w:r w:rsidR="004D5C05" w:rsidRPr="000E6F67">
              <w:rPr>
                <w:rFonts w:ascii="Times New Roman" w:hAnsi="Times New Roman" w:cs="Times New Roman"/>
                <w:szCs w:val="22"/>
              </w:rPr>
              <w:t>itsiti</w:t>
            </w:r>
            <w:r w:rsidRPr="000E6F67">
              <w:rPr>
                <w:rFonts w:ascii="Times New Roman" w:hAnsi="Times New Roman" w:cs="Times New Roman"/>
                <w:szCs w:val="22"/>
              </w:rPr>
              <w:t xml:space="preserve"> </w:t>
            </w:r>
            <w:r w:rsidR="004D5C05" w:rsidRPr="000E6F67">
              <w:rPr>
                <w:rFonts w:ascii="Times New Roman" w:hAnsi="Times New Roman" w:cs="Times New Roman"/>
                <w:szCs w:val="22"/>
              </w:rPr>
              <w:t>Thanapat</w:t>
            </w:r>
          </w:p>
          <w:p w:rsidR="00EB499C" w:rsidRPr="000E6F67" w:rsidRDefault="00244A5A" w:rsidP="00EB499C">
            <w:pPr>
              <w:spacing w:before="120" w:after="120"/>
              <w:ind w:left="-2"/>
              <w:jc w:val="center"/>
              <w:rPr>
                <w:rFonts w:ascii="Times New Roman" w:hAnsi="Times New Roman" w:cstheme="minorBidi"/>
                <w:szCs w:val="22"/>
              </w:rPr>
            </w:pPr>
            <w:r w:rsidRPr="000E6F67">
              <w:rPr>
                <w:rFonts w:ascii="Times New Roman" w:hAnsi="Times New Roman" w:cstheme="minorBidi"/>
                <w:szCs w:val="22"/>
              </w:rPr>
              <w:t>(“Shareholder”)</w:t>
            </w:r>
          </w:p>
        </w:tc>
        <w:tc>
          <w:tcPr>
            <w:tcW w:w="1688" w:type="dxa"/>
          </w:tcPr>
          <w:p w:rsidR="00BF754B" w:rsidRPr="000E6F67" w:rsidRDefault="00BF754B" w:rsidP="004D5C05">
            <w:pPr>
              <w:spacing w:before="120" w:after="120"/>
              <w:ind w:left="-2"/>
              <w:jc w:val="center"/>
              <w:rPr>
                <w:rFonts w:ascii="Times New Roman" w:hAnsi="Times New Roman" w:cs="Times New Roman"/>
                <w:szCs w:val="22"/>
              </w:rPr>
            </w:pPr>
            <w:r w:rsidRPr="000E6F67">
              <w:rPr>
                <w:rFonts w:ascii="Times New Roman" w:hAnsi="Times New Roman" w:cs="Times New Roman"/>
                <w:szCs w:val="22"/>
              </w:rPr>
              <w:t>The Company</w:t>
            </w:r>
          </w:p>
        </w:tc>
        <w:tc>
          <w:tcPr>
            <w:tcW w:w="3969" w:type="dxa"/>
            <w:shd w:val="clear" w:color="auto" w:fill="auto"/>
          </w:tcPr>
          <w:p w:rsidR="004E5508" w:rsidRDefault="00EB499C" w:rsidP="00202304">
            <w:pPr>
              <w:spacing w:before="120" w:after="120"/>
              <w:ind w:left="56" w:right="113"/>
              <w:jc w:val="thaiDistribute"/>
              <w:rPr>
                <w:rFonts w:ascii="Times New Roman" w:hAnsi="Times New Roman" w:cstheme="minorBidi"/>
                <w:szCs w:val="22"/>
              </w:rPr>
            </w:pPr>
            <w:r w:rsidRPr="001736F3">
              <w:rPr>
                <w:rFonts w:ascii="Times New Roman" w:hAnsi="Times New Roman" w:cs="Times New Roman"/>
                <w:szCs w:val="22"/>
              </w:rPr>
              <w:t>On 1 May 2023</w:t>
            </w:r>
            <w:r w:rsidR="00BF754B" w:rsidRPr="001736F3">
              <w:rPr>
                <w:rFonts w:ascii="Times New Roman" w:hAnsi="Times New Roman" w:cs="Times New Roman"/>
                <w:szCs w:val="22"/>
              </w:rPr>
              <w:t xml:space="preserve">, </w:t>
            </w:r>
            <w:r w:rsidRPr="001736F3">
              <w:rPr>
                <w:rFonts w:ascii="Times New Roman" w:hAnsi="Times New Roman" w:cs="Times New Roman"/>
                <w:szCs w:val="22"/>
              </w:rPr>
              <w:t xml:space="preserve">the Company was sued for </w:t>
            </w:r>
            <w:r w:rsidR="0080270D" w:rsidRPr="001736F3">
              <w:rPr>
                <w:rFonts w:ascii="Times New Roman" w:hAnsi="Times New Roman" w:cs="Times New Roman"/>
                <w:szCs w:val="22"/>
              </w:rPr>
              <w:t>r</w:t>
            </w:r>
            <w:r w:rsidR="000E6F67" w:rsidRPr="001736F3">
              <w:rPr>
                <w:rFonts w:ascii="Times New Roman" w:hAnsi="Times New Roman" w:cs="Times New Roman"/>
                <w:szCs w:val="22"/>
              </w:rPr>
              <w:t>evoking</w:t>
            </w:r>
            <w:r w:rsidR="0080270D" w:rsidRPr="001736F3">
              <w:rPr>
                <w:rFonts w:ascii="Times New Roman" w:hAnsi="Times New Roman" w:cs="Times New Roman"/>
                <w:szCs w:val="22"/>
              </w:rPr>
              <w:t xml:space="preserve"> the resolution of the Annual General</w:t>
            </w:r>
            <w:r w:rsidR="00244A5A" w:rsidRPr="001736F3">
              <w:rPr>
                <w:rFonts w:ascii="Times New Roman" w:hAnsi="Times New Roman" w:cs="Times New Roman"/>
                <w:szCs w:val="22"/>
              </w:rPr>
              <w:t xml:space="preserve"> Meeting of Shareholders</w:t>
            </w:r>
            <w:r w:rsidR="0080270D" w:rsidRPr="001736F3">
              <w:rPr>
                <w:rFonts w:ascii="Times New Roman" w:hAnsi="Times New Roman" w:cs="Times New Roman"/>
                <w:szCs w:val="22"/>
              </w:rPr>
              <w:t xml:space="preserve"> year 2023</w:t>
            </w:r>
            <w:r w:rsidR="00584371" w:rsidRPr="001736F3">
              <w:rPr>
                <w:rFonts w:ascii="Times New Roman" w:hAnsi="Times New Roman" w:cs="Times New Roman"/>
                <w:szCs w:val="22"/>
              </w:rPr>
              <w:t>, held</w:t>
            </w:r>
            <w:r w:rsidR="0080270D" w:rsidRPr="001736F3">
              <w:rPr>
                <w:rFonts w:ascii="Times New Roman" w:hAnsi="Times New Roman" w:cs="Times New Roman"/>
                <w:szCs w:val="22"/>
              </w:rPr>
              <w:t xml:space="preserve"> on 28 April</w:t>
            </w:r>
            <w:r w:rsidR="0021236F" w:rsidRPr="001736F3">
              <w:rPr>
                <w:rFonts w:ascii="Times New Roman" w:hAnsi="Times New Roman" w:cs="Times New Roman"/>
                <w:szCs w:val="22"/>
              </w:rPr>
              <w:t xml:space="preserve"> </w:t>
            </w:r>
            <w:r w:rsidR="0080270D" w:rsidRPr="001736F3">
              <w:rPr>
                <w:rFonts w:ascii="Times New Roman" w:hAnsi="Times New Roman" w:cs="Times New Roman"/>
                <w:szCs w:val="22"/>
              </w:rPr>
              <w:t>2023</w:t>
            </w:r>
            <w:r w:rsidR="00584371" w:rsidRPr="001736F3">
              <w:rPr>
                <w:rFonts w:ascii="Times New Roman" w:hAnsi="Times New Roman" w:cs="Times New Roman"/>
                <w:szCs w:val="22"/>
              </w:rPr>
              <w:t xml:space="preserve"> in all agenda.  The C</w:t>
            </w:r>
            <w:r w:rsidR="0021236F" w:rsidRPr="001736F3">
              <w:rPr>
                <w:rFonts w:ascii="Times New Roman" w:hAnsi="Times New Roman" w:cs="Times New Roman"/>
                <w:szCs w:val="22"/>
              </w:rPr>
              <w:t xml:space="preserve">ourt made an appointment to </w:t>
            </w:r>
            <w:r w:rsidR="002B30F3" w:rsidRPr="001736F3">
              <w:rPr>
                <w:rFonts w:ascii="Times New Roman" w:hAnsi="Times New Roman" w:cs="Times New Roman"/>
                <w:szCs w:val="22"/>
              </w:rPr>
              <w:t>the settlement of issues</w:t>
            </w:r>
            <w:r w:rsidR="0021236F" w:rsidRPr="001736F3">
              <w:rPr>
                <w:rFonts w:ascii="Times New Roman" w:hAnsi="Times New Roman" w:cs="Times New Roman"/>
                <w:szCs w:val="22"/>
              </w:rPr>
              <w:t xml:space="preserve"> on</w:t>
            </w:r>
            <w:r w:rsidR="0021236F" w:rsidRPr="001736F3">
              <w:rPr>
                <w:rFonts w:ascii="Times New Roman" w:hAnsi="Times New Roman" w:cs="Times New Roman" w:hint="cs"/>
                <w:szCs w:val="22"/>
                <w:cs/>
              </w:rPr>
              <w:t xml:space="preserve"> </w:t>
            </w:r>
            <w:r w:rsidR="0021236F" w:rsidRPr="001736F3">
              <w:rPr>
                <w:rFonts w:ascii="Times New Roman" w:hAnsi="Times New Roman" w:cs="Times New Roman"/>
                <w:szCs w:val="22"/>
              </w:rPr>
              <w:t>26 June 2023</w:t>
            </w:r>
            <w:r w:rsidR="0021236F" w:rsidRPr="001736F3">
              <w:rPr>
                <w:rFonts w:ascii="Times New Roman" w:hAnsi="Times New Roman" w:cs="Times New Roman" w:hint="cs"/>
                <w:szCs w:val="22"/>
                <w:cs/>
              </w:rPr>
              <w:t xml:space="preserve"> </w:t>
            </w:r>
            <w:r w:rsidR="0021236F" w:rsidRPr="001736F3">
              <w:rPr>
                <w:rFonts w:ascii="Times New Roman" w:hAnsi="Times New Roman" w:cs="Times New Roman"/>
                <w:szCs w:val="22"/>
              </w:rPr>
              <w:t xml:space="preserve">and to </w:t>
            </w:r>
            <w:r w:rsidR="000E6F67" w:rsidRPr="001736F3">
              <w:rPr>
                <w:rFonts w:ascii="Times New Roman" w:hAnsi="Times New Roman" w:cs="Times New Roman"/>
                <w:szCs w:val="22"/>
              </w:rPr>
              <w:t xml:space="preserve">investigate </w:t>
            </w:r>
            <w:r w:rsidR="002B30F3" w:rsidRPr="001736F3">
              <w:rPr>
                <w:rFonts w:ascii="Times New Roman" w:hAnsi="Times New Roman" w:cs="Times New Roman"/>
                <w:szCs w:val="22"/>
              </w:rPr>
              <w:t>witness</w:t>
            </w:r>
            <w:r w:rsidR="000E6F67" w:rsidRPr="001736F3">
              <w:rPr>
                <w:rFonts w:ascii="Times New Roman" w:hAnsi="Times New Roman" w:cs="Times New Roman"/>
                <w:szCs w:val="22"/>
              </w:rPr>
              <w:t>es for the</w:t>
            </w:r>
            <w:r w:rsidR="0021236F" w:rsidRPr="001736F3">
              <w:rPr>
                <w:rFonts w:ascii="Times New Roman" w:hAnsi="Times New Roman" w:cs="Times New Roman"/>
                <w:szCs w:val="22"/>
              </w:rPr>
              <w:t xml:space="preserve"> </w:t>
            </w:r>
            <w:r w:rsidR="002B30F3" w:rsidRPr="001736F3">
              <w:rPr>
                <w:rFonts w:ascii="Times New Roman" w:hAnsi="Times New Roman" w:cs="Times New Roman"/>
                <w:szCs w:val="22"/>
              </w:rPr>
              <w:t xml:space="preserve">plaintiff and </w:t>
            </w:r>
            <w:r w:rsidR="000E6F67" w:rsidRPr="001736F3">
              <w:rPr>
                <w:rFonts w:ascii="Times New Roman" w:hAnsi="Times New Roman" w:cs="Times New Roman"/>
                <w:szCs w:val="22"/>
              </w:rPr>
              <w:t xml:space="preserve">the </w:t>
            </w:r>
            <w:r w:rsidR="0021236F" w:rsidRPr="001736F3">
              <w:rPr>
                <w:rFonts w:ascii="Times New Roman" w:hAnsi="Times New Roman" w:cs="Times New Roman"/>
                <w:szCs w:val="22"/>
              </w:rPr>
              <w:t xml:space="preserve">defendant on 30 and 31 January </w:t>
            </w:r>
            <w:r w:rsidR="0021236F" w:rsidRPr="00202304">
              <w:rPr>
                <w:rFonts w:ascii="Times New Roman" w:hAnsi="Times New Roman" w:cs="Times New Roman"/>
                <w:szCs w:val="22"/>
              </w:rPr>
              <w:t>2024</w:t>
            </w:r>
            <w:r w:rsidR="00584371" w:rsidRPr="00202304">
              <w:rPr>
                <w:rFonts w:ascii="Times New Roman" w:hAnsi="Times New Roman" w:cs="Times New Roman"/>
                <w:szCs w:val="22"/>
              </w:rPr>
              <w:t>.</w:t>
            </w:r>
            <w:r w:rsidR="001736F3" w:rsidRPr="00202304">
              <w:rPr>
                <w:rFonts w:ascii="Times New Roman" w:hAnsi="Times New Roman" w:cs="Times New Roman"/>
                <w:szCs w:val="22"/>
              </w:rPr>
              <w:t xml:space="preserve">  However, the plaintiff and the defendant have agreed to withdr</w:t>
            </w:r>
            <w:r w:rsidR="004E5508">
              <w:rPr>
                <w:rFonts w:ascii="Times New Roman" w:hAnsi="Times New Roman" w:cs="Times New Roman"/>
                <w:szCs w:val="22"/>
              </w:rPr>
              <w:t>aw the complaint.</w:t>
            </w:r>
          </w:p>
          <w:p w:rsidR="00BF754B" w:rsidRPr="001736F3" w:rsidRDefault="00FF25E8" w:rsidP="00FF25E8">
            <w:pPr>
              <w:spacing w:before="120" w:after="120"/>
              <w:ind w:left="56" w:right="113"/>
              <w:jc w:val="thaiDistribute"/>
              <w:rPr>
                <w:rFonts w:ascii="Times New Roman" w:hAnsi="Times New Roman" w:cs="Times New Roman"/>
                <w:szCs w:val="22"/>
              </w:rPr>
            </w:pPr>
            <w:r>
              <w:rPr>
                <w:rFonts w:ascii="Times New Roman" w:hAnsi="Times New Roman" w:cs="Times New Roman"/>
                <w:szCs w:val="22"/>
              </w:rPr>
              <w:t xml:space="preserve">Subsequently, on </w:t>
            </w:r>
            <w:r w:rsidR="004E5508" w:rsidRPr="004E5508">
              <w:rPr>
                <w:rFonts w:ascii="Times New Roman" w:hAnsi="Times New Roman" w:cs="Times New Roman"/>
                <w:szCs w:val="22"/>
              </w:rPr>
              <w:t>8 November 2023</w:t>
            </w:r>
            <w:r w:rsidR="004E5508">
              <w:rPr>
                <w:rFonts w:ascii="Times New Roman" w:hAnsi="Times New Roman" w:cs="Times New Roman"/>
                <w:szCs w:val="22"/>
              </w:rPr>
              <w:t xml:space="preserve">, the Court allowed </w:t>
            </w:r>
            <w:r>
              <w:rPr>
                <w:rFonts w:ascii="Times New Roman" w:hAnsi="Times New Roman" w:cs="Times New Roman"/>
                <w:szCs w:val="22"/>
              </w:rPr>
              <w:t>to withdraw and</w:t>
            </w:r>
            <w:r w:rsidR="004E5508">
              <w:rPr>
                <w:rFonts w:ascii="Times New Roman" w:hAnsi="Times New Roman" w:cs="Times New Roman"/>
                <w:szCs w:val="22"/>
              </w:rPr>
              <w:t xml:space="preserve"> </w:t>
            </w:r>
            <w:r>
              <w:rPr>
                <w:rFonts w:ascii="Times New Roman" w:hAnsi="Times New Roman" w:cs="Times New Roman"/>
                <w:szCs w:val="22"/>
              </w:rPr>
              <w:t xml:space="preserve">disposed </w:t>
            </w:r>
            <w:r w:rsidR="004E5508">
              <w:rPr>
                <w:rFonts w:ascii="Times New Roman" w:hAnsi="Times New Roman" w:cs="Times New Roman"/>
                <w:szCs w:val="22"/>
              </w:rPr>
              <w:t>the case.</w:t>
            </w:r>
          </w:p>
        </w:tc>
      </w:tr>
      <w:tr w:rsidR="004D5C05" w:rsidRPr="007615B0" w:rsidTr="000E6F67">
        <w:tc>
          <w:tcPr>
            <w:tcW w:w="1559" w:type="dxa"/>
          </w:tcPr>
          <w:p w:rsidR="00423A0B" w:rsidRPr="000E6F67" w:rsidRDefault="00423A0B" w:rsidP="00EB499C">
            <w:pPr>
              <w:spacing w:before="120" w:after="120"/>
              <w:ind w:left="-2"/>
              <w:jc w:val="center"/>
              <w:rPr>
                <w:rFonts w:ascii="Times New Roman" w:hAnsi="Times New Roman" w:cstheme="minorBidi"/>
                <w:szCs w:val="22"/>
              </w:rPr>
            </w:pPr>
            <w:r w:rsidRPr="000E6F67">
              <w:rPr>
                <w:rFonts w:ascii="Times New Roman" w:hAnsi="Times New Roman" w:cs="Times New Roman"/>
                <w:szCs w:val="22"/>
              </w:rPr>
              <w:t>Por.</w:t>
            </w:r>
            <w:r w:rsidRPr="000E6F67">
              <w:rPr>
                <w:rFonts w:ascii="Times New Roman" w:hAnsi="Times New Roman" w:cs="Times New Roman" w:hint="cs"/>
                <w:szCs w:val="22"/>
                <w:cs/>
              </w:rPr>
              <w:t>1328</w:t>
            </w:r>
            <w:r w:rsidRPr="000E6F67">
              <w:rPr>
                <w:rFonts w:ascii="Times New Roman" w:hAnsi="Times New Roman" w:cs="Times New Roman"/>
                <w:szCs w:val="22"/>
              </w:rPr>
              <w:t>/2566</w:t>
            </w:r>
          </w:p>
          <w:p w:rsidR="00423A0B" w:rsidRPr="000E6F67" w:rsidRDefault="00423A0B" w:rsidP="00EB499C">
            <w:pPr>
              <w:spacing w:before="120" w:after="120"/>
              <w:ind w:left="-2"/>
              <w:jc w:val="center"/>
              <w:rPr>
                <w:rFonts w:ascii="Times New Roman" w:hAnsi="Times New Roman" w:cs="Times New Roman"/>
                <w:szCs w:val="22"/>
              </w:rPr>
            </w:pPr>
          </w:p>
        </w:tc>
        <w:tc>
          <w:tcPr>
            <w:tcW w:w="2139" w:type="dxa"/>
            <w:gridSpan w:val="2"/>
          </w:tcPr>
          <w:p w:rsidR="00423A0B" w:rsidRPr="000E6F67" w:rsidRDefault="00EB499C" w:rsidP="004D5C05">
            <w:pPr>
              <w:spacing w:before="120" w:after="120"/>
              <w:ind w:left="-2"/>
              <w:jc w:val="center"/>
              <w:rPr>
                <w:rFonts w:ascii="Times New Roman" w:hAnsi="Times New Roman" w:cstheme="minorBidi"/>
                <w:szCs w:val="22"/>
              </w:rPr>
            </w:pPr>
            <w:r w:rsidRPr="000E6F67">
              <w:rPr>
                <w:rFonts w:ascii="Times New Roman" w:hAnsi="Times New Roman" w:cs="Times New Roman"/>
                <w:szCs w:val="22"/>
              </w:rPr>
              <w:t>Mr.</w:t>
            </w:r>
            <w:r w:rsidRPr="000E6F67">
              <w:rPr>
                <w:rFonts w:ascii="Times New Roman" w:hAnsi="Times New Roman" w:cstheme="minorBidi" w:hint="cs"/>
                <w:szCs w:val="22"/>
                <w:cs/>
              </w:rPr>
              <w:t xml:space="preserve"> </w:t>
            </w:r>
            <w:r w:rsidRPr="000E6F67">
              <w:rPr>
                <w:rFonts w:ascii="Times New Roman" w:hAnsi="Times New Roman" w:cstheme="minorBidi"/>
                <w:szCs w:val="22"/>
              </w:rPr>
              <w:t>T</w:t>
            </w:r>
            <w:r w:rsidR="004D5C05" w:rsidRPr="000E6F67">
              <w:rPr>
                <w:rFonts w:ascii="Times New Roman" w:hAnsi="Times New Roman" w:cstheme="minorBidi"/>
                <w:szCs w:val="22"/>
              </w:rPr>
              <w:t>aweesup</w:t>
            </w:r>
            <w:r w:rsidRPr="000E6F67">
              <w:rPr>
                <w:rFonts w:ascii="Times New Roman" w:hAnsi="Times New Roman" w:cstheme="minorBidi"/>
                <w:szCs w:val="22"/>
              </w:rPr>
              <w:t xml:space="preserve"> J</w:t>
            </w:r>
            <w:r w:rsidR="004D5C05" w:rsidRPr="000E6F67">
              <w:rPr>
                <w:rFonts w:ascii="Times New Roman" w:hAnsi="Times New Roman" w:cstheme="minorBidi"/>
                <w:szCs w:val="22"/>
              </w:rPr>
              <w:t>itsophon</w:t>
            </w:r>
          </w:p>
          <w:p w:rsidR="00244A5A" w:rsidRPr="000E6F67" w:rsidRDefault="00244A5A" w:rsidP="004D5C05">
            <w:pPr>
              <w:spacing w:before="120" w:after="120"/>
              <w:ind w:left="-2"/>
              <w:jc w:val="center"/>
              <w:rPr>
                <w:rFonts w:ascii="Times New Roman" w:hAnsi="Times New Roman" w:cstheme="minorBidi"/>
                <w:szCs w:val="22"/>
              </w:rPr>
            </w:pPr>
            <w:r w:rsidRPr="000E6F67">
              <w:rPr>
                <w:rFonts w:ascii="Times New Roman" w:hAnsi="Times New Roman" w:cstheme="minorBidi"/>
                <w:szCs w:val="22"/>
              </w:rPr>
              <w:t>(“Shareholder”)</w:t>
            </w:r>
          </w:p>
        </w:tc>
        <w:tc>
          <w:tcPr>
            <w:tcW w:w="1688" w:type="dxa"/>
          </w:tcPr>
          <w:p w:rsidR="00423A0B" w:rsidRPr="000E6F67" w:rsidRDefault="004D5C05" w:rsidP="00EB499C">
            <w:pPr>
              <w:spacing w:before="120" w:after="120"/>
              <w:ind w:left="-2"/>
              <w:jc w:val="center"/>
              <w:rPr>
                <w:rFonts w:ascii="Times New Roman" w:hAnsi="Times New Roman" w:cstheme="minorBidi"/>
                <w:szCs w:val="22"/>
              </w:rPr>
            </w:pPr>
            <w:r w:rsidRPr="000E6F67">
              <w:rPr>
                <w:rFonts w:ascii="Times New Roman" w:hAnsi="Times New Roman" w:cs="Times New Roman"/>
                <w:szCs w:val="22"/>
              </w:rPr>
              <w:t>The Company/</w:t>
            </w:r>
          </w:p>
          <w:p w:rsidR="00423A0B" w:rsidRPr="000E6F67" w:rsidRDefault="004D5C05" w:rsidP="00EB499C">
            <w:pPr>
              <w:spacing w:before="120" w:after="120"/>
              <w:ind w:left="-2"/>
              <w:jc w:val="center"/>
              <w:rPr>
                <w:rFonts w:ascii="Times New Roman" w:hAnsi="Times New Roman" w:cs="Times New Roman"/>
                <w:szCs w:val="22"/>
              </w:rPr>
            </w:pPr>
            <w:r w:rsidRPr="000E6F67">
              <w:rPr>
                <w:rFonts w:ascii="Times New Roman" w:hAnsi="Times New Roman" w:cs="Times New Roman"/>
                <w:szCs w:val="22"/>
              </w:rPr>
              <w:t>Pol. Gen</w:t>
            </w:r>
            <w:r w:rsidR="00423A0B" w:rsidRPr="000E6F67">
              <w:rPr>
                <w:rFonts w:ascii="Times New Roman" w:hAnsi="Times New Roman" w:cs="Times New Roman"/>
                <w:szCs w:val="22"/>
              </w:rPr>
              <w:t>. A</w:t>
            </w:r>
            <w:r w:rsidRPr="000E6F67">
              <w:rPr>
                <w:rFonts w:ascii="Times New Roman" w:hAnsi="Times New Roman" w:cs="Times New Roman"/>
                <w:szCs w:val="22"/>
              </w:rPr>
              <w:t>dis</w:t>
            </w:r>
            <w:r w:rsidR="00423A0B" w:rsidRPr="000E6F67">
              <w:rPr>
                <w:rFonts w:ascii="Times New Roman" w:hAnsi="Times New Roman" w:cs="Times New Roman"/>
                <w:szCs w:val="22"/>
              </w:rPr>
              <w:t xml:space="preserve"> N</w:t>
            </w:r>
            <w:r w:rsidRPr="000E6F67">
              <w:rPr>
                <w:rFonts w:ascii="Times New Roman" w:hAnsi="Times New Roman" w:cs="Times New Roman"/>
                <w:szCs w:val="22"/>
              </w:rPr>
              <w:t>gamchitsuksri</w:t>
            </w:r>
            <w:r w:rsidR="0063214C" w:rsidRPr="000E6F67">
              <w:rPr>
                <w:rFonts w:ascii="Times New Roman" w:hAnsi="Times New Roman" w:cs="Times New Roman"/>
                <w:szCs w:val="22"/>
              </w:rPr>
              <w:t>/</w:t>
            </w:r>
          </w:p>
          <w:p w:rsidR="00423A0B" w:rsidRPr="000E6F67" w:rsidRDefault="00423A0B" w:rsidP="004D5C05">
            <w:pPr>
              <w:spacing w:before="120" w:after="120"/>
              <w:ind w:left="-2"/>
              <w:jc w:val="center"/>
              <w:rPr>
                <w:rFonts w:ascii="Times New Roman" w:hAnsi="Times New Roman" w:cs="Times New Roman"/>
                <w:szCs w:val="22"/>
              </w:rPr>
            </w:pPr>
            <w:r w:rsidRPr="000E6F67">
              <w:rPr>
                <w:rFonts w:ascii="Times New Roman" w:hAnsi="Times New Roman" w:cs="Times New Roman"/>
                <w:szCs w:val="22"/>
              </w:rPr>
              <w:t>Mrs. A</w:t>
            </w:r>
            <w:r w:rsidR="004D5C05" w:rsidRPr="000E6F67">
              <w:rPr>
                <w:rFonts w:ascii="Times New Roman" w:hAnsi="Times New Roman" w:cs="Times New Roman"/>
                <w:szCs w:val="22"/>
              </w:rPr>
              <w:t>nya</w:t>
            </w:r>
            <w:r w:rsidRPr="000E6F67">
              <w:rPr>
                <w:rFonts w:ascii="Times New Roman" w:hAnsi="Times New Roman" w:cs="Times New Roman"/>
                <w:szCs w:val="22"/>
              </w:rPr>
              <w:t xml:space="preserve"> T</w:t>
            </w:r>
            <w:r w:rsidR="004D5C05" w:rsidRPr="000E6F67">
              <w:rPr>
                <w:rFonts w:ascii="Times New Roman" w:hAnsi="Times New Roman" w:cs="Times New Roman"/>
                <w:szCs w:val="22"/>
              </w:rPr>
              <w:t>haworanun</w:t>
            </w:r>
          </w:p>
          <w:p w:rsidR="00244A5A" w:rsidRPr="000E6F67" w:rsidRDefault="00244A5A" w:rsidP="004D5C05">
            <w:pPr>
              <w:spacing w:before="120" w:after="120"/>
              <w:ind w:left="-2"/>
              <w:jc w:val="center"/>
              <w:rPr>
                <w:rFonts w:ascii="Times New Roman" w:hAnsi="Times New Roman" w:cstheme="minorBidi"/>
                <w:szCs w:val="22"/>
              </w:rPr>
            </w:pPr>
            <w:r w:rsidRPr="000E6F67">
              <w:rPr>
                <w:rFonts w:ascii="Times New Roman" w:hAnsi="Times New Roman" w:cs="Times New Roman"/>
                <w:szCs w:val="22"/>
              </w:rPr>
              <w:t>(“Director”)</w:t>
            </w:r>
          </w:p>
        </w:tc>
        <w:tc>
          <w:tcPr>
            <w:tcW w:w="3969" w:type="dxa"/>
            <w:shd w:val="clear" w:color="auto" w:fill="auto"/>
          </w:tcPr>
          <w:p w:rsidR="00423A0B" w:rsidRPr="000E6F67" w:rsidRDefault="000E6F67" w:rsidP="000A277B">
            <w:pPr>
              <w:spacing w:before="120" w:after="120"/>
              <w:ind w:left="56" w:right="113"/>
              <w:jc w:val="thaiDistribute"/>
              <w:rPr>
                <w:rFonts w:ascii="Times New Roman" w:hAnsi="Times New Roman" w:cs="Times New Roman"/>
                <w:szCs w:val="22"/>
              </w:rPr>
            </w:pPr>
            <w:r w:rsidRPr="00081C29">
              <w:rPr>
                <w:rFonts w:ascii="Times New Roman" w:hAnsi="Times New Roman" w:cs="Times New Roman"/>
                <w:szCs w:val="22"/>
              </w:rPr>
              <w:t>On 21 June</w:t>
            </w:r>
            <w:r w:rsidR="00584371" w:rsidRPr="00081C29">
              <w:rPr>
                <w:rFonts w:ascii="Times New Roman" w:hAnsi="Times New Roman" w:cs="Times New Roman"/>
                <w:szCs w:val="22"/>
              </w:rPr>
              <w:t xml:space="preserve"> 2023, the Company was prosecuted for </w:t>
            </w:r>
            <w:r w:rsidRPr="00081C29">
              <w:rPr>
                <w:rFonts w:ascii="Times New Roman" w:hAnsi="Times New Roman" w:cs="Times New Roman"/>
                <w:szCs w:val="22"/>
              </w:rPr>
              <w:t xml:space="preserve">offenses against </w:t>
            </w:r>
            <w:r w:rsidR="00584371" w:rsidRPr="00081C29">
              <w:rPr>
                <w:rFonts w:ascii="Times New Roman" w:hAnsi="Times New Roman" w:cs="Times New Roman"/>
                <w:szCs w:val="22"/>
              </w:rPr>
              <w:t>the</w:t>
            </w:r>
            <w:r w:rsidR="002B30F3" w:rsidRPr="00081C29">
              <w:rPr>
                <w:rFonts w:ascii="Times New Roman" w:hAnsi="Times New Roman" w:cs="Times New Roman"/>
                <w:szCs w:val="22"/>
              </w:rPr>
              <w:t xml:space="preserve"> Securities and Exchange Act</w:t>
            </w:r>
            <w:r w:rsidR="002B30F3" w:rsidRPr="00081C29">
              <w:rPr>
                <w:rFonts w:ascii="Times New Roman" w:hAnsi="Times New Roman" w:cs="Times New Roman" w:hint="cs"/>
                <w:szCs w:val="22"/>
                <w:cs/>
              </w:rPr>
              <w:t xml:space="preserve"> </w:t>
            </w:r>
            <w:r w:rsidR="002B30F3" w:rsidRPr="00081C29">
              <w:rPr>
                <w:rFonts w:ascii="Times New Roman" w:hAnsi="Times New Roman" w:cs="Times New Roman"/>
                <w:szCs w:val="22"/>
              </w:rPr>
              <w:t xml:space="preserve">and </w:t>
            </w:r>
            <w:r w:rsidRPr="00081C29">
              <w:rPr>
                <w:rFonts w:ascii="Times New Roman" w:hAnsi="Times New Roman" w:cs="Times New Roman"/>
                <w:szCs w:val="22"/>
              </w:rPr>
              <w:t xml:space="preserve">asked to </w:t>
            </w:r>
            <w:r w:rsidR="002B30F3" w:rsidRPr="00081C29">
              <w:rPr>
                <w:rFonts w:ascii="Times New Roman" w:hAnsi="Times New Roman" w:cs="Times New Roman"/>
                <w:szCs w:val="22"/>
              </w:rPr>
              <w:t>revo</w:t>
            </w:r>
            <w:r w:rsidR="00584371" w:rsidRPr="00081C29">
              <w:rPr>
                <w:rFonts w:ascii="Times New Roman" w:hAnsi="Times New Roman" w:cs="Times New Roman"/>
                <w:szCs w:val="22"/>
              </w:rPr>
              <w:t>ke the resolution of the Extraordinary</w:t>
            </w:r>
            <w:r w:rsidR="002B30F3" w:rsidRPr="00081C29">
              <w:rPr>
                <w:rFonts w:ascii="Times New Roman" w:hAnsi="Times New Roman" w:cs="Times New Roman"/>
                <w:szCs w:val="22"/>
              </w:rPr>
              <w:t xml:space="preserve"> General Meeting of Shareholders </w:t>
            </w:r>
            <w:r w:rsidR="00584371" w:rsidRPr="00081C29">
              <w:rPr>
                <w:rFonts w:ascii="Times New Roman" w:hAnsi="Times New Roman" w:cs="Times New Roman"/>
                <w:szCs w:val="22"/>
              </w:rPr>
              <w:t xml:space="preserve">held </w:t>
            </w:r>
            <w:r w:rsidR="002B30F3" w:rsidRPr="00081C29">
              <w:rPr>
                <w:rFonts w:ascii="Times New Roman" w:hAnsi="Times New Roman" w:cs="Times New Roman"/>
                <w:szCs w:val="22"/>
              </w:rPr>
              <w:t>on 6 June 2023</w:t>
            </w:r>
            <w:r w:rsidR="00584371" w:rsidRPr="00081C29">
              <w:rPr>
                <w:rFonts w:ascii="Times New Roman" w:hAnsi="Times New Roman" w:cs="Times New Roman"/>
                <w:szCs w:val="22"/>
              </w:rPr>
              <w:t>.  The C</w:t>
            </w:r>
            <w:r w:rsidR="002B30F3" w:rsidRPr="00081C29">
              <w:rPr>
                <w:rFonts w:ascii="Times New Roman" w:hAnsi="Times New Roman" w:cs="Times New Roman"/>
                <w:szCs w:val="22"/>
              </w:rPr>
              <w:t xml:space="preserve">ourt made an appointment to the settlement of issues or </w:t>
            </w:r>
            <w:r w:rsidRPr="00081C29">
              <w:rPr>
                <w:rFonts w:ascii="Times New Roman" w:hAnsi="Times New Roman" w:cs="Times New Roman"/>
                <w:szCs w:val="22"/>
              </w:rPr>
              <w:t>to investigate the plaintiff witness</w:t>
            </w:r>
            <w:r w:rsidR="00584371" w:rsidRPr="00081C29">
              <w:rPr>
                <w:rFonts w:ascii="Times New Roman" w:hAnsi="Times New Roman" w:cs="Times New Roman"/>
                <w:szCs w:val="22"/>
              </w:rPr>
              <w:t xml:space="preserve"> </w:t>
            </w:r>
            <w:r w:rsidR="002B30F3" w:rsidRPr="00081C29">
              <w:rPr>
                <w:rFonts w:ascii="Times New Roman" w:hAnsi="Times New Roman" w:cs="Times New Roman"/>
                <w:szCs w:val="22"/>
              </w:rPr>
              <w:t>on</w:t>
            </w:r>
            <w:r w:rsidR="002B30F3" w:rsidRPr="00081C29">
              <w:rPr>
                <w:rFonts w:ascii="Times New Roman" w:hAnsi="Times New Roman" w:cs="Times New Roman" w:hint="cs"/>
                <w:szCs w:val="22"/>
                <w:cs/>
              </w:rPr>
              <w:t xml:space="preserve"> </w:t>
            </w:r>
            <w:r w:rsidR="002B30F3" w:rsidRPr="00081C29">
              <w:rPr>
                <w:rFonts w:ascii="Times New Roman" w:hAnsi="Times New Roman" w:cs="Times New Roman"/>
                <w:szCs w:val="22"/>
              </w:rPr>
              <w:t>4 September 2023</w:t>
            </w:r>
            <w:r w:rsidR="00584371" w:rsidRPr="00DB4D5F">
              <w:rPr>
                <w:rFonts w:ascii="Times New Roman" w:hAnsi="Times New Roman" w:cs="Times New Roman"/>
                <w:szCs w:val="22"/>
              </w:rPr>
              <w:t>.</w:t>
            </w:r>
            <w:r w:rsidR="001736F3" w:rsidRPr="00DB4D5F">
              <w:rPr>
                <w:rFonts w:ascii="Times New Roman" w:hAnsi="Times New Roman" w:cs="Times New Roman" w:hint="cs"/>
                <w:szCs w:val="22"/>
                <w:cs/>
              </w:rPr>
              <w:t xml:space="preserve">  </w:t>
            </w:r>
            <w:r w:rsidR="00DB4D5F" w:rsidRPr="00DB4D5F">
              <w:rPr>
                <w:rFonts w:ascii="Times New Roman" w:hAnsi="Times New Roman" w:cs="Times New Roman"/>
                <w:szCs w:val="22"/>
              </w:rPr>
              <w:t>T</w:t>
            </w:r>
            <w:r w:rsidR="001736F3" w:rsidRPr="00DB4D5F">
              <w:rPr>
                <w:rFonts w:ascii="Times New Roman" w:hAnsi="Times New Roman" w:cs="Times New Roman"/>
                <w:szCs w:val="22"/>
              </w:rPr>
              <w:t>he Court</w:t>
            </w:r>
            <w:r w:rsidR="001736F3" w:rsidRPr="00DB4D5F">
              <w:rPr>
                <w:rFonts w:ascii="Times New Roman" w:hAnsi="Times New Roman" w:cs="Times New Roman" w:hint="cs"/>
                <w:szCs w:val="22"/>
                <w:cs/>
              </w:rPr>
              <w:t xml:space="preserve"> </w:t>
            </w:r>
            <w:r w:rsidR="001736F3" w:rsidRPr="00DB4D5F">
              <w:rPr>
                <w:rFonts w:ascii="Times New Roman" w:hAnsi="Times New Roman" w:cs="Times New Roman"/>
                <w:szCs w:val="22"/>
              </w:rPr>
              <w:t>made an appointment to exam</w:t>
            </w:r>
            <w:r w:rsidR="00081C29" w:rsidRPr="00DB4D5F">
              <w:rPr>
                <w:rFonts w:ascii="Times New Roman" w:hAnsi="Times New Roman" w:cs="Times New Roman"/>
                <w:szCs w:val="22"/>
              </w:rPr>
              <w:t>ine the prosecution's plaintiff and defendant witness on 25, 26 and 30 April 2023.</w:t>
            </w:r>
          </w:p>
        </w:tc>
      </w:tr>
    </w:tbl>
    <w:p w:rsidR="00310306" w:rsidRPr="004C6221" w:rsidRDefault="00310306" w:rsidP="002B30F3">
      <w:pPr>
        <w:pStyle w:val="BodyText"/>
        <w:ind w:left="0" w:firstLine="0"/>
        <w:jc w:val="both"/>
        <w:rPr>
          <w:rFonts w:ascii="Times New Roman" w:hAnsi="Times New Roman" w:cs="Times New Roman"/>
          <w:sz w:val="22"/>
          <w:szCs w:val="22"/>
          <w:highlight w:val="yellow"/>
        </w:rPr>
      </w:pPr>
    </w:p>
    <w:p w:rsidR="00BB45B2" w:rsidRPr="001D5FC9" w:rsidRDefault="002C20CA" w:rsidP="00DE6A48">
      <w:pPr>
        <w:numPr>
          <w:ilvl w:val="0"/>
          <w:numId w:val="11"/>
        </w:numPr>
        <w:tabs>
          <w:tab w:val="left" w:pos="567"/>
        </w:tabs>
        <w:spacing w:after="0" w:line="240" w:lineRule="atLeast"/>
        <w:ind w:right="-25"/>
        <w:jc w:val="thaiDistribute"/>
        <w:rPr>
          <w:rFonts w:ascii="Times New Roman" w:hAnsi="Times New Roman" w:cs="Times New Roman"/>
          <w:b/>
          <w:bCs/>
          <w:szCs w:val="22"/>
        </w:rPr>
      </w:pPr>
      <w:r>
        <w:rPr>
          <w:rFonts w:ascii="Times New Roman" w:hAnsi="Times New Roman" w:cs="Times New Roman"/>
          <w:b/>
          <w:bCs/>
          <w:szCs w:val="22"/>
        </w:rPr>
        <w:t>Reclassification</w:t>
      </w:r>
    </w:p>
    <w:p w:rsidR="00BB45B2" w:rsidRPr="00283F09" w:rsidRDefault="00BB45B2" w:rsidP="00BB45B2">
      <w:pPr>
        <w:tabs>
          <w:tab w:val="left" w:pos="567"/>
        </w:tabs>
        <w:spacing w:after="0" w:line="240" w:lineRule="atLeast"/>
        <w:ind w:right="-25"/>
        <w:jc w:val="thaiDistribute"/>
        <w:rPr>
          <w:rFonts w:ascii="Times New Roman" w:hAnsi="Times New Roman" w:cs="Times New Roman"/>
          <w:b/>
          <w:bCs/>
          <w:szCs w:val="22"/>
        </w:rPr>
      </w:pPr>
    </w:p>
    <w:p w:rsidR="00EE35B7" w:rsidRPr="00AC625D" w:rsidRDefault="00EE35B7" w:rsidP="00AC625D">
      <w:pPr>
        <w:pStyle w:val="MacroText"/>
        <w:spacing w:line="160" w:lineRule="atLeast"/>
        <w:ind w:left="567" w:right="-25"/>
        <w:jc w:val="both"/>
        <w:rPr>
          <w:rFonts w:ascii="Times New Roman" w:hAnsi="Times New Roman" w:cs="Times New Roman"/>
          <w:sz w:val="22"/>
          <w:szCs w:val="22"/>
        </w:rPr>
      </w:pPr>
      <w:r w:rsidRPr="002751E1">
        <w:rPr>
          <w:rFonts w:ascii="Times New Roman" w:hAnsi="Times New Roman" w:cs="Times New Roman"/>
          <w:sz w:val="22"/>
          <w:szCs w:val="22"/>
        </w:rPr>
        <w:t>Certain it</w:t>
      </w:r>
      <w:r w:rsidR="009A43AF" w:rsidRPr="002751E1">
        <w:rPr>
          <w:rFonts w:ascii="Times New Roman" w:hAnsi="Times New Roman" w:cs="Times New Roman"/>
          <w:sz w:val="22"/>
          <w:szCs w:val="22"/>
        </w:rPr>
        <w:t xml:space="preserve">ems in the </w:t>
      </w:r>
      <w:r w:rsidRPr="002751E1">
        <w:rPr>
          <w:rFonts w:ascii="Times New Roman" w:hAnsi="Times New Roman" w:cs="Times New Roman"/>
          <w:sz w:val="22"/>
          <w:szCs w:val="22"/>
        </w:rPr>
        <w:t xml:space="preserve">statements </w:t>
      </w:r>
      <w:r w:rsidR="009A43AF" w:rsidRPr="002751E1">
        <w:rPr>
          <w:rFonts w:ascii="Times New Roman" w:hAnsi="Times New Roman" w:cs="Times New Roman"/>
          <w:sz w:val="22"/>
          <w:szCs w:val="22"/>
        </w:rPr>
        <w:t xml:space="preserve">of financial position as at </w:t>
      </w:r>
      <w:r w:rsidR="00CF50CC" w:rsidRPr="002751E1">
        <w:rPr>
          <w:rFonts w:ascii="Times New Roman" w:hAnsi="Times New Roman" w:cs="Times New Roman"/>
          <w:sz w:val="22"/>
          <w:szCs w:val="22"/>
        </w:rPr>
        <w:t xml:space="preserve">31 December </w:t>
      </w:r>
      <w:r w:rsidR="00AC625D" w:rsidRPr="002751E1">
        <w:rPr>
          <w:rFonts w:ascii="Times New Roman" w:hAnsi="Times New Roman" w:cs="Times New Roman"/>
          <w:sz w:val="22"/>
          <w:szCs w:val="22"/>
        </w:rPr>
        <w:t>2022</w:t>
      </w:r>
      <w:r w:rsidR="00CF50CC" w:rsidRPr="002751E1">
        <w:rPr>
          <w:rFonts w:ascii="Times New Roman" w:hAnsi="Times New Roman" w:cs="Times New Roman"/>
          <w:sz w:val="22"/>
          <w:szCs w:val="22"/>
        </w:rPr>
        <w:t>,</w:t>
      </w:r>
      <w:r w:rsidRPr="002751E1">
        <w:rPr>
          <w:rFonts w:ascii="Times New Roman" w:hAnsi="Times New Roman" w:cs="Times New Roman"/>
          <w:sz w:val="22"/>
          <w:szCs w:val="22"/>
        </w:rPr>
        <w:t xml:space="preserve"> </w:t>
      </w:r>
      <w:r w:rsidR="002751E1" w:rsidRPr="002751E1">
        <w:rPr>
          <w:rFonts w:ascii="Times New Roman" w:hAnsi="Times New Roman" w:cs="Times New Roman"/>
          <w:sz w:val="22"/>
          <w:szCs w:val="22"/>
        </w:rPr>
        <w:t>s</w:t>
      </w:r>
      <w:r w:rsidR="00CF50CC" w:rsidRPr="002751E1">
        <w:rPr>
          <w:rFonts w:ascii="Times New Roman" w:hAnsi="Times New Roman" w:cs="Times New Roman"/>
          <w:sz w:val="22"/>
          <w:szCs w:val="22"/>
        </w:rPr>
        <w:t xml:space="preserve">tatements of comprehensive income for the three-month and </w:t>
      </w:r>
      <w:r w:rsidR="0050451B">
        <w:rPr>
          <w:rFonts w:ascii="Times New Roman" w:hAnsi="Times New Roman" w:cs="Times New Roman"/>
          <w:sz w:val="22"/>
          <w:szCs w:val="22"/>
        </w:rPr>
        <w:t>nine</w:t>
      </w:r>
      <w:r w:rsidR="00CF50CC" w:rsidRPr="002751E1">
        <w:rPr>
          <w:rFonts w:ascii="Times New Roman" w:hAnsi="Times New Roman" w:cs="Times New Roman"/>
          <w:sz w:val="22"/>
          <w:szCs w:val="22"/>
        </w:rPr>
        <w:t xml:space="preserve">-month period ended 30 </w:t>
      </w:r>
      <w:r w:rsidR="000E0B9F">
        <w:rPr>
          <w:rFonts w:ascii="Times New Roman" w:hAnsi="Times New Roman" w:cs="Times New Roman"/>
          <w:sz w:val="22"/>
          <w:szCs w:val="22"/>
        </w:rPr>
        <w:t>September</w:t>
      </w:r>
      <w:r w:rsidR="00CF50CC" w:rsidRPr="002751E1">
        <w:rPr>
          <w:rFonts w:ascii="Times New Roman" w:hAnsi="Times New Roman" w:cs="Times New Roman"/>
          <w:sz w:val="22"/>
          <w:szCs w:val="22"/>
        </w:rPr>
        <w:t xml:space="preserve"> 2022</w:t>
      </w:r>
      <w:r w:rsidR="002751E1" w:rsidRPr="002751E1">
        <w:rPr>
          <w:rFonts w:ascii="Times New Roman" w:hAnsi="Times New Roman" w:cs="Times New Roman"/>
          <w:sz w:val="22"/>
          <w:szCs w:val="22"/>
        </w:rPr>
        <w:t>,</w:t>
      </w:r>
      <w:r w:rsidR="00CF50CC" w:rsidRPr="002751E1">
        <w:rPr>
          <w:rFonts w:ascii="Times New Roman" w:hAnsi="Times New Roman" w:cs="Times New Roman"/>
          <w:sz w:val="22"/>
          <w:szCs w:val="22"/>
        </w:rPr>
        <w:t xml:space="preserve"> </w:t>
      </w:r>
      <w:r w:rsidRPr="002751E1">
        <w:rPr>
          <w:rFonts w:ascii="Times New Roman" w:hAnsi="Times New Roman" w:cs="Times New Roman"/>
          <w:sz w:val="22"/>
          <w:szCs w:val="22"/>
        </w:rPr>
        <w:t xml:space="preserve">have been reclassified to conform to the presentation in the interim financial statements for the </w:t>
      </w:r>
      <w:r w:rsidR="00CF50CC" w:rsidRPr="002751E1">
        <w:rPr>
          <w:rFonts w:ascii="Times New Roman" w:hAnsi="Times New Roman" w:cs="Times New Roman"/>
          <w:sz w:val="22"/>
          <w:szCs w:val="22"/>
        </w:rPr>
        <w:t xml:space="preserve">three-month and </w:t>
      </w:r>
      <w:r w:rsidR="0050451B">
        <w:rPr>
          <w:rFonts w:ascii="Times New Roman" w:hAnsi="Times New Roman" w:cs="Times New Roman"/>
          <w:sz w:val="22"/>
          <w:szCs w:val="22"/>
        </w:rPr>
        <w:t>nine</w:t>
      </w:r>
      <w:r w:rsidRPr="002751E1">
        <w:rPr>
          <w:rFonts w:ascii="Times New Roman" w:hAnsi="Times New Roman" w:cs="Times New Roman"/>
          <w:sz w:val="22"/>
          <w:szCs w:val="22"/>
        </w:rPr>
        <w:t xml:space="preserve">-month period ended </w:t>
      </w:r>
      <w:r w:rsidR="00C6271B" w:rsidRPr="002751E1">
        <w:rPr>
          <w:rFonts w:ascii="Times New Roman" w:hAnsi="Times New Roman" w:cs="Times New Roman"/>
          <w:sz w:val="22"/>
          <w:szCs w:val="22"/>
        </w:rPr>
        <w:t xml:space="preserve">30 </w:t>
      </w:r>
      <w:r w:rsidR="0050451B">
        <w:rPr>
          <w:rFonts w:ascii="Times New Roman" w:hAnsi="Times New Roman" w:cs="Times New Roman"/>
          <w:sz w:val="22"/>
          <w:szCs w:val="22"/>
        </w:rPr>
        <w:t>September</w:t>
      </w:r>
      <w:r w:rsidR="00C6271B" w:rsidRPr="002751E1">
        <w:rPr>
          <w:rFonts w:ascii="Times New Roman" w:hAnsi="Times New Roman" w:cs="Times New Roman"/>
          <w:sz w:val="22"/>
          <w:szCs w:val="22"/>
        </w:rPr>
        <w:t xml:space="preserve"> </w:t>
      </w:r>
      <w:r w:rsidRPr="002751E1">
        <w:rPr>
          <w:rFonts w:ascii="Times New Roman" w:hAnsi="Times New Roman" w:cs="Times New Roman"/>
          <w:sz w:val="22"/>
          <w:szCs w:val="22"/>
        </w:rPr>
        <w:t>2023</w:t>
      </w:r>
      <w:r w:rsidR="00AC625D" w:rsidRPr="002751E1">
        <w:rPr>
          <w:rFonts w:ascii="Times New Roman" w:hAnsi="Times New Roman" w:cs="Times New Roman"/>
          <w:sz w:val="22"/>
          <w:szCs w:val="22"/>
        </w:rPr>
        <w:t xml:space="preserve"> </w:t>
      </w:r>
      <w:r w:rsidRPr="002751E1">
        <w:rPr>
          <w:rFonts w:ascii="Times New Roman" w:hAnsi="Times New Roman"/>
          <w:sz w:val="22"/>
          <w:szCs w:val="22"/>
        </w:rPr>
        <w:t>were as follows:</w:t>
      </w:r>
    </w:p>
    <w:p w:rsidR="000A277B" w:rsidRDefault="000A277B">
      <w:pPr>
        <w:spacing w:after="0" w:line="240" w:lineRule="auto"/>
        <w:rPr>
          <w:rFonts w:ascii="Times New Roman" w:hAnsi="Times New Roman" w:cs="Times New Roman"/>
          <w:szCs w:val="22"/>
          <w:highlight w:val="yellow"/>
        </w:rPr>
      </w:pPr>
      <w:r>
        <w:rPr>
          <w:rFonts w:ascii="Times New Roman" w:hAnsi="Times New Roman" w:cs="Times New Roman"/>
          <w:szCs w:val="22"/>
          <w:highlight w:val="yellow"/>
        </w:rPr>
        <w:br w:type="page"/>
      </w:r>
    </w:p>
    <w:p w:rsidR="0082661D" w:rsidRPr="002A3993"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highlight w:val="yellow"/>
        </w:rPr>
      </w:pPr>
    </w:p>
    <w:tbl>
      <w:tblPr>
        <w:tblW w:w="9734" w:type="dxa"/>
        <w:tblInd w:w="108" w:type="dxa"/>
        <w:tblLayout w:type="fixed"/>
        <w:tblLook w:val="01E0"/>
      </w:tblPr>
      <w:tblGrid>
        <w:gridCol w:w="3969"/>
        <w:gridCol w:w="284"/>
        <w:gridCol w:w="1701"/>
        <w:gridCol w:w="283"/>
        <w:gridCol w:w="1654"/>
        <w:gridCol w:w="236"/>
        <w:gridCol w:w="1607"/>
      </w:tblGrid>
      <w:tr w:rsidR="00AC1A39" w:rsidRPr="00301EC9" w:rsidTr="00AC1A39">
        <w:tc>
          <w:tcPr>
            <w:tcW w:w="3969" w:type="dxa"/>
          </w:tcPr>
          <w:p w:rsidR="00AC1A39" w:rsidRPr="00301EC9" w:rsidRDefault="00AC1A39" w:rsidP="001847E3">
            <w:pPr>
              <w:spacing w:after="0" w:line="240" w:lineRule="atLeast"/>
              <w:ind w:left="549" w:right="-25"/>
              <w:rPr>
                <w:rFonts w:ascii="Times New Roman" w:hAnsi="Times New Roman" w:cs="Times New Roman"/>
                <w:szCs w:val="22"/>
              </w:rPr>
            </w:pPr>
          </w:p>
        </w:tc>
        <w:tc>
          <w:tcPr>
            <w:tcW w:w="284" w:type="dxa"/>
          </w:tcPr>
          <w:p w:rsidR="00AC1A39" w:rsidRPr="008E0F84" w:rsidRDefault="00AC1A39" w:rsidP="001847E3">
            <w:pPr>
              <w:spacing w:after="0" w:line="240" w:lineRule="atLeast"/>
              <w:ind w:left="-108" w:right="-25"/>
              <w:jc w:val="center"/>
              <w:rPr>
                <w:rFonts w:ascii="Times New Roman" w:hAnsi="Times New Roman" w:cs="Times New Roman"/>
                <w:bCs/>
                <w:szCs w:val="22"/>
              </w:rPr>
            </w:pPr>
          </w:p>
        </w:tc>
        <w:tc>
          <w:tcPr>
            <w:tcW w:w="5481" w:type="dxa"/>
            <w:gridSpan w:val="5"/>
          </w:tcPr>
          <w:p w:rsidR="00AC1A39" w:rsidRPr="00AC1A39" w:rsidRDefault="00AC1A39" w:rsidP="007270DB">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r>
              <w:rPr>
                <w:rFonts w:ascii="Times New Roman" w:hAnsi="Times New Roman" w:cs="Times New Roman"/>
                <w:b/>
                <w:bCs/>
                <w:szCs w:val="22"/>
              </w:rPr>
              <w:t xml:space="preserve"> </w:t>
            </w: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r>
      <w:tr w:rsidR="00AC1A39" w:rsidRPr="00301EC9" w:rsidTr="00AC1A39">
        <w:tc>
          <w:tcPr>
            <w:tcW w:w="3969" w:type="dxa"/>
          </w:tcPr>
          <w:p w:rsidR="00BA779C" w:rsidRPr="00301EC9" w:rsidRDefault="00BA779C" w:rsidP="001847E3">
            <w:pPr>
              <w:spacing w:after="0" w:line="240" w:lineRule="atLeast"/>
              <w:ind w:left="549" w:right="-25"/>
              <w:rPr>
                <w:rFonts w:ascii="Times New Roman" w:hAnsi="Times New Roman" w:cs="Times New Roman"/>
                <w:szCs w:val="22"/>
              </w:rPr>
            </w:pPr>
          </w:p>
        </w:tc>
        <w:tc>
          <w:tcPr>
            <w:tcW w:w="284" w:type="dxa"/>
          </w:tcPr>
          <w:p w:rsidR="00BA779C" w:rsidRPr="008E0F84" w:rsidRDefault="00BA779C" w:rsidP="001847E3">
            <w:pPr>
              <w:spacing w:after="0" w:line="240" w:lineRule="atLeast"/>
              <w:ind w:right="-25"/>
              <w:jc w:val="center"/>
              <w:rPr>
                <w:rFonts w:ascii="Times New Roman" w:hAnsi="Times New Roman" w:cs="Times New Roman"/>
                <w:b/>
                <w:szCs w:val="22"/>
              </w:rPr>
            </w:pPr>
          </w:p>
        </w:tc>
        <w:tc>
          <w:tcPr>
            <w:tcW w:w="1701" w:type="dxa"/>
          </w:tcPr>
          <w:p w:rsidR="00BA779C" w:rsidRPr="00AC1A39" w:rsidRDefault="00AC1A39" w:rsidP="001847E3">
            <w:pPr>
              <w:spacing w:after="0" w:line="240" w:lineRule="atLeast"/>
              <w:ind w:right="-25"/>
              <w:jc w:val="center"/>
              <w:rPr>
                <w:rFonts w:ascii="Times New Roman" w:hAnsi="Times New Roman" w:cs="Times New Roman"/>
                <w:szCs w:val="22"/>
              </w:rPr>
            </w:pPr>
            <w:r w:rsidRPr="00AC1A39">
              <w:rPr>
                <w:rFonts w:ascii="Times New Roman" w:hAnsi="Times New Roman" w:cs="Times New Roman"/>
                <w:szCs w:val="22"/>
              </w:rPr>
              <w:t>Before reclassification</w:t>
            </w:r>
          </w:p>
        </w:tc>
        <w:tc>
          <w:tcPr>
            <w:tcW w:w="283" w:type="dxa"/>
          </w:tcPr>
          <w:p w:rsidR="00BA779C" w:rsidRPr="00AC1A39" w:rsidRDefault="00BA779C" w:rsidP="001847E3">
            <w:pPr>
              <w:spacing w:after="0" w:line="240" w:lineRule="atLeast"/>
              <w:ind w:right="-25"/>
              <w:jc w:val="center"/>
              <w:rPr>
                <w:rFonts w:ascii="Times New Roman" w:hAnsi="Times New Roman" w:cs="Times New Roman"/>
                <w:szCs w:val="22"/>
              </w:rPr>
            </w:pPr>
          </w:p>
        </w:tc>
        <w:tc>
          <w:tcPr>
            <w:tcW w:w="1654" w:type="dxa"/>
          </w:tcPr>
          <w:p w:rsidR="006C296E" w:rsidRDefault="006C296E" w:rsidP="00AC1A39">
            <w:pPr>
              <w:spacing w:after="0" w:line="240" w:lineRule="atLeast"/>
              <w:ind w:right="-155"/>
              <w:jc w:val="center"/>
              <w:rPr>
                <w:rFonts w:ascii="Times New Roman" w:hAnsi="Times New Roman" w:cs="Times New Roman"/>
                <w:szCs w:val="22"/>
              </w:rPr>
            </w:pPr>
          </w:p>
          <w:p w:rsidR="00BA779C" w:rsidRPr="00AC1A39" w:rsidRDefault="00AC1A39" w:rsidP="00AC1A39">
            <w:pPr>
              <w:spacing w:after="0" w:line="240" w:lineRule="atLeast"/>
              <w:ind w:right="-155"/>
              <w:jc w:val="center"/>
              <w:rPr>
                <w:rFonts w:ascii="Times New Roman" w:hAnsi="Times New Roman" w:cs="Times New Roman"/>
                <w:szCs w:val="22"/>
              </w:rPr>
            </w:pPr>
            <w:r w:rsidRPr="00AC1A39">
              <w:rPr>
                <w:rFonts w:ascii="Times New Roman" w:hAnsi="Times New Roman" w:cs="Times New Roman"/>
                <w:szCs w:val="22"/>
              </w:rPr>
              <w:t>Reclassification</w:t>
            </w:r>
          </w:p>
        </w:tc>
        <w:tc>
          <w:tcPr>
            <w:tcW w:w="236" w:type="dxa"/>
          </w:tcPr>
          <w:p w:rsidR="00BA779C" w:rsidRPr="00AC1A39" w:rsidRDefault="00BA779C" w:rsidP="001847E3">
            <w:pPr>
              <w:spacing w:after="0" w:line="240" w:lineRule="atLeast"/>
              <w:ind w:right="-25"/>
              <w:jc w:val="center"/>
              <w:rPr>
                <w:rFonts w:ascii="Times New Roman" w:hAnsi="Times New Roman" w:cs="Times New Roman"/>
                <w:szCs w:val="22"/>
              </w:rPr>
            </w:pPr>
          </w:p>
        </w:tc>
        <w:tc>
          <w:tcPr>
            <w:tcW w:w="1607" w:type="dxa"/>
          </w:tcPr>
          <w:p w:rsidR="00BA779C" w:rsidRPr="00AC1A39" w:rsidRDefault="00AC1A39" w:rsidP="001847E3">
            <w:pPr>
              <w:spacing w:after="0" w:line="240" w:lineRule="atLeast"/>
              <w:ind w:right="-25"/>
              <w:jc w:val="center"/>
              <w:rPr>
                <w:rFonts w:ascii="Times New Roman" w:hAnsi="Times New Roman" w:cs="Times New Roman"/>
                <w:szCs w:val="22"/>
              </w:rPr>
            </w:pPr>
            <w:r w:rsidRPr="00AC1A39">
              <w:rPr>
                <w:rFonts w:ascii="Times New Roman" w:hAnsi="Times New Roman" w:cs="Times New Roman"/>
                <w:szCs w:val="22"/>
              </w:rPr>
              <w:t>After reclassification</w:t>
            </w:r>
          </w:p>
        </w:tc>
      </w:tr>
      <w:tr w:rsidR="00BA779C" w:rsidRPr="00301EC9" w:rsidTr="00AC1A39">
        <w:tc>
          <w:tcPr>
            <w:tcW w:w="3969" w:type="dxa"/>
          </w:tcPr>
          <w:p w:rsidR="00BA779C" w:rsidRPr="00301EC9" w:rsidRDefault="00BA779C" w:rsidP="001847E3">
            <w:pPr>
              <w:spacing w:after="0" w:line="240" w:lineRule="atLeast"/>
              <w:ind w:left="549" w:right="-25"/>
              <w:rPr>
                <w:rFonts w:ascii="Times New Roman" w:hAnsi="Times New Roman" w:cs="Times New Roman"/>
                <w:szCs w:val="22"/>
              </w:rPr>
            </w:pPr>
          </w:p>
        </w:tc>
        <w:tc>
          <w:tcPr>
            <w:tcW w:w="5765" w:type="dxa"/>
            <w:gridSpan w:val="6"/>
          </w:tcPr>
          <w:p w:rsidR="00BA779C" w:rsidRPr="00AC1A39" w:rsidRDefault="00AC1A39" w:rsidP="001847E3">
            <w:pPr>
              <w:tabs>
                <w:tab w:val="left" w:pos="405"/>
              </w:tabs>
              <w:spacing w:after="0" w:line="240" w:lineRule="atLeast"/>
              <w:ind w:left="522" w:right="-25" w:hanging="117"/>
              <w:jc w:val="center"/>
              <w:rPr>
                <w:rFonts w:ascii="Times New Roman" w:hAnsi="Times New Roman" w:cs="Angsana New"/>
                <w:i/>
                <w:iCs/>
              </w:rPr>
            </w:pPr>
            <w:r>
              <w:rPr>
                <w:rFonts w:ascii="Times New Roman" w:hAnsi="Times New Roman" w:cs="Angsana New"/>
                <w:i/>
                <w:iCs/>
              </w:rPr>
              <w:t>(in million baht)</w:t>
            </w:r>
          </w:p>
        </w:tc>
      </w:tr>
      <w:tr w:rsidR="00BA779C" w:rsidRPr="007270DB" w:rsidTr="00AC1A39">
        <w:tc>
          <w:tcPr>
            <w:tcW w:w="3969" w:type="dxa"/>
          </w:tcPr>
          <w:p w:rsidR="00BA779C" w:rsidRPr="007270DB" w:rsidRDefault="00AC1A39" w:rsidP="00AC1A39">
            <w:pPr>
              <w:spacing w:after="0" w:line="240" w:lineRule="atLeast"/>
              <w:ind w:left="549" w:right="-25"/>
              <w:rPr>
                <w:rFonts w:ascii="Times New Roman" w:hAnsi="Times New Roman" w:cs="Times New Roman"/>
                <w:b/>
                <w:bCs/>
                <w:i/>
                <w:iCs/>
                <w:szCs w:val="22"/>
                <w:cs/>
              </w:rPr>
            </w:pPr>
            <w:r w:rsidRPr="007270DB">
              <w:rPr>
                <w:rFonts w:ascii="Times New Roman" w:hAnsi="Times New Roman" w:cs="Times New Roman"/>
                <w:b/>
                <w:bCs/>
                <w:i/>
                <w:iCs/>
                <w:szCs w:val="22"/>
              </w:rPr>
              <w:t>Statements of financial position</w:t>
            </w:r>
            <w:r w:rsidR="009D5FB8">
              <w:rPr>
                <w:rFonts w:ascii="Times New Roman" w:hAnsi="Times New Roman" w:cs="Times New Roman"/>
                <w:b/>
                <w:bCs/>
                <w:i/>
                <w:iCs/>
                <w:szCs w:val="22"/>
              </w:rPr>
              <w:t xml:space="preserve"> </w:t>
            </w:r>
            <w:r w:rsidR="009D5FB8">
              <w:rPr>
                <w:rFonts w:ascii="Times New Roman" w:hAnsi="Times New Roman" w:cs="Times New Roman"/>
                <w:b/>
                <w:bCs/>
                <w:i/>
                <w:iCs/>
                <w:szCs w:val="22"/>
              </w:rPr>
              <w:br/>
              <w:t xml:space="preserve">  as at  31 December 2022</w:t>
            </w:r>
          </w:p>
        </w:tc>
        <w:tc>
          <w:tcPr>
            <w:tcW w:w="284" w:type="dxa"/>
          </w:tcPr>
          <w:p w:rsidR="00BA779C" w:rsidRPr="007270DB" w:rsidRDefault="00BA779C"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BA779C" w:rsidRPr="007270DB" w:rsidRDefault="00BA779C" w:rsidP="001847E3">
            <w:pPr>
              <w:tabs>
                <w:tab w:val="decimal" w:pos="858"/>
              </w:tabs>
              <w:spacing w:after="0" w:line="240" w:lineRule="atLeast"/>
              <w:ind w:left="-93" w:right="-96"/>
              <w:jc w:val="thaiDistribute"/>
              <w:rPr>
                <w:rFonts w:ascii="Times New Roman" w:hAnsi="Times New Roman" w:cs="Times New Roman"/>
                <w:szCs w:val="22"/>
              </w:rPr>
            </w:pPr>
          </w:p>
        </w:tc>
        <w:tc>
          <w:tcPr>
            <w:tcW w:w="283" w:type="dxa"/>
          </w:tcPr>
          <w:p w:rsidR="00BA779C" w:rsidRPr="007270DB" w:rsidRDefault="00BA779C"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BA779C" w:rsidRPr="007270DB" w:rsidRDefault="00BA779C" w:rsidP="001847E3">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BA779C" w:rsidRPr="007270DB" w:rsidRDefault="00BA779C"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BA779C" w:rsidRPr="007270DB" w:rsidRDefault="00BA779C" w:rsidP="001847E3">
            <w:pPr>
              <w:tabs>
                <w:tab w:val="decimal" w:pos="968"/>
              </w:tabs>
              <w:spacing w:after="0" w:line="240" w:lineRule="atLeast"/>
              <w:ind w:left="-93" w:right="-96"/>
              <w:jc w:val="thaiDistribute"/>
              <w:rPr>
                <w:rFonts w:ascii="Times New Roman" w:hAnsi="Times New Roman" w:cs="Times New Roman"/>
                <w:szCs w:val="22"/>
              </w:rPr>
            </w:pPr>
          </w:p>
        </w:tc>
      </w:tr>
      <w:tr w:rsidR="002E4778" w:rsidRPr="007270DB" w:rsidTr="00AC1A39">
        <w:tc>
          <w:tcPr>
            <w:tcW w:w="3969" w:type="dxa"/>
          </w:tcPr>
          <w:p w:rsidR="002E4778" w:rsidRPr="007270DB" w:rsidRDefault="002E4778" w:rsidP="00AC1A39">
            <w:pPr>
              <w:spacing w:after="0" w:line="240" w:lineRule="atLeast"/>
              <w:ind w:left="549" w:right="-204"/>
              <w:rPr>
                <w:rFonts w:ascii="Times New Roman" w:hAnsi="Times New Roman" w:cs="Times New Roman"/>
                <w:szCs w:val="22"/>
              </w:rPr>
            </w:pPr>
            <w:r w:rsidRPr="007270DB">
              <w:rPr>
                <w:rFonts w:ascii="Times New Roman" w:hAnsi="Times New Roman" w:cs="Times New Roman"/>
                <w:szCs w:val="22"/>
              </w:rPr>
              <w:t>Trade accounts receivables</w:t>
            </w:r>
          </w:p>
        </w:tc>
        <w:tc>
          <w:tcPr>
            <w:tcW w:w="284" w:type="dxa"/>
          </w:tcPr>
          <w:p w:rsidR="002E4778" w:rsidRPr="007270DB" w:rsidRDefault="002E4778"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2E4778" w:rsidRPr="007270DB" w:rsidRDefault="002E4778" w:rsidP="001847E3">
            <w:pPr>
              <w:tabs>
                <w:tab w:val="decimal" w:pos="882"/>
                <w:tab w:val="decimal" w:pos="1026"/>
              </w:tabs>
              <w:spacing w:after="0" w:line="240" w:lineRule="atLeast"/>
              <w:ind w:right="-25"/>
              <w:jc w:val="center"/>
              <w:rPr>
                <w:rFonts w:ascii="Times New Roman" w:hAnsi="Times New Roman" w:cs="Times New Roman"/>
                <w:szCs w:val="22"/>
              </w:rPr>
            </w:pPr>
            <w:r w:rsidRPr="007270DB">
              <w:rPr>
                <w:rFonts w:ascii="Times New Roman" w:hAnsi="Times New Roman" w:cs="Times New Roman"/>
                <w:szCs w:val="22"/>
              </w:rPr>
              <w:t>-</w:t>
            </w:r>
          </w:p>
        </w:tc>
        <w:tc>
          <w:tcPr>
            <w:tcW w:w="283" w:type="dxa"/>
          </w:tcPr>
          <w:p w:rsidR="002E4778" w:rsidRPr="007270DB" w:rsidRDefault="002E4778"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2E4778" w:rsidRPr="007270DB" w:rsidRDefault="002E4778" w:rsidP="001847E3">
            <w:pPr>
              <w:tabs>
                <w:tab w:val="decimal" w:pos="919"/>
              </w:tabs>
              <w:spacing w:after="0" w:line="240" w:lineRule="atLeast"/>
              <w:ind w:left="-93" w:right="-96"/>
              <w:jc w:val="thaiDistribute"/>
              <w:rPr>
                <w:rFonts w:ascii="Times New Roman" w:hAnsi="Times New Roman" w:cs="Times New Roman"/>
                <w:szCs w:val="22"/>
              </w:rPr>
            </w:pPr>
            <w:r w:rsidRPr="007270DB">
              <w:rPr>
                <w:rFonts w:ascii="Times New Roman" w:hAnsi="Times New Roman" w:cs="Times New Roman"/>
                <w:szCs w:val="22"/>
              </w:rPr>
              <w:t>23</w:t>
            </w:r>
          </w:p>
        </w:tc>
        <w:tc>
          <w:tcPr>
            <w:tcW w:w="236" w:type="dxa"/>
          </w:tcPr>
          <w:p w:rsidR="002E4778" w:rsidRPr="007270DB" w:rsidRDefault="002E4778"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2E4778" w:rsidRPr="007270DB" w:rsidRDefault="002E4778" w:rsidP="002E4778">
            <w:pPr>
              <w:tabs>
                <w:tab w:val="decimal" w:pos="919"/>
              </w:tabs>
              <w:spacing w:after="0" w:line="240" w:lineRule="atLeast"/>
              <w:ind w:left="-93" w:right="-96"/>
              <w:jc w:val="thaiDistribute"/>
              <w:rPr>
                <w:rFonts w:ascii="Times New Roman" w:hAnsi="Times New Roman" w:cs="Times New Roman"/>
                <w:szCs w:val="22"/>
              </w:rPr>
            </w:pPr>
            <w:r w:rsidRPr="007270DB">
              <w:rPr>
                <w:rFonts w:ascii="Times New Roman" w:hAnsi="Times New Roman" w:cs="Times New Roman"/>
                <w:szCs w:val="22"/>
              </w:rPr>
              <w:t>23</w:t>
            </w:r>
          </w:p>
        </w:tc>
      </w:tr>
      <w:tr w:rsidR="0007071A" w:rsidRPr="007270DB" w:rsidTr="00AC1A39">
        <w:tc>
          <w:tcPr>
            <w:tcW w:w="3969" w:type="dxa"/>
          </w:tcPr>
          <w:p w:rsidR="0007071A" w:rsidRPr="007270DB" w:rsidRDefault="0007071A" w:rsidP="00AC1A39">
            <w:pPr>
              <w:spacing w:after="0" w:line="240" w:lineRule="atLeast"/>
              <w:ind w:left="549" w:right="-25"/>
              <w:rPr>
                <w:rFonts w:ascii="Times New Roman" w:hAnsi="Times New Roman" w:cs="Times New Roman"/>
                <w:szCs w:val="22"/>
              </w:rPr>
            </w:pPr>
            <w:r w:rsidRPr="007270DB">
              <w:rPr>
                <w:rFonts w:ascii="Times New Roman" w:hAnsi="Times New Roman" w:cs="Times New Roman"/>
                <w:szCs w:val="22"/>
              </w:rPr>
              <w:t>Other current receivables</w:t>
            </w:r>
          </w:p>
        </w:tc>
        <w:tc>
          <w:tcPr>
            <w:tcW w:w="284" w:type="dxa"/>
          </w:tcPr>
          <w:p w:rsidR="0007071A" w:rsidRPr="007270DB"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7071A" w:rsidRPr="007270DB" w:rsidRDefault="0007071A" w:rsidP="005348E1">
            <w:pPr>
              <w:tabs>
                <w:tab w:val="decimal" w:pos="882"/>
                <w:tab w:val="decimal" w:pos="1026"/>
              </w:tabs>
              <w:spacing w:after="0" w:line="240" w:lineRule="atLeast"/>
              <w:ind w:right="-25"/>
              <w:jc w:val="center"/>
              <w:rPr>
                <w:rFonts w:ascii="Times New Roman" w:hAnsi="Times New Roman" w:cs="Times New Roman"/>
                <w:szCs w:val="22"/>
              </w:rPr>
            </w:pPr>
            <w:r w:rsidRPr="007270DB">
              <w:rPr>
                <w:rFonts w:ascii="Times New Roman" w:hAnsi="Times New Roman" w:cs="Times New Roman"/>
                <w:szCs w:val="22"/>
              </w:rPr>
              <w:t>-</w:t>
            </w:r>
          </w:p>
        </w:tc>
        <w:tc>
          <w:tcPr>
            <w:tcW w:w="283" w:type="dxa"/>
          </w:tcPr>
          <w:p w:rsidR="0007071A" w:rsidRPr="007270DB"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7071A" w:rsidRPr="007270DB" w:rsidRDefault="0007071A" w:rsidP="001847E3">
            <w:pPr>
              <w:tabs>
                <w:tab w:val="decimal" w:pos="919"/>
              </w:tabs>
              <w:spacing w:after="0" w:line="240" w:lineRule="atLeast"/>
              <w:ind w:left="-93" w:right="-96"/>
              <w:jc w:val="thaiDistribute"/>
              <w:rPr>
                <w:rFonts w:ascii="Times New Roman" w:hAnsi="Times New Roman" w:cs="Times New Roman"/>
                <w:szCs w:val="22"/>
              </w:rPr>
            </w:pPr>
            <w:r w:rsidRPr="007270DB">
              <w:rPr>
                <w:rFonts w:ascii="Times New Roman" w:hAnsi="Times New Roman" w:cs="Times New Roman"/>
                <w:szCs w:val="22"/>
              </w:rPr>
              <w:t>55</w:t>
            </w:r>
          </w:p>
        </w:tc>
        <w:tc>
          <w:tcPr>
            <w:tcW w:w="236" w:type="dxa"/>
          </w:tcPr>
          <w:p w:rsidR="0007071A" w:rsidRPr="007270DB"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7071A" w:rsidRPr="007270DB" w:rsidRDefault="0007071A" w:rsidP="001847E3">
            <w:pPr>
              <w:tabs>
                <w:tab w:val="decimal" w:pos="919"/>
              </w:tabs>
              <w:spacing w:after="0" w:line="240" w:lineRule="atLeast"/>
              <w:ind w:left="-93" w:right="-96"/>
              <w:jc w:val="thaiDistribute"/>
              <w:rPr>
                <w:rFonts w:ascii="Times New Roman" w:hAnsi="Times New Roman" w:cs="Times New Roman"/>
                <w:szCs w:val="22"/>
              </w:rPr>
            </w:pPr>
            <w:r w:rsidRPr="007270DB">
              <w:rPr>
                <w:rFonts w:ascii="Times New Roman" w:hAnsi="Times New Roman" w:cs="Times New Roman"/>
                <w:szCs w:val="22"/>
              </w:rPr>
              <w:t>55</w:t>
            </w:r>
          </w:p>
        </w:tc>
      </w:tr>
      <w:tr w:rsidR="0007071A" w:rsidRPr="007270DB" w:rsidTr="00AC1A39">
        <w:tc>
          <w:tcPr>
            <w:tcW w:w="3969" w:type="dxa"/>
          </w:tcPr>
          <w:p w:rsidR="0007071A" w:rsidRPr="007270DB" w:rsidRDefault="0007071A" w:rsidP="00AC1A39">
            <w:pPr>
              <w:spacing w:after="0" w:line="240" w:lineRule="atLeast"/>
              <w:ind w:left="549" w:right="-25"/>
              <w:rPr>
                <w:rFonts w:ascii="Times New Roman" w:hAnsi="Times New Roman" w:cs="Times New Roman"/>
                <w:szCs w:val="22"/>
              </w:rPr>
            </w:pPr>
            <w:r w:rsidRPr="007270DB">
              <w:rPr>
                <w:rFonts w:ascii="Times New Roman" w:hAnsi="Times New Roman" w:cs="Times New Roman"/>
                <w:szCs w:val="22"/>
              </w:rPr>
              <w:t>Trade and other receivables</w:t>
            </w:r>
          </w:p>
        </w:tc>
        <w:tc>
          <w:tcPr>
            <w:tcW w:w="284" w:type="dxa"/>
          </w:tcPr>
          <w:p w:rsidR="0007071A" w:rsidRPr="007270DB"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7071A" w:rsidRPr="007270DB" w:rsidRDefault="0007071A" w:rsidP="001847E3">
            <w:pPr>
              <w:tabs>
                <w:tab w:val="decimal" w:pos="932"/>
              </w:tabs>
              <w:spacing w:after="0" w:line="240" w:lineRule="atLeast"/>
              <w:ind w:left="-93" w:right="-96"/>
              <w:jc w:val="thaiDistribute"/>
              <w:rPr>
                <w:rFonts w:ascii="Times New Roman" w:hAnsi="Times New Roman" w:cs="Times New Roman"/>
                <w:szCs w:val="22"/>
              </w:rPr>
            </w:pPr>
            <w:r w:rsidRPr="007270DB">
              <w:rPr>
                <w:rFonts w:ascii="Times New Roman" w:hAnsi="Times New Roman" w:cs="Times New Roman"/>
                <w:szCs w:val="22"/>
              </w:rPr>
              <w:t>78</w:t>
            </w:r>
          </w:p>
        </w:tc>
        <w:tc>
          <w:tcPr>
            <w:tcW w:w="283" w:type="dxa"/>
          </w:tcPr>
          <w:p w:rsidR="0007071A" w:rsidRPr="007270DB"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7071A" w:rsidRPr="007270DB" w:rsidRDefault="0007071A" w:rsidP="001847E3">
            <w:pPr>
              <w:tabs>
                <w:tab w:val="decimal" w:pos="919"/>
              </w:tabs>
              <w:spacing w:after="0" w:line="240" w:lineRule="atLeast"/>
              <w:ind w:left="-93" w:right="-96"/>
              <w:jc w:val="thaiDistribute"/>
              <w:rPr>
                <w:rFonts w:ascii="Times New Roman" w:hAnsi="Times New Roman" w:cs="Times New Roman"/>
                <w:szCs w:val="22"/>
              </w:rPr>
            </w:pPr>
            <w:r w:rsidRPr="007270DB">
              <w:rPr>
                <w:rFonts w:ascii="Times New Roman" w:hAnsi="Times New Roman" w:cs="Times New Roman"/>
                <w:szCs w:val="22"/>
              </w:rPr>
              <w:t>(78)</w:t>
            </w:r>
          </w:p>
        </w:tc>
        <w:tc>
          <w:tcPr>
            <w:tcW w:w="236" w:type="dxa"/>
          </w:tcPr>
          <w:p w:rsidR="0007071A" w:rsidRPr="007270DB"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7071A" w:rsidRPr="007270DB" w:rsidRDefault="0007071A" w:rsidP="005348E1">
            <w:pPr>
              <w:tabs>
                <w:tab w:val="decimal" w:pos="882"/>
                <w:tab w:val="decimal" w:pos="1026"/>
              </w:tabs>
              <w:spacing w:after="0" w:line="240" w:lineRule="atLeast"/>
              <w:ind w:right="-25"/>
              <w:jc w:val="center"/>
              <w:rPr>
                <w:rFonts w:ascii="Times New Roman" w:hAnsi="Times New Roman" w:cs="Times New Roman"/>
                <w:szCs w:val="22"/>
              </w:rPr>
            </w:pPr>
            <w:r w:rsidRPr="007270DB">
              <w:rPr>
                <w:rFonts w:ascii="Times New Roman" w:hAnsi="Times New Roman" w:cs="Times New Roman"/>
                <w:szCs w:val="22"/>
              </w:rPr>
              <w:t>-</w:t>
            </w:r>
          </w:p>
        </w:tc>
      </w:tr>
      <w:tr w:rsidR="0007071A" w:rsidRPr="007270DB" w:rsidTr="008811D4">
        <w:tc>
          <w:tcPr>
            <w:tcW w:w="3969" w:type="dxa"/>
          </w:tcPr>
          <w:p w:rsidR="0007071A" w:rsidRPr="007270DB" w:rsidRDefault="0007071A" w:rsidP="001847E3">
            <w:pPr>
              <w:spacing w:after="0" w:line="240" w:lineRule="atLeast"/>
              <w:ind w:left="549" w:right="-25"/>
              <w:rPr>
                <w:rFonts w:ascii="Times New Roman" w:hAnsi="Times New Roman" w:cs="Times New Roman"/>
                <w:szCs w:val="22"/>
              </w:rPr>
            </w:pPr>
            <w:r w:rsidRPr="007270DB">
              <w:rPr>
                <w:rFonts w:ascii="Times New Roman" w:hAnsi="Times New Roman" w:cs="Times New Roman"/>
                <w:szCs w:val="22"/>
              </w:rPr>
              <w:t>Trade accounts payables</w:t>
            </w:r>
          </w:p>
        </w:tc>
        <w:tc>
          <w:tcPr>
            <w:tcW w:w="284" w:type="dxa"/>
          </w:tcPr>
          <w:p w:rsidR="0007071A" w:rsidRPr="007270DB"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7071A" w:rsidRPr="007270DB" w:rsidRDefault="0007071A" w:rsidP="001847E3">
            <w:pPr>
              <w:tabs>
                <w:tab w:val="decimal" w:pos="882"/>
                <w:tab w:val="decimal" w:pos="1026"/>
              </w:tabs>
              <w:spacing w:after="0" w:line="240" w:lineRule="atLeast"/>
              <w:ind w:right="-25"/>
              <w:jc w:val="center"/>
              <w:rPr>
                <w:rFonts w:ascii="Times New Roman" w:hAnsi="Times New Roman" w:cs="Times New Roman"/>
                <w:szCs w:val="22"/>
              </w:rPr>
            </w:pPr>
            <w:r w:rsidRPr="007270DB">
              <w:rPr>
                <w:rFonts w:ascii="Times New Roman" w:hAnsi="Times New Roman" w:cs="Times New Roman"/>
                <w:szCs w:val="22"/>
              </w:rPr>
              <w:t>-</w:t>
            </w:r>
          </w:p>
        </w:tc>
        <w:tc>
          <w:tcPr>
            <w:tcW w:w="283" w:type="dxa"/>
          </w:tcPr>
          <w:p w:rsidR="0007071A" w:rsidRPr="007270DB"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7071A" w:rsidRPr="007270DB" w:rsidRDefault="0007071A" w:rsidP="001847E3">
            <w:pPr>
              <w:tabs>
                <w:tab w:val="decimal" w:pos="919"/>
              </w:tabs>
              <w:spacing w:after="0" w:line="240" w:lineRule="atLeast"/>
              <w:ind w:left="-93" w:right="-96"/>
              <w:jc w:val="thaiDistribute"/>
              <w:rPr>
                <w:rFonts w:ascii="Times New Roman" w:hAnsi="Times New Roman" w:cs="Times New Roman"/>
                <w:szCs w:val="22"/>
              </w:rPr>
            </w:pPr>
            <w:r w:rsidRPr="007270DB">
              <w:rPr>
                <w:rFonts w:ascii="Times New Roman" w:hAnsi="Times New Roman" w:cs="Times New Roman"/>
                <w:szCs w:val="22"/>
              </w:rPr>
              <w:t>14</w:t>
            </w:r>
          </w:p>
        </w:tc>
        <w:tc>
          <w:tcPr>
            <w:tcW w:w="236" w:type="dxa"/>
          </w:tcPr>
          <w:p w:rsidR="0007071A" w:rsidRPr="007270DB"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7071A" w:rsidRPr="007270DB" w:rsidRDefault="0007071A" w:rsidP="001847E3">
            <w:pPr>
              <w:tabs>
                <w:tab w:val="decimal" w:pos="919"/>
              </w:tabs>
              <w:spacing w:after="0" w:line="240" w:lineRule="atLeast"/>
              <w:ind w:left="-93" w:right="-96"/>
              <w:jc w:val="thaiDistribute"/>
              <w:rPr>
                <w:rFonts w:ascii="Times New Roman" w:hAnsi="Times New Roman" w:cs="Times New Roman"/>
                <w:szCs w:val="22"/>
              </w:rPr>
            </w:pPr>
            <w:r w:rsidRPr="007270DB">
              <w:rPr>
                <w:rFonts w:ascii="Times New Roman" w:hAnsi="Times New Roman" w:cs="Times New Roman"/>
                <w:szCs w:val="22"/>
              </w:rPr>
              <w:t>14</w:t>
            </w:r>
          </w:p>
        </w:tc>
      </w:tr>
      <w:tr w:rsidR="0007071A" w:rsidRPr="007270DB" w:rsidTr="008811D4">
        <w:tc>
          <w:tcPr>
            <w:tcW w:w="3969" w:type="dxa"/>
          </w:tcPr>
          <w:p w:rsidR="0007071A" w:rsidRPr="007270DB" w:rsidRDefault="0007071A" w:rsidP="001847E3">
            <w:pPr>
              <w:spacing w:after="0" w:line="240" w:lineRule="atLeast"/>
              <w:ind w:left="549" w:right="-25"/>
              <w:rPr>
                <w:rFonts w:ascii="Times New Roman" w:hAnsi="Times New Roman" w:cs="Times New Roman"/>
                <w:szCs w:val="22"/>
              </w:rPr>
            </w:pPr>
            <w:r w:rsidRPr="007270DB">
              <w:rPr>
                <w:rFonts w:ascii="Times New Roman" w:hAnsi="Times New Roman" w:cs="Times New Roman"/>
                <w:szCs w:val="22"/>
              </w:rPr>
              <w:t>Other</w:t>
            </w:r>
            <w:r w:rsidRPr="007270DB">
              <w:t xml:space="preserve"> </w:t>
            </w:r>
            <w:r w:rsidRPr="007270DB">
              <w:rPr>
                <w:rFonts w:ascii="Times New Roman" w:hAnsi="Times New Roman" w:cs="Times New Roman"/>
                <w:szCs w:val="22"/>
              </w:rPr>
              <w:t>current payables</w:t>
            </w:r>
          </w:p>
        </w:tc>
        <w:tc>
          <w:tcPr>
            <w:tcW w:w="284" w:type="dxa"/>
          </w:tcPr>
          <w:p w:rsidR="0007071A" w:rsidRPr="007270DB"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07071A" w:rsidRPr="007270DB" w:rsidRDefault="0007071A" w:rsidP="005348E1">
            <w:pPr>
              <w:tabs>
                <w:tab w:val="decimal" w:pos="882"/>
                <w:tab w:val="decimal" w:pos="1026"/>
              </w:tabs>
              <w:spacing w:after="0" w:line="240" w:lineRule="atLeast"/>
              <w:ind w:right="-25"/>
              <w:jc w:val="center"/>
              <w:rPr>
                <w:rFonts w:ascii="Times New Roman" w:hAnsi="Times New Roman" w:cs="Times New Roman"/>
                <w:szCs w:val="22"/>
              </w:rPr>
            </w:pPr>
            <w:r w:rsidRPr="007270DB">
              <w:rPr>
                <w:rFonts w:ascii="Times New Roman" w:hAnsi="Times New Roman" w:cs="Times New Roman"/>
                <w:szCs w:val="22"/>
              </w:rPr>
              <w:t>-</w:t>
            </w:r>
          </w:p>
        </w:tc>
        <w:tc>
          <w:tcPr>
            <w:tcW w:w="283" w:type="dxa"/>
          </w:tcPr>
          <w:p w:rsidR="0007071A" w:rsidRPr="007270DB"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7071A" w:rsidRPr="007270DB" w:rsidRDefault="008811D4" w:rsidP="001847E3">
            <w:pPr>
              <w:tabs>
                <w:tab w:val="decimal" w:pos="919"/>
              </w:tabs>
              <w:spacing w:after="0" w:line="240" w:lineRule="atLeast"/>
              <w:ind w:left="-93" w:right="-96"/>
              <w:jc w:val="thaiDistribute"/>
              <w:rPr>
                <w:rFonts w:ascii="Times New Roman" w:hAnsi="Times New Roman" w:cs="Times New Roman"/>
                <w:szCs w:val="22"/>
              </w:rPr>
            </w:pPr>
            <w:r w:rsidRPr="007270DB">
              <w:rPr>
                <w:rFonts w:ascii="Times New Roman" w:hAnsi="Times New Roman" w:cs="Times New Roman"/>
                <w:szCs w:val="22"/>
              </w:rPr>
              <w:t>13</w:t>
            </w:r>
          </w:p>
        </w:tc>
        <w:tc>
          <w:tcPr>
            <w:tcW w:w="236" w:type="dxa"/>
          </w:tcPr>
          <w:p w:rsidR="0007071A" w:rsidRPr="007270DB" w:rsidRDefault="0007071A"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7071A" w:rsidRPr="007270DB" w:rsidRDefault="008811D4" w:rsidP="001847E3">
            <w:pPr>
              <w:tabs>
                <w:tab w:val="decimal" w:pos="919"/>
              </w:tabs>
              <w:spacing w:after="0" w:line="240" w:lineRule="atLeast"/>
              <w:ind w:left="-93" w:right="-96"/>
              <w:jc w:val="thaiDistribute"/>
              <w:rPr>
                <w:rFonts w:ascii="Times New Roman" w:hAnsi="Times New Roman" w:cs="Times New Roman"/>
                <w:szCs w:val="22"/>
              </w:rPr>
            </w:pPr>
            <w:r w:rsidRPr="007270DB">
              <w:rPr>
                <w:rFonts w:ascii="Times New Roman" w:hAnsi="Times New Roman" w:cs="Times New Roman"/>
                <w:szCs w:val="22"/>
              </w:rPr>
              <w:t>13</w:t>
            </w:r>
          </w:p>
        </w:tc>
      </w:tr>
      <w:tr w:rsidR="008811D4" w:rsidRPr="007270DB" w:rsidTr="008811D4">
        <w:tc>
          <w:tcPr>
            <w:tcW w:w="3969" w:type="dxa"/>
          </w:tcPr>
          <w:p w:rsidR="008811D4" w:rsidRPr="007270DB" w:rsidRDefault="008811D4" w:rsidP="001847E3">
            <w:pPr>
              <w:spacing w:after="0" w:line="240" w:lineRule="atLeast"/>
              <w:ind w:left="549" w:right="-25"/>
              <w:rPr>
                <w:rFonts w:ascii="Times New Roman" w:hAnsi="Times New Roman" w:cs="Times New Roman"/>
                <w:szCs w:val="22"/>
              </w:rPr>
            </w:pPr>
            <w:r w:rsidRPr="007270DB">
              <w:rPr>
                <w:rFonts w:ascii="Times New Roman" w:hAnsi="Times New Roman" w:cs="Times New Roman"/>
                <w:szCs w:val="22"/>
              </w:rPr>
              <w:t>Trade and other payables</w:t>
            </w:r>
          </w:p>
        </w:tc>
        <w:tc>
          <w:tcPr>
            <w:tcW w:w="284" w:type="dxa"/>
          </w:tcPr>
          <w:p w:rsidR="008811D4" w:rsidRPr="007270DB" w:rsidRDefault="008811D4"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Borders>
              <w:bottom w:val="single" w:sz="4" w:space="0" w:color="auto"/>
            </w:tcBorders>
          </w:tcPr>
          <w:p w:rsidR="008811D4" w:rsidRPr="007270DB" w:rsidRDefault="008811D4" w:rsidP="001847E3">
            <w:pPr>
              <w:tabs>
                <w:tab w:val="decimal" w:pos="932"/>
              </w:tabs>
              <w:spacing w:after="0" w:line="240" w:lineRule="atLeast"/>
              <w:ind w:left="-93" w:right="-96"/>
              <w:jc w:val="thaiDistribute"/>
              <w:rPr>
                <w:rFonts w:ascii="Times New Roman" w:hAnsi="Times New Roman" w:cs="Times New Roman"/>
                <w:szCs w:val="22"/>
              </w:rPr>
            </w:pPr>
            <w:r w:rsidRPr="007270DB">
              <w:rPr>
                <w:rFonts w:ascii="Times New Roman" w:hAnsi="Times New Roman" w:cs="Times New Roman"/>
                <w:szCs w:val="22"/>
              </w:rPr>
              <w:t>27</w:t>
            </w:r>
          </w:p>
        </w:tc>
        <w:tc>
          <w:tcPr>
            <w:tcW w:w="283" w:type="dxa"/>
          </w:tcPr>
          <w:p w:rsidR="008811D4" w:rsidRPr="007270DB" w:rsidRDefault="008811D4"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Borders>
              <w:bottom w:val="single" w:sz="4" w:space="0" w:color="auto"/>
            </w:tcBorders>
          </w:tcPr>
          <w:p w:rsidR="008811D4" w:rsidRPr="007270DB" w:rsidRDefault="008811D4" w:rsidP="001847E3">
            <w:pPr>
              <w:tabs>
                <w:tab w:val="decimal" w:pos="919"/>
              </w:tabs>
              <w:spacing w:after="0" w:line="240" w:lineRule="atLeast"/>
              <w:ind w:left="-93" w:right="-96"/>
              <w:jc w:val="thaiDistribute"/>
              <w:rPr>
                <w:rFonts w:ascii="Times New Roman" w:hAnsi="Times New Roman" w:cs="Times New Roman"/>
                <w:szCs w:val="22"/>
              </w:rPr>
            </w:pPr>
            <w:r w:rsidRPr="007270DB">
              <w:rPr>
                <w:rFonts w:ascii="Times New Roman" w:hAnsi="Times New Roman" w:cs="Times New Roman"/>
                <w:szCs w:val="22"/>
              </w:rPr>
              <w:t>(27)</w:t>
            </w:r>
          </w:p>
        </w:tc>
        <w:tc>
          <w:tcPr>
            <w:tcW w:w="236" w:type="dxa"/>
          </w:tcPr>
          <w:p w:rsidR="008811D4" w:rsidRPr="007270DB" w:rsidRDefault="008811D4"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Borders>
              <w:bottom w:val="single" w:sz="4" w:space="0" w:color="auto"/>
            </w:tcBorders>
          </w:tcPr>
          <w:p w:rsidR="008811D4" w:rsidRPr="007270DB" w:rsidRDefault="008811D4" w:rsidP="005348E1">
            <w:pPr>
              <w:tabs>
                <w:tab w:val="decimal" w:pos="882"/>
                <w:tab w:val="decimal" w:pos="1026"/>
              </w:tabs>
              <w:spacing w:after="0" w:line="240" w:lineRule="atLeast"/>
              <w:ind w:right="-25"/>
              <w:jc w:val="center"/>
              <w:rPr>
                <w:rFonts w:ascii="Times New Roman" w:hAnsi="Times New Roman" w:cs="Times New Roman"/>
                <w:szCs w:val="22"/>
              </w:rPr>
            </w:pPr>
            <w:r w:rsidRPr="007270DB">
              <w:rPr>
                <w:rFonts w:ascii="Times New Roman" w:hAnsi="Times New Roman" w:cs="Times New Roman"/>
                <w:szCs w:val="22"/>
              </w:rPr>
              <w:t>-</w:t>
            </w:r>
          </w:p>
        </w:tc>
      </w:tr>
      <w:tr w:rsidR="008811D4" w:rsidRPr="00406061" w:rsidTr="00AC1A39">
        <w:tc>
          <w:tcPr>
            <w:tcW w:w="3969" w:type="dxa"/>
          </w:tcPr>
          <w:p w:rsidR="008811D4" w:rsidRPr="007270DB" w:rsidRDefault="008811D4" w:rsidP="001847E3">
            <w:pPr>
              <w:spacing w:after="0" w:line="240" w:lineRule="atLeast"/>
              <w:ind w:left="549" w:right="-25"/>
              <w:rPr>
                <w:rFonts w:ascii="Times New Roman" w:hAnsi="Times New Roman" w:cs="Times New Roman"/>
                <w:szCs w:val="22"/>
                <w:cs/>
              </w:rPr>
            </w:pPr>
          </w:p>
        </w:tc>
        <w:tc>
          <w:tcPr>
            <w:tcW w:w="284" w:type="dxa"/>
          </w:tcPr>
          <w:p w:rsidR="008811D4" w:rsidRPr="007270DB" w:rsidRDefault="008811D4" w:rsidP="001847E3">
            <w:pPr>
              <w:tabs>
                <w:tab w:val="decimal" w:pos="932"/>
              </w:tabs>
              <w:spacing w:after="0" w:line="240" w:lineRule="atLeast"/>
              <w:ind w:left="-93" w:right="-96"/>
              <w:jc w:val="thaiDistribute"/>
              <w:rPr>
                <w:rFonts w:ascii="Times New Roman" w:hAnsi="Times New Roman" w:cs="Times New Roman"/>
                <w:b/>
                <w:bCs/>
                <w:szCs w:val="22"/>
              </w:rPr>
            </w:pPr>
          </w:p>
        </w:tc>
        <w:tc>
          <w:tcPr>
            <w:tcW w:w="1701" w:type="dxa"/>
            <w:tcBorders>
              <w:bottom w:val="double" w:sz="4" w:space="0" w:color="auto"/>
            </w:tcBorders>
          </w:tcPr>
          <w:p w:rsidR="008811D4" w:rsidRPr="007270DB" w:rsidRDefault="008811D4" w:rsidP="002E4778">
            <w:pPr>
              <w:tabs>
                <w:tab w:val="decimal" w:pos="932"/>
              </w:tabs>
              <w:spacing w:after="0" w:line="240" w:lineRule="atLeast"/>
              <w:ind w:left="-93" w:right="-96"/>
              <w:jc w:val="thaiDistribute"/>
              <w:rPr>
                <w:rFonts w:ascii="Times New Roman" w:hAnsi="Times New Roman" w:cs="Times New Roman"/>
                <w:b/>
                <w:bCs/>
                <w:szCs w:val="22"/>
              </w:rPr>
            </w:pPr>
            <w:r w:rsidRPr="007270DB">
              <w:rPr>
                <w:rFonts w:ascii="Times New Roman" w:hAnsi="Times New Roman" w:cs="Times New Roman"/>
                <w:b/>
                <w:bCs/>
                <w:szCs w:val="22"/>
              </w:rPr>
              <w:t>105</w:t>
            </w:r>
          </w:p>
        </w:tc>
        <w:tc>
          <w:tcPr>
            <w:tcW w:w="283" w:type="dxa"/>
          </w:tcPr>
          <w:p w:rsidR="008811D4" w:rsidRPr="007270DB" w:rsidRDefault="008811D4" w:rsidP="001847E3">
            <w:pPr>
              <w:tabs>
                <w:tab w:val="decimal" w:pos="932"/>
              </w:tabs>
              <w:spacing w:after="0" w:line="240" w:lineRule="atLeast"/>
              <w:ind w:left="-93" w:right="-96"/>
              <w:jc w:val="thaiDistribute"/>
              <w:rPr>
                <w:rFonts w:ascii="Times New Roman" w:hAnsi="Times New Roman" w:cs="Times New Roman"/>
                <w:b/>
                <w:bCs/>
                <w:szCs w:val="22"/>
              </w:rPr>
            </w:pPr>
          </w:p>
        </w:tc>
        <w:tc>
          <w:tcPr>
            <w:tcW w:w="1654" w:type="dxa"/>
            <w:tcBorders>
              <w:bottom w:val="double" w:sz="4" w:space="0" w:color="auto"/>
            </w:tcBorders>
          </w:tcPr>
          <w:p w:rsidR="008811D4" w:rsidRPr="007270DB" w:rsidRDefault="008811D4" w:rsidP="001847E3">
            <w:pPr>
              <w:tabs>
                <w:tab w:val="decimal" w:pos="882"/>
                <w:tab w:val="decimal" w:pos="1026"/>
              </w:tabs>
              <w:spacing w:after="0" w:line="240" w:lineRule="atLeast"/>
              <w:ind w:right="-25"/>
              <w:jc w:val="center"/>
              <w:rPr>
                <w:rFonts w:ascii="Times New Roman" w:hAnsi="Times New Roman" w:cs="Times New Roman"/>
                <w:szCs w:val="22"/>
              </w:rPr>
            </w:pPr>
            <w:r w:rsidRPr="007270DB">
              <w:rPr>
                <w:rFonts w:ascii="Times New Roman" w:hAnsi="Times New Roman" w:cs="Times New Roman"/>
                <w:szCs w:val="22"/>
              </w:rPr>
              <w:t>-</w:t>
            </w:r>
          </w:p>
        </w:tc>
        <w:tc>
          <w:tcPr>
            <w:tcW w:w="236" w:type="dxa"/>
          </w:tcPr>
          <w:p w:rsidR="008811D4" w:rsidRPr="007270DB" w:rsidRDefault="008811D4" w:rsidP="001847E3">
            <w:pPr>
              <w:tabs>
                <w:tab w:val="decimal" w:pos="932"/>
              </w:tabs>
              <w:spacing w:after="0" w:line="240" w:lineRule="atLeast"/>
              <w:ind w:left="-93" w:right="-96"/>
              <w:jc w:val="thaiDistribute"/>
              <w:rPr>
                <w:rFonts w:ascii="Times New Roman" w:hAnsi="Times New Roman" w:cs="Times New Roman"/>
                <w:b/>
                <w:bCs/>
                <w:szCs w:val="22"/>
              </w:rPr>
            </w:pPr>
          </w:p>
        </w:tc>
        <w:tc>
          <w:tcPr>
            <w:tcW w:w="1607" w:type="dxa"/>
            <w:tcBorders>
              <w:bottom w:val="double" w:sz="4" w:space="0" w:color="auto"/>
            </w:tcBorders>
          </w:tcPr>
          <w:p w:rsidR="008811D4" w:rsidRPr="007270DB" w:rsidRDefault="008811D4" w:rsidP="002E4778">
            <w:pPr>
              <w:tabs>
                <w:tab w:val="decimal" w:pos="919"/>
              </w:tabs>
              <w:spacing w:after="0" w:line="240" w:lineRule="atLeast"/>
              <w:ind w:left="-93" w:right="-96"/>
              <w:jc w:val="thaiDistribute"/>
              <w:rPr>
                <w:rFonts w:ascii="Times New Roman" w:hAnsi="Times New Roman" w:cs="Times New Roman"/>
                <w:b/>
                <w:bCs/>
                <w:szCs w:val="22"/>
              </w:rPr>
            </w:pPr>
            <w:r w:rsidRPr="007270DB">
              <w:rPr>
                <w:rFonts w:ascii="Times New Roman" w:hAnsi="Times New Roman" w:cs="Times New Roman"/>
                <w:b/>
                <w:bCs/>
                <w:szCs w:val="22"/>
              </w:rPr>
              <w:t>105</w:t>
            </w:r>
          </w:p>
        </w:tc>
      </w:tr>
    </w:tbl>
    <w:p w:rsidR="00D07EB2" w:rsidRDefault="00D07EB2" w:rsidP="00EE35B7">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heme="minorBidi"/>
          <w:sz w:val="22"/>
          <w:szCs w:val="22"/>
          <w:highlight w:val="yellow"/>
        </w:rPr>
      </w:pPr>
    </w:p>
    <w:tbl>
      <w:tblPr>
        <w:tblW w:w="9734" w:type="dxa"/>
        <w:tblInd w:w="108" w:type="dxa"/>
        <w:tblLayout w:type="fixed"/>
        <w:tblLook w:val="01E0"/>
      </w:tblPr>
      <w:tblGrid>
        <w:gridCol w:w="3969"/>
        <w:gridCol w:w="284"/>
        <w:gridCol w:w="1701"/>
        <w:gridCol w:w="283"/>
        <w:gridCol w:w="1654"/>
        <w:gridCol w:w="236"/>
        <w:gridCol w:w="1607"/>
      </w:tblGrid>
      <w:tr w:rsidR="00BE143E" w:rsidRPr="00F874C0" w:rsidTr="00EB499C">
        <w:tc>
          <w:tcPr>
            <w:tcW w:w="3969" w:type="dxa"/>
          </w:tcPr>
          <w:p w:rsidR="00BE143E" w:rsidRPr="00301EC9" w:rsidRDefault="00BE143E" w:rsidP="00EB499C">
            <w:pPr>
              <w:spacing w:after="0" w:line="240" w:lineRule="atLeast"/>
              <w:ind w:left="549" w:right="-25"/>
              <w:rPr>
                <w:rFonts w:ascii="Times New Roman" w:hAnsi="Times New Roman" w:cs="Times New Roman"/>
                <w:szCs w:val="22"/>
              </w:rPr>
            </w:pPr>
          </w:p>
        </w:tc>
        <w:tc>
          <w:tcPr>
            <w:tcW w:w="284" w:type="dxa"/>
          </w:tcPr>
          <w:p w:rsidR="00BE143E" w:rsidRPr="008E0F84" w:rsidRDefault="00BE143E" w:rsidP="00EB499C">
            <w:pPr>
              <w:spacing w:after="0" w:line="240" w:lineRule="atLeast"/>
              <w:ind w:left="-108" w:right="-25"/>
              <w:jc w:val="center"/>
              <w:rPr>
                <w:rFonts w:ascii="Times New Roman" w:hAnsi="Times New Roman" w:cs="Times New Roman"/>
                <w:bCs/>
                <w:szCs w:val="22"/>
              </w:rPr>
            </w:pPr>
          </w:p>
        </w:tc>
        <w:tc>
          <w:tcPr>
            <w:tcW w:w="5481" w:type="dxa"/>
            <w:gridSpan w:val="5"/>
          </w:tcPr>
          <w:p w:rsidR="00BE143E" w:rsidRPr="00F874C0" w:rsidRDefault="00BE143E" w:rsidP="006C296E">
            <w:pPr>
              <w:spacing w:after="0" w:line="240" w:lineRule="atLeast"/>
              <w:ind w:left="-108" w:right="-25"/>
              <w:jc w:val="center"/>
              <w:rPr>
                <w:rFonts w:ascii="Times New Roman" w:hAnsi="Times New Roman" w:cs="Times New Roman"/>
                <w:b/>
                <w:bCs/>
                <w:szCs w:val="22"/>
              </w:rPr>
            </w:pPr>
            <w:r w:rsidRPr="00F874C0">
              <w:rPr>
                <w:rFonts w:ascii="Times New Roman" w:hAnsi="Times New Roman" w:cs="Times New Roman"/>
                <w:b/>
                <w:bCs/>
                <w:szCs w:val="22"/>
              </w:rPr>
              <w:t>Consolidated financial</w:t>
            </w:r>
            <w:r w:rsidRPr="00F874C0">
              <w:rPr>
                <w:rFonts w:ascii="Times New Roman" w:hAnsi="Times New Roman" w:cs="Times New Roman"/>
                <w:szCs w:val="22"/>
              </w:rPr>
              <w:t xml:space="preserve"> </w:t>
            </w:r>
            <w:r w:rsidRPr="00F874C0">
              <w:rPr>
                <w:rFonts w:ascii="Times New Roman" w:hAnsi="Times New Roman" w:cs="Times New Roman"/>
                <w:b/>
                <w:szCs w:val="22"/>
              </w:rPr>
              <w:t>statements</w:t>
            </w:r>
          </w:p>
        </w:tc>
      </w:tr>
      <w:tr w:rsidR="00BE143E" w:rsidRPr="00F874C0" w:rsidTr="00EB499C">
        <w:tc>
          <w:tcPr>
            <w:tcW w:w="3969" w:type="dxa"/>
          </w:tcPr>
          <w:p w:rsidR="00BE143E" w:rsidRPr="00F874C0" w:rsidRDefault="00BE143E" w:rsidP="00EB499C">
            <w:pPr>
              <w:spacing w:after="0" w:line="240" w:lineRule="atLeast"/>
              <w:ind w:left="549" w:right="-25"/>
              <w:rPr>
                <w:rFonts w:ascii="Times New Roman" w:hAnsi="Times New Roman" w:cs="Times New Roman"/>
                <w:szCs w:val="22"/>
              </w:rPr>
            </w:pPr>
          </w:p>
        </w:tc>
        <w:tc>
          <w:tcPr>
            <w:tcW w:w="284" w:type="dxa"/>
          </w:tcPr>
          <w:p w:rsidR="00BE143E" w:rsidRPr="00F874C0" w:rsidRDefault="00BE143E" w:rsidP="00EB499C">
            <w:pPr>
              <w:spacing w:after="0" w:line="240" w:lineRule="atLeast"/>
              <w:ind w:right="-25"/>
              <w:jc w:val="center"/>
              <w:rPr>
                <w:rFonts w:ascii="Times New Roman" w:hAnsi="Times New Roman" w:cs="Times New Roman"/>
                <w:b/>
                <w:szCs w:val="22"/>
              </w:rPr>
            </w:pPr>
          </w:p>
        </w:tc>
        <w:tc>
          <w:tcPr>
            <w:tcW w:w="1701" w:type="dxa"/>
          </w:tcPr>
          <w:p w:rsidR="00BE143E" w:rsidRPr="00F874C0" w:rsidRDefault="00BE143E" w:rsidP="00EB499C">
            <w:pPr>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Before reclassification</w:t>
            </w:r>
          </w:p>
        </w:tc>
        <w:tc>
          <w:tcPr>
            <w:tcW w:w="283" w:type="dxa"/>
          </w:tcPr>
          <w:p w:rsidR="00BE143E" w:rsidRPr="00F874C0" w:rsidRDefault="00BE143E" w:rsidP="00EB499C">
            <w:pPr>
              <w:spacing w:after="0" w:line="240" w:lineRule="atLeast"/>
              <w:ind w:right="-25"/>
              <w:jc w:val="center"/>
              <w:rPr>
                <w:rFonts w:ascii="Times New Roman" w:hAnsi="Times New Roman" w:cs="Times New Roman"/>
                <w:szCs w:val="22"/>
              </w:rPr>
            </w:pPr>
          </w:p>
        </w:tc>
        <w:tc>
          <w:tcPr>
            <w:tcW w:w="1654" w:type="dxa"/>
          </w:tcPr>
          <w:p w:rsidR="006C296E" w:rsidRPr="00F874C0" w:rsidRDefault="006C296E" w:rsidP="00EB499C">
            <w:pPr>
              <w:spacing w:after="0" w:line="240" w:lineRule="atLeast"/>
              <w:ind w:right="-155"/>
              <w:jc w:val="center"/>
              <w:rPr>
                <w:rFonts w:ascii="Times New Roman" w:hAnsi="Times New Roman" w:cs="Times New Roman"/>
                <w:szCs w:val="22"/>
              </w:rPr>
            </w:pPr>
          </w:p>
          <w:p w:rsidR="00BE143E" w:rsidRPr="00F874C0" w:rsidRDefault="00BE143E" w:rsidP="00EB499C">
            <w:pPr>
              <w:spacing w:after="0" w:line="240" w:lineRule="atLeast"/>
              <w:ind w:right="-155"/>
              <w:jc w:val="center"/>
              <w:rPr>
                <w:rFonts w:ascii="Times New Roman" w:hAnsi="Times New Roman" w:cs="Times New Roman"/>
                <w:szCs w:val="22"/>
              </w:rPr>
            </w:pPr>
            <w:r w:rsidRPr="00F874C0">
              <w:rPr>
                <w:rFonts w:ascii="Times New Roman" w:hAnsi="Times New Roman" w:cs="Times New Roman"/>
                <w:szCs w:val="22"/>
              </w:rPr>
              <w:t>Reclassification</w:t>
            </w:r>
          </w:p>
        </w:tc>
        <w:tc>
          <w:tcPr>
            <w:tcW w:w="236" w:type="dxa"/>
          </w:tcPr>
          <w:p w:rsidR="00BE143E" w:rsidRPr="00F874C0" w:rsidRDefault="00BE143E" w:rsidP="00EB499C">
            <w:pPr>
              <w:spacing w:after="0" w:line="240" w:lineRule="atLeast"/>
              <w:ind w:right="-25"/>
              <w:jc w:val="center"/>
              <w:rPr>
                <w:rFonts w:ascii="Times New Roman" w:hAnsi="Times New Roman" w:cs="Times New Roman"/>
                <w:szCs w:val="22"/>
              </w:rPr>
            </w:pPr>
          </w:p>
        </w:tc>
        <w:tc>
          <w:tcPr>
            <w:tcW w:w="1607" w:type="dxa"/>
          </w:tcPr>
          <w:p w:rsidR="00BE143E" w:rsidRPr="00F874C0" w:rsidRDefault="00BE143E" w:rsidP="00EB499C">
            <w:pPr>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After reclassification</w:t>
            </w:r>
          </w:p>
        </w:tc>
      </w:tr>
      <w:tr w:rsidR="00BE143E" w:rsidRPr="00F874C0" w:rsidTr="00EB499C">
        <w:tc>
          <w:tcPr>
            <w:tcW w:w="3969" w:type="dxa"/>
          </w:tcPr>
          <w:p w:rsidR="00BE143E" w:rsidRPr="00F874C0" w:rsidRDefault="00BE143E" w:rsidP="00EB499C">
            <w:pPr>
              <w:spacing w:after="0" w:line="240" w:lineRule="atLeast"/>
              <w:ind w:left="549" w:right="-25"/>
              <w:rPr>
                <w:rFonts w:ascii="Times New Roman" w:hAnsi="Times New Roman" w:cs="Times New Roman"/>
                <w:szCs w:val="22"/>
              </w:rPr>
            </w:pPr>
          </w:p>
        </w:tc>
        <w:tc>
          <w:tcPr>
            <w:tcW w:w="5765" w:type="dxa"/>
            <w:gridSpan w:val="6"/>
          </w:tcPr>
          <w:p w:rsidR="00BE143E" w:rsidRPr="00F874C0" w:rsidRDefault="00BE143E" w:rsidP="00EB499C">
            <w:pPr>
              <w:tabs>
                <w:tab w:val="left" w:pos="405"/>
              </w:tabs>
              <w:spacing w:after="0" w:line="240" w:lineRule="atLeast"/>
              <w:ind w:left="522" w:right="-25" w:hanging="117"/>
              <w:jc w:val="center"/>
              <w:rPr>
                <w:rFonts w:ascii="Times New Roman" w:hAnsi="Times New Roman" w:cs="Angsana New"/>
                <w:i/>
                <w:iCs/>
              </w:rPr>
            </w:pPr>
            <w:r w:rsidRPr="00F874C0">
              <w:rPr>
                <w:rFonts w:ascii="Times New Roman" w:hAnsi="Times New Roman" w:cs="Angsana New"/>
                <w:i/>
                <w:iCs/>
              </w:rPr>
              <w:t>(in million baht)</w:t>
            </w:r>
          </w:p>
        </w:tc>
      </w:tr>
      <w:tr w:rsidR="00BE143E" w:rsidRPr="00F874C0" w:rsidTr="00EB499C">
        <w:tc>
          <w:tcPr>
            <w:tcW w:w="4253" w:type="dxa"/>
            <w:gridSpan w:val="2"/>
          </w:tcPr>
          <w:p w:rsidR="00BE143E" w:rsidRPr="00F874C0" w:rsidRDefault="00BE143E" w:rsidP="00BE143E">
            <w:pPr>
              <w:spacing w:after="0" w:line="240" w:lineRule="atLeast"/>
              <w:ind w:left="549" w:right="-25"/>
              <w:rPr>
                <w:rFonts w:ascii="Times New Roman" w:hAnsi="Times New Roman" w:cs="Times New Roman"/>
                <w:szCs w:val="22"/>
              </w:rPr>
            </w:pPr>
            <w:r w:rsidRPr="00F874C0">
              <w:rPr>
                <w:rFonts w:ascii="Times New Roman" w:hAnsi="Times New Roman" w:cs="Times New Roman"/>
                <w:b/>
                <w:bCs/>
                <w:i/>
                <w:iCs/>
                <w:szCs w:val="22"/>
              </w:rPr>
              <w:t>Statements of comprehensive income</w:t>
            </w:r>
          </w:p>
        </w:tc>
        <w:tc>
          <w:tcPr>
            <w:tcW w:w="1701" w:type="dxa"/>
          </w:tcPr>
          <w:p w:rsidR="00BE143E" w:rsidRPr="00F874C0" w:rsidRDefault="00BE143E" w:rsidP="00EB499C">
            <w:pPr>
              <w:tabs>
                <w:tab w:val="decimal" w:pos="858"/>
              </w:tabs>
              <w:spacing w:after="0" w:line="240" w:lineRule="atLeast"/>
              <w:ind w:left="-93" w:right="-96"/>
              <w:jc w:val="thaiDistribute"/>
              <w:rPr>
                <w:rFonts w:ascii="Times New Roman" w:hAnsi="Times New Roman" w:cs="Times New Roman"/>
                <w:szCs w:val="22"/>
              </w:rPr>
            </w:pPr>
          </w:p>
        </w:tc>
        <w:tc>
          <w:tcPr>
            <w:tcW w:w="283" w:type="dxa"/>
          </w:tcPr>
          <w:p w:rsidR="00BE143E" w:rsidRPr="00F874C0" w:rsidRDefault="00BE143E"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BE143E" w:rsidRPr="00F874C0" w:rsidRDefault="00BE143E" w:rsidP="00EB499C">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BE143E" w:rsidRPr="00F874C0" w:rsidRDefault="00BE143E"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BE143E" w:rsidRPr="00F874C0" w:rsidRDefault="00BE143E" w:rsidP="00EB499C">
            <w:pPr>
              <w:tabs>
                <w:tab w:val="decimal" w:pos="968"/>
              </w:tabs>
              <w:spacing w:after="0" w:line="240" w:lineRule="atLeast"/>
              <w:ind w:left="-93" w:right="-96"/>
              <w:jc w:val="thaiDistribute"/>
              <w:rPr>
                <w:rFonts w:ascii="Times New Roman" w:hAnsi="Times New Roman" w:cs="Times New Roman"/>
                <w:szCs w:val="22"/>
              </w:rPr>
            </w:pPr>
          </w:p>
        </w:tc>
      </w:tr>
      <w:tr w:rsidR="00015FA7" w:rsidRPr="00F874C0" w:rsidTr="00EB499C">
        <w:tc>
          <w:tcPr>
            <w:tcW w:w="4253" w:type="dxa"/>
            <w:gridSpan w:val="2"/>
          </w:tcPr>
          <w:p w:rsidR="00015FA7" w:rsidRPr="00F874C0" w:rsidRDefault="00015FA7" w:rsidP="00015FA7">
            <w:pPr>
              <w:spacing w:after="0" w:line="240" w:lineRule="atLeast"/>
              <w:ind w:left="549" w:right="-25"/>
              <w:rPr>
                <w:rFonts w:ascii="Times New Roman" w:hAnsi="Times New Roman" w:cs="Times New Roman"/>
                <w:b/>
                <w:bCs/>
                <w:i/>
                <w:iCs/>
                <w:szCs w:val="22"/>
              </w:rPr>
            </w:pPr>
            <w:r w:rsidRPr="00F874C0">
              <w:rPr>
                <w:rFonts w:ascii="Times New Roman" w:hAnsi="Times New Roman" w:cs="Times New Roman"/>
                <w:b/>
                <w:bCs/>
                <w:i/>
                <w:iCs/>
                <w:szCs w:val="22"/>
              </w:rPr>
              <w:t xml:space="preserve">for the three-month period ended </w:t>
            </w:r>
          </w:p>
          <w:p w:rsidR="00015FA7" w:rsidRPr="00F874C0" w:rsidRDefault="00015FA7" w:rsidP="00015FA7">
            <w:pPr>
              <w:spacing w:after="0" w:line="240" w:lineRule="atLeast"/>
              <w:ind w:left="720" w:right="-25"/>
              <w:rPr>
                <w:rFonts w:ascii="Times New Roman" w:hAnsi="Times New Roman" w:cs="Times New Roman"/>
                <w:b/>
                <w:bCs/>
                <w:i/>
                <w:iCs/>
                <w:szCs w:val="22"/>
              </w:rPr>
            </w:pPr>
            <w:r w:rsidRPr="00F874C0">
              <w:rPr>
                <w:rFonts w:ascii="Times New Roman" w:hAnsi="Times New Roman" w:cs="Times New Roman"/>
                <w:b/>
                <w:bCs/>
                <w:i/>
                <w:iCs/>
                <w:szCs w:val="22"/>
              </w:rPr>
              <w:t xml:space="preserve">30 </w:t>
            </w:r>
            <w:r w:rsidR="0050451B">
              <w:rPr>
                <w:rFonts w:ascii="Times New Roman" w:hAnsi="Times New Roman" w:cs="Times New Roman"/>
                <w:b/>
                <w:bCs/>
                <w:i/>
                <w:iCs/>
                <w:szCs w:val="22"/>
              </w:rPr>
              <w:t>September</w:t>
            </w:r>
            <w:r w:rsidRPr="00F874C0">
              <w:rPr>
                <w:rFonts w:ascii="Times New Roman" w:hAnsi="Times New Roman" w:cs="Times New Roman"/>
                <w:b/>
                <w:bCs/>
                <w:i/>
                <w:iCs/>
                <w:szCs w:val="22"/>
              </w:rPr>
              <w:t xml:space="preserve"> 2022</w:t>
            </w:r>
          </w:p>
        </w:tc>
        <w:tc>
          <w:tcPr>
            <w:tcW w:w="1701" w:type="dxa"/>
          </w:tcPr>
          <w:p w:rsidR="00015FA7" w:rsidRPr="00F874C0" w:rsidRDefault="00015FA7" w:rsidP="00EB499C">
            <w:pPr>
              <w:tabs>
                <w:tab w:val="decimal" w:pos="858"/>
              </w:tabs>
              <w:spacing w:after="0" w:line="240" w:lineRule="atLeast"/>
              <w:ind w:left="-93" w:right="-96"/>
              <w:jc w:val="thaiDistribute"/>
              <w:rPr>
                <w:rFonts w:ascii="Times New Roman" w:hAnsi="Times New Roman" w:cs="Times New Roman"/>
                <w:szCs w:val="22"/>
              </w:rPr>
            </w:pPr>
          </w:p>
        </w:tc>
        <w:tc>
          <w:tcPr>
            <w:tcW w:w="283" w:type="dxa"/>
          </w:tcPr>
          <w:p w:rsidR="00015FA7" w:rsidRPr="00F874C0"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015FA7" w:rsidRPr="00F874C0" w:rsidRDefault="00015FA7" w:rsidP="00EB499C">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015FA7" w:rsidRPr="00F874C0" w:rsidRDefault="00015FA7"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015FA7" w:rsidRPr="00F874C0" w:rsidRDefault="00015FA7" w:rsidP="00EB499C">
            <w:pPr>
              <w:tabs>
                <w:tab w:val="decimal" w:pos="968"/>
              </w:tabs>
              <w:spacing w:after="0" w:line="240" w:lineRule="atLeast"/>
              <w:ind w:left="-93" w:right="-96"/>
              <w:jc w:val="thaiDistribute"/>
              <w:rPr>
                <w:rFonts w:ascii="Times New Roman" w:hAnsi="Times New Roman" w:cs="Times New Roman"/>
                <w:szCs w:val="22"/>
              </w:rPr>
            </w:pPr>
          </w:p>
        </w:tc>
      </w:tr>
      <w:tr w:rsidR="00A63117" w:rsidRPr="00F874C0" w:rsidTr="00EB499C">
        <w:tc>
          <w:tcPr>
            <w:tcW w:w="3969" w:type="dxa"/>
          </w:tcPr>
          <w:p w:rsidR="00A63117" w:rsidRPr="00F874C0" w:rsidRDefault="00A63117" w:rsidP="00EB499C">
            <w:pPr>
              <w:spacing w:after="0" w:line="240" w:lineRule="atLeast"/>
              <w:ind w:left="549" w:right="-204"/>
              <w:rPr>
                <w:rFonts w:ascii="Times New Roman" w:hAnsi="Times New Roman" w:cs="Times New Roman"/>
                <w:szCs w:val="22"/>
              </w:rPr>
            </w:pPr>
            <w:r>
              <w:rPr>
                <w:rFonts w:ascii="Times New Roman" w:hAnsi="Times New Roman" w:cs="Times New Roman"/>
                <w:szCs w:val="22"/>
              </w:rPr>
              <w:t>Other income</w:t>
            </w:r>
          </w:p>
        </w:tc>
        <w:tc>
          <w:tcPr>
            <w:tcW w:w="284" w:type="dxa"/>
          </w:tcPr>
          <w:p w:rsidR="00A63117" w:rsidRPr="00F874C0" w:rsidRDefault="00A63117" w:rsidP="00EB499C">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A63117" w:rsidRPr="00F874C0" w:rsidRDefault="00CB2C09" w:rsidP="00015FA7">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(75)</w:t>
            </w:r>
          </w:p>
        </w:tc>
        <w:tc>
          <w:tcPr>
            <w:tcW w:w="283" w:type="dxa"/>
          </w:tcPr>
          <w:p w:rsidR="00A63117" w:rsidRPr="00F874C0" w:rsidRDefault="00A63117"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A63117" w:rsidRPr="00F874C0" w:rsidRDefault="00CB2C09" w:rsidP="00EB499C">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39</w:t>
            </w:r>
          </w:p>
        </w:tc>
        <w:tc>
          <w:tcPr>
            <w:tcW w:w="236" w:type="dxa"/>
          </w:tcPr>
          <w:p w:rsidR="00A63117" w:rsidRPr="00F874C0" w:rsidRDefault="00A63117"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A63117" w:rsidRPr="00F874C0" w:rsidRDefault="00CB2C09" w:rsidP="00EB499C">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(36)</w:t>
            </w:r>
          </w:p>
        </w:tc>
      </w:tr>
      <w:tr w:rsidR="00BE143E" w:rsidRPr="00F874C0" w:rsidTr="00EB499C">
        <w:tc>
          <w:tcPr>
            <w:tcW w:w="3969" w:type="dxa"/>
          </w:tcPr>
          <w:p w:rsidR="00BE143E" w:rsidRPr="00F874C0" w:rsidRDefault="00015FA7" w:rsidP="00EB499C">
            <w:pPr>
              <w:spacing w:after="0" w:line="240" w:lineRule="atLeast"/>
              <w:ind w:left="549" w:right="-204"/>
              <w:rPr>
                <w:rFonts w:ascii="Times New Roman" w:hAnsi="Times New Roman" w:cs="Times New Roman"/>
                <w:szCs w:val="22"/>
              </w:rPr>
            </w:pPr>
            <w:r w:rsidRPr="00F874C0">
              <w:rPr>
                <w:rFonts w:ascii="Times New Roman" w:hAnsi="Times New Roman" w:cs="Times New Roman"/>
                <w:szCs w:val="22"/>
              </w:rPr>
              <w:t>Administrative expenses</w:t>
            </w:r>
          </w:p>
        </w:tc>
        <w:tc>
          <w:tcPr>
            <w:tcW w:w="284" w:type="dxa"/>
          </w:tcPr>
          <w:p w:rsidR="00BE143E" w:rsidRPr="00F874C0" w:rsidRDefault="00BE143E" w:rsidP="00EB499C">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BE143E" w:rsidRPr="00F874C0" w:rsidRDefault="00CB2C09" w:rsidP="00015FA7">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134</w:t>
            </w:r>
          </w:p>
        </w:tc>
        <w:tc>
          <w:tcPr>
            <w:tcW w:w="283" w:type="dxa"/>
          </w:tcPr>
          <w:p w:rsidR="00BE143E" w:rsidRPr="00F874C0" w:rsidRDefault="00BE143E"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BE143E" w:rsidRPr="00F874C0" w:rsidRDefault="00CB2C09" w:rsidP="00EB499C">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(32)</w:t>
            </w:r>
          </w:p>
        </w:tc>
        <w:tc>
          <w:tcPr>
            <w:tcW w:w="236" w:type="dxa"/>
          </w:tcPr>
          <w:p w:rsidR="00BE143E" w:rsidRPr="00F874C0" w:rsidRDefault="00BE143E"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BE143E" w:rsidRPr="00F874C0" w:rsidRDefault="00CB2C09" w:rsidP="00EB499C">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102</w:t>
            </w:r>
          </w:p>
        </w:tc>
      </w:tr>
      <w:tr w:rsidR="00BE143E" w:rsidRPr="00F874C0" w:rsidTr="00A63117">
        <w:tc>
          <w:tcPr>
            <w:tcW w:w="3969" w:type="dxa"/>
          </w:tcPr>
          <w:p w:rsidR="00BE143E" w:rsidRPr="00F874C0" w:rsidRDefault="00015FA7" w:rsidP="00EB499C">
            <w:pPr>
              <w:spacing w:after="0" w:line="240" w:lineRule="atLeast"/>
              <w:ind w:left="549" w:right="-25"/>
              <w:rPr>
                <w:rFonts w:ascii="Times New Roman" w:hAnsi="Times New Roman" w:cs="Times New Roman"/>
                <w:szCs w:val="22"/>
              </w:rPr>
            </w:pPr>
            <w:r w:rsidRPr="00F874C0">
              <w:rPr>
                <w:rFonts w:ascii="Times New Roman" w:hAnsi="Times New Roman" w:cs="Times New Roman"/>
                <w:szCs w:val="22"/>
              </w:rPr>
              <w:t>Other expenses</w:t>
            </w:r>
          </w:p>
        </w:tc>
        <w:tc>
          <w:tcPr>
            <w:tcW w:w="284" w:type="dxa"/>
          </w:tcPr>
          <w:p w:rsidR="00BE143E" w:rsidRPr="00F874C0" w:rsidRDefault="00BE143E" w:rsidP="00EB499C">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BE143E" w:rsidRPr="00F874C0" w:rsidRDefault="00CB2C09" w:rsidP="00EB499C">
            <w:pPr>
              <w:tabs>
                <w:tab w:val="decimal" w:pos="882"/>
                <w:tab w:val="decimal" w:pos="1026"/>
              </w:tabs>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BE143E" w:rsidRPr="00F874C0" w:rsidRDefault="00BE143E"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BE143E" w:rsidRPr="00F874C0" w:rsidRDefault="00CB2C09" w:rsidP="00EB499C">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55</w:t>
            </w:r>
          </w:p>
        </w:tc>
        <w:tc>
          <w:tcPr>
            <w:tcW w:w="236" w:type="dxa"/>
          </w:tcPr>
          <w:p w:rsidR="00BE143E" w:rsidRPr="00F874C0" w:rsidRDefault="00BE143E"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BE143E" w:rsidRPr="00F874C0" w:rsidRDefault="00CB2C09" w:rsidP="00EB499C">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55</w:t>
            </w:r>
          </w:p>
        </w:tc>
      </w:tr>
      <w:tr w:rsidR="00A63117" w:rsidRPr="00F874C0" w:rsidTr="00A63117">
        <w:tc>
          <w:tcPr>
            <w:tcW w:w="3969" w:type="dxa"/>
          </w:tcPr>
          <w:p w:rsidR="00A63117" w:rsidRPr="00F874C0" w:rsidRDefault="00A63117" w:rsidP="00EB499C">
            <w:pPr>
              <w:spacing w:after="0" w:line="240" w:lineRule="atLeast"/>
              <w:ind w:left="549" w:right="-25"/>
              <w:rPr>
                <w:rFonts w:ascii="Times New Roman" w:hAnsi="Times New Roman" w:cs="Times New Roman"/>
                <w:szCs w:val="22"/>
              </w:rPr>
            </w:pPr>
            <w:r>
              <w:rPr>
                <w:rFonts w:ascii="Times New Roman" w:hAnsi="Times New Roman" w:cs="Times New Roman"/>
                <w:szCs w:val="22"/>
              </w:rPr>
              <w:t>Loss on fair valuation adjustment</w:t>
            </w:r>
          </w:p>
        </w:tc>
        <w:tc>
          <w:tcPr>
            <w:tcW w:w="284" w:type="dxa"/>
          </w:tcPr>
          <w:p w:rsidR="00A63117" w:rsidRPr="00F874C0" w:rsidRDefault="00A63117" w:rsidP="00EB499C">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A63117" w:rsidRPr="00F874C0" w:rsidRDefault="00A63117" w:rsidP="00015FA7">
            <w:pPr>
              <w:tabs>
                <w:tab w:val="decimal" w:pos="882"/>
                <w:tab w:val="decimal" w:pos="1026"/>
              </w:tabs>
              <w:spacing w:after="0" w:line="240" w:lineRule="atLeast"/>
              <w:ind w:right="-25"/>
              <w:jc w:val="center"/>
              <w:rPr>
                <w:rFonts w:ascii="Times New Roman" w:hAnsi="Times New Roman" w:cs="Times New Roman"/>
                <w:szCs w:val="22"/>
              </w:rPr>
            </w:pPr>
          </w:p>
        </w:tc>
        <w:tc>
          <w:tcPr>
            <w:tcW w:w="283" w:type="dxa"/>
          </w:tcPr>
          <w:p w:rsidR="00A63117" w:rsidRPr="00F874C0" w:rsidRDefault="00A63117"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A63117" w:rsidRPr="00F874C0" w:rsidRDefault="00A63117" w:rsidP="00EB499C">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A63117" w:rsidRPr="00F874C0" w:rsidRDefault="00A63117"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A63117" w:rsidRPr="00F874C0" w:rsidRDefault="00A63117" w:rsidP="00015FA7">
            <w:pPr>
              <w:tabs>
                <w:tab w:val="decimal" w:pos="919"/>
              </w:tabs>
              <w:spacing w:after="0" w:line="240" w:lineRule="atLeast"/>
              <w:ind w:left="-93" w:right="-96"/>
              <w:jc w:val="thaiDistribute"/>
              <w:rPr>
                <w:rFonts w:ascii="Times New Roman" w:hAnsi="Times New Roman" w:cs="Times New Roman"/>
                <w:szCs w:val="22"/>
              </w:rPr>
            </w:pPr>
          </w:p>
        </w:tc>
      </w:tr>
      <w:tr w:rsidR="00CB2C09" w:rsidRPr="00F874C0" w:rsidTr="00A63117">
        <w:tc>
          <w:tcPr>
            <w:tcW w:w="3969" w:type="dxa"/>
          </w:tcPr>
          <w:p w:rsidR="00CB2C09" w:rsidRPr="00F874C0" w:rsidRDefault="00CB2C09" w:rsidP="00EB499C">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of other non-current financial asset</w:t>
            </w:r>
          </w:p>
        </w:tc>
        <w:tc>
          <w:tcPr>
            <w:tcW w:w="284" w:type="dxa"/>
          </w:tcPr>
          <w:p w:rsidR="00CB2C09" w:rsidRPr="00F874C0" w:rsidRDefault="00CB2C09" w:rsidP="00EB499C">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CB2C09" w:rsidRPr="00F874C0" w:rsidRDefault="00CB2C09" w:rsidP="00CB2C09">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w:t>
            </w:r>
          </w:p>
        </w:tc>
        <w:tc>
          <w:tcPr>
            <w:tcW w:w="283" w:type="dxa"/>
          </w:tcPr>
          <w:p w:rsidR="00CB2C09" w:rsidRPr="00F874C0" w:rsidRDefault="00CB2C09"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CB2C09" w:rsidRPr="00F874C0" w:rsidRDefault="00CB2C09" w:rsidP="00EB499C">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w:t>
            </w:r>
          </w:p>
        </w:tc>
        <w:tc>
          <w:tcPr>
            <w:tcW w:w="236" w:type="dxa"/>
          </w:tcPr>
          <w:p w:rsidR="00CB2C09" w:rsidRPr="00F874C0" w:rsidRDefault="00CB2C09"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CB2C09" w:rsidRPr="00F874C0" w:rsidRDefault="00CB2C09" w:rsidP="00C60B00">
            <w:pPr>
              <w:tabs>
                <w:tab w:val="decimal" w:pos="882"/>
                <w:tab w:val="decimal" w:pos="1026"/>
              </w:tabs>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CB2C09" w:rsidRPr="00F874C0" w:rsidTr="00CB2C09">
        <w:tc>
          <w:tcPr>
            <w:tcW w:w="3969" w:type="dxa"/>
          </w:tcPr>
          <w:p w:rsidR="00CB2C09" w:rsidRPr="00F874C0" w:rsidRDefault="00CB2C09" w:rsidP="00EB499C">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Loss on disposal of investment </w:t>
            </w:r>
          </w:p>
        </w:tc>
        <w:tc>
          <w:tcPr>
            <w:tcW w:w="284" w:type="dxa"/>
          </w:tcPr>
          <w:p w:rsidR="00CB2C09" w:rsidRPr="00F874C0" w:rsidRDefault="00CB2C09" w:rsidP="00EB499C">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CB2C09" w:rsidRPr="00F874C0" w:rsidRDefault="00CB2C09" w:rsidP="00015FA7">
            <w:pPr>
              <w:tabs>
                <w:tab w:val="decimal" w:pos="882"/>
                <w:tab w:val="decimal" w:pos="1026"/>
              </w:tabs>
              <w:spacing w:after="0" w:line="240" w:lineRule="atLeast"/>
              <w:ind w:right="-25"/>
              <w:jc w:val="center"/>
              <w:rPr>
                <w:rFonts w:ascii="Times New Roman" w:hAnsi="Times New Roman" w:cs="Times New Roman"/>
                <w:szCs w:val="22"/>
              </w:rPr>
            </w:pPr>
          </w:p>
        </w:tc>
        <w:tc>
          <w:tcPr>
            <w:tcW w:w="283" w:type="dxa"/>
          </w:tcPr>
          <w:p w:rsidR="00CB2C09" w:rsidRPr="00F874C0" w:rsidRDefault="00CB2C09"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CB2C09" w:rsidRPr="00F874C0" w:rsidRDefault="00CB2C09" w:rsidP="00EB499C">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CB2C09" w:rsidRPr="00F874C0" w:rsidRDefault="00CB2C09"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CB2C09" w:rsidRPr="00F874C0" w:rsidRDefault="00CB2C09" w:rsidP="00015FA7">
            <w:pPr>
              <w:tabs>
                <w:tab w:val="decimal" w:pos="919"/>
              </w:tabs>
              <w:spacing w:after="0" w:line="240" w:lineRule="atLeast"/>
              <w:ind w:left="-93" w:right="-96"/>
              <w:jc w:val="thaiDistribute"/>
              <w:rPr>
                <w:rFonts w:ascii="Times New Roman" w:hAnsi="Times New Roman" w:cs="Times New Roman"/>
                <w:szCs w:val="22"/>
              </w:rPr>
            </w:pPr>
          </w:p>
        </w:tc>
      </w:tr>
      <w:tr w:rsidR="00CB2C09" w:rsidRPr="00F874C0" w:rsidTr="00CB2C09">
        <w:tc>
          <w:tcPr>
            <w:tcW w:w="3969" w:type="dxa"/>
          </w:tcPr>
          <w:p w:rsidR="00CB2C09" w:rsidRPr="00F874C0" w:rsidRDefault="00CB2C09" w:rsidP="00EB499C">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in subsidiary</w:t>
            </w:r>
          </w:p>
        </w:tc>
        <w:tc>
          <w:tcPr>
            <w:tcW w:w="284" w:type="dxa"/>
          </w:tcPr>
          <w:p w:rsidR="00CB2C09" w:rsidRPr="00F874C0" w:rsidRDefault="00CB2C09" w:rsidP="00EB499C">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CB2C09" w:rsidRPr="00F874C0" w:rsidRDefault="00CB2C09" w:rsidP="00CB2C09">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15</w:t>
            </w:r>
          </w:p>
        </w:tc>
        <w:tc>
          <w:tcPr>
            <w:tcW w:w="283" w:type="dxa"/>
          </w:tcPr>
          <w:p w:rsidR="00CB2C09" w:rsidRPr="00F874C0" w:rsidRDefault="00CB2C09"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CB2C09" w:rsidRPr="00F874C0" w:rsidRDefault="00CB2C09" w:rsidP="00EB499C">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(15)</w:t>
            </w:r>
          </w:p>
        </w:tc>
        <w:tc>
          <w:tcPr>
            <w:tcW w:w="236" w:type="dxa"/>
          </w:tcPr>
          <w:p w:rsidR="00CB2C09" w:rsidRPr="00F874C0" w:rsidRDefault="00CB2C09"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CB2C09" w:rsidRPr="00F874C0" w:rsidRDefault="00CB2C09" w:rsidP="00C60B00">
            <w:pPr>
              <w:tabs>
                <w:tab w:val="decimal" w:pos="882"/>
                <w:tab w:val="decimal" w:pos="1026"/>
              </w:tabs>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CB2C09" w:rsidRPr="00F874C0" w:rsidTr="00CB2C09">
        <w:tc>
          <w:tcPr>
            <w:tcW w:w="3969" w:type="dxa"/>
          </w:tcPr>
          <w:p w:rsidR="00CB2C09" w:rsidRPr="00F874C0" w:rsidRDefault="00CB2C09" w:rsidP="00EB499C">
            <w:pPr>
              <w:spacing w:after="0" w:line="240" w:lineRule="atLeast"/>
              <w:ind w:left="549" w:right="-25"/>
              <w:rPr>
                <w:rFonts w:ascii="Times New Roman" w:hAnsi="Times New Roman" w:cs="Times New Roman"/>
                <w:szCs w:val="22"/>
              </w:rPr>
            </w:pPr>
            <w:r>
              <w:rPr>
                <w:rFonts w:ascii="Times New Roman" w:hAnsi="Times New Roman" w:cs="Times New Roman"/>
                <w:szCs w:val="22"/>
              </w:rPr>
              <w:t>Reversal e</w:t>
            </w:r>
            <w:r w:rsidRPr="00F874C0">
              <w:rPr>
                <w:rFonts w:ascii="Times New Roman" w:hAnsi="Times New Roman" w:cs="Times New Roman"/>
                <w:szCs w:val="22"/>
              </w:rPr>
              <w:t>xpected credit loss</w:t>
            </w:r>
          </w:p>
        </w:tc>
        <w:tc>
          <w:tcPr>
            <w:tcW w:w="284" w:type="dxa"/>
          </w:tcPr>
          <w:p w:rsidR="00CB2C09" w:rsidRPr="00F874C0" w:rsidRDefault="00CB2C09" w:rsidP="00EB499C">
            <w:pPr>
              <w:tabs>
                <w:tab w:val="decimal" w:pos="756"/>
              </w:tabs>
              <w:spacing w:after="0" w:line="240" w:lineRule="atLeast"/>
              <w:ind w:left="-93" w:right="-96"/>
              <w:jc w:val="thaiDistribute"/>
              <w:rPr>
                <w:rFonts w:ascii="Times New Roman" w:hAnsi="Times New Roman" w:cs="Times New Roman"/>
                <w:szCs w:val="22"/>
              </w:rPr>
            </w:pPr>
          </w:p>
        </w:tc>
        <w:tc>
          <w:tcPr>
            <w:tcW w:w="1701" w:type="dxa"/>
            <w:tcBorders>
              <w:bottom w:val="single" w:sz="4" w:space="0" w:color="auto"/>
            </w:tcBorders>
          </w:tcPr>
          <w:p w:rsidR="00CB2C09" w:rsidRPr="00F874C0" w:rsidRDefault="00CB2C09" w:rsidP="00015FA7">
            <w:pPr>
              <w:tabs>
                <w:tab w:val="decimal" w:pos="882"/>
                <w:tab w:val="decimal" w:pos="1026"/>
              </w:tabs>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CB2C09" w:rsidRPr="00F874C0" w:rsidRDefault="00CB2C09" w:rsidP="00EB499C">
            <w:pPr>
              <w:tabs>
                <w:tab w:val="decimal" w:pos="756"/>
              </w:tabs>
              <w:spacing w:after="0" w:line="240" w:lineRule="atLeast"/>
              <w:ind w:left="-93" w:right="-96"/>
              <w:jc w:val="thaiDistribute"/>
              <w:rPr>
                <w:rFonts w:ascii="Times New Roman" w:hAnsi="Times New Roman" w:cs="Times New Roman"/>
                <w:szCs w:val="22"/>
              </w:rPr>
            </w:pPr>
          </w:p>
        </w:tc>
        <w:tc>
          <w:tcPr>
            <w:tcW w:w="1654" w:type="dxa"/>
            <w:tcBorders>
              <w:bottom w:val="single" w:sz="4" w:space="0" w:color="auto"/>
            </w:tcBorders>
          </w:tcPr>
          <w:p w:rsidR="00CB2C09" w:rsidRPr="00F874C0" w:rsidRDefault="00CB2C09" w:rsidP="00EB499C">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(46)</w:t>
            </w:r>
          </w:p>
        </w:tc>
        <w:tc>
          <w:tcPr>
            <w:tcW w:w="236" w:type="dxa"/>
          </w:tcPr>
          <w:p w:rsidR="00CB2C09" w:rsidRPr="00F874C0" w:rsidRDefault="00CB2C09" w:rsidP="00EB499C">
            <w:pPr>
              <w:tabs>
                <w:tab w:val="decimal" w:pos="756"/>
              </w:tabs>
              <w:spacing w:after="0" w:line="240" w:lineRule="atLeast"/>
              <w:ind w:left="-93" w:right="-96"/>
              <w:jc w:val="thaiDistribute"/>
              <w:rPr>
                <w:rFonts w:ascii="Times New Roman" w:hAnsi="Times New Roman" w:cs="Times New Roman"/>
                <w:szCs w:val="22"/>
              </w:rPr>
            </w:pPr>
          </w:p>
        </w:tc>
        <w:tc>
          <w:tcPr>
            <w:tcW w:w="1607" w:type="dxa"/>
            <w:tcBorders>
              <w:bottom w:val="single" w:sz="4" w:space="0" w:color="auto"/>
            </w:tcBorders>
          </w:tcPr>
          <w:p w:rsidR="00CB2C09" w:rsidRPr="00F874C0" w:rsidRDefault="00CB2C09" w:rsidP="00015FA7">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(46)</w:t>
            </w:r>
          </w:p>
        </w:tc>
      </w:tr>
      <w:tr w:rsidR="00CB2C09" w:rsidRPr="00F874C0" w:rsidTr="00015FA7">
        <w:tc>
          <w:tcPr>
            <w:tcW w:w="3969" w:type="dxa"/>
          </w:tcPr>
          <w:p w:rsidR="00CB2C09" w:rsidRPr="00F874C0" w:rsidRDefault="00CB2C09" w:rsidP="00EB499C">
            <w:pPr>
              <w:spacing w:after="0" w:line="240" w:lineRule="atLeast"/>
              <w:ind w:left="549" w:right="-25"/>
              <w:rPr>
                <w:rFonts w:ascii="Times New Roman" w:hAnsi="Times New Roman" w:cs="Times New Roman"/>
                <w:szCs w:val="22"/>
                <w:cs/>
              </w:rPr>
            </w:pPr>
          </w:p>
        </w:tc>
        <w:tc>
          <w:tcPr>
            <w:tcW w:w="284" w:type="dxa"/>
          </w:tcPr>
          <w:p w:rsidR="00CB2C09" w:rsidRPr="00F874C0" w:rsidRDefault="00CB2C09" w:rsidP="00EB499C">
            <w:pPr>
              <w:tabs>
                <w:tab w:val="decimal" w:pos="932"/>
              </w:tabs>
              <w:spacing w:after="0" w:line="240" w:lineRule="atLeast"/>
              <w:ind w:left="-93" w:right="-96"/>
              <w:jc w:val="thaiDistribute"/>
              <w:rPr>
                <w:rFonts w:ascii="Times New Roman" w:hAnsi="Times New Roman" w:cs="Times New Roman"/>
                <w:b/>
                <w:bCs/>
                <w:szCs w:val="22"/>
              </w:rPr>
            </w:pPr>
          </w:p>
        </w:tc>
        <w:tc>
          <w:tcPr>
            <w:tcW w:w="1701" w:type="dxa"/>
            <w:tcBorders>
              <w:top w:val="single" w:sz="4" w:space="0" w:color="auto"/>
              <w:bottom w:val="double" w:sz="4" w:space="0" w:color="auto"/>
            </w:tcBorders>
          </w:tcPr>
          <w:p w:rsidR="00CB2C09" w:rsidRPr="00F874C0" w:rsidRDefault="00CB2C09" w:rsidP="00EB499C">
            <w:pPr>
              <w:tabs>
                <w:tab w:val="decimal" w:pos="932"/>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75</w:t>
            </w:r>
          </w:p>
        </w:tc>
        <w:tc>
          <w:tcPr>
            <w:tcW w:w="283" w:type="dxa"/>
          </w:tcPr>
          <w:p w:rsidR="00CB2C09" w:rsidRPr="00F874C0" w:rsidRDefault="00CB2C09" w:rsidP="00EB499C">
            <w:pPr>
              <w:tabs>
                <w:tab w:val="decimal" w:pos="932"/>
              </w:tabs>
              <w:spacing w:after="0" w:line="240" w:lineRule="atLeast"/>
              <w:ind w:left="-93" w:right="-96"/>
              <w:jc w:val="thaiDistribute"/>
              <w:rPr>
                <w:rFonts w:ascii="Times New Roman" w:hAnsi="Times New Roman" w:cs="Times New Roman"/>
                <w:b/>
                <w:bCs/>
                <w:szCs w:val="22"/>
              </w:rPr>
            </w:pPr>
          </w:p>
        </w:tc>
        <w:tc>
          <w:tcPr>
            <w:tcW w:w="1654" w:type="dxa"/>
            <w:tcBorders>
              <w:top w:val="single" w:sz="4" w:space="0" w:color="auto"/>
              <w:bottom w:val="double" w:sz="4" w:space="0" w:color="auto"/>
            </w:tcBorders>
          </w:tcPr>
          <w:p w:rsidR="00CB2C09" w:rsidRPr="00F874C0" w:rsidRDefault="00CB2C09" w:rsidP="00EB499C">
            <w:pPr>
              <w:tabs>
                <w:tab w:val="decimal" w:pos="882"/>
                <w:tab w:val="decimal" w:pos="1026"/>
              </w:tabs>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36" w:type="dxa"/>
          </w:tcPr>
          <w:p w:rsidR="00CB2C09" w:rsidRPr="00F874C0" w:rsidRDefault="00CB2C09" w:rsidP="00EB499C">
            <w:pPr>
              <w:tabs>
                <w:tab w:val="decimal" w:pos="932"/>
              </w:tabs>
              <w:spacing w:after="0" w:line="240" w:lineRule="atLeast"/>
              <w:ind w:left="-93" w:right="-96"/>
              <w:jc w:val="thaiDistribute"/>
              <w:rPr>
                <w:rFonts w:ascii="Times New Roman" w:hAnsi="Times New Roman" w:cs="Times New Roman"/>
                <w:b/>
                <w:bCs/>
                <w:szCs w:val="22"/>
              </w:rPr>
            </w:pPr>
          </w:p>
        </w:tc>
        <w:tc>
          <w:tcPr>
            <w:tcW w:w="1607" w:type="dxa"/>
            <w:tcBorders>
              <w:top w:val="single" w:sz="4" w:space="0" w:color="auto"/>
              <w:bottom w:val="double" w:sz="4" w:space="0" w:color="auto"/>
            </w:tcBorders>
          </w:tcPr>
          <w:p w:rsidR="00CB2C09" w:rsidRPr="00F874C0" w:rsidRDefault="00CB2C09" w:rsidP="00EB499C">
            <w:pPr>
              <w:tabs>
                <w:tab w:val="decimal" w:pos="919"/>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75</w:t>
            </w:r>
          </w:p>
        </w:tc>
      </w:tr>
      <w:tr w:rsidR="00CB2C09" w:rsidRPr="00F874C0" w:rsidTr="00015FA7">
        <w:tc>
          <w:tcPr>
            <w:tcW w:w="3969" w:type="dxa"/>
          </w:tcPr>
          <w:p w:rsidR="00CB2C09" w:rsidRPr="00F874C0" w:rsidRDefault="00CB2C09" w:rsidP="00EB499C">
            <w:pPr>
              <w:spacing w:after="0" w:line="240" w:lineRule="atLeast"/>
              <w:ind w:left="549" w:right="-25"/>
              <w:rPr>
                <w:rFonts w:ascii="Times New Roman" w:hAnsi="Times New Roman" w:cs="Times New Roman"/>
                <w:szCs w:val="22"/>
                <w:cs/>
              </w:rPr>
            </w:pPr>
          </w:p>
        </w:tc>
        <w:tc>
          <w:tcPr>
            <w:tcW w:w="284" w:type="dxa"/>
          </w:tcPr>
          <w:p w:rsidR="00CB2C09" w:rsidRPr="00F874C0" w:rsidRDefault="00CB2C09" w:rsidP="00EB499C">
            <w:pPr>
              <w:tabs>
                <w:tab w:val="decimal" w:pos="932"/>
              </w:tabs>
              <w:spacing w:after="0" w:line="240" w:lineRule="atLeast"/>
              <w:ind w:left="-93" w:right="-96"/>
              <w:jc w:val="thaiDistribute"/>
              <w:rPr>
                <w:rFonts w:ascii="Times New Roman" w:hAnsi="Times New Roman" w:cs="Times New Roman"/>
                <w:b/>
                <w:bCs/>
                <w:szCs w:val="22"/>
              </w:rPr>
            </w:pPr>
          </w:p>
        </w:tc>
        <w:tc>
          <w:tcPr>
            <w:tcW w:w="1701" w:type="dxa"/>
          </w:tcPr>
          <w:p w:rsidR="00CB2C09" w:rsidRPr="00F874C0" w:rsidRDefault="00CB2C09" w:rsidP="00EB499C">
            <w:pPr>
              <w:tabs>
                <w:tab w:val="decimal" w:pos="932"/>
              </w:tabs>
              <w:spacing w:after="0" w:line="240" w:lineRule="atLeast"/>
              <w:ind w:left="-93" w:right="-96"/>
              <w:jc w:val="thaiDistribute"/>
              <w:rPr>
                <w:rFonts w:ascii="Times New Roman" w:hAnsi="Times New Roman" w:cs="Times New Roman"/>
                <w:b/>
                <w:bCs/>
                <w:szCs w:val="22"/>
              </w:rPr>
            </w:pPr>
          </w:p>
        </w:tc>
        <w:tc>
          <w:tcPr>
            <w:tcW w:w="283" w:type="dxa"/>
          </w:tcPr>
          <w:p w:rsidR="00CB2C09" w:rsidRPr="00F874C0" w:rsidRDefault="00CB2C09" w:rsidP="00EB499C">
            <w:pPr>
              <w:tabs>
                <w:tab w:val="decimal" w:pos="932"/>
              </w:tabs>
              <w:spacing w:after="0" w:line="240" w:lineRule="atLeast"/>
              <w:ind w:left="-93" w:right="-96"/>
              <w:jc w:val="thaiDistribute"/>
              <w:rPr>
                <w:rFonts w:ascii="Times New Roman" w:hAnsi="Times New Roman" w:cs="Times New Roman"/>
                <w:b/>
                <w:bCs/>
                <w:szCs w:val="22"/>
              </w:rPr>
            </w:pPr>
          </w:p>
        </w:tc>
        <w:tc>
          <w:tcPr>
            <w:tcW w:w="1654" w:type="dxa"/>
          </w:tcPr>
          <w:p w:rsidR="00CB2C09" w:rsidRPr="00F874C0" w:rsidRDefault="00CB2C09" w:rsidP="00EB499C">
            <w:pPr>
              <w:tabs>
                <w:tab w:val="decimal" w:pos="882"/>
                <w:tab w:val="decimal" w:pos="1026"/>
              </w:tabs>
              <w:spacing w:after="0" w:line="240" w:lineRule="atLeast"/>
              <w:ind w:right="-25"/>
              <w:jc w:val="center"/>
              <w:rPr>
                <w:rFonts w:ascii="Times New Roman" w:hAnsi="Times New Roman" w:cs="Times New Roman"/>
                <w:szCs w:val="22"/>
              </w:rPr>
            </w:pPr>
          </w:p>
        </w:tc>
        <w:tc>
          <w:tcPr>
            <w:tcW w:w="236" w:type="dxa"/>
          </w:tcPr>
          <w:p w:rsidR="00CB2C09" w:rsidRPr="00F874C0" w:rsidRDefault="00CB2C09" w:rsidP="00EB499C">
            <w:pPr>
              <w:tabs>
                <w:tab w:val="decimal" w:pos="932"/>
              </w:tabs>
              <w:spacing w:after="0" w:line="240" w:lineRule="atLeast"/>
              <w:ind w:left="-93" w:right="-96"/>
              <w:jc w:val="thaiDistribute"/>
              <w:rPr>
                <w:rFonts w:ascii="Times New Roman" w:hAnsi="Times New Roman" w:cs="Times New Roman"/>
                <w:b/>
                <w:bCs/>
                <w:szCs w:val="22"/>
              </w:rPr>
            </w:pPr>
          </w:p>
        </w:tc>
        <w:tc>
          <w:tcPr>
            <w:tcW w:w="1607" w:type="dxa"/>
          </w:tcPr>
          <w:p w:rsidR="00CB2C09" w:rsidRPr="00F874C0" w:rsidRDefault="00CB2C09" w:rsidP="00EB499C">
            <w:pPr>
              <w:tabs>
                <w:tab w:val="decimal" w:pos="919"/>
              </w:tabs>
              <w:spacing w:after="0" w:line="240" w:lineRule="atLeast"/>
              <w:ind w:left="-93" w:right="-96"/>
              <w:jc w:val="thaiDistribute"/>
              <w:rPr>
                <w:rFonts w:ascii="Times New Roman" w:hAnsi="Times New Roman" w:cs="Times New Roman"/>
                <w:b/>
                <w:bCs/>
                <w:szCs w:val="22"/>
              </w:rPr>
            </w:pPr>
          </w:p>
        </w:tc>
      </w:tr>
      <w:tr w:rsidR="002F0CD3" w:rsidRPr="00F874C0" w:rsidTr="00C60B00">
        <w:tc>
          <w:tcPr>
            <w:tcW w:w="4253" w:type="dxa"/>
            <w:gridSpan w:val="2"/>
          </w:tcPr>
          <w:p w:rsidR="002F0CD3" w:rsidRPr="00F874C0" w:rsidRDefault="002F0CD3" w:rsidP="00C60B00">
            <w:pPr>
              <w:spacing w:after="0" w:line="240" w:lineRule="atLeast"/>
              <w:ind w:left="549" w:right="-25"/>
              <w:rPr>
                <w:rFonts w:ascii="Times New Roman" w:hAnsi="Times New Roman" w:cs="Times New Roman"/>
                <w:b/>
                <w:bCs/>
                <w:i/>
                <w:iCs/>
                <w:szCs w:val="22"/>
              </w:rPr>
            </w:pPr>
            <w:r>
              <w:rPr>
                <w:rFonts w:ascii="Times New Roman" w:hAnsi="Times New Roman" w:cs="Times New Roman"/>
                <w:b/>
                <w:bCs/>
                <w:i/>
                <w:iCs/>
                <w:szCs w:val="22"/>
              </w:rPr>
              <w:t>for the nine</w:t>
            </w:r>
            <w:r w:rsidRPr="00F874C0">
              <w:rPr>
                <w:rFonts w:ascii="Times New Roman" w:hAnsi="Times New Roman" w:cs="Times New Roman"/>
                <w:b/>
                <w:bCs/>
                <w:i/>
                <w:iCs/>
                <w:szCs w:val="22"/>
              </w:rPr>
              <w:t xml:space="preserve">-month period ended </w:t>
            </w:r>
          </w:p>
          <w:p w:rsidR="002F0CD3" w:rsidRPr="00F874C0" w:rsidRDefault="002F0CD3" w:rsidP="00C60B00">
            <w:pPr>
              <w:spacing w:after="0" w:line="240" w:lineRule="atLeast"/>
              <w:ind w:left="720" w:right="-25"/>
              <w:rPr>
                <w:rFonts w:ascii="Times New Roman" w:hAnsi="Times New Roman" w:cs="Times New Roman"/>
                <w:b/>
                <w:bCs/>
                <w:i/>
                <w:iCs/>
                <w:szCs w:val="22"/>
              </w:rPr>
            </w:pPr>
            <w:r w:rsidRPr="00F874C0">
              <w:rPr>
                <w:rFonts w:ascii="Times New Roman" w:hAnsi="Times New Roman" w:cs="Times New Roman"/>
                <w:b/>
                <w:bCs/>
                <w:i/>
                <w:iCs/>
                <w:szCs w:val="22"/>
              </w:rPr>
              <w:t xml:space="preserve">30 </w:t>
            </w:r>
            <w:r>
              <w:rPr>
                <w:rFonts w:ascii="Times New Roman" w:hAnsi="Times New Roman" w:cs="Times New Roman"/>
                <w:b/>
                <w:bCs/>
                <w:i/>
                <w:iCs/>
                <w:szCs w:val="22"/>
              </w:rPr>
              <w:t>September</w:t>
            </w:r>
            <w:r w:rsidRPr="00F874C0">
              <w:rPr>
                <w:rFonts w:ascii="Times New Roman" w:hAnsi="Times New Roman" w:cs="Times New Roman"/>
                <w:b/>
                <w:bCs/>
                <w:i/>
                <w:iCs/>
                <w:szCs w:val="22"/>
              </w:rPr>
              <w:t xml:space="preserve"> 2022</w:t>
            </w:r>
          </w:p>
        </w:tc>
        <w:tc>
          <w:tcPr>
            <w:tcW w:w="1701" w:type="dxa"/>
          </w:tcPr>
          <w:p w:rsidR="002F0CD3" w:rsidRPr="00F874C0" w:rsidRDefault="002F0CD3" w:rsidP="00C60B00">
            <w:pPr>
              <w:tabs>
                <w:tab w:val="decimal" w:pos="858"/>
              </w:tabs>
              <w:spacing w:after="0" w:line="240" w:lineRule="atLeast"/>
              <w:ind w:left="-93" w:right="-96"/>
              <w:jc w:val="thaiDistribute"/>
              <w:rPr>
                <w:rFonts w:ascii="Times New Roman" w:hAnsi="Times New Roman" w:cs="Times New Roman"/>
                <w:szCs w:val="22"/>
              </w:rPr>
            </w:pPr>
          </w:p>
        </w:tc>
        <w:tc>
          <w:tcPr>
            <w:tcW w:w="283" w:type="dxa"/>
          </w:tcPr>
          <w:p w:rsidR="002F0CD3" w:rsidRPr="00F874C0" w:rsidRDefault="002F0CD3"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2F0CD3" w:rsidRPr="00F874C0" w:rsidRDefault="002F0CD3" w:rsidP="00C60B00">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2F0CD3" w:rsidRPr="00F874C0" w:rsidRDefault="002F0CD3"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2F0CD3" w:rsidRPr="00F874C0" w:rsidRDefault="002F0CD3" w:rsidP="00C60B00">
            <w:pPr>
              <w:tabs>
                <w:tab w:val="decimal" w:pos="968"/>
              </w:tabs>
              <w:spacing w:after="0" w:line="240" w:lineRule="atLeast"/>
              <w:ind w:left="-93" w:right="-96"/>
              <w:jc w:val="thaiDistribute"/>
              <w:rPr>
                <w:rFonts w:ascii="Times New Roman" w:hAnsi="Times New Roman" w:cs="Times New Roman"/>
                <w:szCs w:val="22"/>
              </w:rPr>
            </w:pPr>
          </w:p>
        </w:tc>
      </w:tr>
      <w:tr w:rsidR="002F0CD3" w:rsidRPr="00F874C0" w:rsidTr="00C60B00">
        <w:tc>
          <w:tcPr>
            <w:tcW w:w="3969" w:type="dxa"/>
          </w:tcPr>
          <w:p w:rsidR="002F0CD3" w:rsidRPr="00F874C0" w:rsidRDefault="002F0CD3" w:rsidP="00C60B00">
            <w:pPr>
              <w:spacing w:after="0" w:line="240" w:lineRule="atLeast"/>
              <w:ind w:left="549" w:right="-204"/>
              <w:rPr>
                <w:rFonts w:ascii="Times New Roman" w:hAnsi="Times New Roman" w:cs="Times New Roman"/>
                <w:szCs w:val="22"/>
              </w:rPr>
            </w:pPr>
            <w:r>
              <w:rPr>
                <w:rFonts w:ascii="Times New Roman" w:hAnsi="Times New Roman" w:cs="Times New Roman"/>
                <w:szCs w:val="22"/>
              </w:rPr>
              <w:t>Other income</w:t>
            </w:r>
          </w:p>
        </w:tc>
        <w:tc>
          <w:tcPr>
            <w:tcW w:w="284" w:type="dxa"/>
          </w:tcPr>
          <w:p w:rsidR="002F0CD3" w:rsidRPr="00F874C0" w:rsidRDefault="002F0CD3" w:rsidP="00C60B00">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2F0CD3" w:rsidRPr="00F874C0" w:rsidRDefault="002F0CD3" w:rsidP="00C60B00">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w:t>
            </w:r>
            <w:r w:rsidR="00945E7F">
              <w:rPr>
                <w:rFonts w:ascii="Times New Roman" w:hAnsi="Times New Roman" w:cs="Times New Roman"/>
                <w:szCs w:val="22"/>
              </w:rPr>
              <w:t>6</w:t>
            </w:r>
            <w:r>
              <w:rPr>
                <w:rFonts w:ascii="Times New Roman" w:hAnsi="Times New Roman" w:cs="Times New Roman"/>
                <w:szCs w:val="22"/>
              </w:rPr>
              <w:t>)</w:t>
            </w:r>
          </w:p>
        </w:tc>
        <w:tc>
          <w:tcPr>
            <w:tcW w:w="283" w:type="dxa"/>
          </w:tcPr>
          <w:p w:rsidR="002F0CD3" w:rsidRPr="00F874C0" w:rsidRDefault="002F0CD3"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2F0CD3" w:rsidRPr="00F874C0" w:rsidRDefault="002F0CD3"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39</w:t>
            </w:r>
          </w:p>
        </w:tc>
        <w:tc>
          <w:tcPr>
            <w:tcW w:w="236" w:type="dxa"/>
          </w:tcPr>
          <w:p w:rsidR="002F0CD3" w:rsidRPr="00F874C0" w:rsidRDefault="002F0CD3"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2F0CD3" w:rsidRPr="00F874C0" w:rsidRDefault="002F0CD3"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w:t>
            </w:r>
            <w:r w:rsidR="00945E7F">
              <w:rPr>
                <w:rFonts w:ascii="Times New Roman" w:hAnsi="Times New Roman" w:cs="Times New Roman"/>
                <w:szCs w:val="22"/>
              </w:rPr>
              <w:t>7</w:t>
            </w:r>
            <w:r>
              <w:rPr>
                <w:rFonts w:ascii="Times New Roman" w:hAnsi="Times New Roman" w:cs="Times New Roman"/>
                <w:szCs w:val="22"/>
              </w:rPr>
              <w:t>)</w:t>
            </w:r>
          </w:p>
        </w:tc>
      </w:tr>
      <w:tr w:rsidR="002F0CD3" w:rsidRPr="00F874C0" w:rsidTr="00C60B00">
        <w:tc>
          <w:tcPr>
            <w:tcW w:w="3969" w:type="dxa"/>
          </w:tcPr>
          <w:p w:rsidR="002F0CD3" w:rsidRPr="00F874C0" w:rsidRDefault="002F0CD3" w:rsidP="00C60B00">
            <w:pPr>
              <w:spacing w:after="0" w:line="240" w:lineRule="atLeast"/>
              <w:ind w:left="549" w:right="-204"/>
              <w:rPr>
                <w:rFonts w:ascii="Times New Roman" w:hAnsi="Times New Roman" w:cs="Times New Roman"/>
                <w:szCs w:val="22"/>
              </w:rPr>
            </w:pPr>
            <w:r w:rsidRPr="00F874C0">
              <w:rPr>
                <w:rFonts w:ascii="Times New Roman" w:hAnsi="Times New Roman" w:cs="Times New Roman"/>
                <w:szCs w:val="22"/>
              </w:rPr>
              <w:t>Administrative expenses</w:t>
            </w:r>
          </w:p>
        </w:tc>
        <w:tc>
          <w:tcPr>
            <w:tcW w:w="284" w:type="dxa"/>
          </w:tcPr>
          <w:p w:rsidR="002F0CD3" w:rsidRPr="00F874C0" w:rsidRDefault="002F0CD3" w:rsidP="00C60B00">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2F0CD3" w:rsidRPr="00F874C0" w:rsidRDefault="002F0CD3" w:rsidP="00C60B00">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w:t>
            </w:r>
            <w:r w:rsidR="00945E7F">
              <w:rPr>
                <w:rFonts w:ascii="Times New Roman" w:hAnsi="Times New Roman" w:cs="Times New Roman"/>
                <w:szCs w:val="22"/>
              </w:rPr>
              <w:t>72</w:t>
            </w:r>
          </w:p>
        </w:tc>
        <w:tc>
          <w:tcPr>
            <w:tcW w:w="283" w:type="dxa"/>
          </w:tcPr>
          <w:p w:rsidR="002F0CD3" w:rsidRPr="00F874C0" w:rsidRDefault="002F0CD3"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2F0CD3" w:rsidRPr="00F874C0" w:rsidRDefault="002F0CD3"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w:t>
            </w:r>
            <w:r w:rsidR="00945E7F">
              <w:rPr>
                <w:rFonts w:ascii="Times New Roman" w:hAnsi="Times New Roman" w:cs="Times New Roman"/>
                <w:szCs w:val="22"/>
              </w:rPr>
              <w:t>8</w:t>
            </w:r>
            <w:r>
              <w:rPr>
                <w:rFonts w:ascii="Times New Roman" w:hAnsi="Times New Roman" w:cs="Times New Roman"/>
                <w:szCs w:val="22"/>
              </w:rPr>
              <w:t>)</w:t>
            </w:r>
          </w:p>
        </w:tc>
        <w:tc>
          <w:tcPr>
            <w:tcW w:w="236" w:type="dxa"/>
          </w:tcPr>
          <w:p w:rsidR="002F0CD3" w:rsidRPr="00F874C0" w:rsidRDefault="002F0CD3"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2F0CD3" w:rsidRPr="00F874C0" w:rsidRDefault="002F0CD3"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w:t>
            </w:r>
            <w:r w:rsidR="00945E7F">
              <w:rPr>
                <w:rFonts w:ascii="Times New Roman" w:hAnsi="Times New Roman" w:cs="Times New Roman"/>
                <w:szCs w:val="22"/>
              </w:rPr>
              <w:t>34</w:t>
            </w:r>
          </w:p>
        </w:tc>
      </w:tr>
      <w:tr w:rsidR="002F0CD3" w:rsidRPr="00F874C0" w:rsidTr="00C60B00">
        <w:tc>
          <w:tcPr>
            <w:tcW w:w="3969" w:type="dxa"/>
          </w:tcPr>
          <w:p w:rsidR="002F0CD3" w:rsidRPr="00F874C0" w:rsidRDefault="002F0CD3" w:rsidP="00C60B00">
            <w:pPr>
              <w:spacing w:after="0" w:line="240" w:lineRule="atLeast"/>
              <w:ind w:left="549" w:right="-25"/>
              <w:rPr>
                <w:rFonts w:ascii="Times New Roman" w:hAnsi="Times New Roman" w:cs="Times New Roman"/>
                <w:szCs w:val="22"/>
              </w:rPr>
            </w:pPr>
            <w:r w:rsidRPr="00F874C0">
              <w:rPr>
                <w:rFonts w:ascii="Times New Roman" w:hAnsi="Times New Roman" w:cs="Times New Roman"/>
                <w:szCs w:val="22"/>
              </w:rPr>
              <w:t>Other expenses</w:t>
            </w:r>
          </w:p>
        </w:tc>
        <w:tc>
          <w:tcPr>
            <w:tcW w:w="284" w:type="dxa"/>
          </w:tcPr>
          <w:p w:rsidR="002F0CD3" w:rsidRPr="00F874C0" w:rsidRDefault="002F0CD3" w:rsidP="00C60B00">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2F0CD3" w:rsidRPr="00F874C0" w:rsidRDefault="002F0CD3" w:rsidP="00C60B00">
            <w:pPr>
              <w:tabs>
                <w:tab w:val="decimal" w:pos="882"/>
                <w:tab w:val="decimal" w:pos="1026"/>
              </w:tabs>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2F0CD3" w:rsidRPr="00F874C0" w:rsidRDefault="002F0CD3"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2F0CD3" w:rsidRPr="00F874C0" w:rsidRDefault="002F0CD3"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w:t>
            </w:r>
            <w:r w:rsidR="00945E7F">
              <w:rPr>
                <w:rFonts w:ascii="Times New Roman" w:hAnsi="Times New Roman" w:cs="Times New Roman"/>
                <w:szCs w:val="22"/>
              </w:rPr>
              <w:t>8</w:t>
            </w:r>
          </w:p>
        </w:tc>
        <w:tc>
          <w:tcPr>
            <w:tcW w:w="236" w:type="dxa"/>
          </w:tcPr>
          <w:p w:rsidR="002F0CD3" w:rsidRPr="00F874C0" w:rsidRDefault="002F0CD3"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2F0CD3" w:rsidRPr="00F874C0" w:rsidRDefault="002F0CD3"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w:t>
            </w:r>
            <w:r w:rsidR="00945E7F">
              <w:rPr>
                <w:rFonts w:ascii="Times New Roman" w:hAnsi="Times New Roman" w:cs="Times New Roman"/>
                <w:szCs w:val="22"/>
              </w:rPr>
              <w:t>8</w:t>
            </w:r>
          </w:p>
        </w:tc>
      </w:tr>
      <w:tr w:rsidR="002F0CD3" w:rsidRPr="00F874C0" w:rsidTr="00C60B00">
        <w:tc>
          <w:tcPr>
            <w:tcW w:w="3969" w:type="dxa"/>
          </w:tcPr>
          <w:p w:rsidR="002F0CD3" w:rsidRPr="00F874C0" w:rsidRDefault="002F0CD3" w:rsidP="00C60B00">
            <w:pPr>
              <w:spacing w:after="0" w:line="240" w:lineRule="atLeast"/>
              <w:ind w:left="549" w:right="-25"/>
              <w:rPr>
                <w:rFonts w:ascii="Times New Roman" w:hAnsi="Times New Roman" w:cs="Times New Roman"/>
                <w:szCs w:val="22"/>
              </w:rPr>
            </w:pPr>
            <w:r>
              <w:rPr>
                <w:rFonts w:ascii="Times New Roman" w:hAnsi="Times New Roman" w:cs="Times New Roman"/>
                <w:szCs w:val="22"/>
              </w:rPr>
              <w:t>Loss on fair valuation adjustment</w:t>
            </w:r>
          </w:p>
        </w:tc>
        <w:tc>
          <w:tcPr>
            <w:tcW w:w="284" w:type="dxa"/>
          </w:tcPr>
          <w:p w:rsidR="002F0CD3" w:rsidRPr="00F874C0" w:rsidRDefault="002F0CD3" w:rsidP="00C60B00">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2F0CD3" w:rsidRPr="00F874C0" w:rsidRDefault="002F0CD3" w:rsidP="00C60B00">
            <w:pPr>
              <w:tabs>
                <w:tab w:val="decimal" w:pos="882"/>
                <w:tab w:val="decimal" w:pos="1026"/>
              </w:tabs>
              <w:spacing w:after="0" w:line="240" w:lineRule="atLeast"/>
              <w:ind w:right="-25"/>
              <w:jc w:val="center"/>
              <w:rPr>
                <w:rFonts w:ascii="Times New Roman" w:hAnsi="Times New Roman" w:cs="Times New Roman"/>
                <w:szCs w:val="22"/>
              </w:rPr>
            </w:pPr>
          </w:p>
        </w:tc>
        <w:tc>
          <w:tcPr>
            <w:tcW w:w="283" w:type="dxa"/>
          </w:tcPr>
          <w:p w:rsidR="002F0CD3" w:rsidRPr="00F874C0" w:rsidRDefault="002F0CD3"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2F0CD3" w:rsidRPr="00F874C0" w:rsidRDefault="002F0CD3" w:rsidP="00C60B00">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2F0CD3" w:rsidRPr="00F874C0" w:rsidRDefault="002F0CD3"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2F0CD3" w:rsidRPr="00F874C0" w:rsidRDefault="002F0CD3" w:rsidP="00C60B00">
            <w:pPr>
              <w:tabs>
                <w:tab w:val="decimal" w:pos="919"/>
              </w:tabs>
              <w:spacing w:after="0" w:line="240" w:lineRule="atLeast"/>
              <w:ind w:left="-93" w:right="-96"/>
              <w:jc w:val="thaiDistribute"/>
              <w:rPr>
                <w:rFonts w:ascii="Times New Roman" w:hAnsi="Times New Roman" w:cs="Times New Roman"/>
                <w:szCs w:val="22"/>
              </w:rPr>
            </w:pPr>
          </w:p>
        </w:tc>
      </w:tr>
      <w:tr w:rsidR="002F0CD3" w:rsidRPr="00F874C0" w:rsidTr="00C60B00">
        <w:tc>
          <w:tcPr>
            <w:tcW w:w="3969" w:type="dxa"/>
          </w:tcPr>
          <w:p w:rsidR="002F0CD3" w:rsidRPr="00F874C0" w:rsidRDefault="002F0CD3" w:rsidP="00C60B00">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of other non-current financial asset</w:t>
            </w:r>
          </w:p>
        </w:tc>
        <w:tc>
          <w:tcPr>
            <w:tcW w:w="284" w:type="dxa"/>
          </w:tcPr>
          <w:p w:rsidR="002F0CD3" w:rsidRPr="00F874C0" w:rsidRDefault="002F0CD3" w:rsidP="00C60B00">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2F0CD3" w:rsidRPr="00F874C0" w:rsidRDefault="00945E7F" w:rsidP="00C60B00">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w:t>
            </w:r>
          </w:p>
        </w:tc>
        <w:tc>
          <w:tcPr>
            <w:tcW w:w="283" w:type="dxa"/>
          </w:tcPr>
          <w:p w:rsidR="002F0CD3" w:rsidRPr="00F874C0" w:rsidRDefault="002F0CD3"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2F0CD3" w:rsidRPr="00F874C0" w:rsidRDefault="002F0CD3"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w:t>
            </w:r>
            <w:r w:rsidR="00945E7F">
              <w:rPr>
                <w:rFonts w:ascii="Times New Roman" w:hAnsi="Times New Roman" w:cs="Times New Roman"/>
                <w:szCs w:val="22"/>
              </w:rPr>
              <w:t>5</w:t>
            </w:r>
            <w:r>
              <w:rPr>
                <w:rFonts w:ascii="Times New Roman" w:hAnsi="Times New Roman" w:cs="Times New Roman"/>
                <w:szCs w:val="22"/>
              </w:rPr>
              <w:t>)</w:t>
            </w:r>
          </w:p>
        </w:tc>
        <w:tc>
          <w:tcPr>
            <w:tcW w:w="236" w:type="dxa"/>
          </w:tcPr>
          <w:p w:rsidR="002F0CD3" w:rsidRPr="00F874C0" w:rsidRDefault="002F0CD3"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2F0CD3" w:rsidRPr="00F874C0" w:rsidRDefault="002F0CD3" w:rsidP="00C60B00">
            <w:pPr>
              <w:tabs>
                <w:tab w:val="decimal" w:pos="882"/>
                <w:tab w:val="decimal" w:pos="1026"/>
              </w:tabs>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2F0CD3" w:rsidRPr="00F874C0" w:rsidTr="00C60B00">
        <w:tc>
          <w:tcPr>
            <w:tcW w:w="3969" w:type="dxa"/>
          </w:tcPr>
          <w:p w:rsidR="002F0CD3" w:rsidRPr="00F874C0" w:rsidRDefault="002F0CD3" w:rsidP="00C60B00">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Loss on disposal of investment </w:t>
            </w:r>
          </w:p>
        </w:tc>
        <w:tc>
          <w:tcPr>
            <w:tcW w:w="284" w:type="dxa"/>
          </w:tcPr>
          <w:p w:rsidR="002F0CD3" w:rsidRPr="00F874C0" w:rsidRDefault="002F0CD3" w:rsidP="00C60B00">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2F0CD3" w:rsidRPr="00F874C0" w:rsidRDefault="002F0CD3" w:rsidP="00C60B00">
            <w:pPr>
              <w:tabs>
                <w:tab w:val="decimal" w:pos="882"/>
                <w:tab w:val="decimal" w:pos="1026"/>
              </w:tabs>
              <w:spacing w:after="0" w:line="240" w:lineRule="atLeast"/>
              <w:ind w:right="-25"/>
              <w:jc w:val="center"/>
              <w:rPr>
                <w:rFonts w:ascii="Times New Roman" w:hAnsi="Times New Roman" w:cs="Times New Roman"/>
                <w:szCs w:val="22"/>
              </w:rPr>
            </w:pPr>
          </w:p>
        </w:tc>
        <w:tc>
          <w:tcPr>
            <w:tcW w:w="283" w:type="dxa"/>
          </w:tcPr>
          <w:p w:rsidR="002F0CD3" w:rsidRPr="00F874C0" w:rsidRDefault="002F0CD3"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2F0CD3" w:rsidRPr="00F874C0" w:rsidRDefault="002F0CD3" w:rsidP="00C60B00">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2F0CD3" w:rsidRPr="00F874C0" w:rsidRDefault="002F0CD3"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2F0CD3" w:rsidRPr="00F874C0" w:rsidRDefault="002F0CD3" w:rsidP="00C60B00">
            <w:pPr>
              <w:tabs>
                <w:tab w:val="decimal" w:pos="919"/>
              </w:tabs>
              <w:spacing w:after="0" w:line="240" w:lineRule="atLeast"/>
              <w:ind w:left="-93" w:right="-96"/>
              <w:jc w:val="thaiDistribute"/>
              <w:rPr>
                <w:rFonts w:ascii="Times New Roman" w:hAnsi="Times New Roman" w:cs="Times New Roman"/>
                <w:szCs w:val="22"/>
              </w:rPr>
            </w:pPr>
          </w:p>
        </w:tc>
      </w:tr>
      <w:tr w:rsidR="002F0CD3" w:rsidRPr="00F874C0" w:rsidTr="00C60B00">
        <w:tc>
          <w:tcPr>
            <w:tcW w:w="3969" w:type="dxa"/>
          </w:tcPr>
          <w:p w:rsidR="002F0CD3" w:rsidRPr="00F874C0" w:rsidRDefault="002F0CD3" w:rsidP="00C60B00">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in subsidiary</w:t>
            </w:r>
          </w:p>
        </w:tc>
        <w:tc>
          <w:tcPr>
            <w:tcW w:w="284" w:type="dxa"/>
          </w:tcPr>
          <w:p w:rsidR="002F0CD3" w:rsidRPr="00F874C0" w:rsidRDefault="002F0CD3" w:rsidP="00C60B00">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2F0CD3" w:rsidRPr="00F874C0" w:rsidRDefault="002F0CD3" w:rsidP="00C60B00">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15</w:t>
            </w:r>
          </w:p>
        </w:tc>
        <w:tc>
          <w:tcPr>
            <w:tcW w:w="283" w:type="dxa"/>
          </w:tcPr>
          <w:p w:rsidR="002F0CD3" w:rsidRPr="00F874C0" w:rsidRDefault="002F0CD3"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2F0CD3" w:rsidRPr="00F874C0" w:rsidRDefault="002F0CD3"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(15)</w:t>
            </w:r>
          </w:p>
        </w:tc>
        <w:tc>
          <w:tcPr>
            <w:tcW w:w="236" w:type="dxa"/>
          </w:tcPr>
          <w:p w:rsidR="002F0CD3" w:rsidRPr="00F874C0" w:rsidRDefault="002F0CD3"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2F0CD3" w:rsidRPr="00F874C0" w:rsidRDefault="002F0CD3" w:rsidP="00C60B00">
            <w:pPr>
              <w:tabs>
                <w:tab w:val="decimal" w:pos="882"/>
                <w:tab w:val="decimal" w:pos="1026"/>
              </w:tabs>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2F0CD3" w:rsidRPr="00F874C0" w:rsidTr="00C60B00">
        <w:tc>
          <w:tcPr>
            <w:tcW w:w="3969" w:type="dxa"/>
          </w:tcPr>
          <w:p w:rsidR="002F0CD3" w:rsidRPr="00F874C0" w:rsidRDefault="002F0CD3" w:rsidP="00C60B00">
            <w:pPr>
              <w:spacing w:after="0" w:line="240" w:lineRule="atLeast"/>
              <w:ind w:left="549" w:right="-25"/>
              <w:rPr>
                <w:rFonts w:ascii="Times New Roman" w:hAnsi="Times New Roman" w:cs="Times New Roman"/>
                <w:szCs w:val="22"/>
              </w:rPr>
            </w:pPr>
            <w:r>
              <w:rPr>
                <w:rFonts w:ascii="Times New Roman" w:hAnsi="Times New Roman" w:cs="Times New Roman"/>
                <w:szCs w:val="22"/>
              </w:rPr>
              <w:t>Reversal e</w:t>
            </w:r>
            <w:r w:rsidRPr="00F874C0">
              <w:rPr>
                <w:rFonts w:ascii="Times New Roman" w:hAnsi="Times New Roman" w:cs="Times New Roman"/>
                <w:szCs w:val="22"/>
              </w:rPr>
              <w:t>xpected credit loss</w:t>
            </w:r>
          </w:p>
        </w:tc>
        <w:tc>
          <w:tcPr>
            <w:tcW w:w="284" w:type="dxa"/>
          </w:tcPr>
          <w:p w:rsidR="002F0CD3" w:rsidRPr="00F874C0" w:rsidRDefault="002F0CD3" w:rsidP="00C60B00">
            <w:pPr>
              <w:tabs>
                <w:tab w:val="decimal" w:pos="756"/>
              </w:tabs>
              <w:spacing w:after="0" w:line="240" w:lineRule="atLeast"/>
              <w:ind w:left="-93" w:right="-96"/>
              <w:jc w:val="thaiDistribute"/>
              <w:rPr>
                <w:rFonts w:ascii="Times New Roman" w:hAnsi="Times New Roman" w:cs="Times New Roman"/>
                <w:szCs w:val="22"/>
              </w:rPr>
            </w:pPr>
          </w:p>
        </w:tc>
        <w:tc>
          <w:tcPr>
            <w:tcW w:w="1701" w:type="dxa"/>
            <w:tcBorders>
              <w:bottom w:val="single" w:sz="4" w:space="0" w:color="auto"/>
            </w:tcBorders>
          </w:tcPr>
          <w:p w:rsidR="002F0CD3" w:rsidRPr="00F874C0" w:rsidRDefault="002F0CD3" w:rsidP="00C60B00">
            <w:pPr>
              <w:tabs>
                <w:tab w:val="decimal" w:pos="882"/>
                <w:tab w:val="decimal" w:pos="1026"/>
              </w:tabs>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2F0CD3" w:rsidRPr="00F874C0" w:rsidRDefault="002F0CD3"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Borders>
              <w:bottom w:val="single" w:sz="4" w:space="0" w:color="auto"/>
            </w:tcBorders>
          </w:tcPr>
          <w:p w:rsidR="002F0CD3" w:rsidRPr="00F874C0" w:rsidRDefault="002F0CD3"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w:t>
            </w:r>
            <w:r w:rsidR="00945E7F">
              <w:rPr>
                <w:rFonts w:ascii="Times New Roman" w:hAnsi="Times New Roman" w:cs="Times New Roman"/>
                <w:szCs w:val="22"/>
              </w:rPr>
              <w:t>39</w:t>
            </w:r>
            <w:r>
              <w:rPr>
                <w:rFonts w:ascii="Times New Roman" w:hAnsi="Times New Roman" w:cs="Times New Roman"/>
                <w:szCs w:val="22"/>
              </w:rPr>
              <w:t>)</w:t>
            </w:r>
          </w:p>
        </w:tc>
        <w:tc>
          <w:tcPr>
            <w:tcW w:w="236" w:type="dxa"/>
          </w:tcPr>
          <w:p w:rsidR="002F0CD3" w:rsidRPr="00F874C0" w:rsidRDefault="002F0CD3"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Borders>
              <w:bottom w:val="single" w:sz="4" w:space="0" w:color="auto"/>
            </w:tcBorders>
          </w:tcPr>
          <w:p w:rsidR="002F0CD3" w:rsidRPr="00F874C0" w:rsidRDefault="002F0CD3"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w:t>
            </w:r>
            <w:r w:rsidR="00945E7F">
              <w:rPr>
                <w:rFonts w:ascii="Times New Roman" w:hAnsi="Times New Roman" w:cs="Times New Roman"/>
                <w:szCs w:val="22"/>
              </w:rPr>
              <w:t>39</w:t>
            </w:r>
            <w:r>
              <w:rPr>
                <w:rFonts w:ascii="Times New Roman" w:hAnsi="Times New Roman" w:cs="Times New Roman"/>
                <w:szCs w:val="22"/>
              </w:rPr>
              <w:t>)</w:t>
            </w:r>
          </w:p>
        </w:tc>
      </w:tr>
      <w:tr w:rsidR="002F0CD3" w:rsidRPr="00F874C0" w:rsidTr="00C60B00">
        <w:tc>
          <w:tcPr>
            <w:tcW w:w="3969" w:type="dxa"/>
          </w:tcPr>
          <w:p w:rsidR="002F0CD3" w:rsidRPr="00F874C0" w:rsidRDefault="002F0CD3" w:rsidP="00C60B00">
            <w:pPr>
              <w:spacing w:after="0" w:line="240" w:lineRule="atLeast"/>
              <w:ind w:left="549" w:right="-25"/>
              <w:rPr>
                <w:rFonts w:ascii="Times New Roman" w:hAnsi="Times New Roman" w:cs="Times New Roman"/>
                <w:szCs w:val="22"/>
                <w:cs/>
              </w:rPr>
            </w:pPr>
          </w:p>
        </w:tc>
        <w:tc>
          <w:tcPr>
            <w:tcW w:w="284" w:type="dxa"/>
          </w:tcPr>
          <w:p w:rsidR="002F0CD3" w:rsidRPr="00F874C0" w:rsidRDefault="002F0CD3" w:rsidP="00C60B00">
            <w:pPr>
              <w:tabs>
                <w:tab w:val="decimal" w:pos="932"/>
              </w:tabs>
              <w:spacing w:after="0" w:line="240" w:lineRule="atLeast"/>
              <w:ind w:left="-93" w:right="-96"/>
              <w:jc w:val="thaiDistribute"/>
              <w:rPr>
                <w:rFonts w:ascii="Times New Roman" w:hAnsi="Times New Roman" w:cs="Times New Roman"/>
                <w:b/>
                <w:bCs/>
                <w:szCs w:val="22"/>
              </w:rPr>
            </w:pPr>
          </w:p>
        </w:tc>
        <w:tc>
          <w:tcPr>
            <w:tcW w:w="1701" w:type="dxa"/>
            <w:tcBorders>
              <w:top w:val="single" w:sz="4" w:space="0" w:color="auto"/>
              <w:bottom w:val="double" w:sz="4" w:space="0" w:color="auto"/>
            </w:tcBorders>
          </w:tcPr>
          <w:p w:rsidR="002F0CD3" w:rsidRPr="00F874C0" w:rsidRDefault="00945E7F" w:rsidP="00945E7F">
            <w:pPr>
              <w:tabs>
                <w:tab w:val="decimal" w:pos="932"/>
              </w:tabs>
              <w:spacing w:after="0" w:line="240" w:lineRule="atLeast"/>
              <w:ind w:right="-96"/>
              <w:jc w:val="thaiDistribute"/>
              <w:rPr>
                <w:rFonts w:ascii="Times New Roman" w:hAnsi="Times New Roman" w:cs="Times New Roman"/>
                <w:b/>
                <w:bCs/>
                <w:szCs w:val="22"/>
              </w:rPr>
            </w:pPr>
            <w:r>
              <w:rPr>
                <w:rFonts w:ascii="Times New Roman" w:hAnsi="Times New Roman" w:cs="Times New Roman"/>
                <w:b/>
                <w:bCs/>
                <w:szCs w:val="22"/>
              </w:rPr>
              <w:t>116</w:t>
            </w:r>
          </w:p>
        </w:tc>
        <w:tc>
          <w:tcPr>
            <w:tcW w:w="283" w:type="dxa"/>
          </w:tcPr>
          <w:p w:rsidR="002F0CD3" w:rsidRPr="00F874C0" w:rsidRDefault="002F0CD3" w:rsidP="00C60B00">
            <w:pPr>
              <w:tabs>
                <w:tab w:val="decimal" w:pos="932"/>
              </w:tabs>
              <w:spacing w:after="0" w:line="240" w:lineRule="atLeast"/>
              <w:ind w:left="-93" w:right="-96"/>
              <w:jc w:val="thaiDistribute"/>
              <w:rPr>
                <w:rFonts w:ascii="Times New Roman" w:hAnsi="Times New Roman" w:cs="Times New Roman"/>
                <w:b/>
                <w:bCs/>
                <w:szCs w:val="22"/>
              </w:rPr>
            </w:pPr>
          </w:p>
        </w:tc>
        <w:tc>
          <w:tcPr>
            <w:tcW w:w="1654" w:type="dxa"/>
            <w:tcBorders>
              <w:top w:val="single" w:sz="4" w:space="0" w:color="auto"/>
              <w:bottom w:val="double" w:sz="4" w:space="0" w:color="auto"/>
            </w:tcBorders>
          </w:tcPr>
          <w:p w:rsidR="002F0CD3" w:rsidRPr="00F874C0" w:rsidRDefault="002F0CD3" w:rsidP="00C60B00">
            <w:pPr>
              <w:tabs>
                <w:tab w:val="decimal" w:pos="882"/>
                <w:tab w:val="decimal" w:pos="1026"/>
              </w:tabs>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36" w:type="dxa"/>
          </w:tcPr>
          <w:p w:rsidR="002F0CD3" w:rsidRPr="00F874C0" w:rsidRDefault="002F0CD3" w:rsidP="00C60B00">
            <w:pPr>
              <w:tabs>
                <w:tab w:val="decimal" w:pos="932"/>
              </w:tabs>
              <w:spacing w:after="0" w:line="240" w:lineRule="atLeast"/>
              <w:ind w:left="-93" w:right="-96"/>
              <w:jc w:val="thaiDistribute"/>
              <w:rPr>
                <w:rFonts w:ascii="Times New Roman" w:hAnsi="Times New Roman" w:cs="Times New Roman"/>
                <w:b/>
                <w:bCs/>
                <w:szCs w:val="22"/>
              </w:rPr>
            </w:pPr>
          </w:p>
        </w:tc>
        <w:tc>
          <w:tcPr>
            <w:tcW w:w="1607" w:type="dxa"/>
            <w:tcBorders>
              <w:top w:val="single" w:sz="4" w:space="0" w:color="auto"/>
              <w:bottom w:val="double" w:sz="4" w:space="0" w:color="auto"/>
            </w:tcBorders>
          </w:tcPr>
          <w:p w:rsidR="002F0CD3" w:rsidRPr="00F874C0" w:rsidRDefault="00945E7F" w:rsidP="00C60B00">
            <w:pPr>
              <w:tabs>
                <w:tab w:val="decimal" w:pos="919"/>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116</w:t>
            </w:r>
          </w:p>
        </w:tc>
      </w:tr>
    </w:tbl>
    <w:p w:rsidR="00C60B00" w:rsidRDefault="00C60B00" w:rsidP="00EE35B7">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heme="minorBidi"/>
          <w:sz w:val="22"/>
          <w:szCs w:val="22"/>
        </w:rPr>
      </w:pPr>
    </w:p>
    <w:p w:rsidR="00C60B00" w:rsidRDefault="00C60B00">
      <w:pPr>
        <w:spacing w:after="0" w:line="240" w:lineRule="auto"/>
        <w:rPr>
          <w:rFonts w:ascii="Times New Roman" w:hAnsi="Times New Roman" w:cstheme="minorBidi"/>
          <w:szCs w:val="22"/>
        </w:rPr>
      </w:pPr>
      <w:r>
        <w:rPr>
          <w:rFonts w:ascii="Times New Roman" w:hAnsi="Times New Roman" w:cstheme="minorBidi"/>
          <w:szCs w:val="22"/>
        </w:rPr>
        <w:br w:type="page"/>
      </w:r>
    </w:p>
    <w:p w:rsidR="00BE143E" w:rsidRPr="00F874C0" w:rsidRDefault="00BE143E" w:rsidP="00EE35B7">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heme="minorBidi"/>
          <w:sz w:val="22"/>
          <w:szCs w:val="22"/>
        </w:rPr>
      </w:pPr>
    </w:p>
    <w:tbl>
      <w:tblPr>
        <w:tblW w:w="9734" w:type="dxa"/>
        <w:tblInd w:w="108" w:type="dxa"/>
        <w:tblLayout w:type="fixed"/>
        <w:tblLook w:val="01E0"/>
      </w:tblPr>
      <w:tblGrid>
        <w:gridCol w:w="3969"/>
        <w:gridCol w:w="284"/>
        <w:gridCol w:w="1701"/>
        <w:gridCol w:w="283"/>
        <w:gridCol w:w="1654"/>
        <w:gridCol w:w="236"/>
        <w:gridCol w:w="1607"/>
      </w:tblGrid>
      <w:tr w:rsidR="00EE35B7" w:rsidRPr="00F874C0" w:rsidTr="001847E3">
        <w:tc>
          <w:tcPr>
            <w:tcW w:w="3969" w:type="dxa"/>
          </w:tcPr>
          <w:p w:rsidR="00EE35B7" w:rsidRPr="00F874C0" w:rsidRDefault="00EE35B7" w:rsidP="001847E3">
            <w:pPr>
              <w:spacing w:after="0" w:line="240" w:lineRule="atLeast"/>
              <w:ind w:left="549" w:right="-25"/>
              <w:rPr>
                <w:rFonts w:ascii="Times New Roman" w:hAnsi="Times New Roman" w:cs="Times New Roman"/>
                <w:szCs w:val="22"/>
              </w:rPr>
            </w:pPr>
          </w:p>
        </w:tc>
        <w:tc>
          <w:tcPr>
            <w:tcW w:w="284" w:type="dxa"/>
          </w:tcPr>
          <w:p w:rsidR="00EE35B7" w:rsidRPr="00F874C0" w:rsidRDefault="00EE35B7" w:rsidP="001847E3">
            <w:pPr>
              <w:spacing w:after="0" w:line="240" w:lineRule="atLeast"/>
              <w:ind w:left="-108" w:right="-25"/>
              <w:jc w:val="center"/>
              <w:rPr>
                <w:rFonts w:ascii="Times New Roman" w:hAnsi="Times New Roman" w:cs="Times New Roman"/>
                <w:bCs/>
                <w:szCs w:val="22"/>
              </w:rPr>
            </w:pPr>
          </w:p>
        </w:tc>
        <w:tc>
          <w:tcPr>
            <w:tcW w:w="5481" w:type="dxa"/>
            <w:gridSpan w:val="5"/>
          </w:tcPr>
          <w:p w:rsidR="00EE35B7" w:rsidRPr="00F874C0" w:rsidRDefault="00A427B6" w:rsidP="006C296E">
            <w:pPr>
              <w:spacing w:after="0" w:line="240" w:lineRule="atLeast"/>
              <w:ind w:left="-108" w:right="-25"/>
              <w:jc w:val="center"/>
              <w:rPr>
                <w:rFonts w:ascii="Times New Roman" w:hAnsi="Times New Roman" w:cs="Times New Roman"/>
                <w:b/>
                <w:bCs/>
                <w:szCs w:val="22"/>
              </w:rPr>
            </w:pPr>
            <w:r w:rsidRPr="00F874C0">
              <w:rPr>
                <w:rFonts w:ascii="Times New Roman" w:hAnsi="Times New Roman" w:cs="Times New Roman"/>
                <w:b/>
                <w:szCs w:val="22"/>
              </w:rPr>
              <w:t>Separate</w:t>
            </w:r>
            <w:r w:rsidR="00EE35B7" w:rsidRPr="00F874C0">
              <w:rPr>
                <w:rFonts w:ascii="Times New Roman" w:hAnsi="Times New Roman" w:cs="Times New Roman"/>
                <w:b/>
                <w:bCs/>
                <w:szCs w:val="22"/>
              </w:rPr>
              <w:t xml:space="preserve"> financial</w:t>
            </w:r>
            <w:r w:rsidR="00EE35B7" w:rsidRPr="00F874C0">
              <w:rPr>
                <w:rFonts w:ascii="Times New Roman" w:hAnsi="Times New Roman" w:cs="Times New Roman"/>
                <w:szCs w:val="22"/>
              </w:rPr>
              <w:t xml:space="preserve"> </w:t>
            </w:r>
            <w:r w:rsidR="00EE35B7" w:rsidRPr="00F874C0">
              <w:rPr>
                <w:rFonts w:ascii="Times New Roman" w:hAnsi="Times New Roman" w:cs="Times New Roman"/>
                <w:b/>
                <w:szCs w:val="22"/>
              </w:rPr>
              <w:t>statements</w:t>
            </w:r>
          </w:p>
        </w:tc>
      </w:tr>
      <w:tr w:rsidR="00EE35B7" w:rsidRPr="00F874C0" w:rsidTr="001847E3">
        <w:tc>
          <w:tcPr>
            <w:tcW w:w="3969" w:type="dxa"/>
          </w:tcPr>
          <w:p w:rsidR="00EE35B7" w:rsidRPr="00F874C0" w:rsidRDefault="00EE35B7" w:rsidP="001847E3">
            <w:pPr>
              <w:spacing w:after="0" w:line="240" w:lineRule="atLeast"/>
              <w:ind w:left="549" w:right="-25"/>
              <w:rPr>
                <w:rFonts w:ascii="Times New Roman" w:hAnsi="Times New Roman" w:cs="Times New Roman"/>
                <w:szCs w:val="22"/>
              </w:rPr>
            </w:pPr>
          </w:p>
        </w:tc>
        <w:tc>
          <w:tcPr>
            <w:tcW w:w="284" w:type="dxa"/>
          </w:tcPr>
          <w:p w:rsidR="00EE35B7" w:rsidRPr="00F874C0" w:rsidRDefault="00EE35B7" w:rsidP="001847E3">
            <w:pPr>
              <w:spacing w:after="0" w:line="240" w:lineRule="atLeast"/>
              <w:ind w:right="-25"/>
              <w:jc w:val="center"/>
              <w:rPr>
                <w:rFonts w:ascii="Times New Roman" w:hAnsi="Times New Roman" w:cs="Times New Roman"/>
                <w:b/>
                <w:szCs w:val="22"/>
              </w:rPr>
            </w:pPr>
          </w:p>
        </w:tc>
        <w:tc>
          <w:tcPr>
            <w:tcW w:w="1701" w:type="dxa"/>
          </w:tcPr>
          <w:p w:rsidR="00EE35B7" w:rsidRPr="00F874C0" w:rsidRDefault="00EE35B7" w:rsidP="001847E3">
            <w:pPr>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Before reclassification</w:t>
            </w:r>
          </w:p>
        </w:tc>
        <w:tc>
          <w:tcPr>
            <w:tcW w:w="283" w:type="dxa"/>
          </w:tcPr>
          <w:p w:rsidR="00EE35B7" w:rsidRPr="00F874C0" w:rsidRDefault="00EE35B7" w:rsidP="001847E3">
            <w:pPr>
              <w:spacing w:after="0" w:line="240" w:lineRule="atLeast"/>
              <w:ind w:right="-25"/>
              <w:jc w:val="center"/>
              <w:rPr>
                <w:rFonts w:ascii="Times New Roman" w:hAnsi="Times New Roman" w:cs="Times New Roman"/>
                <w:szCs w:val="22"/>
              </w:rPr>
            </w:pPr>
          </w:p>
        </w:tc>
        <w:tc>
          <w:tcPr>
            <w:tcW w:w="1654" w:type="dxa"/>
          </w:tcPr>
          <w:p w:rsidR="006C296E" w:rsidRPr="00F874C0" w:rsidRDefault="006C296E" w:rsidP="001847E3">
            <w:pPr>
              <w:spacing w:after="0" w:line="240" w:lineRule="atLeast"/>
              <w:ind w:right="-155"/>
              <w:jc w:val="center"/>
              <w:rPr>
                <w:rFonts w:ascii="Times New Roman" w:hAnsi="Times New Roman" w:cs="Times New Roman"/>
                <w:szCs w:val="22"/>
              </w:rPr>
            </w:pPr>
          </w:p>
          <w:p w:rsidR="00EE35B7" w:rsidRPr="00F874C0" w:rsidRDefault="00EE35B7" w:rsidP="001847E3">
            <w:pPr>
              <w:spacing w:after="0" w:line="240" w:lineRule="atLeast"/>
              <w:ind w:right="-155"/>
              <w:jc w:val="center"/>
              <w:rPr>
                <w:rFonts w:ascii="Times New Roman" w:hAnsi="Times New Roman" w:cs="Times New Roman"/>
                <w:szCs w:val="22"/>
              </w:rPr>
            </w:pPr>
            <w:r w:rsidRPr="00F874C0">
              <w:rPr>
                <w:rFonts w:ascii="Times New Roman" w:hAnsi="Times New Roman" w:cs="Times New Roman"/>
                <w:szCs w:val="22"/>
              </w:rPr>
              <w:t>Reclassification</w:t>
            </w:r>
          </w:p>
        </w:tc>
        <w:tc>
          <w:tcPr>
            <w:tcW w:w="236" w:type="dxa"/>
          </w:tcPr>
          <w:p w:rsidR="00EE35B7" w:rsidRPr="00F874C0" w:rsidRDefault="00EE35B7" w:rsidP="001847E3">
            <w:pPr>
              <w:spacing w:after="0" w:line="240" w:lineRule="atLeast"/>
              <w:ind w:right="-25"/>
              <w:jc w:val="center"/>
              <w:rPr>
                <w:rFonts w:ascii="Times New Roman" w:hAnsi="Times New Roman" w:cs="Times New Roman"/>
                <w:szCs w:val="22"/>
              </w:rPr>
            </w:pPr>
          </w:p>
        </w:tc>
        <w:tc>
          <w:tcPr>
            <w:tcW w:w="1607" w:type="dxa"/>
          </w:tcPr>
          <w:p w:rsidR="00EE35B7" w:rsidRPr="00F874C0" w:rsidRDefault="00EE35B7" w:rsidP="001847E3">
            <w:pPr>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After reclassification</w:t>
            </w:r>
          </w:p>
        </w:tc>
      </w:tr>
      <w:tr w:rsidR="00EE35B7" w:rsidRPr="00F874C0" w:rsidTr="001847E3">
        <w:tc>
          <w:tcPr>
            <w:tcW w:w="3969" w:type="dxa"/>
          </w:tcPr>
          <w:p w:rsidR="00EE35B7" w:rsidRPr="00F874C0" w:rsidRDefault="00EE35B7" w:rsidP="001847E3">
            <w:pPr>
              <w:spacing w:after="0" w:line="240" w:lineRule="atLeast"/>
              <w:ind w:left="549" w:right="-25"/>
              <w:rPr>
                <w:rFonts w:ascii="Times New Roman" w:hAnsi="Times New Roman" w:cs="Times New Roman"/>
                <w:szCs w:val="22"/>
              </w:rPr>
            </w:pPr>
          </w:p>
        </w:tc>
        <w:tc>
          <w:tcPr>
            <w:tcW w:w="5765" w:type="dxa"/>
            <w:gridSpan w:val="6"/>
          </w:tcPr>
          <w:p w:rsidR="00EE35B7" w:rsidRPr="00F874C0" w:rsidRDefault="00EE35B7" w:rsidP="001847E3">
            <w:pPr>
              <w:tabs>
                <w:tab w:val="left" w:pos="405"/>
              </w:tabs>
              <w:spacing w:after="0" w:line="240" w:lineRule="atLeast"/>
              <w:ind w:left="522" w:right="-25" w:hanging="117"/>
              <w:jc w:val="center"/>
              <w:rPr>
                <w:rFonts w:ascii="Times New Roman" w:hAnsi="Times New Roman" w:cs="Angsana New"/>
                <w:i/>
                <w:iCs/>
              </w:rPr>
            </w:pPr>
            <w:r w:rsidRPr="00F874C0">
              <w:rPr>
                <w:rFonts w:ascii="Times New Roman" w:hAnsi="Times New Roman" w:cs="Angsana New"/>
                <w:i/>
                <w:iCs/>
              </w:rPr>
              <w:t>(in million baht)</w:t>
            </w:r>
          </w:p>
        </w:tc>
      </w:tr>
      <w:tr w:rsidR="009D5FB8" w:rsidRPr="00F874C0" w:rsidTr="001847E3">
        <w:tc>
          <w:tcPr>
            <w:tcW w:w="3969" w:type="dxa"/>
          </w:tcPr>
          <w:p w:rsidR="009D5FB8" w:rsidRPr="007270DB" w:rsidRDefault="009D5FB8" w:rsidP="004615CE">
            <w:pPr>
              <w:spacing w:after="0" w:line="240" w:lineRule="atLeast"/>
              <w:ind w:left="549" w:right="-25"/>
              <w:rPr>
                <w:rFonts w:ascii="Times New Roman" w:hAnsi="Times New Roman" w:cs="Times New Roman"/>
                <w:b/>
                <w:bCs/>
                <w:i/>
                <w:iCs/>
                <w:szCs w:val="22"/>
                <w:cs/>
              </w:rPr>
            </w:pPr>
            <w:r w:rsidRPr="007270DB">
              <w:rPr>
                <w:rFonts w:ascii="Times New Roman" w:hAnsi="Times New Roman" w:cs="Times New Roman"/>
                <w:b/>
                <w:bCs/>
                <w:i/>
                <w:iCs/>
                <w:szCs w:val="22"/>
              </w:rPr>
              <w:t>Statements of financial position</w:t>
            </w:r>
            <w:r>
              <w:rPr>
                <w:rFonts w:ascii="Times New Roman" w:hAnsi="Times New Roman" w:cs="Times New Roman"/>
                <w:b/>
                <w:bCs/>
                <w:i/>
                <w:iCs/>
                <w:szCs w:val="22"/>
              </w:rPr>
              <w:t xml:space="preserve"> </w:t>
            </w:r>
            <w:r>
              <w:rPr>
                <w:rFonts w:ascii="Times New Roman" w:hAnsi="Times New Roman" w:cs="Times New Roman"/>
                <w:b/>
                <w:bCs/>
                <w:i/>
                <w:iCs/>
                <w:szCs w:val="22"/>
              </w:rPr>
              <w:br/>
              <w:t xml:space="preserve">  as at  31 December 2022</w:t>
            </w:r>
          </w:p>
        </w:tc>
        <w:tc>
          <w:tcPr>
            <w:tcW w:w="284" w:type="dxa"/>
          </w:tcPr>
          <w:p w:rsidR="009D5FB8" w:rsidRPr="00F874C0" w:rsidRDefault="009D5FB8"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9D5FB8" w:rsidRPr="00F874C0" w:rsidRDefault="009D5FB8" w:rsidP="001847E3">
            <w:pPr>
              <w:tabs>
                <w:tab w:val="decimal" w:pos="858"/>
              </w:tabs>
              <w:spacing w:after="0" w:line="240" w:lineRule="atLeast"/>
              <w:ind w:left="-93" w:right="-96"/>
              <w:jc w:val="thaiDistribute"/>
              <w:rPr>
                <w:rFonts w:ascii="Times New Roman" w:hAnsi="Times New Roman" w:cs="Times New Roman"/>
                <w:szCs w:val="22"/>
              </w:rPr>
            </w:pPr>
          </w:p>
        </w:tc>
        <w:tc>
          <w:tcPr>
            <w:tcW w:w="283" w:type="dxa"/>
          </w:tcPr>
          <w:p w:rsidR="009D5FB8" w:rsidRPr="00F874C0" w:rsidRDefault="009D5FB8"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9D5FB8" w:rsidRPr="00F874C0" w:rsidRDefault="009D5FB8" w:rsidP="001847E3">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9D5FB8" w:rsidRPr="00F874C0" w:rsidRDefault="009D5FB8"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9D5FB8" w:rsidRPr="00F874C0" w:rsidRDefault="009D5FB8" w:rsidP="001847E3">
            <w:pPr>
              <w:tabs>
                <w:tab w:val="decimal" w:pos="968"/>
              </w:tabs>
              <w:spacing w:after="0" w:line="240" w:lineRule="atLeast"/>
              <w:ind w:left="-93" w:right="-96"/>
              <w:jc w:val="thaiDistribute"/>
              <w:rPr>
                <w:rFonts w:ascii="Times New Roman" w:hAnsi="Times New Roman" w:cs="Times New Roman"/>
                <w:szCs w:val="22"/>
              </w:rPr>
            </w:pPr>
          </w:p>
        </w:tc>
      </w:tr>
      <w:tr w:rsidR="00EE35B7" w:rsidRPr="00F874C0" w:rsidTr="001847E3">
        <w:tc>
          <w:tcPr>
            <w:tcW w:w="3969" w:type="dxa"/>
          </w:tcPr>
          <w:p w:rsidR="00EE35B7" w:rsidRPr="00F874C0" w:rsidRDefault="00EE35B7" w:rsidP="001847E3">
            <w:pPr>
              <w:spacing w:after="0" w:line="240" w:lineRule="atLeast"/>
              <w:ind w:left="549" w:right="-204"/>
              <w:rPr>
                <w:rFonts w:ascii="Times New Roman" w:hAnsi="Times New Roman" w:cs="Times New Roman"/>
                <w:szCs w:val="22"/>
              </w:rPr>
            </w:pPr>
            <w:r w:rsidRPr="00F874C0">
              <w:rPr>
                <w:rFonts w:ascii="Times New Roman" w:hAnsi="Times New Roman" w:cs="Times New Roman"/>
                <w:szCs w:val="22"/>
              </w:rPr>
              <w:t>Trade accounts receivables</w:t>
            </w:r>
          </w:p>
        </w:tc>
        <w:tc>
          <w:tcPr>
            <w:tcW w:w="284" w:type="dxa"/>
          </w:tcPr>
          <w:p w:rsidR="00EE35B7" w:rsidRPr="00F874C0" w:rsidRDefault="00EE35B7"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EE35B7" w:rsidRPr="00F874C0" w:rsidRDefault="00EE35B7" w:rsidP="001847E3">
            <w:pPr>
              <w:tabs>
                <w:tab w:val="decimal" w:pos="882"/>
                <w:tab w:val="decimal" w:pos="1026"/>
              </w:tabs>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w:t>
            </w:r>
          </w:p>
        </w:tc>
        <w:tc>
          <w:tcPr>
            <w:tcW w:w="283" w:type="dxa"/>
          </w:tcPr>
          <w:p w:rsidR="00EE35B7" w:rsidRPr="00F874C0" w:rsidRDefault="00EE35B7"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EE35B7" w:rsidRPr="00F874C0" w:rsidRDefault="00EE35B7" w:rsidP="001847E3">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30</w:t>
            </w:r>
          </w:p>
        </w:tc>
        <w:tc>
          <w:tcPr>
            <w:tcW w:w="236" w:type="dxa"/>
          </w:tcPr>
          <w:p w:rsidR="00EE35B7" w:rsidRPr="00F874C0" w:rsidRDefault="00EE35B7"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EE35B7" w:rsidRPr="00F874C0" w:rsidRDefault="00EE35B7" w:rsidP="001847E3">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30</w:t>
            </w:r>
          </w:p>
        </w:tc>
      </w:tr>
      <w:tr w:rsidR="00A427B6" w:rsidRPr="00F874C0" w:rsidTr="001847E3">
        <w:tc>
          <w:tcPr>
            <w:tcW w:w="3969" w:type="dxa"/>
          </w:tcPr>
          <w:p w:rsidR="00A427B6" w:rsidRPr="00F874C0" w:rsidRDefault="00A427B6" w:rsidP="005348E1">
            <w:pPr>
              <w:spacing w:after="0" w:line="240" w:lineRule="atLeast"/>
              <w:ind w:left="549" w:right="-25"/>
              <w:rPr>
                <w:rFonts w:ascii="Times New Roman" w:hAnsi="Times New Roman" w:cs="Times New Roman"/>
                <w:szCs w:val="22"/>
              </w:rPr>
            </w:pPr>
            <w:r w:rsidRPr="00F874C0">
              <w:rPr>
                <w:rFonts w:ascii="Times New Roman" w:hAnsi="Times New Roman" w:cs="Times New Roman"/>
                <w:szCs w:val="22"/>
              </w:rPr>
              <w:t>Other current receivables</w:t>
            </w:r>
          </w:p>
        </w:tc>
        <w:tc>
          <w:tcPr>
            <w:tcW w:w="284"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A427B6" w:rsidRPr="00F874C0" w:rsidRDefault="00A427B6" w:rsidP="005348E1">
            <w:pPr>
              <w:tabs>
                <w:tab w:val="decimal" w:pos="882"/>
                <w:tab w:val="decimal" w:pos="1026"/>
              </w:tabs>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w:t>
            </w:r>
          </w:p>
        </w:tc>
        <w:tc>
          <w:tcPr>
            <w:tcW w:w="283"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A427B6" w:rsidRPr="00F874C0" w:rsidRDefault="00A427B6" w:rsidP="001847E3">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35</w:t>
            </w:r>
          </w:p>
        </w:tc>
        <w:tc>
          <w:tcPr>
            <w:tcW w:w="236"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A427B6" w:rsidRPr="00F874C0" w:rsidRDefault="00A427B6" w:rsidP="001847E3">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35</w:t>
            </w:r>
          </w:p>
        </w:tc>
      </w:tr>
      <w:tr w:rsidR="00A427B6" w:rsidRPr="00F874C0" w:rsidTr="001847E3">
        <w:tc>
          <w:tcPr>
            <w:tcW w:w="3969" w:type="dxa"/>
          </w:tcPr>
          <w:p w:rsidR="00A427B6" w:rsidRPr="00F874C0" w:rsidRDefault="00A427B6" w:rsidP="005348E1">
            <w:pPr>
              <w:spacing w:after="0" w:line="240" w:lineRule="atLeast"/>
              <w:ind w:left="549" w:right="-25"/>
              <w:rPr>
                <w:rFonts w:ascii="Times New Roman" w:hAnsi="Times New Roman" w:cs="Times New Roman"/>
                <w:szCs w:val="22"/>
              </w:rPr>
            </w:pPr>
            <w:r w:rsidRPr="00F874C0">
              <w:rPr>
                <w:rFonts w:ascii="Times New Roman" w:hAnsi="Times New Roman" w:cs="Times New Roman"/>
                <w:szCs w:val="22"/>
              </w:rPr>
              <w:t>Trade and other receivables</w:t>
            </w:r>
          </w:p>
        </w:tc>
        <w:tc>
          <w:tcPr>
            <w:tcW w:w="284"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A427B6" w:rsidRPr="00F874C0" w:rsidRDefault="00A427B6" w:rsidP="001847E3">
            <w:pPr>
              <w:tabs>
                <w:tab w:val="decimal" w:pos="932"/>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65</w:t>
            </w:r>
          </w:p>
        </w:tc>
        <w:tc>
          <w:tcPr>
            <w:tcW w:w="283"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A427B6" w:rsidRPr="00F874C0" w:rsidRDefault="00A427B6" w:rsidP="001847E3">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(65)</w:t>
            </w:r>
          </w:p>
        </w:tc>
        <w:tc>
          <w:tcPr>
            <w:tcW w:w="236"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A427B6" w:rsidRPr="00F874C0" w:rsidRDefault="00A427B6" w:rsidP="005348E1">
            <w:pPr>
              <w:tabs>
                <w:tab w:val="decimal" w:pos="882"/>
                <w:tab w:val="decimal" w:pos="1026"/>
              </w:tabs>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w:t>
            </w:r>
          </w:p>
        </w:tc>
      </w:tr>
      <w:tr w:rsidR="00A427B6" w:rsidRPr="00F874C0" w:rsidTr="00A427B6">
        <w:tc>
          <w:tcPr>
            <w:tcW w:w="3969" w:type="dxa"/>
          </w:tcPr>
          <w:p w:rsidR="00A427B6" w:rsidRPr="00F874C0" w:rsidRDefault="00A427B6" w:rsidP="001847E3">
            <w:pPr>
              <w:spacing w:after="0" w:line="240" w:lineRule="atLeast"/>
              <w:ind w:left="549" w:right="-25"/>
              <w:rPr>
                <w:rFonts w:ascii="Times New Roman" w:hAnsi="Times New Roman" w:cs="Times New Roman"/>
                <w:szCs w:val="22"/>
              </w:rPr>
            </w:pPr>
            <w:r w:rsidRPr="00F874C0">
              <w:rPr>
                <w:rFonts w:ascii="Times New Roman" w:hAnsi="Times New Roman" w:cs="Times New Roman"/>
                <w:szCs w:val="22"/>
              </w:rPr>
              <w:t>Trade accounts payables</w:t>
            </w:r>
          </w:p>
        </w:tc>
        <w:tc>
          <w:tcPr>
            <w:tcW w:w="284"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A427B6" w:rsidRPr="00F874C0" w:rsidRDefault="00A427B6" w:rsidP="001847E3">
            <w:pPr>
              <w:tabs>
                <w:tab w:val="decimal" w:pos="882"/>
                <w:tab w:val="decimal" w:pos="1026"/>
              </w:tabs>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w:t>
            </w:r>
          </w:p>
        </w:tc>
        <w:tc>
          <w:tcPr>
            <w:tcW w:w="283"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A427B6" w:rsidRPr="00F874C0" w:rsidRDefault="00A427B6" w:rsidP="001847E3">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1</w:t>
            </w:r>
          </w:p>
        </w:tc>
        <w:tc>
          <w:tcPr>
            <w:tcW w:w="236"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A427B6" w:rsidRPr="00F874C0" w:rsidRDefault="00A427B6" w:rsidP="001847E3">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1</w:t>
            </w:r>
          </w:p>
        </w:tc>
      </w:tr>
      <w:tr w:rsidR="00A427B6" w:rsidRPr="00F874C0" w:rsidTr="00A427B6">
        <w:tc>
          <w:tcPr>
            <w:tcW w:w="3969" w:type="dxa"/>
          </w:tcPr>
          <w:p w:rsidR="00A427B6" w:rsidRPr="00F874C0" w:rsidRDefault="00A427B6" w:rsidP="005348E1">
            <w:pPr>
              <w:spacing w:after="0" w:line="240" w:lineRule="atLeast"/>
              <w:ind w:left="549" w:right="-25"/>
              <w:rPr>
                <w:rFonts w:ascii="Times New Roman" w:hAnsi="Times New Roman" w:cs="Times New Roman"/>
                <w:szCs w:val="22"/>
              </w:rPr>
            </w:pPr>
            <w:r w:rsidRPr="00F874C0">
              <w:rPr>
                <w:rFonts w:ascii="Times New Roman" w:hAnsi="Times New Roman" w:cs="Times New Roman"/>
                <w:szCs w:val="22"/>
              </w:rPr>
              <w:t>Other</w:t>
            </w:r>
            <w:r w:rsidRPr="00F874C0">
              <w:t xml:space="preserve"> </w:t>
            </w:r>
            <w:r w:rsidRPr="00F874C0">
              <w:rPr>
                <w:rFonts w:ascii="Times New Roman" w:hAnsi="Times New Roman" w:cs="Times New Roman"/>
                <w:szCs w:val="22"/>
              </w:rPr>
              <w:t>current payables</w:t>
            </w:r>
          </w:p>
        </w:tc>
        <w:tc>
          <w:tcPr>
            <w:tcW w:w="284"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A427B6" w:rsidRPr="00F874C0" w:rsidRDefault="00A427B6" w:rsidP="005348E1">
            <w:pPr>
              <w:tabs>
                <w:tab w:val="decimal" w:pos="882"/>
                <w:tab w:val="decimal" w:pos="1026"/>
              </w:tabs>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w:t>
            </w:r>
          </w:p>
        </w:tc>
        <w:tc>
          <w:tcPr>
            <w:tcW w:w="283"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A427B6" w:rsidRPr="00F874C0" w:rsidRDefault="00A427B6" w:rsidP="001847E3">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7</w:t>
            </w:r>
          </w:p>
        </w:tc>
        <w:tc>
          <w:tcPr>
            <w:tcW w:w="236"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A427B6" w:rsidRPr="00F874C0" w:rsidRDefault="00A427B6" w:rsidP="001847E3">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7</w:t>
            </w:r>
          </w:p>
        </w:tc>
      </w:tr>
      <w:tr w:rsidR="00A427B6" w:rsidRPr="00F874C0" w:rsidTr="00A427B6">
        <w:tc>
          <w:tcPr>
            <w:tcW w:w="3969" w:type="dxa"/>
          </w:tcPr>
          <w:p w:rsidR="00A427B6" w:rsidRPr="00F874C0" w:rsidRDefault="00A427B6" w:rsidP="005348E1">
            <w:pPr>
              <w:spacing w:after="0" w:line="240" w:lineRule="atLeast"/>
              <w:ind w:left="549" w:right="-25"/>
              <w:rPr>
                <w:rFonts w:ascii="Times New Roman" w:hAnsi="Times New Roman" w:cs="Times New Roman"/>
                <w:szCs w:val="22"/>
              </w:rPr>
            </w:pPr>
            <w:r w:rsidRPr="00F874C0">
              <w:rPr>
                <w:rFonts w:ascii="Times New Roman" w:hAnsi="Times New Roman" w:cs="Times New Roman"/>
                <w:szCs w:val="22"/>
              </w:rPr>
              <w:t>Trade and other payables</w:t>
            </w:r>
          </w:p>
        </w:tc>
        <w:tc>
          <w:tcPr>
            <w:tcW w:w="284"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701" w:type="dxa"/>
            <w:tcBorders>
              <w:bottom w:val="single" w:sz="4" w:space="0" w:color="auto"/>
            </w:tcBorders>
          </w:tcPr>
          <w:p w:rsidR="00A427B6" w:rsidRPr="00F874C0" w:rsidRDefault="00A427B6" w:rsidP="001847E3">
            <w:pPr>
              <w:tabs>
                <w:tab w:val="decimal" w:pos="932"/>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8</w:t>
            </w:r>
          </w:p>
        </w:tc>
        <w:tc>
          <w:tcPr>
            <w:tcW w:w="283"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54" w:type="dxa"/>
            <w:tcBorders>
              <w:bottom w:val="single" w:sz="4" w:space="0" w:color="auto"/>
            </w:tcBorders>
          </w:tcPr>
          <w:p w:rsidR="00A427B6" w:rsidRPr="00F874C0" w:rsidRDefault="00A427B6" w:rsidP="001847E3">
            <w:pPr>
              <w:tabs>
                <w:tab w:val="decimal" w:pos="919"/>
              </w:tabs>
              <w:spacing w:after="0" w:line="240" w:lineRule="atLeast"/>
              <w:ind w:left="-93" w:right="-96"/>
              <w:jc w:val="thaiDistribute"/>
              <w:rPr>
                <w:rFonts w:ascii="Times New Roman" w:hAnsi="Times New Roman" w:cs="Times New Roman"/>
                <w:szCs w:val="22"/>
              </w:rPr>
            </w:pPr>
            <w:r w:rsidRPr="00F874C0">
              <w:rPr>
                <w:rFonts w:ascii="Times New Roman" w:hAnsi="Times New Roman" w:cs="Times New Roman"/>
                <w:szCs w:val="22"/>
              </w:rPr>
              <w:t>(8)</w:t>
            </w:r>
          </w:p>
        </w:tc>
        <w:tc>
          <w:tcPr>
            <w:tcW w:w="236" w:type="dxa"/>
          </w:tcPr>
          <w:p w:rsidR="00A427B6" w:rsidRPr="00F874C0" w:rsidRDefault="00A427B6" w:rsidP="001847E3">
            <w:pPr>
              <w:tabs>
                <w:tab w:val="decimal" w:pos="756"/>
              </w:tabs>
              <w:spacing w:after="0" w:line="240" w:lineRule="atLeast"/>
              <w:ind w:left="-93" w:right="-96"/>
              <w:jc w:val="thaiDistribute"/>
              <w:rPr>
                <w:rFonts w:ascii="Times New Roman" w:hAnsi="Times New Roman" w:cs="Times New Roman"/>
                <w:szCs w:val="22"/>
              </w:rPr>
            </w:pPr>
          </w:p>
        </w:tc>
        <w:tc>
          <w:tcPr>
            <w:tcW w:w="1607" w:type="dxa"/>
            <w:tcBorders>
              <w:bottom w:val="single" w:sz="4" w:space="0" w:color="auto"/>
            </w:tcBorders>
          </w:tcPr>
          <w:p w:rsidR="00A427B6" w:rsidRPr="00F874C0" w:rsidRDefault="00A427B6" w:rsidP="005348E1">
            <w:pPr>
              <w:tabs>
                <w:tab w:val="decimal" w:pos="882"/>
                <w:tab w:val="decimal" w:pos="1026"/>
              </w:tabs>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w:t>
            </w:r>
          </w:p>
        </w:tc>
      </w:tr>
      <w:tr w:rsidR="00A427B6" w:rsidRPr="00406061" w:rsidTr="001847E3">
        <w:tc>
          <w:tcPr>
            <w:tcW w:w="3969" w:type="dxa"/>
          </w:tcPr>
          <w:p w:rsidR="00A427B6" w:rsidRPr="00F874C0" w:rsidRDefault="00A427B6" w:rsidP="001847E3">
            <w:pPr>
              <w:spacing w:after="0" w:line="240" w:lineRule="atLeast"/>
              <w:ind w:left="549" w:right="-25"/>
              <w:rPr>
                <w:rFonts w:ascii="Times New Roman" w:hAnsi="Times New Roman" w:cs="Times New Roman"/>
                <w:szCs w:val="22"/>
                <w:cs/>
              </w:rPr>
            </w:pPr>
          </w:p>
        </w:tc>
        <w:tc>
          <w:tcPr>
            <w:tcW w:w="284" w:type="dxa"/>
          </w:tcPr>
          <w:p w:rsidR="00A427B6" w:rsidRPr="00F874C0" w:rsidRDefault="00A427B6" w:rsidP="001847E3">
            <w:pPr>
              <w:tabs>
                <w:tab w:val="decimal" w:pos="932"/>
              </w:tabs>
              <w:spacing w:after="0" w:line="240" w:lineRule="atLeast"/>
              <w:ind w:left="-93" w:right="-96"/>
              <w:jc w:val="thaiDistribute"/>
              <w:rPr>
                <w:rFonts w:ascii="Times New Roman" w:hAnsi="Times New Roman" w:cs="Times New Roman"/>
                <w:b/>
                <w:bCs/>
                <w:szCs w:val="22"/>
              </w:rPr>
            </w:pPr>
          </w:p>
        </w:tc>
        <w:tc>
          <w:tcPr>
            <w:tcW w:w="1701" w:type="dxa"/>
            <w:tcBorders>
              <w:bottom w:val="double" w:sz="4" w:space="0" w:color="auto"/>
            </w:tcBorders>
          </w:tcPr>
          <w:p w:rsidR="00A427B6" w:rsidRPr="00F874C0" w:rsidRDefault="00A427B6" w:rsidP="001847E3">
            <w:pPr>
              <w:tabs>
                <w:tab w:val="decimal" w:pos="932"/>
              </w:tabs>
              <w:spacing w:after="0" w:line="240" w:lineRule="atLeast"/>
              <w:ind w:left="-93" w:right="-96"/>
              <w:jc w:val="thaiDistribute"/>
              <w:rPr>
                <w:rFonts w:ascii="Times New Roman" w:hAnsi="Times New Roman" w:cs="Times New Roman"/>
                <w:b/>
                <w:bCs/>
                <w:szCs w:val="22"/>
              </w:rPr>
            </w:pPr>
            <w:r w:rsidRPr="00F874C0">
              <w:rPr>
                <w:rFonts w:ascii="Times New Roman" w:hAnsi="Times New Roman" w:cs="Times New Roman"/>
                <w:b/>
                <w:bCs/>
                <w:szCs w:val="22"/>
              </w:rPr>
              <w:t>73</w:t>
            </w:r>
          </w:p>
        </w:tc>
        <w:tc>
          <w:tcPr>
            <w:tcW w:w="283" w:type="dxa"/>
          </w:tcPr>
          <w:p w:rsidR="00A427B6" w:rsidRPr="00F874C0" w:rsidRDefault="00A427B6" w:rsidP="001847E3">
            <w:pPr>
              <w:tabs>
                <w:tab w:val="decimal" w:pos="932"/>
              </w:tabs>
              <w:spacing w:after="0" w:line="240" w:lineRule="atLeast"/>
              <w:ind w:left="-93" w:right="-96"/>
              <w:jc w:val="thaiDistribute"/>
              <w:rPr>
                <w:rFonts w:ascii="Times New Roman" w:hAnsi="Times New Roman" w:cs="Times New Roman"/>
                <w:b/>
                <w:bCs/>
                <w:szCs w:val="22"/>
              </w:rPr>
            </w:pPr>
          </w:p>
        </w:tc>
        <w:tc>
          <w:tcPr>
            <w:tcW w:w="1654" w:type="dxa"/>
            <w:tcBorders>
              <w:bottom w:val="double" w:sz="4" w:space="0" w:color="auto"/>
            </w:tcBorders>
          </w:tcPr>
          <w:p w:rsidR="00A427B6" w:rsidRPr="00F874C0" w:rsidRDefault="00A427B6" w:rsidP="001847E3">
            <w:pPr>
              <w:tabs>
                <w:tab w:val="decimal" w:pos="882"/>
                <w:tab w:val="decimal" w:pos="1026"/>
              </w:tabs>
              <w:spacing w:after="0" w:line="240" w:lineRule="atLeast"/>
              <w:ind w:right="-25"/>
              <w:jc w:val="center"/>
              <w:rPr>
                <w:rFonts w:ascii="Times New Roman" w:hAnsi="Times New Roman" w:cs="Times New Roman"/>
                <w:szCs w:val="22"/>
              </w:rPr>
            </w:pPr>
            <w:r w:rsidRPr="00F874C0">
              <w:rPr>
                <w:rFonts w:ascii="Times New Roman" w:hAnsi="Times New Roman" w:cs="Times New Roman"/>
                <w:szCs w:val="22"/>
              </w:rPr>
              <w:t>-</w:t>
            </w:r>
          </w:p>
        </w:tc>
        <w:tc>
          <w:tcPr>
            <w:tcW w:w="236" w:type="dxa"/>
          </w:tcPr>
          <w:p w:rsidR="00A427B6" w:rsidRPr="00F874C0" w:rsidRDefault="00A427B6" w:rsidP="001847E3">
            <w:pPr>
              <w:tabs>
                <w:tab w:val="decimal" w:pos="932"/>
              </w:tabs>
              <w:spacing w:after="0" w:line="240" w:lineRule="atLeast"/>
              <w:ind w:left="-93" w:right="-96"/>
              <w:jc w:val="thaiDistribute"/>
              <w:rPr>
                <w:rFonts w:ascii="Times New Roman" w:hAnsi="Times New Roman" w:cs="Times New Roman"/>
                <w:b/>
                <w:bCs/>
                <w:szCs w:val="22"/>
              </w:rPr>
            </w:pPr>
          </w:p>
        </w:tc>
        <w:tc>
          <w:tcPr>
            <w:tcW w:w="1607" w:type="dxa"/>
            <w:tcBorders>
              <w:bottom w:val="double" w:sz="4" w:space="0" w:color="auto"/>
            </w:tcBorders>
          </w:tcPr>
          <w:p w:rsidR="00A427B6" w:rsidRPr="00F874C0" w:rsidRDefault="00A427B6" w:rsidP="001847E3">
            <w:pPr>
              <w:tabs>
                <w:tab w:val="decimal" w:pos="919"/>
              </w:tabs>
              <w:spacing w:after="0" w:line="240" w:lineRule="atLeast"/>
              <w:ind w:left="-93" w:right="-96"/>
              <w:jc w:val="thaiDistribute"/>
              <w:rPr>
                <w:rFonts w:ascii="Times New Roman" w:hAnsi="Times New Roman" w:cs="Times New Roman"/>
                <w:b/>
                <w:bCs/>
                <w:szCs w:val="22"/>
              </w:rPr>
            </w:pPr>
            <w:r w:rsidRPr="00F874C0">
              <w:rPr>
                <w:rFonts w:ascii="Times New Roman" w:hAnsi="Times New Roman" w:cs="Times New Roman"/>
                <w:b/>
                <w:bCs/>
                <w:szCs w:val="22"/>
              </w:rPr>
              <w:t>73</w:t>
            </w:r>
          </w:p>
        </w:tc>
      </w:tr>
    </w:tbl>
    <w:p w:rsidR="0082661D" w:rsidRDefault="0082661D" w:rsidP="00EB737D">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heme="minorBidi"/>
          <w:sz w:val="22"/>
          <w:szCs w:val="22"/>
          <w:highlight w:val="yellow"/>
        </w:rPr>
      </w:pPr>
    </w:p>
    <w:tbl>
      <w:tblPr>
        <w:tblW w:w="9734" w:type="dxa"/>
        <w:tblInd w:w="108" w:type="dxa"/>
        <w:tblLayout w:type="fixed"/>
        <w:tblLook w:val="01E0"/>
      </w:tblPr>
      <w:tblGrid>
        <w:gridCol w:w="3969"/>
        <w:gridCol w:w="284"/>
        <w:gridCol w:w="1701"/>
        <w:gridCol w:w="283"/>
        <w:gridCol w:w="1654"/>
        <w:gridCol w:w="236"/>
        <w:gridCol w:w="1607"/>
      </w:tblGrid>
      <w:tr w:rsidR="00015FA7" w:rsidRPr="00301EC9" w:rsidTr="00EB499C">
        <w:tc>
          <w:tcPr>
            <w:tcW w:w="3969" w:type="dxa"/>
          </w:tcPr>
          <w:p w:rsidR="00015FA7" w:rsidRPr="00301EC9" w:rsidRDefault="00015FA7" w:rsidP="00EB499C">
            <w:pPr>
              <w:spacing w:after="0" w:line="240" w:lineRule="atLeast"/>
              <w:ind w:left="549" w:right="-25"/>
              <w:rPr>
                <w:rFonts w:ascii="Times New Roman" w:hAnsi="Times New Roman" w:cs="Times New Roman"/>
                <w:szCs w:val="22"/>
              </w:rPr>
            </w:pPr>
          </w:p>
        </w:tc>
        <w:tc>
          <w:tcPr>
            <w:tcW w:w="284" w:type="dxa"/>
          </w:tcPr>
          <w:p w:rsidR="00015FA7" w:rsidRPr="008E0F84" w:rsidRDefault="00015FA7" w:rsidP="00EB499C">
            <w:pPr>
              <w:spacing w:after="0" w:line="240" w:lineRule="atLeast"/>
              <w:ind w:left="-108" w:right="-25"/>
              <w:jc w:val="center"/>
              <w:rPr>
                <w:rFonts w:ascii="Times New Roman" w:hAnsi="Times New Roman" w:cs="Times New Roman"/>
                <w:bCs/>
                <w:szCs w:val="22"/>
              </w:rPr>
            </w:pPr>
          </w:p>
        </w:tc>
        <w:tc>
          <w:tcPr>
            <w:tcW w:w="5481" w:type="dxa"/>
            <w:gridSpan w:val="5"/>
          </w:tcPr>
          <w:p w:rsidR="00015FA7" w:rsidRPr="00AC1A39" w:rsidRDefault="00015FA7" w:rsidP="006C296E">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szCs w:val="22"/>
              </w:rPr>
              <w:t>Separate</w:t>
            </w:r>
            <w:r>
              <w:rPr>
                <w:rFonts w:ascii="Times New Roman" w:hAnsi="Times New Roman" w:cs="Times New Roman"/>
                <w:b/>
                <w:bCs/>
                <w:szCs w:val="22"/>
              </w:rPr>
              <w:t xml:space="preserve"> </w:t>
            </w: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r>
      <w:tr w:rsidR="00015FA7" w:rsidRPr="00301EC9" w:rsidTr="00EB499C">
        <w:tc>
          <w:tcPr>
            <w:tcW w:w="3969" w:type="dxa"/>
          </w:tcPr>
          <w:p w:rsidR="00015FA7" w:rsidRPr="00301EC9" w:rsidRDefault="00015FA7" w:rsidP="00EB499C">
            <w:pPr>
              <w:spacing w:after="0" w:line="240" w:lineRule="atLeast"/>
              <w:ind w:left="549" w:right="-25"/>
              <w:rPr>
                <w:rFonts w:ascii="Times New Roman" w:hAnsi="Times New Roman" w:cs="Times New Roman"/>
                <w:szCs w:val="22"/>
              </w:rPr>
            </w:pPr>
          </w:p>
        </w:tc>
        <w:tc>
          <w:tcPr>
            <w:tcW w:w="284" w:type="dxa"/>
          </w:tcPr>
          <w:p w:rsidR="00015FA7" w:rsidRPr="008E0F84" w:rsidRDefault="00015FA7" w:rsidP="00EB499C">
            <w:pPr>
              <w:spacing w:after="0" w:line="240" w:lineRule="atLeast"/>
              <w:ind w:right="-25"/>
              <w:jc w:val="center"/>
              <w:rPr>
                <w:rFonts w:ascii="Times New Roman" w:hAnsi="Times New Roman" w:cs="Times New Roman"/>
                <w:b/>
                <w:szCs w:val="22"/>
              </w:rPr>
            </w:pPr>
          </w:p>
        </w:tc>
        <w:tc>
          <w:tcPr>
            <w:tcW w:w="1701" w:type="dxa"/>
          </w:tcPr>
          <w:p w:rsidR="00015FA7" w:rsidRPr="00AC1A39" w:rsidRDefault="00015FA7" w:rsidP="00EB499C">
            <w:pPr>
              <w:spacing w:after="0" w:line="240" w:lineRule="atLeast"/>
              <w:ind w:right="-25"/>
              <w:jc w:val="center"/>
              <w:rPr>
                <w:rFonts w:ascii="Times New Roman" w:hAnsi="Times New Roman" w:cs="Times New Roman"/>
                <w:szCs w:val="22"/>
              </w:rPr>
            </w:pPr>
            <w:r w:rsidRPr="00AC1A39">
              <w:rPr>
                <w:rFonts w:ascii="Times New Roman" w:hAnsi="Times New Roman" w:cs="Times New Roman"/>
                <w:szCs w:val="22"/>
              </w:rPr>
              <w:t>Before reclassification</w:t>
            </w:r>
          </w:p>
        </w:tc>
        <w:tc>
          <w:tcPr>
            <w:tcW w:w="283" w:type="dxa"/>
          </w:tcPr>
          <w:p w:rsidR="00015FA7" w:rsidRPr="00AC1A39" w:rsidRDefault="00015FA7" w:rsidP="00EB499C">
            <w:pPr>
              <w:spacing w:after="0" w:line="240" w:lineRule="atLeast"/>
              <w:ind w:right="-25"/>
              <w:jc w:val="center"/>
              <w:rPr>
                <w:rFonts w:ascii="Times New Roman" w:hAnsi="Times New Roman" w:cs="Times New Roman"/>
                <w:szCs w:val="22"/>
              </w:rPr>
            </w:pPr>
          </w:p>
        </w:tc>
        <w:tc>
          <w:tcPr>
            <w:tcW w:w="1654" w:type="dxa"/>
          </w:tcPr>
          <w:p w:rsidR="006C296E" w:rsidRDefault="006C296E" w:rsidP="00EB499C">
            <w:pPr>
              <w:spacing w:after="0" w:line="240" w:lineRule="atLeast"/>
              <w:ind w:right="-155"/>
              <w:jc w:val="center"/>
              <w:rPr>
                <w:rFonts w:ascii="Times New Roman" w:hAnsi="Times New Roman" w:cs="Times New Roman"/>
                <w:szCs w:val="22"/>
              </w:rPr>
            </w:pPr>
          </w:p>
          <w:p w:rsidR="00015FA7" w:rsidRPr="00AC1A39" w:rsidRDefault="00015FA7" w:rsidP="00EB499C">
            <w:pPr>
              <w:spacing w:after="0" w:line="240" w:lineRule="atLeast"/>
              <w:ind w:right="-155"/>
              <w:jc w:val="center"/>
              <w:rPr>
                <w:rFonts w:ascii="Times New Roman" w:hAnsi="Times New Roman" w:cs="Times New Roman"/>
                <w:szCs w:val="22"/>
              </w:rPr>
            </w:pPr>
            <w:r w:rsidRPr="00AC1A39">
              <w:rPr>
                <w:rFonts w:ascii="Times New Roman" w:hAnsi="Times New Roman" w:cs="Times New Roman"/>
                <w:szCs w:val="22"/>
              </w:rPr>
              <w:t>Reclassification</w:t>
            </w:r>
          </w:p>
        </w:tc>
        <w:tc>
          <w:tcPr>
            <w:tcW w:w="236" w:type="dxa"/>
          </w:tcPr>
          <w:p w:rsidR="00015FA7" w:rsidRPr="00AC1A39" w:rsidRDefault="00015FA7" w:rsidP="00EB499C">
            <w:pPr>
              <w:spacing w:after="0" w:line="240" w:lineRule="atLeast"/>
              <w:ind w:right="-25"/>
              <w:jc w:val="center"/>
              <w:rPr>
                <w:rFonts w:ascii="Times New Roman" w:hAnsi="Times New Roman" w:cs="Times New Roman"/>
                <w:szCs w:val="22"/>
              </w:rPr>
            </w:pPr>
          </w:p>
        </w:tc>
        <w:tc>
          <w:tcPr>
            <w:tcW w:w="1607" w:type="dxa"/>
          </w:tcPr>
          <w:p w:rsidR="00015FA7" w:rsidRPr="00AC1A39" w:rsidRDefault="00015FA7" w:rsidP="00EB499C">
            <w:pPr>
              <w:spacing w:after="0" w:line="240" w:lineRule="atLeast"/>
              <w:ind w:right="-25"/>
              <w:jc w:val="center"/>
              <w:rPr>
                <w:rFonts w:ascii="Times New Roman" w:hAnsi="Times New Roman" w:cs="Times New Roman"/>
                <w:szCs w:val="22"/>
              </w:rPr>
            </w:pPr>
            <w:r w:rsidRPr="00AC1A39">
              <w:rPr>
                <w:rFonts w:ascii="Times New Roman" w:hAnsi="Times New Roman" w:cs="Times New Roman"/>
                <w:szCs w:val="22"/>
              </w:rPr>
              <w:t>After reclassification</w:t>
            </w:r>
          </w:p>
        </w:tc>
      </w:tr>
      <w:tr w:rsidR="00015FA7" w:rsidRPr="00301EC9" w:rsidTr="00EB499C">
        <w:tc>
          <w:tcPr>
            <w:tcW w:w="3969" w:type="dxa"/>
          </w:tcPr>
          <w:p w:rsidR="00015FA7" w:rsidRPr="00301EC9" w:rsidRDefault="00015FA7" w:rsidP="00EB499C">
            <w:pPr>
              <w:spacing w:after="0" w:line="240" w:lineRule="atLeast"/>
              <w:ind w:left="549" w:right="-25"/>
              <w:rPr>
                <w:rFonts w:ascii="Times New Roman" w:hAnsi="Times New Roman" w:cs="Times New Roman"/>
                <w:szCs w:val="22"/>
              </w:rPr>
            </w:pPr>
          </w:p>
        </w:tc>
        <w:tc>
          <w:tcPr>
            <w:tcW w:w="5765" w:type="dxa"/>
            <w:gridSpan w:val="6"/>
          </w:tcPr>
          <w:p w:rsidR="00015FA7" w:rsidRPr="00AC1A39" w:rsidRDefault="00015FA7" w:rsidP="00EB499C">
            <w:pPr>
              <w:tabs>
                <w:tab w:val="left" w:pos="405"/>
              </w:tabs>
              <w:spacing w:after="0" w:line="240" w:lineRule="atLeast"/>
              <w:ind w:left="522" w:right="-25" w:hanging="117"/>
              <w:jc w:val="center"/>
              <w:rPr>
                <w:rFonts w:ascii="Times New Roman" w:hAnsi="Times New Roman" w:cs="Angsana New"/>
                <w:i/>
                <w:iCs/>
              </w:rPr>
            </w:pPr>
            <w:r>
              <w:rPr>
                <w:rFonts w:ascii="Times New Roman" w:hAnsi="Times New Roman" w:cs="Angsana New"/>
                <w:i/>
                <w:iCs/>
              </w:rPr>
              <w:t>(in million baht)</w:t>
            </w:r>
          </w:p>
        </w:tc>
      </w:tr>
      <w:tr w:rsidR="00C60B00" w:rsidRPr="00F874C0" w:rsidTr="00C60B00">
        <w:tc>
          <w:tcPr>
            <w:tcW w:w="4253" w:type="dxa"/>
            <w:gridSpan w:val="2"/>
          </w:tcPr>
          <w:p w:rsidR="00C60B00" w:rsidRPr="00F874C0" w:rsidRDefault="00C60B00" w:rsidP="00C60B00">
            <w:pPr>
              <w:spacing w:after="0" w:line="240" w:lineRule="atLeast"/>
              <w:ind w:left="549" w:right="-25"/>
              <w:rPr>
                <w:rFonts w:ascii="Times New Roman" w:hAnsi="Times New Roman" w:cs="Times New Roman"/>
                <w:szCs w:val="22"/>
              </w:rPr>
            </w:pPr>
            <w:r w:rsidRPr="00F874C0">
              <w:rPr>
                <w:rFonts w:ascii="Times New Roman" w:hAnsi="Times New Roman" w:cs="Times New Roman"/>
                <w:b/>
                <w:bCs/>
                <w:i/>
                <w:iCs/>
                <w:szCs w:val="22"/>
              </w:rPr>
              <w:t>Statements of comprehensive income</w:t>
            </w:r>
          </w:p>
        </w:tc>
        <w:tc>
          <w:tcPr>
            <w:tcW w:w="1701" w:type="dxa"/>
          </w:tcPr>
          <w:p w:rsidR="00C60B00" w:rsidRPr="00F874C0" w:rsidRDefault="00C60B00" w:rsidP="00C60B00">
            <w:pPr>
              <w:tabs>
                <w:tab w:val="decimal" w:pos="858"/>
              </w:tabs>
              <w:spacing w:after="0" w:line="240" w:lineRule="atLeast"/>
              <w:ind w:left="-93" w:right="-96"/>
              <w:jc w:val="thaiDistribute"/>
              <w:rPr>
                <w:rFonts w:ascii="Times New Roman" w:hAnsi="Times New Roman" w:cs="Times New Roman"/>
                <w:szCs w:val="22"/>
              </w:rPr>
            </w:pPr>
          </w:p>
        </w:tc>
        <w:tc>
          <w:tcPr>
            <w:tcW w:w="283"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C60B00" w:rsidRPr="00F874C0" w:rsidRDefault="00C60B00" w:rsidP="00C60B00">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C60B00" w:rsidRPr="00F874C0" w:rsidRDefault="00C60B00" w:rsidP="00C60B00">
            <w:pPr>
              <w:tabs>
                <w:tab w:val="decimal" w:pos="968"/>
              </w:tabs>
              <w:spacing w:after="0" w:line="240" w:lineRule="atLeast"/>
              <w:ind w:left="-93" w:right="-96"/>
              <w:jc w:val="thaiDistribute"/>
              <w:rPr>
                <w:rFonts w:ascii="Times New Roman" w:hAnsi="Times New Roman" w:cs="Times New Roman"/>
                <w:szCs w:val="22"/>
              </w:rPr>
            </w:pPr>
          </w:p>
        </w:tc>
      </w:tr>
      <w:tr w:rsidR="00C60B00" w:rsidRPr="00F874C0" w:rsidTr="00C60B00">
        <w:tc>
          <w:tcPr>
            <w:tcW w:w="4253" w:type="dxa"/>
            <w:gridSpan w:val="2"/>
          </w:tcPr>
          <w:p w:rsidR="00C60B00" w:rsidRPr="00F874C0" w:rsidRDefault="00C60B00" w:rsidP="00C60B00">
            <w:pPr>
              <w:spacing w:after="0" w:line="240" w:lineRule="atLeast"/>
              <w:ind w:left="549" w:right="-25"/>
              <w:rPr>
                <w:rFonts w:ascii="Times New Roman" w:hAnsi="Times New Roman" w:cs="Times New Roman"/>
                <w:b/>
                <w:bCs/>
                <w:i/>
                <w:iCs/>
                <w:szCs w:val="22"/>
              </w:rPr>
            </w:pPr>
            <w:r w:rsidRPr="00F874C0">
              <w:rPr>
                <w:rFonts w:ascii="Times New Roman" w:hAnsi="Times New Roman" w:cs="Times New Roman"/>
                <w:b/>
                <w:bCs/>
                <w:i/>
                <w:iCs/>
                <w:szCs w:val="22"/>
              </w:rPr>
              <w:t xml:space="preserve">for the three-month period ended </w:t>
            </w:r>
          </w:p>
          <w:p w:rsidR="00C60B00" w:rsidRPr="00F874C0" w:rsidRDefault="00C60B00" w:rsidP="00C60B00">
            <w:pPr>
              <w:spacing w:after="0" w:line="240" w:lineRule="atLeast"/>
              <w:ind w:left="720" w:right="-25"/>
              <w:rPr>
                <w:rFonts w:ascii="Times New Roman" w:hAnsi="Times New Roman" w:cs="Times New Roman"/>
                <w:b/>
                <w:bCs/>
                <w:i/>
                <w:iCs/>
                <w:szCs w:val="22"/>
              </w:rPr>
            </w:pPr>
            <w:r w:rsidRPr="00F874C0">
              <w:rPr>
                <w:rFonts w:ascii="Times New Roman" w:hAnsi="Times New Roman" w:cs="Times New Roman"/>
                <w:b/>
                <w:bCs/>
                <w:i/>
                <w:iCs/>
                <w:szCs w:val="22"/>
              </w:rPr>
              <w:t xml:space="preserve">30 </w:t>
            </w:r>
            <w:r>
              <w:rPr>
                <w:rFonts w:ascii="Times New Roman" w:hAnsi="Times New Roman" w:cs="Times New Roman"/>
                <w:b/>
                <w:bCs/>
                <w:i/>
                <w:iCs/>
                <w:szCs w:val="22"/>
              </w:rPr>
              <w:t>September</w:t>
            </w:r>
            <w:r w:rsidRPr="00F874C0">
              <w:rPr>
                <w:rFonts w:ascii="Times New Roman" w:hAnsi="Times New Roman" w:cs="Times New Roman"/>
                <w:b/>
                <w:bCs/>
                <w:i/>
                <w:iCs/>
                <w:szCs w:val="22"/>
              </w:rPr>
              <w:t xml:space="preserve"> 2022</w:t>
            </w:r>
          </w:p>
        </w:tc>
        <w:tc>
          <w:tcPr>
            <w:tcW w:w="1701" w:type="dxa"/>
          </w:tcPr>
          <w:p w:rsidR="00C60B00" w:rsidRPr="00F874C0" w:rsidRDefault="00C60B00" w:rsidP="00C60B00">
            <w:pPr>
              <w:tabs>
                <w:tab w:val="decimal" w:pos="858"/>
              </w:tabs>
              <w:spacing w:after="0" w:line="240" w:lineRule="atLeast"/>
              <w:ind w:left="-93" w:right="-96"/>
              <w:jc w:val="thaiDistribute"/>
              <w:rPr>
                <w:rFonts w:ascii="Times New Roman" w:hAnsi="Times New Roman" w:cs="Times New Roman"/>
                <w:szCs w:val="22"/>
              </w:rPr>
            </w:pPr>
          </w:p>
        </w:tc>
        <w:tc>
          <w:tcPr>
            <w:tcW w:w="283"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C60B00" w:rsidRPr="00F874C0" w:rsidRDefault="00C60B00" w:rsidP="00C60B00">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C60B00" w:rsidRPr="00F874C0" w:rsidRDefault="00C60B00" w:rsidP="00C60B00">
            <w:pPr>
              <w:tabs>
                <w:tab w:val="decimal" w:pos="968"/>
              </w:tabs>
              <w:spacing w:after="0" w:line="240" w:lineRule="atLeast"/>
              <w:ind w:left="-93" w:right="-96"/>
              <w:jc w:val="thaiDistribute"/>
              <w:rPr>
                <w:rFonts w:ascii="Times New Roman" w:hAnsi="Times New Roman" w:cs="Times New Roman"/>
                <w:szCs w:val="22"/>
              </w:rPr>
            </w:pPr>
          </w:p>
        </w:tc>
      </w:tr>
      <w:tr w:rsidR="00C60B00" w:rsidRPr="00F874C0" w:rsidTr="00C60B00">
        <w:tc>
          <w:tcPr>
            <w:tcW w:w="3969" w:type="dxa"/>
          </w:tcPr>
          <w:p w:rsidR="00C60B00" w:rsidRPr="00F874C0" w:rsidRDefault="00C60B00" w:rsidP="00C60B00">
            <w:pPr>
              <w:spacing w:after="0" w:line="240" w:lineRule="atLeast"/>
              <w:ind w:left="549" w:right="-204"/>
              <w:rPr>
                <w:rFonts w:ascii="Times New Roman" w:hAnsi="Times New Roman" w:cs="Times New Roman"/>
                <w:szCs w:val="22"/>
              </w:rPr>
            </w:pPr>
            <w:r>
              <w:rPr>
                <w:rFonts w:ascii="Times New Roman" w:hAnsi="Times New Roman" w:cs="Times New Roman"/>
                <w:szCs w:val="22"/>
              </w:rPr>
              <w:t>Other income</w:t>
            </w:r>
          </w:p>
        </w:tc>
        <w:tc>
          <w:tcPr>
            <w:tcW w:w="284"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C60B00" w:rsidRPr="00F874C0" w:rsidRDefault="00C60B00" w:rsidP="00C60B00">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(118)</w:t>
            </w:r>
          </w:p>
        </w:tc>
        <w:tc>
          <w:tcPr>
            <w:tcW w:w="283"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C60B00" w:rsidRPr="00F874C0" w:rsidRDefault="00C60B00"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117</w:t>
            </w:r>
          </w:p>
        </w:tc>
        <w:tc>
          <w:tcPr>
            <w:tcW w:w="236"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C60B00" w:rsidRPr="00F874C0" w:rsidRDefault="00C60B00"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w:t>
            </w:r>
          </w:p>
        </w:tc>
      </w:tr>
      <w:tr w:rsidR="00C60B00" w:rsidRPr="00F874C0" w:rsidTr="00C60B00">
        <w:tc>
          <w:tcPr>
            <w:tcW w:w="3969" w:type="dxa"/>
          </w:tcPr>
          <w:p w:rsidR="00C60B00" w:rsidRPr="00F874C0" w:rsidRDefault="00C60B00" w:rsidP="00C60B00">
            <w:pPr>
              <w:spacing w:after="0" w:line="240" w:lineRule="atLeast"/>
              <w:ind w:left="549" w:right="-204"/>
              <w:rPr>
                <w:rFonts w:ascii="Times New Roman" w:hAnsi="Times New Roman" w:cs="Times New Roman"/>
                <w:szCs w:val="22"/>
              </w:rPr>
            </w:pPr>
            <w:r w:rsidRPr="00F874C0">
              <w:rPr>
                <w:rFonts w:ascii="Times New Roman" w:hAnsi="Times New Roman" w:cs="Times New Roman"/>
                <w:szCs w:val="22"/>
              </w:rPr>
              <w:t>Administrative expenses</w:t>
            </w:r>
          </w:p>
        </w:tc>
        <w:tc>
          <w:tcPr>
            <w:tcW w:w="284"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C60B00" w:rsidRPr="00F874C0" w:rsidRDefault="00C60B00" w:rsidP="00C60B00">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163</w:t>
            </w:r>
          </w:p>
        </w:tc>
        <w:tc>
          <w:tcPr>
            <w:tcW w:w="283"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C60B00" w:rsidRPr="00F874C0" w:rsidRDefault="00C60B00"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(110)</w:t>
            </w:r>
          </w:p>
        </w:tc>
        <w:tc>
          <w:tcPr>
            <w:tcW w:w="236"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C60B00" w:rsidRPr="00F874C0" w:rsidRDefault="00C60B00"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53</w:t>
            </w:r>
          </w:p>
        </w:tc>
      </w:tr>
      <w:tr w:rsidR="00C60B00" w:rsidRPr="00F874C0" w:rsidTr="00C60B00">
        <w:tc>
          <w:tcPr>
            <w:tcW w:w="3969" w:type="dxa"/>
          </w:tcPr>
          <w:p w:rsidR="00C60B00" w:rsidRPr="00F874C0" w:rsidRDefault="00C60B00" w:rsidP="00C60B00">
            <w:pPr>
              <w:spacing w:after="0" w:line="240" w:lineRule="atLeast"/>
              <w:ind w:left="549" w:right="-25"/>
              <w:rPr>
                <w:rFonts w:ascii="Times New Roman" w:hAnsi="Times New Roman" w:cs="Times New Roman"/>
                <w:szCs w:val="22"/>
              </w:rPr>
            </w:pPr>
            <w:r w:rsidRPr="00F874C0">
              <w:rPr>
                <w:rFonts w:ascii="Times New Roman" w:hAnsi="Times New Roman" w:cs="Times New Roman"/>
                <w:szCs w:val="22"/>
              </w:rPr>
              <w:t>Other expenses</w:t>
            </w:r>
          </w:p>
        </w:tc>
        <w:tc>
          <w:tcPr>
            <w:tcW w:w="284"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C60B00" w:rsidRPr="00F874C0" w:rsidRDefault="00C60B00" w:rsidP="00C60B00">
            <w:pPr>
              <w:tabs>
                <w:tab w:val="decimal" w:pos="882"/>
                <w:tab w:val="decimal" w:pos="1026"/>
              </w:tabs>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C60B00" w:rsidRPr="00F874C0" w:rsidRDefault="00C60B00"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55</w:t>
            </w:r>
          </w:p>
        </w:tc>
        <w:tc>
          <w:tcPr>
            <w:tcW w:w="236"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C60B00" w:rsidRPr="00F874C0" w:rsidRDefault="00C60B00"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55</w:t>
            </w:r>
          </w:p>
        </w:tc>
      </w:tr>
      <w:tr w:rsidR="00C60B00" w:rsidRPr="00F874C0" w:rsidTr="00C60B00">
        <w:tc>
          <w:tcPr>
            <w:tcW w:w="3969" w:type="dxa"/>
          </w:tcPr>
          <w:p w:rsidR="00C60B00" w:rsidRPr="00F874C0" w:rsidRDefault="00C60B00" w:rsidP="00C60B00">
            <w:pPr>
              <w:spacing w:after="0" w:line="240" w:lineRule="atLeast"/>
              <w:ind w:left="549" w:right="-25"/>
              <w:rPr>
                <w:rFonts w:ascii="Times New Roman" w:hAnsi="Times New Roman" w:cs="Times New Roman"/>
                <w:szCs w:val="22"/>
              </w:rPr>
            </w:pPr>
            <w:r>
              <w:rPr>
                <w:rFonts w:ascii="Times New Roman" w:hAnsi="Times New Roman" w:cs="Times New Roman"/>
                <w:szCs w:val="22"/>
              </w:rPr>
              <w:t>Loss on fair valuation adjustment</w:t>
            </w:r>
          </w:p>
        </w:tc>
        <w:tc>
          <w:tcPr>
            <w:tcW w:w="284"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C60B00" w:rsidRPr="00F874C0" w:rsidRDefault="00C60B00" w:rsidP="00C60B00">
            <w:pPr>
              <w:tabs>
                <w:tab w:val="decimal" w:pos="882"/>
                <w:tab w:val="decimal" w:pos="1026"/>
              </w:tabs>
              <w:spacing w:after="0" w:line="240" w:lineRule="atLeast"/>
              <w:ind w:right="-25"/>
              <w:jc w:val="center"/>
              <w:rPr>
                <w:rFonts w:ascii="Times New Roman" w:hAnsi="Times New Roman" w:cs="Times New Roman"/>
                <w:szCs w:val="22"/>
              </w:rPr>
            </w:pPr>
          </w:p>
        </w:tc>
        <w:tc>
          <w:tcPr>
            <w:tcW w:w="283"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C60B00" w:rsidRPr="00F874C0" w:rsidRDefault="00C60B00" w:rsidP="00C60B00">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C60B00" w:rsidRPr="00F874C0" w:rsidRDefault="00C60B00" w:rsidP="00C60B00">
            <w:pPr>
              <w:tabs>
                <w:tab w:val="decimal" w:pos="919"/>
              </w:tabs>
              <w:spacing w:after="0" w:line="240" w:lineRule="atLeast"/>
              <w:ind w:left="-93" w:right="-96"/>
              <w:jc w:val="thaiDistribute"/>
              <w:rPr>
                <w:rFonts w:ascii="Times New Roman" w:hAnsi="Times New Roman" w:cs="Times New Roman"/>
                <w:szCs w:val="22"/>
              </w:rPr>
            </w:pPr>
          </w:p>
        </w:tc>
      </w:tr>
      <w:tr w:rsidR="00C60B00" w:rsidRPr="00F874C0" w:rsidTr="00C60B00">
        <w:tc>
          <w:tcPr>
            <w:tcW w:w="3969" w:type="dxa"/>
          </w:tcPr>
          <w:p w:rsidR="00C60B00" w:rsidRPr="00F874C0" w:rsidRDefault="00C60B00" w:rsidP="00C60B00">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of other non-current financial asset</w:t>
            </w:r>
          </w:p>
        </w:tc>
        <w:tc>
          <w:tcPr>
            <w:tcW w:w="284"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C60B00" w:rsidRPr="00F874C0" w:rsidRDefault="00C60B00" w:rsidP="00C60B00">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w:t>
            </w:r>
          </w:p>
        </w:tc>
        <w:tc>
          <w:tcPr>
            <w:tcW w:w="283"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C60B00" w:rsidRPr="00F874C0" w:rsidRDefault="00C60B00"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w:t>
            </w:r>
          </w:p>
        </w:tc>
        <w:tc>
          <w:tcPr>
            <w:tcW w:w="236"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C60B00" w:rsidRPr="00F874C0" w:rsidRDefault="00C60B00" w:rsidP="00C60B00">
            <w:pPr>
              <w:tabs>
                <w:tab w:val="decimal" w:pos="882"/>
                <w:tab w:val="decimal" w:pos="1026"/>
              </w:tabs>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C60B00" w:rsidRPr="00F874C0" w:rsidTr="00C60B00">
        <w:tc>
          <w:tcPr>
            <w:tcW w:w="3969" w:type="dxa"/>
          </w:tcPr>
          <w:p w:rsidR="00C60B00" w:rsidRPr="00F874C0" w:rsidRDefault="00C60B00" w:rsidP="00C60B00">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Loss on disposal of investment </w:t>
            </w:r>
          </w:p>
        </w:tc>
        <w:tc>
          <w:tcPr>
            <w:tcW w:w="284"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C60B00" w:rsidRPr="00F874C0" w:rsidRDefault="00C60B00" w:rsidP="00C60B00">
            <w:pPr>
              <w:tabs>
                <w:tab w:val="decimal" w:pos="882"/>
                <w:tab w:val="decimal" w:pos="1026"/>
              </w:tabs>
              <w:spacing w:after="0" w:line="240" w:lineRule="atLeast"/>
              <w:ind w:right="-25"/>
              <w:jc w:val="center"/>
              <w:rPr>
                <w:rFonts w:ascii="Times New Roman" w:hAnsi="Times New Roman" w:cs="Times New Roman"/>
                <w:szCs w:val="22"/>
              </w:rPr>
            </w:pPr>
          </w:p>
        </w:tc>
        <w:tc>
          <w:tcPr>
            <w:tcW w:w="283"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C60B00" w:rsidRPr="00F874C0" w:rsidRDefault="00C60B00" w:rsidP="00C60B00">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C60B00" w:rsidRPr="00F874C0" w:rsidRDefault="00C60B00" w:rsidP="00C60B00">
            <w:pPr>
              <w:tabs>
                <w:tab w:val="decimal" w:pos="919"/>
              </w:tabs>
              <w:spacing w:after="0" w:line="240" w:lineRule="atLeast"/>
              <w:ind w:left="-93" w:right="-96"/>
              <w:jc w:val="thaiDistribute"/>
              <w:rPr>
                <w:rFonts w:ascii="Times New Roman" w:hAnsi="Times New Roman" w:cs="Times New Roman"/>
                <w:szCs w:val="22"/>
              </w:rPr>
            </w:pPr>
          </w:p>
        </w:tc>
      </w:tr>
      <w:tr w:rsidR="00C60B00" w:rsidRPr="00F874C0" w:rsidTr="00C60B00">
        <w:tc>
          <w:tcPr>
            <w:tcW w:w="3969" w:type="dxa"/>
          </w:tcPr>
          <w:p w:rsidR="00C60B00" w:rsidRPr="00F874C0" w:rsidRDefault="00C60B00" w:rsidP="00C60B00">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in subsidiary</w:t>
            </w:r>
          </w:p>
        </w:tc>
        <w:tc>
          <w:tcPr>
            <w:tcW w:w="284"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C60B00" w:rsidRPr="00F874C0" w:rsidRDefault="00C60B00" w:rsidP="00C60B00">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9</w:t>
            </w:r>
          </w:p>
        </w:tc>
        <w:tc>
          <w:tcPr>
            <w:tcW w:w="283"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C60B00" w:rsidRPr="00F874C0" w:rsidRDefault="00C60B00"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(9)</w:t>
            </w:r>
          </w:p>
        </w:tc>
        <w:tc>
          <w:tcPr>
            <w:tcW w:w="236"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C60B00" w:rsidRPr="00F874C0" w:rsidRDefault="00C60B00" w:rsidP="00C60B00">
            <w:pPr>
              <w:tabs>
                <w:tab w:val="decimal" w:pos="882"/>
                <w:tab w:val="decimal" w:pos="1026"/>
              </w:tabs>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C60B00" w:rsidRPr="00F874C0" w:rsidTr="00C60B00">
        <w:tc>
          <w:tcPr>
            <w:tcW w:w="3969" w:type="dxa"/>
          </w:tcPr>
          <w:p w:rsidR="00C60B00" w:rsidRPr="00F874C0" w:rsidRDefault="00C60B00" w:rsidP="00C60B00">
            <w:pPr>
              <w:spacing w:after="0" w:line="240" w:lineRule="atLeast"/>
              <w:ind w:left="549" w:right="-25"/>
              <w:rPr>
                <w:rFonts w:ascii="Times New Roman" w:hAnsi="Times New Roman" w:cs="Times New Roman"/>
                <w:szCs w:val="22"/>
              </w:rPr>
            </w:pPr>
            <w:r>
              <w:rPr>
                <w:rFonts w:ascii="Times New Roman" w:hAnsi="Times New Roman" w:cs="Times New Roman"/>
                <w:szCs w:val="22"/>
              </w:rPr>
              <w:t>Reversal e</w:t>
            </w:r>
            <w:r w:rsidRPr="00F874C0">
              <w:rPr>
                <w:rFonts w:ascii="Times New Roman" w:hAnsi="Times New Roman" w:cs="Times New Roman"/>
                <w:szCs w:val="22"/>
              </w:rPr>
              <w:t>xpected credit loss</w:t>
            </w:r>
          </w:p>
        </w:tc>
        <w:tc>
          <w:tcPr>
            <w:tcW w:w="284"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701" w:type="dxa"/>
            <w:tcBorders>
              <w:bottom w:val="single" w:sz="4" w:space="0" w:color="auto"/>
            </w:tcBorders>
          </w:tcPr>
          <w:p w:rsidR="00C60B00" w:rsidRPr="00F874C0" w:rsidRDefault="00C60B00" w:rsidP="00C60B00">
            <w:pPr>
              <w:tabs>
                <w:tab w:val="decimal" w:pos="882"/>
                <w:tab w:val="decimal" w:pos="1026"/>
              </w:tabs>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Borders>
              <w:bottom w:val="single" w:sz="4" w:space="0" w:color="auto"/>
            </w:tcBorders>
          </w:tcPr>
          <w:p w:rsidR="00C60B00" w:rsidRPr="00F874C0" w:rsidRDefault="00C60B00"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(52)</w:t>
            </w:r>
          </w:p>
        </w:tc>
        <w:tc>
          <w:tcPr>
            <w:tcW w:w="236"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Borders>
              <w:bottom w:val="single" w:sz="4" w:space="0" w:color="auto"/>
            </w:tcBorders>
          </w:tcPr>
          <w:p w:rsidR="00C60B00" w:rsidRPr="00F874C0" w:rsidRDefault="00C60B00"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(52)</w:t>
            </w:r>
          </w:p>
        </w:tc>
      </w:tr>
      <w:tr w:rsidR="00C60B00" w:rsidRPr="00F874C0" w:rsidTr="00C60B00">
        <w:tc>
          <w:tcPr>
            <w:tcW w:w="3969" w:type="dxa"/>
          </w:tcPr>
          <w:p w:rsidR="00C60B00" w:rsidRPr="00F874C0" w:rsidRDefault="00C60B00" w:rsidP="00C60B00">
            <w:pPr>
              <w:spacing w:after="0" w:line="240" w:lineRule="atLeast"/>
              <w:ind w:left="549" w:right="-25"/>
              <w:rPr>
                <w:rFonts w:ascii="Times New Roman" w:hAnsi="Times New Roman" w:cs="Times New Roman"/>
                <w:szCs w:val="22"/>
                <w:cs/>
              </w:rPr>
            </w:pPr>
          </w:p>
        </w:tc>
        <w:tc>
          <w:tcPr>
            <w:tcW w:w="284" w:type="dxa"/>
          </w:tcPr>
          <w:p w:rsidR="00C60B00" w:rsidRPr="00F874C0" w:rsidRDefault="00C60B00" w:rsidP="00C60B00">
            <w:pPr>
              <w:tabs>
                <w:tab w:val="decimal" w:pos="932"/>
              </w:tabs>
              <w:spacing w:after="0" w:line="240" w:lineRule="atLeast"/>
              <w:ind w:left="-93" w:right="-96"/>
              <w:jc w:val="thaiDistribute"/>
              <w:rPr>
                <w:rFonts w:ascii="Times New Roman" w:hAnsi="Times New Roman" w:cs="Times New Roman"/>
                <w:b/>
                <w:bCs/>
                <w:szCs w:val="22"/>
              </w:rPr>
            </w:pPr>
          </w:p>
        </w:tc>
        <w:tc>
          <w:tcPr>
            <w:tcW w:w="1701" w:type="dxa"/>
            <w:tcBorders>
              <w:top w:val="single" w:sz="4" w:space="0" w:color="auto"/>
              <w:bottom w:val="double" w:sz="4" w:space="0" w:color="auto"/>
            </w:tcBorders>
          </w:tcPr>
          <w:p w:rsidR="00C60B00" w:rsidRPr="00F874C0" w:rsidRDefault="00C60B00" w:rsidP="00C60B00">
            <w:pPr>
              <w:tabs>
                <w:tab w:val="decimal" w:pos="932"/>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55</w:t>
            </w:r>
          </w:p>
        </w:tc>
        <w:tc>
          <w:tcPr>
            <w:tcW w:w="283" w:type="dxa"/>
          </w:tcPr>
          <w:p w:rsidR="00C60B00" w:rsidRPr="00F874C0" w:rsidRDefault="00C60B00" w:rsidP="00C60B00">
            <w:pPr>
              <w:tabs>
                <w:tab w:val="decimal" w:pos="932"/>
              </w:tabs>
              <w:spacing w:after="0" w:line="240" w:lineRule="atLeast"/>
              <w:ind w:left="-93" w:right="-96"/>
              <w:jc w:val="thaiDistribute"/>
              <w:rPr>
                <w:rFonts w:ascii="Times New Roman" w:hAnsi="Times New Roman" w:cs="Times New Roman"/>
                <w:b/>
                <w:bCs/>
                <w:szCs w:val="22"/>
              </w:rPr>
            </w:pPr>
          </w:p>
        </w:tc>
        <w:tc>
          <w:tcPr>
            <w:tcW w:w="1654" w:type="dxa"/>
            <w:tcBorders>
              <w:top w:val="single" w:sz="4" w:space="0" w:color="auto"/>
              <w:bottom w:val="double" w:sz="4" w:space="0" w:color="auto"/>
            </w:tcBorders>
          </w:tcPr>
          <w:p w:rsidR="00C60B00" w:rsidRPr="00F874C0" w:rsidRDefault="00C60B00" w:rsidP="00C60B00">
            <w:pPr>
              <w:tabs>
                <w:tab w:val="decimal" w:pos="882"/>
                <w:tab w:val="decimal" w:pos="1026"/>
              </w:tabs>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36" w:type="dxa"/>
          </w:tcPr>
          <w:p w:rsidR="00C60B00" w:rsidRPr="00F874C0" w:rsidRDefault="00C60B00" w:rsidP="00C60B00">
            <w:pPr>
              <w:tabs>
                <w:tab w:val="decimal" w:pos="932"/>
              </w:tabs>
              <w:spacing w:after="0" w:line="240" w:lineRule="atLeast"/>
              <w:ind w:left="-93" w:right="-96"/>
              <w:jc w:val="thaiDistribute"/>
              <w:rPr>
                <w:rFonts w:ascii="Times New Roman" w:hAnsi="Times New Roman" w:cs="Times New Roman"/>
                <w:b/>
                <w:bCs/>
                <w:szCs w:val="22"/>
              </w:rPr>
            </w:pPr>
          </w:p>
        </w:tc>
        <w:tc>
          <w:tcPr>
            <w:tcW w:w="1607" w:type="dxa"/>
            <w:tcBorders>
              <w:top w:val="single" w:sz="4" w:space="0" w:color="auto"/>
              <w:bottom w:val="double" w:sz="4" w:space="0" w:color="auto"/>
            </w:tcBorders>
          </w:tcPr>
          <w:p w:rsidR="00C60B00" w:rsidRPr="00F874C0" w:rsidRDefault="00C60B00" w:rsidP="00C60B00">
            <w:pPr>
              <w:tabs>
                <w:tab w:val="decimal" w:pos="919"/>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55</w:t>
            </w:r>
          </w:p>
        </w:tc>
      </w:tr>
      <w:tr w:rsidR="00015FA7" w:rsidRPr="006C296E" w:rsidTr="00EB499C">
        <w:tc>
          <w:tcPr>
            <w:tcW w:w="3969" w:type="dxa"/>
          </w:tcPr>
          <w:p w:rsidR="00015FA7" w:rsidRPr="006C296E" w:rsidRDefault="00015FA7" w:rsidP="00EB499C">
            <w:pPr>
              <w:spacing w:after="0" w:line="240" w:lineRule="atLeast"/>
              <w:ind w:left="549" w:right="-25"/>
              <w:rPr>
                <w:rFonts w:ascii="Times New Roman" w:hAnsi="Times New Roman" w:cs="Times New Roman"/>
                <w:szCs w:val="22"/>
                <w:cs/>
              </w:rPr>
            </w:pPr>
          </w:p>
        </w:tc>
        <w:tc>
          <w:tcPr>
            <w:tcW w:w="284" w:type="dxa"/>
          </w:tcPr>
          <w:p w:rsidR="00015FA7" w:rsidRPr="006C296E" w:rsidRDefault="00015FA7" w:rsidP="00EB499C">
            <w:pPr>
              <w:tabs>
                <w:tab w:val="decimal" w:pos="932"/>
              </w:tabs>
              <w:spacing w:after="0" w:line="240" w:lineRule="atLeast"/>
              <w:ind w:left="-93" w:right="-96"/>
              <w:jc w:val="thaiDistribute"/>
              <w:rPr>
                <w:rFonts w:ascii="Times New Roman" w:hAnsi="Times New Roman" w:cs="Times New Roman"/>
                <w:b/>
                <w:bCs/>
                <w:szCs w:val="22"/>
              </w:rPr>
            </w:pPr>
          </w:p>
        </w:tc>
        <w:tc>
          <w:tcPr>
            <w:tcW w:w="1701" w:type="dxa"/>
          </w:tcPr>
          <w:p w:rsidR="00015FA7" w:rsidRPr="006C296E" w:rsidRDefault="00015FA7" w:rsidP="00EB499C">
            <w:pPr>
              <w:tabs>
                <w:tab w:val="decimal" w:pos="932"/>
              </w:tabs>
              <w:spacing w:after="0" w:line="240" w:lineRule="atLeast"/>
              <w:ind w:left="-93" w:right="-96"/>
              <w:jc w:val="thaiDistribute"/>
              <w:rPr>
                <w:rFonts w:ascii="Times New Roman" w:hAnsi="Times New Roman" w:cs="Times New Roman"/>
                <w:b/>
                <w:bCs/>
                <w:szCs w:val="22"/>
              </w:rPr>
            </w:pPr>
          </w:p>
        </w:tc>
        <w:tc>
          <w:tcPr>
            <w:tcW w:w="283" w:type="dxa"/>
          </w:tcPr>
          <w:p w:rsidR="00015FA7" w:rsidRPr="006C296E" w:rsidRDefault="00015FA7" w:rsidP="00EB499C">
            <w:pPr>
              <w:tabs>
                <w:tab w:val="decimal" w:pos="932"/>
              </w:tabs>
              <w:spacing w:after="0" w:line="240" w:lineRule="atLeast"/>
              <w:ind w:left="-93" w:right="-96"/>
              <w:jc w:val="thaiDistribute"/>
              <w:rPr>
                <w:rFonts w:ascii="Times New Roman" w:hAnsi="Times New Roman" w:cs="Times New Roman"/>
                <w:b/>
                <w:bCs/>
                <w:szCs w:val="22"/>
              </w:rPr>
            </w:pPr>
          </w:p>
        </w:tc>
        <w:tc>
          <w:tcPr>
            <w:tcW w:w="1654" w:type="dxa"/>
          </w:tcPr>
          <w:p w:rsidR="00015FA7" w:rsidRPr="006C296E" w:rsidRDefault="00015FA7" w:rsidP="00EB499C">
            <w:pPr>
              <w:tabs>
                <w:tab w:val="decimal" w:pos="882"/>
                <w:tab w:val="decimal" w:pos="1026"/>
              </w:tabs>
              <w:spacing w:after="0" w:line="240" w:lineRule="atLeast"/>
              <w:ind w:right="-25"/>
              <w:jc w:val="center"/>
              <w:rPr>
                <w:rFonts w:ascii="Times New Roman" w:hAnsi="Times New Roman" w:cs="Times New Roman"/>
                <w:szCs w:val="22"/>
              </w:rPr>
            </w:pPr>
          </w:p>
        </w:tc>
        <w:tc>
          <w:tcPr>
            <w:tcW w:w="236" w:type="dxa"/>
          </w:tcPr>
          <w:p w:rsidR="00015FA7" w:rsidRPr="006C296E" w:rsidRDefault="00015FA7" w:rsidP="00EB499C">
            <w:pPr>
              <w:tabs>
                <w:tab w:val="decimal" w:pos="932"/>
              </w:tabs>
              <w:spacing w:after="0" w:line="240" w:lineRule="atLeast"/>
              <w:ind w:left="-93" w:right="-96"/>
              <w:jc w:val="thaiDistribute"/>
              <w:rPr>
                <w:rFonts w:ascii="Times New Roman" w:hAnsi="Times New Roman" w:cs="Times New Roman"/>
                <w:b/>
                <w:bCs/>
                <w:szCs w:val="22"/>
              </w:rPr>
            </w:pPr>
          </w:p>
        </w:tc>
        <w:tc>
          <w:tcPr>
            <w:tcW w:w="1607" w:type="dxa"/>
          </w:tcPr>
          <w:p w:rsidR="00015FA7" w:rsidRPr="006C296E" w:rsidRDefault="00015FA7" w:rsidP="00EB499C">
            <w:pPr>
              <w:tabs>
                <w:tab w:val="decimal" w:pos="919"/>
              </w:tabs>
              <w:spacing w:after="0" w:line="240" w:lineRule="atLeast"/>
              <w:ind w:left="-93" w:right="-96"/>
              <w:jc w:val="thaiDistribute"/>
              <w:rPr>
                <w:rFonts w:ascii="Times New Roman" w:hAnsi="Times New Roman" w:cs="Times New Roman"/>
                <w:b/>
                <w:bCs/>
                <w:szCs w:val="22"/>
              </w:rPr>
            </w:pPr>
          </w:p>
        </w:tc>
      </w:tr>
      <w:tr w:rsidR="00C60B00" w:rsidRPr="00F874C0" w:rsidTr="00C60B00">
        <w:tc>
          <w:tcPr>
            <w:tcW w:w="4253" w:type="dxa"/>
            <w:gridSpan w:val="2"/>
          </w:tcPr>
          <w:p w:rsidR="00C60B00" w:rsidRPr="00F874C0" w:rsidRDefault="00C60B00" w:rsidP="00C60B00">
            <w:pPr>
              <w:spacing w:after="0" w:line="240" w:lineRule="atLeast"/>
              <w:ind w:left="549" w:right="-25"/>
              <w:rPr>
                <w:rFonts w:ascii="Times New Roman" w:hAnsi="Times New Roman" w:cs="Times New Roman"/>
                <w:b/>
                <w:bCs/>
                <w:i/>
                <w:iCs/>
                <w:szCs w:val="22"/>
              </w:rPr>
            </w:pPr>
            <w:r>
              <w:rPr>
                <w:rFonts w:ascii="Times New Roman" w:hAnsi="Times New Roman" w:cs="Times New Roman"/>
                <w:b/>
                <w:bCs/>
                <w:i/>
                <w:iCs/>
                <w:szCs w:val="22"/>
              </w:rPr>
              <w:t>for the nine</w:t>
            </w:r>
            <w:r w:rsidRPr="00F874C0">
              <w:rPr>
                <w:rFonts w:ascii="Times New Roman" w:hAnsi="Times New Roman" w:cs="Times New Roman"/>
                <w:b/>
                <w:bCs/>
                <w:i/>
                <w:iCs/>
                <w:szCs w:val="22"/>
              </w:rPr>
              <w:t xml:space="preserve">-month period ended </w:t>
            </w:r>
          </w:p>
          <w:p w:rsidR="00C60B00" w:rsidRPr="00F874C0" w:rsidRDefault="00C60B00" w:rsidP="00C60B00">
            <w:pPr>
              <w:spacing w:after="0" w:line="240" w:lineRule="atLeast"/>
              <w:ind w:left="720" w:right="-25"/>
              <w:rPr>
                <w:rFonts w:ascii="Times New Roman" w:hAnsi="Times New Roman" w:cs="Times New Roman"/>
                <w:b/>
                <w:bCs/>
                <w:i/>
                <w:iCs/>
                <w:szCs w:val="22"/>
              </w:rPr>
            </w:pPr>
            <w:r w:rsidRPr="00F874C0">
              <w:rPr>
                <w:rFonts w:ascii="Times New Roman" w:hAnsi="Times New Roman" w:cs="Times New Roman"/>
                <w:b/>
                <w:bCs/>
                <w:i/>
                <w:iCs/>
                <w:szCs w:val="22"/>
              </w:rPr>
              <w:t xml:space="preserve">30 </w:t>
            </w:r>
            <w:r>
              <w:rPr>
                <w:rFonts w:ascii="Times New Roman" w:hAnsi="Times New Roman" w:cs="Times New Roman"/>
                <w:b/>
                <w:bCs/>
                <w:i/>
                <w:iCs/>
                <w:szCs w:val="22"/>
              </w:rPr>
              <w:t>September</w:t>
            </w:r>
            <w:r w:rsidRPr="00F874C0">
              <w:rPr>
                <w:rFonts w:ascii="Times New Roman" w:hAnsi="Times New Roman" w:cs="Times New Roman"/>
                <w:b/>
                <w:bCs/>
                <w:i/>
                <w:iCs/>
                <w:szCs w:val="22"/>
              </w:rPr>
              <w:t xml:space="preserve"> 2022</w:t>
            </w:r>
          </w:p>
        </w:tc>
        <w:tc>
          <w:tcPr>
            <w:tcW w:w="1701" w:type="dxa"/>
          </w:tcPr>
          <w:p w:rsidR="00C60B00" w:rsidRPr="00F874C0" w:rsidRDefault="00C60B00" w:rsidP="00C60B00">
            <w:pPr>
              <w:tabs>
                <w:tab w:val="decimal" w:pos="858"/>
              </w:tabs>
              <w:spacing w:after="0" w:line="240" w:lineRule="atLeast"/>
              <w:ind w:left="-93" w:right="-96"/>
              <w:jc w:val="thaiDistribute"/>
              <w:rPr>
                <w:rFonts w:ascii="Times New Roman" w:hAnsi="Times New Roman" w:cs="Times New Roman"/>
                <w:szCs w:val="22"/>
              </w:rPr>
            </w:pPr>
          </w:p>
        </w:tc>
        <w:tc>
          <w:tcPr>
            <w:tcW w:w="283"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C60B00" w:rsidRPr="00F874C0" w:rsidRDefault="00C60B00" w:rsidP="00C60B00">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C60B00" w:rsidRPr="00F874C0" w:rsidRDefault="00C60B00" w:rsidP="00C60B00">
            <w:pPr>
              <w:tabs>
                <w:tab w:val="decimal" w:pos="968"/>
              </w:tabs>
              <w:spacing w:after="0" w:line="240" w:lineRule="atLeast"/>
              <w:ind w:left="-93" w:right="-96"/>
              <w:jc w:val="thaiDistribute"/>
              <w:rPr>
                <w:rFonts w:ascii="Times New Roman" w:hAnsi="Times New Roman" w:cs="Times New Roman"/>
                <w:szCs w:val="22"/>
              </w:rPr>
            </w:pPr>
          </w:p>
        </w:tc>
      </w:tr>
      <w:tr w:rsidR="00C60B00" w:rsidRPr="00F874C0" w:rsidTr="00C60B00">
        <w:tc>
          <w:tcPr>
            <w:tcW w:w="3969" w:type="dxa"/>
          </w:tcPr>
          <w:p w:rsidR="00C60B00" w:rsidRPr="00F874C0" w:rsidRDefault="00C60B00" w:rsidP="00C60B00">
            <w:pPr>
              <w:spacing w:after="0" w:line="240" w:lineRule="atLeast"/>
              <w:ind w:left="549" w:right="-204"/>
              <w:rPr>
                <w:rFonts w:ascii="Times New Roman" w:hAnsi="Times New Roman" w:cs="Times New Roman"/>
                <w:szCs w:val="22"/>
              </w:rPr>
            </w:pPr>
            <w:r>
              <w:rPr>
                <w:rFonts w:ascii="Times New Roman" w:hAnsi="Times New Roman" w:cs="Times New Roman"/>
                <w:szCs w:val="22"/>
              </w:rPr>
              <w:t>Other income</w:t>
            </w:r>
          </w:p>
        </w:tc>
        <w:tc>
          <w:tcPr>
            <w:tcW w:w="284"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C60B00" w:rsidRPr="00F874C0" w:rsidRDefault="00C60B00" w:rsidP="00C60B00">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(136)</w:t>
            </w:r>
          </w:p>
        </w:tc>
        <w:tc>
          <w:tcPr>
            <w:tcW w:w="283"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C60B00" w:rsidRPr="00F874C0" w:rsidRDefault="00952BE7"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135</w:t>
            </w:r>
          </w:p>
        </w:tc>
        <w:tc>
          <w:tcPr>
            <w:tcW w:w="236"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C60B00" w:rsidRPr="00F874C0" w:rsidRDefault="00952BE7"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w:t>
            </w:r>
            <w:r w:rsidR="00C60B00">
              <w:rPr>
                <w:rFonts w:ascii="Times New Roman" w:hAnsi="Times New Roman" w:cs="Times New Roman"/>
                <w:szCs w:val="22"/>
              </w:rPr>
              <w:t>)</w:t>
            </w:r>
          </w:p>
        </w:tc>
      </w:tr>
      <w:tr w:rsidR="00C60B00" w:rsidRPr="00F874C0" w:rsidTr="00C60B00">
        <w:tc>
          <w:tcPr>
            <w:tcW w:w="3969" w:type="dxa"/>
          </w:tcPr>
          <w:p w:rsidR="00C60B00" w:rsidRPr="00F874C0" w:rsidRDefault="00C60B00" w:rsidP="00C60B00">
            <w:pPr>
              <w:spacing w:after="0" w:line="240" w:lineRule="atLeast"/>
              <w:ind w:left="549" w:right="-204"/>
              <w:rPr>
                <w:rFonts w:ascii="Times New Roman" w:hAnsi="Times New Roman" w:cs="Times New Roman"/>
                <w:szCs w:val="22"/>
              </w:rPr>
            </w:pPr>
            <w:r w:rsidRPr="00F874C0">
              <w:rPr>
                <w:rFonts w:ascii="Times New Roman" w:hAnsi="Times New Roman" w:cs="Times New Roman"/>
                <w:szCs w:val="22"/>
              </w:rPr>
              <w:t>Administrative expenses</w:t>
            </w:r>
          </w:p>
        </w:tc>
        <w:tc>
          <w:tcPr>
            <w:tcW w:w="284"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C60B00" w:rsidRPr="00F874C0" w:rsidRDefault="00C60B00" w:rsidP="00C60B00">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213</w:t>
            </w:r>
          </w:p>
        </w:tc>
        <w:tc>
          <w:tcPr>
            <w:tcW w:w="283"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C60B00" w:rsidRPr="00F874C0" w:rsidRDefault="00952BE7"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(139</w:t>
            </w:r>
            <w:r w:rsidR="00C60B00">
              <w:rPr>
                <w:rFonts w:ascii="Times New Roman" w:hAnsi="Times New Roman" w:cs="Times New Roman"/>
                <w:szCs w:val="22"/>
              </w:rPr>
              <w:t>)</w:t>
            </w:r>
          </w:p>
        </w:tc>
        <w:tc>
          <w:tcPr>
            <w:tcW w:w="236"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C60B00" w:rsidRPr="00F874C0" w:rsidRDefault="00952BE7"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74</w:t>
            </w:r>
          </w:p>
        </w:tc>
      </w:tr>
      <w:tr w:rsidR="00C60B00" w:rsidRPr="00F874C0" w:rsidTr="00C60B00">
        <w:tc>
          <w:tcPr>
            <w:tcW w:w="3969" w:type="dxa"/>
          </w:tcPr>
          <w:p w:rsidR="00C60B00" w:rsidRPr="00F874C0" w:rsidRDefault="00C60B00" w:rsidP="00C60B00">
            <w:pPr>
              <w:spacing w:after="0" w:line="240" w:lineRule="atLeast"/>
              <w:ind w:left="549" w:right="-25"/>
              <w:rPr>
                <w:rFonts w:ascii="Times New Roman" w:hAnsi="Times New Roman" w:cs="Times New Roman"/>
                <w:szCs w:val="22"/>
              </w:rPr>
            </w:pPr>
            <w:r w:rsidRPr="00F874C0">
              <w:rPr>
                <w:rFonts w:ascii="Times New Roman" w:hAnsi="Times New Roman" w:cs="Times New Roman"/>
                <w:szCs w:val="22"/>
              </w:rPr>
              <w:t>Other expenses</w:t>
            </w:r>
          </w:p>
        </w:tc>
        <w:tc>
          <w:tcPr>
            <w:tcW w:w="284"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C60B00" w:rsidRPr="00F874C0" w:rsidRDefault="00C60B00" w:rsidP="00C60B00">
            <w:pPr>
              <w:tabs>
                <w:tab w:val="decimal" w:pos="882"/>
                <w:tab w:val="decimal" w:pos="1026"/>
              </w:tabs>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C60B00" w:rsidRPr="00F874C0" w:rsidRDefault="00C60B00"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58</w:t>
            </w:r>
          </w:p>
        </w:tc>
        <w:tc>
          <w:tcPr>
            <w:tcW w:w="236"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C60B00" w:rsidRPr="00F874C0" w:rsidRDefault="00C60B00"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58</w:t>
            </w:r>
          </w:p>
        </w:tc>
      </w:tr>
      <w:tr w:rsidR="00C60B00" w:rsidRPr="00F874C0" w:rsidTr="00C60B00">
        <w:tc>
          <w:tcPr>
            <w:tcW w:w="3969" w:type="dxa"/>
          </w:tcPr>
          <w:p w:rsidR="00C60B00" w:rsidRPr="00F874C0" w:rsidRDefault="00C60B00" w:rsidP="00C60B00">
            <w:pPr>
              <w:spacing w:after="0" w:line="240" w:lineRule="atLeast"/>
              <w:ind w:left="549" w:right="-25"/>
              <w:rPr>
                <w:rFonts w:ascii="Times New Roman" w:hAnsi="Times New Roman" w:cs="Times New Roman"/>
                <w:szCs w:val="22"/>
              </w:rPr>
            </w:pPr>
            <w:r>
              <w:rPr>
                <w:rFonts w:ascii="Times New Roman" w:hAnsi="Times New Roman" w:cs="Times New Roman"/>
                <w:szCs w:val="22"/>
              </w:rPr>
              <w:t>Loss on fair valuation adjustment</w:t>
            </w:r>
          </w:p>
        </w:tc>
        <w:tc>
          <w:tcPr>
            <w:tcW w:w="284"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C60B00" w:rsidRPr="00F874C0" w:rsidRDefault="00C60B00" w:rsidP="00C60B00">
            <w:pPr>
              <w:tabs>
                <w:tab w:val="decimal" w:pos="882"/>
                <w:tab w:val="decimal" w:pos="1026"/>
              </w:tabs>
              <w:spacing w:after="0" w:line="240" w:lineRule="atLeast"/>
              <w:ind w:right="-25"/>
              <w:jc w:val="center"/>
              <w:rPr>
                <w:rFonts w:ascii="Times New Roman" w:hAnsi="Times New Roman" w:cs="Times New Roman"/>
                <w:szCs w:val="22"/>
              </w:rPr>
            </w:pPr>
          </w:p>
        </w:tc>
        <w:tc>
          <w:tcPr>
            <w:tcW w:w="283"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C60B00" w:rsidRPr="00F874C0" w:rsidRDefault="00C60B00" w:rsidP="00C60B00">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C60B00" w:rsidRPr="00F874C0" w:rsidRDefault="00C60B00" w:rsidP="00C60B00">
            <w:pPr>
              <w:tabs>
                <w:tab w:val="decimal" w:pos="919"/>
              </w:tabs>
              <w:spacing w:after="0" w:line="240" w:lineRule="atLeast"/>
              <w:ind w:left="-93" w:right="-96"/>
              <w:jc w:val="thaiDistribute"/>
              <w:rPr>
                <w:rFonts w:ascii="Times New Roman" w:hAnsi="Times New Roman" w:cs="Times New Roman"/>
                <w:szCs w:val="22"/>
              </w:rPr>
            </w:pPr>
          </w:p>
        </w:tc>
      </w:tr>
      <w:tr w:rsidR="00C60B00" w:rsidRPr="00F874C0" w:rsidTr="00C60B00">
        <w:tc>
          <w:tcPr>
            <w:tcW w:w="3969" w:type="dxa"/>
          </w:tcPr>
          <w:p w:rsidR="00C60B00" w:rsidRPr="00F874C0" w:rsidRDefault="00C60B00" w:rsidP="00C60B00">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of other non-current financial asset</w:t>
            </w:r>
          </w:p>
        </w:tc>
        <w:tc>
          <w:tcPr>
            <w:tcW w:w="284"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C60B00" w:rsidRPr="00F874C0" w:rsidRDefault="00C60B00" w:rsidP="00C60B00">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w:t>
            </w:r>
          </w:p>
        </w:tc>
        <w:tc>
          <w:tcPr>
            <w:tcW w:w="283"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C60B00" w:rsidRPr="00F874C0" w:rsidRDefault="00C60B00"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w:t>
            </w:r>
          </w:p>
        </w:tc>
        <w:tc>
          <w:tcPr>
            <w:tcW w:w="236"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C60B00" w:rsidRPr="00F874C0" w:rsidRDefault="00C60B00" w:rsidP="00C60B00">
            <w:pPr>
              <w:tabs>
                <w:tab w:val="decimal" w:pos="882"/>
                <w:tab w:val="decimal" w:pos="1026"/>
              </w:tabs>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C60B00" w:rsidRPr="00F874C0" w:rsidTr="00C60B00">
        <w:tc>
          <w:tcPr>
            <w:tcW w:w="3969" w:type="dxa"/>
          </w:tcPr>
          <w:p w:rsidR="00C60B00" w:rsidRPr="00F874C0" w:rsidRDefault="00C60B00" w:rsidP="00C60B00">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Loss on disposal of investment </w:t>
            </w:r>
          </w:p>
        </w:tc>
        <w:tc>
          <w:tcPr>
            <w:tcW w:w="284"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C60B00" w:rsidRPr="00F874C0" w:rsidRDefault="00C60B00" w:rsidP="00C60B00">
            <w:pPr>
              <w:tabs>
                <w:tab w:val="decimal" w:pos="882"/>
                <w:tab w:val="decimal" w:pos="1026"/>
              </w:tabs>
              <w:spacing w:after="0" w:line="240" w:lineRule="atLeast"/>
              <w:ind w:right="-25"/>
              <w:jc w:val="center"/>
              <w:rPr>
                <w:rFonts w:ascii="Times New Roman" w:hAnsi="Times New Roman" w:cs="Times New Roman"/>
                <w:szCs w:val="22"/>
              </w:rPr>
            </w:pPr>
          </w:p>
        </w:tc>
        <w:tc>
          <w:tcPr>
            <w:tcW w:w="283"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C60B00" w:rsidRPr="00F874C0" w:rsidRDefault="00C60B00" w:rsidP="00C60B00">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C60B00" w:rsidRPr="00F874C0" w:rsidRDefault="00C60B00" w:rsidP="00C60B00">
            <w:pPr>
              <w:tabs>
                <w:tab w:val="decimal" w:pos="919"/>
              </w:tabs>
              <w:spacing w:after="0" w:line="240" w:lineRule="atLeast"/>
              <w:ind w:left="-93" w:right="-96"/>
              <w:jc w:val="thaiDistribute"/>
              <w:rPr>
                <w:rFonts w:ascii="Times New Roman" w:hAnsi="Times New Roman" w:cs="Times New Roman"/>
                <w:szCs w:val="22"/>
              </w:rPr>
            </w:pPr>
          </w:p>
        </w:tc>
      </w:tr>
      <w:tr w:rsidR="00C60B00" w:rsidRPr="00F874C0" w:rsidTr="00C60B00">
        <w:tc>
          <w:tcPr>
            <w:tcW w:w="3969" w:type="dxa"/>
          </w:tcPr>
          <w:p w:rsidR="00C60B00" w:rsidRPr="00F874C0" w:rsidRDefault="00C60B00" w:rsidP="00C60B00">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in subsidiary</w:t>
            </w:r>
          </w:p>
        </w:tc>
        <w:tc>
          <w:tcPr>
            <w:tcW w:w="284"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701" w:type="dxa"/>
          </w:tcPr>
          <w:p w:rsidR="00C60B00" w:rsidRPr="00F874C0" w:rsidRDefault="00C60B00" w:rsidP="00C60B00">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9</w:t>
            </w:r>
          </w:p>
        </w:tc>
        <w:tc>
          <w:tcPr>
            <w:tcW w:w="283"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Pr>
          <w:p w:rsidR="00C60B00" w:rsidRPr="00F874C0" w:rsidRDefault="00952BE7"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(9</w:t>
            </w:r>
            <w:r w:rsidR="00C60B00">
              <w:rPr>
                <w:rFonts w:ascii="Times New Roman" w:hAnsi="Times New Roman" w:cs="Times New Roman"/>
                <w:szCs w:val="22"/>
              </w:rPr>
              <w:t>)</w:t>
            </w:r>
          </w:p>
        </w:tc>
        <w:tc>
          <w:tcPr>
            <w:tcW w:w="236"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Pr>
          <w:p w:rsidR="00C60B00" w:rsidRPr="00F874C0" w:rsidRDefault="00C60B00" w:rsidP="00C60B00">
            <w:pPr>
              <w:tabs>
                <w:tab w:val="decimal" w:pos="882"/>
                <w:tab w:val="decimal" w:pos="1026"/>
              </w:tabs>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C60B00" w:rsidRPr="00F874C0" w:rsidTr="00C60B00">
        <w:tc>
          <w:tcPr>
            <w:tcW w:w="3969" w:type="dxa"/>
          </w:tcPr>
          <w:p w:rsidR="00C60B00" w:rsidRPr="00F874C0" w:rsidRDefault="00C60B00" w:rsidP="00C60B00">
            <w:pPr>
              <w:spacing w:after="0" w:line="240" w:lineRule="atLeast"/>
              <w:ind w:left="549" w:right="-25"/>
              <w:rPr>
                <w:rFonts w:ascii="Times New Roman" w:hAnsi="Times New Roman" w:cs="Times New Roman"/>
                <w:szCs w:val="22"/>
              </w:rPr>
            </w:pPr>
            <w:r>
              <w:rPr>
                <w:rFonts w:ascii="Times New Roman" w:hAnsi="Times New Roman" w:cs="Times New Roman"/>
                <w:szCs w:val="22"/>
              </w:rPr>
              <w:t>Reversal e</w:t>
            </w:r>
            <w:r w:rsidRPr="00F874C0">
              <w:rPr>
                <w:rFonts w:ascii="Times New Roman" w:hAnsi="Times New Roman" w:cs="Times New Roman"/>
                <w:szCs w:val="22"/>
              </w:rPr>
              <w:t>xpected credit loss</w:t>
            </w:r>
          </w:p>
        </w:tc>
        <w:tc>
          <w:tcPr>
            <w:tcW w:w="284"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701" w:type="dxa"/>
            <w:tcBorders>
              <w:bottom w:val="single" w:sz="4" w:space="0" w:color="auto"/>
            </w:tcBorders>
          </w:tcPr>
          <w:p w:rsidR="00C60B00" w:rsidRPr="00F874C0" w:rsidRDefault="00C60B00" w:rsidP="00C60B00">
            <w:pPr>
              <w:tabs>
                <w:tab w:val="decimal" w:pos="882"/>
                <w:tab w:val="decimal" w:pos="1026"/>
              </w:tabs>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54" w:type="dxa"/>
            <w:tcBorders>
              <w:bottom w:val="single" w:sz="4" w:space="0" w:color="auto"/>
            </w:tcBorders>
          </w:tcPr>
          <w:p w:rsidR="00C60B00" w:rsidRPr="00F874C0" w:rsidRDefault="00952BE7"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(40</w:t>
            </w:r>
            <w:r w:rsidR="00C60B00">
              <w:rPr>
                <w:rFonts w:ascii="Times New Roman" w:hAnsi="Times New Roman" w:cs="Times New Roman"/>
                <w:szCs w:val="22"/>
              </w:rPr>
              <w:t>)</w:t>
            </w:r>
          </w:p>
        </w:tc>
        <w:tc>
          <w:tcPr>
            <w:tcW w:w="236" w:type="dxa"/>
          </w:tcPr>
          <w:p w:rsidR="00C60B00" w:rsidRPr="00F874C0" w:rsidRDefault="00C60B00" w:rsidP="00C60B00">
            <w:pPr>
              <w:tabs>
                <w:tab w:val="decimal" w:pos="756"/>
              </w:tabs>
              <w:spacing w:after="0" w:line="240" w:lineRule="atLeast"/>
              <w:ind w:left="-93" w:right="-96"/>
              <w:jc w:val="thaiDistribute"/>
              <w:rPr>
                <w:rFonts w:ascii="Times New Roman" w:hAnsi="Times New Roman" w:cs="Times New Roman"/>
                <w:szCs w:val="22"/>
              </w:rPr>
            </w:pPr>
          </w:p>
        </w:tc>
        <w:tc>
          <w:tcPr>
            <w:tcW w:w="1607" w:type="dxa"/>
            <w:tcBorders>
              <w:bottom w:val="single" w:sz="4" w:space="0" w:color="auto"/>
            </w:tcBorders>
          </w:tcPr>
          <w:p w:rsidR="00C60B00" w:rsidRPr="00F874C0" w:rsidRDefault="00952BE7" w:rsidP="00C60B00">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(40</w:t>
            </w:r>
            <w:r w:rsidR="00C60B00">
              <w:rPr>
                <w:rFonts w:ascii="Times New Roman" w:hAnsi="Times New Roman" w:cs="Times New Roman"/>
                <w:szCs w:val="22"/>
              </w:rPr>
              <w:t>)</w:t>
            </w:r>
          </w:p>
        </w:tc>
      </w:tr>
      <w:tr w:rsidR="00C60B00" w:rsidRPr="00F874C0" w:rsidTr="00C60B00">
        <w:tc>
          <w:tcPr>
            <w:tcW w:w="3969" w:type="dxa"/>
          </w:tcPr>
          <w:p w:rsidR="00C60B00" w:rsidRPr="00F874C0" w:rsidRDefault="00C60B00" w:rsidP="00C60B00">
            <w:pPr>
              <w:spacing w:after="0" w:line="240" w:lineRule="atLeast"/>
              <w:ind w:left="549" w:right="-25"/>
              <w:rPr>
                <w:rFonts w:ascii="Times New Roman" w:hAnsi="Times New Roman" w:cs="Times New Roman"/>
                <w:szCs w:val="22"/>
                <w:cs/>
              </w:rPr>
            </w:pPr>
          </w:p>
        </w:tc>
        <w:tc>
          <w:tcPr>
            <w:tcW w:w="284" w:type="dxa"/>
          </w:tcPr>
          <w:p w:rsidR="00C60B00" w:rsidRPr="00F874C0" w:rsidRDefault="00C60B00" w:rsidP="00C60B00">
            <w:pPr>
              <w:tabs>
                <w:tab w:val="decimal" w:pos="932"/>
              </w:tabs>
              <w:spacing w:after="0" w:line="240" w:lineRule="atLeast"/>
              <w:ind w:left="-93" w:right="-96"/>
              <w:jc w:val="thaiDistribute"/>
              <w:rPr>
                <w:rFonts w:ascii="Times New Roman" w:hAnsi="Times New Roman" w:cs="Times New Roman"/>
                <w:b/>
                <w:bCs/>
                <w:szCs w:val="22"/>
              </w:rPr>
            </w:pPr>
          </w:p>
        </w:tc>
        <w:tc>
          <w:tcPr>
            <w:tcW w:w="1701" w:type="dxa"/>
            <w:tcBorders>
              <w:top w:val="single" w:sz="4" w:space="0" w:color="auto"/>
              <w:bottom w:val="double" w:sz="4" w:space="0" w:color="auto"/>
            </w:tcBorders>
          </w:tcPr>
          <w:p w:rsidR="00C60B00" w:rsidRPr="00F874C0" w:rsidRDefault="00C60B00" w:rsidP="00C60B00">
            <w:pPr>
              <w:tabs>
                <w:tab w:val="decimal" w:pos="932"/>
              </w:tabs>
              <w:spacing w:after="0" w:line="240" w:lineRule="atLeast"/>
              <w:ind w:right="-96"/>
              <w:jc w:val="thaiDistribute"/>
              <w:rPr>
                <w:rFonts w:ascii="Times New Roman" w:hAnsi="Times New Roman" w:cs="Times New Roman"/>
                <w:b/>
                <w:bCs/>
                <w:szCs w:val="22"/>
              </w:rPr>
            </w:pPr>
            <w:r>
              <w:rPr>
                <w:rFonts w:ascii="Times New Roman" w:hAnsi="Times New Roman" w:cs="Times New Roman"/>
                <w:b/>
                <w:bCs/>
                <w:szCs w:val="22"/>
              </w:rPr>
              <w:t>91</w:t>
            </w:r>
          </w:p>
        </w:tc>
        <w:tc>
          <w:tcPr>
            <w:tcW w:w="283" w:type="dxa"/>
          </w:tcPr>
          <w:p w:rsidR="00C60B00" w:rsidRPr="00F874C0" w:rsidRDefault="00C60B00" w:rsidP="00C60B00">
            <w:pPr>
              <w:tabs>
                <w:tab w:val="decimal" w:pos="932"/>
              </w:tabs>
              <w:spacing w:after="0" w:line="240" w:lineRule="atLeast"/>
              <w:ind w:left="-93" w:right="-96"/>
              <w:jc w:val="thaiDistribute"/>
              <w:rPr>
                <w:rFonts w:ascii="Times New Roman" w:hAnsi="Times New Roman" w:cs="Times New Roman"/>
                <w:b/>
                <w:bCs/>
                <w:szCs w:val="22"/>
              </w:rPr>
            </w:pPr>
          </w:p>
        </w:tc>
        <w:tc>
          <w:tcPr>
            <w:tcW w:w="1654" w:type="dxa"/>
            <w:tcBorders>
              <w:top w:val="single" w:sz="4" w:space="0" w:color="auto"/>
              <w:bottom w:val="double" w:sz="4" w:space="0" w:color="auto"/>
            </w:tcBorders>
          </w:tcPr>
          <w:p w:rsidR="00C60B00" w:rsidRPr="00F874C0" w:rsidRDefault="00C60B00" w:rsidP="00C60B00">
            <w:pPr>
              <w:tabs>
                <w:tab w:val="decimal" w:pos="882"/>
                <w:tab w:val="decimal" w:pos="1026"/>
              </w:tabs>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36" w:type="dxa"/>
          </w:tcPr>
          <w:p w:rsidR="00C60B00" w:rsidRPr="00F874C0" w:rsidRDefault="00C60B00" w:rsidP="00C60B00">
            <w:pPr>
              <w:tabs>
                <w:tab w:val="decimal" w:pos="932"/>
              </w:tabs>
              <w:spacing w:after="0" w:line="240" w:lineRule="atLeast"/>
              <w:ind w:left="-93" w:right="-96"/>
              <w:jc w:val="thaiDistribute"/>
              <w:rPr>
                <w:rFonts w:ascii="Times New Roman" w:hAnsi="Times New Roman" w:cs="Times New Roman"/>
                <w:b/>
                <w:bCs/>
                <w:szCs w:val="22"/>
              </w:rPr>
            </w:pPr>
          </w:p>
        </w:tc>
        <w:tc>
          <w:tcPr>
            <w:tcW w:w="1607" w:type="dxa"/>
            <w:tcBorders>
              <w:top w:val="single" w:sz="4" w:space="0" w:color="auto"/>
              <w:bottom w:val="double" w:sz="4" w:space="0" w:color="auto"/>
            </w:tcBorders>
          </w:tcPr>
          <w:p w:rsidR="00C60B00" w:rsidRPr="00F874C0" w:rsidRDefault="00952BE7" w:rsidP="00C60B00">
            <w:pPr>
              <w:tabs>
                <w:tab w:val="decimal" w:pos="919"/>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91</w:t>
            </w:r>
          </w:p>
        </w:tc>
      </w:tr>
    </w:tbl>
    <w:p w:rsidR="00015FA7" w:rsidRDefault="00015FA7" w:rsidP="00EB737D">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heme="minorBidi"/>
          <w:sz w:val="22"/>
          <w:szCs w:val="22"/>
          <w:highlight w:val="yellow"/>
        </w:rPr>
      </w:pPr>
    </w:p>
    <w:sectPr w:rsidR="00015FA7" w:rsidSect="00576FDD">
      <w:pgSz w:w="11907" w:h="16840" w:code="9"/>
      <w:pgMar w:top="1168" w:right="992" w:bottom="1168" w:left="1440" w:header="709" w:footer="482" w:gutter="0"/>
      <w:cols w:space="737"/>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171" w:rsidRDefault="00750171" w:rsidP="003E6192">
      <w:pPr>
        <w:spacing w:after="0" w:line="240" w:lineRule="auto"/>
      </w:pPr>
      <w:r>
        <w:separator/>
      </w:r>
    </w:p>
  </w:endnote>
  <w:endnote w:type="continuationSeparator" w:id="0">
    <w:p w:rsidR="00750171" w:rsidRDefault="00750171"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gency FB">
    <w:altName w:val="Malgun Gothic"/>
    <w:panose1 w:val="020B0503020202020204"/>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ush Script MT">
    <w:altName w:val="Ink Free"/>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B00" w:rsidRDefault="00475813">
    <w:pPr>
      <w:pStyle w:val="Footer"/>
      <w:framePr w:wrap="around" w:vAnchor="text" w:hAnchor="margin" w:xAlign="right" w:y="1"/>
      <w:jc w:val="distribute"/>
      <w:rPr>
        <w:rStyle w:val="PageNumber"/>
      </w:rPr>
    </w:pPr>
    <w:r>
      <w:rPr>
        <w:rStyle w:val="PageNumber"/>
      </w:rPr>
      <w:fldChar w:fldCharType="begin"/>
    </w:r>
    <w:r w:rsidR="00C60B00">
      <w:rPr>
        <w:rStyle w:val="PageNumber"/>
      </w:rPr>
      <w:instrText xml:space="preserve">PAGE  </w:instrText>
    </w:r>
    <w:r>
      <w:rPr>
        <w:rStyle w:val="PageNumber"/>
      </w:rPr>
      <w:fldChar w:fldCharType="separate"/>
    </w:r>
    <w:r w:rsidR="00C60B00">
      <w:rPr>
        <w:rStyle w:val="PageNumber"/>
        <w:noProof/>
      </w:rPr>
      <w:t>26</w:t>
    </w:r>
    <w:r>
      <w:rPr>
        <w:rStyle w:val="PageNumber"/>
      </w:rPr>
      <w:fldChar w:fldCharType="end"/>
    </w:r>
  </w:p>
  <w:p w:rsidR="00C60B00" w:rsidRDefault="00C60B00">
    <w:pPr>
      <w:pStyle w:val="Footer"/>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32954"/>
      <w:docPartObj>
        <w:docPartGallery w:val="Page Numbers (Bottom of Page)"/>
        <w:docPartUnique/>
      </w:docPartObj>
    </w:sdtPr>
    <w:sdtEndPr>
      <w:rPr>
        <w:rFonts w:ascii="Times New Roman" w:hAnsi="Times New Roman" w:cs="Times New Roman"/>
        <w:sz w:val="22"/>
        <w:szCs w:val="22"/>
      </w:rPr>
    </w:sdtEndPr>
    <w:sdtContent>
      <w:p w:rsidR="00C60B00" w:rsidRPr="000B0F1E" w:rsidRDefault="00475813"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C60B00"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3D135A">
          <w:rPr>
            <w:rFonts w:ascii="Times New Roman" w:hAnsi="Times New Roman" w:cs="Times New Roman"/>
            <w:noProof/>
            <w:sz w:val="22"/>
            <w:szCs w:val="22"/>
          </w:rPr>
          <w:t>15</w:t>
        </w:r>
        <w:r w:rsidRPr="000B0F1E">
          <w:rPr>
            <w:rFonts w:ascii="Times New Roman" w:hAnsi="Times New Roman" w:cs="Times New Roman"/>
            <w:sz w:val="22"/>
            <w:szCs w:val="22"/>
          </w:rPr>
          <w:fldChar w:fldCharType="end"/>
        </w:r>
      </w:p>
    </w:sdtContent>
  </w:sdt>
  <w:p w:rsidR="00C60B00" w:rsidRPr="001A4BD8" w:rsidRDefault="00C60B00" w:rsidP="002B6A77">
    <w:pPr>
      <w:pStyle w:val="Footer"/>
      <w:ind w:left="0" w:firstLine="0"/>
      <w:jc w:val="both"/>
      <w:rPr>
        <w:rFonts w:ascii="Times New Roman" w:hAnsi="Times New Roman" w:cs="Times New Roman"/>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32955"/>
      <w:docPartObj>
        <w:docPartGallery w:val="Page Numbers (Bottom of Page)"/>
        <w:docPartUnique/>
      </w:docPartObj>
    </w:sdtPr>
    <w:sdtEndPr>
      <w:rPr>
        <w:rFonts w:ascii="Times New Roman" w:hAnsi="Times New Roman" w:cs="Times New Roman"/>
        <w:sz w:val="22"/>
        <w:szCs w:val="16"/>
      </w:rPr>
    </w:sdtEndPr>
    <w:sdtContent>
      <w:p w:rsidR="00C60B00" w:rsidRPr="001D5FE6" w:rsidRDefault="00C60B00" w:rsidP="009B16B5">
        <w:pPr>
          <w:pStyle w:val="Footer"/>
          <w:ind w:right="-23"/>
          <w:jc w:val="right"/>
          <w:rPr>
            <w:rFonts w:ascii="Times New Roman" w:hAnsi="Times New Roman" w:cs="Times New Roman"/>
            <w:sz w:val="22"/>
            <w:szCs w:val="16"/>
          </w:rPr>
        </w:pPr>
        <w:r>
          <w:rPr>
            <w:rFonts w:ascii="Times New Roman" w:hAnsi="Times New Roman" w:cs="Times New Roman"/>
            <w:sz w:val="22"/>
            <w:szCs w:val="16"/>
          </w:rPr>
          <w:t>11</w:t>
        </w:r>
      </w:p>
    </w:sdtContent>
  </w:sdt>
  <w:p w:rsidR="00C60B00" w:rsidRDefault="00C60B00">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812390"/>
      <w:docPartObj>
        <w:docPartGallery w:val="Page Numbers (Bottom of Page)"/>
        <w:docPartUnique/>
      </w:docPartObj>
    </w:sdtPr>
    <w:sdtEndPr>
      <w:rPr>
        <w:rFonts w:ascii="Times New Roman" w:hAnsi="Times New Roman" w:cs="Times New Roman"/>
        <w:sz w:val="22"/>
        <w:szCs w:val="22"/>
      </w:rPr>
    </w:sdtEndPr>
    <w:sdtContent>
      <w:p w:rsidR="00C60B00" w:rsidRPr="000B0F1E" w:rsidRDefault="00475813"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C60B00"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3D135A">
          <w:rPr>
            <w:rFonts w:ascii="Times New Roman" w:hAnsi="Times New Roman" w:cs="Times New Roman"/>
            <w:noProof/>
            <w:sz w:val="22"/>
            <w:szCs w:val="22"/>
          </w:rPr>
          <w:t>32</w:t>
        </w:r>
        <w:r w:rsidRPr="000B0F1E">
          <w:rPr>
            <w:rFonts w:ascii="Times New Roman" w:hAnsi="Times New Roman" w:cs="Times New Roman"/>
            <w:sz w:val="22"/>
            <w:szCs w:val="22"/>
          </w:rPr>
          <w:fldChar w:fldCharType="end"/>
        </w:r>
      </w:p>
    </w:sdtContent>
  </w:sdt>
  <w:p w:rsidR="00C60B00" w:rsidRPr="001A4BD8" w:rsidRDefault="00C60B00" w:rsidP="002B6A77">
    <w:pPr>
      <w:pStyle w:val="Footer"/>
      <w:ind w:left="0" w:firstLine="0"/>
      <w:jc w:val="both"/>
      <w:rPr>
        <w:rFonts w:ascii="Times New Roman" w:hAnsi="Times New Roman" w:cs="Times New Roman"/>
        <w:sz w:val="2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812343"/>
      <w:docPartObj>
        <w:docPartGallery w:val="Page Numbers (Bottom of Page)"/>
        <w:docPartUnique/>
      </w:docPartObj>
    </w:sdtPr>
    <w:sdtEndPr>
      <w:rPr>
        <w:rFonts w:ascii="Times New Roman" w:hAnsi="Times New Roman" w:cs="Times New Roman"/>
        <w:sz w:val="22"/>
        <w:szCs w:val="22"/>
      </w:rPr>
    </w:sdtEndPr>
    <w:sdtContent>
      <w:p w:rsidR="00C60B00" w:rsidRPr="000B0F1E" w:rsidRDefault="00475813"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C60B00"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3D135A">
          <w:rPr>
            <w:rFonts w:ascii="Times New Roman" w:hAnsi="Times New Roman" w:cs="Times New Roman"/>
            <w:noProof/>
            <w:sz w:val="22"/>
            <w:szCs w:val="22"/>
          </w:rPr>
          <w:t>41</w:t>
        </w:r>
        <w:r w:rsidRPr="000B0F1E">
          <w:rPr>
            <w:rFonts w:ascii="Times New Roman" w:hAnsi="Times New Roman" w:cs="Times New Roman"/>
            <w:sz w:val="22"/>
            <w:szCs w:val="22"/>
          </w:rPr>
          <w:fldChar w:fldCharType="end"/>
        </w:r>
      </w:p>
    </w:sdtContent>
  </w:sdt>
  <w:p w:rsidR="00C60B00" w:rsidRPr="001A4BD8" w:rsidRDefault="00C60B00" w:rsidP="002B6A77">
    <w:pPr>
      <w:pStyle w:val="Footer"/>
      <w:ind w:left="0" w:firstLine="0"/>
      <w:jc w:val="both"/>
      <w:rPr>
        <w:rFonts w:ascii="Times New Roman" w:hAnsi="Times New Roman" w:cs="Times New Roman"/>
        <w:sz w:val="20"/>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812426"/>
      <w:docPartObj>
        <w:docPartGallery w:val="Page Numbers (Bottom of Page)"/>
        <w:docPartUnique/>
      </w:docPartObj>
    </w:sdtPr>
    <w:sdtEndPr>
      <w:rPr>
        <w:rFonts w:ascii="Times New Roman" w:hAnsi="Times New Roman" w:cs="Times New Roman"/>
        <w:sz w:val="22"/>
        <w:szCs w:val="22"/>
      </w:rPr>
    </w:sdtEndPr>
    <w:sdtContent>
      <w:p w:rsidR="00C60B00" w:rsidRPr="000B0F1E" w:rsidRDefault="00475813"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C60B00"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3D135A">
          <w:rPr>
            <w:rFonts w:ascii="Times New Roman" w:hAnsi="Times New Roman" w:cs="Times New Roman"/>
            <w:noProof/>
            <w:sz w:val="22"/>
            <w:szCs w:val="22"/>
          </w:rPr>
          <w:t>48</w:t>
        </w:r>
        <w:r w:rsidRPr="000B0F1E">
          <w:rPr>
            <w:rFonts w:ascii="Times New Roman" w:hAnsi="Times New Roman" w:cs="Times New Roman"/>
            <w:sz w:val="22"/>
            <w:szCs w:val="22"/>
          </w:rPr>
          <w:fldChar w:fldCharType="end"/>
        </w:r>
      </w:p>
    </w:sdtContent>
  </w:sdt>
  <w:p w:rsidR="00C60B00" w:rsidRPr="001A4BD8" w:rsidRDefault="00C60B00" w:rsidP="002B6A77">
    <w:pPr>
      <w:pStyle w:val="Footer"/>
      <w:ind w:left="0" w:firstLine="0"/>
      <w:jc w:val="both"/>
      <w:rPr>
        <w:rFonts w:ascii="Times New Roman" w:hAnsi="Times New Roman" w:cs="Times New Roman"/>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171" w:rsidRDefault="00750171" w:rsidP="003E6192">
      <w:pPr>
        <w:spacing w:after="0" w:line="240" w:lineRule="auto"/>
      </w:pPr>
      <w:r>
        <w:separator/>
      </w:r>
    </w:p>
  </w:footnote>
  <w:footnote w:type="continuationSeparator" w:id="0">
    <w:p w:rsidR="00750171" w:rsidRDefault="00750171"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B00" w:rsidRDefault="00C60B00" w:rsidP="00356585">
    <w:pPr>
      <w:spacing w:after="0" w:line="260" w:lineRule="atLeast"/>
      <w:jc w:val="both"/>
      <w:rPr>
        <w:rFonts w:ascii="Times New Roman" w:eastAsia="Cordia New" w:hAnsi="Times New Roman"/>
        <w:b/>
        <w:bCs/>
        <w:sz w:val="24"/>
        <w:szCs w:val="24"/>
      </w:rPr>
    </w:pPr>
    <w:r w:rsidRPr="001D18BE">
      <w:rPr>
        <w:rFonts w:ascii="Times New Roman" w:eastAsia="Cordia New" w:hAnsi="Times New Roman"/>
        <w:b/>
        <w:bCs/>
        <w:sz w:val="24"/>
        <w:szCs w:val="24"/>
      </w:rPr>
      <w:t>Dimet (Siam) Public Company Limited and its Subsidiaries</w:t>
    </w:r>
  </w:p>
  <w:p w:rsidR="00C60B00" w:rsidRPr="00F11F99" w:rsidRDefault="00C60B00" w:rsidP="00356585">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C60B00" w:rsidRPr="00F11F99" w:rsidRDefault="00C60B00" w:rsidP="000A48BE">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For the three-month and nine-month period ended 30</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September 2023</w:t>
    </w:r>
    <w:r w:rsidRPr="00F11F99">
      <w:rPr>
        <w:rFonts w:ascii="Times New Roman" w:eastAsia="Cordia New" w:hAnsi="Times New Roman"/>
        <w:b/>
        <w:bCs/>
        <w:sz w:val="24"/>
        <w:szCs w:val="24"/>
      </w:rPr>
      <w:t xml:space="preserve"> (Unaudited)</w:t>
    </w:r>
  </w:p>
  <w:p w:rsidR="00C60B00" w:rsidRPr="0018024C" w:rsidRDefault="00C60B00" w:rsidP="00216DF4">
    <w:pPr>
      <w:pStyle w:val="Header"/>
      <w:ind w:left="0"/>
      <w:rPr>
        <w:rFonts w:ascii="Times New Roman" w:hAnsi="Times New Roman"/>
        <w:b/>
        <w:bCs/>
        <w:sz w:val="22"/>
        <w:szCs w:val="22"/>
      </w:rPr>
    </w:pPr>
  </w:p>
  <w:p w:rsidR="00C60B00" w:rsidRPr="0007486F" w:rsidRDefault="00C60B00" w:rsidP="00216DF4">
    <w:pPr>
      <w:pStyle w:val="Header"/>
      <w:ind w:left="0"/>
      <w:rPr>
        <w:rFonts w:ascii="Times New Roman" w:hAnsi="Times New Roman"/>
        <w:b/>
        <w:b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B00" w:rsidRDefault="00C60B00" w:rsidP="00D607C6">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Dim</w:t>
    </w:r>
    <w:r w:rsidRPr="001D18BE">
      <w:rPr>
        <w:rFonts w:ascii="Times New Roman" w:eastAsia="Cordia New" w:hAnsi="Times New Roman"/>
        <w:b/>
        <w:bCs/>
        <w:sz w:val="24"/>
        <w:szCs w:val="24"/>
      </w:rPr>
      <w:t>et (Siam) Public Company Limited and its Subsidiaries</w:t>
    </w:r>
  </w:p>
  <w:p w:rsidR="00C60B00" w:rsidRPr="00F11F99" w:rsidRDefault="00C60B00"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C60B00" w:rsidRPr="00F11F99" w:rsidRDefault="00C60B00" w:rsidP="00846319">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period ended 31 </w:t>
    </w:r>
    <w:r>
      <w:rPr>
        <w:rFonts w:ascii="Times New Roman" w:eastAsia="Cordia New" w:hAnsi="Times New Roman"/>
        <w:b/>
        <w:bCs/>
        <w:sz w:val="24"/>
        <w:szCs w:val="24"/>
      </w:rPr>
      <w:t>March 2023</w:t>
    </w:r>
    <w:r w:rsidRPr="00F11F99">
      <w:rPr>
        <w:rFonts w:ascii="Times New Roman" w:eastAsia="Cordia New" w:hAnsi="Times New Roman"/>
        <w:b/>
        <w:bCs/>
        <w:sz w:val="24"/>
        <w:szCs w:val="24"/>
      </w:rPr>
      <w:t xml:space="preserve"> (Unaudited)</w:t>
    </w:r>
  </w:p>
  <w:p w:rsidR="00C60B00" w:rsidRDefault="00C60B0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B00" w:rsidRDefault="00C60B00" w:rsidP="0022352C">
    <w:pPr>
      <w:spacing w:after="0" w:line="260" w:lineRule="atLeast"/>
      <w:jc w:val="both"/>
      <w:rPr>
        <w:rFonts w:ascii="Times New Roman" w:eastAsia="Cordia New" w:hAnsi="Times New Roman"/>
        <w:b/>
        <w:bCs/>
        <w:sz w:val="24"/>
        <w:szCs w:val="24"/>
      </w:rPr>
    </w:pPr>
    <w:r w:rsidRPr="001D18BE">
      <w:rPr>
        <w:rFonts w:ascii="Times New Roman" w:eastAsia="Cordia New" w:hAnsi="Times New Roman"/>
        <w:b/>
        <w:bCs/>
        <w:sz w:val="24"/>
        <w:szCs w:val="24"/>
      </w:rPr>
      <w:t>Dimet (Siam) Public Company Limited and its Subsidiaries</w:t>
    </w:r>
  </w:p>
  <w:p w:rsidR="00C60B00" w:rsidRPr="00F11F99" w:rsidRDefault="00C60B00" w:rsidP="0022352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C60B00" w:rsidRPr="00F11F99" w:rsidRDefault="00C60B00" w:rsidP="00094917">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For the three-month and nine-month period ended 30</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September 2023</w:t>
    </w:r>
    <w:r w:rsidRPr="00F11F99">
      <w:rPr>
        <w:rFonts w:ascii="Times New Roman" w:eastAsia="Cordia New" w:hAnsi="Times New Roman"/>
        <w:b/>
        <w:bCs/>
        <w:sz w:val="24"/>
        <w:szCs w:val="24"/>
      </w:rPr>
      <w:t xml:space="preserve"> (Unaudited)</w:t>
    </w:r>
  </w:p>
  <w:p w:rsidR="00C60B00" w:rsidRDefault="00C60B00" w:rsidP="00F532D1">
    <w:pPr>
      <w:pStyle w:val="Header"/>
      <w:ind w:left="0"/>
      <w:rPr>
        <w:rFonts w:ascii="Times New Roman" w:hAnsi="Times New Roman"/>
        <w:b/>
        <w:bCs/>
        <w:sz w:val="22"/>
        <w:szCs w:val="22"/>
      </w:rPr>
    </w:pPr>
  </w:p>
  <w:p w:rsidR="00C60B00" w:rsidRPr="0007486F" w:rsidRDefault="00C60B00" w:rsidP="00F532D1">
    <w:pPr>
      <w:pStyle w:val="Header"/>
      <w:ind w:left="0"/>
      <w:rPr>
        <w:rFonts w:ascii="Times New Roman" w:hAnsi="Times New Roman"/>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B00" w:rsidRDefault="00C60B00" w:rsidP="0022352C">
    <w:pPr>
      <w:spacing w:after="0" w:line="260" w:lineRule="atLeast"/>
      <w:jc w:val="both"/>
      <w:rPr>
        <w:rFonts w:ascii="Times New Roman" w:eastAsia="Cordia New" w:hAnsi="Times New Roman"/>
        <w:b/>
        <w:bCs/>
        <w:sz w:val="24"/>
        <w:szCs w:val="24"/>
      </w:rPr>
    </w:pPr>
    <w:r w:rsidRPr="001D18BE">
      <w:rPr>
        <w:rFonts w:ascii="Times New Roman" w:eastAsia="Cordia New" w:hAnsi="Times New Roman"/>
        <w:b/>
        <w:bCs/>
        <w:sz w:val="24"/>
        <w:szCs w:val="24"/>
      </w:rPr>
      <w:t>Dimet (Siam) Public Company Limited and its Subsidiaries</w:t>
    </w:r>
  </w:p>
  <w:p w:rsidR="00C60B00" w:rsidRPr="00F11F99" w:rsidRDefault="00C60B00" w:rsidP="0022352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C60B00" w:rsidRPr="00F11F99" w:rsidRDefault="00C60B00" w:rsidP="00094917">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For the three-month and nine-month period ended 30</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September 2023</w:t>
    </w:r>
    <w:r w:rsidRPr="00F11F99">
      <w:rPr>
        <w:rFonts w:ascii="Times New Roman" w:eastAsia="Cordia New" w:hAnsi="Times New Roman"/>
        <w:b/>
        <w:bCs/>
        <w:sz w:val="24"/>
        <w:szCs w:val="24"/>
      </w:rPr>
      <w:t xml:space="preserve"> (Unaudited)</w:t>
    </w:r>
  </w:p>
  <w:p w:rsidR="00C60B00" w:rsidRDefault="00C60B00" w:rsidP="00F532D1">
    <w:pPr>
      <w:pStyle w:val="Header"/>
      <w:ind w:left="0"/>
      <w:rPr>
        <w:rFonts w:ascii="Times New Roman" w:hAnsi="Times New Roman"/>
        <w:b/>
        <w:bCs/>
        <w:sz w:val="22"/>
        <w:szCs w:val="22"/>
      </w:rPr>
    </w:pPr>
  </w:p>
  <w:p w:rsidR="00C60B00" w:rsidRPr="0007486F" w:rsidRDefault="00C60B00" w:rsidP="00F532D1">
    <w:pPr>
      <w:pStyle w:val="Header"/>
      <w:ind w:left="0"/>
      <w:rPr>
        <w:rFonts w:ascii="Times New Roman" w:hAnsi="Times New Roman"/>
        <w:b/>
        <w:bCs/>
        <w:sz w:val="22"/>
        <w:szCs w:val="2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B00" w:rsidRDefault="00C60B00" w:rsidP="0022352C">
    <w:pPr>
      <w:spacing w:after="0" w:line="260" w:lineRule="atLeast"/>
      <w:jc w:val="both"/>
      <w:rPr>
        <w:rFonts w:ascii="Times New Roman" w:eastAsia="Cordia New" w:hAnsi="Times New Roman"/>
        <w:b/>
        <w:bCs/>
        <w:sz w:val="24"/>
        <w:szCs w:val="24"/>
      </w:rPr>
    </w:pPr>
    <w:r w:rsidRPr="001D18BE">
      <w:rPr>
        <w:rFonts w:ascii="Times New Roman" w:eastAsia="Cordia New" w:hAnsi="Times New Roman"/>
        <w:b/>
        <w:bCs/>
        <w:sz w:val="24"/>
        <w:szCs w:val="24"/>
      </w:rPr>
      <w:t>Dimet (Siam) Public Comp</w:t>
    </w:r>
    <w:r>
      <w:rPr>
        <w:rFonts w:ascii="Times New Roman" w:eastAsia="Cordia New" w:hAnsi="Times New Roman"/>
        <w:b/>
        <w:bCs/>
        <w:sz w:val="24"/>
        <w:szCs w:val="24"/>
      </w:rPr>
      <w:t>any Limited and its Subsidiaries</w:t>
    </w:r>
  </w:p>
  <w:p w:rsidR="00C60B00" w:rsidRPr="00F11F99" w:rsidRDefault="00C60B00" w:rsidP="0022352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C60B00" w:rsidRPr="00F11F99" w:rsidRDefault="00C60B00" w:rsidP="001B6B7F">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For the three-month and nine-month period ended 30</w:t>
    </w:r>
    <w:r w:rsidRPr="00F11F99">
      <w:rPr>
        <w:rFonts w:ascii="Times New Roman" w:eastAsia="Cordia New" w:hAnsi="Times New Roman"/>
        <w:b/>
        <w:bCs/>
        <w:sz w:val="24"/>
        <w:szCs w:val="24"/>
      </w:rPr>
      <w:t xml:space="preserve"> </w:t>
    </w:r>
    <w:r>
      <w:rPr>
        <w:rFonts w:ascii="Times New Roman" w:eastAsia="Cordia New" w:hAnsi="Times New Roman"/>
        <w:b/>
        <w:bCs/>
        <w:sz w:val="24"/>
        <w:szCs w:val="24"/>
      </w:rPr>
      <w:t>September 2023</w:t>
    </w:r>
    <w:r w:rsidRPr="00F11F99">
      <w:rPr>
        <w:rFonts w:ascii="Times New Roman" w:eastAsia="Cordia New" w:hAnsi="Times New Roman"/>
        <w:b/>
        <w:bCs/>
        <w:sz w:val="24"/>
        <w:szCs w:val="24"/>
      </w:rPr>
      <w:t xml:space="preserve"> (Unaudited)</w:t>
    </w:r>
  </w:p>
  <w:p w:rsidR="00C60B00" w:rsidRDefault="00C60B00" w:rsidP="00F532D1">
    <w:pPr>
      <w:pStyle w:val="Header"/>
      <w:ind w:left="0"/>
      <w:rPr>
        <w:rFonts w:ascii="Times New Roman" w:hAnsi="Times New Roman"/>
        <w:b/>
        <w:bCs/>
        <w:sz w:val="22"/>
        <w:szCs w:val="22"/>
      </w:rPr>
    </w:pPr>
  </w:p>
  <w:p w:rsidR="00C60B00" w:rsidRPr="0007486F" w:rsidRDefault="00C60B00" w:rsidP="00F532D1">
    <w:pPr>
      <w:pStyle w:val="Header"/>
      <w:ind w:left="0"/>
      <w:rPr>
        <w:rFonts w:ascii="Times New Roman" w:hAnsi="Times New Roman"/>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5BA6B9C"/>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
    <w:nsid w:val="07601A2D"/>
    <w:multiLevelType w:val="hybridMultilevel"/>
    <w:tmpl w:val="C03C3BA6"/>
    <w:lvl w:ilvl="0" w:tplc="69DCBF1C">
      <w:start w:val="1"/>
      <w:numFmt w:val="decimal"/>
      <w:lvlText w:val="%1)"/>
      <w:lvlJc w:val="left"/>
      <w:pPr>
        <w:ind w:left="128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D1FCB"/>
    <w:multiLevelType w:val="hybridMultilevel"/>
    <w:tmpl w:val="22E29C40"/>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nsid w:val="0A982C7F"/>
    <w:multiLevelType w:val="hybridMultilevel"/>
    <w:tmpl w:val="67349D7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1">
      <w:start w:val="1"/>
      <w:numFmt w:val="bullet"/>
      <w:lvlText w:val=""/>
      <w:lvlJc w:val="left"/>
      <w:pPr>
        <w:ind w:left="2727" w:hanging="360"/>
      </w:pPr>
      <w:rPr>
        <w:rFonts w:ascii="Symbol" w:hAnsi="Symbol"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C542F8B"/>
    <w:multiLevelType w:val="hybridMultilevel"/>
    <w:tmpl w:val="445E420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7">
    <w:nsid w:val="138512D5"/>
    <w:multiLevelType w:val="hybridMultilevel"/>
    <w:tmpl w:val="43B4B63A"/>
    <w:lvl w:ilvl="0" w:tplc="5AA4C32C">
      <w:start w:val="600"/>
      <w:numFmt w:val="bullet"/>
      <w:lvlText w:val="-"/>
      <w:lvlJc w:val="left"/>
      <w:pPr>
        <w:ind w:left="1259" w:hanging="360"/>
      </w:pPr>
      <w:rPr>
        <w:rFonts w:ascii="Times New Roman" w:eastAsia="Cordia New" w:hAnsi="Times New Roman" w:cs="Times New Roman"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8">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80C2EB7"/>
    <w:multiLevelType w:val="hybridMultilevel"/>
    <w:tmpl w:val="BB4AACA0"/>
    <w:lvl w:ilvl="0" w:tplc="B3E009E6">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1D8650E8"/>
    <w:multiLevelType w:val="hybridMultilevel"/>
    <w:tmpl w:val="24A8CBC4"/>
    <w:lvl w:ilvl="0" w:tplc="7E145BE0">
      <w:start w:val="1"/>
      <w:numFmt w:val="decimal"/>
      <w:lvlText w:val="%1)"/>
      <w:lvlJc w:val="left"/>
      <w:pPr>
        <w:ind w:left="128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124DFE"/>
    <w:multiLevelType w:val="hybridMultilevel"/>
    <w:tmpl w:val="9B7676E8"/>
    <w:lvl w:ilvl="0" w:tplc="666828C6">
      <w:numFmt w:val="bullet"/>
      <w:lvlText w:val="-"/>
      <w:lvlJc w:val="left"/>
      <w:pPr>
        <w:ind w:left="1582" w:hanging="360"/>
      </w:pPr>
      <w:rPr>
        <w:rFonts w:ascii="AngsanaUPC" w:eastAsia="Calibri" w:hAnsi="AngsanaUPC" w:cs="AngsanaUPC"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2">
    <w:nsid w:val="1F401AF5"/>
    <w:multiLevelType w:val="hybridMultilevel"/>
    <w:tmpl w:val="ADAC16DC"/>
    <w:lvl w:ilvl="0" w:tplc="04090001">
      <w:start w:val="1"/>
      <w:numFmt w:val="bullet"/>
      <w:lvlText w:val=""/>
      <w:lvlJc w:val="left"/>
      <w:pPr>
        <w:ind w:left="1301" w:hanging="360"/>
      </w:pPr>
      <w:rPr>
        <w:rFonts w:ascii="Symbol" w:hAnsi="Symbol" w:hint="default"/>
        <w:lang w:bidi="th-TH"/>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13">
    <w:nsid w:val="2014666D"/>
    <w:multiLevelType w:val="hybridMultilevel"/>
    <w:tmpl w:val="5BCE445E"/>
    <w:lvl w:ilvl="0" w:tplc="04090011">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4">
    <w:nsid w:val="217F501C"/>
    <w:multiLevelType w:val="hybridMultilevel"/>
    <w:tmpl w:val="F652349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4D41FB4"/>
    <w:multiLevelType w:val="multilevel"/>
    <w:tmpl w:val="B148ADFC"/>
    <w:lvl w:ilvl="0">
      <w:start w:val="16"/>
      <w:numFmt w:val="decimal"/>
      <w:lvlText w:val="%1"/>
      <w:lvlJc w:val="left"/>
      <w:pPr>
        <w:ind w:left="540" w:hanging="540"/>
      </w:pPr>
      <w:rPr>
        <w:rFonts w:cs="Times New Roman" w:hint="default"/>
        <w:b/>
        <w:bCs/>
        <w:sz w:val="22"/>
      </w:rPr>
    </w:lvl>
    <w:lvl w:ilvl="1">
      <w:start w:val="1"/>
      <w:numFmt w:val="decimal"/>
      <w:isLgl/>
      <w:lvlText w:val="%1.%2"/>
      <w:lvlJc w:val="left"/>
      <w:pPr>
        <w:ind w:left="360" w:hanging="360"/>
      </w:pPr>
      <w:rPr>
        <w:rFonts w:hint="default"/>
        <w:b/>
        <w:bCs/>
        <w:i/>
        <w:iCs/>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7">
    <w:nsid w:val="2FA34A53"/>
    <w:multiLevelType w:val="hybridMultilevel"/>
    <w:tmpl w:val="47A4AEC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8">
    <w:nsid w:val="334E70A3"/>
    <w:multiLevelType w:val="hybridMultilevel"/>
    <w:tmpl w:val="CA560070"/>
    <w:lvl w:ilvl="0" w:tplc="5AA4C32C">
      <w:start w:val="600"/>
      <w:numFmt w:val="bullet"/>
      <w:lvlText w:val="-"/>
      <w:lvlJc w:val="left"/>
      <w:pPr>
        <w:ind w:left="1945" w:hanging="360"/>
      </w:pPr>
      <w:rPr>
        <w:rFonts w:ascii="Times New Roman" w:eastAsia="Cordia New" w:hAnsi="Times New Roman" w:cs="Times New Roman" w:hint="default"/>
      </w:rPr>
    </w:lvl>
    <w:lvl w:ilvl="1" w:tplc="04090003" w:tentative="1">
      <w:start w:val="1"/>
      <w:numFmt w:val="bullet"/>
      <w:lvlText w:val="o"/>
      <w:lvlJc w:val="left"/>
      <w:pPr>
        <w:ind w:left="2665" w:hanging="360"/>
      </w:pPr>
      <w:rPr>
        <w:rFonts w:ascii="Courier New" w:hAnsi="Courier New" w:cs="Courier New" w:hint="default"/>
      </w:rPr>
    </w:lvl>
    <w:lvl w:ilvl="2" w:tplc="04090005" w:tentative="1">
      <w:start w:val="1"/>
      <w:numFmt w:val="bullet"/>
      <w:lvlText w:val=""/>
      <w:lvlJc w:val="left"/>
      <w:pPr>
        <w:ind w:left="3385" w:hanging="360"/>
      </w:pPr>
      <w:rPr>
        <w:rFonts w:ascii="Wingdings" w:hAnsi="Wingdings" w:hint="default"/>
      </w:rPr>
    </w:lvl>
    <w:lvl w:ilvl="3" w:tplc="04090001" w:tentative="1">
      <w:start w:val="1"/>
      <w:numFmt w:val="bullet"/>
      <w:lvlText w:val=""/>
      <w:lvlJc w:val="left"/>
      <w:pPr>
        <w:ind w:left="4105" w:hanging="360"/>
      </w:pPr>
      <w:rPr>
        <w:rFonts w:ascii="Symbol" w:hAnsi="Symbol" w:hint="default"/>
      </w:rPr>
    </w:lvl>
    <w:lvl w:ilvl="4" w:tplc="04090003" w:tentative="1">
      <w:start w:val="1"/>
      <w:numFmt w:val="bullet"/>
      <w:lvlText w:val="o"/>
      <w:lvlJc w:val="left"/>
      <w:pPr>
        <w:ind w:left="4825" w:hanging="360"/>
      </w:pPr>
      <w:rPr>
        <w:rFonts w:ascii="Courier New" w:hAnsi="Courier New" w:cs="Courier New" w:hint="default"/>
      </w:rPr>
    </w:lvl>
    <w:lvl w:ilvl="5" w:tplc="04090005" w:tentative="1">
      <w:start w:val="1"/>
      <w:numFmt w:val="bullet"/>
      <w:lvlText w:val=""/>
      <w:lvlJc w:val="left"/>
      <w:pPr>
        <w:ind w:left="5545" w:hanging="360"/>
      </w:pPr>
      <w:rPr>
        <w:rFonts w:ascii="Wingdings" w:hAnsi="Wingdings" w:hint="default"/>
      </w:rPr>
    </w:lvl>
    <w:lvl w:ilvl="6" w:tplc="04090001" w:tentative="1">
      <w:start w:val="1"/>
      <w:numFmt w:val="bullet"/>
      <w:lvlText w:val=""/>
      <w:lvlJc w:val="left"/>
      <w:pPr>
        <w:ind w:left="6265" w:hanging="360"/>
      </w:pPr>
      <w:rPr>
        <w:rFonts w:ascii="Symbol" w:hAnsi="Symbol" w:hint="default"/>
      </w:rPr>
    </w:lvl>
    <w:lvl w:ilvl="7" w:tplc="04090003" w:tentative="1">
      <w:start w:val="1"/>
      <w:numFmt w:val="bullet"/>
      <w:lvlText w:val="o"/>
      <w:lvlJc w:val="left"/>
      <w:pPr>
        <w:ind w:left="6985" w:hanging="360"/>
      </w:pPr>
      <w:rPr>
        <w:rFonts w:ascii="Courier New" w:hAnsi="Courier New" w:cs="Courier New" w:hint="default"/>
      </w:rPr>
    </w:lvl>
    <w:lvl w:ilvl="8" w:tplc="04090005" w:tentative="1">
      <w:start w:val="1"/>
      <w:numFmt w:val="bullet"/>
      <w:lvlText w:val=""/>
      <w:lvlJc w:val="left"/>
      <w:pPr>
        <w:ind w:left="7705" w:hanging="360"/>
      </w:pPr>
      <w:rPr>
        <w:rFonts w:ascii="Wingdings" w:hAnsi="Wingdings" w:hint="default"/>
      </w:rPr>
    </w:lvl>
  </w:abstractNum>
  <w:abstractNum w:abstractNumId="19">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8C76409"/>
    <w:multiLevelType w:val="hybridMultilevel"/>
    <w:tmpl w:val="EF369AB4"/>
    <w:lvl w:ilvl="0" w:tplc="04090001">
      <w:start w:val="1"/>
      <w:numFmt w:val="bullet"/>
      <w:lvlText w:val=""/>
      <w:lvlJc w:val="left"/>
      <w:pPr>
        <w:ind w:left="941" w:hanging="360"/>
      </w:pPr>
      <w:rPr>
        <w:rFonts w:ascii="Symbol" w:hAnsi="Symbol"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21">
    <w:nsid w:val="3F5436B7"/>
    <w:multiLevelType w:val="hybridMultilevel"/>
    <w:tmpl w:val="749C099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2">
    <w:nsid w:val="3FED29A5"/>
    <w:multiLevelType w:val="hybridMultilevel"/>
    <w:tmpl w:val="FC26F9BA"/>
    <w:lvl w:ilvl="0" w:tplc="C2EA1B0C">
      <w:start w:val="1"/>
      <w:numFmt w:val="lowerLetter"/>
      <w:lvlText w:val="%1)"/>
      <w:lvlJc w:val="left"/>
      <w:pPr>
        <w:ind w:left="941" w:hanging="360"/>
      </w:pPr>
      <w:rPr>
        <w:rFonts w:cstheme="minorBidi"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23">
    <w:nsid w:val="40A1187F"/>
    <w:multiLevelType w:val="hybridMultilevel"/>
    <w:tmpl w:val="F25439DE"/>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24">
    <w:nsid w:val="41121569"/>
    <w:multiLevelType w:val="hybridMultilevel"/>
    <w:tmpl w:val="6A940AB6"/>
    <w:lvl w:ilvl="0" w:tplc="85B60462">
      <w:start w:val="1"/>
      <w:numFmt w:val="decimal"/>
      <w:lvlText w:val="%1)"/>
      <w:lvlJc w:val="left"/>
      <w:pPr>
        <w:ind w:left="2203" w:hanging="360"/>
      </w:pPr>
      <w:rPr>
        <w:rFonts w:cstheme="minorBidi"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abstractNum w:abstractNumId="25">
    <w:nsid w:val="43652F66"/>
    <w:multiLevelType w:val="multilevel"/>
    <w:tmpl w:val="A2BA5538"/>
    <w:lvl w:ilvl="0">
      <w:start w:val="1"/>
      <w:numFmt w:val="decimal"/>
      <w:lvlText w:val="%1."/>
      <w:lvlJc w:val="left"/>
      <w:pPr>
        <w:ind w:left="539" w:hanging="525"/>
      </w:pPr>
      <w:rPr>
        <w:rFonts w:hint="default"/>
      </w:rPr>
    </w:lvl>
    <w:lvl w:ilvl="1">
      <w:start w:val="1"/>
      <w:numFmt w:val="decimal"/>
      <w:isLgl/>
      <w:lvlText w:val="%1.%2"/>
      <w:lvlJc w:val="left"/>
      <w:pPr>
        <w:ind w:left="374" w:hanging="360"/>
      </w:pPr>
      <w:rPr>
        <w:rFonts w:hint="default"/>
        <w:b/>
        <w:bCs/>
      </w:rPr>
    </w:lvl>
    <w:lvl w:ilvl="2">
      <w:start w:val="1"/>
      <w:numFmt w:val="decimal"/>
      <w:isLgl/>
      <w:lvlText w:val="%1.%2.%3"/>
      <w:lvlJc w:val="left"/>
      <w:pPr>
        <w:ind w:left="734" w:hanging="720"/>
      </w:pPr>
      <w:rPr>
        <w:rFonts w:hint="default"/>
      </w:rPr>
    </w:lvl>
    <w:lvl w:ilvl="3">
      <w:start w:val="1"/>
      <w:numFmt w:val="decimal"/>
      <w:isLgl/>
      <w:lvlText w:val="%1.%2.%3.%4"/>
      <w:lvlJc w:val="left"/>
      <w:pPr>
        <w:ind w:left="734" w:hanging="720"/>
      </w:pPr>
      <w:rPr>
        <w:rFonts w:hint="default"/>
      </w:rPr>
    </w:lvl>
    <w:lvl w:ilvl="4">
      <w:start w:val="1"/>
      <w:numFmt w:val="decimal"/>
      <w:isLgl/>
      <w:lvlText w:val="%1.%2.%3.%4.%5"/>
      <w:lvlJc w:val="left"/>
      <w:pPr>
        <w:ind w:left="1094" w:hanging="1080"/>
      </w:pPr>
      <w:rPr>
        <w:rFonts w:hint="default"/>
      </w:rPr>
    </w:lvl>
    <w:lvl w:ilvl="5">
      <w:start w:val="1"/>
      <w:numFmt w:val="decimal"/>
      <w:isLgl/>
      <w:lvlText w:val="%1.%2.%3.%4.%5.%6"/>
      <w:lvlJc w:val="left"/>
      <w:pPr>
        <w:ind w:left="1094" w:hanging="1080"/>
      </w:pPr>
      <w:rPr>
        <w:rFonts w:hint="default"/>
      </w:rPr>
    </w:lvl>
    <w:lvl w:ilvl="6">
      <w:start w:val="1"/>
      <w:numFmt w:val="decimal"/>
      <w:isLgl/>
      <w:lvlText w:val="%1.%2.%3.%4.%5.%6.%7"/>
      <w:lvlJc w:val="left"/>
      <w:pPr>
        <w:ind w:left="1454" w:hanging="1440"/>
      </w:pPr>
      <w:rPr>
        <w:rFonts w:hint="default"/>
      </w:rPr>
    </w:lvl>
    <w:lvl w:ilvl="7">
      <w:start w:val="1"/>
      <w:numFmt w:val="decimal"/>
      <w:isLgl/>
      <w:lvlText w:val="%1.%2.%3.%4.%5.%6.%7.%8"/>
      <w:lvlJc w:val="left"/>
      <w:pPr>
        <w:ind w:left="1454" w:hanging="1440"/>
      </w:pPr>
      <w:rPr>
        <w:rFonts w:hint="default"/>
      </w:rPr>
    </w:lvl>
    <w:lvl w:ilvl="8">
      <w:start w:val="1"/>
      <w:numFmt w:val="decimal"/>
      <w:isLgl/>
      <w:lvlText w:val="%1.%2.%3.%4.%5.%6.%7.%8.%9"/>
      <w:lvlJc w:val="left"/>
      <w:pPr>
        <w:ind w:left="1454" w:hanging="1440"/>
      </w:pPr>
      <w:rPr>
        <w:rFonts w:hint="default"/>
      </w:rPr>
    </w:lvl>
  </w:abstractNum>
  <w:abstractNum w:abstractNumId="26">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nsid w:val="5C0C7F18"/>
    <w:multiLevelType w:val="hybridMultilevel"/>
    <w:tmpl w:val="95E28F26"/>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28">
    <w:nsid w:val="6F9D3291"/>
    <w:multiLevelType w:val="hybridMultilevel"/>
    <w:tmpl w:val="586A6A7C"/>
    <w:lvl w:ilvl="0" w:tplc="8AC6684E">
      <w:start w:val="1"/>
      <w:numFmt w:val="bullet"/>
      <w:lvlText w:val="-"/>
      <w:lvlJc w:val="left"/>
      <w:pPr>
        <w:ind w:left="1301" w:hanging="360"/>
      </w:pPr>
      <w:rPr>
        <w:rFonts w:ascii="Agency FB" w:hAnsi="Agency FB" w:hint="default"/>
        <w:lang w:bidi="th-TH"/>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29">
    <w:nsid w:val="706477DB"/>
    <w:multiLevelType w:val="hybridMultilevel"/>
    <w:tmpl w:val="BC8A80F0"/>
    <w:lvl w:ilvl="0" w:tplc="8AC6684E">
      <w:start w:val="1"/>
      <w:numFmt w:val="bullet"/>
      <w:lvlText w:val="-"/>
      <w:lvlJc w:val="left"/>
      <w:pPr>
        <w:ind w:left="1301" w:hanging="360"/>
      </w:pPr>
      <w:rPr>
        <w:rFonts w:ascii="Agency FB" w:hAnsi="Agency FB" w:hint="default"/>
        <w:lang w:bidi="th-TH"/>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30">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1">
    <w:nsid w:val="74010D1D"/>
    <w:multiLevelType w:val="hybridMultilevel"/>
    <w:tmpl w:val="43C0716A"/>
    <w:lvl w:ilvl="0" w:tplc="4AC49E4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2">
    <w:nsid w:val="754B1D92"/>
    <w:multiLevelType w:val="hybridMultilevel"/>
    <w:tmpl w:val="30A0BA24"/>
    <w:lvl w:ilvl="0" w:tplc="89F2AA60">
      <w:start w:val="1"/>
      <w:numFmt w:val="bullet"/>
      <w:lvlText w:val="-"/>
      <w:lvlJc w:val="left"/>
      <w:pPr>
        <w:tabs>
          <w:tab w:val="num" w:pos="1800"/>
        </w:tabs>
        <w:ind w:left="1800" w:hanging="360"/>
      </w:pPr>
      <w:rPr>
        <w:rFonts w:ascii="Angsana New" w:eastAsia="Times New Roman" w:hAnsi="Angsana New" w:cs="Angsana New" w:hint="default"/>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4">
    <w:nsid w:val="7AB00347"/>
    <w:multiLevelType w:val="hybridMultilevel"/>
    <w:tmpl w:val="FC26F9BA"/>
    <w:lvl w:ilvl="0" w:tplc="C2EA1B0C">
      <w:start w:val="1"/>
      <w:numFmt w:val="lowerLetter"/>
      <w:lvlText w:val="%1)"/>
      <w:lvlJc w:val="left"/>
      <w:pPr>
        <w:ind w:left="941" w:hanging="360"/>
      </w:pPr>
      <w:rPr>
        <w:rFonts w:cstheme="minorBidi"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35">
    <w:nsid w:val="7F8970D6"/>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7FFA6D3B"/>
    <w:multiLevelType w:val="hybridMultilevel"/>
    <w:tmpl w:val="362A79C6"/>
    <w:lvl w:ilvl="0" w:tplc="E38C153E">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9"/>
  </w:num>
  <w:num w:numId="2">
    <w:abstractNumId w:val="0"/>
  </w:num>
  <w:num w:numId="3">
    <w:abstractNumId w:val="8"/>
  </w:num>
  <w:num w:numId="4">
    <w:abstractNumId w:val="1"/>
  </w:num>
  <w:num w:numId="5">
    <w:abstractNumId w:val="30"/>
  </w:num>
  <w:num w:numId="6">
    <w:abstractNumId w:val="33"/>
  </w:num>
  <w:num w:numId="7">
    <w:abstractNumId w:val="35"/>
  </w:num>
  <w:num w:numId="8">
    <w:abstractNumId w:val="4"/>
  </w:num>
  <w:num w:numId="9">
    <w:abstractNumId w:val="16"/>
  </w:num>
  <w:num w:numId="10">
    <w:abstractNumId w:val="26"/>
  </w:num>
  <w:num w:numId="11">
    <w:abstractNumId w:val="15"/>
  </w:num>
  <w:num w:numId="12">
    <w:abstractNumId w:val="12"/>
  </w:num>
  <w:num w:numId="13">
    <w:abstractNumId w:val="9"/>
  </w:num>
  <w:num w:numId="14">
    <w:abstractNumId w:val="11"/>
  </w:num>
  <w:num w:numId="15">
    <w:abstractNumId w:val="23"/>
  </w:num>
  <w:num w:numId="16">
    <w:abstractNumId w:val="27"/>
  </w:num>
  <w:num w:numId="17">
    <w:abstractNumId w:val="13"/>
  </w:num>
  <w:num w:numId="18">
    <w:abstractNumId w:val="3"/>
  </w:num>
  <w:num w:numId="19">
    <w:abstractNumId w:val="10"/>
  </w:num>
  <w:num w:numId="20">
    <w:abstractNumId w:val="14"/>
  </w:num>
  <w:num w:numId="21">
    <w:abstractNumId w:val="18"/>
  </w:num>
  <w:num w:numId="22">
    <w:abstractNumId w:val="32"/>
  </w:num>
  <w:num w:numId="23">
    <w:abstractNumId w:val="5"/>
  </w:num>
  <w:num w:numId="24">
    <w:abstractNumId w:val="36"/>
  </w:num>
  <w:num w:numId="25">
    <w:abstractNumId w:val="6"/>
  </w:num>
  <w:num w:numId="26">
    <w:abstractNumId w:val="31"/>
  </w:num>
  <w:num w:numId="27">
    <w:abstractNumId w:val="34"/>
  </w:num>
  <w:num w:numId="28">
    <w:abstractNumId w:val="29"/>
  </w:num>
  <w:num w:numId="29">
    <w:abstractNumId w:val="28"/>
  </w:num>
  <w:num w:numId="30">
    <w:abstractNumId w:val="22"/>
  </w:num>
  <w:num w:numId="31">
    <w:abstractNumId w:val="20"/>
  </w:num>
  <w:num w:numId="32">
    <w:abstractNumId w:val="7"/>
  </w:num>
  <w:num w:numId="33">
    <w:abstractNumId w:val="24"/>
  </w:num>
  <w:num w:numId="34">
    <w:abstractNumId w:val="21"/>
  </w:num>
  <w:num w:numId="35">
    <w:abstractNumId w:val="25"/>
  </w:num>
  <w:num w:numId="36">
    <w:abstractNumId w:val="2"/>
  </w:num>
  <w:num w:numId="37">
    <w:abstractNumId w:val="1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enforcement="1" w:cryptProviderType="rsaFull" w:cryptAlgorithmClass="hash" w:cryptAlgorithmType="typeAny" w:cryptAlgorithmSid="4" w:cryptSpinCount="100000" w:hash="45Ab6Jmj+HgfEWM6+fOoeU2Y6Qk=" w:salt="AJPsFHSHko938bcNP6TDew=="/>
  <w:defaultTabStop w:val="720"/>
  <w:drawingGridHorizontalSpacing w:val="110"/>
  <w:displayHorizontalDrawingGridEvery w:val="2"/>
  <w:characterSpacingControl w:val="doNotCompress"/>
  <w:hdrShapeDefaults>
    <o:shapedefaults v:ext="edit" spidmax="458753"/>
  </w:hdrShapeDefaults>
  <w:footnotePr>
    <w:footnote w:id="-1"/>
    <w:footnote w:id="0"/>
  </w:footnotePr>
  <w:endnotePr>
    <w:endnote w:id="-1"/>
    <w:endnote w:id="0"/>
  </w:endnotePr>
  <w:compat>
    <w:applyBreakingRules/>
  </w:compat>
  <w:rsids>
    <w:rsidRoot w:val="00DE4702"/>
    <w:rsid w:val="00000094"/>
    <w:rsid w:val="000009BE"/>
    <w:rsid w:val="00000AA3"/>
    <w:rsid w:val="00000EE7"/>
    <w:rsid w:val="000024AE"/>
    <w:rsid w:val="00002540"/>
    <w:rsid w:val="00002DD5"/>
    <w:rsid w:val="0000312A"/>
    <w:rsid w:val="0000424B"/>
    <w:rsid w:val="00004455"/>
    <w:rsid w:val="00004540"/>
    <w:rsid w:val="0000473F"/>
    <w:rsid w:val="0000479F"/>
    <w:rsid w:val="00004B46"/>
    <w:rsid w:val="00005594"/>
    <w:rsid w:val="00006267"/>
    <w:rsid w:val="0000628B"/>
    <w:rsid w:val="0000642B"/>
    <w:rsid w:val="0000647A"/>
    <w:rsid w:val="00007C06"/>
    <w:rsid w:val="00007F70"/>
    <w:rsid w:val="0001093C"/>
    <w:rsid w:val="00011107"/>
    <w:rsid w:val="00011B9E"/>
    <w:rsid w:val="00011D26"/>
    <w:rsid w:val="00011F11"/>
    <w:rsid w:val="000127EC"/>
    <w:rsid w:val="00012EE9"/>
    <w:rsid w:val="00012F19"/>
    <w:rsid w:val="00013174"/>
    <w:rsid w:val="000131C5"/>
    <w:rsid w:val="00013F73"/>
    <w:rsid w:val="000145AF"/>
    <w:rsid w:val="0001461B"/>
    <w:rsid w:val="00014820"/>
    <w:rsid w:val="00014C0C"/>
    <w:rsid w:val="00014C16"/>
    <w:rsid w:val="00015019"/>
    <w:rsid w:val="000157FD"/>
    <w:rsid w:val="00015F46"/>
    <w:rsid w:val="00015FA7"/>
    <w:rsid w:val="000160B0"/>
    <w:rsid w:val="00016420"/>
    <w:rsid w:val="00016A32"/>
    <w:rsid w:val="00016CFC"/>
    <w:rsid w:val="00017689"/>
    <w:rsid w:val="000205D4"/>
    <w:rsid w:val="00020FA1"/>
    <w:rsid w:val="00021588"/>
    <w:rsid w:val="000217A1"/>
    <w:rsid w:val="00021813"/>
    <w:rsid w:val="000219E0"/>
    <w:rsid w:val="00021A7B"/>
    <w:rsid w:val="00021D94"/>
    <w:rsid w:val="000225C4"/>
    <w:rsid w:val="00023498"/>
    <w:rsid w:val="000236D5"/>
    <w:rsid w:val="00023FEA"/>
    <w:rsid w:val="0002440D"/>
    <w:rsid w:val="00024874"/>
    <w:rsid w:val="00024A87"/>
    <w:rsid w:val="00024FF8"/>
    <w:rsid w:val="00025472"/>
    <w:rsid w:val="00025925"/>
    <w:rsid w:val="0002597C"/>
    <w:rsid w:val="0002618B"/>
    <w:rsid w:val="000274D9"/>
    <w:rsid w:val="00027C45"/>
    <w:rsid w:val="000305BB"/>
    <w:rsid w:val="00030A24"/>
    <w:rsid w:val="00030B66"/>
    <w:rsid w:val="00031003"/>
    <w:rsid w:val="00031520"/>
    <w:rsid w:val="000329BA"/>
    <w:rsid w:val="0003334A"/>
    <w:rsid w:val="00034088"/>
    <w:rsid w:val="00034146"/>
    <w:rsid w:val="000346A4"/>
    <w:rsid w:val="00034DE6"/>
    <w:rsid w:val="00034E9C"/>
    <w:rsid w:val="0003517E"/>
    <w:rsid w:val="000357C0"/>
    <w:rsid w:val="00035A80"/>
    <w:rsid w:val="00035D65"/>
    <w:rsid w:val="000361BB"/>
    <w:rsid w:val="00036438"/>
    <w:rsid w:val="00036626"/>
    <w:rsid w:val="00036830"/>
    <w:rsid w:val="00036BCE"/>
    <w:rsid w:val="00036FC7"/>
    <w:rsid w:val="00037232"/>
    <w:rsid w:val="0003761F"/>
    <w:rsid w:val="00037E1F"/>
    <w:rsid w:val="0004093A"/>
    <w:rsid w:val="00040DE4"/>
    <w:rsid w:val="00040F44"/>
    <w:rsid w:val="00041392"/>
    <w:rsid w:val="00041F93"/>
    <w:rsid w:val="00042930"/>
    <w:rsid w:val="0004387D"/>
    <w:rsid w:val="00043AAB"/>
    <w:rsid w:val="00044913"/>
    <w:rsid w:val="00044F28"/>
    <w:rsid w:val="000454B1"/>
    <w:rsid w:val="00045669"/>
    <w:rsid w:val="00045D79"/>
    <w:rsid w:val="00045EBC"/>
    <w:rsid w:val="00046B6C"/>
    <w:rsid w:val="00046BD9"/>
    <w:rsid w:val="00046FD4"/>
    <w:rsid w:val="00047872"/>
    <w:rsid w:val="00047B56"/>
    <w:rsid w:val="00050878"/>
    <w:rsid w:val="00050903"/>
    <w:rsid w:val="0005147D"/>
    <w:rsid w:val="00052FE7"/>
    <w:rsid w:val="000538E3"/>
    <w:rsid w:val="0005399B"/>
    <w:rsid w:val="00053A4E"/>
    <w:rsid w:val="00053F4E"/>
    <w:rsid w:val="00054693"/>
    <w:rsid w:val="00055E03"/>
    <w:rsid w:val="00055EAC"/>
    <w:rsid w:val="00056A53"/>
    <w:rsid w:val="00056C1F"/>
    <w:rsid w:val="00056D2F"/>
    <w:rsid w:val="0005768A"/>
    <w:rsid w:val="00057B45"/>
    <w:rsid w:val="00057E60"/>
    <w:rsid w:val="00060723"/>
    <w:rsid w:val="0006075F"/>
    <w:rsid w:val="00060865"/>
    <w:rsid w:val="00061CB9"/>
    <w:rsid w:val="0006211E"/>
    <w:rsid w:val="00062D99"/>
    <w:rsid w:val="0006319E"/>
    <w:rsid w:val="00063F4D"/>
    <w:rsid w:val="000644DE"/>
    <w:rsid w:val="000649A3"/>
    <w:rsid w:val="00064B97"/>
    <w:rsid w:val="000663D4"/>
    <w:rsid w:val="000669C0"/>
    <w:rsid w:val="00067A0D"/>
    <w:rsid w:val="00070036"/>
    <w:rsid w:val="0007071A"/>
    <w:rsid w:val="000710C8"/>
    <w:rsid w:val="000710FE"/>
    <w:rsid w:val="0007136F"/>
    <w:rsid w:val="000726A7"/>
    <w:rsid w:val="0007343D"/>
    <w:rsid w:val="00073C80"/>
    <w:rsid w:val="0007486F"/>
    <w:rsid w:val="00074A39"/>
    <w:rsid w:val="00074A5E"/>
    <w:rsid w:val="00075196"/>
    <w:rsid w:val="000760B3"/>
    <w:rsid w:val="00076188"/>
    <w:rsid w:val="0007620F"/>
    <w:rsid w:val="0007655E"/>
    <w:rsid w:val="000765A9"/>
    <w:rsid w:val="0007678B"/>
    <w:rsid w:val="00076B42"/>
    <w:rsid w:val="0007717D"/>
    <w:rsid w:val="00077A6F"/>
    <w:rsid w:val="00080A1C"/>
    <w:rsid w:val="00080A25"/>
    <w:rsid w:val="00080BB7"/>
    <w:rsid w:val="0008132F"/>
    <w:rsid w:val="000815F3"/>
    <w:rsid w:val="00081C29"/>
    <w:rsid w:val="00081FDC"/>
    <w:rsid w:val="00082394"/>
    <w:rsid w:val="000828E5"/>
    <w:rsid w:val="00082B17"/>
    <w:rsid w:val="00083543"/>
    <w:rsid w:val="00083738"/>
    <w:rsid w:val="00083B7B"/>
    <w:rsid w:val="00083BC9"/>
    <w:rsid w:val="00084185"/>
    <w:rsid w:val="00084855"/>
    <w:rsid w:val="00084A01"/>
    <w:rsid w:val="0008587D"/>
    <w:rsid w:val="00085899"/>
    <w:rsid w:val="00085CB9"/>
    <w:rsid w:val="00086608"/>
    <w:rsid w:val="00086DD8"/>
    <w:rsid w:val="00086E3D"/>
    <w:rsid w:val="00087776"/>
    <w:rsid w:val="00087DCA"/>
    <w:rsid w:val="000901A2"/>
    <w:rsid w:val="00090EC1"/>
    <w:rsid w:val="0009177D"/>
    <w:rsid w:val="0009297A"/>
    <w:rsid w:val="000934D7"/>
    <w:rsid w:val="00093E73"/>
    <w:rsid w:val="00094309"/>
    <w:rsid w:val="00094917"/>
    <w:rsid w:val="00094CCA"/>
    <w:rsid w:val="000950EC"/>
    <w:rsid w:val="00095289"/>
    <w:rsid w:val="00095371"/>
    <w:rsid w:val="00095424"/>
    <w:rsid w:val="000955A6"/>
    <w:rsid w:val="000955B1"/>
    <w:rsid w:val="00095819"/>
    <w:rsid w:val="00095BEB"/>
    <w:rsid w:val="00095C8F"/>
    <w:rsid w:val="00096147"/>
    <w:rsid w:val="00096176"/>
    <w:rsid w:val="0009633E"/>
    <w:rsid w:val="000966F9"/>
    <w:rsid w:val="000974F6"/>
    <w:rsid w:val="0009751D"/>
    <w:rsid w:val="00097544"/>
    <w:rsid w:val="00097BB6"/>
    <w:rsid w:val="000A00CB"/>
    <w:rsid w:val="000A048F"/>
    <w:rsid w:val="000A1CBF"/>
    <w:rsid w:val="000A25FA"/>
    <w:rsid w:val="000A277B"/>
    <w:rsid w:val="000A2CA4"/>
    <w:rsid w:val="000A3E32"/>
    <w:rsid w:val="000A3F88"/>
    <w:rsid w:val="000A40D2"/>
    <w:rsid w:val="000A4141"/>
    <w:rsid w:val="000A48BE"/>
    <w:rsid w:val="000A51BB"/>
    <w:rsid w:val="000A534C"/>
    <w:rsid w:val="000A584E"/>
    <w:rsid w:val="000A5898"/>
    <w:rsid w:val="000A5ABB"/>
    <w:rsid w:val="000A5B2E"/>
    <w:rsid w:val="000A6548"/>
    <w:rsid w:val="000A7AC4"/>
    <w:rsid w:val="000B0BDC"/>
    <w:rsid w:val="000B0F1E"/>
    <w:rsid w:val="000B217A"/>
    <w:rsid w:val="000B251D"/>
    <w:rsid w:val="000B26B2"/>
    <w:rsid w:val="000B34E4"/>
    <w:rsid w:val="000B3789"/>
    <w:rsid w:val="000B3B93"/>
    <w:rsid w:val="000B3BDF"/>
    <w:rsid w:val="000B41D7"/>
    <w:rsid w:val="000B4217"/>
    <w:rsid w:val="000B59D6"/>
    <w:rsid w:val="000B5A54"/>
    <w:rsid w:val="000B5BCD"/>
    <w:rsid w:val="000B6967"/>
    <w:rsid w:val="000B6D57"/>
    <w:rsid w:val="000B6D95"/>
    <w:rsid w:val="000B6F6A"/>
    <w:rsid w:val="000B6F71"/>
    <w:rsid w:val="000B6FBE"/>
    <w:rsid w:val="000B731F"/>
    <w:rsid w:val="000B759F"/>
    <w:rsid w:val="000B77C2"/>
    <w:rsid w:val="000C0087"/>
    <w:rsid w:val="000C0159"/>
    <w:rsid w:val="000C0316"/>
    <w:rsid w:val="000C1538"/>
    <w:rsid w:val="000C1EA2"/>
    <w:rsid w:val="000C2B65"/>
    <w:rsid w:val="000C3057"/>
    <w:rsid w:val="000C362C"/>
    <w:rsid w:val="000C422A"/>
    <w:rsid w:val="000C45BB"/>
    <w:rsid w:val="000C482D"/>
    <w:rsid w:val="000C5293"/>
    <w:rsid w:val="000C5C7C"/>
    <w:rsid w:val="000C62A8"/>
    <w:rsid w:val="000C676E"/>
    <w:rsid w:val="000C7177"/>
    <w:rsid w:val="000C72FB"/>
    <w:rsid w:val="000C7882"/>
    <w:rsid w:val="000C7C86"/>
    <w:rsid w:val="000D02A5"/>
    <w:rsid w:val="000D0920"/>
    <w:rsid w:val="000D1387"/>
    <w:rsid w:val="000D13A5"/>
    <w:rsid w:val="000D1E31"/>
    <w:rsid w:val="000D2528"/>
    <w:rsid w:val="000D337E"/>
    <w:rsid w:val="000D37EF"/>
    <w:rsid w:val="000D4C49"/>
    <w:rsid w:val="000D4E0E"/>
    <w:rsid w:val="000D561C"/>
    <w:rsid w:val="000D6348"/>
    <w:rsid w:val="000D6C7A"/>
    <w:rsid w:val="000D6E5C"/>
    <w:rsid w:val="000D7785"/>
    <w:rsid w:val="000D7A53"/>
    <w:rsid w:val="000E02C9"/>
    <w:rsid w:val="000E0739"/>
    <w:rsid w:val="000E0B9F"/>
    <w:rsid w:val="000E21AE"/>
    <w:rsid w:val="000E27B9"/>
    <w:rsid w:val="000E287C"/>
    <w:rsid w:val="000E29BE"/>
    <w:rsid w:val="000E40DA"/>
    <w:rsid w:val="000E5A60"/>
    <w:rsid w:val="000E5F9D"/>
    <w:rsid w:val="000E6834"/>
    <w:rsid w:val="000E6F67"/>
    <w:rsid w:val="000E7624"/>
    <w:rsid w:val="000E7646"/>
    <w:rsid w:val="000E773B"/>
    <w:rsid w:val="000E7741"/>
    <w:rsid w:val="000E7BF0"/>
    <w:rsid w:val="000F000A"/>
    <w:rsid w:val="000F06B6"/>
    <w:rsid w:val="000F0A9A"/>
    <w:rsid w:val="000F103E"/>
    <w:rsid w:val="000F1686"/>
    <w:rsid w:val="000F16E8"/>
    <w:rsid w:val="000F1D26"/>
    <w:rsid w:val="000F2307"/>
    <w:rsid w:val="000F264C"/>
    <w:rsid w:val="000F30F5"/>
    <w:rsid w:val="000F485F"/>
    <w:rsid w:val="000F4AC7"/>
    <w:rsid w:val="000F508E"/>
    <w:rsid w:val="000F5C4E"/>
    <w:rsid w:val="000F5D03"/>
    <w:rsid w:val="000F5F2A"/>
    <w:rsid w:val="000F6AF0"/>
    <w:rsid w:val="000F6DD5"/>
    <w:rsid w:val="000F7746"/>
    <w:rsid w:val="000F790B"/>
    <w:rsid w:val="000F7B43"/>
    <w:rsid w:val="00101312"/>
    <w:rsid w:val="00101DB7"/>
    <w:rsid w:val="0010265F"/>
    <w:rsid w:val="00102C71"/>
    <w:rsid w:val="0010322E"/>
    <w:rsid w:val="0010363D"/>
    <w:rsid w:val="001051D5"/>
    <w:rsid w:val="001052DC"/>
    <w:rsid w:val="00105659"/>
    <w:rsid w:val="00105687"/>
    <w:rsid w:val="001059CC"/>
    <w:rsid w:val="00105CB7"/>
    <w:rsid w:val="001063AA"/>
    <w:rsid w:val="0010640A"/>
    <w:rsid w:val="00106F8E"/>
    <w:rsid w:val="0010762D"/>
    <w:rsid w:val="00107CEC"/>
    <w:rsid w:val="00107DDB"/>
    <w:rsid w:val="001107F4"/>
    <w:rsid w:val="00110A5B"/>
    <w:rsid w:val="00111485"/>
    <w:rsid w:val="001115E2"/>
    <w:rsid w:val="00111F12"/>
    <w:rsid w:val="00111FD9"/>
    <w:rsid w:val="001126E8"/>
    <w:rsid w:val="00112761"/>
    <w:rsid w:val="0011299D"/>
    <w:rsid w:val="00112A9C"/>
    <w:rsid w:val="00112BC9"/>
    <w:rsid w:val="00113179"/>
    <w:rsid w:val="001137A9"/>
    <w:rsid w:val="0011395F"/>
    <w:rsid w:val="00113C51"/>
    <w:rsid w:val="00113DB5"/>
    <w:rsid w:val="00113E5D"/>
    <w:rsid w:val="00113FAF"/>
    <w:rsid w:val="001144B1"/>
    <w:rsid w:val="00114845"/>
    <w:rsid w:val="00115A26"/>
    <w:rsid w:val="0011649E"/>
    <w:rsid w:val="00116C8E"/>
    <w:rsid w:val="00117544"/>
    <w:rsid w:val="00117897"/>
    <w:rsid w:val="001200A6"/>
    <w:rsid w:val="00120FD9"/>
    <w:rsid w:val="0012120C"/>
    <w:rsid w:val="001213E3"/>
    <w:rsid w:val="001218DA"/>
    <w:rsid w:val="00121C34"/>
    <w:rsid w:val="00122999"/>
    <w:rsid w:val="00122C63"/>
    <w:rsid w:val="00123087"/>
    <w:rsid w:val="0012348B"/>
    <w:rsid w:val="00123B3E"/>
    <w:rsid w:val="00123C99"/>
    <w:rsid w:val="00125252"/>
    <w:rsid w:val="0012579F"/>
    <w:rsid w:val="001259BE"/>
    <w:rsid w:val="00125E0B"/>
    <w:rsid w:val="00125F51"/>
    <w:rsid w:val="00126CF4"/>
    <w:rsid w:val="00126D5E"/>
    <w:rsid w:val="00127D89"/>
    <w:rsid w:val="00130222"/>
    <w:rsid w:val="00130640"/>
    <w:rsid w:val="00130BFA"/>
    <w:rsid w:val="00130E64"/>
    <w:rsid w:val="00131669"/>
    <w:rsid w:val="001316B1"/>
    <w:rsid w:val="00131A34"/>
    <w:rsid w:val="00131AAF"/>
    <w:rsid w:val="001320B3"/>
    <w:rsid w:val="001325DE"/>
    <w:rsid w:val="0013285E"/>
    <w:rsid w:val="00132BDA"/>
    <w:rsid w:val="00132CE4"/>
    <w:rsid w:val="001335E3"/>
    <w:rsid w:val="00133EE7"/>
    <w:rsid w:val="00134A34"/>
    <w:rsid w:val="00134B11"/>
    <w:rsid w:val="00135244"/>
    <w:rsid w:val="00135371"/>
    <w:rsid w:val="00136A01"/>
    <w:rsid w:val="00137013"/>
    <w:rsid w:val="001412BA"/>
    <w:rsid w:val="0014131B"/>
    <w:rsid w:val="00141528"/>
    <w:rsid w:val="00141CAD"/>
    <w:rsid w:val="00141FF5"/>
    <w:rsid w:val="00143BEB"/>
    <w:rsid w:val="0014418A"/>
    <w:rsid w:val="001442FA"/>
    <w:rsid w:val="001447B7"/>
    <w:rsid w:val="00144B8E"/>
    <w:rsid w:val="00144FCF"/>
    <w:rsid w:val="00145110"/>
    <w:rsid w:val="001453A3"/>
    <w:rsid w:val="00145566"/>
    <w:rsid w:val="00145578"/>
    <w:rsid w:val="00145DB2"/>
    <w:rsid w:val="00145F08"/>
    <w:rsid w:val="0014629D"/>
    <w:rsid w:val="00146ABB"/>
    <w:rsid w:val="00146CE4"/>
    <w:rsid w:val="001471E8"/>
    <w:rsid w:val="00150033"/>
    <w:rsid w:val="0015050B"/>
    <w:rsid w:val="00150543"/>
    <w:rsid w:val="0015115D"/>
    <w:rsid w:val="00151AE8"/>
    <w:rsid w:val="001521E0"/>
    <w:rsid w:val="00152A83"/>
    <w:rsid w:val="00152AE6"/>
    <w:rsid w:val="00152BC8"/>
    <w:rsid w:val="001536DE"/>
    <w:rsid w:val="0015405F"/>
    <w:rsid w:val="0015436B"/>
    <w:rsid w:val="00154977"/>
    <w:rsid w:val="00154F82"/>
    <w:rsid w:val="001557CD"/>
    <w:rsid w:val="0015659F"/>
    <w:rsid w:val="001607ED"/>
    <w:rsid w:val="00160A62"/>
    <w:rsid w:val="00160D8E"/>
    <w:rsid w:val="00161FFC"/>
    <w:rsid w:val="00162432"/>
    <w:rsid w:val="00162937"/>
    <w:rsid w:val="001632D5"/>
    <w:rsid w:val="0016335B"/>
    <w:rsid w:val="001633E8"/>
    <w:rsid w:val="00163904"/>
    <w:rsid w:val="00163FA8"/>
    <w:rsid w:val="00164490"/>
    <w:rsid w:val="00164B2C"/>
    <w:rsid w:val="00165A53"/>
    <w:rsid w:val="00165BD5"/>
    <w:rsid w:val="00166E58"/>
    <w:rsid w:val="00167090"/>
    <w:rsid w:val="001676E9"/>
    <w:rsid w:val="00167A1A"/>
    <w:rsid w:val="0017009C"/>
    <w:rsid w:val="001704F4"/>
    <w:rsid w:val="0017128D"/>
    <w:rsid w:val="00171B37"/>
    <w:rsid w:val="00171BB5"/>
    <w:rsid w:val="001735BB"/>
    <w:rsid w:val="0017367E"/>
    <w:rsid w:val="001736F3"/>
    <w:rsid w:val="00173CF9"/>
    <w:rsid w:val="00174115"/>
    <w:rsid w:val="001746E2"/>
    <w:rsid w:val="00174865"/>
    <w:rsid w:val="00174BE8"/>
    <w:rsid w:val="0017534A"/>
    <w:rsid w:val="00175828"/>
    <w:rsid w:val="00175A75"/>
    <w:rsid w:val="001760B4"/>
    <w:rsid w:val="00176964"/>
    <w:rsid w:val="00176FE3"/>
    <w:rsid w:val="001779E3"/>
    <w:rsid w:val="00177AD3"/>
    <w:rsid w:val="0018158E"/>
    <w:rsid w:val="00181A08"/>
    <w:rsid w:val="00181C06"/>
    <w:rsid w:val="00181C88"/>
    <w:rsid w:val="00181DD6"/>
    <w:rsid w:val="0018244E"/>
    <w:rsid w:val="00182543"/>
    <w:rsid w:val="001847E3"/>
    <w:rsid w:val="0018667C"/>
    <w:rsid w:val="00186911"/>
    <w:rsid w:val="00186E43"/>
    <w:rsid w:val="001870D3"/>
    <w:rsid w:val="00187128"/>
    <w:rsid w:val="00187C34"/>
    <w:rsid w:val="00187D69"/>
    <w:rsid w:val="0019007C"/>
    <w:rsid w:val="001906AF"/>
    <w:rsid w:val="00190C41"/>
    <w:rsid w:val="00190CC1"/>
    <w:rsid w:val="0019102C"/>
    <w:rsid w:val="00191CD0"/>
    <w:rsid w:val="00192D73"/>
    <w:rsid w:val="001935FB"/>
    <w:rsid w:val="00193D3F"/>
    <w:rsid w:val="001944AD"/>
    <w:rsid w:val="001950ED"/>
    <w:rsid w:val="001954F9"/>
    <w:rsid w:val="0019695A"/>
    <w:rsid w:val="0019720C"/>
    <w:rsid w:val="001977CF"/>
    <w:rsid w:val="001A0463"/>
    <w:rsid w:val="001A0465"/>
    <w:rsid w:val="001A0703"/>
    <w:rsid w:val="001A1156"/>
    <w:rsid w:val="001A1229"/>
    <w:rsid w:val="001A1305"/>
    <w:rsid w:val="001A247A"/>
    <w:rsid w:val="001A3410"/>
    <w:rsid w:val="001A3AFD"/>
    <w:rsid w:val="001A3C04"/>
    <w:rsid w:val="001A3F7D"/>
    <w:rsid w:val="001A4480"/>
    <w:rsid w:val="001A52BE"/>
    <w:rsid w:val="001A594F"/>
    <w:rsid w:val="001A5D06"/>
    <w:rsid w:val="001A6826"/>
    <w:rsid w:val="001A6C34"/>
    <w:rsid w:val="001A731C"/>
    <w:rsid w:val="001B02B6"/>
    <w:rsid w:val="001B1584"/>
    <w:rsid w:val="001B21C8"/>
    <w:rsid w:val="001B2276"/>
    <w:rsid w:val="001B294D"/>
    <w:rsid w:val="001B2A99"/>
    <w:rsid w:val="001B45F2"/>
    <w:rsid w:val="001B4A62"/>
    <w:rsid w:val="001B4B2B"/>
    <w:rsid w:val="001B5112"/>
    <w:rsid w:val="001B53E7"/>
    <w:rsid w:val="001B5681"/>
    <w:rsid w:val="001B5732"/>
    <w:rsid w:val="001B6969"/>
    <w:rsid w:val="001B6B7F"/>
    <w:rsid w:val="001B6DCB"/>
    <w:rsid w:val="001B7B69"/>
    <w:rsid w:val="001B7C91"/>
    <w:rsid w:val="001C001F"/>
    <w:rsid w:val="001C0AB9"/>
    <w:rsid w:val="001C247E"/>
    <w:rsid w:val="001C277A"/>
    <w:rsid w:val="001C38C4"/>
    <w:rsid w:val="001C3A90"/>
    <w:rsid w:val="001C3BB1"/>
    <w:rsid w:val="001C3BEF"/>
    <w:rsid w:val="001C3FA5"/>
    <w:rsid w:val="001C445D"/>
    <w:rsid w:val="001C450B"/>
    <w:rsid w:val="001C498B"/>
    <w:rsid w:val="001C4BFA"/>
    <w:rsid w:val="001C4EAF"/>
    <w:rsid w:val="001C4F2B"/>
    <w:rsid w:val="001C5809"/>
    <w:rsid w:val="001C682F"/>
    <w:rsid w:val="001C7C60"/>
    <w:rsid w:val="001C7CB4"/>
    <w:rsid w:val="001C7DF4"/>
    <w:rsid w:val="001D0025"/>
    <w:rsid w:val="001D029E"/>
    <w:rsid w:val="001D0C95"/>
    <w:rsid w:val="001D0D42"/>
    <w:rsid w:val="001D0EF4"/>
    <w:rsid w:val="001D1165"/>
    <w:rsid w:val="001D124C"/>
    <w:rsid w:val="001D18BE"/>
    <w:rsid w:val="001D1FCD"/>
    <w:rsid w:val="001D283B"/>
    <w:rsid w:val="001D28D3"/>
    <w:rsid w:val="001D3745"/>
    <w:rsid w:val="001D3C2F"/>
    <w:rsid w:val="001D5579"/>
    <w:rsid w:val="001D562D"/>
    <w:rsid w:val="001D6351"/>
    <w:rsid w:val="001D6B22"/>
    <w:rsid w:val="001D7F30"/>
    <w:rsid w:val="001E0565"/>
    <w:rsid w:val="001E0575"/>
    <w:rsid w:val="001E11A4"/>
    <w:rsid w:val="001E1321"/>
    <w:rsid w:val="001E1348"/>
    <w:rsid w:val="001E1424"/>
    <w:rsid w:val="001E1865"/>
    <w:rsid w:val="001E1BA5"/>
    <w:rsid w:val="001E257D"/>
    <w:rsid w:val="001E2747"/>
    <w:rsid w:val="001E2E89"/>
    <w:rsid w:val="001E3DD9"/>
    <w:rsid w:val="001E5143"/>
    <w:rsid w:val="001E588B"/>
    <w:rsid w:val="001E6596"/>
    <w:rsid w:val="001E68B9"/>
    <w:rsid w:val="001E6F74"/>
    <w:rsid w:val="001F06E7"/>
    <w:rsid w:val="001F12E0"/>
    <w:rsid w:val="001F1682"/>
    <w:rsid w:val="001F25CC"/>
    <w:rsid w:val="001F372B"/>
    <w:rsid w:val="001F4037"/>
    <w:rsid w:val="001F403A"/>
    <w:rsid w:val="001F438D"/>
    <w:rsid w:val="001F4793"/>
    <w:rsid w:val="001F479D"/>
    <w:rsid w:val="001F4ACD"/>
    <w:rsid w:val="001F5357"/>
    <w:rsid w:val="001F55D1"/>
    <w:rsid w:val="001F5A16"/>
    <w:rsid w:val="001F61C1"/>
    <w:rsid w:val="001F6348"/>
    <w:rsid w:val="001F6475"/>
    <w:rsid w:val="001F6670"/>
    <w:rsid w:val="001F682E"/>
    <w:rsid w:val="001F6D1F"/>
    <w:rsid w:val="001F6F4A"/>
    <w:rsid w:val="001F7656"/>
    <w:rsid w:val="001F7F6A"/>
    <w:rsid w:val="00200979"/>
    <w:rsid w:val="00200A4C"/>
    <w:rsid w:val="00200C7B"/>
    <w:rsid w:val="00201445"/>
    <w:rsid w:val="00202304"/>
    <w:rsid w:val="00202715"/>
    <w:rsid w:val="00202788"/>
    <w:rsid w:val="002036D6"/>
    <w:rsid w:val="00204B43"/>
    <w:rsid w:val="00205374"/>
    <w:rsid w:val="0020583C"/>
    <w:rsid w:val="00206B24"/>
    <w:rsid w:val="00207280"/>
    <w:rsid w:val="00210636"/>
    <w:rsid w:val="00210AEB"/>
    <w:rsid w:val="002115C0"/>
    <w:rsid w:val="002116C4"/>
    <w:rsid w:val="00212171"/>
    <w:rsid w:val="00212288"/>
    <w:rsid w:val="0021236F"/>
    <w:rsid w:val="00212534"/>
    <w:rsid w:val="002125EB"/>
    <w:rsid w:val="00212B67"/>
    <w:rsid w:val="0021432C"/>
    <w:rsid w:val="00214888"/>
    <w:rsid w:val="00216309"/>
    <w:rsid w:val="00216A1A"/>
    <w:rsid w:val="00216DF4"/>
    <w:rsid w:val="00217503"/>
    <w:rsid w:val="0021763E"/>
    <w:rsid w:val="00217F79"/>
    <w:rsid w:val="0022038B"/>
    <w:rsid w:val="00220AC8"/>
    <w:rsid w:val="00220D6D"/>
    <w:rsid w:val="00221441"/>
    <w:rsid w:val="00221937"/>
    <w:rsid w:val="00222354"/>
    <w:rsid w:val="00222B01"/>
    <w:rsid w:val="0022308F"/>
    <w:rsid w:val="0022352C"/>
    <w:rsid w:val="00223AFA"/>
    <w:rsid w:val="002241BF"/>
    <w:rsid w:val="002242CC"/>
    <w:rsid w:val="00224E42"/>
    <w:rsid w:val="002258A0"/>
    <w:rsid w:val="00225FFB"/>
    <w:rsid w:val="002262AB"/>
    <w:rsid w:val="00226557"/>
    <w:rsid w:val="00226824"/>
    <w:rsid w:val="0022690E"/>
    <w:rsid w:val="00227436"/>
    <w:rsid w:val="00227DEA"/>
    <w:rsid w:val="0023054A"/>
    <w:rsid w:val="00230DB4"/>
    <w:rsid w:val="002310EE"/>
    <w:rsid w:val="00231942"/>
    <w:rsid w:val="00231CFE"/>
    <w:rsid w:val="00232AD1"/>
    <w:rsid w:val="00232D7D"/>
    <w:rsid w:val="002341EF"/>
    <w:rsid w:val="00234250"/>
    <w:rsid w:val="002346B8"/>
    <w:rsid w:val="0023498D"/>
    <w:rsid w:val="00234ED1"/>
    <w:rsid w:val="00235024"/>
    <w:rsid w:val="00235ACD"/>
    <w:rsid w:val="002369A1"/>
    <w:rsid w:val="00236D0C"/>
    <w:rsid w:val="002377D9"/>
    <w:rsid w:val="002402AB"/>
    <w:rsid w:val="002406D4"/>
    <w:rsid w:val="00240849"/>
    <w:rsid w:val="00240AAA"/>
    <w:rsid w:val="00241243"/>
    <w:rsid w:val="00241CC2"/>
    <w:rsid w:val="00241E52"/>
    <w:rsid w:val="00242D7E"/>
    <w:rsid w:val="00242F14"/>
    <w:rsid w:val="002435B7"/>
    <w:rsid w:val="00244313"/>
    <w:rsid w:val="002445C5"/>
    <w:rsid w:val="00244A5A"/>
    <w:rsid w:val="00244A98"/>
    <w:rsid w:val="00244DC2"/>
    <w:rsid w:val="00245F06"/>
    <w:rsid w:val="002462A3"/>
    <w:rsid w:val="002467E0"/>
    <w:rsid w:val="00246AB0"/>
    <w:rsid w:val="00246F2C"/>
    <w:rsid w:val="00246F5D"/>
    <w:rsid w:val="002472B6"/>
    <w:rsid w:val="00250373"/>
    <w:rsid w:val="0025062B"/>
    <w:rsid w:val="00250830"/>
    <w:rsid w:val="0025088D"/>
    <w:rsid w:val="002508AA"/>
    <w:rsid w:val="00250C03"/>
    <w:rsid w:val="00251324"/>
    <w:rsid w:val="0025136D"/>
    <w:rsid w:val="00251740"/>
    <w:rsid w:val="00251AC6"/>
    <w:rsid w:val="00251F4A"/>
    <w:rsid w:val="0025202D"/>
    <w:rsid w:val="002539AF"/>
    <w:rsid w:val="00253ED8"/>
    <w:rsid w:val="002541A4"/>
    <w:rsid w:val="00254395"/>
    <w:rsid w:val="00254D32"/>
    <w:rsid w:val="00254D8E"/>
    <w:rsid w:val="0025593B"/>
    <w:rsid w:val="00255C2A"/>
    <w:rsid w:val="00255CDC"/>
    <w:rsid w:val="002560AA"/>
    <w:rsid w:val="00256668"/>
    <w:rsid w:val="00256ACF"/>
    <w:rsid w:val="00257255"/>
    <w:rsid w:val="002575E8"/>
    <w:rsid w:val="00257CC2"/>
    <w:rsid w:val="00260953"/>
    <w:rsid w:val="00261280"/>
    <w:rsid w:val="00261542"/>
    <w:rsid w:val="002615FA"/>
    <w:rsid w:val="002616D3"/>
    <w:rsid w:val="002618A6"/>
    <w:rsid w:val="00262759"/>
    <w:rsid w:val="002629FC"/>
    <w:rsid w:val="00264B98"/>
    <w:rsid w:val="00264ED1"/>
    <w:rsid w:val="00265519"/>
    <w:rsid w:val="00265A23"/>
    <w:rsid w:val="00265A27"/>
    <w:rsid w:val="0026685A"/>
    <w:rsid w:val="00266ECA"/>
    <w:rsid w:val="00267106"/>
    <w:rsid w:val="0026793C"/>
    <w:rsid w:val="00267BA3"/>
    <w:rsid w:val="00270272"/>
    <w:rsid w:val="00270683"/>
    <w:rsid w:val="002709D7"/>
    <w:rsid w:val="00270BCC"/>
    <w:rsid w:val="00271527"/>
    <w:rsid w:val="0027165F"/>
    <w:rsid w:val="0027181A"/>
    <w:rsid w:val="00271887"/>
    <w:rsid w:val="00271BCF"/>
    <w:rsid w:val="00271C9B"/>
    <w:rsid w:val="002723FE"/>
    <w:rsid w:val="0027379E"/>
    <w:rsid w:val="0027395E"/>
    <w:rsid w:val="00274CCE"/>
    <w:rsid w:val="00274D62"/>
    <w:rsid w:val="002751E1"/>
    <w:rsid w:val="002756C7"/>
    <w:rsid w:val="00275737"/>
    <w:rsid w:val="00276123"/>
    <w:rsid w:val="00276293"/>
    <w:rsid w:val="002764B8"/>
    <w:rsid w:val="002764EF"/>
    <w:rsid w:val="00276690"/>
    <w:rsid w:val="00276882"/>
    <w:rsid w:val="00276990"/>
    <w:rsid w:val="00276C40"/>
    <w:rsid w:val="002771D3"/>
    <w:rsid w:val="0027727A"/>
    <w:rsid w:val="00277B6B"/>
    <w:rsid w:val="00280427"/>
    <w:rsid w:val="002807A7"/>
    <w:rsid w:val="00280A65"/>
    <w:rsid w:val="00280A9A"/>
    <w:rsid w:val="002810E9"/>
    <w:rsid w:val="002812D4"/>
    <w:rsid w:val="00281328"/>
    <w:rsid w:val="00281D37"/>
    <w:rsid w:val="00282191"/>
    <w:rsid w:val="0028234B"/>
    <w:rsid w:val="00282920"/>
    <w:rsid w:val="00282953"/>
    <w:rsid w:val="002829CB"/>
    <w:rsid w:val="00282C03"/>
    <w:rsid w:val="0028376E"/>
    <w:rsid w:val="002839C5"/>
    <w:rsid w:val="00283CAC"/>
    <w:rsid w:val="00283CCB"/>
    <w:rsid w:val="00284B9F"/>
    <w:rsid w:val="00285A0D"/>
    <w:rsid w:val="0028635B"/>
    <w:rsid w:val="00286DC6"/>
    <w:rsid w:val="00286E81"/>
    <w:rsid w:val="00286F6E"/>
    <w:rsid w:val="00287457"/>
    <w:rsid w:val="00287872"/>
    <w:rsid w:val="00287E4A"/>
    <w:rsid w:val="00290800"/>
    <w:rsid w:val="00290828"/>
    <w:rsid w:val="002912AF"/>
    <w:rsid w:val="002915FE"/>
    <w:rsid w:val="0029163D"/>
    <w:rsid w:val="002918DC"/>
    <w:rsid w:val="002926F9"/>
    <w:rsid w:val="00292D06"/>
    <w:rsid w:val="00292FD6"/>
    <w:rsid w:val="002937FB"/>
    <w:rsid w:val="00293EDD"/>
    <w:rsid w:val="0029424C"/>
    <w:rsid w:val="002945D5"/>
    <w:rsid w:val="00295AD3"/>
    <w:rsid w:val="00295AD8"/>
    <w:rsid w:val="00295D3C"/>
    <w:rsid w:val="00297BD0"/>
    <w:rsid w:val="002A0424"/>
    <w:rsid w:val="002A17B5"/>
    <w:rsid w:val="002A185D"/>
    <w:rsid w:val="002A1DE0"/>
    <w:rsid w:val="002A20F8"/>
    <w:rsid w:val="002A2489"/>
    <w:rsid w:val="002A25D1"/>
    <w:rsid w:val="002A3437"/>
    <w:rsid w:val="002A3993"/>
    <w:rsid w:val="002A3F41"/>
    <w:rsid w:val="002A4B63"/>
    <w:rsid w:val="002A4F03"/>
    <w:rsid w:val="002A5376"/>
    <w:rsid w:val="002A559B"/>
    <w:rsid w:val="002A55DF"/>
    <w:rsid w:val="002A5791"/>
    <w:rsid w:val="002A5BCE"/>
    <w:rsid w:val="002A5ED9"/>
    <w:rsid w:val="002A6892"/>
    <w:rsid w:val="002A6A5C"/>
    <w:rsid w:val="002A6CBC"/>
    <w:rsid w:val="002A6FA1"/>
    <w:rsid w:val="002A70E8"/>
    <w:rsid w:val="002A72AE"/>
    <w:rsid w:val="002A72E5"/>
    <w:rsid w:val="002A78B5"/>
    <w:rsid w:val="002A7F6B"/>
    <w:rsid w:val="002B0145"/>
    <w:rsid w:val="002B049A"/>
    <w:rsid w:val="002B0539"/>
    <w:rsid w:val="002B105E"/>
    <w:rsid w:val="002B219A"/>
    <w:rsid w:val="002B2548"/>
    <w:rsid w:val="002B2A35"/>
    <w:rsid w:val="002B30B9"/>
    <w:rsid w:val="002B30F3"/>
    <w:rsid w:val="002B3A97"/>
    <w:rsid w:val="002B43D5"/>
    <w:rsid w:val="002B5120"/>
    <w:rsid w:val="002B5969"/>
    <w:rsid w:val="002B5C73"/>
    <w:rsid w:val="002B5FF0"/>
    <w:rsid w:val="002B670F"/>
    <w:rsid w:val="002B6A6E"/>
    <w:rsid w:val="002B6A77"/>
    <w:rsid w:val="002C0148"/>
    <w:rsid w:val="002C0664"/>
    <w:rsid w:val="002C0CA0"/>
    <w:rsid w:val="002C0CFF"/>
    <w:rsid w:val="002C0E98"/>
    <w:rsid w:val="002C20A5"/>
    <w:rsid w:val="002C20CA"/>
    <w:rsid w:val="002C2693"/>
    <w:rsid w:val="002C3578"/>
    <w:rsid w:val="002C504C"/>
    <w:rsid w:val="002C5995"/>
    <w:rsid w:val="002C5B28"/>
    <w:rsid w:val="002C5BEA"/>
    <w:rsid w:val="002C6214"/>
    <w:rsid w:val="002C6340"/>
    <w:rsid w:val="002C7881"/>
    <w:rsid w:val="002D0191"/>
    <w:rsid w:val="002D0203"/>
    <w:rsid w:val="002D0EFD"/>
    <w:rsid w:val="002D13A4"/>
    <w:rsid w:val="002D19E8"/>
    <w:rsid w:val="002D1B14"/>
    <w:rsid w:val="002D1C05"/>
    <w:rsid w:val="002D3C0C"/>
    <w:rsid w:val="002D3C6F"/>
    <w:rsid w:val="002D47AB"/>
    <w:rsid w:val="002D4FBF"/>
    <w:rsid w:val="002D72D3"/>
    <w:rsid w:val="002D7684"/>
    <w:rsid w:val="002D7D0B"/>
    <w:rsid w:val="002D7DB2"/>
    <w:rsid w:val="002E03DC"/>
    <w:rsid w:val="002E13D4"/>
    <w:rsid w:val="002E1BBD"/>
    <w:rsid w:val="002E1E78"/>
    <w:rsid w:val="002E1EF7"/>
    <w:rsid w:val="002E301D"/>
    <w:rsid w:val="002E4778"/>
    <w:rsid w:val="002E59B8"/>
    <w:rsid w:val="002E5A7F"/>
    <w:rsid w:val="002E5DB6"/>
    <w:rsid w:val="002E5E82"/>
    <w:rsid w:val="002E6661"/>
    <w:rsid w:val="002E6903"/>
    <w:rsid w:val="002E6D0B"/>
    <w:rsid w:val="002E7E90"/>
    <w:rsid w:val="002F06AB"/>
    <w:rsid w:val="002F0708"/>
    <w:rsid w:val="002F0CD3"/>
    <w:rsid w:val="002F160B"/>
    <w:rsid w:val="002F1DEC"/>
    <w:rsid w:val="002F262C"/>
    <w:rsid w:val="002F284E"/>
    <w:rsid w:val="002F3152"/>
    <w:rsid w:val="002F3518"/>
    <w:rsid w:val="002F41E8"/>
    <w:rsid w:val="002F48F7"/>
    <w:rsid w:val="002F4AE8"/>
    <w:rsid w:val="002F54E1"/>
    <w:rsid w:val="002F64AC"/>
    <w:rsid w:val="002F65F0"/>
    <w:rsid w:val="002F6922"/>
    <w:rsid w:val="002F6B39"/>
    <w:rsid w:val="002F737F"/>
    <w:rsid w:val="002F7CDE"/>
    <w:rsid w:val="002F7FF6"/>
    <w:rsid w:val="00300040"/>
    <w:rsid w:val="00300A55"/>
    <w:rsid w:val="00300F14"/>
    <w:rsid w:val="0030167B"/>
    <w:rsid w:val="003018A6"/>
    <w:rsid w:val="00302856"/>
    <w:rsid w:val="003029FC"/>
    <w:rsid w:val="00302B34"/>
    <w:rsid w:val="003047F0"/>
    <w:rsid w:val="003058ED"/>
    <w:rsid w:val="00305B5D"/>
    <w:rsid w:val="00306713"/>
    <w:rsid w:val="003067C9"/>
    <w:rsid w:val="00306A1C"/>
    <w:rsid w:val="00306A81"/>
    <w:rsid w:val="00306D9D"/>
    <w:rsid w:val="003075B4"/>
    <w:rsid w:val="003076C3"/>
    <w:rsid w:val="003079E3"/>
    <w:rsid w:val="00307EFA"/>
    <w:rsid w:val="00310306"/>
    <w:rsid w:val="00310A8D"/>
    <w:rsid w:val="00310BDE"/>
    <w:rsid w:val="00310E55"/>
    <w:rsid w:val="003112B0"/>
    <w:rsid w:val="00311DA5"/>
    <w:rsid w:val="00311DBA"/>
    <w:rsid w:val="00311F16"/>
    <w:rsid w:val="003130F2"/>
    <w:rsid w:val="00313697"/>
    <w:rsid w:val="00313875"/>
    <w:rsid w:val="0031471A"/>
    <w:rsid w:val="00314C7B"/>
    <w:rsid w:val="00316215"/>
    <w:rsid w:val="003165B3"/>
    <w:rsid w:val="00316BB3"/>
    <w:rsid w:val="0031740A"/>
    <w:rsid w:val="00317B47"/>
    <w:rsid w:val="00317F2E"/>
    <w:rsid w:val="00321EC9"/>
    <w:rsid w:val="003220EC"/>
    <w:rsid w:val="00322C3D"/>
    <w:rsid w:val="00323069"/>
    <w:rsid w:val="00323A8E"/>
    <w:rsid w:val="00324088"/>
    <w:rsid w:val="003245A4"/>
    <w:rsid w:val="003249BB"/>
    <w:rsid w:val="003250FF"/>
    <w:rsid w:val="00325110"/>
    <w:rsid w:val="00325489"/>
    <w:rsid w:val="003257C6"/>
    <w:rsid w:val="003260ED"/>
    <w:rsid w:val="003262E1"/>
    <w:rsid w:val="00326318"/>
    <w:rsid w:val="0032716A"/>
    <w:rsid w:val="00327307"/>
    <w:rsid w:val="003278EE"/>
    <w:rsid w:val="00330DC6"/>
    <w:rsid w:val="00330E2D"/>
    <w:rsid w:val="00330F7F"/>
    <w:rsid w:val="00332A1F"/>
    <w:rsid w:val="0033381B"/>
    <w:rsid w:val="00333B91"/>
    <w:rsid w:val="003347DC"/>
    <w:rsid w:val="00335146"/>
    <w:rsid w:val="003352D1"/>
    <w:rsid w:val="0033638A"/>
    <w:rsid w:val="003374E9"/>
    <w:rsid w:val="00337A33"/>
    <w:rsid w:val="00337ABA"/>
    <w:rsid w:val="00337D98"/>
    <w:rsid w:val="003407A3"/>
    <w:rsid w:val="00340AA8"/>
    <w:rsid w:val="003410A1"/>
    <w:rsid w:val="0034168A"/>
    <w:rsid w:val="00341B80"/>
    <w:rsid w:val="003423E7"/>
    <w:rsid w:val="00342500"/>
    <w:rsid w:val="00342672"/>
    <w:rsid w:val="00343439"/>
    <w:rsid w:val="00343E29"/>
    <w:rsid w:val="00343EB0"/>
    <w:rsid w:val="00344215"/>
    <w:rsid w:val="00344BBA"/>
    <w:rsid w:val="00344E2C"/>
    <w:rsid w:val="00345025"/>
    <w:rsid w:val="00345B28"/>
    <w:rsid w:val="00345C7E"/>
    <w:rsid w:val="00346437"/>
    <w:rsid w:val="0034671E"/>
    <w:rsid w:val="00346770"/>
    <w:rsid w:val="00346825"/>
    <w:rsid w:val="00346C53"/>
    <w:rsid w:val="00347209"/>
    <w:rsid w:val="003477AA"/>
    <w:rsid w:val="00347F32"/>
    <w:rsid w:val="0035009B"/>
    <w:rsid w:val="003504CD"/>
    <w:rsid w:val="00350630"/>
    <w:rsid w:val="00350BBA"/>
    <w:rsid w:val="00350F89"/>
    <w:rsid w:val="0035179C"/>
    <w:rsid w:val="00351BC4"/>
    <w:rsid w:val="0035222D"/>
    <w:rsid w:val="00352B5D"/>
    <w:rsid w:val="003531B5"/>
    <w:rsid w:val="00353C70"/>
    <w:rsid w:val="00353F5E"/>
    <w:rsid w:val="00353FA8"/>
    <w:rsid w:val="00355B85"/>
    <w:rsid w:val="00355C21"/>
    <w:rsid w:val="003561E0"/>
    <w:rsid w:val="00356279"/>
    <w:rsid w:val="00356354"/>
    <w:rsid w:val="00356585"/>
    <w:rsid w:val="00356CF2"/>
    <w:rsid w:val="00356F08"/>
    <w:rsid w:val="00357779"/>
    <w:rsid w:val="00357851"/>
    <w:rsid w:val="00357B77"/>
    <w:rsid w:val="0036002C"/>
    <w:rsid w:val="00360067"/>
    <w:rsid w:val="0036007F"/>
    <w:rsid w:val="003604B3"/>
    <w:rsid w:val="003604D3"/>
    <w:rsid w:val="0036064B"/>
    <w:rsid w:val="00360F18"/>
    <w:rsid w:val="00361BD7"/>
    <w:rsid w:val="00361C24"/>
    <w:rsid w:val="00361DD6"/>
    <w:rsid w:val="00362344"/>
    <w:rsid w:val="00362829"/>
    <w:rsid w:val="00362862"/>
    <w:rsid w:val="00362B6C"/>
    <w:rsid w:val="00362E55"/>
    <w:rsid w:val="0036417D"/>
    <w:rsid w:val="00364983"/>
    <w:rsid w:val="00364FC6"/>
    <w:rsid w:val="003650F9"/>
    <w:rsid w:val="00365722"/>
    <w:rsid w:val="00365C5B"/>
    <w:rsid w:val="003660F5"/>
    <w:rsid w:val="003661A0"/>
    <w:rsid w:val="00366753"/>
    <w:rsid w:val="00366F6C"/>
    <w:rsid w:val="003677F1"/>
    <w:rsid w:val="00367A26"/>
    <w:rsid w:val="003700DB"/>
    <w:rsid w:val="003702C0"/>
    <w:rsid w:val="0037097E"/>
    <w:rsid w:val="00370FB4"/>
    <w:rsid w:val="00371C7A"/>
    <w:rsid w:val="00371F34"/>
    <w:rsid w:val="00372357"/>
    <w:rsid w:val="00373BCA"/>
    <w:rsid w:val="00373E49"/>
    <w:rsid w:val="00374069"/>
    <w:rsid w:val="0037440B"/>
    <w:rsid w:val="00374896"/>
    <w:rsid w:val="00374DEB"/>
    <w:rsid w:val="00375344"/>
    <w:rsid w:val="003753C4"/>
    <w:rsid w:val="00376E45"/>
    <w:rsid w:val="003770A8"/>
    <w:rsid w:val="00380440"/>
    <w:rsid w:val="00380DB8"/>
    <w:rsid w:val="0038125A"/>
    <w:rsid w:val="00381629"/>
    <w:rsid w:val="00381B22"/>
    <w:rsid w:val="003821F4"/>
    <w:rsid w:val="00382C66"/>
    <w:rsid w:val="00383329"/>
    <w:rsid w:val="00383B1E"/>
    <w:rsid w:val="00384338"/>
    <w:rsid w:val="003847FA"/>
    <w:rsid w:val="00384823"/>
    <w:rsid w:val="00385233"/>
    <w:rsid w:val="003855E4"/>
    <w:rsid w:val="00385EC5"/>
    <w:rsid w:val="00385F05"/>
    <w:rsid w:val="003863C2"/>
    <w:rsid w:val="00386765"/>
    <w:rsid w:val="00386CF6"/>
    <w:rsid w:val="00386D37"/>
    <w:rsid w:val="00387286"/>
    <w:rsid w:val="00387668"/>
    <w:rsid w:val="003902BB"/>
    <w:rsid w:val="00391155"/>
    <w:rsid w:val="0039136D"/>
    <w:rsid w:val="003915C2"/>
    <w:rsid w:val="0039174D"/>
    <w:rsid w:val="00392209"/>
    <w:rsid w:val="0039309F"/>
    <w:rsid w:val="00393359"/>
    <w:rsid w:val="0039478C"/>
    <w:rsid w:val="0039489A"/>
    <w:rsid w:val="003948F3"/>
    <w:rsid w:val="00394D17"/>
    <w:rsid w:val="00395514"/>
    <w:rsid w:val="0039592E"/>
    <w:rsid w:val="00395F78"/>
    <w:rsid w:val="003963FF"/>
    <w:rsid w:val="00396F1E"/>
    <w:rsid w:val="003970D0"/>
    <w:rsid w:val="0039769A"/>
    <w:rsid w:val="0039779F"/>
    <w:rsid w:val="00397AC9"/>
    <w:rsid w:val="003A07B9"/>
    <w:rsid w:val="003A0AA1"/>
    <w:rsid w:val="003A0C29"/>
    <w:rsid w:val="003A1482"/>
    <w:rsid w:val="003A1DA4"/>
    <w:rsid w:val="003A1DBC"/>
    <w:rsid w:val="003A23CB"/>
    <w:rsid w:val="003A27B0"/>
    <w:rsid w:val="003A2E08"/>
    <w:rsid w:val="003A3713"/>
    <w:rsid w:val="003A3E66"/>
    <w:rsid w:val="003A447E"/>
    <w:rsid w:val="003A4624"/>
    <w:rsid w:val="003A4DFC"/>
    <w:rsid w:val="003A52BC"/>
    <w:rsid w:val="003A55B9"/>
    <w:rsid w:val="003A563E"/>
    <w:rsid w:val="003A5E9E"/>
    <w:rsid w:val="003A64CA"/>
    <w:rsid w:val="003A68E3"/>
    <w:rsid w:val="003A728E"/>
    <w:rsid w:val="003A755A"/>
    <w:rsid w:val="003B017C"/>
    <w:rsid w:val="003B1504"/>
    <w:rsid w:val="003B1522"/>
    <w:rsid w:val="003B266C"/>
    <w:rsid w:val="003B281D"/>
    <w:rsid w:val="003B392C"/>
    <w:rsid w:val="003B395F"/>
    <w:rsid w:val="003B3E8B"/>
    <w:rsid w:val="003B4362"/>
    <w:rsid w:val="003B4F77"/>
    <w:rsid w:val="003B500F"/>
    <w:rsid w:val="003B5327"/>
    <w:rsid w:val="003B53A3"/>
    <w:rsid w:val="003B5865"/>
    <w:rsid w:val="003B620D"/>
    <w:rsid w:val="003B6923"/>
    <w:rsid w:val="003B760B"/>
    <w:rsid w:val="003B784C"/>
    <w:rsid w:val="003C0639"/>
    <w:rsid w:val="003C14FB"/>
    <w:rsid w:val="003C1DCB"/>
    <w:rsid w:val="003C25D0"/>
    <w:rsid w:val="003C2ED1"/>
    <w:rsid w:val="003C3038"/>
    <w:rsid w:val="003C30E2"/>
    <w:rsid w:val="003C35CD"/>
    <w:rsid w:val="003C39DA"/>
    <w:rsid w:val="003C3A2D"/>
    <w:rsid w:val="003C47DE"/>
    <w:rsid w:val="003C485E"/>
    <w:rsid w:val="003C50F5"/>
    <w:rsid w:val="003C5F76"/>
    <w:rsid w:val="003C60F7"/>
    <w:rsid w:val="003C6940"/>
    <w:rsid w:val="003C6BD3"/>
    <w:rsid w:val="003C7614"/>
    <w:rsid w:val="003C7B4C"/>
    <w:rsid w:val="003C7FEA"/>
    <w:rsid w:val="003C7FEC"/>
    <w:rsid w:val="003D11DD"/>
    <w:rsid w:val="003D135A"/>
    <w:rsid w:val="003D1F24"/>
    <w:rsid w:val="003D2BE3"/>
    <w:rsid w:val="003D2C6B"/>
    <w:rsid w:val="003D3F6A"/>
    <w:rsid w:val="003D43D6"/>
    <w:rsid w:val="003D446A"/>
    <w:rsid w:val="003D5384"/>
    <w:rsid w:val="003D6AC1"/>
    <w:rsid w:val="003D6CC7"/>
    <w:rsid w:val="003D6CD8"/>
    <w:rsid w:val="003D767A"/>
    <w:rsid w:val="003D7B94"/>
    <w:rsid w:val="003E0637"/>
    <w:rsid w:val="003E084D"/>
    <w:rsid w:val="003E0BF2"/>
    <w:rsid w:val="003E1F6C"/>
    <w:rsid w:val="003E238F"/>
    <w:rsid w:val="003E2725"/>
    <w:rsid w:val="003E4084"/>
    <w:rsid w:val="003E4224"/>
    <w:rsid w:val="003E4ECD"/>
    <w:rsid w:val="003E5DAC"/>
    <w:rsid w:val="003E5E1A"/>
    <w:rsid w:val="003E5E71"/>
    <w:rsid w:val="003E5FBB"/>
    <w:rsid w:val="003E6192"/>
    <w:rsid w:val="003E69E8"/>
    <w:rsid w:val="003E6C0F"/>
    <w:rsid w:val="003E703B"/>
    <w:rsid w:val="003E765B"/>
    <w:rsid w:val="003E7B30"/>
    <w:rsid w:val="003E7E41"/>
    <w:rsid w:val="003F02A3"/>
    <w:rsid w:val="003F042F"/>
    <w:rsid w:val="003F1BE6"/>
    <w:rsid w:val="003F1FBD"/>
    <w:rsid w:val="003F23CA"/>
    <w:rsid w:val="003F23CE"/>
    <w:rsid w:val="003F2596"/>
    <w:rsid w:val="003F273D"/>
    <w:rsid w:val="003F2F3C"/>
    <w:rsid w:val="003F31B2"/>
    <w:rsid w:val="003F31FF"/>
    <w:rsid w:val="003F37B7"/>
    <w:rsid w:val="003F3AE8"/>
    <w:rsid w:val="003F3FE7"/>
    <w:rsid w:val="003F446A"/>
    <w:rsid w:val="003F50EE"/>
    <w:rsid w:val="003F5156"/>
    <w:rsid w:val="003F53D3"/>
    <w:rsid w:val="003F5461"/>
    <w:rsid w:val="003F69C2"/>
    <w:rsid w:val="003F7256"/>
    <w:rsid w:val="003F77A6"/>
    <w:rsid w:val="00400087"/>
    <w:rsid w:val="0040202A"/>
    <w:rsid w:val="004026F8"/>
    <w:rsid w:val="004055D4"/>
    <w:rsid w:val="00405BA6"/>
    <w:rsid w:val="00405C19"/>
    <w:rsid w:val="00406832"/>
    <w:rsid w:val="00407054"/>
    <w:rsid w:val="004073C6"/>
    <w:rsid w:val="004077DA"/>
    <w:rsid w:val="00407956"/>
    <w:rsid w:val="00407A6D"/>
    <w:rsid w:val="00410897"/>
    <w:rsid w:val="00411005"/>
    <w:rsid w:val="004116B1"/>
    <w:rsid w:val="00412696"/>
    <w:rsid w:val="00412766"/>
    <w:rsid w:val="00414688"/>
    <w:rsid w:val="00414720"/>
    <w:rsid w:val="004148EC"/>
    <w:rsid w:val="00414AE3"/>
    <w:rsid w:val="00414DFE"/>
    <w:rsid w:val="0041597C"/>
    <w:rsid w:val="00417082"/>
    <w:rsid w:val="004176D1"/>
    <w:rsid w:val="004177CF"/>
    <w:rsid w:val="00417AC0"/>
    <w:rsid w:val="00417BCF"/>
    <w:rsid w:val="0042011F"/>
    <w:rsid w:val="00420BFF"/>
    <w:rsid w:val="00421205"/>
    <w:rsid w:val="004214E1"/>
    <w:rsid w:val="00421C40"/>
    <w:rsid w:val="004220CC"/>
    <w:rsid w:val="00422954"/>
    <w:rsid w:val="00422978"/>
    <w:rsid w:val="004230ED"/>
    <w:rsid w:val="004233B0"/>
    <w:rsid w:val="00423A0B"/>
    <w:rsid w:val="00423B24"/>
    <w:rsid w:val="00423FFF"/>
    <w:rsid w:val="004242B3"/>
    <w:rsid w:val="00425D9A"/>
    <w:rsid w:val="00426F22"/>
    <w:rsid w:val="00427231"/>
    <w:rsid w:val="004277DC"/>
    <w:rsid w:val="00427899"/>
    <w:rsid w:val="004300D3"/>
    <w:rsid w:val="00430DE8"/>
    <w:rsid w:val="00430E3E"/>
    <w:rsid w:val="0043176C"/>
    <w:rsid w:val="0043277F"/>
    <w:rsid w:val="004330AB"/>
    <w:rsid w:val="00433D0C"/>
    <w:rsid w:val="00434304"/>
    <w:rsid w:val="00434373"/>
    <w:rsid w:val="004346A2"/>
    <w:rsid w:val="00435B49"/>
    <w:rsid w:val="00435E29"/>
    <w:rsid w:val="004365E5"/>
    <w:rsid w:val="004367AE"/>
    <w:rsid w:val="00436A7F"/>
    <w:rsid w:val="00436BCE"/>
    <w:rsid w:val="00437946"/>
    <w:rsid w:val="00437B82"/>
    <w:rsid w:val="00437BCE"/>
    <w:rsid w:val="00441621"/>
    <w:rsid w:val="00441CC1"/>
    <w:rsid w:val="00441DDC"/>
    <w:rsid w:val="00442039"/>
    <w:rsid w:val="0044229E"/>
    <w:rsid w:val="004424CF"/>
    <w:rsid w:val="0044263B"/>
    <w:rsid w:val="00443075"/>
    <w:rsid w:val="00443117"/>
    <w:rsid w:val="004436F1"/>
    <w:rsid w:val="00443870"/>
    <w:rsid w:val="00443E24"/>
    <w:rsid w:val="0044402D"/>
    <w:rsid w:val="00444409"/>
    <w:rsid w:val="00444ADC"/>
    <w:rsid w:val="004450F7"/>
    <w:rsid w:val="00445676"/>
    <w:rsid w:val="004458E1"/>
    <w:rsid w:val="00445C28"/>
    <w:rsid w:val="00446D3F"/>
    <w:rsid w:val="00447881"/>
    <w:rsid w:val="00447C8C"/>
    <w:rsid w:val="0045014D"/>
    <w:rsid w:val="00451967"/>
    <w:rsid w:val="00451EC6"/>
    <w:rsid w:val="00453E66"/>
    <w:rsid w:val="00454B31"/>
    <w:rsid w:val="00455102"/>
    <w:rsid w:val="00455822"/>
    <w:rsid w:val="00455DC6"/>
    <w:rsid w:val="00456616"/>
    <w:rsid w:val="00456802"/>
    <w:rsid w:val="00456997"/>
    <w:rsid w:val="00456ED5"/>
    <w:rsid w:val="00457461"/>
    <w:rsid w:val="0045799B"/>
    <w:rsid w:val="00457CF5"/>
    <w:rsid w:val="00457FCB"/>
    <w:rsid w:val="0046006E"/>
    <w:rsid w:val="004604CA"/>
    <w:rsid w:val="00461302"/>
    <w:rsid w:val="004636D8"/>
    <w:rsid w:val="00463C2C"/>
    <w:rsid w:val="0046403D"/>
    <w:rsid w:val="0046444D"/>
    <w:rsid w:val="004649D1"/>
    <w:rsid w:val="00464ADD"/>
    <w:rsid w:val="00465751"/>
    <w:rsid w:val="0046629B"/>
    <w:rsid w:val="00466391"/>
    <w:rsid w:val="00466701"/>
    <w:rsid w:val="00466D14"/>
    <w:rsid w:val="00466E57"/>
    <w:rsid w:val="004671E0"/>
    <w:rsid w:val="004672BF"/>
    <w:rsid w:val="0046747F"/>
    <w:rsid w:val="00467919"/>
    <w:rsid w:val="00467BF6"/>
    <w:rsid w:val="00467FA6"/>
    <w:rsid w:val="0047075F"/>
    <w:rsid w:val="00470952"/>
    <w:rsid w:val="00470F0A"/>
    <w:rsid w:val="00471627"/>
    <w:rsid w:val="00471A1C"/>
    <w:rsid w:val="00471F6C"/>
    <w:rsid w:val="00472655"/>
    <w:rsid w:val="00473744"/>
    <w:rsid w:val="00473884"/>
    <w:rsid w:val="00473DC8"/>
    <w:rsid w:val="0047401C"/>
    <w:rsid w:val="0047425E"/>
    <w:rsid w:val="00474598"/>
    <w:rsid w:val="00474708"/>
    <w:rsid w:val="004749CF"/>
    <w:rsid w:val="00475307"/>
    <w:rsid w:val="004756F6"/>
    <w:rsid w:val="00475813"/>
    <w:rsid w:val="00475B8E"/>
    <w:rsid w:val="00475F52"/>
    <w:rsid w:val="00476201"/>
    <w:rsid w:val="00476461"/>
    <w:rsid w:val="00476556"/>
    <w:rsid w:val="00476BF6"/>
    <w:rsid w:val="00476F60"/>
    <w:rsid w:val="004774BE"/>
    <w:rsid w:val="00477DF4"/>
    <w:rsid w:val="00480028"/>
    <w:rsid w:val="004810E3"/>
    <w:rsid w:val="00481C02"/>
    <w:rsid w:val="00481CFB"/>
    <w:rsid w:val="004820A2"/>
    <w:rsid w:val="00482385"/>
    <w:rsid w:val="004823EC"/>
    <w:rsid w:val="00482AA1"/>
    <w:rsid w:val="00482E43"/>
    <w:rsid w:val="00483463"/>
    <w:rsid w:val="00483A7E"/>
    <w:rsid w:val="00484536"/>
    <w:rsid w:val="004847E7"/>
    <w:rsid w:val="0048486A"/>
    <w:rsid w:val="00485313"/>
    <w:rsid w:val="00485778"/>
    <w:rsid w:val="00485EBE"/>
    <w:rsid w:val="00486412"/>
    <w:rsid w:val="0048674F"/>
    <w:rsid w:val="004868B1"/>
    <w:rsid w:val="00486C13"/>
    <w:rsid w:val="004902BD"/>
    <w:rsid w:val="004906E0"/>
    <w:rsid w:val="00490BFA"/>
    <w:rsid w:val="004917D7"/>
    <w:rsid w:val="0049183F"/>
    <w:rsid w:val="0049205A"/>
    <w:rsid w:val="004921CC"/>
    <w:rsid w:val="004923AB"/>
    <w:rsid w:val="0049253A"/>
    <w:rsid w:val="0049350E"/>
    <w:rsid w:val="00493774"/>
    <w:rsid w:val="004937A4"/>
    <w:rsid w:val="0049397F"/>
    <w:rsid w:val="00493AD5"/>
    <w:rsid w:val="00493CAB"/>
    <w:rsid w:val="00493E7E"/>
    <w:rsid w:val="004947FF"/>
    <w:rsid w:val="00494F92"/>
    <w:rsid w:val="00495B4A"/>
    <w:rsid w:val="004961F6"/>
    <w:rsid w:val="00496E3C"/>
    <w:rsid w:val="00496E86"/>
    <w:rsid w:val="004978AE"/>
    <w:rsid w:val="00497DCB"/>
    <w:rsid w:val="004A01D0"/>
    <w:rsid w:val="004A161F"/>
    <w:rsid w:val="004A20F1"/>
    <w:rsid w:val="004A246A"/>
    <w:rsid w:val="004A42FC"/>
    <w:rsid w:val="004A4A01"/>
    <w:rsid w:val="004A4D8C"/>
    <w:rsid w:val="004A4FCB"/>
    <w:rsid w:val="004A50A3"/>
    <w:rsid w:val="004A527F"/>
    <w:rsid w:val="004A5D7C"/>
    <w:rsid w:val="004A5DCE"/>
    <w:rsid w:val="004A5FC5"/>
    <w:rsid w:val="004A6878"/>
    <w:rsid w:val="004A6C03"/>
    <w:rsid w:val="004A7864"/>
    <w:rsid w:val="004B0916"/>
    <w:rsid w:val="004B11CE"/>
    <w:rsid w:val="004B21F1"/>
    <w:rsid w:val="004B2222"/>
    <w:rsid w:val="004B420C"/>
    <w:rsid w:val="004B58F1"/>
    <w:rsid w:val="004B6664"/>
    <w:rsid w:val="004B6735"/>
    <w:rsid w:val="004B6780"/>
    <w:rsid w:val="004B6A06"/>
    <w:rsid w:val="004B6B51"/>
    <w:rsid w:val="004B6D41"/>
    <w:rsid w:val="004B72AD"/>
    <w:rsid w:val="004B7673"/>
    <w:rsid w:val="004B7723"/>
    <w:rsid w:val="004B7AE8"/>
    <w:rsid w:val="004B7FA8"/>
    <w:rsid w:val="004C0B45"/>
    <w:rsid w:val="004C0EAF"/>
    <w:rsid w:val="004C1033"/>
    <w:rsid w:val="004C11F2"/>
    <w:rsid w:val="004C1394"/>
    <w:rsid w:val="004C155F"/>
    <w:rsid w:val="004C1C73"/>
    <w:rsid w:val="004C1E44"/>
    <w:rsid w:val="004C2639"/>
    <w:rsid w:val="004C4C3E"/>
    <w:rsid w:val="004C4D23"/>
    <w:rsid w:val="004C51D6"/>
    <w:rsid w:val="004C53C4"/>
    <w:rsid w:val="004C5BDF"/>
    <w:rsid w:val="004C611F"/>
    <w:rsid w:val="004C6221"/>
    <w:rsid w:val="004C657C"/>
    <w:rsid w:val="004C6EB3"/>
    <w:rsid w:val="004C7027"/>
    <w:rsid w:val="004C7311"/>
    <w:rsid w:val="004C7D14"/>
    <w:rsid w:val="004D0134"/>
    <w:rsid w:val="004D0600"/>
    <w:rsid w:val="004D08D1"/>
    <w:rsid w:val="004D0B4D"/>
    <w:rsid w:val="004D0DFC"/>
    <w:rsid w:val="004D1070"/>
    <w:rsid w:val="004D1692"/>
    <w:rsid w:val="004D1EC1"/>
    <w:rsid w:val="004D21D4"/>
    <w:rsid w:val="004D28DB"/>
    <w:rsid w:val="004D2B29"/>
    <w:rsid w:val="004D4A7E"/>
    <w:rsid w:val="004D4E06"/>
    <w:rsid w:val="004D4ED0"/>
    <w:rsid w:val="004D4F2C"/>
    <w:rsid w:val="004D539B"/>
    <w:rsid w:val="004D5BB2"/>
    <w:rsid w:val="004D5C05"/>
    <w:rsid w:val="004D6366"/>
    <w:rsid w:val="004D6894"/>
    <w:rsid w:val="004D6C00"/>
    <w:rsid w:val="004E03EE"/>
    <w:rsid w:val="004E11D2"/>
    <w:rsid w:val="004E1656"/>
    <w:rsid w:val="004E1DFD"/>
    <w:rsid w:val="004E23DD"/>
    <w:rsid w:val="004E2A8B"/>
    <w:rsid w:val="004E2D44"/>
    <w:rsid w:val="004E36F0"/>
    <w:rsid w:val="004E3A6E"/>
    <w:rsid w:val="004E3C03"/>
    <w:rsid w:val="004E4310"/>
    <w:rsid w:val="004E5364"/>
    <w:rsid w:val="004E5508"/>
    <w:rsid w:val="004E5EBB"/>
    <w:rsid w:val="004E6072"/>
    <w:rsid w:val="004E64B3"/>
    <w:rsid w:val="004E736B"/>
    <w:rsid w:val="004E76F3"/>
    <w:rsid w:val="004E7898"/>
    <w:rsid w:val="004E79AA"/>
    <w:rsid w:val="004E7BC4"/>
    <w:rsid w:val="004F0449"/>
    <w:rsid w:val="004F06E3"/>
    <w:rsid w:val="004F088E"/>
    <w:rsid w:val="004F08A7"/>
    <w:rsid w:val="004F0996"/>
    <w:rsid w:val="004F2C27"/>
    <w:rsid w:val="004F2C31"/>
    <w:rsid w:val="004F2CAC"/>
    <w:rsid w:val="004F2E2D"/>
    <w:rsid w:val="004F2F8C"/>
    <w:rsid w:val="004F3660"/>
    <w:rsid w:val="004F3797"/>
    <w:rsid w:val="004F384E"/>
    <w:rsid w:val="004F3DA4"/>
    <w:rsid w:val="004F47F7"/>
    <w:rsid w:val="004F556B"/>
    <w:rsid w:val="004F59F8"/>
    <w:rsid w:val="004F650F"/>
    <w:rsid w:val="005009B1"/>
    <w:rsid w:val="00500BE5"/>
    <w:rsid w:val="00500DB1"/>
    <w:rsid w:val="00500E43"/>
    <w:rsid w:val="00501ACA"/>
    <w:rsid w:val="00502023"/>
    <w:rsid w:val="005025B2"/>
    <w:rsid w:val="0050321C"/>
    <w:rsid w:val="00503310"/>
    <w:rsid w:val="005033A7"/>
    <w:rsid w:val="00503773"/>
    <w:rsid w:val="00503A0F"/>
    <w:rsid w:val="0050451B"/>
    <w:rsid w:val="00504557"/>
    <w:rsid w:val="005046E4"/>
    <w:rsid w:val="00504810"/>
    <w:rsid w:val="00504E36"/>
    <w:rsid w:val="00504FDA"/>
    <w:rsid w:val="005050DE"/>
    <w:rsid w:val="005055A0"/>
    <w:rsid w:val="00505684"/>
    <w:rsid w:val="005058BC"/>
    <w:rsid w:val="00505C70"/>
    <w:rsid w:val="005063DD"/>
    <w:rsid w:val="00506BD6"/>
    <w:rsid w:val="0051055E"/>
    <w:rsid w:val="0051098D"/>
    <w:rsid w:val="00510FED"/>
    <w:rsid w:val="00511402"/>
    <w:rsid w:val="0051196F"/>
    <w:rsid w:val="00512B61"/>
    <w:rsid w:val="0051327F"/>
    <w:rsid w:val="005132E6"/>
    <w:rsid w:val="005145A0"/>
    <w:rsid w:val="00514A1C"/>
    <w:rsid w:val="00514A6A"/>
    <w:rsid w:val="00517263"/>
    <w:rsid w:val="00517286"/>
    <w:rsid w:val="00517EBC"/>
    <w:rsid w:val="0052047F"/>
    <w:rsid w:val="00520550"/>
    <w:rsid w:val="005210EE"/>
    <w:rsid w:val="0052158E"/>
    <w:rsid w:val="00521E26"/>
    <w:rsid w:val="005225CB"/>
    <w:rsid w:val="00522955"/>
    <w:rsid w:val="00522BB8"/>
    <w:rsid w:val="00525EAE"/>
    <w:rsid w:val="00525ECE"/>
    <w:rsid w:val="00526210"/>
    <w:rsid w:val="0052624F"/>
    <w:rsid w:val="00526370"/>
    <w:rsid w:val="005268D1"/>
    <w:rsid w:val="0052698F"/>
    <w:rsid w:val="005273FA"/>
    <w:rsid w:val="00527622"/>
    <w:rsid w:val="005278FE"/>
    <w:rsid w:val="00527D07"/>
    <w:rsid w:val="00527FCD"/>
    <w:rsid w:val="005302F4"/>
    <w:rsid w:val="00530677"/>
    <w:rsid w:val="0053080B"/>
    <w:rsid w:val="00531012"/>
    <w:rsid w:val="0053109F"/>
    <w:rsid w:val="005314C6"/>
    <w:rsid w:val="00531571"/>
    <w:rsid w:val="00531BF0"/>
    <w:rsid w:val="00532AF3"/>
    <w:rsid w:val="00533849"/>
    <w:rsid w:val="00533AA0"/>
    <w:rsid w:val="00533E43"/>
    <w:rsid w:val="0053471E"/>
    <w:rsid w:val="005348E1"/>
    <w:rsid w:val="0053490F"/>
    <w:rsid w:val="00534AD9"/>
    <w:rsid w:val="00534B29"/>
    <w:rsid w:val="00535E57"/>
    <w:rsid w:val="005365A1"/>
    <w:rsid w:val="00536680"/>
    <w:rsid w:val="0053690B"/>
    <w:rsid w:val="00536AFF"/>
    <w:rsid w:val="00536B66"/>
    <w:rsid w:val="00536D7F"/>
    <w:rsid w:val="00537009"/>
    <w:rsid w:val="00537079"/>
    <w:rsid w:val="005371E9"/>
    <w:rsid w:val="0053769C"/>
    <w:rsid w:val="00540201"/>
    <w:rsid w:val="00540350"/>
    <w:rsid w:val="005413E3"/>
    <w:rsid w:val="00541901"/>
    <w:rsid w:val="00541EA0"/>
    <w:rsid w:val="005426F1"/>
    <w:rsid w:val="00542A22"/>
    <w:rsid w:val="00542DBC"/>
    <w:rsid w:val="00542EEE"/>
    <w:rsid w:val="00543FAF"/>
    <w:rsid w:val="00544150"/>
    <w:rsid w:val="005442EA"/>
    <w:rsid w:val="00544349"/>
    <w:rsid w:val="005445F8"/>
    <w:rsid w:val="00544A95"/>
    <w:rsid w:val="0054507F"/>
    <w:rsid w:val="0054529B"/>
    <w:rsid w:val="00545AC6"/>
    <w:rsid w:val="00545E31"/>
    <w:rsid w:val="00546BB4"/>
    <w:rsid w:val="00550992"/>
    <w:rsid w:val="00550C09"/>
    <w:rsid w:val="0055113B"/>
    <w:rsid w:val="0055158B"/>
    <w:rsid w:val="005516E8"/>
    <w:rsid w:val="00551788"/>
    <w:rsid w:val="00551BB6"/>
    <w:rsid w:val="00552255"/>
    <w:rsid w:val="00552CD9"/>
    <w:rsid w:val="005530B9"/>
    <w:rsid w:val="005550F0"/>
    <w:rsid w:val="00555B82"/>
    <w:rsid w:val="00556A57"/>
    <w:rsid w:val="00556F92"/>
    <w:rsid w:val="00556FB9"/>
    <w:rsid w:val="00556FD9"/>
    <w:rsid w:val="00557E7F"/>
    <w:rsid w:val="0056098C"/>
    <w:rsid w:val="005619F8"/>
    <w:rsid w:val="00561E8E"/>
    <w:rsid w:val="005622AB"/>
    <w:rsid w:val="005628F9"/>
    <w:rsid w:val="00563C17"/>
    <w:rsid w:val="0056476A"/>
    <w:rsid w:val="00564FE5"/>
    <w:rsid w:val="00565704"/>
    <w:rsid w:val="00567BF2"/>
    <w:rsid w:val="00567D0E"/>
    <w:rsid w:val="00567D88"/>
    <w:rsid w:val="00571A39"/>
    <w:rsid w:val="00571C18"/>
    <w:rsid w:val="00572DCC"/>
    <w:rsid w:val="00573321"/>
    <w:rsid w:val="00573839"/>
    <w:rsid w:val="005738C4"/>
    <w:rsid w:val="0057472B"/>
    <w:rsid w:val="005747B8"/>
    <w:rsid w:val="00574D9A"/>
    <w:rsid w:val="00574EA4"/>
    <w:rsid w:val="0057582D"/>
    <w:rsid w:val="00575A3D"/>
    <w:rsid w:val="005761E0"/>
    <w:rsid w:val="005762BB"/>
    <w:rsid w:val="00576D73"/>
    <w:rsid w:val="00576FDD"/>
    <w:rsid w:val="00577027"/>
    <w:rsid w:val="00577A9C"/>
    <w:rsid w:val="005811B9"/>
    <w:rsid w:val="00581F93"/>
    <w:rsid w:val="00582F24"/>
    <w:rsid w:val="00582F3E"/>
    <w:rsid w:val="00583B15"/>
    <w:rsid w:val="00584371"/>
    <w:rsid w:val="00584BF9"/>
    <w:rsid w:val="00584FED"/>
    <w:rsid w:val="00585D24"/>
    <w:rsid w:val="0058604B"/>
    <w:rsid w:val="00586D10"/>
    <w:rsid w:val="00587492"/>
    <w:rsid w:val="005875D2"/>
    <w:rsid w:val="00587BC9"/>
    <w:rsid w:val="00587BEE"/>
    <w:rsid w:val="00590185"/>
    <w:rsid w:val="00590AE4"/>
    <w:rsid w:val="00590EEF"/>
    <w:rsid w:val="005910FC"/>
    <w:rsid w:val="00592236"/>
    <w:rsid w:val="00592314"/>
    <w:rsid w:val="005923A4"/>
    <w:rsid w:val="005926C9"/>
    <w:rsid w:val="00592BE0"/>
    <w:rsid w:val="005935FD"/>
    <w:rsid w:val="00593A39"/>
    <w:rsid w:val="005944C0"/>
    <w:rsid w:val="005946B7"/>
    <w:rsid w:val="005961FE"/>
    <w:rsid w:val="00596982"/>
    <w:rsid w:val="005970DA"/>
    <w:rsid w:val="005976BC"/>
    <w:rsid w:val="00597727"/>
    <w:rsid w:val="00597B62"/>
    <w:rsid w:val="005A0419"/>
    <w:rsid w:val="005A062A"/>
    <w:rsid w:val="005A0798"/>
    <w:rsid w:val="005A0EE0"/>
    <w:rsid w:val="005A1533"/>
    <w:rsid w:val="005A1602"/>
    <w:rsid w:val="005A188A"/>
    <w:rsid w:val="005A25BC"/>
    <w:rsid w:val="005A2E39"/>
    <w:rsid w:val="005A4A5D"/>
    <w:rsid w:val="005A532D"/>
    <w:rsid w:val="005A5BEF"/>
    <w:rsid w:val="005A631F"/>
    <w:rsid w:val="005A69B5"/>
    <w:rsid w:val="005A6AD8"/>
    <w:rsid w:val="005A6CBE"/>
    <w:rsid w:val="005A7A27"/>
    <w:rsid w:val="005A7A9B"/>
    <w:rsid w:val="005A7CB8"/>
    <w:rsid w:val="005A7DCF"/>
    <w:rsid w:val="005B0742"/>
    <w:rsid w:val="005B0B79"/>
    <w:rsid w:val="005B186D"/>
    <w:rsid w:val="005B1F13"/>
    <w:rsid w:val="005B221E"/>
    <w:rsid w:val="005B26E3"/>
    <w:rsid w:val="005B2761"/>
    <w:rsid w:val="005B3414"/>
    <w:rsid w:val="005B349B"/>
    <w:rsid w:val="005B3C30"/>
    <w:rsid w:val="005B3C4E"/>
    <w:rsid w:val="005B4A5E"/>
    <w:rsid w:val="005B5757"/>
    <w:rsid w:val="005B5770"/>
    <w:rsid w:val="005B58AB"/>
    <w:rsid w:val="005B5DA8"/>
    <w:rsid w:val="005B6CC5"/>
    <w:rsid w:val="005B72BE"/>
    <w:rsid w:val="005B78CE"/>
    <w:rsid w:val="005B7D63"/>
    <w:rsid w:val="005C02AF"/>
    <w:rsid w:val="005C0F99"/>
    <w:rsid w:val="005C1DCF"/>
    <w:rsid w:val="005C230B"/>
    <w:rsid w:val="005C289D"/>
    <w:rsid w:val="005C3500"/>
    <w:rsid w:val="005C40BB"/>
    <w:rsid w:val="005C42FA"/>
    <w:rsid w:val="005C43BC"/>
    <w:rsid w:val="005C4C43"/>
    <w:rsid w:val="005C502B"/>
    <w:rsid w:val="005C594E"/>
    <w:rsid w:val="005C62D0"/>
    <w:rsid w:val="005C6428"/>
    <w:rsid w:val="005C7526"/>
    <w:rsid w:val="005C7551"/>
    <w:rsid w:val="005C7603"/>
    <w:rsid w:val="005C7A05"/>
    <w:rsid w:val="005C7CA8"/>
    <w:rsid w:val="005C7F33"/>
    <w:rsid w:val="005D0F53"/>
    <w:rsid w:val="005D132B"/>
    <w:rsid w:val="005D1A69"/>
    <w:rsid w:val="005D1B1A"/>
    <w:rsid w:val="005D2641"/>
    <w:rsid w:val="005D3111"/>
    <w:rsid w:val="005D32F4"/>
    <w:rsid w:val="005D47B7"/>
    <w:rsid w:val="005D4881"/>
    <w:rsid w:val="005D4955"/>
    <w:rsid w:val="005D5005"/>
    <w:rsid w:val="005D5143"/>
    <w:rsid w:val="005D5F49"/>
    <w:rsid w:val="005D605B"/>
    <w:rsid w:val="005D6209"/>
    <w:rsid w:val="005D642B"/>
    <w:rsid w:val="005D6913"/>
    <w:rsid w:val="005D6990"/>
    <w:rsid w:val="005D6AE1"/>
    <w:rsid w:val="005D6B88"/>
    <w:rsid w:val="005D6C21"/>
    <w:rsid w:val="005D7A14"/>
    <w:rsid w:val="005D7AC7"/>
    <w:rsid w:val="005E03D2"/>
    <w:rsid w:val="005E04FD"/>
    <w:rsid w:val="005E0762"/>
    <w:rsid w:val="005E14FE"/>
    <w:rsid w:val="005E207A"/>
    <w:rsid w:val="005E2D78"/>
    <w:rsid w:val="005E3128"/>
    <w:rsid w:val="005E38D9"/>
    <w:rsid w:val="005E3A7D"/>
    <w:rsid w:val="005E3D17"/>
    <w:rsid w:val="005E3EA0"/>
    <w:rsid w:val="005E44A8"/>
    <w:rsid w:val="005E58C1"/>
    <w:rsid w:val="005E5906"/>
    <w:rsid w:val="005E609D"/>
    <w:rsid w:val="005E68B7"/>
    <w:rsid w:val="005E760D"/>
    <w:rsid w:val="005E7AF5"/>
    <w:rsid w:val="005F077E"/>
    <w:rsid w:val="005F18D6"/>
    <w:rsid w:val="005F1A09"/>
    <w:rsid w:val="005F1AD4"/>
    <w:rsid w:val="005F1DDE"/>
    <w:rsid w:val="005F2397"/>
    <w:rsid w:val="005F2F0D"/>
    <w:rsid w:val="005F31A1"/>
    <w:rsid w:val="005F3325"/>
    <w:rsid w:val="005F3552"/>
    <w:rsid w:val="005F4817"/>
    <w:rsid w:val="005F487F"/>
    <w:rsid w:val="005F4AEE"/>
    <w:rsid w:val="005F61D0"/>
    <w:rsid w:val="005F629B"/>
    <w:rsid w:val="005F6970"/>
    <w:rsid w:val="005F72E1"/>
    <w:rsid w:val="005F7778"/>
    <w:rsid w:val="005F7CF4"/>
    <w:rsid w:val="005F7DE4"/>
    <w:rsid w:val="00600064"/>
    <w:rsid w:val="0060020A"/>
    <w:rsid w:val="00600472"/>
    <w:rsid w:val="006006A7"/>
    <w:rsid w:val="006011BB"/>
    <w:rsid w:val="0060140F"/>
    <w:rsid w:val="00601F15"/>
    <w:rsid w:val="00602405"/>
    <w:rsid w:val="00602614"/>
    <w:rsid w:val="006027F6"/>
    <w:rsid w:val="00602F61"/>
    <w:rsid w:val="00602F74"/>
    <w:rsid w:val="0060318A"/>
    <w:rsid w:val="006032A6"/>
    <w:rsid w:val="006037D3"/>
    <w:rsid w:val="00603B4F"/>
    <w:rsid w:val="0060438A"/>
    <w:rsid w:val="00605CB0"/>
    <w:rsid w:val="00605FD7"/>
    <w:rsid w:val="00606077"/>
    <w:rsid w:val="006060D1"/>
    <w:rsid w:val="00610A49"/>
    <w:rsid w:val="006115FC"/>
    <w:rsid w:val="00611E23"/>
    <w:rsid w:val="00611E56"/>
    <w:rsid w:val="00611E94"/>
    <w:rsid w:val="00612017"/>
    <w:rsid w:val="00612BCB"/>
    <w:rsid w:val="00612EB7"/>
    <w:rsid w:val="00613946"/>
    <w:rsid w:val="006139D3"/>
    <w:rsid w:val="00613AC7"/>
    <w:rsid w:val="00613AC9"/>
    <w:rsid w:val="00615060"/>
    <w:rsid w:val="00615BF7"/>
    <w:rsid w:val="00615DB7"/>
    <w:rsid w:val="00615EAA"/>
    <w:rsid w:val="00615F7B"/>
    <w:rsid w:val="0061635D"/>
    <w:rsid w:val="006178DD"/>
    <w:rsid w:val="00617AA0"/>
    <w:rsid w:val="00617D75"/>
    <w:rsid w:val="006200B2"/>
    <w:rsid w:val="0062071D"/>
    <w:rsid w:val="00620E4B"/>
    <w:rsid w:val="00620F42"/>
    <w:rsid w:val="00621045"/>
    <w:rsid w:val="00621480"/>
    <w:rsid w:val="0062175D"/>
    <w:rsid w:val="00621983"/>
    <w:rsid w:val="00621E2A"/>
    <w:rsid w:val="00622131"/>
    <w:rsid w:val="00622675"/>
    <w:rsid w:val="00622772"/>
    <w:rsid w:val="00623A23"/>
    <w:rsid w:val="00623F30"/>
    <w:rsid w:val="00624646"/>
    <w:rsid w:val="00624E87"/>
    <w:rsid w:val="00625417"/>
    <w:rsid w:val="0062571D"/>
    <w:rsid w:val="00625B2B"/>
    <w:rsid w:val="006261DC"/>
    <w:rsid w:val="00626E98"/>
    <w:rsid w:val="006274ED"/>
    <w:rsid w:val="00627658"/>
    <w:rsid w:val="00627F71"/>
    <w:rsid w:val="00630399"/>
    <w:rsid w:val="00630AE6"/>
    <w:rsid w:val="00631F3D"/>
    <w:rsid w:val="0063214C"/>
    <w:rsid w:val="006326F7"/>
    <w:rsid w:val="006328CD"/>
    <w:rsid w:val="00633CCA"/>
    <w:rsid w:val="00634393"/>
    <w:rsid w:val="00634B89"/>
    <w:rsid w:val="00634BE1"/>
    <w:rsid w:val="006356F0"/>
    <w:rsid w:val="00635952"/>
    <w:rsid w:val="0063596D"/>
    <w:rsid w:val="00635BB5"/>
    <w:rsid w:val="00635DF1"/>
    <w:rsid w:val="006362BC"/>
    <w:rsid w:val="006363A0"/>
    <w:rsid w:val="00636BFD"/>
    <w:rsid w:val="00637A63"/>
    <w:rsid w:val="0064075A"/>
    <w:rsid w:val="006409BC"/>
    <w:rsid w:val="00640F2E"/>
    <w:rsid w:val="00641948"/>
    <w:rsid w:val="00641B5B"/>
    <w:rsid w:val="00641B8D"/>
    <w:rsid w:val="00642066"/>
    <w:rsid w:val="00642072"/>
    <w:rsid w:val="00643147"/>
    <w:rsid w:val="00643B57"/>
    <w:rsid w:val="00643E7C"/>
    <w:rsid w:val="00644E0A"/>
    <w:rsid w:val="0064553B"/>
    <w:rsid w:val="00646EC2"/>
    <w:rsid w:val="00647783"/>
    <w:rsid w:val="00647B6D"/>
    <w:rsid w:val="0065017D"/>
    <w:rsid w:val="00650831"/>
    <w:rsid w:val="00651377"/>
    <w:rsid w:val="0065164F"/>
    <w:rsid w:val="00651B84"/>
    <w:rsid w:val="006524F3"/>
    <w:rsid w:val="006534AE"/>
    <w:rsid w:val="006536C2"/>
    <w:rsid w:val="00653A66"/>
    <w:rsid w:val="00654026"/>
    <w:rsid w:val="00654712"/>
    <w:rsid w:val="00654AD7"/>
    <w:rsid w:val="00655760"/>
    <w:rsid w:val="006557EF"/>
    <w:rsid w:val="006559E5"/>
    <w:rsid w:val="00656AA2"/>
    <w:rsid w:val="00657C28"/>
    <w:rsid w:val="00660523"/>
    <w:rsid w:val="00660527"/>
    <w:rsid w:val="00660585"/>
    <w:rsid w:val="0066077A"/>
    <w:rsid w:val="00661C0F"/>
    <w:rsid w:val="00661F0F"/>
    <w:rsid w:val="00662285"/>
    <w:rsid w:val="006629E2"/>
    <w:rsid w:val="00662D33"/>
    <w:rsid w:val="006639F1"/>
    <w:rsid w:val="006644D9"/>
    <w:rsid w:val="0066454C"/>
    <w:rsid w:val="00665271"/>
    <w:rsid w:val="00665286"/>
    <w:rsid w:val="0066592C"/>
    <w:rsid w:val="0066604C"/>
    <w:rsid w:val="006666A6"/>
    <w:rsid w:val="0066681B"/>
    <w:rsid w:val="00667BD8"/>
    <w:rsid w:val="00667BEF"/>
    <w:rsid w:val="00667EBD"/>
    <w:rsid w:val="00670622"/>
    <w:rsid w:val="00670C11"/>
    <w:rsid w:val="00671002"/>
    <w:rsid w:val="00671F9F"/>
    <w:rsid w:val="00673001"/>
    <w:rsid w:val="006730D9"/>
    <w:rsid w:val="00673A5F"/>
    <w:rsid w:val="00674100"/>
    <w:rsid w:val="006745F8"/>
    <w:rsid w:val="00674E86"/>
    <w:rsid w:val="006751A8"/>
    <w:rsid w:val="006751D7"/>
    <w:rsid w:val="00675469"/>
    <w:rsid w:val="0067547F"/>
    <w:rsid w:val="0067582D"/>
    <w:rsid w:val="0067598C"/>
    <w:rsid w:val="00675A86"/>
    <w:rsid w:val="0067720E"/>
    <w:rsid w:val="0067760E"/>
    <w:rsid w:val="00677C06"/>
    <w:rsid w:val="006805EA"/>
    <w:rsid w:val="00680DC5"/>
    <w:rsid w:val="00680EE0"/>
    <w:rsid w:val="00681047"/>
    <w:rsid w:val="0068113C"/>
    <w:rsid w:val="00681F34"/>
    <w:rsid w:val="0068240F"/>
    <w:rsid w:val="006825DD"/>
    <w:rsid w:val="006830AD"/>
    <w:rsid w:val="0068386D"/>
    <w:rsid w:val="00684C25"/>
    <w:rsid w:val="00685A3C"/>
    <w:rsid w:val="00685DED"/>
    <w:rsid w:val="006861C3"/>
    <w:rsid w:val="006869C4"/>
    <w:rsid w:val="00686BA1"/>
    <w:rsid w:val="006878E8"/>
    <w:rsid w:val="00687950"/>
    <w:rsid w:val="006900C2"/>
    <w:rsid w:val="006901DE"/>
    <w:rsid w:val="0069052D"/>
    <w:rsid w:val="00690DAB"/>
    <w:rsid w:val="00690E9A"/>
    <w:rsid w:val="006914DE"/>
    <w:rsid w:val="00691911"/>
    <w:rsid w:val="00691EFD"/>
    <w:rsid w:val="00692378"/>
    <w:rsid w:val="006931C9"/>
    <w:rsid w:val="00693E19"/>
    <w:rsid w:val="0069420E"/>
    <w:rsid w:val="00694E4D"/>
    <w:rsid w:val="00695B83"/>
    <w:rsid w:val="006960F6"/>
    <w:rsid w:val="00697889"/>
    <w:rsid w:val="00697C09"/>
    <w:rsid w:val="00697D8B"/>
    <w:rsid w:val="00697E2B"/>
    <w:rsid w:val="006A0D17"/>
    <w:rsid w:val="006A1272"/>
    <w:rsid w:val="006A1D77"/>
    <w:rsid w:val="006A1E4F"/>
    <w:rsid w:val="006A20FF"/>
    <w:rsid w:val="006A2B33"/>
    <w:rsid w:val="006A3E71"/>
    <w:rsid w:val="006A4262"/>
    <w:rsid w:val="006A4419"/>
    <w:rsid w:val="006A5618"/>
    <w:rsid w:val="006A5FCF"/>
    <w:rsid w:val="006A61CB"/>
    <w:rsid w:val="006A6359"/>
    <w:rsid w:val="006A6405"/>
    <w:rsid w:val="006A708F"/>
    <w:rsid w:val="006A7912"/>
    <w:rsid w:val="006A7C50"/>
    <w:rsid w:val="006A7DE5"/>
    <w:rsid w:val="006B001E"/>
    <w:rsid w:val="006B10CB"/>
    <w:rsid w:val="006B1CF9"/>
    <w:rsid w:val="006B2143"/>
    <w:rsid w:val="006B23EA"/>
    <w:rsid w:val="006B2A19"/>
    <w:rsid w:val="006B2ED7"/>
    <w:rsid w:val="006B3497"/>
    <w:rsid w:val="006B3804"/>
    <w:rsid w:val="006B380F"/>
    <w:rsid w:val="006B41D2"/>
    <w:rsid w:val="006B43DA"/>
    <w:rsid w:val="006B4862"/>
    <w:rsid w:val="006B4991"/>
    <w:rsid w:val="006B4C8D"/>
    <w:rsid w:val="006B4EA8"/>
    <w:rsid w:val="006B670A"/>
    <w:rsid w:val="006B6BB0"/>
    <w:rsid w:val="006B6C86"/>
    <w:rsid w:val="006B6CA2"/>
    <w:rsid w:val="006B7271"/>
    <w:rsid w:val="006B76D7"/>
    <w:rsid w:val="006B77A6"/>
    <w:rsid w:val="006B7A3D"/>
    <w:rsid w:val="006B7A5E"/>
    <w:rsid w:val="006B7CAD"/>
    <w:rsid w:val="006C0E46"/>
    <w:rsid w:val="006C1654"/>
    <w:rsid w:val="006C24D1"/>
    <w:rsid w:val="006C268A"/>
    <w:rsid w:val="006C296E"/>
    <w:rsid w:val="006C29C5"/>
    <w:rsid w:val="006C3C3A"/>
    <w:rsid w:val="006C3D72"/>
    <w:rsid w:val="006C3E49"/>
    <w:rsid w:val="006C6377"/>
    <w:rsid w:val="006C63AD"/>
    <w:rsid w:val="006C64E9"/>
    <w:rsid w:val="006C685B"/>
    <w:rsid w:val="006C6DB0"/>
    <w:rsid w:val="006C6FD5"/>
    <w:rsid w:val="006C7135"/>
    <w:rsid w:val="006C7611"/>
    <w:rsid w:val="006D09CE"/>
    <w:rsid w:val="006D0DA2"/>
    <w:rsid w:val="006D1389"/>
    <w:rsid w:val="006D1F8E"/>
    <w:rsid w:val="006D2281"/>
    <w:rsid w:val="006D2B8E"/>
    <w:rsid w:val="006D2BE5"/>
    <w:rsid w:val="006D2D6B"/>
    <w:rsid w:val="006D3D8F"/>
    <w:rsid w:val="006D4178"/>
    <w:rsid w:val="006D423A"/>
    <w:rsid w:val="006D4D1A"/>
    <w:rsid w:val="006D5C3A"/>
    <w:rsid w:val="006D6772"/>
    <w:rsid w:val="006D6B15"/>
    <w:rsid w:val="006D7140"/>
    <w:rsid w:val="006D7312"/>
    <w:rsid w:val="006D74E5"/>
    <w:rsid w:val="006D76F7"/>
    <w:rsid w:val="006D7C75"/>
    <w:rsid w:val="006E0139"/>
    <w:rsid w:val="006E1420"/>
    <w:rsid w:val="006E185B"/>
    <w:rsid w:val="006E1E34"/>
    <w:rsid w:val="006E25C3"/>
    <w:rsid w:val="006E2A84"/>
    <w:rsid w:val="006E2CC3"/>
    <w:rsid w:val="006E342B"/>
    <w:rsid w:val="006E379F"/>
    <w:rsid w:val="006E3BAB"/>
    <w:rsid w:val="006E3F83"/>
    <w:rsid w:val="006E451D"/>
    <w:rsid w:val="006E48C5"/>
    <w:rsid w:val="006E4E88"/>
    <w:rsid w:val="006E5116"/>
    <w:rsid w:val="006E5AE7"/>
    <w:rsid w:val="006E60DD"/>
    <w:rsid w:val="006E6474"/>
    <w:rsid w:val="006E647A"/>
    <w:rsid w:val="006E68D1"/>
    <w:rsid w:val="006E7160"/>
    <w:rsid w:val="006E721F"/>
    <w:rsid w:val="006E76F2"/>
    <w:rsid w:val="006E785F"/>
    <w:rsid w:val="006E7F52"/>
    <w:rsid w:val="006F0224"/>
    <w:rsid w:val="006F0588"/>
    <w:rsid w:val="006F0716"/>
    <w:rsid w:val="006F09CE"/>
    <w:rsid w:val="006F0B9B"/>
    <w:rsid w:val="006F0BCF"/>
    <w:rsid w:val="006F205A"/>
    <w:rsid w:val="006F28C0"/>
    <w:rsid w:val="006F29DE"/>
    <w:rsid w:val="006F46F2"/>
    <w:rsid w:val="006F4E32"/>
    <w:rsid w:val="006F504D"/>
    <w:rsid w:val="006F5313"/>
    <w:rsid w:val="006F56F6"/>
    <w:rsid w:val="006F5A8B"/>
    <w:rsid w:val="006F5FCB"/>
    <w:rsid w:val="006F6466"/>
    <w:rsid w:val="006F6695"/>
    <w:rsid w:val="006F66EC"/>
    <w:rsid w:val="006F67CE"/>
    <w:rsid w:val="006F708C"/>
    <w:rsid w:val="006F7B01"/>
    <w:rsid w:val="007002C9"/>
    <w:rsid w:val="00700E47"/>
    <w:rsid w:val="00701562"/>
    <w:rsid w:val="00701580"/>
    <w:rsid w:val="007015A1"/>
    <w:rsid w:val="007018FC"/>
    <w:rsid w:val="007019E0"/>
    <w:rsid w:val="0070224C"/>
    <w:rsid w:val="00703298"/>
    <w:rsid w:val="007033B3"/>
    <w:rsid w:val="00703941"/>
    <w:rsid w:val="00703A5F"/>
    <w:rsid w:val="00703ADD"/>
    <w:rsid w:val="007048E8"/>
    <w:rsid w:val="007054FE"/>
    <w:rsid w:val="00705C29"/>
    <w:rsid w:val="00706002"/>
    <w:rsid w:val="00706169"/>
    <w:rsid w:val="00706321"/>
    <w:rsid w:val="00706911"/>
    <w:rsid w:val="0070766D"/>
    <w:rsid w:val="00707939"/>
    <w:rsid w:val="007079B5"/>
    <w:rsid w:val="00707F21"/>
    <w:rsid w:val="007102E3"/>
    <w:rsid w:val="00710976"/>
    <w:rsid w:val="00712717"/>
    <w:rsid w:val="00712F17"/>
    <w:rsid w:val="00712F91"/>
    <w:rsid w:val="00713125"/>
    <w:rsid w:val="007146E2"/>
    <w:rsid w:val="00714B64"/>
    <w:rsid w:val="00714BB4"/>
    <w:rsid w:val="00714F25"/>
    <w:rsid w:val="007159D6"/>
    <w:rsid w:val="007160DB"/>
    <w:rsid w:val="00716870"/>
    <w:rsid w:val="007169C1"/>
    <w:rsid w:val="00716A84"/>
    <w:rsid w:val="00716ACF"/>
    <w:rsid w:val="007170C0"/>
    <w:rsid w:val="00717906"/>
    <w:rsid w:val="00717E13"/>
    <w:rsid w:val="00720517"/>
    <w:rsid w:val="00720A7E"/>
    <w:rsid w:val="00721BF4"/>
    <w:rsid w:val="007224D6"/>
    <w:rsid w:val="007229CB"/>
    <w:rsid w:val="00722FA3"/>
    <w:rsid w:val="0072356E"/>
    <w:rsid w:val="007240F8"/>
    <w:rsid w:val="00724626"/>
    <w:rsid w:val="00724DF6"/>
    <w:rsid w:val="00725598"/>
    <w:rsid w:val="0072563C"/>
    <w:rsid w:val="00725C2C"/>
    <w:rsid w:val="007270DB"/>
    <w:rsid w:val="0072774B"/>
    <w:rsid w:val="00727788"/>
    <w:rsid w:val="00727F73"/>
    <w:rsid w:val="007315A0"/>
    <w:rsid w:val="00731CAC"/>
    <w:rsid w:val="00732341"/>
    <w:rsid w:val="00732637"/>
    <w:rsid w:val="00732A64"/>
    <w:rsid w:val="0073330C"/>
    <w:rsid w:val="00733417"/>
    <w:rsid w:val="00733C05"/>
    <w:rsid w:val="00734341"/>
    <w:rsid w:val="00734A79"/>
    <w:rsid w:val="007358BB"/>
    <w:rsid w:val="007368EC"/>
    <w:rsid w:val="00736A2B"/>
    <w:rsid w:val="007370AB"/>
    <w:rsid w:val="00737A81"/>
    <w:rsid w:val="00737C0F"/>
    <w:rsid w:val="00740171"/>
    <w:rsid w:val="00740B87"/>
    <w:rsid w:val="00741067"/>
    <w:rsid w:val="0074161C"/>
    <w:rsid w:val="00741926"/>
    <w:rsid w:val="00742209"/>
    <w:rsid w:val="007423CC"/>
    <w:rsid w:val="00742605"/>
    <w:rsid w:val="00742762"/>
    <w:rsid w:val="007432C9"/>
    <w:rsid w:val="0074336E"/>
    <w:rsid w:val="00743457"/>
    <w:rsid w:val="00743EC7"/>
    <w:rsid w:val="00744630"/>
    <w:rsid w:val="007447AD"/>
    <w:rsid w:val="00745574"/>
    <w:rsid w:val="007463A3"/>
    <w:rsid w:val="00746E93"/>
    <w:rsid w:val="00747011"/>
    <w:rsid w:val="00747350"/>
    <w:rsid w:val="007473A3"/>
    <w:rsid w:val="00750171"/>
    <w:rsid w:val="00750551"/>
    <w:rsid w:val="00750B1F"/>
    <w:rsid w:val="00751416"/>
    <w:rsid w:val="00751A9D"/>
    <w:rsid w:val="00751CD1"/>
    <w:rsid w:val="0075224F"/>
    <w:rsid w:val="00752363"/>
    <w:rsid w:val="00752539"/>
    <w:rsid w:val="00752561"/>
    <w:rsid w:val="00752B40"/>
    <w:rsid w:val="0075383E"/>
    <w:rsid w:val="00753BF8"/>
    <w:rsid w:val="00754008"/>
    <w:rsid w:val="007546E9"/>
    <w:rsid w:val="00754A62"/>
    <w:rsid w:val="00754DE6"/>
    <w:rsid w:val="00754E46"/>
    <w:rsid w:val="00755719"/>
    <w:rsid w:val="007557A9"/>
    <w:rsid w:val="00755A75"/>
    <w:rsid w:val="00756007"/>
    <w:rsid w:val="00756741"/>
    <w:rsid w:val="00756B7C"/>
    <w:rsid w:val="007602D8"/>
    <w:rsid w:val="0076118B"/>
    <w:rsid w:val="007619C3"/>
    <w:rsid w:val="00762C99"/>
    <w:rsid w:val="00762D32"/>
    <w:rsid w:val="00762E81"/>
    <w:rsid w:val="00763BB2"/>
    <w:rsid w:val="007644D9"/>
    <w:rsid w:val="0076469D"/>
    <w:rsid w:val="0076497C"/>
    <w:rsid w:val="007649B1"/>
    <w:rsid w:val="00764B80"/>
    <w:rsid w:val="00764CCD"/>
    <w:rsid w:val="0076502B"/>
    <w:rsid w:val="00765B77"/>
    <w:rsid w:val="00765FF4"/>
    <w:rsid w:val="00767A16"/>
    <w:rsid w:val="00767D15"/>
    <w:rsid w:val="00770A5B"/>
    <w:rsid w:val="00770B27"/>
    <w:rsid w:val="00771351"/>
    <w:rsid w:val="0077180C"/>
    <w:rsid w:val="00771C3D"/>
    <w:rsid w:val="007724FA"/>
    <w:rsid w:val="0077254B"/>
    <w:rsid w:val="0077254D"/>
    <w:rsid w:val="00772616"/>
    <w:rsid w:val="00772FC1"/>
    <w:rsid w:val="0077358E"/>
    <w:rsid w:val="00774A32"/>
    <w:rsid w:val="00774A7D"/>
    <w:rsid w:val="00774E2C"/>
    <w:rsid w:val="007751AA"/>
    <w:rsid w:val="00775D81"/>
    <w:rsid w:val="007769C4"/>
    <w:rsid w:val="00776EB3"/>
    <w:rsid w:val="00776F3C"/>
    <w:rsid w:val="00776FBC"/>
    <w:rsid w:val="007770B6"/>
    <w:rsid w:val="00777F03"/>
    <w:rsid w:val="00777F15"/>
    <w:rsid w:val="00777F54"/>
    <w:rsid w:val="0078071D"/>
    <w:rsid w:val="00781959"/>
    <w:rsid w:val="00781A6A"/>
    <w:rsid w:val="00781B33"/>
    <w:rsid w:val="00781EB8"/>
    <w:rsid w:val="0078234F"/>
    <w:rsid w:val="0078305A"/>
    <w:rsid w:val="0078316B"/>
    <w:rsid w:val="00783C8C"/>
    <w:rsid w:val="00783E90"/>
    <w:rsid w:val="007844A2"/>
    <w:rsid w:val="007844D5"/>
    <w:rsid w:val="00784641"/>
    <w:rsid w:val="00784DDC"/>
    <w:rsid w:val="00784F33"/>
    <w:rsid w:val="00785052"/>
    <w:rsid w:val="007856C6"/>
    <w:rsid w:val="0078589E"/>
    <w:rsid w:val="00785F10"/>
    <w:rsid w:val="0078617C"/>
    <w:rsid w:val="007879A8"/>
    <w:rsid w:val="007902A3"/>
    <w:rsid w:val="007902F3"/>
    <w:rsid w:val="0079089F"/>
    <w:rsid w:val="00791A51"/>
    <w:rsid w:val="00791B11"/>
    <w:rsid w:val="007923FC"/>
    <w:rsid w:val="007934B9"/>
    <w:rsid w:val="007934CA"/>
    <w:rsid w:val="007938E7"/>
    <w:rsid w:val="00793E7A"/>
    <w:rsid w:val="007948BB"/>
    <w:rsid w:val="00796000"/>
    <w:rsid w:val="0079603B"/>
    <w:rsid w:val="007967C8"/>
    <w:rsid w:val="007969EC"/>
    <w:rsid w:val="00796F58"/>
    <w:rsid w:val="0079785B"/>
    <w:rsid w:val="00797E5F"/>
    <w:rsid w:val="007A082D"/>
    <w:rsid w:val="007A0B00"/>
    <w:rsid w:val="007A1262"/>
    <w:rsid w:val="007A1799"/>
    <w:rsid w:val="007A1BD5"/>
    <w:rsid w:val="007A1EBF"/>
    <w:rsid w:val="007A20DF"/>
    <w:rsid w:val="007A232C"/>
    <w:rsid w:val="007A3A27"/>
    <w:rsid w:val="007A3A43"/>
    <w:rsid w:val="007A3BE2"/>
    <w:rsid w:val="007A3E2E"/>
    <w:rsid w:val="007A436D"/>
    <w:rsid w:val="007A46B3"/>
    <w:rsid w:val="007A4B04"/>
    <w:rsid w:val="007A5301"/>
    <w:rsid w:val="007A5363"/>
    <w:rsid w:val="007A5540"/>
    <w:rsid w:val="007A5724"/>
    <w:rsid w:val="007A5E9D"/>
    <w:rsid w:val="007A6B32"/>
    <w:rsid w:val="007A6B8B"/>
    <w:rsid w:val="007A71D5"/>
    <w:rsid w:val="007B00B6"/>
    <w:rsid w:val="007B04FD"/>
    <w:rsid w:val="007B12C1"/>
    <w:rsid w:val="007B137C"/>
    <w:rsid w:val="007B14F9"/>
    <w:rsid w:val="007B1704"/>
    <w:rsid w:val="007B22C0"/>
    <w:rsid w:val="007B2EA8"/>
    <w:rsid w:val="007B2F69"/>
    <w:rsid w:val="007B3F8B"/>
    <w:rsid w:val="007B44EB"/>
    <w:rsid w:val="007B4C54"/>
    <w:rsid w:val="007B4E2F"/>
    <w:rsid w:val="007B5916"/>
    <w:rsid w:val="007B5E2F"/>
    <w:rsid w:val="007B611C"/>
    <w:rsid w:val="007B6199"/>
    <w:rsid w:val="007B6A4D"/>
    <w:rsid w:val="007B6BC4"/>
    <w:rsid w:val="007B7C48"/>
    <w:rsid w:val="007B7D4E"/>
    <w:rsid w:val="007B7F95"/>
    <w:rsid w:val="007C0609"/>
    <w:rsid w:val="007C07D4"/>
    <w:rsid w:val="007C19DC"/>
    <w:rsid w:val="007C2230"/>
    <w:rsid w:val="007C25EF"/>
    <w:rsid w:val="007C2644"/>
    <w:rsid w:val="007C295A"/>
    <w:rsid w:val="007C2E00"/>
    <w:rsid w:val="007C334E"/>
    <w:rsid w:val="007C3EBD"/>
    <w:rsid w:val="007C4013"/>
    <w:rsid w:val="007C45FA"/>
    <w:rsid w:val="007C5176"/>
    <w:rsid w:val="007C54C2"/>
    <w:rsid w:val="007C5E80"/>
    <w:rsid w:val="007C60B6"/>
    <w:rsid w:val="007C6BA4"/>
    <w:rsid w:val="007C751D"/>
    <w:rsid w:val="007C75D8"/>
    <w:rsid w:val="007C7606"/>
    <w:rsid w:val="007C7707"/>
    <w:rsid w:val="007C779C"/>
    <w:rsid w:val="007C7F7F"/>
    <w:rsid w:val="007D0580"/>
    <w:rsid w:val="007D0730"/>
    <w:rsid w:val="007D08C8"/>
    <w:rsid w:val="007D096B"/>
    <w:rsid w:val="007D17A3"/>
    <w:rsid w:val="007D18D7"/>
    <w:rsid w:val="007D1959"/>
    <w:rsid w:val="007D1A54"/>
    <w:rsid w:val="007D1AD9"/>
    <w:rsid w:val="007D1CFF"/>
    <w:rsid w:val="007D3176"/>
    <w:rsid w:val="007D39EF"/>
    <w:rsid w:val="007D465B"/>
    <w:rsid w:val="007D5643"/>
    <w:rsid w:val="007D592A"/>
    <w:rsid w:val="007D5B50"/>
    <w:rsid w:val="007D5E63"/>
    <w:rsid w:val="007D627E"/>
    <w:rsid w:val="007D64A5"/>
    <w:rsid w:val="007D658A"/>
    <w:rsid w:val="007D65DD"/>
    <w:rsid w:val="007D6A3C"/>
    <w:rsid w:val="007D6E9D"/>
    <w:rsid w:val="007D79A4"/>
    <w:rsid w:val="007D7E2E"/>
    <w:rsid w:val="007D7EF1"/>
    <w:rsid w:val="007E03ED"/>
    <w:rsid w:val="007E0830"/>
    <w:rsid w:val="007E0B10"/>
    <w:rsid w:val="007E0E51"/>
    <w:rsid w:val="007E1501"/>
    <w:rsid w:val="007E196D"/>
    <w:rsid w:val="007E1B73"/>
    <w:rsid w:val="007E2AC4"/>
    <w:rsid w:val="007E2AEB"/>
    <w:rsid w:val="007E386A"/>
    <w:rsid w:val="007E3A29"/>
    <w:rsid w:val="007E46D3"/>
    <w:rsid w:val="007E489A"/>
    <w:rsid w:val="007E515A"/>
    <w:rsid w:val="007E5BB9"/>
    <w:rsid w:val="007E625C"/>
    <w:rsid w:val="007E65E1"/>
    <w:rsid w:val="007E6789"/>
    <w:rsid w:val="007E6B80"/>
    <w:rsid w:val="007E6E05"/>
    <w:rsid w:val="007E6F9F"/>
    <w:rsid w:val="007E7330"/>
    <w:rsid w:val="007E7450"/>
    <w:rsid w:val="007E7CF1"/>
    <w:rsid w:val="007F0187"/>
    <w:rsid w:val="007F033A"/>
    <w:rsid w:val="007F0541"/>
    <w:rsid w:val="007F0F7E"/>
    <w:rsid w:val="007F1533"/>
    <w:rsid w:val="007F3641"/>
    <w:rsid w:val="007F4454"/>
    <w:rsid w:val="007F4504"/>
    <w:rsid w:val="007F4DC8"/>
    <w:rsid w:val="007F512A"/>
    <w:rsid w:val="007F587A"/>
    <w:rsid w:val="007F597F"/>
    <w:rsid w:val="007F5D65"/>
    <w:rsid w:val="007F65E5"/>
    <w:rsid w:val="007F75A6"/>
    <w:rsid w:val="007F7FDA"/>
    <w:rsid w:val="00800C9A"/>
    <w:rsid w:val="008012C5"/>
    <w:rsid w:val="00801B6F"/>
    <w:rsid w:val="00802296"/>
    <w:rsid w:val="0080270D"/>
    <w:rsid w:val="00802A4D"/>
    <w:rsid w:val="0080369D"/>
    <w:rsid w:val="00803EEC"/>
    <w:rsid w:val="00804321"/>
    <w:rsid w:val="00804CCB"/>
    <w:rsid w:val="00804CFF"/>
    <w:rsid w:val="00805A3B"/>
    <w:rsid w:val="00805EA1"/>
    <w:rsid w:val="00806A60"/>
    <w:rsid w:val="00806E09"/>
    <w:rsid w:val="008074DE"/>
    <w:rsid w:val="008077EA"/>
    <w:rsid w:val="00807BF5"/>
    <w:rsid w:val="00807C19"/>
    <w:rsid w:val="008103F4"/>
    <w:rsid w:val="008109B2"/>
    <w:rsid w:val="00811858"/>
    <w:rsid w:val="00811DC6"/>
    <w:rsid w:val="00811EFB"/>
    <w:rsid w:val="0081287D"/>
    <w:rsid w:val="008128B6"/>
    <w:rsid w:val="00813623"/>
    <w:rsid w:val="0081363B"/>
    <w:rsid w:val="0081369B"/>
    <w:rsid w:val="008137A7"/>
    <w:rsid w:val="00813D7D"/>
    <w:rsid w:val="00814046"/>
    <w:rsid w:val="008140C8"/>
    <w:rsid w:val="00814390"/>
    <w:rsid w:val="00814B9E"/>
    <w:rsid w:val="00814F88"/>
    <w:rsid w:val="00816B2F"/>
    <w:rsid w:val="00816C37"/>
    <w:rsid w:val="0081703F"/>
    <w:rsid w:val="00817150"/>
    <w:rsid w:val="00817816"/>
    <w:rsid w:val="008179BE"/>
    <w:rsid w:val="00817E95"/>
    <w:rsid w:val="00820798"/>
    <w:rsid w:val="00820AFF"/>
    <w:rsid w:val="00820F0C"/>
    <w:rsid w:val="00821E75"/>
    <w:rsid w:val="0082248A"/>
    <w:rsid w:val="00822DDD"/>
    <w:rsid w:val="00822FFC"/>
    <w:rsid w:val="008232C3"/>
    <w:rsid w:val="008233A7"/>
    <w:rsid w:val="008236FA"/>
    <w:rsid w:val="0082495A"/>
    <w:rsid w:val="00824992"/>
    <w:rsid w:val="00824D76"/>
    <w:rsid w:val="008261BF"/>
    <w:rsid w:val="008265C5"/>
    <w:rsid w:val="0082661D"/>
    <w:rsid w:val="00826B34"/>
    <w:rsid w:val="00826D53"/>
    <w:rsid w:val="00826E67"/>
    <w:rsid w:val="00830AD1"/>
    <w:rsid w:val="00830B2D"/>
    <w:rsid w:val="00831846"/>
    <w:rsid w:val="00832B72"/>
    <w:rsid w:val="00832BA8"/>
    <w:rsid w:val="00832C1C"/>
    <w:rsid w:val="00832FA6"/>
    <w:rsid w:val="00833009"/>
    <w:rsid w:val="008333A4"/>
    <w:rsid w:val="00833B5E"/>
    <w:rsid w:val="00833D49"/>
    <w:rsid w:val="00833E20"/>
    <w:rsid w:val="00835E4E"/>
    <w:rsid w:val="0083607B"/>
    <w:rsid w:val="008360BF"/>
    <w:rsid w:val="008360CB"/>
    <w:rsid w:val="008362BA"/>
    <w:rsid w:val="00837076"/>
    <w:rsid w:val="0084098B"/>
    <w:rsid w:val="00840BD7"/>
    <w:rsid w:val="0084111C"/>
    <w:rsid w:val="008413FE"/>
    <w:rsid w:val="00841537"/>
    <w:rsid w:val="008415EC"/>
    <w:rsid w:val="00841C38"/>
    <w:rsid w:val="00841D70"/>
    <w:rsid w:val="00841EB8"/>
    <w:rsid w:val="00842241"/>
    <w:rsid w:val="00842284"/>
    <w:rsid w:val="00843023"/>
    <w:rsid w:val="0084360E"/>
    <w:rsid w:val="00843942"/>
    <w:rsid w:val="00844DB5"/>
    <w:rsid w:val="00844FF3"/>
    <w:rsid w:val="008450FF"/>
    <w:rsid w:val="0084535B"/>
    <w:rsid w:val="008459C2"/>
    <w:rsid w:val="00846063"/>
    <w:rsid w:val="00846319"/>
    <w:rsid w:val="008469DA"/>
    <w:rsid w:val="00846F44"/>
    <w:rsid w:val="0084790A"/>
    <w:rsid w:val="00847D94"/>
    <w:rsid w:val="00850721"/>
    <w:rsid w:val="008508C4"/>
    <w:rsid w:val="00850B47"/>
    <w:rsid w:val="0085119E"/>
    <w:rsid w:val="00851971"/>
    <w:rsid w:val="008532CF"/>
    <w:rsid w:val="0085394B"/>
    <w:rsid w:val="00853A6C"/>
    <w:rsid w:val="00853C0B"/>
    <w:rsid w:val="00853E83"/>
    <w:rsid w:val="00854721"/>
    <w:rsid w:val="00854D5A"/>
    <w:rsid w:val="00854F71"/>
    <w:rsid w:val="0085506F"/>
    <w:rsid w:val="00855916"/>
    <w:rsid w:val="0085621E"/>
    <w:rsid w:val="00856395"/>
    <w:rsid w:val="00856514"/>
    <w:rsid w:val="00856CDB"/>
    <w:rsid w:val="00856EDD"/>
    <w:rsid w:val="008573A2"/>
    <w:rsid w:val="00857405"/>
    <w:rsid w:val="008605E8"/>
    <w:rsid w:val="0086089D"/>
    <w:rsid w:val="008608CD"/>
    <w:rsid w:val="00860C8B"/>
    <w:rsid w:val="00861385"/>
    <w:rsid w:val="00861416"/>
    <w:rsid w:val="008619DE"/>
    <w:rsid w:val="00861F31"/>
    <w:rsid w:val="00862DAD"/>
    <w:rsid w:val="008635B3"/>
    <w:rsid w:val="008638F7"/>
    <w:rsid w:val="00864527"/>
    <w:rsid w:val="008646B3"/>
    <w:rsid w:val="00864B45"/>
    <w:rsid w:val="008653DD"/>
    <w:rsid w:val="0086556C"/>
    <w:rsid w:val="0086577B"/>
    <w:rsid w:val="00866160"/>
    <w:rsid w:val="008668B5"/>
    <w:rsid w:val="00866977"/>
    <w:rsid w:val="00867924"/>
    <w:rsid w:val="00870137"/>
    <w:rsid w:val="008702E6"/>
    <w:rsid w:val="008704F1"/>
    <w:rsid w:val="00870697"/>
    <w:rsid w:val="00870C4A"/>
    <w:rsid w:val="00871136"/>
    <w:rsid w:val="00871B8E"/>
    <w:rsid w:val="00871BB9"/>
    <w:rsid w:val="008728B8"/>
    <w:rsid w:val="0087335E"/>
    <w:rsid w:val="0087435D"/>
    <w:rsid w:val="00874DE3"/>
    <w:rsid w:val="00874F01"/>
    <w:rsid w:val="0087503A"/>
    <w:rsid w:val="00875B83"/>
    <w:rsid w:val="00875C0B"/>
    <w:rsid w:val="00876169"/>
    <w:rsid w:val="008762D8"/>
    <w:rsid w:val="0087692E"/>
    <w:rsid w:val="00877077"/>
    <w:rsid w:val="0087729D"/>
    <w:rsid w:val="00877332"/>
    <w:rsid w:val="0087768B"/>
    <w:rsid w:val="008778B0"/>
    <w:rsid w:val="00877903"/>
    <w:rsid w:val="00877D1B"/>
    <w:rsid w:val="00877EA3"/>
    <w:rsid w:val="0088045C"/>
    <w:rsid w:val="008808FD"/>
    <w:rsid w:val="008811D4"/>
    <w:rsid w:val="008813A3"/>
    <w:rsid w:val="00881AD7"/>
    <w:rsid w:val="0088217E"/>
    <w:rsid w:val="00882360"/>
    <w:rsid w:val="00882DE4"/>
    <w:rsid w:val="00883355"/>
    <w:rsid w:val="00883AD8"/>
    <w:rsid w:val="00883ECD"/>
    <w:rsid w:val="00885762"/>
    <w:rsid w:val="00885AAE"/>
    <w:rsid w:val="00885C07"/>
    <w:rsid w:val="00885CE5"/>
    <w:rsid w:val="0088608B"/>
    <w:rsid w:val="0088639D"/>
    <w:rsid w:val="0088680C"/>
    <w:rsid w:val="00887215"/>
    <w:rsid w:val="0088733E"/>
    <w:rsid w:val="00890136"/>
    <w:rsid w:val="00891164"/>
    <w:rsid w:val="0089152E"/>
    <w:rsid w:val="00891CBD"/>
    <w:rsid w:val="00892AEE"/>
    <w:rsid w:val="00892BCF"/>
    <w:rsid w:val="0089316B"/>
    <w:rsid w:val="00893480"/>
    <w:rsid w:val="00893CE8"/>
    <w:rsid w:val="00894235"/>
    <w:rsid w:val="00895B38"/>
    <w:rsid w:val="00896327"/>
    <w:rsid w:val="00896931"/>
    <w:rsid w:val="0089743C"/>
    <w:rsid w:val="008A0A83"/>
    <w:rsid w:val="008A0D8C"/>
    <w:rsid w:val="008A1495"/>
    <w:rsid w:val="008A15C7"/>
    <w:rsid w:val="008A1779"/>
    <w:rsid w:val="008A1C05"/>
    <w:rsid w:val="008A247E"/>
    <w:rsid w:val="008A2657"/>
    <w:rsid w:val="008A2DCF"/>
    <w:rsid w:val="008A2DF5"/>
    <w:rsid w:val="008A4E40"/>
    <w:rsid w:val="008A5052"/>
    <w:rsid w:val="008A5695"/>
    <w:rsid w:val="008A5BE0"/>
    <w:rsid w:val="008A6779"/>
    <w:rsid w:val="008A686F"/>
    <w:rsid w:val="008A7C19"/>
    <w:rsid w:val="008B03E2"/>
    <w:rsid w:val="008B1650"/>
    <w:rsid w:val="008B1C6E"/>
    <w:rsid w:val="008B1CA6"/>
    <w:rsid w:val="008B1DD3"/>
    <w:rsid w:val="008B1E79"/>
    <w:rsid w:val="008B2A49"/>
    <w:rsid w:val="008B2D03"/>
    <w:rsid w:val="008B314E"/>
    <w:rsid w:val="008B33DD"/>
    <w:rsid w:val="008B4994"/>
    <w:rsid w:val="008B4A0B"/>
    <w:rsid w:val="008B4F53"/>
    <w:rsid w:val="008B4FDC"/>
    <w:rsid w:val="008B56F9"/>
    <w:rsid w:val="008B6425"/>
    <w:rsid w:val="008B6427"/>
    <w:rsid w:val="008B76B1"/>
    <w:rsid w:val="008B797E"/>
    <w:rsid w:val="008C07E5"/>
    <w:rsid w:val="008C0D2B"/>
    <w:rsid w:val="008C0E2D"/>
    <w:rsid w:val="008C14F4"/>
    <w:rsid w:val="008C231C"/>
    <w:rsid w:val="008C27A1"/>
    <w:rsid w:val="008C2908"/>
    <w:rsid w:val="008C29CB"/>
    <w:rsid w:val="008C3412"/>
    <w:rsid w:val="008C434B"/>
    <w:rsid w:val="008C4377"/>
    <w:rsid w:val="008C4728"/>
    <w:rsid w:val="008C4952"/>
    <w:rsid w:val="008C4A7B"/>
    <w:rsid w:val="008C4E88"/>
    <w:rsid w:val="008C4FB1"/>
    <w:rsid w:val="008C5301"/>
    <w:rsid w:val="008C532D"/>
    <w:rsid w:val="008C5948"/>
    <w:rsid w:val="008C65CD"/>
    <w:rsid w:val="008C6875"/>
    <w:rsid w:val="008C7D54"/>
    <w:rsid w:val="008D0EBF"/>
    <w:rsid w:val="008D0F5B"/>
    <w:rsid w:val="008D187B"/>
    <w:rsid w:val="008D1B59"/>
    <w:rsid w:val="008D279A"/>
    <w:rsid w:val="008D27B7"/>
    <w:rsid w:val="008D2B13"/>
    <w:rsid w:val="008D2ECC"/>
    <w:rsid w:val="008D305D"/>
    <w:rsid w:val="008D36EF"/>
    <w:rsid w:val="008D401F"/>
    <w:rsid w:val="008D40DD"/>
    <w:rsid w:val="008D4C39"/>
    <w:rsid w:val="008D5102"/>
    <w:rsid w:val="008D5F73"/>
    <w:rsid w:val="008D75B7"/>
    <w:rsid w:val="008E0530"/>
    <w:rsid w:val="008E0CCB"/>
    <w:rsid w:val="008E0F84"/>
    <w:rsid w:val="008E122D"/>
    <w:rsid w:val="008E1373"/>
    <w:rsid w:val="008E2B22"/>
    <w:rsid w:val="008E2E7A"/>
    <w:rsid w:val="008E34DA"/>
    <w:rsid w:val="008E45C8"/>
    <w:rsid w:val="008E45E2"/>
    <w:rsid w:val="008E4D22"/>
    <w:rsid w:val="008E5008"/>
    <w:rsid w:val="008E5237"/>
    <w:rsid w:val="008E5437"/>
    <w:rsid w:val="008E59B8"/>
    <w:rsid w:val="008E5D86"/>
    <w:rsid w:val="008E64FA"/>
    <w:rsid w:val="008F015D"/>
    <w:rsid w:val="008F0C30"/>
    <w:rsid w:val="008F1611"/>
    <w:rsid w:val="008F234A"/>
    <w:rsid w:val="008F3BE1"/>
    <w:rsid w:val="008F3D52"/>
    <w:rsid w:val="008F440C"/>
    <w:rsid w:val="008F451A"/>
    <w:rsid w:val="008F45F9"/>
    <w:rsid w:val="008F5104"/>
    <w:rsid w:val="008F564D"/>
    <w:rsid w:val="008F56D0"/>
    <w:rsid w:val="008F59A1"/>
    <w:rsid w:val="008F5F10"/>
    <w:rsid w:val="008F6172"/>
    <w:rsid w:val="008F6714"/>
    <w:rsid w:val="008F6AF7"/>
    <w:rsid w:val="008F6BB1"/>
    <w:rsid w:val="008F6EDD"/>
    <w:rsid w:val="008F7613"/>
    <w:rsid w:val="008F7789"/>
    <w:rsid w:val="008F7D09"/>
    <w:rsid w:val="00900D7D"/>
    <w:rsid w:val="009015BA"/>
    <w:rsid w:val="00901AB1"/>
    <w:rsid w:val="00901BDE"/>
    <w:rsid w:val="0090201B"/>
    <w:rsid w:val="009025CA"/>
    <w:rsid w:val="0090303A"/>
    <w:rsid w:val="00903240"/>
    <w:rsid w:val="0090382A"/>
    <w:rsid w:val="00903866"/>
    <w:rsid w:val="00903A3A"/>
    <w:rsid w:val="00904022"/>
    <w:rsid w:val="00904273"/>
    <w:rsid w:val="00904FCB"/>
    <w:rsid w:val="00906AD1"/>
    <w:rsid w:val="00906F79"/>
    <w:rsid w:val="009075FC"/>
    <w:rsid w:val="00907654"/>
    <w:rsid w:val="009077B4"/>
    <w:rsid w:val="009077B7"/>
    <w:rsid w:val="009079B5"/>
    <w:rsid w:val="009079D6"/>
    <w:rsid w:val="00907FD0"/>
    <w:rsid w:val="00910919"/>
    <w:rsid w:val="00910A3E"/>
    <w:rsid w:val="00910F9A"/>
    <w:rsid w:val="00911AB7"/>
    <w:rsid w:val="00911C92"/>
    <w:rsid w:val="00911DBC"/>
    <w:rsid w:val="00912283"/>
    <w:rsid w:val="00912D6B"/>
    <w:rsid w:val="00913755"/>
    <w:rsid w:val="00913C15"/>
    <w:rsid w:val="00914573"/>
    <w:rsid w:val="00914DA1"/>
    <w:rsid w:val="00914FA3"/>
    <w:rsid w:val="00916036"/>
    <w:rsid w:val="00916F63"/>
    <w:rsid w:val="00917203"/>
    <w:rsid w:val="00917213"/>
    <w:rsid w:val="0091744A"/>
    <w:rsid w:val="009176F4"/>
    <w:rsid w:val="009177BD"/>
    <w:rsid w:val="0091794F"/>
    <w:rsid w:val="0092013A"/>
    <w:rsid w:val="00920596"/>
    <w:rsid w:val="00920D40"/>
    <w:rsid w:val="009227D1"/>
    <w:rsid w:val="00922C21"/>
    <w:rsid w:val="00922DF6"/>
    <w:rsid w:val="009235BF"/>
    <w:rsid w:val="0092364E"/>
    <w:rsid w:val="009238E8"/>
    <w:rsid w:val="009254AC"/>
    <w:rsid w:val="0092635A"/>
    <w:rsid w:val="009263A1"/>
    <w:rsid w:val="00926445"/>
    <w:rsid w:val="009267FE"/>
    <w:rsid w:val="0092772F"/>
    <w:rsid w:val="00927D92"/>
    <w:rsid w:val="009304FD"/>
    <w:rsid w:val="00930E32"/>
    <w:rsid w:val="00931C0C"/>
    <w:rsid w:val="00931FC8"/>
    <w:rsid w:val="0093207A"/>
    <w:rsid w:val="00933C1A"/>
    <w:rsid w:val="00933D22"/>
    <w:rsid w:val="00933D33"/>
    <w:rsid w:val="00933D93"/>
    <w:rsid w:val="00934342"/>
    <w:rsid w:val="00934E6A"/>
    <w:rsid w:val="00935001"/>
    <w:rsid w:val="00935064"/>
    <w:rsid w:val="009355FB"/>
    <w:rsid w:val="00936A14"/>
    <w:rsid w:val="00936FD0"/>
    <w:rsid w:val="00937073"/>
    <w:rsid w:val="009371CC"/>
    <w:rsid w:val="00937550"/>
    <w:rsid w:val="00937610"/>
    <w:rsid w:val="0093762F"/>
    <w:rsid w:val="00937CB6"/>
    <w:rsid w:val="00937F91"/>
    <w:rsid w:val="0094009A"/>
    <w:rsid w:val="009412E2"/>
    <w:rsid w:val="00941598"/>
    <w:rsid w:val="0094164D"/>
    <w:rsid w:val="0094167F"/>
    <w:rsid w:val="00941873"/>
    <w:rsid w:val="00941E4B"/>
    <w:rsid w:val="0094298E"/>
    <w:rsid w:val="00942FDC"/>
    <w:rsid w:val="009431FB"/>
    <w:rsid w:val="00943B38"/>
    <w:rsid w:val="0094554F"/>
    <w:rsid w:val="00945597"/>
    <w:rsid w:val="00945607"/>
    <w:rsid w:val="00945E7F"/>
    <w:rsid w:val="00946370"/>
    <w:rsid w:val="00947733"/>
    <w:rsid w:val="00947D5B"/>
    <w:rsid w:val="009507B4"/>
    <w:rsid w:val="00950CCB"/>
    <w:rsid w:val="00950EA7"/>
    <w:rsid w:val="00950F97"/>
    <w:rsid w:val="0095192C"/>
    <w:rsid w:val="00952BE7"/>
    <w:rsid w:val="00953195"/>
    <w:rsid w:val="009544C8"/>
    <w:rsid w:val="00954977"/>
    <w:rsid w:val="00954985"/>
    <w:rsid w:val="009549F9"/>
    <w:rsid w:val="00954A83"/>
    <w:rsid w:val="00954ACB"/>
    <w:rsid w:val="00954D3E"/>
    <w:rsid w:val="00955505"/>
    <w:rsid w:val="009559E3"/>
    <w:rsid w:val="00955A69"/>
    <w:rsid w:val="00955ADF"/>
    <w:rsid w:val="0095688D"/>
    <w:rsid w:val="00956F92"/>
    <w:rsid w:val="00957402"/>
    <w:rsid w:val="00957FD0"/>
    <w:rsid w:val="009609C5"/>
    <w:rsid w:val="0096126E"/>
    <w:rsid w:val="00962022"/>
    <w:rsid w:val="00962451"/>
    <w:rsid w:val="00962E9D"/>
    <w:rsid w:val="009642C1"/>
    <w:rsid w:val="00964C92"/>
    <w:rsid w:val="00965615"/>
    <w:rsid w:val="0096561B"/>
    <w:rsid w:val="00965DBB"/>
    <w:rsid w:val="0096632B"/>
    <w:rsid w:val="0096635D"/>
    <w:rsid w:val="009668D0"/>
    <w:rsid w:val="0096746E"/>
    <w:rsid w:val="009676DB"/>
    <w:rsid w:val="00967D63"/>
    <w:rsid w:val="00970209"/>
    <w:rsid w:val="00970596"/>
    <w:rsid w:val="00970876"/>
    <w:rsid w:val="009708B9"/>
    <w:rsid w:val="00971173"/>
    <w:rsid w:val="00972BC4"/>
    <w:rsid w:val="00973BC5"/>
    <w:rsid w:val="00973E9D"/>
    <w:rsid w:val="00973F96"/>
    <w:rsid w:val="0097428D"/>
    <w:rsid w:val="0097460E"/>
    <w:rsid w:val="00975A84"/>
    <w:rsid w:val="00975AE1"/>
    <w:rsid w:val="00975C03"/>
    <w:rsid w:val="00975C5E"/>
    <w:rsid w:val="00975F3F"/>
    <w:rsid w:val="009763BF"/>
    <w:rsid w:val="0097643B"/>
    <w:rsid w:val="009768F7"/>
    <w:rsid w:val="00976AB5"/>
    <w:rsid w:val="00976AF5"/>
    <w:rsid w:val="0097794D"/>
    <w:rsid w:val="00977DA9"/>
    <w:rsid w:val="00980326"/>
    <w:rsid w:val="0098041B"/>
    <w:rsid w:val="00981381"/>
    <w:rsid w:val="00981492"/>
    <w:rsid w:val="00981BDA"/>
    <w:rsid w:val="00981E44"/>
    <w:rsid w:val="0098249F"/>
    <w:rsid w:val="00983125"/>
    <w:rsid w:val="009837D7"/>
    <w:rsid w:val="009837FA"/>
    <w:rsid w:val="00983909"/>
    <w:rsid w:val="0098395A"/>
    <w:rsid w:val="009839A1"/>
    <w:rsid w:val="009840DC"/>
    <w:rsid w:val="00984D7B"/>
    <w:rsid w:val="00985D2F"/>
    <w:rsid w:val="009863A2"/>
    <w:rsid w:val="00986751"/>
    <w:rsid w:val="00987664"/>
    <w:rsid w:val="00987C1A"/>
    <w:rsid w:val="00990040"/>
    <w:rsid w:val="009900DF"/>
    <w:rsid w:val="009902E8"/>
    <w:rsid w:val="009904EB"/>
    <w:rsid w:val="00990A9A"/>
    <w:rsid w:val="00990FE6"/>
    <w:rsid w:val="0099149A"/>
    <w:rsid w:val="00991B25"/>
    <w:rsid w:val="00992327"/>
    <w:rsid w:val="0099232E"/>
    <w:rsid w:val="0099235D"/>
    <w:rsid w:val="00992440"/>
    <w:rsid w:val="009932E2"/>
    <w:rsid w:val="009934AD"/>
    <w:rsid w:val="00994478"/>
    <w:rsid w:val="0099541B"/>
    <w:rsid w:val="00995991"/>
    <w:rsid w:val="00995D78"/>
    <w:rsid w:val="00995EBD"/>
    <w:rsid w:val="00996310"/>
    <w:rsid w:val="00997F13"/>
    <w:rsid w:val="009A1062"/>
    <w:rsid w:val="009A15DA"/>
    <w:rsid w:val="009A1844"/>
    <w:rsid w:val="009A1CC4"/>
    <w:rsid w:val="009A2436"/>
    <w:rsid w:val="009A2510"/>
    <w:rsid w:val="009A2ADE"/>
    <w:rsid w:val="009A34A1"/>
    <w:rsid w:val="009A37B6"/>
    <w:rsid w:val="009A3898"/>
    <w:rsid w:val="009A43AF"/>
    <w:rsid w:val="009A4C02"/>
    <w:rsid w:val="009A4CB3"/>
    <w:rsid w:val="009A4CB6"/>
    <w:rsid w:val="009A5A9A"/>
    <w:rsid w:val="009A5AC8"/>
    <w:rsid w:val="009A703D"/>
    <w:rsid w:val="009A72E0"/>
    <w:rsid w:val="009A78DB"/>
    <w:rsid w:val="009B0B31"/>
    <w:rsid w:val="009B0D25"/>
    <w:rsid w:val="009B1587"/>
    <w:rsid w:val="009B16B5"/>
    <w:rsid w:val="009B2693"/>
    <w:rsid w:val="009B2731"/>
    <w:rsid w:val="009B276A"/>
    <w:rsid w:val="009B2C4C"/>
    <w:rsid w:val="009B365E"/>
    <w:rsid w:val="009B3A13"/>
    <w:rsid w:val="009B3D0C"/>
    <w:rsid w:val="009B484E"/>
    <w:rsid w:val="009B4FD3"/>
    <w:rsid w:val="009B51A4"/>
    <w:rsid w:val="009B5573"/>
    <w:rsid w:val="009B557C"/>
    <w:rsid w:val="009B5A90"/>
    <w:rsid w:val="009B5BA5"/>
    <w:rsid w:val="009B5C03"/>
    <w:rsid w:val="009B5CAF"/>
    <w:rsid w:val="009B65B5"/>
    <w:rsid w:val="009B6AEA"/>
    <w:rsid w:val="009B6B95"/>
    <w:rsid w:val="009B6DF6"/>
    <w:rsid w:val="009B73BA"/>
    <w:rsid w:val="009B740C"/>
    <w:rsid w:val="009B79BB"/>
    <w:rsid w:val="009C080F"/>
    <w:rsid w:val="009C1150"/>
    <w:rsid w:val="009C14BE"/>
    <w:rsid w:val="009C16E9"/>
    <w:rsid w:val="009C195C"/>
    <w:rsid w:val="009C1AE0"/>
    <w:rsid w:val="009C2934"/>
    <w:rsid w:val="009C2992"/>
    <w:rsid w:val="009C2B89"/>
    <w:rsid w:val="009C328E"/>
    <w:rsid w:val="009C37B4"/>
    <w:rsid w:val="009C42E5"/>
    <w:rsid w:val="009C570E"/>
    <w:rsid w:val="009C5AAB"/>
    <w:rsid w:val="009C5D65"/>
    <w:rsid w:val="009C5DBC"/>
    <w:rsid w:val="009C60F5"/>
    <w:rsid w:val="009C6630"/>
    <w:rsid w:val="009C6854"/>
    <w:rsid w:val="009C6D0C"/>
    <w:rsid w:val="009C7266"/>
    <w:rsid w:val="009D05EA"/>
    <w:rsid w:val="009D08D6"/>
    <w:rsid w:val="009D0A34"/>
    <w:rsid w:val="009D0F08"/>
    <w:rsid w:val="009D1302"/>
    <w:rsid w:val="009D1BCC"/>
    <w:rsid w:val="009D1F86"/>
    <w:rsid w:val="009D22D7"/>
    <w:rsid w:val="009D264C"/>
    <w:rsid w:val="009D26D3"/>
    <w:rsid w:val="009D27A1"/>
    <w:rsid w:val="009D290C"/>
    <w:rsid w:val="009D30FF"/>
    <w:rsid w:val="009D3ADB"/>
    <w:rsid w:val="009D40DF"/>
    <w:rsid w:val="009D4998"/>
    <w:rsid w:val="009D4A15"/>
    <w:rsid w:val="009D5B4D"/>
    <w:rsid w:val="009D5FB8"/>
    <w:rsid w:val="009D6330"/>
    <w:rsid w:val="009D6358"/>
    <w:rsid w:val="009D64D1"/>
    <w:rsid w:val="009D65CD"/>
    <w:rsid w:val="009D6E66"/>
    <w:rsid w:val="009D6F29"/>
    <w:rsid w:val="009D6FA6"/>
    <w:rsid w:val="009D6FE8"/>
    <w:rsid w:val="009E0081"/>
    <w:rsid w:val="009E09EF"/>
    <w:rsid w:val="009E1798"/>
    <w:rsid w:val="009E1FDB"/>
    <w:rsid w:val="009E2639"/>
    <w:rsid w:val="009E265B"/>
    <w:rsid w:val="009E29E0"/>
    <w:rsid w:val="009E35FE"/>
    <w:rsid w:val="009E47C4"/>
    <w:rsid w:val="009E4AD9"/>
    <w:rsid w:val="009E592E"/>
    <w:rsid w:val="009E5AC0"/>
    <w:rsid w:val="009E5B83"/>
    <w:rsid w:val="009E5ED0"/>
    <w:rsid w:val="009E5F9E"/>
    <w:rsid w:val="009E656B"/>
    <w:rsid w:val="009E6E0F"/>
    <w:rsid w:val="009E7401"/>
    <w:rsid w:val="009E7D5C"/>
    <w:rsid w:val="009E7E5E"/>
    <w:rsid w:val="009F099C"/>
    <w:rsid w:val="009F17F2"/>
    <w:rsid w:val="009F1D42"/>
    <w:rsid w:val="009F1E8A"/>
    <w:rsid w:val="009F2484"/>
    <w:rsid w:val="009F29AF"/>
    <w:rsid w:val="009F2A18"/>
    <w:rsid w:val="009F347F"/>
    <w:rsid w:val="009F3760"/>
    <w:rsid w:val="009F3888"/>
    <w:rsid w:val="009F4DF1"/>
    <w:rsid w:val="009F5565"/>
    <w:rsid w:val="009F7A88"/>
    <w:rsid w:val="009F7CCC"/>
    <w:rsid w:val="009F7CCE"/>
    <w:rsid w:val="00A0003B"/>
    <w:rsid w:val="00A00048"/>
    <w:rsid w:val="00A00302"/>
    <w:rsid w:val="00A0080C"/>
    <w:rsid w:val="00A00E4F"/>
    <w:rsid w:val="00A0124E"/>
    <w:rsid w:val="00A01A21"/>
    <w:rsid w:val="00A01DCF"/>
    <w:rsid w:val="00A036AB"/>
    <w:rsid w:val="00A05BD5"/>
    <w:rsid w:val="00A05C9A"/>
    <w:rsid w:val="00A05CC7"/>
    <w:rsid w:val="00A0605B"/>
    <w:rsid w:val="00A06489"/>
    <w:rsid w:val="00A06730"/>
    <w:rsid w:val="00A06BA2"/>
    <w:rsid w:val="00A06E6E"/>
    <w:rsid w:val="00A0754D"/>
    <w:rsid w:val="00A07566"/>
    <w:rsid w:val="00A078F1"/>
    <w:rsid w:val="00A10A75"/>
    <w:rsid w:val="00A10FDB"/>
    <w:rsid w:val="00A11474"/>
    <w:rsid w:val="00A117BD"/>
    <w:rsid w:val="00A1337B"/>
    <w:rsid w:val="00A13987"/>
    <w:rsid w:val="00A13AC1"/>
    <w:rsid w:val="00A1408B"/>
    <w:rsid w:val="00A14CB2"/>
    <w:rsid w:val="00A154F9"/>
    <w:rsid w:val="00A15B3B"/>
    <w:rsid w:val="00A15B7B"/>
    <w:rsid w:val="00A1655E"/>
    <w:rsid w:val="00A16C1B"/>
    <w:rsid w:val="00A16C30"/>
    <w:rsid w:val="00A16E0C"/>
    <w:rsid w:val="00A16EDC"/>
    <w:rsid w:val="00A1724E"/>
    <w:rsid w:val="00A17311"/>
    <w:rsid w:val="00A1764D"/>
    <w:rsid w:val="00A1792D"/>
    <w:rsid w:val="00A20859"/>
    <w:rsid w:val="00A20CF4"/>
    <w:rsid w:val="00A23C45"/>
    <w:rsid w:val="00A24989"/>
    <w:rsid w:val="00A24B2F"/>
    <w:rsid w:val="00A24B9B"/>
    <w:rsid w:val="00A24D97"/>
    <w:rsid w:val="00A25819"/>
    <w:rsid w:val="00A25CB3"/>
    <w:rsid w:val="00A25EC9"/>
    <w:rsid w:val="00A27B72"/>
    <w:rsid w:val="00A27C57"/>
    <w:rsid w:val="00A30380"/>
    <w:rsid w:val="00A312E0"/>
    <w:rsid w:val="00A324E7"/>
    <w:rsid w:val="00A32745"/>
    <w:rsid w:val="00A34637"/>
    <w:rsid w:val="00A346C7"/>
    <w:rsid w:val="00A35DCB"/>
    <w:rsid w:val="00A35E09"/>
    <w:rsid w:val="00A36661"/>
    <w:rsid w:val="00A36995"/>
    <w:rsid w:val="00A36D9F"/>
    <w:rsid w:val="00A37512"/>
    <w:rsid w:val="00A3769E"/>
    <w:rsid w:val="00A37829"/>
    <w:rsid w:val="00A400DC"/>
    <w:rsid w:val="00A40DF7"/>
    <w:rsid w:val="00A4108C"/>
    <w:rsid w:val="00A417D9"/>
    <w:rsid w:val="00A427B6"/>
    <w:rsid w:val="00A4357E"/>
    <w:rsid w:val="00A43D30"/>
    <w:rsid w:val="00A442D2"/>
    <w:rsid w:val="00A44D24"/>
    <w:rsid w:val="00A452ED"/>
    <w:rsid w:val="00A458BB"/>
    <w:rsid w:val="00A4656B"/>
    <w:rsid w:val="00A46980"/>
    <w:rsid w:val="00A46CA7"/>
    <w:rsid w:val="00A46CAE"/>
    <w:rsid w:val="00A46DB1"/>
    <w:rsid w:val="00A47062"/>
    <w:rsid w:val="00A5144C"/>
    <w:rsid w:val="00A51B34"/>
    <w:rsid w:val="00A51C96"/>
    <w:rsid w:val="00A51DF0"/>
    <w:rsid w:val="00A51F5C"/>
    <w:rsid w:val="00A528FF"/>
    <w:rsid w:val="00A52C65"/>
    <w:rsid w:val="00A5332A"/>
    <w:rsid w:val="00A533B7"/>
    <w:rsid w:val="00A53675"/>
    <w:rsid w:val="00A53E53"/>
    <w:rsid w:val="00A542CA"/>
    <w:rsid w:val="00A54678"/>
    <w:rsid w:val="00A549A1"/>
    <w:rsid w:val="00A54C6B"/>
    <w:rsid w:val="00A55C59"/>
    <w:rsid w:val="00A565C1"/>
    <w:rsid w:val="00A56C44"/>
    <w:rsid w:val="00A57233"/>
    <w:rsid w:val="00A57754"/>
    <w:rsid w:val="00A57A87"/>
    <w:rsid w:val="00A60214"/>
    <w:rsid w:val="00A605EA"/>
    <w:rsid w:val="00A61003"/>
    <w:rsid w:val="00A61202"/>
    <w:rsid w:val="00A612FF"/>
    <w:rsid w:val="00A62311"/>
    <w:rsid w:val="00A62796"/>
    <w:rsid w:val="00A62D28"/>
    <w:rsid w:val="00A62DB4"/>
    <w:rsid w:val="00A63117"/>
    <w:rsid w:val="00A633E3"/>
    <w:rsid w:val="00A635FE"/>
    <w:rsid w:val="00A63729"/>
    <w:rsid w:val="00A63897"/>
    <w:rsid w:val="00A63CBA"/>
    <w:rsid w:val="00A63CC8"/>
    <w:rsid w:val="00A63CF2"/>
    <w:rsid w:val="00A6414A"/>
    <w:rsid w:val="00A643F0"/>
    <w:rsid w:val="00A64778"/>
    <w:rsid w:val="00A65226"/>
    <w:rsid w:val="00A65672"/>
    <w:rsid w:val="00A66C11"/>
    <w:rsid w:val="00A67540"/>
    <w:rsid w:val="00A67651"/>
    <w:rsid w:val="00A67F88"/>
    <w:rsid w:val="00A70256"/>
    <w:rsid w:val="00A7045F"/>
    <w:rsid w:val="00A70DF9"/>
    <w:rsid w:val="00A71275"/>
    <w:rsid w:val="00A725D1"/>
    <w:rsid w:val="00A7271E"/>
    <w:rsid w:val="00A72790"/>
    <w:rsid w:val="00A72B72"/>
    <w:rsid w:val="00A72E9D"/>
    <w:rsid w:val="00A738F6"/>
    <w:rsid w:val="00A73F56"/>
    <w:rsid w:val="00A743D1"/>
    <w:rsid w:val="00A74CD0"/>
    <w:rsid w:val="00A7564C"/>
    <w:rsid w:val="00A75B20"/>
    <w:rsid w:val="00A763F3"/>
    <w:rsid w:val="00A765D8"/>
    <w:rsid w:val="00A765F0"/>
    <w:rsid w:val="00A767CE"/>
    <w:rsid w:val="00A7688F"/>
    <w:rsid w:val="00A76A9D"/>
    <w:rsid w:val="00A76B89"/>
    <w:rsid w:val="00A77231"/>
    <w:rsid w:val="00A803B1"/>
    <w:rsid w:val="00A80EEB"/>
    <w:rsid w:val="00A81222"/>
    <w:rsid w:val="00A81CF6"/>
    <w:rsid w:val="00A82660"/>
    <w:rsid w:val="00A827BB"/>
    <w:rsid w:val="00A82AEC"/>
    <w:rsid w:val="00A82EF2"/>
    <w:rsid w:val="00A83914"/>
    <w:rsid w:val="00A83EF7"/>
    <w:rsid w:val="00A83FB3"/>
    <w:rsid w:val="00A862A0"/>
    <w:rsid w:val="00A86E55"/>
    <w:rsid w:val="00A87415"/>
    <w:rsid w:val="00A877CD"/>
    <w:rsid w:val="00A877EF"/>
    <w:rsid w:val="00A87BE8"/>
    <w:rsid w:val="00A87F13"/>
    <w:rsid w:val="00A900A0"/>
    <w:rsid w:val="00A906AA"/>
    <w:rsid w:val="00A90B61"/>
    <w:rsid w:val="00A90C45"/>
    <w:rsid w:val="00A90D7B"/>
    <w:rsid w:val="00A90F09"/>
    <w:rsid w:val="00A91457"/>
    <w:rsid w:val="00A932BE"/>
    <w:rsid w:val="00A93454"/>
    <w:rsid w:val="00A94413"/>
    <w:rsid w:val="00A94A4E"/>
    <w:rsid w:val="00A9528D"/>
    <w:rsid w:val="00A95326"/>
    <w:rsid w:val="00A953EC"/>
    <w:rsid w:val="00A959E3"/>
    <w:rsid w:val="00A9698F"/>
    <w:rsid w:val="00A96A17"/>
    <w:rsid w:val="00A96B9E"/>
    <w:rsid w:val="00A96C3E"/>
    <w:rsid w:val="00A96E05"/>
    <w:rsid w:val="00A973E9"/>
    <w:rsid w:val="00A974B1"/>
    <w:rsid w:val="00A977A5"/>
    <w:rsid w:val="00A97F58"/>
    <w:rsid w:val="00AA05E6"/>
    <w:rsid w:val="00AA1D03"/>
    <w:rsid w:val="00AA2346"/>
    <w:rsid w:val="00AA26EB"/>
    <w:rsid w:val="00AA2C0B"/>
    <w:rsid w:val="00AA2F2E"/>
    <w:rsid w:val="00AA30C0"/>
    <w:rsid w:val="00AA3111"/>
    <w:rsid w:val="00AA32BF"/>
    <w:rsid w:val="00AA3584"/>
    <w:rsid w:val="00AA3E16"/>
    <w:rsid w:val="00AA3F62"/>
    <w:rsid w:val="00AA4176"/>
    <w:rsid w:val="00AA444E"/>
    <w:rsid w:val="00AA5588"/>
    <w:rsid w:val="00AA6CD0"/>
    <w:rsid w:val="00AB0658"/>
    <w:rsid w:val="00AB1432"/>
    <w:rsid w:val="00AB1E5A"/>
    <w:rsid w:val="00AB2363"/>
    <w:rsid w:val="00AB2552"/>
    <w:rsid w:val="00AB34B1"/>
    <w:rsid w:val="00AB3D43"/>
    <w:rsid w:val="00AB3DF8"/>
    <w:rsid w:val="00AB415C"/>
    <w:rsid w:val="00AB4788"/>
    <w:rsid w:val="00AB5031"/>
    <w:rsid w:val="00AB5A9D"/>
    <w:rsid w:val="00AB5ECC"/>
    <w:rsid w:val="00AB66EB"/>
    <w:rsid w:val="00AB691F"/>
    <w:rsid w:val="00AC02D8"/>
    <w:rsid w:val="00AC05EE"/>
    <w:rsid w:val="00AC11E8"/>
    <w:rsid w:val="00AC1A39"/>
    <w:rsid w:val="00AC1F8C"/>
    <w:rsid w:val="00AC2CED"/>
    <w:rsid w:val="00AC2E4D"/>
    <w:rsid w:val="00AC2FA6"/>
    <w:rsid w:val="00AC3D49"/>
    <w:rsid w:val="00AC4202"/>
    <w:rsid w:val="00AC497F"/>
    <w:rsid w:val="00AC4D35"/>
    <w:rsid w:val="00AC4D50"/>
    <w:rsid w:val="00AC54DA"/>
    <w:rsid w:val="00AC57D2"/>
    <w:rsid w:val="00AC625D"/>
    <w:rsid w:val="00AC63F1"/>
    <w:rsid w:val="00AC655B"/>
    <w:rsid w:val="00AC7E1C"/>
    <w:rsid w:val="00AD1379"/>
    <w:rsid w:val="00AD19D5"/>
    <w:rsid w:val="00AD2131"/>
    <w:rsid w:val="00AD215B"/>
    <w:rsid w:val="00AD34A1"/>
    <w:rsid w:val="00AD3BD1"/>
    <w:rsid w:val="00AD49C7"/>
    <w:rsid w:val="00AD519A"/>
    <w:rsid w:val="00AD5F46"/>
    <w:rsid w:val="00AD68C4"/>
    <w:rsid w:val="00AD6FA5"/>
    <w:rsid w:val="00AD7134"/>
    <w:rsid w:val="00AD72EF"/>
    <w:rsid w:val="00AD770E"/>
    <w:rsid w:val="00AE0745"/>
    <w:rsid w:val="00AE0885"/>
    <w:rsid w:val="00AE09A1"/>
    <w:rsid w:val="00AE0DDC"/>
    <w:rsid w:val="00AE145B"/>
    <w:rsid w:val="00AE1582"/>
    <w:rsid w:val="00AE18FF"/>
    <w:rsid w:val="00AE2066"/>
    <w:rsid w:val="00AE4383"/>
    <w:rsid w:val="00AE5155"/>
    <w:rsid w:val="00AE5568"/>
    <w:rsid w:val="00AE58F1"/>
    <w:rsid w:val="00AE5BB0"/>
    <w:rsid w:val="00AE5DC9"/>
    <w:rsid w:val="00AE6749"/>
    <w:rsid w:val="00AE6A5B"/>
    <w:rsid w:val="00AE723C"/>
    <w:rsid w:val="00AE78F3"/>
    <w:rsid w:val="00AE7F16"/>
    <w:rsid w:val="00AF090B"/>
    <w:rsid w:val="00AF0945"/>
    <w:rsid w:val="00AF0E10"/>
    <w:rsid w:val="00AF1544"/>
    <w:rsid w:val="00AF1BFB"/>
    <w:rsid w:val="00AF1CCE"/>
    <w:rsid w:val="00AF2245"/>
    <w:rsid w:val="00AF29BA"/>
    <w:rsid w:val="00AF3208"/>
    <w:rsid w:val="00AF3325"/>
    <w:rsid w:val="00AF3620"/>
    <w:rsid w:val="00AF3FBD"/>
    <w:rsid w:val="00AF3FC0"/>
    <w:rsid w:val="00AF4252"/>
    <w:rsid w:val="00AF4449"/>
    <w:rsid w:val="00AF46F2"/>
    <w:rsid w:val="00AF4892"/>
    <w:rsid w:val="00AF492C"/>
    <w:rsid w:val="00AF5C90"/>
    <w:rsid w:val="00AF622F"/>
    <w:rsid w:val="00AF6F48"/>
    <w:rsid w:val="00B006B8"/>
    <w:rsid w:val="00B008FA"/>
    <w:rsid w:val="00B016A6"/>
    <w:rsid w:val="00B017BA"/>
    <w:rsid w:val="00B020BA"/>
    <w:rsid w:val="00B027C4"/>
    <w:rsid w:val="00B02A88"/>
    <w:rsid w:val="00B0369F"/>
    <w:rsid w:val="00B039DE"/>
    <w:rsid w:val="00B04C15"/>
    <w:rsid w:val="00B0616A"/>
    <w:rsid w:val="00B062AD"/>
    <w:rsid w:val="00B06781"/>
    <w:rsid w:val="00B069D6"/>
    <w:rsid w:val="00B06BE1"/>
    <w:rsid w:val="00B072CC"/>
    <w:rsid w:val="00B076A7"/>
    <w:rsid w:val="00B076C3"/>
    <w:rsid w:val="00B07FFA"/>
    <w:rsid w:val="00B10546"/>
    <w:rsid w:val="00B10889"/>
    <w:rsid w:val="00B108F2"/>
    <w:rsid w:val="00B10CE3"/>
    <w:rsid w:val="00B11FDF"/>
    <w:rsid w:val="00B122AD"/>
    <w:rsid w:val="00B12786"/>
    <w:rsid w:val="00B12DE4"/>
    <w:rsid w:val="00B147D2"/>
    <w:rsid w:val="00B1484D"/>
    <w:rsid w:val="00B14A9D"/>
    <w:rsid w:val="00B15A1C"/>
    <w:rsid w:val="00B1626A"/>
    <w:rsid w:val="00B16672"/>
    <w:rsid w:val="00B16BD4"/>
    <w:rsid w:val="00B16E5C"/>
    <w:rsid w:val="00B1709C"/>
    <w:rsid w:val="00B17253"/>
    <w:rsid w:val="00B1744D"/>
    <w:rsid w:val="00B17685"/>
    <w:rsid w:val="00B17911"/>
    <w:rsid w:val="00B179BD"/>
    <w:rsid w:val="00B17BC2"/>
    <w:rsid w:val="00B17F76"/>
    <w:rsid w:val="00B204AA"/>
    <w:rsid w:val="00B21288"/>
    <w:rsid w:val="00B21D15"/>
    <w:rsid w:val="00B21D4B"/>
    <w:rsid w:val="00B21E6F"/>
    <w:rsid w:val="00B222FA"/>
    <w:rsid w:val="00B2242B"/>
    <w:rsid w:val="00B22721"/>
    <w:rsid w:val="00B22B00"/>
    <w:rsid w:val="00B23012"/>
    <w:rsid w:val="00B23862"/>
    <w:rsid w:val="00B24C9C"/>
    <w:rsid w:val="00B24D6C"/>
    <w:rsid w:val="00B25965"/>
    <w:rsid w:val="00B265F4"/>
    <w:rsid w:val="00B2664F"/>
    <w:rsid w:val="00B268B7"/>
    <w:rsid w:val="00B26BF6"/>
    <w:rsid w:val="00B31893"/>
    <w:rsid w:val="00B3224A"/>
    <w:rsid w:val="00B322DD"/>
    <w:rsid w:val="00B3273F"/>
    <w:rsid w:val="00B3285D"/>
    <w:rsid w:val="00B32CD9"/>
    <w:rsid w:val="00B32D50"/>
    <w:rsid w:val="00B32F1E"/>
    <w:rsid w:val="00B33164"/>
    <w:rsid w:val="00B33D95"/>
    <w:rsid w:val="00B34786"/>
    <w:rsid w:val="00B3574B"/>
    <w:rsid w:val="00B35816"/>
    <w:rsid w:val="00B35E7C"/>
    <w:rsid w:val="00B36CAF"/>
    <w:rsid w:val="00B37664"/>
    <w:rsid w:val="00B377C4"/>
    <w:rsid w:val="00B37AEE"/>
    <w:rsid w:val="00B37B46"/>
    <w:rsid w:val="00B4005E"/>
    <w:rsid w:val="00B40142"/>
    <w:rsid w:val="00B4015F"/>
    <w:rsid w:val="00B401B3"/>
    <w:rsid w:val="00B40A2E"/>
    <w:rsid w:val="00B41824"/>
    <w:rsid w:val="00B4255D"/>
    <w:rsid w:val="00B42D89"/>
    <w:rsid w:val="00B42EBA"/>
    <w:rsid w:val="00B439ED"/>
    <w:rsid w:val="00B43C39"/>
    <w:rsid w:val="00B4468B"/>
    <w:rsid w:val="00B449D6"/>
    <w:rsid w:val="00B45449"/>
    <w:rsid w:val="00B46054"/>
    <w:rsid w:val="00B46D81"/>
    <w:rsid w:val="00B47C78"/>
    <w:rsid w:val="00B47F11"/>
    <w:rsid w:val="00B50776"/>
    <w:rsid w:val="00B51208"/>
    <w:rsid w:val="00B51DF3"/>
    <w:rsid w:val="00B5263B"/>
    <w:rsid w:val="00B52889"/>
    <w:rsid w:val="00B529D1"/>
    <w:rsid w:val="00B52E0B"/>
    <w:rsid w:val="00B53D37"/>
    <w:rsid w:val="00B54266"/>
    <w:rsid w:val="00B543FE"/>
    <w:rsid w:val="00B551E4"/>
    <w:rsid w:val="00B5569E"/>
    <w:rsid w:val="00B55CA7"/>
    <w:rsid w:val="00B563A7"/>
    <w:rsid w:val="00B56477"/>
    <w:rsid w:val="00B56677"/>
    <w:rsid w:val="00B56D0B"/>
    <w:rsid w:val="00B56D33"/>
    <w:rsid w:val="00B57D7C"/>
    <w:rsid w:val="00B60140"/>
    <w:rsid w:val="00B60358"/>
    <w:rsid w:val="00B60667"/>
    <w:rsid w:val="00B60848"/>
    <w:rsid w:val="00B61D3A"/>
    <w:rsid w:val="00B62137"/>
    <w:rsid w:val="00B62739"/>
    <w:rsid w:val="00B62783"/>
    <w:rsid w:val="00B63223"/>
    <w:rsid w:val="00B63471"/>
    <w:rsid w:val="00B64286"/>
    <w:rsid w:val="00B646F3"/>
    <w:rsid w:val="00B64823"/>
    <w:rsid w:val="00B64966"/>
    <w:rsid w:val="00B65316"/>
    <w:rsid w:val="00B65326"/>
    <w:rsid w:val="00B65610"/>
    <w:rsid w:val="00B65912"/>
    <w:rsid w:val="00B67196"/>
    <w:rsid w:val="00B6720E"/>
    <w:rsid w:val="00B678B0"/>
    <w:rsid w:val="00B67F16"/>
    <w:rsid w:val="00B70900"/>
    <w:rsid w:val="00B71329"/>
    <w:rsid w:val="00B71F3A"/>
    <w:rsid w:val="00B72127"/>
    <w:rsid w:val="00B723CA"/>
    <w:rsid w:val="00B7280F"/>
    <w:rsid w:val="00B72A5F"/>
    <w:rsid w:val="00B72C92"/>
    <w:rsid w:val="00B73117"/>
    <w:rsid w:val="00B736F5"/>
    <w:rsid w:val="00B73A95"/>
    <w:rsid w:val="00B73EDD"/>
    <w:rsid w:val="00B748EA"/>
    <w:rsid w:val="00B74C66"/>
    <w:rsid w:val="00B7541E"/>
    <w:rsid w:val="00B754C7"/>
    <w:rsid w:val="00B757D4"/>
    <w:rsid w:val="00B758F2"/>
    <w:rsid w:val="00B765DF"/>
    <w:rsid w:val="00B76D76"/>
    <w:rsid w:val="00B76D9D"/>
    <w:rsid w:val="00B76DF8"/>
    <w:rsid w:val="00B76E5A"/>
    <w:rsid w:val="00B77768"/>
    <w:rsid w:val="00B80581"/>
    <w:rsid w:val="00B807C4"/>
    <w:rsid w:val="00B80ECA"/>
    <w:rsid w:val="00B81ECD"/>
    <w:rsid w:val="00B827A1"/>
    <w:rsid w:val="00B82AE9"/>
    <w:rsid w:val="00B82DC6"/>
    <w:rsid w:val="00B82F25"/>
    <w:rsid w:val="00B82F94"/>
    <w:rsid w:val="00B83120"/>
    <w:rsid w:val="00B83F9E"/>
    <w:rsid w:val="00B8443E"/>
    <w:rsid w:val="00B8491C"/>
    <w:rsid w:val="00B84E16"/>
    <w:rsid w:val="00B85871"/>
    <w:rsid w:val="00B86927"/>
    <w:rsid w:val="00B86D4F"/>
    <w:rsid w:val="00B90596"/>
    <w:rsid w:val="00B90A3C"/>
    <w:rsid w:val="00B90E3E"/>
    <w:rsid w:val="00B91666"/>
    <w:rsid w:val="00B918EE"/>
    <w:rsid w:val="00B92127"/>
    <w:rsid w:val="00B9291C"/>
    <w:rsid w:val="00B92E91"/>
    <w:rsid w:val="00B9373C"/>
    <w:rsid w:val="00B93FA9"/>
    <w:rsid w:val="00B942B8"/>
    <w:rsid w:val="00B94738"/>
    <w:rsid w:val="00B94BCF"/>
    <w:rsid w:val="00B94FDD"/>
    <w:rsid w:val="00B95053"/>
    <w:rsid w:val="00B95635"/>
    <w:rsid w:val="00B95644"/>
    <w:rsid w:val="00B96679"/>
    <w:rsid w:val="00B967AC"/>
    <w:rsid w:val="00B96B76"/>
    <w:rsid w:val="00B9706A"/>
    <w:rsid w:val="00B972D7"/>
    <w:rsid w:val="00B972FC"/>
    <w:rsid w:val="00B977FA"/>
    <w:rsid w:val="00B97B29"/>
    <w:rsid w:val="00B97F0C"/>
    <w:rsid w:val="00BA08E3"/>
    <w:rsid w:val="00BA1ACC"/>
    <w:rsid w:val="00BA1BC6"/>
    <w:rsid w:val="00BA1DE5"/>
    <w:rsid w:val="00BA211A"/>
    <w:rsid w:val="00BA2881"/>
    <w:rsid w:val="00BA291E"/>
    <w:rsid w:val="00BA3029"/>
    <w:rsid w:val="00BA31EB"/>
    <w:rsid w:val="00BA372E"/>
    <w:rsid w:val="00BA37C7"/>
    <w:rsid w:val="00BA3815"/>
    <w:rsid w:val="00BA3CE8"/>
    <w:rsid w:val="00BA3F36"/>
    <w:rsid w:val="00BA4370"/>
    <w:rsid w:val="00BA4A71"/>
    <w:rsid w:val="00BA4C0F"/>
    <w:rsid w:val="00BA581B"/>
    <w:rsid w:val="00BA5996"/>
    <w:rsid w:val="00BA5EA7"/>
    <w:rsid w:val="00BA621A"/>
    <w:rsid w:val="00BA6304"/>
    <w:rsid w:val="00BA63A0"/>
    <w:rsid w:val="00BA6469"/>
    <w:rsid w:val="00BA6679"/>
    <w:rsid w:val="00BA7002"/>
    <w:rsid w:val="00BA73F1"/>
    <w:rsid w:val="00BA779C"/>
    <w:rsid w:val="00BB0676"/>
    <w:rsid w:val="00BB1068"/>
    <w:rsid w:val="00BB198E"/>
    <w:rsid w:val="00BB1C89"/>
    <w:rsid w:val="00BB1EF8"/>
    <w:rsid w:val="00BB26D3"/>
    <w:rsid w:val="00BB280D"/>
    <w:rsid w:val="00BB2B0F"/>
    <w:rsid w:val="00BB2D27"/>
    <w:rsid w:val="00BB2FA5"/>
    <w:rsid w:val="00BB34B4"/>
    <w:rsid w:val="00BB3DB2"/>
    <w:rsid w:val="00BB3F09"/>
    <w:rsid w:val="00BB3F3F"/>
    <w:rsid w:val="00BB4500"/>
    <w:rsid w:val="00BB45B2"/>
    <w:rsid w:val="00BB4FDC"/>
    <w:rsid w:val="00BB51FD"/>
    <w:rsid w:val="00BB6385"/>
    <w:rsid w:val="00BB6A54"/>
    <w:rsid w:val="00BB754F"/>
    <w:rsid w:val="00BB78BB"/>
    <w:rsid w:val="00BB79AF"/>
    <w:rsid w:val="00BB7AFF"/>
    <w:rsid w:val="00BB7FBA"/>
    <w:rsid w:val="00BC0CD5"/>
    <w:rsid w:val="00BC1A8D"/>
    <w:rsid w:val="00BC1DC6"/>
    <w:rsid w:val="00BC2945"/>
    <w:rsid w:val="00BC30EB"/>
    <w:rsid w:val="00BC3834"/>
    <w:rsid w:val="00BC5A16"/>
    <w:rsid w:val="00BC601B"/>
    <w:rsid w:val="00BC60E3"/>
    <w:rsid w:val="00BC6537"/>
    <w:rsid w:val="00BC6541"/>
    <w:rsid w:val="00BC7D69"/>
    <w:rsid w:val="00BD002D"/>
    <w:rsid w:val="00BD0A06"/>
    <w:rsid w:val="00BD17F0"/>
    <w:rsid w:val="00BD1A1A"/>
    <w:rsid w:val="00BD21BC"/>
    <w:rsid w:val="00BD21F0"/>
    <w:rsid w:val="00BD22B3"/>
    <w:rsid w:val="00BD2AA4"/>
    <w:rsid w:val="00BD2F6A"/>
    <w:rsid w:val="00BD30BC"/>
    <w:rsid w:val="00BD3538"/>
    <w:rsid w:val="00BD3BE8"/>
    <w:rsid w:val="00BD3F7F"/>
    <w:rsid w:val="00BD4952"/>
    <w:rsid w:val="00BD4C16"/>
    <w:rsid w:val="00BD4C81"/>
    <w:rsid w:val="00BD56A8"/>
    <w:rsid w:val="00BD5D98"/>
    <w:rsid w:val="00BD5DB0"/>
    <w:rsid w:val="00BD6315"/>
    <w:rsid w:val="00BD71EF"/>
    <w:rsid w:val="00BD72F4"/>
    <w:rsid w:val="00BD76A6"/>
    <w:rsid w:val="00BD7C47"/>
    <w:rsid w:val="00BE0F05"/>
    <w:rsid w:val="00BE12F7"/>
    <w:rsid w:val="00BE143E"/>
    <w:rsid w:val="00BE14C9"/>
    <w:rsid w:val="00BE20B7"/>
    <w:rsid w:val="00BE2AC1"/>
    <w:rsid w:val="00BE3567"/>
    <w:rsid w:val="00BE3E2C"/>
    <w:rsid w:val="00BE4329"/>
    <w:rsid w:val="00BE43BB"/>
    <w:rsid w:val="00BE479E"/>
    <w:rsid w:val="00BE4F83"/>
    <w:rsid w:val="00BE5C08"/>
    <w:rsid w:val="00BE6D2C"/>
    <w:rsid w:val="00BE7126"/>
    <w:rsid w:val="00BE721F"/>
    <w:rsid w:val="00BE7538"/>
    <w:rsid w:val="00BE798A"/>
    <w:rsid w:val="00BE7D23"/>
    <w:rsid w:val="00BE7D24"/>
    <w:rsid w:val="00BF0923"/>
    <w:rsid w:val="00BF0ADA"/>
    <w:rsid w:val="00BF0E63"/>
    <w:rsid w:val="00BF19EF"/>
    <w:rsid w:val="00BF2A48"/>
    <w:rsid w:val="00BF2A8E"/>
    <w:rsid w:val="00BF2EE6"/>
    <w:rsid w:val="00BF39A0"/>
    <w:rsid w:val="00BF39B8"/>
    <w:rsid w:val="00BF43B3"/>
    <w:rsid w:val="00BF4444"/>
    <w:rsid w:val="00BF4B02"/>
    <w:rsid w:val="00BF4E63"/>
    <w:rsid w:val="00BF4E92"/>
    <w:rsid w:val="00BF4F56"/>
    <w:rsid w:val="00BF66B4"/>
    <w:rsid w:val="00BF6830"/>
    <w:rsid w:val="00BF68F8"/>
    <w:rsid w:val="00BF754B"/>
    <w:rsid w:val="00BF776C"/>
    <w:rsid w:val="00C004AD"/>
    <w:rsid w:val="00C00EF7"/>
    <w:rsid w:val="00C01066"/>
    <w:rsid w:val="00C01AE0"/>
    <w:rsid w:val="00C02002"/>
    <w:rsid w:val="00C02375"/>
    <w:rsid w:val="00C02B74"/>
    <w:rsid w:val="00C02E5A"/>
    <w:rsid w:val="00C030F3"/>
    <w:rsid w:val="00C035E7"/>
    <w:rsid w:val="00C0372D"/>
    <w:rsid w:val="00C0390F"/>
    <w:rsid w:val="00C0573B"/>
    <w:rsid w:val="00C05A1A"/>
    <w:rsid w:val="00C062CE"/>
    <w:rsid w:val="00C06AB5"/>
    <w:rsid w:val="00C06DFB"/>
    <w:rsid w:val="00C10BCA"/>
    <w:rsid w:val="00C10E59"/>
    <w:rsid w:val="00C10F31"/>
    <w:rsid w:val="00C11007"/>
    <w:rsid w:val="00C1177D"/>
    <w:rsid w:val="00C1215B"/>
    <w:rsid w:val="00C12471"/>
    <w:rsid w:val="00C12476"/>
    <w:rsid w:val="00C12897"/>
    <w:rsid w:val="00C12993"/>
    <w:rsid w:val="00C1355A"/>
    <w:rsid w:val="00C137A8"/>
    <w:rsid w:val="00C137AE"/>
    <w:rsid w:val="00C13D99"/>
    <w:rsid w:val="00C14145"/>
    <w:rsid w:val="00C14AB5"/>
    <w:rsid w:val="00C150DD"/>
    <w:rsid w:val="00C16071"/>
    <w:rsid w:val="00C171D3"/>
    <w:rsid w:val="00C171F5"/>
    <w:rsid w:val="00C176D1"/>
    <w:rsid w:val="00C207F4"/>
    <w:rsid w:val="00C20E05"/>
    <w:rsid w:val="00C20E64"/>
    <w:rsid w:val="00C2108A"/>
    <w:rsid w:val="00C21437"/>
    <w:rsid w:val="00C21CAA"/>
    <w:rsid w:val="00C2301D"/>
    <w:rsid w:val="00C233A0"/>
    <w:rsid w:val="00C2391F"/>
    <w:rsid w:val="00C24022"/>
    <w:rsid w:val="00C24097"/>
    <w:rsid w:val="00C24115"/>
    <w:rsid w:val="00C244C0"/>
    <w:rsid w:val="00C247A0"/>
    <w:rsid w:val="00C24E62"/>
    <w:rsid w:val="00C2522A"/>
    <w:rsid w:val="00C25415"/>
    <w:rsid w:val="00C267AC"/>
    <w:rsid w:val="00C26B95"/>
    <w:rsid w:val="00C27056"/>
    <w:rsid w:val="00C27233"/>
    <w:rsid w:val="00C274D0"/>
    <w:rsid w:val="00C274E6"/>
    <w:rsid w:val="00C307CD"/>
    <w:rsid w:val="00C30B33"/>
    <w:rsid w:val="00C31C87"/>
    <w:rsid w:val="00C32370"/>
    <w:rsid w:val="00C328FF"/>
    <w:rsid w:val="00C32F22"/>
    <w:rsid w:val="00C335DC"/>
    <w:rsid w:val="00C33EE6"/>
    <w:rsid w:val="00C342CB"/>
    <w:rsid w:val="00C343D1"/>
    <w:rsid w:val="00C345EE"/>
    <w:rsid w:val="00C35039"/>
    <w:rsid w:val="00C35E8E"/>
    <w:rsid w:val="00C367E9"/>
    <w:rsid w:val="00C3682E"/>
    <w:rsid w:val="00C372E1"/>
    <w:rsid w:val="00C414E1"/>
    <w:rsid w:val="00C41615"/>
    <w:rsid w:val="00C41832"/>
    <w:rsid w:val="00C41B5C"/>
    <w:rsid w:val="00C41C72"/>
    <w:rsid w:val="00C421BC"/>
    <w:rsid w:val="00C4262F"/>
    <w:rsid w:val="00C435CE"/>
    <w:rsid w:val="00C4387D"/>
    <w:rsid w:val="00C43AF6"/>
    <w:rsid w:val="00C44AD2"/>
    <w:rsid w:val="00C44B88"/>
    <w:rsid w:val="00C45E3E"/>
    <w:rsid w:val="00C45FA9"/>
    <w:rsid w:val="00C465AB"/>
    <w:rsid w:val="00C466E0"/>
    <w:rsid w:val="00C468E3"/>
    <w:rsid w:val="00C46C61"/>
    <w:rsid w:val="00C4709C"/>
    <w:rsid w:val="00C471F7"/>
    <w:rsid w:val="00C474EC"/>
    <w:rsid w:val="00C47557"/>
    <w:rsid w:val="00C479A6"/>
    <w:rsid w:val="00C47A88"/>
    <w:rsid w:val="00C47C70"/>
    <w:rsid w:val="00C50482"/>
    <w:rsid w:val="00C50B49"/>
    <w:rsid w:val="00C50D96"/>
    <w:rsid w:val="00C50FA0"/>
    <w:rsid w:val="00C51001"/>
    <w:rsid w:val="00C51778"/>
    <w:rsid w:val="00C5233C"/>
    <w:rsid w:val="00C52601"/>
    <w:rsid w:val="00C52AAE"/>
    <w:rsid w:val="00C52E94"/>
    <w:rsid w:val="00C53498"/>
    <w:rsid w:val="00C5459A"/>
    <w:rsid w:val="00C545EB"/>
    <w:rsid w:val="00C54B69"/>
    <w:rsid w:val="00C54BC4"/>
    <w:rsid w:val="00C54E57"/>
    <w:rsid w:val="00C55115"/>
    <w:rsid w:val="00C55ACB"/>
    <w:rsid w:val="00C5706F"/>
    <w:rsid w:val="00C5729B"/>
    <w:rsid w:val="00C57B57"/>
    <w:rsid w:val="00C57D90"/>
    <w:rsid w:val="00C609B8"/>
    <w:rsid w:val="00C60B00"/>
    <w:rsid w:val="00C60FE5"/>
    <w:rsid w:val="00C61472"/>
    <w:rsid w:val="00C61538"/>
    <w:rsid w:val="00C6271B"/>
    <w:rsid w:val="00C62D34"/>
    <w:rsid w:val="00C6309F"/>
    <w:rsid w:val="00C638C9"/>
    <w:rsid w:val="00C63DCA"/>
    <w:rsid w:val="00C63EA5"/>
    <w:rsid w:val="00C63F6A"/>
    <w:rsid w:val="00C64258"/>
    <w:rsid w:val="00C6489C"/>
    <w:rsid w:val="00C64C9E"/>
    <w:rsid w:val="00C64D9C"/>
    <w:rsid w:val="00C64E39"/>
    <w:rsid w:val="00C64FE6"/>
    <w:rsid w:val="00C65150"/>
    <w:rsid w:val="00C65974"/>
    <w:rsid w:val="00C66260"/>
    <w:rsid w:val="00C6699D"/>
    <w:rsid w:val="00C66E8B"/>
    <w:rsid w:val="00C670FC"/>
    <w:rsid w:val="00C67118"/>
    <w:rsid w:val="00C6719D"/>
    <w:rsid w:val="00C67660"/>
    <w:rsid w:val="00C67C0A"/>
    <w:rsid w:val="00C709F6"/>
    <w:rsid w:val="00C70B52"/>
    <w:rsid w:val="00C70C16"/>
    <w:rsid w:val="00C70C3C"/>
    <w:rsid w:val="00C70D76"/>
    <w:rsid w:val="00C7102E"/>
    <w:rsid w:val="00C732E8"/>
    <w:rsid w:val="00C745A2"/>
    <w:rsid w:val="00C74AD9"/>
    <w:rsid w:val="00C74AFA"/>
    <w:rsid w:val="00C74DBF"/>
    <w:rsid w:val="00C751AB"/>
    <w:rsid w:val="00C75247"/>
    <w:rsid w:val="00C764B4"/>
    <w:rsid w:val="00C76822"/>
    <w:rsid w:val="00C769AE"/>
    <w:rsid w:val="00C77DA4"/>
    <w:rsid w:val="00C803E0"/>
    <w:rsid w:val="00C80B2B"/>
    <w:rsid w:val="00C81DE4"/>
    <w:rsid w:val="00C82CF5"/>
    <w:rsid w:val="00C8323C"/>
    <w:rsid w:val="00C836DB"/>
    <w:rsid w:val="00C837B6"/>
    <w:rsid w:val="00C83851"/>
    <w:rsid w:val="00C83986"/>
    <w:rsid w:val="00C83CA8"/>
    <w:rsid w:val="00C83E55"/>
    <w:rsid w:val="00C84804"/>
    <w:rsid w:val="00C8503A"/>
    <w:rsid w:val="00C8578B"/>
    <w:rsid w:val="00C85FA0"/>
    <w:rsid w:val="00C8677A"/>
    <w:rsid w:val="00C86B1F"/>
    <w:rsid w:val="00C8704C"/>
    <w:rsid w:val="00C8782B"/>
    <w:rsid w:val="00C878AB"/>
    <w:rsid w:val="00C902C6"/>
    <w:rsid w:val="00C904B9"/>
    <w:rsid w:val="00C90526"/>
    <w:rsid w:val="00C90CB0"/>
    <w:rsid w:val="00C91548"/>
    <w:rsid w:val="00C9182F"/>
    <w:rsid w:val="00C92106"/>
    <w:rsid w:val="00C92270"/>
    <w:rsid w:val="00C92BB5"/>
    <w:rsid w:val="00C92ED8"/>
    <w:rsid w:val="00C93380"/>
    <w:rsid w:val="00C93412"/>
    <w:rsid w:val="00C935EA"/>
    <w:rsid w:val="00C936F8"/>
    <w:rsid w:val="00C93771"/>
    <w:rsid w:val="00C937ED"/>
    <w:rsid w:val="00C93900"/>
    <w:rsid w:val="00C93A54"/>
    <w:rsid w:val="00C93C2E"/>
    <w:rsid w:val="00C93D35"/>
    <w:rsid w:val="00C9416C"/>
    <w:rsid w:val="00C9486A"/>
    <w:rsid w:val="00C94F27"/>
    <w:rsid w:val="00C94FD8"/>
    <w:rsid w:val="00C95FFF"/>
    <w:rsid w:val="00C97E0C"/>
    <w:rsid w:val="00CA04A5"/>
    <w:rsid w:val="00CA09BF"/>
    <w:rsid w:val="00CA0A75"/>
    <w:rsid w:val="00CA0A7F"/>
    <w:rsid w:val="00CA0EF9"/>
    <w:rsid w:val="00CA1087"/>
    <w:rsid w:val="00CA18AC"/>
    <w:rsid w:val="00CA1B3A"/>
    <w:rsid w:val="00CA1EC1"/>
    <w:rsid w:val="00CA3C09"/>
    <w:rsid w:val="00CA523C"/>
    <w:rsid w:val="00CA529B"/>
    <w:rsid w:val="00CA544B"/>
    <w:rsid w:val="00CA566D"/>
    <w:rsid w:val="00CA74AF"/>
    <w:rsid w:val="00CA7592"/>
    <w:rsid w:val="00CB12AB"/>
    <w:rsid w:val="00CB16E0"/>
    <w:rsid w:val="00CB1BD6"/>
    <w:rsid w:val="00CB1CD1"/>
    <w:rsid w:val="00CB223A"/>
    <w:rsid w:val="00CB23D5"/>
    <w:rsid w:val="00CB2C09"/>
    <w:rsid w:val="00CB36ED"/>
    <w:rsid w:val="00CB71CB"/>
    <w:rsid w:val="00CB7506"/>
    <w:rsid w:val="00CC0BD1"/>
    <w:rsid w:val="00CC0DBA"/>
    <w:rsid w:val="00CC0E63"/>
    <w:rsid w:val="00CC123D"/>
    <w:rsid w:val="00CC1DBA"/>
    <w:rsid w:val="00CC246C"/>
    <w:rsid w:val="00CC268E"/>
    <w:rsid w:val="00CC26FC"/>
    <w:rsid w:val="00CC2D8A"/>
    <w:rsid w:val="00CC333E"/>
    <w:rsid w:val="00CC33A7"/>
    <w:rsid w:val="00CC4488"/>
    <w:rsid w:val="00CC44F5"/>
    <w:rsid w:val="00CC4947"/>
    <w:rsid w:val="00CC51FE"/>
    <w:rsid w:val="00CC5483"/>
    <w:rsid w:val="00CC5594"/>
    <w:rsid w:val="00CC56ED"/>
    <w:rsid w:val="00CC5B11"/>
    <w:rsid w:val="00CC5D36"/>
    <w:rsid w:val="00CC6308"/>
    <w:rsid w:val="00CC6426"/>
    <w:rsid w:val="00CC693A"/>
    <w:rsid w:val="00CC6D9E"/>
    <w:rsid w:val="00CC6DB7"/>
    <w:rsid w:val="00CC7B9A"/>
    <w:rsid w:val="00CD058E"/>
    <w:rsid w:val="00CD06CD"/>
    <w:rsid w:val="00CD1472"/>
    <w:rsid w:val="00CD17A3"/>
    <w:rsid w:val="00CD1D92"/>
    <w:rsid w:val="00CD26F1"/>
    <w:rsid w:val="00CD2918"/>
    <w:rsid w:val="00CD2BB3"/>
    <w:rsid w:val="00CD2C9D"/>
    <w:rsid w:val="00CD2F11"/>
    <w:rsid w:val="00CD3BD7"/>
    <w:rsid w:val="00CD3DBA"/>
    <w:rsid w:val="00CD4140"/>
    <w:rsid w:val="00CD4DC1"/>
    <w:rsid w:val="00CD59B9"/>
    <w:rsid w:val="00CD5A00"/>
    <w:rsid w:val="00CD5D04"/>
    <w:rsid w:val="00CD6174"/>
    <w:rsid w:val="00CD6842"/>
    <w:rsid w:val="00CD6FC0"/>
    <w:rsid w:val="00CD71B3"/>
    <w:rsid w:val="00CE0052"/>
    <w:rsid w:val="00CE089B"/>
    <w:rsid w:val="00CE08B2"/>
    <w:rsid w:val="00CE08D7"/>
    <w:rsid w:val="00CE0904"/>
    <w:rsid w:val="00CE0A23"/>
    <w:rsid w:val="00CE0FE2"/>
    <w:rsid w:val="00CE110C"/>
    <w:rsid w:val="00CE1FAD"/>
    <w:rsid w:val="00CE25F6"/>
    <w:rsid w:val="00CE2A70"/>
    <w:rsid w:val="00CE2B5D"/>
    <w:rsid w:val="00CE31EC"/>
    <w:rsid w:val="00CE39FF"/>
    <w:rsid w:val="00CE47FB"/>
    <w:rsid w:val="00CE53C4"/>
    <w:rsid w:val="00CE69E1"/>
    <w:rsid w:val="00CE77BC"/>
    <w:rsid w:val="00CE781D"/>
    <w:rsid w:val="00CE7984"/>
    <w:rsid w:val="00CE7FB8"/>
    <w:rsid w:val="00CF038D"/>
    <w:rsid w:val="00CF03E5"/>
    <w:rsid w:val="00CF0D5D"/>
    <w:rsid w:val="00CF161F"/>
    <w:rsid w:val="00CF1739"/>
    <w:rsid w:val="00CF1F5C"/>
    <w:rsid w:val="00CF20CA"/>
    <w:rsid w:val="00CF2144"/>
    <w:rsid w:val="00CF27B0"/>
    <w:rsid w:val="00CF36A4"/>
    <w:rsid w:val="00CF39C4"/>
    <w:rsid w:val="00CF44CB"/>
    <w:rsid w:val="00CF47A8"/>
    <w:rsid w:val="00CF49D1"/>
    <w:rsid w:val="00CF4BDD"/>
    <w:rsid w:val="00CF4E28"/>
    <w:rsid w:val="00CF50CC"/>
    <w:rsid w:val="00CF5E96"/>
    <w:rsid w:val="00CF75D3"/>
    <w:rsid w:val="00CF7A86"/>
    <w:rsid w:val="00D00B4C"/>
    <w:rsid w:val="00D00CC6"/>
    <w:rsid w:val="00D0105B"/>
    <w:rsid w:val="00D010BA"/>
    <w:rsid w:val="00D01C4F"/>
    <w:rsid w:val="00D02957"/>
    <w:rsid w:val="00D02A67"/>
    <w:rsid w:val="00D039E7"/>
    <w:rsid w:val="00D03EA6"/>
    <w:rsid w:val="00D04095"/>
    <w:rsid w:val="00D0425D"/>
    <w:rsid w:val="00D04B17"/>
    <w:rsid w:val="00D0535A"/>
    <w:rsid w:val="00D05A64"/>
    <w:rsid w:val="00D073B4"/>
    <w:rsid w:val="00D07EB2"/>
    <w:rsid w:val="00D07F2C"/>
    <w:rsid w:val="00D10664"/>
    <w:rsid w:val="00D10B98"/>
    <w:rsid w:val="00D10C7D"/>
    <w:rsid w:val="00D11E52"/>
    <w:rsid w:val="00D12324"/>
    <w:rsid w:val="00D12334"/>
    <w:rsid w:val="00D1269C"/>
    <w:rsid w:val="00D12F5B"/>
    <w:rsid w:val="00D12F8D"/>
    <w:rsid w:val="00D13579"/>
    <w:rsid w:val="00D13E75"/>
    <w:rsid w:val="00D141FE"/>
    <w:rsid w:val="00D1456A"/>
    <w:rsid w:val="00D15CC8"/>
    <w:rsid w:val="00D16497"/>
    <w:rsid w:val="00D16659"/>
    <w:rsid w:val="00D1685B"/>
    <w:rsid w:val="00D16F86"/>
    <w:rsid w:val="00D174BD"/>
    <w:rsid w:val="00D176FE"/>
    <w:rsid w:val="00D177EE"/>
    <w:rsid w:val="00D17A6D"/>
    <w:rsid w:val="00D17AD6"/>
    <w:rsid w:val="00D17B2F"/>
    <w:rsid w:val="00D17B36"/>
    <w:rsid w:val="00D17D5F"/>
    <w:rsid w:val="00D17D71"/>
    <w:rsid w:val="00D20569"/>
    <w:rsid w:val="00D20805"/>
    <w:rsid w:val="00D20F36"/>
    <w:rsid w:val="00D21592"/>
    <w:rsid w:val="00D215EA"/>
    <w:rsid w:val="00D21949"/>
    <w:rsid w:val="00D21A0A"/>
    <w:rsid w:val="00D2257A"/>
    <w:rsid w:val="00D22F2F"/>
    <w:rsid w:val="00D236E1"/>
    <w:rsid w:val="00D23739"/>
    <w:rsid w:val="00D23913"/>
    <w:rsid w:val="00D242D2"/>
    <w:rsid w:val="00D242E9"/>
    <w:rsid w:val="00D2451C"/>
    <w:rsid w:val="00D245D2"/>
    <w:rsid w:val="00D24664"/>
    <w:rsid w:val="00D248E1"/>
    <w:rsid w:val="00D25C11"/>
    <w:rsid w:val="00D25EF3"/>
    <w:rsid w:val="00D262DE"/>
    <w:rsid w:val="00D26BAD"/>
    <w:rsid w:val="00D304C3"/>
    <w:rsid w:val="00D30EF8"/>
    <w:rsid w:val="00D31677"/>
    <w:rsid w:val="00D31698"/>
    <w:rsid w:val="00D31CBC"/>
    <w:rsid w:val="00D32BE7"/>
    <w:rsid w:val="00D33063"/>
    <w:rsid w:val="00D337DE"/>
    <w:rsid w:val="00D349BE"/>
    <w:rsid w:val="00D34EF7"/>
    <w:rsid w:val="00D35589"/>
    <w:rsid w:val="00D36320"/>
    <w:rsid w:val="00D36351"/>
    <w:rsid w:val="00D40E0E"/>
    <w:rsid w:val="00D42672"/>
    <w:rsid w:val="00D429E4"/>
    <w:rsid w:val="00D42C21"/>
    <w:rsid w:val="00D42C2F"/>
    <w:rsid w:val="00D42D3C"/>
    <w:rsid w:val="00D42F2A"/>
    <w:rsid w:val="00D434DD"/>
    <w:rsid w:val="00D438C8"/>
    <w:rsid w:val="00D43B74"/>
    <w:rsid w:val="00D448F8"/>
    <w:rsid w:val="00D4546F"/>
    <w:rsid w:val="00D465CD"/>
    <w:rsid w:val="00D46C28"/>
    <w:rsid w:val="00D46C49"/>
    <w:rsid w:val="00D46EB8"/>
    <w:rsid w:val="00D46F0B"/>
    <w:rsid w:val="00D47635"/>
    <w:rsid w:val="00D47BF3"/>
    <w:rsid w:val="00D50E12"/>
    <w:rsid w:val="00D513F2"/>
    <w:rsid w:val="00D51BD8"/>
    <w:rsid w:val="00D51BF2"/>
    <w:rsid w:val="00D52042"/>
    <w:rsid w:val="00D52672"/>
    <w:rsid w:val="00D541B7"/>
    <w:rsid w:val="00D548E6"/>
    <w:rsid w:val="00D55B2A"/>
    <w:rsid w:val="00D57466"/>
    <w:rsid w:val="00D574DA"/>
    <w:rsid w:val="00D6004F"/>
    <w:rsid w:val="00D60349"/>
    <w:rsid w:val="00D607C6"/>
    <w:rsid w:val="00D61DE1"/>
    <w:rsid w:val="00D61EF2"/>
    <w:rsid w:val="00D62635"/>
    <w:rsid w:val="00D630AE"/>
    <w:rsid w:val="00D63417"/>
    <w:rsid w:val="00D63A86"/>
    <w:rsid w:val="00D63FE3"/>
    <w:rsid w:val="00D642BB"/>
    <w:rsid w:val="00D653A7"/>
    <w:rsid w:val="00D6553C"/>
    <w:rsid w:val="00D66661"/>
    <w:rsid w:val="00D6683C"/>
    <w:rsid w:val="00D66A49"/>
    <w:rsid w:val="00D67919"/>
    <w:rsid w:val="00D67D45"/>
    <w:rsid w:val="00D67DD2"/>
    <w:rsid w:val="00D67F1F"/>
    <w:rsid w:val="00D706F2"/>
    <w:rsid w:val="00D70B14"/>
    <w:rsid w:val="00D70F05"/>
    <w:rsid w:val="00D710E9"/>
    <w:rsid w:val="00D71542"/>
    <w:rsid w:val="00D71563"/>
    <w:rsid w:val="00D723A9"/>
    <w:rsid w:val="00D726AD"/>
    <w:rsid w:val="00D74100"/>
    <w:rsid w:val="00D745E0"/>
    <w:rsid w:val="00D75232"/>
    <w:rsid w:val="00D75496"/>
    <w:rsid w:val="00D75DF4"/>
    <w:rsid w:val="00D75EDC"/>
    <w:rsid w:val="00D779A0"/>
    <w:rsid w:val="00D81D14"/>
    <w:rsid w:val="00D8219F"/>
    <w:rsid w:val="00D82265"/>
    <w:rsid w:val="00D8253C"/>
    <w:rsid w:val="00D828DE"/>
    <w:rsid w:val="00D82F92"/>
    <w:rsid w:val="00D838D0"/>
    <w:rsid w:val="00D83D36"/>
    <w:rsid w:val="00D83D89"/>
    <w:rsid w:val="00D84699"/>
    <w:rsid w:val="00D848F8"/>
    <w:rsid w:val="00D862D4"/>
    <w:rsid w:val="00D8643A"/>
    <w:rsid w:val="00D86470"/>
    <w:rsid w:val="00D867A4"/>
    <w:rsid w:val="00D86C55"/>
    <w:rsid w:val="00D86DC1"/>
    <w:rsid w:val="00D87481"/>
    <w:rsid w:val="00D90AC7"/>
    <w:rsid w:val="00D90E33"/>
    <w:rsid w:val="00D916E1"/>
    <w:rsid w:val="00D92300"/>
    <w:rsid w:val="00D92D64"/>
    <w:rsid w:val="00D933C6"/>
    <w:rsid w:val="00D93623"/>
    <w:rsid w:val="00D93996"/>
    <w:rsid w:val="00D9464A"/>
    <w:rsid w:val="00D94697"/>
    <w:rsid w:val="00D9476A"/>
    <w:rsid w:val="00D947AB"/>
    <w:rsid w:val="00D94B9D"/>
    <w:rsid w:val="00D94D6F"/>
    <w:rsid w:val="00D95A97"/>
    <w:rsid w:val="00D96414"/>
    <w:rsid w:val="00D969F6"/>
    <w:rsid w:val="00D96F3F"/>
    <w:rsid w:val="00D9772E"/>
    <w:rsid w:val="00D97C3D"/>
    <w:rsid w:val="00D97DDE"/>
    <w:rsid w:val="00D97F19"/>
    <w:rsid w:val="00DA0A88"/>
    <w:rsid w:val="00DA0B46"/>
    <w:rsid w:val="00DA0F24"/>
    <w:rsid w:val="00DA106B"/>
    <w:rsid w:val="00DA13A1"/>
    <w:rsid w:val="00DA1823"/>
    <w:rsid w:val="00DA1B72"/>
    <w:rsid w:val="00DA24FF"/>
    <w:rsid w:val="00DA28FE"/>
    <w:rsid w:val="00DA354C"/>
    <w:rsid w:val="00DA35C5"/>
    <w:rsid w:val="00DA3D9B"/>
    <w:rsid w:val="00DA4EDC"/>
    <w:rsid w:val="00DA57C6"/>
    <w:rsid w:val="00DA693E"/>
    <w:rsid w:val="00DA6CBB"/>
    <w:rsid w:val="00DA7065"/>
    <w:rsid w:val="00DA79FD"/>
    <w:rsid w:val="00DB0110"/>
    <w:rsid w:val="00DB118B"/>
    <w:rsid w:val="00DB15E0"/>
    <w:rsid w:val="00DB1A4D"/>
    <w:rsid w:val="00DB2146"/>
    <w:rsid w:val="00DB2616"/>
    <w:rsid w:val="00DB2E7A"/>
    <w:rsid w:val="00DB2F5C"/>
    <w:rsid w:val="00DB314E"/>
    <w:rsid w:val="00DB336A"/>
    <w:rsid w:val="00DB34A3"/>
    <w:rsid w:val="00DB3786"/>
    <w:rsid w:val="00DB3C91"/>
    <w:rsid w:val="00DB3CDD"/>
    <w:rsid w:val="00DB3F3F"/>
    <w:rsid w:val="00DB41AB"/>
    <w:rsid w:val="00DB4AD1"/>
    <w:rsid w:val="00DB4D5F"/>
    <w:rsid w:val="00DB4DE3"/>
    <w:rsid w:val="00DB52D0"/>
    <w:rsid w:val="00DB53E6"/>
    <w:rsid w:val="00DB562A"/>
    <w:rsid w:val="00DB565D"/>
    <w:rsid w:val="00DB599A"/>
    <w:rsid w:val="00DB5E8D"/>
    <w:rsid w:val="00DB67A3"/>
    <w:rsid w:val="00DB6971"/>
    <w:rsid w:val="00DB6C43"/>
    <w:rsid w:val="00DB7084"/>
    <w:rsid w:val="00DB7F70"/>
    <w:rsid w:val="00DC13E4"/>
    <w:rsid w:val="00DC150D"/>
    <w:rsid w:val="00DC1C90"/>
    <w:rsid w:val="00DC2470"/>
    <w:rsid w:val="00DC38C5"/>
    <w:rsid w:val="00DC40F6"/>
    <w:rsid w:val="00DC4639"/>
    <w:rsid w:val="00DC4AF3"/>
    <w:rsid w:val="00DC64A3"/>
    <w:rsid w:val="00DC68BC"/>
    <w:rsid w:val="00DC6A8F"/>
    <w:rsid w:val="00DC6E74"/>
    <w:rsid w:val="00DC6E98"/>
    <w:rsid w:val="00DC778A"/>
    <w:rsid w:val="00DC7852"/>
    <w:rsid w:val="00DC7E57"/>
    <w:rsid w:val="00DD022B"/>
    <w:rsid w:val="00DD0462"/>
    <w:rsid w:val="00DD0E97"/>
    <w:rsid w:val="00DD0F13"/>
    <w:rsid w:val="00DD0FAC"/>
    <w:rsid w:val="00DD11E1"/>
    <w:rsid w:val="00DD1CD0"/>
    <w:rsid w:val="00DD1D12"/>
    <w:rsid w:val="00DD1D8F"/>
    <w:rsid w:val="00DD28B2"/>
    <w:rsid w:val="00DD2B67"/>
    <w:rsid w:val="00DD2D9C"/>
    <w:rsid w:val="00DD2ED3"/>
    <w:rsid w:val="00DD37FE"/>
    <w:rsid w:val="00DD48D1"/>
    <w:rsid w:val="00DD4F5D"/>
    <w:rsid w:val="00DD510D"/>
    <w:rsid w:val="00DD511D"/>
    <w:rsid w:val="00DD55AE"/>
    <w:rsid w:val="00DD5C9B"/>
    <w:rsid w:val="00DD5F47"/>
    <w:rsid w:val="00DD5FC0"/>
    <w:rsid w:val="00DD6422"/>
    <w:rsid w:val="00DE039B"/>
    <w:rsid w:val="00DE0745"/>
    <w:rsid w:val="00DE0AD2"/>
    <w:rsid w:val="00DE0BE3"/>
    <w:rsid w:val="00DE0FE2"/>
    <w:rsid w:val="00DE1558"/>
    <w:rsid w:val="00DE16EA"/>
    <w:rsid w:val="00DE18BB"/>
    <w:rsid w:val="00DE1E8D"/>
    <w:rsid w:val="00DE1F72"/>
    <w:rsid w:val="00DE2459"/>
    <w:rsid w:val="00DE2B17"/>
    <w:rsid w:val="00DE2EDC"/>
    <w:rsid w:val="00DE34BA"/>
    <w:rsid w:val="00DE34D5"/>
    <w:rsid w:val="00DE3736"/>
    <w:rsid w:val="00DE3F82"/>
    <w:rsid w:val="00DE4447"/>
    <w:rsid w:val="00DE4702"/>
    <w:rsid w:val="00DE5306"/>
    <w:rsid w:val="00DE6A48"/>
    <w:rsid w:val="00DE7009"/>
    <w:rsid w:val="00DE7041"/>
    <w:rsid w:val="00DE70CB"/>
    <w:rsid w:val="00DE7A55"/>
    <w:rsid w:val="00DF08A3"/>
    <w:rsid w:val="00DF0D0E"/>
    <w:rsid w:val="00DF1AED"/>
    <w:rsid w:val="00DF2191"/>
    <w:rsid w:val="00DF21DD"/>
    <w:rsid w:val="00DF2D42"/>
    <w:rsid w:val="00DF4096"/>
    <w:rsid w:val="00DF445D"/>
    <w:rsid w:val="00DF509D"/>
    <w:rsid w:val="00DF5125"/>
    <w:rsid w:val="00DF528F"/>
    <w:rsid w:val="00DF5C49"/>
    <w:rsid w:val="00DF5E48"/>
    <w:rsid w:val="00DF5F16"/>
    <w:rsid w:val="00DF61A1"/>
    <w:rsid w:val="00DF677E"/>
    <w:rsid w:val="00DF6B7B"/>
    <w:rsid w:val="00DF6FB5"/>
    <w:rsid w:val="00DF727D"/>
    <w:rsid w:val="00DF7741"/>
    <w:rsid w:val="00DF7756"/>
    <w:rsid w:val="00E001D5"/>
    <w:rsid w:val="00E006D1"/>
    <w:rsid w:val="00E011FE"/>
    <w:rsid w:val="00E0146F"/>
    <w:rsid w:val="00E01AAB"/>
    <w:rsid w:val="00E021AE"/>
    <w:rsid w:val="00E02869"/>
    <w:rsid w:val="00E02BFA"/>
    <w:rsid w:val="00E02CE6"/>
    <w:rsid w:val="00E02D9E"/>
    <w:rsid w:val="00E03051"/>
    <w:rsid w:val="00E03276"/>
    <w:rsid w:val="00E0398C"/>
    <w:rsid w:val="00E03BEF"/>
    <w:rsid w:val="00E03E20"/>
    <w:rsid w:val="00E0461E"/>
    <w:rsid w:val="00E0471E"/>
    <w:rsid w:val="00E04CFD"/>
    <w:rsid w:val="00E054F6"/>
    <w:rsid w:val="00E05B1A"/>
    <w:rsid w:val="00E07256"/>
    <w:rsid w:val="00E074A0"/>
    <w:rsid w:val="00E0778D"/>
    <w:rsid w:val="00E077A5"/>
    <w:rsid w:val="00E07E4C"/>
    <w:rsid w:val="00E07ECB"/>
    <w:rsid w:val="00E07F4C"/>
    <w:rsid w:val="00E106CE"/>
    <w:rsid w:val="00E10F27"/>
    <w:rsid w:val="00E11BA8"/>
    <w:rsid w:val="00E12159"/>
    <w:rsid w:val="00E128B9"/>
    <w:rsid w:val="00E129F5"/>
    <w:rsid w:val="00E12F7D"/>
    <w:rsid w:val="00E13647"/>
    <w:rsid w:val="00E13950"/>
    <w:rsid w:val="00E143C6"/>
    <w:rsid w:val="00E14D5B"/>
    <w:rsid w:val="00E14EE7"/>
    <w:rsid w:val="00E15026"/>
    <w:rsid w:val="00E1511D"/>
    <w:rsid w:val="00E15E6F"/>
    <w:rsid w:val="00E15F21"/>
    <w:rsid w:val="00E1602E"/>
    <w:rsid w:val="00E160C4"/>
    <w:rsid w:val="00E16178"/>
    <w:rsid w:val="00E1629F"/>
    <w:rsid w:val="00E163BE"/>
    <w:rsid w:val="00E163E0"/>
    <w:rsid w:val="00E16EB2"/>
    <w:rsid w:val="00E17545"/>
    <w:rsid w:val="00E17BE9"/>
    <w:rsid w:val="00E20615"/>
    <w:rsid w:val="00E211B8"/>
    <w:rsid w:val="00E218CB"/>
    <w:rsid w:val="00E22015"/>
    <w:rsid w:val="00E22032"/>
    <w:rsid w:val="00E22364"/>
    <w:rsid w:val="00E227AF"/>
    <w:rsid w:val="00E22837"/>
    <w:rsid w:val="00E22B7F"/>
    <w:rsid w:val="00E23152"/>
    <w:rsid w:val="00E23B86"/>
    <w:rsid w:val="00E24749"/>
    <w:rsid w:val="00E24BB4"/>
    <w:rsid w:val="00E2568A"/>
    <w:rsid w:val="00E2578F"/>
    <w:rsid w:val="00E25AAE"/>
    <w:rsid w:val="00E2663A"/>
    <w:rsid w:val="00E2664F"/>
    <w:rsid w:val="00E2693D"/>
    <w:rsid w:val="00E276A6"/>
    <w:rsid w:val="00E27F82"/>
    <w:rsid w:val="00E30998"/>
    <w:rsid w:val="00E31FD2"/>
    <w:rsid w:val="00E32366"/>
    <w:rsid w:val="00E33F9F"/>
    <w:rsid w:val="00E34103"/>
    <w:rsid w:val="00E34523"/>
    <w:rsid w:val="00E346E0"/>
    <w:rsid w:val="00E35081"/>
    <w:rsid w:val="00E35261"/>
    <w:rsid w:val="00E35620"/>
    <w:rsid w:val="00E36258"/>
    <w:rsid w:val="00E36C34"/>
    <w:rsid w:val="00E36C5D"/>
    <w:rsid w:val="00E37919"/>
    <w:rsid w:val="00E40BEA"/>
    <w:rsid w:val="00E4136A"/>
    <w:rsid w:val="00E4180A"/>
    <w:rsid w:val="00E422B7"/>
    <w:rsid w:val="00E4232A"/>
    <w:rsid w:val="00E42986"/>
    <w:rsid w:val="00E42E70"/>
    <w:rsid w:val="00E43325"/>
    <w:rsid w:val="00E4373E"/>
    <w:rsid w:val="00E4391A"/>
    <w:rsid w:val="00E439E9"/>
    <w:rsid w:val="00E44B3E"/>
    <w:rsid w:val="00E4588F"/>
    <w:rsid w:val="00E45C31"/>
    <w:rsid w:val="00E46597"/>
    <w:rsid w:val="00E4674B"/>
    <w:rsid w:val="00E46F8A"/>
    <w:rsid w:val="00E473BA"/>
    <w:rsid w:val="00E504F6"/>
    <w:rsid w:val="00E5091D"/>
    <w:rsid w:val="00E50D63"/>
    <w:rsid w:val="00E51279"/>
    <w:rsid w:val="00E5141C"/>
    <w:rsid w:val="00E51DDF"/>
    <w:rsid w:val="00E5219F"/>
    <w:rsid w:val="00E52A71"/>
    <w:rsid w:val="00E52E06"/>
    <w:rsid w:val="00E52EB7"/>
    <w:rsid w:val="00E5362C"/>
    <w:rsid w:val="00E53A8E"/>
    <w:rsid w:val="00E53B95"/>
    <w:rsid w:val="00E540DA"/>
    <w:rsid w:val="00E560D1"/>
    <w:rsid w:val="00E57228"/>
    <w:rsid w:val="00E5744C"/>
    <w:rsid w:val="00E606BE"/>
    <w:rsid w:val="00E6082C"/>
    <w:rsid w:val="00E609FF"/>
    <w:rsid w:val="00E61046"/>
    <w:rsid w:val="00E613AE"/>
    <w:rsid w:val="00E61604"/>
    <w:rsid w:val="00E619B2"/>
    <w:rsid w:val="00E61C3D"/>
    <w:rsid w:val="00E61D16"/>
    <w:rsid w:val="00E62298"/>
    <w:rsid w:val="00E62585"/>
    <w:rsid w:val="00E626FC"/>
    <w:rsid w:val="00E62C3E"/>
    <w:rsid w:val="00E631E1"/>
    <w:rsid w:val="00E63ADB"/>
    <w:rsid w:val="00E63E5E"/>
    <w:rsid w:val="00E643B8"/>
    <w:rsid w:val="00E64E2F"/>
    <w:rsid w:val="00E658D3"/>
    <w:rsid w:val="00E65F39"/>
    <w:rsid w:val="00E6755D"/>
    <w:rsid w:val="00E678EE"/>
    <w:rsid w:val="00E67E12"/>
    <w:rsid w:val="00E67ED6"/>
    <w:rsid w:val="00E70C8F"/>
    <w:rsid w:val="00E70DC4"/>
    <w:rsid w:val="00E72012"/>
    <w:rsid w:val="00E72843"/>
    <w:rsid w:val="00E73586"/>
    <w:rsid w:val="00E73CD2"/>
    <w:rsid w:val="00E7443D"/>
    <w:rsid w:val="00E749C4"/>
    <w:rsid w:val="00E750B3"/>
    <w:rsid w:val="00E754F0"/>
    <w:rsid w:val="00E7550D"/>
    <w:rsid w:val="00E76003"/>
    <w:rsid w:val="00E7603E"/>
    <w:rsid w:val="00E76B63"/>
    <w:rsid w:val="00E77436"/>
    <w:rsid w:val="00E775CB"/>
    <w:rsid w:val="00E77AD2"/>
    <w:rsid w:val="00E80581"/>
    <w:rsid w:val="00E8084B"/>
    <w:rsid w:val="00E80A74"/>
    <w:rsid w:val="00E80ECB"/>
    <w:rsid w:val="00E80FF3"/>
    <w:rsid w:val="00E81B7D"/>
    <w:rsid w:val="00E81C3C"/>
    <w:rsid w:val="00E81D7C"/>
    <w:rsid w:val="00E821C8"/>
    <w:rsid w:val="00E8222F"/>
    <w:rsid w:val="00E82C86"/>
    <w:rsid w:val="00E835D0"/>
    <w:rsid w:val="00E83653"/>
    <w:rsid w:val="00E83D5A"/>
    <w:rsid w:val="00E84835"/>
    <w:rsid w:val="00E84C70"/>
    <w:rsid w:val="00E84EAA"/>
    <w:rsid w:val="00E8533F"/>
    <w:rsid w:val="00E85396"/>
    <w:rsid w:val="00E8585E"/>
    <w:rsid w:val="00E85D4D"/>
    <w:rsid w:val="00E85E91"/>
    <w:rsid w:val="00E85FBE"/>
    <w:rsid w:val="00E860E8"/>
    <w:rsid w:val="00E868E6"/>
    <w:rsid w:val="00E86B4D"/>
    <w:rsid w:val="00E86D98"/>
    <w:rsid w:val="00E86E05"/>
    <w:rsid w:val="00E86E42"/>
    <w:rsid w:val="00E8720B"/>
    <w:rsid w:val="00E87A48"/>
    <w:rsid w:val="00E9019A"/>
    <w:rsid w:val="00E916F3"/>
    <w:rsid w:val="00E91B18"/>
    <w:rsid w:val="00E91F94"/>
    <w:rsid w:val="00E91FD1"/>
    <w:rsid w:val="00E92346"/>
    <w:rsid w:val="00E92746"/>
    <w:rsid w:val="00E92F6A"/>
    <w:rsid w:val="00E93069"/>
    <w:rsid w:val="00E93086"/>
    <w:rsid w:val="00E930D7"/>
    <w:rsid w:val="00E932DC"/>
    <w:rsid w:val="00E932E6"/>
    <w:rsid w:val="00E93C60"/>
    <w:rsid w:val="00E93C90"/>
    <w:rsid w:val="00E93EF3"/>
    <w:rsid w:val="00E94F82"/>
    <w:rsid w:val="00E95D60"/>
    <w:rsid w:val="00E96766"/>
    <w:rsid w:val="00EA0031"/>
    <w:rsid w:val="00EA0265"/>
    <w:rsid w:val="00EA0398"/>
    <w:rsid w:val="00EA03B2"/>
    <w:rsid w:val="00EA077C"/>
    <w:rsid w:val="00EA13B2"/>
    <w:rsid w:val="00EA15E1"/>
    <w:rsid w:val="00EA2557"/>
    <w:rsid w:val="00EA2EA2"/>
    <w:rsid w:val="00EA300B"/>
    <w:rsid w:val="00EA3070"/>
    <w:rsid w:val="00EA3128"/>
    <w:rsid w:val="00EA33DA"/>
    <w:rsid w:val="00EA3520"/>
    <w:rsid w:val="00EA35EE"/>
    <w:rsid w:val="00EA3EB3"/>
    <w:rsid w:val="00EA4473"/>
    <w:rsid w:val="00EA46C4"/>
    <w:rsid w:val="00EA4A4B"/>
    <w:rsid w:val="00EA519F"/>
    <w:rsid w:val="00EA5873"/>
    <w:rsid w:val="00EA5F82"/>
    <w:rsid w:val="00EA61D6"/>
    <w:rsid w:val="00EA61FA"/>
    <w:rsid w:val="00EA6723"/>
    <w:rsid w:val="00EA691C"/>
    <w:rsid w:val="00EA7535"/>
    <w:rsid w:val="00EA7784"/>
    <w:rsid w:val="00EA7B6E"/>
    <w:rsid w:val="00EB0454"/>
    <w:rsid w:val="00EB0778"/>
    <w:rsid w:val="00EB0E8D"/>
    <w:rsid w:val="00EB0FB4"/>
    <w:rsid w:val="00EB10EC"/>
    <w:rsid w:val="00EB122E"/>
    <w:rsid w:val="00EB1620"/>
    <w:rsid w:val="00EB1756"/>
    <w:rsid w:val="00EB1ACE"/>
    <w:rsid w:val="00EB29B0"/>
    <w:rsid w:val="00EB38C9"/>
    <w:rsid w:val="00EB3B03"/>
    <w:rsid w:val="00EB4147"/>
    <w:rsid w:val="00EB499C"/>
    <w:rsid w:val="00EB4AD0"/>
    <w:rsid w:val="00EB4F79"/>
    <w:rsid w:val="00EB53F0"/>
    <w:rsid w:val="00EB5783"/>
    <w:rsid w:val="00EB60D1"/>
    <w:rsid w:val="00EB737D"/>
    <w:rsid w:val="00EB777A"/>
    <w:rsid w:val="00EC000C"/>
    <w:rsid w:val="00EC032E"/>
    <w:rsid w:val="00EC0A2D"/>
    <w:rsid w:val="00EC0E6D"/>
    <w:rsid w:val="00EC1153"/>
    <w:rsid w:val="00EC157A"/>
    <w:rsid w:val="00EC1BE3"/>
    <w:rsid w:val="00EC1D30"/>
    <w:rsid w:val="00EC206E"/>
    <w:rsid w:val="00EC2135"/>
    <w:rsid w:val="00EC24A8"/>
    <w:rsid w:val="00EC2D40"/>
    <w:rsid w:val="00EC30C5"/>
    <w:rsid w:val="00EC352D"/>
    <w:rsid w:val="00EC374B"/>
    <w:rsid w:val="00EC3B1C"/>
    <w:rsid w:val="00EC3E07"/>
    <w:rsid w:val="00EC464F"/>
    <w:rsid w:val="00EC4705"/>
    <w:rsid w:val="00EC51FD"/>
    <w:rsid w:val="00EC55FF"/>
    <w:rsid w:val="00EC5AF3"/>
    <w:rsid w:val="00EC5D01"/>
    <w:rsid w:val="00EC60E5"/>
    <w:rsid w:val="00EC6230"/>
    <w:rsid w:val="00EC63A7"/>
    <w:rsid w:val="00EC6D60"/>
    <w:rsid w:val="00EC711C"/>
    <w:rsid w:val="00EC7A04"/>
    <w:rsid w:val="00ED01B6"/>
    <w:rsid w:val="00ED04CB"/>
    <w:rsid w:val="00ED06B6"/>
    <w:rsid w:val="00ED0ADA"/>
    <w:rsid w:val="00ED103E"/>
    <w:rsid w:val="00ED1355"/>
    <w:rsid w:val="00ED1576"/>
    <w:rsid w:val="00ED16F3"/>
    <w:rsid w:val="00ED183A"/>
    <w:rsid w:val="00ED192F"/>
    <w:rsid w:val="00ED1B23"/>
    <w:rsid w:val="00ED219F"/>
    <w:rsid w:val="00ED2A7B"/>
    <w:rsid w:val="00ED2D80"/>
    <w:rsid w:val="00ED3062"/>
    <w:rsid w:val="00ED31FC"/>
    <w:rsid w:val="00ED3414"/>
    <w:rsid w:val="00ED34F7"/>
    <w:rsid w:val="00ED3ADE"/>
    <w:rsid w:val="00ED4130"/>
    <w:rsid w:val="00ED450F"/>
    <w:rsid w:val="00ED52E1"/>
    <w:rsid w:val="00ED5C37"/>
    <w:rsid w:val="00ED64D1"/>
    <w:rsid w:val="00ED66A5"/>
    <w:rsid w:val="00ED6778"/>
    <w:rsid w:val="00ED68D9"/>
    <w:rsid w:val="00ED6EA6"/>
    <w:rsid w:val="00ED750A"/>
    <w:rsid w:val="00ED7700"/>
    <w:rsid w:val="00ED7825"/>
    <w:rsid w:val="00ED79E9"/>
    <w:rsid w:val="00ED7E5C"/>
    <w:rsid w:val="00ED7F04"/>
    <w:rsid w:val="00EE0DC8"/>
    <w:rsid w:val="00EE1079"/>
    <w:rsid w:val="00EE15A0"/>
    <w:rsid w:val="00EE1729"/>
    <w:rsid w:val="00EE1CB8"/>
    <w:rsid w:val="00EE2337"/>
    <w:rsid w:val="00EE2A33"/>
    <w:rsid w:val="00EE314E"/>
    <w:rsid w:val="00EE34BD"/>
    <w:rsid w:val="00EE35B7"/>
    <w:rsid w:val="00EE3894"/>
    <w:rsid w:val="00EE3EA1"/>
    <w:rsid w:val="00EE4582"/>
    <w:rsid w:val="00EE4637"/>
    <w:rsid w:val="00EE4834"/>
    <w:rsid w:val="00EE4B27"/>
    <w:rsid w:val="00EE4E42"/>
    <w:rsid w:val="00EE50D0"/>
    <w:rsid w:val="00EE59F9"/>
    <w:rsid w:val="00EE5E10"/>
    <w:rsid w:val="00EE6102"/>
    <w:rsid w:val="00EE66EC"/>
    <w:rsid w:val="00EE6F11"/>
    <w:rsid w:val="00EE7002"/>
    <w:rsid w:val="00EE754C"/>
    <w:rsid w:val="00EE7892"/>
    <w:rsid w:val="00EE7E9E"/>
    <w:rsid w:val="00EF0410"/>
    <w:rsid w:val="00EF1B0C"/>
    <w:rsid w:val="00EF27FB"/>
    <w:rsid w:val="00EF2B3F"/>
    <w:rsid w:val="00EF4169"/>
    <w:rsid w:val="00EF4630"/>
    <w:rsid w:val="00EF4878"/>
    <w:rsid w:val="00EF4A80"/>
    <w:rsid w:val="00EF4C24"/>
    <w:rsid w:val="00EF5380"/>
    <w:rsid w:val="00EF53AB"/>
    <w:rsid w:val="00EF572F"/>
    <w:rsid w:val="00EF5A75"/>
    <w:rsid w:val="00EF5E35"/>
    <w:rsid w:val="00EF6370"/>
    <w:rsid w:val="00EF6B29"/>
    <w:rsid w:val="00EF6BCE"/>
    <w:rsid w:val="00F00BC7"/>
    <w:rsid w:val="00F00E9E"/>
    <w:rsid w:val="00F013B1"/>
    <w:rsid w:val="00F016DC"/>
    <w:rsid w:val="00F017F6"/>
    <w:rsid w:val="00F01B6D"/>
    <w:rsid w:val="00F01F72"/>
    <w:rsid w:val="00F02B18"/>
    <w:rsid w:val="00F039D3"/>
    <w:rsid w:val="00F03DBF"/>
    <w:rsid w:val="00F048CE"/>
    <w:rsid w:val="00F04B6F"/>
    <w:rsid w:val="00F04B94"/>
    <w:rsid w:val="00F06C57"/>
    <w:rsid w:val="00F0718D"/>
    <w:rsid w:val="00F10293"/>
    <w:rsid w:val="00F10556"/>
    <w:rsid w:val="00F10B33"/>
    <w:rsid w:val="00F10BD7"/>
    <w:rsid w:val="00F11220"/>
    <w:rsid w:val="00F1151A"/>
    <w:rsid w:val="00F11A49"/>
    <w:rsid w:val="00F11F99"/>
    <w:rsid w:val="00F12084"/>
    <w:rsid w:val="00F120E3"/>
    <w:rsid w:val="00F12381"/>
    <w:rsid w:val="00F12B74"/>
    <w:rsid w:val="00F130B0"/>
    <w:rsid w:val="00F1311E"/>
    <w:rsid w:val="00F1333E"/>
    <w:rsid w:val="00F13DD6"/>
    <w:rsid w:val="00F14040"/>
    <w:rsid w:val="00F14388"/>
    <w:rsid w:val="00F146A2"/>
    <w:rsid w:val="00F147C5"/>
    <w:rsid w:val="00F14837"/>
    <w:rsid w:val="00F14CC3"/>
    <w:rsid w:val="00F14D5D"/>
    <w:rsid w:val="00F14DF4"/>
    <w:rsid w:val="00F15545"/>
    <w:rsid w:val="00F15914"/>
    <w:rsid w:val="00F15BD6"/>
    <w:rsid w:val="00F1635C"/>
    <w:rsid w:val="00F16483"/>
    <w:rsid w:val="00F169FE"/>
    <w:rsid w:val="00F16B6F"/>
    <w:rsid w:val="00F16EC8"/>
    <w:rsid w:val="00F171B0"/>
    <w:rsid w:val="00F171BF"/>
    <w:rsid w:val="00F173C4"/>
    <w:rsid w:val="00F17400"/>
    <w:rsid w:val="00F17427"/>
    <w:rsid w:val="00F176A8"/>
    <w:rsid w:val="00F1777B"/>
    <w:rsid w:val="00F178C8"/>
    <w:rsid w:val="00F20483"/>
    <w:rsid w:val="00F2126A"/>
    <w:rsid w:val="00F215E9"/>
    <w:rsid w:val="00F21B95"/>
    <w:rsid w:val="00F21F19"/>
    <w:rsid w:val="00F22196"/>
    <w:rsid w:val="00F2260D"/>
    <w:rsid w:val="00F23061"/>
    <w:rsid w:val="00F236AA"/>
    <w:rsid w:val="00F23B1A"/>
    <w:rsid w:val="00F23F27"/>
    <w:rsid w:val="00F243BE"/>
    <w:rsid w:val="00F24CE4"/>
    <w:rsid w:val="00F25335"/>
    <w:rsid w:val="00F2545F"/>
    <w:rsid w:val="00F264E1"/>
    <w:rsid w:val="00F26932"/>
    <w:rsid w:val="00F2709E"/>
    <w:rsid w:val="00F277F5"/>
    <w:rsid w:val="00F27A72"/>
    <w:rsid w:val="00F27BD4"/>
    <w:rsid w:val="00F31227"/>
    <w:rsid w:val="00F316A8"/>
    <w:rsid w:val="00F32060"/>
    <w:rsid w:val="00F32252"/>
    <w:rsid w:val="00F324C5"/>
    <w:rsid w:val="00F339D0"/>
    <w:rsid w:val="00F33D40"/>
    <w:rsid w:val="00F33E08"/>
    <w:rsid w:val="00F3405E"/>
    <w:rsid w:val="00F3407C"/>
    <w:rsid w:val="00F343CE"/>
    <w:rsid w:val="00F3464A"/>
    <w:rsid w:val="00F34C12"/>
    <w:rsid w:val="00F35046"/>
    <w:rsid w:val="00F35350"/>
    <w:rsid w:val="00F35390"/>
    <w:rsid w:val="00F35BAA"/>
    <w:rsid w:val="00F35FA9"/>
    <w:rsid w:val="00F36E58"/>
    <w:rsid w:val="00F370BE"/>
    <w:rsid w:val="00F371F7"/>
    <w:rsid w:val="00F4004F"/>
    <w:rsid w:val="00F40F64"/>
    <w:rsid w:val="00F4114E"/>
    <w:rsid w:val="00F41B8C"/>
    <w:rsid w:val="00F42325"/>
    <w:rsid w:val="00F42A9F"/>
    <w:rsid w:val="00F43CDC"/>
    <w:rsid w:val="00F4409B"/>
    <w:rsid w:val="00F442D6"/>
    <w:rsid w:val="00F44CDE"/>
    <w:rsid w:val="00F44FE7"/>
    <w:rsid w:val="00F45165"/>
    <w:rsid w:val="00F45C40"/>
    <w:rsid w:val="00F45C9F"/>
    <w:rsid w:val="00F46198"/>
    <w:rsid w:val="00F4638E"/>
    <w:rsid w:val="00F46F23"/>
    <w:rsid w:val="00F4709F"/>
    <w:rsid w:val="00F509A5"/>
    <w:rsid w:val="00F5111A"/>
    <w:rsid w:val="00F5111F"/>
    <w:rsid w:val="00F512F0"/>
    <w:rsid w:val="00F51585"/>
    <w:rsid w:val="00F51B27"/>
    <w:rsid w:val="00F5322B"/>
    <w:rsid w:val="00F532D1"/>
    <w:rsid w:val="00F534E5"/>
    <w:rsid w:val="00F53572"/>
    <w:rsid w:val="00F53937"/>
    <w:rsid w:val="00F53C84"/>
    <w:rsid w:val="00F53C85"/>
    <w:rsid w:val="00F55EF3"/>
    <w:rsid w:val="00F56E1F"/>
    <w:rsid w:val="00F5700C"/>
    <w:rsid w:val="00F57485"/>
    <w:rsid w:val="00F57652"/>
    <w:rsid w:val="00F57DDB"/>
    <w:rsid w:val="00F57DE1"/>
    <w:rsid w:val="00F606F5"/>
    <w:rsid w:val="00F60753"/>
    <w:rsid w:val="00F60774"/>
    <w:rsid w:val="00F60AB0"/>
    <w:rsid w:val="00F60B27"/>
    <w:rsid w:val="00F60BB5"/>
    <w:rsid w:val="00F6134F"/>
    <w:rsid w:val="00F6175B"/>
    <w:rsid w:val="00F618B8"/>
    <w:rsid w:val="00F623BF"/>
    <w:rsid w:val="00F62984"/>
    <w:rsid w:val="00F631FD"/>
    <w:rsid w:val="00F63BED"/>
    <w:rsid w:val="00F63E82"/>
    <w:rsid w:val="00F648EB"/>
    <w:rsid w:val="00F65752"/>
    <w:rsid w:val="00F65945"/>
    <w:rsid w:val="00F65D61"/>
    <w:rsid w:val="00F66AC4"/>
    <w:rsid w:val="00F66DF0"/>
    <w:rsid w:val="00F67037"/>
    <w:rsid w:val="00F671FF"/>
    <w:rsid w:val="00F674D1"/>
    <w:rsid w:val="00F6769A"/>
    <w:rsid w:val="00F701D7"/>
    <w:rsid w:val="00F70371"/>
    <w:rsid w:val="00F70823"/>
    <w:rsid w:val="00F70CFF"/>
    <w:rsid w:val="00F70FDA"/>
    <w:rsid w:val="00F71C39"/>
    <w:rsid w:val="00F72343"/>
    <w:rsid w:val="00F72B68"/>
    <w:rsid w:val="00F73656"/>
    <w:rsid w:val="00F744EE"/>
    <w:rsid w:val="00F74F87"/>
    <w:rsid w:val="00F75ABA"/>
    <w:rsid w:val="00F75DDE"/>
    <w:rsid w:val="00F76168"/>
    <w:rsid w:val="00F76A4D"/>
    <w:rsid w:val="00F76BD3"/>
    <w:rsid w:val="00F7732F"/>
    <w:rsid w:val="00F77956"/>
    <w:rsid w:val="00F804ED"/>
    <w:rsid w:val="00F80754"/>
    <w:rsid w:val="00F80F33"/>
    <w:rsid w:val="00F81346"/>
    <w:rsid w:val="00F816BF"/>
    <w:rsid w:val="00F82046"/>
    <w:rsid w:val="00F82173"/>
    <w:rsid w:val="00F827F1"/>
    <w:rsid w:val="00F82D24"/>
    <w:rsid w:val="00F82E7E"/>
    <w:rsid w:val="00F83AED"/>
    <w:rsid w:val="00F83FFF"/>
    <w:rsid w:val="00F84220"/>
    <w:rsid w:val="00F84258"/>
    <w:rsid w:val="00F84292"/>
    <w:rsid w:val="00F84335"/>
    <w:rsid w:val="00F85631"/>
    <w:rsid w:val="00F85DE6"/>
    <w:rsid w:val="00F85E38"/>
    <w:rsid w:val="00F86338"/>
    <w:rsid w:val="00F863B2"/>
    <w:rsid w:val="00F864BD"/>
    <w:rsid w:val="00F86722"/>
    <w:rsid w:val="00F868B2"/>
    <w:rsid w:val="00F86E86"/>
    <w:rsid w:val="00F874C0"/>
    <w:rsid w:val="00F87B32"/>
    <w:rsid w:val="00F87C2C"/>
    <w:rsid w:val="00F9003F"/>
    <w:rsid w:val="00F9035D"/>
    <w:rsid w:val="00F90CC1"/>
    <w:rsid w:val="00F91DF9"/>
    <w:rsid w:val="00F92250"/>
    <w:rsid w:val="00F92BD6"/>
    <w:rsid w:val="00F92F67"/>
    <w:rsid w:val="00F9406D"/>
    <w:rsid w:val="00F94304"/>
    <w:rsid w:val="00F94422"/>
    <w:rsid w:val="00F94DC8"/>
    <w:rsid w:val="00F957E5"/>
    <w:rsid w:val="00F959E5"/>
    <w:rsid w:val="00F9724B"/>
    <w:rsid w:val="00F97507"/>
    <w:rsid w:val="00F9783F"/>
    <w:rsid w:val="00FA0822"/>
    <w:rsid w:val="00FA09BA"/>
    <w:rsid w:val="00FA10B4"/>
    <w:rsid w:val="00FA1308"/>
    <w:rsid w:val="00FA1FE5"/>
    <w:rsid w:val="00FA2603"/>
    <w:rsid w:val="00FA2BD3"/>
    <w:rsid w:val="00FA3556"/>
    <w:rsid w:val="00FA36F8"/>
    <w:rsid w:val="00FA430B"/>
    <w:rsid w:val="00FA4546"/>
    <w:rsid w:val="00FA4C60"/>
    <w:rsid w:val="00FA7C38"/>
    <w:rsid w:val="00FB05E2"/>
    <w:rsid w:val="00FB0BA1"/>
    <w:rsid w:val="00FB2088"/>
    <w:rsid w:val="00FB22E2"/>
    <w:rsid w:val="00FB2F4B"/>
    <w:rsid w:val="00FB32EB"/>
    <w:rsid w:val="00FB3345"/>
    <w:rsid w:val="00FB3DDD"/>
    <w:rsid w:val="00FB4239"/>
    <w:rsid w:val="00FB48A8"/>
    <w:rsid w:val="00FB536B"/>
    <w:rsid w:val="00FB53AF"/>
    <w:rsid w:val="00FB555D"/>
    <w:rsid w:val="00FB5A45"/>
    <w:rsid w:val="00FB5EE6"/>
    <w:rsid w:val="00FB64F5"/>
    <w:rsid w:val="00FB67A7"/>
    <w:rsid w:val="00FB6C29"/>
    <w:rsid w:val="00FB6CF8"/>
    <w:rsid w:val="00FB74FB"/>
    <w:rsid w:val="00FB7990"/>
    <w:rsid w:val="00FC0096"/>
    <w:rsid w:val="00FC0214"/>
    <w:rsid w:val="00FC1838"/>
    <w:rsid w:val="00FC1BA3"/>
    <w:rsid w:val="00FC3ADB"/>
    <w:rsid w:val="00FC3B34"/>
    <w:rsid w:val="00FC3C31"/>
    <w:rsid w:val="00FC3DB0"/>
    <w:rsid w:val="00FC426E"/>
    <w:rsid w:val="00FC42E3"/>
    <w:rsid w:val="00FC45F7"/>
    <w:rsid w:val="00FC47E1"/>
    <w:rsid w:val="00FC48C3"/>
    <w:rsid w:val="00FC4EEF"/>
    <w:rsid w:val="00FC52C3"/>
    <w:rsid w:val="00FC5440"/>
    <w:rsid w:val="00FC5F6A"/>
    <w:rsid w:val="00FC6024"/>
    <w:rsid w:val="00FC63BC"/>
    <w:rsid w:val="00FC6ADD"/>
    <w:rsid w:val="00FC6BE8"/>
    <w:rsid w:val="00FC6CCA"/>
    <w:rsid w:val="00FC7857"/>
    <w:rsid w:val="00FD05FF"/>
    <w:rsid w:val="00FD088C"/>
    <w:rsid w:val="00FD181F"/>
    <w:rsid w:val="00FD2292"/>
    <w:rsid w:val="00FD29C4"/>
    <w:rsid w:val="00FD30D4"/>
    <w:rsid w:val="00FD355B"/>
    <w:rsid w:val="00FD35EE"/>
    <w:rsid w:val="00FD3905"/>
    <w:rsid w:val="00FD3E1A"/>
    <w:rsid w:val="00FD4CDB"/>
    <w:rsid w:val="00FD5F4E"/>
    <w:rsid w:val="00FD609A"/>
    <w:rsid w:val="00FD6679"/>
    <w:rsid w:val="00FD6877"/>
    <w:rsid w:val="00FD69C7"/>
    <w:rsid w:val="00FE0DFC"/>
    <w:rsid w:val="00FE15AD"/>
    <w:rsid w:val="00FE1C24"/>
    <w:rsid w:val="00FE2E7A"/>
    <w:rsid w:val="00FE2E9C"/>
    <w:rsid w:val="00FE3B0E"/>
    <w:rsid w:val="00FE41DF"/>
    <w:rsid w:val="00FE52A1"/>
    <w:rsid w:val="00FE612A"/>
    <w:rsid w:val="00FE639D"/>
    <w:rsid w:val="00FE6669"/>
    <w:rsid w:val="00FE6937"/>
    <w:rsid w:val="00FE6B44"/>
    <w:rsid w:val="00FE7D72"/>
    <w:rsid w:val="00FF223C"/>
    <w:rsid w:val="00FF25E8"/>
    <w:rsid w:val="00FF2D21"/>
    <w:rsid w:val="00FF3191"/>
    <w:rsid w:val="00FF31C6"/>
    <w:rsid w:val="00FF3570"/>
    <w:rsid w:val="00FF3769"/>
    <w:rsid w:val="00FF43AA"/>
    <w:rsid w:val="00FF46CF"/>
    <w:rsid w:val="00FF4C45"/>
    <w:rsid w:val="00FF4E2A"/>
    <w:rsid w:val="00FF4E62"/>
    <w:rsid w:val="00FF53FE"/>
    <w:rsid w:val="00FF5475"/>
    <w:rsid w:val="00FF5B3A"/>
    <w:rsid w:val="00FF60F0"/>
    <w:rsid w:val="00FF615F"/>
    <w:rsid w:val="00FF67A1"/>
    <w:rsid w:val="00FF6A03"/>
    <w:rsid w:val="00FF77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87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tblInd w:w="0" w:type="dxa"/>
      <w:tblCellMar>
        <w:top w:w="0" w:type="dxa"/>
        <w:left w:w="108" w:type="dxa"/>
        <w:bottom w:w="0" w:type="dxa"/>
        <w:right w:w="108" w:type="dxa"/>
      </w:tblCellMa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 w:type="character" w:styleId="LineNumber">
    <w:name w:val="line number"/>
    <w:basedOn w:val="DefaultParagraphFont"/>
    <w:uiPriority w:val="99"/>
    <w:semiHidden/>
    <w:unhideWhenUsed/>
    <w:rsid w:val="00531BF0"/>
  </w:style>
  <w:style w:type="character" w:customStyle="1" w:styleId="y2iqfc">
    <w:name w:val="y2iqfc"/>
    <w:basedOn w:val="DefaultParagraphFont"/>
    <w:rsid w:val="001847E3"/>
  </w:style>
  <w:style w:type="character" w:styleId="FollowedHyperlink">
    <w:name w:val="FollowedHyperlink"/>
    <w:basedOn w:val="DefaultParagraphFont"/>
    <w:uiPriority w:val="99"/>
    <w:semiHidden/>
    <w:unhideWhenUsed/>
    <w:rsid w:val="00AA3F6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19474664">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199629604">
      <w:bodyDiv w:val="1"/>
      <w:marLeft w:val="0"/>
      <w:marRight w:val="0"/>
      <w:marTop w:val="0"/>
      <w:marBottom w:val="0"/>
      <w:divBdr>
        <w:top w:val="none" w:sz="0" w:space="0" w:color="auto"/>
        <w:left w:val="none" w:sz="0" w:space="0" w:color="auto"/>
        <w:bottom w:val="none" w:sz="0" w:space="0" w:color="auto"/>
        <w:right w:val="none" w:sz="0" w:space="0" w:color="auto"/>
      </w:divBdr>
    </w:div>
    <w:div w:id="239485844">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422998257">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696152454">
      <w:bodyDiv w:val="1"/>
      <w:marLeft w:val="0"/>
      <w:marRight w:val="0"/>
      <w:marTop w:val="0"/>
      <w:marBottom w:val="0"/>
      <w:divBdr>
        <w:top w:val="none" w:sz="0" w:space="0" w:color="auto"/>
        <w:left w:val="none" w:sz="0" w:space="0" w:color="auto"/>
        <w:bottom w:val="none" w:sz="0" w:space="0" w:color="auto"/>
        <w:right w:val="none" w:sz="0" w:space="0" w:color="auto"/>
      </w:divBdr>
    </w:div>
    <w:div w:id="733547824">
      <w:bodyDiv w:val="1"/>
      <w:marLeft w:val="0"/>
      <w:marRight w:val="0"/>
      <w:marTop w:val="0"/>
      <w:marBottom w:val="0"/>
      <w:divBdr>
        <w:top w:val="none" w:sz="0" w:space="0" w:color="auto"/>
        <w:left w:val="none" w:sz="0" w:space="0" w:color="auto"/>
        <w:bottom w:val="none" w:sz="0" w:space="0" w:color="auto"/>
        <w:right w:val="none" w:sz="0" w:space="0" w:color="auto"/>
      </w:divBdr>
    </w:div>
    <w:div w:id="746609377">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809321521">
      <w:bodyDiv w:val="1"/>
      <w:marLeft w:val="0"/>
      <w:marRight w:val="0"/>
      <w:marTop w:val="0"/>
      <w:marBottom w:val="0"/>
      <w:divBdr>
        <w:top w:val="none" w:sz="0" w:space="0" w:color="auto"/>
        <w:left w:val="none" w:sz="0" w:space="0" w:color="auto"/>
        <w:bottom w:val="none" w:sz="0" w:space="0" w:color="auto"/>
        <w:right w:val="none" w:sz="0" w:space="0" w:color="auto"/>
      </w:divBdr>
    </w:div>
    <w:div w:id="848829762">
      <w:bodyDiv w:val="1"/>
      <w:marLeft w:val="0"/>
      <w:marRight w:val="0"/>
      <w:marTop w:val="0"/>
      <w:marBottom w:val="0"/>
      <w:divBdr>
        <w:top w:val="none" w:sz="0" w:space="0" w:color="auto"/>
        <w:left w:val="none" w:sz="0" w:space="0" w:color="auto"/>
        <w:bottom w:val="none" w:sz="0" w:space="0" w:color="auto"/>
        <w:right w:val="none" w:sz="0" w:space="0" w:color="auto"/>
      </w:divBdr>
    </w:div>
    <w:div w:id="952977832">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136412725">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353723509">
      <w:bodyDiv w:val="1"/>
      <w:marLeft w:val="0"/>
      <w:marRight w:val="0"/>
      <w:marTop w:val="0"/>
      <w:marBottom w:val="0"/>
      <w:divBdr>
        <w:top w:val="none" w:sz="0" w:space="0" w:color="auto"/>
        <w:left w:val="none" w:sz="0" w:space="0" w:color="auto"/>
        <w:bottom w:val="none" w:sz="0" w:space="0" w:color="auto"/>
        <w:right w:val="none" w:sz="0" w:space="0" w:color="auto"/>
      </w:divBdr>
    </w:div>
    <w:div w:id="1372804380">
      <w:bodyDiv w:val="1"/>
      <w:marLeft w:val="0"/>
      <w:marRight w:val="0"/>
      <w:marTop w:val="0"/>
      <w:marBottom w:val="0"/>
      <w:divBdr>
        <w:top w:val="none" w:sz="0" w:space="0" w:color="auto"/>
        <w:left w:val="none" w:sz="0" w:space="0" w:color="auto"/>
        <w:bottom w:val="none" w:sz="0" w:space="0" w:color="auto"/>
        <w:right w:val="none" w:sz="0" w:space="0" w:color="auto"/>
      </w:divBdr>
    </w:div>
    <w:div w:id="1405026616">
      <w:bodyDiv w:val="1"/>
      <w:marLeft w:val="0"/>
      <w:marRight w:val="0"/>
      <w:marTop w:val="0"/>
      <w:marBottom w:val="0"/>
      <w:divBdr>
        <w:top w:val="none" w:sz="0" w:space="0" w:color="auto"/>
        <w:left w:val="none" w:sz="0" w:space="0" w:color="auto"/>
        <w:bottom w:val="none" w:sz="0" w:space="0" w:color="auto"/>
        <w:right w:val="none" w:sz="0" w:space="0" w:color="auto"/>
      </w:divBdr>
    </w:div>
    <w:div w:id="1405103123">
      <w:bodyDiv w:val="1"/>
      <w:marLeft w:val="0"/>
      <w:marRight w:val="0"/>
      <w:marTop w:val="0"/>
      <w:marBottom w:val="0"/>
      <w:divBdr>
        <w:top w:val="none" w:sz="0" w:space="0" w:color="auto"/>
        <w:left w:val="none" w:sz="0" w:space="0" w:color="auto"/>
        <w:bottom w:val="none" w:sz="0" w:space="0" w:color="auto"/>
        <w:right w:val="none" w:sz="0" w:space="0" w:color="auto"/>
      </w:divBdr>
    </w:div>
    <w:div w:id="1477802058">
      <w:bodyDiv w:val="1"/>
      <w:marLeft w:val="0"/>
      <w:marRight w:val="0"/>
      <w:marTop w:val="0"/>
      <w:marBottom w:val="0"/>
      <w:divBdr>
        <w:top w:val="none" w:sz="0" w:space="0" w:color="auto"/>
        <w:left w:val="none" w:sz="0" w:space="0" w:color="auto"/>
        <w:bottom w:val="none" w:sz="0" w:space="0" w:color="auto"/>
        <w:right w:val="none" w:sz="0" w:space="0" w:color="auto"/>
      </w:divBdr>
    </w:div>
    <w:div w:id="1480226797">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566450221">
      <w:bodyDiv w:val="1"/>
      <w:marLeft w:val="0"/>
      <w:marRight w:val="0"/>
      <w:marTop w:val="0"/>
      <w:marBottom w:val="0"/>
      <w:divBdr>
        <w:top w:val="none" w:sz="0" w:space="0" w:color="auto"/>
        <w:left w:val="none" w:sz="0" w:space="0" w:color="auto"/>
        <w:bottom w:val="none" w:sz="0" w:space="0" w:color="auto"/>
        <w:right w:val="none" w:sz="0" w:space="0" w:color="auto"/>
      </w:divBdr>
    </w:div>
    <w:div w:id="159462838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696349661">
      <w:bodyDiv w:val="1"/>
      <w:marLeft w:val="0"/>
      <w:marRight w:val="0"/>
      <w:marTop w:val="0"/>
      <w:marBottom w:val="0"/>
      <w:divBdr>
        <w:top w:val="none" w:sz="0" w:space="0" w:color="auto"/>
        <w:left w:val="none" w:sz="0" w:space="0" w:color="auto"/>
        <w:bottom w:val="none" w:sz="0" w:space="0" w:color="auto"/>
        <w:right w:val="none" w:sz="0" w:space="0" w:color="auto"/>
      </w:divBdr>
    </w:div>
    <w:div w:id="1706514541">
      <w:bodyDiv w:val="1"/>
      <w:marLeft w:val="0"/>
      <w:marRight w:val="0"/>
      <w:marTop w:val="0"/>
      <w:marBottom w:val="0"/>
      <w:divBdr>
        <w:top w:val="none" w:sz="0" w:space="0" w:color="auto"/>
        <w:left w:val="none" w:sz="0" w:space="0" w:color="auto"/>
        <w:bottom w:val="none" w:sz="0" w:space="0" w:color="auto"/>
        <w:right w:val="none" w:sz="0" w:space="0" w:color="auto"/>
      </w:divBdr>
    </w:div>
    <w:div w:id="1763643858">
      <w:bodyDiv w:val="1"/>
      <w:marLeft w:val="0"/>
      <w:marRight w:val="0"/>
      <w:marTop w:val="0"/>
      <w:marBottom w:val="0"/>
      <w:divBdr>
        <w:top w:val="none" w:sz="0" w:space="0" w:color="auto"/>
        <w:left w:val="none" w:sz="0" w:space="0" w:color="auto"/>
        <w:bottom w:val="none" w:sz="0" w:space="0" w:color="auto"/>
        <w:right w:val="none" w:sz="0" w:space="0" w:color="auto"/>
      </w:divBdr>
    </w:div>
    <w:div w:id="1788740100">
      <w:bodyDiv w:val="1"/>
      <w:marLeft w:val="0"/>
      <w:marRight w:val="0"/>
      <w:marTop w:val="0"/>
      <w:marBottom w:val="0"/>
      <w:divBdr>
        <w:top w:val="none" w:sz="0" w:space="0" w:color="auto"/>
        <w:left w:val="none" w:sz="0" w:space="0" w:color="auto"/>
        <w:bottom w:val="none" w:sz="0" w:space="0" w:color="auto"/>
        <w:right w:val="none" w:sz="0" w:space="0" w:color="auto"/>
      </w:divBdr>
    </w:div>
    <w:div w:id="1793747327">
      <w:bodyDiv w:val="1"/>
      <w:marLeft w:val="0"/>
      <w:marRight w:val="0"/>
      <w:marTop w:val="0"/>
      <w:marBottom w:val="0"/>
      <w:divBdr>
        <w:top w:val="none" w:sz="0" w:space="0" w:color="auto"/>
        <w:left w:val="none" w:sz="0" w:space="0" w:color="auto"/>
        <w:bottom w:val="none" w:sz="0" w:space="0" w:color="auto"/>
        <w:right w:val="none" w:sz="0" w:space="0" w:color="auto"/>
      </w:divBdr>
    </w:div>
    <w:div w:id="1799179051">
      <w:bodyDiv w:val="1"/>
      <w:marLeft w:val="0"/>
      <w:marRight w:val="0"/>
      <w:marTop w:val="0"/>
      <w:marBottom w:val="0"/>
      <w:divBdr>
        <w:top w:val="none" w:sz="0" w:space="0" w:color="auto"/>
        <w:left w:val="none" w:sz="0" w:space="0" w:color="auto"/>
        <w:bottom w:val="none" w:sz="0" w:space="0" w:color="auto"/>
        <w:right w:val="none" w:sz="0" w:space="0" w:color="auto"/>
      </w:divBdr>
    </w:div>
    <w:div w:id="1804272198">
      <w:bodyDiv w:val="1"/>
      <w:marLeft w:val="0"/>
      <w:marRight w:val="0"/>
      <w:marTop w:val="0"/>
      <w:marBottom w:val="0"/>
      <w:divBdr>
        <w:top w:val="none" w:sz="0" w:space="0" w:color="auto"/>
        <w:left w:val="none" w:sz="0" w:space="0" w:color="auto"/>
        <w:bottom w:val="none" w:sz="0" w:space="0" w:color="auto"/>
        <w:right w:val="none" w:sz="0" w:space="0" w:color="auto"/>
      </w:divBdr>
    </w:div>
    <w:div w:id="1813256855">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73952642">
      <w:bodyDiv w:val="1"/>
      <w:marLeft w:val="0"/>
      <w:marRight w:val="0"/>
      <w:marTop w:val="0"/>
      <w:marBottom w:val="0"/>
      <w:divBdr>
        <w:top w:val="none" w:sz="0" w:space="0" w:color="auto"/>
        <w:left w:val="none" w:sz="0" w:space="0" w:color="auto"/>
        <w:bottom w:val="none" w:sz="0" w:space="0" w:color="auto"/>
        <w:right w:val="none" w:sz="0" w:space="0" w:color="auto"/>
      </w:divBdr>
    </w:div>
    <w:div w:id="1887640860">
      <w:bodyDiv w:val="1"/>
      <w:marLeft w:val="0"/>
      <w:marRight w:val="0"/>
      <w:marTop w:val="0"/>
      <w:marBottom w:val="0"/>
      <w:divBdr>
        <w:top w:val="none" w:sz="0" w:space="0" w:color="auto"/>
        <w:left w:val="none" w:sz="0" w:space="0" w:color="auto"/>
        <w:bottom w:val="none" w:sz="0" w:space="0" w:color="auto"/>
        <w:right w:val="none" w:sz="0" w:space="0" w:color="auto"/>
      </w:divBdr>
      <w:divsChild>
        <w:div w:id="1445415710">
          <w:marLeft w:val="0"/>
          <w:marRight w:val="0"/>
          <w:marTop w:val="0"/>
          <w:marBottom w:val="0"/>
          <w:divBdr>
            <w:top w:val="none" w:sz="0" w:space="0" w:color="auto"/>
            <w:left w:val="none" w:sz="0" w:space="0" w:color="auto"/>
            <w:bottom w:val="none" w:sz="0" w:space="0" w:color="auto"/>
            <w:right w:val="none" w:sz="0" w:space="0" w:color="auto"/>
          </w:divBdr>
        </w:div>
        <w:div w:id="798450748">
          <w:marLeft w:val="0"/>
          <w:marRight w:val="0"/>
          <w:marTop w:val="0"/>
          <w:marBottom w:val="0"/>
          <w:divBdr>
            <w:top w:val="none" w:sz="0" w:space="0" w:color="auto"/>
            <w:left w:val="none" w:sz="0" w:space="0" w:color="auto"/>
            <w:bottom w:val="none" w:sz="0" w:space="0" w:color="auto"/>
            <w:right w:val="none" w:sz="0" w:space="0" w:color="auto"/>
          </w:divBdr>
          <w:divsChild>
            <w:div w:id="222060720">
              <w:marLeft w:val="0"/>
              <w:marRight w:val="165"/>
              <w:marTop w:val="150"/>
              <w:marBottom w:val="0"/>
              <w:divBdr>
                <w:top w:val="none" w:sz="0" w:space="0" w:color="auto"/>
                <w:left w:val="none" w:sz="0" w:space="0" w:color="auto"/>
                <w:bottom w:val="none" w:sz="0" w:space="0" w:color="auto"/>
                <w:right w:val="none" w:sz="0" w:space="0" w:color="auto"/>
              </w:divBdr>
              <w:divsChild>
                <w:div w:id="756097984">
                  <w:marLeft w:val="0"/>
                  <w:marRight w:val="0"/>
                  <w:marTop w:val="0"/>
                  <w:marBottom w:val="0"/>
                  <w:divBdr>
                    <w:top w:val="none" w:sz="0" w:space="0" w:color="auto"/>
                    <w:left w:val="none" w:sz="0" w:space="0" w:color="auto"/>
                    <w:bottom w:val="none" w:sz="0" w:space="0" w:color="auto"/>
                    <w:right w:val="none" w:sz="0" w:space="0" w:color="auto"/>
                  </w:divBdr>
                  <w:divsChild>
                    <w:div w:id="13397671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897937791">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 w:id="1930238435">
      <w:bodyDiv w:val="1"/>
      <w:marLeft w:val="0"/>
      <w:marRight w:val="0"/>
      <w:marTop w:val="0"/>
      <w:marBottom w:val="0"/>
      <w:divBdr>
        <w:top w:val="none" w:sz="0" w:space="0" w:color="auto"/>
        <w:left w:val="none" w:sz="0" w:space="0" w:color="auto"/>
        <w:bottom w:val="none" w:sz="0" w:space="0" w:color="auto"/>
        <w:right w:val="none" w:sz="0" w:space="0" w:color="auto"/>
      </w:divBdr>
      <w:divsChild>
        <w:div w:id="1830124773">
          <w:marLeft w:val="0"/>
          <w:marRight w:val="0"/>
          <w:marTop w:val="0"/>
          <w:marBottom w:val="0"/>
          <w:divBdr>
            <w:top w:val="none" w:sz="0" w:space="0" w:color="auto"/>
            <w:left w:val="none" w:sz="0" w:space="0" w:color="auto"/>
            <w:bottom w:val="none" w:sz="0" w:space="0" w:color="auto"/>
            <w:right w:val="none" w:sz="0" w:space="0" w:color="auto"/>
          </w:divBdr>
        </w:div>
        <w:div w:id="1330017601">
          <w:marLeft w:val="0"/>
          <w:marRight w:val="0"/>
          <w:marTop w:val="0"/>
          <w:marBottom w:val="0"/>
          <w:divBdr>
            <w:top w:val="none" w:sz="0" w:space="0" w:color="auto"/>
            <w:left w:val="none" w:sz="0" w:space="0" w:color="auto"/>
            <w:bottom w:val="none" w:sz="0" w:space="0" w:color="auto"/>
            <w:right w:val="none" w:sz="0" w:space="0" w:color="auto"/>
          </w:divBdr>
          <w:divsChild>
            <w:div w:id="2038390185">
              <w:marLeft w:val="0"/>
              <w:marRight w:val="132"/>
              <w:marTop w:val="120"/>
              <w:marBottom w:val="0"/>
              <w:divBdr>
                <w:top w:val="none" w:sz="0" w:space="0" w:color="auto"/>
                <w:left w:val="none" w:sz="0" w:space="0" w:color="auto"/>
                <w:bottom w:val="none" w:sz="0" w:space="0" w:color="auto"/>
                <w:right w:val="none" w:sz="0" w:space="0" w:color="auto"/>
              </w:divBdr>
              <w:divsChild>
                <w:div w:id="1381705073">
                  <w:marLeft w:val="0"/>
                  <w:marRight w:val="0"/>
                  <w:marTop w:val="0"/>
                  <w:marBottom w:val="0"/>
                  <w:divBdr>
                    <w:top w:val="none" w:sz="0" w:space="0" w:color="auto"/>
                    <w:left w:val="none" w:sz="0" w:space="0" w:color="auto"/>
                    <w:bottom w:val="none" w:sz="0" w:space="0" w:color="auto"/>
                    <w:right w:val="none" w:sz="0" w:space="0" w:color="auto"/>
                  </w:divBdr>
                  <w:divsChild>
                    <w:div w:id="2139764348">
                      <w:marLeft w:val="-132"/>
                      <w:marRight w:val="-132"/>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9970833">
      <w:bodyDiv w:val="1"/>
      <w:marLeft w:val="0"/>
      <w:marRight w:val="0"/>
      <w:marTop w:val="0"/>
      <w:marBottom w:val="0"/>
      <w:divBdr>
        <w:top w:val="none" w:sz="0" w:space="0" w:color="auto"/>
        <w:left w:val="none" w:sz="0" w:space="0" w:color="auto"/>
        <w:bottom w:val="none" w:sz="0" w:space="0" w:color="auto"/>
        <w:right w:val="none" w:sz="0" w:space="0" w:color="auto"/>
      </w:divBdr>
    </w:div>
    <w:div w:id="2023235480">
      <w:bodyDiv w:val="1"/>
      <w:marLeft w:val="0"/>
      <w:marRight w:val="0"/>
      <w:marTop w:val="0"/>
      <w:marBottom w:val="0"/>
      <w:divBdr>
        <w:top w:val="none" w:sz="0" w:space="0" w:color="auto"/>
        <w:left w:val="none" w:sz="0" w:space="0" w:color="auto"/>
        <w:bottom w:val="none" w:sz="0" w:space="0" w:color="auto"/>
        <w:right w:val="none" w:sz="0" w:space="0" w:color="auto"/>
      </w:divBdr>
    </w:div>
    <w:div w:id="2088720492">
      <w:bodyDiv w:val="1"/>
      <w:marLeft w:val="0"/>
      <w:marRight w:val="0"/>
      <w:marTop w:val="0"/>
      <w:marBottom w:val="0"/>
      <w:divBdr>
        <w:top w:val="none" w:sz="0" w:space="0" w:color="auto"/>
        <w:left w:val="none" w:sz="0" w:space="0" w:color="auto"/>
        <w:bottom w:val="none" w:sz="0" w:space="0" w:color="auto"/>
        <w:right w:val="none" w:sz="0" w:space="0" w:color="auto"/>
      </w:divBdr>
    </w:div>
    <w:div w:id="211192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91D6D-ABD0-4A72-B094-35CFF4448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7918</Words>
  <Characters>45133</Characters>
  <Application>Microsoft Office Word</Application>
  <DocSecurity>8</DocSecurity>
  <Lines>376</Lines>
  <Paragraphs>105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52946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3</cp:revision>
  <cp:lastPrinted>2023-11-14T08:07:00Z</cp:lastPrinted>
  <dcterms:created xsi:type="dcterms:W3CDTF">2023-11-14T08:12:00Z</dcterms:created>
  <dcterms:modified xsi:type="dcterms:W3CDTF">2023-11-14T09:57:00Z</dcterms:modified>
</cp:coreProperties>
</file>