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35E17" w14:textId="03960962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CB82CFD" w14:textId="77777777" w:rsidR="00873FCE" w:rsidRDefault="00873FCE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0DD6216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808B5A4" w14:textId="7D40803C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DE9BD48" w14:textId="77777777" w:rsidR="00F403FE" w:rsidRDefault="00F403FE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E846E1E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12D31A4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DD62AFC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เอสซีบี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เอกซ์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(</w:t>
      </w:r>
      <w:r w:rsidRPr="007676B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7676B1">
        <w:rPr>
          <w:rFonts w:ascii="Angsana New" w:hAnsi="Angsana New" w:cs="Angsana New"/>
          <w:sz w:val="52"/>
          <w:szCs w:val="52"/>
          <w:cs/>
        </w:rPr>
        <w:t>)</w:t>
      </w:r>
    </w:p>
    <w:p w14:paraId="0C3BC730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6C553468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54F5FC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งบ</w:t>
      </w: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การเงิน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ระหว่างกาลแบบย่อ</w:t>
      </w:r>
    </w:p>
    <w:p w14:paraId="111A54E6" w14:textId="2ECE06F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สำหรับงวด</w:t>
      </w:r>
      <w:r w:rsidR="00BA6D64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สามเดือนและ</w:t>
      </w:r>
      <w:r w:rsidR="008B7EEA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เก้า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เดือนสิ้นสุดวันที่ </w:t>
      </w:r>
      <w:r w:rsidRPr="004C67DD">
        <w:rPr>
          <w:rFonts w:ascii="Angsana New" w:eastAsia="Times New Roman" w:hAnsi="Angsana New" w:cs="Angsana New"/>
          <w:sz w:val="32"/>
          <w:szCs w:val="32"/>
          <w:lang w:eastAsia="zh-CN"/>
        </w:rPr>
        <w:t>3</w:t>
      </w:r>
      <w:r w:rsidR="008154BA">
        <w:rPr>
          <w:rFonts w:ascii="Angsana New" w:eastAsia="Times New Roman" w:hAnsi="Angsana New" w:cs="Angsana New"/>
          <w:sz w:val="32"/>
          <w:szCs w:val="32"/>
          <w:lang w:eastAsia="zh-CN"/>
        </w:rPr>
        <w:t>0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</w:t>
      </w:r>
      <w:r w:rsidR="008B7EEA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กันยายน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</w:t>
      </w:r>
      <w:r w:rsidRPr="004C67DD">
        <w:rPr>
          <w:rFonts w:ascii="Angsana New" w:eastAsia="Times New Roman" w:hAnsi="Angsana New" w:cs="Angsana New"/>
          <w:sz w:val="32"/>
          <w:szCs w:val="32"/>
          <w:lang w:eastAsia="zh-CN"/>
        </w:rPr>
        <w:t>256</w:t>
      </w:r>
      <w:r>
        <w:rPr>
          <w:rFonts w:ascii="Angsana New" w:eastAsia="Times New Roman" w:hAnsi="Angsana New" w:cs="Angsana New"/>
          <w:sz w:val="32"/>
          <w:szCs w:val="32"/>
          <w:lang w:eastAsia="zh-CN"/>
        </w:rPr>
        <w:t>6</w:t>
      </w:r>
    </w:p>
    <w:p w14:paraId="3A37BBD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และ</w:t>
      </w:r>
    </w:p>
    <w:p w14:paraId="072E217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รายงานการสอบทานของ</w:t>
      </w: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ผู้สอบบัญชีรับอนุญาต</w:t>
      </w:r>
    </w:p>
    <w:p w14:paraId="310B372C" w14:textId="77D3B2B8" w:rsidR="006221B5" w:rsidRDefault="006221B5" w:rsidP="006221B5">
      <w:pPr>
        <w:rPr>
          <w:rFonts w:ascii="Angsana New" w:hAnsi="Angsana New" w:cs="Angsana New"/>
          <w:b/>
          <w:bCs/>
          <w:sz w:val="28"/>
        </w:rPr>
      </w:pPr>
    </w:p>
    <w:p w14:paraId="0F7C418C" w14:textId="2CEB3F59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57EA089B" w14:textId="485902E4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19D0C3D7" w14:textId="77777777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165061E3" w14:textId="77777777" w:rsidR="006221B5" w:rsidRDefault="006221B5" w:rsidP="006221B5">
      <w:pPr>
        <w:rPr>
          <w:rFonts w:ascii="Angsana New" w:hAnsi="Angsana New" w:cs="Angsana New"/>
          <w:b/>
          <w:bCs/>
          <w:sz w:val="28"/>
        </w:rPr>
        <w:sectPr w:rsidR="006221B5" w:rsidSect="00C7749A">
          <w:footerReference w:type="default" r:id="rId11"/>
          <w:pgSz w:w="11906" w:h="16838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70BA2686" w14:textId="77777777" w:rsidR="006221B5" w:rsidRPr="00401AD4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01A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การสอบ</w:t>
      </w:r>
      <w:r w:rsidRPr="009D7222">
        <w:rPr>
          <w:rFonts w:ascii="Angsana New" w:hAnsi="Angsana New" w:cs="Angsana New" w:hint="cs"/>
          <w:b/>
          <w:bCs/>
          <w:sz w:val="32"/>
          <w:szCs w:val="32"/>
          <w:cs/>
        </w:rPr>
        <w:t>ทานข้อมูลทางการเงิน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ระหว่างกาลโดย</w:t>
      </w:r>
      <w:r w:rsidRPr="00401AD4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6EF88985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064D1CD" w14:textId="4032912F" w:rsidR="006221B5" w:rsidRPr="00103D51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8F6D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Pr="008F6DF3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  <w:r w:rsidRPr="00883A44">
        <w:rPr>
          <w:rFonts w:ascii="Angsana New" w:hAnsi="Angsana New" w:cs="Angsana New"/>
          <w:b/>
          <w:bCs/>
          <w:sz w:val="32"/>
          <w:szCs w:val="32"/>
          <w:cs/>
        </w:rPr>
        <w:t>บริษัท เอสซีบี เอกซ์ จำกัด (มหาชน)</w:t>
      </w:r>
    </w:p>
    <w:p w14:paraId="2B808BFF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986A47F" w14:textId="78112CA7" w:rsidR="00C95638" w:rsidRDefault="00C95638" w:rsidP="00C95638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ข้าพเจ้าได้สอบทานงบ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แสดงฐานะการเงิน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รวมและงบแสดงฐานะการเงินเฉพาะ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กิจการ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ณ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วันที่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3</w:t>
      </w:r>
      <w:r w:rsidR="008154BA">
        <w:rPr>
          <w:rFonts w:ascii="Angsana New" w:eastAsia="Calibri" w:hAnsi="Angsana New" w:cs="Angsana New"/>
          <w:color w:val="000000" w:themeColor="text1"/>
          <w:sz w:val="30"/>
          <w:szCs w:val="30"/>
        </w:rPr>
        <w:t>0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="008B7EEA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กันยายน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2566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br/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งบกำไรขาดทุน</w:t>
      </w:r>
      <w:r w:rsidR="00BE07E4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และกำไรขาดทุนเบ็ดเสร็จอื่นรวม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และงบกำไรขาดทุน</w:t>
      </w:r>
      <w:r w:rsidR="006526B9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และกำไรขาดทุนเบ็ดเสร็จอื่น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เฉพาะ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กิจการ</w:t>
      </w:r>
      <w:r w:rsidR="00BA6D64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สำหรับงวดสามเดือนและ</w:t>
      </w:r>
      <w:r w:rsidR="008B7EEA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เก้าเ</w:t>
      </w:r>
      <w:r w:rsidR="00BA6D64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ดือนสิ้นสุดวันที่ </w:t>
      </w:r>
      <w:r w:rsidR="00BA6D64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30 </w:t>
      </w:r>
      <w:r w:rsidR="008E45D1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กั</w:t>
      </w:r>
      <w:r w:rsidR="008B7EEA" w:rsidRPr="008E45D1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นยายน</w:t>
      </w:r>
      <w:r w:rsidR="00BA6D64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BA6D64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2566 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งบแสดงการเปลี่ยนแปลงส่วนของ</w:t>
      </w:r>
      <w:r w:rsidR="00181C73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เจ้าของ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รวมและงบแสดง</w:t>
      </w:r>
      <w:r w:rsidR="00703CB2">
        <w:rPr>
          <w:rFonts w:ascii="Angsana New" w:eastAsia="Calibri" w:hAnsi="Angsana New" w:cs="Angsana New"/>
          <w:color w:val="000000" w:themeColor="text1"/>
          <w:sz w:val="30"/>
          <w:szCs w:val="30"/>
        </w:rPr>
        <w:br/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การเปลี่ยนแปลงส่วนของ</w:t>
      </w:r>
      <w:r w:rsidR="00181C73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เจ้าของ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เฉพาะ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กิจการ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และงบกระแสเงินสดรวมและงบกระแสเงินสดเฉพาะ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กิจการ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สำหรับงวด</w:t>
      </w:r>
      <w:r w:rsidR="008B7EEA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เก้า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8154BA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30 </w:t>
      </w:r>
      <w:r w:rsidR="008E45D1" w:rsidRPr="008E45D1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กั</w:t>
      </w:r>
      <w:r w:rsidR="008B7EEA" w:rsidRPr="008E45D1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นยายน</w:t>
      </w:r>
      <w:r w:rsidRPr="008E45D1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</w:t>
      </w:r>
      <w:r w:rsidRPr="008E45D1">
        <w:rPr>
          <w:rFonts w:ascii="Angsana New" w:eastAsia="Calibri" w:hAnsi="Angsana New" w:cs="Angsana New"/>
          <w:color w:val="000000" w:themeColor="text1"/>
          <w:sz w:val="30"/>
          <w:szCs w:val="30"/>
        </w:rPr>
        <w:t>2566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และหมายเหตุประกอบงบการเงินแบบย่อ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ข้อมูลทางการเงินระหว่างกาล)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ของบริษัท เอสซีบี เอกซ์ จำกัด (มหาชน)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และบริษัทย่อย</w:t>
      </w:r>
      <w:r w:rsidR="003C2DD9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C2DD9"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F61CBF">
        <w:rPr>
          <w:rFonts w:ascii="Angsana New" w:eastAsia="Calibri" w:hAnsi="Angsana New" w:cs="Angsana New"/>
          <w:color w:val="000000" w:themeColor="text1"/>
          <w:sz w:val="30"/>
          <w:szCs w:val="30"/>
        </w:rPr>
        <w:t>“</w:t>
      </w:r>
      <w:r w:rsidR="003C2DD9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กลุ่ม</w:t>
      </w:r>
      <w:r w:rsidR="006541CD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บริษัท</w:t>
      </w:r>
      <w:r w:rsidR="00F61CBF">
        <w:rPr>
          <w:rFonts w:ascii="Angsana New" w:eastAsia="Calibri" w:hAnsi="Angsana New" w:cs="Angsana New"/>
          <w:color w:val="000000" w:themeColor="text1"/>
          <w:sz w:val="30"/>
          <w:szCs w:val="30"/>
        </w:rPr>
        <w:t>”</w:t>
      </w:r>
      <w:r w:rsidR="006541CD"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)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และของเฉพาะบริษัท เอสซีบี เอกซ์ จำกัด (มหาชน)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A15AB5"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F61CBF">
        <w:rPr>
          <w:rFonts w:ascii="Angsana New" w:eastAsia="Calibri" w:hAnsi="Angsana New" w:cs="Angsana New"/>
          <w:color w:val="000000" w:themeColor="text1"/>
          <w:sz w:val="30"/>
          <w:szCs w:val="30"/>
        </w:rPr>
        <w:t>“</w:t>
      </w:r>
      <w:r w:rsidR="00A15AB5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บริษัท</w:t>
      </w:r>
      <w:r w:rsidR="00F61CBF">
        <w:rPr>
          <w:rFonts w:ascii="Angsana New" w:eastAsia="Calibri" w:hAnsi="Angsana New" w:cs="Angsana New"/>
          <w:color w:val="000000" w:themeColor="text1"/>
          <w:sz w:val="30"/>
          <w:szCs w:val="30"/>
        </w:rPr>
        <w:t>”</w:t>
      </w:r>
      <w:r w:rsidR="00A15AB5"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)</w:t>
      </w:r>
      <w:r w:rsidR="00A15AB5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ตามลำดับ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นำเสนอ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ข้อมูล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ทางการเงิน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ระหว่างกาลเหล่านี้ตาม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มาตรฐานการบัญชี ฉบับที่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34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เรื่อง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การ</w:t>
      </w:r>
      <w:r w:rsidRPr="00C95638">
        <w:rPr>
          <w:rFonts w:ascii="Angsana New" w:eastAsia="Calibri" w:hAnsi="Angsana New" w:cs="Angsana New"/>
          <w:sz w:val="30"/>
          <w:szCs w:val="30"/>
          <w:cs/>
        </w:rPr>
        <w:t>รายงานทาง</w:t>
      </w:r>
      <w:r w:rsidRPr="00C95638">
        <w:rPr>
          <w:rFonts w:ascii="Angsana New" w:eastAsia="Calibri" w:hAnsi="Angsana New" w:cs="Angsana New" w:hint="cs"/>
          <w:sz w:val="30"/>
          <w:szCs w:val="30"/>
          <w:cs/>
        </w:rPr>
        <w:t>การเงินระหว่างกาล</w:t>
      </w:r>
      <w:r w:rsidR="00463B19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  <w:r w:rsidRPr="00C95638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C95638">
        <w:rPr>
          <w:rFonts w:ascii="Angsana New" w:eastAsia="Calibri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C95638">
        <w:rPr>
          <w:rFonts w:ascii="Angsana New" w:eastAsia="Calibri" w:hAnsi="Angsana New" w:cs="Angsana New" w:hint="cs"/>
          <w:sz w:val="30"/>
          <w:szCs w:val="30"/>
          <w:cs/>
        </w:rPr>
        <w:t>ให้</w:t>
      </w:r>
      <w:r w:rsidRPr="00C95638">
        <w:rPr>
          <w:rFonts w:ascii="Angsana New" w:eastAsia="Calibri" w:hAnsi="Angsana New" w:cs="Angsana New"/>
          <w:sz w:val="30"/>
          <w:szCs w:val="30"/>
          <w:cs/>
        </w:rPr>
        <w:t>ข้อสรุป</w:t>
      </w:r>
      <w:r w:rsidRPr="00C95638">
        <w:rPr>
          <w:rFonts w:ascii="Angsana New" w:eastAsia="Calibri" w:hAnsi="Angsana New" w:cs="Angsana New" w:hint="cs"/>
          <w:sz w:val="30"/>
          <w:szCs w:val="30"/>
          <w:cs/>
        </w:rPr>
        <w:t>เกี่ยวกับข้อมูลทาง</w:t>
      </w:r>
      <w:r w:rsidRPr="00C95638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7ABE3006" w14:textId="77777777" w:rsidR="00C95638" w:rsidRPr="00C95638" w:rsidRDefault="00C95638" w:rsidP="00C95638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A761B1E" w14:textId="7D878E33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7369E567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FFB35AD" w14:textId="158A3D99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“</w:t>
      </w:r>
      <w:r w:rsidRPr="00EE0FD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br/>
      </w:r>
      <w:r w:rsidRPr="00EE0FD0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EE0FD0">
        <w:rPr>
          <w:rFonts w:ascii="Angsana New" w:hAnsi="Angsana New" w:cs="Angsana New"/>
          <w:sz w:val="30"/>
          <w:szCs w:val="30"/>
        </w:rPr>
        <w:t>”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>พบได้จากการตรวจสอบ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3B888F0F" w14:textId="77777777" w:rsidR="006221B5" w:rsidRPr="001F1790" w:rsidRDefault="006221B5" w:rsidP="006221B5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A57722" w14:textId="77777777" w:rsidR="006221B5" w:rsidRDefault="006221B5" w:rsidP="006221B5">
      <w:pPr>
        <w:rPr>
          <w:rFonts w:ascii="Angsana New" w:hAnsi="Angsana New" w:cs="Angsana New"/>
          <w:i/>
          <w:iCs/>
          <w:sz w:val="30"/>
          <w:szCs w:val="30"/>
        </w:rPr>
        <w:sectPr w:rsidR="006221B5" w:rsidSect="00C7749A">
          <w:headerReference w:type="default" r:id="rId12"/>
          <w:footerReference w:type="default" r:id="rId13"/>
          <w:pgSz w:w="11906" w:h="16838" w:code="9"/>
          <w:pgMar w:top="691" w:right="1152" w:bottom="576" w:left="1152" w:header="720" w:footer="720" w:gutter="0"/>
          <w:cols w:space="720"/>
          <w:docGrid w:linePitch="490"/>
        </w:sectPr>
      </w:pPr>
    </w:p>
    <w:p w14:paraId="7F59F001" w14:textId="77777777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56964F5E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85945A2" w14:textId="2206917E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="00201EDC">
        <w:rPr>
          <w:rFonts w:ascii="Angsana New" w:hAnsi="Angsana New" w:cs="Angsana New"/>
          <w:sz w:val="30"/>
          <w:szCs w:val="30"/>
        </w:rPr>
        <w:t xml:space="preserve">           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692655">
        <w:rPr>
          <w:rFonts w:ascii="Angsana New" w:hAnsi="Angsana New" w:cs="Angsana New"/>
          <w:sz w:val="30"/>
          <w:szCs w:val="30"/>
        </w:rPr>
        <w:t>34</w:t>
      </w:r>
      <w:r w:rsidRPr="0069265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692655">
        <w:rPr>
          <w:rFonts w:ascii="Angsana New" w:hAnsi="Angsana New" w:cs="Angsana New"/>
          <w:sz w:val="30"/>
          <w:szCs w:val="30"/>
          <w:cs/>
        </w:rPr>
        <w:t>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692655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="00F712EF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  <w:r w:rsidRPr="00692655">
        <w:rPr>
          <w:rFonts w:ascii="Angsana New" w:hAnsi="Angsana New" w:cs="Angsana New"/>
          <w:sz w:val="30"/>
          <w:szCs w:val="30"/>
        </w:rPr>
        <w:t xml:space="preserve"> </w:t>
      </w:r>
      <w:r w:rsidRPr="00692655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692655">
        <w:rPr>
          <w:rFonts w:ascii="Angsana New" w:hAnsi="Angsana New" w:cs="Angsana New"/>
          <w:sz w:val="30"/>
          <w:szCs w:val="30"/>
          <w:cs/>
        </w:rPr>
        <w:t>จาก</w:t>
      </w:r>
      <w:r w:rsidR="00F712EF">
        <w:rPr>
          <w:rFonts w:ascii="Angsana New" w:hAnsi="Angsana New" w:cs="Angsana New"/>
          <w:sz w:val="30"/>
          <w:szCs w:val="30"/>
          <w:cs/>
        </w:rPr>
        <w:br/>
      </w:r>
      <w:r w:rsidRPr="00692655">
        <w:rPr>
          <w:rFonts w:ascii="Angsana New" w:hAnsi="Angsana New" w:cs="Angsana New"/>
          <w:sz w:val="30"/>
          <w:szCs w:val="30"/>
          <w:cs/>
        </w:rPr>
        <w:t>การสอบทานของข้าพเจ้า</w:t>
      </w:r>
    </w:p>
    <w:p w14:paraId="5E62E606" w14:textId="77777777" w:rsidR="006221B5" w:rsidRPr="000D5D0C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7617C3B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3BBFDB4" w14:textId="77777777" w:rsidR="006221B5" w:rsidRPr="00607D20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</w:p>
    <w:p w14:paraId="1E00C61F" w14:textId="77777777" w:rsidR="006221B5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796A3C">
        <w:rPr>
          <w:rFonts w:ascii="Angsana New" w:hAnsi="Angsana New" w:cs="Angsana New"/>
          <w:sz w:val="30"/>
          <w:szCs w:val="30"/>
        </w:rPr>
        <w:t>(</w:t>
      </w:r>
      <w:r w:rsidRPr="00796A3C">
        <w:rPr>
          <w:rFonts w:ascii="Angsana New" w:hAnsi="Angsana New" w:cs="Angsana New"/>
          <w:sz w:val="30"/>
          <w:szCs w:val="30"/>
          <w:cs/>
        </w:rPr>
        <w:t>อรวรรณ ชุณหกิจไพศาล)</w:t>
      </w:r>
    </w:p>
    <w:p w14:paraId="1EBD6409" w14:textId="77777777" w:rsidR="006221B5" w:rsidRPr="00C037D8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C037D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2B37FC4" w14:textId="0A0BBAA8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BA76A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6105</w:t>
      </w:r>
    </w:p>
    <w:p w14:paraId="1B395B85" w14:textId="77777777" w:rsidR="006221B5" w:rsidRPr="002F59C8" w:rsidRDefault="006221B5" w:rsidP="006221B5">
      <w:pPr>
        <w:spacing w:after="0"/>
        <w:jc w:val="both"/>
        <w:rPr>
          <w:rFonts w:ascii="Angsana New" w:hAnsi="Angsana New" w:cs="Angsana New"/>
        </w:rPr>
      </w:pPr>
    </w:p>
    <w:p w14:paraId="0278C494" w14:textId="77777777" w:rsidR="006221B5" w:rsidRPr="002F59C8" w:rsidRDefault="006221B5" w:rsidP="006221B5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1A0B46" w14:textId="77777777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82F6E65" w14:textId="421DAC68" w:rsidR="006221B5" w:rsidRPr="00474B9C" w:rsidRDefault="00A43F3D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14 </w:t>
      </w:r>
      <w:r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BF6F4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F6F4F">
        <w:rPr>
          <w:rFonts w:ascii="Angsana New" w:hAnsi="Angsana New" w:cs="Angsana New"/>
          <w:sz w:val="30"/>
          <w:szCs w:val="30"/>
        </w:rPr>
        <w:t>2566</w:t>
      </w:r>
    </w:p>
    <w:p w14:paraId="272007DA" w14:textId="2C43047E" w:rsidR="00EA4882" w:rsidRPr="00255B92" w:rsidRDefault="00255B92" w:rsidP="0001267C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highlight w:val="cyan"/>
          <w:cs/>
          <w:lang w:eastAsia="zh-CN"/>
        </w:rPr>
      </w:pPr>
      <w:r w:rsidRPr="00255B92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highlight w:val="cyan"/>
          <w:cs/>
          <w:lang w:eastAsia="zh-CN"/>
        </w:rPr>
        <w:t xml:space="preserve"> </w:t>
      </w:r>
    </w:p>
    <w:sectPr w:rsidR="00EA4882" w:rsidRPr="00255B92" w:rsidSect="00685D8E">
      <w:headerReference w:type="default" r:id="rId14"/>
      <w:footerReference w:type="default" r:id="rId15"/>
      <w:pgSz w:w="11906" w:h="16838" w:code="9"/>
      <w:pgMar w:top="691" w:right="1152" w:bottom="576" w:left="1152" w:header="720" w:footer="720" w:gutter="0"/>
      <w:pgNumType w:start="17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F0212" w14:textId="77777777" w:rsidR="00641BB3" w:rsidRDefault="00641BB3" w:rsidP="00B742E5">
      <w:pPr>
        <w:spacing w:after="0" w:line="240" w:lineRule="auto"/>
      </w:pPr>
      <w:r>
        <w:separator/>
      </w:r>
    </w:p>
  </w:endnote>
  <w:endnote w:type="continuationSeparator" w:id="0">
    <w:p w14:paraId="2CC03F07" w14:textId="77777777" w:rsidR="00641BB3" w:rsidRDefault="00641BB3" w:rsidP="00B742E5">
      <w:pPr>
        <w:spacing w:after="0" w:line="240" w:lineRule="auto"/>
      </w:pPr>
      <w:r>
        <w:continuationSeparator/>
      </w:r>
    </w:p>
  </w:endnote>
  <w:endnote w:type="continuationNotice" w:id="1">
    <w:p w14:paraId="0E0ED0D3" w14:textId="77777777" w:rsidR="00641BB3" w:rsidRDefault="00641B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2466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F1BFA1" w14:textId="77777777" w:rsidR="006221B5" w:rsidRPr="005100F5" w:rsidRDefault="006221B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100F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100F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100F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1516844" w14:textId="77777777" w:rsidR="006221B5" w:rsidRDefault="00622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AB312" w14:textId="0B2C4A35" w:rsidR="006C6222" w:rsidRPr="003F67FC" w:rsidRDefault="006C6222" w:rsidP="003F67FC">
    <w:pPr>
      <w:pStyle w:val="Footer"/>
      <w:jc w:val="center"/>
      <w:rPr>
        <w:rFonts w:ascii="Angsana New" w:hAnsi="Angsana New"/>
        <w:sz w:val="30"/>
        <w:szCs w:val="30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6FB61658" w:rsidR="00685D8E" w:rsidRPr="003F67FC" w:rsidRDefault="0078508F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>
          <w:rPr>
            <w:rFonts w:ascii="Angsana New" w:hAnsi="Angsana New" w:hint="cs"/>
            <w:sz w:val="30"/>
            <w:szCs w:val="30"/>
            <w:cs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4C36B" w14:textId="77777777" w:rsidR="00641BB3" w:rsidRDefault="00641BB3" w:rsidP="00B742E5">
      <w:pPr>
        <w:spacing w:after="0" w:line="240" w:lineRule="auto"/>
      </w:pPr>
      <w:r>
        <w:separator/>
      </w:r>
    </w:p>
  </w:footnote>
  <w:footnote w:type="continuationSeparator" w:id="0">
    <w:p w14:paraId="6A817B67" w14:textId="77777777" w:rsidR="00641BB3" w:rsidRDefault="00641BB3" w:rsidP="00B742E5">
      <w:pPr>
        <w:spacing w:after="0" w:line="240" w:lineRule="auto"/>
      </w:pPr>
      <w:r>
        <w:continuationSeparator/>
      </w:r>
    </w:p>
  </w:footnote>
  <w:footnote w:type="continuationNotice" w:id="1">
    <w:p w14:paraId="2466A53F" w14:textId="77777777" w:rsidR="00641BB3" w:rsidRDefault="00641B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21BCF" w14:textId="592FE95B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E183FA6" w14:textId="234E72E3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39A2F0E" w14:textId="1D0BF598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6ED982F6" w14:textId="298200CB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7B653519" w14:textId="74B2F99D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11EEDDB" w14:textId="6A979ABC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551816A1" w14:textId="182913C1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7AE790DA" w14:textId="77777777" w:rsidR="006221B5" w:rsidRPr="000C191A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B02EA" w14:textId="040FD568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6E7A9D11" w14:textId="70E88E68" w:rsidR="00F07E88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24AC2817" w14:textId="7B8ABB04" w:rsidR="00F07E88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4357F4B" w14:textId="77777777" w:rsidR="00F07E88" w:rsidRPr="000C191A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3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591016"/>
    <w:multiLevelType w:val="multilevel"/>
    <w:tmpl w:val="F342ABD4"/>
    <w:numStyleLink w:val="Style3"/>
  </w:abstractNum>
  <w:abstractNum w:abstractNumId="15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EC1231B"/>
    <w:multiLevelType w:val="multilevel"/>
    <w:tmpl w:val="D3E226E0"/>
    <w:numStyleLink w:val="Style4"/>
  </w:abstractNum>
  <w:abstractNum w:abstractNumId="18" w15:restartNumberingAfterBreak="0">
    <w:nsid w:val="40E72C31"/>
    <w:multiLevelType w:val="multilevel"/>
    <w:tmpl w:val="792890D4"/>
    <w:numStyleLink w:val="Style6"/>
  </w:abstractNum>
  <w:abstractNum w:abstractNumId="19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1E54934"/>
    <w:multiLevelType w:val="multilevel"/>
    <w:tmpl w:val="1D82791C"/>
    <w:numStyleLink w:val="Style7"/>
  </w:abstractNum>
  <w:abstractNum w:abstractNumId="25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74774CC9"/>
    <w:multiLevelType w:val="multilevel"/>
    <w:tmpl w:val="5D2E3B0C"/>
    <w:numStyleLink w:val="Style1"/>
  </w:abstractNum>
  <w:abstractNum w:abstractNumId="30" w15:restartNumberingAfterBreak="0">
    <w:nsid w:val="75A214DB"/>
    <w:multiLevelType w:val="multilevel"/>
    <w:tmpl w:val="8CC048B8"/>
    <w:numStyleLink w:val="Style2"/>
  </w:abstractNum>
  <w:abstractNum w:abstractNumId="31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174654">
    <w:abstractNumId w:val="1"/>
  </w:num>
  <w:num w:numId="2" w16cid:durableId="2065446889">
    <w:abstractNumId w:val="4"/>
  </w:num>
  <w:num w:numId="3" w16cid:durableId="1623266794">
    <w:abstractNumId w:val="3"/>
  </w:num>
  <w:num w:numId="4" w16cid:durableId="905797494">
    <w:abstractNumId w:val="22"/>
  </w:num>
  <w:num w:numId="5" w16cid:durableId="1449468633">
    <w:abstractNumId w:val="23"/>
  </w:num>
  <w:num w:numId="6" w16cid:durableId="1703241673">
    <w:abstractNumId w:val="2"/>
  </w:num>
  <w:num w:numId="7" w16cid:durableId="652568984">
    <w:abstractNumId w:val="5"/>
  </w:num>
  <w:num w:numId="8" w16cid:durableId="1111513072">
    <w:abstractNumId w:val="6"/>
  </w:num>
  <w:num w:numId="9" w16cid:durableId="2130973453">
    <w:abstractNumId w:val="7"/>
  </w:num>
  <w:num w:numId="10" w16cid:durableId="769861809">
    <w:abstractNumId w:val="0"/>
  </w:num>
  <w:num w:numId="11" w16cid:durableId="369107855">
    <w:abstractNumId w:val="14"/>
  </w:num>
  <w:num w:numId="12" w16cid:durableId="1336229930">
    <w:abstractNumId w:val="30"/>
  </w:num>
  <w:num w:numId="13" w16cid:durableId="685522289">
    <w:abstractNumId w:val="17"/>
  </w:num>
  <w:num w:numId="14" w16cid:durableId="57751255">
    <w:abstractNumId w:val="24"/>
  </w:num>
  <w:num w:numId="15" w16cid:durableId="265037787">
    <w:abstractNumId w:val="18"/>
  </w:num>
  <w:num w:numId="16" w16cid:durableId="1423407768">
    <w:abstractNumId w:val="11"/>
  </w:num>
  <w:num w:numId="17" w16cid:durableId="812718282">
    <w:abstractNumId w:val="29"/>
  </w:num>
  <w:num w:numId="18" w16cid:durableId="2093430703">
    <w:abstractNumId w:val="21"/>
  </w:num>
  <w:num w:numId="19" w16cid:durableId="514616292">
    <w:abstractNumId w:val="20"/>
  </w:num>
  <w:num w:numId="20" w16cid:durableId="669910560">
    <w:abstractNumId w:val="16"/>
  </w:num>
  <w:num w:numId="21" w16cid:durableId="354236527">
    <w:abstractNumId w:val="26"/>
  </w:num>
  <w:num w:numId="22" w16cid:durableId="1986736503">
    <w:abstractNumId w:val="25"/>
  </w:num>
  <w:num w:numId="23" w16cid:durableId="330527617">
    <w:abstractNumId w:val="13"/>
  </w:num>
  <w:num w:numId="24" w16cid:durableId="873885230">
    <w:abstractNumId w:val="32"/>
  </w:num>
  <w:num w:numId="25" w16cid:durableId="1965385408">
    <w:abstractNumId w:val="12"/>
  </w:num>
  <w:num w:numId="26" w16cid:durableId="1124084516">
    <w:abstractNumId w:val="10"/>
  </w:num>
  <w:num w:numId="27" w16cid:durableId="29426070">
    <w:abstractNumId w:val="8"/>
  </w:num>
  <w:num w:numId="28" w16cid:durableId="1720669579">
    <w:abstractNumId w:val="9"/>
  </w:num>
  <w:num w:numId="29" w16cid:durableId="399056284">
    <w:abstractNumId w:val="19"/>
  </w:num>
  <w:num w:numId="30" w16cid:durableId="183860157">
    <w:abstractNumId w:val="28"/>
  </w:num>
  <w:num w:numId="31" w16cid:durableId="1289319715">
    <w:abstractNumId w:val="15"/>
  </w:num>
  <w:num w:numId="32" w16cid:durableId="934051326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69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1A79"/>
    <w:rsid w:val="00002144"/>
    <w:rsid w:val="00002CC9"/>
    <w:rsid w:val="00003249"/>
    <w:rsid w:val="00003670"/>
    <w:rsid w:val="00003838"/>
    <w:rsid w:val="000058F5"/>
    <w:rsid w:val="00005FF3"/>
    <w:rsid w:val="0000681E"/>
    <w:rsid w:val="00006836"/>
    <w:rsid w:val="00006CAE"/>
    <w:rsid w:val="000071F8"/>
    <w:rsid w:val="0001032E"/>
    <w:rsid w:val="000104C0"/>
    <w:rsid w:val="00010FC1"/>
    <w:rsid w:val="000115E9"/>
    <w:rsid w:val="00011723"/>
    <w:rsid w:val="00011A4C"/>
    <w:rsid w:val="00011B44"/>
    <w:rsid w:val="0001233A"/>
    <w:rsid w:val="0001267C"/>
    <w:rsid w:val="00012983"/>
    <w:rsid w:val="00013766"/>
    <w:rsid w:val="00015829"/>
    <w:rsid w:val="00016932"/>
    <w:rsid w:val="00020814"/>
    <w:rsid w:val="00021654"/>
    <w:rsid w:val="0002365E"/>
    <w:rsid w:val="000239DD"/>
    <w:rsid w:val="00024352"/>
    <w:rsid w:val="0002451A"/>
    <w:rsid w:val="00024686"/>
    <w:rsid w:val="000257AF"/>
    <w:rsid w:val="00025969"/>
    <w:rsid w:val="000264B9"/>
    <w:rsid w:val="0002682B"/>
    <w:rsid w:val="000279E6"/>
    <w:rsid w:val="00030311"/>
    <w:rsid w:val="000314C6"/>
    <w:rsid w:val="00031C08"/>
    <w:rsid w:val="00031F9C"/>
    <w:rsid w:val="0003275E"/>
    <w:rsid w:val="00032D07"/>
    <w:rsid w:val="00034155"/>
    <w:rsid w:val="00034358"/>
    <w:rsid w:val="000345DF"/>
    <w:rsid w:val="00034B29"/>
    <w:rsid w:val="0003542C"/>
    <w:rsid w:val="00035A82"/>
    <w:rsid w:val="00035B7C"/>
    <w:rsid w:val="0003632D"/>
    <w:rsid w:val="00036429"/>
    <w:rsid w:val="0003652A"/>
    <w:rsid w:val="0003692C"/>
    <w:rsid w:val="000373DD"/>
    <w:rsid w:val="00037E78"/>
    <w:rsid w:val="000402FB"/>
    <w:rsid w:val="00040E99"/>
    <w:rsid w:val="000418D8"/>
    <w:rsid w:val="000419F7"/>
    <w:rsid w:val="00042CDB"/>
    <w:rsid w:val="00043B35"/>
    <w:rsid w:val="00043C19"/>
    <w:rsid w:val="0004413B"/>
    <w:rsid w:val="00044FEA"/>
    <w:rsid w:val="00045740"/>
    <w:rsid w:val="000457AB"/>
    <w:rsid w:val="0004629A"/>
    <w:rsid w:val="000466CE"/>
    <w:rsid w:val="00046E9A"/>
    <w:rsid w:val="00047679"/>
    <w:rsid w:val="00047794"/>
    <w:rsid w:val="00047975"/>
    <w:rsid w:val="00050120"/>
    <w:rsid w:val="000509BE"/>
    <w:rsid w:val="00051B65"/>
    <w:rsid w:val="0005325D"/>
    <w:rsid w:val="0005336C"/>
    <w:rsid w:val="00053648"/>
    <w:rsid w:val="00054496"/>
    <w:rsid w:val="000547E4"/>
    <w:rsid w:val="00055550"/>
    <w:rsid w:val="00055892"/>
    <w:rsid w:val="0005665B"/>
    <w:rsid w:val="00056927"/>
    <w:rsid w:val="000569C0"/>
    <w:rsid w:val="0005787D"/>
    <w:rsid w:val="00057D5A"/>
    <w:rsid w:val="00060440"/>
    <w:rsid w:val="000609B9"/>
    <w:rsid w:val="00060C60"/>
    <w:rsid w:val="00060F04"/>
    <w:rsid w:val="0006140F"/>
    <w:rsid w:val="00061C33"/>
    <w:rsid w:val="00063740"/>
    <w:rsid w:val="00063BE0"/>
    <w:rsid w:val="00064B76"/>
    <w:rsid w:val="00065A25"/>
    <w:rsid w:val="00065B20"/>
    <w:rsid w:val="00066810"/>
    <w:rsid w:val="00066D8C"/>
    <w:rsid w:val="0006711F"/>
    <w:rsid w:val="00067188"/>
    <w:rsid w:val="000671B5"/>
    <w:rsid w:val="00067463"/>
    <w:rsid w:val="00070FD6"/>
    <w:rsid w:val="00071507"/>
    <w:rsid w:val="00072A0B"/>
    <w:rsid w:val="0007314E"/>
    <w:rsid w:val="000747DA"/>
    <w:rsid w:val="00074E9D"/>
    <w:rsid w:val="000755F1"/>
    <w:rsid w:val="0007564D"/>
    <w:rsid w:val="000757B6"/>
    <w:rsid w:val="00076180"/>
    <w:rsid w:val="00076611"/>
    <w:rsid w:val="00076C80"/>
    <w:rsid w:val="00076EB0"/>
    <w:rsid w:val="00080451"/>
    <w:rsid w:val="000805D5"/>
    <w:rsid w:val="00080660"/>
    <w:rsid w:val="00080BA2"/>
    <w:rsid w:val="000817D4"/>
    <w:rsid w:val="00081E14"/>
    <w:rsid w:val="000822F4"/>
    <w:rsid w:val="00082ABB"/>
    <w:rsid w:val="00083C46"/>
    <w:rsid w:val="00083CED"/>
    <w:rsid w:val="00083EB1"/>
    <w:rsid w:val="00083EC6"/>
    <w:rsid w:val="00085317"/>
    <w:rsid w:val="00085A81"/>
    <w:rsid w:val="0008606C"/>
    <w:rsid w:val="000861E1"/>
    <w:rsid w:val="000862AB"/>
    <w:rsid w:val="000863E6"/>
    <w:rsid w:val="00086CB0"/>
    <w:rsid w:val="00087944"/>
    <w:rsid w:val="00087C4F"/>
    <w:rsid w:val="00087FBC"/>
    <w:rsid w:val="0009004D"/>
    <w:rsid w:val="00091D21"/>
    <w:rsid w:val="00092096"/>
    <w:rsid w:val="000927F4"/>
    <w:rsid w:val="000932AD"/>
    <w:rsid w:val="00093C4B"/>
    <w:rsid w:val="00096EA8"/>
    <w:rsid w:val="00097277"/>
    <w:rsid w:val="00097688"/>
    <w:rsid w:val="00097A5E"/>
    <w:rsid w:val="00097AE9"/>
    <w:rsid w:val="00097F89"/>
    <w:rsid w:val="000A01CC"/>
    <w:rsid w:val="000A0C6C"/>
    <w:rsid w:val="000A101A"/>
    <w:rsid w:val="000A108F"/>
    <w:rsid w:val="000A1295"/>
    <w:rsid w:val="000A15FC"/>
    <w:rsid w:val="000A1C97"/>
    <w:rsid w:val="000A206B"/>
    <w:rsid w:val="000A2589"/>
    <w:rsid w:val="000A49A4"/>
    <w:rsid w:val="000A4C39"/>
    <w:rsid w:val="000A4FB4"/>
    <w:rsid w:val="000A614E"/>
    <w:rsid w:val="000A6660"/>
    <w:rsid w:val="000A6818"/>
    <w:rsid w:val="000A7902"/>
    <w:rsid w:val="000B07E9"/>
    <w:rsid w:val="000B0858"/>
    <w:rsid w:val="000B0A26"/>
    <w:rsid w:val="000B1601"/>
    <w:rsid w:val="000B17EB"/>
    <w:rsid w:val="000B189D"/>
    <w:rsid w:val="000B2E63"/>
    <w:rsid w:val="000B345E"/>
    <w:rsid w:val="000B3D4D"/>
    <w:rsid w:val="000B43B7"/>
    <w:rsid w:val="000B4CCC"/>
    <w:rsid w:val="000B5826"/>
    <w:rsid w:val="000B5A6C"/>
    <w:rsid w:val="000C0315"/>
    <w:rsid w:val="000C0D2C"/>
    <w:rsid w:val="000C0ED8"/>
    <w:rsid w:val="000C1234"/>
    <w:rsid w:val="000C191A"/>
    <w:rsid w:val="000C1FF0"/>
    <w:rsid w:val="000C2715"/>
    <w:rsid w:val="000C27EF"/>
    <w:rsid w:val="000C2A69"/>
    <w:rsid w:val="000C2D31"/>
    <w:rsid w:val="000C3C85"/>
    <w:rsid w:val="000C4831"/>
    <w:rsid w:val="000C4C2D"/>
    <w:rsid w:val="000C4D07"/>
    <w:rsid w:val="000C5943"/>
    <w:rsid w:val="000C66F5"/>
    <w:rsid w:val="000C7248"/>
    <w:rsid w:val="000C79DD"/>
    <w:rsid w:val="000C7C45"/>
    <w:rsid w:val="000D069E"/>
    <w:rsid w:val="000D0DB2"/>
    <w:rsid w:val="000D1465"/>
    <w:rsid w:val="000D2344"/>
    <w:rsid w:val="000D26B7"/>
    <w:rsid w:val="000D3222"/>
    <w:rsid w:val="000D49C9"/>
    <w:rsid w:val="000D4B51"/>
    <w:rsid w:val="000D5224"/>
    <w:rsid w:val="000D5D0C"/>
    <w:rsid w:val="000D6335"/>
    <w:rsid w:val="000D655B"/>
    <w:rsid w:val="000D6C57"/>
    <w:rsid w:val="000D747A"/>
    <w:rsid w:val="000D776F"/>
    <w:rsid w:val="000D77AD"/>
    <w:rsid w:val="000D78B5"/>
    <w:rsid w:val="000D7D7F"/>
    <w:rsid w:val="000E03B3"/>
    <w:rsid w:val="000E03C0"/>
    <w:rsid w:val="000E0CA3"/>
    <w:rsid w:val="000E1BCE"/>
    <w:rsid w:val="000E26E7"/>
    <w:rsid w:val="000E2CE3"/>
    <w:rsid w:val="000E36D1"/>
    <w:rsid w:val="000E5EB7"/>
    <w:rsid w:val="000E641A"/>
    <w:rsid w:val="000E6867"/>
    <w:rsid w:val="000E7292"/>
    <w:rsid w:val="000E7573"/>
    <w:rsid w:val="000E7782"/>
    <w:rsid w:val="000E7A8C"/>
    <w:rsid w:val="000F0A85"/>
    <w:rsid w:val="000F122B"/>
    <w:rsid w:val="000F2FA8"/>
    <w:rsid w:val="000F3387"/>
    <w:rsid w:val="000F460D"/>
    <w:rsid w:val="000F4728"/>
    <w:rsid w:val="000F488F"/>
    <w:rsid w:val="000F4951"/>
    <w:rsid w:val="000F4AA4"/>
    <w:rsid w:val="000F4E57"/>
    <w:rsid w:val="000F551F"/>
    <w:rsid w:val="000F5973"/>
    <w:rsid w:val="000F5E03"/>
    <w:rsid w:val="000F6595"/>
    <w:rsid w:val="000F6A9B"/>
    <w:rsid w:val="000F6C9D"/>
    <w:rsid w:val="000F6E86"/>
    <w:rsid w:val="000F7414"/>
    <w:rsid w:val="000F7A39"/>
    <w:rsid w:val="00100639"/>
    <w:rsid w:val="00100E29"/>
    <w:rsid w:val="00100EB4"/>
    <w:rsid w:val="0010111A"/>
    <w:rsid w:val="00101CC7"/>
    <w:rsid w:val="001027EA"/>
    <w:rsid w:val="00102D6B"/>
    <w:rsid w:val="001031D6"/>
    <w:rsid w:val="00103331"/>
    <w:rsid w:val="00103358"/>
    <w:rsid w:val="001033A3"/>
    <w:rsid w:val="0010393A"/>
    <w:rsid w:val="001042B1"/>
    <w:rsid w:val="0010462F"/>
    <w:rsid w:val="001051F0"/>
    <w:rsid w:val="00105E87"/>
    <w:rsid w:val="0010628E"/>
    <w:rsid w:val="00106749"/>
    <w:rsid w:val="001068CE"/>
    <w:rsid w:val="00106ACF"/>
    <w:rsid w:val="00106DE3"/>
    <w:rsid w:val="00107819"/>
    <w:rsid w:val="001106ED"/>
    <w:rsid w:val="00110796"/>
    <w:rsid w:val="00110C86"/>
    <w:rsid w:val="00111391"/>
    <w:rsid w:val="001117C2"/>
    <w:rsid w:val="00113513"/>
    <w:rsid w:val="001136BE"/>
    <w:rsid w:val="00113991"/>
    <w:rsid w:val="001140C0"/>
    <w:rsid w:val="0011438E"/>
    <w:rsid w:val="0011474C"/>
    <w:rsid w:val="0011537E"/>
    <w:rsid w:val="0011599A"/>
    <w:rsid w:val="00115F2E"/>
    <w:rsid w:val="00116524"/>
    <w:rsid w:val="00116C92"/>
    <w:rsid w:val="00116F73"/>
    <w:rsid w:val="0012022C"/>
    <w:rsid w:val="001202B4"/>
    <w:rsid w:val="0012087A"/>
    <w:rsid w:val="0012094F"/>
    <w:rsid w:val="00121401"/>
    <w:rsid w:val="001226D8"/>
    <w:rsid w:val="00122F06"/>
    <w:rsid w:val="00123283"/>
    <w:rsid w:val="00123724"/>
    <w:rsid w:val="00123B34"/>
    <w:rsid w:val="001241D1"/>
    <w:rsid w:val="00124C24"/>
    <w:rsid w:val="00124DEB"/>
    <w:rsid w:val="00126B7E"/>
    <w:rsid w:val="0012722E"/>
    <w:rsid w:val="001273D1"/>
    <w:rsid w:val="00127464"/>
    <w:rsid w:val="00127AFF"/>
    <w:rsid w:val="00130124"/>
    <w:rsid w:val="0013035A"/>
    <w:rsid w:val="00130C77"/>
    <w:rsid w:val="001326A5"/>
    <w:rsid w:val="00133EA3"/>
    <w:rsid w:val="001345F7"/>
    <w:rsid w:val="001351E7"/>
    <w:rsid w:val="00135446"/>
    <w:rsid w:val="00135763"/>
    <w:rsid w:val="001359F0"/>
    <w:rsid w:val="00135AFC"/>
    <w:rsid w:val="00136028"/>
    <w:rsid w:val="001369DE"/>
    <w:rsid w:val="00136E6A"/>
    <w:rsid w:val="00137075"/>
    <w:rsid w:val="00137368"/>
    <w:rsid w:val="00137BAD"/>
    <w:rsid w:val="00140B5A"/>
    <w:rsid w:val="00140EF5"/>
    <w:rsid w:val="00141B89"/>
    <w:rsid w:val="001427F6"/>
    <w:rsid w:val="00142A45"/>
    <w:rsid w:val="001437AA"/>
    <w:rsid w:val="001441A7"/>
    <w:rsid w:val="0014445E"/>
    <w:rsid w:val="001448D5"/>
    <w:rsid w:val="00144BB8"/>
    <w:rsid w:val="0014523F"/>
    <w:rsid w:val="00145DE2"/>
    <w:rsid w:val="001463B8"/>
    <w:rsid w:val="00146A67"/>
    <w:rsid w:val="00147276"/>
    <w:rsid w:val="001476BD"/>
    <w:rsid w:val="00147E90"/>
    <w:rsid w:val="00147F95"/>
    <w:rsid w:val="001501C6"/>
    <w:rsid w:val="0015107F"/>
    <w:rsid w:val="00152798"/>
    <w:rsid w:val="001532AB"/>
    <w:rsid w:val="00153FE3"/>
    <w:rsid w:val="00154243"/>
    <w:rsid w:val="00154C6B"/>
    <w:rsid w:val="001555F5"/>
    <w:rsid w:val="001567A1"/>
    <w:rsid w:val="00157A7C"/>
    <w:rsid w:val="00157AE2"/>
    <w:rsid w:val="00160251"/>
    <w:rsid w:val="0016059C"/>
    <w:rsid w:val="00160E02"/>
    <w:rsid w:val="00160E8E"/>
    <w:rsid w:val="00162A0D"/>
    <w:rsid w:val="00162ADC"/>
    <w:rsid w:val="00162BB8"/>
    <w:rsid w:val="00163487"/>
    <w:rsid w:val="00165EB7"/>
    <w:rsid w:val="0016769C"/>
    <w:rsid w:val="00167B86"/>
    <w:rsid w:val="00170B01"/>
    <w:rsid w:val="0017139F"/>
    <w:rsid w:val="00171619"/>
    <w:rsid w:val="00171A9B"/>
    <w:rsid w:val="00171F4F"/>
    <w:rsid w:val="00172012"/>
    <w:rsid w:val="00172AB1"/>
    <w:rsid w:val="001734E7"/>
    <w:rsid w:val="00173554"/>
    <w:rsid w:val="0017375A"/>
    <w:rsid w:val="00173B6E"/>
    <w:rsid w:val="00174EC1"/>
    <w:rsid w:val="001761BB"/>
    <w:rsid w:val="00176F37"/>
    <w:rsid w:val="00176FF2"/>
    <w:rsid w:val="001771CB"/>
    <w:rsid w:val="0017739F"/>
    <w:rsid w:val="00180A9E"/>
    <w:rsid w:val="001815BB"/>
    <w:rsid w:val="0018186A"/>
    <w:rsid w:val="00181BE4"/>
    <w:rsid w:val="00181C56"/>
    <w:rsid w:val="00181C73"/>
    <w:rsid w:val="00182214"/>
    <w:rsid w:val="0018320F"/>
    <w:rsid w:val="00183330"/>
    <w:rsid w:val="001836CD"/>
    <w:rsid w:val="00183A4C"/>
    <w:rsid w:val="00183E39"/>
    <w:rsid w:val="00183EAA"/>
    <w:rsid w:val="00184656"/>
    <w:rsid w:val="001847EF"/>
    <w:rsid w:val="0018567E"/>
    <w:rsid w:val="001858E2"/>
    <w:rsid w:val="00185A8B"/>
    <w:rsid w:val="00185B84"/>
    <w:rsid w:val="00187403"/>
    <w:rsid w:val="00190C22"/>
    <w:rsid w:val="00191B21"/>
    <w:rsid w:val="0019201A"/>
    <w:rsid w:val="0019212C"/>
    <w:rsid w:val="00192D54"/>
    <w:rsid w:val="00193514"/>
    <w:rsid w:val="00193C27"/>
    <w:rsid w:val="0019500C"/>
    <w:rsid w:val="001950F2"/>
    <w:rsid w:val="001953C2"/>
    <w:rsid w:val="0019594B"/>
    <w:rsid w:val="00195C2A"/>
    <w:rsid w:val="00195CC6"/>
    <w:rsid w:val="00195FC0"/>
    <w:rsid w:val="001962DE"/>
    <w:rsid w:val="00197322"/>
    <w:rsid w:val="00197CA3"/>
    <w:rsid w:val="001A1A3E"/>
    <w:rsid w:val="001A20D1"/>
    <w:rsid w:val="001A27CD"/>
    <w:rsid w:val="001A282A"/>
    <w:rsid w:val="001A2A06"/>
    <w:rsid w:val="001A2B33"/>
    <w:rsid w:val="001A327C"/>
    <w:rsid w:val="001A367D"/>
    <w:rsid w:val="001A3B67"/>
    <w:rsid w:val="001A5A8D"/>
    <w:rsid w:val="001A5D61"/>
    <w:rsid w:val="001A5FAF"/>
    <w:rsid w:val="001A6143"/>
    <w:rsid w:val="001A65E1"/>
    <w:rsid w:val="001A66E7"/>
    <w:rsid w:val="001A7263"/>
    <w:rsid w:val="001A751E"/>
    <w:rsid w:val="001A77DD"/>
    <w:rsid w:val="001A7814"/>
    <w:rsid w:val="001A7BE9"/>
    <w:rsid w:val="001B14C2"/>
    <w:rsid w:val="001B1EA5"/>
    <w:rsid w:val="001B252C"/>
    <w:rsid w:val="001B2732"/>
    <w:rsid w:val="001B277D"/>
    <w:rsid w:val="001B36C5"/>
    <w:rsid w:val="001B4278"/>
    <w:rsid w:val="001B4B9D"/>
    <w:rsid w:val="001B68D1"/>
    <w:rsid w:val="001B716E"/>
    <w:rsid w:val="001B7514"/>
    <w:rsid w:val="001B7E83"/>
    <w:rsid w:val="001C0C49"/>
    <w:rsid w:val="001C0EE0"/>
    <w:rsid w:val="001C16C3"/>
    <w:rsid w:val="001C2FDF"/>
    <w:rsid w:val="001C31AA"/>
    <w:rsid w:val="001C3443"/>
    <w:rsid w:val="001C3544"/>
    <w:rsid w:val="001C4AEB"/>
    <w:rsid w:val="001C4D23"/>
    <w:rsid w:val="001C51D1"/>
    <w:rsid w:val="001C578E"/>
    <w:rsid w:val="001C5CE1"/>
    <w:rsid w:val="001C6053"/>
    <w:rsid w:val="001C6305"/>
    <w:rsid w:val="001C7349"/>
    <w:rsid w:val="001D084F"/>
    <w:rsid w:val="001D0993"/>
    <w:rsid w:val="001D1674"/>
    <w:rsid w:val="001D29C4"/>
    <w:rsid w:val="001D3AE3"/>
    <w:rsid w:val="001D4E93"/>
    <w:rsid w:val="001D52AA"/>
    <w:rsid w:val="001D57EB"/>
    <w:rsid w:val="001D5E24"/>
    <w:rsid w:val="001D682C"/>
    <w:rsid w:val="001D6859"/>
    <w:rsid w:val="001D6CCF"/>
    <w:rsid w:val="001D6EBD"/>
    <w:rsid w:val="001D6F37"/>
    <w:rsid w:val="001D7595"/>
    <w:rsid w:val="001D7BD1"/>
    <w:rsid w:val="001E04B9"/>
    <w:rsid w:val="001E0546"/>
    <w:rsid w:val="001E10F6"/>
    <w:rsid w:val="001E1D64"/>
    <w:rsid w:val="001E201A"/>
    <w:rsid w:val="001E2500"/>
    <w:rsid w:val="001E3975"/>
    <w:rsid w:val="001E491C"/>
    <w:rsid w:val="001E5C54"/>
    <w:rsid w:val="001E5DD0"/>
    <w:rsid w:val="001E6F00"/>
    <w:rsid w:val="001E792C"/>
    <w:rsid w:val="001E7C91"/>
    <w:rsid w:val="001E7ED8"/>
    <w:rsid w:val="001E7F7D"/>
    <w:rsid w:val="001F035F"/>
    <w:rsid w:val="001F0FD3"/>
    <w:rsid w:val="001F10FF"/>
    <w:rsid w:val="001F1BA6"/>
    <w:rsid w:val="001F1FB6"/>
    <w:rsid w:val="001F2D3A"/>
    <w:rsid w:val="001F35A1"/>
    <w:rsid w:val="001F3757"/>
    <w:rsid w:val="001F3B1B"/>
    <w:rsid w:val="001F3B3B"/>
    <w:rsid w:val="001F421D"/>
    <w:rsid w:val="001F43BF"/>
    <w:rsid w:val="001F47F2"/>
    <w:rsid w:val="001F4B15"/>
    <w:rsid w:val="001F54AB"/>
    <w:rsid w:val="001F55E4"/>
    <w:rsid w:val="001F6203"/>
    <w:rsid w:val="001F62F1"/>
    <w:rsid w:val="001F630A"/>
    <w:rsid w:val="001F6510"/>
    <w:rsid w:val="001F7194"/>
    <w:rsid w:val="001F7A0E"/>
    <w:rsid w:val="00200C24"/>
    <w:rsid w:val="00200C4C"/>
    <w:rsid w:val="00201290"/>
    <w:rsid w:val="00201797"/>
    <w:rsid w:val="00201E91"/>
    <w:rsid w:val="00201EDC"/>
    <w:rsid w:val="00202806"/>
    <w:rsid w:val="0020451E"/>
    <w:rsid w:val="00204A46"/>
    <w:rsid w:val="00204E99"/>
    <w:rsid w:val="002055A0"/>
    <w:rsid w:val="00205983"/>
    <w:rsid w:val="00205C5D"/>
    <w:rsid w:val="00205DAA"/>
    <w:rsid w:val="00206C25"/>
    <w:rsid w:val="00207011"/>
    <w:rsid w:val="002071A7"/>
    <w:rsid w:val="00207755"/>
    <w:rsid w:val="002100B7"/>
    <w:rsid w:val="00210698"/>
    <w:rsid w:val="00210824"/>
    <w:rsid w:val="002110D7"/>
    <w:rsid w:val="002113E0"/>
    <w:rsid w:val="002114A7"/>
    <w:rsid w:val="00211B85"/>
    <w:rsid w:val="0021292F"/>
    <w:rsid w:val="002130EE"/>
    <w:rsid w:val="00213B37"/>
    <w:rsid w:val="002144AE"/>
    <w:rsid w:val="00214746"/>
    <w:rsid w:val="00214847"/>
    <w:rsid w:val="0021487C"/>
    <w:rsid w:val="0021596C"/>
    <w:rsid w:val="00216044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41E3"/>
    <w:rsid w:val="00224229"/>
    <w:rsid w:val="00224418"/>
    <w:rsid w:val="00224F5B"/>
    <w:rsid w:val="00226CCE"/>
    <w:rsid w:val="00227B8E"/>
    <w:rsid w:val="002301AC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1E"/>
    <w:rsid w:val="002344F9"/>
    <w:rsid w:val="0023518B"/>
    <w:rsid w:val="0023586A"/>
    <w:rsid w:val="00235AD4"/>
    <w:rsid w:val="00235B02"/>
    <w:rsid w:val="00236F24"/>
    <w:rsid w:val="00237E96"/>
    <w:rsid w:val="00240038"/>
    <w:rsid w:val="00241064"/>
    <w:rsid w:val="0024144C"/>
    <w:rsid w:val="00242645"/>
    <w:rsid w:val="00242AE7"/>
    <w:rsid w:val="002433B3"/>
    <w:rsid w:val="00243738"/>
    <w:rsid w:val="00244025"/>
    <w:rsid w:val="00245370"/>
    <w:rsid w:val="0024676E"/>
    <w:rsid w:val="00247527"/>
    <w:rsid w:val="00247926"/>
    <w:rsid w:val="00247AED"/>
    <w:rsid w:val="00247CBF"/>
    <w:rsid w:val="002504F8"/>
    <w:rsid w:val="002506F0"/>
    <w:rsid w:val="002511A4"/>
    <w:rsid w:val="0025136B"/>
    <w:rsid w:val="002516F8"/>
    <w:rsid w:val="0025206E"/>
    <w:rsid w:val="00252516"/>
    <w:rsid w:val="002526F5"/>
    <w:rsid w:val="002534F6"/>
    <w:rsid w:val="00253C30"/>
    <w:rsid w:val="0025424B"/>
    <w:rsid w:val="00254C2A"/>
    <w:rsid w:val="00254DF0"/>
    <w:rsid w:val="00255B92"/>
    <w:rsid w:val="00256C42"/>
    <w:rsid w:val="00257002"/>
    <w:rsid w:val="00260AAE"/>
    <w:rsid w:val="00261579"/>
    <w:rsid w:val="00261F5B"/>
    <w:rsid w:val="0026208F"/>
    <w:rsid w:val="00262577"/>
    <w:rsid w:val="00262BA4"/>
    <w:rsid w:val="00263102"/>
    <w:rsid w:val="00263A4B"/>
    <w:rsid w:val="00263E02"/>
    <w:rsid w:val="002645F8"/>
    <w:rsid w:val="00264963"/>
    <w:rsid w:val="00265831"/>
    <w:rsid w:val="002660C7"/>
    <w:rsid w:val="00266149"/>
    <w:rsid w:val="00266B5D"/>
    <w:rsid w:val="002679E2"/>
    <w:rsid w:val="00267D0D"/>
    <w:rsid w:val="002701BB"/>
    <w:rsid w:val="00270CC1"/>
    <w:rsid w:val="00270F16"/>
    <w:rsid w:val="00271998"/>
    <w:rsid w:val="0027214B"/>
    <w:rsid w:val="0027307C"/>
    <w:rsid w:val="0027318B"/>
    <w:rsid w:val="00273618"/>
    <w:rsid w:val="0027378F"/>
    <w:rsid w:val="002747CC"/>
    <w:rsid w:val="00275AAA"/>
    <w:rsid w:val="00275F19"/>
    <w:rsid w:val="00275F83"/>
    <w:rsid w:val="00276285"/>
    <w:rsid w:val="00276A25"/>
    <w:rsid w:val="00276B5D"/>
    <w:rsid w:val="00276D49"/>
    <w:rsid w:val="002779C3"/>
    <w:rsid w:val="0028068F"/>
    <w:rsid w:val="00280B44"/>
    <w:rsid w:val="00281284"/>
    <w:rsid w:val="00281CBE"/>
    <w:rsid w:val="00281D65"/>
    <w:rsid w:val="002834DA"/>
    <w:rsid w:val="00283CD3"/>
    <w:rsid w:val="0028435A"/>
    <w:rsid w:val="00287625"/>
    <w:rsid w:val="00290469"/>
    <w:rsid w:val="002910AE"/>
    <w:rsid w:val="00292006"/>
    <w:rsid w:val="00292BEF"/>
    <w:rsid w:val="002932A9"/>
    <w:rsid w:val="0029330A"/>
    <w:rsid w:val="002933CC"/>
    <w:rsid w:val="002935D1"/>
    <w:rsid w:val="00293899"/>
    <w:rsid w:val="00294AF1"/>
    <w:rsid w:val="00294F4F"/>
    <w:rsid w:val="00295E18"/>
    <w:rsid w:val="002975A9"/>
    <w:rsid w:val="00297C0C"/>
    <w:rsid w:val="002A0274"/>
    <w:rsid w:val="002A0637"/>
    <w:rsid w:val="002A1516"/>
    <w:rsid w:val="002A33FC"/>
    <w:rsid w:val="002A3CDA"/>
    <w:rsid w:val="002A3FA7"/>
    <w:rsid w:val="002A4114"/>
    <w:rsid w:val="002A4A4F"/>
    <w:rsid w:val="002A527C"/>
    <w:rsid w:val="002A5B3C"/>
    <w:rsid w:val="002A69DA"/>
    <w:rsid w:val="002A6C9C"/>
    <w:rsid w:val="002A6E50"/>
    <w:rsid w:val="002A7519"/>
    <w:rsid w:val="002A7823"/>
    <w:rsid w:val="002B0152"/>
    <w:rsid w:val="002B020B"/>
    <w:rsid w:val="002B0FFA"/>
    <w:rsid w:val="002B12AF"/>
    <w:rsid w:val="002B22E3"/>
    <w:rsid w:val="002B2B1C"/>
    <w:rsid w:val="002B2DD8"/>
    <w:rsid w:val="002B2DE0"/>
    <w:rsid w:val="002B36DE"/>
    <w:rsid w:val="002B40A2"/>
    <w:rsid w:val="002B40EB"/>
    <w:rsid w:val="002B6BFF"/>
    <w:rsid w:val="002B70F3"/>
    <w:rsid w:val="002B7AF0"/>
    <w:rsid w:val="002C031A"/>
    <w:rsid w:val="002C221F"/>
    <w:rsid w:val="002C2B3F"/>
    <w:rsid w:val="002C3D0D"/>
    <w:rsid w:val="002C3FF1"/>
    <w:rsid w:val="002C40DA"/>
    <w:rsid w:val="002C67AC"/>
    <w:rsid w:val="002C764F"/>
    <w:rsid w:val="002D012F"/>
    <w:rsid w:val="002D0D6B"/>
    <w:rsid w:val="002D12A7"/>
    <w:rsid w:val="002D1A61"/>
    <w:rsid w:val="002D1B8F"/>
    <w:rsid w:val="002D2EDB"/>
    <w:rsid w:val="002D312B"/>
    <w:rsid w:val="002D5148"/>
    <w:rsid w:val="002D5B8C"/>
    <w:rsid w:val="002D5BE7"/>
    <w:rsid w:val="002D69F4"/>
    <w:rsid w:val="002D6B6D"/>
    <w:rsid w:val="002D6F11"/>
    <w:rsid w:val="002D6F6B"/>
    <w:rsid w:val="002D7320"/>
    <w:rsid w:val="002D7398"/>
    <w:rsid w:val="002D781C"/>
    <w:rsid w:val="002E003C"/>
    <w:rsid w:val="002E0881"/>
    <w:rsid w:val="002E1C37"/>
    <w:rsid w:val="002E2096"/>
    <w:rsid w:val="002E2ED0"/>
    <w:rsid w:val="002E2F2A"/>
    <w:rsid w:val="002E3AAF"/>
    <w:rsid w:val="002E405E"/>
    <w:rsid w:val="002E528D"/>
    <w:rsid w:val="002E534B"/>
    <w:rsid w:val="002E554C"/>
    <w:rsid w:val="002E5EDB"/>
    <w:rsid w:val="002E68FA"/>
    <w:rsid w:val="002E7D04"/>
    <w:rsid w:val="002F2291"/>
    <w:rsid w:val="002F2367"/>
    <w:rsid w:val="002F24FE"/>
    <w:rsid w:val="002F3D41"/>
    <w:rsid w:val="002F5359"/>
    <w:rsid w:val="002F5BD0"/>
    <w:rsid w:val="002F5C89"/>
    <w:rsid w:val="002F5DA2"/>
    <w:rsid w:val="002F6823"/>
    <w:rsid w:val="002F6C8E"/>
    <w:rsid w:val="002F7191"/>
    <w:rsid w:val="003010A2"/>
    <w:rsid w:val="003019B4"/>
    <w:rsid w:val="003019F4"/>
    <w:rsid w:val="003023A5"/>
    <w:rsid w:val="00302C4F"/>
    <w:rsid w:val="00303A41"/>
    <w:rsid w:val="00303DFE"/>
    <w:rsid w:val="003044F9"/>
    <w:rsid w:val="003047FF"/>
    <w:rsid w:val="00304E07"/>
    <w:rsid w:val="003050C5"/>
    <w:rsid w:val="00305C9D"/>
    <w:rsid w:val="0030794F"/>
    <w:rsid w:val="00310DA7"/>
    <w:rsid w:val="0031175D"/>
    <w:rsid w:val="00311981"/>
    <w:rsid w:val="00311AD7"/>
    <w:rsid w:val="003123EB"/>
    <w:rsid w:val="00312615"/>
    <w:rsid w:val="003151A1"/>
    <w:rsid w:val="00315238"/>
    <w:rsid w:val="00315691"/>
    <w:rsid w:val="00315984"/>
    <w:rsid w:val="00316227"/>
    <w:rsid w:val="0031656E"/>
    <w:rsid w:val="003166AC"/>
    <w:rsid w:val="00316A89"/>
    <w:rsid w:val="00316E23"/>
    <w:rsid w:val="0032025B"/>
    <w:rsid w:val="00321F58"/>
    <w:rsid w:val="00322958"/>
    <w:rsid w:val="00322FDD"/>
    <w:rsid w:val="00325080"/>
    <w:rsid w:val="00325E62"/>
    <w:rsid w:val="003265F7"/>
    <w:rsid w:val="003267F0"/>
    <w:rsid w:val="003270E2"/>
    <w:rsid w:val="003272F0"/>
    <w:rsid w:val="0032796D"/>
    <w:rsid w:val="00330347"/>
    <w:rsid w:val="00330AB6"/>
    <w:rsid w:val="00330FC8"/>
    <w:rsid w:val="003310C7"/>
    <w:rsid w:val="00331D0F"/>
    <w:rsid w:val="0033207D"/>
    <w:rsid w:val="00332639"/>
    <w:rsid w:val="00332961"/>
    <w:rsid w:val="00332A94"/>
    <w:rsid w:val="00333EE7"/>
    <w:rsid w:val="00333F63"/>
    <w:rsid w:val="00334EC7"/>
    <w:rsid w:val="003360B1"/>
    <w:rsid w:val="003362E7"/>
    <w:rsid w:val="00336E3F"/>
    <w:rsid w:val="00336F90"/>
    <w:rsid w:val="003402DD"/>
    <w:rsid w:val="00340369"/>
    <w:rsid w:val="00343765"/>
    <w:rsid w:val="00343BF8"/>
    <w:rsid w:val="00343DBE"/>
    <w:rsid w:val="00343F4F"/>
    <w:rsid w:val="00344AED"/>
    <w:rsid w:val="00344CB8"/>
    <w:rsid w:val="00345CE1"/>
    <w:rsid w:val="00346BDA"/>
    <w:rsid w:val="00347034"/>
    <w:rsid w:val="003502EC"/>
    <w:rsid w:val="0035075C"/>
    <w:rsid w:val="0035103F"/>
    <w:rsid w:val="00351D9C"/>
    <w:rsid w:val="003524AB"/>
    <w:rsid w:val="003525A0"/>
    <w:rsid w:val="00352738"/>
    <w:rsid w:val="00353A3B"/>
    <w:rsid w:val="00353E1F"/>
    <w:rsid w:val="00354174"/>
    <w:rsid w:val="00354549"/>
    <w:rsid w:val="003550F3"/>
    <w:rsid w:val="0035562B"/>
    <w:rsid w:val="00356145"/>
    <w:rsid w:val="0035668B"/>
    <w:rsid w:val="00357126"/>
    <w:rsid w:val="00357723"/>
    <w:rsid w:val="003601CB"/>
    <w:rsid w:val="00361576"/>
    <w:rsid w:val="00361F6C"/>
    <w:rsid w:val="0036288C"/>
    <w:rsid w:val="003628D0"/>
    <w:rsid w:val="00364788"/>
    <w:rsid w:val="00364930"/>
    <w:rsid w:val="00364C54"/>
    <w:rsid w:val="003656CF"/>
    <w:rsid w:val="00366B08"/>
    <w:rsid w:val="00370629"/>
    <w:rsid w:val="00370CD1"/>
    <w:rsid w:val="00371CC0"/>
    <w:rsid w:val="00371F64"/>
    <w:rsid w:val="00372C94"/>
    <w:rsid w:val="00372EB5"/>
    <w:rsid w:val="00372F30"/>
    <w:rsid w:val="0037327F"/>
    <w:rsid w:val="00373F73"/>
    <w:rsid w:val="00374279"/>
    <w:rsid w:val="00374C5C"/>
    <w:rsid w:val="00375957"/>
    <w:rsid w:val="00375D48"/>
    <w:rsid w:val="00376083"/>
    <w:rsid w:val="0037659A"/>
    <w:rsid w:val="0037711E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13B4"/>
    <w:rsid w:val="003821DC"/>
    <w:rsid w:val="003834FB"/>
    <w:rsid w:val="00383BF8"/>
    <w:rsid w:val="00384560"/>
    <w:rsid w:val="00384D18"/>
    <w:rsid w:val="00385370"/>
    <w:rsid w:val="0038555C"/>
    <w:rsid w:val="00385CBA"/>
    <w:rsid w:val="003869C8"/>
    <w:rsid w:val="003874F7"/>
    <w:rsid w:val="0038750A"/>
    <w:rsid w:val="00390139"/>
    <w:rsid w:val="00390CC4"/>
    <w:rsid w:val="00390EF7"/>
    <w:rsid w:val="00390F26"/>
    <w:rsid w:val="0039119A"/>
    <w:rsid w:val="0039289F"/>
    <w:rsid w:val="00392ECD"/>
    <w:rsid w:val="00393494"/>
    <w:rsid w:val="00393533"/>
    <w:rsid w:val="00393F65"/>
    <w:rsid w:val="00393FD9"/>
    <w:rsid w:val="00394DAF"/>
    <w:rsid w:val="00395923"/>
    <w:rsid w:val="003959AB"/>
    <w:rsid w:val="00395D60"/>
    <w:rsid w:val="0039621B"/>
    <w:rsid w:val="003962A1"/>
    <w:rsid w:val="00396FB0"/>
    <w:rsid w:val="003979FE"/>
    <w:rsid w:val="00397B74"/>
    <w:rsid w:val="003A0036"/>
    <w:rsid w:val="003A03CF"/>
    <w:rsid w:val="003A08E9"/>
    <w:rsid w:val="003A0B7C"/>
    <w:rsid w:val="003A0D93"/>
    <w:rsid w:val="003A0F83"/>
    <w:rsid w:val="003A0FBD"/>
    <w:rsid w:val="003A1A38"/>
    <w:rsid w:val="003A244F"/>
    <w:rsid w:val="003A289C"/>
    <w:rsid w:val="003A2A49"/>
    <w:rsid w:val="003A38DC"/>
    <w:rsid w:val="003A3ABA"/>
    <w:rsid w:val="003A4525"/>
    <w:rsid w:val="003A4621"/>
    <w:rsid w:val="003A4965"/>
    <w:rsid w:val="003A5432"/>
    <w:rsid w:val="003A60BA"/>
    <w:rsid w:val="003A73D4"/>
    <w:rsid w:val="003A7C46"/>
    <w:rsid w:val="003B03D9"/>
    <w:rsid w:val="003B072C"/>
    <w:rsid w:val="003B17DE"/>
    <w:rsid w:val="003B1BCA"/>
    <w:rsid w:val="003B2253"/>
    <w:rsid w:val="003B22EA"/>
    <w:rsid w:val="003B2581"/>
    <w:rsid w:val="003B28C5"/>
    <w:rsid w:val="003B43E8"/>
    <w:rsid w:val="003B550D"/>
    <w:rsid w:val="003B5B2A"/>
    <w:rsid w:val="003B66FE"/>
    <w:rsid w:val="003B6786"/>
    <w:rsid w:val="003C0055"/>
    <w:rsid w:val="003C05E7"/>
    <w:rsid w:val="003C163A"/>
    <w:rsid w:val="003C1A0B"/>
    <w:rsid w:val="003C1ABC"/>
    <w:rsid w:val="003C2134"/>
    <w:rsid w:val="003C26D5"/>
    <w:rsid w:val="003C2B00"/>
    <w:rsid w:val="003C2DD9"/>
    <w:rsid w:val="003C3BA7"/>
    <w:rsid w:val="003C3BD8"/>
    <w:rsid w:val="003C3E0E"/>
    <w:rsid w:val="003C4091"/>
    <w:rsid w:val="003C4C9B"/>
    <w:rsid w:val="003C52B0"/>
    <w:rsid w:val="003C5DC8"/>
    <w:rsid w:val="003C773F"/>
    <w:rsid w:val="003C7743"/>
    <w:rsid w:val="003D01B8"/>
    <w:rsid w:val="003D034F"/>
    <w:rsid w:val="003D059D"/>
    <w:rsid w:val="003D07BD"/>
    <w:rsid w:val="003D11AE"/>
    <w:rsid w:val="003D2041"/>
    <w:rsid w:val="003D205A"/>
    <w:rsid w:val="003D20E7"/>
    <w:rsid w:val="003D2476"/>
    <w:rsid w:val="003D3063"/>
    <w:rsid w:val="003D35DF"/>
    <w:rsid w:val="003D390C"/>
    <w:rsid w:val="003D39A0"/>
    <w:rsid w:val="003D4B69"/>
    <w:rsid w:val="003D501E"/>
    <w:rsid w:val="003D5247"/>
    <w:rsid w:val="003D5A08"/>
    <w:rsid w:val="003D5B17"/>
    <w:rsid w:val="003D6A26"/>
    <w:rsid w:val="003D6EC3"/>
    <w:rsid w:val="003D7CCA"/>
    <w:rsid w:val="003D7EE8"/>
    <w:rsid w:val="003D7FBB"/>
    <w:rsid w:val="003E05FA"/>
    <w:rsid w:val="003E0686"/>
    <w:rsid w:val="003E07A0"/>
    <w:rsid w:val="003E09ED"/>
    <w:rsid w:val="003E0E00"/>
    <w:rsid w:val="003E0FAC"/>
    <w:rsid w:val="003E1596"/>
    <w:rsid w:val="003E1E3A"/>
    <w:rsid w:val="003E2007"/>
    <w:rsid w:val="003E2566"/>
    <w:rsid w:val="003E38D8"/>
    <w:rsid w:val="003E3CFF"/>
    <w:rsid w:val="003E4EFD"/>
    <w:rsid w:val="003E5026"/>
    <w:rsid w:val="003E555E"/>
    <w:rsid w:val="003E643F"/>
    <w:rsid w:val="003E6541"/>
    <w:rsid w:val="003E6720"/>
    <w:rsid w:val="003F05FB"/>
    <w:rsid w:val="003F1CF7"/>
    <w:rsid w:val="003F2ADE"/>
    <w:rsid w:val="003F3172"/>
    <w:rsid w:val="003F3300"/>
    <w:rsid w:val="003F339B"/>
    <w:rsid w:val="003F3F5E"/>
    <w:rsid w:val="003F3FAE"/>
    <w:rsid w:val="003F4197"/>
    <w:rsid w:val="003F430D"/>
    <w:rsid w:val="003F486E"/>
    <w:rsid w:val="003F51C1"/>
    <w:rsid w:val="003F67FC"/>
    <w:rsid w:val="003F6ACC"/>
    <w:rsid w:val="003F7030"/>
    <w:rsid w:val="00400CA1"/>
    <w:rsid w:val="00400FD4"/>
    <w:rsid w:val="00401599"/>
    <w:rsid w:val="004039EB"/>
    <w:rsid w:val="00403F3A"/>
    <w:rsid w:val="004044C1"/>
    <w:rsid w:val="004051E0"/>
    <w:rsid w:val="00406626"/>
    <w:rsid w:val="00406852"/>
    <w:rsid w:val="00406D80"/>
    <w:rsid w:val="00406ECA"/>
    <w:rsid w:val="00407619"/>
    <w:rsid w:val="00410851"/>
    <w:rsid w:val="00410E79"/>
    <w:rsid w:val="0041130C"/>
    <w:rsid w:val="0041197E"/>
    <w:rsid w:val="00411FA0"/>
    <w:rsid w:val="004126EE"/>
    <w:rsid w:val="00413AF8"/>
    <w:rsid w:val="00413CAE"/>
    <w:rsid w:val="0041435E"/>
    <w:rsid w:val="00414681"/>
    <w:rsid w:val="004149CC"/>
    <w:rsid w:val="004151DE"/>
    <w:rsid w:val="00417004"/>
    <w:rsid w:val="0041754C"/>
    <w:rsid w:val="0041757D"/>
    <w:rsid w:val="00417E68"/>
    <w:rsid w:val="0042032E"/>
    <w:rsid w:val="00421858"/>
    <w:rsid w:val="00421F35"/>
    <w:rsid w:val="0042375B"/>
    <w:rsid w:val="00423C1F"/>
    <w:rsid w:val="00425F43"/>
    <w:rsid w:val="004262EB"/>
    <w:rsid w:val="00426457"/>
    <w:rsid w:val="00426F37"/>
    <w:rsid w:val="0043076E"/>
    <w:rsid w:val="0043105A"/>
    <w:rsid w:val="00431404"/>
    <w:rsid w:val="00431B65"/>
    <w:rsid w:val="00431FD4"/>
    <w:rsid w:val="0043202C"/>
    <w:rsid w:val="00432478"/>
    <w:rsid w:val="0043276D"/>
    <w:rsid w:val="00432EDC"/>
    <w:rsid w:val="00433941"/>
    <w:rsid w:val="00433A5D"/>
    <w:rsid w:val="00433B39"/>
    <w:rsid w:val="00433C8C"/>
    <w:rsid w:val="00433F86"/>
    <w:rsid w:val="00435B70"/>
    <w:rsid w:val="00436084"/>
    <w:rsid w:val="00436A49"/>
    <w:rsid w:val="00437B7C"/>
    <w:rsid w:val="0044148C"/>
    <w:rsid w:val="00441704"/>
    <w:rsid w:val="00441D2C"/>
    <w:rsid w:val="00442EE6"/>
    <w:rsid w:val="00443372"/>
    <w:rsid w:val="00444652"/>
    <w:rsid w:val="00444CBA"/>
    <w:rsid w:val="00444F37"/>
    <w:rsid w:val="00445289"/>
    <w:rsid w:val="00445BD3"/>
    <w:rsid w:val="00445C0B"/>
    <w:rsid w:val="004460E4"/>
    <w:rsid w:val="00446510"/>
    <w:rsid w:val="004468AC"/>
    <w:rsid w:val="00446B52"/>
    <w:rsid w:val="00447150"/>
    <w:rsid w:val="00450310"/>
    <w:rsid w:val="0045058E"/>
    <w:rsid w:val="004505D2"/>
    <w:rsid w:val="00450800"/>
    <w:rsid w:val="0045192A"/>
    <w:rsid w:val="0045265A"/>
    <w:rsid w:val="00452664"/>
    <w:rsid w:val="00454686"/>
    <w:rsid w:val="00454693"/>
    <w:rsid w:val="004546CA"/>
    <w:rsid w:val="00454736"/>
    <w:rsid w:val="00454BB7"/>
    <w:rsid w:val="00455C49"/>
    <w:rsid w:val="00456363"/>
    <w:rsid w:val="00456F74"/>
    <w:rsid w:val="004575F4"/>
    <w:rsid w:val="0046056F"/>
    <w:rsid w:val="00460EA7"/>
    <w:rsid w:val="00461D1D"/>
    <w:rsid w:val="0046255F"/>
    <w:rsid w:val="0046259F"/>
    <w:rsid w:val="00462874"/>
    <w:rsid w:val="00463B19"/>
    <w:rsid w:val="00463E20"/>
    <w:rsid w:val="0046419C"/>
    <w:rsid w:val="00464A2A"/>
    <w:rsid w:val="0046557D"/>
    <w:rsid w:val="00466177"/>
    <w:rsid w:val="004663E5"/>
    <w:rsid w:val="004671BE"/>
    <w:rsid w:val="0046740D"/>
    <w:rsid w:val="004675B2"/>
    <w:rsid w:val="00470563"/>
    <w:rsid w:val="004709FF"/>
    <w:rsid w:val="00470E49"/>
    <w:rsid w:val="004712AB"/>
    <w:rsid w:val="00471641"/>
    <w:rsid w:val="00471FAC"/>
    <w:rsid w:val="0047222F"/>
    <w:rsid w:val="00472367"/>
    <w:rsid w:val="00472C36"/>
    <w:rsid w:val="0047339A"/>
    <w:rsid w:val="0047406E"/>
    <w:rsid w:val="00474DF0"/>
    <w:rsid w:val="004758EE"/>
    <w:rsid w:val="004770E6"/>
    <w:rsid w:val="0047726F"/>
    <w:rsid w:val="00477762"/>
    <w:rsid w:val="00477977"/>
    <w:rsid w:val="00477A24"/>
    <w:rsid w:val="00477BC8"/>
    <w:rsid w:val="00477FC0"/>
    <w:rsid w:val="00480009"/>
    <w:rsid w:val="00480D57"/>
    <w:rsid w:val="004810AF"/>
    <w:rsid w:val="0048199C"/>
    <w:rsid w:val="004821D4"/>
    <w:rsid w:val="00482B34"/>
    <w:rsid w:val="00483B95"/>
    <w:rsid w:val="00484418"/>
    <w:rsid w:val="0048506B"/>
    <w:rsid w:val="00485C43"/>
    <w:rsid w:val="00486549"/>
    <w:rsid w:val="00486895"/>
    <w:rsid w:val="00490DA6"/>
    <w:rsid w:val="00491836"/>
    <w:rsid w:val="0049331E"/>
    <w:rsid w:val="0049339B"/>
    <w:rsid w:val="004933ED"/>
    <w:rsid w:val="00495FEE"/>
    <w:rsid w:val="00496315"/>
    <w:rsid w:val="0049680A"/>
    <w:rsid w:val="00496BE9"/>
    <w:rsid w:val="004973C5"/>
    <w:rsid w:val="0049799D"/>
    <w:rsid w:val="004A0885"/>
    <w:rsid w:val="004A20A8"/>
    <w:rsid w:val="004A3D3D"/>
    <w:rsid w:val="004A3EF6"/>
    <w:rsid w:val="004A5504"/>
    <w:rsid w:val="004A5D74"/>
    <w:rsid w:val="004A6029"/>
    <w:rsid w:val="004A64B9"/>
    <w:rsid w:val="004A772B"/>
    <w:rsid w:val="004A7D27"/>
    <w:rsid w:val="004B0423"/>
    <w:rsid w:val="004B1725"/>
    <w:rsid w:val="004B2333"/>
    <w:rsid w:val="004B23CC"/>
    <w:rsid w:val="004B2698"/>
    <w:rsid w:val="004B2F3C"/>
    <w:rsid w:val="004B31CF"/>
    <w:rsid w:val="004B32ED"/>
    <w:rsid w:val="004B380F"/>
    <w:rsid w:val="004B3E35"/>
    <w:rsid w:val="004B4331"/>
    <w:rsid w:val="004B4BD9"/>
    <w:rsid w:val="004B60FB"/>
    <w:rsid w:val="004B6247"/>
    <w:rsid w:val="004B7B88"/>
    <w:rsid w:val="004B7D2C"/>
    <w:rsid w:val="004B7D4E"/>
    <w:rsid w:val="004C0393"/>
    <w:rsid w:val="004C1CB1"/>
    <w:rsid w:val="004C1FFC"/>
    <w:rsid w:val="004C234B"/>
    <w:rsid w:val="004C2762"/>
    <w:rsid w:val="004C30AB"/>
    <w:rsid w:val="004C37CF"/>
    <w:rsid w:val="004C538E"/>
    <w:rsid w:val="004C5F6F"/>
    <w:rsid w:val="004C5FAA"/>
    <w:rsid w:val="004C67DD"/>
    <w:rsid w:val="004C6A42"/>
    <w:rsid w:val="004C726E"/>
    <w:rsid w:val="004C7856"/>
    <w:rsid w:val="004D0036"/>
    <w:rsid w:val="004D08CE"/>
    <w:rsid w:val="004D1042"/>
    <w:rsid w:val="004D22EF"/>
    <w:rsid w:val="004D2E8A"/>
    <w:rsid w:val="004D33A4"/>
    <w:rsid w:val="004D3542"/>
    <w:rsid w:val="004D3B01"/>
    <w:rsid w:val="004D3CAE"/>
    <w:rsid w:val="004D429C"/>
    <w:rsid w:val="004D42CD"/>
    <w:rsid w:val="004D437F"/>
    <w:rsid w:val="004D524C"/>
    <w:rsid w:val="004D568D"/>
    <w:rsid w:val="004D573E"/>
    <w:rsid w:val="004D5C07"/>
    <w:rsid w:val="004D6ECE"/>
    <w:rsid w:val="004D7651"/>
    <w:rsid w:val="004D7ED8"/>
    <w:rsid w:val="004E04C8"/>
    <w:rsid w:val="004E04D7"/>
    <w:rsid w:val="004E0889"/>
    <w:rsid w:val="004E0B85"/>
    <w:rsid w:val="004E1E07"/>
    <w:rsid w:val="004E21ED"/>
    <w:rsid w:val="004E2366"/>
    <w:rsid w:val="004E2673"/>
    <w:rsid w:val="004E3499"/>
    <w:rsid w:val="004F04C9"/>
    <w:rsid w:val="004F080E"/>
    <w:rsid w:val="004F18DF"/>
    <w:rsid w:val="004F1FF5"/>
    <w:rsid w:val="004F21D8"/>
    <w:rsid w:val="004F23D4"/>
    <w:rsid w:val="004F2DF2"/>
    <w:rsid w:val="004F34C0"/>
    <w:rsid w:val="004F3609"/>
    <w:rsid w:val="004F3833"/>
    <w:rsid w:val="004F38CD"/>
    <w:rsid w:val="004F3DC0"/>
    <w:rsid w:val="004F4222"/>
    <w:rsid w:val="004F5737"/>
    <w:rsid w:val="004F60E7"/>
    <w:rsid w:val="004F6551"/>
    <w:rsid w:val="00500324"/>
    <w:rsid w:val="005006B8"/>
    <w:rsid w:val="00500808"/>
    <w:rsid w:val="005011F2"/>
    <w:rsid w:val="00501A3C"/>
    <w:rsid w:val="00501A45"/>
    <w:rsid w:val="00501EB6"/>
    <w:rsid w:val="005021AA"/>
    <w:rsid w:val="005022F9"/>
    <w:rsid w:val="00502A12"/>
    <w:rsid w:val="005035D6"/>
    <w:rsid w:val="00504290"/>
    <w:rsid w:val="00504EEC"/>
    <w:rsid w:val="00505861"/>
    <w:rsid w:val="00505885"/>
    <w:rsid w:val="00505F29"/>
    <w:rsid w:val="00506892"/>
    <w:rsid w:val="005075BF"/>
    <w:rsid w:val="005075CA"/>
    <w:rsid w:val="00507F56"/>
    <w:rsid w:val="00510244"/>
    <w:rsid w:val="00511B76"/>
    <w:rsid w:val="00511CE1"/>
    <w:rsid w:val="005126AD"/>
    <w:rsid w:val="005130CF"/>
    <w:rsid w:val="005133CF"/>
    <w:rsid w:val="00513DA1"/>
    <w:rsid w:val="005144DA"/>
    <w:rsid w:val="00514F00"/>
    <w:rsid w:val="00516B7B"/>
    <w:rsid w:val="00516DF6"/>
    <w:rsid w:val="00521170"/>
    <w:rsid w:val="00522190"/>
    <w:rsid w:val="005224A2"/>
    <w:rsid w:val="0052279A"/>
    <w:rsid w:val="00522D63"/>
    <w:rsid w:val="00523830"/>
    <w:rsid w:val="0052422B"/>
    <w:rsid w:val="005247C0"/>
    <w:rsid w:val="00524F56"/>
    <w:rsid w:val="00525AB0"/>
    <w:rsid w:val="005263A1"/>
    <w:rsid w:val="0052702B"/>
    <w:rsid w:val="005277A1"/>
    <w:rsid w:val="00527976"/>
    <w:rsid w:val="00530315"/>
    <w:rsid w:val="0053114E"/>
    <w:rsid w:val="005314EA"/>
    <w:rsid w:val="00532E2B"/>
    <w:rsid w:val="00533655"/>
    <w:rsid w:val="00533E61"/>
    <w:rsid w:val="0053443E"/>
    <w:rsid w:val="00534A44"/>
    <w:rsid w:val="0053577C"/>
    <w:rsid w:val="00535BDF"/>
    <w:rsid w:val="00536E9E"/>
    <w:rsid w:val="00540BA0"/>
    <w:rsid w:val="00540C84"/>
    <w:rsid w:val="00540D44"/>
    <w:rsid w:val="00540EFF"/>
    <w:rsid w:val="0054107B"/>
    <w:rsid w:val="00541556"/>
    <w:rsid w:val="00541608"/>
    <w:rsid w:val="00542DE6"/>
    <w:rsid w:val="00543342"/>
    <w:rsid w:val="005434D8"/>
    <w:rsid w:val="0054376D"/>
    <w:rsid w:val="00543F8F"/>
    <w:rsid w:val="005446A7"/>
    <w:rsid w:val="005448CA"/>
    <w:rsid w:val="0054548F"/>
    <w:rsid w:val="005459AE"/>
    <w:rsid w:val="005469FC"/>
    <w:rsid w:val="00550080"/>
    <w:rsid w:val="00550682"/>
    <w:rsid w:val="00551ADC"/>
    <w:rsid w:val="00552142"/>
    <w:rsid w:val="00552D95"/>
    <w:rsid w:val="005544BD"/>
    <w:rsid w:val="00554FA1"/>
    <w:rsid w:val="005553B3"/>
    <w:rsid w:val="0055562A"/>
    <w:rsid w:val="00555ABF"/>
    <w:rsid w:val="005567FF"/>
    <w:rsid w:val="00556D17"/>
    <w:rsid w:val="00556EF2"/>
    <w:rsid w:val="00557240"/>
    <w:rsid w:val="00557A4D"/>
    <w:rsid w:val="00557AAE"/>
    <w:rsid w:val="00560293"/>
    <w:rsid w:val="00561250"/>
    <w:rsid w:val="00561326"/>
    <w:rsid w:val="00561691"/>
    <w:rsid w:val="005624FE"/>
    <w:rsid w:val="00562796"/>
    <w:rsid w:val="00563623"/>
    <w:rsid w:val="00563958"/>
    <w:rsid w:val="00563C3A"/>
    <w:rsid w:val="00565760"/>
    <w:rsid w:val="00565DEA"/>
    <w:rsid w:val="005666C8"/>
    <w:rsid w:val="00566D92"/>
    <w:rsid w:val="00566F0D"/>
    <w:rsid w:val="0056792B"/>
    <w:rsid w:val="005703F1"/>
    <w:rsid w:val="00571002"/>
    <w:rsid w:val="005727E9"/>
    <w:rsid w:val="00572C81"/>
    <w:rsid w:val="00572CFA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CDE"/>
    <w:rsid w:val="0058107F"/>
    <w:rsid w:val="005819E5"/>
    <w:rsid w:val="00581B67"/>
    <w:rsid w:val="005824B3"/>
    <w:rsid w:val="00582A56"/>
    <w:rsid w:val="005834FC"/>
    <w:rsid w:val="005851DB"/>
    <w:rsid w:val="00585A6B"/>
    <w:rsid w:val="00586B4C"/>
    <w:rsid w:val="00586D4E"/>
    <w:rsid w:val="005875AC"/>
    <w:rsid w:val="0059101F"/>
    <w:rsid w:val="00591E40"/>
    <w:rsid w:val="005922B2"/>
    <w:rsid w:val="00592A42"/>
    <w:rsid w:val="00592AA9"/>
    <w:rsid w:val="00593095"/>
    <w:rsid w:val="00593338"/>
    <w:rsid w:val="005939B5"/>
    <w:rsid w:val="00593E16"/>
    <w:rsid w:val="00594DC9"/>
    <w:rsid w:val="00594FDE"/>
    <w:rsid w:val="00596323"/>
    <w:rsid w:val="005965CE"/>
    <w:rsid w:val="00596619"/>
    <w:rsid w:val="0059694A"/>
    <w:rsid w:val="00596F54"/>
    <w:rsid w:val="005A056D"/>
    <w:rsid w:val="005A12E1"/>
    <w:rsid w:val="005A12FE"/>
    <w:rsid w:val="005A1410"/>
    <w:rsid w:val="005A1B4C"/>
    <w:rsid w:val="005A1BE3"/>
    <w:rsid w:val="005A35AB"/>
    <w:rsid w:val="005A3A70"/>
    <w:rsid w:val="005A4520"/>
    <w:rsid w:val="005A4771"/>
    <w:rsid w:val="005A5CAF"/>
    <w:rsid w:val="005A5E30"/>
    <w:rsid w:val="005A68B1"/>
    <w:rsid w:val="005A69B5"/>
    <w:rsid w:val="005A6A15"/>
    <w:rsid w:val="005A7248"/>
    <w:rsid w:val="005B02C3"/>
    <w:rsid w:val="005B0763"/>
    <w:rsid w:val="005B0C52"/>
    <w:rsid w:val="005B11C2"/>
    <w:rsid w:val="005B25B2"/>
    <w:rsid w:val="005B2C94"/>
    <w:rsid w:val="005B4428"/>
    <w:rsid w:val="005B502D"/>
    <w:rsid w:val="005B5131"/>
    <w:rsid w:val="005B6411"/>
    <w:rsid w:val="005B71A5"/>
    <w:rsid w:val="005B7260"/>
    <w:rsid w:val="005B77BC"/>
    <w:rsid w:val="005C028A"/>
    <w:rsid w:val="005C034E"/>
    <w:rsid w:val="005C13DA"/>
    <w:rsid w:val="005C180B"/>
    <w:rsid w:val="005C1F70"/>
    <w:rsid w:val="005C255C"/>
    <w:rsid w:val="005C318B"/>
    <w:rsid w:val="005C3D76"/>
    <w:rsid w:val="005C3FAA"/>
    <w:rsid w:val="005C418B"/>
    <w:rsid w:val="005C4C2A"/>
    <w:rsid w:val="005C7667"/>
    <w:rsid w:val="005D0260"/>
    <w:rsid w:val="005D1183"/>
    <w:rsid w:val="005D15A6"/>
    <w:rsid w:val="005D19DB"/>
    <w:rsid w:val="005D19E5"/>
    <w:rsid w:val="005D1D93"/>
    <w:rsid w:val="005D2D03"/>
    <w:rsid w:val="005D2EE9"/>
    <w:rsid w:val="005D35A2"/>
    <w:rsid w:val="005D38C1"/>
    <w:rsid w:val="005D58CA"/>
    <w:rsid w:val="005D62CF"/>
    <w:rsid w:val="005D6784"/>
    <w:rsid w:val="005E0147"/>
    <w:rsid w:val="005E05D2"/>
    <w:rsid w:val="005E1ABC"/>
    <w:rsid w:val="005E1D8F"/>
    <w:rsid w:val="005E250A"/>
    <w:rsid w:val="005E2567"/>
    <w:rsid w:val="005E329A"/>
    <w:rsid w:val="005E3DB3"/>
    <w:rsid w:val="005E3E47"/>
    <w:rsid w:val="005E515B"/>
    <w:rsid w:val="005E60A5"/>
    <w:rsid w:val="005E672A"/>
    <w:rsid w:val="005E6919"/>
    <w:rsid w:val="005E697F"/>
    <w:rsid w:val="005E742F"/>
    <w:rsid w:val="005E7D31"/>
    <w:rsid w:val="005F3AAB"/>
    <w:rsid w:val="005F40DD"/>
    <w:rsid w:val="005F48BB"/>
    <w:rsid w:val="005F4A97"/>
    <w:rsid w:val="005F6530"/>
    <w:rsid w:val="00600278"/>
    <w:rsid w:val="0060075F"/>
    <w:rsid w:val="00600A01"/>
    <w:rsid w:val="00600C6E"/>
    <w:rsid w:val="00600F4A"/>
    <w:rsid w:val="00601062"/>
    <w:rsid w:val="00601E78"/>
    <w:rsid w:val="006031A3"/>
    <w:rsid w:val="0060320D"/>
    <w:rsid w:val="00603DF0"/>
    <w:rsid w:val="0060452E"/>
    <w:rsid w:val="00605CBF"/>
    <w:rsid w:val="00606612"/>
    <w:rsid w:val="006071DA"/>
    <w:rsid w:val="00607EB4"/>
    <w:rsid w:val="00610789"/>
    <w:rsid w:val="00610C43"/>
    <w:rsid w:val="00610C4F"/>
    <w:rsid w:val="006110B9"/>
    <w:rsid w:val="006121E0"/>
    <w:rsid w:val="00612C0A"/>
    <w:rsid w:val="0061338B"/>
    <w:rsid w:val="00613AFC"/>
    <w:rsid w:val="00613B1E"/>
    <w:rsid w:val="00613B3B"/>
    <w:rsid w:val="00613E70"/>
    <w:rsid w:val="006142CA"/>
    <w:rsid w:val="00614F15"/>
    <w:rsid w:val="00615508"/>
    <w:rsid w:val="00615976"/>
    <w:rsid w:val="00615B35"/>
    <w:rsid w:val="00615B53"/>
    <w:rsid w:val="00616908"/>
    <w:rsid w:val="00616C51"/>
    <w:rsid w:val="006171FA"/>
    <w:rsid w:val="0061720F"/>
    <w:rsid w:val="00617CFC"/>
    <w:rsid w:val="00617E40"/>
    <w:rsid w:val="0062019F"/>
    <w:rsid w:val="00620A23"/>
    <w:rsid w:val="00620AC8"/>
    <w:rsid w:val="00621120"/>
    <w:rsid w:val="006221B5"/>
    <w:rsid w:val="0062290B"/>
    <w:rsid w:val="00622BB4"/>
    <w:rsid w:val="00623536"/>
    <w:rsid w:val="00624243"/>
    <w:rsid w:val="006244A3"/>
    <w:rsid w:val="006246AC"/>
    <w:rsid w:val="00624C6B"/>
    <w:rsid w:val="00624E0C"/>
    <w:rsid w:val="00626D5F"/>
    <w:rsid w:val="00627A9C"/>
    <w:rsid w:val="00627B4F"/>
    <w:rsid w:val="00627E9F"/>
    <w:rsid w:val="00630F1A"/>
    <w:rsid w:val="0063143B"/>
    <w:rsid w:val="00631557"/>
    <w:rsid w:val="006315BF"/>
    <w:rsid w:val="00631715"/>
    <w:rsid w:val="00632988"/>
    <w:rsid w:val="006329E8"/>
    <w:rsid w:val="00632A1A"/>
    <w:rsid w:val="00632C3E"/>
    <w:rsid w:val="0063385C"/>
    <w:rsid w:val="006346BE"/>
    <w:rsid w:val="00634B33"/>
    <w:rsid w:val="00634FFE"/>
    <w:rsid w:val="0063544D"/>
    <w:rsid w:val="006355E2"/>
    <w:rsid w:val="00635F83"/>
    <w:rsid w:val="00636430"/>
    <w:rsid w:val="006364BD"/>
    <w:rsid w:val="00636D7E"/>
    <w:rsid w:val="00637112"/>
    <w:rsid w:val="006373BD"/>
    <w:rsid w:val="0063749E"/>
    <w:rsid w:val="00637CDF"/>
    <w:rsid w:val="00640975"/>
    <w:rsid w:val="00640AB1"/>
    <w:rsid w:val="00640FA2"/>
    <w:rsid w:val="00641BB3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BE"/>
    <w:rsid w:val="00647630"/>
    <w:rsid w:val="00647BBC"/>
    <w:rsid w:val="00650311"/>
    <w:rsid w:val="00650567"/>
    <w:rsid w:val="00651573"/>
    <w:rsid w:val="006518FF"/>
    <w:rsid w:val="00651ABB"/>
    <w:rsid w:val="00652695"/>
    <w:rsid w:val="006526B9"/>
    <w:rsid w:val="0065277C"/>
    <w:rsid w:val="006527FE"/>
    <w:rsid w:val="006529CC"/>
    <w:rsid w:val="00652C3E"/>
    <w:rsid w:val="00653081"/>
    <w:rsid w:val="00653344"/>
    <w:rsid w:val="00654008"/>
    <w:rsid w:val="006541CD"/>
    <w:rsid w:val="0065433B"/>
    <w:rsid w:val="00654E96"/>
    <w:rsid w:val="006567E4"/>
    <w:rsid w:val="00656FAE"/>
    <w:rsid w:val="00657F45"/>
    <w:rsid w:val="00657F7D"/>
    <w:rsid w:val="0066108B"/>
    <w:rsid w:val="00661167"/>
    <w:rsid w:val="00661269"/>
    <w:rsid w:val="006616DB"/>
    <w:rsid w:val="00661B55"/>
    <w:rsid w:val="00662ABE"/>
    <w:rsid w:val="00662B63"/>
    <w:rsid w:val="00662D95"/>
    <w:rsid w:val="006630C4"/>
    <w:rsid w:val="006631F1"/>
    <w:rsid w:val="00663C60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703C4"/>
    <w:rsid w:val="00671262"/>
    <w:rsid w:val="00672962"/>
    <w:rsid w:val="00672F9A"/>
    <w:rsid w:val="006737C9"/>
    <w:rsid w:val="00673989"/>
    <w:rsid w:val="00673B87"/>
    <w:rsid w:val="006751CA"/>
    <w:rsid w:val="00676060"/>
    <w:rsid w:val="0067608C"/>
    <w:rsid w:val="00676463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E25"/>
    <w:rsid w:val="00682367"/>
    <w:rsid w:val="0068281D"/>
    <w:rsid w:val="00683685"/>
    <w:rsid w:val="00684703"/>
    <w:rsid w:val="00684BFB"/>
    <w:rsid w:val="00684FB4"/>
    <w:rsid w:val="00685C36"/>
    <w:rsid w:val="00685C84"/>
    <w:rsid w:val="00685D8E"/>
    <w:rsid w:val="006866D2"/>
    <w:rsid w:val="00686C45"/>
    <w:rsid w:val="00687A3C"/>
    <w:rsid w:val="00687A7B"/>
    <w:rsid w:val="0069060D"/>
    <w:rsid w:val="006907D3"/>
    <w:rsid w:val="00690BE1"/>
    <w:rsid w:val="00690FB6"/>
    <w:rsid w:val="00691191"/>
    <w:rsid w:val="006913A0"/>
    <w:rsid w:val="00691B7E"/>
    <w:rsid w:val="00692561"/>
    <w:rsid w:val="00692D30"/>
    <w:rsid w:val="00693645"/>
    <w:rsid w:val="006939A6"/>
    <w:rsid w:val="0069405A"/>
    <w:rsid w:val="0069663A"/>
    <w:rsid w:val="006970C3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D29"/>
    <w:rsid w:val="006A2D8B"/>
    <w:rsid w:val="006A3568"/>
    <w:rsid w:val="006A39B7"/>
    <w:rsid w:val="006A4974"/>
    <w:rsid w:val="006A4F4E"/>
    <w:rsid w:val="006A50ED"/>
    <w:rsid w:val="006A57D6"/>
    <w:rsid w:val="006A5C84"/>
    <w:rsid w:val="006A6B5D"/>
    <w:rsid w:val="006B044F"/>
    <w:rsid w:val="006B0B50"/>
    <w:rsid w:val="006B273B"/>
    <w:rsid w:val="006B34CC"/>
    <w:rsid w:val="006B3BDD"/>
    <w:rsid w:val="006B3D5D"/>
    <w:rsid w:val="006B4E58"/>
    <w:rsid w:val="006B57A1"/>
    <w:rsid w:val="006B5B5C"/>
    <w:rsid w:val="006B6396"/>
    <w:rsid w:val="006B6605"/>
    <w:rsid w:val="006B6933"/>
    <w:rsid w:val="006B6D56"/>
    <w:rsid w:val="006B727F"/>
    <w:rsid w:val="006B752C"/>
    <w:rsid w:val="006B786D"/>
    <w:rsid w:val="006B7D1F"/>
    <w:rsid w:val="006B7F52"/>
    <w:rsid w:val="006C01D5"/>
    <w:rsid w:val="006C0267"/>
    <w:rsid w:val="006C04F8"/>
    <w:rsid w:val="006C0DFC"/>
    <w:rsid w:val="006C11BD"/>
    <w:rsid w:val="006C1452"/>
    <w:rsid w:val="006C2015"/>
    <w:rsid w:val="006C248A"/>
    <w:rsid w:val="006C29F0"/>
    <w:rsid w:val="006C2F62"/>
    <w:rsid w:val="006C2F87"/>
    <w:rsid w:val="006C3D6A"/>
    <w:rsid w:val="006C3F09"/>
    <w:rsid w:val="006C573A"/>
    <w:rsid w:val="006C6222"/>
    <w:rsid w:val="006C72F8"/>
    <w:rsid w:val="006C78BE"/>
    <w:rsid w:val="006C7BE6"/>
    <w:rsid w:val="006D04AB"/>
    <w:rsid w:val="006D0BE4"/>
    <w:rsid w:val="006D155C"/>
    <w:rsid w:val="006D1AB8"/>
    <w:rsid w:val="006D1E24"/>
    <w:rsid w:val="006D2AC7"/>
    <w:rsid w:val="006D312F"/>
    <w:rsid w:val="006D33D9"/>
    <w:rsid w:val="006D38C7"/>
    <w:rsid w:val="006D3CCE"/>
    <w:rsid w:val="006D4698"/>
    <w:rsid w:val="006D56B5"/>
    <w:rsid w:val="006D5771"/>
    <w:rsid w:val="006D6325"/>
    <w:rsid w:val="006D65CB"/>
    <w:rsid w:val="006D67D9"/>
    <w:rsid w:val="006E08C9"/>
    <w:rsid w:val="006E1A6E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5714"/>
    <w:rsid w:val="006E5B11"/>
    <w:rsid w:val="006E5EF6"/>
    <w:rsid w:val="006E602D"/>
    <w:rsid w:val="006E60AE"/>
    <w:rsid w:val="006E61F4"/>
    <w:rsid w:val="006E63DF"/>
    <w:rsid w:val="006E6E49"/>
    <w:rsid w:val="006E71A8"/>
    <w:rsid w:val="006E72F8"/>
    <w:rsid w:val="006E755F"/>
    <w:rsid w:val="006E76B1"/>
    <w:rsid w:val="006E771D"/>
    <w:rsid w:val="006E7FA0"/>
    <w:rsid w:val="006F019B"/>
    <w:rsid w:val="006F030A"/>
    <w:rsid w:val="006F0CF3"/>
    <w:rsid w:val="006F11C3"/>
    <w:rsid w:val="006F1336"/>
    <w:rsid w:val="006F1CB8"/>
    <w:rsid w:val="006F3770"/>
    <w:rsid w:val="006F3B66"/>
    <w:rsid w:val="006F3CF6"/>
    <w:rsid w:val="006F45FA"/>
    <w:rsid w:val="006F4657"/>
    <w:rsid w:val="006F6553"/>
    <w:rsid w:val="006F782F"/>
    <w:rsid w:val="006F78E9"/>
    <w:rsid w:val="007007AC"/>
    <w:rsid w:val="00700999"/>
    <w:rsid w:val="00700AB3"/>
    <w:rsid w:val="00700C00"/>
    <w:rsid w:val="00700E1A"/>
    <w:rsid w:val="00701033"/>
    <w:rsid w:val="007010D0"/>
    <w:rsid w:val="00701614"/>
    <w:rsid w:val="00701648"/>
    <w:rsid w:val="00702232"/>
    <w:rsid w:val="0070231B"/>
    <w:rsid w:val="00703777"/>
    <w:rsid w:val="00703A7C"/>
    <w:rsid w:val="00703CB2"/>
    <w:rsid w:val="00703EC1"/>
    <w:rsid w:val="0070439F"/>
    <w:rsid w:val="0070471C"/>
    <w:rsid w:val="00704FDC"/>
    <w:rsid w:val="00705926"/>
    <w:rsid w:val="0070623D"/>
    <w:rsid w:val="007064A7"/>
    <w:rsid w:val="00706535"/>
    <w:rsid w:val="007067FB"/>
    <w:rsid w:val="007072FA"/>
    <w:rsid w:val="00707E8C"/>
    <w:rsid w:val="00710B25"/>
    <w:rsid w:val="00710D91"/>
    <w:rsid w:val="00711C21"/>
    <w:rsid w:val="0071210F"/>
    <w:rsid w:val="00712407"/>
    <w:rsid w:val="00712B9F"/>
    <w:rsid w:val="007142DA"/>
    <w:rsid w:val="00714568"/>
    <w:rsid w:val="00714603"/>
    <w:rsid w:val="00714D29"/>
    <w:rsid w:val="00715422"/>
    <w:rsid w:val="00715A58"/>
    <w:rsid w:val="00715B27"/>
    <w:rsid w:val="0071608E"/>
    <w:rsid w:val="00716F3A"/>
    <w:rsid w:val="007177A4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B78"/>
    <w:rsid w:val="00723532"/>
    <w:rsid w:val="00723DAD"/>
    <w:rsid w:val="0072402D"/>
    <w:rsid w:val="007258D8"/>
    <w:rsid w:val="00725DCA"/>
    <w:rsid w:val="007276D7"/>
    <w:rsid w:val="00730124"/>
    <w:rsid w:val="0073076E"/>
    <w:rsid w:val="00730D5D"/>
    <w:rsid w:val="00731137"/>
    <w:rsid w:val="007315A7"/>
    <w:rsid w:val="00731C1B"/>
    <w:rsid w:val="00731D27"/>
    <w:rsid w:val="0073215F"/>
    <w:rsid w:val="00732186"/>
    <w:rsid w:val="007333E4"/>
    <w:rsid w:val="00733513"/>
    <w:rsid w:val="007337F9"/>
    <w:rsid w:val="00733D39"/>
    <w:rsid w:val="00733EDB"/>
    <w:rsid w:val="00734964"/>
    <w:rsid w:val="00734DC9"/>
    <w:rsid w:val="00734FC5"/>
    <w:rsid w:val="007357AA"/>
    <w:rsid w:val="007359C2"/>
    <w:rsid w:val="00735AC2"/>
    <w:rsid w:val="00735B3A"/>
    <w:rsid w:val="00735BCF"/>
    <w:rsid w:val="00735D54"/>
    <w:rsid w:val="0073629B"/>
    <w:rsid w:val="0073789E"/>
    <w:rsid w:val="007404C3"/>
    <w:rsid w:val="007404D5"/>
    <w:rsid w:val="007405E7"/>
    <w:rsid w:val="007423FC"/>
    <w:rsid w:val="007425E8"/>
    <w:rsid w:val="00742EB5"/>
    <w:rsid w:val="00742FEF"/>
    <w:rsid w:val="00743460"/>
    <w:rsid w:val="00743BE0"/>
    <w:rsid w:val="00743C16"/>
    <w:rsid w:val="00744C4E"/>
    <w:rsid w:val="007457FE"/>
    <w:rsid w:val="00745B09"/>
    <w:rsid w:val="00746E6B"/>
    <w:rsid w:val="00747BBB"/>
    <w:rsid w:val="00750622"/>
    <w:rsid w:val="00750944"/>
    <w:rsid w:val="0075124C"/>
    <w:rsid w:val="00751A88"/>
    <w:rsid w:val="007527B7"/>
    <w:rsid w:val="00752A55"/>
    <w:rsid w:val="00752F94"/>
    <w:rsid w:val="007536E7"/>
    <w:rsid w:val="0075429E"/>
    <w:rsid w:val="00754358"/>
    <w:rsid w:val="00754A58"/>
    <w:rsid w:val="00754B9E"/>
    <w:rsid w:val="00754CD8"/>
    <w:rsid w:val="00754F61"/>
    <w:rsid w:val="00755C59"/>
    <w:rsid w:val="00756020"/>
    <w:rsid w:val="0075698C"/>
    <w:rsid w:val="00756D79"/>
    <w:rsid w:val="0075783F"/>
    <w:rsid w:val="0075785E"/>
    <w:rsid w:val="00757A7B"/>
    <w:rsid w:val="00757CD9"/>
    <w:rsid w:val="00760657"/>
    <w:rsid w:val="00761049"/>
    <w:rsid w:val="0076146D"/>
    <w:rsid w:val="0076228A"/>
    <w:rsid w:val="0076339F"/>
    <w:rsid w:val="0076368A"/>
    <w:rsid w:val="0076420D"/>
    <w:rsid w:val="00764D14"/>
    <w:rsid w:val="00765C6F"/>
    <w:rsid w:val="00765D21"/>
    <w:rsid w:val="00766168"/>
    <w:rsid w:val="007666BA"/>
    <w:rsid w:val="007669C3"/>
    <w:rsid w:val="00767102"/>
    <w:rsid w:val="00770117"/>
    <w:rsid w:val="007701D2"/>
    <w:rsid w:val="00773802"/>
    <w:rsid w:val="00773D26"/>
    <w:rsid w:val="00774023"/>
    <w:rsid w:val="007747B8"/>
    <w:rsid w:val="007749E1"/>
    <w:rsid w:val="00774BF1"/>
    <w:rsid w:val="00774F6A"/>
    <w:rsid w:val="00775712"/>
    <w:rsid w:val="00775EB1"/>
    <w:rsid w:val="00776E6E"/>
    <w:rsid w:val="00776F65"/>
    <w:rsid w:val="0077739C"/>
    <w:rsid w:val="00777A99"/>
    <w:rsid w:val="00780035"/>
    <w:rsid w:val="00780F28"/>
    <w:rsid w:val="007816A2"/>
    <w:rsid w:val="0078238B"/>
    <w:rsid w:val="007828A6"/>
    <w:rsid w:val="00783101"/>
    <w:rsid w:val="007845B1"/>
    <w:rsid w:val="00784611"/>
    <w:rsid w:val="007847D3"/>
    <w:rsid w:val="00784D91"/>
    <w:rsid w:val="0078508F"/>
    <w:rsid w:val="00785696"/>
    <w:rsid w:val="00786B00"/>
    <w:rsid w:val="00786F16"/>
    <w:rsid w:val="00787163"/>
    <w:rsid w:val="007873BE"/>
    <w:rsid w:val="007878C9"/>
    <w:rsid w:val="007901EA"/>
    <w:rsid w:val="007901F8"/>
    <w:rsid w:val="00790F7D"/>
    <w:rsid w:val="007917EF"/>
    <w:rsid w:val="00791981"/>
    <w:rsid w:val="007919AC"/>
    <w:rsid w:val="00791ED3"/>
    <w:rsid w:val="0079279A"/>
    <w:rsid w:val="0079349B"/>
    <w:rsid w:val="00793DC3"/>
    <w:rsid w:val="00793F81"/>
    <w:rsid w:val="00794AF1"/>
    <w:rsid w:val="00794AF7"/>
    <w:rsid w:val="00795015"/>
    <w:rsid w:val="00795A01"/>
    <w:rsid w:val="00796144"/>
    <w:rsid w:val="007968A8"/>
    <w:rsid w:val="00796903"/>
    <w:rsid w:val="00796934"/>
    <w:rsid w:val="00796D0E"/>
    <w:rsid w:val="007973CC"/>
    <w:rsid w:val="00797CB6"/>
    <w:rsid w:val="007A0436"/>
    <w:rsid w:val="007A04E0"/>
    <w:rsid w:val="007A058F"/>
    <w:rsid w:val="007A109C"/>
    <w:rsid w:val="007A2A10"/>
    <w:rsid w:val="007A2D95"/>
    <w:rsid w:val="007A3389"/>
    <w:rsid w:val="007A49B2"/>
    <w:rsid w:val="007A4FD7"/>
    <w:rsid w:val="007A5549"/>
    <w:rsid w:val="007A5880"/>
    <w:rsid w:val="007A59CA"/>
    <w:rsid w:val="007A7474"/>
    <w:rsid w:val="007B07A6"/>
    <w:rsid w:val="007B084D"/>
    <w:rsid w:val="007B0943"/>
    <w:rsid w:val="007B23DD"/>
    <w:rsid w:val="007B296C"/>
    <w:rsid w:val="007B2ADD"/>
    <w:rsid w:val="007B2B12"/>
    <w:rsid w:val="007B53B4"/>
    <w:rsid w:val="007B5D55"/>
    <w:rsid w:val="007B5EEA"/>
    <w:rsid w:val="007B69C8"/>
    <w:rsid w:val="007B6AE7"/>
    <w:rsid w:val="007B6CB4"/>
    <w:rsid w:val="007B6FA0"/>
    <w:rsid w:val="007B7000"/>
    <w:rsid w:val="007B7DAB"/>
    <w:rsid w:val="007C0124"/>
    <w:rsid w:val="007C0595"/>
    <w:rsid w:val="007C0BB8"/>
    <w:rsid w:val="007C0C9D"/>
    <w:rsid w:val="007C0F53"/>
    <w:rsid w:val="007C114A"/>
    <w:rsid w:val="007C2CEC"/>
    <w:rsid w:val="007C2E70"/>
    <w:rsid w:val="007C34A6"/>
    <w:rsid w:val="007C3BB3"/>
    <w:rsid w:val="007C5695"/>
    <w:rsid w:val="007C57C3"/>
    <w:rsid w:val="007C59D0"/>
    <w:rsid w:val="007C59E2"/>
    <w:rsid w:val="007C5C18"/>
    <w:rsid w:val="007C5D23"/>
    <w:rsid w:val="007C5EBC"/>
    <w:rsid w:val="007C60E0"/>
    <w:rsid w:val="007C71A8"/>
    <w:rsid w:val="007C7719"/>
    <w:rsid w:val="007D0D94"/>
    <w:rsid w:val="007D254D"/>
    <w:rsid w:val="007D372E"/>
    <w:rsid w:val="007D4374"/>
    <w:rsid w:val="007D4C9A"/>
    <w:rsid w:val="007D6656"/>
    <w:rsid w:val="007D6F85"/>
    <w:rsid w:val="007D730C"/>
    <w:rsid w:val="007E0ACC"/>
    <w:rsid w:val="007E0ECE"/>
    <w:rsid w:val="007E11FA"/>
    <w:rsid w:val="007E14E0"/>
    <w:rsid w:val="007E2195"/>
    <w:rsid w:val="007E221C"/>
    <w:rsid w:val="007E2291"/>
    <w:rsid w:val="007E2A23"/>
    <w:rsid w:val="007E3707"/>
    <w:rsid w:val="007E493C"/>
    <w:rsid w:val="007E5A31"/>
    <w:rsid w:val="007E6752"/>
    <w:rsid w:val="007E70A2"/>
    <w:rsid w:val="007E794A"/>
    <w:rsid w:val="007F0BCB"/>
    <w:rsid w:val="007F0E07"/>
    <w:rsid w:val="007F0E3F"/>
    <w:rsid w:val="007F0E74"/>
    <w:rsid w:val="007F19D9"/>
    <w:rsid w:val="007F1EB9"/>
    <w:rsid w:val="007F2805"/>
    <w:rsid w:val="007F33AE"/>
    <w:rsid w:val="007F41BD"/>
    <w:rsid w:val="007F4527"/>
    <w:rsid w:val="007F4867"/>
    <w:rsid w:val="007F4E0D"/>
    <w:rsid w:val="007F5E03"/>
    <w:rsid w:val="007F68FF"/>
    <w:rsid w:val="007F693D"/>
    <w:rsid w:val="007F7BAE"/>
    <w:rsid w:val="00800154"/>
    <w:rsid w:val="0080030A"/>
    <w:rsid w:val="00800312"/>
    <w:rsid w:val="008005C5"/>
    <w:rsid w:val="00800D7C"/>
    <w:rsid w:val="00800E8A"/>
    <w:rsid w:val="00801A43"/>
    <w:rsid w:val="00801D67"/>
    <w:rsid w:val="008020F0"/>
    <w:rsid w:val="0080229F"/>
    <w:rsid w:val="00802D31"/>
    <w:rsid w:val="00802DD4"/>
    <w:rsid w:val="00804131"/>
    <w:rsid w:val="00804371"/>
    <w:rsid w:val="00805806"/>
    <w:rsid w:val="008059AF"/>
    <w:rsid w:val="0080622D"/>
    <w:rsid w:val="0080674E"/>
    <w:rsid w:val="00806C26"/>
    <w:rsid w:val="008073B5"/>
    <w:rsid w:val="00811B31"/>
    <w:rsid w:val="00811CDD"/>
    <w:rsid w:val="00811D11"/>
    <w:rsid w:val="00812E48"/>
    <w:rsid w:val="00812E4A"/>
    <w:rsid w:val="00813547"/>
    <w:rsid w:val="008135FA"/>
    <w:rsid w:val="008146EE"/>
    <w:rsid w:val="008147AF"/>
    <w:rsid w:val="0081498B"/>
    <w:rsid w:val="008154BA"/>
    <w:rsid w:val="0081596B"/>
    <w:rsid w:val="008159E1"/>
    <w:rsid w:val="00816C9D"/>
    <w:rsid w:val="00817B78"/>
    <w:rsid w:val="008205D0"/>
    <w:rsid w:val="0082291D"/>
    <w:rsid w:val="008240AF"/>
    <w:rsid w:val="008245BE"/>
    <w:rsid w:val="00824798"/>
    <w:rsid w:val="00824872"/>
    <w:rsid w:val="00824D45"/>
    <w:rsid w:val="00824F72"/>
    <w:rsid w:val="00825C8F"/>
    <w:rsid w:val="00825D7B"/>
    <w:rsid w:val="008267B4"/>
    <w:rsid w:val="00827C57"/>
    <w:rsid w:val="0083058B"/>
    <w:rsid w:val="00831CD8"/>
    <w:rsid w:val="0083285A"/>
    <w:rsid w:val="0083402A"/>
    <w:rsid w:val="0083441A"/>
    <w:rsid w:val="00836BF7"/>
    <w:rsid w:val="008370D8"/>
    <w:rsid w:val="00837E79"/>
    <w:rsid w:val="008405CE"/>
    <w:rsid w:val="00840708"/>
    <w:rsid w:val="00840F9F"/>
    <w:rsid w:val="008413E2"/>
    <w:rsid w:val="00841868"/>
    <w:rsid w:val="00841C9C"/>
    <w:rsid w:val="00842153"/>
    <w:rsid w:val="00842A8E"/>
    <w:rsid w:val="00843220"/>
    <w:rsid w:val="00843F41"/>
    <w:rsid w:val="00844146"/>
    <w:rsid w:val="00844CE9"/>
    <w:rsid w:val="00846786"/>
    <w:rsid w:val="00846BD5"/>
    <w:rsid w:val="00847920"/>
    <w:rsid w:val="008502D9"/>
    <w:rsid w:val="00850BE3"/>
    <w:rsid w:val="00851190"/>
    <w:rsid w:val="00851C74"/>
    <w:rsid w:val="00851E9F"/>
    <w:rsid w:val="008522CA"/>
    <w:rsid w:val="0085250F"/>
    <w:rsid w:val="008528E5"/>
    <w:rsid w:val="00852933"/>
    <w:rsid w:val="00852C91"/>
    <w:rsid w:val="00852CEF"/>
    <w:rsid w:val="008544A6"/>
    <w:rsid w:val="00854719"/>
    <w:rsid w:val="00854901"/>
    <w:rsid w:val="00854B30"/>
    <w:rsid w:val="008554BF"/>
    <w:rsid w:val="008557E8"/>
    <w:rsid w:val="00857031"/>
    <w:rsid w:val="00857DFB"/>
    <w:rsid w:val="00857E07"/>
    <w:rsid w:val="00857E49"/>
    <w:rsid w:val="0086022E"/>
    <w:rsid w:val="00860EBB"/>
    <w:rsid w:val="0086222B"/>
    <w:rsid w:val="00863177"/>
    <w:rsid w:val="00863639"/>
    <w:rsid w:val="00864A47"/>
    <w:rsid w:val="0086631D"/>
    <w:rsid w:val="0086694C"/>
    <w:rsid w:val="00867369"/>
    <w:rsid w:val="00867441"/>
    <w:rsid w:val="008676BC"/>
    <w:rsid w:val="00870CD9"/>
    <w:rsid w:val="0087120C"/>
    <w:rsid w:val="00871675"/>
    <w:rsid w:val="00871BDE"/>
    <w:rsid w:val="00871F12"/>
    <w:rsid w:val="0087235D"/>
    <w:rsid w:val="00872402"/>
    <w:rsid w:val="0087282E"/>
    <w:rsid w:val="00873013"/>
    <w:rsid w:val="00873083"/>
    <w:rsid w:val="008734D5"/>
    <w:rsid w:val="00873ECB"/>
    <w:rsid w:val="00873FCE"/>
    <w:rsid w:val="008741C0"/>
    <w:rsid w:val="00874D3A"/>
    <w:rsid w:val="00874D53"/>
    <w:rsid w:val="008757AC"/>
    <w:rsid w:val="00876411"/>
    <w:rsid w:val="00876680"/>
    <w:rsid w:val="008768C4"/>
    <w:rsid w:val="00880206"/>
    <w:rsid w:val="00880618"/>
    <w:rsid w:val="00880B96"/>
    <w:rsid w:val="0088168B"/>
    <w:rsid w:val="0088257F"/>
    <w:rsid w:val="00882820"/>
    <w:rsid w:val="00882E70"/>
    <w:rsid w:val="00883038"/>
    <w:rsid w:val="00883DA9"/>
    <w:rsid w:val="00885654"/>
    <w:rsid w:val="00885D1F"/>
    <w:rsid w:val="00886735"/>
    <w:rsid w:val="008904E5"/>
    <w:rsid w:val="0089091D"/>
    <w:rsid w:val="0089279A"/>
    <w:rsid w:val="00892E6C"/>
    <w:rsid w:val="00893721"/>
    <w:rsid w:val="00894D91"/>
    <w:rsid w:val="00895956"/>
    <w:rsid w:val="00895BF7"/>
    <w:rsid w:val="008960AA"/>
    <w:rsid w:val="00896A19"/>
    <w:rsid w:val="00896B3D"/>
    <w:rsid w:val="0089717A"/>
    <w:rsid w:val="00897841"/>
    <w:rsid w:val="00897A71"/>
    <w:rsid w:val="00897D42"/>
    <w:rsid w:val="008A04D2"/>
    <w:rsid w:val="008A0AB8"/>
    <w:rsid w:val="008A15B4"/>
    <w:rsid w:val="008A1691"/>
    <w:rsid w:val="008A1C8D"/>
    <w:rsid w:val="008A2094"/>
    <w:rsid w:val="008A241E"/>
    <w:rsid w:val="008A2A23"/>
    <w:rsid w:val="008A3467"/>
    <w:rsid w:val="008A3562"/>
    <w:rsid w:val="008A403A"/>
    <w:rsid w:val="008A4564"/>
    <w:rsid w:val="008A4ACD"/>
    <w:rsid w:val="008A4EFC"/>
    <w:rsid w:val="008A59DE"/>
    <w:rsid w:val="008A5CDB"/>
    <w:rsid w:val="008A6A60"/>
    <w:rsid w:val="008A7556"/>
    <w:rsid w:val="008B019B"/>
    <w:rsid w:val="008B05FC"/>
    <w:rsid w:val="008B0E24"/>
    <w:rsid w:val="008B16C2"/>
    <w:rsid w:val="008B18EE"/>
    <w:rsid w:val="008B19FF"/>
    <w:rsid w:val="008B2A68"/>
    <w:rsid w:val="008B3693"/>
    <w:rsid w:val="008B3A2C"/>
    <w:rsid w:val="008B3E7C"/>
    <w:rsid w:val="008B44FF"/>
    <w:rsid w:val="008B64F4"/>
    <w:rsid w:val="008B6571"/>
    <w:rsid w:val="008B7EEA"/>
    <w:rsid w:val="008C01D6"/>
    <w:rsid w:val="008C04EA"/>
    <w:rsid w:val="008C05C5"/>
    <w:rsid w:val="008C0C4B"/>
    <w:rsid w:val="008C0E57"/>
    <w:rsid w:val="008C1884"/>
    <w:rsid w:val="008C19F9"/>
    <w:rsid w:val="008C1DAB"/>
    <w:rsid w:val="008C30C3"/>
    <w:rsid w:val="008C3267"/>
    <w:rsid w:val="008C3517"/>
    <w:rsid w:val="008C3A8E"/>
    <w:rsid w:val="008C4617"/>
    <w:rsid w:val="008C46A8"/>
    <w:rsid w:val="008C4D41"/>
    <w:rsid w:val="008C6334"/>
    <w:rsid w:val="008C6721"/>
    <w:rsid w:val="008C6C5B"/>
    <w:rsid w:val="008C6FCB"/>
    <w:rsid w:val="008C7954"/>
    <w:rsid w:val="008C7CAA"/>
    <w:rsid w:val="008C7D25"/>
    <w:rsid w:val="008C7ED0"/>
    <w:rsid w:val="008D090A"/>
    <w:rsid w:val="008D16ED"/>
    <w:rsid w:val="008D1AAC"/>
    <w:rsid w:val="008D1CF0"/>
    <w:rsid w:val="008D2A72"/>
    <w:rsid w:val="008D324B"/>
    <w:rsid w:val="008D3718"/>
    <w:rsid w:val="008D42DD"/>
    <w:rsid w:val="008D4507"/>
    <w:rsid w:val="008D4C1F"/>
    <w:rsid w:val="008D50E9"/>
    <w:rsid w:val="008D60A1"/>
    <w:rsid w:val="008D6483"/>
    <w:rsid w:val="008D6A68"/>
    <w:rsid w:val="008D78CE"/>
    <w:rsid w:val="008D7D42"/>
    <w:rsid w:val="008E028F"/>
    <w:rsid w:val="008E03F5"/>
    <w:rsid w:val="008E0D4C"/>
    <w:rsid w:val="008E145C"/>
    <w:rsid w:val="008E23A2"/>
    <w:rsid w:val="008E2E7D"/>
    <w:rsid w:val="008E3032"/>
    <w:rsid w:val="008E3101"/>
    <w:rsid w:val="008E3684"/>
    <w:rsid w:val="008E3748"/>
    <w:rsid w:val="008E37D1"/>
    <w:rsid w:val="008E3AFA"/>
    <w:rsid w:val="008E45D1"/>
    <w:rsid w:val="008E556F"/>
    <w:rsid w:val="008E5DE4"/>
    <w:rsid w:val="008E6604"/>
    <w:rsid w:val="008E70B8"/>
    <w:rsid w:val="008E78B8"/>
    <w:rsid w:val="008E7E28"/>
    <w:rsid w:val="008F267B"/>
    <w:rsid w:val="008F268B"/>
    <w:rsid w:val="008F28E5"/>
    <w:rsid w:val="008F45E8"/>
    <w:rsid w:val="008F4F29"/>
    <w:rsid w:val="008F57D8"/>
    <w:rsid w:val="008F5C08"/>
    <w:rsid w:val="008F6BA9"/>
    <w:rsid w:val="008F6C89"/>
    <w:rsid w:val="008F70D3"/>
    <w:rsid w:val="008F74E1"/>
    <w:rsid w:val="008F7E1B"/>
    <w:rsid w:val="00900262"/>
    <w:rsid w:val="009005E1"/>
    <w:rsid w:val="00902450"/>
    <w:rsid w:val="00903A41"/>
    <w:rsid w:val="009044BC"/>
    <w:rsid w:val="009048E2"/>
    <w:rsid w:val="009066D1"/>
    <w:rsid w:val="009068A9"/>
    <w:rsid w:val="00910B06"/>
    <w:rsid w:val="00910F9A"/>
    <w:rsid w:val="00911054"/>
    <w:rsid w:val="0091164B"/>
    <w:rsid w:val="00912D45"/>
    <w:rsid w:val="00913695"/>
    <w:rsid w:val="00913933"/>
    <w:rsid w:val="00915584"/>
    <w:rsid w:val="00915AFC"/>
    <w:rsid w:val="009165A0"/>
    <w:rsid w:val="009170E0"/>
    <w:rsid w:val="009172A4"/>
    <w:rsid w:val="00917690"/>
    <w:rsid w:val="00920BEF"/>
    <w:rsid w:val="009219DE"/>
    <w:rsid w:val="00921C7E"/>
    <w:rsid w:val="009220DA"/>
    <w:rsid w:val="0092230B"/>
    <w:rsid w:val="00922472"/>
    <w:rsid w:val="009227BA"/>
    <w:rsid w:val="00922F00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7148"/>
    <w:rsid w:val="00930C1C"/>
    <w:rsid w:val="00932323"/>
    <w:rsid w:val="0093297F"/>
    <w:rsid w:val="00932DA1"/>
    <w:rsid w:val="009333B6"/>
    <w:rsid w:val="00934277"/>
    <w:rsid w:val="009342A7"/>
    <w:rsid w:val="00934808"/>
    <w:rsid w:val="00934D8C"/>
    <w:rsid w:val="0093503B"/>
    <w:rsid w:val="00935216"/>
    <w:rsid w:val="0093548C"/>
    <w:rsid w:val="00935E73"/>
    <w:rsid w:val="009363C9"/>
    <w:rsid w:val="00936467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2317"/>
    <w:rsid w:val="00942F90"/>
    <w:rsid w:val="009435CC"/>
    <w:rsid w:val="009438E0"/>
    <w:rsid w:val="00943A2A"/>
    <w:rsid w:val="00943B82"/>
    <w:rsid w:val="009440C8"/>
    <w:rsid w:val="00944210"/>
    <w:rsid w:val="009443B8"/>
    <w:rsid w:val="00944CCD"/>
    <w:rsid w:val="00944DBB"/>
    <w:rsid w:val="009452AC"/>
    <w:rsid w:val="009460DE"/>
    <w:rsid w:val="0094617C"/>
    <w:rsid w:val="00946D21"/>
    <w:rsid w:val="00947273"/>
    <w:rsid w:val="00950598"/>
    <w:rsid w:val="00950A37"/>
    <w:rsid w:val="00950A7D"/>
    <w:rsid w:val="00950CC4"/>
    <w:rsid w:val="00950EEC"/>
    <w:rsid w:val="00950FBB"/>
    <w:rsid w:val="00951B18"/>
    <w:rsid w:val="00951EED"/>
    <w:rsid w:val="009529F9"/>
    <w:rsid w:val="00955EA8"/>
    <w:rsid w:val="00956A92"/>
    <w:rsid w:val="009579EC"/>
    <w:rsid w:val="0096051A"/>
    <w:rsid w:val="009606F6"/>
    <w:rsid w:val="0096073F"/>
    <w:rsid w:val="009610BC"/>
    <w:rsid w:val="00962E01"/>
    <w:rsid w:val="00963B4E"/>
    <w:rsid w:val="00964A26"/>
    <w:rsid w:val="00965708"/>
    <w:rsid w:val="009657E7"/>
    <w:rsid w:val="00965A99"/>
    <w:rsid w:val="00965E23"/>
    <w:rsid w:val="00965F4F"/>
    <w:rsid w:val="009663FA"/>
    <w:rsid w:val="009672A1"/>
    <w:rsid w:val="009707D4"/>
    <w:rsid w:val="00970D24"/>
    <w:rsid w:val="0097279A"/>
    <w:rsid w:val="00972A6E"/>
    <w:rsid w:val="00972A7C"/>
    <w:rsid w:val="00972AE0"/>
    <w:rsid w:val="009735ED"/>
    <w:rsid w:val="00973CA1"/>
    <w:rsid w:val="00973F6D"/>
    <w:rsid w:val="00974CC1"/>
    <w:rsid w:val="00975BB8"/>
    <w:rsid w:val="00976083"/>
    <w:rsid w:val="009766E0"/>
    <w:rsid w:val="00976E02"/>
    <w:rsid w:val="0097736C"/>
    <w:rsid w:val="009809E5"/>
    <w:rsid w:val="00980B4C"/>
    <w:rsid w:val="0098107E"/>
    <w:rsid w:val="0098161E"/>
    <w:rsid w:val="009817F7"/>
    <w:rsid w:val="00982849"/>
    <w:rsid w:val="0098286C"/>
    <w:rsid w:val="00982D8F"/>
    <w:rsid w:val="00982F71"/>
    <w:rsid w:val="009838A7"/>
    <w:rsid w:val="00983CC2"/>
    <w:rsid w:val="00983FEC"/>
    <w:rsid w:val="00986D6B"/>
    <w:rsid w:val="00987668"/>
    <w:rsid w:val="00987891"/>
    <w:rsid w:val="00987C51"/>
    <w:rsid w:val="00990481"/>
    <w:rsid w:val="00990CBC"/>
    <w:rsid w:val="00992D5A"/>
    <w:rsid w:val="0099371C"/>
    <w:rsid w:val="009949DD"/>
    <w:rsid w:val="00994A37"/>
    <w:rsid w:val="00995388"/>
    <w:rsid w:val="009953DE"/>
    <w:rsid w:val="00995C32"/>
    <w:rsid w:val="009963F4"/>
    <w:rsid w:val="009967C4"/>
    <w:rsid w:val="00997A9D"/>
    <w:rsid w:val="00997F5B"/>
    <w:rsid w:val="009A041E"/>
    <w:rsid w:val="009A04F1"/>
    <w:rsid w:val="009A18D7"/>
    <w:rsid w:val="009A1A08"/>
    <w:rsid w:val="009A201E"/>
    <w:rsid w:val="009A2B72"/>
    <w:rsid w:val="009A3313"/>
    <w:rsid w:val="009A35DA"/>
    <w:rsid w:val="009A3A63"/>
    <w:rsid w:val="009A401F"/>
    <w:rsid w:val="009A460C"/>
    <w:rsid w:val="009A4881"/>
    <w:rsid w:val="009A568F"/>
    <w:rsid w:val="009A56A6"/>
    <w:rsid w:val="009A5924"/>
    <w:rsid w:val="009A5D41"/>
    <w:rsid w:val="009A6AD3"/>
    <w:rsid w:val="009A6E44"/>
    <w:rsid w:val="009A70ED"/>
    <w:rsid w:val="009B05AE"/>
    <w:rsid w:val="009B071A"/>
    <w:rsid w:val="009B09CF"/>
    <w:rsid w:val="009B0D72"/>
    <w:rsid w:val="009B119E"/>
    <w:rsid w:val="009B17E3"/>
    <w:rsid w:val="009B1C19"/>
    <w:rsid w:val="009B2365"/>
    <w:rsid w:val="009B248C"/>
    <w:rsid w:val="009B2687"/>
    <w:rsid w:val="009B3F76"/>
    <w:rsid w:val="009B42FE"/>
    <w:rsid w:val="009B4576"/>
    <w:rsid w:val="009B4D63"/>
    <w:rsid w:val="009B51C8"/>
    <w:rsid w:val="009B6A4B"/>
    <w:rsid w:val="009B6C1A"/>
    <w:rsid w:val="009B6CBB"/>
    <w:rsid w:val="009C04CA"/>
    <w:rsid w:val="009C14D7"/>
    <w:rsid w:val="009C30AF"/>
    <w:rsid w:val="009C365B"/>
    <w:rsid w:val="009C387E"/>
    <w:rsid w:val="009C3E45"/>
    <w:rsid w:val="009C5340"/>
    <w:rsid w:val="009C53BA"/>
    <w:rsid w:val="009C562C"/>
    <w:rsid w:val="009C5911"/>
    <w:rsid w:val="009C61C6"/>
    <w:rsid w:val="009C6A51"/>
    <w:rsid w:val="009C6D01"/>
    <w:rsid w:val="009C6E40"/>
    <w:rsid w:val="009C7A2E"/>
    <w:rsid w:val="009D0D4B"/>
    <w:rsid w:val="009D0DA3"/>
    <w:rsid w:val="009D0F32"/>
    <w:rsid w:val="009D10BE"/>
    <w:rsid w:val="009D1335"/>
    <w:rsid w:val="009D17DA"/>
    <w:rsid w:val="009D1BA8"/>
    <w:rsid w:val="009D2672"/>
    <w:rsid w:val="009D3699"/>
    <w:rsid w:val="009D583D"/>
    <w:rsid w:val="009D5EEB"/>
    <w:rsid w:val="009D6588"/>
    <w:rsid w:val="009D6AB6"/>
    <w:rsid w:val="009D6C17"/>
    <w:rsid w:val="009D763F"/>
    <w:rsid w:val="009E027A"/>
    <w:rsid w:val="009E09E0"/>
    <w:rsid w:val="009E21E0"/>
    <w:rsid w:val="009E3A68"/>
    <w:rsid w:val="009E468F"/>
    <w:rsid w:val="009E71D1"/>
    <w:rsid w:val="009E774B"/>
    <w:rsid w:val="009E775E"/>
    <w:rsid w:val="009E7CE3"/>
    <w:rsid w:val="009F00A7"/>
    <w:rsid w:val="009F0549"/>
    <w:rsid w:val="009F0591"/>
    <w:rsid w:val="009F12D2"/>
    <w:rsid w:val="009F35A9"/>
    <w:rsid w:val="009F3889"/>
    <w:rsid w:val="009F3B48"/>
    <w:rsid w:val="009F4C24"/>
    <w:rsid w:val="009F5A9D"/>
    <w:rsid w:val="009F6D9F"/>
    <w:rsid w:val="009F704A"/>
    <w:rsid w:val="009F797C"/>
    <w:rsid w:val="009F79E3"/>
    <w:rsid w:val="009F7A1D"/>
    <w:rsid w:val="009F7A70"/>
    <w:rsid w:val="00A00344"/>
    <w:rsid w:val="00A00536"/>
    <w:rsid w:val="00A008C9"/>
    <w:rsid w:val="00A013A6"/>
    <w:rsid w:val="00A01A2F"/>
    <w:rsid w:val="00A02BD1"/>
    <w:rsid w:val="00A033F0"/>
    <w:rsid w:val="00A038E5"/>
    <w:rsid w:val="00A0595C"/>
    <w:rsid w:val="00A0624A"/>
    <w:rsid w:val="00A06797"/>
    <w:rsid w:val="00A06D6F"/>
    <w:rsid w:val="00A07056"/>
    <w:rsid w:val="00A0736B"/>
    <w:rsid w:val="00A10434"/>
    <w:rsid w:val="00A108A3"/>
    <w:rsid w:val="00A10A7E"/>
    <w:rsid w:val="00A11252"/>
    <w:rsid w:val="00A1203F"/>
    <w:rsid w:val="00A122C7"/>
    <w:rsid w:val="00A14569"/>
    <w:rsid w:val="00A14F3D"/>
    <w:rsid w:val="00A15AB5"/>
    <w:rsid w:val="00A15FE5"/>
    <w:rsid w:val="00A161EA"/>
    <w:rsid w:val="00A1672F"/>
    <w:rsid w:val="00A17065"/>
    <w:rsid w:val="00A170D9"/>
    <w:rsid w:val="00A17340"/>
    <w:rsid w:val="00A20AE8"/>
    <w:rsid w:val="00A20EAC"/>
    <w:rsid w:val="00A210A4"/>
    <w:rsid w:val="00A225B6"/>
    <w:rsid w:val="00A2276F"/>
    <w:rsid w:val="00A227C2"/>
    <w:rsid w:val="00A2285D"/>
    <w:rsid w:val="00A22A24"/>
    <w:rsid w:val="00A22BA2"/>
    <w:rsid w:val="00A23374"/>
    <w:rsid w:val="00A23602"/>
    <w:rsid w:val="00A23661"/>
    <w:rsid w:val="00A23F6C"/>
    <w:rsid w:val="00A24773"/>
    <w:rsid w:val="00A265D2"/>
    <w:rsid w:val="00A26AE3"/>
    <w:rsid w:val="00A27CE7"/>
    <w:rsid w:val="00A304D4"/>
    <w:rsid w:val="00A3066F"/>
    <w:rsid w:val="00A31B5E"/>
    <w:rsid w:val="00A31BA4"/>
    <w:rsid w:val="00A31BAB"/>
    <w:rsid w:val="00A324BE"/>
    <w:rsid w:val="00A32EFC"/>
    <w:rsid w:val="00A34A08"/>
    <w:rsid w:val="00A34AE5"/>
    <w:rsid w:val="00A34B87"/>
    <w:rsid w:val="00A34D0F"/>
    <w:rsid w:val="00A353C2"/>
    <w:rsid w:val="00A35497"/>
    <w:rsid w:val="00A3557B"/>
    <w:rsid w:val="00A360D4"/>
    <w:rsid w:val="00A36620"/>
    <w:rsid w:val="00A3689F"/>
    <w:rsid w:val="00A36D0D"/>
    <w:rsid w:val="00A37C47"/>
    <w:rsid w:val="00A37F7A"/>
    <w:rsid w:val="00A40097"/>
    <w:rsid w:val="00A405B4"/>
    <w:rsid w:val="00A406EC"/>
    <w:rsid w:val="00A411A1"/>
    <w:rsid w:val="00A42EE4"/>
    <w:rsid w:val="00A43CA9"/>
    <w:rsid w:val="00A43F3D"/>
    <w:rsid w:val="00A44877"/>
    <w:rsid w:val="00A44A13"/>
    <w:rsid w:val="00A46BEE"/>
    <w:rsid w:val="00A46CE1"/>
    <w:rsid w:val="00A46D8E"/>
    <w:rsid w:val="00A46EE1"/>
    <w:rsid w:val="00A479FF"/>
    <w:rsid w:val="00A47B39"/>
    <w:rsid w:val="00A47D4A"/>
    <w:rsid w:val="00A5003C"/>
    <w:rsid w:val="00A50D4F"/>
    <w:rsid w:val="00A51101"/>
    <w:rsid w:val="00A516AC"/>
    <w:rsid w:val="00A521C4"/>
    <w:rsid w:val="00A52C44"/>
    <w:rsid w:val="00A52CBA"/>
    <w:rsid w:val="00A531AA"/>
    <w:rsid w:val="00A535D8"/>
    <w:rsid w:val="00A5367D"/>
    <w:rsid w:val="00A539CC"/>
    <w:rsid w:val="00A53A97"/>
    <w:rsid w:val="00A5416C"/>
    <w:rsid w:val="00A541C3"/>
    <w:rsid w:val="00A55B8A"/>
    <w:rsid w:val="00A55D0D"/>
    <w:rsid w:val="00A563D1"/>
    <w:rsid w:val="00A56943"/>
    <w:rsid w:val="00A56FC7"/>
    <w:rsid w:val="00A571C7"/>
    <w:rsid w:val="00A575FC"/>
    <w:rsid w:val="00A576B5"/>
    <w:rsid w:val="00A577FD"/>
    <w:rsid w:val="00A57DB1"/>
    <w:rsid w:val="00A601D0"/>
    <w:rsid w:val="00A60B38"/>
    <w:rsid w:val="00A60C36"/>
    <w:rsid w:val="00A61A2D"/>
    <w:rsid w:val="00A61A99"/>
    <w:rsid w:val="00A61D32"/>
    <w:rsid w:val="00A628C3"/>
    <w:rsid w:val="00A62C63"/>
    <w:rsid w:val="00A634B2"/>
    <w:rsid w:val="00A64CD9"/>
    <w:rsid w:val="00A6595D"/>
    <w:rsid w:val="00A66F06"/>
    <w:rsid w:val="00A67A1B"/>
    <w:rsid w:val="00A70C73"/>
    <w:rsid w:val="00A71709"/>
    <w:rsid w:val="00A7180E"/>
    <w:rsid w:val="00A721CE"/>
    <w:rsid w:val="00A72F25"/>
    <w:rsid w:val="00A739BA"/>
    <w:rsid w:val="00A73A29"/>
    <w:rsid w:val="00A743D6"/>
    <w:rsid w:val="00A745B5"/>
    <w:rsid w:val="00A74DC0"/>
    <w:rsid w:val="00A74E0F"/>
    <w:rsid w:val="00A74E51"/>
    <w:rsid w:val="00A76FBF"/>
    <w:rsid w:val="00A77ADF"/>
    <w:rsid w:val="00A77B3A"/>
    <w:rsid w:val="00A77DFE"/>
    <w:rsid w:val="00A8003D"/>
    <w:rsid w:val="00A811D4"/>
    <w:rsid w:val="00A814EB"/>
    <w:rsid w:val="00A816C1"/>
    <w:rsid w:val="00A821BE"/>
    <w:rsid w:val="00A822AD"/>
    <w:rsid w:val="00A82696"/>
    <w:rsid w:val="00A8325E"/>
    <w:rsid w:val="00A83621"/>
    <w:rsid w:val="00A84430"/>
    <w:rsid w:val="00A844EE"/>
    <w:rsid w:val="00A84677"/>
    <w:rsid w:val="00A848D9"/>
    <w:rsid w:val="00A84A3B"/>
    <w:rsid w:val="00A85965"/>
    <w:rsid w:val="00A85A73"/>
    <w:rsid w:val="00A86765"/>
    <w:rsid w:val="00A86AC5"/>
    <w:rsid w:val="00A8728B"/>
    <w:rsid w:val="00A9039A"/>
    <w:rsid w:val="00A90605"/>
    <w:rsid w:val="00A90CE9"/>
    <w:rsid w:val="00A910DE"/>
    <w:rsid w:val="00A91914"/>
    <w:rsid w:val="00A91AF1"/>
    <w:rsid w:val="00A929F9"/>
    <w:rsid w:val="00A92FEA"/>
    <w:rsid w:val="00A93123"/>
    <w:rsid w:val="00A93C19"/>
    <w:rsid w:val="00A93D4C"/>
    <w:rsid w:val="00A95336"/>
    <w:rsid w:val="00A953DB"/>
    <w:rsid w:val="00A957F4"/>
    <w:rsid w:val="00A9664E"/>
    <w:rsid w:val="00A97F34"/>
    <w:rsid w:val="00AA0B76"/>
    <w:rsid w:val="00AA10FF"/>
    <w:rsid w:val="00AA14F8"/>
    <w:rsid w:val="00AA180F"/>
    <w:rsid w:val="00AA2D4F"/>
    <w:rsid w:val="00AA2FD2"/>
    <w:rsid w:val="00AA40B0"/>
    <w:rsid w:val="00AA455C"/>
    <w:rsid w:val="00AA49E6"/>
    <w:rsid w:val="00AA4CD3"/>
    <w:rsid w:val="00AA4EAC"/>
    <w:rsid w:val="00AA5028"/>
    <w:rsid w:val="00AA508D"/>
    <w:rsid w:val="00AA5535"/>
    <w:rsid w:val="00AA58AF"/>
    <w:rsid w:val="00AA640C"/>
    <w:rsid w:val="00AA657C"/>
    <w:rsid w:val="00AA714D"/>
    <w:rsid w:val="00AA7E69"/>
    <w:rsid w:val="00AB0A7B"/>
    <w:rsid w:val="00AB0C7C"/>
    <w:rsid w:val="00AB18C3"/>
    <w:rsid w:val="00AB1AC1"/>
    <w:rsid w:val="00AB2391"/>
    <w:rsid w:val="00AB2406"/>
    <w:rsid w:val="00AB2477"/>
    <w:rsid w:val="00AB26E4"/>
    <w:rsid w:val="00AB2C06"/>
    <w:rsid w:val="00AB2E62"/>
    <w:rsid w:val="00AB3E6C"/>
    <w:rsid w:val="00AB4D0E"/>
    <w:rsid w:val="00AB4ED5"/>
    <w:rsid w:val="00AB4FE7"/>
    <w:rsid w:val="00AB5897"/>
    <w:rsid w:val="00AB5AC5"/>
    <w:rsid w:val="00AB5D25"/>
    <w:rsid w:val="00AB63BF"/>
    <w:rsid w:val="00AB68D2"/>
    <w:rsid w:val="00AB7BA2"/>
    <w:rsid w:val="00AB7FD9"/>
    <w:rsid w:val="00AC2AD0"/>
    <w:rsid w:val="00AC3C90"/>
    <w:rsid w:val="00AC5203"/>
    <w:rsid w:val="00AC5C86"/>
    <w:rsid w:val="00AC63DC"/>
    <w:rsid w:val="00AC6821"/>
    <w:rsid w:val="00AC6B6E"/>
    <w:rsid w:val="00AC750D"/>
    <w:rsid w:val="00AC7BBB"/>
    <w:rsid w:val="00AD011E"/>
    <w:rsid w:val="00AD020C"/>
    <w:rsid w:val="00AD0711"/>
    <w:rsid w:val="00AD1174"/>
    <w:rsid w:val="00AD197E"/>
    <w:rsid w:val="00AD238C"/>
    <w:rsid w:val="00AD27F6"/>
    <w:rsid w:val="00AD3BA4"/>
    <w:rsid w:val="00AD3D7D"/>
    <w:rsid w:val="00AD5B72"/>
    <w:rsid w:val="00AD6097"/>
    <w:rsid w:val="00AD72E1"/>
    <w:rsid w:val="00AD7B4C"/>
    <w:rsid w:val="00AD7DF7"/>
    <w:rsid w:val="00AD7E4F"/>
    <w:rsid w:val="00AE1760"/>
    <w:rsid w:val="00AE17D5"/>
    <w:rsid w:val="00AE1D0B"/>
    <w:rsid w:val="00AE213C"/>
    <w:rsid w:val="00AE2219"/>
    <w:rsid w:val="00AE2851"/>
    <w:rsid w:val="00AE2DAF"/>
    <w:rsid w:val="00AE2E1C"/>
    <w:rsid w:val="00AE4463"/>
    <w:rsid w:val="00AE48E1"/>
    <w:rsid w:val="00AE4ADF"/>
    <w:rsid w:val="00AE4BC6"/>
    <w:rsid w:val="00AE4C6B"/>
    <w:rsid w:val="00AE4DDA"/>
    <w:rsid w:val="00AE580E"/>
    <w:rsid w:val="00AE6C33"/>
    <w:rsid w:val="00AE70BF"/>
    <w:rsid w:val="00AE7DFD"/>
    <w:rsid w:val="00AF0264"/>
    <w:rsid w:val="00AF06C2"/>
    <w:rsid w:val="00AF108C"/>
    <w:rsid w:val="00AF2327"/>
    <w:rsid w:val="00AF3B73"/>
    <w:rsid w:val="00AF451C"/>
    <w:rsid w:val="00AF4EA1"/>
    <w:rsid w:val="00AF4EE6"/>
    <w:rsid w:val="00AF50F2"/>
    <w:rsid w:val="00AF5984"/>
    <w:rsid w:val="00AF60D6"/>
    <w:rsid w:val="00AF62EE"/>
    <w:rsid w:val="00AF63A8"/>
    <w:rsid w:val="00AF71E3"/>
    <w:rsid w:val="00AF72EE"/>
    <w:rsid w:val="00B00469"/>
    <w:rsid w:val="00B00574"/>
    <w:rsid w:val="00B01A72"/>
    <w:rsid w:val="00B01D78"/>
    <w:rsid w:val="00B0218C"/>
    <w:rsid w:val="00B041A0"/>
    <w:rsid w:val="00B044AF"/>
    <w:rsid w:val="00B0482C"/>
    <w:rsid w:val="00B05267"/>
    <w:rsid w:val="00B05801"/>
    <w:rsid w:val="00B05D45"/>
    <w:rsid w:val="00B06627"/>
    <w:rsid w:val="00B06E34"/>
    <w:rsid w:val="00B071D9"/>
    <w:rsid w:val="00B07878"/>
    <w:rsid w:val="00B07B1A"/>
    <w:rsid w:val="00B10822"/>
    <w:rsid w:val="00B11951"/>
    <w:rsid w:val="00B1358D"/>
    <w:rsid w:val="00B1572F"/>
    <w:rsid w:val="00B162B6"/>
    <w:rsid w:val="00B17117"/>
    <w:rsid w:val="00B17C7F"/>
    <w:rsid w:val="00B20FFC"/>
    <w:rsid w:val="00B213C2"/>
    <w:rsid w:val="00B2181D"/>
    <w:rsid w:val="00B22517"/>
    <w:rsid w:val="00B228CB"/>
    <w:rsid w:val="00B234DB"/>
    <w:rsid w:val="00B24A0D"/>
    <w:rsid w:val="00B24BD0"/>
    <w:rsid w:val="00B24DAD"/>
    <w:rsid w:val="00B25B98"/>
    <w:rsid w:val="00B26527"/>
    <w:rsid w:val="00B271B4"/>
    <w:rsid w:val="00B27DCE"/>
    <w:rsid w:val="00B307BC"/>
    <w:rsid w:val="00B30CAE"/>
    <w:rsid w:val="00B311E7"/>
    <w:rsid w:val="00B3239B"/>
    <w:rsid w:val="00B32576"/>
    <w:rsid w:val="00B32693"/>
    <w:rsid w:val="00B326CD"/>
    <w:rsid w:val="00B327B8"/>
    <w:rsid w:val="00B32AC6"/>
    <w:rsid w:val="00B3325E"/>
    <w:rsid w:val="00B34421"/>
    <w:rsid w:val="00B34649"/>
    <w:rsid w:val="00B34E31"/>
    <w:rsid w:val="00B34E5D"/>
    <w:rsid w:val="00B35583"/>
    <w:rsid w:val="00B35912"/>
    <w:rsid w:val="00B35C72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00EF"/>
    <w:rsid w:val="00B40630"/>
    <w:rsid w:val="00B414BC"/>
    <w:rsid w:val="00B41587"/>
    <w:rsid w:val="00B42278"/>
    <w:rsid w:val="00B427D2"/>
    <w:rsid w:val="00B4283D"/>
    <w:rsid w:val="00B42A6C"/>
    <w:rsid w:val="00B42CA4"/>
    <w:rsid w:val="00B42F0E"/>
    <w:rsid w:val="00B4319D"/>
    <w:rsid w:val="00B43B69"/>
    <w:rsid w:val="00B4459E"/>
    <w:rsid w:val="00B445D8"/>
    <w:rsid w:val="00B44ADF"/>
    <w:rsid w:val="00B44C3E"/>
    <w:rsid w:val="00B459DE"/>
    <w:rsid w:val="00B47080"/>
    <w:rsid w:val="00B473EE"/>
    <w:rsid w:val="00B500BA"/>
    <w:rsid w:val="00B50404"/>
    <w:rsid w:val="00B50579"/>
    <w:rsid w:val="00B51931"/>
    <w:rsid w:val="00B5240D"/>
    <w:rsid w:val="00B53BF1"/>
    <w:rsid w:val="00B53CF2"/>
    <w:rsid w:val="00B53EC0"/>
    <w:rsid w:val="00B5425A"/>
    <w:rsid w:val="00B5449C"/>
    <w:rsid w:val="00B5568B"/>
    <w:rsid w:val="00B5608C"/>
    <w:rsid w:val="00B56764"/>
    <w:rsid w:val="00B56E0A"/>
    <w:rsid w:val="00B57951"/>
    <w:rsid w:val="00B60767"/>
    <w:rsid w:val="00B60907"/>
    <w:rsid w:val="00B6125C"/>
    <w:rsid w:val="00B614D3"/>
    <w:rsid w:val="00B63119"/>
    <w:rsid w:val="00B63E82"/>
    <w:rsid w:val="00B65774"/>
    <w:rsid w:val="00B65DD4"/>
    <w:rsid w:val="00B667E1"/>
    <w:rsid w:val="00B66C2E"/>
    <w:rsid w:val="00B67066"/>
    <w:rsid w:val="00B672C8"/>
    <w:rsid w:val="00B678B1"/>
    <w:rsid w:val="00B67CF9"/>
    <w:rsid w:val="00B701F5"/>
    <w:rsid w:val="00B70DB5"/>
    <w:rsid w:val="00B70DFB"/>
    <w:rsid w:val="00B70E60"/>
    <w:rsid w:val="00B71A35"/>
    <w:rsid w:val="00B73F7D"/>
    <w:rsid w:val="00B742E5"/>
    <w:rsid w:val="00B75F19"/>
    <w:rsid w:val="00B76831"/>
    <w:rsid w:val="00B76E56"/>
    <w:rsid w:val="00B76FF5"/>
    <w:rsid w:val="00B77194"/>
    <w:rsid w:val="00B772ED"/>
    <w:rsid w:val="00B77776"/>
    <w:rsid w:val="00B77ABA"/>
    <w:rsid w:val="00B8098D"/>
    <w:rsid w:val="00B80F2D"/>
    <w:rsid w:val="00B8154D"/>
    <w:rsid w:val="00B8311D"/>
    <w:rsid w:val="00B83BA1"/>
    <w:rsid w:val="00B84A6F"/>
    <w:rsid w:val="00B84BDD"/>
    <w:rsid w:val="00B86119"/>
    <w:rsid w:val="00B861CD"/>
    <w:rsid w:val="00B862A8"/>
    <w:rsid w:val="00B86417"/>
    <w:rsid w:val="00B90251"/>
    <w:rsid w:val="00B9059B"/>
    <w:rsid w:val="00B905FC"/>
    <w:rsid w:val="00B90698"/>
    <w:rsid w:val="00B90F04"/>
    <w:rsid w:val="00B91327"/>
    <w:rsid w:val="00B93B81"/>
    <w:rsid w:val="00B93FEF"/>
    <w:rsid w:val="00B95A74"/>
    <w:rsid w:val="00B96715"/>
    <w:rsid w:val="00B96821"/>
    <w:rsid w:val="00B9685E"/>
    <w:rsid w:val="00B96EF2"/>
    <w:rsid w:val="00BA26C4"/>
    <w:rsid w:val="00BA29BB"/>
    <w:rsid w:val="00BA29D4"/>
    <w:rsid w:val="00BA2E1B"/>
    <w:rsid w:val="00BA4B6F"/>
    <w:rsid w:val="00BA4E60"/>
    <w:rsid w:val="00BA6AC0"/>
    <w:rsid w:val="00BA6B65"/>
    <w:rsid w:val="00BA6D64"/>
    <w:rsid w:val="00BA7169"/>
    <w:rsid w:val="00BA735B"/>
    <w:rsid w:val="00BA7A9E"/>
    <w:rsid w:val="00BA7B44"/>
    <w:rsid w:val="00BB22A5"/>
    <w:rsid w:val="00BB263E"/>
    <w:rsid w:val="00BB3299"/>
    <w:rsid w:val="00BB4A38"/>
    <w:rsid w:val="00BB6864"/>
    <w:rsid w:val="00BB79DF"/>
    <w:rsid w:val="00BB7CC3"/>
    <w:rsid w:val="00BC09F6"/>
    <w:rsid w:val="00BC14BC"/>
    <w:rsid w:val="00BC1646"/>
    <w:rsid w:val="00BC2707"/>
    <w:rsid w:val="00BC3CD2"/>
    <w:rsid w:val="00BC3EA4"/>
    <w:rsid w:val="00BC5F70"/>
    <w:rsid w:val="00BC6B82"/>
    <w:rsid w:val="00BC70AA"/>
    <w:rsid w:val="00BC780D"/>
    <w:rsid w:val="00BC7C97"/>
    <w:rsid w:val="00BD078C"/>
    <w:rsid w:val="00BD0E2F"/>
    <w:rsid w:val="00BD171A"/>
    <w:rsid w:val="00BD18FF"/>
    <w:rsid w:val="00BD1951"/>
    <w:rsid w:val="00BD218B"/>
    <w:rsid w:val="00BD25FC"/>
    <w:rsid w:val="00BD2BF2"/>
    <w:rsid w:val="00BD2CFE"/>
    <w:rsid w:val="00BD2E79"/>
    <w:rsid w:val="00BD378C"/>
    <w:rsid w:val="00BD3E1E"/>
    <w:rsid w:val="00BD3E32"/>
    <w:rsid w:val="00BD4A01"/>
    <w:rsid w:val="00BD4A08"/>
    <w:rsid w:val="00BD54EB"/>
    <w:rsid w:val="00BD63B0"/>
    <w:rsid w:val="00BD6ED3"/>
    <w:rsid w:val="00BD7CE3"/>
    <w:rsid w:val="00BE07E4"/>
    <w:rsid w:val="00BE0CB3"/>
    <w:rsid w:val="00BE0D1F"/>
    <w:rsid w:val="00BE1C04"/>
    <w:rsid w:val="00BE35B6"/>
    <w:rsid w:val="00BE374B"/>
    <w:rsid w:val="00BE3C68"/>
    <w:rsid w:val="00BE3ED9"/>
    <w:rsid w:val="00BE4442"/>
    <w:rsid w:val="00BE572D"/>
    <w:rsid w:val="00BE5CF5"/>
    <w:rsid w:val="00BE6AE3"/>
    <w:rsid w:val="00BE7B1F"/>
    <w:rsid w:val="00BE7C72"/>
    <w:rsid w:val="00BE7CE6"/>
    <w:rsid w:val="00BF0179"/>
    <w:rsid w:val="00BF022C"/>
    <w:rsid w:val="00BF0D0B"/>
    <w:rsid w:val="00BF0DAC"/>
    <w:rsid w:val="00BF0FD4"/>
    <w:rsid w:val="00BF155D"/>
    <w:rsid w:val="00BF1703"/>
    <w:rsid w:val="00BF1AE3"/>
    <w:rsid w:val="00BF1DCA"/>
    <w:rsid w:val="00BF1F41"/>
    <w:rsid w:val="00BF22B6"/>
    <w:rsid w:val="00BF26B0"/>
    <w:rsid w:val="00BF2890"/>
    <w:rsid w:val="00BF3DA4"/>
    <w:rsid w:val="00BF3DBF"/>
    <w:rsid w:val="00BF3F11"/>
    <w:rsid w:val="00BF4047"/>
    <w:rsid w:val="00BF43C6"/>
    <w:rsid w:val="00BF54D4"/>
    <w:rsid w:val="00BF664D"/>
    <w:rsid w:val="00BF6BB8"/>
    <w:rsid w:val="00BF6F4F"/>
    <w:rsid w:val="00BF7351"/>
    <w:rsid w:val="00BF7484"/>
    <w:rsid w:val="00BF75C9"/>
    <w:rsid w:val="00BF76B1"/>
    <w:rsid w:val="00BF7F39"/>
    <w:rsid w:val="00C01306"/>
    <w:rsid w:val="00C01314"/>
    <w:rsid w:val="00C0136B"/>
    <w:rsid w:val="00C017EF"/>
    <w:rsid w:val="00C02535"/>
    <w:rsid w:val="00C02AB3"/>
    <w:rsid w:val="00C036F9"/>
    <w:rsid w:val="00C039F5"/>
    <w:rsid w:val="00C0423B"/>
    <w:rsid w:val="00C04583"/>
    <w:rsid w:val="00C048AA"/>
    <w:rsid w:val="00C04DA6"/>
    <w:rsid w:val="00C052F9"/>
    <w:rsid w:val="00C055AA"/>
    <w:rsid w:val="00C0633F"/>
    <w:rsid w:val="00C06A47"/>
    <w:rsid w:val="00C07501"/>
    <w:rsid w:val="00C102E6"/>
    <w:rsid w:val="00C10323"/>
    <w:rsid w:val="00C1117F"/>
    <w:rsid w:val="00C123FF"/>
    <w:rsid w:val="00C12464"/>
    <w:rsid w:val="00C1382A"/>
    <w:rsid w:val="00C13B90"/>
    <w:rsid w:val="00C141F3"/>
    <w:rsid w:val="00C147FA"/>
    <w:rsid w:val="00C153BD"/>
    <w:rsid w:val="00C15468"/>
    <w:rsid w:val="00C15722"/>
    <w:rsid w:val="00C15925"/>
    <w:rsid w:val="00C15B1C"/>
    <w:rsid w:val="00C17A70"/>
    <w:rsid w:val="00C205EC"/>
    <w:rsid w:val="00C206EF"/>
    <w:rsid w:val="00C208DE"/>
    <w:rsid w:val="00C209C5"/>
    <w:rsid w:val="00C211C8"/>
    <w:rsid w:val="00C2156C"/>
    <w:rsid w:val="00C21D7A"/>
    <w:rsid w:val="00C225D8"/>
    <w:rsid w:val="00C229DF"/>
    <w:rsid w:val="00C22D33"/>
    <w:rsid w:val="00C22FCB"/>
    <w:rsid w:val="00C2397A"/>
    <w:rsid w:val="00C239C0"/>
    <w:rsid w:val="00C23A9E"/>
    <w:rsid w:val="00C24CBB"/>
    <w:rsid w:val="00C252CB"/>
    <w:rsid w:val="00C254DD"/>
    <w:rsid w:val="00C26522"/>
    <w:rsid w:val="00C26AFA"/>
    <w:rsid w:val="00C26CDA"/>
    <w:rsid w:val="00C30334"/>
    <w:rsid w:val="00C310A9"/>
    <w:rsid w:val="00C310CC"/>
    <w:rsid w:val="00C311C3"/>
    <w:rsid w:val="00C31716"/>
    <w:rsid w:val="00C31F0E"/>
    <w:rsid w:val="00C32129"/>
    <w:rsid w:val="00C32768"/>
    <w:rsid w:val="00C32EB0"/>
    <w:rsid w:val="00C33287"/>
    <w:rsid w:val="00C3384F"/>
    <w:rsid w:val="00C34173"/>
    <w:rsid w:val="00C3442F"/>
    <w:rsid w:val="00C34532"/>
    <w:rsid w:val="00C350AF"/>
    <w:rsid w:val="00C35B75"/>
    <w:rsid w:val="00C35CFE"/>
    <w:rsid w:val="00C35F86"/>
    <w:rsid w:val="00C36540"/>
    <w:rsid w:val="00C37010"/>
    <w:rsid w:val="00C3781F"/>
    <w:rsid w:val="00C411D4"/>
    <w:rsid w:val="00C415C9"/>
    <w:rsid w:val="00C445AF"/>
    <w:rsid w:val="00C44F0A"/>
    <w:rsid w:val="00C44FE3"/>
    <w:rsid w:val="00C457CC"/>
    <w:rsid w:val="00C45A40"/>
    <w:rsid w:val="00C46212"/>
    <w:rsid w:val="00C4678A"/>
    <w:rsid w:val="00C47116"/>
    <w:rsid w:val="00C5029D"/>
    <w:rsid w:val="00C51AA3"/>
    <w:rsid w:val="00C52069"/>
    <w:rsid w:val="00C52107"/>
    <w:rsid w:val="00C5276B"/>
    <w:rsid w:val="00C53C66"/>
    <w:rsid w:val="00C54A51"/>
    <w:rsid w:val="00C57F3C"/>
    <w:rsid w:val="00C6002A"/>
    <w:rsid w:val="00C60341"/>
    <w:rsid w:val="00C60479"/>
    <w:rsid w:val="00C606BE"/>
    <w:rsid w:val="00C608AF"/>
    <w:rsid w:val="00C62994"/>
    <w:rsid w:val="00C634F4"/>
    <w:rsid w:val="00C64F52"/>
    <w:rsid w:val="00C66D8F"/>
    <w:rsid w:val="00C66E61"/>
    <w:rsid w:val="00C66F53"/>
    <w:rsid w:val="00C67337"/>
    <w:rsid w:val="00C675EF"/>
    <w:rsid w:val="00C71C32"/>
    <w:rsid w:val="00C72081"/>
    <w:rsid w:val="00C725F8"/>
    <w:rsid w:val="00C7329E"/>
    <w:rsid w:val="00C739FC"/>
    <w:rsid w:val="00C74EC6"/>
    <w:rsid w:val="00C7513F"/>
    <w:rsid w:val="00C76C3D"/>
    <w:rsid w:val="00C77370"/>
    <w:rsid w:val="00C7749A"/>
    <w:rsid w:val="00C777E1"/>
    <w:rsid w:val="00C77900"/>
    <w:rsid w:val="00C77A0A"/>
    <w:rsid w:val="00C80274"/>
    <w:rsid w:val="00C809A6"/>
    <w:rsid w:val="00C80EDD"/>
    <w:rsid w:val="00C80FF7"/>
    <w:rsid w:val="00C81D26"/>
    <w:rsid w:val="00C81F29"/>
    <w:rsid w:val="00C82120"/>
    <w:rsid w:val="00C839EA"/>
    <w:rsid w:val="00C83E95"/>
    <w:rsid w:val="00C8446F"/>
    <w:rsid w:val="00C84552"/>
    <w:rsid w:val="00C8628E"/>
    <w:rsid w:val="00C86681"/>
    <w:rsid w:val="00C86721"/>
    <w:rsid w:val="00C90FC2"/>
    <w:rsid w:val="00C9204F"/>
    <w:rsid w:val="00C92902"/>
    <w:rsid w:val="00C92D01"/>
    <w:rsid w:val="00C92E84"/>
    <w:rsid w:val="00C932A7"/>
    <w:rsid w:val="00C93500"/>
    <w:rsid w:val="00C935CB"/>
    <w:rsid w:val="00C938DA"/>
    <w:rsid w:val="00C94CC7"/>
    <w:rsid w:val="00C9505C"/>
    <w:rsid w:val="00C951EB"/>
    <w:rsid w:val="00C95638"/>
    <w:rsid w:val="00C9582F"/>
    <w:rsid w:val="00C95EE5"/>
    <w:rsid w:val="00C95F70"/>
    <w:rsid w:val="00C96E4B"/>
    <w:rsid w:val="00C972E9"/>
    <w:rsid w:val="00C97BCA"/>
    <w:rsid w:val="00CA1FDE"/>
    <w:rsid w:val="00CA23A5"/>
    <w:rsid w:val="00CA2801"/>
    <w:rsid w:val="00CA351A"/>
    <w:rsid w:val="00CA3F9A"/>
    <w:rsid w:val="00CA4249"/>
    <w:rsid w:val="00CA4A25"/>
    <w:rsid w:val="00CA4A57"/>
    <w:rsid w:val="00CA5A5A"/>
    <w:rsid w:val="00CA6204"/>
    <w:rsid w:val="00CA6B08"/>
    <w:rsid w:val="00CB035B"/>
    <w:rsid w:val="00CB0DB2"/>
    <w:rsid w:val="00CB0E0A"/>
    <w:rsid w:val="00CB1051"/>
    <w:rsid w:val="00CB1867"/>
    <w:rsid w:val="00CB1E86"/>
    <w:rsid w:val="00CB24F9"/>
    <w:rsid w:val="00CB2835"/>
    <w:rsid w:val="00CB2A0D"/>
    <w:rsid w:val="00CB3329"/>
    <w:rsid w:val="00CB37FB"/>
    <w:rsid w:val="00CB39E0"/>
    <w:rsid w:val="00CB3AD7"/>
    <w:rsid w:val="00CB3B5B"/>
    <w:rsid w:val="00CB5045"/>
    <w:rsid w:val="00CB598A"/>
    <w:rsid w:val="00CB5C46"/>
    <w:rsid w:val="00CB6487"/>
    <w:rsid w:val="00CB678E"/>
    <w:rsid w:val="00CB6F54"/>
    <w:rsid w:val="00CB7D9E"/>
    <w:rsid w:val="00CC112D"/>
    <w:rsid w:val="00CC1D64"/>
    <w:rsid w:val="00CC1FC2"/>
    <w:rsid w:val="00CC3B7B"/>
    <w:rsid w:val="00CC4A09"/>
    <w:rsid w:val="00CC4AA0"/>
    <w:rsid w:val="00CC4B40"/>
    <w:rsid w:val="00CC4C12"/>
    <w:rsid w:val="00CC59EE"/>
    <w:rsid w:val="00CC5C9C"/>
    <w:rsid w:val="00CC5DF8"/>
    <w:rsid w:val="00CC65A9"/>
    <w:rsid w:val="00CC67FE"/>
    <w:rsid w:val="00CC6C71"/>
    <w:rsid w:val="00CC7AFB"/>
    <w:rsid w:val="00CC7DD3"/>
    <w:rsid w:val="00CD01DB"/>
    <w:rsid w:val="00CD0343"/>
    <w:rsid w:val="00CD1F70"/>
    <w:rsid w:val="00CD20E8"/>
    <w:rsid w:val="00CD212A"/>
    <w:rsid w:val="00CD237F"/>
    <w:rsid w:val="00CD2862"/>
    <w:rsid w:val="00CD2AE1"/>
    <w:rsid w:val="00CD369D"/>
    <w:rsid w:val="00CD3815"/>
    <w:rsid w:val="00CD3BF8"/>
    <w:rsid w:val="00CD53DA"/>
    <w:rsid w:val="00CD554A"/>
    <w:rsid w:val="00CD57E9"/>
    <w:rsid w:val="00CD5972"/>
    <w:rsid w:val="00CD5BAF"/>
    <w:rsid w:val="00CD70D0"/>
    <w:rsid w:val="00CD7A13"/>
    <w:rsid w:val="00CD7D7A"/>
    <w:rsid w:val="00CD7F0C"/>
    <w:rsid w:val="00CE0923"/>
    <w:rsid w:val="00CE1152"/>
    <w:rsid w:val="00CE1214"/>
    <w:rsid w:val="00CE154B"/>
    <w:rsid w:val="00CE173F"/>
    <w:rsid w:val="00CE186A"/>
    <w:rsid w:val="00CE1B8F"/>
    <w:rsid w:val="00CE1E49"/>
    <w:rsid w:val="00CE261B"/>
    <w:rsid w:val="00CE2B2C"/>
    <w:rsid w:val="00CE30BB"/>
    <w:rsid w:val="00CE3334"/>
    <w:rsid w:val="00CE4248"/>
    <w:rsid w:val="00CE454E"/>
    <w:rsid w:val="00CE4992"/>
    <w:rsid w:val="00CE5621"/>
    <w:rsid w:val="00CE621A"/>
    <w:rsid w:val="00CE6439"/>
    <w:rsid w:val="00CE65E7"/>
    <w:rsid w:val="00CE6B89"/>
    <w:rsid w:val="00CE6E65"/>
    <w:rsid w:val="00CE6F54"/>
    <w:rsid w:val="00CE746A"/>
    <w:rsid w:val="00CE7E90"/>
    <w:rsid w:val="00CF059E"/>
    <w:rsid w:val="00CF1019"/>
    <w:rsid w:val="00CF10DB"/>
    <w:rsid w:val="00CF1FB9"/>
    <w:rsid w:val="00CF2270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F24"/>
    <w:rsid w:val="00CF5CDF"/>
    <w:rsid w:val="00CF5FE9"/>
    <w:rsid w:val="00CF6648"/>
    <w:rsid w:val="00CF7680"/>
    <w:rsid w:val="00D0134B"/>
    <w:rsid w:val="00D01378"/>
    <w:rsid w:val="00D01AC3"/>
    <w:rsid w:val="00D0295C"/>
    <w:rsid w:val="00D034BD"/>
    <w:rsid w:val="00D03C7F"/>
    <w:rsid w:val="00D03E3F"/>
    <w:rsid w:val="00D03FA6"/>
    <w:rsid w:val="00D040A7"/>
    <w:rsid w:val="00D040F7"/>
    <w:rsid w:val="00D0438A"/>
    <w:rsid w:val="00D0546D"/>
    <w:rsid w:val="00D05A66"/>
    <w:rsid w:val="00D06173"/>
    <w:rsid w:val="00D07425"/>
    <w:rsid w:val="00D128F0"/>
    <w:rsid w:val="00D13C84"/>
    <w:rsid w:val="00D13D19"/>
    <w:rsid w:val="00D15128"/>
    <w:rsid w:val="00D1585C"/>
    <w:rsid w:val="00D16BD1"/>
    <w:rsid w:val="00D16C58"/>
    <w:rsid w:val="00D1715B"/>
    <w:rsid w:val="00D1751B"/>
    <w:rsid w:val="00D178F0"/>
    <w:rsid w:val="00D204EB"/>
    <w:rsid w:val="00D2066B"/>
    <w:rsid w:val="00D20980"/>
    <w:rsid w:val="00D20E37"/>
    <w:rsid w:val="00D219F1"/>
    <w:rsid w:val="00D21D42"/>
    <w:rsid w:val="00D21F25"/>
    <w:rsid w:val="00D22A99"/>
    <w:rsid w:val="00D22C09"/>
    <w:rsid w:val="00D22FB0"/>
    <w:rsid w:val="00D240D9"/>
    <w:rsid w:val="00D25B7F"/>
    <w:rsid w:val="00D27926"/>
    <w:rsid w:val="00D27AB7"/>
    <w:rsid w:val="00D27BA9"/>
    <w:rsid w:val="00D311F7"/>
    <w:rsid w:val="00D3133E"/>
    <w:rsid w:val="00D319FF"/>
    <w:rsid w:val="00D31A2F"/>
    <w:rsid w:val="00D31A3D"/>
    <w:rsid w:val="00D32825"/>
    <w:rsid w:val="00D32C56"/>
    <w:rsid w:val="00D32EC5"/>
    <w:rsid w:val="00D33418"/>
    <w:rsid w:val="00D335E9"/>
    <w:rsid w:val="00D342D8"/>
    <w:rsid w:val="00D345AF"/>
    <w:rsid w:val="00D347ED"/>
    <w:rsid w:val="00D36A23"/>
    <w:rsid w:val="00D375F1"/>
    <w:rsid w:val="00D37BAF"/>
    <w:rsid w:val="00D37C04"/>
    <w:rsid w:val="00D42FD7"/>
    <w:rsid w:val="00D442D3"/>
    <w:rsid w:val="00D44A60"/>
    <w:rsid w:val="00D44C17"/>
    <w:rsid w:val="00D453C8"/>
    <w:rsid w:val="00D46190"/>
    <w:rsid w:val="00D517D6"/>
    <w:rsid w:val="00D5222B"/>
    <w:rsid w:val="00D52A99"/>
    <w:rsid w:val="00D533B9"/>
    <w:rsid w:val="00D5408C"/>
    <w:rsid w:val="00D55714"/>
    <w:rsid w:val="00D5579D"/>
    <w:rsid w:val="00D55E22"/>
    <w:rsid w:val="00D570B3"/>
    <w:rsid w:val="00D57481"/>
    <w:rsid w:val="00D6043B"/>
    <w:rsid w:val="00D61DB7"/>
    <w:rsid w:val="00D62325"/>
    <w:rsid w:val="00D6287E"/>
    <w:rsid w:val="00D638FC"/>
    <w:rsid w:val="00D64A59"/>
    <w:rsid w:val="00D64FD3"/>
    <w:rsid w:val="00D657B8"/>
    <w:rsid w:val="00D6583B"/>
    <w:rsid w:val="00D66549"/>
    <w:rsid w:val="00D6657D"/>
    <w:rsid w:val="00D6678C"/>
    <w:rsid w:val="00D67112"/>
    <w:rsid w:val="00D676FD"/>
    <w:rsid w:val="00D7122E"/>
    <w:rsid w:val="00D7164D"/>
    <w:rsid w:val="00D7256D"/>
    <w:rsid w:val="00D72A94"/>
    <w:rsid w:val="00D742FD"/>
    <w:rsid w:val="00D753DB"/>
    <w:rsid w:val="00D765EF"/>
    <w:rsid w:val="00D769C5"/>
    <w:rsid w:val="00D76D7F"/>
    <w:rsid w:val="00D77011"/>
    <w:rsid w:val="00D77338"/>
    <w:rsid w:val="00D775F1"/>
    <w:rsid w:val="00D811AE"/>
    <w:rsid w:val="00D81394"/>
    <w:rsid w:val="00D813E8"/>
    <w:rsid w:val="00D819DA"/>
    <w:rsid w:val="00D81C5F"/>
    <w:rsid w:val="00D81D76"/>
    <w:rsid w:val="00D81E35"/>
    <w:rsid w:val="00D8226B"/>
    <w:rsid w:val="00D8261D"/>
    <w:rsid w:val="00D82C60"/>
    <w:rsid w:val="00D83DA1"/>
    <w:rsid w:val="00D840D1"/>
    <w:rsid w:val="00D84D74"/>
    <w:rsid w:val="00D84DA3"/>
    <w:rsid w:val="00D84E35"/>
    <w:rsid w:val="00D84F26"/>
    <w:rsid w:val="00D85457"/>
    <w:rsid w:val="00D858D7"/>
    <w:rsid w:val="00D859DD"/>
    <w:rsid w:val="00D85E5A"/>
    <w:rsid w:val="00D86A0A"/>
    <w:rsid w:val="00D86F1E"/>
    <w:rsid w:val="00D870D4"/>
    <w:rsid w:val="00D8796F"/>
    <w:rsid w:val="00D879D6"/>
    <w:rsid w:val="00D87D8F"/>
    <w:rsid w:val="00D9003C"/>
    <w:rsid w:val="00D9025A"/>
    <w:rsid w:val="00D90483"/>
    <w:rsid w:val="00D90885"/>
    <w:rsid w:val="00D90925"/>
    <w:rsid w:val="00D91810"/>
    <w:rsid w:val="00D9182B"/>
    <w:rsid w:val="00D91863"/>
    <w:rsid w:val="00D918CC"/>
    <w:rsid w:val="00D91FC0"/>
    <w:rsid w:val="00D92B65"/>
    <w:rsid w:val="00D93255"/>
    <w:rsid w:val="00D93AD2"/>
    <w:rsid w:val="00D93DCF"/>
    <w:rsid w:val="00D94104"/>
    <w:rsid w:val="00D953B8"/>
    <w:rsid w:val="00D955E1"/>
    <w:rsid w:val="00D95966"/>
    <w:rsid w:val="00D95FE0"/>
    <w:rsid w:val="00D9759C"/>
    <w:rsid w:val="00D97F45"/>
    <w:rsid w:val="00DA0B23"/>
    <w:rsid w:val="00DA1286"/>
    <w:rsid w:val="00DA29FA"/>
    <w:rsid w:val="00DA306E"/>
    <w:rsid w:val="00DA3F3F"/>
    <w:rsid w:val="00DA45FD"/>
    <w:rsid w:val="00DA56B8"/>
    <w:rsid w:val="00DA62D0"/>
    <w:rsid w:val="00DA75E4"/>
    <w:rsid w:val="00DA7BF9"/>
    <w:rsid w:val="00DA7F89"/>
    <w:rsid w:val="00DB062D"/>
    <w:rsid w:val="00DB0C33"/>
    <w:rsid w:val="00DB12A7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37A9"/>
    <w:rsid w:val="00DB424B"/>
    <w:rsid w:val="00DB4561"/>
    <w:rsid w:val="00DB461B"/>
    <w:rsid w:val="00DB5EA5"/>
    <w:rsid w:val="00DB69DA"/>
    <w:rsid w:val="00DB6B3B"/>
    <w:rsid w:val="00DC0345"/>
    <w:rsid w:val="00DC0491"/>
    <w:rsid w:val="00DC1572"/>
    <w:rsid w:val="00DC15F4"/>
    <w:rsid w:val="00DC18E0"/>
    <w:rsid w:val="00DC1E20"/>
    <w:rsid w:val="00DC229E"/>
    <w:rsid w:val="00DC27B1"/>
    <w:rsid w:val="00DC2C14"/>
    <w:rsid w:val="00DC2E27"/>
    <w:rsid w:val="00DC357E"/>
    <w:rsid w:val="00DC4185"/>
    <w:rsid w:val="00DC4344"/>
    <w:rsid w:val="00DC513D"/>
    <w:rsid w:val="00DC5775"/>
    <w:rsid w:val="00DC5F03"/>
    <w:rsid w:val="00DC738B"/>
    <w:rsid w:val="00DD0731"/>
    <w:rsid w:val="00DD1AC2"/>
    <w:rsid w:val="00DD1E88"/>
    <w:rsid w:val="00DD21D8"/>
    <w:rsid w:val="00DD24E8"/>
    <w:rsid w:val="00DD2A4F"/>
    <w:rsid w:val="00DD2FD6"/>
    <w:rsid w:val="00DD32E4"/>
    <w:rsid w:val="00DD3D47"/>
    <w:rsid w:val="00DD4499"/>
    <w:rsid w:val="00DD46CA"/>
    <w:rsid w:val="00DD48A6"/>
    <w:rsid w:val="00DD4BB0"/>
    <w:rsid w:val="00DD4CEB"/>
    <w:rsid w:val="00DD5257"/>
    <w:rsid w:val="00DD63CB"/>
    <w:rsid w:val="00DD7016"/>
    <w:rsid w:val="00DD73D8"/>
    <w:rsid w:val="00DE042F"/>
    <w:rsid w:val="00DE0DA0"/>
    <w:rsid w:val="00DE1175"/>
    <w:rsid w:val="00DE1178"/>
    <w:rsid w:val="00DE193F"/>
    <w:rsid w:val="00DE23DF"/>
    <w:rsid w:val="00DE2AA0"/>
    <w:rsid w:val="00DE396E"/>
    <w:rsid w:val="00DE4A3B"/>
    <w:rsid w:val="00DE577A"/>
    <w:rsid w:val="00DE5A23"/>
    <w:rsid w:val="00DE62DF"/>
    <w:rsid w:val="00DE64C7"/>
    <w:rsid w:val="00DE6610"/>
    <w:rsid w:val="00DE6C4E"/>
    <w:rsid w:val="00DE6E14"/>
    <w:rsid w:val="00DE722B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42DB"/>
    <w:rsid w:val="00DF43BF"/>
    <w:rsid w:val="00DF4A11"/>
    <w:rsid w:val="00DF5C1E"/>
    <w:rsid w:val="00DF6011"/>
    <w:rsid w:val="00DF611A"/>
    <w:rsid w:val="00DF6878"/>
    <w:rsid w:val="00DF74DC"/>
    <w:rsid w:val="00DF7B90"/>
    <w:rsid w:val="00E005CB"/>
    <w:rsid w:val="00E00F3A"/>
    <w:rsid w:val="00E01327"/>
    <w:rsid w:val="00E02ECE"/>
    <w:rsid w:val="00E0341C"/>
    <w:rsid w:val="00E035D1"/>
    <w:rsid w:val="00E03882"/>
    <w:rsid w:val="00E04C75"/>
    <w:rsid w:val="00E05266"/>
    <w:rsid w:val="00E05741"/>
    <w:rsid w:val="00E06E90"/>
    <w:rsid w:val="00E06FD3"/>
    <w:rsid w:val="00E0714E"/>
    <w:rsid w:val="00E07642"/>
    <w:rsid w:val="00E07677"/>
    <w:rsid w:val="00E0786A"/>
    <w:rsid w:val="00E10A55"/>
    <w:rsid w:val="00E10D73"/>
    <w:rsid w:val="00E117DD"/>
    <w:rsid w:val="00E11855"/>
    <w:rsid w:val="00E11947"/>
    <w:rsid w:val="00E12708"/>
    <w:rsid w:val="00E12A0C"/>
    <w:rsid w:val="00E12FC9"/>
    <w:rsid w:val="00E133E1"/>
    <w:rsid w:val="00E13CD4"/>
    <w:rsid w:val="00E142AD"/>
    <w:rsid w:val="00E143B9"/>
    <w:rsid w:val="00E1462C"/>
    <w:rsid w:val="00E14C0B"/>
    <w:rsid w:val="00E14C2D"/>
    <w:rsid w:val="00E14DD8"/>
    <w:rsid w:val="00E14EC6"/>
    <w:rsid w:val="00E15404"/>
    <w:rsid w:val="00E15F0B"/>
    <w:rsid w:val="00E1624B"/>
    <w:rsid w:val="00E1653D"/>
    <w:rsid w:val="00E1688A"/>
    <w:rsid w:val="00E2072C"/>
    <w:rsid w:val="00E20B30"/>
    <w:rsid w:val="00E21C0E"/>
    <w:rsid w:val="00E21FF8"/>
    <w:rsid w:val="00E222D0"/>
    <w:rsid w:val="00E223CB"/>
    <w:rsid w:val="00E225BC"/>
    <w:rsid w:val="00E237AA"/>
    <w:rsid w:val="00E2455E"/>
    <w:rsid w:val="00E24823"/>
    <w:rsid w:val="00E252A9"/>
    <w:rsid w:val="00E258E8"/>
    <w:rsid w:val="00E25A01"/>
    <w:rsid w:val="00E25B9A"/>
    <w:rsid w:val="00E267F6"/>
    <w:rsid w:val="00E2682B"/>
    <w:rsid w:val="00E26F38"/>
    <w:rsid w:val="00E270CF"/>
    <w:rsid w:val="00E275D9"/>
    <w:rsid w:val="00E275F0"/>
    <w:rsid w:val="00E2795E"/>
    <w:rsid w:val="00E27D58"/>
    <w:rsid w:val="00E30D0C"/>
    <w:rsid w:val="00E311D9"/>
    <w:rsid w:val="00E32C95"/>
    <w:rsid w:val="00E32E76"/>
    <w:rsid w:val="00E346A2"/>
    <w:rsid w:val="00E34A8B"/>
    <w:rsid w:val="00E35543"/>
    <w:rsid w:val="00E3559A"/>
    <w:rsid w:val="00E3586F"/>
    <w:rsid w:val="00E35CCE"/>
    <w:rsid w:val="00E36023"/>
    <w:rsid w:val="00E364D1"/>
    <w:rsid w:val="00E404EF"/>
    <w:rsid w:val="00E40536"/>
    <w:rsid w:val="00E40BF1"/>
    <w:rsid w:val="00E41363"/>
    <w:rsid w:val="00E41751"/>
    <w:rsid w:val="00E4237E"/>
    <w:rsid w:val="00E42856"/>
    <w:rsid w:val="00E42E47"/>
    <w:rsid w:val="00E435AC"/>
    <w:rsid w:val="00E43BBD"/>
    <w:rsid w:val="00E43BEE"/>
    <w:rsid w:val="00E43FF8"/>
    <w:rsid w:val="00E447B4"/>
    <w:rsid w:val="00E44CAD"/>
    <w:rsid w:val="00E457BC"/>
    <w:rsid w:val="00E46461"/>
    <w:rsid w:val="00E47605"/>
    <w:rsid w:val="00E47F64"/>
    <w:rsid w:val="00E47F8A"/>
    <w:rsid w:val="00E501CB"/>
    <w:rsid w:val="00E505AC"/>
    <w:rsid w:val="00E5186F"/>
    <w:rsid w:val="00E51B77"/>
    <w:rsid w:val="00E52715"/>
    <w:rsid w:val="00E52F2A"/>
    <w:rsid w:val="00E5500D"/>
    <w:rsid w:val="00E5598A"/>
    <w:rsid w:val="00E56017"/>
    <w:rsid w:val="00E5616E"/>
    <w:rsid w:val="00E57033"/>
    <w:rsid w:val="00E57090"/>
    <w:rsid w:val="00E6004D"/>
    <w:rsid w:val="00E60D80"/>
    <w:rsid w:val="00E60E0E"/>
    <w:rsid w:val="00E619C7"/>
    <w:rsid w:val="00E61E6B"/>
    <w:rsid w:val="00E629F9"/>
    <w:rsid w:val="00E6316F"/>
    <w:rsid w:val="00E63413"/>
    <w:rsid w:val="00E6389B"/>
    <w:rsid w:val="00E63E8F"/>
    <w:rsid w:val="00E643EC"/>
    <w:rsid w:val="00E64756"/>
    <w:rsid w:val="00E65010"/>
    <w:rsid w:val="00E65E89"/>
    <w:rsid w:val="00E6644B"/>
    <w:rsid w:val="00E66B98"/>
    <w:rsid w:val="00E67201"/>
    <w:rsid w:val="00E6727E"/>
    <w:rsid w:val="00E703F5"/>
    <w:rsid w:val="00E70546"/>
    <w:rsid w:val="00E70CC4"/>
    <w:rsid w:val="00E71582"/>
    <w:rsid w:val="00E71AFE"/>
    <w:rsid w:val="00E72843"/>
    <w:rsid w:val="00E72937"/>
    <w:rsid w:val="00E737F2"/>
    <w:rsid w:val="00E74043"/>
    <w:rsid w:val="00E7422E"/>
    <w:rsid w:val="00E74ACB"/>
    <w:rsid w:val="00E7518D"/>
    <w:rsid w:val="00E75AC6"/>
    <w:rsid w:val="00E7654C"/>
    <w:rsid w:val="00E76E7E"/>
    <w:rsid w:val="00E808B9"/>
    <w:rsid w:val="00E81C40"/>
    <w:rsid w:val="00E82BD9"/>
    <w:rsid w:val="00E82CB9"/>
    <w:rsid w:val="00E82E21"/>
    <w:rsid w:val="00E832E1"/>
    <w:rsid w:val="00E83673"/>
    <w:rsid w:val="00E8394B"/>
    <w:rsid w:val="00E83F69"/>
    <w:rsid w:val="00E85018"/>
    <w:rsid w:val="00E871FC"/>
    <w:rsid w:val="00E8759F"/>
    <w:rsid w:val="00E87B51"/>
    <w:rsid w:val="00E903BC"/>
    <w:rsid w:val="00E90900"/>
    <w:rsid w:val="00E90ADD"/>
    <w:rsid w:val="00E90C79"/>
    <w:rsid w:val="00E90FE1"/>
    <w:rsid w:val="00E91648"/>
    <w:rsid w:val="00E91F55"/>
    <w:rsid w:val="00E9244D"/>
    <w:rsid w:val="00E924E8"/>
    <w:rsid w:val="00E9340D"/>
    <w:rsid w:val="00E93EA2"/>
    <w:rsid w:val="00E940C5"/>
    <w:rsid w:val="00E943C9"/>
    <w:rsid w:val="00E94B1B"/>
    <w:rsid w:val="00E94D4E"/>
    <w:rsid w:val="00E9614C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A5A"/>
    <w:rsid w:val="00EA0B7B"/>
    <w:rsid w:val="00EA2023"/>
    <w:rsid w:val="00EA2B46"/>
    <w:rsid w:val="00EA2BCA"/>
    <w:rsid w:val="00EA3534"/>
    <w:rsid w:val="00EA451B"/>
    <w:rsid w:val="00EA4882"/>
    <w:rsid w:val="00EA4DB6"/>
    <w:rsid w:val="00EA4E78"/>
    <w:rsid w:val="00EA589A"/>
    <w:rsid w:val="00EA7814"/>
    <w:rsid w:val="00EA7EAF"/>
    <w:rsid w:val="00EB0D30"/>
    <w:rsid w:val="00EB274D"/>
    <w:rsid w:val="00EB2B96"/>
    <w:rsid w:val="00EB2D3D"/>
    <w:rsid w:val="00EB2E4F"/>
    <w:rsid w:val="00EB32C9"/>
    <w:rsid w:val="00EB4116"/>
    <w:rsid w:val="00EB4844"/>
    <w:rsid w:val="00EB4849"/>
    <w:rsid w:val="00EB5198"/>
    <w:rsid w:val="00EB5838"/>
    <w:rsid w:val="00EB597D"/>
    <w:rsid w:val="00EB6EBD"/>
    <w:rsid w:val="00EB7218"/>
    <w:rsid w:val="00EB732C"/>
    <w:rsid w:val="00EB7439"/>
    <w:rsid w:val="00EB7554"/>
    <w:rsid w:val="00EB7A47"/>
    <w:rsid w:val="00EC1302"/>
    <w:rsid w:val="00EC1839"/>
    <w:rsid w:val="00EC21FB"/>
    <w:rsid w:val="00EC2C4E"/>
    <w:rsid w:val="00EC2E20"/>
    <w:rsid w:val="00EC3221"/>
    <w:rsid w:val="00EC34C3"/>
    <w:rsid w:val="00EC3901"/>
    <w:rsid w:val="00EC3931"/>
    <w:rsid w:val="00EC4687"/>
    <w:rsid w:val="00EC4899"/>
    <w:rsid w:val="00EC543A"/>
    <w:rsid w:val="00EC5FB7"/>
    <w:rsid w:val="00EC63A9"/>
    <w:rsid w:val="00EC6BB6"/>
    <w:rsid w:val="00EC79E6"/>
    <w:rsid w:val="00ED0910"/>
    <w:rsid w:val="00ED0D10"/>
    <w:rsid w:val="00ED0EEA"/>
    <w:rsid w:val="00ED115C"/>
    <w:rsid w:val="00ED1A2E"/>
    <w:rsid w:val="00ED25F5"/>
    <w:rsid w:val="00ED2C48"/>
    <w:rsid w:val="00ED325B"/>
    <w:rsid w:val="00ED3CE8"/>
    <w:rsid w:val="00ED44B1"/>
    <w:rsid w:val="00ED46D3"/>
    <w:rsid w:val="00ED4C59"/>
    <w:rsid w:val="00ED516F"/>
    <w:rsid w:val="00ED5643"/>
    <w:rsid w:val="00ED5B97"/>
    <w:rsid w:val="00ED7462"/>
    <w:rsid w:val="00ED7573"/>
    <w:rsid w:val="00ED75FA"/>
    <w:rsid w:val="00ED7863"/>
    <w:rsid w:val="00EE06FF"/>
    <w:rsid w:val="00EE1429"/>
    <w:rsid w:val="00EE2439"/>
    <w:rsid w:val="00EE245F"/>
    <w:rsid w:val="00EE26B8"/>
    <w:rsid w:val="00EE31DE"/>
    <w:rsid w:val="00EE3CF4"/>
    <w:rsid w:val="00EE4857"/>
    <w:rsid w:val="00EE495B"/>
    <w:rsid w:val="00EE52FC"/>
    <w:rsid w:val="00EE6A99"/>
    <w:rsid w:val="00EE76BA"/>
    <w:rsid w:val="00EF05BE"/>
    <w:rsid w:val="00EF060D"/>
    <w:rsid w:val="00EF1444"/>
    <w:rsid w:val="00EF172E"/>
    <w:rsid w:val="00EF1C91"/>
    <w:rsid w:val="00EF2659"/>
    <w:rsid w:val="00EF3229"/>
    <w:rsid w:val="00EF3878"/>
    <w:rsid w:val="00EF40BC"/>
    <w:rsid w:val="00EF47B8"/>
    <w:rsid w:val="00EF49F5"/>
    <w:rsid w:val="00EF51FA"/>
    <w:rsid w:val="00EF5986"/>
    <w:rsid w:val="00EF68EF"/>
    <w:rsid w:val="00EF7E40"/>
    <w:rsid w:val="00F00557"/>
    <w:rsid w:val="00F01555"/>
    <w:rsid w:val="00F01AB5"/>
    <w:rsid w:val="00F01EF2"/>
    <w:rsid w:val="00F03228"/>
    <w:rsid w:val="00F04A15"/>
    <w:rsid w:val="00F04B6E"/>
    <w:rsid w:val="00F04E57"/>
    <w:rsid w:val="00F0787E"/>
    <w:rsid w:val="00F07E88"/>
    <w:rsid w:val="00F103EF"/>
    <w:rsid w:val="00F103FE"/>
    <w:rsid w:val="00F10F22"/>
    <w:rsid w:val="00F122D0"/>
    <w:rsid w:val="00F14A45"/>
    <w:rsid w:val="00F14CFC"/>
    <w:rsid w:val="00F15756"/>
    <w:rsid w:val="00F15A39"/>
    <w:rsid w:val="00F15D25"/>
    <w:rsid w:val="00F16064"/>
    <w:rsid w:val="00F16357"/>
    <w:rsid w:val="00F16C0D"/>
    <w:rsid w:val="00F205F6"/>
    <w:rsid w:val="00F20944"/>
    <w:rsid w:val="00F20A7C"/>
    <w:rsid w:val="00F22610"/>
    <w:rsid w:val="00F22977"/>
    <w:rsid w:val="00F23138"/>
    <w:rsid w:val="00F23570"/>
    <w:rsid w:val="00F23602"/>
    <w:rsid w:val="00F23FBD"/>
    <w:rsid w:val="00F2468A"/>
    <w:rsid w:val="00F247BB"/>
    <w:rsid w:val="00F2484E"/>
    <w:rsid w:val="00F249C1"/>
    <w:rsid w:val="00F24E13"/>
    <w:rsid w:val="00F25212"/>
    <w:rsid w:val="00F25DF7"/>
    <w:rsid w:val="00F267C6"/>
    <w:rsid w:val="00F2680A"/>
    <w:rsid w:val="00F27A07"/>
    <w:rsid w:val="00F301AB"/>
    <w:rsid w:val="00F302A1"/>
    <w:rsid w:val="00F30718"/>
    <w:rsid w:val="00F30F34"/>
    <w:rsid w:val="00F30FF7"/>
    <w:rsid w:val="00F31566"/>
    <w:rsid w:val="00F31F18"/>
    <w:rsid w:val="00F3220D"/>
    <w:rsid w:val="00F32C48"/>
    <w:rsid w:val="00F338AE"/>
    <w:rsid w:val="00F33D0A"/>
    <w:rsid w:val="00F33EDF"/>
    <w:rsid w:val="00F33EEF"/>
    <w:rsid w:val="00F345C4"/>
    <w:rsid w:val="00F345F5"/>
    <w:rsid w:val="00F3472F"/>
    <w:rsid w:val="00F3482E"/>
    <w:rsid w:val="00F34C6C"/>
    <w:rsid w:val="00F357EE"/>
    <w:rsid w:val="00F35C25"/>
    <w:rsid w:val="00F3609E"/>
    <w:rsid w:val="00F36547"/>
    <w:rsid w:val="00F36F16"/>
    <w:rsid w:val="00F371CC"/>
    <w:rsid w:val="00F373CF"/>
    <w:rsid w:val="00F37EBC"/>
    <w:rsid w:val="00F37F55"/>
    <w:rsid w:val="00F403FE"/>
    <w:rsid w:val="00F40780"/>
    <w:rsid w:val="00F40B5E"/>
    <w:rsid w:val="00F41F64"/>
    <w:rsid w:val="00F42FE5"/>
    <w:rsid w:val="00F43370"/>
    <w:rsid w:val="00F436E0"/>
    <w:rsid w:val="00F438D1"/>
    <w:rsid w:val="00F4391B"/>
    <w:rsid w:val="00F4440F"/>
    <w:rsid w:val="00F4449B"/>
    <w:rsid w:val="00F44874"/>
    <w:rsid w:val="00F46393"/>
    <w:rsid w:val="00F46FC2"/>
    <w:rsid w:val="00F47846"/>
    <w:rsid w:val="00F47DCD"/>
    <w:rsid w:val="00F501FF"/>
    <w:rsid w:val="00F5070B"/>
    <w:rsid w:val="00F51106"/>
    <w:rsid w:val="00F5140E"/>
    <w:rsid w:val="00F51DF4"/>
    <w:rsid w:val="00F52D6C"/>
    <w:rsid w:val="00F52DDA"/>
    <w:rsid w:val="00F5307C"/>
    <w:rsid w:val="00F541B0"/>
    <w:rsid w:val="00F543EE"/>
    <w:rsid w:val="00F54945"/>
    <w:rsid w:val="00F56735"/>
    <w:rsid w:val="00F567E9"/>
    <w:rsid w:val="00F56C0A"/>
    <w:rsid w:val="00F56FC8"/>
    <w:rsid w:val="00F57040"/>
    <w:rsid w:val="00F5705A"/>
    <w:rsid w:val="00F57834"/>
    <w:rsid w:val="00F57AE1"/>
    <w:rsid w:val="00F60340"/>
    <w:rsid w:val="00F6048E"/>
    <w:rsid w:val="00F60F00"/>
    <w:rsid w:val="00F60FD6"/>
    <w:rsid w:val="00F61CBF"/>
    <w:rsid w:val="00F62307"/>
    <w:rsid w:val="00F627F5"/>
    <w:rsid w:val="00F6339D"/>
    <w:rsid w:val="00F633B8"/>
    <w:rsid w:val="00F63B8D"/>
    <w:rsid w:val="00F64686"/>
    <w:rsid w:val="00F6471E"/>
    <w:rsid w:val="00F66025"/>
    <w:rsid w:val="00F6638C"/>
    <w:rsid w:val="00F667A2"/>
    <w:rsid w:val="00F667D7"/>
    <w:rsid w:val="00F711AC"/>
    <w:rsid w:val="00F712EF"/>
    <w:rsid w:val="00F7148D"/>
    <w:rsid w:val="00F71621"/>
    <w:rsid w:val="00F71750"/>
    <w:rsid w:val="00F71D93"/>
    <w:rsid w:val="00F71DF9"/>
    <w:rsid w:val="00F71E66"/>
    <w:rsid w:val="00F72080"/>
    <w:rsid w:val="00F72450"/>
    <w:rsid w:val="00F72D3A"/>
    <w:rsid w:val="00F73058"/>
    <w:rsid w:val="00F73572"/>
    <w:rsid w:val="00F73838"/>
    <w:rsid w:val="00F73C41"/>
    <w:rsid w:val="00F74455"/>
    <w:rsid w:val="00F746AE"/>
    <w:rsid w:val="00F74ABD"/>
    <w:rsid w:val="00F74E09"/>
    <w:rsid w:val="00F7519C"/>
    <w:rsid w:val="00F75D8F"/>
    <w:rsid w:val="00F75F01"/>
    <w:rsid w:val="00F76E72"/>
    <w:rsid w:val="00F77EF0"/>
    <w:rsid w:val="00F77F10"/>
    <w:rsid w:val="00F807D3"/>
    <w:rsid w:val="00F80F00"/>
    <w:rsid w:val="00F81A55"/>
    <w:rsid w:val="00F8360B"/>
    <w:rsid w:val="00F83C21"/>
    <w:rsid w:val="00F84932"/>
    <w:rsid w:val="00F84B24"/>
    <w:rsid w:val="00F84F83"/>
    <w:rsid w:val="00F86CB3"/>
    <w:rsid w:val="00F878AB"/>
    <w:rsid w:val="00F87FED"/>
    <w:rsid w:val="00F9061E"/>
    <w:rsid w:val="00F90B09"/>
    <w:rsid w:val="00F9213A"/>
    <w:rsid w:val="00F925B9"/>
    <w:rsid w:val="00F92B80"/>
    <w:rsid w:val="00F93325"/>
    <w:rsid w:val="00F9332B"/>
    <w:rsid w:val="00F938CB"/>
    <w:rsid w:val="00F948D9"/>
    <w:rsid w:val="00F949B7"/>
    <w:rsid w:val="00F9530B"/>
    <w:rsid w:val="00F95369"/>
    <w:rsid w:val="00F95A75"/>
    <w:rsid w:val="00F95BC4"/>
    <w:rsid w:val="00F95DB9"/>
    <w:rsid w:val="00F95EA0"/>
    <w:rsid w:val="00F9664A"/>
    <w:rsid w:val="00F96E1A"/>
    <w:rsid w:val="00F97A8F"/>
    <w:rsid w:val="00FA0833"/>
    <w:rsid w:val="00FA0C20"/>
    <w:rsid w:val="00FA0D60"/>
    <w:rsid w:val="00FA0E0A"/>
    <w:rsid w:val="00FA14BA"/>
    <w:rsid w:val="00FA21A9"/>
    <w:rsid w:val="00FA26E0"/>
    <w:rsid w:val="00FA2F1A"/>
    <w:rsid w:val="00FA3001"/>
    <w:rsid w:val="00FA33D3"/>
    <w:rsid w:val="00FA546F"/>
    <w:rsid w:val="00FA7401"/>
    <w:rsid w:val="00FA7868"/>
    <w:rsid w:val="00FA786A"/>
    <w:rsid w:val="00FB02DB"/>
    <w:rsid w:val="00FB0CFF"/>
    <w:rsid w:val="00FB0D11"/>
    <w:rsid w:val="00FB0EFD"/>
    <w:rsid w:val="00FB11F2"/>
    <w:rsid w:val="00FB164C"/>
    <w:rsid w:val="00FB23E0"/>
    <w:rsid w:val="00FB31CB"/>
    <w:rsid w:val="00FB3E1F"/>
    <w:rsid w:val="00FB4458"/>
    <w:rsid w:val="00FB4740"/>
    <w:rsid w:val="00FB51A7"/>
    <w:rsid w:val="00FB5257"/>
    <w:rsid w:val="00FB54F5"/>
    <w:rsid w:val="00FB6390"/>
    <w:rsid w:val="00FB712A"/>
    <w:rsid w:val="00FB76D5"/>
    <w:rsid w:val="00FB7C19"/>
    <w:rsid w:val="00FB7D51"/>
    <w:rsid w:val="00FC0AFB"/>
    <w:rsid w:val="00FC1286"/>
    <w:rsid w:val="00FC19C3"/>
    <w:rsid w:val="00FC29D2"/>
    <w:rsid w:val="00FC2F33"/>
    <w:rsid w:val="00FC3C80"/>
    <w:rsid w:val="00FC3EC4"/>
    <w:rsid w:val="00FC4143"/>
    <w:rsid w:val="00FC42B7"/>
    <w:rsid w:val="00FC52C1"/>
    <w:rsid w:val="00FC58B5"/>
    <w:rsid w:val="00FC600A"/>
    <w:rsid w:val="00FC64B0"/>
    <w:rsid w:val="00FC7743"/>
    <w:rsid w:val="00FD088E"/>
    <w:rsid w:val="00FD1515"/>
    <w:rsid w:val="00FD212D"/>
    <w:rsid w:val="00FD2827"/>
    <w:rsid w:val="00FD3753"/>
    <w:rsid w:val="00FD3877"/>
    <w:rsid w:val="00FD3B60"/>
    <w:rsid w:val="00FD4237"/>
    <w:rsid w:val="00FD45C5"/>
    <w:rsid w:val="00FD5664"/>
    <w:rsid w:val="00FD618B"/>
    <w:rsid w:val="00FD699D"/>
    <w:rsid w:val="00FD6BD2"/>
    <w:rsid w:val="00FD6E84"/>
    <w:rsid w:val="00FD73BF"/>
    <w:rsid w:val="00FD7ABB"/>
    <w:rsid w:val="00FE069D"/>
    <w:rsid w:val="00FE1FF7"/>
    <w:rsid w:val="00FE21DE"/>
    <w:rsid w:val="00FE2570"/>
    <w:rsid w:val="00FE3F92"/>
    <w:rsid w:val="00FE4267"/>
    <w:rsid w:val="00FE4549"/>
    <w:rsid w:val="00FE476F"/>
    <w:rsid w:val="00FE509C"/>
    <w:rsid w:val="00FE5D0B"/>
    <w:rsid w:val="00FE5DE6"/>
    <w:rsid w:val="00FE6097"/>
    <w:rsid w:val="00FE6F43"/>
    <w:rsid w:val="00FE75B6"/>
    <w:rsid w:val="00FF05EF"/>
    <w:rsid w:val="00FF0E1D"/>
    <w:rsid w:val="00FF1E3A"/>
    <w:rsid w:val="00FF35A2"/>
    <w:rsid w:val="00FF3A78"/>
    <w:rsid w:val="00FF4310"/>
    <w:rsid w:val="00FF4B47"/>
    <w:rsid w:val="00FF50A8"/>
    <w:rsid w:val="00FF5AE3"/>
    <w:rsid w:val="00FF5F08"/>
    <w:rsid w:val="00FF636C"/>
    <w:rsid w:val="00FF6600"/>
    <w:rsid w:val="00FF6BA9"/>
    <w:rsid w:val="00FF6E67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E9591941-527B-4979-A456-12AD2E776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B742E5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uiPriority w:val="99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7" ma:contentTypeDescription="สร้างเอกสารใหม่" ma:contentTypeScope="" ma:versionID="8c505bbd38a662d8fc0507e31b93b1a8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fd1d396d7458c8990a3d9dc2a1e570cb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800F8F-EB1D-46D1-832D-F580A3F17BF5}"/>
</file>

<file path=customXml/itemProps3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3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2142</CharactersWithSpaces>
  <SharedDoc>false</SharedDoc>
  <HLinks>
    <vt:vector size="24" baseType="variant">
      <vt:variant>
        <vt:i4>6357036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6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0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Natthakritta, Chanhom</cp:lastModifiedBy>
  <cp:revision>158</cp:revision>
  <cp:lastPrinted>2023-06-26T10:06:00Z</cp:lastPrinted>
  <dcterms:created xsi:type="dcterms:W3CDTF">2022-08-08T13:48:00Z</dcterms:created>
  <dcterms:modified xsi:type="dcterms:W3CDTF">2023-08-28T08:43:00Z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  <property fmtid="{D5CDD505-2E9C-101B-9397-08002B2CF9AE}" pid="3" name="MediaServiceImageTags">
    <vt:lpwstr/>
  </property>
</Properties>
</file>