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footer22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77777777" w:rsidR="00393F49" w:rsidRPr="00246D59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246D59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77777777" w:rsidR="00393F49" w:rsidRPr="00246D59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246D59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677CD431" w14:textId="265DD928" w:rsidR="00393F49" w:rsidRPr="00246D59" w:rsidRDefault="00393F49" w:rsidP="00393F49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36"/>
          <w:szCs w:val="36"/>
          <w:lang w:val="en-US"/>
        </w:rPr>
        <w:t>2566</w:t>
      </w:r>
    </w:p>
    <w:p w14:paraId="3AE553FD" w14:textId="613A0B00" w:rsidR="00393F49" w:rsidRPr="00246D59" w:rsidRDefault="00484BD3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246D59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246D59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246D59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246D59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246D59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246D59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246D59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246D59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246D59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246D59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07BDA2AD" w:rsidR="00393F49" w:rsidRPr="00246D59" w:rsidRDefault="00484BD3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484BD3">
              <w:rPr>
                <w:rFonts w:ascii="Angsana New" w:hAnsi="Angsana New" w:cs="Angsana New"/>
                <w:lang w:val="en-US"/>
              </w:rPr>
              <w:t>132</w:t>
            </w:r>
            <w:r w:rsidR="00393F49" w:rsidRPr="00246D59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>ซอยเจริญราษฎร์</w:t>
            </w:r>
            <w:proofErr w:type="gramEnd"/>
            <w:r w:rsidR="00393F49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484BD3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246D59" w14:paraId="43558791" w14:textId="77777777" w:rsidTr="009B1FCA">
        <w:tc>
          <w:tcPr>
            <w:tcW w:w="4095" w:type="dxa"/>
            <w:shd w:val="clear" w:color="auto" w:fill="auto"/>
          </w:tcPr>
          <w:p w14:paraId="6E607190" w14:textId="77777777" w:rsidR="00393F49" w:rsidRPr="00246D59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246D59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246D59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246D5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01747A3A" w:rsidR="00393F49" w:rsidRPr="00246D59" w:rsidRDefault="00484BD3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173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>/</w:t>
            </w: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393F49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>ตำบลบึง</w:t>
            </w:r>
          </w:p>
        </w:tc>
      </w:tr>
      <w:tr w:rsidR="00783D02" w:rsidRPr="00246D59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246D59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46CF0664" w:rsidR="00393F49" w:rsidRPr="00246D5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246D59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246D59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246D5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246D59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246D5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7060F72D" w:rsidR="00393F49" w:rsidRPr="00246D59" w:rsidRDefault="00484BD3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121</w:t>
            </w:r>
            <w:r w:rsidR="00393F49" w:rsidRPr="00246D59">
              <w:rPr>
                <w:rFonts w:ascii="Angsana New" w:hAnsi="Angsana New" w:cs="Angsana New"/>
                <w:lang w:val="en-US"/>
              </w:rPr>
              <w:t>,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121</w:t>
            </w:r>
            <w:r w:rsidR="00393F49" w:rsidRPr="00246D59">
              <w:rPr>
                <w:rFonts w:ascii="Angsana New" w:hAnsi="Angsana New" w:cs="Angsana New"/>
                <w:cs/>
              </w:rPr>
              <w:t>/</w:t>
            </w: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246D59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246D59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774A52A5" w:rsidR="00393F49" w:rsidRPr="00246D5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246D59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246D59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246D5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246D59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246D5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246D59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0F940D6C" w:rsidR="00393F49" w:rsidRPr="00246D59" w:rsidRDefault="00484BD3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99</w:t>
            </w:r>
            <w:r w:rsidR="00393F49" w:rsidRPr="00246D59">
              <w:rPr>
                <w:rFonts w:ascii="Angsana New" w:hAnsi="Angsana New" w:cs="Angsana New"/>
                <w:lang w:val="en-US"/>
              </w:rPr>
              <w:t xml:space="preserve">, </w:t>
            </w:r>
            <w:r w:rsidRPr="00484BD3">
              <w:rPr>
                <w:rFonts w:ascii="Angsana New" w:hAnsi="Angsana New" w:cs="Angsana New"/>
                <w:lang w:val="en-US"/>
              </w:rPr>
              <w:t>99</w:t>
            </w:r>
            <w:r w:rsidR="00393F49" w:rsidRPr="00246D59">
              <w:rPr>
                <w:rFonts w:ascii="Angsana New" w:hAnsi="Angsana New" w:cs="Angsana New"/>
                <w:lang w:val="en-US"/>
              </w:rPr>
              <w:t>/</w:t>
            </w: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393F49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246D59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246D59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076280A8" w:rsidR="00393F49" w:rsidRPr="00246D5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783D02" w:rsidRPr="00246D59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393F49" w:rsidRPr="00246D59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393F49" w:rsidRPr="00246D5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246D59" w14:paraId="75D9CBB4" w14:textId="77777777" w:rsidTr="009B1FCA">
        <w:tc>
          <w:tcPr>
            <w:tcW w:w="4095" w:type="dxa"/>
            <w:shd w:val="clear" w:color="auto" w:fill="auto"/>
          </w:tcPr>
          <w:p w14:paraId="26084161" w14:textId="3339091C" w:rsidR="00393F49" w:rsidRPr="00246D59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1F98A166" w:rsidR="00393F49" w:rsidRPr="00246D59" w:rsidRDefault="00484BD3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484BD3">
              <w:rPr>
                <w:rFonts w:ascii="Angsana New" w:hAnsi="Angsana New" w:cs="Angsana New"/>
                <w:lang w:val="en-US"/>
              </w:rPr>
              <w:t>132</w:t>
            </w:r>
            <w:r w:rsidR="00393F49" w:rsidRPr="00246D59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246D59">
              <w:rPr>
                <w:rFonts w:ascii="Angsana New" w:hAnsi="Angsana New" w:cs="Angsana New"/>
                <w:cs/>
                <w:lang w:val="en-US"/>
              </w:rPr>
              <w:t>ซอยเจริญราษฎร์</w:t>
            </w:r>
            <w:proofErr w:type="gramEnd"/>
            <w:r w:rsidR="00393F49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393F49" w:rsidRPr="00246D5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484BD3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246D59" w14:paraId="05F76E7C" w14:textId="77777777" w:rsidTr="007D4AA5">
        <w:trPr>
          <w:trHeight w:val="153"/>
        </w:trPr>
        <w:tc>
          <w:tcPr>
            <w:tcW w:w="4095" w:type="dxa"/>
            <w:shd w:val="clear" w:color="auto" w:fill="auto"/>
          </w:tcPr>
          <w:p w14:paraId="07DF8392" w14:textId="77777777" w:rsidR="007D4AA5" w:rsidRPr="00246D59" w:rsidRDefault="007D4AA5" w:rsidP="007D4AA5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7D4AA5" w:rsidRPr="00246D59" w:rsidRDefault="007D4AA5" w:rsidP="007D4AA5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246D59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246D59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78547A72" w:rsidR="007D4AA5" w:rsidRPr="00246D59" w:rsidRDefault="00484BD3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269</w:t>
            </w:r>
            <w:r w:rsidR="007D4AA5" w:rsidRPr="00246D59">
              <w:rPr>
                <w:rFonts w:ascii="Angsana New" w:hAnsi="Angsana New" w:cs="Angsana New"/>
                <w:lang w:val="en-US"/>
              </w:rPr>
              <w:t>/</w:t>
            </w:r>
            <w:r w:rsidRPr="00484BD3">
              <w:rPr>
                <w:rFonts w:ascii="Angsana New" w:hAnsi="Angsana New" w:cs="Angsana New"/>
                <w:lang w:val="en-US"/>
              </w:rPr>
              <w:t>17</w:t>
            </w:r>
            <w:r w:rsidR="007D4AA5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="007D4AA5" w:rsidRPr="00246D59">
              <w:rPr>
                <w:rFonts w:ascii="Angsana New" w:hAnsi="Angsana New" w:cs="Angsana New"/>
                <w:cs/>
                <w:lang w:val="en-US"/>
              </w:rPr>
              <w:t xml:space="preserve">หมู่ที่ </w:t>
            </w:r>
            <w:r w:rsidRPr="00484BD3">
              <w:rPr>
                <w:rFonts w:ascii="Angsana New" w:hAnsi="Angsana New" w:cs="Angsana New"/>
                <w:lang w:val="en-US"/>
              </w:rPr>
              <w:t>15</w:t>
            </w:r>
            <w:r w:rsidR="007D4AA5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="007D4AA5" w:rsidRPr="00246D59">
              <w:rPr>
                <w:rFonts w:ascii="Angsana New" w:hAnsi="Angsana New" w:cs="Angsana New"/>
                <w:cs/>
                <w:lang w:val="en-US"/>
              </w:rPr>
              <w:t xml:space="preserve">ตำบลแม่กาษา อำเภอแม่สอด จังหวัดตาก </w:t>
            </w:r>
            <w:r w:rsidRPr="00484BD3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783D02" w:rsidRPr="00246D59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246D59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ภัท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246D59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105CFA58" w:rsidR="007D4AA5" w:rsidRPr="00246D59" w:rsidRDefault="00484BD3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123</w:t>
            </w:r>
            <w:r w:rsidR="007D4AA5" w:rsidRPr="00246D59">
              <w:rPr>
                <w:rFonts w:ascii="Angsana New" w:hAnsi="Angsana New" w:cs="Angsana New"/>
                <w:cs/>
              </w:rPr>
              <w:t xml:space="preserve">, </w:t>
            </w:r>
            <w:r w:rsidRPr="00484BD3">
              <w:rPr>
                <w:rFonts w:ascii="Angsana New" w:hAnsi="Angsana New" w:cs="Angsana New"/>
                <w:lang w:val="en-US"/>
              </w:rPr>
              <w:t>123</w:t>
            </w:r>
            <w:r w:rsidR="007D4AA5" w:rsidRPr="00246D59">
              <w:rPr>
                <w:rFonts w:ascii="Angsana New" w:hAnsi="Angsana New" w:cs="Angsana New"/>
                <w:cs/>
              </w:rPr>
              <w:t>/</w:t>
            </w: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7D4AA5" w:rsidRPr="00246D59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7D4AA5" w:rsidRPr="00246D59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246D59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783D02" w:rsidRPr="00246D59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7D4AA5" w:rsidRPr="00246D59" w:rsidRDefault="007D4AA5" w:rsidP="007D4AA5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525BBEF6" w:rsidR="007D4AA5" w:rsidRPr="00246D59" w:rsidRDefault="007D4AA5" w:rsidP="007D4AA5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77777777" w:rsidR="00371778" w:rsidRPr="00246D59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9A1ABD" w:rsidRPr="00246D59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กิจการ</w:t>
      </w: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B3FDA36" w14:textId="77777777" w:rsidR="005B0041" w:rsidRPr="00246D59" w:rsidRDefault="005B0041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5B0041" w:rsidRPr="00246D59" w:rsidSect="00B31F7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65F5ECE8" w14:textId="2A537F91" w:rsidR="00393F49" w:rsidRPr="00246D59" w:rsidRDefault="00484BD3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268E6643" w14:textId="35EF432F" w:rsidR="00393F49" w:rsidRPr="00246D59" w:rsidRDefault="00484BD3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575FFBB" w14:textId="280DC906" w:rsidR="008E6F7D" w:rsidRPr="00246D59" w:rsidRDefault="00484BD3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813674" w:rsidRPr="00246D5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</w:t>
      </w:r>
      <w:r w:rsidR="00393F49" w:rsidRPr="00246D59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มกราคม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2565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เป็นต้นไป และตามข้อบังคับของตลาดหลักทรัพย์</w:t>
      </w:r>
      <w:r w:rsidR="00B274B9" w:rsidRPr="00246D5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แห่งประเทศไทย ลงวันที่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ตุลาคม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 เรื่อง “</w:t>
      </w:r>
      <w:r w:rsidR="00393F49" w:rsidRPr="00246D59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>การจัดทำและส่งงบการเงินและรายการ</w:t>
      </w:r>
      <w:r w:rsidR="00393F49" w:rsidRPr="00F56663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เกี่ยวกับฐานะการเงินและผลการดำเนินงานของบริษัทจดทะเบียน พ.ศ.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F56663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F56663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) พ.ศ.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393F49" w:rsidRPr="00F56663">
        <w:rPr>
          <w:rFonts w:ascii="Angsana New" w:hAnsi="Angsana New" w:cs="Angsana New"/>
          <w:sz w:val="32"/>
          <w:szCs w:val="32"/>
          <w:cs/>
          <w:lang w:val="en-US" w:eastAsia="en-US"/>
        </w:rPr>
        <w:t>”</w:t>
      </w:r>
      <w:r w:rsidR="00F56663">
        <w:rPr>
          <w:rFonts w:ascii="Angsana New" w:hAnsi="Angsana New" w:cs="Angsana New" w:hint="cs"/>
          <w:spacing w:val="-2"/>
          <w:sz w:val="32"/>
          <w:szCs w:val="32"/>
          <w:cs/>
          <w:lang w:val="en-US" w:eastAsia="en-US"/>
        </w:rPr>
        <w:t xml:space="preserve"> 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ลงวันที่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26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B926DE" w:rsidRPr="00246D59">
        <w:rPr>
          <w:rFonts w:ascii="Angsana New" w:hAnsi="Angsana New" w:cs="Angsana New" w:hint="cs"/>
          <w:sz w:val="32"/>
          <w:szCs w:val="32"/>
          <w:cs/>
          <w:lang w:val="en-US" w:eastAsia="en-US"/>
        </w:rPr>
        <w:t>ธันวาคม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065448" w:rsidRPr="00246D59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065448" w:rsidRPr="00246D59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มกราคม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065448" w:rsidRPr="00246D59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เป็นต้นไป</w:t>
      </w:r>
    </w:p>
    <w:p w14:paraId="54D23480" w14:textId="2F369E7E" w:rsidR="00393F49" w:rsidRPr="00246D59" w:rsidRDefault="00484BD3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274B9" w:rsidRPr="00246D5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 ยกเว้นตามที่ได้เปิดเผยในนโยบายการบัญชีที่สำคัญ</w:t>
      </w:r>
      <w:r w:rsidR="00630D9B" w:rsidRPr="00246D59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630D9B" w:rsidRPr="00246D59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(ดูหมายเหตุข้อ 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630D9B" w:rsidRPr="00246D59">
        <w:rPr>
          <w:rFonts w:ascii="Angsana New" w:hAnsi="Angsana New" w:cs="Angsana New" w:hint="cs"/>
          <w:sz w:val="32"/>
          <w:szCs w:val="32"/>
          <w:cs/>
          <w:lang w:val="en-US" w:eastAsia="en-US"/>
        </w:rPr>
        <w:t>)</w:t>
      </w:r>
    </w:p>
    <w:p w14:paraId="1F34F70E" w14:textId="4024DF51" w:rsidR="00393F49" w:rsidRPr="00246D59" w:rsidRDefault="00484BD3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393F49" w:rsidRPr="00246D59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B439B8" w14:textId="404E0248" w:rsidR="00D57708" w:rsidRPr="00246D59" w:rsidRDefault="00D57708" w:rsidP="00F11373">
      <w:pPr>
        <w:tabs>
          <w:tab w:val="left" w:pos="1260"/>
        </w:tabs>
        <w:spacing w:after="120"/>
        <w:ind w:left="1287"/>
        <w:jc w:val="thaiDistribute"/>
        <w:rPr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ใน</w:t>
      </w:r>
      <w:r w:rsidRPr="00246D59">
        <w:rPr>
          <w:rFonts w:asciiTheme="majorBidi" w:hAnsiTheme="majorBidi" w:cstheme="majorBidi"/>
          <w:sz w:val="32"/>
          <w:szCs w:val="32"/>
          <w:cs/>
        </w:rPr>
        <w:t>ระหว่างปี</w:t>
      </w:r>
      <w:r w:rsidR="00F11373" w:rsidRPr="00246D5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11373" w:rsidRPr="00246D59">
        <w:rPr>
          <w:rFonts w:asciiTheme="majorBidi" w:hAnsiTheme="majorBidi" w:cstheme="majorBidi"/>
          <w:sz w:val="32"/>
          <w:szCs w:val="32"/>
          <w:cs/>
        </w:rPr>
        <w:br/>
      </w:r>
      <w:r w:rsidR="00484BD3" w:rsidRPr="00484BD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11373" w:rsidRPr="00246D5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84BD3" w:rsidRPr="00484BD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1373" w:rsidRPr="00246D59">
        <w:rPr>
          <w:rFonts w:asciiTheme="majorBidi" w:hAnsiTheme="majorBidi" w:cstheme="majorBidi"/>
          <w:sz w:val="32"/>
          <w:szCs w:val="32"/>
          <w:cs/>
        </w:rPr>
        <w:t xml:space="preserve"> มา</w:t>
      </w:r>
      <w:r w:rsidR="00F11373" w:rsidRPr="00246D59">
        <w:rPr>
          <w:rFonts w:cs="Angsana New"/>
          <w:sz w:val="32"/>
          <w:szCs w:val="32"/>
          <w:cs/>
        </w:rPr>
        <w:t>ถือปฏิบัติ มาตรฐานการรายงานทางการเงินดังกล่าวได้รับการปรับปรุงหรือ</w:t>
      </w:r>
      <w:r w:rsidR="00F11373" w:rsidRPr="00246D59">
        <w:rPr>
          <w:rFonts w:cstheme="minorBidi" w:hint="cs"/>
          <w:sz w:val="32"/>
          <w:szCs w:val="32"/>
          <w:cs/>
        </w:rPr>
        <w:t xml:space="preserve"> </w:t>
      </w:r>
      <w:r w:rsidR="00F11373" w:rsidRPr="00246D59">
        <w:rPr>
          <w:rFonts w:cs="Angsana New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1298A" w:rsidRPr="00246D59">
        <w:rPr>
          <w:rFonts w:ascii="Angsana New" w:hAnsi="Angsana New" w:cs="Angsana New"/>
          <w:sz w:val="32"/>
          <w:szCs w:val="32"/>
          <w:cs/>
        </w:rPr>
        <w:t>งบการเงินของบริษัทและบริษัทย่อย</w:t>
      </w:r>
    </w:p>
    <w:p w14:paraId="729FB2E2" w14:textId="77777777" w:rsidR="00E1298A" w:rsidRPr="00246D59" w:rsidRDefault="00E1298A">
      <w:pPr>
        <w:suppressAutoHyphens w:val="0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2"/>
          <w:sz w:val="32"/>
          <w:szCs w:val="32"/>
          <w:lang w:val="en-US"/>
        </w:rPr>
        <w:br w:type="page"/>
      </w:r>
    </w:p>
    <w:p w14:paraId="024826CA" w14:textId="2A0E168D" w:rsidR="00557CFF" w:rsidRPr="00246D59" w:rsidRDefault="00484BD3" w:rsidP="008E6F7D">
      <w:pPr>
        <w:spacing w:after="12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pacing w:val="2"/>
          <w:sz w:val="32"/>
          <w:szCs w:val="32"/>
          <w:lang w:val="en-US"/>
        </w:rPr>
        <w:lastRenderedPageBreak/>
        <w:t>2</w:t>
      </w:r>
      <w:r w:rsidR="00557CFF" w:rsidRPr="00246D59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557CFF" w:rsidRPr="00246D59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557CFF" w:rsidRPr="00246D5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6941C18" w14:textId="7C207A16" w:rsidR="00F11373" w:rsidRPr="00246D59" w:rsidRDefault="00F11373" w:rsidP="007E30F0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u w:val="single"/>
          <w:cs/>
        </w:rPr>
        <w:t>มาตรฐาน</w:t>
      </w:r>
      <w:r w:rsidRPr="00246D59">
        <w:rPr>
          <w:rFonts w:ascii="Angsana New" w:hAnsi="Angsana New" w:cs="Angsana New"/>
          <w:sz w:val="32"/>
          <w:szCs w:val="32"/>
          <w:u w:val="single"/>
          <w:cs/>
          <w:lang w:val="en-US"/>
        </w:rPr>
        <w:t xml:space="preserve">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484BD3" w:rsidRPr="00484BD3">
        <w:rPr>
          <w:rFonts w:ascii="Angsana New" w:hAnsi="Angsana New" w:cs="Angsana New"/>
          <w:sz w:val="32"/>
          <w:szCs w:val="32"/>
          <w:u w:val="single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u w:val="single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u w:val="single"/>
          <w:cs/>
          <w:lang w:val="en-US"/>
        </w:rPr>
        <w:t xml:space="preserve">มกราคม </w:t>
      </w:r>
      <w:r w:rsidR="00484BD3" w:rsidRPr="00484BD3">
        <w:rPr>
          <w:rFonts w:ascii="Angsana New" w:hAnsi="Angsana New" w:cs="Angsana New"/>
          <w:sz w:val="32"/>
          <w:szCs w:val="32"/>
          <w:u w:val="single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u w:val="single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u w:val="single"/>
          <w:cs/>
          <w:lang w:val="en-US"/>
        </w:rPr>
        <w:t>เป็นต้นไป</w:t>
      </w:r>
    </w:p>
    <w:p w14:paraId="54EE6B52" w14:textId="38F84DDD" w:rsidR="00F11373" w:rsidRPr="00246D59" w:rsidRDefault="00802760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โดยมาตรฐานการรายงานทางการเงินฉบับที่มีการปรับปรุงและเกี่ยวข้องกับบริษัท</w:t>
      </w:r>
      <w:r w:rsidRPr="00246D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และบริษัทย่อย </w:t>
      </w:r>
      <w:r w:rsidR="00F11373" w:rsidRPr="00246D59">
        <w:rPr>
          <w:rFonts w:ascii="Angsana New" w:hAnsi="Angsana New" w:cs="Angsana New"/>
          <w:color w:val="000000"/>
          <w:sz w:val="32"/>
          <w:szCs w:val="32"/>
          <w:cs/>
        </w:rPr>
        <w:t>มีดังนี้</w:t>
      </w:r>
    </w:p>
    <w:p w14:paraId="59981369" w14:textId="322186AB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มาตรฐานการบัญชี ฉบับที่ </w:t>
      </w:r>
      <w:r w:rsidR="00484BD3" w:rsidRPr="00484BD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การนำเสนองบการเงิน </w:t>
      </w:r>
    </w:p>
    <w:p w14:paraId="3A2D8F31" w14:textId="0BAFB6E9" w:rsidR="00F11373" w:rsidRPr="00246D59" w:rsidRDefault="00DB3C24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br/>
        <w:t>งบการเงินของผู้ใช้หลักของงบการเงินเพื่อวัตถุประสงค์ทั่วไป</w:t>
      </w:r>
    </w:p>
    <w:p w14:paraId="00DB21CC" w14:textId="64FB49D1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มาตรฐานการบัญชี ฉบับที่ </w:t>
      </w:r>
      <w:r w:rsidR="00484BD3" w:rsidRPr="00484BD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71AC3E29" w14:textId="77777777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</w:t>
      </w: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77D9ADCB" w14:textId="4D108270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มาตรฐานการบัญชี ฉบับที่ </w:t>
      </w:r>
      <w:r w:rsidR="00484BD3" w:rsidRPr="00484BD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Pr="00246D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ภาษีเงินได้ </w:t>
      </w:r>
    </w:p>
    <w:p w14:paraId="74ED36B6" w14:textId="3F641BDF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</w:t>
      </w:r>
    </w:p>
    <w:p w14:paraId="11A38E6C" w14:textId="0D4905A0" w:rsidR="008C11DE" w:rsidRDefault="008C11DE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1B76E7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นอกจากนี้ การปรับปรุงดังกล่าวยังเพิ่มเติมข้อยกเว้นสำหรับการปฏิรูปภาษีระหว่างประเทศ - กฎโมเดลเสาหลักที่สอง (</w:t>
      </w:r>
      <w:r w:rsidRPr="001B76E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Pillar Two Model) </w:t>
      </w:r>
      <w:r w:rsidRPr="001B76E7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</w:t>
      </w:r>
      <w:r w:rsidRPr="0041642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ภาษีเงินได้เสาหลักที่สอง (</w:t>
      </w:r>
      <w:r w:rsidRPr="00416429">
        <w:rPr>
          <w:rFonts w:ascii="Angsana New" w:hAnsi="Angsana New" w:cs="Angsana New"/>
          <w:color w:val="000000"/>
          <w:sz w:val="32"/>
          <w:szCs w:val="32"/>
          <w:lang w:val="en-US"/>
        </w:rPr>
        <w:t>Pillar Two income tax)</w:t>
      </w:r>
    </w:p>
    <w:p w14:paraId="1CFCA4E8" w14:textId="41FC592B" w:rsidR="001A01D5" w:rsidRPr="00416429" w:rsidRDefault="001A01D5" w:rsidP="001A01D5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1A01D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ผู้บริหารของบริษัทและบริษัทย่อย จะนำมาตรฐานการรายงานทางการเงินที่เกี่ยวข้องมาเริ่มถือปฏิบัติกับงบการเงินของบริษัทและบริษัทย่อย เมื่อมาตรฐานการรายงานทางการเงินดังกล่าว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Pr="001A01D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มีผลบังคับใช้ โดยผู้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และบริษัทย่อยในงวดที่จะเริ่มถือปฏิบัติ</w:t>
      </w:r>
    </w:p>
    <w:p w14:paraId="28145F63" w14:textId="51CE3293" w:rsidR="00F11373" w:rsidRPr="00246D59" w:rsidRDefault="00F11373" w:rsidP="00F1137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u w:val="single"/>
          <w:lang w:val="en-US"/>
        </w:rPr>
        <w:t>1</w:t>
      </w:r>
      <w:r w:rsidRPr="00246D5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มกราคม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u w:val="single"/>
          <w:lang w:val="en-US"/>
        </w:rPr>
        <w:t>2568</w:t>
      </w:r>
      <w:r w:rsidRPr="00246D5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เป็นต้นไป</w:t>
      </w:r>
    </w:p>
    <w:p w14:paraId="61B7E2B0" w14:textId="163D4930" w:rsidR="00416429" w:rsidRDefault="00504240" w:rsidP="00416429">
      <w:pPr>
        <w:spacing w:before="120" w:after="240"/>
        <w:ind w:left="126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484BD3" w:rsidRPr="00484BD3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สัญญาประกันภัย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484BD3" w:rsidRPr="00484BD3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นี้ ใช้แทนมาตรฐานการรายงานทางการเงินฉบับที่ </w:t>
      </w:r>
      <w:r w:rsidR="00484BD3" w:rsidRPr="00484BD3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4</w:t>
      </w: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สัญญาประกันภัย</w:t>
      </w:r>
      <w:r w:rsidR="008B5493" w:rsidRPr="00246D5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8B5493"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ทั้งนี้ บริษัท</w:t>
      </w:r>
      <w:r w:rsidR="008B5493" w:rsidRPr="00246D5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8B5493"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  <w:r w:rsidR="0041642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FAC8F84" w14:textId="6FBC2F50" w:rsidR="00207CB0" w:rsidRPr="00246D59" w:rsidRDefault="00484BD3" w:rsidP="004F6272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4325A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6272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07CB0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F61CB24" w14:textId="788A23BF" w:rsidR="00E54179" w:rsidRPr="00246D59" w:rsidRDefault="00E54179" w:rsidP="00987E6C">
      <w:pPr>
        <w:tabs>
          <w:tab w:val="left" w:pos="-3261"/>
        </w:tabs>
        <w:spacing w:after="240"/>
        <w:ind w:left="547" w:right="43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ง</w:t>
      </w:r>
      <w:r w:rsidRPr="00246D59">
        <w:rPr>
          <w:rFonts w:cs="Angsana New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246D59">
        <w:rPr>
          <w:rFonts w:cs="Angsana New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246D59">
        <w:rPr>
          <w:rFonts w:cs="Angsana New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7A0A9EFB" w14:textId="311B5BA1" w:rsidR="00393F49" w:rsidRPr="00246D59" w:rsidRDefault="00393F49" w:rsidP="008E6F7D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นโยบายการบัญชีที่สำคัญดังต่อไปนี้</w:t>
      </w:r>
    </w:p>
    <w:p w14:paraId="3225ADC9" w14:textId="01524694" w:rsidR="00E15D6B" w:rsidRPr="00246D59" w:rsidRDefault="00E15D6B" w:rsidP="009469EE">
      <w:pPr>
        <w:pStyle w:val="ListParagraph"/>
        <w:numPr>
          <w:ilvl w:val="1"/>
          <w:numId w:val="19"/>
        </w:numPr>
        <w:suppressAutoHyphens w:val="0"/>
        <w:ind w:left="1267" w:right="43"/>
        <w:jc w:val="thaiDistribute"/>
        <w:rPr>
          <w:rFonts w:cs="Times New Roman"/>
          <w:sz w:val="32"/>
          <w:szCs w:val="32"/>
          <w:cs/>
        </w:rPr>
      </w:pPr>
      <w:r w:rsidRPr="00246D59">
        <w:rPr>
          <w:sz w:val="32"/>
          <w:szCs w:val="32"/>
          <w:cs/>
        </w:rPr>
        <w:t>เกณฑ์ในการจัดทำงบการเงินรวม</w:t>
      </w:r>
    </w:p>
    <w:p w14:paraId="6A88D215" w14:textId="1FC4400B" w:rsidR="005C7A29" w:rsidRPr="00246D59" w:rsidRDefault="00E15D6B" w:rsidP="00987E6C">
      <w:pPr>
        <w:spacing w:after="240"/>
        <w:ind w:left="1267" w:right="-115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="00FA722D" w:rsidRPr="00246D59">
        <w:rPr>
          <w:rFonts w:ascii="Angsana New" w:eastAsia="Cordia New" w:hAnsi="Angsana New" w:cs="Angsana New" w:hint="cs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2947701A" w14:textId="25916970" w:rsidR="00E15D6B" w:rsidRPr="00416429" w:rsidRDefault="00E15D6B" w:rsidP="008C42B1">
      <w:pPr>
        <w:suppressAutoHyphens w:val="0"/>
        <w:ind w:left="1260"/>
        <w:rPr>
          <w:rFonts w:ascii="Angsana New" w:hAnsi="Angsana New" w:cs="Angsana New"/>
          <w:sz w:val="32"/>
          <w:szCs w:val="32"/>
          <w:lang w:val="en-US"/>
        </w:rPr>
      </w:pPr>
      <w:r w:rsidRPr="00416429">
        <w:rPr>
          <w:rFonts w:ascii="Angsana New" w:hAnsi="Angsana New" w:cs="Angsana New"/>
          <w:sz w:val="32"/>
          <w:szCs w:val="32"/>
          <w:cs/>
          <w:lang w:val="en-US"/>
        </w:rPr>
        <w:t>การตัดรายการในงบการเงินรวม</w:t>
      </w:r>
    </w:p>
    <w:p w14:paraId="2DEF0932" w14:textId="7CCD6CA0" w:rsidR="00E15D6B" w:rsidRPr="00246D59" w:rsidRDefault="00E15D6B" w:rsidP="0041642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246D59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        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งบการเงินรวมนี้แล้ว  งบการเงินรวมสำหรับปีสิ้นสุดวันที่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</w:t>
      </w:r>
      <w:r w:rsidR="0034506F"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ึ้นโดย</w:t>
      </w:r>
      <w:r w:rsidR="0034506F" w:rsidRPr="00246D59">
        <w:rPr>
          <w:rFonts w:ascii="Angsana New" w:hAnsi="Angsana New" w:cs="Angsana New"/>
          <w:sz w:val="32"/>
          <w:szCs w:val="32"/>
          <w:cs/>
          <w:lang w:val="en-US"/>
        </w:rPr>
        <w:t>ใช้งบการเงินของบริษัทย่อย</w:t>
      </w:r>
      <w:r w:rsidR="0034506F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34506F"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บริษัทร่วม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สำหรับปีสิ้นสุดวันเดียวกัน</w:t>
      </w:r>
    </w:p>
    <w:p w14:paraId="0481EFD5" w14:textId="2B1E09C5" w:rsidR="00393F49" w:rsidRPr="00246D59" w:rsidRDefault="00484BD3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7DA808B" w14:textId="77777777" w:rsidR="00393F49" w:rsidRPr="00246D59" w:rsidRDefault="00393F49" w:rsidP="00393F49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14:paraId="4B43FD88" w14:textId="6DBC2EB8" w:rsidR="006667EE" w:rsidRPr="00246D59" w:rsidRDefault="00393F49" w:rsidP="00416429">
      <w:pPr>
        <w:spacing w:after="24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572DB727" w14:textId="42F69082" w:rsidR="0046281C" w:rsidRPr="00246D59" w:rsidRDefault="00484BD3" w:rsidP="00D90A07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6C7BA0" w:rsidRPr="00246D5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</w:p>
    <w:p w14:paraId="6C01D0F0" w14:textId="757E545C" w:rsidR="0046281C" w:rsidRPr="00246D59" w:rsidRDefault="0046281C" w:rsidP="00982E64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D05EBA" w:rsidRPr="00246D5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246D59">
        <w:rPr>
          <w:rFonts w:ascii="Angsana New" w:hAnsi="Angsana New" w:cs="Angsana New" w:hint="cs"/>
          <w:sz w:val="32"/>
          <w:szCs w:val="32"/>
          <w:cs/>
        </w:rPr>
        <w:t>แสดงในราคาทุนสุทธิหลังจาก</w:t>
      </w:r>
      <w:r w:rsidR="00982E64" w:rsidRPr="00246D59">
        <w:rPr>
          <w:rFonts w:ascii="Angsana New" w:hAnsi="Angsana New" w:cs="Angsana New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5D51BC6D" w14:textId="5E19BD71" w:rsidR="0046281C" w:rsidRPr="00246D59" w:rsidRDefault="0046281C" w:rsidP="00416429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8B0EAF" w:rsidRPr="00246D59">
        <w:rPr>
          <w:rFonts w:ascii="Angsana New" w:hAnsi="Angsana New" w:cs="Angsana New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1CF35425" w14:textId="645A7C8A" w:rsidR="00393F49" w:rsidRPr="00246D59" w:rsidRDefault="00484BD3" w:rsidP="002612D4">
      <w:pPr>
        <w:ind w:left="1267" w:hanging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3DEFD26E" w14:textId="664F4310" w:rsidR="00393F49" w:rsidRPr="00246D59" w:rsidRDefault="00393F49" w:rsidP="006667EE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246D59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  <w:r w:rsidR="00D030E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30EA">
        <w:rPr>
          <w:rFonts w:ascii="Angsana New" w:hAnsi="Angsana New" w:cs="Angsana New" w:hint="cs"/>
          <w:sz w:val="32"/>
          <w:szCs w:val="32"/>
          <w:cs/>
          <w:lang w:val="en-US"/>
        </w:rPr>
        <w:t>เว้นแต่ราคาทุนของ</w:t>
      </w:r>
      <w:r w:rsidR="004D5396">
        <w:rPr>
          <w:rFonts w:ascii="Angsana New" w:hAnsi="Angsana New" w:cs="Angsana New" w:hint="cs"/>
          <w:sz w:val="32"/>
          <w:szCs w:val="32"/>
          <w:cs/>
          <w:lang w:val="en-US"/>
        </w:rPr>
        <w:t>สินค้าคงเหลือ</w:t>
      </w:r>
      <w:r w:rsidR="00962F88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บริษัทย่อยแห่งหนึ่งคำนวณโดยวิธีถัวเฉลี่ยถ่วงน้ำหนัก</w:t>
      </w:r>
    </w:p>
    <w:p w14:paraId="6443D0C3" w14:textId="5D6A7649" w:rsidR="00D63757" w:rsidRDefault="00393F49" w:rsidP="00416429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ต้นทุนของสินค้าสำเร็จรูปและงานระหว่างทำ คำนวณจากค่าวัสดุ ค่าแรงและค่าโสหุ้ยการผลิต มูลค่าสุท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ต้นทุนที่จำเป็นต้องจ่ายเพื่อให้ขายสินค้านั้นได้</w:t>
      </w:r>
      <w:r w:rsidR="00D63757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0E3009BF" w14:textId="29D82658" w:rsidR="00FE4453" w:rsidRPr="00246D59" w:rsidRDefault="00E9020A" w:rsidP="00086360">
      <w:pPr>
        <w:spacing w:after="12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lastRenderedPageBreak/>
        <w:t>ในกรณีของ</w:t>
      </w:r>
      <w:r w:rsidRPr="00246D59">
        <w:rPr>
          <w:rFonts w:cs="Angsana New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</w:t>
      </w:r>
      <w:r w:rsidRPr="00246D59">
        <w:rPr>
          <w:rFonts w:cs="Angsana New"/>
          <w:spacing w:val="-10"/>
          <w:sz w:val="32"/>
          <w:szCs w:val="32"/>
          <w:cs/>
        </w:rPr>
        <w:t>มาตรฐานซึ่งได้รับการปรับปรุงให้ใกล้เคียงกับราคาทุนถัวเฉลี่ยรวมการปันส่วนของค่าโสหุ้ยการผลิต</w:t>
      </w:r>
      <w:r w:rsidRPr="00246D59">
        <w:rPr>
          <w:rFonts w:cs="Angsana New"/>
          <w:spacing w:val="-4"/>
          <w:sz w:val="32"/>
          <w:szCs w:val="32"/>
          <w:cs/>
        </w:rPr>
        <w:t>อย่างเหมาะสม โดยคำนึงถึงระดับกำลังการผลิตตามปกติ</w:t>
      </w:r>
    </w:p>
    <w:p w14:paraId="5FCD07D1" w14:textId="20931575" w:rsidR="004137CE" w:rsidRPr="00246D59" w:rsidRDefault="004137CE" w:rsidP="00086360">
      <w:pPr>
        <w:spacing w:after="120"/>
        <w:ind w:left="1267"/>
        <w:jc w:val="thaiDistribute"/>
        <w:rPr>
          <w:rFonts w:cs="Angsana New"/>
          <w:sz w:val="32"/>
          <w:szCs w:val="32"/>
          <w:cs/>
        </w:rPr>
      </w:pPr>
      <w:r w:rsidRPr="00246D59">
        <w:rPr>
          <w:rFonts w:cs="Angsana New" w:hint="cs"/>
          <w:spacing w:val="-4"/>
          <w:sz w:val="32"/>
          <w:szCs w:val="32"/>
          <w:cs/>
        </w:rPr>
        <w:t>บริษัทและบริษัทย่อยบันทึกค่าเผื่อการลดมูลค่าของสินค้าคงเหลือเมื่อสินค้าเสียหายหรือล้าสมัย</w:t>
      </w:r>
    </w:p>
    <w:p w14:paraId="2B7A9399" w14:textId="46102DC5" w:rsidR="00403765" w:rsidRPr="00246D59" w:rsidRDefault="00484BD3" w:rsidP="00D90A07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1B1AD1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="00403765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403765" w:rsidRPr="00246D59">
        <w:rPr>
          <w:rFonts w:ascii="Angsana New" w:hAnsi="Angsana New" w:cs="Angsana New"/>
          <w:sz w:val="32"/>
          <w:szCs w:val="32"/>
          <w:cs/>
        </w:rPr>
        <w:t>เ</w:t>
      </w:r>
      <w:r w:rsidR="00403765" w:rsidRPr="00246D59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38B763B8" w14:textId="1A994403" w:rsidR="00C54B26" w:rsidRPr="00246D59" w:rsidRDefault="00C54B26" w:rsidP="00086360">
      <w:pPr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</w:t>
      </w:r>
      <w:r w:rsidR="007E16AE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    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ทางการเงิน</w:t>
      </w:r>
    </w:p>
    <w:p w14:paraId="4F615477" w14:textId="6E5502E8" w:rsidR="00C54B26" w:rsidRPr="00246D59" w:rsidRDefault="00C54B26" w:rsidP="00086360">
      <w:pPr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="007E16AE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   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ทางการเงิน 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(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AF689EF" w14:textId="0B43C395" w:rsidR="00654990" w:rsidRPr="00246D59" w:rsidRDefault="00654990" w:rsidP="00166B5F">
      <w:pPr>
        <w:spacing w:before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</w:t>
      </w:r>
    </w:p>
    <w:p w14:paraId="47A0CFF3" w14:textId="77777777" w:rsidR="00D6521D" w:rsidRPr="00246D59" w:rsidRDefault="00654990" w:rsidP="00D6521D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95F4E99" w14:textId="587CD268" w:rsidR="00654990" w:rsidRPr="00246D59" w:rsidRDefault="00654990" w:rsidP="00D6521D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18570705" w14:textId="77777777" w:rsidR="00654990" w:rsidRPr="00246D59" w:rsidRDefault="00654990" w:rsidP="00C72518">
      <w:pPr>
        <w:tabs>
          <w:tab w:val="left" w:pos="990"/>
        </w:tabs>
        <w:spacing w:after="120"/>
        <w:ind w:left="1166" w:firstLine="86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5DB51093" w14:textId="77777777" w:rsidR="00654990" w:rsidRPr="00246D59" w:rsidRDefault="00654990" w:rsidP="00654990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649B55E" w14:textId="77777777" w:rsidR="00654990" w:rsidRPr="00246D59" w:rsidRDefault="00654990" w:rsidP="00086360">
      <w:pPr>
        <w:pStyle w:val="ListParagraph"/>
        <w:numPr>
          <w:ilvl w:val="0"/>
          <w:numId w:val="8"/>
        </w:numPr>
        <w:suppressAutoHyphens w:val="0"/>
        <w:spacing w:after="120"/>
        <w:ind w:left="1627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246D59">
        <w:rPr>
          <w:rFonts w:ascii="Angsana New" w:hAnsi="Angsana New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54BF8215" w14:textId="77777777" w:rsidR="00654990" w:rsidRPr="00246D59" w:rsidRDefault="00654990" w:rsidP="00086360">
      <w:pPr>
        <w:spacing w:after="120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E99D3FD" w14:textId="7E666D71" w:rsidR="005B0041" w:rsidRPr="00246D59" w:rsidRDefault="00654990" w:rsidP="005B004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="007E16AE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การ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เงินที่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เมื่อเลือกรับรู้รายการเมื่อเริ่มแรกแล้วไม่สามารถยกเลิกได้</w:t>
      </w:r>
      <w:r w:rsidR="005B0041" w:rsidRPr="00246D5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B955CF7" w14:textId="0EA6556A" w:rsidR="00654990" w:rsidRPr="00246D59" w:rsidRDefault="00654990" w:rsidP="006667EE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บริษัทและ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 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ด้านล่าง</w:t>
      </w:r>
    </w:p>
    <w:p w14:paraId="6C1C399B" w14:textId="77777777" w:rsidR="00654990" w:rsidRPr="00246D59" w:rsidRDefault="00654990" w:rsidP="006D000C">
      <w:pPr>
        <w:pStyle w:val="ListParagraph"/>
        <w:numPr>
          <w:ilvl w:val="0"/>
          <w:numId w:val="9"/>
        </w:numPr>
        <w:suppressAutoHyphens w:val="0"/>
        <w:spacing w:after="120"/>
        <w:ind w:left="1440" w:firstLine="180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1DAF343" w14:textId="17AEABBD" w:rsidR="00654990" w:rsidRPr="00246D59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490EE022" w14:textId="41C6948E" w:rsidR="00654990" w:rsidRPr="00246D59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z w:val="32"/>
          <w:szCs w:val="32"/>
          <w:cs/>
          <w:lang w:val="en-US"/>
        </w:rPr>
        <w:t xml:space="preserve">ดอกเบี้ยรับ รับรู้ในกำไรหรือขาดทุนและรวมในรายการ </w:t>
      </w:r>
      <w:r w:rsidRPr="00246D59">
        <w:rPr>
          <w:rFonts w:ascii="Angsana New" w:hAnsi="Angsana New"/>
          <w:sz w:val="32"/>
          <w:szCs w:val="32"/>
          <w:lang w:val="en-US"/>
        </w:rPr>
        <w:t>“</w:t>
      </w:r>
      <w:r w:rsidRPr="00246D59">
        <w:rPr>
          <w:rFonts w:ascii="Angsana New" w:hAnsi="Angsana New"/>
          <w:sz w:val="32"/>
          <w:szCs w:val="32"/>
          <w:cs/>
          <w:lang w:val="en-US"/>
        </w:rPr>
        <w:t>รายได้</w:t>
      </w:r>
      <w:r w:rsidR="00512128" w:rsidRPr="00246D59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246D59">
        <w:rPr>
          <w:rFonts w:ascii="Angsana New" w:hAnsi="Angsana New"/>
          <w:sz w:val="32"/>
          <w:szCs w:val="32"/>
          <w:lang w:val="en-US"/>
        </w:rPr>
        <w:t>”</w:t>
      </w:r>
    </w:p>
    <w:p w14:paraId="5AB95530" w14:textId="769D91CB" w:rsidR="00654990" w:rsidRPr="00246D59" w:rsidRDefault="00654990" w:rsidP="006667EE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1305EE4D" w14:textId="77777777" w:rsidR="00654990" w:rsidRPr="00246D59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แสดงด้วยมูลค่ายุติธรรมผ่านกำไรขาดทุนเบ็ดเสร็จอื่น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เป็นรายตราสาร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)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ทั้งนี้เมื่อเลือกแล้วไม่สามารถยกเลิกได้ </w:t>
      </w:r>
    </w:p>
    <w:p w14:paraId="7251A6AA" w14:textId="775DFB7B" w:rsidR="00654990" w:rsidRPr="00246D59" w:rsidRDefault="00654990" w:rsidP="007C47AD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B64388" w:rsidRPr="00246D59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วัดมูลค่าเมื่อเริ่มแรกด้วยมูลค่ายุติธรรมรวมต้นทุนการทำรายการ</w:t>
      </w:r>
      <w:r w:rsidR="004B188B"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</w:t>
      </w:r>
      <w:r w:rsidR="008940E4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น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สะสม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ผลสะสมกำไรหรือขาดทุนจะไม่ถูกจัดประเภทรายการใหม่เป็นกำไรหรือ</w:t>
      </w:r>
      <w:r w:rsidRPr="00246D59">
        <w:rPr>
          <w:rFonts w:ascii="Angsana New" w:hAnsi="Angsana New" w:hint="cs"/>
          <w:spacing w:val="-10"/>
          <w:sz w:val="32"/>
          <w:szCs w:val="32"/>
          <w:cs/>
          <w:lang w:val="en-US"/>
        </w:rPr>
        <w:t>ขาดทุนเมื่อตัดจำหน่ายเงินลงทุนในตราสารทุน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hint="cs"/>
          <w:spacing w:val="-10"/>
          <w:sz w:val="32"/>
          <w:szCs w:val="32"/>
          <w:cs/>
          <w:lang w:val="en-US"/>
        </w:rPr>
        <w:t>รายการดังกล่าวจะโอนไปกำไรสะสมแทน</w:t>
      </w:r>
    </w:p>
    <w:p w14:paraId="4173C676" w14:textId="7DDF749B" w:rsidR="00654990" w:rsidRPr="00246D59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246D59">
        <w:rPr>
          <w:rFonts w:ascii="Angsana New" w:hAnsi="Angsana New"/>
          <w:spacing w:val="2"/>
          <w:sz w:val="32"/>
          <w:szCs w:val="32"/>
          <w:lang w:val="en-US"/>
        </w:rPr>
        <w:t xml:space="preserve">TFRS </w:t>
      </w:r>
      <w:r w:rsidR="00484BD3" w:rsidRPr="00484BD3">
        <w:rPr>
          <w:rFonts w:ascii="Angsana New" w:hAnsi="Angsana New"/>
          <w:spacing w:val="2"/>
          <w:sz w:val="32"/>
          <w:szCs w:val="32"/>
          <w:lang w:val="en-US"/>
        </w:rPr>
        <w:t>9</w:t>
      </w:r>
      <w:r w:rsidRPr="00246D5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เงินปันผลรวมอยู่ในรายการ </w:t>
      </w:r>
      <w:r w:rsidRPr="00246D59">
        <w:rPr>
          <w:rFonts w:ascii="Angsana New" w:hAnsi="Angsana New"/>
          <w:spacing w:val="-2"/>
          <w:sz w:val="32"/>
          <w:szCs w:val="32"/>
          <w:lang w:val="en-US"/>
        </w:rPr>
        <w:t>“</w:t>
      </w:r>
      <w:r w:rsidR="00860590" w:rsidRPr="00246D59">
        <w:rPr>
          <w:rFonts w:ascii="Angsana New" w:hAnsi="Angsana New"/>
          <w:spacing w:val="2"/>
          <w:sz w:val="32"/>
          <w:szCs w:val="32"/>
          <w:cs/>
          <w:lang w:val="en-US"/>
        </w:rPr>
        <w:t>เงินปันผล</w:t>
      </w:r>
      <w:r w:rsidR="00860590" w:rsidRPr="00246D59">
        <w:rPr>
          <w:rFonts w:ascii="Angsana New" w:hAnsi="Angsana New" w:hint="cs"/>
          <w:spacing w:val="2"/>
          <w:sz w:val="32"/>
          <w:szCs w:val="32"/>
          <w:cs/>
          <w:lang w:val="en-US"/>
        </w:rPr>
        <w:t>รับ</w:t>
      </w:r>
      <w:r w:rsidRPr="00246D59">
        <w:rPr>
          <w:rFonts w:ascii="Angsana New" w:hAnsi="Angsana New"/>
          <w:spacing w:val="-2"/>
          <w:sz w:val="32"/>
          <w:szCs w:val="32"/>
          <w:lang w:val="en-US"/>
        </w:rPr>
        <w:t>”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ในกำไรหรือขาดทุน</w:t>
      </w:r>
    </w:p>
    <w:p w14:paraId="6F374595" w14:textId="2FAB488B" w:rsidR="00654990" w:rsidRPr="00246D59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TFRS 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มาปฏิบัติใช้ครั้งแรก</w:t>
      </w:r>
    </w:p>
    <w:p w14:paraId="7B62EC3A" w14:textId="77777777" w:rsidR="00FF45D3" w:rsidRDefault="00FF45D3">
      <w:pPr>
        <w:suppressAutoHyphens w:val="0"/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br w:type="page"/>
      </w:r>
    </w:p>
    <w:p w14:paraId="1569C515" w14:textId="07DB1936" w:rsidR="00654990" w:rsidRPr="00246D59" w:rsidRDefault="00654990" w:rsidP="006667EE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0A0FD284" w14:textId="6CE99DC0" w:rsidR="005B0041" w:rsidRPr="00246D59" w:rsidRDefault="00654990" w:rsidP="005B0041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246D59">
        <w:rPr>
          <w:rFonts w:ascii="Angsana New" w:hAnsi="Angsana New"/>
          <w:spacing w:val="-12"/>
          <w:sz w:val="32"/>
          <w:szCs w:val="32"/>
          <w:cs/>
          <w:lang w:val="en-US"/>
        </w:rPr>
        <w:t>มูลค่า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ยุติธรรมผ่านกำไรขาดทุนเบ็ดเสร็จอื่น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ดู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 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ถึง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ด้านบน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)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วัดมูลค่าด้วยมูลค่ายุติธรรมผ่านกำไรหรือขาดทุนโดยเฉพาะ</w:t>
      </w:r>
    </w:p>
    <w:p w14:paraId="2DCA055C" w14:textId="47177042" w:rsidR="00654990" w:rsidRDefault="00654990" w:rsidP="00247D95">
      <w:pPr>
        <w:pStyle w:val="ListParagraph"/>
        <w:numPr>
          <w:ilvl w:val="0"/>
          <w:numId w:val="8"/>
        </w:numPr>
        <w:suppressAutoHyphens w:val="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="007E16AE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ดู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ด้านบน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>)</w:t>
      </w:r>
    </w:p>
    <w:p w14:paraId="3583E9F6" w14:textId="7F23F8A8" w:rsidR="003A6856" w:rsidRPr="00246D59" w:rsidRDefault="003A6856" w:rsidP="006667EE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(ดู 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3A6856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>และ 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3A6856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ด้านบน) จัดประเภทแสดงด้วยมูลค่ายุติธรรมผ่านกำไรหรือขาดทุน </w:t>
      </w:r>
    </w:p>
    <w:p w14:paraId="7A9E8658" w14:textId="0F57A3B9" w:rsidR="00F075CD" w:rsidRPr="00246D59" w:rsidRDefault="00654990" w:rsidP="00206DA8">
      <w:pPr>
        <w:pStyle w:val="ListParagraph"/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246D59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ส่วนหนึ่งของความสัมพันธ์ของการป้องกันความเสี่ยงที่เลือกกำหนดไว้ </w:t>
      </w:r>
      <w:r w:rsidRPr="00246D59">
        <w:rPr>
          <w:rFonts w:ascii="Angsana New" w:hAnsi="Angsana New"/>
          <w:spacing w:val="-14"/>
          <w:sz w:val="32"/>
          <w:szCs w:val="32"/>
          <w:lang w:val="en-US"/>
        </w:rPr>
        <w:t>(</w:t>
      </w:r>
      <w:r w:rsidRPr="00246D59">
        <w:rPr>
          <w:rFonts w:ascii="Angsana New" w:hAnsi="Angsana New"/>
          <w:spacing w:val="-14"/>
          <w:sz w:val="32"/>
          <w:szCs w:val="32"/>
          <w:cs/>
          <w:lang w:val="en-US"/>
        </w:rPr>
        <w:t>ดูนโยบายการบัญชี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246D59">
        <w:rPr>
          <w:rFonts w:asciiTheme="majorBidi" w:hAnsiTheme="majorBidi" w:cstheme="majorBidi"/>
          <w:spacing w:val="-18"/>
          <w:sz w:val="32"/>
          <w:szCs w:val="32"/>
          <w:lang w:val="en-US"/>
        </w:rPr>
        <w:t>)</w:t>
      </w:r>
      <w:r w:rsidRPr="00246D59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246D59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="00822ABF"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822ABF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246D59">
        <w:rPr>
          <w:rFonts w:asciiTheme="majorBidi" w:hAnsiTheme="majorBidi" w:cstheme="majorBidi"/>
          <w:spacing w:val="-4"/>
          <w:sz w:val="32"/>
          <w:szCs w:val="32"/>
          <w:lang w:val="en-US"/>
        </w:rPr>
        <w:t>”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738E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738EC" w:rsidRPr="003738EC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มูลค่ายุติธรรมประเมินตามที่อธิบายไว้ในหมายเหตุข้อ </w:t>
      </w:r>
      <w:r w:rsidR="00484BD3" w:rsidRPr="00484BD3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3738EC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484BD3" w:rsidRPr="00484BD3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</w:p>
    <w:p w14:paraId="70EA9DF9" w14:textId="282A5228" w:rsidR="00C755E2" w:rsidRPr="00246D59" w:rsidRDefault="00C755E2" w:rsidP="00C755E2">
      <w:pPr>
        <w:pStyle w:val="ListParagraph"/>
        <w:tabs>
          <w:tab w:val="left" w:pos="1260"/>
        </w:tabs>
        <w:ind w:left="547" w:firstLine="72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กำไรและขาดทุนจากอัตราแลกเปลี่ยน</w:t>
      </w:r>
    </w:p>
    <w:p w14:paraId="62C48122" w14:textId="559E9123" w:rsidR="00C755E2" w:rsidRPr="00246D59" w:rsidRDefault="00C755E2" w:rsidP="00C755E2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ตามบัญชีของสินทรัพย์ทางการเงินที่เป็นสกุลเงินตราต่างประเทศกำหนดให้สกุลเงินตราต่างประเทศนั้นและแปลงค่าในอัตราแลกเปลี่ยนทันที ณ วันสิ้นรอบระยะเวลารายงาน ดังนี้:</w:t>
      </w:r>
    </w:p>
    <w:p w14:paraId="68411CEA" w14:textId="330320EF" w:rsidR="00FF45D3" w:rsidRPr="00FF45D3" w:rsidRDefault="00C755E2" w:rsidP="004656CE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ินทรัพย์ทางการเงินที่วัดมูลค่าด้วยราคาทุนตัดจำหน่าย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="006D70EB" w:rsidRPr="00FF45D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7F2622"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”</w:t>
      </w:r>
      <w:r w:rsidR="00FF45D3"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268377B6" w14:textId="285F3A02" w:rsidR="00C755E2" w:rsidRPr="00246D59" w:rsidRDefault="00C755E2" w:rsidP="00C755E2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สำหรับสินทรัพย์ทางการเงินที่วัดมูลค่าด้วยมูลค่ายุติธรรมผ่านกำไรหรือขาดทุน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</w:t>
      </w:r>
      <w:r w:rsidR="00992C28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“</w:t>
      </w:r>
      <w:r w:rsidR="00992C28"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992C28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  <w:r w:rsidR="00992C28"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โดยเป็นส่วนหนึ่งของกำไรหรือขาดทุนในมูลค่ายุติธรรม</w:t>
      </w:r>
    </w:p>
    <w:p w14:paraId="4EACBD10" w14:textId="0653CF9A" w:rsidR="00C755E2" w:rsidRPr="00246D59" w:rsidRDefault="00C755E2" w:rsidP="00C755E2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สำหรับตราสารทุนที่วัดมูลค่าด้วยมูลค่ายุติธรรมผ่านกำไรขาดทุนเบ็ดเสร็จอื่น ผลต่างของอัตราแลกเปลี่ยนจะรับรู้ในกำไรขาดทุนเบ็ดเสร็จอื่นในส่วนของสำรองการวัดมูลค่าเงินลงทุนสะสม</w:t>
      </w:r>
    </w:p>
    <w:p w14:paraId="12490634" w14:textId="3D825F26" w:rsidR="005B0041" w:rsidRPr="00246D59" w:rsidRDefault="00C755E2" w:rsidP="005B0041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ดูนโยบายการบัญชีป้องกันความเสี่ยงเกี่ยวกับการรับรู้ผลต่างของอัตราแลกเปลี่ยนซึ่งองค์ประกอบ</w:t>
      </w:r>
      <w:r w:rsidRPr="00246D5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ความเสี่ยงด้านอัตราแลกเปลี่ยนของสินทรัพย์ทางการเงินถูกกำหนดให้เป็นเครื่องมือป้องกันความเสี่ยง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สำหรับการป้องกันความเสี่ยงจากอัตราแลกเปลี่ยน</w:t>
      </w:r>
    </w:p>
    <w:p w14:paraId="7F5BF9F7" w14:textId="0C7C294C" w:rsidR="00FD47AC" w:rsidRPr="00246D59" w:rsidRDefault="00FD47AC" w:rsidP="00FD47AC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0691750A" w14:textId="6D711914" w:rsidR="00FD47AC" w:rsidRPr="00246D59" w:rsidRDefault="00FD47AC" w:rsidP="00FD47AC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="00503DC2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="00503DC2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="00503DC2" w:rsidRPr="00246D5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1543C14D" w14:textId="77777777" w:rsidR="00FD47AC" w:rsidRPr="00246D59" w:rsidRDefault="00FD47AC" w:rsidP="00FD47AC">
      <w:pPr>
        <w:pStyle w:val="ListParagraph"/>
        <w:spacing w:after="240"/>
        <w:ind w:left="126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EAAA73F" w14:textId="077864CD" w:rsidR="00033E42" w:rsidRPr="00246D59" w:rsidRDefault="00FD47AC" w:rsidP="00FD47AC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484BD3" w:rsidRPr="00484BD3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46D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84BD3" w:rsidRPr="00484BD3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46D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>เดือนหลังจากวันที่รายงาน</w:t>
      </w:r>
    </w:p>
    <w:p w14:paraId="6D7D6210" w14:textId="77777777" w:rsidR="00FF45D3" w:rsidRDefault="00FF45D3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0C8BD52C" w14:textId="24FF3412" w:rsidR="00522C36" w:rsidRPr="00246D59" w:rsidRDefault="00522C36" w:rsidP="00522C36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ความเสี่ยงด้านเครดิตเพิ่มขึ้นอย่างมีนัยสำคัญ</w:t>
      </w:r>
    </w:p>
    <w:p w14:paraId="7EEEC5BD" w14:textId="1D706256" w:rsidR="005B0041" w:rsidRPr="00246D59" w:rsidRDefault="00522C36" w:rsidP="00303124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</w:t>
      </w:r>
      <w:r w:rsidR="00917382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</w:t>
      </w:r>
      <w:r w:rsidR="00917382" w:rsidRPr="00246D59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ที่พิจารณารวมถึงแนวโน้มในอนาคตของอุตสาหกรรมที่ลูกหนี้ของบริษัท</w:t>
      </w:r>
      <w:r w:rsidR="00917382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="00D106F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ๆ รวมถึงแหล่งข้อมูลภายนอกต่าง</w:t>
      </w:r>
      <w:r w:rsidR="00D106FC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</w:p>
    <w:p w14:paraId="4EE271E3" w14:textId="378EC7DC" w:rsidR="00522C36" w:rsidRPr="00246D59" w:rsidRDefault="00522C36" w:rsidP="00522C36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โดยเฉพาะอย่างยิ่ง ข้อมูลต่อไปนี้ได้นำมา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014C6056" w14:textId="77777777" w:rsidR="00522C36" w:rsidRPr="00246D59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ที่เกิดขึ้นจริงหรือที่คาดว่าจะเกิดขึ้นในเครื่องมือทางการเงินสำหรับการจัดอันดับความน่าเชื่อถือภายนอก (ถ้ามี) หรือการจัดอันดับความน่าเชื่อถือภายในกิจการ</w:t>
      </w:r>
    </w:p>
    <w:p w14:paraId="36F3B398" w14:textId="77777777" w:rsidR="00522C36" w:rsidRPr="00246D59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การเพิ่มขึ้นอย่างมีนัยสำคัญในส่วนต่างอัตราดอกเบี้ย ราคาของสัญญาการรับประกันด้านเครดิตที่ผิดนัดชำระหนี้ (</w:t>
      </w:r>
      <w:r w:rsidRPr="00246D5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credit default swap)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สำหรับลูกหนี้ หรือระยะเวลาหรือสัดส่วนของมูลค่ายุติธรรมของสินทรัพย์ทางการเงินที่ต่ำกว่าราคาทุนตัดจำหน่าย</w:t>
      </w:r>
    </w:p>
    <w:p w14:paraId="104D410C" w14:textId="77777777" w:rsidR="00522C36" w:rsidRPr="00246D59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6614DCE9" w14:textId="1460795B" w:rsidR="00B31F7E" w:rsidRPr="00B31F7E" w:rsidRDefault="00522C36" w:rsidP="0042116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31F7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  <w:r w:rsidR="00B31F7E" w:rsidRPr="00B31F7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675494B5" w14:textId="367949E6" w:rsidR="00522C36" w:rsidRPr="00246D59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ความเสี่ยงด้านเครดิตที่เพิ่มขึ้นอย่างมีนัยสำคัญในตราสารทางการเงินอื่นของลูกหนี้</w:t>
      </w:r>
      <w:r w:rsidR="00303124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รายเดียวกัน</w:t>
      </w:r>
    </w:p>
    <w:p w14:paraId="1DA0CAEA" w14:textId="00BCD56E" w:rsidR="00522C36" w:rsidRPr="00246D59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0C596886" w14:textId="44D51A3D" w:rsidR="00BF568A" w:rsidRPr="00246D59" w:rsidRDefault="00522C36" w:rsidP="00FF45D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โดยไม่คำนึงถึงผลการประเมินข้างต้น บริษัท</w:t>
      </w:r>
      <w:r w:rsidR="00917382"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สันนิษฐานว่าความเสี่ยง</w:t>
      </w:r>
      <w:r w:rsidR="00303124">
        <w:rPr>
          <w:rFonts w:ascii="Angsana New" w:hAnsi="Angsana New"/>
          <w:spacing w:val="-2"/>
          <w:sz w:val="32"/>
          <w:szCs w:val="32"/>
          <w:lang w:val="en-US"/>
        </w:rPr>
        <w:br/>
      </w:r>
      <w:r w:rsidRPr="00FF45D3">
        <w:rPr>
          <w:rFonts w:ascii="Angsana New" w:hAnsi="Angsana New"/>
          <w:spacing w:val="-4"/>
          <w:sz w:val="32"/>
          <w:szCs w:val="32"/>
          <w:cs/>
          <w:lang w:val="en-US"/>
        </w:rPr>
        <w:t>ด้านเครดิตของสินทรัพย์ทางการเงินเพิ่มขึ้นอย่างมีนัยสำคัญตั้งแต่การรับรู้รายการเมื่อเริ่มแรก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เมื่อมีการค้างชำระการเงินตามสัญญาเกินกว่า </w:t>
      </w:r>
      <w:r w:rsidR="00484BD3" w:rsidRPr="00484BD3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27A9"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เดือน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เว้นแต่บริษัท</w:t>
      </w:r>
      <w:r w:rsidR="00917382"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มีข้อมูลที่</w:t>
      </w:r>
      <w:r w:rsidRPr="0030312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สนับสนุนและมีความสมเหตุสมผลแสดงให้เห็นได้</w:t>
      </w:r>
    </w:p>
    <w:p w14:paraId="374CDCED" w14:textId="77FEFDBE" w:rsidR="00522C36" w:rsidRPr="00246D59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แม้จะเป็นไปตามที่กล่าวมาแล้ว บริษัท</w:t>
      </w:r>
      <w:r w:rsidR="00917382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1AC44A2A" w14:textId="73391B75" w:rsidR="00522C36" w:rsidRPr="00246D59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เครื่องมือทางการเงินมีความเสี่ยงของการปฏิบัติผิดสัญญาต่ำ</w:t>
      </w:r>
    </w:p>
    <w:p w14:paraId="775DED78" w14:textId="341176BD" w:rsidR="00522C36" w:rsidRPr="00246D59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ลูกหนี้สามารถจ่ายชำระกระแสเงินสดตามสัญญาในระยะเวลาอันใกล้</w:t>
      </w:r>
    </w:p>
    <w:p w14:paraId="2C99C98E" w14:textId="68E5380F" w:rsidR="00F075CD" w:rsidRPr="00246D59" w:rsidRDefault="00522C36" w:rsidP="00806819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เชิงเศรษฐกิจและธุรกิจในระยะยาวไม่อาจลดความสามารถของผู้กู้ยืมในการจ่ายชำระกระแสเงินสดตามสัญญาได้</w:t>
      </w:r>
    </w:p>
    <w:p w14:paraId="0424AB12" w14:textId="597DCBC1" w:rsidR="00917382" w:rsidRPr="00246D59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="00917382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พิจารณาว่าสินทรัพย์ทางการเงินมีความเสี่ยงด้านเครดิตต่ำ เมื่อสินทรัพย์</w:t>
      </w:r>
      <w:r w:rsidRPr="00246D59">
        <w:rPr>
          <w:rFonts w:ascii="Angsana New" w:hAnsi="Angsana New"/>
          <w:sz w:val="32"/>
          <w:szCs w:val="32"/>
          <w:cs/>
          <w:lang w:val="en-US"/>
        </w:rPr>
        <w:t>มีการจัดอันดับความน่าเชื่อถือด้านเครดิตโดยบุคคลภายนอกอยู่ใน “ระดับน่าลงทุน” ตามคำนิยาม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ที่เข้าใจโดยทั่วไป หรือหากไม่มีการจัดอันดับความด้านเครดิตโดยบุคค</w:t>
      </w:r>
      <w:r w:rsidR="00685A8F"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ล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ภายนอก สินทรัพย์นั้นจะจัดอันดับความน่าเชื่อถือภายในเป็น “ชั้นปกติ” ชั้นปกติหมายความว่าคู่สัญญามีฐานะทางการเงินที่ดีและไม่มียอดค้างชำระ</w:t>
      </w:r>
    </w:p>
    <w:p w14:paraId="2C389BCA" w14:textId="77777777" w:rsidR="00FF45D3" w:rsidRDefault="00FF45D3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2479D307" w14:textId="493909C5" w:rsidR="00917382" w:rsidRPr="00246D59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สำหรับสัญญาค้ำประกันทางการเงิน ให้ถือว่าวันที่บริษัท</w:t>
      </w:r>
      <w:r w:rsidR="00917382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ิ่มเป็นคู่สัญญาในภาระผูกพันที่ไม่สามารถยกเลิกได้เป็นวันที่มีการรับรูรายการเมื่อเริ่มแรกตามวัตถุประสงค์ของการถือปฏิบัติตามข้อกำหนดการด้อยค่า ในการประเมินว่ามีความเสี่ยงด้านเครดิตเพิ่มขึ้นอย่างมีนัยสำคัญตั้งแต่การรับรู้รายการเมื่อเริ่มแรกของสัญญาค้ำประกันทางการเงินหรือไม่ บริษัท</w:t>
      </w:r>
      <w:r w:rsidR="00917382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พิจารณาการเปลี่ยนแปลงของความเสี่ยงที่ลูกหนี้จะปฏิบัติผิดสัญญา</w:t>
      </w:r>
    </w:p>
    <w:p w14:paraId="0200DB9D" w14:textId="55143E0A" w:rsidR="00A81C9C" w:rsidRPr="00246D59" w:rsidRDefault="00522C36" w:rsidP="00FF45D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917382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ติดตามความมีประสิทธิผลของเกณฑ์ที่ใช้ในการระบุว่ามีความเสี่ยง</w:t>
      </w:r>
      <w:r w:rsidR="003F2A5C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263AFF2F" w14:textId="4E5A872E" w:rsidR="00522C36" w:rsidRPr="00246D59" w:rsidRDefault="00522C36" w:rsidP="00917382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คำนิยามของการผิดสัญญา</w:t>
      </w:r>
    </w:p>
    <w:p w14:paraId="405C672B" w14:textId="7CFF0341" w:rsidR="00522C36" w:rsidRPr="00C72518" w:rsidRDefault="00917382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บริษัทและบริษัทย่อย</w:t>
      </w:r>
      <w:r w:rsidR="00522C36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พิจารณาเหตุการณ์ผิดสัญญาสำหรับวัตถุประสงค์ในการบริหาร</w:t>
      </w:r>
      <w:r w:rsidR="00C40A0E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522C36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ความเสี่ยงด้านเครดิตภายใน เนื่องจากประสบการณ์ในอดีตบ่งชี้ว่าสินทรัพย์ทางการเงินที่</w:t>
      </w:r>
      <w:r w:rsidR="00522C36" w:rsidRPr="00C72518">
        <w:rPr>
          <w:rFonts w:asciiTheme="majorBidi" w:hAnsiTheme="majorBidi" w:cstheme="majorBidi"/>
          <w:sz w:val="32"/>
          <w:szCs w:val="32"/>
          <w:cs/>
          <w:lang w:val="en-US"/>
        </w:rPr>
        <w:t>เข้าเกณฑ์ข้อใดข้อหนึ่งต่อไปนี้มักจะไม่สามารถชำระคืนได้:</w:t>
      </w:r>
    </w:p>
    <w:p w14:paraId="678B113F" w14:textId="77777777" w:rsidR="00917382" w:rsidRPr="00246D59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6A364361" w14:textId="3C2B3375" w:rsidR="00522C36" w:rsidRPr="00246D59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</w:t>
      </w:r>
      <w:r w:rsidR="002C69F6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ได้เต็มจำนวน (โดยไม่คำนึงถึงหลักประกันใด ๆ ที่ถือโดยบริษัท</w:t>
      </w:r>
      <w:r w:rsidR="002C69F6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</w:p>
    <w:p w14:paraId="6E515490" w14:textId="6B04F804" w:rsidR="00F075CD" w:rsidRPr="00246D59" w:rsidRDefault="00522C36" w:rsidP="00806819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โดยไม่คำนึงถึงการวิเคราะห์ข้างต้น บริษัท</w:t>
      </w:r>
      <w:r w:rsidR="00FF3764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ถือว่าการผิดสัญญาเกิดขึ้นเมื่อสินทรัพย์ทางการเงินเกินกำหนดชำระมากกว่า </w:t>
      </w:r>
      <w:r w:rsidR="00484BD3" w:rsidRPr="00484BD3">
        <w:rPr>
          <w:rFonts w:asciiTheme="majorBidi" w:hAnsiTheme="majorBidi" w:cstheme="majorBidi"/>
          <w:spacing w:val="-4"/>
          <w:sz w:val="32"/>
          <w:szCs w:val="32"/>
          <w:lang w:val="en-US"/>
        </w:rPr>
        <w:t>180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 เว้นแต่บริษัท</w:t>
      </w:r>
      <w:r w:rsidR="002C69F6"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จะมีข้อมูลที่มีความสมเหตุสมผลและสามารถสนับสนุนได้ที่แสดงว่าการปฏิบัติ</w:t>
      </w:r>
      <w:r w:rsidR="008B2C12"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ดังกล่าวไม่ผิดสัญญา</w:t>
      </w:r>
      <w:r w:rsidR="00DC706A" w:rsidRPr="00DC706A">
        <w:rPr>
          <w:rFonts w:asciiTheme="majorBidi" w:hAnsiTheme="majorBidi"/>
          <w:spacing w:val="-4"/>
          <w:sz w:val="32"/>
          <w:szCs w:val="32"/>
          <w:cs/>
          <w:lang w:val="en-US"/>
        </w:rPr>
        <w:t>ในช่วงเวลาที่เกินกว่ากำหนดนั้นมีความเหมาะสมมากกว่า</w:t>
      </w:r>
    </w:p>
    <w:p w14:paraId="1D706AAD" w14:textId="41BC4289" w:rsidR="00522C36" w:rsidRPr="00246D59" w:rsidRDefault="00522C36" w:rsidP="00206B9D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สินทรัพย์ทางการเงินที่มีการด้อยค่าด้านเครดิต</w:t>
      </w:r>
    </w:p>
    <w:p w14:paraId="2E1EF759" w14:textId="7503D67D" w:rsidR="00C72518" w:rsidRDefault="00522C36" w:rsidP="00C72518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="00C72518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68F5D2D3" w14:textId="08B54B86" w:rsidR="00522C36" w:rsidRPr="00246D59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การประสบปัญหาทางการเงินอย่างมีนัยสำคัญของผู้ออกหรือผู้กู้</w:t>
      </w:r>
    </w:p>
    <w:p w14:paraId="39A5E675" w14:textId="7944B88F" w:rsidR="00522C36" w:rsidRPr="00246D59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484BD3" w:rsidRPr="00484BD3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2C86EF5F" w14:textId="6B38BFC7" w:rsidR="00522C36" w:rsidRPr="00246D59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6EBC953B" w14:textId="7ABC429C" w:rsidR="00A81C9C" w:rsidRPr="00FF45D3" w:rsidRDefault="00522C36" w:rsidP="00E3511F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F45D3">
        <w:rPr>
          <w:rFonts w:ascii="Angsana New" w:hAnsi="Angsana New"/>
          <w:spacing w:val="-4"/>
          <w:sz w:val="32"/>
          <w:szCs w:val="32"/>
          <w:cs/>
          <w:lang w:val="en-US"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</w:p>
    <w:p w14:paraId="7BDDA350" w14:textId="75F5B8B9" w:rsidR="00367929" w:rsidRPr="00246D59" w:rsidRDefault="00367929" w:rsidP="00246D59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นโยบายการตัดรายการ</w:t>
      </w:r>
    </w:p>
    <w:p w14:paraId="00CF30BF" w14:textId="4DB7F7B6" w:rsidR="00367929" w:rsidRPr="00246D59" w:rsidRDefault="00367929" w:rsidP="00246D59">
      <w:pPr>
        <w:spacing w:after="120"/>
        <w:ind w:left="16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="00BF568A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ตัดรายการสินทรัพย์ทางการเงินเมื่อมีข้อมูลที่บ่งชี้ว่าลูกหนี้มีปัญหา</w:t>
      </w:r>
      <w:r w:rsidR="00BF568A"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="00BF568A"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ชำระบัญชี หรือล้มละลาย หรืออยู่ในสถานการณ์ที่ลูกหนี้การค้ามีจำนวนเงินหนี้ค้างชำระ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เกินกว่า </w:t>
      </w:r>
      <w:r w:rsidR="00484BD3" w:rsidRPr="00484BD3">
        <w:rPr>
          <w:rFonts w:ascii="Angsana New" w:hAnsi="Angsana New" w:cs="Angsana New"/>
          <w:spacing w:val="-10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วิธีการบังคับภายใต้กระบวนการทวงถามของบริษัท</w:t>
      </w:r>
      <w:r w:rsidR="00BF568A"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โดยใช้คำปรึกษาทางกฎหมาย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ตามความเหมาะสม เงินที่ได้รับคืนรับรู้ในกำไรหรือขาดทุน</w:t>
      </w:r>
    </w:p>
    <w:p w14:paraId="278DCC75" w14:textId="235E3B28" w:rsidR="00367929" w:rsidRPr="00246D59" w:rsidRDefault="00367929" w:rsidP="00FB0826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5E95969" w14:textId="049CD835" w:rsidR="00367929" w:rsidRPr="00246D59" w:rsidRDefault="00367929" w:rsidP="00246D59">
      <w:pPr>
        <w:spacing w:after="240"/>
        <w:ind w:left="1620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(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เช่น ผลกระทบของความเสียหายหากมีการผิดสัญญา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</w:t>
      </w:r>
      <w:r w:rsidR="00FD3A54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ค้ำประกันที่ถูกเบิกใช้ ณ วันที่รายงานและจำนวน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="003F2A5C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ค้ำประกัน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ที่เพิ่มขึ้นใด ๆ ที่คาดว่าจะถูกเบิกใช้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โดยผู้กู้ยืม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ในอนาคต</w:t>
      </w:r>
      <w:r w:rsidRPr="00246D59">
        <w:rPr>
          <w:rFonts w:cs="Angsana New" w:hint="cs"/>
          <w:sz w:val="32"/>
          <w:szCs w:val="32"/>
          <w:cs/>
          <w:lang w:val="en-US"/>
        </w:rPr>
        <w:t xml:space="preserve"> ซึ่ง</w:t>
      </w:r>
      <w:r w:rsidRPr="00246D59">
        <w:rPr>
          <w:rFonts w:cs="Angsana New"/>
          <w:sz w:val="32"/>
          <w:szCs w:val="32"/>
          <w:cs/>
          <w:lang w:val="en-US"/>
        </w:rPr>
        <w:t>วันที่ผิดสัญญา</w:t>
      </w:r>
      <w:r w:rsidR="00246D59">
        <w:rPr>
          <w:rFonts w:cs="Angsana New"/>
          <w:sz w:val="32"/>
          <w:szCs w:val="32"/>
          <w:lang w:val="en-US"/>
        </w:rPr>
        <w:br/>
      </w:r>
      <w:r w:rsidRPr="00246D59">
        <w:rPr>
          <w:rFonts w:cs="Angsana New"/>
          <w:sz w:val="32"/>
          <w:szCs w:val="32"/>
          <w:cs/>
          <w:lang w:val="en-US"/>
        </w:rPr>
        <w:t>ถูกประเมินโดยขึ้นอยู่กับแนวโน้มในอดีต บริษัท</w:t>
      </w:r>
      <w:r w:rsidR="00C12D57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763A949A" w14:textId="77777777" w:rsidR="00FF45D3" w:rsidRDefault="00FF45D3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9FB489" w14:textId="30A10FB5" w:rsidR="00CF6D71" w:rsidRDefault="00367929" w:rsidP="00C72518">
      <w:pPr>
        <w:pStyle w:val="ListParagraph"/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z w:val="32"/>
          <w:szCs w:val="32"/>
          <w:cs/>
        </w:rPr>
        <w:lastRenderedPageBreak/>
        <w:t>สำหรับสินทรัพย์ทางการเงิน ผลขาดทุนด้านเครดิตที่คาดว่าจะเกิดขึ้นประมาณการด้วยผลต่าง</w:t>
      </w:r>
      <w:r w:rsidRPr="00246D59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ระหว่างกระแสเงินสดตามสัญญาทั้งหมดซึ่งบริษัท</w:t>
      </w:r>
      <w:r w:rsidR="00BF568A" w:rsidRPr="00246D59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pacing w:val="-8"/>
          <w:sz w:val="32"/>
          <w:szCs w:val="32"/>
          <w:cs/>
        </w:rPr>
        <w:t>ต้องได้รับและกระแสเงินสดทั้งหมด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ซึ่งบริษัท</w:t>
      </w:r>
      <w:r w:rsidR="00F8662B" w:rsidRPr="00246D5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 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กระแสเงินสดที่ใช้เพื่อระบุผลขาดทุนด้านเครดิตที่คาดว่าจะเกิดขึ้น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246D59">
        <w:rPr>
          <w:rFonts w:asciiTheme="majorBidi" w:hAnsiTheme="majorBidi"/>
          <w:spacing w:val="-4"/>
          <w:sz w:val="32"/>
          <w:szCs w:val="32"/>
          <w:cs/>
        </w:rPr>
        <w:t xml:space="preserve">TFRS </w:t>
      </w:r>
      <w:r w:rsidR="00484BD3" w:rsidRPr="00484BD3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</w:p>
    <w:p w14:paraId="1B47F0DB" w14:textId="2CD8CBA6" w:rsidR="00CF6D71" w:rsidRPr="00CF6D71" w:rsidRDefault="00CF6D71" w:rsidP="00C72518">
      <w:pPr>
        <w:pStyle w:val="ListParagraph"/>
        <w:spacing w:after="240"/>
        <w:ind w:left="126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CF6D71">
        <w:rPr>
          <w:rFonts w:asciiTheme="majorBidi" w:hAnsiTheme="majorBidi"/>
          <w:sz w:val="32"/>
          <w:szCs w:val="32"/>
          <w:cs/>
          <w:lang w:val="en-US"/>
        </w:rPr>
        <w:t>สำหรับสัญญาค้ำประกันทางการเงิน บริษัทต้องชำระเงินเฉพาะในกรณีที่ลูกหนี้ปฏิบัติผิด</w:t>
      </w:r>
      <w:r w:rsidRPr="00C72518">
        <w:rPr>
          <w:rFonts w:asciiTheme="majorBidi" w:hAnsiTheme="majorBidi"/>
          <w:spacing w:val="-4"/>
          <w:sz w:val="32"/>
          <w:szCs w:val="32"/>
          <w:cs/>
          <w:lang w:val="en-US"/>
        </w:rPr>
        <w:t>สัญญาซึ่งเป็นไปตามเงื่อนไขของเครื่องมือทางการเงินที่มีการค้ำประกัน ค่าเผื่อผลขาดทุนที่คาดว่า</w:t>
      </w:r>
      <w:r w:rsidR="009A53A9">
        <w:rPr>
          <w:rFonts w:asciiTheme="majorBidi" w:hAnsiTheme="majorBidi"/>
          <w:sz w:val="32"/>
          <w:szCs w:val="32"/>
          <w:cs/>
          <w:lang w:val="en-US"/>
        </w:rPr>
        <w:br/>
      </w:r>
      <w:r w:rsidRPr="00CF6D71">
        <w:rPr>
          <w:rFonts w:asciiTheme="majorBidi" w:hAnsiTheme="majorBidi"/>
          <w:sz w:val="32"/>
          <w:szCs w:val="32"/>
          <w:cs/>
          <w:lang w:val="en-US"/>
        </w:rPr>
        <w:t>จะเกิดขึ้นคือประมาณการจ่ายเงินชดเชยที่จะจ่ายให้ผู้ถือสัญญาสำหรับผลขาดทุนด้านเครดิต</w:t>
      </w:r>
      <w:r w:rsidR="009A53A9">
        <w:rPr>
          <w:rFonts w:asciiTheme="majorBidi" w:hAnsiTheme="majorBidi"/>
          <w:sz w:val="32"/>
          <w:szCs w:val="32"/>
          <w:cs/>
          <w:lang w:val="en-US"/>
        </w:rPr>
        <w:br/>
      </w:r>
      <w:r w:rsidRPr="00CF6D71">
        <w:rPr>
          <w:rFonts w:asciiTheme="majorBidi" w:hAnsiTheme="majorBidi"/>
          <w:sz w:val="32"/>
          <w:szCs w:val="32"/>
          <w:cs/>
          <w:lang w:val="en-US"/>
        </w:rPr>
        <w:t>หักจำนวนเงินที่บริษัทคาดว่าจะได้รับจากผู้ถือสัญญา ลูกหนี้ หรือบุคคลใด</w:t>
      </w:r>
    </w:p>
    <w:p w14:paraId="4A3CEEA2" w14:textId="53B5EB4C" w:rsidR="00250973" w:rsidRPr="00246D59" w:rsidRDefault="00250973" w:rsidP="00C72518">
      <w:pPr>
        <w:pStyle w:val="ListParagraph"/>
        <w:ind w:left="12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46D59">
        <w:rPr>
          <w:rFonts w:ascii="Angsana New" w:hAnsi="Angsana New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1E9BA84E" w14:textId="4C9D206A" w:rsidR="00250973" w:rsidRPr="00246D59" w:rsidRDefault="00250973" w:rsidP="00FF45D3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บริษัท</w:t>
      </w:r>
      <w:r w:rsidR="00F8662B" w:rsidRPr="00246D59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ตัดรายการสินทรัพย์ทางการเงิน</w:t>
      </w:r>
      <w:r w:rsidRPr="00246D59">
        <w:rPr>
          <w:rFonts w:cs="Angsana New"/>
          <w:sz w:val="32"/>
          <w:szCs w:val="32"/>
          <w:lang w:val="en-US"/>
        </w:rPr>
        <w:t xml:space="preserve"> </w:t>
      </w:r>
      <w:r w:rsidRPr="00246D59">
        <w:rPr>
          <w:rFonts w:cs="Angsana New"/>
          <w:sz w:val="32"/>
          <w:szCs w:val="32"/>
          <w:cs/>
          <w:lang w:val="en-US"/>
        </w:rPr>
        <w:t>เฉพาะเมื่อสิทธิตามสัญญาที่จะได้รับ</w:t>
      </w:r>
      <w:r w:rsidRPr="00246D59">
        <w:rPr>
          <w:rFonts w:cs="Angsana New"/>
          <w:spacing w:val="-8"/>
          <w:sz w:val="32"/>
          <w:szCs w:val="32"/>
          <w:cs/>
          <w:lang w:val="en-US"/>
        </w:rPr>
        <w:t>กระแสเงินสดจากสินทรัพย์ทางการเงินหมดอายุ หรือเมื่อโอนสินทรัพย์ทางการเงินและโอนความเสี่ยง</w:t>
      </w:r>
      <w:r w:rsidRPr="00246D59">
        <w:rPr>
          <w:rFonts w:cs="Angsana New"/>
          <w:sz w:val="32"/>
          <w:szCs w:val="32"/>
          <w:cs/>
          <w:lang w:val="en-US"/>
        </w:rPr>
        <w:t>และผลตอบแทนของความเป็นเจ้าของเกือบทั้งหมดของสินทรัพย์ให้กิจการอื่น หากบริษัท</w:t>
      </w:r>
      <w:r w:rsidR="00F8662B" w:rsidRPr="00246D59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</w:t>
      </w:r>
      <w:r w:rsidR="00F8662B" w:rsidRPr="00246D59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รับรู้ส่วนได้เสียในสินทรัพย์และหนี้สินที่เกี่ยวข้องกับจำนวนเงินที่อาจต้องจ่าย หากบริษัท</w:t>
      </w:r>
      <w:r w:rsidR="00F8662B" w:rsidRPr="00246D59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ยังคงไว้ซึ่งความเสี่ยงและผลตอบแทนของความเป็นเจ้าของสินทรัพย์ทางการเงินที่โอน</w:t>
      </w:r>
      <w:r w:rsidR="001E51EA" w:rsidRPr="00246D59">
        <w:rPr>
          <w:rFonts w:cs="Angsana New"/>
          <w:sz w:val="32"/>
          <w:szCs w:val="32"/>
          <w:lang w:val="en-US"/>
        </w:rPr>
        <w:t xml:space="preserve"> </w:t>
      </w:r>
      <w:r w:rsidRPr="00246D59">
        <w:rPr>
          <w:rFonts w:cs="Angsana New"/>
          <w:sz w:val="32"/>
          <w:szCs w:val="32"/>
          <w:cs/>
          <w:lang w:val="en-US"/>
        </w:rPr>
        <w:t>บริษัท</w:t>
      </w:r>
      <w:r w:rsidR="00F8662B" w:rsidRPr="00246D59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720632F" w14:textId="01043269" w:rsidR="00C962E0" w:rsidRPr="00246D59" w:rsidRDefault="00250973" w:rsidP="00FF45D3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246D59">
        <w:rPr>
          <w:rFonts w:cs="Angsana New"/>
          <w:sz w:val="32"/>
          <w:szCs w:val="32"/>
          <w:lang w:val="en-US"/>
        </w:rPr>
        <w:t xml:space="preserve"> </w:t>
      </w:r>
      <w:r w:rsidRPr="00246D59">
        <w:rPr>
          <w:rFonts w:cs="Angsana New"/>
          <w:sz w:val="32"/>
          <w:szCs w:val="32"/>
          <w:cs/>
          <w:lang w:val="en-US"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จะไม่ถูกจัดประเภทรายการใหม่ไปกำไรหรือขาดทุนแต่จะโอนไปกำไรสะส</w:t>
      </w:r>
      <w:r w:rsidRPr="00246D59">
        <w:rPr>
          <w:rFonts w:cs="Angsana New" w:hint="cs"/>
          <w:sz w:val="32"/>
          <w:szCs w:val="32"/>
          <w:cs/>
          <w:lang w:val="en-US"/>
        </w:rPr>
        <w:t>ม</w:t>
      </w:r>
    </w:p>
    <w:p w14:paraId="4C7BE45E" w14:textId="77777777" w:rsidR="00FF45D3" w:rsidRDefault="00FF45D3" w:rsidP="00FF45D3">
      <w:pPr>
        <w:suppressAutoHyphens w:val="0"/>
        <w:ind w:left="126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612C740" w14:textId="1A97CC0E" w:rsidR="00C45163" w:rsidRPr="00246D59" w:rsidRDefault="00C45163" w:rsidP="00FF45D3">
      <w:pPr>
        <w:ind w:left="126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หนี้สินทางการเงินและส่วนของเจ้าของ </w:t>
      </w:r>
    </w:p>
    <w:p w14:paraId="5972C47B" w14:textId="77777777" w:rsidR="00C45163" w:rsidRPr="00246D59" w:rsidRDefault="00C45163" w:rsidP="00FF45D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การจัดประเภทเป็นหนี้สินหรือส่วนของเจ้าของ</w:t>
      </w:r>
    </w:p>
    <w:p w14:paraId="58BB710E" w14:textId="52DFFF99" w:rsidR="00CF6D71" w:rsidRDefault="00C45163" w:rsidP="00FF45D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4CBE89B0" w14:textId="1A2A02D5" w:rsidR="00C45163" w:rsidRPr="00246D59" w:rsidRDefault="00C45163" w:rsidP="00FF45D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ตราสารทุน</w:t>
      </w:r>
    </w:p>
    <w:p w14:paraId="44B4F6C2" w14:textId="1E9535D2" w:rsidR="00C45163" w:rsidRPr="00246D59" w:rsidRDefault="00C45163" w:rsidP="00FF45D3">
      <w:pPr>
        <w:pStyle w:val="ListParagraph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ตราสารทุนคือสัญญาใด</w:t>
      </w:r>
      <w:r w:rsidR="00D106F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ๆ ที่แสดงให้เห็นถึงส่วนได้เสียคงเหลือในสินทรัพย์ของกิจการภายหลังหักหนี้สินทั้งหมดของกิจการ ตราสารทุนที่ออกโดยบริษัทและบริษัทย่อยจะรับรู้ด้วยเงินรับสุทธิจากต้นทุนที่ออกโดยตรง</w:t>
      </w:r>
    </w:p>
    <w:p w14:paraId="6D6B57CD" w14:textId="6BEF5B2F" w:rsidR="00C45163" w:rsidRPr="00246D59" w:rsidRDefault="00C45163" w:rsidP="00FF45D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หนี้สินทางการเงิน</w:t>
      </w:r>
    </w:p>
    <w:p w14:paraId="4A143FD2" w14:textId="77777777" w:rsidR="00C45163" w:rsidRPr="00246D59" w:rsidRDefault="00C45163" w:rsidP="00FF45D3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471F517" w14:textId="2924DB3F" w:rsidR="006F1642" w:rsidRPr="00246D59" w:rsidRDefault="006F1642" w:rsidP="006F1642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ตราสารอนุพันธ์ทางการเงิน</w:t>
      </w:r>
    </w:p>
    <w:p w14:paraId="287D9D78" w14:textId="61BA31A8" w:rsidR="006F1642" w:rsidRPr="00246D59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</w:t>
      </w:r>
      <w:r w:rsidR="00F8662B"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อัตราแลกเปลี่ยนต่างประเทศ รวมถึงสัญญาฟอร์เวิร์ดเงินตราต่างประเทศ</w:t>
      </w:r>
    </w:p>
    <w:p w14:paraId="1CCB7983" w14:textId="06AE7D43" w:rsidR="00E10E7F" w:rsidRPr="00246D59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23D7FD5" w14:textId="183ECE05" w:rsidR="002209B7" w:rsidRPr="00246D59" w:rsidRDefault="00E10E7F" w:rsidP="007F4F5C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</w:t>
      </w:r>
      <w:r w:rsidR="00F8662B"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จะมีทั้งสิทธิ์ทางกฎหมายและมีความตั้งใจในการหักกลบ</w:t>
      </w:r>
      <w:r w:rsidRPr="00246D59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อนุพันธ์แสดงเป็นสินทรัพย์</w:t>
      </w:r>
      <w:r w:rsidR="00F8662B"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484BD3" w:rsidRPr="00484BD3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เดือนและไม่คาดว่าจะถูกรับรู้หรือจ่ายภายใน </w:t>
      </w:r>
      <w:r w:rsidR="00484BD3" w:rsidRPr="00484BD3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4B256560" w14:textId="77777777" w:rsidR="00F03A92" w:rsidRDefault="00F03A92">
      <w:pPr>
        <w:suppressAutoHyphens w:val="0"/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br w:type="page"/>
      </w:r>
    </w:p>
    <w:p w14:paraId="5C1D2A89" w14:textId="3DADAF28" w:rsidR="00E10E7F" w:rsidRPr="00246D59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lastRenderedPageBreak/>
        <w:t>การบัญชีป้องกันความเสี่ยง</w:t>
      </w:r>
    </w:p>
    <w:p w14:paraId="1B98AE9E" w14:textId="123FE365" w:rsidR="006D05CE" w:rsidRPr="00246D59" w:rsidRDefault="00E10E7F" w:rsidP="00A81C9C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บริษัทเลือกกำหนดให้อนุพันธ์ที่เข้าเงื่อนไขเป็นเครื่องมือที่ใช้ป้องกันความเสี่ยงที่เกี่ยวข้อง</w:t>
      </w:r>
      <w:r w:rsidR="00F30AF2"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กับความเสี่ยงเงินตราต่างประเทศในการป้องกันความเสี่ยงในมูลค่ายุติธรรม</w:t>
      </w:r>
    </w:p>
    <w:p w14:paraId="5D6356CA" w14:textId="37D20883" w:rsidR="00CD1092" w:rsidRPr="00246D59" w:rsidRDefault="00CD1092" w:rsidP="006F1642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ณ การเริ่มต้นของความสัมพันธ์ของการป้องกันความเสี่ยง 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</w:p>
    <w:p w14:paraId="23FE1642" w14:textId="3171BB36" w:rsidR="00A81C9C" w:rsidRPr="00246D59" w:rsidRDefault="008242C8" w:rsidP="00D53659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cs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บริษัทกำหนดการเปลี่ยนแปลงทั้งหมดในมูลค่ายุติธรรมของสัญญา</w:t>
      </w:r>
      <w:r w:rsidRPr="00246D59">
        <w:rPr>
          <w:rFonts w:cs="Angsana New" w:hint="cs"/>
          <w:sz w:val="32"/>
          <w:szCs w:val="32"/>
          <w:cs/>
          <w:lang w:val="en-US"/>
        </w:rPr>
        <w:t>ฟอร์เวิร์ด</w:t>
      </w:r>
      <w:r w:rsidRPr="00246D59">
        <w:rPr>
          <w:rFonts w:cs="Angsana New"/>
          <w:sz w:val="32"/>
          <w:szCs w:val="32"/>
          <w:cs/>
          <w:lang w:val="en-US"/>
        </w:rPr>
        <w:t xml:space="preserve"> (เช่น รวมถึงองค์ประกอบ</w:t>
      </w:r>
      <w:r w:rsidRPr="00246D59">
        <w:rPr>
          <w:rFonts w:cs="Angsana New" w:hint="cs"/>
          <w:sz w:val="32"/>
          <w:szCs w:val="32"/>
          <w:cs/>
          <w:lang w:val="en-US"/>
        </w:rPr>
        <w:t>ของฟอร์เวิร์ด</w:t>
      </w:r>
      <w:r w:rsidRPr="00246D59">
        <w:rPr>
          <w:rFonts w:cs="Angsana New"/>
          <w:sz w:val="32"/>
          <w:szCs w:val="32"/>
          <w:cs/>
          <w:lang w:val="en-US"/>
        </w:rPr>
        <w:t>) เป็นเครื่องมือป้องกันความเสี่ยงสำหรับความสัมพันธ์</w:t>
      </w:r>
      <w:r w:rsidRPr="00246D59">
        <w:rPr>
          <w:rFonts w:cs="Angsana New" w:hint="cs"/>
          <w:sz w:val="32"/>
          <w:szCs w:val="32"/>
          <w:cs/>
          <w:lang w:val="en-US"/>
        </w:rPr>
        <w:t>ของ</w:t>
      </w:r>
      <w:r w:rsidRPr="00246D59">
        <w:rPr>
          <w:rFonts w:cs="Angsana New"/>
          <w:sz w:val="32"/>
          <w:szCs w:val="32"/>
          <w:cs/>
          <w:lang w:val="en-US"/>
        </w:rPr>
        <w:t>การป้องกันความเสี่ยงทั้งหมดที่เกี่ยวข้องกับสัญญา</w:t>
      </w:r>
      <w:r w:rsidRPr="00246D59">
        <w:rPr>
          <w:rFonts w:cs="Angsana New" w:hint="cs"/>
          <w:sz w:val="32"/>
          <w:szCs w:val="32"/>
          <w:cs/>
          <w:lang w:val="en-US"/>
        </w:rPr>
        <w:t>ฟอร์เวิร์ด</w:t>
      </w:r>
    </w:p>
    <w:p w14:paraId="0CE35E0E" w14:textId="6490D9BD" w:rsidR="00E10E7F" w:rsidRPr="00246D59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การป้องกันความเสี่ยงในมูลค่ายุติธรรม</w:t>
      </w:r>
    </w:p>
    <w:p w14:paraId="6DFA6680" w14:textId="54215880" w:rsidR="00E10E7F" w:rsidRPr="00246D59" w:rsidRDefault="00E10E7F" w:rsidP="00D53659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 </w:t>
      </w:r>
    </w:p>
    <w:p w14:paraId="36A3AB3B" w14:textId="1CA49DDD" w:rsidR="00E10E7F" w:rsidRPr="00246D59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ผลกำไรหรือขาดทุนจากการป้องกันความเสี่ยงรับรู้ในกำไรหรือขาดทุน ซึ่งรับรู้ในบรรทัดเดียวกับรายการที่มีการป้องกันความเสี่ยง</w:t>
      </w:r>
    </w:p>
    <w:p w14:paraId="7248E82C" w14:textId="028D2E87" w:rsidR="00E10E7F" w:rsidRPr="00246D59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บริษัทยกเลิกการบัญชีป้องกันความเสี่ยงต่อเมื่อเครื่อง</w:t>
      </w:r>
      <w:r w:rsidR="00D53659">
        <w:rPr>
          <w:rFonts w:ascii="Angsana New" w:hAnsi="Angsana New" w:cs="Angsana New" w:hint="cs"/>
          <w:sz w:val="32"/>
          <w:szCs w:val="32"/>
          <w:cs/>
          <w:lang w:val="en-US"/>
        </w:rPr>
        <w:t>มือ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ที่ใช้ป้องกันความเสี่ยงหมดอายุหรือขาย ยกเลิกหรือใช้สิทธิ การยกเลิกดังกล่าวจะเป็นแบบเปลี่ยนทันทีเป็นต้นไป การปรับมูลค่ายุติธรรมเป็นมูลค่าตามบัญชีของรายการที่มีการป้องกันความเสี่ยงจะตัดจำหน่ายในกำไรหรือขาดทุนนับจากวันนั้น</w:t>
      </w:r>
    </w:p>
    <w:p w14:paraId="100FCE17" w14:textId="77777777" w:rsidR="00A81C9C" w:rsidRPr="00246D59" w:rsidRDefault="00A81C9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029FF79" w14:textId="2C977261" w:rsidR="00E87065" w:rsidRPr="00246D59" w:rsidRDefault="00484BD3" w:rsidP="00E87065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E8706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6</w:t>
      </w:r>
      <w:r w:rsidR="00E87065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7065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87065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เงินลงทุนในบริษัทย่อย </w:t>
      </w:r>
      <w:r w:rsidR="00CB13DA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E87065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บริษัทร่วม </w:t>
      </w:r>
    </w:p>
    <w:p w14:paraId="563A858B" w14:textId="04C715DD" w:rsidR="00E87065" w:rsidRPr="00246D59" w:rsidRDefault="00E87065" w:rsidP="00E87065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246D59">
        <w:rPr>
          <w:rFonts w:cs="Angsana New"/>
          <w:spacing w:val="-4"/>
          <w:sz w:val="32"/>
          <w:szCs w:val="32"/>
          <w:cs/>
        </w:rPr>
        <w:t xml:space="preserve">เงินลงทุนในบริษัทย่อย </w:t>
      </w:r>
      <w:r w:rsidR="00CB13DA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246D59">
        <w:rPr>
          <w:rFonts w:cs="Angsana New"/>
          <w:spacing w:val="-4"/>
          <w:sz w:val="32"/>
          <w:szCs w:val="32"/>
          <w:cs/>
        </w:rPr>
        <w:t xml:space="preserve">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1E22155E" w14:textId="77777777" w:rsidR="00E87065" w:rsidRPr="00246D59" w:rsidRDefault="00E87065" w:rsidP="00E87065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2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</w:t>
      </w:r>
      <w:r w:rsidRPr="00246D59">
        <w:rPr>
          <w:rFonts w:cs="Angsana New"/>
          <w:spacing w:val="-6"/>
          <w:sz w:val="32"/>
          <w:szCs w:val="32"/>
          <w:cs/>
        </w:rPr>
        <w:t>อำนาจ</w:t>
      </w:r>
      <w:r w:rsidRPr="00246D59">
        <w:rPr>
          <w:rFonts w:cs="Angsana New"/>
          <w:spacing w:val="-10"/>
          <w:sz w:val="32"/>
          <w:szCs w:val="32"/>
          <w:cs/>
        </w:rPr>
        <w:t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</w:t>
      </w:r>
      <w:r w:rsidRPr="00246D59">
        <w:rPr>
          <w:rFonts w:cs="Angsana New"/>
          <w:spacing w:val="-2"/>
          <w:sz w:val="32"/>
          <w:szCs w:val="32"/>
          <w:cs/>
        </w:rPr>
        <w:t>ระดับที่จะควบคุมหรือควบคุมร่วมในนโยบายดังกล่าว</w:t>
      </w:r>
    </w:p>
    <w:p w14:paraId="1B612FD0" w14:textId="050D9056" w:rsidR="004604BC" w:rsidRPr="00246D59" w:rsidRDefault="004604BC" w:rsidP="004604BC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2"/>
          <w:sz w:val="32"/>
          <w:szCs w:val="32"/>
          <w:cs/>
        </w:rPr>
      </w:pPr>
      <w:r w:rsidRPr="0050524D">
        <w:rPr>
          <w:rFonts w:cs="Angsana New"/>
          <w:spacing w:val="-10"/>
          <w:sz w:val="32"/>
          <w:szCs w:val="32"/>
          <w:cs/>
        </w:rPr>
        <w:t>ตามวิธีส่วนได้เสีย</w:t>
      </w:r>
      <w:r w:rsidRPr="0050524D">
        <w:rPr>
          <w:rFonts w:cs="Times New Roman"/>
          <w:spacing w:val="-10"/>
          <w:sz w:val="32"/>
          <w:szCs w:val="32"/>
          <w:cs/>
        </w:rPr>
        <w:t xml:space="preserve"> </w:t>
      </w:r>
      <w:r w:rsidRPr="0050524D">
        <w:rPr>
          <w:rFonts w:cs="Angsana New"/>
          <w:spacing w:val="-10"/>
          <w:sz w:val="32"/>
          <w:szCs w:val="32"/>
          <w:cs/>
        </w:rPr>
        <w:t>รายการเงินลงทุนในบริษัทร่วมจะถูกรับรู้เมื่อเริ่มแรกในงบแสดงฐานะการเงินรวม</w:t>
      </w:r>
      <w:r w:rsidRPr="00246D59">
        <w:rPr>
          <w:rFonts w:cs="Angsana New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246D59">
        <w:rPr>
          <w:rFonts w:cs="Angsana New"/>
          <w:spacing w:val="-2"/>
          <w:sz w:val="32"/>
          <w:szCs w:val="32"/>
          <w:cs/>
        </w:rPr>
        <w:t>กำไรขาดทุนเบ็ดเสร็จอื่นของบริษัทร่วม เมื่อส่วนแบ่งขาดทุนของกลุ่มบริษัทในบริษัทร่วม</w:t>
      </w:r>
      <w:r w:rsidRPr="00246D59">
        <w:rPr>
          <w:rFonts w:cs="Angsana New"/>
          <w:spacing w:val="-10"/>
          <w:sz w:val="32"/>
          <w:szCs w:val="32"/>
          <w:cs/>
        </w:rPr>
        <w:t xml:space="preserve">มีจำนวนเท่ากับหรือสูงกว่าส่วนได้เสียของกลุ่มบริษัทในบริษัทร่วม </w:t>
      </w:r>
      <w:r w:rsidRPr="00246D59">
        <w:rPr>
          <w:rFonts w:cs="Angsana New"/>
          <w:spacing w:val="-12"/>
          <w:sz w:val="32"/>
          <w:szCs w:val="32"/>
          <w:cs/>
        </w:rPr>
        <w:t>(รวมถึงส่วนได้เสียระยะยาวใด</w:t>
      </w:r>
      <w:r w:rsidRPr="00246D59">
        <w:rPr>
          <w:rFonts w:cs="Angsana New" w:hint="cs"/>
          <w:spacing w:val="-12"/>
          <w:sz w:val="32"/>
          <w:szCs w:val="32"/>
          <w:cs/>
        </w:rPr>
        <w:t xml:space="preserve"> </w:t>
      </w:r>
      <w:r w:rsidRPr="00246D59">
        <w:rPr>
          <w:rFonts w:cs="Angsana New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</w:t>
      </w:r>
      <w:r w:rsidRPr="009A378F">
        <w:rPr>
          <w:rFonts w:cs="Angsana New"/>
          <w:sz w:val="32"/>
          <w:szCs w:val="32"/>
          <w:cs/>
        </w:rPr>
        <w:t>บริษัทในบริษัทร่วม)</w:t>
      </w:r>
      <w:r w:rsidRPr="009A378F">
        <w:rPr>
          <w:rFonts w:cs="Times New Roman"/>
          <w:sz w:val="32"/>
          <w:szCs w:val="32"/>
          <w:cs/>
        </w:rPr>
        <w:t xml:space="preserve"> </w:t>
      </w:r>
      <w:r w:rsidRPr="009A378F">
        <w:rPr>
          <w:rFonts w:cs="Angsana New"/>
          <w:sz w:val="32"/>
          <w:szCs w:val="32"/>
          <w:cs/>
        </w:rPr>
        <w:t>กลุ่มบริษัทจะหยุดรับรู้ส่วนแบ่งในขาดทุนที่เกินกว่าส่วนได้เสียของตน</w:t>
      </w:r>
      <w:r w:rsidRPr="009A378F">
        <w:rPr>
          <w:rFonts w:cs="Angsana New"/>
          <w:spacing w:val="-8"/>
          <w:sz w:val="32"/>
          <w:szCs w:val="32"/>
          <w:cs/>
        </w:rPr>
        <w:t>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</w:t>
      </w:r>
      <w:r w:rsidRPr="00D81D11">
        <w:rPr>
          <w:rFonts w:cs="Angsana New"/>
          <w:spacing w:val="-6"/>
          <w:sz w:val="32"/>
          <w:szCs w:val="32"/>
          <w:cs/>
        </w:rPr>
        <w:t>ตามกฎหมายหรือมีภาระผูกพันจากการอนุมานหรือได้จ่ายเงิน เพื่อชำระภาระผูกพันแทนบริษัทร่วม</w:t>
      </w:r>
      <w:r w:rsidRPr="00246D59">
        <w:rPr>
          <w:rFonts w:cs="Angsana New"/>
          <w:sz w:val="32"/>
          <w:szCs w:val="32"/>
          <w:cs/>
        </w:rPr>
        <w:t>ไปแล้ว</w:t>
      </w:r>
      <w:r w:rsidRPr="00246D59">
        <w:rPr>
          <w:rFonts w:cs="Angsana New"/>
          <w:spacing w:val="-2"/>
          <w:sz w:val="32"/>
          <w:szCs w:val="32"/>
          <w:cs/>
        </w:rPr>
        <w:t xml:space="preserve"> </w:t>
      </w:r>
    </w:p>
    <w:p w14:paraId="7A740584" w14:textId="6A2A35CE" w:rsidR="004604BC" w:rsidRPr="00246D59" w:rsidRDefault="004604BC" w:rsidP="004604BC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ให้รับรู้เป็นกำไรหรือขาดทุนทันทีในงบกำไรขาดทุนในงวดที่ซื้อเงินลงทุนนั้น</w:t>
      </w:r>
    </w:p>
    <w:p w14:paraId="38B94C7D" w14:textId="2158CE2D" w:rsidR="000B764A" w:rsidRPr="00246D59" w:rsidRDefault="00FF1FD8" w:rsidP="004D39B2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>
        <w:rPr>
          <w:rFonts w:cs="Angsana New" w:hint="cs"/>
          <w:spacing w:val="-2"/>
          <w:sz w:val="32"/>
          <w:szCs w:val="32"/>
          <w:cs/>
        </w:rPr>
        <w:t>บริษัทและบริษัทย่อย</w:t>
      </w:r>
      <w:r w:rsidR="000B764A" w:rsidRPr="00246D59">
        <w:rPr>
          <w:rFonts w:cs="Angsana New"/>
          <w:spacing w:val="-2"/>
          <w:sz w:val="32"/>
          <w:szCs w:val="32"/>
          <w:cs/>
        </w:rPr>
        <w:t>จะเลิกใช้วิธีส่วนได้เสียนับจากวันที่เงินลงทุนไม่เป็นเงินลงทุนในบริษัทร่วมหรือเมื่อเงินลงทุนนั้นได้ถูกจัดประเภทเป็นสินทรัพย์ที่ถือไว้เพื่อขาย</w:t>
      </w:r>
    </w:p>
    <w:p w14:paraId="0853A90A" w14:textId="77777777" w:rsidR="004D39B2" w:rsidRPr="00246D59" w:rsidRDefault="004D39B2" w:rsidP="004D39B2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i/>
          <w:iCs/>
          <w:sz w:val="32"/>
          <w:szCs w:val="32"/>
          <w:cs/>
        </w:rPr>
      </w:pPr>
      <w:r w:rsidRPr="00246D59">
        <w:rPr>
          <w:rFonts w:cs="Angsana New"/>
          <w:i/>
          <w:iCs/>
          <w:sz w:val="32"/>
          <w:szCs w:val="32"/>
          <w:cs/>
        </w:rPr>
        <w:t>การจำหน่ายเงินลงทุน</w:t>
      </w:r>
    </w:p>
    <w:p w14:paraId="0C8886CE" w14:textId="0C0E0691" w:rsidR="004D39B2" w:rsidRPr="00246D59" w:rsidRDefault="004D39B2" w:rsidP="004D39B2">
      <w:pPr>
        <w:spacing w:after="12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</w:p>
    <w:p w14:paraId="6CA839B7" w14:textId="77777777" w:rsidR="004D39B2" w:rsidRPr="00246D59" w:rsidRDefault="004D39B2" w:rsidP="004D39B2">
      <w:pPr>
        <w:spacing w:after="120"/>
        <w:ind w:left="1267" w:right="43"/>
        <w:jc w:val="thaiDistribute"/>
        <w:rPr>
          <w:rFonts w:cs="Times New Roman"/>
          <w:b/>
          <w:bCs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DACB2DC" w14:textId="77777777" w:rsidR="00204071" w:rsidRPr="00246D59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03A3F416" w14:textId="14CE7EF2" w:rsidR="00393F49" w:rsidRPr="00246D59" w:rsidRDefault="00484BD3" w:rsidP="00393F49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7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EF0A048" w14:textId="77777777" w:rsidR="00944EF6" w:rsidRPr="00246D59" w:rsidRDefault="00944EF6" w:rsidP="00535895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246D59">
        <w:rPr>
          <w:rFonts w:cs="Angsana New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3D7A92A" w14:textId="7870DE2F" w:rsidR="00393F49" w:rsidRPr="00246D59" w:rsidRDefault="00393F49" w:rsidP="00393F49">
      <w:pPr>
        <w:spacing w:after="200"/>
        <w:ind w:left="1267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246D59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ที่ดิน อาคารและสิ่งปลูกสร้าง </w:t>
      </w:r>
    </w:p>
    <w:p w14:paraId="43817A70" w14:textId="77777777" w:rsidR="00393F49" w:rsidRPr="00246D59" w:rsidRDefault="00393F49" w:rsidP="00393F49">
      <w:pPr>
        <w:spacing w:after="20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5942EDC8" w14:textId="77777777" w:rsidR="00393F49" w:rsidRPr="00246D59" w:rsidRDefault="00393F49" w:rsidP="00083F72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</w:t>
      </w:r>
      <w:r w:rsidRPr="00246D59">
        <w:rPr>
          <w:rFonts w:ascii="Angsana New" w:hAnsi="Angsana New" w:cs="Angsana New"/>
          <w:sz w:val="32"/>
          <w:szCs w:val="32"/>
          <w:cs/>
        </w:rPr>
        <w:t>ลงทุน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ที่เป็นอาคารและสิ่งปลูกสร้าง</w:t>
      </w:r>
      <w:r w:rsidRPr="00246D59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734DB4D6" w14:textId="13EDDB19" w:rsidR="006667EE" w:rsidRPr="00246D59" w:rsidRDefault="00393F49" w:rsidP="006667EE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63CABD99" w14:textId="26BE8434" w:rsidR="000B7F38" w:rsidRPr="00246D59" w:rsidRDefault="000B7F38" w:rsidP="00535895">
      <w:pPr>
        <w:spacing w:after="240"/>
        <w:ind w:left="1267"/>
        <w:jc w:val="thaiDistribute"/>
        <w:rPr>
          <w:rFonts w:cs="Times New Roman"/>
          <w:spacing w:val="-8"/>
          <w:sz w:val="32"/>
          <w:szCs w:val="32"/>
          <w:cs/>
        </w:rPr>
      </w:pPr>
      <w:r w:rsidRPr="00246D59">
        <w:rPr>
          <w:rFonts w:cs="Angsana New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246D59">
        <w:rPr>
          <w:rFonts w:cs="Angsana New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ในงวดที่</w:t>
      </w:r>
      <w:r w:rsidR="00DA26C2">
        <w:rPr>
          <w:rFonts w:cs="Angsana New"/>
          <w:spacing w:val="-8"/>
          <w:sz w:val="32"/>
          <w:szCs w:val="32"/>
          <w:cs/>
        </w:rPr>
        <w:br/>
      </w:r>
      <w:r w:rsidRPr="00246D59">
        <w:rPr>
          <w:rFonts w:cs="Angsana New"/>
          <w:spacing w:val="-8"/>
          <w:sz w:val="32"/>
          <w:szCs w:val="32"/>
          <w:cs/>
        </w:rPr>
        <w:t>มีการตัดจำหน่าย</w:t>
      </w:r>
    </w:p>
    <w:p w14:paraId="28E5FBB6" w14:textId="2C7DDAC8" w:rsidR="00393F49" w:rsidRPr="00246D59" w:rsidRDefault="00484BD3" w:rsidP="00393F49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8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19F64811" w14:textId="77777777" w:rsidR="00393F49" w:rsidRPr="00246D59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246D5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ค่าเผื่อผลขาดทุนจากการด้อยค่า (ถ้ามี)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E54A93" w14:textId="59713688" w:rsidR="002C3A6D" w:rsidRPr="00246D59" w:rsidRDefault="002C3A6D" w:rsidP="00535895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ส่วนประกอบของรายการที่ดิน</w:t>
      </w:r>
      <w:r w:rsidRPr="00246D59">
        <w:rPr>
          <w:rFonts w:cs="Times New Roman"/>
          <w:sz w:val="32"/>
          <w:szCs w:val="32"/>
          <w:cs/>
        </w:rPr>
        <w:t xml:space="preserve"> </w:t>
      </w:r>
      <w:r w:rsidRPr="00246D59">
        <w:rPr>
          <w:rFonts w:cs="Angsana New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397EA8" w:rsidRPr="00246D59">
        <w:rPr>
          <w:rFonts w:cs="Angsana New"/>
          <w:sz w:val="32"/>
          <w:szCs w:val="32"/>
          <w:cs/>
        </w:rPr>
        <w:br/>
      </w:r>
      <w:r w:rsidRPr="00246D59">
        <w:rPr>
          <w:rFonts w:cs="Angsana New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  <w:r w:rsidRPr="00246D59">
        <w:rPr>
          <w:rFonts w:cs="Times New Roman"/>
          <w:sz w:val="32"/>
          <w:szCs w:val="32"/>
          <w:cs/>
        </w:rPr>
        <w:t xml:space="preserve"> </w:t>
      </w:r>
    </w:p>
    <w:p w14:paraId="5C6ABEE5" w14:textId="600B080D" w:rsidR="002C3A6D" w:rsidRPr="00246D59" w:rsidRDefault="002C3A6D" w:rsidP="002C3A6D">
      <w:pPr>
        <w:spacing w:after="120"/>
        <w:ind w:left="1267"/>
        <w:jc w:val="thaiDistribute"/>
        <w:rPr>
          <w:rFonts w:cs="Angsana New"/>
          <w:sz w:val="32"/>
          <w:szCs w:val="32"/>
          <w:cs/>
        </w:rPr>
      </w:pPr>
      <w:r w:rsidRPr="00246D59">
        <w:rPr>
          <w:rFonts w:cs="Angsana New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246D59">
        <w:rPr>
          <w:rFonts w:cs="Angsana New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</w:p>
    <w:p w14:paraId="4C33BA6F" w14:textId="77777777" w:rsidR="00204071" w:rsidRPr="00246D59" w:rsidRDefault="00204071">
      <w:pPr>
        <w:suppressAutoHyphens w:val="0"/>
        <w:rPr>
          <w:rFonts w:ascii="Angsana New" w:hAnsi="Angsana New" w:cs="Angsana New"/>
          <w:spacing w:val="-14"/>
          <w:sz w:val="32"/>
          <w:szCs w:val="32"/>
          <w:cs/>
        </w:rPr>
      </w:pPr>
      <w:r w:rsidRPr="00246D59">
        <w:rPr>
          <w:rFonts w:ascii="Angsana New" w:hAnsi="Angsana New" w:cs="Angsana New"/>
          <w:spacing w:val="-14"/>
          <w:sz w:val="32"/>
          <w:szCs w:val="32"/>
          <w:cs/>
        </w:rPr>
        <w:br w:type="page"/>
      </w:r>
    </w:p>
    <w:p w14:paraId="18376A94" w14:textId="35565626" w:rsidR="00393F49" w:rsidRPr="00246D59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ค่าเสื่อมราคา</w:t>
      </w:r>
      <w:r w:rsidRPr="00246D59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21005E4C" w14:textId="47D83E5D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62E5BBC" w14:textId="68599C5B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B81F1C5" w14:textId="3C56150B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324EE6E" w14:textId="2B4EE6DA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ADBBFF6" w14:textId="13C3383A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B601D94" w14:textId="0A21E6C3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715B8F1A" w14:textId="0C93CD0C" w:rsidR="00393F49" w:rsidRPr="00246D59" w:rsidRDefault="00393F49" w:rsidP="00393F49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5B222AA5" w14:textId="41F6FBD3" w:rsidR="004F6272" w:rsidRPr="00246D59" w:rsidRDefault="00393F49" w:rsidP="00E9020A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4EED8A0C" w14:textId="59874275" w:rsidR="008978F0" w:rsidRPr="00246D59" w:rsidRDefault="008978F0" w:rsidP="00C72518">
      <w:pPr>
        <w:spacing w:before="240"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ไม่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>คิด</w:t>
      </w:r>
      <w:r w:rsidRPr="00246D59">
        <w:rPr>
          <w:rFonts w:cs="Angsana New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09D5C534" w14:textId="1DC60EA3" w:rsidR="008978F0" w:rsidRPr="00246D59" w:rsidRDefault="008978F0" w:rsidP="008978F0">
      <w:pPr>
        <w:spacing w:after="120"/>
        <w:ind w:left="1267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pacing w:val="-6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</w:t>
      </w:r>
      <w:r w:rsidR="00377042" w:rsidRPr="00246D59">
        <w:rPr>
          <w:rFonts w:cs="Angsana New" w:hint="cs"/>
          <w:spacing w:val="-6"/>
          <w:sz w:val="32"/>
          <w:szCs w:val="32"/>
          <w:cs/>
          <w:lang w:val="en-US"/>
        </w:rPr>
        <w:t xml:space="preserve"> และมูลค่าคงเหลือ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377042" w:rsidRPr="00246D59">
        <w:rPr>
          <w:rFonts w:cs="Angsana New" w:hint="cs"/>
          <w:spacing w:val="-6"/>
          <w:sz w:val="32"/>
          <w:szCs w:val="32"/>
          <w:cs/>
          <w:lang w:val="en-US"/>
        </w:rPr>
        <w:t>จะได้รับการ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>ทบทวน</w:t>
      </w:r>
      <w:r w:rsidRPr="00246D59">
        <w:rPr>
          <w:rFonts w:cs="Angsana New"/>
          <w:sz w:val="32"/>
          <w:szCs w:val="32"/>
          <w:cs/>
          <w:lang w:val="en-US"/>
        </w:rPr>
        <w:t>ทุกสิ้นรอบปีบัญชี และปรับปรุงตามความเหมาะสม</w:t>
      </w:r>
    </w:p>
    <w:p w14:paraId="3DA03FE9" w14:textId="53B9B11E" w:rsidR="00393F49" w:rsidRPr="00246D59" w:rsidRDefault="00484BD3" w:rsidP="007B2482">
      <w:pPr>
        <w:spacing w:before="240"/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9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</w:r>
      <w:r w:rsidR="00E07040" w:rsidRPr="00E07040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AA40AE">
        <w:rPr>
          <w:rFonts w:ascii="Angsana New" w:hAnsi="Angsana New" w:cs="Angsana New" w:hint="cs"/>
          <w:sz w:val="32"/>
          <w:szCs w:val="32"/>
          <w:cs/>
        </w:rPr>
        <w:t>อื่น</w:t>
      </w:r>
      <w:r w:rsidR="00E07040" w:rsidRPr="00E07040">
        <w:rPr>
          <w:rFonts w:ascii="Angsana New" w:hAnsi="Angsana New" w:cs="Angsana New"/>
          <w:sz w:val="32"/>
          <w:szCs w:val="32"/>
          <w:cs/>
        </w:rPr>
        <w:t>นอกจากค่าความนิยม</w:t>
      </w:r>
    </w:p>
    <w:p w14:paraId="47C0A250" w14:textId="09FD07A7" w:rsidR="00393F49" w:rsidRPr="00246D59" w:rsidRDefault="00393F49" w:rsidP="00393F49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 w:rsidR="00AA40AE"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="00C62A14" w:rsidRPr="00C62A14">
        <w:rPr>
          <w:rFonts w:ascii="Angsana New" w:hAnsi="Angsana New" w:cs="Angsana New"/>
          <w:spacing w:val="-12"/>
          <w:sz w:val="32"/>
          <w:szCs w:val="32"/>
          <w:cs/>
        </w:rPr>
        <w:t>นอกจากค่าความนิยม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 xml:space="preserve">ประกอบด้วย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โปรแกรมคอมพิวเตอร์ เครื่องหมายการค้า </w:t>
      </w:r>
      <w:r w:rsidR="00C62A1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และค่าสมาชิก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และสนามกอล์ฟ</w:t>
      </w:r>
    </w:p>
    <w:p w14:paraId="441FBAA4" w14:textId="102221E2" w:rsidR="00393F49" w:rsidRPr="00246D59" w:rsidRDefault="002A3DB8" w:rsidP="00393F49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A3DB8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 w:rsidR="00AA40AE"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Pr="002A3DB8">
        <w:rPr>
          <w:rFonts w:ascii="Angsana New" w:hAnsi="Angsana New" w:cs="Angsana New"/>
          <w:spacing w:val="-12"/>
          <w:sz w:val="32"/>
          <w:szCs w:val="32"/>
          <w:cs/>
        </w:rPr>
        <w:t>นอกจากค่าความนิยม</w:t>
      </w:r>
      <w:r w:rsidR="00393F49" w:rsidRPr="00246D59">
        <w:rPr>
          <w:rFonts w:ascii="Angsana New" w:hAnsi="Angsana New" w:cs="Angsana New"/>
          <w:spacing w:val="-12"/>
          <w:sz w:val="32"/>
          <w:szCs w:val="32"/>
          <w:cs/>
        </w:rPr>
        <w:t xml:space="preserve">แสดงในราคาทุนหักด้วยค่าตัดจำหน่ายสะสม </w:t>
      </w:r>
      <w:r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="00393F49" w:rsidRPr="00246D59">
        <w:rPr>
          <w:rFonts w:ascii="Angsana New" w:hAnsi="Angsana New" w:cs="Angsana New"/>
          <w:spacing w:val="-12"/>
          <w:sz w:val="32"/>
          <w:szCs w:val="32"/>
          <w:cs/>
        </w:rPr>
        <w:t>ค่าตัดจำหน่าย</w:t>
      </w:r>
      <w:r w:rsidR="00393F49"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</w:t>
      </w:r>
      <w:r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ของสินทรัพย์ดังต่อไปนี้</w:t>
      </w:r>
    </w:p>
    <w:p w14:paraId="10480EC8" w14:textId="65CB75DC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76BC308" w14:textId="7888011F" w:rsidR="00393F49" w:rsidRPr="00246D5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C25E279" w14:textId="0FC1AD4C" w:rsidR="00FE4453" w:rsidRPr="00246D59" w:rsidRDefault="00393F49" w:rsidP="00393F49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7415B865" w14:textId="7D17CF82" w:rsidR="00D22D67" w:rsidRPr="00FC5425" w:rsidRDefault="00D22D67" w:rsidP="00933A19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FC5425">
        <w:rPr>
          <w:rFonts w:cs="Angsana New"/>
          <w:spacing w:val="-4"/>
          <w:sz w:val="32"/>
          <w:szCs w:val="32"/>
          <w:cs/>
        </w:rPr>
        <w:t>วิธีการตัดจำหน่าย</w:t>
      </w:r>
      <w:r w:rsidRPr="00FC5425">
        <w:rPr>
          <w:rFonts w:cs="Times New Roman"/>
          <w:spacing w:val="-4"/>
          <w:sz w:val="32"/>
          <w:szCs w:val="32"/>
          <w:cs/>
        </w:rPr>
        <w:t xml:space="preserve"> </w:t>
      </w:r>
      <w:r w:rsidRPr="00FC5425">
        <w:rPr>
          <w:rFonts w:cs="Angsana New"/>
          <w:spacing w:val="-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580A97D" w14:textId="77777777" w:rsidR="00933A19" w:rsidRPr="00246D59" w:rsidRDefault="00933A19" w:rsidP="00933A19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cs="Angsana New"/>
          <w:sz w:val="6"/>
          <w:szCs w:val="6"/>
          <w:cs/>
        </w:rPr>
      </w:pPr>
    </w:p>
    <w:p w14:paraId="6A58493D" w14:textId="77777777" w:rsidR="00204071" w:rsidRPr="00246D59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EDA242B" w14:textId="38840B84" w:rsidR="00393F49" w:rsidRPr="00246D59" w:rsidRDefault="00484BD3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41AA6681" w14:textId="77777777" w:rsidR="00393F49" w:rsidRPr="00246D59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12B3775" w14:textId="77777777" w:rsidR="00393F49" w:rsidRPr="00246D59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246D5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FB601E" w14:textId="77777777" w:rsidR="00393F49" w:rsidRPr="00246D59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13A325DC" w14:textId="6D4B7326" w:rsidR="00393F49" w:rsidRPr="00246D59" w:rsidRDefault="00393F49" w:rsidP="00702E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การกลับรายการด้อยค่า</w:t>
      </w:r>
    </w:p>
    <w:p w14:paraId="1D7CC48C" w14:textId="5EF2C6ED" w:rsidR="00702E7D" w:rsidRPr="00702E7D" w:rsidRDefault="00702E7D" w:rsidP="00C72518">
      <w:pPr>
        <w:spacing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C82BCB">
        <w:rPr>
          <w:rFonts w:ascii="Angsana New" w:hAnsi="Angsana New" w:cs="Angsana New"/>
          <w:spacing w:val="-4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702E7D">
        <w:rPr>
          <w:rFonts w:ascii="Angsana New" w:hAnsi="Angsana New" w:cs="Angsana New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1E58A832" w14:textId="568CF571" w:rsidR="008E6F7D" w:rsidRPr="00246D59" w:rsidRDefault="00702E7D" w:rsidP="00702E7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2E7D">
        <w:rPr>
          <w:rFonts w:ascii="Angsana New" w:hAnsi="Angsana New" w:cs="Angsana New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6FB7D4F" w14:textId="77777777" w:rsidR="00702E7D" w:rsidRDefault="00702E7D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2416AF8" w14:textId="5E5881AF" w:rsidR="00241A68" w:rsidRPr="00246D59" w:rsidRDefault="00484BD3" w:rsidP="00241A68">
      <w:pPr>
        <w:suppressAutoHyphens w:val="0"/>
        <w:ind w:left="1267" w:right="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241A68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11</w:t>
      </w:r>
      <w:r w:rsidR="00241A68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241A68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32B17D64" w14:textId="03F2CC3F" w:rsidR="00241A68" w:rsidRPr="00246D59" w:rsidRDefault="00241A68" w:rsidP="00241A68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 เพื่อปลดเปลื้องภาระผูกพันนั้น และบริษัท</w:t>
      </w:r>
      <w:r w:rsidRPr="00246D59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57806308" w14:textId="71EBA0DF" w:rsidR="00393F49" w:rsidRPr="00246D59" w:rsidRDefault="00484BD3" w:rsidP="00913394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73640983" w14:textId="2403452D" w:rsidR="00393F49" w:rsidRPr="00246D59" w:rsidRDefault="00484BD3" w:rsidP="00393F49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FCDDE19" w14:textId="77777777" w:rsidR="00393F49" w:rsidRPr="00246D59" w:rsidRDefault="00393F49" w:rsidP="004F6272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14ACF980" w14:textId="04E86C40" w:rsidR="00393F49" w:rsidRPr="00246D59" w:rsidRDefault="00484BD3" w:rsidP="004F6272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4F6272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ผลประโยชน์ของพนักงานหลังออกจากงาน</w:t>
      </w:r>
    </w:p>
    <w:p w14:paraId="2A693C08" w14:textId="77777777" w:rsidR="00C76221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(Projected Unit Credit Method)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</w:t>
      </w:r>
      <w:r w:rsidR="00D106F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ๆ ทั้งนี้อัตราคิดลดที่ใช้ในการคำนวณภาระผูกพัน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</w:t>
      </w:r>
      <w:r w:rsidRPr="00246D59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อ้างอิงจากอัตราผลตอบแทนของพันธบัตรรัฐบาล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</w:p>
    <w:p w14:paraId="427285D1" w14:textId="02B665BA" w:rsidR="00393F49" w:rsidRPr="00246D59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3DC2C64C" w14:textId="77CB2F6E" w:rsidR="00702E7D" w:rsidRDefault="00241278" w:rsidP="00913394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  <w:r w:rsidR="00702E7D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99F9607" w14:textId="6B7C796F" w:rsidR="00CF22F0" w:rsidRPr="00246D59" w:rsidRDefault="00484BD3" w:rsidP="00913394">
      <w:pPr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F22F0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="00CF22F0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CF22F0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F22F0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ผลประโยชน์ระยะสั้นของพนักงาน</w:t>
      </w:r>
    </w:p>
    <w:p w14:paraId="6A4B4B6E" w14:textId="77777777" w:rsidR="00CF22F0" w:rsidRPr="00246D59" w:rsidRDefault="00CF22F0" w:rsidP="00CF22F0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เมื่อพนักงานทำงานให้</w:t>
      </w:r>
    </w:p>
    <w:p w14:paraId="22D87C41" w14:textId="31BF4BCB" w:rsidR="00CA036A" w:rsidRPr="00246D59" w:rsidRDefault="00484BD3" w:rsidP="00913394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CA036A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13</w:t>
      </w:r>
      <w:r w:rsidR="00CA036A" w:rsidRPr="00246D59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CA036A" w:rsidRPr="00246D59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66239451" w14:textId="55986CD8" w:rsidR="00CA036A" w:rsidRPr="00246D59" w:rsidRDefault="00CA036A" w:rsidP="00CA036A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Pr="00246D59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</w:t>
      </w:r>
      <w:r w:rsidR="00E668EB">
        <w:rPr>
          <w:rFonts w:ascii="Angsana New" w:hAnsi="Angsana New" w:cs="Angsana New"/>
          <w:sz w:val="32"/>
          <w:szCs w:val="32"/>
          <w:cs/>
        </w:rPr>
        <w:br/>
      </w:r>
      <w:r w:rsidRPr="00246D59">
        <w:rPr>
          <w:rFonts w:ascii="Angsana New" w:hAnsi="Angsana New" w:cs="Angsana New" w:hint="cs"/>
          <w:sz w:val="32"/>
          <w:szCs w:val="32"/>
          <w:cs/>
        </w:rPr>
        <w:t>เสร็จสิ้นแล้ว</w:t>
      </w:r>
    </w:p>
    <w:p w14:paraId="7DFDC4EF" w14:textId="77777777" w:rsidR="00CA036A" w:rsidRPr="00246D59" w:rsidRDefault="00CA036A" w:rsidP="00CA036A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0B78F90B" w14:textId="77777777" w:rsidR="00CA036A" w:rsidRPr="00246D59" w:rsidRDefault="00CA036A" w:rsidP="00CA036A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246D59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3AF6C3FC" w14:textId="77777777" w:rsidR="00CA036A" w:rsidRPr="00246D59" w:rsidRDefault="00CA036A" w:rsidP="00CA036A">
      <w:pPr>
        <w:snapToGrid w:val="0"/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7A13C9CF" w14:textId="104043C2" w:rsidR="00D04678" w:rsidRPr="00246D59" w:rsidRDefault="00484BD3" w:rsidP="00D04678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D04678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14</w:t>
      </w:r>
      <w:r w:rsidR="00D04678" w:rsidRPr="00246D59">
        <w:rPr>
          <w:rFonts w:ascii="Angsana New" w:hAnsi="Angsana New" w:cs="Angsana New"/>
          <w:sz w:val="32"/>
          <w:szCs w:val="32"/>
          <w:cs/>
        </w:rPr>
        <w:tab/>
      </w:r>
      <w:r w:rsidR="00D04678" w:rsidRPr="00246D59">
        <w:rPr>
          <w:rFonts w:ascii="Angsana New" w:hAnsi="Angsana New" w:cs="Angsana New"/>
          <w:sz w:val="32"/>
          <w:szCs w:val="32"/>
          <w:cs/>
          <w:lang w:val="en-US"/>
        </w:rPr>
        <w:t>ต้นทุนทางการเงิน</w:t>
      </w:r>
    </w:p>
    <w:p w14:paraId="6431F7BE" w14:textId="77777777" w:rsidR="00D04678" w:rsidRPr="00246D59" w:rsidRDefault="00D04678" w:rsidP="00F712E9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6BFA2370" w14:textId="53948085" w:rsidR="00D04678" w:rsidRPr="00246D59" w:rsidRDefault="00D04678" w:rsidP="00F712E9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 โดยใช้วิธีอัตราดอกเบี้ยที่แท้จริง</w:t>
      </w:r>
    </w:p>
    <w:p w14:paraId="65251665" w14:textId="10C892E9" w:rsidR="00C32D23" w:rsidRPr="00246D59" w:rsidRDefault="00484BD3" w:rsidP="00721E43">
      <w:pPr>
        <w:spacing w:after="120"/>
        <w:ind w:left="1268" w:hanging="728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C32D23"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15</w:t>
      </w:r>
      <w:r w:rsidR="00C32D23"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C32D23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5AD91953" w14:textId="77777777" w:rsidR="00C32D23" w:rsidRPr="00246D59" w:rsidRDefault="00C32D23" w:rsidP="00C32D23">
      <w:pPr>
        <w:spacing w:after="120"/>
        <w:ind w:left="1267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55AD6FED" w14:textId="1733EF13" w:rsidR="00C32D23" w:rsidRPr="00246D59" w:rsidRDefault="00C32D23" w:rsidP="00C32D23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ประเมิน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E2D51" w:rsidRPr="001E2D51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Pr="001E2D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วันเริ่มต้นของสัญญาเช่า 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1E2D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ยกเว้นสัญญาเช่าระยะสั้น </w:t>
      </w:r>
      <w:r w:rsidR="001E2D51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1E2D51">
        <w:rPr>
          <w:rFonts w:ascii="Angsana New" w:hAnsi="Angsana New" w:cs="Angsana New"/>
          <w:sz w:val="32"/>
          <w:szCs w:val="32"/>
          <w:lang w:val="en-US"/>
        </w:rPr>
        <w:t>(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อายุสัญญาเช่า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Pr="001E2D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เดือนหรือน้อยกว่า</w:t>
      </w:r>
      <w:r w:rsidRPr="001E2D51">
        <w:rPr>
          <w:rFonts w:ascii="Angsana New" w:hAnsi="Angsana New" w:cs="Angsana New"/>
          <w:sz w:val="32"/>
          <w:szCs w:val="32"/>
          <w:lang w:val="en-US"/>
        </w:rPr>
        <w:t>)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และสัญญาเช่าซึ่งสินทรัพย์มีมูลค่าต่ำ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สัญญาเช่าเหล่านี้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</w:t>
      </w:r>
      <w:r w:rsidRPr="00A805BD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ตลอดอายุสัญญาเช่า</w:t>
      </w:r>
      <w:r w:rsidRPr="00A805BD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A805BD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ประโยชน์เชิงเศรษฐกิจจากการใช้สินทรัพย์ที่เช่า</w:t>
      </w:r>
    </w:p>
    <w:p w14:paraId="79ABAAB7" w14:textId="77777777" w:rsidR="00C32D23" w:rsidRPr="00C72518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สามารถกำหนดได้ </w:t>
      </w:r>
      <w:r w:rsidRPr="00C72518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3891FC7D" w14:textId="77777777" w:rsidR="00204071" w:rsidRPr="00246D59" w:rsidRDefault="00204071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49C12398" w14:textId="60E3A6B5" w:rsidR="00C32D23" w:rsidRPr="00246D59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อัตรา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</w:t>
      </w:r>
      <w:r w:rsidR="00D106FC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ๆ ได้แก่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อัตราผลตอบแทนที่ปราศจากความเสี่ยง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ตามอัตรา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พันธบัตรรัฐบาล การปรับความเสี่ยงเฉพาะ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ของ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ประเทศ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คู่สัญญา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ความเสี่ยงเฉพาะของ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กิจการเมื่อความเสี่ยงของกิจการที่ทำสัญญาเช่าแตกต่างจากของบริษัท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และการเช่าไม่ได้รับประโยชน์จากการรับประกันจากบริษัท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</w:p>
    <w:p w14:paraId="5CD80F54" w14:textId="77777777" w:rsidR="00C32D23" w:rsidRPr="00246D59" w:rsidRDefault="00C32D23" w:rsidP="00C32D23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67D0E8E6" w14:textId="187F680A" w:rsidR="00C32D23" w:rsidRPr="00246D59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D106F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ๆ</w:t>
      </w:r>
    </w:p>
    <w:p w14:paraId="5483A229" w14:textId="77777777" w:rsidR="00C32D23" w:rsidRPr="00246D59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8F0DA3B" w14:textId="77777777" w:rsidR="00C32D23" w:rsidRPr="00246D59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AF0F362" w14:textId="77777777" w:rsidR="00C32D23" w:rsidRPr="00246D59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8B5CA4B" w14:textId="77777777" w:rsidR="00C32D23" w:rsidRPr="00C72518" w:rsidRDefault="00C32D23" w:rsidP="00C32D23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หนี้สินตาม</w:t>
      </w:r>
      <w:r w:rsidRPr="00C72518">
        <w:rPr>
          <w:rFonts w:ascii="Angsana New" w:hAnsi="Angsana New" w:cs="Angsana New" w:hint="cs"/>
          <w:sz w:val="32"/>
          <w:szCs w:val="32"/>
          <w:cs/>
          <w:lang w:val="en-US"/>
        </w:rPr>
        <w:t>สัญญา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เช่าแยกแสดงบรรทัดในงบแสดงฐานะการเงินรวมและเฉพาะกิจการ</w:t>
      </w:r>
    </w:p>
    <w:p w14:paraId="711E9B53" w14:textId="77777777" w:rsidR="00C32D23" w:rsidRPr="00246D59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)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E39B790" w14:textId="77777777" w:rsidR="00C32D23" w:rsidRPr="00246D59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4743E541" w14:textId="77777777" w:rsidR="00C32D23" w:rsidRPr="00246D59" w:rsidRDefault="00C32D23" w:rsidP="00C32D23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2BED591" w14:textId="77777777" w:rsidR="00C32D23" w:rsidRPr="00C72518" w:rsidRDefault="00C32D23" w:rsidP="00C32D23">
      <w:pPr>
        <w:spacing w:after="120"/>
        <w:ind w:left="540" w:firstLine="72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บริษัทและบริษัทย่อย</w:t>
      </w:r>
      <w:r w:rsidRPr="00C72518">
        <w:rPr>
          <w:rFonts w:ascii="Angsana New" w:hAnsi="Angsana New" w:cs="Angsana New" w:hint="cs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3E13E52E" w14:textId="4F7D83EC" w:rsidR="00C32D23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377042"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/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66396E77" w14:textId="77777777" w:rsidR="00C72518" w:rsidRDefault="00C72518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1D3AD432" w14:textId="5FF21C6D" w:rsidR="003715CA" w:rsidRPr="00246D59" w:rsidRDefault="003715CA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และบริษัทย่อย</w:t>
      </w: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</w:t>
      </w:r>
      <w:r w:rsidR="0060746C">
        <w:rPr>
          <w:rFonts w:ascii="Angsana New" w:hAnsi="Angsana New" w:cs="Angsana New"/>
          <w:spacing w:val="-2"/>
          <w:sz w:val="32"/>
          <w:szCs w:val="32"/>
          <w:lang w:val="en-GB"/>
        </w:rPr>
        <w:br/>
      </w: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การคิดค่าเสื่อมราคาเริ่ม ณ วันที่สัญญาเช่าเริ่มมีผล</w:t>
      </w:r>
    </w:p>
    <w:p w14:paraId="5D0F8710" w14:textId="18AF2686" w:rsidR="005B0041" w:rsidRPr="00246D59" w:rsidRDefault="00C32D23" w:rsidP="005B0041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2948995A" w14:textId="61CAAC56" w:rsidR="00C32D23" w:rsidRPr="00246D59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36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การใช้ด้อยค่าหรือไม่และบันทึกสำหรับผลขาดทุนจากการด้อยค่าใด</w:t>
      </w:r>
      <w:r w:rsidR="00D106F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ๆ ที่ระบุได้ตามที่กล่าวในนโยบายเรื่อง 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>“</w:t>
      </w:r>
      <w:r w:rsidR="00397EA8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การด้อยค่า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>”</w:t>
      </w:r>
    </w:p>
    <w:p w14:paraId="03F07507" w14:textId="77777777" w:rsidR="00C32D23" w:rsidRPr="00246D59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246D5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”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5048E3C9" w14:textId="05D0870F" w:rsidR="00703751" w:rsidRDefault="00C32D23" w:rsidP="00204071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16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568D391A" w14:textId="2B420E19" w:rsidR="003715CA" w:rsidRPr="003715CA" w:rsidRDefault="003715CA" w:rsidP="003715CA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3715CA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บริษัท</w:t>
      </w:r>
      <w:r w:rsidRPr="003715CA">
        <w:rPr>
          <w:rFonts w:ascii="Angsana New" w:hAnsi="Angsana New" w:cs="Angsana New" w:hint="cs"/>
          <w:i/>
          <w:iCs/>
          <w:sz w:val="32"/>
          <w:szCs w:val="32"/>
          <w:cs/>
          <w:lang w:val="en-US"/>
        </w:rPr>
        <w:t>และบริษัทย่อย</w:t>
      </w:r>
      <w:r w:rsidRPr="003715CA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 xml:space="preserve"> ที่เป็นผู้ให้เช่า</w:t>
      </w:r>
    </w:p>
    <w:p w14:paraId="620422BF" w14:textId="23F0FAD4" w:rsidR="003715CA" w:rsidRDefault="003715CA" w:rsidP="003715CA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715CA">
        <w:rPr>
          <w:rFonts w:ascii="Angsana New" w:hAnsi="Angsana New" w:cs="Angsana New"/>
          <w:sz w:val="32"/>
          <w:szCs w:val="32"/>
          <w:cs/>
          <w:lang w:val="en-US"/>
        </w:rPr>
        <w:t>สัญญาเช่าซึ่งบริษัท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3715CA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532C0AB9" w14:textId="1B83A22B" w:rsidR="003715CA" w:rsidRPr="00246D59" w:rsidRDefault="003715CA" w:rsidP="003715CA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715CA">
        <w:rPr>
          <w:rFonts w:ascii="Angsana New" w:hAnsi="Angsana New" w:cs="Angsana New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08265A0F" w14:textId="77777777" w:rsidR="007D3545" w:rsidRDefault="007D3545">
      <w:pPr>
        <w:suppressAutoHyphens w:val="0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>
        <w:rPr>
          <w:rFonts w:ascii="Angsana New" w:eastAsia="MS Mincho" w:hAnsi="Angsana New" w:cs="Angsana New"/>
          <w:sz w:val="32"/>
          <w:szCs w:val="32"/>
          <w:lang w:val="en-US" w:eastAsia="ja-JP"/>
        </w:rPr>
        <w:br w:type="page"/>
      </w:r>
    </w:p>
    <w:p w14:paraId="20F8C11B" w14:textId="6539FB68" w:rsidR="00393F49" w:rsidRPr="00246D59" w:rsidRDefault="00484BD3" w:rsidP="00393F49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484BD3">
        <w:rPr>
          <w:rFonts w:ascii="Angsana New" w:eastAsia="MS Mincho" w:hAnsi="Angsana New" w:cs="Angsana New"/>
          <w:sz w:val="32"/>
          <w:szCs w:val="32"/>
          <w:lang w:val="en-US" w:eastAsia="ja-JP"/>
        </w:rPr>
        <w:lastRenderedPageBreak/>
        <w:t>3</w:t>
      </w:r>
      <w:r w:rsidR="00393F49" w:rsidRPr="00246D5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84BD3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393F49" w:rsidRPr="00246D59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246D5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4ED5A156" w14:textId="04FA415F" w:rsidR="008E6F7D" w:rsidRPr="00C72518" w:rsidRDefault="0043616A" w:rsidP="008E6F7D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</w:t>
      </w:r>
      <w:r w:rsidR="00EE4654">
        <w:rPr>
          <w:rFonts w:cs="Angsana New" w:hint="cs"/>
          <w:sz w:val="32"/>
          <w:szCs w:val="32"/>
          <w:cs/>
        </w:rPr>
        <w:t>ในงบกำไรขาดทุนและ</w:t>
      </w:r>
      <w:r w:rsidRPr="00246D59">
        <w:rPr>
          <w:rFonts w:cs="Angsana New"/>
          <w:sz w:val="32"/>
          <w:szCs w:val="32"/>
          <w:cs/>
        </w:rPr>
        <w:t>งบกำไรขาดทุนเบ็ดเสร็จ เว้นแต่ในส่วนที่เกี่ยวกับ</w:t>
      </w:r>
      <w:r w:rsidRPr="00246D59">
        <w:rPr>
          <w:rFonts w:cs="Angsana New"/>
          <w:spacing w:val="-2"/>
          <w:sz w:val="32"/>
          <w:szCs w:val="32"/>
          <w:cs/>
        </w:rPr>
        <w:t>รายการที่เกี่ยวข้องในการรวม</w:t>
      </w:r>
      <w:r w:rsidRPr="00C72518">
        <w:rPr>
          <w:rFonts w:cs="Angsana New"/>
          <w:sz w:val="32"/>
          <w:szCs w:val="32"/>
          <w:cs/>
        </w:rPr>
        <w:t>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E36E0D6" w14:textId="7BF8BCC0" w:rsidR="0043616A" w:rsidRPr="00246D59" w:rsidRDefault="0043616A" w:rsidP="00607F0C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46D59">
        <w:rPr>
          <w:rFonts w:cs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246D59">
        <w:rPr>
          <w:rFonts w:cs="Angsana New" w:hint="cs"/>
          <w:sz w:val="32"/>
          <w:szCs w:val="32"/>
          <w:cs/>
        </w:rPr>
        <w:t xml:space="preserve"> </w:t>
      </w:r>
      <w:r w:rsidRPr="00246D59">
        <w:rPr>
          <w:rFonts w:cs="Angsana New"/>
          <w:sz w:val="32"/>
          <w:szCs w:val="32"/>
          <w:cs/>
        </w:rPr>
        <w:t>ๆ</w:t>
      </w:r>
    </w:p>
    <w:p w14:paraId="0EC2CB76" w14:textId="1F1B6BAF" w:rsidR="00204071" w:rsidRPr="00246D59" w:rsidRDefault="0043616A" w:rsidP="005B0041">
      <w:pPr>
        <w:pStyle w:val="BodyText"/>
        <w:spacing w:after="240"/>
        <w:ind w:left="1267"/>
        <w:jc w:val="thaiDistribute"/>
        <w:rPr>
          <w:rFonts w:cs="Angsana New"/>
          <w:spacing w:val="4"/>
          <w:cs/>
        </w:rPr>
      </w:pPr>
      <w:r w:rsidRPr="00246D59">
        <w:rPr>
          <w:rFonts w:cs="Angsana New"/>
          <w:b w:val="0"/>
          <w:bCs w:val="0"/>
          <w:color w:val="auto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</w:t>
      </w:r>
      <w:r w:rsidRPr="00246D59">
        <w:rPr>
          <w:rFonts w:cs="Angsana New"/>
          <w:b w:val="0"/>
          <w:bCs w:val="0"/>
          <w:color w:val="auto"/>
          <w:spacing w:val="-8"/>
          <w:cs/>
        </w:rPr>
        <w:t xml:space="preserve">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การรับรู้สินทรัพย์หรือหนี้สินใน</w:t>
      </w:r>
      <w:r w:rsidRPr="00246D59">
        <w:rPr>
          <w:rFonts w:cs="Angsana New"/>
          <w:b w:val="0"/>
          <w:bCs w:val="0"/>
          <w:color w:val="auto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เป็นไปได้ว่าจะไม่มีการกลับรายการในอนาคตอันใกล้</w:t>
      </w:r>
    </w:p>
    <w:p w14:paraId="03E05044" w14:textId="292F1845" w:rsidR="00EB657F" w:rsidRPr="00246D59" w:rsidRDefault="00BF7A34" w:rsidP="00166B5F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auto"/>
          <w:spacing w:val="4"/>
          <w:cs/>
        </w:rPr>
      </w:pPr>
      <w:r w:rsidRPr="00246D59">
        <w:rPr>
          <w:rFonts w:cs="Angsana New" w:hint="cs"/>
          <w:b w:val="0"/>
          <w:bCs w:val="0"/>
          <w:color w:val="auto"/>
          <w:spacing w:val="4"/>
          <w:cs/>
        </w:rPr>
        <w:t>ภาษีเงินได้รอการตัดบัญชีวัดมูลค่าโดยใช้อัตราภาษีที่ประกาศใช้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246D59">
        <w:rPr>
          <w:rFonts w:cs="Angsana New" w:hint="cs"/>
          <w:b w:val="0"/>
          <w:bCs w:val="0"/>
          <w:color w:val="auto"/>
          <w:spacing w:val="4"/>
          <w:cs/>
        </w:rPr>
        <w:t>ณ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246D59">
        <w:rPr>
          <w:rFonts w:cs="Angsana New" w:hint="cs"/>
          <w:b w:val="0"/>
          <w:bCs w:val="0"/>
          <w:color w:val="auto"/>
          <w:spacing w:val="4"/>
          <w:cs/>
        </w:rPr>
        <w:t>วันที่รายงาน</w:t>
      </w:r>
    </w:p>
    <w:p w14:paraId="2BB2D840" w14:textId="011F2F15" w:rsidR="0043616A" w:rsidRPr="00246D59" w:rsidRDefault="0043616A" w:rsidP="00607F0C">
      <w:pPr>
        <w:pStyle w:val="BodyText"/>
        <w:spacing w:after="240"/>
        <w:ind w:left="1267"/>
        <w:jc w:val="thaiDistribute"/>
        <w:rPr>
          <w:b w:val="0"/>
          <w:bCs w:val="0"/>
          <w:color w:val="auto"/>
          <w:spacing w:val="-4"/>
          <w:cs/>
        </w:rPr>
      </w:pPr>
      <w:r w:rsidRPr="00246D59">
        <w:rPr>
          <w:rFonts w:cs="Angsana New"/>
          <w:b w:val="0"/>
          <w:bCs w:val="0"/>
          <w:color w:val="auto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="00FA722D" w:rsidRPr="00246D59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FA722D" w:rsidRPr="00246D59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246D59">
        <w:rPr>
          <w:b w:val="0"/>
          <w:bCs w:val="0"/>
          <w:color w:val="auto"/>
          <w:spacing w:val="-4"/>
          <w:cs/>
        </w:rPr>
        <w:t xml:space="preserve"> </w:t>
      </w:r>
      <w:r w:rsidRPr="00246D59">
        <w:rPr>
          <w:rFonts w:cs="Angsana New"/>
          <w:b w:val="0"/>
          <w:bCs w:val="0"/>
          <w:color w:val="auto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อนาคต ข้อมูลใหม่</w:t>
      </w:r>
      <w:r w:rsidRPr="00246D59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ๆ</w:t>
      </w:r>
      <w:r w:rsidRPr="00246D59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อาจจะทำให้</w:t>
      </w:r>
      <w:r w:rsidR="00FA722D" w:rsidRPr="00246D59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3CC180A" w14:textId="07C3184B" w:rsidR="00C72518" w:rsidRDefault="0043616A" w:rsidP="00C72518">
      <w:pPr>
        <w:spacing w:after="240"/>
        <w:ind w:left="1267" w:right="43"/>
        <w:jc w:val="thaiDistribute"/>
        <w:rPr>
          <w:rFonts w:cs="Angsana New"/>
          <w:spacing w:val="2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246D59">
        <w:rPr>
          <w:rFonts w:cs="Angsana New"/>
          <w:spacing w:val="2"/>
          <w:sz w:val="32"/>
          <w:szCs w:val="32"/>
          <w:cs/>
        </w:rPr>
        <w:t>จะต้องนำส่งให้กับ</w:t>
      </w:r>
      <w:r w:rsidRPr="00246D59">
        <w:rPr>
          <w:rFonts w:cs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  <w:r w:rsidR="00C72518">
        <w:rPr>
          <w:rFonts w:cs="Angsana New"/>
          <w:spacing w:val="2"/>
          <w:sz w:val="32"/>
          <w:szCs w:val="32"/>
          <w:cs/>
        </w:rPr>
        <w:br w:type="page"/>
      </w:r>
    </w:p>
    <w:p w14:paraId="542F86DC" w14:textId="444FC883" w:rsidR="008E6F7D" w:rsidRPr="00246D59" w:rsidRDefault="0043616A" w:rsidP="00C72518">
      <w:pPr>
        <w:spacing w:after="120"/>
        <w:ind w:left="1267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cs="Angsana New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246D59">
        <w:rPr>
          <w:rFonts w:cs="Times New Roman"/>
          <w:spacing w:val="2"/>
          <w:sz w:val="32"/>
          <w:szCs w:val="32"/>
          <w:cs/>
        </w:rPr>
        <w:t xml:space="preserve"> </w:t>
      </w:r>
      <w:r w:rsidRPr="00246D59">
        <w:rPr>
          <w:rFonts w:cs="Angsana New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246D59">
        <w:rPr>
          <w:rFonts w:cs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46D59">
        <w:rPr>
          <w:rFonts w:cs="Angsana New"/>
          <w:sz w:val="32"/>
          <w:szCs w:val="32"/>
          <w:cs/>
        </w:rPr>
        <w:t xml:space="preserve"> </w:t>
      </w:r>
      <w:r w:rsidRPr="00246D59">
        <w:rPr>
          <w:rFonts w:cs="Angsana New"/>
          <w:spacing w:val="-10"/>
          <w:sz w:val="32"/>
          <w:szCs w:val="32"/>
          <w:cs/>
        </w:rPr>
        <w:t>บริษัท</w:t>
      </w:r>
      <w:r w:rsidR="00377042" w:rsidRPr="00246D59">
        <w:rPr>
          <w:rFonts w:cs="Angsana New" w:hint="cs"/>
          <w:spacing w:val="-10"/>
          <w:sz w:val="32"/>
          <w:szCs w:val="32"/>
          <w:cs/>
        </w:rPr>
        <w:t>และบริษัทย่อย</w:t>
      </w:r>
      <w:r w:rsidRPr="00246D59">
        <w:rPr>
          <w:rFonts w:cs="Angsana New"/>
          <w:spacing w:val="-10"/>
          <w:sz w:val="32"/>
          <w:szCs w:val="32"/>
          <w:cs/>
        </w:rPr>
        <w:t>รับรู้หนี้สินภาษีเงินได้</w:t>
      </w:r>
      <w:r w:rsidR="00377042" w:rsidRPr="00246D59">
        <w:rPr>
          <w:rFonts w:cs="Angsana New"/>
          <w:spacing w:val="-10"/>
          <w:sz w:val="32"/>
          <w:szCs w:val="32"/>
          <w:cs/>
        </w:rPr>
        <w:br/>
      </w:r>
      <w:r w:rsidRPr="00246D59">
        <w:rPr>
          <w:rFonts w:cs="Angsana New"/>
          <w:spacing w:val="-10"/>
          <w:sz w:val="32"/>
          <w:szCs w:val="32"/>
          <w:cs/>
        </w:rPr>
        <w:t>รอการตัดบัญชีสำหรับผลแตกต่างชั่วคราวที่ต้องเสียภาษีทุกรายการในงบการเงินรวม</w:t>
      </w:r>
      <w:r w:rsidRPr="00246D59">
        <w:rPr>
          <w:rFonts w:cs="Angsana New"/>
          <w:sz w:val="32"/>
          <w:szCs w:val="32"/>
          <w:cs/>
        </w:rPr>
        <w:t xml:space="preserve"> และงบการเงินเฉพาะกิจการ</w:t>
      </w:r>
    </w:p>
    <w:p w14:paraId="162C2EBB" w14:textId="060F2E2C" w:rsidR="00393F49" w:rsidRPr="00246D59" w:rsidRDefault="00484BD3" w:rsidP="00C72518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17</w:t>
      </w:r>
      <w:r w:rsidR="00393F49" w:rsidRPr="00246D59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</w:t>
      </w:r>
    </w:p>
    <w:p w14:paraId="380981C4" w14:textId="3C87AD13" w:rsidR="00C84E85" w:rsidRPr="00246D59" w:rsidRDefault="00393F49" w:rsidP="00C72518">
      <w:pPr>
        <w:spacing w:after="120"/>
        <w:ind w:left="126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หุ้นสามัญที่ออกและชำระแล้วระหว่างปี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บริษัทไม่มีหุ้นสามัญเทียบเท่าอื่น</w:t>
      </w:r>
      <w:r w:rsidRPr="00246D59">
        <w:rPr>
          <w:rFonts w:ascii="Angsana New" w:hAnsi="Angsana New" w:cs="Angsana New"/>
          <w:sz w:val="32"/>
          <w:szCs w:val="32"/>
          <w:cs/>
        </w:rPr>
        <w:t>เพื่อนำมาคำนวณกำไรต่อหุ้นปรับลด</w:t>
      </w:r>
    </w:p>
    <w:p w14:paraId="1D935626" w14:textId="517D0640" w:rsidR="00472A43" w:rsidRPr="00246D59" w:rsidRDefault="00484BD3" w:rsidP="00C72518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472A43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18</w:t>
      </w:r>
      <w:r w:rsidR="00472A43" w:rsidRPr="00246D59">
        <w:rPr>
          <w:rFonts w:ascii="Angsana New" w:hAnsi="Angsana New" w:cs="Angsana New"/>
          <w:sz w:val="32"/>
          <w:szCs w:val="32"/>
          <w:cs/>
        </w:rPr>
        <w:tab/>
      </w:r>
      <w:r w:rsidR="00472A4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เงินตราต่างประเทศ </w:t>
      </w:r>
    </w:p>
    <w:p w14:paraId="385CB830" w14:textId="239BC090" w:rsidR="00472A43" w:rsidRPr="00246D59" w:rsidRDefault="00472A43" w:rsidP="00472A43">
      <w:pPr>
        <w:pStyle w:val="BodyText2"/>
        <w:spacing w:after="120"/>
        <w:ind w:left="1260" w:right="43"/>
        <w:jc w:val="thaiDistribute"/>
        <w:rPr>
          <w:rFonts w:cstheme="minorBidi"/>
          <w:i/>
          <w:iCs/>
          <w:color w:val="auto"/>
          <w:cs/>
        </w:rPr>
      </w:pPr>
      <w:r w:rsidRPr="00246D59">
        <w:rPr>
          <w:rFonts w:cs="Angsana New"/>
          <w:i/>
          <w:iCs/>
          <w:color w:val="auto"/>
          <w:cs/>
        </w:rPr>
        <w:t>รายการบัญชีที่เป็นเงินตราต่างประเทศ</w:t>
      </w:r>
    </w:p>
    <w:p w14:paraId="4232EEAB" w14:textId="23F6D558" w:rsidR="005B0041" w:rsidRPr="00246D59" w:rsidRDefault="00472A43" w:rsidP="00247C58">
      <w:pPr>
        <w:pStyle w:val="BodyText2"/>
        <w:spacing w:after="120"/>
        <w:ind w:left="1260" w:right="43"/>
        <w:jc w:val="thaiDistribute"/>
        <w:rPr>
          <w:cs/>
        </w:rPr>
      </w:pPr>
      <w:r w:rsidRPr="00246D59">
        <w:rPr>
          <w:rFonts w:cs="Angsana New"/>
          <w:color w:val="auto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4924FE6" w14:textId="043BCBA7" w:rsidR="00472A43" w:rsidRPr="00246D59" w:rsidRDefault="00472A43" w:rsidP="00472A4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3715CA">
        <w:rPr>
          <w:rFonts w:cs="Angsana New"/>
          <w:color w:val="auto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246D59">
        <w:rPr>
          <w:rFonts w:cs="Angsana New"/>
          <w:color w:val="auto"/>
          <w:cs/>
        </w:rPr>
        <w:t>โดยใช้</w:t>
      </w:r>
      <w:r w:rsidRPr="00246D59">
        <w:rPr>
          <w:rFonts w:cs="Angsana New"/>
          <w:color w:val="auto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</w:p>
    <w:p w14:paraId="5C101494" w14:textId="77777777" w:rsidR="00472A43" w:rsidRPr="00246D59" w:rsidRDefault="00472A43" w:rsidP="00472A4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246D59">
        <w:rPr>
          <w:rFonts w:cs="Angsana New"/>
          <w:color w:val="auto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52FA542" w14:textId="77777777" w:rsidR="00E056A5" w:rsidRPr="00246D59" w:rsidRDefault="00E056A5" w:rsidP="00E056A5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246D59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3FE3BEDA" w14:textId="77777777" w:rsidR="00E056A5" w:rsidRPr="00246D59" w:rsidRDefault="00E056A5" w:rsidP="00E056A5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246D59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1F1D7E00" w14:textId="77777777" w:rsidR="00E056A5" w:rsidRPr="00246D59" w:rsidRDefault="00E056A5" w:rsidP="00E056A5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9778072" w14:textId="77777777" w:rsidR="00E056A5" w:rsidRPr="00246D59" w:rsidRDefault="00E056A5" w:rsidP="00E056A5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        ผู้ถือหุ้น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2E8D77DB" w14:textId="77777777" w:rsidR="00247C58" w:rsidRDefault="00247C58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0AAA18FF" w14:textId="68F61EB3" w:rsidR="00E54B35" w:rsidRPr="00246D59" w:rsidRDefault="00484BD3" w:rsidP="00E54B35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E54B3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19</w:t>
      </w:r>
      <w:r w:rsidR="00E54B35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54B35" w:rsidRPr="00246D59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3A8D935A" w14:textId="77777777" w:rsidR="00E54B35" w:rsidRPr="00246D59" w:rsidRDefault="00E54B35" w:rsidP="008E6F7D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645ABDAF" w14:textId="35B442C9" w:rsidR="00E54B35" w:rsidRPr="00246D59" w:rsidRDefault="00E54B35" w:rsidP="00E54B35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นอกจากนี้ การวัดมูลค่ายุติธรรมได้จัดลำดับชั้นเป็น</w:t>
      </w:r>
      <w:r w:rsidR="00575889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="00575889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="00575889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484BD3" w:rsidRPr="00484BD3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</w:t>
      </w:r>
      <w:r w:rsidR="00575889" w:rsidRPr="00246D5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วัดมูลค่ายุติธรรม ซึ่งมีดังต่อไปนี้</w:t>
      </w:r>
    </w:p>
    <w:p w14:paraId="5A98DC40" w14:textId="0698C3C9" w:rsidR="005B0041" w:rsidRPr="00246D59" w:rsidRDefault="00E54B35" w:rsidP="00DE1EDF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1C5563A" w14:textId="605B9606" w:rsidR="00E54B35" w:rsidRPr="00246D59" w:rsidRDefault="00E54B35" w:rsidP="005A7841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22318A62" w14:textId="54215E87" w:rsidR="00E11813" w:rsidRPr="00246D59" w:rsidRDefault="00E54B35" w:rsidP="005A7841">
      <w:pPr>
        <w:tabs>
          <w:tab w:val="left" w:pos="540"/>
          <w:tab w:val="left" w:pos="1980"/>
          <w:tab w:val="left" w:pos="2160"/>
        </w:tabs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E72FF1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209CC56" w14:textId="3583D694" w:rsidR="00FC2021" w:rsidRPr="00246D59" w:rsidRDefault="00484BD3" w:rsidP="009469EE">
      <w:pPr>
        <w:suppressAutoHyphens w:val="0"/>
        <w:spacing w:after="120"/>
        <w:ind w:left="1260" w:right="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F16FAA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9469EE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0D0BDB" w:rsidRPr="00246D59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</w:t>
      </w:r>
      <w:r w:rsidR="00FC2021" w:rsidRPr="00246D59">
        <w:rPr>
          <w:rFonts w:ascii="Angsana New" w:hAnsi="Angsana New" w:cs="Angsana New"/>
          <w:sz w:val="32"/>
          <w:szCs w:val="32"/>
          <w:cs/>
          <w:lang w:val="en-US"/>
        </w:rPr>
        <w:t>และแหล่งข้อมูลเกี่ยวกับความไม่แน่นอนของการประมาณการ</w:t>
      </w:r>
    </w:p>
    <w:p w14:paraId="6CF0D508" w14:textId="2E0995BD" w:rsidR="00FC2021" w:rsidRPr="00246D59" w:rsidRDefault="00484BD3" w:rsidP="008E6F7D">
      <w:pPr>
        <w:spacing w:line="400" w:lineRule="exact"/>
        <w:ind w:left="198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0059B5" w:rsidRPr="00246D59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5193C5CE" w14:textId="77777777" w:rsidR="008E6F7D" w:rsidRPr="00246D59" w:rsidRDefault="00FC2021" w:rsidP="007B2482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C6F49"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</w:p>
    <w:p w14:paraId="00DE6493" w14:textId="77777777" w:rsidR="00DE1EDF" w:rsidRDefault="00DE1EDF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4FA3254" w14:textId="0BCE3546" w:rsidR="00393F49" w:rsidRPr="00246D59" w:rsidRDefault="00393F49" w:rsidP="00DC6F49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lastRenderedPageBreak/>
        <w:t>การใช้ดุลยพินิจที่สำคัญในการใช้นโยบายการบัญชี มีดังต่อไปนี้</w:t>
      </w:r>
    </w:p>
    <w:p w14:paraId="21B220D7" w14:textId="78FBBAFB" w:rsidR="000412F9" w:rsidRPr="00246D59" w:rsidRDefault="00484BD3" w:rsidP="00DC6F49">
      <w:pPr>
        <w:suppressAutoHyphens w:val="0"/>
        <w:ind w:firstLine="1980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การด้อยค่า</w:t>
      </w:r>
    </w:p>
    <w:p w14:paraId="151FB5A9" w14:textId="5316E92A" w:rsidR="000412F9" w:rsidRPr="00246D59" w:rsidRDefault="000412F9" w:rsidP="007B2482">
      <w:pPr>
        <w:spacing w:after="240"/>
        <w:ind w:left="28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สินทรัพย์คงเหลือตามบัญชีของ</w:t>
      </w: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จะมีการทบทวน ณ</w:t>
      </w:r>
      <w:r w:rsidR="00575889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75889" w:rsidRPr="00246D5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ทุกวันที่ในงบแสดงฐานะการเงินว่ามีข้</w:t>
      </w:r>
      <w:r w:rsidR="00560825" w:rsidRPr="00246D59">
        <w:rPr>
          <w:rFonts w:ascii="Angsana New" w:hAnsi="Angsana New" w:cs="Angsana New"/>
          <w:sz w:val="32"/>
          <w:szCs w:val="32"/>
          <w:cs/>
          <w:lang w:val="en-US"/>
        </w:rPr>
        <w:t>อบ่งชี้ เรื่องการด้อยค่าหรือไม่</w:t>
      </w:r>
      <w:r w:rsidR="00575889" w:rsidRPr="00246D5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ในกรณีที่มีข้อบ่งชี้</w:t>
      </w: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จะทำการประมาณมูลค่าที่คาดว่า</w:t>
      </w:r>
      <w:r w:rsidR="00575889" w:rsidRPr="00246D5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75F68ED" w14:textId="18D85C57" w:rsidR="00974307" w:rsidRPr="00246D59" w:rsidRDefault="00484BD3" w:rsidP="00974307">
      <w:pPr>
        <w:suppressAutoHyphens w:val="0"/>
        <w:ind w:firstLine="1980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F22C83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F22C83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F22C83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974307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974307"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การรับรู้สินทรัพย์ภาษีเงินได้รอ</w:t>
      </w:r>
      <w:r w:rsidR="00974307"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การ</w:t>
      </w:r>
      <w:r w:rsidR="00974307"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ตัดบัญชีที่เกี่ยวข้องกับผลขาดทุนสะสมยกมา</w:t>
      </w:r>
    </w:p>
    <w:p w14:paraId="44758E29" w14:textId="76D254BD" w:rsidR="00377042" w:rsidRPr="00246D59" w:rsidRDefault="00974307" w:rsidP="00DE1EDF">
      <w:pPr>
        <w:spacing w:after="120"/>
        <w:ind w:left="2880" w:right="-9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</w:rPr>
        <w:t>สินทรัพย์ภาษีเงินได้รอ</w:t>
      </w:r>
      <w:r w:rsidRPr="00246D59">
        <w:rPr>
          <w:rFonts w:cs="Angsana New" w:hint="cs"/>
          <w:sz w:val="32"/>
          <w:szCs w:val="32"/>
          <w:cs/>
        </w:rPr>
        <w:t>การ</w:t>
      </w:r>
      <w:r w:rsidRPr="00246D59">
        <w:rPr>
          <w:rFonts w:cs="Angsana New"/>
          <w:sz w:val="32"/>
          <w:szCs w:val="32"/>
          <w:cs/>
        </w:rPr>
        <w:t>ตัดบัญชีจะรับรู้เมื่อบริษัท</w:t>
      </w:r>
      <w:r w:rsidR="00377042" w:rsidRPr="00246D59">
        <w:rPr>
          <w:rFonts w:cs="Angsana New" w:hint="cs"/>
          <w:sz w:val="32"/>
          <w:szCs w:val="32"/>
          <w:cs/>
        </w:rPr>
        <w:t>และบริษัทย่อย</w:t>
      </w:r>
      <w:r w:rsidRPr="00246D59">
        <w:rPr>
          <w:rFonts w:cs="Angsana New"/>
          <w:sz w:val="32"/>
          <w:szCs w:val="32"/>
          <w:cs/>
        </w:rPr>
        <w:t>คาดการณ์ได้แน่นอนว่าจะมีประโยชน์ทางภาษีในอนาคต และโอกาสที่บริษัท</w:t>
      </w:r>
      <w:r w:rsidR="00377042" w:rsidRPr="00246D59">
        <w:rPr>
          <w:rFonts w:cs="Angsana New" w:hint="cs"/>
          <w:sz w:val="32"/>
          <w:szCs w:val="32"/>
          <w:cs/>
        </w:rPr>
        <w:t>และบริษัทย่อย</w:t>
      </w:r>
      <w:r w:rsidRPr="00246D59">
        <w:rPr>
          <w:rFonts w:cs="Angsana New"/>
          <w:sz w:val="32"/>
          <w:szCs w:val="32"/>
          <w:cs/>
        </w:rPr>
        <w:t>จะมีกำไรทางภาษีเพียงพอที่จะสามารถใช้ประโยชน์จากผลขาดทุนทางภาษีสะสม</w:t>
      </w:r>
    </w:p>
    <w:p w14:paraId="34F64BE6" w14:textId="4EDCBB8E" w:rsidR="000412F9" w:rsidRPr="00246D59" w:rsidRDefault="00484BD3" w:rsidP="008E6F7D">
      <w:pPr>
        <w:pStyle w:val="ListParagraph"/>
        <w:spacing w:line="400" w:lineRule="exact"/>
        <w:ind w:left="547" w:firstLine="1433"/>
        <w:rPr>
          <w:sz w:val="32"/>
          <w:szCs w:val="32"/>
          <w:lang w:val="en-US"/>
        </w:rPr>
      </w:pPr>
      <w:r w:rsidRPr="00484BD3">
        <w:rPr>
          <w:rFonts w:ascii="Angsana New" w:hAnsi="Angsana New"/>
          <w:sz w:val="32"/>
          <w:szCs w:val="32"/>
          <w:lang w:val="en-US"/>
        </w:rPr>
        <w:t>3</w:t>
      </w:r>
      <w:r w:rsidR="000059B5" w:rsidRPr="00246D59">
        <w:rPr>
          <w:rFonts w:ascii="Angsana New" w:hAnsi="Angsana New"/>
          <w:sz w:val="32"/>
          <w:szCs w:val="32"/>
          <w:lang w:val="en-US"/>
        </w:rPr>
        <w:t>.</w:t>
      </w:r>
      <w:r w:rsidRPr="00484BD3">
        <w:rPr>
          <w:rFonts w:ascii="Angsana New" w:hAnsi="Angsana New"/>
          <w:sz w:val="32"/>
          <w:szCs w:val="32"/>
          <w:lang w:val="en-US"/>
        </w:rPr>
        <w:t>20</w:t>
      </w:r>
      <w:r w:rsidR="000059B5" w:rsidRPr="00246D59">
        <w:rPr>
          <w:rFonts w:ascii="Angsana New" w:hAnsi="Angsana New"/>
          <w:sz w:val="32"/>
          <w:szCs w:val="32"/>
          <w:lang w:val="en-US"/>
        </w:rPr>
        <w:t>.</w:t>
      </w:r>
      <w:r w:rsidRPr="00484BD3">
        <w:rPr>
          <w:rFonts w:ascii="Angsana New" w:hAnsi="Angsana New"/>
          <w:sz w:val="32"/>
          <w:szCs w:val="32"/>
          <w:lang w:val="en-US"/>
        </w:rPr>
        <w:t>1</w:t>
      </w:r>
      <w:r w:rsidR="000059B5" w:rsidRPr="00246D59">
        <w:rPr>
          <w:rFonts w:ascii="Angsana New" w:hAnsi="Angsana New"/>
          <w:sz w:val="32"/>
          <w:szCs w:val="32"/>
          <w:lang w:val="en-US"/>
        </w:rPr>
        <w:t>.</w:t>
      </w:r>
      <w:r w:rsidRPr="00484BD3">
        <w:rPr>
          <w:rFonts w:ascii="Angsana New" w:hAnsi="Angsana New"/>
          <w:sz w:val="32"/>
          <w:szCs w:val="32"/>
          <w:lang w:val="en-US"/>
        </w:rPr>
        <w:t>3</w:t>
      </w:r>
      <w:r w:rsidR="000059B5" w:rsidRPr="00246D59">
        <w:rPr>
          <w:rFonts w:ascii="Angsana New" w:hAnsi="Angsana New"/>
          <w:sz w:val="32"/>
          <w:szCs w:val="32"/>
          <w:lang w:val="en-US"/>
        </w:rPr>
        <w:tab/>
      </w:r>
      <w:r w:rsidR="000412F9" w:rsidRPr="00246D59">
        <w:rPr>
          <w:rFonts w:hint="cs"/>
          <w:sz w:val="32"/>
          <w:szCs w:val="32"/>
          <w:cs/>
          <w:lang w:val="en-US"/>
        </w:rPr>
        <w:t>การประเมินโมเดลธุรกิจ</w:t>
      </w:r>
    </w:p>
    <w:p w14:paraId="7918A1FB" w14:textId="75F5DA2D" w:rsidR="00D529D7" w:rsidRPr="00246D59" w:rsidRDefault="000412F9" w:rsidP="007B2482">
      <w:pPr>
        <w:spacing w:after="240" w:line="400" w:lineRule="exact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</w:t>
      </w:r>
      <w:r w:rsidR="00560825"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   </w:t>
      </w: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ผลจากการทดสอบการจ่าย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</w:t>
      </w:r>
      <w:r w:rsidR="00560825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ผลการดำเนินงานของสินทรัพย์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</w:t>
      </w:r>
      <w:r w:rsidR="00560825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อย่างต่อเนื่องของบริษัทและบริษัทย่อยว่าโมเดลธุรกิจสำหรับสินทรัพย์</w:t>
      </w:r>
      <w:r w:rsidR="00560825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ทางการเงินที่เหลืออยู่ถูกถืออย่างเหมาะสมต่อไป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</w:t>
      </w:r>
      <w:r w:rsidR="00560825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มีการเปลี่ยนแปลงใน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</w:p>
    <w:p w14:paraId="5A1D32B0" w14:textId="77777777" w:rsidR="00DE1EDF" w:rsidRDefault="00DE1EDF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7F2AC99" w14:textId="6CF80094" w:rsidR="000412F9" w:rsidRPr="00246D59" w:rsidRDefault="00484BD3" w:rsidP="00EB57F3">
      <w:pPr>
        <w:ind w:left="1987" w:right="43" w:hanging="720"/>
        <w:jc w:val="thaiDistribute"/>
        <w:rPr>
          <w:rFonts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607F0C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0412F9" w:rsidRPr="00246D59">
        <w:rPr>
          <w:rFonts w:cs="Angsana New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C5A33EF" w14:textId="4F294EFA" w:rsidR="00C632BC" w:rsidRPr="00246D59" w:rsidRDefault="00C632BC" w:rsidP="008E6F7D">
      <w:pPr>
        <w:spacing w:after="120"/>
        <w:ind w:left="1987" w:right="-14"/>
        <w:jc w:val="thaiDistribute"/>
        <w:outlineLvl w:val="0"/>
        <w:rPr>
          <w:rFonts w:asciiTheme="majorBidi" w:hAnsiTheme="majorBidi" w:cs="Angsana New"/>
          <w:i/>
          <w:iCs/>
          <w:spacing w:val="-12"/>
          <w:sz w:val="32"/>
          <w:szCs w:val="32"/>
          <w:cs/>
        </w:rPr>
      </w:pPr>
      <w:r w:rsidRPr="00246D59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246D59">
        <w:rPr>
          <w:rFonts w:asciiTheme="majorBidi" w:hAnsiTheme="majorBidi" w:cstheme="majorBidi" w:hint="cs"/>
          <w:spacing w:val="-12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pacing w:val="-12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</w:t>
      </w:r>
      <w:r w:rsidR="00560825" w:rsidRPr="00246D59">
        <w:rPr>
          <w:rFonts w:asciiTheme="majorBidi" w:hAnsiTheme="majorBidi" w:cstheme="majorBidi"/>
          <w:spacing w:val="-12"/>
          <w:sz w:val="32"/>
          <w:szCs w:val="32"/>
          <w:cs/>
        </w:rPr>
        <w:t>อย่าง</w:t>
      </w:r>
      <w:r w:rsidRPr="00246D59">
        <w:rPr>
          <w:rFonts w:asciiTheme="majorBidi" w:hAnsiTheme="majorBidi" w:cstheme="majorBidi"/>
          <w:spacing w:val="-12"/>
          <w:sz w:val="32"/>
          <w:szCs w:val="32"/>
          <w:cs/>
        </w:rPr>
        <w:t>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</w:t>
      </w:r>
      <w:r w:rsidRPr="00246D59">
        <w:rPr>
          <w:rFonts w:asciiTheme="majorBidi" w:hAnsiTheme="majorBidi" w:cstheme="majorBidi"/>
          <w:spacing w:val="-16"/>
          <w:sz w:val="32"/>
          <w:szCs w:val="32"/>
          <w:cs/>
        </w:rPr>
        <w:t>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D699FD3" w14:textId="54C72734" w:rsidR="00393F49" w:rsidRPr="00246D59" w:rsidRDefault="00484BD3" w:rsidP="00DC6F49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22968456" w14:textId="67579176" w:rsidR="00A81C9C" w:rsidRPr="00246D59" w:rsidRDefault="00393F49" w:rsidP="00DE1EDF">
      <w:pPr>
        <w:spacing w:after="120"/>
        <w:ind w:left="2880" w:right="-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246D59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246D59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2B1F97CA" w14:textId="73BFDD37" w:rsidR="00F17431" w:rsidRPr="00246D59" w:rsidRDefault="00F17431" w:rsidP="008E6F7D">
      <w:pPr>
        <w:spacing w:after="12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2E25C14A" w14:textId="3598DA02" w:rsidR="000412F9" w:rsidRPr="00246D59" w:rsidRDefault="00484BD3" w:rsidP="00DC6F49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975101E" w14:textId="690ABEB4" w:rsidR="000412F9" w:rsidRPr="00246D59" w:rsidRDefault="00DA4B9B" w:rsidP="007B2482">
      <w:pPr>
        <w:spacing w:after="240"/>
        <w:ind w:left="2880" w:right="-1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</w:t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FA722D"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="00FA4EFF" w:rsidRPr="00246D59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</w:t>
      </w:r>
      <w:r w:rsidR="00E7472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0412F9" w:rsidRPr="00246D59">
        <w:rPr>
          <w:rFonts w:ascii="Angsana New" w:hAnsi="Angsana New" w:cs="Angsana New"/>
          <w:spacing w:val="-4"/>
          <w:sz w:val="32"/>
          <w:szCs w:val="32"/>
          <w:cs/>
        </w:rPr>
        <w:t>วัดมูลค่ายุติธรรม</w:t>
      </w:r>
    </w:p>
    <w:p w14:paraId="1AF83FBE" w14:textId="48E0F6E8" w:rsidR="000412F9" w:rsidRPr="00246D59" w:rsidRDefault="00FA722D" w:rsidP="00607F0C">
      <w:pPr>
        <w:spacing w:after="240"/>
        <w:ind w:left="2880" w:right="-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246D59">
        <w:rPr>
          <w:rFonts w:ascii="Angsana New" w:hAnsi="Angsana New" w:cs="Angsana New"/>
          <w:spacing w:val="-10"/>
          <w:sz w:val="32"/>
          <w:szCs w:val="32"/>
          <w:cs/>
        </w:rPr>
        <w:t xml:space="preserve">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484BD3" w:rsidRPr="00484BD3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="000412F9" w:rsidRPr="00246D59">
        <w:rPr>
          <w:rFonts w:ascii="Angsana New" w:hAnsi="Angsana New" w:cs="Angsana New"/>
          <w:spacing w:val="-10"/>
          <w:sz w:val="32"/>
          <w:szCs w:val="32"/>
          <w:cs/>
        </w:rPr>
        <w:t xml:space="preserve"> ไม่สามารถหาได้ 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246D59">
        <w:rPr>
          <w:rFonts w:ascii="Angsana New" w:hAnsi="Angsana New" w:cs="Angsana New"/>
          <w:spacing w:val="-10"/>
          <w:sz w:val="32"/>
          <w:szCs w:val="32"/>
          <w:cs/>
        </w:rPr>
        <w:t>จะใช้ข้อมูลอื่นที่สังเกตได้ไม่ว่าโดยทางตรงหรือทางอ้อม</w:t>
      </w:r>
    </w:p>
    <w:p w14:paraId="05D21B20" w14:textId="5D3711EF" w:rsidR="00A2091B" w:rsidRDefault="000412F9" w:rsidP="00A2091B">
      <w:pPr>
        <w:ind w:left="2880" w:right="-14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="00C632BC"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32</w:t>
      </w:r>
      <w:r w:rsidR="00C632BC" w:rsidRPr="00246D5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C632BC" w:rsidRPr="00246D5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A2091B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br w:type="page"/>
      </w:r>
    </w:p>
    <w:p w14:paraId="12713D76" w14:textId="3BD3A6B0" w:rsidR="00393F49" w:rsidRPr="00246D59" w:rsidRDefault="00484BD3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484BD3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lastRenderedPageBreak/>
        <w:t>4</w:t>
      </w:r>
      <w:r w:rsidR="00393F49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60C6A183" w:rsidR="00393F49" w:rsidRPr="00246D59" w:rsidRDefault="00484BD3" w:rsidP="00393F49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484BD3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C82AAB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AAB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77777777" w:rsidR="00393F49" w:rsidRPr="00246D59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Cordia New"/>
          <w:b/>
          <w:bCs/>
          <w:cs/>
        </w:rPr>
        <w:tab/>
      </w:r>
      <w:r w:rsidRPr="00246D59">
        <w:rPr>
          <w:rFonts w:ascii="Angsana New" w:hAnsi="Angsana New" w:cs="Cordia New"/>
          <w:b/>
          <w:bCs/>
          <w:cs/>
        </w:rPr>
        <w:tab/>
      </w: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246D59" w14:paraId="3894AB90" w14:textId="77777777" w:rsidTr="009B1FCA">
        <w:tc>
          <w:tcPr>
            <w:tcW w:w="3598" w:type="dxa"/>
          </w:tcPr>
          <w:p w14:paraId="4B919B80" w14:textId="77777777" w:rsidR="00393F49" w:rsidRPr="00246D59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246D59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246D59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246D59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246D59" w14:paraId="46FD0D20" w14:textId="77777777" w:rsidTr="009B1FCA">
        <w:tc>
          <w:tcPr>
            <w:tcW w:w="3598" w:type="dxa"/>
          </w:tcPr>
          <w:p w14:paraId="3A8689C8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2B24A0BA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0678E6A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49DE5541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411260EF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65662970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C43BA1A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00BE9A6B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6C60C4" w:rsidRPr="00246D59" w14:paraId="353C5CB8" w14:textId="77777777" w:rsidTr="009B1FCA">
        <w:tc>
          <w:tcPr>
            <w:tcW w:w="3598" w:type="dxa"/>
          </w:tcPr>
          <w:p w14:paraId="4086B97B" w14:textId="77777777" w:rsidR="006C60C4" w:rsidRPr="00246D59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เงินสด</w:t>
            </w:r>
            <w:r w:rsidRPr="00246D59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5C99F3C6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806</w:t>
            </w:r>
            <w:r w:rsidR="0016352F" w:rsidRPr="00246D59">
              <w:rPr>
                <w:rFonts w:ascii="Angsana New" w:hAnsi="Angsana New" w:cs="Angsana New" w:hint="cs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lang w:val="en-US"/>
              </w:rPr>
              <w:t>249</w:t>
            </w:r>
          </w:p>
        </w:tc>
        <w:tc>
          <w:tcPr>
            <w:tcW w:w="90" w:type="dxa"/>
          </w:tcPr>
          <w:p w14:paraId="412B739F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331F4D77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</w:t>
            </w:r>
            <w:r w:rsidR="006C60C4" w:rsidRPr="00246D59">
              <w:rPr>
                <w:rFonts w:ascii="Angsana New" w:hAnsi="Angsana New" w:cs="Angsana New" w:hint="cs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lang w:val="en-US"/>
              </w:rPr>
              <w:t>041</w:t>
            </w:r>
            <w:r w:rsidR="006C60C4" w:rsidRPr="00246D59">
              <w:rPr>
                <w:rFonts w:ascii="Angsana New" w:hAnsi="Angsana New" w:cs="Angsana New" w:hint="cs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lang w:val="en-US"/>
              </w:rPr>
              <w:t>846</w:t>
            </w:r>
          </w:p>
        </w:tc>
        <w:tc>
          <w:tcPr>
            <w:tcW w:w="90" w:type="dxa"/>
          </w:tcPr>
          <w:p w14:paraId="727A0886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76E5ED9A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571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90" w:type="dxa"/>
          </w:tcPr>
          <w:p w14:paraId="4EF1F24C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080DA5C3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845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516</w:t>
            </w:r>
          </w:p>
        </w:tc>
      </w:tr>
      <w:tr w:rsidR="006C60C4" w:rsidRPr="00246D59" w14:paraId="332CAE9E" w14:textId="77777777" w:rsidTr="009B1FCA">
        <w:tc>
          <w:tcPr>
            <w:tcW w:w="3598" w:type="dxa"/>
          </w:tcPr>
          <w:p w14:paraId="67BDC6C6" w14:textId="7044974D" w:rsidR="006C60C4" w:rsidRPr="00246D59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193095B1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75</w:t>
            </w:r>
            <w:r w:rsidR="0016352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265</w:t>
            </w:r>
            <w:r w:rsidR="0016352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601</w:t>
            </w:r>
          </w:p>
        </w:tc>
        <w:tc>
          <w:tcPr>
            <w:tcW w:w="90" w:type="dxa"/>
          </w:tcPr>
          <w:p w14:paraId="14B10569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33397A38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373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357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787</w:t>
            </w:r>
          </w:p>
        </w:tc>
        <w:tc>
          <w:tcPr>
            <w:tcW w:w="90" w:type="dxa"/>
          </w:tcPr>
          <w:p w14:paraId="59BD4D1E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1F55E1F1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57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074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077</w:t>
            </w:r>
          </w:p>
        </w:tc>
        <w:tc>
          <w:tcPr>
            <w:tcW w:w="90" w:type="dxa"/>
          </w:tcPr>
          <w:p w14:paraId="328F9CD4" w14:textId="77777777" w:rsidR="006C60C4" w:rsidRPr="00246D59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3E164E74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343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294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112</w:t>
            </w:r>
          </w:p>
        </w:tc>
      </w:tr>
      <w:tr w:rsidR="006C60C4" w:rsidRPr="00246D59" w14:paraId="1561985C" w14:textId="77777777" w:rsidTr="009B1FCA">
        <w:tc>
          <w:tcPr>
            <w:tcW w:w="3598" w:type="dxa"/>
          </w:tcPr>
          <w:p w14:paraId="7E369079" w14:textId="77777777" w:rsidR="006C60C4" w:rsidRPr="00246D59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44D93C44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76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071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90" w:type="dxa"/>
          </w:tcPr>
          <w:p w14:paraId="666FD6CF" w14:textId="77777777" w:rsidR="006C60C4" w:rsidRPr="00246D59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16326523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374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399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633</w:t>
            </w:r>
          </w:p>
        </w:tc>
        <w:tc>
          <w:tcPr>
            <w:tcW w:w="90" w:type="dxa"/>
          </w:tcPr>
          <w:p w14:paraId="2BADB7B4" w14:textId="77777777" w:rsidR="006C60C4" w:rsidRPr="00246D59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2BB26347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57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645</w:t>
            </w:r>
            <w:r w:rsidR="003A16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275</w:t>
            </w:r>
          </w:p>
        </w:tc>
        <w:tc>
          <w:tcPr>
            <w:tcW w:w="90" w:type="dxa"/>
          </w:tcPr>
          <w:p w14:paraId="74765517" w14:textId="77777777" w:rsidR="006C60C4" w:rsidRPr="00246D59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182B9A87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344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139</w:t>
            </w:r>
            <w:r w:rsidR="006C60C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628</w:t>
            </w:r>
          </w:p>
        </w:tc>
      </w:tr>
    </w:tbl>
    <w:p w14:paraId="5C1EC515" w14:textId="2DDE228B" w:rsidR="00393F49" w:rsidRPr="00246D59" w:rsidRDefault="00484BD3" w:rsidP="00B31F7E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56A6DD2C" w:rsidR="00393F49" w:rsidRPr="00246D59" w:rsidRDefault="00484BD3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สำหรับปีสิ้นสุดวันที่ </w:t>
      </w:r>
      <w:r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93F49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5681BBD8" w14:textId="77777777" w:rsidR="00393F49" w:rsidRPr="00246D59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246D59" w14:paraId="0081E5AB" w14:textId="77777777" w:rsidTr="00420FC4">
        <w:tc>
          <w:tcPr>
            <w:tcW w:w="3510" w:type="dxa"/>
          </w:tcPr>
          <w:p w14:paraId="4A101FE4" w14:textId="77777777" w:rsidR="00393F49" w:rsidRPr="00246D59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246D59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246D59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246D59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246D59" w14:paraId="25252750" w14:textId="77777777" w:rsidTr="00420FC4">
        <w:tc>
          <w:tcPr>
            <w:tcW w:w="3510" w:type="dxa"/>
          </w:tcPr>
          <w:p w14:paraId="12547D68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4F15CD2F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0D4F400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086DEF0C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73374955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2242B2D0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049F678D" w14:textId="77777777" w:rsidR="00C93634" w:rsidRPr="00246D59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72E52801" w:rsidR="00C9363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83D02" w:rsidRPr="00246D59" w14:paraId="78B5C796" w14:textId="77777777" w:rsidTr="00420FC4">
        <w:tc>
          <w:tcPr>
            <w:tcW w:w="3510" w:type="dxa"/>
          </w:tcPr>
          <w:p w14:paraId="1D61F52B" w14:textId="22AAEC75" w:rsidR="00C93634" w:rsidRPr="00246D59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AA40AE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246D59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246D59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246D59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246D59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246D59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246D59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246D59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246D59" w14:paraId="79C8CF46" w14:textId="77777777" w:rsidTr="00420FC4">
        <w:tc>
          <w:tcPr>
            <w:tcW w:w="3510" w:type="dxa"/>
          </w:tcPr>
          <w:p w14:paraId="70B6C7DD" w14:textId="6B76CFA7" w:rsidR="006C60C4" w:rsidRPr="00AA40AE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   </w:t>
            </w:r>
            <w:r w:rsidRPr="00AA40AE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AA40AE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4A89E281" w:rsidR="006C60C4" w:rsidRPr="00246D59" w:rsidRDefault="006C60C4" w:rsidP="0070361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524E4303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6A9E1CE2" w:rsidR="007D0F0A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 w:hint="cs"/>
                <w:lang w:val="en-US"/>
              </w:rPr>
              <w:t>2</w:t>
            </w:r>
            <w:r w:rsidR="00DD549B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083</w:t>
            </w:r>
            <w:r w:rsidR="00DD549B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424657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33C47259" w14:textId="651D13D8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782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92D76B" w14:textId="77777777" w:rsidR="006C60C4" w:rsidRPr="00246D59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483FCA39" w:rsidR="00DD549B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077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8B6211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6B85743A" w14:textId="3DCCD087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 w:hint="cs"/>
                <w:lang w:val="en-US"/>
              </w:rPr>
              <w:t>1</w:t>
            </w:r>
            <w:r w:rsidR="006C60C4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782</w:t>
            </w:r>
            <w:r w:rsidR="006C60C4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</w:tr>
      <w:tr w:rsidR="006C60C4" w:rsidRPr="00246D59" w14:paraId="470EB49E" w14:textId="77777777" w:rsidTr="00420FC4">
        <w:tc>
          <w:tcPr>
            <w:tcW w:w="3510" w:type="dxa"/>
          </w:tcPr>
          <w:p w14:paraId="27C4BA86" w14:textId="77777777" w:rsidR="006C60C4" w:rsidRPr="00246D59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246D59">
              <w:rPr>
                <w:rFonts w:asciiTheme="majorBidi" w:hAnsiTheme="majorBidi" w:cstheme="majorBidi"/>
                <w:cs/>
              </w:rPr>
              <w:t xml:space="preserve"> </w:t>
            </w:r>
            <w:r w:rsidRPr="00246D59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14:paraId="41347787" w14:textId="4B2E1C67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65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626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2260C1E4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62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919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4652E04C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35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017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5D92D978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52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719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248</w:t>
            </w:r>
          </w:p>
        </w:tc>
      </w:tr>
      <w:tr w:rsidR="006C60C4" w:rsidRPr="00246D59" w14:paraId="5FCA502E" w14:textId="77777777" w:rsidTr="00420FC4">
        <w:tc>
          <w:tcPr>
            <w:tcW w:w="3510" w:type="dxa"/>
          </w:tcPr>
          <w:p w14:paraId="1A33F834" w14:textId="77777777" w:rsidR="006C60C4" w:rsidRPr="00246D59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6D59">
              <w:rPr>
                <w:rFonts w:asciiTheme="majorBidi" w:hAnsiTheme="majorBidi" w:cstheme="majorBidi"/>
                <w:cs/>
              </w:rPr>
              <w:t xml:space="preserve"> </w:t>
            </w:r>
            <w:r w:rsidRPr="00246D59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14:paraId="56C59E75" w14:textId="7DFFC819" w:rsidR="006C60C4" w:rsidRPr="00246D59" w:rsidRDefault="00DD549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66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382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127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7018924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62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617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644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54F41907" w:rsidR="006C60C4" w:rsidRPr="00246D59" w:rsidRDefault="00DD549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35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801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898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609DB278" w:rsidR="006C60C4" w:rsidRPr="00246D59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52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423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840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C60C4" w:rsidRPr="00246D59" w14:paraId="130BE8DC" w14:textId="77777777" w:rsidTr="00420FC4">
        <w:tc>
          <w:tcPr>
            <w:tcW w:w="3510" w:type="dxa"/>
          </w:tcPr>
          <w:p w14:paraId="6F72DA9C" w14:textId="72D27F0C" w:rsidR="006C60C4" w:rsidRPr="00246D59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246D59">
              <w:rPr>
                <w:rFonts w:asciiTheme="majorBidi" w:hAnsiTheme="majorBidi" w:cstheme="majorBidi" w:hint="cs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6C60C4" w:rsidRPr="00246D59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6C60C4" w:rsidRPr="00246D59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6C60C4" w:rsidRPr="00246D59" w:rsidRDefault="006C60C4" w:rsidP="0070361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6C60C4" w:rsidRPr="00246D59" w:rsidRDefault="006C60C4" w:rsidP="0070361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6C60C4" w:rsidRPr="00246D59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246D59" w14:paraId="3F0CADDB" w14:textId="77777777" w:rsidTr="00420FC4">
        <w:tc>
          <w:tcPr>
            <w:tcW w:w="3510" w:type="dxa"/>
          </w:tcPr>
          <w:p w14:paraId="4AF0ECBB" w14:textId="001E6606" w:rsidR="006C60C4" w:rsidRPr="00AA40AE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   </w:t>
            </w:r>
            <w:r w:rsidR="00AA40AE" w:rsidRPr="00AA40AE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AA40AE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7F83615C" w:rsidR="006C60C4" w:rsidRPr="00246D59" w:rsidRDefault="006C60C4" w:rsidP="00703612">
            <w:pPr>
              <w:spacing w:line="34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7504C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</w:rPr>
            </w:pPr>
          </w:p>
          <w:p w14:paraId="515525B1" w14:textId="2C2CA09B" w:rsidR="00DD549B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328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E8EFE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5AF2EFC3" w14:textId="0FFB7531" w:rsidR="006C60C4" w:rsidRPr="00246D59" w:rsidRDefault="00484BD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 w:hint="cs"/>
                <w:lang w:val="en-US"/>
              </w:rPr>
              <w:t>2</w:t>
            </w:r>
            <w:r w:rsidR="006C60C4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083</w:t>
            </w:r>
            <w:r w:rsidR="006C60C4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484BD3">
              <w:rPr>
                <w:rFonts w:asciiTheme="majorBidi" w:hAnsiTheme="majorBidi" w:cstheme="majorBidi" w:hint="cs"/>
                <w:lang w:val="en-US"/>
              </w:rPr>
              <w:t>894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6C60C4" w:rsidRPr="00246D59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34CA4" w14:textId="77777777" w:rsidR="006C60C4" w:rsidRPr="00246D59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6838CCCF" w:rsidR="00DD549B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292</w:t>
            </w:r>
            <w:r w:rsidR="00DD549B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842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6C60C4" w:rsidRPr="00246D59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A4AC9C" w14:textId="77777777" w:rsidR="006C60C4" w:rsidRPr="00246D59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E370021" w14:textId="63A83BFD" w:rsidR="006C60C4" w:rsidRPr="00246D59" w:rsidRDefault="00484BD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077</w:t>
            </w:r>
            <w:r w:rsidR="006C60C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</w:tbl>
    <w:p w14:paraId="3282A610" w14:textId="4DC2AACE" w:rsidR="00393F49" w:rsidRPr="00246D59" w:rsidRDefault="00484BD3" w:rsidP="00B31F7E">
      <w:pPr>
        <w:suppressAutoHyphens w:val="0"/>
        <w:spacing w:before="120"/>
        <w:ind w:left="1987" w:hanging="720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592985A2" w14:textId="77777777" w:rsidR="00393F49" w:rsidRPr="00246D59" w:rsidRDefault="00393F49" w:rsidP="00703612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246D59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246D59">
        <w:rPr>
          <w:rFonts w:ascii="Angsana New" w:eastAsia="Cordia New" w:hAnsi="Angsana New" w:cs="Angsana New"/>
          <w:b/>
          <w:bCs/>
          <w:lang w:val="en-US"/>
        </w:rPr>
        <w:t>:</w:t>
      </w:r>
      <w:r w:rsidRPr="00246D59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84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22"/>
        <w:gridCol w:w="89"/>
        <w:gridCol w:w="1080"/>
        <w:gridCol w:w="90"/>
        <w:gridCol w:w="1079"/>
      </w:tblGrid>
      <w:tr w:rsidR="00783D02" w:rsidRPr="00246D59" w14:paraId="589EC59F" w14:textId="77777777" w:rsidTr="00C14C3F">
        <w:tc>
          <w:tcPr>
            <w:tcW w:w="3870" w:type="dxa"/>
          </w:tcPr>
          <w:p w14:paraId="28F87F2E" w14:textId="7A49A8CB" w:rsidR="00420FC4" w:rsidRPr="00246D59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89" w:type="dxa"/>
            <w:gridSpan w:val="3"/>
          </w:tcPr>
          <w:p w14:paraId="6033CDB1" w14:textId="77777777" w:rsidR="00420FC4" w:rsidRPr="00246D59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246D59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3"/>
          </w:tcPr>
          <w:p w14:paraId="0E65208F" w14:textId="77777777" w:rsidR="00420FC4" w:rsidRPr="00246D59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246D59" w14:paraId="2345A36A" w14:textId="77777777" w:rsidTr="00C14C3F">
        <w:tc>
          <w:tcPr>
            <w:tcW w:w="3870" w:type="dxa"/>
          </w:tcPr>
          <w:p w14:paraId="5E103D07" w14:textId="77777777" w:rsidR="00420FC4" w:rsidRPr="00246D59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020E56" w14:textId="75D6F6A0" w:rsidR="00420FC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9ECB615" w14:textId="77777777" w:rsidR="00420FC4" w:rsidRPr="00246D59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2" w:type="dxa"/>
          </w:tcPr>
          <w:p w14:paraId="69123059" w14:textId="38C717BA" w:rsidR="00420FC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9" w:type="dxa"/>
          </w:tcPr>
          <w:p w14:paraId="79D5B5AC" w14:textId="77777777" w:rsidR="00420FC4" w:rsidRPr="00246D59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6A7848B" w14:textId="486181F7" w:rsidR="00420FC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394821E" w14:textId="77777777" w:rsidR="00420FC4" w:rsidRPr="00246D59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3508686" w14:textId="7218AD5F" w:rsidR="00420FC4" w:rsidRPr="00246D59" w:rsidRDefault="00484BD3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83D02" w:rsidRPr="00246D59" w14:paraId="5F5F3173" w14:textId="77777777" w:rsidTr="00C14C3F">
        <w:tc>
          <w:tcPr>
            <w:tcW w:w="3870" w:type="dxa"/>
            <w:vAlign w:val="bottom"/>
          </w:tcPr>
          <w:p w14:paraId="002EB8F5" w14:textId="78190B48" w:rsidR="001C2BE6" w:rsidRPr="00246D59" w:rsidRDefault="00AB4A09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</w:rPr>
              <w:t>การจัดประเภทเงินให้กู้ยืมระยะยาวแก่บริษัทย่อย</w:t>
            </w:r>
          </w:p>
        </w:tc>
        <w:tc>
          <w:tcPr>
            <w:tcW w:w="1080" w:type="dxa"/>
          </w:tcPr>
          <w:p w14:paraId="1B7A3AC4" w14:textId="082C8D6E" w:rsidR="001C2BE6" w:rsidRPr="00246D59" w:rsidRDefault="001C2BE6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B2D27AE" w14:textId="77777777" w:rsidR="001C2BE6" w:rsidRPr="00246D59" w:rsidRDefault="001C2BE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4E580218" w14:textId="30241EAF" w:rsidR="001C2BE6" w:rsidRPr="00246D59" w:rsidRDefault="001C2BE6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" w:type="dxa"/>
          </w:tcPr>
          <w:p w14:paraId="2155424A" w14:textId="77777777" w:rsidR="001C2BE6" w:rsidRPr="00246D59" w:rsidRDefault="001C2BE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EDCD61D" w14:textId="1DB39DB1" w:rsidR="001C2BE6" w:rsidRPr="00246D59" w:rsidRDefault="001C2BE6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90F1071" w14:textId="77777777" w:rsidR="001C2BE6" w:rsidRPr="00246D59" w:rsidRDefault="001C2BE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1F6AD32" w14:textId="5D430B27" w:rsidR="001C2BE6" w:rsidRPr="00246D59" w:rsidRDefault="001C2BE6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46DBF" w:rsidRPr="00246D59" w14:paraId="404F9F30" w14:textId="77777777" w:rsidTr="00C14C3F">
        <w:tc>
          <w:tcPr>
            <w:tcW w:w="3870" w:type="dxa"/>
            <w:vAlign w:val="bottom"/>
          </w:tcPr>
          <w:p w14:paraId="424EC426" w14:textId="511ECFBE" w:rsidR="00346DBF" w:rsidRPr="00246D59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ab/>
            </w:r>
            <w:r w:rsidRPr="00246D59">
              <w:rPr>
                <w:rFonts w:asciiTheme="majorBidi" w:eastAsia="Cordia New" w:hAnsiTheme="majorBidi" w:cstheme="majorBidi" w:hint="cs"/>
                <w:cs/>
              </w:rPr>
              <w:t>เป็นเงินให้กู้ยืมระยะสั้น</w:t>
            </w:r>
          </w:p>
        </w:tc>
        <w:tc>
          <w:tcPr>
            <w:tcW w:w="1080" w:type="dxa"/>
          </w:tcPr>
          <w:p w14:paraId="62C7C7F5" w14:textId="61B6B472" w:rsidR="00346DBF" w:rsidRPr="00246D59" w:rsidRDefault="00116E5D" w:rsidP="00703612">
            <w:pPr>
              <w:spacing w:line="340" w:lineRule="exact"/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54F0043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2" w:type="dxa"/>
          </w:tcPr>
          <w:p w14:paraId="62C9C049" w14:textId="65685D6B" w:rsidR="00346DBF" w:rsidRPr="00246D59" w:rsidRDefault="00346DBF" w:rsidP="00703612">
            <w:pPr>
              <w:spacing w:line="340" w:lineRule="exact"/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9" w:type="dxa"/>
          </w:tcPr>
          <w:p w14:paraId="70E2A854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60895D" w14:textId="2553E08D" w:rsidR="00346DBF" w:rsidRPr="00246D59" w:rsidRDefault="00B87E00" w:rsidP="00703612">
            <w:pPr>
              <w:spacing w:line="340" w:lineRule="exact"/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828F87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7C8E040" w14:textId="70BFAA34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81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46DBF" w:rsidRPr="00246D59" w14:paraId="190FC7EB" w14:textId="77777777" w:rsidTr="00C14C3F">
        <w:tc>
          <w:tcPr>
            <w:tcW w:w="3870" w:type="dxa"/>
            <w:vAlign w:val="bottom"/>
          </w:tcPr>
          <w:p w14:paraId="0F0AC241" w14:textId="6E0BDD61" w:rsidR="00346DBF" w:rsidRPr="00246D59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2ACAFDF9" w14:textId="6171897C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</w:t>
            </w:r>
            <w:r w:rsidR="00116E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846</w:t>
            </w:r>
            <w:r w:rsidR="00116E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</w:tcPr>
          <w:p w14:paraId="487E0270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25305962" w14:textId="74FEB849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174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493</w:t>
            </w:r>
          </w:p>
        </w:tc>
        <w:tc>
          <w:tcPr>
            <w:tcW w:w="89" w:type="dxa"/>
          </w:tcPr>
          <w:p w14:paraId="4AE1BE25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1487E76" w14:textId="2D56E605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</w:t>
            </w:r>
            <w:r w:rsidR="00116E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051</w:t>
            </w:r>
            <w:r w:rsidR="00116E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</w:tcPr>
          <w:p w14:paraId="652859B8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806D46A" w14:textId="2D0C7EBF" w:rsidR="00346DBF" w:rsidRPr="00246D59" w:rsidRDefault="00346DBF" w:rsidP="00703612">
            <w:pPr>
              <w:tabs>
                <w:tab w:val="decimal" w:pos="63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6DBF" w:rsidRPr="00246D59" w14:paraId="30A964D6" w14:textId="77777777" w:rsidTr="00C14C3F">
        <w:tc>
          <w:tcPr>
            <w:tcW w:w="3870" w:type="dxa"/>
            <w:vAlign w:val="bottom"/>
          </w:tcPr>
          <w:p w14:paraId="61F90442" w14:textId="12EAAFFF" w:rsidR="00346DBF" w:rsidRPr="00246D59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  <w:lang w:val="en-US"/>
              </w:rPr>
              <w:t>ขาดทุน</w:t>
            </w:r>
            <w:r w:rsidRPr="00246D59">
              <w:rPr>
                <w:rFonts w:asciiTheme="majorBidi" w:eastAsia="Cordia New" w:hAnsiTheme="majorBidi" w:cstheme="majorBidi"/>
                <w:cs/>
                <w:lang w:val="en-US"/>
              </w:rPr>
              <w:t>จากการด้อยค่าเงินลงทุน</w:t>
            </w:r>
            <w:r w:rsidRPr="00246D59">
              <w:rPr>
                <w:rFonts w:asciiTheme="majorBidi" w:eastAsia="Cordia New" w:hAnsiTheme="majorBidi" w:cstheme="majorBidi" w:hint="cs"/>
                <w:cs/>
                <w:lang w:val="en-US"/>
              </w:rPr>
              <w:t>ในบริษัทร่วม</w:t>
            </w:r>
          </w:p>
        </w:tc>
        <w:tc>
          <w:tcPr>
            <w:tcW w:w="1080" w:type="dxa"/>
          </w:tcPr>
          <w:p w14:paraId="29253F01" w14:textId="2F8A0B59" w:rsidR="00346DBF" w:rsidRPr="00246D59" w:rsidRDefault="00116E5D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044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285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4EED9D7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2A27C3BB" w14:textId="1C7A62E0" w:rsidR="00346DBF" w:rsidRPr="00246D59" w:rsidRDefault="00346DBF" w:rsidP="00703612">
            <w:pPr>
              <w:tabs>
                <w:tab w:val="decimal" w:pos="54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9" w:type="dxa"/>
          </w:tcPr>
          <w:p w14:paraId="528CA05E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7F12244" w14:textId="625F5123" w:rsidR="00346DBF" w:rsidRPr="00246D59" w:rsidRDefault="00116E5D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084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800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8BC8F06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4C7D0FD" w14:textId="3A2C7E9A" w:rsidR="00346DBF" w:rsidRPr="00246D59" w:rsidRDefault="00346DBF" w:rsidP="00703612">
            <w:pPr>
              <w:tabs>
                <w:tab w:val="decimal" w:pos="63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6DBF" w:rsidRPr="00246D59" w14:paraId="1ED32AB3" w14:textId="77777777" w:rsidTr="00C14C3F">
        <w:tc>
          <w:tcPr>
            <w:tcW w:w="3870" w:type="dxa"/>
            <w:vAlign w:val="bottom"/>
          </w:tcPr>
          <w:p w14:paraId="6D8E2102" w14:textId="1EEA131B" w:rsidR="00346DBF" w:rsidRPr="00246D59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</w:rPr>
              <w:t xml:space="preserve">กำไร </w:t>
            </w:r>
            <w:r w:rsidRPr="00246D59"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Pr="00246D59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246D59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246D59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80" w:type="dxa"/>
          </w:tcPr>
          <w:p w14:paraId="00953D92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3DD5CE86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25CE89B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F738C1E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246D59" w14:paraId="32A7AF26" w14:textId="77777777" w:rsidTr="00C14C3F">
        <w:tc>
          <w:tcPr>
            <w:tcW w:w="3870" w:type="dxa"/>
            <w:vAlign w:val="bottom"/>
          </w:tcPr>
          <w:p w14:paraId="2619D9AA" w14:textId="77777777" w:rsidR="00346DBF" w:rsidRPr="00246D59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8C010EB" w14:textId="3C96EC55" w:rsidR="00346DBF" w:rsidRPr="00246D59" w:rsidRDefault="00116E5D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101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052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B55F020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7AE9AC8D" w14:textId="2ACE8B6C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484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89" w:type="dxa"/>
          </w:tcPr>
          <w:p w14:paraId="718D8E83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EA12A01" w14:textId="25EA333A" w:rsidR="00346DBF" w:rsidRPr="00246D59" w:rsidRDefault="00116E5D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159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893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7D55049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D75FE3F" w14:textId="78A732B9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313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346DBF" w:rsidRPr="00246D59" w14:paraId="2F66224F" w14:textId="77777777" w:rsidTr="00C14C3F">
        <w:tc>
          <w:tcPr>
            <w:tcW w:w="3870" w:type="dxa"/>
            <w:vAlign w:val="bottom"/>
          </w:tcPr>
          <w:p w14:paraId="55B1617E" w14:textId="530FACD9" w:rsidR="00346DBF" w:rsidRPr="00246D59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</w:rPr>
              <w:t>กำไร (</w:t>
            </w:r>
            <w:r w:rsidRPr="00246D59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246D59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246D59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0F611B7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1BC83A85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6C5467D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961311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246D59" w14:paraId="0D7260F1" w14:textId="77777777" w:rsidTr="00C14C3F">
        <w:tc>
          <w:tcPr>
            <w:tcW w:w="3870" w:type="dxa"/>
            <w:vAlign w:val="bottom"/>
          </w:tcPr>
          <w:p w14:paraId="7C3EEDD6" w14:textId="77777777" w:rsidR="00346DBF" w:rsidRPr="00246D59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15373357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3C392282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5905CCE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8C30A64" w14:textId="77777777" w:rsidR="00346DBF" w:rsidRPr="00246D59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246D59" w14:paraId="2260AE74" w14:textId="77777777" w:rsidTr="00C14C3F">
        <w:tc>
          <w:tcPr>
            <w:tcW w:w="3870" w:type="dxa"/>
            <w:vAlign w:val="bottom"/>
          </w:tcPr>
          <w:p w14:paraId="77FDC362" w14:textId="77777777" w:rsidR="00346DBF" w:rsidRPr="00246D59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D3D6B87" w14:textId="58EEE407" w:rsidR="00346DBF" w:rsidRPr="00246D59" w:rsidRDefault="00B87E00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136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349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423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453FCA49" w14:textId="0E97E182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119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979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753</w:t>
            </w:r>
          </w:p>
        </w:tc>
        <w:tc>
          <w:tcPr>
            <w:tcW w:w="89" w:type="dxa"/>
          </w:tcPr>
          <w:p w14:paraId="3B402DB5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82654C5" w14:textId="0F7BD784" w:rsidR="00346DBF" w:rsidRPr="00246D59" w:rsidRDefault="00116E5D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447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lang w:val="en-US"/>
              </w:rPr>
              <w:t>057</w:t>
            </w:r>
            <w:r w:rsidRPr="00246D5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8EBF23" w14:textId="77777777" w:rsidR="00346DBF" w:rsidRPr="00246D59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479D0C" w14:textId="33D23580" w:rsidR="00346DBF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119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166</w:t>
            </w:r>
            <w:r w:rsidR="00346DB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014</w:t>
            </w:r>
          </w:p>
        </w:tc>
      </w:tr>
      <w:tr w:rsidR="002A0FC1" w:rsidRPr="00246D59" w14:paraId="5A45C987" w14:textId="77777777" w:rsidTr="00C14C3F">
        <w:tc>
          <w:tcPr>
            <w:tcW w:w="3870" w:type="dxa"/>
            <w:vAlign w:val="bottom"/>
          </w:tcPr>
          <w:p w14:paraId="2AF5DAE3" w14:textId="5C6A0B94" w:rsidR="002A0FC1" w:rsidRPr="00246D59" w:rsidRDefault="002A0FC1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4DAEF56" w14:textId="77777777" w:rsidR="002A0FC1" w:rsidRPr="00246D59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1C8AE9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3809F03A" w14:textId="77777777" w:rsidR="002A0FC1" w:rsidRPr="00246D59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051A3E7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09D606" w14:textId="77777777" w:rsidR="002A0FC1" w:rsidRPr="00246D59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F645675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7559BC5" w14:textId="77777777" w:rsidR="002A0FC1" w:rsidRPr="00246D59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FC1" w:rsidRPr="00246D59" w14:paraId="71B12326" w14:textId="77777777" w:rsidTr="00C14C3F">
        <w:tc>
          <w:tcPr>
            <w:tcW w:w="3870" w:type="dxa"/>
            <w:vAlign w:val="bottom"/>
          </w:tcPr>
          <w:p w14:paraId="6C70F27F" w14:textId="6B4B0627" w:rsidR="002A0FC1" w:rsidRPr="00246D59" w:rsidRDefault="002A0FC1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413D5CB" w14:textId="6EA63F32" w:rsidR="002A0FC1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7FD96B3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668B3594" w14:textId="69C1971A" w:rsidR="002A0FC1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059365D5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B6418C" w14:textId="196AEEFC" w:rsidR="002A0FC1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4FD4EEF" w14:textId="77777777" w:rsidR="002A0FC1" w:rsidRPr="00246D59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4C9EDB6" w14:textId="0C0FE80A" w:rsidR="002A0FC1" w:rsidRPr="00246D59" w:rsidRDefault="00484BD3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2A0FC1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617A1EBF" w14:textId="0AB63717" w:rsidR="00393F49" w:rsidRPr="00246D59" w:rsidRDefault="00484BD3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778D0FD0" w:rsidR="00393F49" w:rsidRPr="00246D59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246D59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เงินสำหรับปีสิ้นสุ</w:t>
      </w:r>
      <w:r w:rsidR="003924A6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77777777" w:rsidR="00393F49" w:rsidRPr="00246D59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246D59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246D59">
        <w:rPr>
          <w:rFonts w:asciiTheme="majorBidi" w:eastAsia="Cordia New" w:hAnsiTheme="majorBidi" w:cstheme="majorBidi"/>
          <w:b/>
          <w:bCs/>
          <w:lang w:val="en-US"/>
        </w:rPr>
        <w:t>:</w:t>
      </w:r>
      <w:r w:rsidRPr="00246D59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246D59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246D59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246D59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246D59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246D59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246D59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246D59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246D59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246D59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246D59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1B4533FD" w:rsidR="00BE1FBA" w:rsidRPr="00246D59" w:rsidRDefault="00484BD3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246D59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0EABA5EA" w:rsidR="00BE1FBA" w:rsidRPr="00246D59" w:rsidRDefault="00484BD3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246D59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38644104" w:rsidR="00BE1FBA" w:rsidRPr="00246D59" w:rsidRDefault="00484BD3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246D59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35487B5F" w:rsidR="00BE1FBA" w:rsidRPr="00246D59" w:rsidRDefault="00484BD3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346DBF" w:rsidRPr="00246D59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6C18F7CA" w:rsidR="00346DBF" w:rsidRPr="00246D59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484BD3"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246D59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2295263A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787695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477</w:t>
            </w:r>
            <w:r w:rsidR="00787695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562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424038F9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43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049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018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237CB8DA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787695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694</w:t>
            </w:r>
            <w:r w:rsidR="00787695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628</w:t>
            </w:r>
          </w:p>
        </w:tc>
        <w:tc>
          <w:tcPr>
            <w:tcW w:w="52" w:type="pct"/>
            <w:vAlign w:val="bottom"/>
          </w:tcPr>
          <w:p w14:paraId="41002622" w14:textId="77777777" w:rsidR="00346DBF" w:rsidRPr="00246D59" w:rsidRDefault="00346DBF" w:rsidP="00346DBF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74BDF814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938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700</w:t>
            </w:r>
          </w:p>
        </w:tc>
      </w:tr>
      <w:tr w:rsidR="00346DBF" w:rsidRPr="00246D59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346DBF" w:rsidRPr="00246D59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346DBF" w:rsidRPr="00246D59" w:rsidRDefault="00346DBF" w:rsidP="00346DB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346DBF" w:rsidRPr="00246D59" w:rsidRDefault="00346DBF" w:rsidP="00346DB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346DBF" w:rsidRPr="00246D59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346DBF" w:rsidRPr="00246D59" w:rsidRDefault="00346DBF" w:rsidP="00346DB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346DBF" w:rsidRPr="00246D59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346DBF" w:rsidRPr="00246D59" w:rsidRDefault="00346DBF" w:rsidP="00346DB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346DBF" w:rsidRPr="00246D59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01C72FE5" w:rsidR="00346DBF" w:rsidRPr="00246D59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3FA751C4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60</w:t>
            </w:r>
            <w:r w:rsidR="008F51FE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089</w:t>
            </w:r>
            <w:r w:rsidR="008F51FE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900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5C84B33A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8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558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641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50AFEEB2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14</w:t>
            </w:r>
            <w:r w:rsidR="000431FD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337</w:t>
            </w:r>
            <w:r w:rsidR="000431FD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607</w:t>
            </w:r>
          </w:p>
        </w:tc>
        <w:tc>
          <w:tcPr>
            <w:tcW w:w="52" w:type="pct"/>
            <w:vAlign w:val="bottom"/>
          </w:tcPr>
          <w:p w14:paraId="25EEFBE7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2BD63EE3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8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453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519</w:t>
            </w:r>
          </w:p>
        </w:tc>
      </w:tr>
      <w:tr w:rsidR="00346DBF" w:rsidRPr="00246D59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346DBF" w:rsidRPr="00246D59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2554713E" w:rsidR="00346DBF" w:rsidRPr="00246D59" w:rsidRDefault="00B82AA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20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507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040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48B0FA46" w:rsidR="00346DBF" w:rsidRPr="00246D59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22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130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097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3D04D29C" w:rsidR="00346DBF" w:rsidRPr="00246D59" w:rsidRDefault="000431FD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15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836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654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346DBF" w:rsidRPr="00246D59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1522794E" w:rsidR="00346DBF" w:rsidRPr="00246D59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18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697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591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346DBF" w:rsidRPr="00246D59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346DBF" w:rsidRPr="00246D59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676A2F57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39</w:t>
            </w:r>
            <w:r w:rsidR="00E22BBB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582</w:t>
            </w:r>
            <w:r w:rsidR="00E22BBB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860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0C417439" w:rsidR="00346DBF" w:rsidRPr="00246D59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13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571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456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50586119" w:rsidR="00346DBF" w:rsidRPr="00246D59" w:rsidRDefault="000431FD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499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047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4370B6F4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75FE7130" w:rsidR="00346DBF" w:rsidRPr="00246D59" w:rsidRDefault="00346DB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10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244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484BD3" w:rsidRPr="00484BD3">
              <w:rPr>
                <w:rFonts w:asciiTheme="majorBidi" w:eastAsia="Cordia New" w:hAnsiTheme="majorBidi" w:cstheme="majorBidi"/>
                <w:lang w:val="en-US"/>
              </w:rPr>
              <w:t>072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346DBF" w:rsidRPr="00246D59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757ADAC0" w:rsidR="00346DBF" w:rsidRPr="00246D59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484BD3" w:rsidRPr="00484BD3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1E074B09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9004F6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060</w:t>
            </w:r>
            <w:r w:rsidR="009004F6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422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6FD153CE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477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562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346DBF" w:rsidRPr="00246D59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4051D873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0431FD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195</w:t>
            </w:r>
            <w:r w:rsidR="000431FD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581</w:t>
            </w:r>
          </w:p>
        </w:tc>
        <w:tc>
          <w:tcPr>
            <w:tcW w:w="52" w:type="pct"/>
            <w:vAlign w:val="bottom"/>
          </w:tcPr>
          <w:p w14:paraId="03F68597" w14:textId="77777777" w:rsidR="00346DBF" w:rsidRPr="00246D59" w:rsidRDefault="00346DBF" w:rsidP="00346DBF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029CC48C" w:rsidR="00346DBF" w:rsidRPr="00246D59" w:rsidRDefault="00484BD3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484BD3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694</w:t>
            </w:r>
            <w:r w:rsidR="00346DBF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484BD3">
              <w:rPr>
                <w:rFonts w:asciiTheme="majorBidi" w:eastAsia="Cordia New" w:hAnsiTheme="majorBidi" w:cstheme="majorBidi"/>
                <w:lang w:val="en-US"/>
              </w:rPr>
              <w:t>628</w:t>
            </w:r>
          </w:p>
        </w:tc>
      </w:tr>
    </w:tbl>
    <w:p w14:paraId="1726D272" w14:textId="648EC49C" w:rsidR="008E6F7D" w:rsidRPr="00246D59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3F9E9A35" w14:textId="33BBA4F5" w:rsidR="00C67E0B" w:rsidRPr="00246D59" w:rsidRDefault="00484BD3" w:rsidP="008E6F7D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C67E0B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246D59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246D59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246D59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246D59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246D59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246D59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D02" w:rsidRPr="00246D59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BE1FBA" w:rsidRPr="00246D59" w:rsidRDefault="00BE1FBA" w:rsidP="00BE1FBA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09B70389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BE1FBA" w:rsidRPr="00246D59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62C14ACD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BE1FBA" w:rsidRPr="00246D59" w:rsidRDefault="00BE1FBA" w:rsidP="00BE1FBA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2B0593E9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BE1FBA" w:rsidRPr="00246D59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240EAA81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5075ED" w:rsidRPr="00246D59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5075ED" w:rsidRPr="00246D59" w:rsidRDefault="005075ED" w:rsidP="00E86287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5075ED" w:rsidRPr="00246D59" w:rsidRDefault="005075ED" w:rsidP="00E8628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5075ED" w:rsidRPr="00246D59" w:rsidRDefault="005075ED" w:rsidP="00E86287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5075ED" w:rsidRPr="00246D59" w:rsidRDefault="005075ED" w:rsidP="00E8628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5075ED" w:rsidRPr="00246D59" w:rsidRDefault="005075ED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5075ED" w:rsidRPr="00246D59" w:rsidRDefault="005075ED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5075ED" w:rsidRPr="00246D59" w:rsidRDefault="005075ED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5075ED" w:rsidRPr="00246D59" w:rsidRDefault="005075ED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6287" w:rsidRPr="00246D59" w14:paraId="7FF58A6E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E86287" w:rsidRPr="00246D59" w:rsidRDefault="00E86287" w:rsidP="009D2DFA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="005075ED" w:rsidRPr="00246D59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3604E4DA" w14:textId="7ADFB47D" w:rsidR="00E86287" w:rsidRPr="00246D59" w:rsidRDefault="00484BD3" w:rsidP="00E8628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105B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E105B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</w:tcPr>
          <w:p w14:paraId="74CC592E" w14:textId="77777777" w:rsidR="00E86287" w:rsidRPr="00246D59" w:rsidRDefault="00E86287" w:rsidP="00E86287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5E863FAE" w14:textId="156944A7" w:rsidR="00E86287" w:rsidRPr="00246D59" w:rsidRDefault="00484BD3" w:rsidP="00E8628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8628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E8628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</w:tcPr>
          <w:p w14:paraId="5F45EDB8" w14:textId="77777777" w:rsidR="00E86287" w:rsidRPr="00246D59" w:rsidRDefault="00E86287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8BDA12F" w14:textId="64198195" w:rsidR="00E86287" w:rsidRPr="00246D59" w:rsidRDefault="00484BD3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C1E0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5C1E0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</w:tcPr>
          <w:p w14:paraId="3DDD4CC9" w14:textId="77777777" w:rsidR="00E86287" w:rsidRPr="00246D59" w:rsidRDefault="00E86287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DD78426" w14:textId="5D90FF3E" w:rsidR="00E86287" w:rsidRPr="00246D59" w:rsidRDefault="00484BD3" w:rsidP="00E86287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8628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E8628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5BE708C8" w14:textId="2044D1B0" w:rsidR="00D2690D" w:rsidRPr="00246D59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ดังกล่าวกำหนดอัตราดอกเบี้ย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ต่อปีเท่ากับอัตราดอกเบี้ย</w:t>
      </w:r>
      <w:r w:rsidR="00962382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02C229F9" w14:textId="77777777" w:rsidR="00A81C9C" w:rsidRPr="00246D59" w:rsidRDefault="00A81C9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948C6A2" w14:textId="1248C9EB" w:rsidR="00BE1FBA" w:rsidRPr="00246D59" w:rsidRDefault="00484BD3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26ED68BB" w:rsidR="00BE1FBA" w:rsidRPr="00246D59" w:rsidRDefault="00484BD3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484BD3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.</w:t>
      </w:r>
      <w:r w:rsidRPr="00484BD3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246D59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BE1FBA"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1FBA" w:rsidRPr="00246D5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9EEBFDF" w14:textId="77777777" w:rsidR="00BE1FBA" w:rsidRPr="00246D59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246D59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246D59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246D59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246D59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246D59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246D59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BE1FBA" w:rsidRPr="00246D59" w:rsidRDefault="00BE1FBA" w:rsidP="00BE1FBA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485B9B43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BE1FBA" w:rsidRPr="00246D59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70C3046C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BE1FBA" w:rsidRPr="00246D59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12F049A1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BE1FBA" w:rsidRPr="00246D59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2D780A9D" w:rsidR="00BE1FBA" w:rsidRPr="00246D59" w:rsidRDefault="00484BD3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5F1597" w:rsidRPr="00246D59" w14:paraId="7DDD0881" w14:textId="77777777" w:rsidTr="00111D76">
        <w:tc>
          <w:tcPr>
            <w:tcW w:w="4329" w:type="dxa"/>
            <w:shd w:val="clear" w:color="auto" w:fill="auto"/>
          </w:tcPr>
          <w:p w14:paraId="64943055" w14:textId="4BD2EA85" w:rsidR="005F1597" w:rsidRPr="00246D59" w:rsidRDefault="005F1597" w:rsidP="005F159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7A9DBE4E" w:rsidR="005F1597" w:rsidRPr="00246D59" w:rsidRDefault="00484BD3" w:rsidP="005F159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394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851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16BC0786" w:rsidR="005F1597" w:rsidRPr="00246D59" w:rsidRDefault="00484BD3" w:rsidP="005F159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520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3BD624E5" w:rsidR="005F1597" w:rsidRPr="00246D59" w:rsidRDefault="00484BD3" w:rsidP="00A2091B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522</w:t>
            </w:r>
            <w:r w:rsidR="00AC54D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976</w:t>
            </w:r>
            <w:r w:rsidR="00AC54D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6C70FA41" w:rsidR="005F1597" w:rsidRPr="00246D59" w:rsidRDefault="00484BD3" w:rsidP="005F159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626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796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5F1597" w:rsidRPr="00246D59" w14:paraId="495EC108" w14:textId="77777777" w:rsidTr="00111D76">
        <w:tc>
          <w:tcPr>
            <w:tcW w:w="4329" w:type="dxa"/>
            <w:shd w:val="clear" w:color="auto" w:fill="auto"/>
          </w:tcPr>
          <w:p w14:paraId="239C47B5" w14:textId="55A9DE6F" w:rsidR="005F1597" w:rsidRPr="00246D59" w:rsidRDefault="005F1597" w:rsidP="005F1597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="00B62DA2">
              <w:rPr>
                <w:rFonts w:ascii="Angsana New" w:hAnsi="Angsana New" w:cs="Angsana New"/>
                <w:lang w:val="en-US"/>
              </w:rPr>
              <w:t>-</w:t>
            </w:r>
            <w:r w:rsidRPr="00246D59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6552FBA4" w:rsidR="005F1597" w:rsidRPr="00A851F4" w:rsidRDefault="00484BD3" w:rsidP="005F159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78</w:t>
            </w:r>
            <w:r w:rsidR="00F74F8F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946</w:t>
            </w:r>
            <w:r w:rsidR="00F74F8F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066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1D5F1AC7" w:rsidR="005F1597" w:rsidRPr="00246D59" w:rsidRDefault="00484BD3" w:rsidP="005F1597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63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259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1CAEB08A" w:rsidR="005F1597" w:rsidRPr="00246D59" w:rsidRDefault="00484BD3" w:rsidP="005F159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65</w:t>
            </w:r>
            <w:r w:rsidR="00AC54D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806</w:t>
            </w:r>
            <w:r w:rsidR="00AC54D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5F1597" w:rsidRPr="00246D59" w:rsidRDefault="005F1597" w:rsidP="005F159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3CB36671" w:rsidR="005F1597" w:rsidRPr="00246D59" w:rsidRDefault="00484BD3" w:rsidP="005F1597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56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004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285</w:t>
            </w:r>
          </w:p>
        </w:tc>
      </w:tr>
      <w:tr w:rsidR="00E82792" w:rsidRPr="00246D59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797B20B2" w:rsidR="00E82792" w:rsidRPr="00A851F4" w:rsidRDefault="00E82792" w:rsidP="00E82792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A851F4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942</w:t>
            </w:r>
            <w:r w:rsidRPr="00A851F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566F4010" w:rsidR="00E82792" w:rsidRPr="00246D59" w:rsidRDefault="00E82792" w:rsidP="00E82792">
            <w:pPr>
              <w:tabs>
                <w:tab w:val="decimal" w:pos="52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58755504" w:rsidR="00E82792" w:rsidRPr="00246D59" w:rsidRDefault="00E82792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942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04F992FD" w:rsidR="00E82792" w:rsidRPr="00246D59" w:rsidRDefault="00E82792" w:rsidP="00E82792">
            <w:pPr>
              <w:tabs>
                <w:tab w:val="decimal" w:pos="52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2792" w:rsidRPr="00246D59" w14:paraId="35D15A76" w14:textId="77777777" w:rsidTr="00D228CE">
        <w:tc>
          <w:tcPr>
            <w:tcW w:w="4329" w:type="dxa"/>
            <w:shd w:val="clear" w:color="auto" w:fill="auto"/>
          </w:tcPr>
          <w:p w14:paraId="53203A74" w14:textId="77777777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6CFED224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511</w:t>
            </w:r>
            <w:r w:rsidR="00F74F8F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243</w:t>
            </w:r>
            <w:r w:rsidR="00F74F8F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0B1B5A5C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583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2EB098E0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685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73A60DC4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682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800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509</w:t>
            </w:r>
          </w:p>
        </w:tc>
      </w:tr>
      <w:tr w:rsidR="00E82792" w:rsidRPr="00246D59" w14:paraId="783064B1" w14:textId="77777777" w:rsidTr="00D228CE">
        <w:tc>
          <w:tcPr>
            <w:tcW w:w="4329" w:type="dxa"/>
            <w:shd w:val="clear" w:color="auto" w:fill="auto"/>
          </w:tcPr>
          <w:p w14:paraId="3B883D1B" w14:textId="79CF9CAA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177A9B26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15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886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601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71A7904D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15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991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208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4FF875BA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16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041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0679AF57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16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430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008</w:t>
            </w:r>
          </w:p>
        </w:tc>
      </w:tr>
      <w:tr w:rsidR="00E82792" w:rsidRPr="00246D59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246D59">
              <w:rPr>
                <w:rFonts w:ascii="Angsana New" w:hAnsi="Angsana New" w:cs="Angsana New" w:hint="cs"/>
                <w:cs/>
              </w:rPr>
              <w:t>-</w:t>
            </w:r>
            <w:r w:rsidRPr="00246D59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42269F50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19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1FFAC771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608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427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357C46E2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19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534958E5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608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427</w:t>
            </w:r>
          </w:p>
        </w:tc>
      </w:tr>
      <w:tr w:rsidR="00E82792" w:rsidRPr="00246D59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4A2CB9D3" w:rsidR="00E82792" w:rsidRPr="00A851F4" w:rsidRDefault="00E82792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A851F4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673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325</w:t>
            </w:r>
            <w:r w:rsidRPr="00A851F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6ED2EB4C" w:rsidR="00E82792" w:rsidRPr="00246D59" w:rsidRDefault="00E82792" w:rsidP="00E82792">
            <w:pPr>
              <w:tabs>
                <w:tab w:val="decimal" w:pos="52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5E82C8A1" w:rsidR="00E82792" w:rsidRPr="00246D59" w:rsidRDefault="00E82792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673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325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2C99AEE2" w:rsidR="00E82792" w:rsidRPr="00246D59" w:rsidRDefault="00E82792" w:rsidP="00E82792">
            <w:pPr>
              <w:tabs>
                <w:tab w:val="decimal" w:pos="52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2792" w:rsidRPr="00246D59" w14:paraId="3AF40DAD" w14:textId="77777777" w:rsidTr="00887C7F">
        <w:tc>
          <w:tcPr>
            <w:tcW w:w="4329" w:type="dxa"/>
            <w:shd w:val="clear" w:color="auto" w:fill="auto"/>
          </w:tcPr>
          <w:p w14:paraId="62535FA6" w14:textId="5AB36378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       รวมลูกหนี้</w:t>
            </w:r>
            <w:r w:rsidRPr="00246D59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240D0E94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13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232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465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4D4CD3A1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16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599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4AA5E639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13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387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3168141F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17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435</w:t>
            </w:r>
          </w:p>
        </w:tc>
      </w:tr>
      <w:tr w:rsidR="00E82792" w:rsidRPr="00246D59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7343E884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855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0D13EDFD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395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367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0570FEFF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309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03590AB8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087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763</w:t>
            </w:r>
          </w:p>
        </w:tc>
      </w:tr>
      <w:tr w:rsidR="00E82792" w:rsidRPr="00246D59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44DCB54F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811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3F1C339D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318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09B72FD5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811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469ECE82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318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196</w:t>
            </w:r>
          </w:p>
        </w:tc>
      </w:tr>
      <w:tr w:rsidR="00E82792" w:rsidRPr="00246D59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68768E43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004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24EA2015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591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49AA64F1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004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035B85DE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398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166</w:t>
            </w:r>
          </w:p>
        </w:tc>
      </w:tr>
      <w:tr w:rsidR="00E82792" w:rsidRPr="00246D59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3C36C715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967</w:t>
            </w:r>
            <w:r w:rsidR="00E82792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501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62CC0B27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863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866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007F11BA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967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331394EB" w:rsidR="00E82792" w:rsidRPr="00246D59" w:rsidRDefault="00484BD3" w:rsidP="00E8279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863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866</w:t>
            </w:r>
          </w:p>
        </w:tc>
      </w:tr>
      <w:tr w:rsidR="00E82792" w:rsidRPr="00246D59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E82792" w:rsidRPr="00246D59" w:rsidRDefault="00E82792" w:rsidP="00E82792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รวม</w:t>
            </w:r>
            <w:r w:rsidRPr="00246D59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611A7C17" w:rsidR="00E82792" w:rsidRPr="00A851F4" w:rsidRDefault="00484BD3" w:rsidP="00E82792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537</w:t>
            </w:r>
            <w:r w:rsidR="006A2869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115</w:t>
            </w:r>
            <w:r w:rsidR="006A2869" w:rsidRPr="00A851F4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945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2E834AFD" w:rsidR="00E82792" w:rsidRPr="00246D59" w:rsidRDefault="00484BD3" w:rsidP="00E8279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614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720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692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4A3E1A41" w:rsidR="00E82792" w:rsidRPr="00246D59" w:rsidRDefault="00484BD3" w:rsidP="002A0C9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614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166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Pr="00484BD3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E82792" w:rsidRPr="00246D59" w:rsidRDefault="00E82792" w:rsidP="00E8279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2C665DE4" w:rsidR="00E82792" w:rsidRPr="00246D59" w:rsidRDefault="00484BD3" w:rsidP="00E82792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713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506</w:t>
            </w:r>
            <w:r w:rsidR="00E8279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935</w:t>
            </w:r>
          </w:p>
        </w:tc>
      </w:tr>
    </w:tbl>
    <w:p w14:paraId="5C1DB046" w14:textId="22C54AB2" w:rsidR="00BE1FBA" w:rsidRPr="00246D59" w:rsidRDefault="00BE1FBA" w:rsidP="00A2091B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</w:t>
      </w:r>
      <w:r w:rsidRPr="00246D59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77777777" w:rsidR="00BE1FBA" w:rsidRPr="00246D59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246D59" w14:paraId="6C280E73" w14:textId="77777777" w:rsidTr="009E0A13">
        <w:tc>
          <w:tcPr>
            <w:tcW w:w="4329" w:type="dxa"/>
            <w:shd w:val="clear" w:color="auto" w:fill="auto"/>
          </w:tcPr>
          <w:p w14:paraId="7764B79D" w14:textId="77777777" w:rsidR="00BE1FBA" w:rsidRPr="00246D59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246D59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246D59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246D59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246D59" w14:paraId="27A34E94" w14:textId="77777777" w:rsidTr="009E0A13">
        <w:tc>
          <w:tcPr>
            <w:tcW w:w="4329" w:type="dxa"/>
            <w:shd w:val="clear" w:color="auto" w:fill="auto"/>
          </w:tcPr>
          <w:p w14:paraId="57BF4371" w14:textId="77777777" w:rsidR="00BE1FBA" w:rsidRPr="00246D59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4B80C010" w:rsidR="00BE1FBA" w:rsidRPr="00246D59" w:rsidRDefault="00484BD3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E1FBA" w:rsidRPr="00246D59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491FB87F" w:rsidR="00BE1FBA" w:rsidRPr="00246D59" w:rsidRDefault="00484BD3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E1FBA" w:rsidRPr="00246D59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3C17068D" w:rsidR="00BE1FBA" w:rsidRPr="00246D59" w:rsidRDefault="00484BD3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E1FBA" w:rsidRPr="00246D59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2AA68B6A" w:rsidR="00BE1FBA" w:rsidRPr="00246D59" w:rsidRDefault="00484BD3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5F1597" w:rsidRPr="00246D59" w14:paraId="49B4435D" w14:textId="77777777" w:rsidTr="009E0A13">
        <w:tc>
          <w:tcPr>
            <w:tcW w:w="4329" w:type="dxa"/>
            <w:shd w:val="clear" w:color="auto" w:fill="auto"/>
          </w:tcPr>
          <w:p w14:paraId="3F0A391D" w14:textId="77777777" w:rsidR="005F1597" w:rsidRPr="00246D59" w:rsidRDefault="005F1597" w:rsidP="005F1597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4B55ADB0" w:rsidR="005F1597" w:rsidRPr="002368DE" w:rsidRDefault="00484BD3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447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504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5783D231" w:rsidR="005F1597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538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875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5644C507" w:rsidR="005F1597" w:rsidRPr="00246D59" w:rsidRDefault="00484BD3" w:rsidP="003914B0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507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701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499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3F358E3B" w:rsidR="005F1597" w:rsidRPr="00246D59" w:rsidRDefault="00484BD3" w:rsidP="003914B0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627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066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712</w:t>
            </w:r>
          </w:p>
        </w:tc>
      </w:tr>
      <w:tr w:rsidR="005F1597" w:rsidRPr="00246D59" w14:paraId="5ABAD9F1" w14:textId="77777777" w:rsidTr="009E0A13">
        <w:tc>
          <w:tcPr>
            <w:tcW w:w="4329" w:type="dxa"/>
            <w:shd w:val="clear" w:color="auto" w:fill="auto"/>
          </w:tcPr>
          <w:p w14:paraId="238915D6" w14:textId="77777777" w:rsidR="005F1597" w:rsidRPr="00246D59" w:rsidRDefault="005F1597" w:rsidP="005F1597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5F1597" w:rsidRPr="002368DE" w:rsidRDefault="005F1597" w:rsidP="005F1597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5F1597" w:rsidRPr="00246D59" w:rsidRDefault="005F1597" w:rsidP="005F1597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5F1597" w:rsidRPr="00246D59" w:rsidRDefault="005F1597" w:rsidP="005F1597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5F1597" w:rsidRPr="00246D59" w:rsidRDefault="005F1597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F1597" w:rsidRPr="00246D59" w14:paraId="10EE8ACF" w14:textId="77777777" w:rsidTr="009E0A13">
        <w:tc>
          <w:tcPr>
            <w:tcW w:w="4329" w:type="dxa"/>
            <w:shd w:val="clear" w:color="auto" w:fill="auto"/>
          </w:tcPr>
          <w:p w14:paraId="4D47DEBF" w14:textId="11C635BC" w:rsidR="005F1597" w:rsidRPr="00246D59" w:rsidRDefault="005F1597" w:rsidP="005F1597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ภายใน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15877B8B" w:rsidR="005F1597" w:rsidRPr="002368DE" w:rsidRDefault="00484BD3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</w:t>
            </w:r>
            <w:r w:rsidR="002A0C9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815</w:t>
            </w:r>
            <w:r w:rsidR="002A0C9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21F7C760" w:rsidR="005F1597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801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0BB14B1D" w:rsidR="005F1597" w:rsidRPr="00246D59" w:rsidRDefault="00484BD3" w:rsidP="003914B0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80</w:t>
            </w:r>
            <w:r w:rsidR="0079602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363</w:t>
            </w:r>
            <w:r w:rsidR="0079602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045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7AF28553" w:rsidR="005F1597" w:rsidRPr="00246D59" w:rsidRDefault="00484BD3" w:rsidP="005F1597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54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844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091</w:t>
            </w:r>
          </w:p>
        </w:tc>
      </w:tr>
      <w:tr w:rsidR="005F1597" w:rsidRPr="00246D59" w14:paraId="236CD924" w14:textId="77777777" w:rsidTr="009E0A13">
        <w:tc>
          <w:tcPr>
            <w:tcW w:w="4329" w:type="dxa"/>
            <w:shd w:val="clear" w:color="auto" w:fill="auto"/>
          </w:tcPr>
          <w:p w14:paraId="2A4FE970" w14:textId="3471694A" w:rsidR="005F1597" w:rsidRPr="00246D59" w:rsidRDefault="005F1597" w:rsidP="005F1597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ระหว่าง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06BF3266" w:rsidR="005F1597" w:rsidRPr="002368DE" w:rsidRDefault="00484BD3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2A0C9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923</w:t>
            </w:r>
            <w:r w:rsidR="002A0C9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7BB4B336" w:rsidR="005F1597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178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2C4E19A5" w:rsidR="005F1597" w:rsidRPr="00246D59" w:rsidRDefault="00484BD3" w:rsidP="003914B0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621</w:t>
            </w:r>
            <w:r w:rsidR="0079602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03FEA512" w:rsidR="005F1597" w:rsidRPr="00246D59" w:rsidRDefault="00484BD3" w:rsidP="005F1597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792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095</w:t>
            </w:r>
          </w:p>
        </w:tc>
      </w:tr>
      <w:tr w:rsidR="005F1597" w:rsidRPr="00246D59" w14:paraId="4D664192" w14:textId="77777777" w:rsidTr="009E0A13">
        <w:tc>
          <w:tcPr>
            <w:tcW w:w="4329" w:type="dxa"/>
            <w:shd w:val="clear" w:color="auto" w:fill="auto"/>
          </w:tcPr>
          <w:p w14:paraId="21D30096" w14:textId="0F31FDF8" w:rsidR="005F1597" w:rsidRPr="00246D59" w:rsidRDefault="005F1597" w:rsidP="005F1597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ระหว่าง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245003AA" w:rsidR="005F1597" w:rsidRPr="002368DE" w:rsidRDefault="00796023" w:rsidP="0079602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77E2F69A" w:rsidR="005F1597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97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062AA998" w:rsidR="005F1597" w:rsidRPr="00246D59" w:rsidRDefault="00796023" w:rsidP="0079602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0D86A717" w:rsidR="005F1597" w:rsidRPr="00246D59" w:rsidRDefault="00484BD3" w:rsidP="005F1597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97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611</w:t>
            </w:r>
          </w:p>
        </w:tc>
      </w:tr>
      <w:tr w:rsidR="00887C7F" w:rsidRPr="00246D59" w14:paraId="1CAFF9B5" w14:textId="77777777" w:rsidTr="00887C7F">
        <w:tc>
          <w:tcPr>
            <w:tcW w:w="4329" w:type="dxa"/>
            <w:shd w:val="clear" w:color="auto" w:fill="auto"/>
          </w:tcPr>
          <w:p w14:paraId="3ECA2EDC" w14:textId="1DB6D332" w:rsidR="00887C7F" w:rsidRPr="00246D59" w:rsidRDefault="00887C7F" w:rsidP="005F1597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6A0689F3" w:rsidR="00887C7F" w:rsidRPr="002368DE" w:rsidRDefault="00484BD3" w:rsidP="003914B0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96</w:t>
            </w:r>
            <w:r w:rsidR="002A0C9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4523D3A1" w:rsidR="00887C7F" w:rsidRPr="00246D59" w:rsidRDefault="00887C7F" w:rsidP="00887C7F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093B9474" w:rsidR="00887C7F" w:rsidRPr="00246D59" w:rsidRDefault="00484BD3" w:rsidP="003914B0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96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6CCA4705" w:rsidR="00887C7F" w:rsidRPr="00246D59" w:rsidRDefault="00887C7F" w:rsidP="00887C7F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87C7F" w:rsidRPr="00246D59" w14:paraId="2C373585" w14:textId="77777777" w:rsidTr="00887C7F">
        <w:tc>
          <w:tcPr>
            <w:tcW w:w="4329" w:type="dxa"/>
            <w:shd w:val="clear" w:color="auto" w:fill="auto"/>
          </w:tcPr>
          <w:p w14:paraId="172206E3" w14:textId="77777777" w:rsidR="00887C7F" w:rsidRPr="00246D59" w:rsidRDefault="00887C7F" w:rsidP="005F1597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14A88F29" w:rsidR="00887C7F" w:rsidRPr="002368DE" w:rsidRDefault="00484BD3" w:rsidP="003914B0">
            <w:pPr>
              <w:tabs>
                <w:tab w:val="decimal" w:pos="901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511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340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1764D365" w:rsidR="00887C7F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583</w:t>
            </w:r>
            <w:r w:rsidR="00887C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952</w:t>
            </w:r>
            <w:r w:rsidR="00887C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51B962B9" w:rsidR="00887C7F" w:rsidRPr="00246D59" w:rsidRDefault="00484BD3" w:rsidP="003914B0">
            <w:pPr>
              <w:tabs>
                <w:tab w:val="decimal" w:pos="81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588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782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24BF7472" w:rsidR="00887C7F" w:rsidRPr="00246D59" w:rsidRDefault="00484BD3" w:rsidP="005F1597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682</w:t>
            </w:r>
            <w:r w:rsidR="00887C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800</w:t>
            </w:r>
            <w:r w:rsidR="00887C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509</w:t>
            </w:r>
          </w:p>
        </w:tc>
      </w:tr>
      <w:tr w:rsidR="00887C7F" w:rsidRPr="00246D59" w14:paraId="39985203" w14:textId="77777777" w:rsidTr="009E0A13">
        <w:tc>
          <w:tcPr>
            <w:tcW w:w="4329" w:type="dxa"/>
            <w:shd w:val="clear" w:color="auto" w:fill="auto"/>
          </w:tcPr>
          <w:p w14:paraId="42D8D942" w14:textId="572260D7" w:rsidR="00887C7F" w:rsidRPr="00246D59" w:rsidRDefault="00887C7F" w:rsidP="00887C7F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78C8B33D" w:rsidR="00887C7F" w:rsidRPr="002368DE" w:rsidRDefault="002A0C9E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</w:t>
            </w:r>
            <w:r w:rsidRPr="002368DE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942</w:t>
            </w:r>
            <w:r w:rsidRPr="002368D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27138194" w:rsidR="00887C7F" w:rsidRPr="00246D59" w:rsidRDefault="00887C7F" w:rsidP="00887C7F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3742D6EF" w:rsidR="00887C7F" w:rsidRPr="00246D59" w:rsidRDefault="002A0C9E" w:rsidP="005F1597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942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887C7F" w:rsidRPr="00246D59" w:rsidRDefault="00887C7F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325EE0DC" w:rsidR="00887C7F" w:rsidRPr="00246D59" w:rsidRDefault="00887C7F" w:rsidP="00887C7F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F1597" w:rsidRPr="00246D59" w14:paraId="3700AF9C" w14:textId="77777777" w:rsidTr="009E0A13">
        <w:tc>
          <w:tcPr>
            <w:tcW w:w="4329" w:type="dxa"/>
            <w:shd w:val="clear" w:color="auto" w:fill="auto"/>
          </w:tcPr>
          <w:p w14:paraId="036DAC28" w14:textId="77777777" w:rsidR="005F1597" w:rsidRPr="00246D59" w:rsidRDefault="005F1597" w:rsidP="005F1597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1B31ABCD" w:rsidR="005F1597" w:rsidRPr="006A2869" w:rsidRDefault="00484BD3" w:rsidP="005F1597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highlight w:val="yello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511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243</w:t>
            </w:r>
            <w:r w:rsidR="002368DE" w:rsidRPr="002368D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09D492E3" w:rsidR="005F1597" w:rsidRPr="00246D59" w:rsidRDefault="00484BD3" w:rsidP="005F1597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583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1A928F52" w:rsidR="005F1597" w:rsidRPr="00246D59" w:rsidRDefault="00484BD3" w:rsidP="003914B0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588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685</w:t>
            </w:r>
            <w:r w:rsidR="002A0C9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5F1597" w:rsidRPr="00246D59" w:rsidRDefault="005F1597" w:rsidP="005F159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01431DDF" w:rsidR="005F1597" w:rsidRPr="00246D59" w:rsidRDefault="00484BD3" w:rsidP="005F1597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682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800</w:t>
            </w:r>
            <w:r w:rsidR="005F15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509</w:t>
            </w:r>
          </w:p>
        </w:tc>
      </w:tr>
    </w:tbl>
    <w:p w14:paraId="195EA49B" w14:textId="77777777" w:rsidR="00A81C9C" w:rsidRPr="00246D59" w:rsidRDefault="00A81C9C">
      <w:pPr>
        <w:suppressAutoHyphens w:val="0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br w:type="page"/>
      </w:r>
    </w:p>
    <w:p w14:paraId="4ECAE257" w14:textId="16A0F0FE" w:rsidR="00347E47" w:rsidRPr="00246D59" w:rsidRDefault="00484BD3" w:rsidP="00CF0412">
      <w:pPr>
        <w:spacing w:before="360"/>
        <w:ind w:left="1260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484BD3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lastRenderedPageBreak/>
        <w:t>5</w:t>
      </w:r>
      <w:r w:rsidR="00347E47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.</w:t>
      </w:r>
      <w:r w:rsidRPr="00484BD3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F0412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26ED78B2" w:rsidR="00347E47" w:rsidRPr="00246D59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46D59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46D59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246D5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246D5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246D59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246D59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246D59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246D59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46D59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484BD3" w:rsidRPr="00484BD3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246D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246D59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246D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4BD3" w:rsidRPr="00484BD3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246D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6133" w:rsidRPr="00246D5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246D59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0B8FC6DA" w:rsidR="00BE1FBA" w:rsidRPr="00246D59" w:rsidRDefault="00484BD3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484BD3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13CDF6C9" w:rsidR="00FD1F46" w:rsidRPr="00246D59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84BD3" w:rsidRPr="00484BD3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52EE03BE" w14:textId="7B0E58F5" w:rsidR="00FD1F46" w:rsidRPr="00246D59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</w:t>
      </w:r>
      <w:r w:rsidR="004256F8">
        <w:rPr>
          <w:rFonts w:ascii="Angsana New" w:hAnsi="Angsana New" w:cs="Angsana New" w:hint="cs"/>
          <w:b/>
          <w:bCs/>
          <w:cs/>
        </w:rPr>
        <w:t xml:space="preserve"> </w:t>
      </w:r>
      <w:r w:rsidRPr="00246D59">
        <w:rPr>
          <w:rFonts w:ascii="Angsana New" w:hAnsi="Angsana New" w:cs="Angsana New"/>
          <w:b/>
          <w:bCs/>
          <w:cs/>
          <w:lang w:val="en-US"/>
        </w:rPr>
        <w:t>:</w:t>
      </w:r>
      <w:r w:rsidR="004256F8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246D59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246D59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246D59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246D59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246D59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D1F46" w:rsidRPr="00246D59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FD1F46" w:rsidRPr="00246D59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7DDB231B" w:rsidR="00FD1F46" w:rsidRPr="00246D59" w:rsidRDefault="00484BD3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FD1F46" w:rsidRPr="00246D59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2BCCFFCA" w:rsidR="00FD1F46" w:rsidRPr="00246D59" w:rsidRDefault="00484BD3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FD1F46" w:rsidRPr="00246D59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4B6DC208" w:rsidR="00FD1F46" w:rsidRPr="00246D59" w:rsidRDefault="00484BD3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FD1F46" w:rsidRPr="00246D59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04452122" w:rsidR="00FD1F46" w:rsidRPr="00246D59" w:rsidRDefault="00484BD3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8963A3" w:rsidRPr="00246D59" w14:paraId="73119EA8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1EAF04D" w14:textId="023FAEA7" w:rsidR="008963A3" w:rsidRPr="00246D59" w:rsidRDefault="008963A3" w:rsidP="008963A3">
            <w:pPr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246D59">
              <w:rPr>
                <w:rFonts w:ascii="Angsana New" w:hAnsi="Angsana New" w:cs="Angsana New"/>
                <w:lang w:val="en-US"/>
              </w:rPr>
              <w:t xml:space="preserve"> 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7D1167D3" w14:textId="3F3744E4" w:rsidR="008963A3" w:rsidRPr="00246D59" w:rsidRDefault="008963A3" w:rsidP="008963A3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FC91027" w14:textId="77777777" w:rsidR="008963A3" w:rsidRPr="00246D59" w:rsidRDefault="008963A3" w:rsidP="008963A3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F7D5D70" w14:textId="0BBA9A98" w:rsidR="008963A3" w:rsidRPr="00246D59" w:rsidRDefault="008963A3" w:rsidP="008963A3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769783" w14:textId="77777777" w:rsidR="008963A3" w:rsidRPr="00246D59" w:rsidRDefault="008963A3" w:rsidP="008963A3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B9F3FF3" w14:textId="7D02D39E" w:rsidR="008963A3" w:rsidRPr="00246D59" w:rsidRDefault="008963A3" w:rsidP="008963A3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765326E" w14:textId="77777777" w:rsidR="008963A3" w:rsidRPr="00246D59" w:rsidRDefault="008963A3" w:rsidP="008963A3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04C8831" w14:textId="4F5AF454" w:rsidR="008963A3" w:rsidRPr="00246D59" w:rsidRDefault="00484BD3" w:rsidP="008963A3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81</w:t>
            </w:r>
            <w:r w:rsidR="008963A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8963A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8963A3" w:rsidRPr="00246D59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2C29AF0D" w:rsidR="008963A3" w:rsidRPr="00064249" w:rsidRDefault="008963A3" w:rsidP="008963A3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เงินให้กู้ย</w:t>
            </w:r>
            <w:r w:rsidR="002E34BA" w:rsidRPr="00246D59">
              <w:rPr>
                <w:rFonts w:ascii="Angsana New" w:hAnsi="Angsana New" w:cs="Angsana New" w:hint="cs"/>
                <w:cs/>
              </w:rPr>
              <w:t>ื</w:t>
            </w:r>
            <w:r w:rsidRPr="00246D59">
              <w:rPr>
                <w:rFonts w:ascii="Angsana New" w:hAnsi="Angsana New" w:cs="Angsana New" w:hint="cs"/>
                <w:cs/>
              </w:rPr>
              <w:t xml:space="preserve">มระยะสั้น </w:t>
            </w:r>
            <w:r w:rsidR="00064249">
              <w:rPr>
                <w:rFonts w:ascii="Angsana New" w:hAnsi="Angsana New" w:cs="Angsana New"/>
                <w:lang w:val="en-US"/>
              </w:rPr>
              <w:t>-</w:t>
            </w:r>
            <w:r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8963A3" w:rsidRPr="00246D59" w:rsidRDefault="008963A3" w:rsidP="008963A3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8963A3" w:rsidRPr="00246D59" w:rsidRDefault="008963A3" w:rsidP="008963A3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8963A3" w:rsidRPr="00246D59" w:rsidRDefault="008963A3" w:rsidP="008963A3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8963A3" w:rsidRPr="00246D59" w:rsidRDefault="008963A3" w:rsidP="008963A3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8963A3" w:rsidRPr="00246D59" w:rsidRDefault="008963A3" w:rsidP="008963A3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8963A3" w:rsidRPr="00246D59" w:rsidRDefault="008963A3" w:rsidP="008963A3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8963A3" w:rsidRPr="00246D59" w:rsidRDefault="008963A3" w:rsidP="008963A3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64249" w:rsidRPr="00246D59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7CC92BCD" w:rsidR="00064249" w:rsidRPr="00246D59" w:rsidRDefault="00064249" w:rsidP="00064249">
            <w:pPr>
              <w:ind w:left="6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3C3139A7" w:rsidR="00064249" w:rsidRPr="00FF23A3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118648EA" w:rsidR="00064249" w:rsidRPr="00246D59" w:rsidRDefault="00064249" w:rsidP="00064249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064249" w:rsidRPr="00246D59" w:rsidRDefault="00064249" w:rsidP="0006424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35930848" w:rsidR="00064249" w:rsidRPr="00FF23A3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326FA877" w:rsidR="00064249" w:rsidRPr="00246D59" w:rsidRDefault="00064249" w:rsidP="00064249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64249" w:rsidRPr="00246D59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064249" w:rsidRPr="00246D59" w:rsidRDefault="00064249" w:rsidP="00064249">
            <w:pPr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246D59">
              <w:rPr>
                <w:rFonts w:ascii="Angsana New" w:hAnsi="Angsana New" w:cs="Angsana New"/>
                <w:lang w:val="en-US"/>
              </w:rPr>
              <w:t xml:space="preserve"> 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2C6395E4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75C2926D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064249" w:rsidRPr="00246D59" w:rsidRDefault="00064249" w:rsidP="0006424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59E32314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36506602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064249" w:rsidRPr="00246D59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064249" w:rsidRPr="00246D59" w:rsidRDefault="00064249" w:rsidP="00064249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487C2012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170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3C49FBE9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064249" w:rsidRPr="00246D59" w:rsidRDefault="00064249" w:rsidP="0006424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2970B000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170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064249" w:rsidRPr="00246D59" w:rsidRDefault="00064249" w:rsidP="0006424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48A6B3DF" w:rsidR="00064249" w:rsidRPr="00246D59" w:rsidRDefault="00484BD3" w:rsidP="0006424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132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530</w:t>
            </w:r>
            <w:r w:rsidR="00064249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3AA18F69" w14:textId="116692F6" w:rsidR="002648CD" w:rsidRPr="00246D59" w:rsidRDefault="002648CD" w:rsidP="00A2091B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บริษัทมีเงินให้กู้ยืมระยะสั้นแก่บริษัทที่เกี่ยวข้องกันเป็นเงินให้กู้ยืมในรูป</w:t>
      </w:r>
      <w:r w:rsidRPr="00246D59">
        <w:rPr>
          <w:rFonts w:ascii="Angsana New" w:hAnsi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73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ต่อปี และในรูปสัญญาให้กู้ยืมครบกำหนดชำระวันที่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00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ต่อปี และไม่มีหลักประกัน (ณ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: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ไม่มี)</w:t>
      </w:r>
    </w:p>
    <w:p w14:paraId="41912A6C" w14:textId="3C34E555" w:rsidR="00FD1F46" w:rsidRPr="00246D59" w:rsidRDefault="00FD1F46" w:rsidP="00A2091B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246D59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</w:t>
      </w:r>
      <w:r w:rsidRPr="0084771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โดยมีอัตราดอกเบี้ยร้อยละ</w:t>
      </w:r>
      <w:r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5579EA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84771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ต่อปี </w:t>
      </w:r>
      <w:r w:rsidR="00DA733E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และร้อยละ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</w:t>
      </w:r>
      <w:r w:rsidR="0007687F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="00DA733E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A733E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ถึง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6</w:t>
      </w:r>
      <w:r w:rsidR="00DA733E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DA733E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A733E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ต่อปี สำหรับปี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DA733E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A733E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="00DA733E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DA733E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DA733E" w:rsidRPr="0084771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84771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และไม่มีหลักประกัน</w:t>
      </w:r>
      <w:r w:rsidR="003241E4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241E4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นอกจากนี้</w:t>
      </w:r>
      <w:r w:rsidR="00AE7679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ในระหว่างปี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AE7679" w:rsidRPr="0084771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E7679" w:rsidRPr="0084771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บริษัทได้ตัดรายการเงินให้กู้ยืมระยะสั้นแก่บริษัทอื่น</w:t>
      </w:r>
      <w:r w:rsidR="00AE7679" w:rsidRPr="0084771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AE7679" w:rsidRPr="0084771C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53</w:t>
      </w:r>
      <w:r w:rsidR="00AE7679" w:rsidRPr="0084771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E7679" w:rsidRPr="0084771C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เนื่องจาก</w:t>
      </w:r>
      <w:r w:rsidR="00565D11" w:rsidRPr="0084771C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AE7679" w:rsidRPr="0084771C">
        <w:rPr>
          <w:rFonts w:ascii="Angsana New" w:hAnsi="Angsana New" w:cs="Angsana New" w:hint="cs"/>
          <w:sz w:val="32"/>
          <w:szCs w:val="32"/>
          <w:cs/>
          <w:lang w:val="en-US"/>
        </w:rPr>
        <w:t>ไม่สามารถเรียกชำระ</w:t>
      </w:r>
      <w:r w:rsidR="00565D11" w:rsidRPr="0084771C">
        <w:rPr>
          <w:rFonts w:ascii="Angsana New" w:hAnsi="Angsana New" w:cs="Angsana New" w:hint="cs"/>
          <w:sz w:val="32"/>
          <w:szCs w:val="32"/>
          <w:cs/>
          <w:lang w:val="en-US"/>
        </w:rPr>
        <w:t>หนี้</w:t>
      </w:r>
      <w:r w:rsidR="00AE7679" w:rsidRPr="0084771C">
        <w:rPr>
          <w:rFonts w:ascii="Angsana New" w:hAnsi="Angsana New" w:cs="Angsana New" w:hint="cs"/>
          <w:sz w:val="32"/>
          <w:szCs w:val="32"/>
          <w:cs/>
          <w:lang w:val="en-US"/>
        </w:rPr>
        <w:t>ได้</w:t>
      </w:r>
    </w:p>
    <w:p w14:paraId="3D076158" w14:textId="77777777" w:rsidR="00E24806" w:rsidRPr="00246D59" w:rsidRDefault="00E2480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F2D7DC0" w14:textId="2737B548" w:rsidR="00BE1FBA" w:rsidRPr="00246D59" w:rsidRDefault="00484BD3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3F66B5F0" w:rsidR="00BE1FBA" w:rsidRPr="00246D59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77777777" w:rsidR="00BE1FBA" w:rsidRPr="00246D59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246D59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246D59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246D59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246D59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246D59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6D25" w:rsidRPr="00246D59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436D25" w:rsidRPr="00246D59" w:rsidRDefault="00436D25" w:rsidP="00436D25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74217F65" w:rsidR="00436D25" w:rsidRPr="00246D59" w:rsidRDefault="00484BD3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436D25" w:rsidRPr="00246D59" w:rsidRDefault="00436D25" w:rsidP="00436D25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4897D590" w:rsidR="00436D25" w:rsidRPr="00246D59" w:rsidRDefault="00484BD3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436D25" w:rsidRPr="00246D59" w:rsidRDefault="00436D25" w:rsidP="00436D25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04E8B9B5" w:rsidR="00436D25" w:rsidRPr="00246D59" w:rsidRDefault="00484BD3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436D25" w:rsidRPr="00246D59" w:rsidRDefault="00436D25" w:rsidP="00436D2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13E5B457" w:rsidR="00436D25" w:rsidRPr="00246D59" w:rsidRDefault="00484BD3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07687F" w:rsidRPr="00246D59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B2FF9C9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707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407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072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00CE13D2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521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24AFC2FD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693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421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849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532D6746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519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803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241</w:t>
            </w:r>
          </w:p>
        </w:tc>
      </w:tr>
      <w:tr w:rsidR="0007687F" w:rsidRPr="00246D59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7A34BB3F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563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131F795C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715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2A1D6A97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563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68A61D35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715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034</w:t>
            </w:r>
          </w:p>
        </w:tc>
      </w:tr>
      <w:tr w:rsidR="0007687F" w:rsidRPr="00246D59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4F3A45B6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109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493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133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1539DB9D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870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1D85DDD3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73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268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742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257CB13C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77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307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490</w:t>
            </w:r>
          </w:p>
        </w:tc>
      </w:tr>
      <w:tr w:rsidR="0007687F" w:rsidRPr="00246D59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381D263B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274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839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1615EA4A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330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506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1621D20E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206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351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795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0CB38BE1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241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733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611</w:t>
            </w:r>
          </w:p>
        </w:tc>
      </w:tr>
      <w:tr w:rsidR="0007687F" w:rsidRPr="00246D59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30001676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687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054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273A514F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615DE787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088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937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7EF1C3F4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243</w:t>
            </w:r>
          </w:p>
        </w:tc>
      </w:tr>
      <w:tr w:rsidR="0007687F" w:rsidRPr="00246D59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04539547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110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989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965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2CC9BB83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981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846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828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4FE762DB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991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694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651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6E550028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846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481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619</w:t>
            </w:r>
          </w:p>
        </w:tc>
      </w:tr>
      <w:tr w:rsidR="0007687F" w:rsidRPr="00246D59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246D59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074BDE48" w:rsidR="0007687F" w:rsidRPr="00246D59" w:rsidRDefault="00040F5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060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370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2446C6A2" w:rsidR="0007687F" w:rsidRPr="00246D59" w:rsidRDefault="0007687F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951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248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4DC9FA00" w:rsidR="0007687F" w:rsidRPr="00246D59" w:rsidRDefault="00E41471" w:rsidP="00CB0CE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</w:t>
            </w:r>
            <w:r w:rsidR="00CB0CEC"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060</w:t>
            </w:r>
            <w:r w:rsidR="00CB0CEC"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370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6C383B1B" w:rsidR="0007687F" w:rsidRPr="00246D59" w:rsidRDefault="0007687F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951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248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7687F" w:rsidRPr="00246D59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07687F" w:rsidRPr="00246D59" w:rsidRDefault="0007687F" w:rsidP="0007687F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246D59">
              <w:rPr>
                <w:rFonts w:ascii="Angsana New" w:hAnsi="Angsana New" w:cs="Angsana New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2053168C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104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929</w:t>
            </w:r>
            <w:r w:rsidR="00040F5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595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10F06A85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977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895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580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2DF6DFAC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985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634</w:t>
            </w:r>
            <w:r w:rsidR="00E41471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281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07687F" w:rsidRPr="00246D59" w:rsidRDefault="0007687F" w:rsidP="0007687F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65AA4F93" w:rsidR="0007687F" w:rsidRPr="00246D59" w:rsidRDefault="00484BD3" w:rsidP="0007687F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842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371</w:t>
            </w:r>
          </w:p>
        </w:tc>
      </w:tr>
    </w:tbl>
    <w:p w14:paraId="5C60B90D" w14:textId="3E67D6B6" w:rsidR="00A7467D" w:rsidRPr="00246D59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A7467D"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A7467D"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246D59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246D59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246D59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246D59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246D59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246D59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246D59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246D59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59B109E7" w:rsidR="00A7467D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246D59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5E3FBA0B" w:rsidR="00A7467D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246D59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45000259" w:rsidR="00A7467D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246D59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01AB7D40" w:rsidR="00A7467D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A7467D" w:rsidRPr="00246D59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246D59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246D59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246D59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246D59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246D59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246D59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246D59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246D59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246D59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246D59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246D59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246D59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246D59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246D59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246D59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246D59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246D59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246D59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246D59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7687F" w:rsidRPr="00246D59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6A8824CB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1B64F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225</w:t>
            </w:r>
            <w:r w:rsidR="001B64FE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7687F" w:rsidRPr="00246D59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6C887F05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1B64F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540</w:t>
            </w:r>
            <w:r w:rsidR="001B64FE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6CDB92E2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1B64FE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625</w:t>
            </w:r>
            <w:r w:rsidR="001B64FE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7687F" w:rsidRPr="00246D59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3558E123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C8473B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901</w:t>
            </w:r>
            <w:r w:rsidR="00C8473B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64</w:t>
            </w:r>
          </w:p>
        </w:tc>
      </w:tr>
      <w:tr w:rsidR="0007687F" w:rsidRPr="00246D59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D93A363" w:rsidR="0007687F" w:rsidRPr="00246D59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ค่าใช้จ่ายของค่าเผื่อสินค้าล้าสมัย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7687F" w:rsidRPr="00246D59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7687F" w:rsidRPr="00246D59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77777777" w:rsidR="0007687F" w:rsidRPr="00246D59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7687F" w:rsidRPr="00246D59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7687F" w:rsidRPr="00246D59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7687F" w:rsidRPr="00246D59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77777777" w:rsidR="0007687F" w:rsidRPr="00246D59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246D59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8A542CD" w:rsidR="0007687F" w:rsidRPr="00246D59" w:rsidRDefault="0007687F" w:rsidP="0007687F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5A61F462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971F10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07A9047C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7687F" w:rsidRPr="00246D59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5ED755D7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971F10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7687F" w:rsidRPr="00246D59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6476D416" w:rsidR="0007687F" w:rsidRPr="00246D59" w:rsidRDefault="00484BD3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73</w:t>
            </w:r>
          </w:p>
        </w:tc>
      </w:tr>
      <w:tr w:rsidR="00237DE6" w:rsidRPr="00246D59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3184D1DC" w:rsidR="00237DE6" w:rsidRPr="00246D59" w:rsidRDefault="00237DE6" w:rsidP="00237DE6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BA502D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7DC0760F" w:rsidR="00237DE6" w:rsidRPr="00EF21DB" w:rsidRDefault="00484BD3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237DE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228</w:t>
            </w:r>
            <w:r w:rsidR="00237DE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101" w:type="dxa"/>
            <w:shd w:val="clear" w:color="auto" w:fill="auto"/>
          </w:tcPr>
          <w:p w14:paraId="04C96B53" w14:textId="77777777" w:rsidR="00237DE6" w:rsidRPr="00246D59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10BFFBEF" w:rsidR="00237DE6" w:rsidRPr="00EF21DB" w:rsidRDefault="00484BD3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237DE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541</w:t>
            </w:r>
            <w:r w:rsidR="00237DE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237DE6" w:rsidRPr="00246D59" w:rsidRDefault="00237DE6" w:rsidP="00237DE6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223DE9AB" w:rsidR="00237DE6" w:rsidRPr="00EF21DB" w:rsidRDefault="00484BD3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237DE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627</w:t>
            </w:r>
            <w:r w:rsidR="00237DE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42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237DE6" w:rsidRPr="00246D59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55D1945C" w:rsidR="00237DE6" w:rsidRPr="00EF21DB" w:rsidRDefault="00484BD3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237DE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903</w:t>
            </w:r>
            <w:r w:rsidR="00237DE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37</w:t>
            </w:r>
          </w:p>
        </w:tc>
      </w:tr>
    </w:tbl>
    <w:p w14:paraId="4053987E" w14:textId="5700FA20" w:rsidR="00783640" w:rsidRPr="00246D59" w:rsidRDefault="00484BD3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175F326A" w:rsidR="00783640" w:rsidRPr="00246D59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246D59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725CD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77777777" w:rsidR="00783640" w:rsidRPr="00246D59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246D59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7725CD" w:rsidRPr="00246D59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246D59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246D59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246D59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246D59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246D59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246D59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246D59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783640" w:rsidRPr="00246D59" w:rsidRDefault="00783640" w:rsidP="006209B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783640" w:rsidRPr="00246D59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783640" w:rsidRPr="00246D59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2B366AE0" w:rsidR="00783640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45" w:type="dxa"/>
          </w:tcPr>
          <w:p w14:paraId="060EA483" w14:textId="77777777" w:rsidR="00783640" w:rsidRPr="00246D59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0A2EDDF0" w:rsidR="00783640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07687F" w:rsidRPr="00246D59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07687F" w:rsidRPr="00246D59" w:rsidRDefault="0007687F" w:rsidP="0007687F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สิทธิ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246D59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07687F" w:rsidRPr="00246D59" w:rsidRDefault="0007687F" w:rsidP="0007687F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07687F" w:rsidRPr="00246D59" w:rsidRDefault="0007687F" w:rsidP="0007687F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23F8F341" w:rsidR="0007687F" w:rsidRPr="00246D59" w:rsidRDefault="00484BD3" w:rsidP="0007687F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7B2047ED" w14:textId="77777777" w:rsidR="0007687F" w:rsidRPr="00246D59" w:rsidRDefault="0007687F" w:rsidP="0007687F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21BCEF78" w:rsidR="0007687F" w:rsidRPr="00246D59" w:rsidRDefault="00484BD3" w:rsidP="0007687F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38F3C9F" w14:textId="2D41F23E" w:rsidR="00E24806" w:rsidRPr="00246D59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246D59">
        <w:rPr>
          <w:rFonts w:cs="Angsana New" w:hint="cs"/>
          <w:sz w:val="32"/>
          <w:szCs w:val="32"/>
          <w:cs/>
        </w:rPr>
        <w:t>บริษัท</w:t>
      </w:r>
      <w:r w:rsidRPr="00246D59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246D59">
        <w:rPr>
          <w:rFonts w:ascii="Angsana New" w:hAnsi="Angsana New" w:cs="Angsana New"/>
          <w:sz w:val="32"/>
          <w:szCs w:val="32"/>
          <w:cs/>
        </w:rPr>
        <w:t>คืน</w:t>
      </w:r>
      <w:r w:rsidRPr="00246D59">
        <w:rPr>
          <w:rFonts w:cs="Angsana New"/>
          <w:sz w:val="32"/>
          <w:szCs w:val="32"/>
          <w:cs/>
        </w:rPr>
        <w:t xml:space="preserve">สินค้าของบริษัท </w:t>
      </w:r>
      <w:r w:rsidRPr="00246D59">
        <w:rPr>
          <w:rFonts w:cs="Angsana New" w:hint="cs"/>
          <w:sz w:val="32"/>
          <w:szCs w:val="32"/>
          <w:cs/>
        </w:rPr>
        <w:t>บริษัท</w:t>
      </w:r>
      <w:r w:rsidR="00826F22">
        <w:rPr>
          <w:rFonts w:cs="Angsana New" w:hint="cs"/>
          <w:sz w:val="32"/>
          <w:szCs w:val="32"/>
          <w:cs/>
        </w:rPr>
        <w:t>ได้</w:t>
      </w:r>
      <w:r w:rsidRPr="00246D59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>
        <w:rPr>
          <w:rFonts w:cs="Angsana New"/>
          <w:sz w:val="32"/>
          <w:szCs w:val="32"/>
          <w:cs/>
        </w:rPr>
        <w:br/>
      </w:r>
      <w:r w:rsidRPr="00246D59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  <w:r w:rsidR="00E24806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1562FE5" w14:textId="73D4F852" w:rsidR="00783640" w:rsidRPr="00246D59" w:rsidRDefault="00484BD3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783640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20002354" w:rsidR="00783640" w:rsidRPr="00246D59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246D5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246D59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77777777" w:rsidR="00783640" w:rsidRPr="00246D59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783640" w:rsidRPr="00246D59" w14:paraId="565F6FF5" w14:textId="77777777" w:rsidTr="00D23FB5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246D59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246D59" w14:paraId="71EAE36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783640" w:rsidRPr="00246D59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70504777" w:rsidR="00783640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75C35B36" w:rsidR="00783640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70221C8F" w:rsidR="00783640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2E209594" w:rsidR="00783640" w:rsidRPr="00246D59" w:rsidRDefault="00484BD3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783640" w:rsidRPr="00246D59" w14:paraId="61A4FD66" w14:textId="77777777" w:rsidTr="00D23FB5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783640" w:rsidRPr="00246D59" w:rsidRDefault="00783640" w:rsidP="00A44681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783640" w:rsidRPr="00246D59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783640" w:rsidRPr="00246D59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7687F" w:rsidRPr="00246D59" w14:paraId="0D836C86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07687F" w:rsidRPr="00246D59" w:rsidRDefault="00102725" w:rsidP="00102725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102725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="0007687F" w:rsidRPr="00246D59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0DDFA2C8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07687F" w:rsidRPr="00246D59" w:rsidRDefault="0007687F" w:rsidP="0007687F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16E37CF8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2CDD316E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5649C8C4" w:rsidR="0007687F" w:rsidRPr="00246D59" w:rsidRDefault="00484BD3" w:rsidP="0007687F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07687F" w:rsidRPr="00246D59" w14:paraId="5DF39FC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07687F" w:rsidRPr="00246D59" w:rsidRDefault="0007687F" w:rsidP="0007687F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6148195D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447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07687F" w:rsidRPr="00246D59" w:rsidRDefault="0007687F" w:rsidP="0007687F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321F6247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73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2B23DF4E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447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511EE1D9" w:rsidR="0007687F" w:rsidRPr="00246D59" w:rsidRDefault="00484BD3" w:rsidP="0007687F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73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135</w:t>
            </w:r>
          </w:p>
        </w:tc>
      </w:tr>
      <w:tr w:rsidR="0007687F" w:rsidRPr="00246D59" w14:paraId="76B74974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07687F" w:rsidRPr="00246D59" w:rsidRDefault="0007687F" w:rsidP="0007687F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246D59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07687F" w:rsidRPr="00246D59" w:rsidRDefault="0007687F" w:rsidP="0007687F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07687F" w:rsidRPr="00246D59" w:rsidRDefault="0007687F" w:rsidP="0007687F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07687F" w:rsidRPr="00246D59" w:rsidRDefault="0007687F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07687F" w:rsidRPr="00246D59" w:rsidRDefault="0007687F" w:rsidP="0007687F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07687F" w:rsidRPr="00246D59" w:rsidRDefault="0007687F" w:rsidP="0007687F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246D59" w14:paraId="24F601EF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07687F" w:rsidRPr="00246D59" w:rsidRDefault="0007687F" w:rsidP="0007687F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6ABAB141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145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500BDAE2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239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961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2931D89F" w:rsidR="0007687F" w:rsidRPr="00246D59" w:rsidRDefault="00484BD3" w:rsidP="00434F34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89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853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07687F" w:rsidRPr="00246D59" w:rsidRDefault="0007687F" w:rsidP="0007687F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70FA341E" w:rsidR="0007687F" w:rsidRPr="00246D59" w:rsidRDefault="00484BD3" w:rsidP="0007687F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313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300</w:t>
            </w:r>
          </w:p>
        </w:tc>
      </w:tr>
      <w:tr w:rsidR="0007687F" w:rsidRPr="00246D59" w14:paraId="1B38B203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07687F" w:rsidRPr="00246D59" w:rsidRDefault="0007687F" w:rsidP="0007687F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48AA152E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176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378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2438620B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250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034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370F2B74" w:rsidR="0007687F" w:rsidRPr="00246D59" w:rsidRDefault="00484BD3" w:rsidP="0007687F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120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301</w:t>
            </w:r>
            <w:r w:rsidR="0083099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07687F" w:rsidRPr="00246D59" w:rsidRDefault="0007687F" w:rsidP="0007687F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2BA9DD95" w:rsidR="0007687F" w:rsidRPr="00246D59" w:rsidRDefault="00484BD3" w:rsidP="0007687F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152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386</w:t>
            </w:r>
            <w:r w:rsidR="0007687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435</w:t>
            </w:r>
          </w:p>
        </w:tc>
      </w:tr>
    </w:tbl>
    <w:p w14:paraId="74E29049" w14:textId="70187EFB" w:rsidR="00783640" w:rsidRPr="00246D59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รายละเอียดอื่นที่เกี่ยวข้องกับสินทรัพย์ทางการเงินหมุนเวียนอื่นมีดังนี้</w:t>
      </w:r>
    </w:p>
    <w:p w14:paraId="32C6399B" w14:textId="77777777" w:rsidR="00783640" w:rsidRPr="00246D59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246D59">
        <w:rPr>
          <w:rFonts w:ascii="Angsana New" w:hAnsi="Angsana New" w:cs="Angsana New"/>
          <w:b/>
          <w:bCs/>
          <w:cs/>
        </w:rPr>
        <w:t xml:space="preserve"> </w:t>
      </w:r>
      <w:r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246D59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246D59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246D59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35F386F3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6CEC292A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2529CFDF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52B57AA8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83640" w:rsidRPr="00246D59" w14:paraId="4A67DE54" w14:textId="77777777" w:rsidTr="006209B1">
        <w:trPr>
          <w:trHeight w:val="76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3A7232" w:rsidRDefault="003A7232" w:rsidP="00A44681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783640" w:rsidRPr="00246D59" w:rsidRDefault="003A7232" w:rsidP="003A7232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16916" w:rsidRPr="00246D59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B16916" w:rsidRPr="00246D59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B16916" w:rsidRPr="00246D59" w:rsidRDefault="00B16916" w:rsidP="00B16916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B16916" w:rsidRPr="00246D59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B16916" w:rsidRPr="00246D59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B16916" w:rsidRPr="00246D59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07687F" w:rsidRPr="00246D59" w:rsidRDefault="0007687F" w:rsidP="0007687F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235FB3C7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07687F" w:rsidRPr="00246D59" w:rsidRDefault="0007687F" w:rsidP="0007687F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4F7B904F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07687F" w:rsidRPr="00246D59" w:rsidRDefault="0007687F" w:rsidP="0007687F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4493C881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07687F" w:rsidRPr="00246D59" w:rsidRDefault="0007687F" w:rsidP="0007687F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30706A14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7687F" w:rsidRPr="00246D59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07687F" w:rsidRPr="00246D59" w:rsidRDefault="0007687F" w:rsidP="0007687F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07687F" w:rsidRPr="00246D59" w:rsidRDefault="0007687F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07687F" w:rsidRPr="00246D59" w:rsidRDefault="0007687F" w:rsidP="0007687F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07687F" w:rsidRPr="00246D59" w:rsidRDefault="0007687F" w:rsidP="0007687F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07687F" w:rsidRPr="00246D59" w:rsidRDefault="0007687F" w:rsidP="0007687F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07687F" w:rsidRPr="00246D59" w:rsidRDefault="0007687F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07687F" w:rsidRPr="00246D59" w:rsidRDefault="0007687F" w:rsidP="0007687F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07687F" w:rsidRPr="00246D59" w:rsidRDefault="0007687F" w:rsidP="0007687F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07687F" w:rsidRPr="00246D59" w:rsidRDefault="0007687F" w:rsidP="0007687F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- </w:t>
            </w:r>
            <w:r w:rsidRPr="00246D59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08A60501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145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395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90" w:type="dxa"/>
          </w:tcPr>
          <w:p w14:paraId="72950AD5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6ED6833D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239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326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90" w:type="dxa"/>
          </w:tcPr>
          <w:p w14:paraId="1767A55D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5D0C3741" w:rsidR="0007687F" w:rsidRPr="00246D59" w:rsidRDefault="00484BD3" w:rsidP="0007687F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145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930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467</w:t>
            </w:r>
          </w:p>
        </w:tc>
        <w:tc>
          <w:tcPr>
            <w:tcW w:w="90" w:type="dxa"/>
          </w:tcPr>
          <w:p w14:paraId="69A02F11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0603F657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239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961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858</w:t>
            </w:r>
          </w:p>
        </w:tc>
      </w:tr>
      <w:tr w:rsidR="0007687F" w:rsidRPr="00246D59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07687F" w:rsidRPr="00246D59" w:rsidRDefault="0007687F" w:rsidP="0007687F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07687F" w:rsidRPr="00246D59" w:rsidRDefault="0007687F" w:rsidP="0007687F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07687F" w:rsidRPr="00246D59" w:rsidRDefault="0007687F" w:rsidP="0007687F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07687F" w:rsidRPr="00246D59" w:rsidRDefault="0007687F" w:rsidP="0007687F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03899A78" w:rsidR="00783640" w:rsidRPr="00246D59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246D59">
        <w:rPr>
          <w:rFonts w:ascii="Angsana New" w:hAnsi="Angsana New" w:cs="Angsana New" w:hint="cs"/>
          <w:b/>
          <w:bCs/>
          <w:cs/>
        </w:rPr>
        <w:t xml:space="preserve"> </w:t>
      </w:r>
      <w:r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246D59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246D59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246D59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55BAD54B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329C799A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21DB5046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83640" w:rsidRPr="00246D59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16F1A86F" w:rsidR="00783640" w:rsidRPr="00246D59" w:rsidRDefault="00484BD3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783640" w:rsidRPr="00246D59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3A7232" w:rsidRDefault="003A7232" w:rsidP="00A44681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83640" w:rsidRPr="00246D59" w:rsidRDefault="003A7232" w:rsidP="003A7232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83640" w:rsidRPr="00246D59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83640" w:rsidRPr="00246D59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83640" w:rsidRPr="00246D59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16916" w:rsidRPr="00246D59" w14:paraId="1F097B81" w14:textId="77777777" w:rsidTr="00A66783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954FAB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E1E52B9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869EE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6E4D0C9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A9CA3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4C80F74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5A0E5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4FA3D2B" w14:textId="77777777" w:rsidR="00B16916" w:rsidRPr="00246D59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246D59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B16916" w:rsidRPr="00246D59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B16916" w:rsidRPr="00246D59" w:rsidRDefault="00B16916" w:rsidP="00B16916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B16916" w:rsidRPr="00246D59" w:rsidRDefault="00B16916" w:rsidP="00B16916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B16916" w:rsidRPr="00246D59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B16916" w:rsidRPr="00246D59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B16916" w:rsidRPr="00246D59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07687F" w:rsidRPr="00246D59" w:rsidRDefault="0007687F" w:rsidP="0007687F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59115993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07687F" w:rsidRPr="00246D59" w:rsidRDefault="0007687F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5442A614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07687F" w:rsidRPr="00246D59" w:rsidRDefault="0007687F" w:rsidP="0007687F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48AC97FF" w:rsidR="0007687F" w:rsidRPr="00246D59" w:rsidRDefault="00484BD3" w:rsidP="0007687F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30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E53674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07687F" w:rsidRPr="00246D59" w:rsidRDefault="0007687F" w:rsidP="0007687F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033B2DD8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7687F" w:rsidRPr="00246D59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07687F" w:rsidRPr="00246D59" w:rsidRDefault="0007687F" w:rsidP="0007687F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07687F" w:rsidRPr="00246D59" w:rsidRDefault="0007687F" w:rsidP="0007687F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07687F" w:rsidRPr="00246D59" w:rsidRDefault="0007687F" w:rsidP="0007687F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07687F" w:rsidRPr="00246D59" w:rsidRDefault="0007687F" w:rsidP="0007687F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07687F" w:rsidRPr="00246D59" w:rsidRDefault="0007687F" w:rsidP="0007687F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07687F" w:rsidRPr="00246D59" w:rsidRDefault="0007687F" w:rsidP="0007687F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07687F" w:rsidRPr="00246D59" w:rsidRDefault="0007687F" w:rsidP="0007687F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07687F" w:rsidRPr="00246D59" w:rsidRDefault="0007687F" w:rsidP="0007687F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07687F" w:rsidRPr="00246D59" w:rsidRDefault="0007687F" w:rsidP="0007687F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07687F" w:rsidRPr="00246D59" w:rsidRDefault="0007687F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07687F" w:rsidRPr="00246D59" w:rsidRDefault="0007687F" w:rsidP="0007687F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07687F" w:rsidRPr="00246D59" w:rsidRDefault="0007687F" w:rsidP="0007687F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07687F" w:rsidRPr="00246D59" w:rsidRDefault="0007687F" w:rsidP="0007687F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07687F" w:rsidRPr="00246D59" w:rsidRDefault="0007687F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07687F" w:rsidRPr="00246D59" w:rsidRDefault="0007687F" w:rsidP="0007687F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07687F" w:rsidRPr="00246D59" w:rsidRDefault="0007687F" w:rsidP="0007687F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687F" w:rsidRPr="00246D59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07687F" w:rsidRPr="00246D59" w:rsidRDefault="0007687F" w:rsidP="0007687F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- </w:t>
            </w:r>
            <w:r w:rsidRPr="00246D59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75D2BF0E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89</w:t>
            </w:r>
            <w:r w:rsidR="00EA67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700</w:t>
            </w:r>
            <w:r w:rsidR="00EA67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19A82961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 w:hint="cs"/>
                <w:lang w:val="en-US"/>
              </w:rPr>
              <w:t>142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479CB671" w:rsidR="0007687F" w:rsidRPr="00246D59" w:rsidRDefault="00484BD3" w:rsidP="0007687F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89</w:t>
            </w:r>
            <w:r w:rsidR="00EA67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853</w:t>
            </w:r>
            <w:r w:rsidR="00EA675D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" w:type="dxa"/>
          </w:tcPr>
          <w:p w14:paraId="1513765E" w14:textId="77777777" w:rsidR="0007687F" w:rsidRPr="00246D59" w:rsidRDefault="0007687F" w:rsidP="0007687F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07DB5C37" w:rsidR="0007687F" w:rsidRPr="00246D59" w:rsidRDefault="00484BD3" w:rsidP="0007687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484BD3">
              <w:rPr>
                <w:rFonts w:asciiTheme="majorBidi" w:hAnsiTheme="majorBidi" w:cstheme="majorBidi"/>
                <w:lang w:val="en-US"/>
              </w:rPr>
              <w:t>142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313</w:t>
            </w:r>
            <w:r w:rsidR="0007687F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  <w:tr w:rsidR="0007687F" w:rsidRPr="00246D59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07687F" w:rsidRPr="00246D59" w:rsidRDefault="0007687F" w:rsidP="0007687F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07687F" w:rsidRPr="00246D59" w:rsidRDefault="0007687F" w:rsidP="0007687F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07687F" w:rsidRPr="00246D59" w:rsidRDefault="0007687F" w:rsidP="0007687F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07687F" w:rsidRPr="00246D59" w:rsidRDefault="0007687F" w:rsidP="0007687F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07687F" w:rsidRPr="00246D59" w:rsidRDefault="0007687F" w:rsidP="0007687F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07687F" w:rsidRPr="00246D59" w:rsidRDefault="0007687F" w:rsidP="0007687F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246D59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62E0AA55" w14:textId="0CE18B47" w:rsidR="007725CD" w:rsidRPr="00246D59" w:rsidRDefault="00484BD3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7725CD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5E88C4CC" w:rsidR="007725CD" w:rsidRPr="00246D59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246D5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AC9A107" w14:textId="77777777" w:rsidR="007725CD" w:rsidRPr="00246D59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246D59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246D59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246D59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246D59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246D59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246D59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7725CD" w:rsidRPr="00246D59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420E0B42" w:rsidR="007725CD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2" w:type="dxa"/>
          </w:tcPr>
          <w:p w14:paraId="2AEB96ED" w14:textId="77777777" w:rsidR="007725CD" w:rsidRPr="00246D59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43B6632F" w:rsidR="007725CD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300E887D" w14:textId="77777777" w:rsidR="007725CD" w:rsidRPr="00246D59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73855582" w:rsidR="007725CD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FEC3B0D" w14:textId="77777777" w:rsidR="007725CD" w:rsidRPr="00246D59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55DF023E" w:rsidR="007725CD" w:rsidRPr="00246D59" w:rsidRDefault="00484BD3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B16916" w:rsidRPr="00246D59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B16916" w:rsidRPr="00246D59" w:rsidRDefault="00B16916" w:rsidP="00B16916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B16916" w:rsidRPr="00246D59" w:rsidRDefault="00B16916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B16916" w:rsidRPr="00246D59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B16916" w:rsidRPr="00246D59" w:rsidRDefault="00B16916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B16916" w:rsidRPr="00246D59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B16916" w:rsidRPr="00246D59" w:rsidRDefault="00B16916" w:rsidP="00B16916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B16916" w:rsidRPr="00246D59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B16916" w:rsidRPr="00246D59" w:rsidRDefault="00B16916" w:rsidP="00B16916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07687F" w:rsidRPr="00246D59" w:rsidRDefault="0007687F" w:rsidP="0007687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1269BACD" w:rsidR="0007687F" w:rsidRPr="00246D59" w:rsidRDefault="00484BD3" w:rsidP="0007687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92" w:type="dxa"/>
            <w:vAlign w:val="bottom"/>
          </w:tcPr>
          <w:p w14:paraId="1EE72D53" w14:textId="77777777" w:rsidR="0007687F" w:rsidRPr="00246D59" w:rsidRDefault="0007687F" w:rsidP="0007687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1539801A" w:rsidR="0007687F" w:rsidRPr="00246D59" w:rsidRDefault="00484BD3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07687F" w:rsidRPr="00246D59" w:rsidRDefault="0007687F" w:rsidP="0007687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2624B788" w:rsidR="0007687F" w:rsidRPr="00246D59" w:rsidRDefault="00484BD3" w:rsidP="0007687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vAlign w:val="bottom"/>
          </w:tcPr>
          <w:p w14:paraId="6AA5CCAE" w14:textId="77777777" w:rsidR="0007687F" w:rsidRPr="00246D59" w:rsidRDefault="0007687F" w:rsidP="0007687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04028C32" w:rsidR="0007687F" w:rsidRPr="00246D59" w:rsidRDefault="00484BD3" w:rsidP="0007687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</w:tr>
      <w:tr w:rsidR="0007687F" w:rsidRPr="00246D59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07687F" w:rsidRPr="00246D59" w:rsidRDefault="0007687F" w:rsidP="0007687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cs="Angsana New"/>
                <w:sz w:val="24"/>
                <w:szCs w:val="24"/>
                <w:cs/>
              </w:rPr>
              <w:br w:type="page"/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07687F" w:rsidRPr="00246D59" w:rsidRDefault="0007687F" w:rsidP="0007687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07687F" w:rsidRPr="00246D59" w:rsidRDefault="0007687F" w:rsidP="0007687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07687F" w:rsidRPr="00246D59" w:rsidRDefault="0007687F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07687F" w:rsidRPr="00246D59" w:rsidRDefault="0007687F" w:rsidP="0007687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07687F" w:rsidRPr="00246D59" w:rsidRDefault="0007687F" w:rsidP="0007687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07687F" w:rsidRPr="00246D59" w:rsidRDefault="0007687F" w:rsidP="0007687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07687F" w:rsidRPr="00246D59" w:rsidRDefault="0007687F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07687F" w:rsidRPr="00246D59" w:rsidRDefault="0007687F" w:rsidP="0007687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6BE680B4" w:rsidR="0007687F" w:rsidRPr="00246D59" w:rsidRDefault="00484BD3" w:rsidP="0007687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07687F" w:rsidRPr="00246D59" w:rsidRDefault="0007687F" w:rsidP="0007687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4C478BE5" w:rsidR="0007687F" w:rsidRPr="00246D59" w:rsidRDefault="00484BD3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07687F" w:rsidRPr="00246D59" w:rsidRDefault="0007687F" w:rsidP="0007687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68F5C8B4" w:rsidR="0007687F" w:rsidRPr="00246D59" w:rsidRDefault="00484BD3" w:rsidP="0007687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07687F" w:rsidRPr="00246D59" w:rsidRDefault="0007687F" w:rsidP="0007687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78840C77" w:rsidR="0007687F" w:rsidRPr="00246D59" w:rsidRDefault="00484BD3" w:rsidP="0007687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07687F" w:rsidRPr="00246D59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07687F" w:rsidRPr="00246D59" w:rsidRDefault="0007687F" w:rsidP="0007687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34706D7C" w:rsidR="0007687F" w:rsidRPr="00246D59" w:rsidRDefault="00484BD3" w:rsidP="0007687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92" w:type="dxa"/>
            <w:vAlign w:val="bottom"/>
          </w:tcPr>
          <w:p w14:paraId="422D90F9" w14:textId="77777777" w:rsidR="0007687F" w:rsidRPr="00246D59" w:rsidRDefault="0007687F" w:rsidP="0007687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158FEE14" w:rsidR="0007687F" w:rsidRPr="00246D59" w:rsidRDefault="00484BD3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07687F" w:rsidRPr="00246D59" w:rsidRDefault="0007687F" w:rsidP="0007687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4A2CF24E" w:rsidR="0007687F" w:rsidRPr="00246D59" w:rsidRDefault="00484BD3" w:rsidP="0007687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236C2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vAlign w:val="bottom"/>
          </w:tcPr>
          <w:p w14:paraId="2BAE43F9" w14:textId="77777777" w:rsidR="0007687F" w:rsidRPr="00246D59" w:rsidRDefault="0007687F" w:rsidP="0007687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0A312DF8" w:rsidR="0007687F" w:rsidRPr="00246D59" w:rsidRDefault="00484BD3" w:rsidP="0007687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</w:tr>
    </w:tbl>
    <w:p w14:paraId="6DB7DD81" w14:textId="10DF0A17" w:rsidR="007725CD" w:rsidRPr="00246D59" w:rsidRDefault="00484BD3" w:rsidP="00B31F7E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7725CD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</w:t>
      </w:r>
      <w:r w:rsidR="007725CD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41B98C75" w14:textId="77777777" w:rsidR="007725CD" w:rsidRPr="00246D59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246D59" w14:paraId="2F3FFA49" w14:textId="77777777" w:rsidTr="006209B1">
        <w:tc>
          <w:tcPr>
            <w:tcW w:w="3915" w:type="dxa"/>
          </w:tcPr>
          <w:p w14:paraId="064E423E" w14:textId="77777777" w:rsidR="007725CD" w:rsidRPr="00246D59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246D59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246D59" w14:paraId="7B4BC0DF" w14:textId="77777777" w:rsidTr="006209B1">
        <w:tc>
          <w:tcPr>
            <w:tcW w:w="3915" w:type="dxa"/>
          </w:tcPr>
          <w:p w14:paraId="44717DDD" w14:textId="77777777" w:rsidR="007725CD" w:rsidRPr="00246D59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246D59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246D59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246D59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246D59" w14:paraId="172D8799" w14:textId="77777777" w:rsidTr="006209B1">
        <w:tc>
          <w:tcPr>
            <w:tcW w:w="3915" w:type="dxa"/>
          </w:tcPr>
          <w:p w14:paraId="24332D8A" w14:textId="77777777" w:rsidR="007725CD" w:rsidRPr="00246D59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49E60EA2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" w:type="dxa"/>
          </w:tcPr>
          <w:p w14:paraId="347EA869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4BA5871A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42F06C72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5AD2A11B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" w:type="dxa"/>
          </w:tcPr>
          <w:p w14:paraId="07D1BB39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661BF715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B16916" w:rsidRPr="00246D59" w14:paraId="40B98CC7" w14:textId="77777777" w:rsidTr="0019056C">
        <w:tc>
          <w:tcPr>
            <w:tcW w:w="3915" w:type="dxa"/>
          </w:tcPr>
          <w:p w14:paraId="09DC5DF5" w14:textId="77777777" w:rsidR="00B16916" w:rsidRPr="00246D59" w:rsidRDefault="00B16916" w:rsidP="00B16916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B16916" w:rsidRPr="00246D59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B16916" w:rsidRPr="00246D59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B16916" w:rsidRPr="00246D59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B16916" w:rsidRPr="00246D59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12B19444" w14:textId="77777777" w:rsidTr="0019056C">
        <w:tc>
          <w:tcPr>
            <w:tcW w:w="3915" w:type="dxa"/>
          </w:tcPr>
          <w:p w14:paraId="295A73E7" w14:textId="77777777" w:rsidR="00B16916" w:rsidRPr="00246D59" w:rsidRDefault="00B16916" w:rsidP="00B16916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B16916" w:rsidRPr="00246D59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B16916" w:rsidRPr="00246D59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B16916" w:rsidRPr="00246D59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B16916" w:rsidRPr="00246D59" w:rsidRDefault="00B16916" w:rsidP="004F6EE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59DEFC40" w14:textId="77777777" w:rsidTr="0019056C">
        <w:tc>
          <w:tcPr>
            <w:tcW w:w="3915" w:type="dxa"/>
          </w:tcPr>
          <w:p w14:paraId="4191BECF" w14:textId="77777777" w:rsidR="00B16916" w:rsidRPr="00246D59" w:rsidRDefault="00B16916" w:rsidP="00B16916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B16916" w:rsidRPr="00246D59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B16916" w:rsidRPr="00246D59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B16916" w:rsidRPr="00246D59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B16916" w:rsidRPr="00246D59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3A2D5913" w14:textId="77777777" w:rsidTr="0019056C">
        <w:tc>
          <w:tcPr>
            <w:tcW w:w="3915" w:type="dxa"/>
          </w:tcPr>
          <w:p w14:paraId="5A8017C3" w14:textId="77777777" w:rsidR="00B16916" w:rsidRPr="00246D59" w:rsidRDefault="00B16916" w:rsidP="00B16916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B16916" w:rsidRPr="00246D59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B16916" w:rsidRPr="00246D59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B16916" w:rsidRPr="00246D59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B16916" w:rsidRPr="00246D59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B16916" w:rsidRPr="00246D59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687F" w:rsidRPr="00246D59" w14:paraId="0DD266C4" w14:textId="77777777" w:rsidTr="006209B1">
        <w:tc>
          <w:tcPr>
            <w:tcW w:w="3915" w:type="dxa"/>
          </w:tcPr>
          <w:p w14:paraId="78BEFC16" w14:textId="46F58695" w:rsidR="0007687F" w:rsidRPr="00246D59" w:rsidRDefault="0007687F" w:rsidP="0007687F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312C6E55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86" w:type="dxa"/>
          </w:tcPr>
          <w:p w14:paraId="2D84251F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25154325" w:rsidR="0007687F" w:rsidRPr="00246D59" w:rsidRDefault="00484BD3" w:rsidP="0007687F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547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</w:tcPr>
          <w:p w14:paraId="6ECE18D5" w14:textId="77777777" w:rsidR="0007687F" w:rsidRPr="00246D59" w:rsidRDefault="0007687F" w:rsidP="0007687F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6B27F082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343</w:t>
            </w:r>
          </w:p>
        </w:tc>
        <w:tc>
          <w:tcPr>
            <w:tcW w:w="86" w:type="dxa"/>
          </w:tcPr>
          <w:p w14:paraId="332D5054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3B1AFD27" w:rsidR="0007687F" w:rsidRPr="00246D59" w:rsidRDefault="00484BD3" w:rsidP="00434F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</w:p>
        </w:tc>
      </w:tr>
      <w:tr w:rsidR="0007687F" w:rsidRPr="00246D59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77777777" w:rsidR="0007687F" w:rsidRPr="00246D59" w:rsidRDefault="0007687F" w:rsidP="0007687F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78B36A69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86" w:type="dxa"/>
          </w:tcPr>
          <w:p w14:paraId="6D48659F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095BE508" w:rsidR="0007687F" w:rsidRPr="00246D59" w:rsidRDefault="00484BD3" w:rsidP="0007687F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</w:tcPr>
          <w:p w14:paraId="084A408E" w14:textId="77777777" w:rsidR="0007687F" w:rsidRPr="00246D59" w:rsidRDefault="0007687F" w:rsidP="0007687F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0981536D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</w:p>
        </w:tc>
        <w:tc>
          <w:tcPr>
            <w:tcW w:w="86" w:type="dxa"/>
          </w:tcPr>
          <w:p w14:paraId="1674B822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64973A93" w:rsidR="0007687F" w:rsidRPr="00246D59" w:rsidRDefault="00484BD3" w:rsidP="00434F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</w:p>
        </w:tc>
      </w:tr>
      <w:tr w:rsidR="0007687F" w:rsidRPr="00246D59" w14:paraId="4B6A350E" w14:textId="77777777" w:rsidTr="00950EA2">
        <w:tc>
          <w:tcPr>
            <w:tcW w:w="3915" w:type="dxa"/>
          </w:tcPr>
          <w:p w14:paraId="709058B7" w14:textId="77777777" w:rsidR="0007687F" w:rsidRPr="00246D59" w:rsidRDefault="0007687F" w:rsidP="0007687F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23022C39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</w:p>
        </w:tc>
        <w:tc>
          <w:tcPr>
            <w:tcW w:w="86" w:type="dxa"/>
          </w:tcPr>
          <w:p w14:paraId="13481E08" w14:textId="77777777" w:rsidR="0007687F" w:rsidRPr="00246D59" w:rsidRDefault="0007687F" w:rsidP="0007687F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048ECA7B" w:rsidR="0007687F" w:rsidRPr="00246D59" w:rsidRDefault="00484BD3" w:rsidP="0007687F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90" w:type="dxa"/>
          </w:tcPr>
          <w:p w14:paraId="43A156CF" w14:textId="77777777" w:rsidR="0007687F" w:rsidRPr="00246D59" w:rsidRDefault="0007687F" w:rsidP="0007687F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4C396D36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86" w:type="dxa"/>
          </w:tcPr>
          <w:p w14:paraId="5B0F73A7" w14:textId="77777777" w:rsidR="0007687F" w:rsidRPr="00246D59" w:rsidRDefault="0007687F" w:rsidP="0007687F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505CE077" w:rsidR="0007687F" w:rsidRPr="00246D59" w:rsidRDefault="00484BD3" w:rsidP="00434F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</w:tr>
      <w:tr w:rsidR="0007687F" w:rsidRPr="00246D59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07687F" w:rsidRPr="00246D59" w:rsidRDefault="0007687F" w:rsidP="00B31F7E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07687F" w:rsidRPr="00246D59" w:rsidRDefault="0007687F" w:rsidP="00B31F7E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07687F" w:rsidRPr="00246D59" w:rsidRDefault="0007687F" w:rsidP="00B31F7E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07687F" w:rsidRPr="00246D59" w:rsidRDefault="0007687F" w:rsidP="00B31F7E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07687F" w:rsidRPr="00246D59" w:rsidRDefault="0007687F" w:rsidP="00B31F7E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4A4E954E" w14:textId="77777777" w:rsidTr="006209B1">
        <w:tc>
          <w:tcPr>
            <w:tcW w:w="3915" w:type="dxa"/>
          </w:tcPr>
          <w:p w14:paraId="7D9C0C1E" w14:textId="77777777" w:rsidR="0007687F" w:rsidRPr="00246D59" w:rsidRDefault="0007687F" w:rsidP="0007687F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246D59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07687F" w:rsidRPr="00246D59" w:rsidRDefault="0007687F" w:rsidP="0007687F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07687F" w:rsidRPr="00246D59" w:rsidRDefault="0007687F" w:rsidP="0007687F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07687F" w:rsidRPr="00246D59" w:rsidRDefault="0007687F" w:rsidP="0007687F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07687F" w:rsidRPr="00246D59" w:rsidRDefault="0007687F" w:rsidP="0007687F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07687F" w:rsidRPr="00246D59" w:rsidRDefault="0007687F" w:rsidP="0007687F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07687F" w:rsidRPr="00246D59" w:rsidRDefault="0007687F" w:rsidP="0007687F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07687F" w:rsidRPr="00246D59" w:rsidRDefault="0007687F" w:rsidP="0007687F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07687F" w:rsidRPr="00246D59" w:rsidRDefault="0007687F" w:rsidP="0007687F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07687F" w:rsidRPr="00246D59" w:rsidRDefault="0007687F" w:rsidP="0007687F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07687F" w:rsidRPr="00246D59" w:rsidRDefault="0007687F" w:rsidP="0007687F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4EE526EA" w:rsidR="0007687F" w:rsidRPr="00246D59" w:rsidRDefault="00484BD3" w:rsidP="0007687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13E51081" w:rsidR="0007687F" w:rsidRPr="00246D59" w:rsidRDefault="00484BD3" w:rsidP="0007687F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62F80EE1" w:rsidR="0007687F" w:rsidRPr="00246D59" w:rsidRDefault="00484BD3" w:rsidP="0007687F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07687F" w:rsidRPr="00246D59" w:rsidRDefault="0007687F" w:rsidP="0007687F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2F9B1432" w:rsidR="0007687F" w:rsidRPr="00246D59" w:rsidRDefault="00484BD3" w:rsidP="00434F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56BAB9C2" w14:textId="306AE6C3" w:rsidR="007725CD" w:rsidRPr="00246D59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หน่วย : 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246D59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246D59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246D59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246D59" w14:paraId="5B14DDC4" w14:textId="77777777" w:rsidTr="006209B1">
        <w:tc>
          <w:tcPr>
            <w:tcW w:w="3915" w:type="dxa"/>
          </w:tcPr>
          <w:p w14:paraId="1E745457" w14:textId="77777777" w:rsidR="007725CD" w:rsidRPr="00246D59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246D59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246D59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246D59" w14:paraId="3A72D4CE" w14:textId="77777777" w:rsidTr="006209B1">
        <w:tc>
          <w:tcPr>
            <w:tcW w:w="3915" w:type="dxa"/>
          </w:tcPr>
          <w:p w14:paraId="1D2CF5FA" w14:textId="77777777" w:rsidR="007725CD" w:rsidRPr="00246D59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5140F401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760DEBD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2B49F589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9882807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60F7C897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2C590DA2" w14:textId="77777777" w:rsidR="007725CD" w:rsidRPr="00246D59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0696DE9B" w:rsidR="007725CD" w:rsidRPr="00246D59" w:rsidRDefault="00484BD3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B16916" w:rsidRPr="00246D59" w14:paraId="159C935F" w14:textId="77777777" w:rsidTr="0019056C">
        <w:tc>
          <w:tcPr>
            <w:tcW w:w="3915" w:type="dxa"/>
          </w:tcPr>
          <w:p w14:paraId="26A310F2" w14:textId="77777777" w:rsidR="00B16916" w:rsidRPr="00246D59" w:rsidRDefault="00B16916" w:rsidP="00B16916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B16916" w:rsidRPr="00246D59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B16916" w:rsidRPr="00246D59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B16916" w:rsidRPr="00246D59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B16916" w:rsidRPr="00246D59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36ABB93A" w14:textId="77777777" w:rsidTr="0019056C">
        <w:tc>
          <w:tcPr>
            <w:tcW w:w="3915" w:type="dxa"/>
          </w:tcPr>
          <w:p w14:paraId="32CE5ACF" w14:textId="77777777" w:rsidR="00B16916" w:rsidRPr="00246D59" w:rsidRDefault="00B16916" w:rsidP="00B16916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B16916" w:rsidRPr="00246D59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B16916" w:rsidRPr="00246D59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B16916" w:rsidRPr="00246D59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B16916" w:rsidRPr="00246D59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3CD77308" w14:textId="77777777" w:rsidTr="0019056C">
        <w:tc>
          <w:tcPr>
            <w:tcW w:w="3915" w:type="dxa"/>
          </w:tcPr>
          <w:p w14:paraId="74EDC274" w14:textId="77777777" w:rsidR="00B16916" w:rsidRPr="00246D59" w:rsidRDefault="00B16916" w:rsidP="00B16916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B16916" w:rsidRPr="00246D59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B16916" w:rsidRPr="00246D59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B16916" w:rsidRPr="00246D59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B16916" w:rsidRPr="00246D59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246D59" w14:paraId="3B4C3AF6" w14:textId="77777777" w:rsidTr="0019056C">
        <w:tc>
          <w:tcPr>
            <w:tcW w:w="3915" w:type="dxa"/>
          </w:tcPr>
          <w:p w14:paraId="3064D35F" w14:textId="77777777" w:rsidR="00B16916" w:rsidRPr="00246D59" w:rsidRDefault="00B16916" w:rsidP="00B16916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B16916" w:rsidRPr="00246D59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B16916" w:rsidRPr="00246D59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B16916" w:rsidRPr="00246D59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B16916" w:rsidRPr="00246D59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B16916" w:rsidRPr="00246D59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687F" w:rsidRPr="00246D59" w14:paraId="51B9BC23" w14:textId="77777777" w:rsidTr="006209B1">
        <w:tc>
          <w:tcPr>
            <w:tcW w:w="3915" w:type="dxa"/>
          </w:tcPr>
          <w:p w14:paraId="767ED14C" w14:textId="50647441" w:rsidR="0007687F" w:rsidRPr="00246D59" w:rsidRDefault="0007687F" w:rsidP="0007687F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3E39045E" w:rsidR="0007687F" w:rsidRPr="00246D59" w:rsidRDefault="00484BD3" w:rsidP="0007687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813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987</w:t>
            </w:r>
          </w:p>
        </w:tc>
        <w:tc>
          <w:tcPr>
            <w:tcW w:w="90" w:type="dxa"/>
          </w:tcPr>
          <w:p w14:paraId="272C54D5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6147BCED" w:rsidR="0007687F" w:rsidRPr="00246D59" w:rsidRDefault="00484BD3" w:rsidP="0007687F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</w:tcPr>
          <w:p w14:paraId="42557579" w14:textId="77777777" w:rsidR="0007687F" w:rsidRPr="00246D59" w:rsidRDefault="0007687F" w:rsidP="0007687F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13102A21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699</w:t>
            </w:r>
          </w:p>
        </w:tc>
        <w:tc>
          <w:tcPr>
            <w:tcW w:w="90" w:type="dxa"/>
          </w:tcPr>
          <w:p w14:paraId="0387CE0C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6B7FC5C9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</w:p>
        </w:tc>
      </w:tr>
      <w:tr w:rsidR="0007687F" w:rsidRPr="00246D59" w14:paraId="40515A4D" w14:textId="77777777" w:rsidTr="00D97E43">
        <w:tc>
          <w:tcPr>
            <w:tcW w:w="3915" w:type="dxa"/>
          </w:tcPr>
          <w:p w14:paraId="5D7368E6" w14:textId="77777777" w:rsidR="0007687F" w:rsidRPr="00246D59" w:rsidRDefault="0007687F" w:rsidP="0007687F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52B818A0" w:rsidR="0007687F" w:rsidRPr="00246D59" w:rsidRDefault="00484BD3" w:rsidP="0007687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</w:tcPr>
          <w:p w14:paraId="2E915407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08F6D25F" w:rsidR="0007687F" w:rsidRPr="00246D59" w:rsidRDefault="00484BD3" w:rsidP="0007687F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</w:tcPr>
          <w:p w14:paraId="022F5409" w14:textId="77777777" w:rsidR="0007687F" w:rsidRPr="00246D59" w:rsidRDefault="0007687F" w:rsidP="0007687F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0E120FC6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 w:rsidR="00124B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</w:p>
        </w:tc>
        <w:tc>
          <w:tcPr>
            <w:tcW w:w="90" w:type="dxa"/>
          </w:tcPr>
          <w:p w14:paraId="5644C313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66F82CF3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</w:p>
        </w:tc>
      </w:tr>
      <w:tr w:rsidR="0007687F" w:rsidRPr="00246D59" w14:paraId="1D54A144" w14:textId="77777777" w:rsidTr="00D97E43">
        <w:tc>
          <w:tcPr>
            <w:tcW w:w="3915" w:type="dxa"/>
          </w:tcPr>
          <w:p w14:paraId="0C020E06" w14:textId="77777777" w:rsidR="0007687F" w:rsidRPr="00246D59" w:rsidRDefault="0007687F" w:rsidP="0007687F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592E8B2C" w:rsidR="0007687F" w:rsidRPr="00246D59" w:rsidRDefault="00484BD3" w:rsidP="0007687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</w:p>
        </w:tc>
        <w:tc>
          <w:tcPr>
            <w:tcW w:w="90" w:type="dxa"/>
          </w:tcPr>
          <w:p w14:paraId="5727388E" w14:textId="77777777" w:rsidR="0007687F" w:rsidRPr="00246D59" w:rsidRDefault="0007687F" w:rsidP="0007687F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6C4653A6" w:rsidR="0007687F" w:rsidRPr="00246D59" w:rsidRDefault="00484BD3" w:rsidP="0007687F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90" w:type="dxa"/>
          </w:tcPr>
          <w:p w14:paraId="35774F23" w14:textId="77777777" w:rsidR="0007687F" w:rsidRPr="00246D59" w:rsidRDefault="0007687F" w:rsidP="0007687F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6519BD29" w:rsidR="0007687F" w:rsidRPr="00246D59" w:rsidRDefault="00484BD3" w:rsidP="00124B52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24B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124B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124B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</w:tcPr>
          <w:p w14:paraId="1E62197F" w14:textId="77777777" w:rsidR="0007687F" w:rsidRPr="00246D59" w:rsidRDefault="0007687F" w:rsidP="0007687F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14EEA58C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</w:tr>
      <w:tr w:rsidR="0007687F" w:rsidRPr="00246D59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7687F" w:rsidRPr="00246D59" w:rsidRDefault="0007687F" w:rsidP="00B31F7E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7687F" w:rsidRPr="00246D59" w:rsidRDefault="0007687F" w:rsidP="00B31F7E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7687F" w:rsidRPr="00246D59" w:rsidRDefault="0007687F" w:rsidP="00B31F7E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7687F" w:rsidRPr="00246D59" w:rsidRDefault="0007687F" w:rsidP="00B31F7E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7687F" w:rsidRPr="00246D59" w:rsidRDefault="0007687F" w:rsidP="00B31F7E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7687F" w:rsidRPr="00246D59" w:rsidRDefault="0007687F" w:rsidP="00B31F7E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6408F33D" w14:textId="77777777" w:rsidTr="006209B1">
        <w:tc>
          <w:tcPr>
            <w:tcW w:w="3915" w:type="dxa"/>
          </w:tcPr>
          <w:p w14:paraId="3E89D2AE" w14:textId="77777777" w:rsidR="0007687F" w:rsidRPr="00246D59" w:rsidRDefault="0007687F" w:rsidP="0007687F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246D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246D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7687F" w:rsidRPr="00246D59" w:rsidRDefault="0007687F" w:rsidP="0007687F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7687F" w:rsidRPr="00246D59" w:rsidRDefault="0007687F" w:rsidP="0007687F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7687F" w:rsidRPr="00246D59" w:rsidRDefault="0007687F" w:rsidP="0007687F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7687F" w:rsidRPr="00246D59" w:rsidRDefault="0007687F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7687F" w:rsidRPr="00246D59" w:rsidRDefault="0007687F" w:rsidP="0007687F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7687F" w:rsidRPr="00246D59" w:rsidRDefault="0007687F" w:rsidP="0007687F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7687F" w:rsidRPr="00246D59" w:rsidRDefault="0007687F" w:rsidP="0007687F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7687F" w:rsidRPr="00246D59" w:rsidRDefault="0007687F" w:rsidP="0007687F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7687F" w:rsidRPr="00246D59" w:rsidRDefault="0007687F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7687F" w:rsidRPr="00246D59" w14:paraId="5BC42764" w14:textId="77777777" w:rsidTr="00D97E43">
        <w:tc>
          <w:tcPr>
            <w:tcW w:w="3915" w:type="dxa"/>
          </w:tcPr>
          <w:p w14:paraId="379BFAA7" w14:textId="77777777" w:rsidR="0007687F" w:rsidRPr="00246D59" w:rsidRDefault="0007687F" w:rsidP="0007687F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3068D745" w:rsidR="0007687F" w:rsidRPr="00246D59" w:rsidRDefault="00484BD3" w:rsidP="0007687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32A0194B" w:rsidR="0007687F" w:rsidRPr="00246D59" w:rsidRDefault="00484BD3" w:rsidP="0007687F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2062EE28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4F6EE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7687F" w:rsidRPr="00246D59" w:rsidRDefault="0007687F" w:rsidP="0007687F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431C2A14" w:rsidR="0007687F" w:rsidRPr="00246D59" w:rsidRDefault="00484BD3" w:rsidP="0007687F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7687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E8EF33A" w14:textId="4689CB2F" w:rsidR="000D5197" w:rsidRPr="00246D59" w:rsidRDefault="00B73CE7" w:rsidP="00B73CE7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lastRenderedPageBreak/>
        <w:t xml:space="preserve">ในเดือนตุลาคม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 อินเตอร์เนชั่นแนล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  <w:t>คอมเมอร์เชียล โคออดิเนชั่น (ฮ่องกง)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เนื่องจากการชำระบัญชีเสร็จสิ้น ซึ่งไม่เกิดกำไรหรือขาดทุน</w:t>
      </w:r>
      <w:r w:rsidRPr="00455B4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จากการตัดรายการเงินลงทุนดังกล่าว เนื่องจากบริษัทตั้งค่าเผื่อการด้อยค่าเต็มจำนว</w:t>
      </w:r>
      <w:r w:rsidR="00AF5846" w:rsidRPr="00455B4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นแล้ว</w:t>
      </w:r>
    </w:p>
    <w:p w14:paraId="431DD654" w14:textId="6F877BAA" w:rsidR="00280CA0" w:rsidRPr="00246D59" w:rsidRDefault="002648CD" w:rsidP="00E24806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ในเดือนกันยายน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บริษัทขายเงินลงทุนของบริษัท ทีพีซีเอส จำกัด (มหาชน) ด้วยมูลค่ายุติธรรม จำนวน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120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60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55E155AD" w14:textId="0944E338" w:rsidR="002648CD" w:rsidRPr="00246D59" w:rsidRDefault="002648CD" w:rsidP="00E24806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ในเดือนพฤษภาคม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บริษัทขายเงินลงทุนของบริษัท สหเอเซีย แปซิฟิค จำกัด ด้วยมูลค่ายุติธรรม 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18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27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42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5397BA34" w14:textId="52E4FB41" w:rsidR="002648CD" w:rsidRPr="00246D59" w:rsidRDefault="002648CD" w:rsidP="00E24806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ในเดือน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พฤศจิกายน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บริษัทได้ทำการตัดรายการเงินลงทุนและ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รับเงินคืนทุนและตราสารทุน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จากการคืนทุนของ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 อีส</w:t>
      </w:r>
      <w:r w:rsidR="000B0880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เทิร์น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รับเบอร์ จำกัด เนื่องจากบริษัทชำระบัญชีเสร็จสิ้นแล้ว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ด้วยมูลค่ายุติธรรมจำนวน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ล้านบาทและรับรู้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กำไร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จากการตัดรายการเงินลงทุนดังกล่าวสุทธิจากภาษีเข้ากำไรสะสมโดยตรงจำนวน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2B55D7DE" w14:textId="1911300C" w:rsidR="00E24806" w:rsidRPr="00246D59" w:rsidRDefault="00E24806" w:rsidP="00E24806">
      <w:pPr>
        <w:spacing w:before="240"/>
        <w:ind w:left="1267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ในเดือนกรกฎาคม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บริษัทได้ทำการตัดรายการเงินลงทุนและรับเงินคืนทุนจากการ</w:t>
      </w:r>
      <w:r w:rsidRPr="00246D59">
        <w:rPr>
          <w:rFonts w:ascii="Angsana New" w:hAnsi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ลดทุนจดทะเบียนของบริษัท สหเอเซีย แปซิฟิค จำกัด เนื่องจากบริษัทมีมติที่ประชุมวิสามัญ</w:t>
      </w:r>
      <w:r w:rsidRPr="00246D59">
        <w:rPr>
          <w:rFonts w:ascii="Angsana New" w:hAnsi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ผู้ถือหุ้น ครั้งที่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lang w:val="en-US"/>
        </w:rPr>
        <w:t>/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ให้ลดทุนจดทะเบียนบริษัทลง ด้วยมูลค่ายุติธรรมจำนวน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04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และรับรู้ขาดทุนจากการตัดรายการเงินลงทุนดังกล่าวสุทธิจากภาษีเข้ากำไรสะสมโดยตรงจำนวน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09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488A1244" w14:textId="75D801BA" w:rsidR="00E24806" w:rsidRPr="00246D59" w:rsidRDefault="00E24806" w:rsidP="00E24806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ในเดือนกุมภาพันธ์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บริษัทได้ทำการตัดรายการเงินลงทุนและรับคืนเงินทุนของ</w:t>
      </w:r>
      <w:r w:rsidRPr="00246D59">
        <w:rPr>
          <w:rFonts w:ascii="Angsana New" w:hAnsi="Angsana New" w:cs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วีน อินเตอร์เนชั่นแนล จำกัด เนื่องจากบริษัทชำระบัญชีเสร็จสิ้นแล้ว ด้วยมูลค่ายุติธรรมจำนวน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14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ล้านบาท และรับรู้ขาดทุนจากการตัดรายการเงินลงทุนดังกล่าวสุทธิจากภาษี</w:t>
      </w:r>
      <w:r w:rsidRPr="00246D59">
        <w:rPr>
          <w:rFonts w:ascii="Angsana New" w:hAnsi="Angsana New" w:cs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เข้ากำไรสะสมโดยตรงจำนวน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8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42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5B8F4BEB" w14:textId="307DC8A9" w:rsidR="007A137F" w:rsidRPr="00246D59" w:rsidRDefault="007A137F" w:rsidP="00406F09">
      <w:pPr>
        <w:spacing w:before="240"/>
        <w:ind w:left="126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</w:p>
    <w:p w14:paraId="16479BF1" w14:textId="0F95EAF9" w:rsidR="00F1589E" w:rsidRPr="00246D59" w:rsidRDefault="00F1589E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  <w:sectPr w:rsidR="00F1589E" w:rsidRPr="00246D59" w:rsidSect="006667EE">
          <w:headerReference w:type="default" r:id="rId12"/>
          <w:footerReference w:type="default" r:id="rId13"/>
          <w:head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37865146" w:rsidR="000D6C07" w:rsidRPr="00246D59" w:rsidRDefault="00484BD3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0D6C07" w:rsidRPr="00246D59">
        <w:rPr>
          <w:rFonts w:ascii="Angsana New" w:hAnsi="Angsana New" w:cs="Angsana New" w:hint="cs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246D59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0D6C07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0D6C07"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="000D6C07" w:rsidRPr="00246D5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246D59" w:rsidRDefault="000D6C07" w:rsidP="000D6C07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255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  <w:gridCol w:w="86"/>
        <w:gridCol w:w="590"/>
        <w:gridCol w:w="86"/>
        <w:gridCol w:w="591"/>
      </w:tblGrid>
      <w:tr w:rsidR="00F206FF" w:rsidRPr="00246D59" w14:paraId="0B708B02" w14:textId="75AD2D3E" w:rsidTr="00F206FF">
        <w:trPr>
          <w:cantSplit/>
          <w:trHeight w:val="162"/>
        </w:trPr>
        <w:tc>
          <w:tcPr>
            <w:tcW w:w="2107" w:type="dxa"/>
          </w:tcPr>
          <w:p w14:paraId="451BF534" w14:textId="77777777" w:rsidR="006D7516" w:rsidRPr="00246D59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5C9AB371" w14:textId="77777777" w:rsidR="006D7516" w:rsidRPr="00246D59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E2D0F1" w14:textId="77777777" w:rsidR="006D7516" w:rsidRPr="00246D59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6D7516" w:rsidRPr="00246D59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130A0EC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E45A126" w14:textId="14D6E489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24BF301" w14:textId="0D23B78F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0FADA47B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246D59" w14:paraId="38E6B8FF" w14:textId="138BBDF4" w:rsidTr="00F206FF">
        <w:trPr>
          <w:cantSplit/>
          <w:trHeight w:val="162"/>
        </w:trPr>
        <w:tc>
          <w:tcPr>
            <w:tcW w:w="2107" w:type="dxa"/>
          </w:tcPr>
          <w:p w14:paraId="779183C5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247917AD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48E0C1B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3B568CFF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89FE692" w14:textId="03E6765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B9C9321" w14:textId="4043EB1F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303071D" w14:textId="39947983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246D59" w14:paraId="3E3B0115" w14:textId="5634DCB1" w:rsidTr="00F206FF">
        <w:trPr>
          <w:cantSplit/>
          <w:trHeight w:val="162"/>
        </w:trPr>
        <w:tc>
          <w:tcPr>
            <w:tcW w:w="2107" w:type="dxa"/>
          </w:tcPr>
          <w:p w14:paraId="0653E33C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55" w:type="dxa"/>
          </w:tcPr>
          <w:p w14:paraId="5B412B0B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6E1D3250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7F480DEA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45036790" w14:textId="44B621F9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F206FF" w:rsidRPr="00246D59" w14:paraId="43BA6CDD" w14:textId="2EA8E36B" w:rsidTr="00DC3954">
        <w:trPr>
          <w:cantSplit/>
        </w:trPr>
        <w:tc>
          <w:tcPr>
            <w:tcW w:w="2107" w:type="dxa"/>
          </w:tcPr>
          <w:p w14:paraId="78A563CF" w14:textId="77777777" w:rsidR="006D7516" w:rsidRPr="00246D59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BF2EC97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316B4861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6D7516" w:rsidRPr="00246D59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6D7516" w:rsidRPr="00246D59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6D7516" w:rsidRPr="00246D59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1704B8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79E85D" w14:textId="0A4AC4E5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8DB5B5C" w14:textId="22EE492C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20294D20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246D59" w14:paraId="148F3DFF" w14:textId="6B808283" w:rsidTr="00F206FF">
        <w:tc>
          <w:tcPr>
            <w:tcW w:w="2107" w:type="dxa"/>
          </w:tcPr>
          <w:p w14:paraId="61EF3433" w14:textId="77777777" w:rsidR="006D7516" w:rsidRPr="00246D59" w:rsidRDefault="006D7516" w:rsidP="006D751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0B2612B" w14:textId="77777777" w:rsidR="006D7516" w:rsidRPr="00246D59" w:rsidRDefault="006D7516" w:rsidP="006D751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64683E4" w14:textId="77777777" w:rsidR="006D7516" w:rsidRPr="00246D59" w:rsidRDefault="006D7516" w:rsidP="006D751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078AC430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2" w:type="dxa"/>
          </w:tcPr>
          <w:p w14:paraId="6D379430" w14:textId="0225A0F3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52" w:type="dxa"/>
          </w:tcPr>
          <w:p w14:paraId="083CF98A" w14:textId="29FB8864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4" w:type="dxa"/>
          </w:tcPr>
          <w:p w14:paraId="263DDF9A" w14:textId="36475B66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05" w:type="dxa"/>
          </w:tcPr>
          <w:p w14:paraId="2EB7E0D3" w14:textId="6BC67FE9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6" w:type="dxa"/>
          </w:tcPr>
          <w:p w14:paraId="5F38DC3C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002DFAC7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2" w:type="dxa"/>
          </w:tcPr>
          <w:p w14:paraId="170E3C57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4DA0768E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2701D004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7F04A1EB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30" w:type="dxa"/>
          </w:tcPr>
          <w:p w14:paraId="13CA1447" w14:textId="5F0D4D7C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30" w:type="dxa"/>
          </w:tcPr>
          <w:p w14:paraId="4A7897E6" w14:textId="080FABEE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590" w:type="dxa"/>
          </w:tcPr>
          <w:p w14:paraId="0F681D90" w14:textId="098DB2D1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2842C9F9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6E9C876A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7" w:type="dxa"/>
          </w:tcPr>
          <w:p w14:paraId="4C1DF96D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5AF90215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73F57B08" w14:textId="77777777" w:rsidR="006D7516" w:rsidRPr="00246D59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11A84390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6" w:type="dxa"/>
          </w:tcPr>
          <w:p w14:paraId="6CAC86BB" w14:textId="77777777" w:rsidR="006D7516" w:rsidRPr="00246D59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284AA4" w14:textId="304FEBC7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6" w:type="dxa"/>
          </w:tcPr>
          <w:p w14:paraId="2889CA99" w14:textId="21D40749" w:rsidR="006D7516" w:rsidRPr="00246D59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C1BDD24" w14:textId="105C4B6D" w:rsidR="006D7516" w:rsidRPr="00246D59" w:rsidRDefault="00484BD3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</w:tr>
      <w:tr w:rsidR="00F206FF" w:rsidRPr="00246D59" w14:paraId="2985DB31" w14:textId="13FF8A2B" w:rsidTr="00F206FF">
        <w:tc>
          <w:tcPr>
            <w:tcW w:w="2107" w:type="dxa"/>
          </w:tcPr>
          <w:p w14:paraId="564A0BD8" w14:textId="77777777" w:rsidR="006D7516" w:rsidRPr="00246D59" w:rsidRDefault="006D7516" w:rsidP="00E64B3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5" w:type="dxa"/>
          </w:tcPr>
          <w:p w14:paraId="71B53DC0" w14:textId="77777777" w:rsidR="006D7516" w:rsidRPr="00246D59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10ED840" w14:textId="77777777" w:rsidR="006D7516" w:rsidRPr="00246D59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6D7516" w:rsidRPr="00246D59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831405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D357BE" w14:textId="31B9A1DB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909613" w14:textId="4AC46E96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64502A" w14:textId="77777777" w:rsidR="006D7516" w:rsidRPr="00246D59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206FF" w:rsidRPr="00246D59" w14:paraId="35F61CA8" w14:textId="1C642C1C" w:rsidTr="00F206FF">
        <w:tc>
          <w:tcPr>
            <w:tcW w:w="2107" w:type="dxa"/>
          </w:tcPr>
          <w:p w14:paraId="0F36A36C" w14:textId="298F8C7D" w:rsidR="006D7516" w:rsidRPr="00246D59" w:rsidRDefault="006D7516" w:rsidP="00E64B36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="005907E3"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="005907E3"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255" w:type="dxa"/>
          </w:tcPr>
          <w:p w14:paraId="3E2817B0" w14:textId="77777777" w:rsidR="006D7516" w:rsidRPr="00246D59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3219048" w14:textId="77777777" w:rsidR="006D7516" w:rsidRPr="00246D59" w:rsidRDefault="006D7516" w:rsidP="00E64B3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6D7516" w:rsidRPr="00246D59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6D7516" w:rsidRPr="00246D59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6D7516" w:rsidRPr="00246D59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6D7516" w:rsidRPr="00246D59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6D7516" w:rsidRPr="00246D59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6D7516" w:rsidRPr="00246D59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6D7516" w:rsidRPr="00246D59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6D7516" w:rsidRPr="00246D59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6D7516" w:rsidRPr="00246D59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6D7516" w:rsidRPr="00246D59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6D7516" w:rsidRPr="00246D59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6D7516" w:rsidRPr="00246D59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6D7516" w:rsidRPr="00246D59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6D7516" w:rsidRPr="00246D59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6D7516" w:rsidRPr="00246D59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6D7516" w:rsidRPr="00246D59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6D7516" w:rsidRPr="00246D59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6D7516" w:rsidRPr="00246D59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6D7516" w:rsidRPr="00246D59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6D7516" w:rsidRPr="00246D59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9EC10B3" w14:textId="77777777" w:rsidR="006D7516" w:rsidRPr="00246D59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41B51D" w14:textId="74A3C5E6" w:rsidR="006D7516" w:rsidRPr="00246D59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1415D" w14:textId="02D9F968" w:rsidR="006D7516" w:rsidRPr="00246D59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9FCE146" w14:textId="77777777" w:rsidR="006D7516" w:rsidRPr="00246D59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F1CDA" w:rsidRPr="00246D59" w14:paraId="54E2F1D0" w14:textId="77777777" w:rsidTr="00F206FF">
        <w:tc>
          <w:tcPr>
            <w:tcW w:w="2107" w:type="dxa"/>
          </w:tcPr>
          <w:p w14:paraId="0D8F224B" w14:textId="6487D143" w:rsidR="00BF1CDA" w:rsidRPr="00246D59" w:rsidRDefault="00BF1CDA" w:rsidP="00BF1CDA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7234939" w14:textId="77777777" w:rsidR="00BF1CDA" w:rsidRPr="00246D59" w:rsidRDefault="00BF1CDA" w:rsidP="00BF1CDA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FBCEF77" w14:textId="595F8CD4" w:rsidR="00BF1CDA" w:rsidRPr="00246D59" w:rsidRDefault="00BF1CDA" w:rsidP="00BF1CDA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4E96E82D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0F10886A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386A4D7D" w:rsidR="00BF1CDA" w:rsidRPr="00246D59" w:rsidRDefault="00484BD3" w:rsidP="00BF1CDA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60530F88" w:rsidR="00BF1CDA" w:rsidRPr="00246D59" w:rsidRDefault="00484BD3" w:rsidP="00BF1CDA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3557443A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86" w:type="dxa"/>
          </w:tcPr>
          <w:p w14:paraId="3430A2DD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23A3F3F3" w:rsidR="00BF1CDA" w:rsidRPr="00246D59" w:rsidRDefault="00484BD3" w:rsidP="00BF1CDA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66319FFD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22C96F7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0B040A74" w:rsidR="00BF1CDA" w:rsidRPr="00246D59" w:rsidRDefault="00484BD3" w:rsidP="00BF1CDA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</w:p>
        </w:tc>
        <w:tc>
          <w:tcPr>
            <w:tcW w:w="630" w:type="dxa"/>
          </w:tcPr>
          <w:p w14:paraId="18A07D53" w14:textId="230959D3" w:rsidR="00BF1CDA" w:rsidRPr="00246D59" w:rsidRDefault="00484BD3" w:rsidP="00BF1CDA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03C3B9D1" w:rsidR="00BF1CDA" w:rsidRPr="00246D59" w:rsidRDefault="00484BD3" w:rsidP="00BF1CDA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590" w:type="dxa"/>
          </w:tcPr>
          <w:p w14:paraId="45AC782D" w14:textId="2BBF0A48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152822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1C640FC6" w:rsidR="00BF1CDA" w:rsidRPr="00246D59" w:rsidRDefault="00484BD3" w:rsidP="00BF1CDA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7" w:type="dxa"/>
          </w:tcPr>
          <w:p w14:paraId="3EFEE9DE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6B627FBB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556</w:t>
            </w:r>
          </w:p>
        </w:tc>
        <w:tc>
          <w:tcPr>
            <w:tcW w:w="90" w:type="dxa"/>
          </w:tcPr>
          <w:p w14:paraId="54642E3A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CCBE217" w:rsidR="00BF1CDA" w:rsidRPr="00246D59" w:rsidRDefault="00484BD3" w:rsidP="00BF1CDA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</w:p>
        </w:tc>
        <w:tc>
          <w:tcPr>
            <w:tcW w:w="86" w:type="dxa"/>
          </w:tcPr>
          <w:p w14:paraId="2E28A74F" w14:textId="77777777" w:rsidR="00BF1CDA" w:rsidRPr="00246D59" w:rsidRDefault="00BF1CDA" w:rsidP="00BF1CD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8A7601B" w14:textId="265DB414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21B2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</w:p>
        </w:tc>
        <w:tc>
          <w:tcPr>
            <w:tcW w:w="86" w:type="dxa"/>
          </w:tcPr>
          <w:p w14:paraId="781EE6EA" w14:textId="77777777" w:rsidR="00BF1CDA" w:rsidRPr="00246D59" w:rsidRDefault="00BF1CDA" w:rsidP="00BF1CD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8D898E" w14:textId="0C890FD2" w:rsidR="00BF1CDA" w:rsidRPr="00246D59" w:rsidRDefault="00484BD3" w:rsidP="00BF1CDA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799</w:t>
            </w:r>
          </w:p>
        </w:tc>
      </w:tr>
      <w:tr w:rsidR="00BF1CDA" w:rsidRPr="00246D59" w14:paraId="606F0675" w14:textId="0BBBC2D5" w:rsidTr="00F206FF">
        <w:tc>
          <w:tcPr>
            <w:tcW w:w="2107" w:type="dxa"/>
          </w:tcPr>
          <w:p w14:paraId="256F3F7C" w14:textId="77777777" w:rsidR="00BF1CDA" w:rsidRPr="00246D59" w:rsidRDefault="00BF1CDA" w:rsidP="00BF1CDA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255" w:type="dxa"/>
          </w:tcPr>
          <w:p w14:paraId="37E34633" w14:textId="77777777" w:rsidR="00BF1CDA" w:rsidRPr="00246D59" w:rsidRDefault="00BF1CDA" w:rsidP="00BF1CDA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2508D750" w14:textId="77777777" w:rsidR="00BF1CDA" w:rsidRPr="00246D59" w:rsidRDefault="00BF1CDA" w:rsidP="00BF1CDA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BF1CDA" w:rsidRPr="00246D59" w:rsidRDefault="00BF1CDA" w:rsidP="00BF1CDA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B30EC8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DDF40A" w14:textId="4A6696C6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74BA8" w14:textId="0896A253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2E1C60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F1CDA" w:rsidRPr="00246D59" w14:paraId="28C52B47" w14:textId="2D037527" w:rsidTr="00F206FF">
        <w:tc>
          <w:tcPr>
            <w:tcW w:w="2107" w:type="dxa"/>
          </w:tcPr>
          <w:p w14:paraId="1E578D59" w14:textId="77777777" w:rsidR="00BF1CDA" w:rsidRPr="00246D59" w:rsidRDefault="00BF1CDA" w:rsidP="00BF1CDA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1FD656D1" w14:textId="77777777" w:rsidR="00BF1CDA" w:rsidRPr="00246D59" w:rsidRDefault="00BF1CDA" w:rsidP="00BF1CDA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CCD4E56" w14:textId="728A1298" w:rsidR="00BF1CDA" w:rsidRPr="00246D59" w:rsidRDefault="00BF1CDA" w:rsidP="00BF1CDA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433040E4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0EC2E7C9" w14:textId="1462C35E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552C97D3" w:rsidR="00BF1CDA" w:rsidRPr="00246D59" w:rsidRDefault="00484BD3" w:rsidP="00BF1CDA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08753BDF" w:rsidR="00BF1CDA" w:rsidRPr="00246D59" w:rsidRDefault="00484BD3" w:rsidP="00BF1CDA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1FB74B6B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86" w:type="dxa"/>
          </w:tcPr>
          <w:p w14:paraId="7047340E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1EF30883" w:rsidR="00BF1CDA" w:rsidRPr="00246D59" w:rsidRDefault="00484BD3" w:rsidP="00BF1CDA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09E8DAD6" w:rsidR="00BF1CDA" w:rsidRPr="00246D59" w:rsidRDefault="00484BD3" w:rsidP="00BF1CDA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479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265</w:t>
            </w:r>
          </w:p>
        </w:tc>
        <w:tc>
          <w:tcPr>
            <w:tcW w:w="90" w:type="dxa"/>
          </w:tcPr>
          <w:p w14:paraId="1E986EAB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336D5426" w:rsidR="00BF1CDA" w:rsidRPr="00246D59" w:rsidRDefault="00484BD3" w:rsidP="00BF1CDA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376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630" w:type="dxa"/>
          </w:tcPr>
          <w:p w14:paraId="48CD89AF" w14:textId="744DE8AE" w:rsidR="00BF1CDA" w:rsidRPr="00246D59" w:rsidRDefault="00484BD3" w:rsidP="00BF1CDA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6651DCD2" w:rsidR="00BF1CDA" w:rsidRPr="00246D59" w:rsidRDefault="00484BD3" w:rsidP="00BF1CDA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590" w:type="dxa"/>
          </w:tcPr>
          <w:p w14:paraId="66860B12" w14:textId="734E1668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152822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7DCEC72F" w:rsidR="00BF1CDA" w:rsidRPr="00246D59" w:rsidRDefault="00484BD3" w:rsidP="00BF1CDA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7" w:type="dxa"/>
          </w:tcPr>
          <w:p w14:paraId="2C0601B4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52F9428A" w:rsidR="00BF1CDA" w:rsidRPr="00246D59" w:rsidRDefault="00484BD3" w:rsidP="00434F34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481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  <w:tc>
          <w:tcPr>
            <w:tcW w:w="90" w:type="dxa"/>
          </w:tcPr>
          <w:p w14:paraId="1B625203" w14:textId="77777777" w:rsidR="00BF1CDA" w:rsidRPr="00246D59" w:rsidRDefault="00BF1CDA" w:rsidP="00BF1CDA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4DD0117D" w:rsidR="00BF1CDA" w:rsidRPr="00246D59" w:rsidRDefault="00484BD3" w:rsidP="00BF1CDA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86" w:type="dxa"/>
          </w:tcPr>
          <w:p w14:paraId="4394C17A" w14:textId="77777777" w:rsidR="00BF1CDA" w:rsidRPr="00246D59" w:rsidRDefault="00BF1CDA" w:rsidP="00BF1CD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4A9B48" w14:textId="308B7ABD" w:rsidR="00BF1CDA" w:rsidRPr="00246D59" w:rsidRDefault="00484BD3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097</w:t>
            </w:r>
          </w:p>
        </w:tc>
        <w:tc>
          <w:tcPr>
            <w:tcW w:w="86" w:type="dxa"/>
          </w:tcPr>
          <w:p w14:paraId="41D385B9" w14:textId="7EE7EBB6" w:rsidR="00BF1CDA" w:rsidRPr="00246D59" w:rsidRDefault="00BF1CDA" w:rsidP="00BF1CDA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8B230AE" w14:textId="26B5C83B" w:rsidR="00BF1CDA" w:rsidRPr="00246D59" w:rsidRDefault="00484BD3" w:rsidP="00427C3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BF1CDA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884</w:t>
            </w:r>
          </w:p>
        </w:tc>
      </w:tr>
      <w:tr w:rsidR="00BF1CDA" w:rsidRPr="00246D59" w14:paraId="2A1CDC33" w14:textId="67028968" w:rsidTr="00F206FF">
        <w:tc>
          <w:tcPr>
            <w:tcW w:w="2107" w:type="dxa"/>
          </w:tcPr>
          <w:p w14:paraId="2F1A154A" w14:textId="77777777" w:rsidR="00BF1CDA" w:rsidRPr="00246D59" w:rsidRDefault="00BF1CDA" w:rsidP="00BF1CDA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255" w:type="dxa"/>
          </w:tcPr>
          <w:p w14:paraId="16AF9133" w14:textId="77777777" w:rsidR="00BF1CDA" w:rsidRPr="00246D59" w:rsidRDefault="00BF1CDA" w:rsidP="00BF1CDA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686218C8" w14:textId="77777777" w:rsidR="00BF1CDA" w:rsidRPr="00246D59" w:rsidRDefault="00BF1CDA" w:rsidP="00BF1CDA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BF1CDA" w:rsidRPr="00246D59" w:rsidRDefault="00BF1CDA" w:rsidP="00BF1CDA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BF1CDA" w:rsidRPr="00246D59" w:rsidRDefault="00BF1CDA" w:rsidP="00BF1CDA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BF1CDA" w:rsidRPr="00246D59" w:rsidRDefault="00BF1CDA" w:rsidP="00BF1CDA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BF1CDA" w:rsidRPr="00246D59" w:rsidRDefault="00BF1CDA" w:rsidP="00BF1CDA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BF1CDA" w:rsidRPr="00246D59" w:rsidRDefault="00BF1CDA" w:rsidP="00BF1CDA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BF1CDA" w:rsidRPr="00246D59" w:rsidRDefault="00BF1CDA" w:rsidP="00BF1CDA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BF1CDA" w:rsidRPr="00246D59" w:rsidRDefault="00BF1CDA" w:rsidP="00BF1CDA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BF1CDA" w:rsidRPr="00246D59" w:rsidRDefault="00BF1CDA" w:rsidP="00BF1CDA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BF1CDA" w:rsidRPr="00246D59" w:rsidRDefault="00BF1CDA" w:rsidP="00BF1CDA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7A50C5" w14:textId="77777777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D356C8" w14:textId="3CCF4441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4B69E" w14:textId="2333DDDE" w:rsidR="00BF1CDA" w:rsidRPr="00246D59" w:rsidRDefault="00BF1CDA" w:rsidP="00BF1CDA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75E40E8" w14:textId="77777777" w:rsidR="00BF1CDA" w:rsidRPr="00246D59" w:rsidRDefault="00BF1CDA" w:rsidP="00BF1CDA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598DB32" w14:textId="25ECF43A" w:rsidTr="00F206FF">
        <w:tc>
          <w:tcPr>
            <w:tcW w:w="2107" w:type="dxa"/>
          </w:tcPr>
          <w:p w14:paraId="30384A73" w14:textId="77777777" w:rsidR="000C58AF" w:rsidRPr="00246D59" w:rsidRDefault="000C58AF" w:rsidP="000C58AF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7A8CE0E9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99D4142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70DD4921" w14:textId="3106D39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744B741E" w14:textId="5F38DEC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0DFA4363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42BAF41F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27B041B9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4249A438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5EE246E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90" w:type="dxa"/>
          </w:tcPr>
          <w:p w14:paraId="4ABAAEB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678640B5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761</w:t>
            </w:r>
          </w:p>
        </w:tc>
        <w:tc>
          <w:tcPr>
            <w:tcW w:w="630" w:type="dxa"/>
          </w:tcPr>
          <w:p w14:paraId="5F143156" w14:textId="00C8E765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618C85A7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26B7BE5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76ADCB9B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4B021F49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90" w:type="dxa"/>
          </w:tcPr>
          <w:p w14:paraId="62DDB33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61EC4EA7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761</w:t>
            </w:r>
          </w:p>
        </w:tc>
        <w:tc>
          <w:tcPr>
            <w:tcW w:w="86" w:type="dxa"/>
          </w:tcPr>
          <w:p w14:paraId="4AA1CD43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24D967" w14:textId="19563368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  <w:tc>
          <w:tcPr>
            <w:tcW w:w="86" w:type="dxa"/>
          </w:tcPr>
          <w:p w14:paraId="301426FB" w14:textId="21B4F4ED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E6216C9" w14:textId="3C7FA609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</w:tr>
      <w:tr w:rsidR="000C58AF" w:rsidRPr="00246D59" w14:paraId="6585561C" w14:textId="6410DBF5" w:rsidTr="00F206FF">
        <w:tc>
          <w:tcPr>
            <w:tcW w:w="2107" w:type="dxa"/>
          </w:tcPr>
          <w:p w14:paraId="141DF817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 จำกัด (มหาชน)</w:t>
            </w:r>
          </w:p>
        </w:tc>
        <w:tc>
          <w:tcPr>
            <w:tcW w:w="1255" w:type="dxa"/>
          </w:tcPr>
          <w:p w14:paraId="5CC3458C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A4FF8BB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E9B97D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937B76" w14:textId="3C4C7322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BF78F5" w14:textId="3EB50BD3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5D33605" w14:textId="77777777" w:rsidR="000C58AF" w:rsidRPr="00246D59" w:rsidRDefault="000C58AF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386ED619" w14:textId="42CC4CDC" w:rsidTr="00F206FF">
        <w:tc>
          <w:tcPr>
            <w:tcW w:w="2107" w:type="dxa"/>
          </w:tcPr>
          <w:p w14:paraId="47454AC3" w14:textId="77777777" w:rsidR="000C58AF" w:rsidRPr="00246D59" w:rsidRDefault="000C58AF" w:rsidP="000C58AF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851E578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DD0324" w14:textId="1C5DCDD9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1D54879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2560C55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313</w:t>
            </w:r>
          </w:p>
        </w:tc>
        <w:tc>
          <w:tcPr>
            <w:tcW w:w="652" w:type="dxa"/>
          </w:tcPr>
          <w:p w14:paraId="1FE44AD9" w14:textId="260A73CF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5AC15284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0F45CB3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2890EF6D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2" w:type="dxa"/>
          </w:tcPr>
          <w:p w14:paraId="7C1BD8F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70D7239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DC74F5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71DC7162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115E6F5C" w14:textId="5B6F25CB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58CE3440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596A1AEC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1ECC6DC8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7" w:type="dxa"/>
          </w:tcPr>
          <w:p w14:paraId="10E780B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3DE111D7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2054012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04868993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67B8C8E8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B5102" w14:textId="1872818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287</w:t>
            </w:r>
          </w:p>
        </w:tc>
        <w:tc>
          <w:tcPr>
            <w:tcW w:w="86" w:type="dxa"/>
          </w:tcPr>
          <w:p w14:paraId="7DF0B95C" w14:textId="2EF44798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AD7541" w14:textId="3514F916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</w:tr>
      <w:tr w:rsidR="000C58AF" w:rsidRPr="00246D59" w14:paraId="121EE8C0" w14:textId="77777777" w:rsidTr="00F206FF">
        <w:tc>
          <w:tcPr>
            <w:tcW w:w="2107" w:type="dxa"/>
          </w:tcPr>
          <w:p w14:paraId="6912B367" w14:textId="541F1AF5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  จำกัด (มหาชน)</w:t>
            </w:r>
          </w:p>
        </w:tc>
        <w:tc>
          <w:tcPr>
            <w:tcW w:w="1255" w:type="dxa"/>
          </w:tcPr>
          <w:p w14:paraId="0D795641" w14:textId="5B042304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02EEBB4E" w14:textId="1114529B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B4AF21B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3700CE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A269037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4775C5C" w14:textId="77777777" w:rsidR="000C58AF" w:rsidRPr="00246D59" w:rsidRDefault="000C58AF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7DCF8CF1" w14:textId="77777777" w:rsidTr="00F206FF">
        <w:tc>
          <w:tcPr>
            <w:tcW w:w="2107" w:type="dxa"/>
          </w:tcPr>
          <w:p w14:paraId="46D3D17C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71863AE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DB4D7B1" w14:textId="77DAA9B5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194AE7D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7ABB1174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1E597D83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6DB5C44A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2FE619BB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286DD8F4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0CE6621E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1A018D5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38B5B855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6213F316" w14:textId="70F4FC9B" w:rsidR="000C58AF" w:rsidRPr="00246D59" w:rsidRDefault="00484BD3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6A3A221C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50519CA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78ED1C59" w:rsidR="000C58AF" w:rsidRPr="00246D59" w:rsidRDefault="00484BD3" w:rsidP="00434F34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540BC4A6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5AB10E8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58C091B1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2CA1B448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8DF6C3" w14:textId="5994331C" w:rsidR="000C58AF" w:rsidRPr="00246D59" w:rsidRDefault="00484BD3" w:rsidP="00434F34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40710E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23DF43C" w14:textId="403B3578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</w:tr>
      <w:tr w:rsidR="000C58AF" w:rsidRPr="00246D59" w14:paraId="5A3580D1" w14:textId="43781694" w:rsidTr="00F206FF">
        <w:tc>
          <w:tcPr>
            <w:tcW w:w="2107" w:type="dxa"/>
          </w:tcPr>
          <w:p w14:paraId="0F18411F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255" w:type="dxa"/>
          </w:tcPr>
          <w:p w14:paraId="3086F30B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4426A9FD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A942E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D92533" w14:textId="3700625E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F157442" w14:textId="6C0F9BCE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070F0B" w14:textId="77777777" w:rsidR="000C58AF" w:rsidRPr="00246D59" w:rsidRDefault="000C58AF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7B446D9A" w14:textId="36D90CB0" w:rsidTr="00F206FF">
        <w:tc>
          <w:tcPr>
            <w:tcW w:w="2107" w:type="dxa"/>
          </w:tcPr>
          <w:p w14:paraId="519BB248" w14:textId="77777777" w:rsidR="000C58AF" w:rsidRPr="00246D59" w:rsidRDefault="000C58AF" w:rsidP="000C58AF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5D13649F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4C081A40" w14:textId="77944F7D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41F140A3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1FDAF7C6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3943698C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0C118893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7795A8E2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293A547B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4516336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25FDDDD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77D9D353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630" w:type="dxa"/>
          </w:tcPr>
          <w:p w14:paraId="77207475" w14:textId="038AECC8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3C80857B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33F86E1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512E67C4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5128AC33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25FC770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12136C64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86" w:type="dxa"/>
          </w:tcPr>
          <w:p w14:paraId="3AE5EEA6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5B257F" w14:textId="2ECAF18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86" w:type="dxa"/>
          </w:tcPr>
          <w:p w14:paraId="076440E0" w14:textId="7E74D6A3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FC880CC" w14:textId="52B9FD38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</w:tr>
      <w:tr w:rsidR="000C58AF" w:rsidRPr="00246D59" w14:paraId="27C6BDAF" w14:textId="77777777" w:rsidTr="00F206FF">
        <w:tc>
          <w:tcPr>
            <w:tcW w:w="2107" w:type="dxa"/>
          </w:tcPr>
          <w:p w14:paraId="0A09FE4A" w14:textId="4C678994" w:rsidR="000C58AF" w:rsidRPr="00246D59" w:rsidRDefault="000C58AF" w:rsidP="000C58AF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</w:p>
        </w:tc>
        <w:tc>
          <w:tcPr>
            <w:tcW w:w="1255" w:type="dxa"/>
          </w:tcPr>
          <w:p w14:paraId="3C6D032C" w14:textId="061C3E33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31" w:type="dxa"/>
          </w:tcPr>
          <w:p w14:paraId="3D1F81DB" w14:textId="048ADC49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349A54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14A1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53B8A2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4DEF0BF" w14:textId="77777777" w:rsidR="000C58AF" w:rsidRPr="00246D59" w:rsidRDefault="000C58AF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09603435" w14:textId="77777777" w:rsidTr="00F206FF">
        <w:tc>
          <w:tcPr>
            <w:tcW w:w="2107" w:type="dxa"/>
          </w:tcPr>
          <w:p w14:paraId="4F006D4F" w14:textId="6EB7B0DE" w:rsidR="000C58AF" w:rsidRPr="00246D59" w:rsidRDefault="000C58AF" w:rsidP="000C58AF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255" w:type="dxa"/>
          </w:tcPr>
          <w:p w14:paraId="5E6E44BE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7500D15" w14:textId="55C47F5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61FCE34D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12270C0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614FD6BB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0EBEB01A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48AB205A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2241AE22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4B42A2E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6D7BDF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35CC37EF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0233287D" w14:textId="142483C0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2749E708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36A8EEF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459D8D75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97" w:type="dxa"/>
          </w:tcPr>
          <w:p w14:paraId="443D208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23FAF676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03E5A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3E72AE68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6A91ED6A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4DFAF5" w14:textId="4E81828E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86" w:type="dxa"/>
          </w:tcPr>
          <w:p w14:paraId="79A18814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4EE69DE" w14:textId="2B426096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0C58AF" w:rsidRPr="00246D59" w14:paraId="623C91D1" w14:textId="0A01E92E" w:rsidTr="00F206FF">
        <w:tc>
          <w:tcPr>
            <w:tcW w:w="2107" w:type="dxa"/>
          </w:tcPr>
          <w:p w14:paraId="0B2DB8D7" w14:textId="7C84B6C0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</w:p>
        </w:tc>
        <w:tc>
          <w:tcPr>
            <w:tcW w:w="1255" w:type="dxa"/>
          </w:tcPr>
          <w:p w14:paraId="7418C860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75CBF485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C62B6F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91F587" w14:textId="2201311F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537E8" w14:textId="3ABA63C3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65B3FBD" w14:textId="77777777" w:rsidR="000C58AF" w:rsidRPr="00246D59" w:rsidRDefault="000C58AF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A473707" w14:textId="75A8E7B6" w:rsidTr="003D40CF">
        <w:trPr>
          <w:trHeight w:val="180"/>
        </w:trPr>
        <w:tc>
          <w:tcPr>
            <w:tcW w:w="2107" w:type="dxa"/>
          </w:tcPr>
          <w:p w14:paraId="48B2DD69" w14:textId="12A818BA" w:rsidR="000C58AF" w:rsidRPr="00246D59" w:rsidRDefault="000C58AF" w:rsidP="000C58AF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10E4E0DC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79317FD" w14:textId="4A3F96C3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4289630C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23908FC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31009B9C" w:rsidR="000C58AF" w:rsidRPr="00246D59" w:rsidRDefault="00484BD3" w:rsidP="000C58AF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64B22798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6CB3CF99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7930C302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1B6D63AA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75382E9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3E554FFA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630" w:type="dxa"/>
          </w:tcPr>
          <w:p w14:paraId="138221BF" w14:textId="09263A52" w:rsidR="000C58AF" w:rsidRPr="00246D59" w:rsidRDefault="00484BD3" w:rsidP="000C58AF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59A4F1CF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1169E662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44B87E5B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4B485BB5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64F5DF4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73A7034F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86" w:type="dxa"/>
          </w:tcPr>
          <w:p w14:paraId="032F26F6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7857E8" w14:textId="46A59F83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033</w:t>
            </w:r>
          </w:p>
        </w:tc>
        <w:tc>
          <w:tcPr>
            <w:tcW w:w="86" w:type="dxa"/>
          </w:tcPr>
          <w:p w14:paraId="56AD9B24" w14:textId="4984ECAC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BCE17D7" w14:textId="50C6B6F8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607</w:t>
            </w:r>
          </w:p>
        </w:tc>
      </w:tr>
      <w:tr w:rsidR="000C58AF" w:rsidRPr="00246D59" w14:paraId="708190F2" w14:textId="5150214D" w:rsidTr="00F206FF">
        <w:tc>
          <w:tcPr>
            <w:tcW w:w="2107" w:type="dxa"/>
          </w:tcPr>
          <w:p w14:paraId="48C94F0D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255" w:type="dxa"/>
          </w:tcPr>
          <w:p w14:paraId="6DEA80D5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585D66C9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BFD778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EE333D" w14:textId="12B5672D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324B2F" w14:textId="036EF65E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1A5F04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091094F2" w14:textId="30BBE057" w:rsidTr="00F206FF">
        <w:tc>
          <w:tcPr>
            <w:tcW w:w="2107" w:type="dxa"/>
          </w:tcPr>
          <w:p w14:paraId="35A28F66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863FCB8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EE2EF50" w14:textId="34C79805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5C67B288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4EF6111A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555886AA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01ED83F2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5BA6EC85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3962161D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56BC9CF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90" w:type="dxa"/>
          </w:tcPr>
          <w:p w14:paraId="65E1106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46CB6B8D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420</w:t>
            </w:r>
          </w:p>
        </w:tc>
        <w:tc>
          <w:tcPr>
            <w:tcW w:w="630" w:type="dxa"/>
          </w:tcPr>
          <w:p w14:paraId="64590DC4" w14:textId="5991B1B6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5F4A665B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0A2242A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3958C9AF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78CA3EE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90" w:type="dxa"/>
          </w:tcPr>
          <w:p w14:paraId="42978FAA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5848D978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420</w:t>
            </w:r>
          </w:p>
        </w:tc>
        <w:tc>
          <w:tcPr>
            <w:tcW w:w="86" w:type="dxa"/>
          </w:tcPr>
          <w:p w14:paraId="2358035A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14E68D" w14:textId="38D61A95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B11EEB1" w14:textId="173082C1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9A32D0" w14:textId="42D96CDA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7FF044B1" w14:textId="609C1ACB" w:rsidTr="00F206FF">
        <w:tc>
          <w:tcPr>
            <w:tcW w:w="2107" w:type="dxa"/>
          </w:tcPr>
          <w:p w14:paraId="5C2EB372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255" w:type="dxa"/>
          </w:tcPr>
          <w:p w14:paraId="06A70AB6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52A9FA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0A036C8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166E84" w14:textId="0285587C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9D86068" w14:textId="2BDD9128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FBCD7A7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5B0CC48F" w14:textId="6AAA0FCF" w:rsidTr="00F206FF">
        <w:tc>
          <w:tcPr>
            <w:tcW w:w="2107" w:type="dxa"/>
          </w:tcPr>
          <w:p w14:paraId="3F882706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654DDA3C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BA0D74" w14:textId="1D871809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1511D720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29AF215C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5D2E1302" w:rsidR="000C58AF" w:rsidRPr="00246D59" w:rsidRDefault="00484BD3" w:rsidP="000C58AF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3F2589CD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0A335A47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7BF76575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1D11D977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90" w:type="dxa"/>
          </w:tcPr>
          <w:p w14:paraId="58B8478A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240731CA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075</w:t>
            </w:r>
          </w:p>
        </w:tc>
        <w:tc>
          <w:tcPr>
            <w:tcW w:w="630" w:type="dxa"/>
          </w:tcPr>
          <w:p w14:paraId="216D81A3" w14:textId="73D4829E" w:rsidR="000C58AF" w:rsidRPr="00246D59" w:rsidRDefault="00484BD3" w:rsidP="000C58AF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3D6EAB51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53EB1EBD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7487FA30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61B177D4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90" w:type="dxa"/>
          </w:tcPr>
          <w:p w14:paraId="4F3A40F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07D31365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075</w:t>
            </w:r>
          </w:p>
        </w:tc>
        <w:tc>
          <w:tcPr>
            <w:tcW w:w="86" w:type="dxa"/>
          </w:tcPr>
          <w:p w14:paraId="3582754D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F73EE2" w14:textId="08C68B37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5BC43B0" w14:textId="6D9AA6A0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D78DB" w14:textId="513D4E26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54D0630D" w14:textId="00821851" w:rsidTr="00F206FF">
        <w:tc>
          <w:tcPr>
            <w:tcW w:w="2107" w:type="dxa"/>
          </w:tcPr>
          <w:p w14:paraId="13DD98F0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255" w:type="dxa"/>
          </w:tcPr>
          <w:p w14:paraId="3740F3BF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D3C7F1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A28490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691C79" w14:textId="68DAEC2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53C010" w14:textId="08346090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B9C17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13484F6F" w14:textId="7ECFEED3" w:rsidTr="00F206FF">
        <w:tc>
          <w:tcPr>
            <w:tcW w:w="2107" w:type="dxa"/>
          </w:tcPr>
          <w:p w14:paraId="5974DB50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30E73FC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C848848" w14:textId="2B77E9EC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67B425CA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67B125A7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66D9DF41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4D60ECE9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223B2DBE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3A5D64E3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42D16DE3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7D8B34F5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744EB915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4891214E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50FB9A5D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2972609E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03C7F3C5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424B7783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7FDCE788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F276FD" w14:textId="43D78297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F1D9236" w14:textId="47763595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0A2382" w14:textId="7010FF0A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26430855" w14:textId="4200DE0F" w:rsidTr="00F206FF">
        <w:tc>
          <w:tcPr>
            <w:tcW w:w="2107" w:type="dxa"/>
          </w:tcPr>
          <w:p w14:paraId="581C0EB8" w14:textId="3A41716A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สแปนเด็กซ์ </w:t>
            </w:r>
          </w:p>
        </w:tc>
        <w:tc>
          <w:tcPr>
            <w:tcW w:w="1255" w:type="dxa"/>
          </w:tcPr>
          <w:p w14:paraId="476D87ED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31" w:type="dxa"/>
          </w:tcPr>
          <w:p w14:paraId="50047C31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1D4F9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846F37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AB4C66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79EC077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04A8626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092F7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6E5235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545F4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7D8A840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BB5739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0DF37C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42A45B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0A7F565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7E28B0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EBD1A9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1D7259F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5CB2DD0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EA9515E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A33D9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17EBDC4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902679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9107E5" w14:textId="58AB3EAC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44526B" w14:textId="1CCB83EE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653C941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A22FB10" w14:textId="475C9A5B" w:rsidTr="00F206FF">
        <w:tc>
          <w:tcPr>
            <w:tcW w:w="2107" w:type="dxa"/>
          </w:tcPr>
          <w:p w14:paraId="74A36FBB" w14:textId="15BC63F6" w:rsidR="000C58AF" w:rsidRPr="00246D59" w:rsidRDefault="000C58AF" w:rsidP="000C58AF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3D024462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B06295D" w14:textId="7E0CCC99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66D8C62" w14:textId="54EC44FA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3AF5CE6" w14:textId="4D80FEDE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98BC077" w14:textId="52B23798" w:rsidR="000C58AF" w:rsidRPr="00246D59" w:rsidRDefault="00484BD3" w:rsidP="000C58AF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1637810" w14:textId="494C6A2F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2001C7B2" w14:textId="28C3F081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7F56AEE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800F49" w14:textId="75919E1F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AD72EA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265D70" w14:textId="3D2DA6DD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6DB938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B7E6BC" w14:textId="79076B66" w:rsidR="000C58AF" w:rsidRPr="00246D59" w:rsidRDefault="00484BD3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687</w:t>
            </w:r>
          </w:p>
        </w:tc>
        <w:tc>
          <w:tcPr>
            <w:tcW w:w="630" w:type="dxa"/>
          </w:tcPr>
          <w:p w14:paraId="2A1B665B" w14:textId="3FEA362F" w:rsidR="000C58AF" w:rsidRPr="00246D59" w:rsidRDefault="00484BD3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8328367" w14:textId="48E172B9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E803A9" w14:textId="4E2B060F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3E1489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4AA3BF8" w14:textId="4ADBAF6A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51CB69A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3A09C89" w14:textId="60F7ADF4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3A1F31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6F75920" w14:textId="636AAC29" w:rsidR="000C58AF" w:rsidRPr="00246D59" w:rsidRDefault="00484BD3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687</w:t>
            </w:r>
          </w:p>
        </w:tc>
        <w:tc>
          <w:tcPr>
            <w:tcW w:w="86" w:type="dxa"/>
          </w:tcPr>
          <w:p w14:paraId="62C7BED2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20B3A7" w14:textId="3D10A985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7B35CCBF" w14:textId="44E8AC24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69A636F" w14:textId="4CE42B1C" w:rsidR="000C58AF" w:rsidRPr="00246D59" w:rsidRDefault="00484BD3" w:rsidP="000C58AF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125</w:t>
            </w:r>
          </w:p>
        </w:tc>
      </w:tr>
      <w:tr w:rsidR="000C58AF" w:rsidRPr="00246D59" w14:paraId="45669D7A" w14:textId="2BE57304" w:rsidTr="00F206FF">
        <w:tc>
          <w:tcPr>
            <w:tcW w:w="2107" w:type="dxa"/>
          </w:tcPr>
          <w:p w14:paraId="3B0677DE" w14:textId="77777777" w:rsidR="000C58AF" w:rsidRPr="00246D59" w:rsidRDefault="000C58AF" w:rsidP="000C58AF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</w:p>
        </w:tc>
        <w:tc>
          <w:tcPr>
            <w:tcW w:w="1255" w:type="dxa"/>
          </w:tcPr>
          <w:p w14:paraId="02315E70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31" w:type="dxa"/>
          </w:tcPr>
          <w:p w14:paraId="3B00998C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10F65CF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C1676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A9A767" w14:textId="77777777" w:rsidR="000C58AF" w:rsidRPr="00246D59" w:rsidRDefault="000C58AF" w:rsidP="000C58AF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B87D5FD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5290DE5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06F2DE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9FFEF9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1056582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13F7E8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1A444B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BAAFE3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FA6B9B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FF18D7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68A99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E5275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FEE151E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BACE5B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2F61BD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97BA76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5D91E28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90B7A9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2DAEFE" w14:textId="23F073A1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A5405" w14:textId="5A98C796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C7A2431" w14:textId="77777777" w:rsidR="000C58AF" w:rsidRPr="00246D59" w:rsidRDefault="000C58AF" w:rsidP="000C58AF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6DCBA769" w14:textId="14CB2712" w:rsidTr="00F206FF">
        <w:tc>
          <w:tcPr>
            <w:tcW w:w="2107" w:type="dxa"/>
          </w:tcPr>
          <w:p w14:paraId="0CB42CF6" w14:textId="77777777" w:rsidR="000C58AF" w:rsidRPr="00246D59" w:rsidRDefault="000C58AF" w:rsidP="000C58AF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772D9276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58A271" w14:textId="4CB247F2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55CA058" w14:textId="59DFB345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801AE5" w14:textId="2C43C5E4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94B59B" w14:textId="12F0329B" w:rsidR="000C58AF" w:rsidRPr="00246D59" w:rsidRDefault="00484BD3" w:rsidP="000C58AF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207E33B" w14:textId="4C913B15" w:rsidR="000C58AF" w:rsidRPr="00246D59" w:rsidRDefault="00484BD3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33A54C2A" w14:textId="69DBC94C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6767B94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13CBB35" w14:textId="68EF2DE6" w:rsidR="000C58AF" w:rsidRPr="00246D59" w:rsidRDefault="00484BD3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61E699D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A9F400" w14:textId="1798074C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10284B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AAE6E0" w14:textId="1A5C4337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4F68239F" w14:textId="2A0E7266" w:rsidR="000C58AF" w:rsidRPr="00246D59" w:rsidRDefault="00484BD3" w:rsidP="000C58AF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92B7B87" w14:textId="5C6B5C17" w:rsidR="000C58AF" w:rsidRPr="00246D59" w:rsidRDefault="00484BD3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2ED20B" w14:textId="0D66CA15" w:rsidR="000C58AF" w:rsidRPr="00246D59" w:rsidRDefault="00484BD3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33CCE54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EC460A7" w14:textId="67A03AD5" w:rsidR="000C58AF" w:rsidRPr="00246D59" w:rsidRDefault="00484BD3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7" w:type="dxa"/>
          </w:tcPr>
          <w:p w14:paraId="2EBCD557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5128F3" w14:textId="2350DFE0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4D9CAA8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E47A683" w14:textId="7D244BEE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2067FFEF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2FDAC2" w14:textId="16DD5348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47F108D" w14:textId="1D9F1686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A6AB04" w14:textId="7B6CC7B9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12D820B7" w14:textId="77777777" w:rsidTr="00F206FF">
        <w:tc>
          <w:tcPr>
            <w:tcW w:w="2107" w:type="dxa"/>
          </w:tcPr>
          <w:p w14:paraId="04DA0428" w14:textId="77777777" w:rsidR="000C58AF" w:rsidRPr="00246D59" w:rsidRDefault="000C58AF" w:rsidP="000C58AF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ADE1D04" w14:textId="77777777" w:rsidR="000C58AF" w:rsidRPr="00246D59" w:rsidRDefault="000C58AF" w:rsidP="000C58AF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0BFBEA" w14:textId="77777777" w:rsidR="000C58AF" w:rsidRPr="00246D59" w:rsidRDefault="000C58AF" w:rsidP="000C58AF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CC3B91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15F161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DA0FEB" w14:textId="77777777" w:rsidR="000C58AF" w:rsidRPr="00246D59" w:rsidRDefault="000C58AF" w:rsidP="000C58AF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A1A9F9" w14:textId="77777777" w:rsidR="000C58AF" w:rsidRPr="00246D59" w:rsidRDefault="000C58AF" w:rsidP="000C58AF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029C1D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2BB22A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55EE6DA" w14:textId="77777777" w:rsidR="000C58AF" w:rsidRPr="00246D59" w:rsidRDefault="000C58AF" w:rsidP="000C58AF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CAFAC3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02BBD8" w14:textId="77777777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5ED1F5D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92114" w14:textId="77777777" w:rsidR="000C58AF" w:rsidRPr="00246D59" w:rsidRDefault="000C58AF" w:rsidP="000C58AF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D6E47E" w14:textId="77777777" w:rsidR="000C58AF" w:rsidRPr="00246D59" w:rsidRDefault="000C58AF" w:rsidP="000C58AF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70882A6" w14:textId="77777777" w:rsidR="000C58AF" w:rsidRPr="00246D59" w:rsidRDefault="000C58AF" w:rsidP="000C58AF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890214" w14:textId="77777777" w:rsidR="000C58AF" w:rsidRPr="00246D59" w:rsidRDefault="000C58AF" w:rsidP="000C58AF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1A90F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95F7E97" w14:textId="77777777" w:rsidR="000C58AF" w:rsidRPr="00246D59" w:rsidRDefault="000C58AF" w:rsidP="000C58AF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882E0A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65AFE8A" w14:textId="77777777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BE3C3DC" w14:textId="77777777" w:rsidR="000C58AF" w:rsidRPr="00246D59" w:rsidRDefault="000C58AF" w:rsidP="000C58AF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DD8C96" w14:textId="77777777" w:rsidR="000C58AF" w:rsidRPr="00246D59" w:rsidRDefault="000C58AF" w:rsidP="000C58AF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D674323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877E17" w14:textId="77777777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FD132B" w14:textId="77777777" w:rsidR="000C58AF" w:rsidRPr="00246D59" w:rsidRDefault="000C58AF" w:rsidP="000C58AF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D53827" w14:textId="77777777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A8F48F7" w14:textId="4C8F6460" w:rsidR="000D6C07" w:rsidRPr="00246D59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246D59">
        <w:rPr>
          <w:rFonts w:ascii="Angsana New" w:hAnsi="Angsana New" w:cs="Angsana New" w:hint="cs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ณ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246D59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6D7516" w:rsidRPr="00246D59" w14:paraId="267AA64F" w14:textId="796DFFA5" w:rsidTr="00BF3017">
        <w:trPr>
          <w:cantSplit/>
          <w:trHeight w:val="162"/>
        </w:trPr>
        <w:tc>
          <w:tcPr>
            <w:tcW w:w="2139" w:type="dxa"/>
          </w:tcPr>
          <w:p w14:paraId="0186D7BF" w14:textId="77777777" w:rsidR="006D7516" w:rsidRPr="00246D59" w:rsidRDefault="006D7516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6D7516" w:rsidRPr="00246D59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E2EC65" w14:textId="77777777" w:rsidR="006D7516" w:rsidRPr="00246D59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6D7516" w:rsidRPr="00246D59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82AA504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9D354A3" w14:textId="7F032EE3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718C3D8" w14:textId="6D420C00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BF5629E" w14:textId="232BEC66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246D59" w14:paraId="562F76FE" w14:textId="5FD4FCAC" w:rsidTr="00BF3017">
        <w:trPr>
          <w:cantSplit/>
          <w:trHeight w:val="162"/>
        </w:trPr>
        <w:tc>
          <w:tcPr>
            <w:tcW w:w="2139" w:type="dxa"/>
          </w:tcPr>
          <w:p w14:paraId="4A4AF3C0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BFCB8F9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A4E917A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4E44E7C" w14:textId="57094951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97A4D25" w14:textId="5B62B5C6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8EE31F2" w14:textId="3C1E178D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246D59" w14:paraId="2A50B940" w14:textId="34FED420" w:rsidTr="00BF3017">
        <w:trPr>
          <w:cantSplit/>
          <w:trHeight w:val="162"/>
        </w:trPr>
        <w:tc>
          <w:tcPr>
            <w:tcW w:w="2139" w:type="dxa"/>
          </w:tcPr>
          <w:p w14:paraId="75F4CB2E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32AD0A3D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A370011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2F1CA6D8" w14:textId="2EBFAE05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6D7516" w:rsidRPr="00246D59" w14:paraId="115B1B3B" w14:textId="7939706D" w:rsidTr="00BF3017">
        <w:trPr>
          <w:cantSplit/>
        </w:trPr>
        <w:tc>
          <w:tcPr>
            <w:tcW w:w="2139" w:type="dxa"/>
          </w:tcPr>
          <w:p w14:paraId="75DF9F91" w14:textId="77777777" w:rsidR="006D7516" w:rsidRPr="00246D59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447F385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6D7516" w:rsidRPr="00246D59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6D7516" w:rsidRPr="00246D59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6D7516" w:rsidRPr="00246D59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CE0CC1F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34B494D" w14:textId="5B0A801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B10E4DA" w14:textId="5A02AA4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2B9AFC23" w14:textId="1F8421C9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246D59" w14:paraId="0750D695" w14:textId="73C78BF9" w:rsidTr="00BF3017">
        <w:tc>
          <w:tcPr>
            <w:tcW w:w="2139" w:type="dxa"/>
          </w:tcPr>
          <w:p w14:paraId="4E9092D2" w14:textId="77777777" w:rsidR="006D7516" w:rsidRPr="00246D59" w:rsidRDefault="006D7516" w:rsidP="006D751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6D7516" w:rsidRPr="00246D59" w:rsidRDefault="006D7516" w:rsidP="006D751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310952" w14:textId="77777777" w:rsidR="006D7516" w:rsidRPr="00246D59" w:rsidRDefault="006D7516" w:rsidP="006D751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4DED0CB0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62" w:type="dxa"/>
          </w:tcPr>
          <w:p w14:paraId="6BC82A2E" w14:textId="6E3717D8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58" w:type="dxa"/>
          </w:tcPr>
          <w:p w14:paraId="790705B8" w14:textId="313703C9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8" w:type="dxa"/>
          </w:tcPr>
          <w:p w14:paraId="1D7349F9" w14:textId="5963F832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21" w:type="dxa"/>
          </w:tcPr>
          <w:p w14:paraId="6AE99F1C" w14:textId="41D7D650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6" w:type="dxa"/>
          </w:tcPr>
          <w:p w14:paraId="1F89E438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57576022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2" w:type="dxa"/>
          </w:tcPr>
          <w:p w14:paraId="40F71C07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746318EF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56673AFA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2A2827D1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30" w:type="dxa"/>
          </w:tcPr>
          <w:p w14:paraId="49C6A110" w14:textId="0CF1FDF7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30" w:type="dxa"/>
          </w:tcPr>
          <w:p w14:paraId="641DBF32" w14:textId="74306ABD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590" w:type="dxa"/>
          </w:tcPr>
          <w:p w14:paraId="643CDFF1" w14:textId="3CD81D14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0E680748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3E62EB87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453F1E95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3D94F960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0B86A9CF" w14:textId="77777777" w:rsidR="006D7516" w:rsidRPr="00246D59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18ED2BBF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0" w:type="dxa"/>
          </w:tcPr>
          <w:p w14:paraId="7E1D603D" w14:textId="77777777" w:rsidR="006D7516" w:rsidRPr="00246D59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3D78F7" w14:textId="57BE0300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6" w:type="dxa"/>
            <w:gridSpan w:val="2"/>
          </w:tcPr>
          <w:p w14:paraId="1E5D1D6E" w14:textId="6A47CAD7" w:rsidR="006D7516" w:rsidRPr="00246D59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951D7AD" w14:textId="3FC8C18A" w:rsidR="006D7516" w:rsidRPr="00246D59" w:rsidRDefault="00484BD3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</w:tr>
      <w:tr w:rsidR="006D7516" w:rsidRPr="00246D59" w14:paraId="1117EF4B" w14:textId="63CBEA60" w:rsidTr="00BF3017">
        <w:tc>
          <w:tcPr>
            <w:tcW w:w="2139" w:type="dxa"/>
          </w:tcPr>
          <w:p w14:paraId="4344C262" w14:textId="77777777" w:rsidR="006D7516" w:rsidRPr="00246D59" w:rsidRDefault="006D7516" w:rsidP="00E64B3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6D7516" w:rsidRPr="00246D59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885946" w14:textId="77777777" w:rsidR="006D7516" w:rsidRPr="00246D59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6D7516" w:rsidRPr="00246D59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EA24A3A" w14:textId="77777777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A9F68F" w14:textId="4801F860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4F9928D" w14:textId="545673EC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0EB5F9C" w14:textId="753ECADE" w:rsidR="006D7516" w:rsidRPr="00246D59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34ED7" w:rsidRPr="00246D59" w14:paraId="473C31B8" w14:textId="77777777" w:rsidTr="00BF3017">
        <w:tc>
          <w:tcPr>
            <w:tcW w:w="2139" w:type="dxa"/>
          </w:tcPr>
          <w:p w14:paraId="1DD91038" w14:textId="588CE0E6" w:rsidR="00034ED7" w:rsidRPr="00246D59" w:rsidRDefault="00034ED7" w:rsidP="00034ED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</w:p>
        </w:tc>
        <w:tc>
          <w:tcPr>
            <w:tcW w:w="1438" w:type="dxa"/>
          </w:tcPr>
          <w:p w14:paraId="2B4FE4D3" w14:textId="2F9CACD3" w:rsidR="00034ED7" w:rsidRPr="00246D59" w:rsidRDefault="00034ED7" w:rsidP="00034ED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1278" w:type="dxa"/>
          </w:tcPr>
          <w:p w14:paraId="330A3A23" w14:textId="289EE941" w:rsidR="00034ED7" w:rsidRPr="00246D59" w:rsidRDefault="00034ED7" w:rsidP="00034ED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A650F22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24A98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CF46863" w14:textId="77777777" w:rsidR="00034ED7" w:rsidRPr="00246D59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55562A" w14:textId="77777777" w:rsidR="00034ED7" w:rsidRPr="00246D59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D75C94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4077301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CD3D405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797173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021402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C6524A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4FB840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5C4126" w14:textId="77777777" w:rsidR="00034ED7" w:rsidRPr="00246D59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3C16BD" w14:textId="77777777" w:rsidR="00034ED7" w:rsidRPr="00246D59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411285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706B8F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DB0E5D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C2CF38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946220" w14:textId="77777777" w:rsidR="00034ED7" w:rsidRPr="00246D59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8523BE" w14:textId="77777777" w:rsidR="00034ED7" w:rsidRPr="00246D59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8B8F9C1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5230C3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2585E8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98EB953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6866CA" w14:textId="77777777" w:rsidR="00034ED7" w:rsidRPr="00246D59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7578EEAE" w14:textId="77777777" w:rsidTr="00BF3017">
        <w:tc>
          <w:tcPr>
            <w:tcW w:w="2139" w:type="dxa"/>
          </w:tcPr>
          <w:p w14:paraId="6B4C2D9E" w14:textId="73672AD7" w:rsidR="000C58AF" w:rsidRPr="00246D59" w:rsidRDefault="000C58AF" w:rsidP="000C58A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โคออดิเนชั่น (ฮ่องกง)</w:t>
            </w:r>
          </w:p>
        </w:tc>
        <w:tc>
          <w:tcPr>
            <w:tcW w:w="1438" w:type="dxa"/>
          </w:tcPr>
          <w:p w14:paraId="647EF511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58C71F4" w14:textId="57FDF659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FC833F" w14:textId="0333073F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62" w:type="dxa"/>
          </w:tcPr>
          <w:p w14:paraId="1D43C70E" w14:textId="37451BA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8" w:type="dxa"/>
          </w:tcPr>
          <w:p w14:paraId="4C381C48" w14:textId="630CF57F" w:rsidR="000C58AF" w:rsidRPr="00246D59" w:rsidRDefault="000C58AF" w:rsidP="000C58AF">
            <w:pPr>
              <w:tabs>
                <w:tab w:val="left" w:pos="604"/>
              </w:tabs>
              <w:spacing w:line="200" w:lineRule="exact"/>
              <w:ind w:right="-2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8" w:type="dxa"/>
          </w:tcPr>
          <w:p w14:paraId="1FA1D8D7" w14:textId="1274B4A0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F086C0D" w14:textId="2A95FA42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125EE3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2F7B82" w14:textId="165A05C6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3A1FC6D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D9F09" w14:textId="7946C950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AAB1A6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1FA353" w14:textId="144AC8DA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5C987CF" w14:textId="52FDF4E6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5F6BF62D" w14:textId="5AA47E62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BCFFE5A" w14:textId="375D1C45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55DB304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6A95EA4" w14:textId="7E76D102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AA0B0A3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A54F2E" w14:textId="679C0B14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DB7C1E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354DAA" w14:textId="201CF2C9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0" w:type="dxa"/>
          </w:tcPr>
          <w:p w14:paraId="7FF12029" w14:textId="77777777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6BC7F1" w14:textId="43D0A6F4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21E25CEB" w14:textId="77777777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4135A39" w14:textId="3F099F0C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262B71D5" w14:textId="00BFAB62" w:rsidTr="00BF3017">
        <w:tc>
          <w:tcPr>
            <w:tcW w:w="2139" w:type="dxa"/>
          </w:tcPr>
          <w:p w14:paraId="5E43C06C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10759AF1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4DB42DE" w14:textId="77777777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7EB2FD" w14:textId="03065443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02367AC" w14:textId="7A648CE9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1E7B8F" w14:textId="7577CDE9" w:rsidR="000C58AF" w:rsidRPr="00246D59" w:rsidRDefault="000C58AF" w:rsidP="000C58AF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A605B51" w14:textId="3076F631" w:rsidTr="00BF3017">
        <w:tc>
          <w:tcPr>
            <w:tcW w:w="2139" w:type="dxa"/>
          </w:tcPr>
          <w:p w14:paraId="6BBAB152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BF5CEB" w14:textId="1C6D8B24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6DC86FF5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597D5A68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49EAE8F1" w:rsidR="000C58AF" w:rsidRPr="00246D59" w:rsidRDefault="00484BD3" w:rsidP="000C58AF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4D1A0A17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213E0908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1F55215E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6676A3E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496121D2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484E2079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757</w:t>
            </w:r>
          </w:p>
        </w:tc>
        <w:tc>
          <w:tcPr>
            <w:tcW w:w="630" w:type="dxa"/>
          </w:tcPr>
          <w:p w14:paraId="005C1223" w14:textId="647FD1EE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68033A16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01DD8D61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36DCE35E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122955B5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6F0951F2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32DE7B9C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757</w:t>
            </w:r>
          </w:p>
        </w:tc>
        <w:tc>
          <w:tcPr>
            <w:tcW w:w="80" w:type="dxa"/>
          </w:tcPr>
          <w:p w14:paraId="5D5B6871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36050B" w14:textId="13A9866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298</w:t>
            </w:r>
          </w:p>
        </w:tc>
        <w:tc>
          <w:tcPr>
            <w:tcW w:w="86" w:type="dxa"/>
            <w:gridSpan w:val="2"/>
          </w:tcPr>
          <w:p w14:paraId="5648FF6B" w14:textId="5DA586EC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CF818D" w14:textId="455C3FB7" w:rsidR="000C58AF" w:rsidRPr="00246D59" w:rsidRDefault="00484BD3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305</w:t>
            </w:r>
          </w:p>
        </w:tc>
      </w:tr>
      <w:tr w:rsidR="000C58AF" w:rsidRPr="00246D59" w14:paraId="3B793A13" w14:textId="59A9F090" w:rsidTr="00BF3017">
        <w:tc>
          <w:tcPr>
            <w:tcW w:w="2139" w:type="dxa"/>
          </w:tcPr>
          <w:p w14:paraId="6D9C1554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17EB2EBB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46C6F1C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0C58AF" w:rsidRPr="00246D59" w:rsidRDefault="000C58AF" w:rsidP="000C58AF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0C58AF" w:rsidRPr="00246D59" w:rsidRDefault="000C58AF" w:rsidP="000C58AF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0C58AF" w:rsidRPr="00246D59" w:rsidRDefault="000C58AF" w:rsidP="000C58AF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0C58AF" w:rsidRPr="00246D59" w:rsidRDefault="000C58AF" w:rsidP="000C58AF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ACE4ED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D60E5F" w14:textId="16C2A7D2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2A8AA16" w14:textId="5D6C53C1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7EA531" w14:textId="497B84F6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1C792B74" w14:textId="009443B0" w:rsidTr="00BF3017">
        <w:tc>
          <w:tcPr>
            <w:tcW w:w="2139" w:type="dxa"/>
          </w:tcPr>
          <w:p w14:paraId="34B5B588" w14:textId="77777777" w:rsidR="000C58AF" w:rsidRPr="00246D59" w:rsidRDefault="000C58AF" w:rsidP="000C58A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A01F8F3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8B8543F" w14:textId="46A526C6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190D234D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0652BAC4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5BC03C02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1BF0E00D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4D04680A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6252EA6B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42D674B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1510AB8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01CFA119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835</w:t>
            </w:r>
          </w:p>
        </w:tc>
        <w:tc>
          <w:tcPr>
            <w:tcW w:w="630" w:type="dxa"/>
          </w:tcPr>
          <w:p w14:paraId="1EA4C6F1" w14:textId="3845CE76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674C2FC3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31B25989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7FAFAFA3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0BEFDBA8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25B3173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23FE061B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835</w:t>
            </w:r>
          </w:p>
        </w:tc>
        <w:tc>
          <w:tcPr>
            <w:tcW w:w="80" w:type="dxa"/>
          </w:tcPr>
          <w:p w14:paraId="56500E19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7437AF" w14:textId="77963CAD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213E620" w14:textId="71F224A1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F56637" w14:textId="537000A3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2D9EBBEF" w14:textId="2B5F3D6D" w:rsidTr="00BF3017">
        <w:tc>
          <w:tcPr>
            <w:tcW w:w="2139" w:type="dxa"/>
          </w:tcPr>
          <w:p w14:paraId="6F84B54A" w14:textId="62533C43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512BC1E8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16BABC06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0C58AF" w:rsidRPr="00246D59" w:rsidRDefault="000C58AF" w:rsidP="000C58AF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178174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0B046B" w14:textId="5839C3C0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E9DC96E" w14:textId="128936E1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C43DAF" w14:textId="30704898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13A01F44" w14:textId="267F6088" w:rsidTr="00BF3017">
        <w:tc>
          <w:tcPr>
            <w:tcW w:w="2139" w:type="dxa"/>
          </w:tcPr>
          <w:p w14:paraId="3D9C965E" w14:textId="77777777" w:rsidR="000C58AF" w:rsidRPr="00246D59" w:rsidRDefault="000C58AF" w:rsidP="000C58AF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B41661F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F78229" w14:textId="3B0A1CF4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063FCBCF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3BFD4E13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704FBDF5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69DDAC2E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7C0293F3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06C94B40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2" w:type="dxa"/>
          </w:tcPr>
          <w:p w14:paraId="163DA63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42E272DD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90" w:type="dxa"/>
          </w:tcPr>
          <w:p w14:paraId="5052C28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742A97B8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</w:p>
        </w:tc>
        <w:tc>
          <w:tcPr>
            <w:tcW w:w="630" w:type="dxa"/>
          </w:tcPr>
          <w:p w14:paraId="46E0CB77" w14:textId="0BB5AC61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2772152D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3482B2E1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280CE635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1D86958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6BE5FF90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90" w:type="dxa"/>
          </w:tcPr>
          <w:p w14:paraId="09AAD175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4EF6CF31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</w:p>
        </w:tc>
        <w:tc>
          <w:tcPr>
            <w:tcW w:w="80" w:type="dxa"/>
          </w:tcPr>
          <w:p w14:paraId="71591E93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2BAEB0F" w14:textId="59A2B90C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B88E1C" w14:textId="02B55CEF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A701EA" w14:textId="33EE2BEE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0D56E458" w14:textId="45017D45" w:rsidTr="00BF3017">
        <w:tc>
          <w:tcPr>
            <w:tcW w:w="2139" w:type="dxa"/>
          </w:tcPr>
          <w:p w14:paraId="00DC2622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25147B86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6ACDD8E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13634FC" w14:textId="02F6F1F4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D8EB1CB" w14:textId="57D854B3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2FA54B" w14:textId="703071E8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A803E33" w14:textId="6FE5174B" w:rsidTr="00BF3017">
        <w:tc>
          <w:tcPr>
            <w:tcW w:w="2139" w:type="dxa"/>
          </w:tcPr>
          <w:p w14:paraId="5982C934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E23C778" w14:textId="754881D1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1BD9AD9E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04132EDE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387B20BD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31A781AD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5C670CCF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17CBD51F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5B9B308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77BB4BCC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90" w:type="dxa"/>
          </w:tcPr>
          <w:p w14:paraId="51DC5BF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7DAD9B5E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</w:p>
        </w:tc>
        <w:tc>
          <w:tcPr>
            <w:tcW w:w="630" w:type="dxa"/>
          </w:tcPr>
          <w:p w14:paraId="56225020" w14:textId="20315F4D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285693A4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124FBB2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1A051702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F5A18C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2B381D33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90" w:type="dxa"/>
          </w:tcPr>
          <w:p w14:paraId="2CE1EC3C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779F77AE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</w:p>
        </w:tc>
        <w:tc>
          <w:tcPr>
            <w:tcW w:w="80" w:type="dxa"/>
          </w:tcPr>
          <w:p w14:paraId="16F2A449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52A092" w14:textId="52A1F978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CCA9B7B" w14:textId="0C56932C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2BB8B69" w14:textId="5F0C5E48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6CA4E1E7" w14:textId="0B45E945" w:rsidTr="00BF3017">
        <w:tc>
          <w:tcPr>
            <w:tcW w:w="2139" w:type="dxa"/>
          </w:tcPr>
          <w:p w14:paraId="333DBED7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3A7257A5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0C58AF" w:rsidRPr="00246D59" w:rsidRDefault="000C58AF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AFF740A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E57024" w14:textId="2674D440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DA464D" w14:textId="360FF98D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12C340" w14:textId="1FB2364F" w:rsidR="000C58AF" w:rsidRPr="00246D59" w:rsidRDefault="000C58AF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553FB58E" w14:textId="2ED93728" w:rsidTr="00BF3017">
        <w:tc>
          <w:tcPr>
            <w:tcW w:w="2139" w:type="dxa"/>
          </w:tcPr>
          <w:p w14:paraId="0C7B5461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757A0EE" w14:textId="3E89696C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36183EF2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65A565BA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1D0B252A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644AEAC0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4A242BCF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7A460DEF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0AE9D398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6632B07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5870B343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248</w:t>
            </w:r>
          </w:p>
        </w:tc>
        <w:tc>
          <w:tcPr>
            <w:tcW w:w="630" w:type="dxa"/>
          </w:tcPr>
          <w:p w14:paraId="55E6689E" w14:textId="2ECE2960" w:rsidR="000C58AF" w:rsidRPr="00246D59" w:rsidRDefault="00484BD3" w:rsidP="000C58AF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4D7DB06A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252FAE77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35B0F34A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7BAD64F8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776EACD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28C43883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248</w:t>
            </w:r>
          </w:p>
        </w:tc>
        <w:tc>
          <w:tcPr>
            <w:tcW w:w="80" w:type="dxa"/>
          </w:tcPr>
          <w:p w14:paraId="3928AC77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CEBC355" w14:textId="161E48D4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27C39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  <w:tc>
          <w:tcPr>
            <w:tcW w:w="86" w:type="dxa"/>
            <w:gridSpan w:val="2"/>
          </w:tcPr>
          <w:p w14:paraId="37EC9941" w14:textId="060BC75C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25C941" w14:textId="22D696FC" w:rsidR="000C58AF" w:rsidRPr="00246D59" w:rsidRDefault="00484BD3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</w:tr>
      <w:tr w:rsidR="000C58AF" w:rsidRPr="00246D59" w14:paraId="444903D2" w14:textId="6AA6A6A4" w:rsidTr="00BF3017">
        <w:tc>
          <w:tcPr>
            <w:tcW w:w="2139" w:type="dxa"/>
          </w:tcPr>
          <w:p w14:paraId="0824F35D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607148BE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C93604F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95C1321" w14:textId="686D1A35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4B68C7" w14:textId="4BB13C1D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653CE3A" w14:textId="0AC01DFF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18616F69" w14:textId="281B4915" w:rsidTr="00BF3017">
        <w:tc>
          <w:tcPr>
            <w:tcW w:w="2139" w:type="dxa"/>
          </w:tcPr>
          <w:p w14:paraId="4024738B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8E2F397" w14:textId="3F39978C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6369E7E7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09EA9A2B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2AD2727B" w:rsidR="000C58AF" w:rsidRPr="00246D59" w:rsidRDefault="00484BD3" w:rsidP="000C58AF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2320EC8C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16DBCB94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16841AAD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2AD266DA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90" w:type="dxa"/>
          </w:tcPr>
          <w:p w14:paraId="0139A2E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50FF327A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630" w:type="dxa"/>
          </w:tcPr>
          <w:p w14:paraId="5FA8B055" w14:textId="01C0A989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1759550F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61971981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07C07C89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16421F76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90" w:type="dxa"/>
          </w:tcPr>
          <w:p w14:paraId="61C96D56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19789A7E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80" w:type="dxa"/>
          </w:tcPr>
          <w:p w14:paraId="1BB8A555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5ACB9F6" w14:textId="46EA6ABF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5BC42BB" w14:textId="0C56B6BA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CF8571" w14:textId="1C096974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0E04B045" w14:textId="693F1F95" w:rsidTr="00BF3017">
        <w:tc>
          <w:tcPr>
            <w:tcW w:w="2139" w:type="dxa"/>
          </w:tcPr>
          <w:p w14:paraId="6CFBD653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60278808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C6C1E96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D0A45C" w14:textId="15AB6C72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ACBB54" w14:textId="7E66FBA3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5AB87AC" w14:textId="6258E742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52C90332" w14:textId="1080A495" w:rsidTr="00BF3017">
        <w:tc>
          <w:tcPr>
            <w:tcW w:w="2139" w:type="dxa"/>
          </w:tcPr>
          <w:p w14:paraId="64EB0D80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F50C589" w14:textId="40D14C29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43985921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0A17DFAC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13684BE5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2645D21B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16F022D9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5E96DA0A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52E88E9E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90" w:type="dxa"/>
          </w:tcPr>
          <w:p w14:paraId="6C84021E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1949434C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630" w:type="dxa"/>
          </w:tcPr>
          <w:p w14:paraId="2C2F7C9E" w14:textId="378A9757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62E75D0C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5C6F75CA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086E5A2F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68BC68D0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90" w:type="dxa"/>
          </w:tcPr>
          <w:p w14:paraId="50E3FF9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77A6AC16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80" w:type="dxa"/>
          </w:tcPr>
          <w:p w14:paraId="10B49877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A142A" w14:textId="6B38ED6B" w:rsidR="000C58AF" w:rsidRPr="00246D59" w:rsidRDefault="00427C39" w:rsidP="00427C3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3E690F7" w14:textId="123E38EA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236AC77" w14:textId="7A32DCF7" w:rsidR="000C58AF" w:rsidRPr="00246D59" w:rsidRDefault="00484BD3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</w:p>
        </w:tc>
      </w:tr>
      <w:tr w:rsidR="000C58AF" w:rsidRPr="00246D59" w14:paraId="4ED80534" w14:textId="76831DE1" w:rsidTr="00BF3017">
        <w:tc>
          <w:tcPr>
            <w:tcW w:w="2139" w:type="dxa"/>
          </w:tcPr>
          <w:p w14:paraId="048C8423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665B16D3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8C3024B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588C72" w14:textId="7B49C978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060478" w14:textId="1B848114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F1E39F9" w14:textId="7F5431C3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7BD526F7" w14:textId="65A2DB66" w:rsidTr="00BF3017">
        <w:tc>
          <w:tcPr>
            <w:tcW w:w="2139" w:type="dxa"/>
          </w:tcPr>
          <w:p w14:paraId="504C6B3D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3CB2302" w14:textId="023B2B3E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38E0C6F6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30C701A3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0C986505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31AF271D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4FBE1ED6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7EA57F9A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30AB6AA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90" w:type="dxa"/>
          </w:tcPr>
          <w:p w14:paraId="182453F9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5502890C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896</w:t>
            </w:r>
          </w:p>
        </w:tc>
        <w:tc>
          <w:tcPr>
            <w:tcW w:w="630" w:type="dxa"/>
          </w:tcPr>
          <w:p w14:paraId="1BF5E05C" w14:textId="6878E4A8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0548D354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2FAEB796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2C2B5BFE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0878976B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90" w:type="dxa"/>
          </w:tcPr>
          <w:p w14:paraId="45D5767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0D09C09F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896</w:t>
            </w:r>
          </w:p>
        </w:tc>
        <w:tc>
          <w:tcPr>
            <w:tcW w:w="80" w:type="dxa"/>
          </w:tcPr>
          <w:p w14:paraId="303DEEBB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B247BDE" w14:textId="01F91EC8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6797A8D" w14:textId="7110C362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C7BF02" w14:textId="2E72EC4D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2E959AFF" w14:textId="10F7793C" w:rsidTr="00BF3017">
        <w:tc>
          <w:tcPr>
            <w:tcW w:w="2139" w:type="dxa"/>
          </w:tcPr>
          <w:p w14:paraId="3B44BF34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496B4BBB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0C58AF" w:rsidRPr="00246D59" w:rsidRDefault="000C58AF" w:rsidP="000C58AF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4372CD4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94F673" w14:textId="27AE017A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7FA6013" w14:textId="31B0B1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F2AD8B" w14:textId="6D5F317C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5C4ACFE1" w14:textId="78F8708E" w:rsidTr="00BF3017">
        <w:tc>
          <w:tcPr>
            <w:tcW w:w="2139" w:type="dxa"/>
          </w:tcPr>
          <w:p w14:paraId="3C67E195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98FAAA" w14:textId="7D20136F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71948F7A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261D78BD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162DF9E8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2CC294D3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1626C71A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653305C2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4C273F30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90" w:type="dxa"/>
          </w:tcPr>
          <w:p w14:paraId="6043E9C2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2F077A78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295</w:t>
            </w:r>
          </w:p>
        </w:tc>
        <w:tc>
          <w:tcPr>
            <w:tcW w:w="630" w:type="dxa"/>
          </w:tcPr>
          <w:p w14:paraId="4475C249" w14:textId="7DB50376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18235FAA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05F049F5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5B20338A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1892B10B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90" w:type="dxa"/>
          </w:tcPr>
          <w:p w14:paraId="66FD015E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39D50591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295</w:t>
            </w:r>
          </w:p>
        </w:tc>
        <w:tc>
          <w:tcPr>
            <w:tcW w:w="80" w:type="dxa"/>
          </w:tcPr>
          <w:p w14:paraId="2785222A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B4BB35" w14:textId="597B75F1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C0B21C" w14:textId="07BF79EA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E02E73A" w14:textId="742617C5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2CC482AF" w14:textId="006D9A2E" w:rsidTr="00BF3017">
        <w:tc>
          <w:tcPr>
            <w:tcW w:w="2139" w:type="dxa"/>
          </w:tcPr>
          <w:p w14:paraId="3D15C4F4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13D93A89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6980599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823EB8" w14:textId="397C74C2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CE9B1" w14:textId="4B7EB8BE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C07ECD" w14:textId="427DC49F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08A37535" w14:textId="7ECD38C4" w:rsidTr="00BF3017">
        <w:tc>
          <w:tcPr>
            <w:tcW w:w="2139" w:type="dxa"/>
          </w:tcPr>
          <w:p w14:paraId="09D63F55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E9ED3A8" w14:textId="412500C6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01DD4E81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3FAFDF06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7EBFFFF6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6669A5B8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52F2CBB1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286ADF5F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1CB3A8CC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90" w:type="dxa"/>
          </w:tcPr>
          <w:p w14:paraId="68ECB948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6BC2B30E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</w:p>
        </w:tc>
        <w:tc>
          <w:tcPr>
            <w:tcW w:w="630" w:type="dxa"/>
          </w:tcPr>
          <w:p w14:paraId="2627D560" w14:textId="1404CBFF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41B7F1AA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6896ED8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219A6BB4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5CF2D9A1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90" w:type="dxa"/>
          </w:tcPr>
          <w:p w14:paraId="40643D75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21FE2A3F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</w:p>
        </w:tc>
        <w:tc>
          <w:tcPr>
            <w:tcW w:w="80" w:type="dxa"/>
          </w:tcPr>
          <w:p w14:paraId="5F5F032E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73FA6C" w14:textId="70688979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0FB0D21" w14:textId="3AACEFB0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207A8AF" w14:textId="409755D6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5B1F59B8" w14:textId="1ADF0BFB" w:rsidTr="00BF3017">
        <w:tc>
          <w:tcPr>
            <w:tcW w:w="2139" w:type="dxa"/>
          </w:tcPr>
          <w:p w14:paraId="01D4285B" w14:textId="12293A9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666B5E0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61853F4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7728E8" w14:textId="5B09E80E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625230F" w14:textId="575ABFA6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9DB5DD1" w14:textId="1A338940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D80762C" w14:textId="6FAB1F9F" w:rsidTr="00BF3017">
        <w:tc>
          <w:tcPr>
            <w:tcW w:w="2139" w:type="dxa"/>
          </w:tcPr>
          <w:p w14:paraId="5CC1CD4C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726EF54" w14:textId="66DA41A1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6BF3B0FD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07302D13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5ACF9737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4E64552E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25BA19FE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054B264C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74D51A0A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02B99522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6C7699F5" w:rsidR="000C58AF" w:rsidRPr="00246D59" w:rsidRDefault="00484BD3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3B2AECF8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6498C755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688D3AE4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2B09133D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1B419959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1A0CF171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A8B0C2" w14:textId="756EC883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646EFB4" w14:textId="296931D0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90AFB" w14:textId="7E2BE15A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75644EC4" w14:textId="1156E82C" w:rsidTr="00BF3017">
        <w:tc>
          <w:tcPr>
            <w:tcW w:w="2139" w:type="dxa"/>
          </w:tcPr>
          <w:p w14:paraId="54424987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 xml:space="preserve">สหเอเซีย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แป</w:t>
            </w:r>
            <w:r w:rsidRPr="00246D5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ซิฟิค</w:t>
            </w:r>
            <w:r w:rsidRPr="00246D5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0E0BAE31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การเช่าและดำเนินการ</w:t>
            </w:r>
          </w:p>
        </w:tc>
        <w:tc>
          <w:tcPr>
            <w:tcW w:w="1278" w:type="dxa"/>
          </w:tcPr>
          <w:p w14:paraId="712641B9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ผู้ถือหุ้นรายใหญ่</w:t>
            </w:r>
          </w:p>
        </w:tc>
        <w:tc>
          <w:tcPr>
            <w:tcW w:w="629" w:type="dxa"/>
          </w:tcPr>
          <w:p w14:paraId="63B451B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7AEB3F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3ADB35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F836E1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5E192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F8991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168A3C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C1E91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77077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427B04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7636FA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27C54C" w14:textId="77777777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8E275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A460EB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6FCF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C3C1FC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7F5BF1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B1517D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900AB8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F7F44F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CAC26F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1111D7" w14:textId="7D972DF3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4308C0" w14:textId="3991E528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E15A12C" w14:textId="2A66AE8C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005751DF" w14:textId="2ED4EFE0" w:rsidTr="00BF3017">
        <w:tc>
          <w:tcPr>
            <w:tcW w:w="2139" w:type="dxa"/>
          </w:tcPr>
          <w:p w14:paraId="242EADC4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CCF5B8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เกี่ยวกับอสังหาริมทรัพย์</w:t>
            </w:r>
          </w:p>
        </w:tc>
        <w:tc>
          <w:tcPr>
            <w:tcW w:w="1278" w:type="dxa"/>
          </w:tcPr>
          <w:p w14:paraId="2AFB728E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629" w:type="dxa"/>
          </w:tcPr>
          <w:p w14:paraId="0B667BD8" w14:textId="4F8D0A99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62" w:type="dxa"/>
          </w:tcPr>
          <w:p w14:paraId="75A9C12B" w14:textId="6C55D2AC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58" w:type="dxa"/>
          </w:tcPr>
          <w:p w14:paraId="0C647534" w14:textId="70DC7076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8" w:type="dxa"/>
          </w:tcPr>
          <w:p w14:paraId="04F0F2A2" w14:textId="1D814762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2A98E0CF" w14:textId="4A7F9678" w:rsidR="000C58AF" w:rsidRPr="00246D59" w:rsidRDefault="000C58AF" w:rsidP="00434F34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45F52244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3065F7" w14:textId="4DA18CED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743</w:t>
            </w:r>
          </w:p>
        </w:tc>
        <w:tc>
          <w:tcPr>
            <w:tcW w:w="92" w:type="dxa"/>
          </w:tcPr>
          <w:p w14:paraId="23C497B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7FCF8EF" w14:textId="219D92E9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EE6BE2B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1A4D31" w14:textId="1C5B0784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  <w:tc>
          <w:tcPr>
            <w:tcW w:w="630" w:type="dxa"/>
          </w:tcPr>
          <w:p w14:paraId="5D1014E9" w14:textId="7D739861" w:rsidR="000C58AF" w:rsidRPr="00246D59" w:rsidRDefault="000C58AF" w:rsidP="000C58AF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4CFF0CC1" w14:textId="7825E343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6F992758" w14:textId="0387529B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187560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FB21BB" w14:textId="3F876762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743</w:t>
            </w:r>
          </w:p>
        </w:tc>
        <w:tc>
          <w:tcPr>
            <w:tcW w:w="90" w:type="dxa"/>
          </w:tcPr>
          <w:p w14:paraId="0049D3B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B9940" w14:textId="08CA3208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E430592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C396152" w14:textId="0575AFBC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  <w:tc>
          <w:tcPr>
            <w:tcW w:w="80" w:type="dxa"/>
          </w:tcPr>
          <w:p w14:paraId="2247ECDA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215C91C" w14:textId="360F369D" w:rsidR="000C58AF" w:rsidRPr="00246D59" w:rsidRDefault="00427C39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0C45943" w14:textId="02E62493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032484" w14:textId="37EC311C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6DC79124" w14:textId="259CA203" w:rsidTr="00BF3017">
        <w:tc>
          <w:tcPr>
            <w:tcW w:w="2139" w:type="dxa"/>
          </w:tcPr>
          <w:p w14:paraId="30EC8BA3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7DB5CBD2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2593D30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48D24B0" w14:textId="77777777" w:rsidR="000C58AF" w:rsidRPr="00246D59" w:rsidRDefault="000C58AF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5C5745D" w14:textId="77777777" w:rsidR="000C58AF" w:rsidRPr="00246D59" w:rsidRDefault="000C58AF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DFA83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A504E8E" w14:textId="77777777" w:rsidR="000C58AF" w:rsidRPr="00246D59" w:rsidRDefault="000C58AF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E264B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3DC29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F61CB" w14:textId="77777777" w:rsidR="000C58AF" w:rsidRPr="00246D59" w:rsidRDefault="000C58AF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337660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525770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F13A4E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5569B46" w14:textId="77777777" w:rsidR="000C58AF" w:rsidRPr="00246D59" w:rsidRDefault="000C58AF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8FBD92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86E86" w14:textId="77777777" w:rsidR="000C58AF" w:rsidRPr="00246D59" w:rsidRDefault="000C58AF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64AE1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78B1E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4CDDAE" w14:textId="77777777" w:rsidR="000C58AF" w:rsidRPr="00246D59" w:rsidRDefault="000C58AF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E126FE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A19C63" w14:textId="77777777" w:rsidR="000C58AF" w:rsidRPr="00246D59" w:rsidRDefault="000C58AF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F9721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997918" w14:textId="77777777" w:rsidR="000C58AF" w:rsidRPr="00246D59" w:rsidRDefault="000C58AF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E4EC27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6155F4" w14:textId="3C562C0E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E8303D" w14:textId="28D1095F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002090" w14:textId="57A123D3" w:rsidR="000C58AF" w:rsidRPr="00246D59" w:rsidRDefault="000C58AF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C58AF" w:rsidRPr="00246D59" w14:paraId="43A2CD0E" w14:textId="70EDF51F" w:rsidTr="00BF3017">
        <w:tc>
          <w:tcPr>
            <w:tcW w:w="2139" w:type="dxa"/>
          </w:tcPr>
          <w:p w14:paraId="1C1802FF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37C049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55D88D94" w14:textId="77777777" w:rsidR="000C58AF" w:rsidRPr="00246D59" w:rsidRDefault="000C58AF" w:rsidP="000C58A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6FBC5788" w14:textId="0F47FC98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776E469" w14:textId="63A94CFB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725481E" w14:textId="502D22CB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0C4C74AD" w14:textId="07BD4506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6C24D927" w14:textId="3F2D7722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5CAB91DF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07F6A6" w14:textId="0F4C16E4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58E019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DFDC0A" w14:textId="332627A6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90" w:type="dxa"/>
          </w:tcPr>
          <w:p w14:paraId="1E0951E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982F29" w14:textId="084092E7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731</w:t>
            </w:r>
          </w:p>
        </w:tc>
        <w:tc>
          <w:tcPr>
            <w:tcW w:w="630" w:type="dxa"/>
          </w:tcPr>
          <w:p w14:paraId="775617BA" w14:textId="7F0E4381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3CD920A0" w14:textId="0A1E4E07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70C55CE2" w14:textId="7E941C79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5E89443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0B8EA2" w14:textId="34869F81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D6BB8B6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89A127C" w14:textId="46B1D283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90" w:type="dxa"/>
          </w:tcPr>
          <w:p w14:paraId="39C3D5F8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F46A67" w14:textId="352B2298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731</w:t>
            </w:r>
          </w:p>
        </w:tc>
        <w:tc>
          <w:tcPr>
            <w:tcW w:w="80" w:type="dxa"/>
          </w:tcPr>
          <w:p w14:paraId="519ED000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0EF090" w14:textId="445DAFB9" w:rsidR="000C58AF" w:rsidRPr="00246D59" w:rsidRDefault="00484BD3" w:rsidP="00EE037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86" w:type="dxa"/>
            <w:gridSpan w:val="2"/>
          </w:tcPr>
          <w:p w14:paraId="1DF3FFB6" w14:textId="0F2B66AF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3E1AB08" w14:textId="50E24B89" w:rsidR="000C58AF" w:rsidRPr="00246D59" w:rsidRDefault="000C58AF" w:rsidP="000C58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0C58AF" w:rsidRPr="00246D59" w14:paraId="3B4927BB" w14:textId="336B4D04" w:rsidTr="00BF3017">
        <w:tc>
          <w:tcPr>
            <w:tcW w:w="2139" w:type="dxa"/>
          </w:tcPr>
          <w:p w14:paraId="57A1718B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678DCB11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5B448C1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3057FE70" w14:textId="5FD2DCDC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AC8DEDD" w14:textId="5705FA09" w:rsidR="000C58AF" w:rsidRPr="00246D59" w:rsidRDefault="00484BD3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1A8566" w14:textId="407D7701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7C6DF9" w14:textId="672882B6" w:rsidR="000C58AF" w:rsidRPr="00246D59" w:rsidRDefault="00484BD3" w:rsidP="000C58AF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393D415" w14:textId="0342E63F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193BEF5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B58A70E" w14:textId="5851B819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030D9982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C6C666" w14:textId="2233E121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90" w:type="dxa"/>
          </w:tcPr>
          <w:p w14:paraId="53B61D68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931446" w14:textId="6706500A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</w:p>
        </w:tc>
        <w:tc>
          <w:tcPr>
            <w:tcW w:w="630" w:type="dxa"/>
          </w:tcPr>
          <w:p w14:paraId="017D6DB7" w14:textId="5365EF52" w:rsidR="000C58AF" w:rsidRPr="00246D59" w:rsidRDefault="00484BD3" w:rsidP="000C58AF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3E6C65E" w14:textId="3C532BE5" w:rsidR="000C58AF" w:rsidRPr="00246D59" w:rsidRDefault="00484BD3" w:rsidP="000C58AF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54E988" w14:textId="2F87BB3C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5F8FBC21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83120E5" w14:textId="66CA3250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FC7C209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D6BD319" w14:textId="74704657" w:rsidR="000C58AF" w:rsidRPr="00246D59" w:rsidRDefault="00484BD3" w:rsidP="000C58AF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90" w:type="dxa"/>
          </w:tcPr>
          <w:p w14:paraId="1C8E3B6E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78A9A2B" w14:textId="4F64A38C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</w:p>
        </w:tc>
        <w:tc>
          <w:tcPr>
            <w:tcW w:w="80" w:type="dxa"/>
          </w:tcPr>
          <w:p w14:paraId="5E3D9888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9215A63" w14:textId="3E07C3E3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</w:p>
        </w:tc>
        <w:tc>
          <w:tcPr>
            <w:tcW w:w="86" w:type="dxa"/>
            <w:gridSpan w:val="2"/>
          </w:tcPr>
          <w:p w14:paraId="550A1020" w14:textId="4B2F8580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67656B7" w14:textId="599E5FFA" w:rsidR="000C58AF" w:rsidRPr="00246D59" w:rsidRDefault="00484BD3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</w:p>
        </w:tc>
      </w:tr>
      <w:tr w:rsidR="000C58AF" w:rsidRPr="00246D59" w14:paraId="2530E916" w14:textId="74E97029" w:rsidTr="00BF3017">
        <w:tc>
          <w:tcPr>
            <w:tcW w:w="2139" w:type="dxa"/>
          </w:tcPr>
          <w:p w14:paraId="00860F0C" w14:textId="77777777" w:rsidR="000C58AF" w:rsidRPr="00246D59" w:rsidRDefault="000C58AF" w:rsidP="000C58AF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1FBF83B" w14:textId="77777777" w:rsidR="000C58AF" w:rsidRPr="00246D59" w:rsidRDefault="000C58AF" w:rsidP="000C58AF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A6EC41B" w14:textId="77777777" w:rsidR="000C58AF" w:rsidRPr="00246D59" w:rsidRDefault="000C58AF" w:rsidP="000C58AF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6660886" w14:textId="77777777" w:rsidR="000C58AF" w:rsidRPr="00246D59" w:rsidRDefault="000C58AF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361F487" w14:textId="77777777" w:rsidR="000C58AF" w:rsidRPr="00246D59" w:rsidRDefault="000C58AF" w:rsidP="000C58AF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EEBA3C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6B4573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254025A" w14:textId="798D23F7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369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894</w:t>
            </w:r>
          </w:p>
        </w:tc>
        <w:tc>
          <w:tcPr>
            <w:tcW w:w="86" w:type="dxa"/>
          </w:tcPr>
          <w:p w14:paraId="2BEB0BAA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32B51D8" w14:textId="5181F0EC" w:rsidR="000C58AF" w:rsidRPr="00246D59" w:rsidRDefault="00484BD3" w:rsidP="000C58AF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202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92" w:type="dxa"/>
          </w:tcPr>
          <w:p w14:paraId="5FEFCA8C" w14:textId="77777777" w:rsidR="000C58AF" w:rsidRPr="00246D59" w:rsidRDefault="000C58AF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3A3919" w14:textId="6DD0AC33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113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010</w:t>
            </w:r>
          </w:p>
        </w:tc>
        <w:tc>
          <w:tcPr>
            <w:tcW w:w="90" w:type="dxa"/>
          </w:tcPr>
          <w:p w14:paraId="0DAD3E90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45E2EB" w14:textId="2747623A" w:rsidR="000C58AF" w:rsidRPr="00246D59" w:rsidRDefault="00484BD3" w:rsidP="000C58AF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003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593</w:t>
            </w:r>
          </w:p>
        </w:tc>
        <w:tc>
          <w:tcPr>
            <w:tcW w:w="630" w:type="dxa"/>
          </w:tcPr>
          <w:p w14:paraId="761F2B95" w14:textId="77777777" w:rsidR="000C58AF" w:rsidRPr="00246D59" w:rsidRDefault="000C58AF" w:rsidP="000C58AF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D7E7A5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DE69CE" w14:textId="248FBB57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331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814</w:t>
            </w:r>
          </w:p>
        </w:tc>
        <w:tc>
          <w:tcPr>
            <w:tcW w:w="90" w:type="dxa"/>
          </w:tcPr>
          <w:p w14:paraId="348DB48A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B53EE85" w14:textId="4AC588C2" w:rsidR="000C58AF" w:rsidRPr="00246D59" w:rsidRDefault="00484BD3" w:rsidP="000C58AF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192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723</w:t>
            </w:r>
          </w:p>
        </w:tc>
        <w:tc>
          <w:tcPr>
            <w:tcW w:w="90" w:type="dxa"/>
          </w:tcPr>
          <w:p w14:paraId="1DF23CBC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10B8A8" w14:textId="368AA5B3" w:rsidR="000C58AF" w:rsidRPr="00246D59" w:rsidRDefault="00484BD3" w:rsidP="000C58AF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092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827</w:t>
            </w:r>
          </w:p>
        </w:tc>
        <w:tc>
          <w:tcPr>
            <w:tcW w:w="90" w:type="dxa"/>
          </w:tcPr>
          <w:p w14:paraId="2989065C" w14:textId="77777777" w:rsidR="000C58AF" w:rsidRPr="00246D59" w:rsidRDefault="000C58AF" w:rsidP="000C58AF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5BEAF" w14:textId="13B6BA4F" w:rsidR="000C58AF" w:rsidRPr="00246D59" w:rsidRDefault="00484BD3" w:rsidP="000C58AF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993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693</w:t>
            </w:r>
          </w:p>
        </w:tc>
        <w:tc>
          <w:tcPr>
            <w:tcW w:w="80" w:type="dxa"/>
          </w:tcPr>
          <w:p w14:paraId="477027AD" w14:textId="77777777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BB7A6" w14:textId="78780DC6" w:rsidR="000C58AF" w:rsidRPr="00246D59" w:rsidRDefault="00484BD3" w:rsidP="000C58AF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EE0371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628</w:t>
            </w:r>
          </w:p>
        </w:tc>
        <w:tc>
          <w:tcPr>
            <w:tcW w:w="86" w:type="dxa"/>
            <w:gridSpan w:val="2"/>
          </w:tcPr>
          <w:p w14:paraId="32A7DD4C" w14:textId="0F956E78" w:rsidR="000C58AF" w:rsidRPr="00246D59" w:rsidRDefault="000C58AF" w:rsidP="000C58AF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A80D240" w14:textId="37241B7C" w:rsidR="000C58AF" w:rsidRPr="00246D59" w:rsidRDefault="00484BD3" w:rsidP="000C58AF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0C58AF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</w:tr>
    </w:tbl>
    <w:p w14:paraId="0B0DE269" w14:textId="5AC77676" w:rsidR="000954C6" w:rsidRPr="00246D59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97401C5" w14:textId="77777777" w:rsidR="008E1083" w:rsidRPr="00246D59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  <w:sectPr w:rsidR="008E1083" w:rsidRPr="00246D59" w:rsidSect="00C216B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1BD22658" w:rsidR="00360BD4" w:rsidRPr="00246D59" w:rsidRDefault="00484BD3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484BD3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8E1083" w:rsidRPr="00246D59">
        <w:rPr>
          <w:rFonts w:ascii="Angsana New" w:hAnsi="Angsana New" w:cs="Angsana New"/>
          <w:b/>
          <w:bCs/>
          <w:cs/>
        </w:rPr>
        <w:t>.</w:t>
      </w:r>
      <w:r w:rsidR="008E1083" w:rsidRPr="00246D59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65696A08" w:rsidR="00360BD4" w:rsidRPr="00246D59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246D59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2AF6172C" w:rsidR="008E1083" w:rsidRPr="00246D59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246D59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246D59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720"/>
        <w:gridCol w:w="630"/>
        <w:gridCol w:w="450"/>
        <w:gridCol w:w="900"/>
        <w:gridCol w:w="20"/>
        <w:gridCol w:w="790"/>
        <w:gridCol w:w="20"/>
        <w:gridCol w:w="700"/>
        <w:gridCol w:w="20"/>
        <w:gridCol w:w="700"/>
      </w:tblGrid>
      <w:tr w:rsidR="00D26D91" w:rsidRPr="00246D59" w14:paraId="11C10C78" w14:textId="73E7B86D" w:rsidTr="00E24806">
        <w:trPr>
          <w:cantSplit/>
        </w:trPr>
        <w:tc>
          <w:tcPr>
            <w:tcW w:w="2610" w:type="dxa"/>
            <w:gridSpan w:val="2"/>
            <w:shd w:val="clear" w:color="auto" w:fill="auto"/>
          </w:tcPr>
          <w:p w14:paraId="4E78A3EF" w14:textId="77777777" w:rsidR="00D26D91" w:rsidRPr="00246D59" w:rsidRDefault="00D26D91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535F320" w14:textId="77777777" w:rsidR="00D26D91" w:rsidRPr="00246D59" w:rsidRDefault="00D26D91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BCCA4D" w14:textId="77777777" w:rsidR="00D26D91" w:rsidRPr="00246D59" w:rsidRDefault="00D26D91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A99DE0" w14:textId="77777777" w:rsidR="00D26D91" w:rsidRPr="00246D59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01A732C" w14:textId="77777777" w:rsidR="00D26D91" w:rsidRPr="00246D59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4C88F90" w14:textId="77777777" w:rsidR="00D26D91" w:rsidRPr="00246D59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B9B2D21" w14:textId="52D5C5CB" w:rsidR="00D26D91" w:rsidRPr="00246D59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D26D91" w:rsidRPr="00246D59" w14:paraId="3592785C" w14:textId="2B1F0476" w:rsidTr="007A58F9">
        <w:trPr>
          <w:cantSplit/>
        </w:trPr>
        <w:tc>
          <w:tcPr>
            <w:tcW w:w="1890" w:type="dxa"/>
            <w:shd w:val="clear" w:color="auto" w:fill="auto"/>
          </w:tcPr>
          <w:p w14:paraId="360814E3" w14:textId="77777777" w:rsidR="00D26D91" w:rsidRPr="00246D59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F1620A2" w14:textId="77777777" w:rsidR="00D26D91" w:rsidRPr="00246D59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EEEE6E8" w14:textId="77777777" w:rsidR="00D26D91" w:rsidRPr="00246D59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1D1617" w14:textId="77777777" w:rsidR="00D26D91" w:rsidRPr="00246D59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6CE558F4" w14:textId="77777777" w:rsidR="00D26D91" w:rsidRPr="00246D59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2ADF377" w14:textId="77777777" w:rsidR="00D26D91" w:rsidRPr="00246D59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5FFAE28E" w14:textId="2FBA030C" w:rsidR="00D26D91" w:rsidRPr="00246D59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D26D91" w:rsidRPr="00246D59" w14:paraId="099DC28F" w14:textId="36D24A90" w:rsidTr="007A58F9">
        <w:tc>
          <w:tcPr>
            <w:tcW w:w="1890" w:type="dxa"/>
            <w:shd w:val="clear" w:color="auto" w:fill="auto"/>
          </w:tcPr>
          <w:p w14:paraId="4F2034AB" w14:textId="77777777" w:rsidR="00D26D91" w:rsidRPr="00246D59" w:rsidRDefault="00D26D91" w:rsidP="00D26D9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915665" w14:textId="77777777" w:rsidR="00D26D91" w:rsidRPr="00246D59" w:rsidRDefault="00D26D91" w:rsidP="00D26D9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AC2519" w14:textId="0F0BE190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A182A10" w14:textId="022C2477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3C129CED" w14:textId="31E7888A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450" w:type="dxa"/>
            <w:shd w:val="clear" w:color="auto" w:fill="auto"/>
          </w:tcPr>
          <w:p w14:paraId="311B0644" w14:textId="04DB894F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74CC3432" w14:textId="474B351F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  <w:shd w:val="clear" w:color="auto" w:fill="auto"/>
          </w:tcPr>
          <w:p w14:paraId="58FB45AB" w14:textId="77777777" w:rsidR="00D26D91" w:rsidRPr="00246D59" w:rsidRDefault="00D26D91" w:rsidP="00D26D9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AAC935A" w14:textId="11F553D5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0E9FD20B" w14:textId="77777777" w:rsidR="00D26D91" w:rsidRPr="00246D59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4499E4E" w14:textId="154BDFD9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47BF7ADE" w14:textId="77777777" w:rsidR="00D26D91" w:rsidRPr="00246D59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C833C25" w14:textId="5005009C" w:rsidR="00D26D91" w:rsidRPr="00246D59" w:rsidRDefault="00484BD3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D26D91" w:rsidRPr="00246D59" w14:paraId="4AA835CF" w14:textId="11A73C5F" w:rsidTr="007A58F9">
        <w:tc>
          <w:tcPr>
            <w:tcW w:w="1890" w:type="dxa"/>
            <w:shd w:val="clear" w:color="auto" w:fill="auto"/>
          </w:tcPr>
          <w:p w14:paraId="043D99C8" w14:textId="77777777" w:rsidR="00D26D91" w:rsidRPr="00246D59" w:rsidRDefault="00D26D91" w:rsidP="00D26D91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41391D" w14:textId="77777777" w:rsidR="00D26D91" w:rsidRPr="00246D59" w:rsidRDefault="00D26D91" w:rsidP="00D26D9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38F4DD" w14:textId="77777777" w:rsidR="00D26D91" w:rsidRPr="00246D59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168844" w14:textId="77777777" w:rsidR="00D26D91" w:rsidRPr="00246D59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768B92" w14:textId="77777777" w:rsidR="00D26D91" w:rsidRPr="00246D59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20D5250D" w14:textId="77777777" w:rsidR="00D26D91" w:rsidRPr="00246D59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FB225D" w14:textId="77777777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621DEE" w14:textId="77777777" w:rsidR="00D26D91" w:rsidRPr="00246D59" w:rsidRDefault="00D26D91" w:rsidP="00D26D9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B230CA0" w14:textId="77777777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CA2B16C" w14:textId="77777777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7D56FA" w14:textId="77777777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BF3DAA1" w14:textId="77777777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57C3D5B0" w14:textId="17D971EA" w:rsidR="00D26D91" w:rsidRPr="00246D59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0763C" w:rsidRPr="00246D59" w14:paraId="1E738AA0" w14:textId="0EE99E3A" w:rsidTr="007A58F9">
        <w:tc>
          <w:tcPr>
            <w:tcW w:w="1890" w:type="dxa"/>
            <w:shd w:val="clear" w:color="auto" w:fill="auto"/>
          </w:tcPr>
          <w:p w14:paraId="32251E51" w14:textId="77777777" w:rsidR="00A0763C" w:rsidRPr="00246D59" w:rsidRDefault="00A0763C" w:rsidP="00A0763C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08D447" w14:textId="77777777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EC4933D" w14:textId="6B28EF6C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6517721" w14:textId="74FAE36F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5E542360" w14:textId="6E07AD90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  <w:shd w:val="clear" w:color="auto" w:fill="auto"/>
          </w:tcPr>
          <w:p w14:paraId="5CDDF36A" w14:textId="0E17BCA5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  <w:shd w:val="clear" w:color="auto" w:fill="auto"/>
          </w:tcPr>
          <w:p w14:paraId="49D005AB" w14:textId="322554B4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4C765AFF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738DB55C" w14:textId="7B0D114B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5B431F7A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91B8468" w14:textId="6F96A6CF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7EFF09E4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367D004" w14:textId="16264538" w:rsidR="00A0763C" w:rsidRPr="00246D59" w:rsidRDefault="00A0763C" w:rsidP="00A0763C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5978D303" w14:textId="30A40517" w:rsidTr="007A58F9">
        <w:tc>
          <w:tcPr>
            <w:tcW w:w="1890" w:type="dxa"/>
            <w:shd w:val="clear" w:color="auto" w:fill="auto"/>
          </w:tcPr>
          <w:p w14:paraId="5199EDDF" w14:textId="77777777" w:rsidR="00A0763C" w:rsidRPr="00246D59" w:rsidRDefault="00A0763C" w:rsidP="00A0763C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47645F" w14:textId="77777777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62E25A9D" w14:textId="05494073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20BB2B87" w14:textId="627593CD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4781A280" w14:textId="28DC6EE3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5343D4C7" w14:textId="15DF575F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6C46ACAF" w14:textId="1B21FE69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  <w:shd w:val="clear" w:color="auto" w:fill="auto"/>
          </w:tcPr>
          <w:p w14:paraId="6E5B9FF8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C14EA99" w14:textId="35E9C494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4D4FBB79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D7E21C" w14:textId="4C5AE1CF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31D1DC1A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F6422D1" w14:textId="36E8C4C0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920</w:t>
            </w:r>
          </w:p>
        </w:tc>
      </w:tr>
      <w:tr w:rsidR="00A0763C" w:rsidRPr="00246D59" w14:paraId="1F784897" w14:textId="5F986F23" w:rsidTr="007A58F9">
        <w:tc>
          <w:tcPr>
            <w:tcW w:w="1890" w:type="dxa"/>
            <w:shd w:val="clear" w:color="auto" w:fill="auto"/>
          </w:tcPr>
          <w:p w14:paraId="0B43F55B" w14:textId="77777777" w:rsidR="00A0763C" w:rsidRPr="00246D59" w:rsidRDefault="00A0763C" w:rsidP="00A0763C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2860AD" w14:textId="77777777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2D11A4AA" w14:textId="3A310695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8E6E31B" w14:textId="07D8B5B5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CA33203" w14:textId="3F75A483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4BC28790" w14:textId="4D8F9731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00D77D80" w14:textId="1EB173DA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  <w:shd w:val="clear" w:color="auto" w:fill="auto"/>
          </w:tcPr>
          <w:p w14:paraId="65F65756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6817528" w14:textId="655334D5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500087BA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F63DA10" w14:textId="32582C0C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1AB3A3FC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5EC68EE" w14:textId="21E3E249" w:rsidR="00A0763C" w:rsidRPr="00246D59" w:rsidRDefault="00A0763C" w:rsidP="00A0763C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2E4F3E6D" w14:textId="09825CCA" w:rsidTr="007A58F9">
        <w:tc>
          <w:tcPr>
            <w:tcW w:w="1890" w:type="dxa"/>
            <w:shd w:val="clear" w:color="auto" w:fill="auto"/>
          </w:tcPr>
          <w:p w14:paraId="64858027" w14:textId="518C6409" w:rsidR="00A0763C" w:rsidRPr="00246D59" w:rsidRDefault="00A0763C" w:rsidP="00A0763C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9233F4" w14:textId="77777777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3E00509" w14:textId="12258247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42E0B9A" w14:textId="56A1247B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57FEAE9" w14:textId="3EC5FBEA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7763CFEC" w14:textId="511B0C63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4B2C846C" w14:textId="7C6F248D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  <w:shd w:val="clear" w:color="auto" w:fill="auto"/>
          </w:tcPr>
          <w:p w14:paraId="05E10E76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5F47593" w14:textId="4076749C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57FFD2B7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C43A467" w14:textId="7B9E8AE5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CC5557C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92E5B44" w14:textId="3B26F57B" w:rsidR="00A0763C" w:rsidRPr="00246D59" w:rsidRDefault="00A0763C" w:rsidP="00A0763C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54916319" w14:textId="77777777" w:rsidTr="007A58F9">
        <w:tc>
          <w:tcPr>
            <w:tcW w:w="1890" w:type="dxa"/>
            <w:shd w:val="clear" w:color="auto" w:fill="auto"/>
          </w:tcPr>
          <w:p w14:paraId="72EB9E5B" w14:textId="413CAA47" w:rsidR="00A0763C" w:rsidRPr="00246D59" w:rsidRDefault="00A0763C" w:rsidP="00A0763C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วาโก้แม่สอด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270F41" w14:textId="44C6F966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798116BD" w14:textId="62FFC32D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852409A" w14:textId="5692FE47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36853C2C" w14:textId="5BD50D98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306230DD" w14:textId="2A4EC5F4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41F94FB3" w14:textId="5D9F425C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20" w:type="dxa"/>
            <w:shd w:val="clear" w:color="auto" w:fill="auto"/>
          </w:tcPr>
          <w:p w14:paraId="14734F76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6BC15A5" w14:textId="042C51C7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925</w:t>
            </w:r>
          </w:p>
        </w:tc>
        <w:tc>
          <w:tcPr>
            <w:tcW w:w="20" w:type="dxa"/>
          </w:tcPr>
          <w:p w14:paraId="18972220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904EE87" w14:textId="0C4363ED" w:rsidR="00A0763C" w:rsidRPr="00246D59" w:rsidRDefault="00A0763C" w:rsidP="003914B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4D3FA721" w14:textId="77777777" w:rsidR="00A0763C" w:rsidRPr="00246D59" w:rsidRDefault="00A0763C" w:rsidP="003914B0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DFB8105" w14:textId="178903AB" w:rsidR="00A0763C" w:rsidRPr="00246D59" w:rsidRDefault="00A0763C" w:rsidP="004F4B63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7892AEED" w14:textId="77777777" w:rsidTr="007A58F9">
        <w:tc>
          <w:tcPr>
            <w:tcW w:w="1890" w:type="dxa"/>
            <w:shd w:val="clear" w:color="auto" w:fill="auto"/>
          </w:tcPr>
          <w:p w14:paraId="4F587493" w14:textId="2665F34F" w:rsidR="00A0763C" w:rsidRPr="00246D59" w:rsidRDefault="00A0763C" w:rsidP="00A0763C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F7D0DA3" w14:textId="17BEDCDA" w:rsidR="00A0763C" w:rsidRPr="00246D59" w:rsidRDefault="00A0763C" w:rsidP="00A0763C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B80DEB6" w14:textId="4DE8B488" w:rsidR="00A0763C" w:rsidRPr="00246D59" w:rsidRDefault="00484BD3" w:rsidP="00A0763C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29ECC44F" w14:textId="7A8B8FC5" w:rsidR="00A0763C" w:rsidRPr="00246D59" w:rsidRDefault="00A0763C" w:rsidP="00A0763C">
            <w:pPr>
              <w:ind w:right="63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33DC85" w14:textId="1927CB2F" w:rsidR="00A0763C" w:rsidRPr="00246D59" w:rsidRDefault="00484BD3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0F9FC1A5" w14:textId="2155FE00" w:rsidR="00A0763C" w:rsidRPr="00246D59" w:rsidRDefault="00A0763C" w:rsidP="00A0763C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D49CFF" w14:textId="74BF25FB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296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766</w:t>
            </w:r>
          </w:p>
        </w:tc>
        <w:tc>
          <w:tcPr>
            <w:tcW w:w="20" w:type="dxa"/>
            <w:shd w:val="clear" w:color="auto" w:fill="auto"/>
          </w:tcPr>
          <w:p w14:paraId="3D97DC78" w14:textId="77777777" w:rsidR="00A0763C" w:rsidRPr="00246D59" w:rsidRDefault="00A0763C" w:rsidP="00A0763C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05F1CEEC" w14:textId="571780C9" w:rsidR="00A0763C" w:rsidRPr="00246D59" w:rsidRDefault="00A0763C" w:rsidP="00A0763C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89BF9B8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2C7D459" w14:textId="105D262F" w:rsidR="00A0763C" w:rsidRPr="00246D59" w:rsidRDefault="00A0763C" w:rsidP="003914B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472A1F44" w14:textId="77777777" w:rsidR="00A0763C" w:rsidRPr="00246D59" w:rsidRDefault="00A0763C" w:rsidP="003914B0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5FE51BE" w14:textId="3BB4818D" w:rsidR="00A0763C" w:rsidRPr="00246D59" w:rsidRDefault="00A0763C" w:rsidP="004F4B63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72CF41FA" w14:textId="32702E26" w:rsidTr="00E24806">
        <w:tc>
          <w:tcPr>
            <w:tcW w:w="1890" w:type="dxa"/>
            <w:shd w:val="clear" w:color="auto" w:fill="auto"/>
          </w:tcPr>
          <w:p w14:paraId="311AB404" w14:textId="77777777" w:rsidR="00A0763C" w:rsidRPr="00246D59" w:rsidRDefault="00A0763C" w:rsidP="00A0763C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78BDD0" w14:textId="77777777" w:rsidR="00A0763C" w:rsidRPr="00246D59" w:rsidRDefault="00A0763C" w:rsidP="00A0763C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16D5E3" w14:textId="77777777" w:rsidR="00A0763C" w:rsidRPr="00246D59" w:rsidRDefault="00A0763C" w:rsidP="00A0763C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1852F0" w14:textId="77777777" w:rsidR="00A0763C" w:rsidRPr="00246D59" w:rsidRDefault="00A0763C" w:rsidP="00A0763C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328333" w14:textId="77777777" w:rsidR="00A0763C" w:rsidRPr="00246D59" w:rsidRDefault="00A0763C" w:rsidP="00A0763C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2E01657" w14:textId="77777777" w:rsidR="00A0763C" w:rsidRPr="00246D59" w:rsidRDefault="00A0763C" w:rsidP="00A0763C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1505D69C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254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  <w:shd w:val="clear" w:color="auto" w:fill="auto"/>
          </w:tcPr>
          <w:p w14:paraId="38411A42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0EF5D759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157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822</w:t>
            </w:r>
          </w:p>
        </w:tc>
        <w:tc>
          <w:tcPr>
            <w:tcW w:w="20" w:type="dxa"/>
          </w:tcPr>
          <w:p w14:paraId="115241F5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BB9138C" w14:textId="4F211DCC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5DC1B5A0" w14:textId="77777777" w:rsidR="00A0763C" w:rsidRPr="00246D59" w:rsidRDefault="00A0763C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4A7379B" w14:textId="51201E93" w:rsidR="00A0763C" w:rsidRPr="00246D59" w:rsidRDefault="00484BD3" w:rsidP="00A0763C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920</w:t>
            </w:r>
          </w:p>
        </w:tc>
      </w:tr>
    </w:tbl>
    <w:p w14:paraId="124ED516" w14:textId="4B33CB2B" w:rsidR="001E13DA" w:rsidRPr="00246D59" w:rsidRDefault="001E13DA" w:rsidP="001E13DA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ในเดือนกุมภาพันธ์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บริษัทได้ชำระค่าหุ้นของบริษัท วาโก้แม่สอด จำกัด ที่คงเหลือในสัดส่วนร้อยละ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75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วาโก้แม่สอด จำกัด ในสัดส่วนร้อยละ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7EFB7A12" w14:textId="201251E8" w:rsidR="00761328" w:rsidRPr="00246D59" w:rsidRDefault="003A33DC" w:rsidP="001E13DA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ในเดือนสิงหาคม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บริษัทได้ซื้อหุ้นสามัญบริษัท ภัทยากบินทร์บุรี จำกัด ซึ่งเป็นบริษัทย่อยทางอ้อมของบริษัท 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199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997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 ในราคาหุ้นละ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411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เป็นจำนวนเงิน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82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จากบริษัทย่อยแห่งหนึ่งของบริษัท ซึ่งเป็นการจัดโครงสร้างการดำเนินธุรกิจของกลุ่มบริษัทภายใต้การควบคุมเดียวกัน </w:t>
      </w:r>
      <w:r w:rsidR="00CE51CC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D0474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ทำให้บริษัทมีสัดส่วนการถือหุ้นในบริษัท ภัทยากบินทร์บุรี จำกัด ร้อยละ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99</w:t>
      </w:r>
      <w:r w:rsidRPr="00D0474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99</w:t>
      </w:r>
      <w:r w:rsidRPr="00D0474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และเปลี่ยนสถานะจาก</w:t>
      </w:r>
      <w:r w:rsidRPr="00D0474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บริษัทย่อยทางอ้อมเป็นบริษัทย่อยทางตรงของบริษัทตั้งแต่เดือนสิงหาคม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2566</w:t>
      </w:r>
      <w:r w:rsidRPr="00D0474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เป็นต้นไป ซึ่งการเปลี่ยนแปลง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ไม่มีผลกระทบอย่างเป็นสาระสำคัญต่อการจัดทำงบการเงินรวมของบริษัทในปีปัจจุบันและงวดที่นำเสนอเปรียบเทียบ</w:t>
      </w:r>
    </w:p>
    <w:p w14:paraId="1422FE99" w14:textId="75581A8C" w:rsidR="001D58EB" w:rsidRPr="00246D59" w:rsidRDefault="00484BD3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484BD3">
        <w:rPr>
          <w:rFonts w:ascii="Angsana New" w:hAnsi="Angsana New" w:cs="Angsana New"/>
          <w:b/>
          <w:bCs/>
          <w:lang w:val="en-US"/>
        </w:rPr>
        <w:t>12</w:t>
      </w:r>
      <w:r w:rsidR="001D58EB" w:rsidRPr="00246D59">
        <w:rPr>
          <w:rFonts w:ascii="Angsana New" w:hAnsi="Angsana New" w:cs="Angsana New"/>
          <w:b/>
          <w:bCs/>
          <w:cs/>
        </w:rPr>
        <w:t>.</w:t>
      </w:r>
      <w:r w:rsidR="001D58EB" w:rsidRPr="00246D59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246D59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2277B3E5" w:rsidR="000D0B6B" w:rsidRPr="00246D59" w:rsidRDefault="000D0B6B" w:rsidP="008112A2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2"/>
        <w:gridCol w:w="99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291504" w:rsidRPr="00246D59" w14:paraId="423FE940" w14:textId="011286A7" w:rsidTr="00886937">
        <w:trPr>
          <w:cantSplit/>
        </w:trPr>
        <w:tc>
          <w:tcPr>
            <w:tcW w:w="2332" w:type="dxa"/>
            <w:shd w:val="clear" w:color="auto" w:fill="auto"/>
          </w:tcPr>
          <w:p w14:paraId="3D1CF072" w14:textId="77777777" w:rsidR="00291504" w:rsidRPr="00246D59" w:rsidRDefault="00291504" w:rsidP="00EB73B7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411597" w14:textId="77777777" w:rsidR="00291504" w:rsidRPr="00246D59" w:rsidRDefault="00291504" w:rsidP="00EB73B7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DE602F8" w14:textId="77777777" w:rsidR="00291504" w:rsidRPr="00246D59" w:rsidRDefault="00291504" w:rsidP="00EB73B7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C0CB804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EFC35B6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0CA5732B" w14:textId="67BF8626" w:rsidR="00291504" w:rsidRPr="00246D59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02ED625" w14:textId="77777777" w:rsidR="00291504" w:rsidRPr="00246D59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7024C1" w14:textId="77777777" w:rsidR="00291504" w:rsidRPr="00246D59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867304A" w14:textId="516EF314" w:rsidR="00291504" w:rsidRPr="00246D59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EC45377" w14:textId="7B0BA64E" w:rsidR="00291504" w:rsidRPr="00246D59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291504" w:rsidRPr="00246D59" w14:paraId="6C369760" w14:textId="0CC2C8D0" w:rsidTr="00886937">
        <w:trPr>
          <w:cantSplit/>
        </w:trPr>
        <w:tc>
          <w:tcPr>
            <w:tcW w:w="2332" w:type="dxa"/>
            <w:shd w:val="clear" w:color="auto" w:fill="auto"/>
          </w:tcPr>
          <w:p w14:paraId="28E411AC" w14:textId="77777777" w:rsidR="00291504" w:rsidRPr="00246D59" w:rsidRDefault="002915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5086A9A8" w14:textId="77777777" w:rsidR="00291504" w:rsidRPr="00246D59" w:rsidRDefault="002915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755C5BB" w14:textId="77777777" w:rsidR="00291504" w:rsidRPr="00246D59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279E8491" w14:textId="3696F375" w:rsidR="00291504" w:rsidRPr="00246D59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291504" w:rsidRPr="00246D59" w14:paraId="0D148C05" w14:textId="07508094" w:rsidTr="00886937">
        <w:tc>
          <w:tcPr>
            <w:tcW w:w="2332" w:type="dxa"/>
            <w:shd w:val="clear" w:color="auto" w:fill="auto"/>
          </w:tcPr>
          <w:p w14:paraId="517D65DC" w14:textId="77777777" w:rsidR="00291504" w:rsidRPr="00246D59" w:rsidRDefault="00291504" w:rsidP="00291504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291504" w:rsidRPr="00246D59" w:rsidRDefault="00291504" w:rsidP="00291504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04F78EA6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75E4E34F" w14:textId="25EC2572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8F14AC1" w14:textId="5ADDB207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291504" w:rsidRPr="00246D59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55F42CA1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54E67A7C" w14:textId="77777777" w:rsidR="00291504" w:rsidRPr="00246D59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F5D412" w14:textId="3C068862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79D57507" w14:textId="77777777" w:rsidR="00291504" w:rsidRPr="00246D59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0CF77A1E" w14:textId="76FA4257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156B4135" w14:textId="77777777" w:rsidR="00291504" w:rsidRPr="00246D59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4A06A7C" w14:textId="6F2AC025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29327C49" w14:textId="402F60C6" w:rsidR="00291504" w:rsidRPr="00246D59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6614F56" w14:textId="4648738E" w:rsidR="00291504" w:rsidRPr="00246D59" w:rsidRDefault="00484BD3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291504" w:rsidRPr="00246D59" w14:paraId="70303D02" w14:textId="4E2D581B" w:rsidTr="00886937">
        <w:tc>
          <w:tcPr>
            <w:tcW w:w="2332" w:type="dxa"/>
            <w:shd w:val="clear" w:color="auto" w:fill="auto"/>
          </w:tcPr>
          <w:p w14:paraId="684C5B5A" w14:textId="77777777" w:rsidR="00291504" w:rsidRPr="00246D59" w:rsidRDefault="00291504" w:rsidP="00EB73B7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291504" w:rsidRPr="00246D59" w:rsidRDefault="00291504" w:rsidP="00EB73B7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291504" w:rsidRPr="00246D59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291504" w:rsidRPr="00246D59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291504" w:rsidRPr="00246D59" w:rsidRDefault="00291504" w:rsidP="00EB73B7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562A12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D35F4BD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191BE4F0" w14:textId="4922201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C99D0B0" w14:textId="77777777" w:rsidR="00291504" w:rsidRPr="00246D59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A0763C" w:rsidRPr="00246D59" w14:paraId="7B9B9476" w14:textId="73E7B159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05A15890" w14:textId="77777777" w:rsidR="00A0763C" w:rsidRPr="00246D59" w:rsidRDefault="00A0763C" w:rsidP="00A0763C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7777777" w:rsidR="00A0763C" w:rsidRPr="00246D59" w:rsidRDefault="00A0763C" w:rsidP="00A0763C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1C240F36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0C13A7" w14:textId="74C05B3C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15ADF90" w14:textId="251A2D37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044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285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00DC07A5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156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324</w:t>
            </w:r>
          </w:p>
        </w:tc>
        <w:tc>
          <w:tcPr>
            <w:tcW w:w="20" w:type="dxa"/>
          </w:tcPr>
          <w:p w14:paraId="43A7423A" w14:textId="77777777" w:rsidR="00A0763C" w:rsidRPr="00246D59" w:rsidRDefault="00A0763C" w:rsidP="00A0763C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2A48B48" w14:textId="5E87A949" w:rsidR="00A0763C" w:rsidRPr="00246D59" w:rsidRDefault="00484BD3" w:rsidP="00A0763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D800552" w14:textId="77777777" w:rsidR="00A0763C" w:rsidRPr="00246D59" w:rsidRDefault="00A0763C" w:rsidP="00A0763C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591586" w14:textId="688C2F67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6D646ACA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33511AC" w14:textId="32C6748F" w:rsidR="00A0763C" w:rsidRPr="00246D59" w:rsidRDefault="00D44049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19D16A9" w14:textId="59FABD1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A8B9321" w14:textId="5C369E03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A0763C" w:rsidRPr="00246D59" w14:paraId="2860869E" w14:textId="77980CC3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1A9B6A75" w14:textId="77777777" w:rsidR="00A0763C" w:rsidRPr="00246D59" w:rsidRDefault="00A0763C" w:rsidP="00A0763C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A0763C" w:rsidRPr="00246D59" w:rsidRDefault="00A0763C" w:rsidP="00A0763C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1B6114EC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1AA83A3" w14:textId="3801C847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588BEF6" w14:textId="2E2ECAE3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39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205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775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5ACD69B1" w:rsidR="00A0763C" w:rsidRPr="00246D59" w:rsidRDefault="00484BD3" w:rsidP="00A0763C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33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645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432</w:t>
            </w:r>
          </w:p>
        </w:tc>
        <w:tc>
          <w:tcPr>
            <w:tcW w:w="20" w:type="dxa"/>
          </w:tcPr>
          <w:p w14:paraId="379A9A03" w14:textId="77777777" w:rsidR="00A0763C" w:rsidRPr="00246D59" w:rsidRDefault="00A0763C" w:rsidP="00A0763C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113333E" w14:textId="7070EA5B" w:rsidR="00A0763C" w:rsidRPr="00246D59" w:rsidRDefault="00484BD3" w:rsidP="00A0763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8A1964F" w14:textId="77777777" w:rsidR="00A0763C" w:rsidRPr="00246D59" w:rsidRDefault="00A0763C" w:rsidP="00A0763C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A1024CD" w14:textId="2085ADF0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251ABE1" w14:textId="77777777" w:rsidR="00A0763C" w:rsidRPr="00246D59" w:rsidRDefault="00A0763C" w:rsidP="00A0763C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E422997" w14:textId="02726C64" w:rsidR="00A0763C" w:rsidRPr="00246D59" w:rsidRDefault="00D44049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8C95EE4" w14:textId="25F39FB2" w:rsidR="00A0763C" w:rsidRPr="00246D59" w:rsidRDefault="00A0763C" w:rsidP="00A0763C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F2E8263" w14:textId="0350EC16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A0763C" w:rsidRPr="00246D59" w14:paraId="1A997674" w14:textId="564CD905" w:rsidTr="00886937">
        <w:trPr>
          <w:trHeight w:val="261"/>
        </w:trPr>
        <w:tc>
          <w:tcPr>
            <w:tcW w:w="2332" w:type="dxa"/>
            <w:shd w:val="clear" w:color="auto" w:fill="auto"/>
          </w:tcPr>
          <w:p w14:paraId="1A193371" w14:textId="77777777" w:rsidR="00A0763C" w:rsidRPr="00246D59" w:rsidRDefault="00A0763C" w:rsidP="00A0763C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A0763C" w:rsidRPr="00246D59" w:rsidRDefault="00A0763C" w:rsidP="00A0763C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1B778FA6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11D63B2D" w:rsidR="00A0763C" w:rsidRPr="00246D59" w:rsidRDefault="00484BD3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045BA44D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118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839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076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2CD68CC5" w:rsidR="00A0763C" w:rsidRPr="00246D59" w:rsidRDefault="00484BD3" w:rsidP="00A0763C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116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273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102</w:t>
            </w:r>
          </w:p>
        </w:tc>
        <w:tc>
          <w:tcPr>
            <w:tcW w:w="20" w:type="dxa"/>
          </w:tcPr>
          <w:p w14:paraId="5DEB04A2" w14:textId="77777777" w:rsidR="00A0763C" w:rsidRPr="00246D59" w:rsidRDefault="00A0763C" w:rsidP="00A0763C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C1DA4BA" w14:textId="66C18065" w:rsidR="00A0763C" w:rsidRPr="00246D59" w:rsidRDefault="00484BD3" w:rsidP="00A0763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845404C" w14:textId="77777777" w:rsidR="00A0763C" w:rsidRPr="00246D59" w:rsidRDefault="00A0763C" w:rsidP="00A0763C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3C07D73" w14:textId="2A48A3B8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0ED3ACF2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A9C308" w14:textId="7F65A202" w:rsidR="00A0763C" w:rsidRPr="00246D59" w:rsidRDefault="00484BD3" w:rsidP="00A0763C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0BF42A06" w14:textId="1B4239A2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D2E727A" w14:textId="6768B753" w:rsidR="00A0763C" w:rsidRPr="00246D59" w:rsidRDefault="00484BD3" w:rsidP="00A0763C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A0763C" w:rsidRPr="00246D59" w14:paraId="38B372CB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6E578326" w14:textId="43E9918D" w:rsidR="00A0763C" w:rsidRPr="00246D59" w:rsidRDefault="00A0763C" w:rsidP="00A0763C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A0763C" w:rsidRPr="00246D59" w:rsidRDefault="00A0763C" w:rsidP="00A0763C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A0763C" w:rsidRPr="00246D59" w:rsidRDefault="00A0763C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A0763C" w:rsidRPr="00246D59" w:rsidRDefault="00A0763C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99D64B" w14:textId="7BC59D29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163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089</w:t>
            </w:r>
            <w:r w:rsidR="00527268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136</w:t>
            </w:r>
          </w:p>
        </w:tc>
        <w:tc>
          <w:tcPr>
            <w:tcW w:w="22" w:type="dxa"/>
            <w:shd w:val="clear" w:color="auto" w:fill="auto"/>
          </w:tcPr>
          <w:p w14:paraId="6DBEB4CA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482A9667" w14:textId="4BA25506" w:rsidR="00A0763C" w:rsidRPr="00246D59" w:rsidRDefault="00484BD3" w:rsidP="00A0763C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074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858</w:t>
            </w:r>
          </w:p>
        </w:tc>
        <w:tc>
          <w:tcPr>
            <w:tcW w:w="20" w:type="dxa"/>
          </w:tcPr>
          <w:p w14:paraId="24D8D259" w14:textId="77777777" w:rsidR="00A0763C" w:rsidRPr="00246D59" w:rsidRDefault="00A0763C" w:rsidP="00A0763C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D0A6D82" w14:textId="7FFB9696" w:rsidR="00A0763C" w:rsidRPr="00246D59" w:rsidRDefault="00484BD3" w:rsidP="00A0763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417F184" w14:textId="77777777" w:rsidR="00A0763C" w:rsidRPr="00246D59" w:rsidRDefault="00A0763C" w:rsidP="00A0763C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5990DE7" w14:textId="5CE6D395" w:rsidR="00A0763C" w:rsidRPr="00246D59" w:rsidRDefault="00484BD3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7BB70C30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85B9343" w14:textId="62E6A48F" w:rsidR="00A0763C" w:rsidRPr="00246D59" w:rsidRDefault="00484BD3" w:rsidP="00A0763C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2C2D34B4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D4B9C2E" w14:textId="2D89612B" w:rsidR="00A0763C" w:rsidRPr="00246D59" w:rsidRDefault="00484BD3" w:rsidP="00A0763C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A0763C" w:rsidRPr="00246D59" w14:paraId="5FC40086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03AB719C" w14:textId="4D173BAC" w:rsidR="00A0763C" w:rsidRPr="00246D59" w:rsidRDefault="00A0763C" w:rsidP="00A0763C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A0763C" w:rsidRPr="00246D59" w:rsidRDefault="00A0763C" w:rsidP="00A0763C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A0763C" w:rsidRPr="00246D59" w:rsidRDefault="00A0763C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A0763C" w:rsidRPr="00246D59" w:rsidRDefault="00A0763C" w:rsidP="00A0763C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E2F42" w14:textId="210BB1FF" w:rsidR="00A0763C" w:rsidRPr="00246D59" w:rsidRDefault="00070993" w:rsidP="009F608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484BD3" w:rsidRPr="00484BD3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44</w:t>
            </w:r>
            <w:r w:rsidR="00305C8E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285</w:t>
            </w:r>
            <w:r w:rsidR="00305C8E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2A27DC95" w14:textId="77777777" w:rsidR="00A0763C" w:rsidRPr="00246D59" w:rsidRDefault="00A0763C" w:rsidP="00A0763C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45FF4B" w14:textId="74E431B7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565FBECE" w14:textId="77777777" w:rsidR="00A0763C" w:rsidRPr="00246D59" w:rsidRDefault="00A0763C" w:rsidP="00A0763C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3227C785" w14:textId="67C874E3" w:rsidR="00A0763C" w:rsidRPr="00246D59" w:rsidRDefault="00A0763C" w:rsidP="00A0763C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28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3B1DF542" w14:textId="77777777" w:rsidR="00A0763C" w:rsidRPr="00246D59" w:rsidRDefault="00A0763C" w:rsidP="00A0763C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756CACF" w14:textId="1C606816" w:rsidR="00A0763C" w:rsidRPr="00246D59" w:rsidRDefault="00A0763C" w:rsidP="00A0763C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27AF14E8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C1DA7B" w14:textId="0B289F9B" w:rsidR="00A0763C" w:rsidRPr="00246D59" w:rsidRDefault="00D44049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1E75E20" w14:textId="77777777" w:rsidR="00A0763C" w:rsidRPr="00246D59" w:rsidRDefault="00A0763C" w:rsidP="00A0763C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412C95F" w14:textId="3B2168B7" w:rsidR="00A0763C" w:rsidRPr="00246D59" w:rsidRDefault="00A0763C" w:rsidP="00A0763C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A0763C" w:rsidRPr="00246D59" w14:paraId="086EE52D" w14:textId="59EA8E1B" w:rsidTr="00E830A6">
        <w:trPr>
          <w:trHeight w:val="233"/>
        </w:trPr>
        <w:tc>
          <w:tcPr>
            <w:tcW w:w="2332" w:type="dxa"/>
            <w:shd w:val="clear" w:color="auto" w:fill="auto"/>
          </w:tcPr>
          <w:p w14:paraId="0C61F32C" w14:textId="70EEB58F" w:rsidR="00A0763C" w:rsidRPr="00246D59" w:rsidRDefault="00A0763C" w:rsidP="00A0763C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เงินลงทุนในบริษัทร่วม</w:t>
            </w:r>
            <w:r w:rsidRPr="00246D59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A0763C" w:rsidRPr="00246D59" w:rsidRDefault="00A0763C" w:rsidP="00A0763C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A0763C" w:rsidRPr="00246D59" w:rsidRDefault="00A0763C" w:rsidP="00A0763C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A0763C" w:rsidRPr="00246D59" w:rsidRDefault="00A0763C" w:rsidP="00A0763C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6EA2D130" w:rsidR="00A0763C" w:rsidRPr="00246D59" w:rsidRDefault="00484BD3" w:rsidP="00A0763C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158</w:t>
            </w:r>
            <w:r w:rsidR="00305C8E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044</w:t>
            </w:r>
            <w:r w:rsidR="00305C8E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851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A0763C" w:rsidRPr="00246D59" w:rsidRDefault="00A0763C" w:rsidP="00A0763C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2A072AE9" w:rsidR="00A0763C" w:rsidRPr="00246D59" w:rsidRDefault="00484BD3" w:rsidP="00A0763C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155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074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858</w:t>
            </w:r>
          </w:p>
        </w:tc>
        <w:tc>
          <w:tcPr>
            <w:tcW w:w="20" w:type="dxa"/>
          </w:tcPr>
          <w:p w14:paraId="72C8DDD3" w14:textId="77777777" w:rsidR="00A0763C" w:rsidRPr="00246D59" w:rsidRDefault="00A0763C" w:rsidP="00A0763C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7AAC5D1A" w:rsidR="00A0763C" w:rsidRPr="00246D59" w:rsidRDefault="00484BD3" w:rsidP="00A0763C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154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67BB4E0B" w14:textId="77777777" w:rsidR="00A0763C" w:rsidRPr="00246D59" w:rsidRDefault="00A0763C" w:rsidP="00A0763C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7F8EB369" w:rsidR="00A0763C" w:rsidRPr="00246D59" w:rsidRDefault="00484BD3" w:rsidP="005253F2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159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0334431" w14:textId="77777777" w:rsidR="00A0763C" w:rsidRPr="00246D59" w:rsidRDefault="00A0763C" w:rsidP="00A0763C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830312" w14:textId="374736DC" w:rsidR="00A0763C" w:rsidRPr="00246D59" w:rsidRDefault="00484BD3" w:rsidP="00A0763C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D44049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712FDA6E" w14:textId="49ABF92D" w:rsidR="00A0763C" w:rsidRPr="00246D59" w:rsidRDefault="00A0763C" w:rsidP="00A0763C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65A8F35" w14:textId="580547D6" w:rsidR="00A0763C" w:rsidRPr="00246D59" w:rsidRDefault="00484BD3" w:rsidP="00A0763C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A0763C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</w:tbl>
    <w:p w14:paraId="20A70572" w14:textId="77777777" w:rsidR="00AD5682" w:rsidRDefault="00AD5682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75CF17F9" w14:textId="0C590FC6" w:rsidR="00761328" w:rsidRPr="00246D59" w:rsidRDefault="00EA361B" w:rsidP="00761328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lastRenderedPageBreak/>
        <w:t xml:space="preserve">เมื่อวันที่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 เมียนมาร์ จำกัด 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ดอลลาร์สหรัฐ หรือคิดเป็นจำนวน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โดยบริษัทถือหุ้นเป็นจำนวนร้อยละ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824563D" w14:textId="5BF0351D" w:rsidR="00EA361B" w:rsidRPr="00246D59" w:rsidRDefault="00EA361B" w:rsidP="00761328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เมียนมาร์ </w:t>
      </w:r>
      <w:r w:rsidRPr="00246D59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วาโก้ จำกัด</w:t>
      </w:r>
      <w:r w:rsidRPr="00246D59">
        <w:rPr>
          <w:rFonts w:ascii="Angsana New" w:hAnsi="Angsana New" w:cs="Angsana New"/>
          <w:spacing w:val="6"/>
          <w:sz w:val="32"/>
          <w:szCs w:val="32"/>
          <w:lang w:val="en-US"/>
        </w:rPr>
        <w:t>”</w:t>
      </w:r>
      <w:r w:rsidRPr="00246D5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ในสาธารณรัฐแห่งสหภาพเมียนมาร์</w:t>
      </w:r>
      <w:r w:rsidRPr="00246D59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โดยมีทุนจดทะเบียนทั้งหมดจำนวน </w:t>
      </w:r>
      <w:r w:rsidR="00484BD3" w:rsidRPr="00484BD3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246D59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246D59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หุ้น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 w:rsidR="00F23A56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F23A56"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หรือคิดเป็นจำนวน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94346B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94346B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94346B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</w:t>
      </w:r>
      <w:r w:rsidR="0094346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ของทุนจดทะเบียน</w:t>
      </w:r>
    </w:p>
    <w:p w14:paraId="792645EE" w14:textId="02BEE3FB" w:rsidR="005B0041" w:rsidRPr="00246D59" w:rsidRDefault="00503952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ภัทยาอุตสาหกิจ จำกัด 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บาท หรือคิดเป็นจำนวน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 โดยบริษัทถือหุ้นเป็นจำนวน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40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770A533F" w14:textId="4AADA5E1" w:rsidR="001E13DA" w:rsidRPr="00246D59" w:rsidRDefault="001E13DA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บริษัทมี</w:t>
      </w:r>
      <w:r w:rsidR="00FB72E1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การด้อยค่าของเงินลงทุนในบริษัทร่วมแห่งหนึ่ง 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23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โดยผลขาดทุนของเงินลงทุนในบริษัทร่วมดังกล่าวได้รับรู้ในงบกำไรขาดทุนสำหรับปี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2564</w:t>
      </w:r>
    </w:p>
    <w:p w14:paraId="6225F60C" w14:textId="128638C3" w:rsidR="001E13DA" w:rsidRPr="00246D59" w:rsidRDefault="001E13DA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86BD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986BD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986BD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ธันวาคม</w:t>
      </w:r>
      <w:r w:rsidRPr="00986BD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986BD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986BD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บริษัทมีการด้อยค่าของเงินลงทุนในบริษัทร่วมอีกแห่งหนึ่ง จำนวน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Pr="00986BDC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04</w:t>
      </w:r>
      <w:r w:rsidRPr="00986BD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986BD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09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ในงบการเงินรวมและงบการเงินเฉพาะกิจการ ตามลำดับ เนื่องจากบริษัท ภัทยา </w:t>
      </w:r>
      <w:r w:rsidR="00DB795F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เมียนมาร์ จำกัด หยุดประกอบกิจการชั่วคราวตั้งแต่วันที่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กรกฎาคม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เป็นต้นไป โดยไม่มีกำหนด เนื่องจากสถานการณ์ทางการเมืองในประเทศเมียนมาร์ ทำให้ประสบปัญหาในการนำเข้าวัตถุดิบ และการโอนเงินระหว่างประเทศ โดยผลขาดทุนของเงินลงทุนในบริษัทร่วมดังกล่าวได้รับรู้ในงบกำไรขาดทุนสำหรับ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สิ้นสุดวันเดียวกันแล้ว</w:t>
      </w:r>
    </w:p>
    <w:p w14:paraId="103F1214" w14:textId="77777777" w:rsidR="00AD5682" w:rsidRDefault="00AD5682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067EB35C" w14:textId="4288AC19" w:rsidR="00FF0B23" w:rsidRPr="00246D59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สรุปข้อมูลทางการเงินของบริษัทร่วมมีดังนี้</w:t>
      </w:r>
    </w:p>
    <w:p w14:paraId="45B38E16" w14:textId="51B777E7" w:rsidR="00FF0B23" w:rsidRPr="00246D59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246D59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olor w:val="000000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olor w:val="000000"/>
          <w:cs/>
          <w:lang w:val="en-US"/>
        </w:rPr>
        <w:t>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040D4A" w:rsidRPr="00246D59" w14:paraId="496D0F3F" w14:textId="77777777" w:rsidTr="000F33BB">
        <w:trPr>
          <w:trHeight w:val="144"/>
        </w:trPr>
        <w:tc>
          <w:tcPr>
            <w:tcW w:w="5486" w:type="dxa"/>
          </w:tcPr>
          <w:p w14:paraId="3CEB2C46" w14:textId="7FDEEDC2" w:rsidR="00040D4A" w:rsidRPr="00246D59" w:rsidRDefault="00040D4A" w:rsidP="00876537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34000D8" w14:textId="6478861B" w:rsidR="00040D4A" w:rsidRPr="00246D59" w:rsidRDefault="00040D4A" w:rsidP="00040D4A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246D5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40D4A" w:rsidRPr="00246D59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040D4A" w:rsidRPr="00246D59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51E7441F" w:rsidR="00040D4A" w:rsidRPr="00246D59" w:rsidRDefault="00484BD3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70" w:type="dxa"/>
          </w:tcPr>
          <w:p w14:paraId="3B9B1656" w14:textId="77777777" w:rsidR="00040D4A" w:rsidRPr="00246D59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50000A46" w:rsidR="00040D4A" w:rsidRPr="00246D59" w:rsidRDefault="00484BD3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D15C4F" w:rsidRPr="00246D59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D15C4F" w:rsidRPr="00246D59" w:rsidRDefault="00D15C4F" w:rsidP="00D15C4F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080C12D8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833</w:t>
            </w:r>
            <w:r w:rsidR="00053B5B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56</w:t>
            </w:r>
          </w:p>
        </w:tc>
        <w:tc>
          <w:tcPr>
            <w:tcW w:w="270" w:type="dxa"/>
          </w:tcPr>
          <w:p w14:paraId="248546DA" w14:textId="77777777" w:rsidR="00D15C4F" w:rsidRPr="00246D59" w:rsidRDefault="00D15C4F" w:rsidP="00D15C4F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4166C57C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846</w:t>
            </w:r>
            <w:r w:rsidR="00D15C4F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</w:tr>
      <w:tr w:rsidR="00D15C4F" w:rsidRPr="00246D59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D15C4F" w:rsidRPr="00246D59" w:rsidRDefault="00D15C4F" w:rsidP="00D15C4F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67A8E5C4" w:rsidR="00D15C4F" w:rsidRPr="00246D59" w:rsidRDefault="00053B5B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316</w:t>
            </w:r>
            <w:r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20</w:t>
            </w:r>
            <w:r w:rsidRPr="00246D59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D15C4F" w:rsidRPr="00246D59" w:rsidRDefault="00D15C4F" w:rsidP="00D15C4F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1D9CC306" w:rsidR="00D15C4F" w:rsidRPr="00246D59" w:rsidRDefault="00D15C4F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349</w:t>
            </w:r>
            <w:r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46</w:t>
            </w:r>
            <w:r w:rsidRPr="00246D59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15C4F" w:rsidRPr="00246D59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D15C4F" w:rsidRPr="00246D59" w:rsidRDefault="00D15C4F" w:rsidP="00D15C4F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64156EFA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517</w:t>
            </w:r>
            <w:r w:rsidR="00053B5B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  <w:tc>
          <w:tcPr>
            <w:tcW w:w="270" w:type="dxa"/>
          </w:tcPr>
          <w:p w14:paraId="5ABB5C51" w14:textId="77777777" w:rsidR="00D15C4F" w:rsidRPr="00246D59" w:rsidRDefault="00D15C4F" w:rsidP="00D15C4F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6C7F92B6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497</w:t>
            </w:r>
            <w:r w:rsidR="00D15C4F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35</w:t>
            </w:r>
          </w:p>
        </w:tc>
      </w:tr>
    </w:tbl>
    <w:p w14:paraId="2EBD0EED" w14:textId="791B4676" w:rsidR="00F42BD3" w:rsidRPr="00246D59" w:rsidRDefault="00F42BD3" w:rsidP="007A58F9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F76AF1" w:rsidRPr="00246D59" w14:paraId="4E083795" w14:textId="77777777" w:rsidTr="0093585B">
        <w:trPr>
          <w:trHeight w:val="144"/>
        </w:trPr>
        <w:tc>
          <w:tcPr>
            <w:tcW w:w="5481" w:type="dxa"/>
          </w:tcPr>
          <w:p w14:paraId="3A2355FB" w14:textId="77777777" w:rsidR="00F76AF1" w:rsidRPr="00246D59" w:rsidRDefault="00F76AF1" w:rsidP="00F42BD3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38101FDB" w14:textId="06F159FB" w:rsidR="00F76AF1" w:rsidRPr="00246D59" w:rsidRDefault="00F76AF1" w:rsidP="00F42BD3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246D59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484BD3" w:rsidRPr="00484BD3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246D59">
              <w:rPr>
                <w:rFonts w:ascii="Angsana New" w:hAnsi="Angsana New"/>
                <w:color w:val="000000"/>
                <w:sz w:val="28"/>
                <w:lang w:val="en-US" w:eastAsia="en-US"/>
              </w:rPr>
              <w:t xml:space="preserve"> </w:t>
            </w:r>
            <w:r w:rsidRPr="00246D59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F76AF1" w:rsidRPr="00246D59" w14:paraId="64E81FB3" w14:textId="77777777" w:rsidTr="006E112B">
        <w:trPr>
          <w:trHeight w:val="144"/>
        </w:trPr>
        <w:tc>
          <w:tcPr>
            <w:tcW w:w="5481" w:type="dxa"/>
          </w:tcPr>
          <w:p w14:paraId="554ADAC6" w14:textId="77777777" w:rsidR="00F76AF1" w:rsidRPr="00246D59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B7B3CC" w14:textId="0C5A1A50" w:rsidR="00F76AF1" w:rsidRPr="00246D59" w:rsidRDefault="00484BD3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84BD3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29797918" w14:textId="77777777" w:rsidR="00F76AF1" w:rsidRPr="00246D59" w:rsidRDefault="00F76AF1" w:rsidP="00F76AF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14:paraId="34275B58" w14:textId="3E34D6C2" w:rsidR="00F76AF1" w:rsidRPr="00246D59" w:rsidRDefault="00484BD3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84BD3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2565</w:t>
            </w:r>
          </w:p>
        </w:tc>
      </w:tr>
      <w:tr w:rsidR="00D15C4F" w:rsidRPr="00246D59" w14:paraId="5A216805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2C491CC2" w14:textId="77777777" w:rsidR="00D15C4F" w:rsidRPr="00246D59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14:paraId="0BE0F8D9" w14:textId="52660C47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564</w:t>
            </w:r>
            <w:r w:rsidR="00053B5B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58</w:t>
            </w:r>
          </w:p>
        </w:tc>
        <w:tc>
          <w:tcPr>
            <w:tcW w:w="270" w:type="dxa"/>
          </w:tcPr>
          <w:p w14:paraId="50B7636A" w14:textId="77777777" w:rsidR="00D15C4F" w:rsidRPr="00246D59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266DB765" w14:textId="6B903506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535</w:t>
            </w:r>
            <w:r w:rsidR="00D15C4F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</w:tr>
      <w:tr w:rsidR="00D15C4F" w:rsidRPr="00246D59" w14:paraId="1DE2443A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4EA068D9" w14:textId="5F7EB8CB" w:rsidR="00D15C4F" w:rsidRPr="00246D59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246D59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530" w:type="dxa"/>
          </w:tcPr>
          <w:p w14:paraId="7AE32F49" w14:textId="30226A9D" w:rsidR="00D15C4F" w:rsidRPr="00246D59" w:rsidRDefault="00484BD3" w:rsidP="00053B5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21</w:t>
            </w:r>
            <w:r w:rsidR="00053B5B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26</w:t>
            </w:r>
          </w:p>
        </w:tc>
        <w:tc>
          <w:tcPr>
            <w:tcW w:w="270" w:type="dxa"/>
          </w:tcPr>
          <w:p w14:paraId="7899F748" w14:textId="77777777" w:rsidR="00D15C4F" w:rsidRPr="00246D59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45B0776C" w14:textId="3C26F8BF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23</w:t>
            </w:r>
            <w:r w:rsidR="00D15C4F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39</w:t>
            </w:r>
          </w:p>
        </w:tc>
      </w:tr>
      <w:tr w:rsidR="00D15C4F" w:rsidRPr="00246D59" w14:paraId="5A897468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0C601E52" w14:textId="7EA40B09" w:rsidR="00D15C4F" w:rsidRPr="00246D59" w:rsidRDefault="00D15C4F" w:rsidP="00D15C4F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246D59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246D59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530" w:type="dxa"/>
          </w:tcPr>
          <w:p w14:paraId="5E77DA92" w14:textId="27E73A17" w:rsidR="00D15C4F" w:rsidRPr="00246D59" w:rsidRDefault="00484BD3" w:rsidP="00D15C4F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84BD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053B5B" w:rsidRPr="00246D59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  <w:tc>
          <w:tcPr>
            <w:tcW w:w="270" w:type="dxa"/>
          </w:tcPr>
          <w:p w14:paraId="37090861" w14:textId="77777777" w:rsidR="00D15C4F" w:rsidRPr="00246D59" w:rsidRDefault="00D15C4F" w:rsidP="00D15C4F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709335F2" w14:textId="7128E013" w:rsidR="00D15C4F" w:rsidRPr="00246D59" w:rsidRDefault="00484BD3" w:rsidP="00D15C4F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84BD3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="00D15C4F" w:rsidRPr="00246D5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84BD3">
              <w:rPr>
                <w:rFonts w:ascii="Angsana New" w:hAnsi="Angsana New" w:cs="Angsana New" w:hint="cs"/>
                <w:color w:val="000000"/>
                <w:lang w:val="en-US"/>
              </w:rPr>
              <w:t>73</w:t>
            </w:r>
          </w:p>
        </w:tc>
      </w:tr>
    </w:tbl>
    <w:p w14:paraId="4DCA64FE" w14:textId="4E2C1128" w:rsidR="008E1083" w:rsidRPr="00246D59" w:rsidRDefault="00484BD3" w:rsidP="00AD5682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D568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D609BA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891399D" w14:textId="57BC2191" w:rsidR="0050384D" w:rsidRPr="00246D59" w:rsidRDefault="0050384D" w:rsidP="004515B8">
      <w:pPr>
        <w:spacing w:after="240"/>
        <w:ind w:left="547" w:right="-29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0C4FF33" w14:textId="11CC43D2" w:rsidR="006A53DA" w:rsidRPr="00246D59" w:rsidRDefault="006A53DA" w:rsidP="006A53DA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407F02F2" w14:textId="77777777" w:rsidR="006A53DA" w:rsidRPr="00246D59" w:rsidRDefault="006A53DA" w:rsidP="006A53DA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102"/>
        <w:gridCol w:w="1152"/>
        <w:gridCol w:w="102"/>
        <w:gridCol w:w="1152"/>
        <w:gridCol w:w="102"/>
        <w:gridCol w:w="1152"/>
      </w:tblGrid>
      <w:tr w:rsidR="00FF704D" w:rsidRPr="00246D59" w14:paraId="182D201E" w14:textId="002D3C42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63A0D953" w14:textId="77777777" w:rsidR="00FF704D" w:rsidRPr="00246D59" w:rsidRDefault="00FF704D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10" w:type="dxa"/>
            <w:gridSpan w:val="7"/>
          </w:tcPr>
          <w:p w14:paraId="626D5657" w14:textId="60497DD5" w:rsidR="00FF704D" w:rsidRPr="00246D59" w:rsidRDefault="00FF704D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F704D" w:rsidRPr="00246D59" w14:paraId="706051E7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1635CEA1" w14:textId="77777777" w:rsidR="00FF704D" w:rsidRPr="00246D59" w:rsidRDefault="00FF704D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44C504" w14:textId="619BE08D" w:rsidR="00FF704D" w:rsidRPr="00246D59" w:rsidRDefault="00FF704D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E46EBB7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1CDAD57" w14:textId="77777777" w:rsidR="00FF704D" w:rsidRPr="00246D59" w:rsidRDefault="00FF704D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1A7F9EA0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F5268F" w14:textId="77777777" w:rsidR="00FF704D" w:rsidRPr="00246D59" w:rsidRDefault="00FF704D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53D50BE6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811DC8" w14:textId="77777777" w:rsidR="00FF704D" w:rsidRPr="00246D59" w:rsidRDefault="00FF704D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FF704D" w:rsidRPr="00246D59" w14:paraId="52E52532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3A32F95D" w14:textId="77777777" w:rsidR="00FF704D" w:rsidRPr="00246D59" w:rsidRDefault="00FF704D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09534BC" w14:textId="55D116A0" w:rsidR="00FF704D" w:rsidRPr="00246D59" w:rsidRDefault="00484BD3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F704D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0714E2DF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503EEE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C8B19F5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6FC29E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D89EF8D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C9B9AF" w14:textId="7CDD8B87" w:rsidR="00FF704D" w:rsidRPr="00246D59" w:rsidRDefault="00484BD3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F704D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F704D" w:rsidRPr="00246D59" w14:paraId="4162BDA1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3BD0D8F7" w14:textId="77777777" w:rsidR="00FF704D" w:rsidRPr="00246D59" w:rsidRDefault="00FF704D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620417D" w14:textId="53B63263" w:rsidR="00FF704D" w:rsidRPr="00246D59" w:rsidRDefault="00484BD3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2" w:type="dxa"/>
            <w:shd w:val="clear" w:color="auto" w:fill="auto"/>
          </w:tcPr>
          <w:p w14:paraId="2E7D365F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9BABD0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31B011D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067201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8505A3E" w14:textId="77777777" w:rsidR="00FF704D" w:rsidRPr="00246D59" w:rsidRDefault="00FF704D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D15336D" w14:textId="1206765C" w:rsidR="00FF704D" w:rsidRPr="00246D59" w:rsidRDefault="00484BD3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FF704D" w:rsidRPr="00246D59" w14:paraId="600F7154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0411ABF3" w14:textId="77777777" w:rsidR="00FF704D" w:rsidRPr="00246D59" w:rsidRDefault="00FF704D" w:rsidP="00DA578E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4FE3051" w14:textId="55C161A6" w:rsidR="00FF704D" w:rsidRPr="00246D59" w:rsidRDefault="00FF704D" w:rsidP="00DA578E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6905F42" w14:textId="77777777" w:rsidR="00FF704D" w:rsidRPr="00246D59" w:rsidRDefault="00FF704D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A3138F" w14:textId="77777777" w:rsidR="00FF704D" w:rsidRPr="00246D59" w:rsidRDefault="00FF704D" w:rsidP="00DA578E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A3231B5" w14:textId="77777777" w:rsidR="00FF704D" w:rsidRPr="00246D59" w:rsidRDefault="00FF704D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2A9E802" w14:textId="77777777" w:rsidR="00FF704D" w:rsidRPr="00246D59" w:rsidRDefault="00FF704D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B368D48" w14:textId="77777777" w:rsidR="00FF704D" w:rsidRPr="00246D59" w:rsidRDefault="00FF704D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A36967" w14:textId="77777777" w:rsidR="00FF704D" w:rsidRPr="00246D59" w:rsidRDefault="00FF704D" w:rsidP="00DA578E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F704D" w:rsidRPr="00246D59" w14:paraId="3467E92D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4B7B8658" w14:textId="77777777" w:rsidR="00FF704D" w:rsidRPr="00246D59" w:rsidRDefault="00FF704D" w:rsidP="004C65D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5CDDCE36" w14:textId="714CA972" w:rsidR="00FF704D" w:rsidRPr="00246D59" w:rsidRDefault="00484BD3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  <w:shd w:val="clear" w:color="auto" w:fill="auto"/>
          </w:tcPr>
          <w:p w14:paraId="443CCB34" w14:textId="77777777" w:rsidR="00FF704D" w:rsidRPr="00246D59" w:rsidRDefault="00FF704D" w:rsidP="004C65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4C5EB5" w14:textId="0147A3AC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BDA3745" w14:textId="77777777" w:rsidR="00FF704D" w:rsidRPr="00246D59" w:rsidRDefault="00FF704D" w:rsidP="004C65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D87331A" w14:textId="345EA07A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6C0289D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EF692BB" w14:textId="0F908375" w:rsidR="00FF704D" w:rsidRPr="00246D59" w:rsidRDefault="00484BD3" w:rsidP="004C65D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FF704D" w:rsidRPr="00246D59" w14:paraId="4142CE52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116923A4" w14:textId="77777777" w:rsidR="00FF704D" w:rsidRPr="00246D59" w:rsidRDefault="00FF704D" w:rsidP="004C65D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0988F837" w14:textId="293F5183" w:rsidR="00FF704D" w:rsidRPr="00246D59" w:rsidRDefault="00484BD3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  <w:shd w:val="clear" w:color="auto" w:fill="auto"/>
          </w:tcPr>
          <w:p w14:paraId="66A6FAD8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EF21865" w14:textId="652D2FF1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89EB20F" w14:textId="77777777" w:rsidR="00FF704D" w:rsidRPr="00246D59" w:rsidRDefault="00FF704D" w:rsidP="004C65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B21BB59" w14:textId="11952A9D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1D0D43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C2136DF" w14:textId="588D172F" w:rsidR="00FF704D" w:rsidRPr="00246D59" w:rsidRDefault="00484BD3" w:rsidP="004C65D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FF704D" w:rsidRPr="00246D59" w14:paraId="16C96FF6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3AF1FA4E" w14:textId="77777777" w:rsidR="00FF704D" w:rsidRPr="00246D59" w:rsidRDefault="00FF704D" w:rsidP="004C65DF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1C45FE" w14:textId="40A1B30F" w:rsidR="00FF704D" w:rsidRPr="00246D59" w:rsidRDefault="00484BD3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  <w:shd w:val="clear" w:color="auto" w:fill="auto"/>
          </w:tcPr>
          <w:p w14:paraId="07B6224E" w14:textId="77777777" w:rsidR="00FF704D" w:rsidRPr="00246D59" w:rsidRDefault="00FF704D" w:rsidP="004C65DF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4EB5B7" w14:textId="68CF46BE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9E3433" w14:textId="77777777" w:rsidR="00FF704D" w:rsidRPr="00246D59" w:rsidRDefault="00FF704D" w:rsidP="004C65D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57926" w14:textId="72D9C701" w:rsidR="00FF704D" w:rsidRPr="00246D59" w:rsidRDefault="00FF704D" w:rsidP="004C65D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F455A94" w14:textId="77777777" w:rsidR="00FF704D" w:rsidRPr="00246D59" w:rsidRDefault="00FF704D" w:rsidP="004C65D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997FD2" w14:textId="57A3685E" w:rsidR="00FF704D" w:rsidRPr="00246D59" w:rsidRDefault="00484BD3" w:rsidP="004C65D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FF704D" w:rsidRPr="00246D59" w14:paraId="39A4719A" w14:textId="77777777" w:rsidTr="00FF704D">
        <w:trPr>
          <w:trHeight w:val="242"/>
        </w:trPr>
        <w:tc>
          <w:tcPr>
            <w:tcW w:w="3888" w:type="dxa"/>
            <w:shd w:val="clear" w:color="auto" w:fill="auto"/>
          </w:tcPr>
          <w:p w14:paraId="48D8ED95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51F5654" w14:textId="0BAA4218" w:rsidR="00FF704D" w:rsidRPr="00246D59" w:rsidRDefault="00FF704D" w:rsidP="004C65D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E3FAF41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C33292E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1BF9802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377DD0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1E25C6C" w14:textId="77777777" w:rsidR="00FF704D" w:rsidRPr="00246D59" w:rsidRDefault="00FF704D" w:rsidP="004C65D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33C1F4" w14:textId="77777777" w:rsidR="00FF704D" w:rsidRPr="00246D59" w:rsidRDefault="00FF704D" w:rsidP="004C65D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F704D" w:rsidRPr="00246D59" w14:paraId="6068C59D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74A6F11E" w14:textId="77777777" w:rsidR="00FF704D" w:rsidRPr="00246D59" w:rsidRDefault="00FF704D" w:rsidP="004C65D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37CFED7" w14:textId="26DA03D5" w:rsidR="00FF704D" w:rsidRPr="00246D59" w:rsidRDefault="00FF704D" w:rsidP="004C65D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D494A29" w14:textId="77777777" w:rsidR="00FF704D" w:rsidRPr="00246D59" w:rsidRDefault="00FF704D" w:rsidP="004C65D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AEC861" w14:textId="77777777" w:rsidR="00FF704D" w:rsidRPr="00246D59" w:rsidRDefault="00FF704D" w:rsidP="004C65DF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F4A2800" w14:textId="77777777" w:rsidR="00FF704D" w:rsidRPr="00246D59" w:rsidRDefault="00FF704D" w:rsidP="004C65D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ED5E17" w14:textId="77777777" w:rsidR="00FF704D" w:rsidRPr="00246D59" w:rsidRDefault="00FF704D" w:rsidP="004C65D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F3F8D3D" w14:textId="77777777" w:rsidR="00FF704D" w:rsidRPr="00246D59" w:rsidRDefault="00FF704D" w:rsidP="004C65D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777FA6" w14:textId="77777777" w:rsidR="00FF704D" w:rsidRPr="00246D59" w:rsidRDefault="00FF704D" w:rsidP="004C65D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F704D" w:rsidRPr="00246D59" w14:paraId="732FB0A4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2E720EB9" w14:textId="77777777" w:rsidR="00FF704D" w:rsidRPr="00246D59" w:rsidRDefault="00FF704D" w:rsidP="004C65D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68ABA9B8" w14:textId="00EB9B2B" w:rsidR="00FF704D" w:rsidRPr="00246D59" w:rsidRDefault="00FF704D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C9AE1DF" w14:textId="77777777" w:rsidR="00FF704D" w:rsidRPr="00246D59" w:rsidRDefault="00FF704D" w:rsidP="004C65D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CD7DC4F" w14:textId="192AE688" w:rsidR="00FF704D" w:rsidRPr="00246D59" w:rsidRDefault="00FF704D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002BBAAA" w14:textId="77777777" w:rsidR="00FF704D" w:rsidRPr="00246D59" w:rsidRDefault="00FF704D" w:rsidP="004C65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8A4B7E4" w14:textId="066D0AC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2F7F25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828B87" w14:textId="45BDFEBA" w:rsidR="00FF704D" w:rsidRPr="00246D59" w:rsidRDefault="00FF704D" w:rsidP="00650DF3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FF704D" w:rsidRPr="00246D59" w14:paraId="36DFE7AD" w14:textId="77777777" w:rsidTr="00FF704D">
        <w:trPr>
          <w:trHeight w:val="279"/>
        </w:trPr>
        <w:tc>
          <w:tcPr>
            <w:tcW w:w="3888" w:type="dxa"/>
            <w:shd w:val="clear" w:color="auto" w:fill="auto"/>
          </w:tcPr>
          <w:p w14:paraId="0798891B" w14:textId="77777777" w:rsidR="00FF704D" w:rsidRPr="00246D59" w:rsidRDefault="00FF704D" w:rsidP="004C65DF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0784D" w14:textId="6D2ECD47" w:rsidR="00FF704D" w:rsidRPr="00246D59" w:rsidRDefault="00484BD3" w:rsidP="004C65D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</w:p>
        </w:tc>
        <w:tc>
          <w:tcPr>
            <w:tcW w:w="102" w:type="dxa"/>
            <w:shd w:val="clear" w:color="auto" w:fill="auto"/>
          </w:tcPr>
          <w:p w14:paraId="35A3CAE2" w14:textId="77777777" w:rsidR="00FF704D" w:rsidRPr="00246D59" w:rsidRDefault="00FF704D" w:rsidP="004C65D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B20AF" w14:textId="77777777" w:rsidR="00FF704D" w:rsidRPr="00246D59" w:rsidRDefault="00FF704D" w:rsidP="004C65D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11CF96" w14:textId="77777777" w:rsidR="00FF704D" w:rsidRPr="00246D59" w:rsidRDefault="00FF704D" w:rsidP="004C65D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58A8D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DB133FE" w14:textId="77777777" w:rsidR="00FF704D" w:rsidRPr="00246D59" w:rsidRDefault="00FF704D" w:rsidP="004C65D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F2AF5" w14:textId="0D2A26A9" w:rsidR="00FF704D" w:rsidRPr="00246D59" w:rsidRDefault="00484BD3" w:rsidP="00650DF3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410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570</w:t>
            </w:r>
          </w:p>
        </w:tc>
      </w:tr>
    </w:tbl>
    <w:p w14:paraId="57F053E4" w14:textId="77777777" w:rsidR="00761328" w:rsidRPr="00246D59" w:rsidRDefault="00761328" w:rsidP="00D15C4F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bookmarkStart w:id="1" w:name="_Hlk106883309"/>
    </w:p>
    <w:p w14:paraId="5B71F4CD" w14:textId="77777777" w:rsidR="00761328" w:rsidRPr="00246D59" w:rsidRDefault="00761328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4F580BA1" w14:textId="5B61F75A" w:rsidR="00D15C4F" w:rsidRPr="00246D59" w:rsidRDefault="00D15C4F" w:rsidP="00D15C4F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7FC2F3C7" w14:textId="77777777" w:rsidR="00D15C4F" w:rsidRPr="00246D59" w:rsidRDefault="00D15C4F" w:rsidP="00D15C4F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102"/>
        <w:gridCol w:w="1152"/>
        <w:gridCol w:w="102"/>
        <w:gridCol w:w="1152"/>
        <w:gridCol w:w="102"/>
        <w:gridCol w:w="1152"/>
      </w:tblGrid>
      <w:tr w:rsidR="00D15C4F" w:rsidRPr="00246D59" w14:paraId="23F28B50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750F26C1" w14:textId="77777777" w:rsidR="00D15C4F" w:rsidRPr="00246D59" w:rsidRDefault="00D15C4F" w:rsidP="0016352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10" w:type="dxa"/>
            <w:gridSpan w:val="7"/>
          </w:tcPr>
          <w:p w14:paraId="614EB7EB" w14:textId="77777777" w:rsidR="00D15C4F" w:rsidRPr="00246D59" w:rsidRDefault="00D15C4F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F704D" w:rsidRPr="00246D59" w14:paraId="73D1EC68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2AD746D8" w14:textId="77777777" w:rsidR="00FF704D" w:rsidRPr="00246D59" w:rsidRDefault="00FF704D" w:rsidP="0016352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C58A96" w14:textId="77777777" w:rsidR="00FF704D" w:rsidRPr="00246D59" w:rsidRDefault="00FF704D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78626638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F8685A" w14:textId="77777777" w:rsidR="00FF704D" w:rsidRPr="00246D59" w:rsidRDefault="00FF704D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61C84831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86779C" w14:textId="77777777" w:rsidR="00FF704D" w:rsidRPr="00246D59" w:rsidRDefault="00FF704D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50A78685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E4FD30" w14:textId="77777777" w:rsidR="00FF704D" w:rsidRPr="00246D59" w:rsidRDefault="00FF704D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FF704D" w:rsidRPr="00246D59" w14:paraId="5E20C8CC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5767470B" w14:textId="77777777" w:rsidR="00FF704D" w:rsidRPr="00246D59" w:rsidRDefault="00FF704D" w:rsidP="0016352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01D552D" w14:textId="7E863AC0" w:rsidR="00FF704D" w:rsidRPr="00246D59" w:rsidRDefault="00484BD3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F704D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70597390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B361CF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6BC1DD7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D17A34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449E01B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7B8818" w14:textId="273861AC" w:rsidR="00FF704D" w:rsidRPr="00246D59" w:rsidRDefault="00484BD3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F704D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F704D" w:rsidRPr="00246D59" w14:paraId="75188ED3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2AC43046" w14:textId="77777777" w:rsidR="00FF704D" w:rsidRPr="00246D59" w:rsidRDefault="00FF704D" w:rsidP="0016352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37CB210" w14:textId="3AD8EE21" w:rsidR="00FF704D" w:rsidRPr="00246D59" w:rsidRDefault="00484BD3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2" w:type="dxa"/>
            <w:shd w:val="clear" w:color="auto" w:fill="auto"/>
          </w:tcPr>
          <w:p w14:paraId="21C7F857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F8EE3FF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7CD5E90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B1AB9B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711255C" w14:textId="77777777" w:rsidR="00FF704D" w:rsidRPr="00246D59" w:rsidRDefault="00FF704D" w:rsidP="0016352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AF14608" w14:textId="019D8166" w:rsidR="00FF704D" w:rsidRPr="00246D59" w:rsidRDefault="00484BD3" w:rsidP="0016352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FF704D" w:rsidRPr="00246D59" w14:paraId="2E923F2D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4A2C2066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9E3CAB0" w14:textId="77777777" w:rsidR="00FF704D" w:rsidRPr="00246D59" w:rsidRDefault="00FF704D" w:rsidP="0016352F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E38F6A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01A84D" w14:textId="77777777" w:rsidR="00FF704D" w:rsidRPr="00246D59" w:rsidRDefault="00FF704D" w:rsidP="0016352F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DA28728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F280D07" w14:textId="77777777" w:rsidR="00FF704D" w:rsidRPr="00246D59" w:rsidRDefault="00FF704D" w:rsidP="0016352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E88BD5B" w14:textId="77777777" w:rsidR="00FF704D" w:rsidRPr="00246D59" w:rsidRDefault="00FF704D" w:rsidP="0016352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86039B2" w14:textId="77777777" w:rsidR="00FF704D" w:rsidRPr="00246D59" w:rsidRDefault="00FF704D" w:rsidP="0016352F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F704D" w:rsidRPr="00246D59" w14:paraId="0AAC6F48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3B8E6F33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624CC6CD" w14:textId="2BA0BC03" w:rsidR="00FF704D" w:rsidRPr="00246D59" w:rsidRDefault="00484BD3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  <w:shd w:val="clear" w:color="auto" w:fill="auto"/>
          </w:tcPr>
          <w:p w14:paraId="3673870E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9110319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CB095D8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D716F69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3CBF75F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81DCF74" w14:textId="181BD656" w:rsidR="00FF704D" w:rsidRPr="00246D59" w:rsidRDefault="00484BD3" w:rsidP="0016352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FF704D" w:rsidRPr="00246D59" w14:paraId="2FB5D3A4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1435E457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7285A682" w14:textId="6A5C4A9B" w:rsidR="00FF704D" w:rsidRPr="00246D59" w:rsidRDefault="00484BD3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  <w:shd w:val="clear" w:color="auto" w:fill="auto"/>
          </w:tcPr>
          <w:p w14:paraId="0C51BF51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7254418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BB21301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8FCF5F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D1370B0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98A74F5" w14:textId="2DD07AE2" w:rsidR="00FF704D" w:rsidRPr="00246D59" w:rsidRDefault="00484BD3" w:rsidP="0016352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FF704D" w:rsidRPr="00246D59" w14:paraId="6BC4CBF7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6D84FEFC" w14:textId="77777777" w:rsidR="00FF704D" w:rsidRPr="00246D59" w:rsidRDefault="00FF704D" w:rsidP="0016352F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370388" w14:textId="5046948E" w:rsidR="00FF704D" w:rsidRPr="00246D59" w:rsidRDefault="00484BD3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  <w:shd w:val="clear" w:color="auto" w:fill="auto"/>
          </w:tcPr>
          <w:p w14:paraId="338F4728" w14:textId="77777777" w:rsidR="00FF704D" w:rsidRPr="00246D59" w:rsidRDefault="00FF704D" w:rsidP="0016352F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A99FB4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606B84" w14:textId="77777777" w:rsidR="00FF704D" w:rsidRPr="00246D59" w:rsidRDefault="00FF704D" w:rsidP="0016352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09B0D3" w14:textId="77777777" w:rsidR="00FF704D" w:rsidRPr="00246D59" w:rsidRDefault="00FF704D" w:rsidP="0016352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CD14A85" w14:textId="77777777" w:rsidR="00FF704D" w:rsidRPr="00246D59" w:rsidRDefault="00FF704D" w:rsidP="0016352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8364F5" w14:textId="1531629E" w:rsidR="00FF704D" w:rsidRPr="00246D59" w:rsidRDefault="00484BD3" w:rsidP="0016352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FF704D" w:rsidRPr="00246D59" w14:paraId="008A77FD" w14:textId="77777777" w:rsidTr="00FF704D">
        <w:trPr>
          <w:trHeight w:val="242"/>
        </w:trPr>
        <w:tc>
          <w:tcPr>
            <w:tcW w:w="3888" w:type="dxa"/>
            <w:shd w:val="clear" w:color="auto" w:fill="auto"/>
          </w:tcPr>
          <w:p w14:paraId="77D1AF13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2365EEB" w14:textId="77777777" w:rsidR="00FF704D" w:rsidRPr="00246D59" w:rsidRDefault="00FF704D" w:rsidP="0016352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AE43051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1E702F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C2B655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D9AD01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6CEB5D6" w14:textId="77777777" w:rsidR="00FF704D" w:rsidRPr="00246D59" w:rsidRDefault="00FF704D" w:rsidP="0016352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31039E8" w14:textId="77777777" w:rsidR="00FF704D" w:rsidRPr="00246D59" w:rsidRDefault="00FF704D" w:rsidP="0016352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F704D" w:rsidRPr="00246D59" w14:paraId="33012053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5B29DE4E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042356B" w14:textId="77777777" w:rsidR="00FF704D" w:rsidRPr="00246D59" w:rsidRDefault="00FF704D" w:rsidP="0016352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708426E" w14:textId="77777777" w:rsidR="00FF704D" w:rsidRPr="00246D59" w:rsidRDefault="00FF704D" w:rsidP="0016352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E959D7" w14:textId="77777777" w:rsidR="00FF704D" w:rsidRPr="00246D59" w:rsidRDefault="00FF704D" w:rsidP="0016352F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D286BD0" w14:textId="77777777" w:rsidR="00FF704D" w:rsidRPr="00246D59" w:rsidRDefault="00FF704D" w:rsidP="0016352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BCFB2D" w14:textId="77777777" w:rsidR="00FF704D" w:rsidRPr="00246D59" w:rsidRDefault="00FF704D" w:rsidP="0016352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6FCEDC6" w14:textId="77777777" w:rsidR="00FF704D" w:rsidRPr="00246D59" w:rsidRDefault="00FF704D" w:rsidP="0016352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5CCBBE" w14:textId="77777777" w:rsidR="00FF704D" w:rsidRPr="00246D59" w:rsidRDefault="00FF704D" w:rsidP="0016352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F704D" w:rsidRPr="00246D59" w14:paraId="299C3A73" w14:textId="77777777" w:rsidTr="00FF704D">
        <w:trPr>
          <w:trHeight w:val="149"/>
        </w:trPr>
        <w:tc>
          <w:tcPr>
            <w:tcW w:w="3888" w:type="dxa"/>
            <w:shd w:val="clear" w:color="auto" w:fill="auto"/>
          </w:tcPr>
          <w:p w14:paraId="4D41E3FF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73D4914A" w14:textId="6C49178B" w:rsidR="00FF704D" w:rsidRPr="00246D59" w:rsidRDefault="00FF704D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CD6B40D" w14:textId="77777777" w:rsidR="00FF704D" w:rsidRPr="00246D59" w:rsidRDefault="00FF704D" w:rsidP="0016352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3C62D6B" w14:textId="286ECD2B" w:rsidR="00FF704D" w:rsidRPr="00246D59" w:rsidRDefault="00FF704D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4C91B6B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22D9E88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B2785E5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0B3FD2" w14:textId="181DCE83" w:rsidR="00FF704D" w:rsidRPr="00246D59" w:rsidRDefault="00FF704D" w:rsidP="0016352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FF704D" w:rsidRPr="00246D59" w14:paraId="7E79E3A8" w14:textId="77777777" w:rsidTr="00FF704D">
        <w:trPr>
          <w:trHeight w:val="279"/>
        </w:trPr>
        <w:tc>
          <w:tcPr>
            <w:tcW w:w="3888" w:type="dxa"/>
            <w:shd w:val="clear" w:color="auto" w:fill="auto"/>
          </w:tcPr>
          <w:p w14:paraId="697B1BA0" w14:textId="77777777" w:rsidR="00FF704D" w:rsidRPr="00246D59" w:rsidRDefault="00FF704D" w:rsidP="0016352F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FBEC3" w14:textId="58D55495" w:rsidR="00FF704D" w:rsidRPr="00246D59" w:rsidRDefault="00484BD3" w:rsidP="0016352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</w:p>
        </w:tc>
        <w:tc>
          <w:tcPr>
            <w:tcW w:w="102" w:type="dxa"/>
            <w:shd w:val="clear" w:color="auto" w:fill="auto"/>
          </w:tcPr>
          <w:p w14:paraId="4CA61F6C" w14:textId="77777777" w:rsidR="00FF704D" w:rsidRPr="00246D59" w:rsidRDefault="00FF704D" w:rsidP="0016352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0513F" w14:textId="77777777" w:rsidR="00FF704D" w:rsidRPr="00246D59" w:rsidRDefault="00FF704D" w:rsidP="0016352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9099DA7" w14:textId="77777777" w:rsidR="00FF704D" w:rsidRPr="00246D59" w:rsidRDefault="00FF704D" w:rsidP="0016352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1D93F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9282DF7" w14:textId="77777777" w:rsidR="00FF704D" w:rsidRPr="00246D59" w:rsidRDefault="00FF704D" w:rsidP="0016352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0B0C1" w14:textId="026734FC" w:rsidR="00FF704D" w:rsidRPr="00246D59" w:rsidRDefault="00484BD3" w:rsidP="00D15C4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FF704D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</w:p>
        </w:tc>
      </w:tr>
      <w:bookmarkEnd w:id="1"/>
    </w:tbl>
    <w:p w14:paraId="6E0100D7" w14:textId="77777777" w:rsidR="00F515B4" w:rsidRPr="00246D59" w:rsidRDefault="00F515B4" w:rsidP="007B1349">
      <w:pPr>
        <w:ind w:left="540" w:right="-25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1019"/>
        <w:gridCol w:w="101"/>
        <w:gridCol w:w="1152"/>
      </w:tblGrid>
      <w:tr w:rsidR="00DC498D" w:rsidRPr="00246D59" w14:paraId="2899CEAB" w14:textId="77777777" w:rsidTr="004E7496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09520C67" w14:textId="3637AFB4" w:rsidR="00DC498D" w:rsidRPr="00246D59" w:rsidRDefault="00DC498D" w:rsidP="003F30C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2BB27FCB" w14:textId="77777777" w:rsidR="00DC498D" w:rsidRPr="00246D59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9DD674F" w14:textId="77777777" w:rsidR="00DC498D" w:rsidRPr="00246D59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DD1365D" w14:textId="77777777" w:rsidR="00DC498D" w:rsidRPr="00246D59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1E1F6095" w14:textId="77777777" w:rsidR="00DC498D" w:rsidRPr="00246D59" w:rsidRDefault="00DC498D" w:rsidP="003F30C5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4C902F4" w14:textId="77777777" w:rsidR="00DC498D" w:rsidRPr="00246D59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8327C7" w14:textId="77777777" w:rsidR="00DC498D" w:rsidRPr="00246D59" w:rsidRDefault="00DC498D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C498D" w:rsidRPr="00246D59" w14:paraId="4F160C49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2F9A33A3" w14:textId="18DEC0A8" w:rsidR="00DC498D" w:rsidRPr="00246D59" w:rsidRDefault="00484BD3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06" w:type="dxa"/>
            <w:shd w:val="clear" w:color="auto" w:fill="auto"/>
          </w:tcPr>
          <w:p w14:paraId="49BBD2ED" w14:textId="77777777" w:rsidR="00DC498D" w:rsidRPr="00246D59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597985A" w14:textId="77777777" w:rsidR="00DC498D" w:rsidRPr="00246D59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3BC8EC2" w14:textId="77777777" w:rsidR="00DC498D" w:rsidRPr="00246D59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3BD8F0D" w14:textId="77777777" w:rsidR="00DC498D" w:rsidRPr="00246D59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A25D91D" w14:textId="77777777" w:rsidR="00DC498D" w:rsidRPr="00246D59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06FCE3" w14:textId="77777777" w:rsidR="00DC498D" w:rsidRPr="00246D59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6C2051A6" w14:textId="77777777" w:rsidR="00DC498D" w:rsidRPr="00246D59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2EE94E8F" w14:textId="77777777" w:rsidR="00DC498D" w:rsidRPr="00246D59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4777842A" w14:textId="4BE5F5D0" w:rsidR="00DC498D" w:rsidRPr="00246D59" w:rsidRDefault="00484BD3" w:rsidP="008607D7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394</w:t>
            </w:r>
            <w:r w:rsidR="00D60129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</w:tr>
      <w:tr w:rsidR="00DC498D" w:rsidRPr="00246D59" w14:paraId="1159ADDD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1BE21BDF" w14:textId="55C3DEFD" w:rsidR="00DC498D" w:rsidRPr="00246D59" w:rsidRDefault="00484BD3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6" w:type="dxa"/>
            <w:shd w:val="clear" w:color="auto" w:fill="auto"/>
          </w:tcPr>
          <w:p w14:paraId="4C53FB33" w14:textId="77777777" w:rsidR="00DC498D" w:rsidRPr="00246D59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D8AE6A" w14:textId="77777777" w:rsidR="00DC498D" w:rsidRPr="00246D59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A7FF03" w14:textId="77777777" w:rsidR="00DC498D" w:rsidRPr="00246D59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AEEDC25" w14:textId="77777777" w:rsidR="00DC498D" w:rsidRPr="00246D59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8807147" w14:textId="77777777" w:rsidR="00DC498D" w:rsidRPr="00246D59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286719C" w14:textId="77777777" w:rsidR="00DC498D" w:rsidRPr="00246D59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4AC125B8" w14:textId="77777777" w:rsidR="00DC498D" w:rsidRPr="00246D59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ED0D896" w14:textId="77777777" w:rsidR="00DC498D" w:rsidRPr="00246D59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1DD0A" w14:textId="2FD7C435" w:rsidR="00DC498D" w:rsidRPr="00246D59" w:rsidRDefault="00484BD3" w:rsidP="004E7496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 w:rsidR="006A53DA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</w:tbl>
    <w:p w14:paraId="563C3C76" w14:textId="77777777" w:rsidR="00761328" w:rsidRPr="00246D59" w:rsidRDefault="00761328" w:rsidP="00761328">
      <w:pPr>
        <w:suppressAutoHyphens w:val="0"/>
        <w:ind w:left="540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2" w:name="_Hlk77938465"/>
    </w:p>
    <w:p w14:paraId="096BB66E" w14:textId="7A37CD24" w:rsidR="006A53DA" w:rsidRPr="00246D59" w:rsidRDefault="006A53DA" w:rsidP="00761328">
      <w:pPr>
        <w:suppressAutoHyphens w:val="0"/>
        <w:ind w:left="540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04424D37" w14:textId="77777777" w:rsidR="006A53DA" w:rsidRPr="00246D59" w:rsidRDefault="006A53DA" w:rsidP="006A53DA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5"/>
        <w:gridCol w:w="103"/>
        <w:gridCol w:w="1154"/>
        <w:gridCol w:w="102"/>
        <w:gridCol w:w="1154"/>
        <w:gridCol w:w="102"/>
        <w:gridCol w:w="1155"/>
      </w:tblGrid>
      <w:tr w:rsidR="006A53DA" w:rsidRPr="00246D59" w14:paraId="41634E54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7E98F3BE" w14:textId="77777777" w:rsidR="006A53DA" w:rsidRPr="00246D59" w:rsidRDefault="006A53DA" w:rsidP="00DA578E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7"/>
          </w:tcPr>
          <w:p w14:paraId="4CCBCC24" w14:textId="77777777" w:rsidR="006A53DA" w:rsidRPr="00246D59" w:rsidRDefault="006A53DA" w:rsidP="00DA578E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0087B" w:rsidRPr="00246D59" w14:paraId="5423DD43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19C0D0C6" w14:textId="77777777" w:rsidR="0070087B" w:rsidRPr="00246D59" w:rsidRDefault="0070087B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515F0C2" w14:textId="77777777" w:rsidR="0070087B" w:rsidRPr="00246D59" w:rsidRDefault="0070087B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  <w:shd w:val="clear" w:color="auto" w:fill="auto"/>
          </w:tcPr>
          <w:p w14:paraId="05C1F821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D58BF8F" w14:textId="77777777" w:rsidR="0070087B" w:rsidRPr="00246D59" w:rsidRDefault="0070087B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50B9CC48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2DEBF66" w14:textId="77777777" w:rsidR="0070087B" w:rsidRPr="00246D59" w:rsidRDefault="0070087B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36616C58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D3A643A" w14:textId="77777777" w:rsidR="0070087B" w:rsidRPr="00246D59" w:rsidRDefault="0070087B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70087B" w:rsidRPr="00246D59" w14:paraId="208BD188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7EEC3C29" w14:textId="77777777" w:rsidR="0070087B" w:rsidRPr="00246D59" w:rsidRDefault="0070087B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7CCF584" w14:textId="0C836415" w:rsidR="0070087B" w:rsidRPr="00246D59" w:rsidRDefault="00484BD3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70087B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  <w:shd w:val="clear" w:color="auto" w:fill="auto"/>
          </w:tcPr>
          <w:p w14:paraId="1CF3B647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A475CB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C47C8D5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8F07649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BF69F5E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D94CD12" w14:textId="0937CFB6" w:rsidR="0070087B" w:rsidRPr="00246D59" w:rsidRDefault="00484BD3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70087B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087B" w:rsidRPr="00246D59" w14:paraId="05BD6124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2EF20568" w14:textId="77777777" w:rsidR="0070087B" w:rsidRPr="00246D59" w:rsidRDefault="0070087B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5C626B3" w14:textId="436970EC" w:rsidR="0070087B" w:rsidRPr="00246D59" w:rsidRDefault="00484BD3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3" w:type="dxa"/>
            <w:shd w:val="clear" w:color="auto" w:fill="auto"/>
          </w:tcPr>
          <w:p w14:paraId="6DC7522E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A88E8C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771509F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12ED3B5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C7C8876" w14:textId="77777777" w:rsidR="0070087B" w:rsidRPr="00246D59" w:rsidRDefault="0070087B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B18E95C" w14:textId="36A3C975" w:rsidR="0070087B" w:rsidRPr="00246D59" w:rsidRDefault="00484BD3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70087B" w:rsidRPr="00246D59" w14:paraId="12D0DC60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4D445926" w14:textId="77777777" w:rsidR="0070087B" w:rsidRPr="00246D59" w:rsidRDefault="0070087B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</w:tcPr>
          <w:p w14:paraId="521CF40D" w14:textId="77777777" w:rsidR="0070087B" w:rsidRPr="00246D59" w:rsidRDefault="0070087B" w:rsidP="008D35BF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3BCB6A1E" w14:textId="77777777" w:rsidR="0070087B" w:rsidRPr="00246D59" w:rsidRDefault="0070087B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05B2E11C" w14:textId="77777777" w:rsidR="0070087B" w:rsidRPr="00246D59" w:rsidRDefault="0070087B" w:rsidP="008D35BF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A72AB57" w14:textId="77777777" w:rsidR="0070087B" w:rsidRPr="00246D59" w:rsidRDefault="0070087B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C23FCF9" w14:textId="77777777" w:rsidR="0070087B" w:rsidRPr="00246D59" w:rsidRDefault="0070087B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ACCA86" w14:textId="77777777" w:rsidR="0070087B" w:rsidRPr="00246D59" w:rsidRDefault="0070087B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A18C1D5" w14:textId="77777777" w:rsidR="0070087B" w:rsidRPr="00246D59" w:rsidRDefault="0070087B" w:rsidP="008D35BF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0087B" w:rsidRPr="00246D59" w14:paraId="08464CCF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71A31A1A" w14:textId="77777777" w:rsidR="0070087B" w:rsidRPr="00246D59" w:rsidRDefault="0070087B" w:rsidP="004C65D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5" w:type="dxa"/>
            <w:shd w:val="clear" w:color="auto" w:fill="auto"/>
          </w:tcPr>
          <w:p w14:paraId="192D3F60" w14:textId="2C8E2059" w:rsidR="0070087B" w:rsidRPr="00246D59" w:rsidRDefault="00484BD3" w:rsidP="004C65D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  <w:shd w:val="clear" w:color="auto" w:fill="auto"/>
          </w:tcPr>
          <w:p w14:paraId="77E4F6F3" w14:textId="77777777" w:rsidR="0070087B" w:rsidRPr="00246D59" w:rsidRDefault="0070087B" w:rsidP="004C65D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5E2C782" w14:textId="102C5414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0C8A31" w14:textId="77777777" w:rsidR="0070087B" w:rsidRPr="00246D59" w:rsidRDefault="0070087B" w:rsidP="004C65D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41E239C" w14:textId="0FA23E9D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48FF25" w14:textId="77777777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E825011" w14:textId="1E728ABB" w:rsidR="0070087B" w:rsidRPr="00246D59" w:rsidRDefault="00484BD3" w:rsidP="004C65D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70087B" w:rsidRPr="00246D59" w14:paraId="22E27996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0BFD5042" w14:textId="77777777" w:rsidR="0070087B" w:rsidRPr="00246D59" w:rsidRDefault="0070087B" w:rsidP="004C65D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5" w:type="dxa"/>
            <w:shd w:val="clear" w:color="auto" w:fill="auto"/>
          </w:tcPr>
          <w:p w14:paraId="0FFCAA27" w14:textId="22708507" w:rsidR="0070087B" w:rsidRPr="00246D59" w:rsidRDefault="00484BD3" w:rsidP="004C65DF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  <w:shd w:val="clear" w:color="auto" w:fill="auto"/>
          </w:tcPr>
          <w:p w14:paraId="6B185A28" w14:textId="77777777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0478F05" w14:textId="4003A29A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46683D" w14:textId="77777777" w:rsidR="0070087B" w:rsidRPr="00246D59" w:rsidRDefault="0070087B" w:rsidP="004C65D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C19D98E" w14:textId="6681C78F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6BBFDEC" w14:textId="77777777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2048802" w14:textId="33335929" w:rsidR="0070087B" w:rsidRPr="00246D59" w:rsidRDefault="00484BD3" w:rsidP="004C65D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70087B" w:rsidRPr="00246D59" w14:paraId="06603BF1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655F468F" w14:textId="77777777" w:rsidR="0070087B" w:rsidRPr="00246D59" w:rsidRDefault="0070087B" w:rsidP="004C65DF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22B857" w14:textId="4405D946" w:rsidR="0070087B" w:rsidRPr="00246D59" w:rsidRDefault="00484BD3" w:rsidP="004C65DF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360693A9" w14:textId="77777777" w:rsidR="0070087B" w:rsidRPr="00246D59" w:rsidRDefault="0070087B" w:rsidP="004C65D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B7AC2" w14:textId="479139EB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1813F71" w14:textId="77777777" w:rsidR="0070087B" w:rsidRPr="00246D59" w:rsidRDefault="0070087B" w:rsidP="004C65D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B9929" w14:textId="2967C2B1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DF7BD6" w14:textId="77777777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D20D98" w14:textId="09708E71" w:rsidR="0070087B" w:rsidRPr="00246D59" w:rsidRDefault="00484BD3" w:rsidP="004C65D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70087B" w:rsidRPr="00246D59" w14:paraId="4C0A9321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34E8371C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B970D9B" w14:textId="77777777" w:rsidR="0070087B" w:rsidRPr="00246D59" w:rsidRDefault="0070087B" w:rsidP="004C65D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7CF1C461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207AB9B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B4F4893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BA0257E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9CB1071" w14:textId="77777777" w:rsidR="0070087B" w:rsidRPr="00246D59" w:rsidRDefault="0070087B" w:rsidP="004C65D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50F66D" w14:textId="77777777" w:rsidR="0070087B" w:rsidRPr="00246D59" w:rsidRDefault="0070087B" w:rsidP="004C65D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70087B" w:rsidRPr="00246D59" w14:paraId="2650B8A7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4CBB4988" w14:textId="77777777" w:rsidR="0070087B" w:rsidRPr="00246D59" w:rsidRDefault="0070087B" w:rsidP="004C65D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  <w:shd w:val="clear" w:color="auto" w:fill="auto"/>
          </w:tcPr>
          <w:p w14:paraId="4800B980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5ED94E32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199C72E" w14:textId="77777777" w:rsidR="0070087B" w:rsidRPr="00246D59" w:rsidRDefault="0070087B" w:rsidP="004C65DF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7B0296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11EE3EB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1AADC0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EF70A3E" w14:textId="77777777" w:rsidR="0070087B" w:rsidRPr="00246D59" w:rsidRDefault="0070087B" w:rsidP="004C65D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0087B" w:rsidRPr="00246D59" w14:paraId="11C1D7FC" w14:textId="77777777" w:rsidTr="009E65D0">
        <w:trPr>
          <w:trHeight w:val="145"/>
        </w:trPr>
        <w:tc>
          <w:tcPr>
            <w:tcW w:w="3888" w:type="dxa"/>
            <w:shd w:val="clear" w:color="auto" w:fill="auto"/>
          </w:tcPr>
          <w:p w14:paraId="01C8A721" w14:textId="77777777" w:rsidR="0070087B" w:rsidRPr="00246D59" w:rsidRDefault="0070087B" w:rsidP="004C65D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5" w:type="dxa"/>
            <w:shd w:val="clear" w:color="auto" w:fill="auto"/>
          </w:tcPr>
          <w:p w14:paraId="09C042E8" w14:textId="732551B1" w:rsidR="0070087B" w:rsidRPr="00246D59" w:rsidRDefault="0070087B" w:rsidP="004C65DF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2FD36E50" w14:textId="77777777" w:rsidR="0070087B" w:rsidRPr="00246D59" w:rsidRDefault="0070087B" w:rsidP="004C65D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D3BCE17" w14:textId="39097E2A" w:rsidR="0070087B" w:rsidRPr="00246D59" w:rsidRDefault="0070087B" w:rsidP="004C65DF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A5E2D8B" w14:textId="77777777" w:rsidR="0070087B" w:rsidRPr="00246D59" w:rsidRDefault="0070087B" w:rsidP="004C65D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A062647" w14:textId="02E4E035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F76A82" w14:textId="77777777" w:rsidR="0070087B" w:rsidRPr="00246D59" w:rsidRDefault="0070087B" w:rsidP="004C65D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36F594D" w14:textId="42E9BD43" w:rsidR="0070087B" w:rsidRPr="00246D59" w:rsidRDefault="0070087B" w:rsidP="004C65D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70087B" w:rsidRPr="00246D59" w14:paraId="10942354" w14:textId="77777777" w:rsidTr="009E65D0">
        <w:trPr>
          <w:trHeight w:val="272"/>
        </w:trPr>
        <w:tc>
          <w:tcPr>
            <w:tcW w:w="3888" w:type="dxa"/>
            <w:shd w:val="clear" w:color="auto" w:fill="auto"/>
          </w:tcPr>
          <w:p w14:paraId="54879F82" w14:textId="77777777" w:rsidR="0070087B" w:rsidRPr="00246D59" w:rsidRDefault="0070087B" w:rsidP="004C65DF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F2A92" w14:textId="1489F4EE" w:rsidR="0070087B" w:rsidRPr="00246D59" w:rsidRDefault="00484BD3" w:rsidP="004C65DF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 w:rsidR="0070087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584</w:t>
            </w:r>
          </w:p>
        </w:tc>
        <w:tc>
          <w:tcPr>
            <w:tcW w:w="103" w:type="dxa"/>
            <w:shd w:val="clear" w:color="auto" w:fill="auto"/>
          </w:tcPr>
          <w:p w14:paraId="651115E7" w14:textId="77777777" w:rsidR="0070087B" w:rsidRPr="00246D59" w:rsidRDefault="0070087B" w:rsidP="004C65D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22A4A" w14:textId="77777777" w:rsidR="0070087B" w:rsidRPr="00246D59" w:rsidRDefault="0070087B" w:rsidP="004C65DF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9D3DE3" w14:textId="77777777" w:rsidR="0070087B" w:rsidRPr="00246D59" w:rsidRDefault="0070087B" w:rsidP="004C65D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C019C" w14:textId="77777777" w:rsidR="0070087B" w:rsidRPr="00246D59" w:rsidRDefault="0070087B" w:rsidP="004C65D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6B696D6" w14:textId="77777777" w:rsidR="0070087B" w:rsidRPr="00246D59" w:rsidRDefault="0070087B" w:rsidP="004C65D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6B755" w14:textId="207950B5" w:rsidR="0070087B" w:rsidRPr="00246D59" w:rsidRDefault="00484BD3" w:rsidP="004C65D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70087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  <w:r w:rsidR="0070087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831</w:t>
            </w:r>
          </w:p>
        </w:tc>
      </w:tr>
    </w:tbl>
    <w:p w14:paraId="10ADAAE2" w14:textId="77777777" w:rsidR="00761328" w:rsidRPr="00246D59" w:rsidRDefault="00761328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0A9E84AE" w14:textId="2845731E" w:rsidR="00D15C4F" w:rsidRPr="00246D59" w:rsidRDefault="00D15C4F" w:rsidP="00D15C4F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7E54B583" w14:textId="77777777" w:rsidR="00D15C4F" w:rsidRPr="00246D59" w:rsidRDefault="00D15C4F" w:rsidP="00D15C4F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834"/>
        <w:gridCol w:w="371"/>
        <w:gridCol w:w="117"/>
        <w:gridCol w:w="666"/>
        <w:gridCol w:w="103"/>
        <w:gridCol w:w="186"/>
        <w:gridCol w:w="112"/>
        <w:gridCol w:w="855"/>
        <w:gridCol w:w="102"/>
        <w:gridCol w:w="18"/>
        <w:gridCol w:w="115"/>
        <w:gridCol w:w="1020"/>
        <w:gridCol w:w="106"/>
        <w:gridCol w:w="1154"/>
      </w:tblGrid>
      <w:tr w:rsidR="00D15C4F" w:rsidRPr="00246D59" w14:paraId="3B2FA2EB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12C46C89" w14:textId="77777777" w:rsidR="00D15C4F" w:rsidRPr="00246D59" w:rsidRDefault="00D15C4F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13"/>
          </w:tcPr>
          <w:p w14:paraId="148486AF" w14:textId="77777777" w:rsidR="00D15C4F" w:rsidRPr="00246D59" w:rsidRDefault="00D15C4F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3074" w:rsidRPr="00246D59" w14:paraId="5600BEEE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2D89E5D1" w14:textId="77777777" w:rsidR="00323074" w:rsidRPr="00246D59" w:rsidRDefault="00323074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1E42519A" w14:textId="77777777" w:rsidR="00323074" w:rsidRPr="00246D59" w:rsidRDefault="00323074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  <w:shd w:val="clear" w:color="auto" w:fill="auto"/>
          </w:tcPr>
          <w:p w14:paraId="71415024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71AC750E" w14:textId="77777777" w:rsidR="00323074" w:rsidRPr="00246D59" w:rsidRDefault="00323074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00137D38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06B78CD0" w14:textId="77777777" w:rsidR="00323074" w:rsidRPr="00246D59" w:rsidRDefault="00323074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6" w:type="dxa"/>
            <w:shd w:val="clear" w:color="auto" w:fill="auto"/>
          </w:tcPr>
          <w:p w14:paraId="4AA1B545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4A5FBDCA" w14:textId="77777777" w:rsidR="00323074" w:rsidRPr="00246D59" w:rsidRDefault="00323074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323074" w:rsidRPr="00246D59" w14:paraId="49A40B52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75A9946A" w14:textId="77777777" w:rsidR="00323074" w:rsidRPr="00246D59" w:rsidRDefault="00323074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5AF8C30" w14:textId="1CD53C90" w:rsidR="00323074" w:rsidRPr="00246D59" w:rsidRDefault="00484BD3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23074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  <w:shd w:val="clear" w:color="auto" w:fill="auto"/>
          </w:tcPr>
          <w:p w14:paraId="3AA1D3A5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6D414259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B9B2F43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0B7122F1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E5625EF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59F93CF3" w14:textId="37E50D4A" w:rsidR="00323074" w:rsidRPr="00246D59" w:rsidRDefault="00484BD3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23074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23074" w:rsidRPr="00246D59" w14:paraId="19468A91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355328D9" w14:textId="77777777" w:rsidR="00323074" w:rsidRPr="00246D59" w:rsidRDefault="00323074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5252E16D" w14:textId="33CF3486" w:rsidR="00323074" w:rsidRPr="00246D59" w:rsidRDefault="00484BD3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3" w:type="dxa"/>
            <w:shd w:val="clear" w:color="auto" w:fill="auto"/>
          </w:tcPr>
          <w:p w14:paraId="509EEF35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7C4BB192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EE82EC3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2C56F171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1E79469B" w14:textId="77777777" w:rsidR="00323074" w:rsidRPr="00246D59" w:rsidRDefault="00323074" w:rsidP="0016352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13C21FB1" w14:textId="4C2E8D9C" w:rsidR="00323074" w:rsidRPr="00246D59" w:rsidRDefault="00484BD3" w:rsidP="0016352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323074" w:rsidRPr="00246D59" w14:paraId="69574EAD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423EA3AC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4" w:type="dxa"/>
            <w:gridSpan w:val="3"/>
            <w:shd w:val="clear" w:color="auto" w:fill="auto"/>
          </w:tcPr>
          <w:p w14:paraId="7819C826" w14:textId="77777777" w:rsidR="00323074" w:rsidRPr="00246D59" w:rsidRDefault="00323074" w:rsidP="0016352F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1020470E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41529145" w14:textId="77777777" w:rsidR="00323074" w:rsidRPr="00246D59" w:rsidRDefault="00323074" w:rsidP="0016352F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79BCBDA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4EE81E1F" w14:textId="77777777" w:rsidR="00323074" w:rsidRPr="00246D59" w:rsidRDefault="00323074" w:rsidP="0016352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9D86062" w14:textId="77777777" w:rsidR="00323074" w:rsidRPr="00246D59" w:rsidRDefault="00323074" w:rsidP="0016352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309C855" w14:textId="77777777" w:rsidR="00323074" w:rsidRPr="00246D59" w:rsidRDefault="00323074" w:rsidP="0016352F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3074" w:rsidRPr="00246D59" w14:paraId="726944CC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55722EF8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4" w:type="dxa"/>
            <w:gridSpan w:val="3"/>
            <w:shd w:val="clear" w:color="auto" w:fill="auto"/>
          </w:tcPr>
          <w:p w14:paraId="1880BE0E" w14:textId="30A8D2FB" w:rsidR="00323074" w:rsidRPr="00246D59" w:rsidRDefault="00484BD3" w:rsidP="0016352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  <w:shd w:val="clear" w:color="auto" w:fill="auto"/>
          </w:tcPr>
          <w:p w14:paraId="1E07F063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319DBC84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55D06C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7629891C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27DFB1F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33342481" w14:textId="7BA482E3" w:rsidR="00323074" w:rsidRPr="00246D59" w:rsidRDefault="00484BD3" w:rsidP="0016352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323074" w:rsidRPr="00246D59" w14:paraId="542DB19B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4B814171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4" w:type="dxa"/>
            <w:gridSpan w:val="3"/>
            <w:shd w:val="clear" w:color="auto" w:fill="auto"/>
          </w:tcPr>
          <w:p w14:paraId="38B8654B" w14:textId="087FBE8D" w:rsidR="00323074" w:rsidRPr="00246D59" w:rsidRDefault="00484BD3" w:rsidP="0016352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  <w:shd w:val="clear" w:color="auto" w:fill="auto"/>
          </w:tcPr>
          <w:p w14:paraId="1512AE8A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08BE91C5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1EAD76F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79577EE2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CABA1D5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51E4DE36" w14:textId="0B8DA128" w:rsidR="00323074" w:rsidRPr="00246D59" w:rsidRDefault="00484BD3" w:rsidP="0016352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323074" w:rsidRPr="00246D59" w14:paraId="6AFDDD74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7803680A" w14:textId="77777777" w:rsidR="00323074" w:rsidRPr="00246D59" w:rsidRDefault="00323074" w:rsidP="0016352F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BB3494" w14:textId="76B37B24" w:rsidR="00323074" w:rsidRPr="00246D59" w:rsidRDefault="00484BD3" w:rsidP="0016352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69DCEFCC" w14:textId="77777777" w:rsidR="00323074" w:rsidRPr="00246D59" w:rsidRDefault="00323074" w:rsidP="0016352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E863BD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472272" w14:textId="77777777" w:rsidR="00323074" w:rsidRPr="00246D59" w:rsidRDefault="00323074" w:rsidP="0016352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0178FC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C8B21E8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B229E4" w14:textId="25176490" w:rsidR="00323074" w:rsidRPr="00246D59" w:rsidRDefault="00484BD3" w:rsidP="0016352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323074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323074" w:rsidRPr="00246D59" w14:paraId="0D98DFD5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28258BE0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4373D708" w14:textId="77777777" w:rsidR="00323074" w:rsidRPr="00246D59" w:rsidRDefault="00323074" w:rsidP="0016352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E0D32C2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6B61290C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97092C5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3EBB4823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1CB45E0" w14:textId="77777777" w:rsidR="00323074" w:rsidRPr="00246D59" w:rsidRDefault="00323074" w:rsidP="0016352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60C8ACC5" w14:textId="77777777" w:rsidR="00323074" w:rsidRPr="00246D59" w:rsidRDefault="00323074" w:rsidP="0016352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23074" w:rsidRPr="00246D59" w14:paraId="2918FBFD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3CCFA5D4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4" w:type="dxa"/>
            <w:gridSpan w:val="3"/>
            <w:shd w:val="clear" w:color="auto" w:fill="auto"/>
          </w:tcPr>
          <w:p w14:paraId="05197961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3D523D07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16FC17A0" w14:textId="77777777" w:rsidR="00323074" w:rsidRPr="00246D59" w:rsidRDefault="00323074" w:rsidP="0016352F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023260C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3F777ACB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AE8ED1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2FC4B9CF" w14:textId="77777777" w:rsidR="00323074" w:rsidRPr="00246D59" w:rsidRDefault="00323074" w:rsidP="0016352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23074" w:rsidRPr="00246D59" w14:paraId="7E9D1C72" w14:textId="77777777" w:rsidTr="00323074">
        <w:trPr>
          <w:trHeight w:val="145"/>
        </w:trPr>
        <w:tc>
          <w:tcPr>
            <w:tcW w:w="3883" w:type="dxa"/>
            <w:gridSpan w:val="2"/>
            <w:shd w:val="clear" w:color="auto" w:fill="auto"/>
          </w:tcPr>
          <w:p w14:paraId="3E87DED2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4" w:type="dxa"/>
            <w:gridSpan w:val="3"/>
            <w:shd w:val="clear" w:color="auto" w:fill="auto"/>
          </w:tcPr>
          <w:p w14:paraId="7D7BE3D2" w14:textId="06115EEC" w:rsidR="00323074" w:rsidRPr="00246D59" w:rsidRDefault="00323074" w:rsidP="0016352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14DFDEB6" w14:textId="77777777" w:rsidR="00323074" w:rsidRPr="00246D59" w:rsidRDefault="00323074" w:rsidP="0016352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6B6FA37D" w14:textId="40702A8C" w:rsidR="00323074" w:rsidRPr="00246D59" w:rsidRDefault="00323074" w:rsidP="0016352F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4DFD52B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0A0195AF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9D823DA" w14:textId="77777777" w:rsidR="00323074" w:rsidRPr="00246D59" w:rsidRDefault="00323074" w:rsidP="0016352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2D8B4CD" w14:textId="7D4A289B" w:rsidR="00323074" w:rsidRPr="00246D59" w:rsidRDefault="00323074" w:rsidP="0016352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23074" w:rsidRPr="00246D59" w14:paraId="276FFDAE" w14:textId="77777777" w:rsidTr="00323074">
        <w:trPr>
          <w:trHeight w:val="272"/>
        </w:trPr>
        <w:tc>
          <w:tcPr>
            <w:tcW w:w="3883" w:type="dxa"/>
            <w:gridSpan w:val="2"/>
            <w:shd w:val="clear" w:color="auto" w:fill="auto"/>
          </w:tcPr>
          <w:p w14:paraId="6C594AE8" w14:textId="77777777" w:rsidR="00323074" w:rsidRPr="00246D59" w:rsidRDefault="00323074" w:rsidP="0016352F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B8C1C" w14:textId="38D184A4" w:rsidR="00323074" w:rsidRPr="00246D59" w:rsidRDefault="00484BD3" w:rsidP="0016352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32307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627</w:t>
            </w:r>
            <w:r w:rsidR="0032307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  <w:tc>
          <w:tcPr>
            <w:tcW w:w="103" w:type="dxa"/>
            <w:shd w:val="clear" w:color="auto" w:fill="auto"/>
          </w:tcPr>
          <w:p w14:paraId="425AE251" w14:textId="77777777" w:rsidR="00323074" w:rsidRPr="00246D59" w:rsidRDefault="00323074" w:rsidP="0016352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91697" w14:textId="77777777" w:rsidR="00323074" w:rsidRPr="00246D59" w:rsidRDefault="00323074" w:rsidP="0016352F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8D47E89" w14:textId="77777777" w:rsidR="00323074" w:rsidRPr="00246D59" w:rsidRDefault="00323074" w:rsidP="0016352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074C41" w14:textId="77777777" w:rsidR="00323074" w:rsidRPr="00246D59" w:rsidRDefault="00323074" w:rsidP="0016352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204FE1B" w14:textId="77777777" w:rsidR="00323074" w:rsidRPr="00246D59" w:rsidRDefault="00323074" w:rsidP="0016352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6CC80" w14:textId="4BC14EB4" w:rsidR="00323074" w:rsidRPr="00246D59" w:rsidRDefault="00484BD3" w:rsidP="0016352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32307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32307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</w:tr>
      <w:tr w:rsidR="00D15C4F" w:rsidRPr="00246D59" w14:paraId="7338E1F9" w14:textId="77777777" w:rsidTr="00323074">
        <w:trPr>
          <w:trHeight w:val="252"/>
        </w:trPr>
        <w:tc>
          <w:tcPr>
            <w:tcW w:w="5326" w:type="dxa"/>
            <w:gridSpan w:val="7"/>
            <w:shd w:val="clear" w:color="auto" w:fill="auto"/>
          </w:tcPr>
          <w:p w14:paraId="4B86AF6A" w14:textId="77777777" w:rsidR="00D15C4F" w:rsidRPr="00246D59" w:rsidRDefault="00D15C4F" w:rsidP="00D15C4F">
            <w:pPr>
              <w:spacing w:line="28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9045439" w14:textId="77777777" w:rsidR="00D15C4F" w:rsidRPr="00246D59" w:rsidRDefault="00D15C4F" w:rsidP="00D15C4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061FB29A" w14:textId="77777777" w:rsidR="00D15C4F" w:rsidRPr="00246D59" w:rsidRDefault="00D15C4F" w:rsidP="00D15C4F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1371A6" w14:textId="77777777" w:rsidR="00D15C4F" w:rsidRPr="00246D59" w:rsidRDefault="00D15C4F" w:rsidP="00D15C4F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9FBAD85" w14:textId="77777777" w:rsidR="00D15C4F" w:rsidRPr="00246D59" w:rsidRDefault="00D15C4F" w:rsidP="00D15C4F">
            <w:pPr>
              <w:tabs>
                <w:tab w:val="decimal" w:pos="87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73C9457" w14:textId="77777777" w:rsidR="00D15C4F" w:rsidRPr="00246D59" w:rsidRDefault="00D15C4F" w:rsidP="00D15C4F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A13C351" w14:textId="77777777" w:rsidR="00D15C4F" w:rsidRPr="00246D59" w:rsidRDefault="00D15C4F" w:rsidP="00D15C4F">
            <w:pPr>
              <w:tabs>
                <w:tab w:val="decimal" w:pos="108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bookmarkEnd w:id="2"/>
      <w:tr w:rsidR="008D35BF" w:rsidRPr="00246D59" w14:paraId="119A505A" w14:textId="77777777" w:rsidTr="00323074">
        <w:trPr>
          <w:trHeight w:val="252"/>
        </w:trPr>
        <w:tc>
          <w:tcPr>
            <w:tcW w:w="5326" w:type="dxa"/>
            <w:gridSpan w:val="7"/>
            <w:shd w:val="clear" w:color="auto" w:fill="auto"/>
          </w:tcPr>
          <w:p w14:paraId="65B755EC" w14:textId="4616C7A6" w:rsidR="008D35BF" w:rsidRPr="00246D59" w:rsidRDefault="008D35BF" w:rsidP="008D35BF">
            <w:pPr>
              <w:spacing w:before="120"/>
              <w:ind w:left="360" w:hanging="1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4568271C" w14:textId="77777777" w:rsidR="008D35BF" w:rsidRPr="00246D59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47B137FC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4BD9E14" w14:textId="77777777" w:rsidR="008D35BF" w:rsidRPr="00246D59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296655CF" w14:textId="77777777" w:rsidR="008D35BF" w:rsidRPr="00246D59" w:rsidRDefault="008D35BF" w:rsidP="008D35B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5F6B972" w14:textId="77777777" w:rsidR="008D35BF" w:rsidRPr="00246D59" w:rsidRDefault="008D35BF" w:rsidP="008D35B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5351CAF" w14:textId="77777777" w:rsidR="008D35BF" w:rsidRPr="00246D59" w:rsidRDefault="008D35BF" w:rsidP="008D35BF">
            <w:pPr>
              <w:tabs>
                <w:tab w:val="decimal" w:pos="108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246D59" w14:paraId="186C214B" w14:textId="77777777" w:rsidTr="00323074">
        <w:trPr>
          <w:trHeight w:val="252"/>
        </w:trPr>
        <w:tc>
          <w:tcPr>
            <w:tcW w:w="3049" w:type="dxa"/>
            <w:shd w:val="clear" w:color="auto" w:fill="auto"/>
          </w:tcPr>
          <w:p w14:paraId="68093A06" w14:textId="152B5170" w:rsidR="008D35BF" w:rsidRPr="00246D59" w:rsidRDefault="00484BD3" w:rsidP="008D35BF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05" w:type="dxa"/>
            <w:gridSpan w:val="2"/>
            <w:shd w:val="clear" w:color="auto" w:fill="auto"/>
          </w:tcPr>
          <w:p w14:paraId="4503F443" w14:textId="77777777" w:rsidR="008D35BF" w:rsidRPr="00246D59" w:rsidRDefault="008D35BF" w:rsidP="008D35BF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3BE8063" w14:textId="77777777" w:rsidR="008D35BF" w:rsidRPr="00246D59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7E502BD4" w14:textId="77777777" w:rsidR="008D35BF" w:rsidRPr="00246D59" w:rsidRDefault="008D35BF" w:rsidP="008D35BF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4AE6A5C" w14:textId="77777777" w:rsidR="008D35BF" w:rsidRPr="00246D59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12333F7D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3175FBF" w14:textId="77777777" w:rsidR="008D35BF" w:rsidRPr="00246D59" w:rsidRDefault="008D35BF" w:rsidP="008D35BF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42C10B36" w14:textId="77777777" w:rsidR="008D35BF" w:rsidRPr="00246D59" w:rsidRDefault="008D35BF" w:rsidP="008D35BF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02D7F4E2" w14:textId="77777777" w:rsidR="008D35BF" w:rsidRPr="00246D59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31DA228C" w14:textId="3AA0495D" w:rsidR="008D35BF" w:rsidRPr="00246D59" w:rsidRDefault="00484BD3" w:rsidP="008D35BF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="00D6012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</w:p>
        </w:tc>
      </w:tr>
      <w:tr w:rsidR="008D35BF" w:rsidRPr="00246D59" w14:paraId="306A848F" w14:textId="77777777" w:rsidTr="00323074">
        <w:trPr>
          <w:trHeight w:val="252"/>
        </w:trPr>
        <w:tc>
          <w:tcPr>
            <w:tcW w:w="3049" w:type="dxa"/>
            <w:shd w:val="clear" w:color="auto" w:fill="auto"/>
          </w:tcPr>
          <w:p w14:paraId="0745E8DB" w14:textId="6145534C" w:rsidR="008D35BF" w:rsidRPr="00246D59" w:rsidRDefault="00484BD3" w:rsidP="008D35BF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5" w:type="dxa"/>
            <w:gridSpan w:val="2"/>
            <w:shd w:val="clear" w:color="auto" w:fill="auto"/>
          </w:tcPr>
          <w:p w14:paraId="2002CC4A" w14:textId="77777777" w:rsidR="008D35BF" w:rsidRPr="00246D59" w:rsidRDefault="008D35BF" w:rsidP="008D35BF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663E53D" w14:textId="77777777" w:rsidR="008D35BF" w:rsidRPr="00246D59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615E0B08" w14:textId="77777777" w:rsidR="008D35BF" w:rsidRPr="00246D59" w:rsidRDefault="008D35BF" w:rsidP="008D35BF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FDA22BF" w14:textId="77777777" w:rsidR="008D35BF" w:rsidRPr="00246D59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14:paraId="1E73E85C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FA5C558" w14:textId="77777777" w:rsidR="008D35BF" w:rsidRPr="00246D59" w:rsidRDefault="008D35BF" w:rsidP="008D35BF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7590BC73" w14:textId="77777777" w:rsidR="008D35BF" w:rsidRPr="00246D59" w:rsidRDefault="008D35BF" w:rsidP="008D35BF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4C9A6ECE" w14:textId="77777777" w:rsidR="008D35BF" w:rsidRPr="00246D59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99A562" w14:textId="0B707146" w:rsidR="008D35BF" w:rsidRPr="00246D59" w:rsidRDefault="00484BD3" w:rsidP="008D35BF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 w:rsidR="008D35B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</w:tr>
    </w:tbl>
    <w:p w14:paraId="30241CC0" w14:textId="7BBCAF5B" w:rsidR="008E1083" w:rsidRPr="00246D59" w:rsidRDefault="008E1083" w:rsidP="00AD5682">
      <w:pPr>
        <w:suppressAutoHyphens w:val="0"/>
        <w:spacing w:before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615DC4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615DC4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E01FD1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  <w:r w:rsidR="00C32D97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46FB94E" w14:textId="77777777" w:rsidR="008E1083" w:rsidRPr="00246D59" w:rsidRDefault="008E1083" w:rsidP="008112A2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080"/>
        <w:gridCol w:w="90"/>
        <w:gridCol w:w="1170"/>
      </w:tblGrid>
      <w:tr w:rsidR="008E1083" w:rsidRPr="00246D59" w14:paraId="6D6798EB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D24D114" w14:textId="77777777" w:rsidR="008E1083" w:rsidRPr="00246D59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75F444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0287BE4" w14:textId="77777777" w:rsidR="008E1083" w:rsidRPr="00246D59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C25B398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E1083" w:rsidRPr="00246D59" w14:paraId="05C679C9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A62733F" w14:textId="77777777" w:rsidR="008E1083" w:rsidRPr="00246D59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C05BC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2A4F2F0" w14:textId="77777777" w:rsidR="008E1083" w:rsidRPr="00246D59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9B8E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2E448388" w14:textId="77777777" w:rsidR="008E1083" w:rsidRPr="00246D59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6D64B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0B07C594" w14:textId="77777777" w:rsidR="008E1083" w:rsidRPr="00246D59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3796F" w14:textId="77777777" w:rsidR="008E1083" w:rsidRPr="00246D59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0A7C22" w:rsidRPr="00246D59" w14:paraId="601E008B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CD671B9" w14:textId="448DFCF2" w:rsidR="000A7C22" w:rsidRPr="00246D59" w:rsidRDefault="000A7C22" w:rsidP="00DA578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5A2D2" w14:textId="77777777" w:rsidR="000A7C22" w:rsidRPr="00246D59" w:rsidRDefault="000A7C22" w:rsidP="00DA578E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D4193F" w14:textId="77777777" w:rsidR="000A7C22" w:rsidRPr="00246D59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D96040" w14:textId="77777777" w:rsidR="000A7C22" w:rsidRPr="00246D59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4E5356" w14:textId="77777777" w:rsidR="000A7C22" w:rsidRPr="00246D59" w:rsidRDefault="000A7C22" w:rsidP="00DA578E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FED26" w14:textId="77777777" w:rsidR="000A7C22" w:rsidRPr="00246D59" w:rsidRDefault="000A7C22" w:rsidP="00DA578E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999BA8" w14:textId="77777777" w:rsidR="000A7C22" w:rsidRPr="00246D59" w:rsidRDefault="000A7C22" w:rsidP="00DA578E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52F22" w14:textId="77777777" w:rsidR="000A7C22" w:rsidRPr="00246D59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28D2" w:rsidRPr="00246D59" w14:paraId="4FD1DF05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A07C27D" w14:textId="77777777" w:rsidR="00AF28D2" w:rsidRPr="00246D59" w:rsidRDefault="00AF28D2" w:rsidP="00AF28D2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D2821" w14:textId="66EB3998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B9310F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BF9B1" w14:textId="6DF643E4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6F536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9E066" w14:textId="404F1A80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28358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59C16" w14:textId="7E62EDFE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AF28D2" w:rsidRPr="00246D59" w14:paraId="342BD55A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165934A" w14:textId="77777777" w:rsidR="00AF28D2" w:rsidRPr="00246D59" w:rsidRDefault="00AF28D2" w:rsidP="00AF28D2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05ADE" w14:textId="5AE65846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AE073" w14:textId="77777777" w:rsidR="00AF28D2" w:rsidRPr="00246D59" w:rsidRDefault="00AF28D2" w:rsidP="00AF28D2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16189" w14:textId="00BECB30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7A2BB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AB13B" w14:textId="4D4CC9E7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2E0158" w14:textId="77777777" w:rsidR="00AF28D2" w:rsidRPr="00246D59" w:rsidRDefault="00AF28D2" w:rsidP="00AF28D2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66FCD" w14:textId="60CDB418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  <w:tr w:rsidR="00AF28D2" w:rsidRPr="00246D59" w14:paraId="63CCB4C4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843AB7B" w14:textId="77777777" w:rsidR="00AF28D2" w:rsidRPr="00246D59" w:rsidRDefault="00AF28D2" w:rsidP="00AF28D2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63A58" w14:textId="77777777" w:rsidR="00AF28D2" w:rsidRPr="00246D59" w:rsidRDefault="00AF28D2" w:rsidP="00AF28D2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C8FF56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85704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2F06F2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A7198" w14:textId="77777777" w:rsidR="00AF28D2" w:rsidRPr="00246D59" w:rsidRDefault="00AF28D2" w:rsidP="00AF28D2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549B79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D6731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28D2" w:rsidRPr="00246D59" w14:paraId="053F60DC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A3ABB0F" w14:textId="0385944C" w:rsidR="00AF28D2" w:rsidRPr="00246D59" w:rsidRDefault="00AF28D2" w:rsidP="00AF28D2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26FA47" w14:textId="77777777" w:rsidR="00AF28D2" w:rsidRPr="00246D59" w:rsidRDefault="00AF28D2" w:rsidP="00AF28D2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C48BD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F576C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A99F22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871D" w14:textId="77777777" w:rsidR="00AF28D2" w:rsidRPr="00246D59" w:rsidRDefault="00AF28D2" w:rsidP="00AF28D2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E1A03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89A96" w14:textId="77777777" w:rsidR="00AF28D2" w:rsidRPr="00246D59" w:rsidRDefault="00AF28D2" w:rsidP="00AF28D2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28D2" w:rsidRPr="00246D59" w14:paraId="167EF4D6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B738EC4" w14:textId="77777777" w:rsidR="00AF28D2" w:rsidRPr="00246D59" w:rsidRDefault="00AF28D2" w:rsidP="00AF28D2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F3E8" w14:textId="0CA1BB4C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1EB1D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59D96" w14:textId="5388165D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0B6C78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FD81" w14:textId="29A55400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60365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D291C" w14:textId="440EFC38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AF28D2" w:rsidRPr="00246D59" w14:paraId="765E8762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836B2B" w14:textId="77777777" w:rsidR="00AF28D2" w:rsidRPr="00246D59" w:rsidRDefault="00AF28D2" w:rsidP="00AF28D2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317A8" w14:textId="333F610F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776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F42FF" w14:textId="77777777" w:rsidR="00AF28D2" w:rsidRPr="00246D59" w:rsidRDefault="00AF28D2" w:rsidP="00AF28D2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A2EF7" w14:textId="11E9BABC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89D02" w14:textId="77777777" w:rsidR="00AF28D2" w:rsidRPr="00246D59" w:rsidRDefault="00AF28D2" w:rsidP="00AF28D2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C496B" w14:textId="41E46A2F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776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952BB" w14:textId="77777777" w:rsidR="00AF28D2" w:rsidRPr="00246D59" w:rsidRDefault="00AF28D2" w:rsidP="00AF28D2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7A700" w14:textId="5868215D" w:rsidR="00AF28D2" w:rsidRPr="00246D59" w:rsidRDefault="00484BD3" w:rsidP="00AF28D2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28D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</w:tbl>
    <w:p w14:paraId="2F3DBE0E" w14:textId="5705F74C" w:rsidR="0041167D" w:rsidRPr="00246D59" w:rsidRDefault="008E1083" w:rsidP="0041167D">
      <w:pPr>
        <w:spacing w:before="240" w:after="240"/>
        <w:ind w:left="547" w:right="-1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(Cost Approach)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หรือวิธีเปรียบเทียบราคาตลาด </w:t>
      </w:r>
      <w:r w:rsidRPr="00246D59">
        <w:rPr>
          <w:rFonts w:ascii="Angsana New" w:hAnsi="Angsana New" w:cs="Angsana New"/>
          <w:sz w:val="32"/>
          <w:szCs w:val="32"/>
          <w:lang w:val="en-US"/>
        </w:rPr>
        <w:t>(Market Approach)</w:t>
      </w:r>
    </w:p>
    <w:p w14:paraId="0EADC97C" w14:textId="020A54EF" w:rsidR="008E1083" w:rsidRPr="00246D59" w:rsidRDefault="008E1083" w:rsidP="007A58F9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รายการที่รับรู้ในกำไร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3C174B46" w14:textId="77777777" w:rsidR="008E1083" w:rsidRPr="00246D59" w:rsidRDefault="008E1083" w:rsidP="008112A2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9"/>
        <w:gridCol w:w="90"/>
        <w:gridCol w:w="1080"/>
        <w:gridCol w:w="90"/>
        <w:gridCol w:w="1080"/>
        <w:gridCol w:w="90"/>
        <w:gridCol w:w="1170"/>
      </w:tblGrid>
      <w:tr w:rsidR="008E1083" w:rsidRPr="00246D59" w14:paraId="56F54ADE" w14:textId="77777777" w:rsidTr="00F515B4">
        <w:trPr>
          <w:trHeight w:val="306"/>
        </w:trPr>
        <w:tc>
          <w:tcPr>
            <w:tcW w:w="4050" w:type="dxa"/>
            <w:shd w:val="clear" w:color="auto" w:fill="auto"/>
          </w:tcPr>
          <w:p w14:paraId="64AFA33B" w14:textId="77777777" w:rsidR="008E1083" w:rsidRPr="00246D59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15F05D" w14:textId="77777777" w:rsidR="008E1083" w:rsidRPr="00246D59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1B30923" w14:textId="77777777" w:rsidR="008E1083" w:rsidRPr="00246D59" w:rsidRDefault="008E1083" w:rsidP="00F515B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C724607" w14:textId="77777777" w:rsidR="008E1083" w:rsidRPr="00246D59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396B" w:rsidRPr="00246D59" w14:paraId="010303A9" w14:textId="77777777" w:rsidTr="00636796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1B460CB4" w14:textId="77777777" w:rsidR="00E3396B" w:rsidRPr="00246D59" w:rsidRDefault="00E3396B" w:rsidP="00E3396B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621800" w14:textId="435A6210" w:rsidR="00E3396B" w:rsidRPr="00246D59" w:rsidRDefault="00484BD3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33FA432" w14:textId="77777777" w:rsidR="00E3396B" w:rsidRPr="00246D59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F717" w14:textId="6DB98912" w:rsidR="00E3396B" w:rsidRPr="00246D59" w:rsidRDefault="00484BD3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D3620F8" w14:textId="77777777" w:rsidR="00E3396B" w:rsidRPr="00246D59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BAE6D" w14:textId="7BEF899E" w:rsidR="00E3396B" w:rsidRPr="00246D59" w:rsidRDefault="00484BD3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F7F4764" w14:textId="77777777" w:rsidR="00E3396B" w:rsidRPr="00246D59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E29F38" w14:textId="4459F25A" w:rsidR="00E3396B" w:rsidRPr="00246D59" w:rsidRDefault="00484BD3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A4D6C" w:rsidRPr="00246D59" w14:paraId="065FC41B" w14:textId="77777777" w:rsidTr="00636796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14:paraId="6BB0157A" w14:textId="77777777" w:rsidR="000A4D6C" w:rsidRPr="00246D59" w:rsidRDefault="000A4D6C" w:rsidP="000A4D6C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D34D42B" w14:textId="1BD52A00" w:rsidR="000A4D6C" w:rsidRPr="00246D59" w:rsidRDefault="00484BD3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B786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3B786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4EBC5BBF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89E55" w14:textId="5BB7A88B" w:rsidR="000A4D6C" w:rsidRPr="00246D59" w:rsidRDefault="00484BD3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6A7EE497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45A29" w14:textId="6018E9A8" w:rsidR="000A4D6C" w:rsidRPr="00246D59" w:rsidRDefault="00484BD3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63F0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960</w:t>
            </w:r>
            <w:r w:rsidR="00163F0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24D3A08D" w14:textId="77777777" w:rsidR="000A4D6C" w:rsidRPr="00246D59" w:rsidRDefault="000A4D6C" w:rsidP="000A4D6C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09E7" w14:textId="69A3E48E" w:rsidR="000A4D6C" w:rsidRPr="00246D59" w:rsidRDefault="00484BD3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</w:p>
        </w:tc>
      </w:tr>
      <w:tr w:rsidR="000A4D6C" w:rsidRPr="00246D59" w14:paraId="3CEAF5FE" w14:textId="77777777" w:rsidTr="00636796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22F2E37A" w14:textId="77777777" w:rsidR="000A4D6C" w:rsidRPr="00246D59" w:rsidRDefault="000A4D6C" w:rsidP="000A4D6C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B0D847A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A02F43" w14:textId="77777777" w:rsidR="000A4D6C" w:rsidRPr="00246D59" w:rsidRDefault="000A4D6C" w:rsidP="000A4D6C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1E93F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DC970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5A654" w14:textId="77777777" w:rsidR="000A4D6C" w:rsidRPr="00246D59" w:rsidRDefault="000A4D6C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0AB9C9" w14:textId="77777777" w:rsidR="000A4D6C" w:rsidRPr="00246D59" w:rsidRDefault="000A4D6C" w:rsidP="000A4D6C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6229F" w14:textId="77777777" w:rsidR="000A4D6C" w:rsidRPr="00246D59" w:rsidRDefault="000A4D6C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A4D6C" w:rsidRPr="00246D59" w14:paraId="5FBDC726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CEBEF03" w14:textId="77777777" w:rsidR="000A4D6C" w:rsidRPr="00246D59" w:rsidRDefault="000A4D6C" w:rsidP="000A4D6C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3D027C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511F6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EC5B7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3AB90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981FD" w14:textId="77777777" w:rsidR="000A4D6C" w:rsidRPr="00246D59" w:rsidRDefault="000A4D6C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C961B" w14:textId="77777777" w:rsidR="000A4D6C" w:rsidRPr="00246D59" w:rsidRDefault="000A4D6C" w:rsidP="000A4D6C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89C8" w14:textId="77777777" w:rsidR="000A4D6C" w:rsidRPr="00246D59" w:rsidRDefault="000A4D6C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A4D6C" w:rsidRPr="00246D59" w14:paraId="5F329C7E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E8DE2A3" w14:textId="77777777" w:rsidR="000A4D6C" w:rsidRPr="00246D59" w:rsidRDefault="000A4D6C" w:rsidP="000A4D6C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3C34EB" w14:textId="4B177FF3" w:rsidR="000A4D6C" w:rsidRPr="00246D59" w:rsidRDefault="00484BD3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163F0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4C713EE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47558" w14:textId="43C59042" w:rsidR="000A4D6C" w:rsidRPr="00246D59" w:rsidRDefault="00484BD3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57266950" w14:textId="77777777" w:rsidR="000A4D6C" w:rsidRPr="00246D59" w:rsidRDefault="000A4D6C" w:rsidP="000A4D6C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312AD" w14:textId="5E557843" w:rsidR="000A4D6C" w:rsidRPr="00246D59" w:rsidRDefault="00484BD3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163F0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6107746" w14:textId="77777777" w:rsidR="000A4D6C" w:rsidRPr="00246D59" w:rsidRDefault="000A4D6C" w:rsidP="000A4D6C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BC9F29" w14:textId="55916996" w:rsidR="000A4D6C" w:rsidRPr="00246D59" w:rsidRDefault="00484BD3" w:rsidP="000A4D6C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0A4D6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</w:p>
        </w:tc>
      </w:tr>
    </w:tbl>
    <w:p w14:paraId="792F10EA" w14:textId="77777777" w:rsidR="00AD5682" w:rsidRDefault="00AD568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3AA7B3F" w14:textId="07B1E2B6" w:rsidR="008E1083" w:rsidRPr="00246D59" w:rsidRDefault="00484BD3" w:rsidP="001307ED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65AE9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7ED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2E46ED4A" w14:textId="77A941E3" w:rsidR="002F33CB" w:rsidRPr="00246D59" w:rsidRDefault="002F33CB" w:rsidP="0070154F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7209FBB5" w14:textId="3FE0A6BD" w:rsidR="000B4637" w:rsidRPr="00246D59" w:rsidRDefault="000B4637" w:rsidP="007A58F9">
      <w:pPr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040A4811" w14:textId="77777777" w:rsidR="000B4637" w:rsidRPr="00246D59" w:rsidRDefault="000B4637" w:rsidP="000B4637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0B4637" w:rsidRPr="00246D59" w14:paraId="46D8C59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B6AA7" w14:textId="77777777" w:rsidR="000B4637" w:rsidRPr="00246D59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2EB73E2B" w14:textId="77777777" w:rsidR="000B4637" w:rsidRPr="00246D59" w:rsidRDefault="000B4637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8D35BF" w:rsidRPr="00246D59" w14:paraId="1E91CB48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52241FA" w14:textId="77777777" w:rsidR="008D35BF" w:rsidRPr="00246D59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E49C5CD" w14:textId="77777777" w:rsidR="008D35BF" w:rsidRPr="00246D59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3F3602DE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618DDBC" w14:textId="77777777" w:rsidR="008D35BF" w:rsidRPr="00246D59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2FF3C07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4AEC45E" w14:textId="77777777" w:rsidR="008D35BF" w:rsidRPr="00246D59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5FB00C3C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FD23B93" w14:textId="18963DED" w:rsidR="008D35BF" w:rsidRPr="00246D59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  <w:shd w:val="clear" w:color="auto" w:fill="auto"/>
          </w:tcPr>
          <w:p w14:paraId="3F44782E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0C34744" w14:textId="77777777" w:rsidR="008D35BF" w:rsidRPr="00246D59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246D59" w14:paraId="4D6EDD2D" w14:textId="77777777" w:rsidTr="003560CA">
        <w:trPr>
          <w:trHeight w:val="243"/>
        </w:trPr>
        <w:tc>
          <w:tcPr>
            <w:tcW w:w="3060" w:type="dxa"/>
            <w:shd w:val="clear" w:color="auto" w:fill="auto"/>
          </w:tcPr>
          <w:p w14:paraId="5A3038E2" w14:textId="77777777" w:rsidR="008D35BF" w:rsidRPr="00246D59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32AFE" w14:textId="7DC1986C" w:rsidR="008D35BF" w:rsidRPr="00246D59" w:rsidRDefault="00484BD3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8D35BF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F95138A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1B50A0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3F0EC81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CADFDA8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9E90C58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C8B5E9D" w14:textId="4D9DA5A1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  <w:shd w:val="clear" w:color="auto" w:fill="auto"/>
          </w:tcPr>
          <w:p w14:paraId="49B99449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F7A99E5" w14:textId="38FFA4FC" w:rsidR="008D35BF" w:rsidRPr="00246D59" w:rsidRDefault="00484BD3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D35BF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246D59" w14:paraId="5C3C2B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127F246" w14:textId="77777777" w:rsidR="008D35BF" w:rsidRPr="00246D59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486229F" w14:textId="619695C3" w:rsidR="008D35BF" w:rsidRPr="00246D59" w:rsidRDefault="00484BD3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08EB1AA3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E698FC5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2BD4703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25A451C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C1A294D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2AF388D" w14:textId="1135878B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719614D" w14:textId="77777777" w:rsidR="008D35BF" w:rsidRPr="00246D59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3B685EA" w14:textId="42FA5F6B" w:rsidR="008D35BF" w:rsidRPr="00246D59" w:rsidRDefault="00484BD3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8D35BF" w:rsidRPr="00246D59" w14:paraId="40D2684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B63E171" w14:textId="77777777" w:rsidR="008D35BF" w:rsidRPr="00246D59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11CC66DF" w14:textId="77777777" w:rsidR="008D35BF" w:rsidRPr="00246D59" w:rsidRDefault="008D35BF" w:rsidP="008D35BF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993430A" w14:textId="77777777" w:rsidR="008D35BF" w:rsidRPr="00246D59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17FC227" w14:textId="77777777" w:rsidR="008D35BF" w:rsidRPr="00246D59" w:rsidRDefault="008D35BF" w:rsidP="008D35BF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D48451C" w14:textId="77777777" w:rsidR="008D35BF" w:rsidRPr="00246D59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8900F13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99F25D1" w14:textId="77777777" w:rsidR="008D35BF" w:rsidRPr="00246D59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97A9B91" w14:textId="77777777" w:rsidR="008D35BF" w:rsidRPr="00246D59" w:rsidRDefault="008D35BF" w:rsidP="008D35B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FAEDEF1" w14:textId="77777777" w:rsidR="008D35BF" w:rsidRPr="00246D59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2ABB883" w14:textId="77777777" w:rsidR="008D35BF" w:rsidRPr="00246D59" w:rsidRDefault="008D35BF" w:rsidP="008D35BF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F0750" w:rsidRPr="00246D59" w14:paraId="2B265375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62F690C1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281C21B8" w14:textId="0EBE368B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  <w:shd w:val="clear" w:color="auto" w:fill="auto"/>
          </w:tcPr>
          <w:p w14:paraId="5A464F02" w14:textId="77777777" w:rsidR="006F0750" w:rsidRPr="00246D59" w:rsidRDefault="006F0750" w:rsidP="006F0750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51DE49" w14:textId="1020A806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DC97934" w14:textId="77777777" w:rsidR="006F0750" w:rsidRPr="00246D59" w:rsidRDefault="006F0750" w:rsidP="006F0750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53B7BD5" w14:textId="7E1380EE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60A8034" w14:textId="77777777" w:rsidR="006F0750" w:rsidRPr="00246D59" w:rsidRDefault="006F0750" w:rsidP="006F0750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E54553" w14:textId="2B915F5E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5A15359" w14:textId="77777777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9076122" w14:textId="3EEACD3D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6F0750" w:rsidRPr="00246D59" w14:paraId="72BF6AC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85C7DF3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F58DA4D" w14:textId="2D4D21BB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EBB7BBC" w14:textId="77777777" w:rsidR="006F0750" w:rsidRPr="00246D59" w:rsidRDefault="006F0750" w:rsidP="006F0750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986CB3D" w14:textId="4FDA9BA9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2FCB3D" w14:textId="77777777" w:rsidR="006F0750" w:rsidRPr="00246D59" w:rsidRDefault="006F0750" w:rsidP="006F0750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B94A219" w14:textId="4D462AAA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01B891A" w14:textId="77777777" w:rsidR="006F0750" w:rsidRPr="00246D59" w:rsidRDefault="006F0750" w:rsidP="006F0750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B677334" w14:textId="030459E4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ABB53AE" w14:textId="77777777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F86001F" w14:textId="29858692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6F0750" w:rsidRPr="00246D59" w14:paraId="6BA118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470DD2A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68E171FE" w14:textId="65A64CDF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  <w:shd w:val="clear" w:color="auto" w:fill="auto"/>
          </w:tcPr>
          <w:p w14:paraId="2BDF0008" w14:textId="77777777" w:rsidR="006F0750" w:rsidRPr="00246D59" w:rsidRDefault="006F0750" w:rsidP="006F0750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510F5D2" w14:textId="1092860D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6B334A3" w14:textId="77777777" w:rsidR="006F0750" w:rsidRPr="00246D59" w:rsidRDefault="006F0750" w:rsidP="006F0750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3F6FF4B" w14:textId="17DF8D82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5ACD548" w14:textId="77777777" w:rsidR="006F0750" w:rsidRPr="00246D59" w:rsidRDefault="006F0750" w:rsidP="006F0750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F20DF" w14:textId="58F930E8" w:rsidR="006F0750" w:rsidRPr="00246D59" w:rsidRDefault="006F0750" w:rsidP="006F0750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21CCC33" w14:textId="77777777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5D29B6B" w14:textId="26FD8C1D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0A4D6C" w:rsidRPr="00246D59" w14:paraId="37FAFD7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E22F126" w14:textId="77777777" w:rsidR="000A4D6C" w:rsidRPr="00246D59" w:rsidRDefault="000A4D6C" w:rsidP="000A4D6C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3D8A125A" w14:textId="315AB1F0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  <w:tc>
          <w:tcPr>
            <w:tcW w:w="117" w:type="dxa"/>
            <w:shd w:val="clear" w:color="auto" w:fill="auto"/>
          </w:tcPr>
          <w:p w14:paraId="74EECE79" w14:textId="053FCC9D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873F89D" w14:textId="7F8C3A62" w:rsidR="000A4D6C" w:rsidRPr="00246D59" w:rsidRDefault="00484BD3" w:rsidP="002929D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</w:p>
        </w:tc>
        <w:tc>
          <w:tcPr>
            <w:tcW w:w="112" w:type="dxa"/>
            <w:shd w:val="clear" w:color="auto" w:fill="auto"/>
          </w:tcPr>
          <w:p w14:paraId="64154DDD" w14:textId="77777777" w:rsidR="000A4D6C" w:rsidRPr="00246D59" w:rsidRDefault="000A4D6C" w:rsidP="000A4D6C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590548" w14:textId="0122D8F8" w:rsidR="000A4D6C" w:rsidRPr="00246D59" w:rsidRDefault="00F20854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22C6783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C8BC396" w14:textId="4221BC77" w:rsidR="000A4D6C" w:rsidRPr="00246D59" w:rsidRDefault="00001E3E" w:rsidP="002929D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338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  <w:tc>
          <w:tcPr>
            <w:tcW w:w="117" w:type="dxa"/>
            <w:shd w:val="clear" w:color="auto" w:fill="auto"/>
          </w:tcPr>
          <w:p w14:paraId="28DB37C5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CF75814" w14:textId="3C470C4D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</w:tr>
      <w:tr w:rsidR="000A4D6C" w:rsidRPr="00246D59" w14:paraId="310A5C1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2DA7DFF" w14:textId="77777777" w:rsidR="000A4D6C" w:rsidRPr="00246D59" w:rsidRDefault="000A4D6C" w:rsidP="000A4D6C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03206938" w14:textId="4D83BE8D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  <w:tc>
          <w:tcPr>
            <w:tcW w:w="117" w:type="dxa"/>
            <w:shd w:val="clear" w:color="auto" w:fill="auto"/>
          </w:tcPr>
          <w:p w14:paraId="0D714B0F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593D64" w14:textId="66C68D4C" w:rsidR="000A4D6C" w:rsidRPr="00246D59" w:rsidRDefault="00484BD3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292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2" w:type="dxa"/>
            <w:shd w:val="clear" w:color="auto" w:fill="auto"/>
          </w:tcPr>
          <w:p w14:paraId="509505FC" w14:textId="77777777" w:rsidR="000A4D6C" w:rsidRPr="00246D59" w:rsidRDefault="000A4D6C" w:rsidP="000A4D6C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0137A87" w14:textId="2857E178" w:rsidR="000A4D6C" w:rsidRPr="00246D59" w:rsidRDefault="00F20854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65048B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10151E4" w14:textId="6D82F65C" w:rsidR="000A4D6C" w:rsidRPr="00246D59" w:rsidRDefault="00F20854" w:rsidP="00001E3E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</w:p>
        </w:tc>
        <w:tc>
          <w:tcPr>
            <w:tcW w:w="117" w:type="dxa"/>
            <w:shd w:val="clear" w:color="auto" w:fill="auto"/>
          </w:tcPr>
          <w:p w14:paraId="3AAF8A0A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B4F6CB5" w14:textId="5A015DB0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843</w:t>
            </w:r>
          </w:p>
        </w:tc>
      </w:tr>
      <w:tr w:rsidR="00EC6833" w:rsidRPr="00246D59" w14:paraId="2456786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57C577D" w14:textId="606A835E" w:rsidR="00EC6833" w:rsidRPr="00246D59" w:rsidRDefault="00EC6833" w:rsidP="00EC6833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3E3554E4" w14:textId="5AA6DD72" w:rsidR="00EC6833" w:rsidRPr="00246D59" w:rsidRDefault="00484BD3" w:rsidP="00EC683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EC68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 w:rsidR="00EC68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117" w:type="dxa"/>
            <w:shd w:val="clear" w:color="auto" w:fill="auto"/>
          </w:tcPr>
          <w:p w14:paraId="1F0679AF" w14:textId="77777777" w:rsidR="00EC6833" w:rsidRPr="00246D59" w:rsidRDefault="00EC6833" w:rsidP="00EC6833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76F3A8" w14:textId="33A855D6" w:rsidR="00EC6833" w:rsidRPr="00246D59" w:rsidRDefault="00484BD3" w:rsidP="00EC683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</w:t>
            </w:r>
            <w:r w:rsidR="00EC68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12" w:type="dxa"/>
            <w:shd w:val="clear" w:color="auto" w:fill="auto"/>
          </w:tcPr>
          <w:p w14:paraId="2C6E6001" w14:textId="77777777" w:rsidR="00EC6833" w:rsidRPr="00246D59" w:rsidRDefault="00EC6833" w:rsidP="00EC6833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65D664" w14:textId="2AD30DC3" w:rsidR="00EC6833" w:rsidRPr="00246D59" w:rsidRDefault="00EC6833" w:rsidP="00EC6833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ADE6D81" w14:textId="77777777" w:rsidR="00EC6833" w:rsidRPr="00246D59" w:rsidRDefault="00EC6833" w:rsidP="00EC6833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21BCA07" w14:textId="367FD00A" w:rsidR="00EC6833" w:rsidRPr="00246D59" w:rsidRDefault="00EC6833" w:rsidP="00EC6833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F22320E" w14:textId="77777777" w:rsidR="00EC6833" w:rsidRPr="00246D59" w:rsidRDefault="00EC6833" w:rsidP="00EC6833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DE70FCF" w14:textId="5BBD0022" w:rsidR="00EC6833" w:rsidRPr="00246D59" w:rsidRDefault="00484BD3" w:rsidP="00EC6833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EC68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EC68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</w:p>
        </w:tc>
      </w:tr>
      <w:tr w:rsidR="000A4D6C" w:rsidRPr="00246D59" w14:paraId="7E43B6F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455D92B" w14:textId="77777777" w:rsidR="000A4D6C" w:rsidRPr="00246D59" w:rsidRDefault="000A4D6C" w:rsidP="000A4D6C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9009E" w14:textId="1BA00EC4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499</w:t>
            </w:r>
          </w:p>
        </w:tc>
        <w:tc>
          <w:tcPr>
            <w:tcW w:w="117" w:type="dxa"/>
            <w:shd w:val="clear" w:color="auto" w:fill="auto"/>
          </w:tcPr>
          <w:p w14:paraId="19197781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0A5BFF" w14:textId="0464752A" w:rsidR="000A4D6C" w:rsidRPr="00246D59" w:rsidRDefault="00484BD3" w:rsidP="002929D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</w:p>
        </w:tc>
        <w:tc>
          <w:tcPr>
            <w:tcW w:w="112" w:type="dxa"/>
            <w:shd w:val="clear" w:color="auto" w:fill="auto"/>
          </w:tcPr>
          <w:p w14:paraId="0577E7BC" w14:textId="77777777" w:rsidR="000A4D6C" w:rsidRPr="00246D59" w:rsidRDefault="000A4D6C" w:rsidP="000A4D6C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01BD36" w14:textId="2A3AEA06" w:rsidR="000A4D6C" w:rsidRPr="00246D59" w:rsidRDefault="00F20854" w:rsidP="002929D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1C4A282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B204E" w14:textId="376FCCAB" w:rsidR="000A4D6C" w:rsidRPr="00246D59" w:rsidRDefault="00484BD3" w:rsidP="00D50A2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</w:p>
        </w:tc>
        <w:tc>
          <w:tcPr>
            <w:tcW w:w="117" w:type="dxa"/>
            <w:shd w:val="clear" w:color="auto" w:fill="auto"/>
          </w:tcPr>
          <w:p w14:paraId="5D332A53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B91C4" w14:textId="36979BB1" w:rsidR="000A4D6C" w:rsidRPr="00246D59" w:rsidRDefault="00484BD3" w:rsidP="002929D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="00F20854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</w:p>
        </w:tc>
      </w:tr>
      <w:tr w:rsidR="000A4D6C" w:rsidRPr="00246D59" w14:paraId="0656D1B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6CFD6E3" w14:textId="77777777" w:rsidR="000A4D6C" w:rsidRPr="00246D59" w:rsidRDefault="000A4D6C" w:rsidP="000A4D6C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E738752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11B5238" w14:textId="77777777" w:rsidR="000A4D6C" w:rsidRPr="00246D59" w:rsidRDefault="000A4D6C" w:rsidP="000A4D6C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02E0AE1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1644017" w14:textId="77777777" w:rsidR="000A4D6C" w:rsidRPr="00246D59" w:rsidRDefault="000A4D6C" w:rsidP="000A4D6C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DFB90FD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6F6238F" w14:textId="77777777" w:rsidR="000A4D6C" w:rsidRPr="00246D59" w:rsidRDefault="000A4D6C" w:rsidP="000A4D6C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BBF034A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9EDD54C" w14:textId="77777777" w:rsidR="000A4D6C" w:rsidRPr="00246D59" w:rsidRDefault="000A4D6C" w:rsidP="000A4D6C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41C8CEA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0BCB17A5" w14:textId="77777777" w:rsidTr="003560CA">
        <w:trPr>
          <w:trHeight w:val="252"/>
        </w:trPr>
        <w:tc>
          <w:tcPr>
            <w:tcW w:w="3060" w:type="dxa"/>
            <w:shd w:val="clear" w:color="auto" w:fill="auto"/>
          </w:tcPr>
          <w:p w14:paraId="4BB811C0" w14:textId="77777777" w:rsidR="000A4D6C" w:rsidRPr="00246D59" w:rsidRDefault="000A4D6C" w:rsidP="000A4D6C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6F8DDC65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04D133E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7E7F171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262D34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A103BA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B18B642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E14EAF3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865879" w14:textId="77777777" w:rsidR="000A4D6C" w:rsidRPr="00246D59" w:rsidRDefault="000A4D6C" w:rsidP="000A4D6C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3FCFEE3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F0750" w:rsidRPr="00246D59" w14:paraId="193B0E02" w14:textId="77777777" w:rsidTr="003560CA">
        <w:trPr>
          <w:trHeight w:val="53"/>
        </w:trPr>
        <w:tc>
          <w:tcPr>
            <w:tcW w:w="3060" w:type="dxa"/>
            <w:shd w:val="clear" w:color="auto" w:fill="auto"/>
          </w:tcPr>
          <w:p w14:paraId="0956CBDE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61D7BC98" w14:textId="70F54203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6AEEDC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D5A2705" w14:textId="33BBAC14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697AE07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3FC19C3" w14:textId="1D5BF092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97511CD" w14:textId="77777777" w:rsidR="006F0750" w:rsidRPr="00246D59" w:rsidRDefault="006F0750" w:rsidP="006F0750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38B5A6" w14:textId="12229238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99D626C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5D576CA" w14:textId="4AB4FA9A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F0750" w:rsidRPr="00246D59" w14:paraId="58BB17D7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0995287D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A3EFB02" w14:textId="6570F1AE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D304D07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07BC17" w14:textId="5AE16A31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C7A131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57F7852" w14:textId="6B28DC1E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6379904" w14:textId="77777777" w:rsidR="006F0750" w:rsidRPr="00246D59" w:rsidRDefault="006F0750" w:rsidP="006F0750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DF5E868" w14:textId="535021BE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DE1AFF3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62807AB" w14:textId="50B9C150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F0750" w:rsidRPr="00246D59" w14:paraId="21B26D63" w14:textId="77777777" w:rsidTr="00733B93">
        <w:trPr>
          <w:trHeight w:val="180"/>
        </w:trPr>
        <w:tc>
          <w:tcPr>
            <w:tcW w:w="3060" w:type="dxa"/>
            <w:shd w:val="clear" w:color="auto" w:fill="auto"/>
          </w:tcPr>
          <w:p w14:paraId="1C8E8274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</w:tcPr>
          <w:p w14:paraId="222F4C79" w14:textId="560AD9EE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B957781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0165686" w14:textId="292BE120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402112B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E598B32" w14:textId="21BC8446" w:rsidR="006F0750" w:rsidRPr="00246D59" w:rsidRDefault="00484BD3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115" w:type="dxa"/>
            <w:shd w:val="clear" w:color="auto" w:fill="auto"/>
          </w:tcPr>
          <w:p w14:paraId="1C3DC5EC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DEB086" w14:textId="442B6717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226CA96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36C865" w14:textId="36DB3695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F0750" w:rsidRPr="00246D59" w14:paraId="166C20B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51B2643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</w:tcPr>
          <w:p w14:paraId="0D97B421" w14:textId="42326C8A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FE61D06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F42A27" w14:textId="375E1D66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701CBC4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AF327D9" w14:textId="6E0F4CCB" w:rsidR="006F0750" w:rsidRPr="00246D59" w:rsidRDefault="00484BD3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029</w:t>
            </w:r>
          </w:p>
        </w:tc>
        <w:tc>
          <w:tcPr>
            <w:tcW w:w="115" w:type="dxa"/>
            <w:shd w:val="clear" w:color="auto" w:fill="auto"/>
          </w:tcPr>
          <w:p w14:paraId="7D4C7D3B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A6D329F" w14:textId="501EBADE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A3BF712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824A5F" w14:textId="2A81ABEB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F0750" w:rsidRPr="00246D59" w14:paraId="535CB4A9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D30C0CF" w14:textId="77777777" w:rsidR="006F0750" w:rsidRPr="00246D59" w:rsidRDefault="006F0750" w:rsidP="006F0750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6261B058" w14:textId="59BA81DA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B7166E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2E45A79" w14:textId="7BDD6E75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6F85A3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A66821B" w14:textId="4ADCB35D" w:rsidR="006F0750" w:rsidRPr="00246D59" w:rsidRDefault="00484BD3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  <w:tc>
          <w:tcPr>
            <w:tcW w:w="115" w:type="dxa"/>
            <w:shd w:val="clear" w:color="auto" w:fill="auto"/>
          </w:tcPr>
          <w:p w14:paraId="1999FFA8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3F18C33" w14:textId="45F3A480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49C54E6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71C343" w14:textId="21253BB1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6F0750" w:rsidRPr="00246D59" w14:paraId="1A0797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68B90A3" w14:textId="77777777" w:rsidR="006F0750" w:rsidRPr="00246D59" w:rsidRDefault="006F0750" w:rsidP="006F0750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387D81" w14:textId="03C0B327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3391DC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F7027" w14:textId="75A40DDA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02E49BA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F624D" w14:textId="6DDBCD10" w:rsidR="006F0750" w:rsidRPr="00246D59" w:rsidRDefault="00484BD3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033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115" w:type="dxa"/>
            <w:shd w:val="clear" w:color="auto" w:fill="auto"/>
          </w:tcPr>
          <w:p w14:paraId="40FAF605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BCF3AE" w14:textId="2EFA91C7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9DD608F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CE1BA6" w14:textId="2FB9FC09" w:rsidR="006F0750" w:rsidRPr="00246D59" w:rsidRDefault="006F0750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1C49A701" w14:textId="77777777" w:rsidTr="003560CA">
        <w:trPr>
          <w:trHeight w:val="296"/>
        </w:trPr>
        <w:tc>
          <w:tcPr>
            <w:tcW w:w="3060" w:type="dxa"/>
            <w:shd w:val="clear" w:color="auto" w:fill="auto"/>
          </w:tcPr>
          <w:p w14:paraId="3038EA30" w14:textId="77777777" w:rsidR="000A4D6C" w:rsidRPr="00246D59" w:rsidRDefault="000A4D6C" w:rsidP="000A4D6C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127D11B3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1CC6D5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04CC2B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1971F3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4355970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DB4CF5E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C840D08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0F4DB7A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6C949CA0" w14:textId="77777777" w:rsidR="000A4D6C" w:rsidRPr="00246D59" w:rsidRDefault="000A4D6C" w:rsidP="000A4D6C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F0750" w:rsidRPr="00246D59" w14:paraId="5891458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0989506" w14:textId="77777777" w:rsidR="006F0750" w:rsidRPr="00246D59" w:rsidRDefault="006F0750" w:rsidP="006F0750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0899E1D9" w14:textId="601E7025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</w:p>
        </w:tc>
        <w:tc>
          <w:tcPr>
            <w:tcW w:w="117" w:type="dxa"/>
            <w:shd w:val="clear" w:color="auto" w:fill="auto"/>
          </w:tcPr>
          <w:p w14:paraId="1279ED12" w14:textId="77777777" w:rsidR="006F0750" w:rsidRPr="00246D59" w:rsidRDefault="006F0750" w:rsidP="006F0750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6A887798" w14:textId="3642D9A0" w:rsidR="006F0750" w:rsidRPr="00246D59" w:rsidRDefault="00484BD3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510</w:t>
            </w:r>
          </w:p>
        </w:tc>
        <w:tc>
          <w:tcPr>
            <w:tcW w:w="112" w:type="dxa"/>
            <w:shd w:val="clear" w:color="auto" w:fill="auto"/>
          </w:tcPr>
          <w:p w14:paraId="1060FAEE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738747D6" w14:textId="1005F426" w:rsidR="006F0750" w:rsidRPr="00246D59" w:rsidRDefault="006F0750" w:rsidP="006F0750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7DBD29B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72B5382" w14:textId="52373635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42F7BD8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7CAECA3B" w14:textId="2513CB92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</w:tr>
      <w:tr w:rsidR="006F0750" w:rsidRPr="00246D59" w14:paraId="017F045F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825FF79" w14:textId="77777777" w:rsidR="006F0750" w:rsidRPr="00246D59" w:rsidRDefault="006F0750" w:rsidP="006F0750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C6A936" w14:textId="57937EB2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117" w:type="dxa"/>
            <w:shd w:val="clear" w:color="auto" w:fill="auto"/>
          </w:tcPr>
          <w:p w14:paraId="145657CF" w14:textId="77777777" w:rsidR="006F0750" w:rsidRPr="00246D59" w:rsidRDefault="006F0750" w:rsidP="006F0750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F7355D9" w14:textId="77777777" w:rsidR="006F0750" w:rsidRPr="00246D59" w:rsidRDefault="006F0750" w:rsidP="006F0750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6B141C6" w14:textId="77777777" w:rsidR="006F0750" w:rsidRPr="00246D59" w:rsidRDefault="006F0750" w:rsidP="006F0750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34F789" w14:textId="77777777" w:rsidR="006F0750" w:rsidRPr="00246D59" w:rsidRDefault="006F0750" w:rsidP="006F0750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0091BDB" w14:textId="77777777" w:rsidR="006F0750" w:rsidRPr="00246D59" w:rsidRDefault="006F0750" w:rsidP="006F0750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7E9FA4" w14:textId="77777777" w:rsidR="006F0750" w:rsidRPr="00246D59" w:rsidRDefault="006F0750" w:rsidP="006F0750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CBF0C74" w14:textId="77777777" w:rsidR="006F0750" w:rsidRPr="00246D59" w:rsidRDefault="006F0750" w:rsidP="006F0750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4D889E" w14:textId="3325E909" w:rsidR="006F0750" w:rsidRPr="00246D59" w:rsidRDefault="00484BD3" w:rsidP="006F0750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941</w:t>
            </w:r>
            <w:r w:rsidR="006F0750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</w:p>
        </w:tc>
      </w:tr>
    </w:tbl>
    <w:p w14:paraId="354B8F18" w14:textId="77777777" w:rsidR="00733B93" w:rsidRPr="00246D59" w:rsidRDefault="000B4637" w:rsidP="001307ED">
      <w:pPr>
        <w:ind w:left="547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lang w:val="en-US"/>
        </w:rPr>
        <w:br w:type="page"/>
      </w:r>
    </w:p>
    <w:p w14:paraId="0524930F" w14:textId="6D8D8BBD" w:rsidR="000A4D6C" w:rsidRPr="00246D59" w:rsidRDefault="000A4D6C" w:rsidP="000A4D6C">
      <w:pPr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672A4EC2" w14:textId="77777777" w:rsidR="000A4D6C" w:rsidRPr="00246D59" w:rsidRDefault="000A4D6C" w:rsidP="000A4D6C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0A4D6C" w:rsidRPr="00246D59" w14:paraId="3F2E7704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D1C5E0A" w14:textId="77777777" w:rsidR="000A4D6C" w:rsidRPr="00246D59" w:rsidRDefault="000A4D6C" w:rsidP="0016352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24507F40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A4D6C" w:rsidRPr="00246D59" w14:paraId="2AC97694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7498BA34" w14:textId="77777777" w:rsidR="000A4D6C" w:rsidRPr="00246D59" w:rsidRDefault="000A4D6C" w:rsidP="0016352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22C505B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19138974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D8CEB2E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4226F47D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B7E42C3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65D42D7F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17E24851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  <w:shd w:val="clear" w:color="auto" w:fill="auto"/>
          </w:tcPr>
          <w:p w14:paraId="5EFD0378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B7B0DB4" w14:textId="77777777" w:rsidR="000A4D6C" w:rsidRPr="00246D59" w:rsidRDefault="000A4D6C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0A4D6C" w:rsidRPr="00246D59" w14:paraId="3825BC30" w14:textId="77777777" w:rsidTr="0016352F">
        <w:trPr>
          <w:trHeight w:val="243"/>
        </w:trPr>
        <w:tc>
          <w:tcPr>
            <w:tcW w:w="3060" w:type="dxa"/>
            <w:shd w:val="clear" w:color="auto" w:fill="auto"/>
          </w:tcPr>
          <w:p w14:paraId="0DD6CA7C" w14:textId="77777777" w:rsidR="000A4D6C" w:rsidRPr="00246D59" w:rsidRDefault="000A4D6C" w:rsidP="0016352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422ABCD" w14:textId="68A26CF3" w:rsidR="000A4D6C" w:rsidRPr="00246D59" w:rsidRDefault="00484BD3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41258627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798663A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C9693AB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7ABBD5F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628CAC78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49C151F5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  <w:shd w:val="clear" w:color="auto" w:fill="auto"/>
          </w:tcPr>
          <w:p w14:paraId="18720018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87A5542" w14:textId="694D308C" w:rsidR="000A4D6C" w:rsidRPr="00246D59" w:rsidRDefault="00484BD3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4D6C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A4D6C" w:rsidRPr="00246D59" w14:paraId="745FBEED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AB156E8" w14:textId="77777777" w:rsidR="000A4D6C" w:rsidRPr="00246D59" w:rsidRDefault="000A4D6C" w:rsidP="0016352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05FB11D" w14:textId="54183438" w:rsidR="000A4D6C" w:rsidRPr="00246D59" w:rsidRDefault="00484BD3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</w:tcPr>
          <w:p w14:paraId="121A6D2B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ADAD6FA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875EBD1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3EE49734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62897D68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4F9CDE9D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0151316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538A1BF7" w14:textId="4A3358F2" w:rsidR="000A4D6C" w:rsidRPr="00246D59" w:rsidRDefault="00484BD3" w:rsidP="0016352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0A4D6C" w:rsidRPr="00246D59" w14:paraId="4B44D9B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82C6F07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7BAC2CCA" w14:textId="77777777" w:rsidR="000A4D6C" w:rsidRPr="00246D59" w:rsidRDefault="000A4D6C" w:rsidP="0016352F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73F4C01" w14:textId="77777777" w:rsidR="000A4D6C" w:rsidRPr="00246D59" w:rsidRDefault="000A4D6C" w:rsidP="0016352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2537756" w14:textId="77777777" w:rsidR="000A4D6C" w:rsidRPr="00246D59" w:rsidRDefault="000A4D6C" w:rsidP="0016352F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7160832" w14:textId="77777777" w:rsidR="000A4D6C" w:rsidRPr="00246D59" w:rsidRDefault="000A4D6C" w:rsidP="0016352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34513A5" w14:textId="77777777" w:rsidR="000A4D6C" w:rsidRPr="00246D59" w:rsidRDefault="000A4D6C" w:rsidP="0016352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C0F8499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A5EAB89" w14:textId="77777777" w:rsidR="000A4D6C" w:rsidRPr="00246D59" w:rsidRDefault="000A4D6C" w:rsidP="0016352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CE78B52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9D8BFDA" w14:textId="77777777" w:rsidR="000A4D6C" w:rsidRPr="00246D59" w:rsidRDefault="000A4D6C" w:rsidP="0016352F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521DEBEC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2B616BA5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536B5FD3" w14:textId="050C4903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  <w:shd w:val="clear" w:color="auto" w:fill="auto"/>
          </w:tcPr>
          <w:p w14:paraId="5947F50C" w14:textId="77777777" w:rsidR="000A4D6C" w:rsidRPr="00246D59" w:rsidRDefault="000A4D6C" w:rsidP="0016352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890AD91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15F7635" w14:textId="77777777" w:rsidR="000A4D6C" w:rsidRPr="00246D59" w:rsidRDefault="000A4D6C" w:rsidP="0016352F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646A39F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3EFFF8D5" w14:textId="77777777" w:rsidR="000A4D6C" w:rsidRPr="00246D59" w:rsidRDefault="000A4D6C" w:rsidP="0016352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CF9D6B2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7AE6A45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92F996F" w14:textId="60711E5B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0A4D6C" w:rsidRPr="00246D59" w14:paraId="75A081AB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60F0AA34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BBE7532" w14:textId="29905013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24A2ACA6" w14:textId="77777777" w:rsidR="000A4D6C" w:rsidRPr="00246D59" w:rsidRDefault="000A4D6C" w:rsidP="0016352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FC61999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DD0CC63" w14:textId="77777777" w:rsidR="000A4D6C" w:rsidRPr="00246D59" w:rsidRDefault="000A4D6C" w:rsidP="0016352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E3DC896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7344D511" w14:textId="77777777" w:rsidR="000A4D6C" w:rsidRPr="00246D59" w:rsidRDefault="000A4D6C" w:rsidP="0016352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AEDE52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993AE0D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18926C1" w14:textId="219F2516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0A4D6C" w:rsidRPr="00246D59" w14:paraId="3D9D2927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299B68DF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4A12EE48" w14:textId="04A7CFA1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  <w:shd w:val="clear" w:color="auto" w:fill="auto"/>
          </w:tcPr>
          <w:p w14:paraId="534C0DA2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7B3D2A6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8A4F921" w14:textId="77777777" w:rsidR="000A4D6C" w:rsidRPr="00246D59" w:rsidRDefault="000A4D6C" w:rsidP="0016352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F64420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1A05100" w14:textId="77777777" w:rsidR="000A4D6C" w:rsidRPr="00246D59" w:rsidRDefault="000A4D6C" w:rsidP="0016352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E502A85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47BE8AB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0998C04" w14:textId="6C36BADD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0A4D6C" w:rsidRPr="00246D59" w14:paraId="1EC13BB4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140A3BE" w14:textId="77777777" w:rsidR="000A4D6C" w:rsidRPr="00246D59" w:rsidRDefault="000A4D6C" w:rsidP="0016352F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37D6A36A" w14:textId="13BE3A2C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117" w:type="dxa"/>
            <w:shd w:val="clear" w:color="auto" w:fill="auto"/>
          </w:tcPr>
          <w:p w14:paraId="4047E8DB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1BD011D" w14:textId="770903E1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598</w:t>
            </w:r>
          </w:p>
        </w:tc>
        <w:tc>
          <w:tcPr>
            <w:tcW w:w="112" w:type="dxa"/>
            <w:shd w:val="clear" w:color="auto" w:fill="auto"/>
          </w:tcPr>
          <w:p w14:paraId="6AE06A0F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E51A7F4" w14:textId="4336758A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DA501B2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E3F0380" w14:textId="060F62D8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117" w:type="dxa"/>
            <w:shd w:val="clear" w:color="auto" w:fill="auto"/>
          </w:tcPr>
          <w:p w14:paraId="7276064F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4DD0979" w14:textId="24370882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</w:tr>
      <w:tr w:rsidR="000A4D6C" w:rsidRPr="00246D59" w14:paraId="4B281D56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761C2C93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31E6E87B" w14:textId="344838BE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182</w:t>
            </w:r>
          </w:p>
        </w:tc>
        <w:tc>
          <w:tcPr>
            <w:tcW w:w="117" w:type="dxa"/>
            <w:shd w:val="clear" w:color="auto" w:fill="auto"/>
          </w:tcPr>
          <w:p w14:paraId="027191E0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9F5F406" w14:textId="551A31FC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112" w:type="dxa"/>
            <w:shd w:val="clear" w:color="auto" w:fill="auto"/>
          </w:tcPr>
          <w:p w14:paraId="4B9F661E" w14:textId="77777777" w:rsidR="000A4D6C" w:rsidRPr="00246D59" w:rsidRDefault="000A4D6C" w:rsidP="0016352F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D1D78DF" w14:textId="37F7393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EB2D309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D56D9D0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7EEB65D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BD6D14D" w14:textId="4223898D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</w:tr>
      <w:tr w:rsidR="000A4D6C" w:rsidRPr="00246D59" w14:paraId="7E4F12B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CFA4614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085F654E" w14:textId="4A3057C6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  <w:tc>
          <w:tcPr>
            <w:tcW w:w="117" w:type="dxa"/>
            <w:shd w:val="clear" w:color="auto" w:fill="auto"/>
          </w:tcPr>
          <w:p w14:paraId="4EBE145D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200202" w14:textId="0560CF99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2" w:type="dxa"/>
            <w:shd w:val="clear" w:color="auto" w:fill="auto"/>
          </w:tcPr>
          <w:p w14:paraId="7FF9F8D7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3CC4286" w14:textId="0D326C86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E20D03E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BE1B1E5" w14:textId="77777777" w:rsidR="000A4D6C" w:rsidRPr="00246D59" w:rsidRDefault="000A4D6C" w:rsidP="0016352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C7249B9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7832C80" w14:textId="000C4C8A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</w:tr>
      <w:tr w:rsidR="000A4D6C" w:rsidRPr="00246D59" w14:paraId="63CCF53E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3A8E3686" w14:textId="77777777" w:rsidR="000A4D6C" w:rsidRPr="00246D59" w:rsidRDefault="000A4D6C" w:rsidP="0016352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CE7B22" w14:textId="3E53E57D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  <w:tc>
          <w:tcPr>
            <w:tcW w:w="117" w:type="dxa"/>
            <w:shd w:val="clear" w:color="auto" w:fill="auto"/>
          </w:tcPr>
          <w:p w14:paraId="1856B9FF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2A1BD1" w14:textId="12485E6F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</w:p>
        </w:tc>
        <w:tc>
          <w:tcPr>
            <w:tcW w:w="112" w:type="dxa"/>
            <w:shd w:val="clear" w:color="auto" w:fill="auto"/>
          </w:tcPr>
          <w:p w14:paraId="3479F2E6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683074" w14:textId="61B70A3F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917B63F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B75C24" w14:textId="58460DB6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117" w:type="dxa"/>
            <w:shd w:val="clear" w:color="auto" w:fill="auto"/>
          </w:tcPr>
          <w:p w14:paraId="6E568EF7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B79B49" w14:textId="07916320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499</w:t>
            </w:r>
          </w:p>
        </w:tc>
      </w:tr>
      <w:tr w:rsidR="000A4D6C" w:rsidRPr="00246D59" w14:paraId="327E609E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48E92E6E" w14:textId="77777777" w:rsidR="000A4D6C" w:rsidRPr="00246D59" w:rsidRDefault="000A4D6C" w:rsidP="0016352F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4A702CF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62398AB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EA486F4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8DA0646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4F2F77C8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B131104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580ACBB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46F5986" w14:textId="77777777" w:rsidR="000A4D6C" w:rsidRPr="00246D59" w:rsidRDefault="000A4D6C" w:rsidP="0016352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ECA507A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57AF84E9" w14:textId="77777777" w:rsidTr="0016352F">
        <w:trPr>
          <w:trHeight w:val="252"/>
        </w:trPr>
        <w:tc>
          <w:tcPr>
            <w:tcW w:w="3060" w:type="dxa"/>
            <w:shd w:val="clear" w:color="auto" w:fill="auto"/>
          </w:tcPr>
          <w:p w14:paraId="354D5076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72148825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8B7E602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FFAA39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8324232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224AD0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D9CCE73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3A8F727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1E8A27" w14:textId="77777777" w:rsidR="000A4D6C" w:rsidRPr="00246D59" w:rsidRDefault="000A4D6C" w:rsidP="0016352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2A6E518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26EE890E" w14:textId="77777777" w:rsidTr="0016352F">
        <w:trPr>
          <w:trHeight w:val="53"/>
        </w:trPr>
        <w:tc>
          <w:tcPr>
            <w:tcW w:w="3060" w:type="dxa"/>
            <w:shd w:val="clear" w:color="auto" w:fill="auto"/>
          </w:tcPr>
          <w:p w14:paraId="038ACB86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7EAE74DF" w14:textId="3F115C6C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5C67AC3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A60461C" w14:textId="2BD46885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A6E6DA6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9714C1B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A815045" w14:textId="77777777" w:rsidR="000A4D6C" w:rsidRPr="00246D59" w:rsidRDefault="000A4D6C" w:rsidP="0016352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DF14434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BD25044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E5DFE37" w14:textId="3EB2BDBD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227340A4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280CA857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08A2EBAC" w14:textId="4593E2AB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D37E5B2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473D10E" w14:textId="3D8FA00F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A27D570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533EAE1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3C66E43" w14:textId="77777777" w:rsidR="000A4D6C" w:rsidRPr="00246D59" w:rsidRDefault="000A4D6C" w:rsidP="0016352F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E80E6D7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224B287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4E1B897" w14:textId="48B6EBBC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6B07632" w14:textId="77777777" w:rsidTr="0016352F">
        <w:trPr>
          <w:trHeight w:val="180"/>
        </w:trPr>
        <w:tc>
          <w:tcPr>
            <w:tcW w:w="3060" w:type="dxa"/>
            <w:shd w:val="clear" w:color="auto" w:fill="auto"/>
          </w:tcPr>
          <w:p w14:paraId="3A838781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</w:tcPr>
          <w:p w14:paraId="62F234FB" w14:textId="1DD10344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0E76837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895B017" w14:textId="500A28CD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1913F58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C37E1DF" w14:textId="474929D4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582</w:t>
            </w:r>
          </w:p>
        </w:tc>
        <w:tc>
          <w:tcPr>
            <w:tcW w:w="115" w:type="dxa"/>
            <w:shd w:val="clear" w:color="auto" w:fill="auto"/>
          </w:tcPr>
          <w:p w14:paraId="76E0E5C0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CDAEA5E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55DD61D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BEBF8B1" w14:textId="491DEE81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14CE49BA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3AB3121D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</w:tcPr>
          <w:p w14:paraId="02CAB3FC" w14:textId="54D0591E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5678F08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0E7007F" w14:textId="51FEC6C0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90AE9C5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2B6F80B" w14:textId="53248517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490</w:t>
            </w:r>
          </w:p>
        </w:tc>
        <w:tc>
          <w:tcPr>
            <w:tcW w:w="115" w:type="dxa"/>
            <w:shd w:val="clear" w:color="auto" w:fill="auto"/>
          </w:tcPr>
          <w:p w14:paraId="505690CB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3FD8A93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0B9E02D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D9EFB9" w14:textId="048228E9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9B1252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48EF1CEB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18352DA1" w14:textId="58E2F93C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B242D30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5E67104" w14:textId="245EDB99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48A737B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E7D0508" w14:textId="4CBCEA97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115" w:type="dxa"/>
            <w:shd w:val="clear" w:color="auto" w:fill="auto"/>
          </w:tcPr>
          <w:p w14:paraId="5D36EB75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EF3C265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8755CD5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9771D71" w14:textId="7A591FA3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7A4BB5CC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6BEB56B5" w14:textId="77777777" w:rsidR="000A4D6C" w:rsidRPr="00246D59" w:rsidRDefault="000A4D6C" w:rsidP="0016352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6A3C2A" w14:textId="406ACEF1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C92EC01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74A68B" w14:textId="5B51E7D3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5262DF0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D2B60" w14:textId="0BB23987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  <w:tc>
          <w:tcPr>
            <w:tcW w:w="115" w:type="dxa"/>
            <w:shd w:val="clear" w:color="auto" w:fill="auto"/>
          </w:tcPr>
          <w:p w14:paraId="4835DDE3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8E2967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9D72963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5B940E" w14:textId="74CC17A1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67DC2AB0" w14:textId="77777777" w:rsidTr="0016352F">
        <w:trPr>
          <w:trHeight w:val="296"/>
        </w:trPr>
        <w:tc>
          <w:tcPr>
            <w:tcW w:w="3060" w:type="dxa"/>
            <w:shd w:val="clear" w:color="auto" w:fill="auto"/>
          </w:tcPr>
          <w:p w14:paraId="458A55B6" w14:textId="77777777" w:rsidR="000A4D6C" w:rsidRPr="00246D59" w:rsidRDefault="000A4D6C" w:rsidP="0016352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6706F1AB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0722310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5B7CC8C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72EBF05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7630A71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D9472FC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30BF089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177A15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3BB347F4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0BD34172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045E93FB" w14:textId="77777777" w:rsidR="000A4D6C" w:rsidRPr="00246D59" w:rsidRDefault="000A4D6C" w:rsidP="0016352F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3B5FC931" w14:textId="01EB2617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</w:p>
        </w:tc>
        <w:tc>
          <w:tcPr>
            <w:tcW w:w="117" w:type="dxa"/>
            <w:shd w:val="clear" w:color="auto" w:fill="auto"/>
          </w:tcPr>
          <w:p w14:paraId="64B641CD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3F074FFB" w14:textId="4D5EE38C" w:rsidR="000A4D6C" w:rsidRPr="00246D59" w:rsidRDefault="00484BD3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</w:p>
        </w:tc>
        <w:tc>
          <w:tcPr>
            <w:tcW w:w="112" w:type="dxa"/>
            <w:shd w:val="clear" w:color="auto" w:fill="auto"/>
          </w:tcPr>
          <w:p w14:paraId="1694295A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4D031B04" w14:textId="77777777" w:rsidR="000A4D6C" w:rsidRPr="00246D59" w:rsidRDefault="000A4D6C" w:rsidP="0016352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B304093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5529EBE4" w14:textId="1001DE98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4B7546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1DDEEA67" w14:textId="5041D5CD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</w:p>
        </w:tc>
      </w:tr>
      <w:tr w:rsidR="000A4D6C" w:rsidRPr="00246D59" w14:paraId="49691D7A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42826597" w14:textId="77777777" w:rsidR="000A4D6C" w:rsidRPr="00246D59" w:rsidRDefault="000A4D6C" w:rsidP="0016352F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802E05" w14:textId="79F49C75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</w:p>
        </w:tc>
        <w:tc>
          <w:tcPr>
            <w:tcW w:w="117" w:type="dxa"/>
            <w:shd w:val="clear" w:color="auto" w:fill="auto"/>
          </w:tcPr>
          <w:p w14:paraId="13723954" w14:textId="77777777" w:rsidR="000A4D6C" w:rsidRPr="00246D59" w:rsidRDefault="000A4D6C" w:rsidP="0016352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00E183F" w14:textId="77777777" w:rsidR="000A4D6C" w:rsidRPr="00246D59" w:rsidRDefault="000A4D6C" w:rsidP="0016352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7C4DC5D" w14:textId="77777777" w:rsidR="000A4D6C" w:rsidRPr="00246D59" w:rsidRDefault="000A4D6C" w:rsidP="0016352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646AD75" w14:textId="77777777" w:rsidR="000A4D6C" w:rsidRPr="00246D59" w:rsidRDefault="000A4D6C" w:rsidP="0016352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0793AE5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5D5316A" w14:textId="77777777" w:rsidR="000A4D6C" w:rsidRPr="00246D59" w:rsidRDefault="000A4D6C" w:rsidP="0016352F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ED5A19F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A6431B" w14:textId="4BEF2749" w:rsidR="000A4D6C" w:rsidRPr="00246D59" w:rsidRDefault="00484BD3" w:rsidP="0016352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</w:tr>
      <w:tr w:rsidR="008D35BF" w:rsidRPr="00246D59" w14:paraId="66ED03A1" w14:textId="77777777" w:rsidTr="00550FED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3A6A95FA" w14:textId="77777777" w:rsidR="008D35BF" w:rsidRPr="00246D59" w:rsidRDefault="008D35BF" w:rsidP="008D35BF">
            <w:pPr>
              <w:spacing w:line="120" w:lineRule="exact"/>
              <w:ind w:left="360" w:hanging="15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</w:p>
          <w:p w14:paraId="1E89820E" w14:textId="0FA79AEC" w:rsidR="008D35BF" w:rsidRPr="00246D59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1C4F11E1" w14:textId="77777777" w:rsidR="008D35BF" w:rsidRPr="00246D59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6DA075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8B1796E" w14:textId="77777777" w:rsidR="008D35BF" w:rsidRPr="00246D59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8C2B08" w14:textId="77777777" w:rsidR="008D35BF" w:rsidRPr="00246D59" w:rsidRDefault="008D35BF" w:rsidP="008D35BF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B5BA2FB" w14:textId="77777777" w:rsidR="008D35BF" w:rsidRPr="00246D59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5883F30" w14:textId="77777777" w:rsidR="008D35BF" w:rsidRPr="00246D59" w:rsidRDefault="008D35BF" w:rsidP="008D35BF">
            <w:pPr>
              <w:tabs>
                <w:tab w:val="decimal" w:pos="108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246D59" w14:paraId="18834099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2DB1269C" w14:textId="0C05BA15" w:rsidR="008D35BF" w:rsidRPr="00246D59" w:rsidRDefault="00484BD3" w:rsidP="008D35BF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06" w:type="dxa"/>
            <w:shd w:val="clear" w:color="auto" w:fill="auto"/>
          </w:tcPr>
          <w:p w14:paraId="0022F077" w14:textId="77777777" w:rsidR="008D35BF" w:rsidRPr="00246D59" w:rsidRDefault="008D35BF" w:rsidP="008D35BF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76FA4C6" w14:textId="77777777" w:rsidR="008D35BF" w:rsidRPr="00246D59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1112BD3" w14:textId="77777777" w:rsidR="008D35BF" w:rsidRPr="00246D59" w:rsidRDefault="008D35BF" w:rsidP="008D35BF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CB3B75" w14:textId="77777777" w:rsidR="008D35BF" w:rsidRPr="00246D59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B4D072" w14:textId="77777777" w:rsidR="008D35BF" w:rsidRPr="00246D59" w:rsidRDefault="008D35BF" w:rsidP="008D35BF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0AD7032" w14:textId="77777777" w:rsidR="008D35BF" w:rsidRPr="00246D59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B5EC49" w14:textId="77777777" w:rsidR="008D35BF" w:rsidRPr="00246D59" w:rsidRDefault="008D35BF" w:rsidP="008D35BF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6364FE3" w14:textId="77777777" w:rsidR="008D35BF" w:rsidRPr="00246D59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2CA3871D" w14:textId="43DE09FD" w:rsidR="008D35BF" w:rsidRPr="00246D59" w:rsidRDefault="00484BD3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="00865F88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="00865F88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</w:p>
        </w:tc>
      </w:tr>
      <w:tr w:rsidR="000A4D6C" w:rsidRPr="00246D59" w14:paraId="104BBB2E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7E51F7FB" w14:textId="6A4CC558" w:rsidR="000A4D6C" w:rsidRPr="00246D59" w:rsidRDefault="00484BD3" w:rsidP="000A4D6C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6" w:type="dxa"/>
            <w:shd w:val="clear" w:color="auto" w:fill="auto"/>
          </w:tcPr>
          <w:p w14:paraId="29A3668D" w14:textId="77777777" w:rsidR="000A4D6C" w:rsidRPr="00246D59" w:rsidRDefault="000A4D6C" w:rsidP="000A4D6C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CA1E731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A2F36F0" w14:textId="77777777" w:rsidR="000A4D6C" w:rsidRPr="00246D59" w:rsidRDefault="000A4D6C" w:rsidP="000A4D6C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5B8402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1E40D01" w14:textId="77777777" w:rsidR="000A4D6C" w:rsidRPr="00246D59" w:rsidRDefault="000A4D6C" w:rsidP="000A4D6C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4D3B5C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8F09783" w14:textId="77777777" w:rsidR="000A4D6C" w:rsidRPr="00246D59" w:rsidRDefault="000A4D6C" w:rsidP="000A4D6C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0F153BC" w14:textId="77777777" w:rsidR="000A4D6C" w:rsidRPr="00246D59" w:rsidRDefault="000A4D6C" w:rsidP="000A4D6C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6104A" w14:textId="57F04C20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</w:p>
        </w:tc>
      </w:tr>
    </w:tbl>
    <w:p w14:paraId="36018926" w14:textId="77777777" w:rsidR="00FE5D3E" w:rsidRPr="00246D59" w:rsidRDefault="00FE5D3E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1543D739" w14:textId="1ACE72DA" w:rsidR="00225238" w:rsidRPr="00246D59" w:rsidRDefault="00225238" w:rsidP="00FC3230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sz w:val="22"/>
          <w:szCs w:val="22"/>
          <w:lang w:val="en-US"/>
        </w:rPr>
        <w:t>2566</w:t>
      </w:r>
    </w:p>
    <w:p w14:paraId="66A45835" w14:textId="77777777" w:rsidR="00225238" w:rsidRPr="00246D59" w:rsidRDefault="00225238" w:rsidP="00FC3230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225238" w:rsidRPr="00246D59" w14:paraId="47EC9EE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49D8D36D" w14:textId="77777777" w:rsidR="00225238" w:rsidRPr="00246D59" w:rsidRDefault="00225238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1E33E533" w14:textId="77777777" w:rsidR="00225238" w:rsidRPr="00246D59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35BF" w:rsidRPr="00246D59" w14:paraId="3FB16424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B981745" w14:textId="77777777" w:rsidR="008D35BF" w:rsidRPr="00246D59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C1A3BB" w14:textId="77777777" w:rsidR="008D35BF" w:rsidRPr="00246D59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43B32BD4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BA53743" w14:textId="77777777" w:rsidR="008D35BF" w:rsidRPr="00246D59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C45D79D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E6D6672" w14:textId="77777777" w:rsidR="008D35BF" w:rsidRPr="00246D59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05FFF70A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7B4E305" w14:textId="26F98D0E" w:rsidR="008D35BF" w:rsidRPr="00246D59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  <w:shd w:val="clear" w:color="auto" w:fill="auto"/>
          </w:tcPr>
          <w:p w14:paraId="01760CFD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DCF50B" w14:textId="77777777" w:rsidR="008D35BF" w:rsidRPr="00246D59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246D59" w14:paraId="7DC85678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5B8073" w14:textId="77777777" w:rsidR="008D35BF" w:rsidRPr="00246D59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5B82F6" w14:textId="5ADAFC2C" w:rsidR="008D35BF" w:rsidRPr="00246D59" w:rsidRDefault="00484BD3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8D35BF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29BBE046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797AD28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0DA9534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C9A8BCF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FF26C94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23C29AF" w14:textId="3AAE79F2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  <w:shd w:val="clear" w:color="auto" w:fill="auto"/>
          </w:tcPr>
          <w:p w14:paraId="5917CFBA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188F269" w14:textId="5E3CC457" w:rsidR="008D35BF" w:rsidRPr="00246D59" w:rsidRDefault="00484BD3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D35BF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246D59" w14:paraId="0A5BEA8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9AA3FDF" w14:textId="77777777" w:rsidR="008D35BF" w:rsidRPr="00246D59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60F9D8" w14:textId="626BFA18" w:rsidR="008D35BF" w:rsidRPr="00246D59" w:rsidRDefault="00484BD3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1A5DB747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84CD02C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5DAF65C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C2A011C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2797946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92E2DB4" w14:textId="6033B4DD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4B9BF981" w14:textId="77777777" w:rsidR="008D35BF" w:rsidRPr="00246D59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9BFB3A7" w14:textId="5C00A9FC" w:rsidR="008D35BF" w:rsidRPr="00246D59" w:rsidRDefault="00484BD3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8D35BF" w:rsidRPr="00246D59" w14:paraId="25AF262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34032BB" w14:textId="77777777" w:rsidR="008D35BF" w:rsidRPr="00246D59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50E6D792" w14:textId="77777777" w:rsidR="008D35BF" w:rsidRPr="00246D59" w:rsidRDefault="008D35BF" w:rsidP="008D35BF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2E8D941" w14:textId="77777777" w:rsidR="008D35BF" w:rsidRPr="00246D59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9E35B97" w14:textId="77777777" w:rsidR="008D35BF" w:rsidRPr="00246D59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23DACEA" w14:textId="77777777" w:rsidR="008D35BF" w:rsidRPr="00246D59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31F46A1" w14:textId="77777777" w:rsidR="008D35BF" w:rsidRPr="00246D59" w:rsidRDefault="008D35BF" w:rsidP="008D35BF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1E55C1D" w14:textId="77777777" w:rsidR="008D35BF" w:rsidRPr="00246D59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70BA544" w14:textId="77777777" w:rsidR="008D35BF" w:rsidRPr="00246D59" w:rsidRDefault="008D35BF" w:rsidP="008D35BF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4D00EA6" w14:textId="77777777" w:rsidR="008D35BF" w:rsidRPr="00246D59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CCED430" w14:textId="77777777" w:rsidR="008D35BF" w:rsidRPr="00246D59" w:rsidRDefault="008D35BF" w:rsidP="008D35BF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5B5519A7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4B56A105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6C1F45" w14:textId="723BC2C8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</w:tcPr>
          <w:p w14:paraId="2FF88DD5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65F034" w14:textId="58265172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ABCF432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DF1255D" w14:textId="1E677FDB" w:rsidR="000A4D6C" w:rsidRPr="00246D59" w:rsidRDefault="001643E2" w:rsidP="000A4D6C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7333CB8" w14:textId="77777777" w:rsidR="000A4D6C" w:rsidRPr="00246D59" w:rsidRDefault="000A4D6C" w:rsidP="000A4D6C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3AD5A2D" w14:textId="03D2DE97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C694971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332668" w14:textId="667D4227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</w:tr>
      <w:tr w:rsidR="000A4D6C" w:rsidRPr="00246D59" w14:paraId="2D072B9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6AC60C82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DAC632" w14:textId="7C2C937C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5F24674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A85A542" w14:textId="510F67F1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421BC00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3642E9" w14:textId="03A0B081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5B1C8AD" w14:textId="77777777" w:rsidR="000A4D6C" w:rsidRPr="00246D59" w:rsidRDefault="000A4D6C" w:rsidP="000A4D6C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06C5B22" w14:textId="4BB1F2B0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7F0E95D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356F99" w14:textId="7B1C179B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0A4D6C" w:rsidRPr="00246D59" w14:paraId="101BE6C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071FB54B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AC0A1" w14:textId="63B59960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  <w:shd w:val="clear" w:color="auto" w:fill="auto"/>
          </w:tcPr>
          <w:p w14:paraId="0E3CDE25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022FC5E" w14:textId="5713671C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389490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AA8402A" w14:textId="46A00454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B25BA7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73120C" w14:textId="04B82DBF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5884447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B0438B" w14:textId="063674D7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0A4D6C" w:rsidRPr="00246D59" w14:paraId="26E4D8B5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0BAAF" w14:textId="77777777" w:rsidR="000A4D6C" w:rsidRPr="00246D59" w:rsidRDefault="000A4D6C" w:rsidP="000A4D6C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14B67802" w14:textId="3F5D4421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688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625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126" w:type="dxa"/>
            <w:shd w:val="clear" w:color="auto" w:fill="auto"/>
          </w:tcPr>
          <w:p w14:paraId="3726B38D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C3055B" w14:textId="68818CF2" w:rsidR="000A4D6C" w:rsidRPr="00246D59" w:rsidRDefault="00484BD3" w:rsidP="00283107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449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112" w:type="dxa"/>
            <w:shd w:val="clear" w:color="auto" w:fill="auto"/>
          </w:tcPr>
          <w:p w14:paraId="6EB16BCB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812EA1" w14:textId="5D4746E6" w:rsidR="000A4D6C" w:rsidRPr="00246D59" w:rsidRDefault="00283107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E68EE9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50551DE" w14:textId="197FFA23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</w:p>
        </w:tc>
        <w:tc>
          <w:tcPr>
            <w:tcW w:w="59" w:type="dxa"/>
            <w:shd w:val="clear" w:color="auto" w:fill="auto"/>
          </w:tcPr>
          <w:p w14:paraId="58228797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FB892CF" w14:textId="71197C77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710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964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074</w:t>
            </w:r>
          </w:p>
        </w:tc>
      </w:tr>
      <w:tr w:rsidR="000A4D6C" w:rsidRPr="00246D59" w14:paraId="3D91E0A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345A5280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081BBB91" w14:textId="365C4483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  <w:tc>
          <w:tcPr>
            <w:tcW w:w="126" w:type="dxa"/>
            <w:shd w:val="clear" w:color="auto" w:fill="auto"/>
          </w:tcPr>
          <w:p w14:paraId="2AF74C98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422F6B" w14:textId="4E225F8B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  <w:tc>
          <w:tcPr>
            <w:tcW w:w="112" w:type="dxa"/>
            <w:shd w:val="clear" w:color="auto" w:fill="auto"/>
          </w:tcPr>
          <w:p w14:paraId="422211A9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00C488D" w14:textId="29BF799C" w:rsidR="000A4D6C" w:rsidRPr="00246D59" w:rsidRDefault="00283107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2481FFD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40013CA" w14:textId="28BFA9C4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203EEEC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BF1929A" w14:textId="3E51F726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</w:tr>
      <w:tr w:rsidR="000A4D6C" w:rsidRPr="00246D59" w14:paraId="40596B2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06373A8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2258AE7A" w14:textId="69E41483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</w:p>
        </w:tc>
        <w:tc>
          <w:tcPr>
            <w:tcW w:w="126" w:type="dxa"/>
            <w:shd w:val="clear" w:color="auto" w:fill="auto"/>
          </w:tcPr>
          <w:p w14:paraId="3F2A4BDF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AD83C6" w14:textId="3CD81D64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252</w:t>
            </w:r>
          </w:p>
        </w:tc>
        <w:tc>
          <w:tcPr>
            <w:tcW w:w="112" w:type="dxa"/>
            <w:shd w:val="clear" w:color="auto" w:fill="auto"/>
          </w:tcPr>
          <w:p w14:paraId="1FA53400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FC89B26" w14:textId="3CEC5AA6" w:rsidR="000A4D6C" w:rsidRPr="00246D59" w:rsidRDefault="00283107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DF4CEA7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A8D24E" w14:textId="5BE09294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E98DB11" w14:textId="77777777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9190820" w14:textId="09D52B39" w:rsidR="000A4D6C" w:rsidRPr="00246D59" w:rsidRDefault="00484BD3" w:rsidP="00283107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918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</w:tr>
      <w:tr w:rsidR="000A4D6C" w:rsidRPr="00246D59" w14:paraId="7B6CAF3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1705B22" w14:textId="77777777" w:rsidR="000A4D6C" w:rsidRPr="00246D59" w:rsidRDefault="000A4D6C" w:rsidP="000A4D6C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50863" w14:textId="20FD26A4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</w:p>
        </w:tc>
        <w:tc>
          <w:tcPr>
            <w:tcW w:w="126" w:type="dxa"/>
            <w:shd w:val="clear" w:color="auto" w:fill="auto"/>
          </w:tcPr>
          <w:p w14:paraId="54FF7A0E" w14:textId="77777777" w:rsidR="000A4D6C" w:rsidRPr="00246D59" w:rsidRDefault="000A4D6C" w:rsidP="000A4D6C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FA5ED9" w14:textId="28980D5E" w:rsidR="000A4D6C" w:rsidRPr="00246D59" w:rsidRDefault="00484BD3" w:rsidP="00283107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</w:p>
        </w:tc>
        <w:tc>
          <w:tcPr>
            <w:tcW w:w="112" w:type="dxa"/>
            <w:shd w:val="clear" w:color="auto" w:fill="auto"/>
          </w:tcPr>
          <w:p w14:paraId="0B159D07" w14:textId="77777777" w:rsidR="000A4D6C" w:rsidRPr="00246D59" w:rsidRDefault="000A4D6C" w:rsidP="000A4D6C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35C220" w14:textId="446AA85B" w:rsidR="000A4D6C" w:rsidRPr="00246D59" w:rsidRDefault="00283107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4652263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E504DB" w14:textId="65BEC2E4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</w:p>
        </w:tc>
        <w:tc>
          <w:tcPr>
            <w:tcW w:w="59" w:type="dxa"/>
            <w:shd w:val="clear" w:color="auto" w:fill="auto"/>
          </w:tcPr>
          <w:p w14:paraId="4AF83E0B" w14:textId="77777777" w:rsidR="000A4D6C" w:rsidRPr="00246D59" w:rsidRDefault="000A4D6C" w:rsidP="000A4D6C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108D5" w14:textId="6F3A309B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  <w:r w:rsidR="00283107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</w:tr>
      <w:tr w:rsidR="000A4D6C" w:rsidRPr="00246D59" w14:paraId="4C61A47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8BAB87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04010F6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4D7B30A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FC6245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A52D087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6168E41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A5C2AD4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CE3F157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FAE66C7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0A9C7C5" w14:textId="77777777" w:rsidR="000A4D6C" w:rsidRPr="00246D59" w:rsidRDefault="000A4D6C" w:rsidP="000A4D6C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A4D6C" w:rsidRPr="00246D59" w14:paraId="2934811E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013AB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0D2F732C" w14:textId="77777777" w:rsidR="000A4D6C" w:rsidRPr="00246D59" w:rsidRDefault="000A4D6C" w:rsidP="000A4D6C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0620F9C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CFDCF73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0C71AE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871E046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B5C2E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F022FB2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1EC802E" w14:textId="77777777" w:rsidR="000A4D6C" w:rsidRPr="00246D59" w:rsidRDefault="000A4D6C" w:rsidP="000A4D6C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8FE273F" w14:textId="77777777" w:rsidR="000A4D6C" w:rsidRPr="00246D59" w:rsidRDefault="000A4D6C" w:rsidP="000A4D6C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2C534D7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E4A1E95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5C842D4B" w14:textId="31FBE635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5CA770D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34621A3" w14:textId="51E146B0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48543FB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78DBEE3" w14:textId="51641174" w:rsidR="000A4D6C" w:rsidRPr="00246D59" w:rsidRDefault="001643E2" w:rsidP="000A4D6C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3E0E7FA" w14:textId="77777777" w:rsidR="000A4D6C" w:rsidRPr="00246D59" w:rsidRDefault="000A4D6C" w:rsidP="000A4D6C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302FAD" w14:textId="5B0B0B38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1A1A8C3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1D3FB0F" w14:textId="5892482F" w:rsidR="000A4D6C" w:rsidRPr="00246D59" w:rsidRDefault="001478B6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4FF7B828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2CF7323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B80B795" w14:textId="62EBA6D4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40F9141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443CBB" w14:textId="28F36B48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8DAD521" w14:textId="77777777" w:rsidR="000A4D6C" w:rsidRPr="00246D59" w:rsidRDefault="000A4D6C" w:rsidP="000A4D6C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E2F5549" w14:textId="06FE793E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8E7CCEC" w14:textId="77777777" w:rsidR="000A4D6C" w:rsidRPr="00246D59" w:rsidRDefault="000A4D6C" w:rsidP="000A4D6C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AD803A" w14:textId="51BA5CA7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E1D3312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13D1912" w14:textId="0B81EB1F" w:rsidR="000A4D6C" w:rsidRPr="00246D59" w:rsidRDefault="001478B6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6FA4FE6B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D60B0AB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31667DAB" w14:textId="7B47CEAD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EFD22D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5EE602" w14:textId="1F9AA282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DAAB683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28ACFC" w14:textId="26614A96" w:rsidR="000A4D6C" w:rsidRPr="00246D59" w:rsidRDefault="00484BD3" w:rsidP="0031588D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</w:p>
        </w:tc>
        <w:tc>
          <w:tcPr>
            <w:tcW w:w="53" w:type="dxa"/>
            <w:shd w:val="clear" w:color="auto" w:fill="auto"/>
          </w:tcPr>
          <w:p w14:paraId="388120E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D72FB4" w14:textId="75814F6D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4DEFAB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6F066D0" w14:textId="60A2F59A" w:rsidR="000A4D6C" w:rsidRPr="00246D59" w:rsidRDefault="001478B6" w:rsidP="0031588D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4E8F7E5A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7C14C4E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3D990282" w14:textId="50F0AF75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021B94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5E8DB41" w14:textId="25278F3E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13001F7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C820CB" w14:textId="4924C511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494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  <w:tc>
          <w:tcPr>
            <w:tcW w:w="53" w:type="dxa"/>
            <w:shd w:val="clear" w:color="auto" w:fill="auto"/>
          </w:tcPr>
          <w:p w14:paraId="1D9EF134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98091E" w14:textId="7CD103DA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4A2AAB3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F7B76F5" w14:textId="769B2E5E" w:rsidR="000A4D6C" w:rsidRPr="00246D59" w:rsidRDefault="001478B6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CEA8E3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1EF2B5E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7F5FABD5" w14:textId="476F623F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44FFFCB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14DA7F" w14:textId="2C33FE2B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70F2C7B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C2A2535" w14:textId="2FB294C3" w:rsidR="000A4D6C" w:rsidRPr="00246D59" w:rsidRDefault="00484BD3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53" w:type="dxa"/>
            <w:shd w:val="clear" w:color="auto" w:fill="auto"/>
          </w:tcPr>
          <w:p w14:paraId="47E21069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69C61CA" w14:textId="798DBAC0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8604D75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18881DC" w14:textId="63AFFAAC" w:rsidR="000A4D6C" w:rsidRPr="00246D59" w:rsidRDefault="001478B6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79875CA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D5FB8A4" w14:textId="77777777" w:rsidR="000A4D6C" w:rsidRPr="00246D59" w:rsidRDefault="000A4D6C" w:rsidP="000A4D6C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3B366E" w14:textId="330513DB" w:rsidR="000A4D6C" w:rsidRPr="00246D59" w:rsidRDefault="000A4D6C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6A40569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7052E7" w14:textId="0B26A080" w:rsidR="000A4D6C" w:rsidRPr="00246D59" w:rsidRDefault="001478B6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92945E1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6A9A08" w14:textId="5678674D" w:rsidR="000A4D6C" w:rsidRPr="00246D59" w:rsidRDefault="00484BD3" w:rsidP="0031588D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452</w:t>
            </w:r>
            <w:r w:rsidR="001478B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  <w:tc>
          <w:tcPr>
            <w:tcW w:w="53" w:type="dxa"/>
            <w:shd w:val="clear" w:color="auto" w:fill="auto"/>
          </w:tcPr>
          <w:p w14:paraId="37A4282E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A64F8B" w14:textId="4D4261FE" w:rsidR="000A4D6C" w:rsidRPr="00246D59" w:rsidRDefault="001643E2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A465161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ACAD77" w14:textId="362232A5" w:rsidR="000A4D6C" w:rsidRPr="00246D59" w:rsidRDefault="001478B6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9E9D5B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B9717" w14:textId="77777777" w:rsidR="000A4D6C" w:rsidRPr="00246D59" w:rsidRDefault="000A4D6C" w:rsidP="000A4D6C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6E02E63" w14:textId="77777777" w:rsidR="000A4D6C" w:rsidRPr="00246D59" w:rsidRDefault="000A4D6C" w:rsidP="000A4D6C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06E6C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78F2A4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01230B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8AA2FF1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3FE0D5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4518AF6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74CAB21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734DC775" w14:textId="77777777" w:rsidR="000A4D6C" w:rsidRPr="00246D59" w:rsidRDefault="000A4D6C" w:rsidP="000A4D6C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1760911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AB93515" w14:textId="77777777" w:rsidR="000A4D6C" w:rsidRPr="00246D59" w:rsidRDefault="000A4D6C" w:rsidP="000A4D6C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E3651C6" w14:textId="18EDB8C3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</w:p>
        </w:tc>
        <w:tc>
          <w:tcPr>
            <w:tcW w:w="126" w:type="dxa"/>
            <w:shd w:val="clear" w:color="auto" w:fill="auto"/>
          </w:tcPr>
          <w:p w14:paraId="64EC0F64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F174FD6" w14:textId="6DE36AE6" w:rsidR="000A4D6C" w:rsidRPr="00246D59" w:rsidRDefault="00484BD3" w:rsidP="00223B16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962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2" w:type="dxa"/>
            <w:shd w:val="clear" w:color="auto" w:fill="auto"/>
          </w:tcPr>
          <w:p w14:paraId="4C5E9CC8" w14:textId="77777777" w:rsidR="000A4D6C" w:rsidRPr="00246D59" w:rsidRDefault="000A4D6C" w:rsidP="000A4D6C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B18EE7" w14:textId="6B7DFACA" w:rsidR="000A4D6C" w:rsidRPr="00246D59" w:rsidRDefault="001643E2" w:rsidP="000A4D6C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AC4237D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219237A5" w14:textId="495095F7" w:rsidR="000A4D6C" w:rsidRPr="00246D59" w:rsidRDefault="0031588D" w:rsidP="00223B16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16D887E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219EB31" w14:textId="47DCF080" w:rsidR="000A4D6C" w:rsidRPr="00246D59" w:rsidRDefault="00484BD3" w:rsidP="00223B16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</w:p>
        </w:tc>
      </w:tr>
      <w:tr w:rsidR="000A4D6C" w:rsidRPr="00246D59" w14:paraId="3DB7EDB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EAAFFEF" w14:textId="77777777" w:rsidR="000A4D6C" w:rsidRPr="00246D59" w:rsidRDefault="000A4D6C" w:rsidP="000A4D6C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97933" w14:textId="537DB1C8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</w:p>
        </w:tc>
        <w:tc>
          <w:tcPr>
            <w:tcW w:w="126" w:type="dxa"/>
            <w:shd w:val="clear" w:color="auto" w:fill="auto"/>
          </w:tcPr>
          <w:p w14:paraId="1F1B594B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D5BD3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7F895BB" w14:textId="77777777" w:rsidR="000A4D6C" w:rsidRPr="00246D59" w:rsidRDefault="000A4D6C" w:rsidP="000A4D6C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4E5F2" w14:textId="77777777" w:rsidR="000A4D6C" w:rsidRPr="00246D59" w:rsidRDefault="000A4D6C" w:rsidP="000A4D6C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9466BE6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6417B" w14:textId="77777777" w:rsidR="000A4D6C" w:rsidRPr="00246D59" w:rsidRDefault="000A4D6C" w:rsidP="000A4D6C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E2AC6F5" w14:textId="77777777" w:rsidR="000A4D6C" w:rsidRPr="00246D59" w:rsidRDefault="000A4D6C" w:rsidP="000A4D6C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F4C1E" w14:textId="3E2B88D2" w:rsidR="000A4D6C" w:rsidRPr="00246D59" w:rsidRDefault="00484BD3" w:rsidP="000A4D6C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31588D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</w:tbl>
    <w:p w14:paraId="671B5C8B" w14:textId="77777777" w:rsidR="00376863" w:rsidRPr="00246D59" w:rsidRDefault="00225238" w:rsidP="009E53AF">
      <w:pPr>
        <w:ind w:left="540" w:right="-25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505B1BDD" w14:textId="6404EEE9" w:rsidR="000A4D6C" w:rsidRPr="00246D59" w:rsidRDefault="000A4D6C" w:rsidP="000A4D6C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sz w:val="22"/>
          <w:szCs w:val="22"/>
          <w:lang w:val="en-US"/>
        </w:rPr>
        <w:t>2565</w:t>
      </w:r>
    </w:p>
    <w:p w14:paraId="5248DDC1" w14:textId="77777777" w:rsidR="000A4D6C" w:rsidRPr="00246D59" w:rsidRDefault="000A4D6C" w:rsidP="000A4D6C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0A4D6C" w:rsidRPr="00246D59" w14:paraId="38A605BC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0700CB4" w14:textId="77777777" w:rsidR="000A4D6C" w:rsidRPr="00246D59" w:rsidRDefault="000A4D6C" w:rsidP="0016352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75A43C30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4D6C" w:rsidRPr="00246D59" w14:paraId="2A260F54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436C05B" w14:textId="77777777" w:rsidR="000A4D6C" w:rsidRPr="00246D59" w:rsidRDefault="000A4D6C" w:rsidP="0016352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37E52B3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30378F98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E8C89A4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0894719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D7960D9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74854BB5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8B647A7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  <w:shd w:val="clear" w:color="auto" w:fill="auto"/>
          </w:tcPr>
          <w:p w14:paraId="43E7B6E5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B60583E" w14:textId="77777777" w:rsidR="000A4D6C" w:rsidRPr="00246D59" w:rsidRDefault="000A4D6C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0A4D6C" w:rsidRPr="00246D59" w14:paraId="2FC44EF2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126C3F6" w14:textId="77777777" w:rsidR="000A4D6C" w:rsidRPr="00246D59" w:rsidRDefault="000A4D6C" w:rsidP="0016352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73881EC" w14:textId="1B8014EF" w:rsidR="000A4D6C" w:rsidRPr="00246D59" w:rsidRDefault="00484BD3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6DDCEE22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FA87F6B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E2D0976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0D0A252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EF0154F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B6E325F" w14:textId="7017227B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  <w:shd w:val="clear" w:color="auto" w:fill="auto"/>
          </w:tcPr>
          <w:p w14:paraId="3D8F229B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72F61B6" w14:textId="258D6868" w:rsidR="000A4D6C" w:rsidRPr="00246D59" w:rsidRDefault="00484BD3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4D6C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A4D6C" w:rsidRPr="00246D59" w14:paraId="068944B5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9156CDD" w14:textId="77777777" w:rsidR="000A4D6C" w:rsidRPr="00246D59" w:rsidRDefault="000A4D6C" w:rsidP="0016352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5FE10AE" w14:textId="553F7E01" w:rsidR="000A4D6C" w:rsidRPr="00246D59" w:rsidRDefault="00484BD3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5ED2DE77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AAD73B7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B3D1051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0A7CF4B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0C817E2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7491650" w14:textId="528915D3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29E9DEDE" w14:textId="77777777" w:rsidR="000A4D6C" w:rsidRPr="00246D59" w:rsidRDefault="000A4D6C" w:rsidP="0016352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C17C265" w14:textId="2EEF7C14" w:rsidR="000A4D6C" w:rsidRPr="00246D59" w:rsidRDefault="00484BD3" w:rsidP="0016352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0A4D6C" w:rsidRPr="00246D59" w14:paraId="6CBE1105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B1D8714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16D3F45E" w14:textId="77777777" w:rsidR="000A4D6C" w:rsidRPr="00246D59" w:rsidRDefault="000A4D6C" w:rsidP="0016352F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C52756A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6F5758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476C420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B4EF4D0" w14:textId="77777777" w:rsidR="000A4D6C" w:rsidRPr="00246D59" w:rsidRDefault="000A4D6C" w:rsidP="0016352F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F12ACB2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A782066" w14:textId="77777777" w:rsidR="000A4D6C" w:rsidRPr="00246D59" w:rsidRDefault="000A4D6C" w:rsidP="0016352F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D7FCCF0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AE5CB89" w14:textId="77777777" w:rsidR="000A4D6C" w:rsidRPr="00246D59" w:rsidRDefault="000A4D6C" w:rsidP="0016352F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6C232122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29FED3E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5D4A40" w14:textId="77BFAEBF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</w:tcPr>
          <w:p w14:paraId="01F65438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098916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2DCF94C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2549D19" w14:textId="77777777" w:rsidR="000A4D6C" w:rsidRPr="00246D59" w:rsidRDefault="000A4D6C" w:rsidP="0016352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31B7C4E" w14:textId="77777777" w:rsidR="000A4D6C" w:rsidRPr="00246D59" w:rsidRDefault="000A4D6C" w:rsidP="0016352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07CAD53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A12460F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A167F6C" w14:textId="00D4DEFD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</w:tr>
      <w:tr w:rsidR="000A4D6C" w:rsidRPr="00246D59" w14:paraId="4AED8AC6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ABAF975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00CAC2" w14:textId="5E4EF256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36F325E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BEC1B57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BE18E41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1B2F8D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8FC0931" w14:textId="77777777" w:rsidR="000A4D6C" w:rsidRPr="00246D59" w:rsidRDefault="000A4D6C" w:rsidP="0016352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7F975E4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82C848C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E5A4BB" w14:textId="6A5E67E0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0A4D6C" w:rsidRPr="00246D59" w14:paraId="00F26B9F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5F1BD0D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EE5D82" w14:textId="70EC0BE5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  <w:shd w:val="clear" w:color="auto" w:fill="auto"/>
          </w:tcPr>
          <w:p w14:paraId="5486307F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AFF641C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2B05631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1E795B3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5C66F6A0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10490A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CCEFA93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B6F8947" w14:textId="237E27C0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0A4D6C" w:rsidRPr="00246D59" w14:paraId="08B636DB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6F176BEE" w14:textId="77777777" w:rsidR="000A4D6C" w:rsidRPr="00246D59" w:rsidRDefault="000A4D6C" w:rsidP="0016352F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70947A00" w14:textId="3B2AB449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  <w:tc>
          <w:tcPr>
            <w:tcW w:w="126" w:type="dxa"/>
            <w:shd w:val="clear" w:color="auto" w:fill="auto"/>
          </w:tcPr>
          <w:p w14:paraId="0B195700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62B5E5C" w14:textId="6EAA3798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</w:p>
        </w:tc>
        <w:tc>
          <w:tcPr>
            <w:tcW w:w="112" w:type="dxa"/>
            <w:shd w:val="clear" w:color="auto" w:fill="auto"/>
          </w:tcPr>
          <w:p w14:paraId="28CFD494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81AED7C" w14:textId="3E62543E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C157EF8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B4D086" w14:textId="2C17B3B0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59" w:type="dxa"/>
            <w:shd w:val="clear" w:color="auto" w:fill="auto"/>
          </w:tcPr>
          <w:p w14:paraId="06B09C1F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061F30E" w14:textId="20C4ACF2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688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625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2"/>
                <w:szCs w:val="22"/>
                <w:lang w:val="en-US"/>
              </w:rPr>
              <w:t>231</w:t>
            </w:r>
          </w:p>
        </w:tc>
      </w:tr>
      <w:tr w:rsidR="000A4D6C" w:rsidRPr="00246D59" w14:paraId="0232F682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51633012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65380B70" w14:textId="78E9DE25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</w:p>
        </w:tc>
        <w:tc>
          <w:tcPr>
            <w:tcW w:w="126" w:type="dxa"/>
            <w:shd w:val="clear" w:color="auto" w:fill="auto"/>
          </w:tcPr>
          <w:p w14:paraId="321BACEB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AC5760E" w14:textId="6D0C0D0C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12" w:type="dxa"/>
            <w:shd w:val="clear" w:color="auto" w:fill="auto"/>
          </w:tcPr>
          <w:p w14:paraId="344EEA40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27D7A22" w14:textId="730634D6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32C33EDF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74FC6A9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A84E61D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77C9A28" w14:textId="4F033716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0A4D6C" w:rsidRPr="00246D59" w14:paraId="65AD47F7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78278402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1F003612" w14:textId="347AB2AF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191</w:t>
            </w:r>
          </w:p>
        </w:tc>
        <w:tc>
          <w:tcPr>
            <w:tcW w:w="126" w:type="dxa"/>
            <w:shd w:val="clear" w:color="auto" w:fill="auto"/>
          </w:tcPr>
          <w:p w14:paraId="662705F6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21C9BC4" w14:textId="0325E006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2" w:type="dxa"/>
            <w:shd w:val="clear" w:color="auto" w:fill="auto"/>
          </w:tcPr>
          <w:p w14:paraId="1E90692D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51F94F4" w14:textId="3ED8A58C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7A2288F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2FAE093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D862D16" w14:textId="7777777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F7C7BFB" w14:textId="5F786559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</w:p>
        </w:tc>
      </w:tr>
      <w:tr w:rsidR="000A4D6C" w:rsidRPr="00246D59" w14:paraId="613188F0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43AEAB44" w14:textId="77777777" w:rsidR="000A4D6C" w:rsidRPr="00246D59" w:rsidRDefault="000A4D6C" w:rsidP="0016352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ED360F" w14:textId="026DD00B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  <w:tc>
          <w:tcPr>
            <w:tcW w:w="126" w:type="dxa"/>
            <w:shd w:val="clear" w:color="auto" w:fill="auto"/>
          </w:tcPr>
          <w:p w14:paraId="0D3F9593" w14:textId="77777777" w:rsidR="000A4D6C" w:rsidRPr="00246D59" w:rsidRDefault="000A4D6C" w:rsidP="0016352F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59DDC0" w14:textId="7CE7F7D9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12" w:type="dxa"/>
            <w:shd w:val="clear" w:color="auto" w:fill="auto"/>
          </w:tcPr>
          <w:p w14:paraId="219CF52E" w14:textId="77777777" w:rsidR="000A4D6C" w:rsidRPr="00246D59" w:rsidRDefault="000A4D6C" w:rsidP="0016352F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76A4CE" w14:textId="34548FA8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B9D2410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7D609E" w14:textId="5BB1DEF3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59" w:type="dxa"/>
            <w:shd w:val="clear" w:color="auto" w:fill="auto"/>
          </w:tcPr>
          <w:p w14:paraId="12F048F8" w14:textId="77777777" w:rsidR="000A4D6C" w:rsidRPr="00246D59" w:rsidRDefault="000A4D6C" w:rsidP="0016352F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2C1515" w14:textId="421A1ED7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</w:p>
        </w:tc>
      </w:tr>
      <w:tr w:rsidR="000A4D6C" w:rsidRPr="00246D59" w14:paraId="4CDB4A51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445F55E0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86E416D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58D0BE46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B206ECD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647937B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2F18378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64D4566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D6C1360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163038FD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306F469" w14:textId="77777777" w:rsidR="000A4D6C" w:rsidRPr="00246D59" w:rsidRDefault="000A4D6C" w:rsidP="0016352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A4D6C" w:rsidRPr="00246D59" w14:paraId="7ABDE802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3BEEE07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1EBE4BE6" w14:textId="77777777" w:rsidR="000A4D6C" w:rsidRPr="00246D59" w:rsidRDefault="000A4D6C" w:rsidP="0016352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7289BB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61A6FE0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F42ACE9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BF01388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429F451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88E8BD6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F97645C" w14:textId="77777777" w:rsidR="000A4D6C" w:rsidRPr="00246D59" w:rsidRDefault="000A4D6C" w:rsidP="0016352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6DF21288" w14:textId="77777777" w:rsidR="000A4D6C" w:rsidRPr="00246D59" w:rsidRDefault="000A4D6C" w:rsidP="0016352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3F541566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627A97A0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1417BB8E" w14:textId="631915E9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D82F5AC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17C570" w14:textId="10E9455C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EFE4091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AFFBD36" w14:textId="77777777" w:rsidR="000A4D6C" w:rsidRPr="00246D59" w:rsidRDefault="000A4D6C" w:rsidP="0016352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00AA5D8" w14:textId="77777777" w:rsidR="000A4D6C" w:rsidRPr="00246D59" w:rsidRDefault="000A4D6C" w:rsidP="0016352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893897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24CF311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D159077" w14:textId="532A028D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394582C8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17C5C0C0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18803F4C" w14:textId="3085F37D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B090D45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54ECE8E" w14:textId="3DAD85B4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B570A28" w14:textId="77777777" w:rsidR="000A4D6C" w:rsidRPr="00246D59" w:rsidRDefault="000A4D6C" w:rsidP="0016352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52D8204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DE19311" w14:textId="77777777" w:rsidR="000A4D6C" w:rsidRPr="00246D59" w:rsidRDefault="000A4D6C" w:rsidP="0016352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1D3D52F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6A63608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1738F19" w14:textId="33AFFA76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ADA3AE8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3AB6FE2F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19422E83" w14:textId="2117FA25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AFF1E79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840DB5A" w14:textId="1C0B0C23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B2BEBE6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F05DF72" w14:textId="3D7613BC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53" w:type="dxa"/>
            <w:shd w:val="clear" w:color="auto" w:fill="auto"/>
          </w:tcPr>
          <w:p w14:paraId="7F5A1338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DA04062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7D2BEF3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AF457D3" w14:textId="276E8DDC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2259B960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7112967E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71245329" w14:textId="23793230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997419C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ABCBEEF" w14:textId="3FF47ECB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5F5B8AF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EBACD98" w14:textId="06A9CE30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53" w:type="dxa"/>
            <w:shd w:val="clear" w:color="auto" w:fill="auto"/>
          </w:tcPr>
          <w:p w14:paraId="2F6E06A7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B02049E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777F3F9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FD75161" w14:textId="2FDB527C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4CD0D1D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6729681F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3A8C5BB5" w14:textId="7EAE490B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5A6FE8E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805238" w14:textId="4F5C19BF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FDF16DE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C7D2B66" w14:textId="25A21EE7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53" w:type="dxa"/>
            <w:shd w:val="clear" w:color="auto" w:fill="auto"/>
          </w:tcPr>
          <w:p w14:paraId="48F6BF7F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D1D4401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6C69E2D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CAEE696" w14:textId="2079E717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7ED2E61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020F4502" w14:textId="77777777" w:rsidR="000A4D6C" w:rsidRPr="00246D59" w:rsidRDefault="000A4D6C" w:rsidP="0016352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D702AB" w14:textId="30E36EF1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98E22A8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D44AEB" w14:textId="2E70458D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74AE294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E30D00" w14:textId="545C2385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</w:p>
        </w:tc>
        <w:tc>
          <w:tcPr>
            <w:tcW w:w="53" w:type="dxa"/>
            <w:shd w:val="clear" w:color="auto" w:fill="auto"/>
          </w:tcPr>
          <w:p w14:paraId="57768C8B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FA9EA3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EA4D3DE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60C0D8" w14:textId="2A5D989E" w:rsidR="000A4D6C" w:rsidRPr="00246D59" w:rsidRDefault="000A4D6C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A4D6C" w:rsidRPr="00246D59" w14:paraId="03B765F3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7BD23FCB" w14:textId="77777777" w:rsidR="000A4D6C" w:rsidRPr="00246D59" w:rsidRDefault="000A4D6C" w:rsidP="0016352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BE6528B" w14:textId="77777777" w:rsidR="000A4D6C" w:rsidRPr="00246D59" w:rsidRDefault="000A4D6C" w:rsidP="0016352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DF98BD1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975AB4A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23911F8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2733A00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3984E2D9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9FF784C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8B6D0CE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38753678" w14:textId="77777777" w:rsidR="000A4D6C" w:rsidRPr="00246D59" w:rsidRDefault="000A4D6C" w:rsidP="0016352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A4D6C" w:rsidRPr="00246D59" w14:paraId="4F05EC1F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2DCED247" w14:textId="77777777" w:rsidR="000A4D6C" w:rsidRPr="00246D59" w:rsidRDefault="000A4D6C" w:rsidP="0016352F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265ADB4" w14:textId="2BB7BA49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</w:p>
        </w:tc>
        <w:tc>
          <w:tcPr>
            <w:tcW w:w="126" w:type="dxa"/>
            <w:shd w:val="clear" w:color="auto" w:fill="auto"/>
          </w:tcPr>
          <w:p w14:paraId="41C5D045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5CD3C6E6" w14:textId="34A01EC5" w:rsidR="000A4D6C" w:rsidRPr="00246D59" w:rsidRDefault="00484BD3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112" w:type="dxa"/>
            <w:shd w:val="clear" w:color="auto" w:fill="auto"/>
          </w:tcPr>
          <w:p w14:paraId="43824B9B" w14:textId="77777777" w:rsidR="000A4D6C" w:rsidRPr="00246D59" w:rsidRDefault="000A4D6C" w:rsidP="0016352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89B6248" w14:textId="77777777" w:rsidR="000A4D6C" w:rsidRPr="00246D59" w:rsidRDefault="000A4D6C" w:rsidP="0016352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C165059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F15719F" w14:textId="5C5505E0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74B4D460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8444B34" w14:textId="5C93A3AB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</w:p>
        </w:tc>
      </w:tr>
      <w:tr w:rsidR="000A4D6C" w:rsidRPr="00246D59" w14:paraId="77F581E9" w14:textId="77777777" w:rsidTr="0016352F">
        <w:trPr>
          <w:trHeight w:val="144"/>
        </w:trPr>
        <w:tc>
          <w:tcPr>
            <w:tcW w:w="3060" w:type="dxa"/>
            <w:shd w:val="clear" w:color="auto" w:fill="auto"/>
          </w:tcPr>
          <w:p w14:paraId="3140401F" w14:textId="77777777" w:rsidR="000A4D6C" w:rsidRPr="00246D59" w:rsidRDefault="000A4D6C" w:rsidP="0016352F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8BD75" w14:textId="7E1DF419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</w:p>
        </w:tc>
        <w:tc>
          <w:tcPr>
            <w:tcW w:w="126" w:type="dxa"/>
            <w:shd w:val="clear" w:color="auto" w:fill="auto"/>
          </w:tcPr>
          <w:p w14:paraId="63B8DCF6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01B0B1" w14:textId="77777777" w:rsidR="000A4D6C" w:rsidRPr="00246D59" w:rsidRDefault="000A4D6C" w:rsidP="0016352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9E462A6" w14:textId="77777777" w:rsidR="000A4D6C" w:rsidRPr="00246D59" w:rsidRDefault="000A4D6C" w:rsidP="0016352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946CE" w14:textId="77777777" w:rsidR="000A4D6C" w:rsidRPr="00246D59" w:rsidRDefault="000A4D6C" w:rsidP="0016352F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4E0E3822" w14:textId="77777777" w:rsidR="000A4D6C" w:rsidRPr="00246D59" w:rsidRDefault="000A4D6C" w:rsidP="0016352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C4E64" w14:textId="77777777" w:rsidR="000A4D6C" w:rsidRPr="00246D59" w:rsidRDefault="000A4D6C" w:rsidP="0016352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2BA8043B" w14:textId="77777777" w:rsidR="000A4D6C" w:rsidRPr="00246D59" w:rsidRDefault="000A4D6C" w:rsidP="0016352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72439" w14:textId="2D8F776C" w:rsidR="000A4D6C" w:rsidRPr="00246D59" w:rsidRDefault="00484BD3" w:rsidP="0016352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0A4D6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</w:p>
        </w:tc>
      </w:tr>
    </w:tbl>
    <w:p w14:paraId="1B47E8F1" w14:textId="77777777" w:rsidR="00733B93" w:rsidRPr="00246D59" w:rsidRDefault="00733B93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376863" w:rsidRPr="00246D59" w14:paraId="5301128D" w14:textId="77777777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14:paraId="1B3924BD" w14:textId="293B8C56" w:rsidR="00376863" w:rsidRPr="00246D59" w:rsidRDefault="00376863" w:rsidP="00284687">
            <w:pPr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14:paraId="7A432E83" w14:textId="77777777" w:rsidR="00376863" w:rsidRPr="00246D59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E5C5F35" w14:textId="77777777" w:rsidR="00376863" w:rsidRPr="00246D59" w:rsidRDefault="00376863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BD6BC4" w14:textId="77777777" w:rsidR="00376863" w:rsidRPr="00246D59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5DC0D40" w14:textId="77777777" w:rsidR="00376863" w:rsidRPr="00246D59" w:rsidRDefault="00376863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5F5424A" w14:textId="77777777" w:rsidR="00376863" w:rsidRPr="00246D59" w:rsidRDefault="00376863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CFCFC41" w14:textId="77777777" w:rsidR="00376863" w:rsidRPr="00246D59" w:rsidRDefault="00376863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0662EB0" w14:textId="77777777" w:rsidR="00376863" w:rsidRPr="00246D59" w:rsidRDefault="00376863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B1A176B" w14:textId="77777777" w:rsidR="00376863" w:rsidRPr="00246D59" w:rsidRDefault="00376863" w:rsidP="00284687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246D59" w14:paraId="18101FEA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6B318B47" w14:textId="202A7BE7" w:rsidR="00284687" w:rsidRPr="00246D59" w:rsidRDefault="00484BD3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33" w:type="dxa"/>
            <w:shd w:val="clear" w:color="auto" w:fill="auto"/>
          </w:tcPr>
          <w:p w14:paraId="66B91DC0" w14:textId="77777777" w:rsidR="00284687" w:rsidRPr="00246D59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B72B6F" w14:textId="77777777" w:rsidR="00284687" w:rsidRPr="00246D59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C0A359E" w14:textId="77777777" w:rsidR="00284687" w:rsidRPr="00246D5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B79E47" w14:textId="77777777" w:rsidR="00284687" w:rsidRPr="00246D59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53FE640" w14:textId="77777777" w:rsidR="00284687" w:rsidRPr="00246D59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F712B00" w14:textId="77777777" w:rsidR="00284687" w:rsidRPr="00246D5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38B5B52" w14:textId="77777777" w:rsidR="00284687" w:rsidRPr="00246D5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343B14BC" w14:textId="77777777" w:rsidR="00284687" w:rsidRPr="00246D5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9972FC3" w14:textId="24CCBAC9" w:rsidR="00284687" w:rsidRPr="00246D59" w:rsidRDefault="00484BD3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F20854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F20854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0A4D6C" w:rsidRPr="00246D59" w14:paraId="7BEEB0E1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3DA4FFD7" w14:textId="617AEDAA" w:rsidR="000A4D6C" w:rsidRPr="00246D59" w:rsidRDefault="00484BD3" w:rsidP="000A4D6C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33" w:type="dxa"/>
            <w:shd w:val="clear" w:color="auto" w:fill="auto"/>
          </w:tcPr>
          <w:p w14:paraId="7DF7BEE8" w14:textId="77777777" w:rsidR="000A4D6C" w:rsidRPr="00246D59" w:rsidRDefault="000A4D6C" w:rsidP="000A4D6C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463C863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30B4C6B" w14:textId="77777777" w:rsidR="000A4D6C" w:rsidRPr="00246D59" w:rsidRDefault="000A4D6C" w:rsidP="000A4D6C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F5F2B" w14:textId="77777777" w:rsidR="000A4D6C" w:rsidRPr="00246D59" w:rsidRDefault="000A4D6C" w:rsidP="000A4D6C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872B43C" w14:textId="77777777" w:rsidR="000A4D6C" w:rsidRPr="00246D59" w:rsidRDefault="000A4D6C" w:rsidP="000A4D6C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7943CD" w14:textId="77777777" w:rsidR="000A4D6C" w:rsidRPr="00246D59" w:rsidRDefault="000A4D6C" w:rsidP="000A4D6C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2AFFCB" w14:textId="77777777" w:rsidR="000A4D6C" w:rsidRPr="00246D59" w:rsidRDefault="000A4D6C" w:rsidP="000A4D6C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22A3CD03" w14:textId="77777777" w:rsidR="000A4D6C" w:rsidRPr="00246D59" w:rsidRDefault="000A4D6C" w:rsidP="000A4D6C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CC3C3" w14:textId="387517FF" w:rsidR="000A4D6C" w:rsidRPr="00246D59" w:rsidRDefault="00484BD3" w:rsidP="000A4D6C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0A4D6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="000A4D6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</w:tr>
    </w:tbl>
    <w:p w14:paraId="0F04ABEB" w14:textId="13C6445C" w:rsidR="008E1083" w:rsidRPr="00246D59" w:rsidRDefault="008E1083" w:rsidP="007808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ราคาทุนของ</w:t>
      </w:r>
      <w:r w:rsidR="00150B50" w:rsidRPr="00246D59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ที่หักค่าเสื่อมราคาครบแล้วและยังคงใช้งานอยู่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E2764D" w:rsidRPr="00246D59">
        <w:rPr>
          <w:rFonts w:ascii="Angsana New" w:hAnsi="Angsana New" w:cs="Angsana New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527</w:t>
      </w:r>
      <w:r w:rsidR="00E2764D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33</w:t>
      </w:r>
      <w:r w:rsidR="00687159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A6581B" w:rsidRPr="00246D59">
        <w:rPr>
          <w:rFonts w:ascii="Angsana New" w:hAnsi="Angsana New" w:cs="Angsana New"/>
          <w:sz w:val="32"/>
          <w:szCs w:val="32"/>
          <w:lang w:val="en-US"/>
        </w:rPr>
        <w:t>,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526</w:t>
      </w:r>
      <w:r w:rsidR="000A4D6C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75</w:t>
      </w:r>
      <w:r w:rsidR="00284687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(บริษัท: </w:t>
      </w:r>
      <w:r w:rsidR="00484BD3" w:rsidRPr="00484BD3">
        <w:rPr>
          <w:rFonts w:ascii="Angsana New" w:hAnsi="Angsana New" w:cs="Angsana New" w:hint="cs"/>
          <w:sz w:val="32"/>
          <w:szCs w:val="32"/>
          <w:lang w:val="en-US"/>
        </w:rPr>
        <w:t>960</w:t>
      </w:r>
      <w:r w:rsidR="00E2764D" w:rsidRPr="00246D5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484BD3" w:rsidRPr="00484BD3">
        <w:rPr>
          <w:rFonts w:ascii="Angsana New" w:hAnsi="Angsana New" w:cs="Angsana New" w:hint="cs"/>
          <w:sz w:val="32"/>
          <w:szCs w:val="32"/>
          <w:lang w:val="en-US"/>
        </w:rPr>
        <w:t>37</w:t>
      </w:r>
      <w:r w:rsidR="001F637D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956</w:t>
      </w:r>
      <w:r w:rsidR="000A4D6C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38</w:t>
      </w:r>
      <w:r w:rsidR="00284687"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4143FEE8" w14:textId="77777777" w:rsidR="00EE6705" w:rsidRPr="00246D59" w:rsidRDefault="00EE6705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C36D05" w14:textId="68DFD711" w:rsidR="00A41A35" w:rsidRPr="00246D59" w:rsidRDefault="00484BD3" w:rsidP="007A58F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84BD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A41A35"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58F9" w:rsidRPr="00246D5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1A35"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2C3A37E7" w14:textId="6AFE53C2" w:rsidR="00A41A35" w:rsidRPr="00246D59" w:rsidRDefault="00A41A35" w:rsidP="00A41A35">
      <w:pPr>
        <w:spacing w:after="120"/>
        <w:ind w:left="547"/>
        <w:rPr>
          <w:rFonts w:asciiTheme="majorBidi" w:hAnsiTheme="majorBidi" w:cs="Angsana New"/>
          <w:sz w:val="32"/>
          <w:szCs w:val="32"/>
          <w:cs/>
        </w:rPr>
      </w:pPr>
      <w:r w:rsidRPr="00246D5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4BD3" w:rsidRPr="00484B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33BB" w:rsidRPr="00246D59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38726E0D" w14:textId="68E440F4" w:rsidR="00687150" w:rsidRPr="00246D59" w:rsidRDefault="00687150" w:rsidP="00687150">
      <w:pPr>
        <w:ind w:left="547"/>
        <w:rPr>
          <w:rFonts w:asciiTheme="majorBidi" w:hAnsiTheme="majorBidi" w:cstheme="majorBidi"/>
          <w:sz w:val="32"/>
          <w:szCs w:val="32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2566</w:t>
      </w:r>
    </w:p>
    <w:p w14:paraId="507F5FA6" w14:textId="77777777" w:rsidR="00A41A35" w:rsidRPr="00246D59" w:rsidRDefault="00A41A35" w:rsidP="00A41A35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0"/>
        <w:gridCol w:w="117"/>
        <w:gridCol w:w="1330"/>
        <w:gridCol w:w="112"/>
        <w:gridCol w:w="1330"/>
        <w:gridCol w:w="112"/>
        <w:gridCol w:w="1330"/>
      </w:tblGrid>
      <w:tr w:rsidR="00F04B38" w:rsidRPr="00246D59" w14:paraId="5F3425AF" w14:textId="77777777" w:rsidTr="00E238C0">
        <w:trPr>
          <w:trHeight w:val="19"/>
          <w:tblHeader/>
        </w:trPr>
        <w:tc>
          <w:tcPr>
            <w:tcW w:w="3053" w:type="dxa"/>
          </w:tcPr>
          <w:p w14:paraId="41854F20" w14:textId="77777777" w:rsidR="00F04B38" w:rsidRPr="00246D59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32396714" w14:textId="5FD8DB68" w:rsidR="00F04B38" w:rsidRPr="00246D59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30F4B" w:rsidRPr="00246D59" w14:paraId="5482ECB6" w14:textId="77777777" w:rsidTr="00230F4B">
        <w:trPr>
          <w:trHeight w:val="19"/>
          <w:tblHeader/>
        </w:trPr>
        <w:tc>
          <w:tcPr>
            <w:tcW w:w="3053" w:type="dxa"/>
            <w:hideMark/>
          </w:tcPr>
          <w:p w14:paraId="6E9685FC" w14:textId="1371D03F" w:rsidR="00230F4B" w:rsidRPr="00246D59" w:rsidRDefault="00230F4B" w:rsidP="0041167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1F9F0577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243523E1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D1B9C48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7476533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90236DB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14FF6DE4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62780BF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246D59" w14:paraId="0CD2A517" w14:textId="77777777" w:rsidTr="00230F4B">
        <w:trPr>
          <w:trHeight w:val="19"/>
          <w:tblHeader/>
        </w:trPr>
        <w:tc>
          <w:tcPr>
            <w:tcW w:w="3053" w:type="dxa"/>
          </w:tcPr>
          <w:p w14:paraId="3DBFED57" w14:textId="77777777" w:rsidR="00230F4B" w:rsidRPr="00246D59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700F9AD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2E59A253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4289A9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CA8129A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6DE819A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11EBAC1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2EF2E5E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246D59" w14:paraId="1605AA55" w14:textId="77777777" w:rsidTr="00230F4B">
        <w:trPr>
          <w:trHeight w:val="19"/>
          <w:tblHeader/>
        </w:trPr>
        <w:tc>
          <w:tcPr>
            <w:tcW w:w="3053" w:type="dxa"/>
          </w:tcPr>
          <w:p w14:paraId="08142E23" w14:textId="77777777" w:rsidR="00230F4B" w:rsidRPr="00246D59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93AB2D6" w14:textId="260F7EE5" w:rsidR="00230F4B" w:rsidRPr="00246D59" w:rsidRDefault="00484BD3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870495A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AB9AEBF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071A3E9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2AA0946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0327DEC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C15A91D" w14:textId="1DE62C1F" w:rsidR="00230F4B" w:rsidRPr="00246D59" w:rsidRDefault="00484BD3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246D59" w14:paraId="1B256A3E" w14:textId="77777777" w:rsidTr="00230F4B">
        <w:trPr>
          <w:trHeight w:val="19"/>
          <w:tblHeader/>
        </w:trPr>
        <w:tc>
          <w:tcPr>
            <w:tcW w:w="3053" w:type="dxa"/>
          </w:tcPr>
          <w:p w14:paraId="72644ED3" w14:textId="77777777" w:rsidR="00230F4B" w:rsidRPr="00246D59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D30ED97" w14:textId="1199488F" w:rsidR="00230F4B" w:rsidRPr="00246D59" w:rsidRDefault="00484BD3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" w:type="dxa"/>
          </w:tcPr>
          <w:p w14:paraId="08908BFF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4439876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03CD324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87CD19E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7823D17" w14:textId="77777777" w:rsidR="00230F4B" w:rsidRPr="00246D59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A6E7905" w14:textId="56FFC369" w:rsidR="00230F4B" w:rsidRPr="00246D59" w:rsidRDefault="00484BD3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230F4B" w:rsidRPr="00246D59" w14:paraId="68384BF8" w14:textId="77777777" w:rsidTr="00230F4B">
        <w:trPr>
          <w:trHeight w:val="234"/>
        </w:trPr>
        <w:tc>
          <w:tcPr>
            <w:tcW w:w="3053" w:type="dxa"/>
            <w:hideMark/>
          </w:tcPr>
          <w:p w14:paraId="75FEF60A" w14:textId="77777777" w:rsidR="00230F4B" w:rsidRPr="00246D59" w:rsidRDefault="00230F4B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5131E03B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18A8312A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9312343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D22B6AD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7C6F611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6DAE7AE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26F6E191" w14:textId="77777777" w:rsidR="00230F4B" w:rsidRPr="00246D59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FB07E4" w:rsidRPr="00246D59" w14:paraId="72B16B94" w14:textId="77777777" w:rsidTr="00230F4B">
        <w:trPr>
          <w:trHeight w:val="19"/>
        </w:trPr>
        <w:tc>
          <w:tcPr>
            <w:tcW w:w="3053" w:type="dxa"/>
            <w:hideMark/>
          </w:tcPr>
          <w:p w14:paraId="52C75032" w14:textId="77777777" w:rsidR="00FB07E4" w:rsidRPr="00246D59" w:rsidRDefault="00FB07E4" w:rsidP="00FB07E4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435C659B" w14:textId="06BC4638" w:rsidR="00FB07E4" w:rsidRPr="00246D59" w:rsidRDefault="00484BD3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7" w:type="dxa"/>
          </w:tcPr>
          <w:p w14:paraId="33850522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646FB67" w14:textId="1D9E493C" w:rsidR="00FB07E4" w:rsidRPr="00246D59" w:rsidRDefault="00FB07E4" w:rsidP="00FB07E4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2C276706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A82B64" w14:textId="17E2EDE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4958FD8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8BC1654" w14:textId="14C209AB" w:rsidR="00FB07E4" w:rsidRPr="00246D59" w:rsidRDefault="00FB07E4" w:rsidP="00FB07E4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B07E4" w:rsidRPr="00246D59" w14:paraId="39DC89F2" w14:textId="77777777" w:rsidTr="00230F4B">
        <w:trPr>
          <w:trHeight w:val="19"/>
        </w:trPr>
        <w:tc>
          <w:tcPr>
            <w:tcW w:w="3053" w:type="dxa"/>
            <w:hideMark/>
          </w:tcPr>
          <w:p w14:paraId="1B790F85" w14:textId="77777777" w:rsidR="00FB07E4" w:rsidRPr="00246D59" w:rsidRDefault="00FB07E4" w:rsidP="00FB07E4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0E551372" w14:textId="2B90CC3F" w:rsidR="00FB07E4" w:rsidRPr="00246D59" w:rsidRDefault="00484BD3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17" w:type="dxa"/>
          </w:tcPr>
          <w:p w14:paraId="020897FF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054E47F" w14:textId="1A864A90" w:rsidR="00FB07E4" w:rsidRPr="00246D59" w:rsidRDefault="00484BD3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2" w:type="dxa"/>
          </w:tcPr>
          <w:p w14:paraId="73CEAE1B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AFA3712" w14:textId="7341AD5C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C1F91B8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26140F" w14:textId="715B2F3C" w:rsidR="00FB07E4" w:rsidRPr="00246D59" w:rsidRDefault="00484BD3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</w:tr>
      <w:tr w:rsidR="00FB07E4" w:rsidRPr="00246D59" w14:paraId="5F2F9287" w14:textId="77777777" w:rsidTr="00230F4B">
        <w:trPr>
          <w:trHeight w:val="19"/>
        </w:trPr>
        <w:tc>
          <w:tcPr>
            <w:tcW w:w="3053" w:type="dxa"/>
          </w:tcPr>
          <w:p w14:paraId="357C8552" w14:textId="18D75C0D" w:rsidR="00FB07E4" w:rsidRPr="00246D59" w:rsidRDefault="00FB07E4" w:rsidP="00FB07E4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 w:rsidR="00177C8F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</w:tcPr>
          <w:p w14:paraId="05135C5B" w14:textId="2ADA959E" w:rsidR="00FB07E4" w:rsidRPr="00246D59" w:rsidRDefault="00FB07E4" w:rsidP="00FB07E4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52CAC010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736F7B6" w14:textId="7B0E30BB" w:rsidR="00FB07E4" w:rsidRPr="00246D59" w:rsidRDefault="00484BD3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2" w:type="dxa"/>
          </w:tcPr>
          <w:p w14:paraId="22C9C90D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232B996" w14:textId="3E7C71A5" w:rsidR="00FB07E4" w:rsidRPr="00246D59" w:rsidRDefault="00FB07E4" w:rsidP="00FB07E4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5F067C5E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6DE09ED" w14:textId="788D81BB" w:rsidR="00FB07E4" w:rsidRPr="00246D59" w:rsidRDefault="00484BD3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</w:tr>
      <w:tr w:rsidR="00FB07E4" w:rsidRPr="00246D59" w14:paraId="7C726353" w14:textId="77777777" w:rsidTr="00230F4B">
        <w:trPr>
          <w:trHeight w:val="19"/>
        </w:trPr>
        <w:tc>
          <w:tcPr>
            <w:tcW w:w="3053" w:type="dxa"/>
            <w:hideMark/>
          </w:tcPr>
          <w:p w14:paraId="5CA4E48D" w14:textId="77777777" w:rsidR="00FB07E4" w:rsidRPr="00246D59" w:rsidRDefault="00FB07E4" w:rsidP="00FB07E4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3CE0D4AF" w14:textId="1D0E2D1C" w:rsidR="00FB07E4" w:rsidRPr="00246D59" w:rsidRDefault="00484BD3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</w:p>
        </w:tc>
        <w:tc>
          <w:tcPr>
            <w:tcW w:w="117" w:type="dxa"/>
          </w:tcPr>
          <w:p w14:paraId="09E14620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8688C65" w14:textId="1F466D0E" w:rsidR="00FB07E4" w:rsidRPr="00246D59" w:rsidRDefault="00484BD3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12" w:type="dxa"/>
          </w:tcPr>
          <w:p w14:paraId="4DDEC2F3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5E9D052" w14:textId="165F69D1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5E9D725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F7BF0" w14:textId="030A85EB" w:rsidR="00FB07E4" w:rsidRPr="00246D59" w:rsidRDefault="00484BD3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</w:tr>
      <w:tr w:rsidR="00FB07E4" w:rsidRPr="00246D59" w14:paraId="074FCD90" w14:textId="77777777" w:rsidTr="00230F4B">
        <w:trPr>
          <w:trHeight w:val="19"/>
        </w:trPr>
        <w:tc>
          <w:tcPr>
            <w:tcW w:w="3053" w:type="dxa"/>
            <w:hideMark/>
          </w:tcPr>
          <w:p w14:paraId="4B596FBF" w14:textId="4FE92520" w:rsidR="00FB07E4" w:rsidRPr="00246D59" w:rsidRDefault="00FB07E4" w:rsidP="00FB07E4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0D152" w14:textId="79B0D1EB" w:rsidR="00FB07E4" w:rsidRPr="00246D59" w:rsidRDefault="00484BD3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406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117" w:type="dxa"/>
          </w:tcPr>
          <w:p w14:paraId="2771D686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246A" w14:textId="285F53AC" w:rsidR="00FB07E4" w:rsidRPr="00246D59" w:rsidRDefault="00484BD3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</w:p>
        </w:tc>
        <w:tc>
          <w:tcPr>
            <w:tcW w:w="112" w:type="dxa"/>
          </w:tcPr>
          <w:p w14:paraId="27D0C2F0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34629" w14:textId="20E055FB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A37459F" w14:textId="77777777" w:rsidR="00FB07E4" w:rsidRPr="00246D59" w:rsidRDefault="00FB07E4" w:rsidP="00FB07E4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6BD7B" w14:textId="3F7150BD" w:rsidR="00FB07E4" w:rsidRPr="00246D59" w:rsidRDefault="00484BD3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FB07E4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FB07E4" w:rsidRPr="00246D59" w14:paraId="065E9329" w14:textId="77777777" w:rsidTr="00230F4B">
        <w:trPr>
          <w:trHeight w:val="19"/>
        </w:trPr>
        <w:tc>
          <w:tcPr>
            <w:tcW w:w="3053" w:type="dxa"/>
          </w:tcPr>
          <w:p w14:paraId="1B8DB16E" w14:textId="77777777" w:rsidR="00FB07E4" w:rsidRPr="00246D59" w:rsidRDefault="00FB07E4" w:rsidP="00FB07E4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9192" w14:textId="77777777" w:rsidR="00FB07E4" w:rsidRPr="00246D59" w:rsidRDefault="00FB07E4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71382F8" w14:textId="77777777" w:rsidR="00FB07E4" w:rsidRPr="00246D59" w:rsidRDefault="00FB07E4" w:rsidP="00FB07E4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DABD" w14:textId="77777777" w:rsidR="00FB07E4" w:rsidRPr="00246D59" w:rsidRDefault="00FB07E4" w:rsidP="00FB07E4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6B16EE8" w14:textId="77777777" w:rsidR="00FB07E4" w:rsidRPr="00246D59" w:rsidRDefault="00FB07E4" w:rsidP="00FB07E4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A9FF" w14:textId="77777777" w:rsidR="00FB07E4" w:rsidRPr="00246D59" w:rsidRDefault="00FB07E4" w:rsidP="00FB07E4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19E952C" w14:textId="77777777" w:rsidR="00FB07E4" w:rsidRPr="00246D59" w:rsidRDefault="00FB07E4" w:rsidP="00FB07E4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8470" w14:textId="77777777" w:rsidR="00FB07E4" w:rsidRPr="00246D59" w:rsidRDefault="00FB07E4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B07E4" w:rsidRPr="00246D59" w14:paraId="5DECF806" w14:textId="77777777" w:rsidTr="00230F4B">
        <w:trPr>
          <w:trHeight w:val="19"/>
        </w:trPr>
        <w:tc>
          <w:tcPr>
            <w:tcW w:w="3053" w:type="dxa"/>
            <w:hideMark/>
          </w:tcPr>
          <w:p w14:paraId="75403088" w14:textId="77777777" w:rsidR="00FB07E4" w:rsidRPr="00246D59" w:rsidRDefault="00FB07E4" w:rsidP="00FB07E4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3A92CACA" w14:textId="77777777" w:rsidR="00FB07E4" w:rsidRPr="00246D59" w:rsidRDefault="00FB07E4" w:rsidP="00FB07E4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640B133" w14:textId="77777777" w:rsidR="00FB07E4" w:rsidRPr="00246D59" w:rsidRDefault="00FB07E4" w:rsidP="00FB07E4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26A5C51" w14:textId="77777777" w:rsidR="00FB07E4" w:rsidRPr="00246D59" w:rsidRDefault="00FB07E4" w:rsidP="00FB07E4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5645B68" w14:textId="77777777" w:rsidR="00FB07E4" w:rsidRPr="00246D59" w:rsidRDefault="00FB07E4" w:rsidP="00FB07E4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135F4D" w14:textId="77777777" w:rsidR="00FB07E4" w:rsidRPr="00246D59" w:rsidRDefault="00FB07E4" w:rsidP="00FB07E4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03BE17D" w14:textId="77777777" w:rsidR="00FB07E4" w:rsidRPr="00246D59" w:rsidRDefault="00FB07E4" w:rsidP="00FB07E4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446746B" w14:textId="77777777" w:rsidR="00FB07E4" w:rsidRPr="00246D59" w:rsidRDefault="00FB07E4" w:rsidP="00FB07E4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155D2" w:rsidRPr="00246D59" w14:paraId="23EBF5EE" w14:textId="77777777" w:rsidTr="00230F4B">
        <w:trPr>
          <w:trHeight w:val="19"/>
        </w:trPr>
        <w:tc>
          <w:tcPr>
            <w:tcW w:w="3053" w:type="dxa"/>
            <w:hideMark/>
          </w:tcPr>
          <w:p w14:paraId="66F3DF23" w14:textId="77777777" w:rsidR="000155D2" w:rsidRPr="00246D59" w:rsidRDefault="000155D2" w:rsidP="000155D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34C41D34" w14:textId="28C95311" w:rsidR="000155D2" w:rsidRPr="00246D59" w:rsidRDefault="000155D2" w:rsidP="000155D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A2199D6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5EB9C83" w14:textId="542EDA9C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AE01E5D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F9A847" w14:textId="5B278B47" w:rsidR="000155D2" w:rsidRPr="00246D59" w:rsidRDefault="00484BD3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12" w:type="dxa"/>
          </w:tcPr>
          <w:p w14:paraId="6EB9AB78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F40836" w14:textId="6AD99291" w:rsidR="000155D2" w:rsidRPr="00246D59" w:rsidRDefault="000155D2" w:rsidP="000155D2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155D2" w:rsidRPr="00246D59" w14:paraId="78F2E8B3" w14:textId="77777777" w:rsidTr="00230F4B">
        <w:trPr>
          <w:trHeight w:val="19"/>
        </w:trPr>
        <w:tc>
          <w:tcPr>
            <w:tcW w:w="3053" w:type="dxa"/>
            <w:hideMark/>
          </w:tcPr>
          <w:p w14:paraId="2E467E09" w14:textId="77777777" w:rsidR="000155D2" w:rsidRPr="00246D59" w:rsidRDefault="000155D2" w:rsidP="000155D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615DD930" w14:textId="4B23350A" w:rsidR="000155D2" w:rsidRPr="00246D59" w:rsidRDefault="000155D2" w:rsidP="000155D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4CB782C5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36B5A2E" w14:textId="3B43679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86F7F88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87C891A" w14:textId="5DC4BEDA" w:rsidR="000155D2" w:rsidRPr="00246D59" w:rsidRDefault="00484BD3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112" w:type="dxa"/>
          </w:tcPr>
          <w:p w14:paraId="0CA49EAA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26788AC" w14:textId="1B72E18D" w:rsidR="000155D2" w:rsidRPr="00246D59" w:rsidRDefault="000155D2" w:rsidP="000155D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77C8F" w:rsidRPr="00246D59" w14:paraId="73C787DC" w14:textId="77777777" w:rsidTr="00230F4B">
        <w:trPr>
          <w:trHeight w:val="19"/>
        </w:trPr>
        <w:tc>
          <w:tcPr>
            <w:tcW w:w="3053" w:type="dxa"/>
          </w:tcPr>
          <w:p w14:paraId="686777BF" w14:textId="0ACF88E9" w:rsidR="00177C8F" w:rsidRPr="00246D59" w:rsidRDefault="00177C8F" w:rsidP="00177C8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</w:tcPr>
          <w:p w14:paraId="6469CAED" w14:textId="036D929D" w:rsidR="00177C8F" w:rsidRPr="00246D59" w:rsidRDefault="00177C8F" w:rsidP="00177C8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499ADF8E" w14:textId="77777777" w:rsidR="00177C8F" w:rsidRPr="00246D59" w:rsidRDefault="00177C8F" w:rsidP="00177C8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57F3548" w14:textId="63222FBE" w:rsidR="00177C8F" w:rsidRPr="00246D59" w:rsidRDefault="00177C8F" w:rsidP="00177C8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C2BFE2D" w14:textId="77777777" w:rsidR="00177C8F" w:rsidRPr="00246D59" w:rsidRDefault="00177C8F" w:rsidP="00177C8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EC2B0DC" w14:textId="3685213A" w:rsidR="00177C8F" w:rsidRPr="00246D59" w:rsidRDefault="00177C8F" w:rsidP="00177C8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5E07975A" w14:textId="77777777" w:rsidR="00177C8F" w:rsidRPr="00246D59" w:rsidRDefault="00177C8F" w:rsidP="00177C8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44630B5" w14:textId="42A0F605" w:rsidR="00177C8F" w:rsidRPr="00246D59" w:rsidRDefault="00177C8F" w:rsidP="00177C8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155D2" w:rsidRPr="00246D59" w14:paraId="6FF71525" w14:textId="77777777" w:rsidTr="00230F4B">
        <w:trPr>
          <w:trHeight w:val="19"/>
        </w:trPr>
        <w:tc>
          <w:tcPr>
            <w:tcW w:w="3053" w:type="dxa"/>
            <w:hideMark/>
          </w:tcPr>
          <w:p w14:paraId="19D62067" w14:textId="77777777" w:rsidR="000155D2" w:rsidRPr="00246D59" w:rsidRDefault="000155D2" w:rsidP="000155D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CF2F" w14:textId="58F804B2" w:rsidR="000155D2" w:rsidRPr="00246D59" w:rsidRDefault="000155D2" w:rsidP="000155D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34F5354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139F0" w14:textId="25A8E43D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2389CA9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EA528" w14:textId="167E7266" w:rsidR="000155D2" w:rsidRPr="00246D59" w:rsidRDefault="00484BD3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112" w:type="dxa"/>
          </w:tcPr>
          <w:p w14:paraId="0872DE5B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905FA" w14:textId="07E1FE02" w:rsidR="000155D2" w:rsidRPr="00246D59" w:rsidRDefault="000155D2" w:rsidP="000155D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155D2" w:rsidRPr="00246D59" w14:paraId="2CF9AD40" w14:textId="77777777" w:rsidTr="00230F4B">
        <w:trPr>
          <w:trHeight w:val="19"/>
        </w:trPr>
        <w:tc>
          <w:tcPr>
            <w:tcW w:w="3053" w:type="dxa"/>
            <w:hideMark/>
          </w:tcPr>
          <w:p w14:paraId="74F317A9" w14:textId="77777777" w:rsidR="000155D2" w:rsidRPr="00246D59" w:rsidRDefault="000155D2" w:rsidP="000155D2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FABE7" w14:textId="00806749" w:rsidR="000155D2" w:rsidRPr="00246D59" w:rsidRDefault="000155D2" w:rsidP="000155D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02994F2F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236D" w14:textId="696D776C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049EE61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DAA7" w14:textId="6BDC01F9" w:rsidR="000155D2" w:rsidRPr="00246D59" w:rsidRDefault="00484BD3" w:rsidP="000155D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112" w:type="dxa"/>
          </w:tcPr>
          <w:p w14:paraId="35B30339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F7148" w14:textId="718F489D" w:rsidR="000155D2" w:rsidRPr="00246D59" w:rsidRDefault="000155D2" w:rsidP="000155D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155D2" w:rsidRPr="00246D59" w14:paraId="3B5576E6" w14:textId="77777777" w:rsidTr="00230F4B">
        <w:trPr>
          <w:trHeight w:val="314"/>
        </w:trPr>
        <w:tc>
          <w:tcPr>
            <w:tcW w:w="3053" w:type="dxa"/>
            <w:hideMark/>
          </w:tcPr>
          <w:p w14:paraId="558D0C8C" w14:textId="4E343D9C" w:rsidR="000155D2" w:rsidRPr="00246D59" w:rsidRDefault="000155D2" w:rsidP="000155D2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74036" w14:textId="254398A1" w:rsidR="000155D2" w:rsidRPr="00246D59" w:rsidRDefault="00484BD3" w:rsidP="000155D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7" w:type="dxa"/>
          </w:tcPr>
          <w:p w14:paraId="423AE112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4FE99B4" w14:textId="77777777" w:rsidR="000155D2" w:rsidRPr="00246D59" w:rsidRDefault="000155D2" w:rsidP="000155D2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365B3C2C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5203D26" w14:textId="77777777" w:rsidR="000155D2" w:rsidRPr="00246D59" w:rsidRDefault="000155D2" w:rsidP="000155D2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0D6BA7E" w14:textId="77777777" w:rsidR="000155D2" w:rsidRPr="00246D59" w:rsidRDefault="000155D2" w:rsidP="000155D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BD2586" w14:textId="0073D14D" w:rsidR="000155D2" w:rsidRPr="00246D59" w:rsidRDefault="00484BD3" w:rsidP="000155D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0155D2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</w:tr>
    </w:tbl>
    <w:p w14:paraId="26420DEF" w14:textId="77777777" w:rsidR="00847727" w:rsidRPr="00246D59" w:rsidRDefault="00847727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52713E6F" w14:textId="48A0082E" w:rsidR="00752545" w:rsidRPr="00246D59" w:rsidRDefault="00752545" w:rsidP="00752545">
      <w:pPr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2565</w:t>
      </w:r>
    </w:p>
    <w:p w14:paraId="5D7505FC" w14:textId="77777777" w:rsidR="00752545" w:rsidRPr="00246D59" w:rsidRDefault="00752545" w:rsidP="00752545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0"/>
        <w:gridCol w:w="117"/>
        <w:gridCol w:w="1330"/>
        <w:gridCol w:w="112"/>
        <w:gridCol w:w="1330"/>
        <w:gridCol w:w="112"/>
        <w:gridCol w:w="1330"/>
      </w:tblGrid>
      <w:tr w:rsidR="00752545" w:rsidRPr="00246D59" w14:paraId="7BF910C2" w14:textId="77777777" w:rsidTr="0016352F">
        <w:trPr>
          <w:trHeight w:val="19"/>
          <w:tblHeader/>
        </w:trPr>
        <w:tc>
          <w:tcPr>
            <w:tcW w:w="3053" w:type="dxa"/>
          </w:tcPr>
          <w:p w14:paraId="6D737055" w14:textId="77777777" w:rsidR="00752545" w:rsidRPr="00246D59" w:rsidRDefault="00752545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00A95A47" w14:textId="77777777" w:rsidR="00752545" w:rsidRPr="00246D59" w:rsidRDefault="00752545" w:rsidP="0016352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2545" w:rsidRPr="00246D59" w14:paraId="7ADD704D" w14:textId="77777777" w:rsidTr="0016352F">
        <w:trPr>
          <w:trHeight w:val="19"/>
          <w:tblHeader/>
        </w:trPr>
        <w:tc>
          <w:tcPr>
            <w:tcW w:w="3053" w:type="dxa"/>
            <w:hideMark/>
          </w:tcPr>
          <w:p w14:paraId="1D04E0CF" w14:textId="77777777" w:rsidR="00752545" w:rsidRPr="00246D59" w:rsidRDefault="00752545" w:rsidP="0016352F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5F312DA7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7CB1524E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9AF7718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1B7897D5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C657E1F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5CA470DC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B8A7CAB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52545" w:rsidRPr="00246D59" w14:paraId="03D2A554" w14:textId="77777777" w:rsidTr="0016352F">
        <w:trPr>
          <w:trHeight w:val="19"/>
          <w:tblHeader/>
        </w:trPr>
        <w:tc>
          <w:tcPr>
            <w:tcW w:w="3053" w:type="dxa"/>
          </w:tcPr>
          <w:p w14:paraId="1C2A456B" w14:textId="77777777" w:rsidR="00752545" w:rsidRPr="00246D59" w:rsidRDefault="00752545" w:rsidP="0016352F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CB5CEB3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05C75EAE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C87EEC9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5E069FE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4EE800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72720B7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31EE8B7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52545" w:rsidRPr="00246D59" w14:paraId="3B51580B" w14:textId="77777777" w:rsidTr="0016352F">
        <w:trPr>
          <w:trHeight w:val="19"/>
          <w:tblHeader/>
        </w:trPr>
        <w:tc>
          <w:tcPr>
            <w:tcW w:w="3053" w:type="dxa"/>
          </w:tcPr>
          <w:p w14:paraId="431D29E8" w14:textId="77777777" w:rsidR="00752545" w:rsidRPr="00246D59" w:rsidRDefault="00752545" w:rsidP="0016352F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50DD916E" w14:textId="515E57BF" w:rsidR="00752545" w:rsidRPr="00246D59" w:rsidRDefault="00484BD3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752545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752545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5F21153B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3386455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56DD9EE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24E837D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91707FB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39A2384" w14:textId="719B2917" w:rsidR="00752545" w:rsidRPr="00246D59" w:rsidRDefault="00484BD3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752545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752545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52545" w:rsidRPr="00246D59" w14:paraId="26F23B0B" w14:textId="77777777" w:rsidTr="0016352F">
        <w:trPr>
          <w:trHeight w:val="19"/>
          <w:tblHeader/>
        </w:trPr>
        <w:tc>
          <w:tcPr>
            <w:tcW w:w="3053" w:type="dxa"/>
          </w:tcPr>
          <w:p w14:paraId="3AAB76B6" w14:textId="77777777" w:rsidR="00752545" w:rsidRPr="00246D59" w:rsidRDefault="00752545" w:rsidP="0016352F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5EF6005A" w14:textId="00B1BC30" w:rsidR="00752545" w:rsidRPr="00246D59" w:rsidRDefault="00484BD3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" w:type="dxa"/>
          </w:tcPr>
          <w:p w14:paraId="1E786D8A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D0F0FBE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5DB9FE0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5912287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BE659D4" w14:textId="77777777" w:rsidR="00752545" w:rsidRPr="00246D59" w:rsidRDefault="00752545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5F10EA1D" w14:textId="6A9D8992" w:rsidR="00752545" w:rsidRPr="00246D59" w:rsidRDefault="00484BD3" w:rsidP="0016352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752545" w:rsidRPr="00246D59" w14:paraId="3D91D1CB" w14:textId="77777777" w:rsidTr="0016352F">
        <w:trPr>
          <w:trHeight w:val="234"/>
        </w:trPr>
        <w:tc>
          <w:tcPr>
            <w:tcW w:w="3053" w:type="dxa"/>
            <w:hideMark/>
          </w:tcPr>
          <w:p w14:paraId="35CFED0A" w14:textId="77777777" w:rsidR="00752545" w:rsidRPr="00246D59" w:rsidRDefault="00752545" w:rsidP="0016352F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04C55C86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227B2386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90E90E9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EDA348D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441EF35E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726B3796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1640588D" w14:textId="77777777" w:rsidR="00752545" w:rsidRPr="00246D59" w:rsidRDefault="00752545" w:rsidP="0016352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752545" w:rsidRPr="00246D59" w14:paraId="09CDB7C7" w14:textId="77777777" w:rsidTr="0016352F">
        <w:trPr>
          <w:trHeight w:val="19"/>
        </w:trPr>
        <w:tc>
          <w:tcPr>
            <w:tcW w:w="3053" w:type="dxa"/>
            <w:hideMark/>
          </w:tcPr>
          <w:p w14:paraId="1E2A37E8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54AF8CFB" w14:textId="5991F44A" w:rsidR="00752545" w:rsidRPr="00246D59" w:rsidRDefault="00484BD3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7" w:type="dxa"/>
          </w:tcPr>
          <w:p w14:paraId="6DC060E2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851A6EE" w14:textId="256A5E83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3F7DB06F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3E66019" w14:textId="5101D70C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8018DC0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A7E373" w14:textId="7CF7FF05" w:rsidR="00752545" w:rsidRPr="00246D59" w:rsidRDefault="00484BD3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</w:tr>
      <w:tr w:rsidR="00752545" w:rsidRPr="00246D59" w14:paraId="7FEB8DF4" w14:textId="77777777" w:rsidTr="0016352F">
        <w:trPr>
          <w:trHeight w:val="19"/>
        </w:trPr>
        <w:tc>
          <w:tcPr>
            <w:tcW w:w="3053" w:type="dxa"/>
            <w:hideMark/>
          </w:tcPr>
          <w:p w14:paraId="341010A8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675BBBD2" w14:textId="3D187484" w:rsidR="00752545" w:rsidRPr="00246D59" w:rsidRDefault="00484BD3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17" w:type="dxa"/>
          </w:tcPr>
          <w:p w14:paraId="4541495F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4A8926E" w14:textId="5EABFAF6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2" w:type="dxa"/>
          </w:tcPr>
          <w:p w14:paraId="02068CC3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052BFA0" w14:textId="32432CC5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18E2C1B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63EBD29" w14:textId="7010E124" w:rsidR="00752545" w:rsidRPr="00246D59" w:rsidRDefault="00484BD3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</w:tr>
      <w:tr w:rsidR="00752545" w:rsidRPr="00246D59" w14:paraId="549F71C7" w14:textId="77777777" w:rsidTr="0016352F">
        <w:trPr>
          <w:trHeight w:val="19"/>
        </w:trPr>
        <w:tc>
          <w:tcPr>
            <w:tcW w:w="3053" w:type="dxa"/>
            <w:hideMark/>
          </w:tcPr>
          <w:p w14:paraId="0AB1D576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6356C13E" w14:textId="3C7E728A" w:rsidR="00752545" w:rsidRPr="00246D59" w:rsidRDefault="00484BD3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17" w:type="dxa"/>
          </w:tcPr>
          <w:p w14:paraId="12405C44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A205007" w14:textId="228D1C38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112" w:type="dxa"/>
          </w:tcPr>
          <w:p w14:paraId="54AB06A4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02AA336" w14:textId="56CE7434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3EC41C18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9785" w14:textId="22449987" w:rsidR="00752545" w:rsidRPr="00246D59" w:rsidRDefault="00484BD3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</w:p>
        </w:tc>
      </w:tr>
      <w:tr w:rsidR="00752545" w:rsidRPr="00246D59" w14:paraId="42DC41C8" w14:textId="77777777" w:rsidTr="0016352F">
        <w:trPr>
          <w:trHeight w:val="19"/>
        </w:trPr>
        <w:tc>
          <w:tcPr>
            <w:tcW w:w="3053" w:type="dxa"/>
            <w:hideMark/>
          </w:tcPr>
          <w:p w14:paraId="03DCBC6F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59955" w14:textId="26481C67" w:rsidR="00752545" w:rsidRPr="00246D59" w:rsidRDefault="00484BD3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17" w:type="dxa"/>
          </w:tcPr>
          <w:p w14:paraId="114835C3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33230" w14:textId="2601A39B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2" w:type="dxa"/>
          </w:tcPr>
          <w:p w14:paraId="1EE925B2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7D15D" w14:textId="256EF290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107C35C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E93E3" w14:textId="7B5E4721" w:rsidR="00752545" w:rsidRPr="00246D59" w:rsidRDefault="00484BD3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406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</w:tr>
      <w:tr w:rsidR="00752545" w:rsidRPr="00246D59" w14:paraId="22B83453" w14:textId="77777777" w:rsidTr="0016352F">
        <w:trPr>
          <w:trHeight w:val="19"/>
        </w:trPr>
        <w:tc>
          <w:tcPr>
            <w:tcW w:w="3053" w:type="dxa"/>
          </w:tcPr>
          <w:p w14:paraId="16D47917" w14:textId="77777777" w:rsidR="00752545" w:rsidRPr="00246D59" w:rsidRDefault="00752545" w:rsidP="0016352F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61C41" w14:textId="77777777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66E6CC97" w14:textId="77777777" w:rsidR="00752545" w:rsidRPr="00246D59" w:rsidRDefault="00752545" w:rsidP="0016352F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3BB1C" w14:textId="77777777" w:rsidR="00752545" w:rsidRPr="00246D59" w:rsidRDefault="00752545" w:rsidP="0016352F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46DFD7C" w14:textId="77777777" w:rsidR="00752545" w:rsidRPr="00246D59" w:rsidRDefault="00752545" w:rsidP="0016352F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24F7F" w14:textId="77777777" w:rsidR="00752545" w:rsidRPr="00246D59" w:rsidRDefault="00752545" w:rsidP="0016352F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FD07F9F" w14:textId="77777777" w:rsidR="00752545" w:rsidRPr="00246D59" w:rsidRDefault="00752545" w:rsidP="0016352F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CD159" w14:textId="77777777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52545" w:rsidRPr="00246D59" w14:paraId="298B61EF" w14:textId="77777777" w:rsidTr="0016352F">
        <w:trPr>
          <w:trHeight w:val="19"/>
        </w:trPr>
        <w:tc>
          <w:tcPr>
            <w:tcW w:w="3053" w:type="dxa"/>
            <w:hideMark/>
          </w:tcPr>
          <w:p w14:paraId="0FBC2AB3" w14:textId="77777777" w:rsidR="00752545" w:rsidRPr="00246D59" w:rsidRDefault="00752545" w:rsidP="0016352F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40BEC0A3" w14:textId="77777777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0F0FC1D" w14:textId="77777777" w:rsidR="00752545" w:rsidRPr="00246D59" w:rsidRDefault="00752545" w:rsidP="0016352F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804C8A3" w14:textId="77777777" w:rsidR="00752545" w:rsidRPr="00246D59" w:rsidRDefault="00752545" w:rsidP="0016352F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A9208D5" w14:textId="77777777" w:rsidR="00752545" w:rsidRPr="00246D59" w:rsidRDefault="00752545" w:rsidP="0016352F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F699144" w14:textId="77777777" w:rsidR="00752545" w:rsidRPr="00246D59" w:rsidRDefault="00752545" w:rsidP="0016352F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FF6DF41" w14:textId="77777777" w:rsidR="00752545" w:rsidRPr="00246D59" w:rsidRDefault="00752545" w:rsidP="0016352F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CDF9CB2" w14:textId="77777777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52545" w:rsidRPr="00246D59" w14:paraId="0CDA2E9A" w14:textId="77777777" w:rsidTr="0016352F">
        <w:trPr>
          <w:trHeight w:val="19"/>
        </w:trPr>
        <w:tc>
          <w:tcPr>
            <w:tcW w:w="3053" w:type="dxa"/>
            <w:hideMark/>
          </w:tcPr>
          <w:p w14:paraId="6338DEAC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17C345F4" w14:textId="1BACA940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95F5079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89EF997" w14:textId="04F444DB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5D9E236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2C7E89E" w14:textId="588A915D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12" w:type="dxa"/>
          </w:tcPr>
          <w:p w14:paraId="3A33B550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CBF9594" w14:textId="28914C11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2545" w:rsidRPr="00246D59" w14:paraId="7FB5FC30" w14:textId="77777777" w:rsidTr="0016352F">
        <w:trPr>
          <w:trHeight w:val="19"/>
        </w:trPr>
        <w:tc>
          <w:tcPr>
            <w:tcW w:w="3053" w:type="dxa"/>
            <w:hideMark/>
          </w:tcPr>
          <w:p w14:paraId="293A89B6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45C1D4B2" w14:textId="4DE35050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80998BE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356FF6" w14:textId="4E65E7DD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4152063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9883EA6" w14:textId="41E00354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2" w:type="dxa"/>
          </w:tcPr>
          <w:p w14:paraId="4AD82120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07B92A7" w14:textId="6DA639DA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2545" w:rsidRPr="00246D59" w14:paraId="1904E033" w14:textId="77777777" w:rsidTr="0016352F">
        <w:trPr>
          <w:trHeight w:val="19"/>
        </w:trPr>
        <w:tc>
          <w:tcPr>
            <w:tcW w:w="3053" w:type="dxa"/>
            <w:hideMark/>
          </w:tcPr>
          <w:p w14:paraId="0398B062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454B" w14:textId="17540A53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5F760FBB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6FB2" w14:textId="0BDF4B00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C37D5AE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D6221" w14:textId="045D1E93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112" w:type="dxa"/>
          </w:tcPr>
          <w:p w14:paraId="4D7A77BC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048C7" w14:textId="2C4EAD8D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2545" w:rsidRPr="00246D59" w14:paraId="13158255" w14:textId="77777777" w:rsidTr="0016352F">
        <w:trPr>
          <w:trHeight w:val="19"/>
        </w:trPr>
        <w:tc>
          <w:tcPr>
            <w:tcW w:w="3053" w:type="dxa"/>
            <w:hideMark/>
          </w:tcPr>
          <w:p w14:paraId="6B19B933" w14:textId="77777777" w:rsidR="00752545" w:rsidRPr="00246D59" w:rsidRDefault="00752545" w:rsidP="0016352F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2CDF7" w14:textId="6FCBD82D" w:rsidR="00752545" w:rsidRPr="00246D59" w:rsidRDefault="00752545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1C046110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C5E9A" w14:textId="425DC460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8963833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6D8EA" w14:textId="7B6F98B8" w:rsidR="00752545" w:rsidRPr="00246D59" w:rsidRDefault="00484BD3" w:rsidP="0016352F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2" w:type="dxa"/>
          </w:tcPr>
          <w:p w14:paraId="29EC616D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252F5" w14:textId="07945E34" w:rsidR="00752545" w:rsidRPr="00246D59" w:rsidRDefault="00752545" w:rsidP="0016352F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52545" w:rsidRPr="00246D59" w14:paraId="5443FA7C" w14:textId="77777777" w:rsidTr="0016352F">
        <w:trPr>
          <w:trHeight w:val="314"/>
        </w:trPr>
        <w:tc>
          <w:tcPr>
            <w:tcW w:w="3053" w:type="dxa"/>
            <w:hideMark/>
          </w:tcPr>
          <w:p w14:paraId="3B35BE23" w14:textId="77777777" w:rsidR="00752545" w:rsidRPr="00246D59" w:rsidRDefault="00752545" w:rsidP="0016352F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CC1497" w14:textId="32E03C21" w:rsidR="00752545" w:rsidRPr="00246D59" w:rsidRDefault="00484BD3" w:rsidP="0016352F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578</w:t>
            </w:r>
          </w:p>
        </w:tc>
        <w:tc>
          <w:tcPr>
            <w:tcW w:w="117" w:type="dxa"/>
          </w:tcPr>
          <w:p w14:paraId="0B3EB076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F045CE7" w14:textId="77777777" w:rsidR="00752545" w:rsidRPr="00246D59" w:rsidRDefault="00752545" w:rsidP="0016352F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656D1967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5747EA1" w14:textId="77777777" w:rsidR="00752545" w:rsidRPr="00246D59" w:rsidRDefault="00752545" w:rsidP="0016352F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12AA3C9" w14:textId="77777777" w:rsidR="00752545" w:rsidRPr="00246D59" w:rsidRDefault="00752545" w:rsidP="0016352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D9F976" w14:textId="487D4538" w:rsidR="00752545" w:rsidRPr="00246D59" w:rsidRDefault="00484BD3" w:rsidP="00752545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</w:tr>
      <w:tr w:rsidR="00A24491" w:rsidRPr="00246D59" w14:paraId="0CEC377E" w14:textId="77777777" w:rsidTr="00A24491">
        <w:trPr>
          <w:trHeight w:val="19"/>
        </w:trPr>
        <w:tc>
          <w:tcPr>
            <w:tcW w:w="3053" w:type="dxa"/>
          </w:tcPr>
          <w:p w14:paraId="6F914126" w14:textId="7F3D98AB" w:rsidR="00A24491" w:rsidRPr="00246D59" w:rsidRDefault="00A24491" w:rsidP="00752545">
            <w:pPr>
              <w:suppressAutoHyphens w:val="0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327D41BF" w14:textId="77777777" w:rsidR="00A24491" w:rsidRPr="00246D59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A500871" w14:textId="77777777" w:rsidR="00A24491" w:rsidRPr="00246D59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B60988A" w14:textId="77777777" w:rsidR="00A24491" w:rsidRPr="00246D59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3C8B689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0F556D" w14:textId="77777777" w:rsidR="00A24491" w:rsidRPr="00246D59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4CFE27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5BF09EB" w14:textId="77777777" w:rsidR="00A24491" w:rsidRPr="00246D59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24491" w:rsidRPr="00246D59" w14:paraId="45810220" w14:textId="77777777" w:rsidTr="00A24491">
        <w:trPr>
          <w:trHeight w:val="19"/>
        </w:trPr>
        <w:tc>
          <w:tcPr>
            <w:tcW w:w="3053" w:type="dxa"/>
          </w:tcPr>
          <w:p w14:paraId="5D199C50" w14:textId="74E178C8" w:rsidR="00A24491" w:rsidRPr="00246D59" w:rsidRDefault="00A24491" w:rsidP="00DA578E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lang w:val="en-US" w:bidi="ar-SA"/>
              </w:rPr>
              <w:t xml:space="preserve"> </w:t>
            </w:r>
            <w:r w:rsidRPr="00246D59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30" w:type="dxa"/>
          </w:tcPr>
          <w:p w14:paraId="3A8E841A" w14:textId="77777777" w:rsidR="00A24491" w:rsidRPr="00246D59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86EA786" w14:textId="77777777" w:rsidR="00A24491" w:rsidRPr="00246D59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81D7D80" w14:textId="77777777" w:rsidR="00A24491" w:rsidRPr="00246D59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E64455B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7C59432" w14:textId="77777777" w:rsidR="00A24491" w:rsidRPr="00246D59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1D2F75D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5688346" w14:textId="77777777" w:rsidR="00A24491" w:rsidRPr="00246D59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24491" w:rsidRPr="00246D59" w14:paraId="66D4729B" w14:textId="77777777" w:rsidTr="00A24491">
        <w:trPr>
          <w:trHeight w:val="19"/>
        </w:trPr>
        <w:tc>
          <w:tcPr>
            <w:tcW w:w="3053" w:type="dxa"/>
          </w:tcPr>
          <w:p w14:paraId="013B5C79" w14:textId="40721241" w:rsidR="00A24491" w:rsidRPr="00246D59" w:rsidRDefault="00484BD3" w:rsidP="00A24491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484BD3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484BD3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330" w:type="dxa"/>
          </w:tcPr>
          <w:p w14:paraId="5D572F13" w14:textId="77777777" w:rsidR="00A24491" w:rsidRPr="00246D59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4B5D0AE" w14:textId="77777777" w:rsidR="00A24491" w:rsidRPr="00246D59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E139446" w14:textId="77777777" w:rsidR="00A24491" w:rsidRPr="00246D59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02C4561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D6E6F22" w14:textId="4AB9B667" w:rsidR="00A24491" w:rsidRPr="00246D59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20AA3D7A" w14:textId="77777777" w:rsidR="00A24491" w:rsidRPr="00246D59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3E0527CB" w14:textId="77D32C32" w:rsidR="00A24491" w:rsidRPr="00246D59" w:rsidRDefault="00484BD3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4A4EFA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4A4EFA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</w:tr>
      <w:tr w:rsidR="00752545" w:rsidRPr="00246D59" w14:paraId="71698316" w14:textId="77777777" w:rsidTr="00A24491">
        <w:trPr>
          <w:trHeight w:val="19"/>
        </w:trPr>
        <w:tc>
          <w:tcPr>
            <w:tcW w:w="3053" w:type="dxa"/>
          </w:tcPr>
          <w:p w14:paraId="5B388D11" w14:textId="0A6C3E44" w:rsidR="00752545" w:rsidRPr="00246D59" w:rsidRDefault="00484BD3" w:rsidP="00752545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484BD3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484BD3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330" w:type="dxa"/>
          </w:tcPr>
          <w:p w14:paraId="238899FF" w14:textId="77777777" w:rsidR="00752545" w:rsidRPr="00246D59" w:rsidRDefault="00752545" w:rsidP="00752545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A8896CA" w14:textId="77777777" w:rsidR="00752545" w:rsidRPr="00246D59" w:rsidRDefault="00752545" w:rsidP="00752545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50DA456" w14:textId="77777777" w:rsidR="00752545" w:rsidRPr="00246D59" w:rsidRDefault="00752545" w:rsidP="00752545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667918" w14:textId="77777777" w:rsidR="00752545" w:rsidRPr="00246D59" w:rsidRDefault="00752545" w:rsidP="00752545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1405F51" w14:textId="712EF254" w:rsidR="00752545" w:rsidRPr="00246D59" w:rsidRDefault="00752545" w:rsidP="00752545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D9578D9" w14:textId="77777777" w:rsidR="00752545" w:rsidRPr="00246D59" w:rsidRDefault="00752545" w:rsidP="00752545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</w:tcPr>
          <w:p w14:paraId="2A49EF2E" w14:textId="21107852" w:rsidR="00752545" w:rsidRPr="00246D59" w:rsidRDefault="00484BD3" w:rsidP="00752545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 w:rsidR="00752545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</w:p>
        </w:tc>
      </w:tr>
    </w:tbl>
    <w:p w14:paraId="0CCD769A" w14:textId="7B9013BD" w:rsidR="0041167D" w:rsidRPr="00246D59" w:rsidRDefault="0041167D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5A67BEF" w14:textId="4C0558CF" w:rsidR="00687150" w:rsidRPr="00246D59" w:rsidRDefault="00687150" w:rsidP="00687150">
      <w:pPr>
        <w:ind w:left="547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2566</w:t>
      </w:r>
    </w:p>
    <w:p w14:paraId="6573F231" w14:textId="705C72A1" w:rsidR="00A41A35" w:rsidRPr="00246D59" w:rsidRDefault="00A41A35" w:rsidP="00687150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7A678F" w:rsidRPr="00246D59" w14:paraId="391F87D4" w14:textId="77777777" w:rsidTr="009E2F96">
        <w:trPr>
          <w:trHeight w:val="19"/>
          <w:tblHeader/>
        </w:trPr>
        <w:tc>
          <w:tcPr>
            <w:tcW w:w="3082" w:type="dxa"/>
          </w:tcPr>
          <w:p w14:paraId="2C1F1EF0" w14:textId="77777777" w:rsidR="007A678F" w:rsidRPr="00246D59" w:rsidRDefault="007A678F" w:rsidP="0041167D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40F2AE8F" w14:textId="59B00F33" w:rsidR="007A678F" w:rsidRPr="00246D59" w:rsidRDefault="007A678F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F4B" w:rsidRPr="00246D59" w14:paraId="51E94805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  <w:hideMark/>
          </w:tcPr>
          <w:p w14:paraId="09AAAEBB" w14:textId="6114A720" w:rsidR="00230F4B" w:rsidRPr="00246D59" w:rsidRDefault="00230F4B" w:rsidP="0041167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73FDDFD2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6D807BB7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DAA025A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E292523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B82A5E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E226D6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9CABE09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246D59" w14:paraId="381FA063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7D7CBF1B" w14:textId="77777777" w:rsidR="00230F4B" w:rsidRPr="00246D59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5BC601A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6BF918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8D9F0CD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BF7CA1C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C113B49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C1C325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0C31C4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246D59" w14:paraId="23B4EE4F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3058C757" w14:textId="77777777" w:rsidR="00230F4B" w:rsidRPr="00246D59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E4121F" w14:textId="122D8F5C" w:rsidR="00230F4B" w:rsidRPr="00246D59" w:rsidRDefault="00484BD3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40980DF9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C6E76FD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D7D5D3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732DAB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4FC8660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6BBF50D" w14:textId="7821862F" w:rsidR="00230F4B" w:rsidRPr="00246D59" w:rsidRDefault="00484BD3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246D59" w14:paraId="203EAFE8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6F270677" w14:textId="77777777" w:rsidR="00230F4B" w:rsidRPr="00246D59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7300528" w14:textId="4B524136" w:rsidR="00230F4B" w:rsidRPr="00246D59" w:rsidRDefault="00484BD3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" w:type="dxa"/>
          </w:tcPr>
          <w:p w14:paraId="1842A82D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EA25773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01C00D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F319482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C1AF446" w14:textId="77777777" w:rsidR="00230F4B" w:rsidRPr="00246D59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11A1259" w14:textId="052BF596" w:rsidR="00230F4B" w:rsidRPr="00246D59" w:rsidRDefault="00484BD3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230F4B" w:rsidRPr="00246D59" w14:paraId="35283F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5AF3089" w14:textId="77777777" w:rsidR="00230F4B" w:rsidRPr="00246D59" w:rsidRDefault="00230F4B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7CE5A1E0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08011BA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29DF576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0DE7E17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2982A7A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2A22FF0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4315C4B5" w14:textId="77777777" w:rsidR="00230F4B" w:rsidRPr="00246D59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1960B7" w:rsidRPr="00246D59" w14:paraId="587F7AC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410535E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615B2F6A" w14:textId="4A5C92FC" w:rsidR="001960B7" w:rsidRPr="00246D59" w:rsidRDefault="00484BD3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0236CF6D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AEAA48E" w14:textId="4F1D5713" w:rsidR="001960B7" w:rsidRPr="00246D59" w:rsidRDefault="00847727" w:rsidP="00847727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6B794C3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D2A0A8" w14:textId="285691DD" w:rsidR="001960B7" w:rsidRPr="00246D59" w:rsidRDefault="007D5270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A6A2020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45F5654" w14:textId="15E90EE3" w:rsidR="001960B7" w:rsidRPr="00246D59" w:rsidRDefault="00AC3E13" w:rsidP="00847727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960B7" w:rsidRPr="00246D59" w14:paraId="6C0A147A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D9703B5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15760C8D" w14:textId="5463113E" w:rsidR="001960B7" w:rsidRPr="00246D59" w:rsidRDefault="00484BD3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2" w:type="dxa"/>
          </w:tcPr>
          <w:p w14:paraId="6CCC2FDF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C0058D7" w14:textId="0DD3B9C1" w:rsidR="001960B7" w:rsidRPr="00246D59" w:rsidRDefault="00484BD3" w:rsidP="00663BA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2" w:type="dxa"/>
          </w:tcPr>
          <w:p w14:paraId="645D1FAC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394F528" w14:textId="71013C8E" w:rsidR="001960B7" w:rsidRPr="00246D59" w:rsidRDefault="00663BAF" w:rsidP="009C045A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902A3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48DDA0B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0F2C205" w14:textId="59263118" w:rsidR="001960B7" w:rsidRPr="00246D59" w:rsidRDefault="00484BD3" w:rsidP="007D5270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</w:tr>
      <w:tr w:rsidR="001960B7" w:rsidRPr="00246D59" w14:paraId="39E4E745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9C08447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499F90A7" w14:textId="23EE8311" w:rsidR="001960B7" w:rsidRPr="00246D59" w:rsidRDefault="00484BD3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2" w:type="dxa"/>
          </w:tcPr>
          <w:p w14:paraId="097D2FFC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57460E2" w14:textId="417DA2DE" w:rsidR="001960B7" w:rsidRPr="00246D59" w:rsidRDefault="00484BD3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12" w:type="dxa"/>
          </w:tcPr>
          <w:p w14:paraId="2CB58DC0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C0BDBCF" w14:textId="08C94F6A" w:rsidR="001960B7" w:rsidRPr="00246D59" w:rsidRDefault="007D5270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DFC84F6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DFBB" w14:textId="5EEB9590" w:rsidR="001960B7" w:rsidRPr="00246D59" w:rsidRDefault="00484BD3" w:rsidP="001960B7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</w:p>
        </w:tc>
      </w:tr>
      <w:tr w:rsidR="001960B7" w:rsidRPr="00246D59" w14:paraId="7472BEE2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D890FD8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199C7" w14:textId="2AE6400D" w:rsidR="001960B7" w:rsidRPr="00246D59" w:rsidRDefault="00484BD3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112" w:type="dxa"/>
          </w:tcPr>
          <w:p w14:paraId="3FE525A2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2EAF" w14:textId="49A9E613" w:rsidR="001960B7" w:rsidRPr="00246D59" w:rsidRDefault="00484BD3" w:rsidP="007D5270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</w:p>
        </w:tc>
        <w:tc>
          <w:tcPr>
            <w:tcW w:w="112" w:type="dxa"/>
          </w:tcPr>
          <w:p w14:paraId="1852F5C6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B6CB2" w14:textId="32715660" w:rsidR="001960B7" w:rsidRPr="00246D59" w:rsidRDefault="00663BAF" w:rsidP="009C045A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875B23E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3DC9A" w14:textId="6E3C297F" w:rsidR="001960B7" w:rsidRPr="00246D59" w:rsidRDefault="00484BD3" w:rsidP="001960B7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7D527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</w:tr>
      <w:tr w:rsidR="001960B7" w:rsidRPr="00246D59" w14:paraId="05337F9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</w:tcPr>
          <w:p w14:paraId="7111D41E" w14:textId="77777777" w:rsidR="001960B7" w:rsidRPr="00246D59" w:rsidRDefault="001960B7" w:rsidP="001960B7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7204" w14:textId="77777777" w:rsidR="001960B7" w:rsidRPr="00246D59" w:rsidRDefault="001960B7" w:rsidP="001960B7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339EBAE" w14:textId="77777777" w:rsidR="001960B7" w:rsidRPr="00246D59" w:rsidRDefault="001960B7" w:rsidP="001960B7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DFDAE" w14:textId="77777777" w:rsidR="001960B7" w:rsidRPr="00246D59" w:rsidRDefault="001960B7" w:rsidP="001960B7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E69CE41" w14:textId="77777777" w:rsidR="001960B7" w:rsidRPr="00246D59" w:rsidRDefault="001960B7" w:rsidP="001960B7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A8FD8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520D319A" w14:textId="77777777" w:rsidR="001960B7" w:rsidRPr="00246D59" w:rsidRDefault="001960B7" w:rsidP="001960B7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4BC95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960B7" w:rsidRPr="00246D59" w14:paraId="5E4022EC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3B28711" w14:textId="77777777" w:rsidR="001960B7" w:rsidRPr="00246D59" w:rsidRDefault="001960B7" w:rsidP="001960B7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12F46E65" w14:textId="77777777" w:rsidR="001960B7" w:rsidRPr="00246D59" w:rsidRDefault="001960B7" w:rsidP="001960B7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63BDCA7" w14:textId="77777777" w:rsidR="001960B7" w:rsidRPr="00246D59" w:rsidRDefault="001960B7" w:rsidP="001960B7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7C4861" w14:textId="77777777" w:rsidR="001960B7" w:rsidRPr="00246D59" w:rsidRDefault="001960B7" w:rsidP="001960B7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8F1889A" w14:textId="77777777" w:rsidR="001960B7" w:rsidRPr="00246D59" w:rsidRDefault="001960B7" w:rsidP="001960B7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5127435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7000DD2F" w14:textId="77777777" w:rsidR="001960B7" w:rsidRPr="00246D59" w:rsidRDefault="001960B7" w:rsidP="001960B7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C323C4C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960B7" w:rsidRPr="00246D59" w14:paraId="1976F6F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D88A68D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5E6A61DD" w14:textId="52B7E246" w:rsidR="001960B7" w:rsidRPr="00246D59" w:rsidRDefault="001960B7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323931AE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8BB5DAD" w14:textId="4AED4E35" w:rsidR="001960B7" w:rsidRPr="00246D59" w:rsidRDefault="007D5270" w:rsidP="001960B7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705850B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9CDF6F9" w14:textId="099AC2BC" w:rsidR="001960B7" w:rsidRPr="00246D59" w:rsidRDefault="00484BD3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="00902A3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12" w:type="dxa"/>
          </w:tcPr>
          <w:p w14:paraId="4D889196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B460D40" w14:textId="1F9708DF" w:rsidR="001960B7" w:rsidRPr="00246D59" w:rsidRDefault="00AC3E13" w:rsidP="00847727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960B7" w:rsidRPr="00246D59" w14:paraId="5AD0A9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3EE1E3B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610A7A80" w14:textId="45AD3182" w:rsidR="001960B7" w:rsidRPr="00246D59" w:rsidRDefault="001960B7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6A0A5BC3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10272C6" w14:textId="1324BAC1" w:rsidR="001960B7" w:rsidRPr="00246D59" w:rsidRDefault="00902A3C" w:rsidP="00F878EE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5F9CDC0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B5724F3" w14:textId="73E029DB" w:rsidR="001960B7" w:rsidRPr="00246D59" w:rsidRDefault="00484BD3" w:rsidP="00F878EE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112" w:type="dxa"/>
          </w:tcPr>
          <w:p w14:paraId="093180A8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21629B" w14:textId="448E3849" w:rsidR="001960B7" w:rsidRPr="00246D59" w:rsidRDefault="00663BAF" w:rsidP="00F878EE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60B7" w:rsidRPr="00246D59" w14:paraId="1199B2C9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1FAE1E3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873D1" w14:textId="1FF7D2AB" w:rsidR="001960B7" w:rsidRPr="00246D59" w:rsidRDefault="001960B7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1F3FF52A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6B5C" w14:textId="22EA5CD4" w:rsidR="001960B7" w:rsidRPr="00246D59" w:rsidRDefault="00902A3C" w:rsidP="009C045A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4095288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0865" w14:textId="72B7C8A7" w:rsidR="001960B7" w:rsidRPr="00246D59" w:rsidRDefault="00484BD3" w:rsidP="001960B7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902A3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="00902A3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112" w:type="dxa"/>
          </w:tcPr>
          <w:p w14:paraId="003EE522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060C" w14:textId="13BD4C1E" w:rsidR="001960B7" w:rsidRPr="00246D59" w:rsidRDefault="00663BAF" w:rsidP="00F878EE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60B7" w:rsidRPr="00246D59" w14:paraId="397DA7C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06C8241" w14:textId="77777777" w:rsidR="001960B7" w:rsidRPr="00246D59" w:rsidRDefault="001960B7" w:rsidP="001960B7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DDFE0" w14:textId="16942A3A" w:rsidR="001960B7" w:rsidRPr="00246D59" w:rsidRDefault="001960B7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0E1277E2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ECA3" w14:textId="7324034D" w:rsidR="001960B7" w:rsidRPr="00246D59" w:rsidRDefault="00902A3C" w:rsidP="00F878EE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7CCEFF3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E02BC" w14:textId="51CECEE7" w:rsidR="001960B7" w:rsidRPr="00246D59" w:rsidRDefault="00484BD3" w:rsidP="00F878EE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087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112" w:type="dxa"/>
          </w:tcPr>
          <w:p w14:paraId="265BCEC0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75752" w14:textId="26679088" w:rsidR="001960B7" w:rsidRPr="00246D59" w:rsidRDefault="00663BAF" w:rsidP="00F878EE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60B7" w:rsidRPr="00246D59" w14:paraId="6C3A159B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3FD4D1C7" w14:textId="096CC2DB" w:rsidR="001960B7" w:rsidRPr="00246D59" w:rsidRDefault="001960B7" w:rsidP="001960B7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808C51" w14:textId="71206657" w:rsidR="001960B7" w:rsidRPr="00246D59" w:rsidRDefault="00484BD3" w:rsidP="001960B7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794</w:t>
            </w:r>
            <w:r w:rsidR="001960B7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</w:p>
        </w:tc>
        <w:tc>
          <w:tcPr>
            <w:tcW w:w="112" w:type="dxa"/>
          </w:tcPr>
          <w:p w14:paraId="7893F523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D33E28F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A876816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7B0C932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423354B" w14:textId="77777777" w:rsidR="001960B7" w:rsidRPr="00246D59" w:rsidRDefault="001960B7" w:rsidP="001960B7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04593" w14:textId="643CC6AD" w:rsidR="001960B7" w:rsidRPr="00246D59" w:rsidRDefault="00484BD3" w:rsidP="001960B7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720</w:t>
            </w:r>
            <w:r w:rsidR="00663BAF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</w:p>
        </w:tc>
      </w:tr>
    </w:tbl>
    <w:p w14:paraId="17DD9091" w14:textId="77777777" w:rsidR="00521157" w:rsidRPr="00246D59" w:rsidRDefault="00521157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540222C5" w14:textId="14458DD2" w:rsidR="000862F0" w:rsidRPr="00246D59" w:rsidRDefault="000862F0" w:rsidP="000862F0">
      <w:pPr>
        <w:spacing w:before="240"/>
        <w:ind w:left="547"/>
        <w:rPr>
          <w:rFonts w:asciiTheme="majorBidi" w:hAnsiTheme="majorBidi" w:cs="Angsana New"/>
          <w:b/>
          <w:bCs/>
          <w:sz w:val="24"/>
          <w:szCs w:val="24"/>
          <w:lang w:val="en-US"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2565</w:t>
      </w:r>
    </w:p>
    <w:p w14:paraId="70FCD19B" w14:textId="77777777" w:rsidR="000862F0" w:rsidRPr="00246D59" w:rsidRDefault="000862F0" w:rsidP="000862F0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0862F0" w:rsidRPr="00246D59" w14:paraId="55FA2BFF" w14:textId="77777777" w:rsidTr="0016352F">
        <w:trPr>
          <w:trHeight w:val="19"/>
          <w:tblHeader/>
        </w:trPr>
        <w:tc>
          <w:tcPr>
            <w:tcW w:w="3082" w:type="dxa"/>
          </w:tcPr>
          <w:p w14:paraId="2E0212AF" w14:textId="77777777" w:rsidR="000862F0" w:rsidRPr="00246D59" w:rsidRDefault="000862F0" w:rsidP="0016352F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2093824B" w14:textId="77777777" w:rsidR="000862F0" w:rsidRPr="00246D59" w:rsidRDefault="000862F0" w:rsidP="0016352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62F0" w:rsidRPr="00246D59" w14:paraId="1F646D9B" w14:textId="77777777" w:rsidTr="0016352F">
        <w:trPr>
          <w:gridAfter w:val="1"/>
          <w:wAfter w:w="6" w:type="dxa"/>
          <w:trHeight w:val="19"/>
          <w:tblHeader/>
        </w:trPr>
        <w:tc>
          <w:tcPr>
            <w:tcW w:w="3082" w:type="dxa"/>
            <w:hideMark/>
          </w:tcPr>
          <w:p w14:paraId="7976AAAD" w14:textId="77777777" w:rsidR="000862F0" w:rsidRPr="00246D59" w:rsidRDefault="000862F0" w:rsidP="0016352F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587EB545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0FFCECD0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515ABBF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B6AA377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50DE76C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2173CFE3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2FAED09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862F0" w:rsidRPr="00246D59" w14:paraId="766B217F" w14:textId="77777777" w:rsidTr="0016352F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6ACD862F" w14:textId="77777777" w:rsidR="000862F0" w:rsidRPr="00246D59" w:rsidRDefault="000862F0" w:rsidP="0016352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9A19FB9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787976B6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6CC23A5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08050C6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5A7A1FC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AFE0328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DCC01BA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862F0" w:rsidRPr="00246D59" w14:paraId="0D2B2E28" w14:textId="77777777" w:rsidTr="0016352F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06F0F8AE" w14:textId="77777777" w:rsidR="000862F0" w:rsidRPr="00246D59" w:rsidRDefault="000862F0" w:rsidP="0016352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580E248" w14:textId="1B2EA049" w:rsidR="000862F0" w:rsidRPr="00246D59" w:rsidRDefault="00484BD3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0862F0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862F0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1C75D167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EEF2FD0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90A1EC5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44B4E19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7FFE974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FABCED9" w14:textId="3427B244" w:rsidR="000862F0" w:rsidRPr="00246D59" w:rsidRDefault="00484BD3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862F0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862F0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862F0" w:rsidRPr="00246D59" w14:paraId="242EAF4D" w14:textId="77777777" w:rsidTr="0016352F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4C966768" w14:textId="77777777" w:rsidR="000862F0" w:rsidRPr="00246D59" w:rsidRDefault="000862F0" w:rsidP="0016352F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109E76F" w14:textId="00355A67" w:rsidR="000862F0" w:rsidRPr="00246D59" w:rsidRDefault="00484BD3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" w:type="dxa"/>
          </w:tcPr>
          <w:p w14:paraId="34006152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DA25205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314B61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9259F9B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368CF35" w14:textId="77777777" w:rsidR="000862F0" w:rsidRPr="00246D59" w:rsidRDefault="000862F0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6E1EC30" w14:textId="566FB3DA" w:rsidR="000862F0" w:rsidRPr="00246D59" w:rsidRDefault="00484BD3" w:rsidP="0016352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0862F0" w:rsidRPr="00246D59" w14:paraId="58A30D1F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E07E9DA" w14:textId="77777777" w:rsidR="000862F0" w:rsidRPr="00246D59" w:rsidRDefault="000862F0" w:rsidP="0016352F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00A3119D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0AE7571B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68055A95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070FF2D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9FA38DC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0F64561F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748A307" w14:textId="77777777" w:rsidR="000862F0" w:rsidRPr="00246D59" w:rsidRDefault="000862F0" w:rsidP="0016352F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0862F0" w:rsidRPr="00246D59" w14:paraId="5B3DC6A4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23B4657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3706368C" w14:textId="28817447" w:rsidR="000862F0" w:rsidRPr="00246D59" w:rsidRDefault="00484BD3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2" w:type="dxa"/>
          </w:tcPr>
          <w:p w14:paraId="04676285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D3B41A4" w14:textId="565C47E3" w:rsidR="000862F0" w:rsidRPr="00246D59" w:rsidRDefault="00484BD3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3551E255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164A1BC" w14:textId="58482320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C9D6E62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EA06B36" w14:textId="42E6E035" w:rsidR="000862F0" w:rsidRPr="00246D59" w:rsidRDefault="00484BD3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</w:tr>
      <w:tr w:rsidR="000862F0" w:rsidRPr="00246D59" w14:paraId="1C3620A2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BFA5B1D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7E866A0F" w14:textId="4CD94606" w:rsidR="000862F0" w:rsidRPr="00246D59" w:rsidRDefault="00484BD3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</w:p>
        </w:tc>
        <w:tc>
          <w:tcPr>
            <w:tcW w:w="112" w:type="dxa"/>
          </w:tcPr>
          <w:p w14:paraId="059FAB7A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9821BB2" w14:textId="73B83D24" w:rsidR="000862F0" w:rsidRPr="00246D59" w:rsidRDefault="00484BD3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2" w:type="dxa"/>
          </w:tcPr>
          <w:p w14:paraId="6F6D543A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04529BC" w14:textId="0BFA19FF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85EE419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B613B8B" w14:textId="4CCF9571" w:rsidR="000862F0" w:rsidRPr="00246D59" w:rsidRDefault="00484BD3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</w:tr>
      <w:tr w:rsidR="000862F0" w:rsidRPr="00246D59" w14:paraId="21226E0D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38EB839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753E4695" w14:textId="40D66DE9" w:rsidR="000862F0" w:rsidRPr="00246D59" w:rsidRDefault="00484BD3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878</w:t>
            </w:r>
          </w:p>
        </w:tc>
        <w:tc>
          <w:tcPr>
            <w:tcW w:w="112" w:type="dxa"/>
          </w:tcPr>
          <w:p w14:paraId="7126C733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7B4E024" w14:textId="1C5AB03D" w:rsidR="000862F0" w:rsidRPr="00246D59" w:rsidRDefault="00484BD3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112" w:type="dxa"/>
          </w:tcPr>
          <w:p w14:paraId="7107C594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233AC63" w14:textId="1CCD13B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36921EA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E095" w14:textId="398F6DF4" w:rsidR="000862F0" w:rsidRPr="00246D59" w:rsidRDefault="00484BD3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</w:tr>
      <w:tr w:rsidR="000862F0" w:rsidRPr="00246D59" w14:paraId="002EA440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40E4ABDC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1E72C" w14:textId="38A82595" w:rsidR="000862F0" w:rsidRPr="00246D59" w:rsidRDefault="00484BD3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894</w:t>
            </w:r>
          </w:p>
        </w:tc>
        <w:tc>
          <w:tcPr>
            <w:tcW w:w="112" w:type="dxa"/>
          </w:tcPr>
          <w:p w14:paraId="212E4B11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29AFA" w14:textId="1B88C22B" w:rsidR="000862F0" w:rsidRPr="00246D59" w:rsidRDefault="00484BD3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2" w:type="dxa"/>
          </w:tcPr>
          <w:p w14:paraId="67002D74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CA3AB" w14:textId="317BDFD4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77F9983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0E785" w14:textId="4D0ED1D7" w:rsidR="000862F0" w:rsidRPr="00246D59" w:rsidRDefault="00484BD3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</w:tr>
      <w:tr w:rsidR="000862F0" w:rsidRPr="00246D59" w14:paraId="1B0C1AF2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</w:tcPr>
          <w:p w14:paraId="185FD0F1" w14:textId="77777777" w:rsidR="000862F0" w:rsidRPr="00246D59" w:rsidRDefault="000862F0" w:rsidP="0016352F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F6F0A" w14:textId="77777777" w:rsidR="000862F0" w:rsidRPr="00246D59" w:rsidRDefault="000862F0" w:rsidP="0016352F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CB3B166" w14:textId="77777777" w:rsidR="000862F0" w:rsidRPr="00246D59" w:rsidRDefault="000862F0" w:rsidP="0016352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96F25" w14:textId="77777777" w:rsidR="000862F0" w:rsidRPr="00246D59" w:rsidRDefault="000862F0" w:rsidP="0016352F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319B729" w14:textId="77777777" w:rsidR="000862F0" w:rsidRPr="00246D59" w:rsidRDefault="000862F0" w:rsidP="0016352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455C4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41AB310C" w14:textId="77777777" w:rsidR="000862F0" w:rsidRPr="00246D59" w:rsidRDefault="000862F0" w:rsidP="0016352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61F7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862F0" w:rsidRPr="00246D59" w14:paraId="0EAE675A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3A728411" w14:textId="77777777" w:rsidR="000862F0" w:rsidRPr="00246D59" w:rsidRDefault="000862F0" w:rsidP="0016352F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564144F5" w14:textId="77777777" w:rsidR="000862F0" w:rsidRPr="00246D59" w:rsidRDefault="000862F0" w:rsidP="0016352F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0FF6178" w14:textId="77777777" w:rsidR="000862F0" w:rsidRPr="00246D59" w:rsidRDefault="000862F0" w:rsidP="0016352F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04AF2BE" w14:textId="77777777" w:rsidR="000862F0" w:rsidRPr="00246D59" w:rsidRDefault="000862F0" w:rsidP="0016352F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64F14B3" w14:textId="77777777" w:rsidR="000862F0" w:rsidRPr="00246D59" w:rsidRDefault="000862F0" w:rsidP="0016352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2DA0147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706FD862" w14:textId="77777777" w:rsidR="000862F0" w:rsidRPr="00246D59" w:rsidRDefault="000862F0" w:rsidP="0016352F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DCD0E68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862F0" w:rsidRPr="00246D59" w14:paraId="3DE24B3F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3BFAAAE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7B03BDE2" w14:textId="7E8B34FC" w:rsidR="000862F0" w:rsidRPr="00246D59" w:rsidRDefault="000862F0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59987DC9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A1E7D6F" w14:textId="1F9C94DF" w:rsidR="000862F0" w:rsidRPr="00246D59" w:rsidRDefault="000862F0" w:rsidP="0016352F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EBED701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A4B065F" w14:textId="022A43F9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12" w:type="dxa"/>
          </w:tcPr>
          <w:p w14:paraId="3B404F84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D374F19" w14:textId="42F01632" w:rsidR="000862F0" w:rsidRPr="00246D59" w:rsidRDefault="000862F0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862F0" w:rsidRPr="00246D59" w14:paraId="401B56A2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D6D8F92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5F29AC27" w14:textId="20C91DF5" w:rsidR="000862F0" w:rsidRPr="00246D59" w:rsidRDefault="000862F0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5CBE4562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A78AC0D" w14:textId="20E33276" w:rsidR="000862F0" w:rsidRPr="00246D59" w:rsidRDefault="000862F0" w:rsidP="0016352F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26D3455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27D70E7" w14:textId="0D97337E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2" w:type="dxa"/>
          </w:tcPr>
          <w:p w14:paraId="61612775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7338FAA" w14:textId="2EDA3371" w:rsidR="000862F0" w:rsidRPr="00246D59" w:rsidRDefault="000862F0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862F0" w:rsidRPr="00246D59" w14:paraId="31CBA37B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73D75193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1749B" w14:textId="30B5E539" w:rsidR="000862F0" w:rsidRPr="00246D59" w:rsidRDefault="000862F0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03C3300F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76971" w14:textId="2FC6B9F9" w:rsidR="000862F0" w:rsidRPr="00246D59" w:rsidRDefault="000862F0" w:rsidP="0016352F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7350486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E85" w14:textId="6708396E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112" w:type="dxa"/>
          </w:tcPr>
          <w:p w14:paraId="1A3473BE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9082D" w14:textId="4EAD6420" w:rsidR="000862F0" w:rsidRPr="00246D59" w:rsidRDefault="000862F0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862F0" w:rsidRPr="00246D59" w14:paraId="13A05A21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C4B6632" w14:textId="77777777" w:rsidR="000862F0" w:rsidRPr="00246D59" w:rsidRDefault="000862F0" w:rsidP="0016352F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C7511" w14:textId="4B79543A" w:rsidR="000862F0" w:rsidRPr="00246D59" w:rsidRDefault="000862F0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4443CC0A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784AE" w14:textId="02C36BFC" w:rsidR="000862F0" w:rsidRPr="00246D59" w:rsidRDefault="000862F0" w:rsidP="0016352F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DA9FA60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15C2" w14:textId="1098CF2A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2" w:type="dxa"/>
          </w:tcPr>
          <w:p w14:paraId="1E0A8813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2F727" w14:textId="0FC4061D" w:rsidR="000862F0" w:rsidRPr="00246D59" w:rsidRDefault="000862F0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862F0" w:rsidRPr="00246D59" w14:paraId="13D29584" w14:textId="77777777" w:rsidTr="0016352F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9AE57FE" w14:textId="77777777" w:rsidR="000862F0" w:rsidRPr="00246D59" w:rsidRDefault="000862F0" w:rsidP="0016352F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726100" w14:textId="289FF178" w:rsidR="000862F0" w:rsidRPr="00246D59" w:rsidRDefault="00484BD3" w:rsidP="0016352F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405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112" w:type="dxa"/>
          </w:tcPr>
          <w:p w14:paraId="3EFFF98B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D151A57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DA086E6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263F2CF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F66AD17" w14:textId="77777777" w:rsidR="000862F0" w:rsidRPr="00246D59" w:rsidRDefault="000862F0" w:rsidP="0016352F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B268C" w14:textId="50BB21A7" w:rsidR="000862F0" w:rsidRPr="00246D59" w:rsidRDefault="00484BD3" w:rsidP="0016352F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794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</w:p>
        </w:tc>
      </w:tr>
      <w:tr w:rsidR="000333E3" w:rsidRPr="00246D59" w14:paraId="454DCFC8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7B54B3DC" w14:textId="3654E8A4" w:rsidR="000333E3" w:rsidRPr="00246D59" w:rsidRDefault="000333E3" w:rsidP="000862F0">
            <w:pPr>
              <w:suppressAutoHyphens w:val="0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B84FE4C" w14:textId="77777777" w:rsidR="000333E3" w:rsidRPr="00246D59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1CA1B8" w14:textId="77777777" w:rsidR="000333E3" w:rsidRPr="00246D59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D74F047" w14:textId="77777777" w:rsidR="000333E3" w:rsidRPr="00246D59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A32A4DD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3EBA0A8" w14:textId="77777777" w:rsidR="000333E3" w:rsidRPr="00246D59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17F15DC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376880B" w14:textId="77777777" w:rsidR="000333E3" w:rsidRPr="00246D59" w:rsidRDefault="000333E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333E3" w:rsidRPr="00246D59" w14:paraId="4CE63390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552917ED" w14:textId="4126772E" w:rsidR="000333E3" w:rsidRPr="00246D59" w:rsidRDefault="000333E3" w:rsidP="00DA578E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lang w:val="en-US" w:bidi="ar-SA"/>
              </w:rPr>
              <w:t xml:space="preserve"> </w:t>
            </w: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22" w:type="dxa"/>
          </w:tcPr>
          <w:p w14:paraId="2487CAFF" w14:textId="77777777" w:rsidR="000333E3" w:rsidRPr="00246D59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8361B2" w14:textId="77777777" w:rsidR="000333E3" w:rsidRPr="00246D59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347A0F6" w14:textId="77777777" w:rsidR="000333E3" w:rsidRPr="00246D59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DF6D927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1F59A90" w14:textId="77777777" w:rsidR="000333E3" w:rsidRPr="00246D59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63767A5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8FFCE8" w14:textId="77777777" w:rsidR="000333E3" w:rsidRPr="00246D59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333E3" w:rsidRPr="00246D59" w14:paraId="747C1EFE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2BF4ECD5" w14:textId="3BC62FF4" w:rsidR="000333E3" w:rsidRPr="00246D59" w:rsidRDefault="00484BD3" w:rsidP="000333E3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22" w:type="dxa"/>
          </w:tcPr>
          <w:p w14:paraId="6E2E7394" w14:textId="77777777" w:rsidR="000333E3" w:rsidRPr="00246D59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714EA8F" w14:textId="77777777" w:rsidR="000333E3" w:rsidRPr="00246D59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87711BE" w14:textId="77777777" w:rsidR="000333E3" w:rsidRPr="00246D59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AF07CCB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6F03843" w14:textId="28C10B0F" w:rsidR="000333E3" w:rsidRPr="00246D59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18AB24E1" w14:textId="77777777" w:rsidR="000333E3" w:rsidRPr="00246D59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8B28A9A" w14:textId="423E40F3" w:rsidR="000333E3" w:rsidRPr="00246D59" w:rsidRDefault="00484BD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AC3E1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="00AC3E1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  <w:tr w:rsidR="000862F0" w:rsidRPr="00246D59" w14:paraId="04107B38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46F0C461" w14:textId="45C74B85" w:rsidR="000862F0" w:rsidRPr="00246D59" w:rsidRDefault="00484BD3" w:rsidP="000862F0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22" w:type="dxa"/>
          </w:tcPr>
          <w:p w14:paraId="1DAAA47E" w14:textId="77777777" w:rsidR="000862F0" w:rsidRPr="00246D59" w:rsidRDefault="000862F0" w:rsidP="000862F0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7534CA" w14:textId="77777777" w:rsidR="000862F0" w:rsidRPr="00246D59" w:rsidRDefault="000862F0" w:rsidP="000862F0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976FA01" w14:textId="77777777" w:rsidR="000862F0" w:rsidRPr="00246D59" w:rsidRDefault="000862F0" w:rsidP="000862F0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461E348" w14:textId="77777777" w:rsidR="000862F0" w:rsidRPr="00246D59" w:rsidRDefault="000862F0" w:rsidP="000862F0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A594913" w14:textId="19D9F773" w:rsidR="000862F0" w:rsidRPr="00246D59" w:rsidRDefault="000862F0" w:rsidP="000862F0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7E554AEB" w14:textId="77777777" w:rsidR="000862F0" w:rsidRPr="00246D59" w:rsidRDefault="000862F0" w:rsidP="000862F0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29282497" w14:textId="2CC36C42" w:rsidR="000862F0" w:rsidRPr="00246D59" w:rsidRDefault="00484BD3" w:rsidP="000862F0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="000862F0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</w:p>
        </w:tc>
      </w:tr>
    </w:tbl>
    <w:p w14:paraId="5DAAF36B" w14:textId="495FAF69" w:rsidR="00A41A35" w:rsidRPr="00246D59" w:rsidRDefault="00A41A35" w:rsidP="007A58F9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ค่าใช้จ่ายที่เกี่ยวข้องกับสัญญาเช่ารับรู้ในงบกำไรขาดทุน</w:t>
      </w:r>
      <w:r w:rsidR="007A678F" w:rsidRPr="00246D59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7A678F" w:rsidRPr="00246D5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2493E65" w14:textId="77777777" w:rsidR="00A41A35" w:rsidRPr="00246D59" w:rsidRDefault="00A41A35" w:rsidP="002054C9">
      <w:pPr>
        <w:ind w:left="540" w:right="-2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697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8"/>
        <w:gridCol w:w="963"/>
        <w:gridCol w:w="94"/>
        <w:gridCol w:w="946"/>
        <w:gridCol w:w="94"/>
        <w:gridCol w:w="850"/>
        <w:gridCol w:w="94"/>
        <w:gridCol w:w="948"/>
      </w:tblGrid>
      <w:tr w:rsidR="00A41A35" w:rsidRPr="00246D59" w14:paraId="2264D5A3" w14:textId="77777777" w:rsidTr="000333E3">
        <w:trPr>
          <w:trHeight w:val="315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406D" w14:textId="77777777" w:rsidR="00A41A35" w:rsidRPr="00246D59" w:rsidRDefault="00A41A35" w:rsidP="007A58F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1E591D" w14:textId="77777777" w:rsidR="00A41A35" w:rsidRPr="00246D5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314D5F5D" w14:textId="77777777" w:rsidR="00A41A35" w:rsidRPr="00246D5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050449C" w14:textId="77777777" w:rsidR="00A41A35" w:rsidRPr="00246D59" w:rsidRDefault="00A41A35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678F" w:rsidRPr="00246D59" w14:paraId="5044F549" w14:textId="77777777" w:rsidTr="000333E3">
        <w:trPr>
          <w:trHeight w:val="261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A78" w14:textId="59378F81" w:rsidR="007A678F" w:rsidRPr="00246D59" w:rsidRDefault="007A678F" w:rsidP="007A58F9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659B35DD" w14:textId="6F203D67" w:rsidR="007A678F" w:rsidRPr="00246D59" w:rsidRDefault="00484BD3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84BD3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E6E3C6D" w14:textId="77777777" w:rsidR="007A678F" w:rsidRPr="00246D5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344AEA52" w14:textId="3C716756" w:rsidR="007A678F" w:rsidRPr="00246D59" w:rsidRDefault="00484BD3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84BD3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4" w:type="dxa"/>
          </w:tcPr>
          <w:p w14:paraId="390C25A1" w14:textId="77777777" w:rsidR="007A678F" w:rsidRPr="00246D5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8CC6ABB" w14:textId="5AB4FEAF" w:rsidR="007A678F" w:rsidRPr="00246D59" w:rsidRDefault="00484BD3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84BD3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652756AE" w14:textId="77777777" w:rsidR="007A678F" w:rsidRPr="00246D59" w:rsidRDefault="007A678F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20C632A" w14:textId="1E660D52" w:rsidR="007A678F" w:rsidRPr="00246D59" w:rsidRDefault="00484BD3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484BD3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7A678F" w:rsidRPr="00246D59" w14:paraId="15026FBE" w14:textId="77777777" w:rsidTr="009E2F96">
        <w:trPr>
          <w:trHeight w:val="288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EB82" w14:textId="4D588D75" w:rsidR="007A678F" w:rsidRPr="00246D59" w:rsidRDefault="007A678F" w:rsidP="009E2F96">
            <w:pPr>
              <w:ind w:left="-57" w:hanging="4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4CFCA19" w14:textId="77777777" w:rsidR="007A678F" w:rsidRPr="00246D59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288DBD4" w14:textId="77777777" w:rsidR="007A678F" w:rsidRPr="00246D59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57661713" w14:textId="77777777" w:rsidR="007A678F" w:rsidRPr="00246D59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0290238D" w14:textId="77777777" w:rsidR="007A678F" w:rsidRPr="00246D59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EB09510" w14:textId="77777777" w:rsidR="007A678F" w:rsidRPr="00246D59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753738A" w14:textId="77777777" w:rsidR="007A678F" w:rsidRPr="00246D59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7842EC1" w14:textId="77777777" w:rsidR="007A678F" w:rsidRPr="00246D59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A67FFC" w:rsidRPr="00246D59" w14:paraId="489C5A46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9434" w14:textId="77777777" w:rsidR="00A67FFC" w:rsidRPr="00246D59" w:rsidRDefault="00A67FFC" w:rsidP="00A67FF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63" w:type="dxa"/>
          </w:tcPr>
          <w:p w14:paraId="4D7D80D4" w14:textId="01CDDFFE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4" w:type="dxa"/>
          </w:tcPr>
          <w:p w14:paraId="62C4127D" w14:textId="77777777" w:rsidR="00A67FFC" w:rsidRPr="00246D59" w:rsidRDefault="00A67FFC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</w:tcPr>
          <w:p w14:paraId="5A96436A" w14:textId="1139F2E0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</w:p>
        </w:tc>
        <w:tc>
          <w:tcPr>
            <w:tcW w:w="94" w:type="dxa"/>
          </w:tcPr>
          <w:p w14:paraId="51A52002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A2424CD" w14:textId="4D74D534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492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376</w:t>
            </w:r>
          </w:p>
        </w:tc>
        <w:tc>
          <w:tcPr>
            <w:tcW w:w="94" w:type="dxa"/>
          </w:tcPr>
          <w:p w14:paraId="47A49EBE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</w:tcPr>
          <w:p w14:paraId="46C9D926" w14:textId="529D191D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626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827</w:t>
            </w:r>
          </w:p>
        </w:tc>
      </w:tr>
      <w:tr w:rsidR="00A67FFC" w:rsidRPr="00246D59" w14:paraId="27C8A16A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E162" w14:textId="452746B8" w:rsidR="00A67FFC" w:rsidRPr="00246D59" w:rsidRDefault="00A67FFC" w:rsidP="00A67FF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63" w:type="dxa"/>
          </w:tcPr>
          <w:p w14:paraId="3C66CBC9" w14:textId="7D395CE8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91BE8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553</w:t>
            </w:r>
            <w:r w:rsidR="00691BE8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</w:p>
        </w:tc>
        <w:tc>
          <w:tcPr>
            <w:tcW w:w="94" w:type="dxa"/>
          </w:tcPr>
          <w:p w14:paraId="4EA4B7B5" w14:textId="77777777" w:rsidR="00A67FFC" w:rsidRPr="00246D59" w:rsidRDefault="00A67FFC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17955162" w14:textId="5B19ABF1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088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563</w:t>
            </w:r>
          </w:p>
        </w:tc>
        <w:tc>
          <w:tcPr>
            <w:tcW w:w="94" w:type="dxa"/>
          </w:tcPr>
          <w:p w14:paraId="565FDBD7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23F6C8" w14:textId="60AF406B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94" w:type="dxa"/>
          </w:tcPr>
          <w:p w14:paraId="07BF21F7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681ACA2" w14:textId="4A4D8ED0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</w:tr>
      <w:tr w:rsidR="00A67FFC" w:rsidRPr="00246D59" w14:paraId="479F77F9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1BD3" w14:textId="2C2BADC1" w:rsidR="00A67FFC" w:rsidRPr="00246D59" w:rsidRDefault="00A67FFC" w:rsidP="00A67FF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63" w:type="dxa"/>
          </w:tcPr>
          <w:p w14:paraId="6D6F5621" w14:textId="108C4DD2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610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</w:p>
        </w:tc>
        <w:tc>
          <w:tcPr>
            <w:tcW w:w="94" w:type="dxa"/>
          </w:tcPr>
          <w:p w14:paraId="634813CA" w14:textId="77777777" w:rsidR="00A67FFC" w:rsidRPr="00246D59" w:rsidRDefault="00A67FFC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2E694FF6" w14:textId="715C5393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  <w:tc>
          <w:tcPr>
            <w:tcW w:w="94" w:type="dxa"/>
          </w:tcPr>
          <w:p w14:paraId="192D4FD6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5FC5687" w14:textId="42EEEA47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</w:p>
        </w:tc>
        <w:tc>
          <w:tcPr>
            <w:tcW w:w="94" w:type="dxa"/>
          </w:tcPr>
          <w:p w14:paraId="4C9061A4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A5C7272" w14:textId="23D107BF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512</w:t>
            </w:r>
          </w:p>
        </w:tc>
      </w:tr>
      <w:tr w:rsidR="00A67FFC" w:rsidRPr="00246D59" w14:paraId="784C79B6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0169B" w14:textId="339B6C99" w:rsidR="00A67FFC" w:rsidRPr="00246D59" w:rsidRDefault="00A67FFC" w:rsidP="00A67FFC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41CD5FD" w14:textId="28E79970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779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94" w:type="dxa"/>
          </w:tcPr>
          <w:p w14:paraId="414A30BD" w14:textId="77777777" w:rsidR="00A67FFC" w:rsidRPr="00246D59" w:rsidRDefault="00A67FFC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2B016B9" w14:textId="72EA05A3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</w:p>
        </w:tc>
        <w:tc>
          <w:tcPr>
            <w:tcW w:w="94" w:type="dxa"/>
          </w:tcPr>
          <w:p w14:paraId="38646597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C27845" w14:textId="3BF1530E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670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800</w:t>
            </w:r>
          </w:p>
        </w:tc>
        <w:tc>
          <w:tcPr>
            <w:tcW w:w="94" w:type="dxa"/>
          </w:tcPr>
          <w:p w14:paraId="158CC683" w14:textId="77777777" w:rsidR="00A67FFC" w:rsidRPr="00246D59" w:rsidRDefault="00A67FFC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E9A160A" w14:textId="4FAA4680" w:rsidR="00A67FFC" w:rsidRPr="00246D59" w:rsidRDefault="00484BD3" w:rsidP="00A67FFC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670</w:t>
            </w:r>
            <w:r w:rsidR="00A67FFC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800</w:t>
            </w:r>
          </w:p>
        </w:tc>
      </w:tr>
      <w:tr w:rsidR="00A67FFC" w:rsidRPr="00246D59" w14:paraId="3B5D8C8C" w14:textId="77777777" w:rsidTr="009E2F96">
        <w:trPr>
          <w:trHeight w:val="242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3387" w14:textId="77777777" w:rsidR="00A67FFC" w:rsidRPr="00246D59" w:rsidRDefault="00A67FFC" w:rsidP="00A67FFC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46D5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4E53B" w14:textId="128F3255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2C7839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="002C7839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F4AEBDC" w14:textId="77777777" w:rsidR="00A67FFC" w:rsidRPr="00246D59" w:rsidRDefault="00A67FFC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397FD" w14:textId="35D83BEC" w:rsidR="00A67FFC" w:rsidRPr="00246D59" w:rsidRDefault="00484BD3" w:rsidP="00A67FF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522</w:t>
            </w:r>
            <w:r w:rsidR="00A67FFC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94" w:type="dxa"/>
            <w:vAlign w:val="bottom"/>
          </w:tcPr>
          <w:p w14:paraId="7BFA857F" w14:textId="77777777" w:rsidR="00A67FFC" w:rsidRPr="00246D59" w:rsidRDefault="00A67FFC" w:rsidP="00A67FF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8AE5" w14:textId="6508983C" w:rsidR="00A67FFC" w:rsidRPr="00246D59" w:rsidRDefault="00484BD3" w:rsidP="00A67FF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728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699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08C568C" w14:textId="77777777" w:rsidR="00A67FFC" w:rsidRPr="00246D59" w:rsidRDefault="00A67FFC" w:rsidP="00A67FF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04901" w14:textId="4742CBDD" w:rsidR="00A67FFC" w:rsidRPr="00246D59" w:rsidRDefault="00484BD3" w:rsidP="00A67FFC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  <w:r w:rsidR="00A67FFC" w:rsidRPr="00246D59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</w:p>
        </w:tc>
      </w:tr>
    </w:tbl>
    <w:p w14:paraId="7CF0E15D" w14:textId="7373BB4F" w:rsidR="00521157" w:rsidRPr="00327F09" w:rsidRDefault="000B4CF7" w:rsidP="000B4CF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327F0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484BD3" w:rsidRPr="00484BD3">
        <w:rPr>
          <w:rFonts w:ascii="Angsana New" w:hAnsi="Angsana New" w:cs="Angsana New" w:hint="cs"/>
          <w:spacing w:val="-2"/>
          <w:sz w:val="32"/>
          <w:szCs w:val="32"/>
          <w:lang w:val="en-US"/>
        </w:rPr>
        <w:t>66</w:t>
      </w:r>
      <w:r w:rsidRPr="00327F0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484BD3" w:rsidRPr="00484BD3">
        <w:rPr>
          <w:rFonts w:ascii="Angsana New" w:hAnsi="Angsana New" w:cs="Angsana New" w:hint="cs"/>
          <w:spacing w:val="-2"/>
          <w:sz w:val="32"/>
          <w:szCs w:val="32"/>
          <w:lang w:val="en-US"/>
        </w:rPr>
        <w:t>65</w:t>
      </w:r>
      <w:r w:rsidRPr="00327F0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81A3C" w:rsidRPr="00327F09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>มีภาระผูกพันสำหรับสัญญาเช่าระยะสั้น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E926AF" w:rsidRPr="00327F0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58</w:t>
      </w:r>
      <w:r w:rsidRPr="00327F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CD161D" w:rsidRPr="00327F0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44</w:t>
      </w:r>
      <w:r w:rsidRPr="00327F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  <w:r w:rsidR="00893C58" w:rsidRPr="00327F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60259"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(บริษัท: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="00960259" w:rsidRPr="00327F0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35</w:t>
      </w:r>
      <w:r w:rsidR="00960259" w:rsidRPr="00327F0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960259"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="00960259" w:rsidRPr="00327F0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32</w:t>
      </w:r>
      <w:r w:rsidR="00960259"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ตามลำดับ)</w:t>
      </w:r>
    </w:p>
    <w:p w14:paraId="3FBC2E37" w14:textId="77777777" w:rsidR="00521157" w:rsidRPr="00246D59" w:rsidRDefault="0052115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41F1E6B" w14:textId="68D6A16D" w:rsidR="008E1083" w:rsidRPr="00246D59" w:rsidRDefault="00484BD3" w:rsidP="007D57E9">
      <w:pPr>
        <w:spacing w:before="360"/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246D5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AA40AE">
        <w:rPr>
          <w:rFonts w:ascii="Angsana New" w:hAnsi="Angsana New" w:cs="Angsana New" w:hint="cs"/>
          <w:b/>
          <w:bCs/>
          <w:sz w:val="32"/>
          <w:szCs w:val="32"/>
          <w:cs/>
        </w:rPr>
        <w:t>อื่นนอกจากค่าความนิยม</w:t>
      </w:r>
    </w:p>
    <w:p w14:paraId="38DEA7F8" w14:textId="57B35257" w:rsidR="008E1083" w:rsidRPr="00246D59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สินทรัพย์ไม่มีตัวตน</w:t>
      </w:r>
      <w:r w:rsidR="00AA40AE">
        <w:rPr>
          <w:rFonts w:ascii="Angsana New" w:hAnsi="Angsana New" w:cs="Angsana New" w:hint="cs"/>
          <w:sz w:val="32"/>
          <w:szCs w:val="32"/>
          <w:cs/>
          <w:lang w:val="en-US"/>
        </w:rPr>
        <w:t>อื่นนอกจากค่าความนิยม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50DE984E" w14:textId="458BEC71" w:rsidR="00645E37" w:rsidRPr="00246D59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3" w:name="_Hlk106884206"/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sz w:val="24"/>
          <w:szCs w:val="24"/>
          <w:lang w:val="en-US"/>
        </w:rPr>
        <w:t>2566</w:t>
      </w:r>
    </w:p>
    <w:p w14:paraId="0685BF8E" w14:textId="77777777" w:rsidR="00645E37" w:rsidRPr="00246D59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27"/>
        <w:gridCol w:w="1039"/>
        <w:gridCol w:w="158"/>
        <w:gridCol w:w="1010"/>
      </w:tblGrid>
      <w:tr w:rsidR="00982D7B" w:rsidRPr="00246D59" w14:paraId="2A253762" w14:textId="77777777" w:rsidTr="004F5F2E">
        <w:trPr>
          <w:trHeight w:val="144"/>
        </w:trPr>
        <w:tc>
          <w:tcPr>
            <w:tcW w:w="3357" w:type="dxa"/>
            <w:shd w:val="clear" w:color="auto" w:fill="auto"/>
          </w:tcPr>
          <w:p w14:paraId="54126E8C" w14:textId="77777777" w:rsidR="00982D7B" w:rsidRPr="00246D59" w:rsidRDefault="00982D7B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6227C108" w14:textId="77777777" w:rsidR="00982D7B" w:rsidRPr="00246D59" w:rsidRDefault="00982D7B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0137" w:rsidRPr="00246D59" w14:paraId="45074E7F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70CA7E85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649EF1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6632494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3339A9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237D9B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73836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27" w:type="dxa"/>
            <w:shd w:val="clear" w:color="auto" w:fill="auto"/>
          </w:tcPr>
          <w:p w14:paraId="21245273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97BCFA9" w14:textId="3970D28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  <w:shd w:val="clear" w:color="auto" w:fill="auto"/>
          </w:tcPr>
          <w:p w14:paraId="6DDA3D9D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87AAB37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246D59" w14:paraId="75C2619D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445B3F18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905734" w14:textId="774E9540" w:rsidR="00BB013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B013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6B6E5DC6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1066C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4283E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6CC137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14:paraId="5E125839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0CF66D1" w14:textId="38496015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2FA806D1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C1A3DD1" w14:textId="02C848BF" w:rsidR="00BB013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246D59" w14:paraId="61424C4A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3D27AEBC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672EF3" w14:textId="366E0785" w:rsidR="00BB013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6" w:type="dxa"/>
            <w:shd w:val="clear" w:color="auto" w:fill="auto"/>
          </w:tcPr>
          <w:p w14:paraId="2F80F326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FCCE9A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D8E9C98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1A6B54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14:paraId="0794617E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26CC86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25223DE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36B173" w14:textId="386048BB" w:rsidR="00BB013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B0137" w:rsidRPr="00246D59" w14:paraId="12C69CCE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4775969D" w14:textId="77777777" w:rsidR="00BB0137" w:rsidRPr="00246D59" w:rsidRDefault="00BB013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51FD5D0" w14:textId="77777777" w:rsidR="00BB0137" w:rsidRPr="00246D59" w:rsidRDefault="00BB013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15A38B2" w14:textId="77777777" w:rsidR="00BB0137" w:rsidRPr="00246D59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3DDDFA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79AD70" w14:textId="77777777" w:rsidR="00BB0137" w:rsidRPr="00246D59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FF9800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27770AA6" w14:textId="77777777" w:rsidR="00BB0137" w:rsidRPr="00246D59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CE04332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7E942D" w14:textId="77777777" w:rsidR="00BB0137" w:rsidRPr="00246D59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077956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3515995C" w14:textId="77777777" w:rsidTr="00CE38F2">
        <w:trPr>
          <w:trHeight w:val="297"/>
        </w:trPr>
        <w:tc>
          <w:tcPr>
            <w:tcW w:w="3357" w:type="dxa"/>
            <w:shd w:val="clear" w:color="auto" w:fill="auto"/>
          </w:tcPr>
          <w:p w14:paraId="687A4607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35DD676A" w14:textId="6581F966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6" w:type="dxa"/>
            <w:shd w:val="clear" w:color="auto" w:fill="auto"/>
          </w:tcPr>
          <w:p w14:paraId="09D5246E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E3380C" w14:textId="509FCDF2" w:rsidR="000B4C97" w:rsidRPr="00246D59" w:rsidRDefault="00484BD3" w:rsidP="002210C8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158" w:type="dxa"/>
            <w:shd w:val="clear" w:color="auto" w:fill="auto"/>
          </w:tcPr>
          <w:p w14:paraId="37EA0505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CF506F" w14:textId="72B11DDB" w:rsidR="000B4C97" w:rsidRPr="00246D59" w:rsidRDefault="00E50D58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574D6DF7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50808D0C" w14:textId="00684411" w:rsidR="000B4C97" w:rsidRPr="00246D59" w:rsidRDefault="00CE38F2" w:rsidP="002210C8">
            <w:pPr>
              <w:tabs>
                <w:tab w:val="decimal" w:pos="-30"/>
                <w:tab w:val="center" w:pos="526"/>
              </w:tabs>
              <w:snapToGrid w:val="0"/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6EAFE9E9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DAD86B4" w14:textId="6BEFE22F" w:rsidR="000B4C97" w:rsidRPr="00246D59" w:rsidRDefault="00484BD3" w:rsidP="002210C8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0B4C97" w:rsidRPr="00246D59" w14:paraId="3F0732EA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18A91C8A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AB8A3DD" w14:textId="77777777" w:rsidR="000B4C97" w:rsidRPr="00246D59" w:rsidRDefault="000B4C97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7324F0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5CC1E3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86EBDF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38BA7" w14:textId="77777777" w:rsidR="000B4C97" w:rsidRPr="00246D59" w:rsidRDefault="000B4C97" w:rsidP="002210C8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4CE13DA4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8068A5A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F68D5E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A0D90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67F90FF2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1239208A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4A20654" w14:textId="3A51E865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56" w:type="dxa"/>
            <w:shd w:val="clear" w:color="auto" w:fill="auto"/>
          </w:tcPr>
          <w:p w14:paraId="46D9A732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F00B79" w14:textId="759E6ED6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158" w:type="dxa"/>
            <w:shd w:val="clear" w:color="auto" w:fill="auto"/>
          </w:tcPr>
          <w:p w14:paraId="61F4E06B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52634F" w14:textId="228B7657" w:rsidR="000B4C97" w:rsidRPr="00246D59" w:rsidRDefault="00CE38F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15B87989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11B3A36" w14:textId="0A74C5E9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58" w:type="dxa"/>
            <w:shd w:val="clear" w:color="auto" w:fill="auto"/>
          </w:tcPr>
          <w:p w14:paraId="6C95015B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61F4CC" w14:textId="603FBD0A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CE38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</w:tr>
      <w:tr w:rsidR="000B4C97" w:rsidRPr="00246D59" w14:paraId="1E1AFD89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58E5AEF3" w14:textId="77777777" w:rsidR="000B4C97" w:rsidRPr="00246D59" w:rsidRDefault="000B4C97" w:rsidP="002210C8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7579AA" w14:textId="543EFD29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156" w:type="dxa"/>
            <w:shd w:val="clear" w:color="auto" w:fill="auto"/>
          </w:tcPr>
          <w:p w14:paraId="7BC96358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1915" w14:textId="08ED4997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58" w:type="dxa"/>
            <w:shd w:val="clear" w:color="auto" w:fill="auto"/>
          </w:tcPr>
          <w:p w14:paraId="10D02D0C" w14:textId="77777777" w:rsidR="000B4C97" w:rsidRPr="00246D59" w:rsidRDefault="000B4C97" w:rsidP="002210C8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CE6ED" w14:textId="385D47C5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1013C31B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8E57" w14:textId="5DF09FAB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58" w:type="dxa"/>
            <w:shd w:val="clear" w:color="auto" w:fill="auto"/>
          </w:tcPr>
          <w:p w14:paraId="1ED18DE7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3D98C7" w14:textId="489E207A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</w:tr>
      <w:tr w:rsidR="000B4C97" w:rsidRPr="00246D59" w14:paraId="453F2121" w14:textId="77777777" w:rsidTr="00CE38F2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7D322F" w14:textId="77777777" w:rsidR="000B4C97" w:rsidRPr="00246D59" w:rsidRDefault="000B4C97" w:rsidP="002210C8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FAFE81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027500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4F6E8C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50B9EB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F923AC" w14:textId="77777777" w:rsidR="000B4C97" w:rsidRPr="00246D59" w:rsidRDefault="000B4C97" w:rsidP="002210C8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63DA32E8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4DFDBAD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FB5D2E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3285AC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100E028E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21E6BC64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BD61428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ED0157A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FD4C615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BFE886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482ECE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75384B4E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0BADF191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18EF77" w14:textId="77777777" w:rsidR="000B4C97" w:rsidRPr="00246D59" w:rsidRDefault="000B4C97" w:rsidP="002210C8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6A76D03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338CB5F3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0484BBCF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325ACD8" w14:textId="36EB12EF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764C09A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3D773D" w14:textId="4ADD529B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41427D7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49444B" w14:textId="7B3D5BAE" w:rsidR="000B4C97" w:rsidRPr="00246D59" w:rsidRDefault="00E50D58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09CD94EA" w14:textId="77777777" w:rsidR="000B4C97" w:rsidRPr="00246D59" w:rsidRDefault="000B4C97" w:rsidP="002210C8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ED69A2B" w14:textId="27F6E234" w:rsidR="000B4C97" w:rsidRPr="00246D59" w:rsidRDefault="00E50D58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E53032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876E06D" w14:textId="2EAB9B83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6937A3B0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382D0AE3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307779D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0849103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BBE4CD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45559B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F1D993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5234B411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AECDDF2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0B6AB9" w14:textId="77777777" w:rsidR="000B4C97" w:rsidRPr="00246D59" w:rsidRDefault="000B4C97" w:rsidP="002210C8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0A24EE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0D79C5DD" w14:textId="77777777" w:rsidTr="00CE38F2">
        <w:trPr>
          <w:trHeight w:val="193"/>
        </w:trPr>
        <w:tc>
          <w:tcPr>
            <w:tcW w:w="3357" w:type="dxa"/>
            <w:shd w:val="clear" w:color="auto" w:fill="auto"/>
          </w:tcPr>
          <w:p w14:paraId="168F7FFD" w14:textId="77777777" w:rsidR="000B4C97" w:rsidRPr="00246D59" w:rsidRDefault="000B4C97" w:rsidP="002210C8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A2DD9B7" w14:textId="3FD1183E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C05FBEC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9E80A6" w14:textId="2F28A0D8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BA3A25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556F1D" w14:textId="15B6420E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27" w:type="dxa"/>
            <w:shd w:val="clear" w:color="auto" w:fill="auto"/>
          </w:tcPr>
          <w:p w14:paraId="1E9484ED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2BC4653" w14:textId="7E9E799D" w:rsidR="000B4C97" w:rsidRPr="00246D59" w:rsidRDefault="00E50D58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BE2A9E8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19CF542" w14:textId="37046741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6711F689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13A85D72" w14:textId="77777777" w:rsidR="000B4C97" w:rsidRPr="00246D59" w:rsidRDefault="000B4C97" w:rsidP="002210C8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58DB2" w14:textId="19B85CBE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EE9B0BD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4303" w14:textId="652BA093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CDA9C7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6E90C" w14:textId="200B5482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1B1C2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27" w:type="dxa"/>
            <w:shd w:val="clear" w:color="auto" w:fill="auto"/>
          </w:tcPr>
          <w:p w14:paraId="66573C36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DCF11" w14:textId="18ACE5C9" w:rsidR="000B4C97" w:rsidRPr="00246D59" w:rsidRDefault="00E50D58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ED84C9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0BE30B" w14:textId="382FEA0C" w:rsidR="000B4C97" w:rsidRPr="00246D59" w:rsidRDefault="001B1C22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125FF" w:rsidRPr="00246D59" w14:paraId="12EE9489" w14:textId="77777777" w:rsidTr="00CE38F2">
        <w:trPr>
          <w:trHeight w:val="144"/>
        </w:trPr>
        <w:tc>
          <w:tcPr>
            <w:tcW w:w="3357" w:type="dxa"/>
            <w:shd w:val="clear" w:color="auto" w:fill="auto"/>
          </w:tcPr>
          <w:p w14:paraId="372BC1EF" w14:textId="040EA960" w:rsidR="009125FF" w:rsidRPr="00246D59" w:rsidRDefault="009125FF" w:rsidP="002210C8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="00AA40A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อื่นนอกจาก</w:t>
            </w:r>
            <w:r w:rsidR="003E210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ค่าความนิยม</w:t>
            </w: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14CB27" w14:textId="77777777" w:rsidR="008B6320" w:rsidRDefault="008B6320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4BBB156" w14:textId="2990767A" w:rsidR="009125FF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125FF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9125FF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156" w:type="dxa"/>
            <w:shd w:val="clear" w:color="auto" w:fill="auto"/>
          </w:tcPr>
          <w:p w14:paraId="4F8EFCF8" w14:textId="77777777" w:rsidR="009125FF" w:rsidRPr="00246D59" w:rsidRDefault="009125FF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50F897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B8B8FEF" w14:textId="6757FDCE" w:rsidR="009125FF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9125FF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741D957E" w14:textId="77777777" w:rsidR="009125FF" w:rsidRPr="00246D59" w:rsidRDefault="009125FF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810BF5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FD0287" w14:textId="729F061A" w:rsidR="009125FF" w:rsidRPr="00246D59" w:rsidRDefault="009125FF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5E56C357" w14:textId="77777777" w:rsidR="009125FF" w:rsidRPr="00246D59" w:rsidRDefault="009125FF" w:rsidP="002210C8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8F96367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90D9B1" w14:textId="59FCB90B" w:rsidR="009125FF" w:rsidRPr="00246D59" w:rsidRDefault="009125FF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CFC2328" w14:textId="77777777" w:rsidR="009125FF" w:rsidRPr="00246D59" w:rsidRDefault="009125FF" w:rsidP="002210C8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842A6A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DD96CA" w14:textId="511076EC" w:rsidR="009125FF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125FF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9125FF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0B4C97" w:rsidRPr="00246D59" w14:paraId="7B0B5EC8" w14:textId="77777777" w:rsidTr="00CE38F2">
        <w:trPr>
          <w:trHeight w:val="215"/>
        </w:trPr>
        <w:tc>
          <w:tcPr>
            <w:tcW w:w="3357" w:type="dxa"/>
            <w:shd w:val="clear" w:color="auto" w:fill="auto"/>
          </w:tcPr>
          <w:p w14:paraId="65C4F461" w14:textId="1202A1A5" w:rsidR="000B4C97" w:rsidRPr="00246D59" w:rsidRDefault="000B4C97" w:rsidP="002210C8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3B2632" w:rsidRPr="003B26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E0184F" w14:textId="7AE9D96D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156" w:type="dxa"/>
            <w:shd w:val="clear" w:color="auto" w:fill="auto"/>
          </w:tcPr>
          <w:p w14:paraId="63117E31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23026E" w14:textId="77777777" w:rsidR="000B4C97" w:rsidRPr="00246D59" w:rsidRDefault="000B4C97" w:rsidP="002210C8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7210DA1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14A0E5" w14:textId="77777777" w:rsidR="000B4C97" w:rsidRPr="00246D59" w:rsidRDefault="000B4C97" w:rsidP="002210C8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tcBorders>
              <w:bottom w:val="nil"/>
            </w:tcBorders>
            <w:shd w:val="clear" w:color="auto" w:fill="auto"/>
          </w:tcPr>
          <w:p w14:paraId="446D4F00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7C9CBA" w14:textId="77777777" w:rsidR="000B4C97" w:rsidRPr="00246D59" w:rsidRDefault="000B4C97" w:rsidP="002210C8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7954A5C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5528D80" w14:textId="5A1CF06E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012459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012459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</w:tr>
      <w:bookmarkEnd w:id="3"/>
    </w:tbl>
    <w:p w14:paraId="7DE9A449" w14:textId="77777777" w:rsidR="00EE6705" w:rsidRPr="00246D59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67DE2313" w14:textId="3F9E8AA1" w:rsidR="000B4C97" w:rsidRPr="00246D59" w:rsidRDefault="000B4C97" w:rsidP="000B4C9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484BD3" w:rsidRPr="00484BD3">
        <w:rPr>
          <w:rFonts w:asciiTheme="majorBidi" w:hAnsiTheme="majorBidi" w:cstheme="majorBidi"/>
          <w:b/>
          <w:bCs/>
          <w:sz w:val="24"/>
          <w:szCs w:val="24"/>
          <w:lang w:val="en-US"/>
        </w:rPr>
        <w:t>2565</w:t>
      </w:r>
    </w:p>
    <w:p w14:paraId="4FF472F5" w14:textId="77777777" w:rsidR="000B4C97" w:rsidRPr="00246D59" w:rsidRDefault="000B4C97" w:rsidP="000B4C97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0B4C97" w:rsidRPr="00246D59" w14:paraId="7DD4453F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6FEAFFC9" w14:textId="77777777" w:rsidR="000B4C97" w:rsidRPr="00246D59" w:rsidRDefault="000B4C9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2563B99B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B4C97" w:rsidRPr="00246D59" w14:paraId="1DC7C3AB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53718F33" w14:textId="77777777" w:rsidR="000B4C97" w:rsidRPr="00246D59" w:rsidRDefault="000B4C9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68F878C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0B4FCE8B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B36551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0429E74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6C5B3AA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298A4D69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C88804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  <w:shd w:val="clear" w:color="auto" w:fill="auto"/>
          </w:tcPr>
          <w:p w14:paraId="5D16D73F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04C64E7" w14:textId="77777777" w:rsidR="000B4C97" w:rsidRPr="00246D59" w:rsidRDefault="000B4C9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0B4C97" w:rsidRPr="00246D59" w14:paraId="7B9E67C8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13AA311E" w14:textId="77777777" w:rsidR="000B4C97" w:rsidRPr="00246D59" w:rsidRDefault="000B4C9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32B1602" w14:textId="1ECD85D4" w:rsidR="000B4C9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B4C9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4C9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26F7F07E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0D1DA3C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DADECB6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5EF5CE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A08CB0E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E62D597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70A8E548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1A70FCC9" w14:textId="71347426" w:rsidR="000B4C9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4C9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B4C97" w:rsidRPr="00246D59" w14:paraId="49D1F4FF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07006FC7" w14:textId="77777777" w:rsidR="000B4C97" w:rsidRPr="00246D59" w:rsidRDefault="000B4C9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CCCC2F" w14:textId="6A1A7305" w:rsidR="000B4C9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6" w:type="dxa"/>
            <w:shd w:val="clear" w:color="auto" w:fill="auto"/>
          </w:tcPr>
          <w:p w14:paraId="69C1E4F6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E79B2EB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DD1BD62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5B3489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FFB671A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AAF2989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CD9457C" w14:textId="77777777" w:rsidR="000B4C97" w:rsidRPr="00246D59" w:rsidRDefault="000B4C9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64B8248" w14:textId="1C573B11" w:rsidR="000B4C97" w:rsidRPr="00246D59" w:rsidRDefault="00484BD3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B4C97" w:rsidRPr="00246D59" w14:paraId="7880896A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16B0C9C2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1738D944" w14:textId="77777777" w:rsidR="000B4C97" w:rsidRPr="00246D59" w:rsidRDefault="000B4C9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AF3CB9C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D70B91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5E3A918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DADB75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21D3E5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AE177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387403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2C77281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7B9D200E" w14:textId="77777777" w:rsidTr="0016352F">
        <w:trPr>
          <w:trHeight w:val="297"/>
        </w:trPr>
        <w:tc>
          <w:tcPr>
            <w:tcW w:w="3357" w:type="dxa"/>
            <w:shd w:val="clear" w:color="auto" w:fill="auto"/>
          </w:tcPr>
          <w:p w14:paraId="76249D71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5B8F4A7" w14:textId="456E0069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" w:type="dxa"/>
            <w:shd w:val="clear" w:color="auto" w:fill="auto"/>
          </w:tcPr>
          <w:p w14:paraId="538EAD91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3A57A1B" w14:textId="79D9B786" w:rsidR="000B4C97" w:rsidRPr="00246D59" w:rsidRDefault="00484BD3" w:rsidP="002210C8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8" w:type="dxa"/>
            <w:shd w:val="clear" w:color="auto" w:fill="auto"/>
          </w:tcPr>
          <w:p w14:paraId="1E4A1CE7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437B26" w14:textId="77777777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3D8213E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802974" w14:textId="7FEA809A" w:rsidR="000B4C97" w:rsidRPr="00246D59" w:rsidRDefault="000B4C97" w:rsidP="002210C8">
            <w:pPr>
              <w:tabs>
                <w:tab w:val="decimal" w:pos="-30"/>
                <w:tab w:val="center" w:pos="526"/>
              </w:tabs>
              <w:snapToGrid w:val="0"/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  <w:t xml:space="preserve">    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50C3307D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28143C" w14:textId="41D7DC40" w:rsidR="000B4C97" w:rsidRPr="00246D59" w:rsidRDefault="00484BD3" w:rsidP="002210C8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</w:tr>
      <w:tr w:rsidR="000B4C97" w:rsidRPr="00246D59" w14:paraId="25722102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55E3A668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1973BE39" w14:textId="77777777" w:rsidR="000B4C97" w:rsidRPr="00246D59" w:rsidRDefault="000B4C97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554D67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20D7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A03A955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3D176" w14:textId="77777777" w:rsidR="000B4C97" w:rsidRPr="00246D59" w:rsidRDefault="000B4C97" w:rsidP="002210C8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1075C74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72BE02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6F033E9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8043BAD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151CFA3A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2669164E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28897A3D" w14:textId="6950E1E6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6" w:type="dxa"/>
            <w:shd w:val="clear" w:color="auto" w:fill="auto"/>
          </w:tcPr>
          <w:p w14:paraId="3D235013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C3C18C" w14:textId="7D073474" w:rsidR="000B4C97" w:rsidRPr="00246D59" w:rsidRDefault="00484BD3" w:rsidP="00C279D7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58" w:type="dxa"/>
            <w:shd w:val="clear" w:color="auto" w:fill="auto"/>
          </w:tcPr>
          <w:p w14:paraId="06E4C6C5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1AA1BCE" w14:textId="4C39ED73" w:rsidR="000B4C97" w:rsidRPr="00246D59" w:rsidRDefault="000B4C97" w:rsidP="00C279D7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5F97611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3347EA" w14:textId="3D4E8BA7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605A9866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E956A55" w14:textId="40B92261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0B4C97" w:rsidRPr="00246D59" w14:paraId="3FA785D1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13B83127" w14:textId="77777777" w:rsidR="000B4C97" w:rsidRPr="00246D59" w:rsidRDefault="000B4C97" w:rsidP="002210C8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4273D8" w14:textId="7CD2180C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6" w:type="dxa"/>
            <w:shd w:val="clear" w:color="auto" w:fill="auto"/>
          </w:tcPr>
          <w:p w14:paraId="3C62F4AB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511DBC" w14:textId="635B2C3A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158" w:type="dxa"/>
            <w:shd w:val="clear" w:color="auto" w:fill="auto"/>
          </w:tcPr>
          <w:p w14:paraId="31EE986E" w14:textId="77777777" w:rsidR="000B4C97" w:rsidRPr="00246D59" w:rsidRDefault="000B4C97" w:rsidP="002210C8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5A735A" w14:textId="3A3B7362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0810CD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79386D" w14:textId="0C10B315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53769107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A694CF" w14:textId="026531D7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</w:tr>
      <w:tr w:rsidR="000B4C97" w:rsidRPr="00246D59" w14:paraId="25C75147" w14:textId="77777777" w:rsidTr="0016352F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18C57ABF" w14:textId="77777777" w:rsidR="000B4C97" w:rsidRPr="00246D59" w:rsidRDefault="000B4C97" w:rsidP="002210C8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B02A05D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5ECF0BB7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801561A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6510F7D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CC2BC4" w14:textId="77777777" w:rsidR="000B4C97" w:rsidRPr="00246D59" w:rsidRDefault="000B4C97" w:rsidP="002210C8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9B7D3B3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41372B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EE4EDB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D53E00E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6216D9C7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6A85E29D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D53885D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8A31DC4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B9DB12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916068D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060DDD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C4EAB6E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137420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5ACF4E" w14:textId="77777777" w:rsidR="000B4C97" w:rsidRPr="00246D59" w:rsidRDefault="000B4C97" w:rsidP="002210C8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0CFE1D1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54B33C39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21AD92BE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AE348A2" w14:textId="497B8EE0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1C663EE1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6F0EB" w14:textId="240FE033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8D51D2B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CCE47E" w14:textId="77777777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966A8DE" w14:textId="77777777" w:rsidR="000B4C97" w:rsidRPr="00246D59" w:rsidRDefault="000B4C97" w:rsidP="002210C8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690021" w14:textId="77777777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1369D4C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73D4601" w14:textId="11120371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33B2CCC0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7B1A48D2" w14:textId="77777777" w:rsidR="000B4C97" w:rsidRPr="00246D59" w:rsidRDefault="000B4C9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A6892A1" w14:textId="77777777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58CE0B85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9CCFC5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1DBAC54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6F04C8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174693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FB27AE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62E137B" w14:textId="77777777" w:rsidR="000B4C97" w:rsidRPr="00246D59" w:rsidRDefault="000B4C97" w:rsidP="002210C8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0AE244A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4C97" w:rsidRPr="00246D59" w14:paraId="2D0CDFE3" w14:textId="77777777" w:rsidTr="0016352F">
        <w:trPr>
          <w:trHeight w:val="193"/>
        </w:trPr>
        <w:tc>
          <w:tcPr>
            <w:tcW w:w="3357" w:type="dxa"/>
            <w:shd w:val="clear" w:color="auto" w:fill="auto"/>
          </w:tcPr>
          <w:p w14:paraId="6D65BF7C" w14:textId="77777777" w:rsidR="000B4C97" w:rsidRPr="00246D59" w:rsidRDefault="000B4C97" w:rsidP="002210C8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736FE64D" w14:textId="4ACC152B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26E30FEF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E71651" w14:textId="7F2AA4D1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F50211B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012D012" w14:textId="2C723B4D" w:rsidR="000B4C97" w:rsidRPr="00246D59" w:rsidRDefault="00484BD3" w:rsidP="00C279D7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3CC4EC0D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A07A53" w14:textId="77777777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C81A68E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4DF7EB6" w14:textId="3FDA7B3C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25D5C7D8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61F5E426" w14:textId="77777777" w:rsidR="000B4C97" w:rsidRPr="00246D59" w:rsidRDefault="000B4C97" w:rsidP="002210C8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3E7A18" w14:textId="5F61F824" w:rsidR="000B4C97" w:rsidRPr="00246D59" w:rsidRDefault="000B4C9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44DEC0F6" w14:textId="77777777" w:rsidR="000B4C97" w:rsidRPr="00246D59" w:rsidRDefault="000B4C97" w:rsidP="002210C8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9D79D4" w14:textId="40148D76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4579967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A4C0A9" w14:textId="2AA5A5B5" w:rsidR="000B4C97" w:rsidRPr="00246D59" w:rsidRDefault="00484BD3" w:rsidP="00C279D7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7E7FEEBB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F665E3" w14:textId="77777777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      </w:t>
            </w:r>
          </w:p>
        </w:tc>
        <w:tc>
          <w:tcPr>
            <w:tcW w:w="158" w:type="dxa"/>
            <w:shd w:val="clear" w:color="auto" w:fill="auto"/>
          </w:tcPr>
          <w:p w14:paraId="63AF62F2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73C191" w14:textId="67F6B0CC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1825300D" w14:textId="77777777" w:rsidTr="0016352F">
        <w:trPr>
          <w:trHeight w:val="144"/>
        </w:trPr>
        <w:tc>
          <w:tcPr>
            <w:tcW w:w="3357" w:type="dxa"/>
            <w:shd w:val="clear" w:color="auto" w:fill="auto"/>
          </w:tcPr>
          <w:p w14:paraId="15608017" w14:textId="542D05A6" w:rsidR="000B4C97" w:rsidRPr="00246D59" w:rsidRDefault="000B4C97" w:rsidP="002210C8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="008B6320" w:rsidRPr="008B6320">
              <w:rPr>
                <w:rFonts w:asciiTheme="majorBidi" w:hAnsiTheme="majorBidi" w:cs="Angsana New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2B3A29" w14:textId="77777777" w:rsidR="008B6320" w:rsidRDefault="008B6320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1EA4EF" w14:textId="7F6A6910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156" w:type="dxa"/>
            <w:shd w:val="clear" w:color="auto" w:fill="auto"/>
          </w:tcPr>
          <w:p w14:paraId="5CAA2F9A" w14:textId="77777777" w:rsidR="000B4C97" w:rsidRPr="00246D59" w:rsidRDefault="000B4C97" w:rsidP="002210C8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6044847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F10B6E" w14:textId="5E319754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158" w:type="dxa"/>
            <w:shd w:val="clear" w:color="auto" w:fill="auto"/>
          </w:tcPr>
          <w:p w14:paraId="45501E54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413831" w14:textId="77777777" w:rsidR="008B6320" w:rsidRDefault="008B6320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A84C2A" w14:textId="4D55AFAC" w:rsidR="000B4C97" w:rsidRPr="00246D59" w:rsidRDefault="000B4C97" w:rsidP="002210C8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C7EC452" w14:textId="77777777" w:rsidR="000B4C97" w:rsidRPr="00246D59" w:rsidRDefault="000B4C97" w:rsidP="002210C8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B80303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3E4832" w14:textId="07056C5A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     </w:t>
            </w:r>
          </w:p>
        </w:tc>
        <w:tc>
          <w:tcPr>
            <w:tcW w:w="158" w:type="dxa"/>
            <w:shd w:val="clear" w:color="auto" w:fill="auto"/>
          </w:tcPr>
          <w:p w14:paraId="6E6467CC" w14:textId="77777777" w:rsidR="000B4C97" w:rsidRPr="00246D59" w:rsidRDefault="000B4C97" w:rsidP="002210C8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32B355" w14:textId="77777777" w:rsidR="008B6320" w:rsidRDefault="008B6320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EF01CF" w14:textId="6A6466FC" w:rsidR="000B4C97" w:rsidRPr="00246D59" w:rsidRDefault="00484BD3" w:rsidP="002210C8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</w:tr>
      <w:tr w:rsidR="000B4C97" w:rsidRPr="00246D59" w14:paraId="1D09CC09" w14:textId="77777777" w:rsidTr="0016352F">
        <w:trPr>
          <w:trHeight w:val="215"/>
        </w:trPr>
        <w:tc>
          <w:tcPr>
            <w:tcW w:w="3357" w:type="dxa"/>
            <w:shd w:val="clear" w:color="auto" w:fill="auto"/>
          </w:tcPr>
          <w:p w14:paraId="65B131FF" w14:textId="57134B55" w:rsidR="000B4C97" w:rsidRPr="00246D59" w:rsidRDefault="000B4C97" w:rsidP="002210C8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3B2632" w:rsidRPr="003B26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D7E438" w14:textId="151600D5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  <w:tc>
          <w:tcPr>
            <w:tcW w:w="156" w:type="dxa"/>
            <w:shd w:val="clear" w:color="auto" w:fill="auto"/>
          </w:tcPr>
          <w:p w14:paraId="4A5B175A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9BBDD3" w14:textId="77777777" w:rsidR="000B4C97" w:rsidRPr="00246D59" w:rsidRDefault="000B4C97" w:rsidP="002210C8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CE113C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477EC83" w14:textId="77777777" w:rsidR="000B4C97" w:rsidRPr="00246D59" w:rsidRDefault="000B4C97" w:rsidP="002210C8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07B91C89" w14:textId="77777777" w:rsidR="000B4C97" w:rsidRPr="00246D59" w:rsidRDefault="000B4C9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388570F" w14:textId="77777777" w:rsidR="000B4C97" w:rsidRPr="00246D59" w:rsidRDefault="000B4C97" w:rsidP="002210C8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080C97F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BEC7F4" w14:textId="45DDCA09" w:rsidR="000B4C97" w:rsidRPr="00246D59" w:rsidRDefault="00484BD3" w:rsidP="002210C8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</w:tr>
    </w:tbl>
    <w:p w14:paraId="79EDBFFC" w14:textId="77777777" w:rsidR="00EE6705" w:rsidRPr="00246D59" w:rsidRDefault="00EE6705" w:rsidP="002210C8">
      <w:pPr>
        <w:spacing w:line="300" w:lineRule="exact"/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246D59" w14:paraId="3D0720FF" w14:textId="77777777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14:paraId="30EB1CC9" w14:textId="18A1F687" w:rsidR="00284687" w:rsidRPr="00246D59" w:rsidRDefault="0028468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84BD3" w:rsidRPr="00484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46BC16C6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275E8" w14:textId="77777777" w:rsidR="00284687" w:rsidRPr="00246D59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32262B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EEEDC6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C0EF" w14:textId="77777777" w:rsidR="00284687" w:rsidRPr="00246D59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A8257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372491" w14:textId="77777777" w:rsidR="00284687" w:rsidRPr="00246D59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8283CD" w14:textId="77777777" w:rsidR="00284687" w:rsidRPr="00246D59" w:rsidRDefault="0028468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246D59" w14:paraId="3C8DB9B2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5589A217" w14:textId="65171EAD" w:rsidR="00284687" w:rsidRPr="00246D59" w:rsidRDefault="00484BD3" w:rsidP="002210C8">
            <w:pPr>
              <w:spacing w:line="30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1C1C22D3" w14:textId="77777777" w:rsidR="00284687" w:rsidRPr="00246D59" w:rsidRDefault="0028468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70C3A7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70ED70D" w14:textId="77777777" w:rsidR="00284687" w:rsidRPr="00246D59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F5CF174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7BFEA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D7A4680" w14:textId="77777777" w:rsidR="00284687" w:rsidRPr="00246D59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EF9C2D" w14:textId="77777777" w:rsidR="00284687" w:rsidRPr="00246D59" w:rsidRDefault="00284687" w:rsidP="002210C8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414757F8" w14:textId="77777777" w:rsidR="00284687" w:rsidRPr="00246D59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90694F7" w14:textId="5CCBA56B" w:rsidR="00284687" w:rsidRPr="00246D59" w:rsidRDefault="00484BD3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273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E273F2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</w:tr>
      <w:tr w:rsidR="000B4C97" w:rsidRPr="00246D59" w14:paraId="3B0CC29E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2419C612" w14:textId="430AC2C3" w:rsidR="000B4C97" w:rsidRPr="00246D59" w:rsidRDefault="00484BD3" w:rsidP="002210C8">
            <w:pPr>
              <w:spacing w:line="30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  <w:shd w:val="clear" w:color="auto" w:fill="auto"/>
          </w:tcPr>
          <w:p w14:paraId="0BD0634E" w14:textId="77777777" w:rsidR="000B4C97" w:rsidRPr="00246D59" w:rsidRDefault="000B4C9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7E54BE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5D9B7" w14:textId="77777777" w:rsidR="000B4C97" w:rsidRPr="00246D59" w:rsidRDefault="000B4C9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FDE90A" w14:textId="77777777" w:rsidR="000B4C97" w:rsidRPr="00246D59" w:rsidRDefault="000B4C9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E2213D" w14:textId="77777777" w:rsidR="000B4C97" w:rsidRPr="00246D59" w:rsidRDefault="000B4C9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21FDA0" w14:textId="77777777" w:rsidR="000B4C97" w:rsidRPr="00246D59" w:rsidRDefault="000B4C9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0B9C26" w14:textId="77777777" w:rsidR="000B4C97" w:rsidRPr="00246D59" w:rsidRDefault="000B4C97" w:rsidP="002210C8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12721A0D" w14:textId="77777777" w:rsidR="000B4C97" w:rsidRPr="00246D59" w:rsidRDefault="000B4C9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5E19B3" w14:textId="670DE1F0" w:rsidR="000B4C97" w:rsidRPr="00246D59" w:rsidRDefault="00484BD3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4BD3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4"/>
                <w:szCs w:val="24"/>
                <w:lang w:val="en-US"/>
              </w:rPr>
              <w:t>147</w:t>
            </w:r>
            <w:r w:rsidR="000B4C97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="Angsana New"/>
                <w:sz w:val="24"/>
                <w:szCs w:val="24"/>
                <w:lang w:val="en-US"/>
              </w:rPr>
              <w:t>025</w:t>
            </w:r>
          </w:p>
        </w:tc>
      </w:tr>
    </w:tbl>
    <w:p w14:paraId="7392F206" w14:textId="4F027A1B" w:rsidR="0033240F" w:rsidRPr="00246D59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6"/>
          <w:szCs w:val="26"/>
          <w:lang w:val="en-US"/>
        </w:rPr>
        <w:t>2566</w:t>
      </w:r>
    </w:p>
    <w:p w14:paraId="675BCD15" w14:textId="77777777" w:rsidR="0033240F" w:rsidRPr="00246D59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33240F" w:rsidRPr="00246D59" w14:paraId="4BB37E7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7D7970A" w14:textId="77777777" w:rsidR="0033240F" w:rsidRPr="00246D59" w:rsidRDefault="0033240F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34CA3080" w14:textId="77777777" w:rsidR="0033240F" w:rsidRPr="00246D59" w:rsidRDefault="0033240F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0137" w:rsidRPr="00246D59" w14:paraId="204AC905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400828AC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0D2F38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8D93DE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1298AFC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1C5AFE0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F90569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1751493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737690" w14:textId="03880F68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40" w:type="dxa"/>
            <w:shd w:val="clear" w:color="auto" w:fill="auto"/>
          </w:tcPr>
          <w:p w14:paraId="7C983E23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794BE05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246D59" w14:paraId="5DB6C71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00E7A63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A234B" w14:textId="04BBB170" w:rsidR="00BB0137" w:rsidRPr="00246D59" w:rsidRDefault="00484BD3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246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B013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46A8F3D9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9FB28F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B91F2EA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C21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8C3BAD6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E37795" w14:textId="15C3B4C4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40" w:type="dxa"/>
            <w:shd w:val="clear" w:color="auto" w:fill="auto"/>
          </w:tcPr>
          <w:p w14:paraId="6C6F9925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05310C3" w14:textId="00E35213" w:rsidR="00BB0137" w:rsidRPr="00246D59" w:rsidRDefault="00484BD3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246D59" w14:paraId="220CBBD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48012E79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60C5B9" w14:textId="7477AA65" w:rsidR="00BB0137" w:rsidRPr="00246D59" w:rsidRDefault="00484BD3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8" w:type="dxa"/>
            <w:shd w:val="clear" w:color="auto" w:fill="auto"/>
          </w:tcPr>
          <w:p w14:paraId="4B8E4E61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C8F7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B676A86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6E5265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85BE3FA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45CE42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90664AF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05517BF3" w14:textId="76357A88" w:rsidR="00BB0137" w:rsidRPr="00246D59" w:rsidRDefault="00484BD3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B0137" w:rsidRPr="00246D59" w14:paraId="5A52648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5D8E3703" w14:textId="77777777" w:rsidR="00BB0137" w:rsidRPr="00246D59" w:rsidRDefault="00BB013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1521F" w14:textId="77777777" w:rsidR="00BB0137" w:rsidRPr="00246D59" w:rsidRDefault="00BB0137" w:rsidP="004A02DF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8358B" w14:textId="77777777" w:rsidR="00BB0137" w:rsidRPr="00246D59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CAFDDF" w14:textId="77777777" w:rsidR="00BB0137" w:rsidRPr="00246D59" w:rsidRDefault="00BB0137" w:rsidP="004A02DF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7A2ED4" w14:textId="77777777" w:rsidR="00BB0137" w:rsidRPr="00246D59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63342F" w14:textId="77777777" w:rsidR="00BB0137" w:rsidRPr="00246D59" w:rsidRDefault="00BB0137" w:rsidP="004A02D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D5DF9E" w14:textId="77777777" w:rsidR="00BB0137" w:rsidRPr="00246D59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F0837F" w14:textId="77777777" w:rsidR="00BB0137" w:rsidRPr="00246D59" w:rsidRDefault="00BB0137" w:rsidP="004A02DF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5F16379" w14:textId="77777777" w:rsidR="00BB0137" w:rsidRPr="00246D59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881E59B" w14:textId="77777777" w:rsidR="00BB0137" w:rsidRPr="00246D59" w:rsidRDefault="00BB0137" w:rsidP="004A02DF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3E8B6BF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25E7FE4A" w14:textId="77777777" w:rsidR="000B4C97" w:rsidRPr="00246D59" w:rsidRDefault="000B4C9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01335E6" w14:textId="67451BE8" w:rsidR="000B4C97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</w:p>
        </w:tc>
        <w:tc>
          <w:tcPr>
            <w:tcW w:w="158" w:type="dxa"/>
            <w:shd w:val="clear" w:color="auto" w:fill="auto"/>
          </w:tcPr>
          <w:p w14:paraId="0C078A4E" w14:textId="77777777" w:rsidR="000B4C97" w:rsidRPr="00246D59" w:rsidRDefault="000B4C9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18C55" w14:textId="5D60A45E" w:rsidR="000B4C97" w:rsidRPr="00246D59" w:rsidRDefault="00484BD3" w:rsidP="004A02DF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158" w:type="dxa"/>
            <w:shd w:val="clear" w:color="auto" w:fill="auto"/>
          </w:tcPr>
          <w:p w14:paraId="0B8162FD" w14:textId="77777777" w:rsidR="000B4C97" w:rsidRPr="00246D59" w:rsidRDefault="000B4C9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BF29AC" w14:textId="10BA8227" w:rsidR="000B4C97" w:rsidRPr="00246D59" w:rsidRDefault="00216DF5" w:rsidP="004A02D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9AE9A4E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626EB1" w14:textId="0AAD3105" w:rsidR="000B4C97" w:rsidRPr="00246D59" w:rsidRDefault="00484BD3" w:rsidP="004A02DF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0" w:type="dxa"/>
            <w:shd w:val="clear" w:color="auto" w:fill="auto"/>
          </w:tcPr>
          <w:p w14:paraId="1D3D334D" w14:textId="77777777" w:rsidR="000B4C97" w:rsidRPr="00246D59" w:rsidRDefault="000B4C97" w:rsidP="004A02D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FE5D0E3" w14:textId="5152B2C3" w:rsidR="000B4C97" w:rsidRPr="00246D59" w:rsidRDefault="00484BD3" w:rsidP="004A02DF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161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</w:p>
        </w:tc>
      </w:tr>
      <w:tr w:rsidR="000B4C97" w:rsidRPr="00246D59" w14:paraId="335415F1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05BA5C05" w14:textId="57E860A9" w:rsidR="000B4C97" w:rsidRPr="00246D59" w:rsidRDefault="000B4C9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968EB81" w14:textId="77777777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1F9CD7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D0A9F0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14411E" w14:textId="77777777" w:rsidR="000B4C97" w:rsidRPr="00246D59" w:rsidRDefault="000B4C9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12E914" w14:textId="77777777" w:rsidR="000B4C97" w:rsidRPr="00246D59" w:rsidRDefault="000B4C97" w:rsidP="004A02D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845B31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AB1FBF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FEDBE05" w14:textId="77777777" w:rsidR="000B4C97" w:rsidRPr="00246D59" w:rsidRDefault="000B4C97" w:rsidP="004A02D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E9FCBA3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17000436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3BDA7D57" w14:textId="77777777" w:rsidR="000B4C97" w:rsidRPr="00246D59" w:rsidRDefault="000B4C97" w:rsidP="004A02DF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80754B0" w14:textId="3DF2DADF" w:rsidR="000B4C97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158" w:type="dxa"/>
            <w:shd w:val="clear" w:color="auto" w:fill="auto"/>
          </w:tcPr>
          <w:p w14:paraId="5C48B4DC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4F3C5A" w14:textId="6FA4A47E" w:rsidR="000B4C97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</w:p>
        </w:tc>
        <w:tc>
          <w:tcPr>
            <w:tcW w:w="158" w:type="dxa"/>
            <w:shd w:val="clear" w:color="auto" w:fill="auto"/>
          </w:tcPr>
          <w:p w14:paraId="36CB4022" w14:textId="77777777" w:rsidR="000B4C97" w:rsidRPr="00246D59" w:rsidRDefault="000B4C9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682082" w14:textId="5F01DDFA" w:rsidR="000B4C97" w:rsidRPr="00246D59" w:rsidRDefault="00F95810" w:rsidP="00C279D7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BB3F1FE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1578426" w14:textId="3F191116" w:rsidR="000B4C97" w:rsidRPr="00246D59" w:rsidRDefault="00484BD3" w:rsidP="00CE5FF1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140" w:type="dxa"/>
            <w:shd w:val="clear" w:color="auto" w:fill="auto"/>
          </w:tcPr>
          <w:p w14:paraId="45758EC7" w14:textId="77777777" w:rsidR="000B4C97" w:rsidRPr="00246D59" w:rsidRDefault="000B4C97" w:rsidP="004A02D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9F35490" w14:textId="6E78C51D" w:rsidR="000B4C97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672</w:t>
            </w:r>
          </w:p>
        </w:tc>
      </w:tr>
      <w:tr w:rsidR="000B4C97" w:rsidRPr="00246D59" w14:paraId="58BCE10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6AE54AB" w14:textId="77777777" w:rsidR="000B4C97" w:rsidRPr="00246D59" w:rsidRDefault="000B4C97" w:rsidP="004A02DF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2826" w14:textId="1EB17BAE" w:rsidR="000B4C97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158" w:type="dxa"/>
            <w:shd w:val="clear" w:color="auto" w:fill="auto"/>
          </w:tcPr>
          <w:p w14:paraId="4357EF61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873136" w14:textId="0FF302F7" w:rsidR="000B4C97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979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158" w:type="dxa"/>
            <w:shd w:val="clear" w:color="auto" w:fill="auto"/>
          </w:tcPr>
          <w:p w14:paraId="20779759" w14:textId="77777777" w:rsidR="000B4C97" w:rsidRPr="00246D59" w:rsidRDefault="000B4C97" w:rsidP="004A02DF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5E3B0" w14:textId="74EF32F6" w:rsidR="000B4C97" w:rsidRPr="00246D59" w:rsidRDefault="00F95810" w:rsidP="00C279D7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22C8CD0" w14:textId="77777777" w:rsidR="000B4C97" w:rsidRPr="00246D59" w:rsidRDefault="000B4C97" w:rsidP="004A02D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2D20B" w14:textId="4852DE69" w:rsidR="000B4C97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140" w:type="dxa"/>
            <w:shd w:val="clear" w:color="auto" w:fill="auto"/>
          </w:tcPr>
          <w:p w14:paraId="4CE0B89A" w14:textId="77777777" w:rsidR="000B4C97" w:rsidRPr="00246D59" w:rsidRDefault="000B4C97" w:rsidP="004A02D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6C628" w14:textId="4BCB82AB" w:rsidR="000B4C97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F9581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</w:p>
        </w:tc>
      </w:tr>
      <w:tr w:rsidR="000B4C97" w:rsidRPr="00246D59" w14:paraId="7542B107" w14:textId="77777777" w:rsidTr="004A02DF">
        <w:trPr>
          <w:trHeight w:val="170"/>
        </w:trPr>
        <w:tc>
          <w:tcPr>
            <w:tcW w:w="3355" w:type="dxa"/>
            <w:shd w:val="clear" w:color="auto" w:fill="auto"/>
          </w:tcPr>
          <w:p w14:paraId="61124E24" w14:textId="77777777" w:rsidR="000B4C97" w:rsidRPr="002210C8" w:rsidRDefault="000B4C97" w:rsidP="004A02DF">
            <w:pPr>
              <w:snapToGrid w:val="0"/>
              <w:spacing w:line="160" w:lineRule="exact"/>
              <w:ind w:left="18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64CB18B" w14:textId="77777777" w:rsidR="000B4C97" w:rsidRPr="002210C8" w:rsidRDefault="000B4C97" w:rsidP="004A02DF">
            <w:pPr>
              <w:tabs>
                <w:tab w:val="decimal" w:pos="876"/>
              </w:tabs>
              <w:snapToGrid w:val="0"/>
              <w:spacing w:line="160" w:lineRule="exact"/>
              <w:ind w:left="-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43DBA5" w14:textId="77777777" w:rsidR="000B4C97" w:rsidRPr="002210C8" w:rsidRDefault="000B4C97" w:rsidP="004A02DF">
            <w:pPr>
              <w:snapToGrid w:val="0"/>
              <w:spacing w:line="160" w:lineRule="exact"/>
              <w:ind w:left="18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DFA9F" w14:textId="77777777" w:rsidR="000B4C97" w:rsidRPr="002210C8" w:rsidRDefault="000B4C97" w:rsidP="004A02DF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79469A6" w14:textId="77777777" w:rsidR="000B4C97" w:rsidRPr="002210C8" w:rsidRDefault="000B4C97" w:rsidP="004A02DF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3A5CE83" w14:textId="77777777" w:rsidR="000B4C97" w:rsidRPr="002210C8" w:rsidRDefault="000B4C97" w:rsidP="004A02DF">
            <w:pPr>
              <w:tabs>
                <w:tab w:val="decimal" w:pos="0"/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F03CD3" w14:textId="77777777" w:rsidR="000B4C97" w:rsidRPr="002210C8" w:rsidRDefault="000B4C97" w:rsidP="004A02DF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D5A3E32" w14:textId="77777777" w:rsidR="000B4C97" w:rsidRPr="002210C8" w:rsidRDefault="000B4C97" w:rsidP="004A02DF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A10F24E" w14:textId="77777777" w:rsidR="000B4C97" w:rsidRPr="002210C8" w:rsidRDefault="000B4C97" w:rsidP="004A02DF">
            <w:pPr>
              <w:tabs>
                <w:tab w:val="decimal" w:pos="1116"/>
              </w:tabs>
              <w:snapToGrid w:val="0"/>
              <w:spacing w:line="160" w:lineRule="exact"/>
              <w:ind w:left="-54" w:right="-27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  <w:shd w:val="clear" w:color="auto" w:fill="auto"/>
          </w:tcPr>
          <w:p w14:paraId="272C9AFD" w14:textId="77777777" w:rsidR="000B4C97" w:rsidRPr="002210C8" w:rsidRDefault="000B4C97" w:rsidP="004A02DF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B4C97" w:rsidRPr="00246D59" w14:paraId="57F46BE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A8E4092" w14:textId="77777777" w:rsidR="000B4C97" w:rsidRPr="00246D59" w:rsidRDefault="000B4C9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E4FF196" w14:textId="77777777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F3EB72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9C5A18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910DA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4855A1" w14:textId="77777777" w:rsidR="000B4C97" w:rsidRPr="00246D59" w:rsidRDefault="000B4C97" w:rsidP="004A02D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0A0AE7" w14:textId="77777777" w:rsidR="000B4C97" w:rsidRPr="00246D59" w:rsidRDefault="000B4C97" w:rsidP="004A02D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14537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2D92E36" w14:textId="77777777" w:rsidR="000B4C97" w:rsidRPr="00246D59" w:rsidRDefault="000B4C97" w:rsidP="004A02DF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0CEC8A6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37313CF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56DBA64D" w14:textId="77777777" w:rsidR="000B4C97" w:rsidRPr="00246D59" w:rsidRDefault="000B4C9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87B2B6" w14:textId="0182B042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DFC8AF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2AFDF" w14:textId="4801620C" w:rsidR="000B4C97" w:rsidRPr="00246D59" w:rsidRDefault="00B7302D" w:rsidP="00C279D7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973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0C1F719" w14:textId="77777777" w:rsidR="000B4C97" w:rsidRPr="00246D59" w:rsidRDefault="000B4C9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3141F0" w14:textId="5E1FBCA7" w:rsidR="000B4C97" w:rsidRPr="00246D59" w:rsidRDefault="00216DF5" w:rsidP="004A02D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BB7572" w14:textId="77777777" w:rsidR="000B4C97" w:rsidRPr="00246D59" w:rsidRDefault="000B4C97" w:rsidP="004A02DF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956769" w14:textId="02952C23" w:rsidR="000B4C97" w:rsidRPr="00246D59" w:rsidRDefault="00216DF5" w:rsidP="004A02DF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AD0E8D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A13DDD0" w14:textId="20288E58" w:rsidR="000B4C97" w:rsidRPr="00246D59" w:rsidRDefault="00B7302D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31E41C78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6FBE0B9" w14:textId="77777777" w:rsidR="000B4C97" w:rsidRPr="00246D59" w:rsidRDefault="000B4C9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E90268" w14:textId="77777777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10E2A86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8208E2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9B9466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9911A4" w14:textId="77777777" w:rsidR="000B4C97" w:rsidRPr="00246D59" w:rsidRDefault="000B4C97" w:rsidP="004A02D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46971E" w14:textId="77777777" w:rsidR="000B4C97" w:rsidRPr="00246D59" w:rsidRDefault="000B4C97" w:rsidP="004A02DF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20523B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1FF96D8" w14:textId="77777777" w:rsidR="000B4C97" w:rsidRPr="00246D59" w:rsidRDefault="000B4C97" w:rsidP="004A02DF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54ACE95" w14:textId="77777777" w:rsidR="000B4C97" w:rsidRPr="00246D59" w:rsidRDefault="000B4C97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2CD25C5C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725087B" w14:textId="77777777" w:rsidR="000B4C97" w:rsidRPr="00246D59" w:rsidRDefault="000B4C97" w:rsidP="004A02DF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2C304D8" w14:textId="253EC8DB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9D81C0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6DD5" w14:textId="3EE278C8" w:rsidR="000B4C97" w:rsidRPr="00246D59" w:rsidRDefault="00B7302D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58D4F02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1CD645" w14:textId="6D373358" w:rsidR="000B4C97" w:rsidRPr="00246D59" w:rsidRDefault="00484BD3" w:rsidP="00C279D7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B7302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58" w:type="dxa"/>
            <w:shd w:val="clear" w:color="auto" w:fill="auto"/>
          </w:tcPr>
          <w:p w14:paraId="2254E70A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303989" w14:textId="265BE688" w:rsidR="000B4C97" w:rsidRPr="00246D59" w:rsidRDefault="00216DF5" w:rsidP="004A02DF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-        </w:t>
            </w:r>
          </w:p>
        </w:tc>
        <w:tc>
          <w:tcPr>
            <w:tcW w:w="140" w:type="dxa"/>
            <w:shd w:val="clear" w:color="auto" w:fill="auto"/>
          </w:tcPr>
          <w:p w14:paraId="0B1BFA84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B6640D7" w14:textId="4853E7E8" w:rsidR="000B4C97" w:rsidRPr="00246D59" w:rsidRDefault="00B7302D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1FF53C36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D2E109D" w14:textId="77777777" w:rsidR="000B4C97" w:rsidRPr="00246D59" w:rsidRDefault="000B4C97" w:rsidP="004A02DF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00CB0" w14:textId="697A872C" w:rsidR="000B4C97" w:rsidRPr="00246D59" w:rsidRDefault="000B4C97" w:rsidP="004A02DF">
            <w:pPr>
              <w:tabs>
                <w:tab w:val="decimal" w:pos="876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516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3337183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6838F" w14:textId="3B1B895E" w:rsidR="000B4C97" w:rsidRPr="00246D59" w:rsidRDefault="00B7302D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543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41DE0A" w14:textId="77777777" w:rsidR="000B4C97" w:rsidRPr="00246D59" w:rsidRDefault="000B4C97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FFE59" w14:textId="685E5263" w:rsidR="000B4C97" w:rsidRPr="00246D59" w:rsidRDefault="00484BD3" w:rsidP="00C279D7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B7302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58" w:type="dxa"/>
            <w:shd w:val="clear" w:color="auto" w:fill="auto"/>
          </w:tcPr>
          <w:p w14:paraId="6AFD7891" w14:textId="77777777" w:rsidR="000B4C97" w:rsidRPr="00246D59" w:rsidRDefault="000B4C97" w:rsidP="004A02D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074385" w14:textId="23DEBB0D" w:rsidR="000B4C97" w:rsidRPr="00246D59" w:rsidRDefault="00216DF5" w:rsidP="004A02DF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="00B7302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</w:t>
            </w:r>
          </w:p>
        </w:tc>
        <w:tc>
          <w:tcPr>
            <w:tcW w:w="140" w:type="dxa"/>
            <w:shd w:val="clear" w:color="auto" w:fill="auto"/>
          </w:tcPr>
          <w:p w14:paraId="46B60E12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46B0B0" w14:textId="54D2F176" w:rsidR="000B4C97" w:rsidRPr="00246D59" w:rsidRDefault="00B7302D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02523" w:rsidRPr="00246D59" w14:paraId="4D76DE38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E13A927" w14:textId="3F9F9AD2" w:rsidR="00302523" w:rsidRPr="00246D59" w:rsidRDefault="00302523" w:rsidP="004A02DF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="003B2632" w:rsidRPr="003B2632">
              <w:rPr>
                <w:rFonts w:ascii="Angsana New" w:hAnsi="Angsana New" w:cs="Angsana New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3E91CC3" w14:textId="77777777" w:rsidR="008B6320" w:rsidRDefault="008B6320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34D0638" w14:textId="2342A4A8" w:rsidR="00302523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0252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="0030252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</w:p>
        </w:tc>
        <w:tc>
          <w:tcPr>
            <w:tcW w:w="158" w:type="dxa"/>
            <w:shd w:val="clear" w:color="auto" w:fill="auto"/>
          </w:tcPr>
          <w:p w14:paraId="6CF4965D" w14:textId="77777777" w:rsidR="00302523" w:rsidRPr="00246D59" w:rsidRDefault="00302523" w:rsidP="004A02D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4E02CA2" w14:textId="77777777" w:rsidR="008B6320" w:rsidRDefault="008B6320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E397015" w14:textId="594985B4" w:rsidR="00302523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30252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7C8DD108" w14:textId="77777777" w:rsidR="00302523" w:rsidRPr="00246D59" w:rsidRDefault="00302523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C7A014" w14:textId="77777777" w:rsidR="008B6320" w:rsidRDefault="008B6320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7992667" w14:textId="0F444542" w:rsidR="00302523" w:rsidRPr="00246D59" w:rsidRDefault="00302523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082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963190D" w14:textId="77777777" w:rsidR="00302523" w:rsidRPr="00246D59" w:rsidRDefault="00302523" w:rsidP="004A02DF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8C8D82" w14:textId="77777777" w:rsidR="008B6320" w:rsidRDefault="008B6320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C50D8B" w14:textId="7F6AB5DC" w:rsidR="00302523" w:rsidRPr="00246D59" w:rsidRDefault="00302523" w:rsidP="004A02D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7A57738" w14:textId="77777777" w:rsidR="00302523" w:rsidRPr="00246D59" w:rsidRDefault="00302523" w:rsidP="004A02DF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  <w:shd w:val="clear" w:color="auto" w:fill="auto"/>
          </w:tcPr>
          <w:p w14:paraId="4F66B6C0" w14:textId="77777777" w:rsidR="008B6320" w:rsidRDefault="008B6320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DB8480" w14:textId="598D057F" w:rsidR="00302523" w:rsidRPr="00246D59" w:rsidRDefault="00484BD3" w:rsidP="004A02D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30252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30252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</w:tr>
      <w:tr w:rsidR="000B4C97" w:rsidRPr="00246D59" w14:paraId="61321F6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6437DB44" w14:textId="733DBA9B" w:rsidR="000B4C97" w:rsidRPr="00246D59" w:rsidRDefault="000B4C97" w:rsidP="004A02DF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3B2632" w:rsidRPr="003B26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E3A023" w14:textId="2ADB53ED" w:rsidR="000B4C97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8" w:type="dxa"/>
            <w:shd w:val="clear" w:color="auto" w:fill="auto"/>
          </w:tcPr>
          <w:p w14:paraId="30832FCA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CD2064" w14:textId="77777777" w:rsidR="000B4C97" w:rsidRPr="00246D59" w:rsidRDefault="000B4C97" w:rsidP="004A02DF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5F606528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59EA7" w14:textId="77777777" w:rsidR="000B4C97" w:rsidRPr="00246D59" w:rsidRDefault="000B4C97" w:rsidP="004A02DF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742E75" w14:textId="77777777" w:rsidR="000B4C97" w:rsidRPr="00246D59" w:rsidRDefault="000B4C97" w:rsidP="004A02D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27046A" w14:textId="77777777" w:rsidR="000B4C97" w:rsidRPr="00246D59" w:rsidRDefault="000B4C97" w:rsidP="004A02DF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FE11C0A" w14:textId="77777777" w:rsidR="000B4C97" w:rsidRPr="00246D59" w:rsidRDefault="000B4C97" w:rsidP="004A02D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D9B0E" w14:textId="25EF80AF" w:rsidR="000B4C97" w:rsidRPr="00246D59" w:rsidRDefault="00484BD3" w:rsidP="004A02D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B7302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B7302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</w:tr>
    </w:tbl>
    <w:p w14:paraId="5BFE730B" w14:textId="4CAF6746" w:rsidR="000B4C97" w:rsidRPr="00246D59" w:rsidRDefault="009E3EB5" w:rsidP="00521157">
      <w:pPr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  <w:r w:rsidR="000B4C97"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0B4C97"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b/>
          <w:bCs/>
          <w:sz w:val="26"/>
          <w:szCs w:val="26"/>
          <w:lang w:val="en-US"/>
        </w:rPr>
        <w:t>2565</w:t>
      </w:r>
    </w:p>
    <w:p w14:paraId="4B905D3D" w14:textId="77777777" w:rsidR="000B4C97" w:rsidRPr="00246D59" w:rsidRDefault="000B4C97" w:rsidP="000B4C97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0B4C97" w:rsidRPr="00246D59" w14:paraId="4BD97A68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7C55CABE" w14:textId="77777777" w:rsidR="000B4C97" w:rsidRPr="00246D59" w:rsidRDefault="000B4C97" w:rsidP="00AB10E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024FD636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B4C97" w:rsidRPr="00246D59" w14:paraId="28B6B385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7139C8BD" w14:textId="77777777" w:rsidR="000B4C97" w:rsidRPr="00246D59" w:rsidRDefault="000B4C97" w:rsidP="00AB10E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D6ED26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6054B99F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FB67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22F674D0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EC1398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72B8ABB9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1A0BB90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  <w:shd w:val="clear" w:color="auto" w:fill="auto"/>
          </w:tcPr>
          <w:p w14:paraId="7E4857C1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85B7C27" w14:textId="77777777" w:rsidR="000B4C97" w:rsidRPr="00246D59" w:rsidRDefault="000B4C97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0B4C97" w:rsidRPr="00246D59" w14:paraId="2656D739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0411B682" w14:textId="77777777" w:rsidR="000B4C97" w:rsidRPr="00246D59" w:rsidRDefault="000B4C97" w:rsidP="00AB10E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934DC1" w14:textId="152DABA3" w:rsidR="000B4C97" w:rsidRPr="00246D59" w:rsidRDefault="00484BD3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0B4C97" w:rsidRPr="00246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4C9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4C1AA540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54274AC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182BDF4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FBE20D2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BFDD056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32E47FD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118C7919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0E72CC" w14:textId="68D4C09D" w:rsidR="000B4C97" w:rsidRPr="00246D59" w:rsidRDefault="00484BD3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B4C9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B4C97" w:rsidRPr="00246D59" w14:paraId="023C5AAB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C8B7AC0" w14:textId="77777777" w:rsidR="000B4C97" w:rsidRPr="00246D59" w:rsidRDefault="000B4C97" w:rsidP="00AB10E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DF0F7CF" w14:textId="77B47D6F" w:rsidR="000B4C97" w:rsidRPr="00246D59" w:rsidRDefault="00484BD3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8" w:type="dxa"/>
            <w:shd w:val="clear" w:color="auto" w:fill="auto"/>
          </w:tcPr>
          <w:p w14:paraId="605F94F1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DE1CC19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A5FC028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5BC001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8E1E1C5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C9F22B3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0030898" w14:textId="77777777" w:rsidR="000B4C97" w:rsidRPr="00246D59" w:rsidRDefault="000B4C97" w:rsidP="00AB10E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F6D6158" w14:textId="588BD50C" w:rsidR="000B4C97" w:rsidRPr="00246D59" w:rsidRDefault="00484BD3" w:rsidP="00AB10E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B4C97" w:rsidRPr="00246D59" w14:paraId="14178DA3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06F0299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1DC3956F" w14:textId="77777777" w:rsidR="000B4C97" w:rsidRPr="00246D59" w:rsidRDefault="000B4C97" w:rsidP="00AB10EF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3487260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D58CFC6" w14:textId="77777777" w:rsidR="000B4C97" w:rsidRPr="00246D59" w:rsidRDefault="000B4C97" w:rsidP="00AB10EF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327C55C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7CB1982" w14:textId="77777777" w:rsidR="000B4C97" w:rsidRPr="00246D59" w:rsidRDefault="000B4C9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59E8E2E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EC16196" w14:textId="77777777" w:rsidR="000B4C97" w:rsidRPr="00246D59" w:rsidRDefault="000B4C97" w:rsidP="00AB10EF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C9A065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1B018E" w14:textId="77777777" w:rsidR="000B4C97" w:rsidRPr="00246D59" w:rsidRDefault="000B4C97" w:rsidP="00AB10EF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67C041AD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6A17304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AC64142" w14:textId="5E338C1F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  <w:tc>
          <w:tcPr>
            <w:tcW w:w="158" w:type="dxa"/>
            <w:shd w:val="clear" w:color="auto" w:fill="auto"/>
          </w:tcPr>
          <w:p w14:paraId="02C274E5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0B2897" w14:textId="217F0F7C" w:rsidR="000B4C97" w:rsidRPr="00246D59" w:rsidRDefault="00484BD3" w:rsidP="00AB10EF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8" w:type="dxa"/>
            <w:shd w:val="clear" w:color="auto" w:fill="auto"/>
          </w:tcPr>
          <w:p w14:paraId="3C2119ED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CEC673F" w14:textId="77777777" w:rsidR="000B4C97" w:rsidRPr="00246D59" w:rsidRDefault="000B4C97" w:rsidP="00AB10E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441C708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A7D745F" w14:textId="24E00448" w:rsidR="000B4C97" w:rsidRPr="00246D59" w:rsidRDefault="000B4C97" w:rsidP="00AB10EF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59E61ABB" w14:textId="77777777" w:rsidR="000B4C97" w:rsidRPr="00246D59" w:rsidRDefault="000B4C97" w:rsidP="00AB10E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9C56F1" w14:textId="0276C1FC" w:rsidR="000B4C97" w:rsidRPr="00246D59" w:rsidRDefault="00484BD3" w:rsidP="00AB10EF">
            <w:pPr>
              <w:tabs>
                <w:tab w:val="decimal" w:pos="869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</w:p>
        </w:tc>
      </w:tr>
      <w:tr w:rsidR="000B4C97" w:rsidRPr="00246D59" w14:paraId="5B9207B6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55A479DD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1E40255" w14:textId="77777777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33A31B3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916A0F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9E869C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79EDB41" w14:textId="77777777" w:rsidR="000B4C97" w:rsidRPr="00246D59" w:rsidRDefault="000B4C97" w:rsidP="00AB10E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44DF226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F9C14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223AA45" w14:textId="77777777" w:rsidR="000B4C97" w:rsidRPr="00246D59" w:rsidRDefault="000B4C97" w:rsidP="00AB10E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47EE69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019D3328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0C3EBB98" w14:textId="77777777" w:rsidR="000B4C97" w:rsidRPr="00246D59" w:rsidRDefault="000B4C97" w:rsidP="00AB10EF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5DAF6DF7" w14:textId="41625426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8" w:type="dxa"/>
            <w:shd w:val="clear" w:color="auto" w:fill="auto"/>
          </w:tcPr>
          <w:p w14:paraId="2E1A7BF7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128766" w14:textId="12381958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158" w:type="dxa"/>
            <w:shd w:val="clear" w:color="auto" w:fill="auto"/>
          </w:tcPr>
          <w:p w14:paraId="66E137A2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202B0C" w14:textId="4CFDF021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2206C77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EDC370" w14:textId="2B2DD9C9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3C6F47A0" w14:textId="77777777" w:rsidR="000B4C97" w:rsidRPr="00246D59" w:rsidRDefault="000B4C97" w:rsidP="00AB10E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B97DA" w14:textId="5A538FA0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</w:tr>
      <w:tr w:rsidR="000B4C97" w:rsidRPr="00246D59" w14:paraId="4428C94C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06C03869" w14:textId="77777777" w:rsidR="000B4C97" w:rsidRPr="00246D59" w:rsidRDefault="000B4C97" w:rsidP="00AB10EF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0D470" w14:textId="7F69FE23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158" w:type="dxa"/>
            <w:shd w:val="clear" w:color="auto" w:fill="auto"/>
          </w:tcPr>
          <w:p w14:paraId="2D2285D2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74A32B" w14:textId="0708BF4F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58" w:type="dxa"/>
            <w:shd w:val="clear" w:color="auto" w:fill="auto"/>
          </w:tcPr>
          <w:p w14:paraId="35A46A99" w14:textId="77777777" w:rsidR="000B4C97" w:rsidRPr="00246D59" w:rsidRDefault="000B4C97" w:rsidP="00AB10EF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9A33BA" w14:textId="1D8D293A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9BF5B4F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1EBF8A" w14:textId="0C226EC2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920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3FA6E2CE" w14:textId="77777777" w:rsidR="000B4C97" w:rsidRPr="00246D59" w:rsidRDefault="000B4C97" w:rsidP="00AB10EF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57D23B" w14:textId="3A20B61B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</w:p>
        </w:tc>
      </w:tr>
      <w:tr w:rsidR="000B4C97" w:rsidRPr="00246D59" w14:paraId="0577FF0A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BBF345C" w14:textId="77777777" w:rsidR="000B4C97" w:rsidRPr="00246D59" w:rsidRDefault="000B4C97" w:rsidP="00AD5682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8AE27" w14:textId="77777777" w:rsidR="000B4C97" w:rsidRPr="00246D59" w:rsidRDefault="000B4C97" w:rsidP="00AD5682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4DC40A" w14:textId="77777777" w:rsidR="000B4C97" w:rsidRPr="00246D59" w:rsidRDefault="000B4C97" w:rsidP="00AD5682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E66A479" w14:textId="77777777" w:rsidR="000B4C97" w:rsidRPr="00246D59" w:rsidRDefault="000B4C97" w:rsidP="00AD5682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C0A513" w14:textId="77777777" w:rsidR="000B4C97" w:rsidRPr="00246D59" w:rsidRDefault="000B4C97" w:rsidP="00AD5682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389B20E" w14:textId="77777777" w:rsidR="000B4C97" w:rsidRPr="00246D59" w:rsidRDefault="000B4C97" w:rsidP="00AD5682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48088FF" w14:textId="77777777" w:rsidR="000B4C97" w:rsidRPr="00246D59" w:rsidRDefault="000B4C97" w:rsidP="00AD5682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214642C" w14:textId="77777777" w:rsidR="000B4C97" w:rsidRPr="00246D59" w:rsidRDefault="000B4C97" w:rsidP="00AD5682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353B50B" w14:textId="77777777" w:rsidR="000B4C97" w:rsidRPr="00246D59" w:rsidRDefault="000B4C97" w:rsidP="00AD5682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D551E4B" w14:textId="77777777" w:rsidR="000B4C97" w:rsidRPr="00246D59" w:rsidRDefault="000B4C97" w:rsidP="00AD5682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6D6BD766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77FDA4D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EE6BA9A" w14:textId="77777777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917EBC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B7D581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3867C38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9585FB1" w14:textId="77777777" w:rsidR="000B4C97" w:rsidRPr="00246D59" w:rsidRDefault="000B4C97" w:rsidP="00AB10E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E5BB9C8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F2F523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B3247E" w14:textId="77777777" w:rsidR="000B4C97" w:rsidRPr="00246D59" w:rsidRDefault="000B4C97" w:rsidP="00AB10EF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18BDB61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4BEDF882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5D3368FA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184F2D0B" w14:textId="31B1E79D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07FB9E4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F0B30D4" w14:textId="261E5AA2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B5CF60D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8440A" w14:textId="77777777" w:rsidR="000B4C97" w:rsidRPr="00246D59" w:rsidRDefault="000B4C97" w:rsidP="00AB10E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D36FC04" w14:textId="77777777" w:rsidR="000B4C97" w:rsidRPr="00246D59" w:rsidRDefault="000B4C97" w:rsidP="00AB10EF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16EEAC4" w14:textId="77777777" w:rsidR="000B4C97" w:rsidRPr="00246D59" w:rsidRDefault="000B4C97" w:rsidP="00AB10EF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731155A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10D07B8" w14:textId="34F1BFE1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31F9EB23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036364D4" w14:textId="77777777" w:rsidR="000B4C97" w:rsidRPr="00246D59" w:rsidRDefault="000B4C9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171FC514" w14:textId="77777777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8D83C40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A8C2EA0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EE5A5FD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B1DAA08" w14:textId="77777777" w:rsidR="000B4C97" w:rsidRPr="00246D59" w:rsidRDefault="000B4C97" w:rsidP="00AB10EF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C10EDEB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841142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96F65A" w14:textId="77777777" w:rsidR="000B4C97" w:rsidRPr="00246D59" w:rsidRDefault="000B4C97" w:rsidP="00AB10EF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75D1AF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B4C97" w:rsidRPr="00246D59" w14:paraId="29F762DE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5BBE58E8" w14:textId="77777777" w:rsidR="000B4C97" w:rsidRPr="00246D59" w:rsidRDefault="000B4C97" w:rsidP="00AB10EF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065A927" w14:textId="70856D86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171416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B6A5E71" w14:textId="0040FDC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AB5F5B6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A006BB" w14:textId="4ED46E23" w:rsidR="000B4C97" w:rsidRPr="00246D59" w:rsidRDefault="00484BD3" w:rsidP="00B1573B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032F15F2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698881" w14:textId="77777777" w:rsidR="000B4C97" w:rsidRPr="00246D59" w:rsidRDefault="000B4C97" w:rsidP="00AB10EF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BA6A16C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28B6D93" w14:textId="56C700C8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72306085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1298968C" w14:textId="77777777" w:rsidR="000B4C97" w:rsidRPr="00246D59" w:rsidRDefault="000B4C97" w:rsidP="00AB10EF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D43FAC" w14:textId="08C332C1" w:rsidR="000B4C97" w:rsidRPr="00246D59" w:rsidRDefault="000B4C9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39B4F8D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479232" w14:textId="71169F8A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CC0349A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AEA068" w14:textId="10E614E4" w:rsidR="000B4C97" w:rsidRPr="00246D59" w:rsidRDefault="00484BD3" w:rsidP="00B1573B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7A4C92EA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AD12BE" w14:textId="77777777" w:rsidR="000B4C97" w:rsidRPr="00246D59" w:rsidRDefault="000B4C97" w:rsidP="00AB10EF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B4E70E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10CA5E" w14:textId="64F902B3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516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B4C97" w:rsidRPr="00246D59" w14:paraId="12EEC078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44F3CF91" w14:textId="12374C95" w:rsidR="000B4C97" w:rsidRPr="00246D59" w:rsidRDefault="000B4C97" w:rsidP="00AB10EF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="003B2632" w:rsidRPr="003B2632">
              <w:rPr>
                <w:rFonts w:ascii="Angsana New" w:hAnsi="Angsana New" w:cs="Angsana New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97B0F7F" w14:textId="77777777" w:rsidR="008B6320" w:rsidRDefault="008B6320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86ED440" w14:textId="71E31935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481</w:t>
            </w:r>
          </w:p>
        </w:tc>
        <w:tc>
          <w:tcPr>
            <w:tcW w:w="158" w:type="dxa"/>
            <w:shd w:val="clear" w:color="auto" w:fill="auto"/>
          </w:tcPr>
          <w:p w14:paraId="2ED18EA4" w14:textId="77777777" w:rsidR="000B4C97" w:rsidRPr="00246D59" w:rsidRDefault="000B4C97" w:rsidP="00AB10EF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19081F3" w14:textId="77777777" w:rsidR="008B6320" w:rsidRDefault="008B6320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859F8EE" w14:textId="579A00B4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158" w:type="dxa"/>
            <w:shd w:val="clear" w:color="auto" w:fill="auto"/>
          </w:tcPr>
          <w:p w14:paraId="6EAF83A5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F94731" w14:textId="77777777" w:rsidR="008B6320" w:rsidRDefault="008B6320" w:rsidP="00AB10E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E5A5231" w14:textId="1FD5ED31" w:rsidR="000B4C97" w:rsidRPr="00246D59" w:rsidRDefault="000B4C97" w:rsidP="00AB10EF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A100861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71970DC" w14:textId="77777777" w:rsidR="008B6320" w:rsidRDefault="008B6320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41E3E43" w14:textId="24381404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747860D" w14:textId="77777777" w:rsidR="000B4C97" w:rsidRPr="00246D59" w:rsidRDefault="000B4C97" w:rsidP="00AB10EF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BE0D3B0" w14:textId="77777777" w:rsidR="008B6320" w:rsidRDefault="008B6320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DEE8847" w14:textId="2E4087CB" w:rsidR="000B4C97" w:rsidRPr="00246D59" w:rsidRDefault="00484BD3" w:rsidP="00AB10EF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</w:p>
        </w:tc>
      </w:tr>
      <w:tr w:rsidR="000B4C97" w:rsidRPr="00246D59" w14:paraId="6A6D2224" w14:textId="77777777" w:rsidTr="0016352F">
        <w:trPr>
          <w:trHeight w:val="144"/>
        </w:trPr>
        <w:tc>
          <w:tcPr>
            <w:tcW w:w="3355" w:type="dxa"/>
            <w:shd w:val="clear" w:color="auto" w:fill="auto"/>
          </w:tcPr>
          <w:p w14:paraId="6C5A89AB" w14:textId="25418DEB" w:rsidR="000B4C97" w:rsidRPr="00246D59" w:rsidRDefault="000B4C97" w:rsidP="00AB10EF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3B2632" w:rsidRPr="003B26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60494C" w14:textId="5AEB39EB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58" w:type="dxa"/>
            <w:shd w:val="clear" w:color="auto" w:fill="auto"/>
          </w:tcPr>
          <w:p w14:paraId="50E8E344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1638ECF" w14:textId="77777777" w:rsidR="000B4C97" w:rsidRPr="00246D59" w:rsidRDefault="000B4C97" w:rsidP="00AB10EF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336A4C47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FFD18A9" w14:textId="77777777" w:rsidR="000B4C97" w:rsidRPr="00246D59" w:rsidRDefault="000B4C9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7BA7CF34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FC4E67D" w14:textId="77777777" w:rsidR="000B4C97" w:rsidRPr="00246D59" w:rsidRDefault="000B4C97" w:rsidP="00AB10EF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FCB3920" w14:textId="77777777" w:rsidR="000B4C97" w:rsidRPr="00246D59" w:rsidRDefault="000B4C97" w:rsidP="00AB10EF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25B7A3B" w14:textId="356AA286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</w:tr>
      <w:tr w:rsidR="00BB0137" w:rsidRPr="00246D59" w14:paraId="7FA4FBC7" w14:textId="77777777" w:rsidTr="008F4BA3">
        <w:trPr>
          <w:trHeight w:val="150"/>
        </w:trPr>
        <w:tc>
          <w:tcPr>
            <w:tcW w:w="3355" w:type="dxa"/>
            <w:shd w:val="clear" w:color="auto" w:fill="auto"/>
          </w:tcPr>
          <w:p w14:paraId="4AA649D2" w14:textId="77777777" w:rsidR="00BB0137" w:rsidRPr="00246D59" w:rsidRDefault="00BB0137" w:rsidP="00AD5682">
            <w:pPr>
              <w:suppressAutoHyphens w:val="0"/>
              <w:spacing w:line="12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86AE477" w14:textId="77777777" w:rsidR="00BB0137" w:rsidRPr="00246D59" w:rsidRDefault="00BB0137" w:rsidP="00AD5682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7CB87A3" w14:textId="77777777" w:rsidR="00BB0137" w:rsidRPr="00246D59" w:rsidRDefault="00BB0137" w:rsidP="00AD5682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1F7353" w14:textId="77777777" w:rsidR="00BB0137" w:rsidRPr="00246D59" w:rsidRDefault="00BB0137" w:rsidP="00AD5682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97FB55" w14:textId="77777777" w:rsidR="00BB0137" w:rsidRPr="00246D59" w:rsidRDefault="00BB0137" w:rsidP="00AD5682">
            <w:pPr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91F753" w14:textId="77777777" w:rsidR="00BB0137" w:rsidRPr="00246D59" w:rsidRDefault="00BB0137" w:rsidP="00AD5682">
            <w:pPr>
              <w:tabs>
                <w:tab w:val="decimal" w:pos="51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C9DFF9" w14:textId="77777777" w:rsidR="00BB0137" w:rsidRPr="00246D59" w:rsidRDefault="00BB0137" w:rsidP="00AD5682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A255D5" w14:textId="77777777" w:rsidR="00BB0137" w:rsidRPr="00246D59" w:rsidRDefault="00BB0137" w:rsidP="00AD5682">
            <w:pPr>
              <w:tabs>
                <w:tab w:val="decimal" w:pos="88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C3A851" w14:textId="77777777" w:rsidR="00BB0137" w:rsidRPr="00246D59" w:rsidRDefault="00BB0137" w:rsidP="00AD5682">
            <w:pPr>
              <w:tabs>
                <w:tab w:val="decimal" w:pos="987"/>
              </w:tabs>
              <w:snapToGrid w:val="0"/>
              <w:spacing w:line="120" w:lineRule="exact"/>
              <w:ind w:left="-54" w:right="9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C1D0064" w14:textId="77777777" w:rsidR="00BB0137" w:rsidRPr="00246D59" w:rsidRDefault="00BB0137" w:rsidP="00AD5682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B0137" w:rsidRPr="00246D59" w14:paraId="150D1C2F" w14:textId="77777777" w:rsidTr="00657200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14:paraId="526DD395" w14:textId="1D8EEC95" w:rsidR="00BB0137" w:rsidRPr="00246D59" w:rsidRDefault="00BB013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5A5AED3E" w14:textId="77777777" w:rsidR="00BB0137" w:rsidRPr="00246D59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C55DD" w14:textId="77777777" w:rsidR="00BB0137" w:rsidRPr="00246D59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486E02B" w14:textId="77777777" w:rsidR="00BB0137" w:rsidRPr="00246D59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52A637" w14:textId="77777777" w:rsidR="00BB0137" w:rsidRPr="00246D59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BF6898" w14:textId="77777777" w:rsidR="00BB0137" w:rsidRPr="00246D59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1C562E" w14:textId="77777777" w:rsidR="00BB0137" w:rsidRPr="00246D59" w:rsidRDefault="00BB0137" w:rsidP="00AB10EF">
            <w:pPr>
              <w:tabs>
                <w:tab w:val="decimal" w:pos="531"/>
              </w:tabs>
              <w:snapToGrid w:val="0"/>
              <w:spacing w:line="300" w:lineRule="exact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22D6B6" w14:textId="77777777" w:rsidR="00BB0137" w:rsidRPr="00246D59" w:rsidRDefault="00BB0137" w:rsidP="00AB10EF">
            <w:pPr>
              <w:tabs>
                <w:tab w:val="decimal" w:pos="820"/>
              </w:tabs>
              <w:snapToGrid w:val="0"/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93E036" w14:textId="77777777" w:rsidR="00BB0137" w:rsidRPr="00246D59" w:rsidRDefault="00BB0137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246D59" w14:paraId="53670C9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2FF0321" w14:textId="7071A92C" w:rsidR="00BB0137" w:rsidRPr="00246D59" w:rsidRDefault="00484BD3" w:rsidP="00AB10EF">
            <w:pPr>
              <w:spacing w:line="300" w:lineRule="exact"/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7C27CA79" w14:textId="77777777" w:rsidR="00BB0137" w:rsidRPr="00246D59" w:rsidRDefault="00BB0137" w:rsidP="00AB10EF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8F7AB9" w14:textId="77777777" w:rsidR="00BB0137" w:rsidRPr="00246D59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63BAF0" w14:textId="77777777" w:rsidR="00BB0137" w:rsidRPr="00246D59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0757B7" w14:textId="77777777" w:rsidR="00BB0137" w:rsidRPr="00246D59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BCC8BF" w14:textId="77777777" w:rsidR="00BB0137" w:rsidRPr="00246D59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6E02E2" w14:textId="77777777" w:rsidR="00BB0137" w:rsidRPr="00246D59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71541F" w14:textId="77777777" w:rsidR="00BB0137" w:rsidRPr="00246D59" w:rsidRDefault="00BB0137" w:rsidP="00AB10EF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33B4EFB2" w14:textId="77777777" w:rsidR="00BB0137" w:rsidRPr="00246D59" w:rsidRDefault="00BB0137" w:rsidP="00AB10EF">
            <w:pPr>
              <w:tabs>
                <w:tab w:val="decimal" w:pos="820"/>
              </w:tabs>
              <w:snapToGrid w:val="0"/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5C4F9D" w14:textId="206C52BA" w:rsidR="00BB013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D95AF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="00D95AF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543</w:t>
            </w:r>
          </w:p>
        </w:tc>
      </w:tr>
      <w:tr w:rsidR="000B4C97" w:rsidRPr="00246D59" w14:paraId="246842F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35B7698" w14:textId="1B3FBB02" w:rsidR="000B4C97" w:rsidRPr="00246D59" w:rsidRDefault="00484BD3" w:rsidP="00AB10EF">
            <w:pPr>
              <w:spacing w:line="300" w:lineRule="exact"/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  <w:shd w:val="clear" w:color="auto" w:fill="auto"/>
          </w:tcPr>
          <w:p w14:paraId="56E1685A" w14:textId="77777777" w:rsidR="000B4C97" w:rsidRPr="00246D59" w:rsidRDefault="000B4C97" w:rsidP="00AB10EF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6D3B4F" w14:textId="77777777" w:rsidR="000B4C97" w:rsidRPr="00246D59" w:rsidRDefault="000B4C9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90DC8" w14:textId="77777777" w:rsidR="000B4C97" w:rsidRPr="00246D59" w:rsidRDefault="000B4C9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9E28175" w14:textId="77777777" w:rsidR="000B4C97" w:rsidRPr="00246D59" w:rsidRDefault="000B4C9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D2A23" w14:textId="77777777" w:rsidR="000B4C97" w:rsidRPr="00246D59" w:rsidRDefault="000B4C9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F96693D" w14:textId="77777777" w:rsidR="000B4C97" w:rsidRPr="00246D59" w:rsidRDefault="000B4C9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5031E9" w14:textId="77777777" w:rsidR="000B4C97" w:rsidRPr="00246D59" w:rsidRDefault="000B4C97" w:rsidP="00AB10EF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27978EF0" w14:textId="77777777" w:rsidR="000B4C97" w:rsidRPr="00246D59" w:rsidRDefault="000B4C97" w:rsidP="00AB10EF">
            <w:pPr>
              <w:tabs>
                <w:tab w:val="decimal" w:pos="820"/>
              </w:tabs>
              <w:snapToGrid w:val="0"/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3581D" w14:textId="68ED81AA" w:rsidR="000B4C97" w:rsidRPr="00246D59" w:rsidRDefault="00484BD3" w:rsidP="00AB10EF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="000B4C9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</w:p>
        </w:tc>
      </w:tr>
    </w:tbl>
    <w:p w14:paraId="4EDD4C34" w14:textId="264C3EE3" w:rsidR="004934E4" w:rsidRPr="00246D59" w:rsidRDefault="00484BD3" w:rsidP="00AD5682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4934E4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934E4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692794F4" w:rsidR="008E1083" w:rsidRPr="00246D59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246D59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246D59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246D59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246D59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246D5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246D5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246D59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246D59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6F0C5E" w:rsidRPr="00246D59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22965AFD" w:rsidR="006F0C5E" w:rsidRPr="00246D59" w:rsidRDefault="00484BD3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6F0C5E" w:rsidRPr="00246D59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52FA04B5" w:rsidR="006F0C5E" w:rsidRPr="00246D59" w:rsidRDefault="00484BD3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6F0C5E" w:rsidRPr="00246D59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10C473D9" w:rsidR="006F0C5E" w:rsidRPr="00246D59" w:rsidRDefault="00484BD3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6F0C5E" w:rsidRPr="00246D59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33962D5E" w:rsidR="006F0C5E" w:rsidRPr="00246D59" w:rsidRDefault="00484BD3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0B4C97" w:rsidRPr="00246D59" w14:paraId="268758F1" w14:textId="77777777" w:rsidTr="00134DFA">
        <w:tc>
          <w:tcPr>
            <w:tcW w:w="4266" w:type="dxa"/>
            <w:shd w:val="clear" w:color="auto" w:fill="auto"/>
          </w:tcPr>
          <w:p w14:paraId="0580B86B" w14:textId="0B6459F7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1810EE7C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197E0233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331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62AA1D62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322E5B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  <w:r w:rsidR="00322E5B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02C4A131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433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017</w:t>
            </w:r>
          </w:p>
        </w:tc>
      </w:tr>
      <w:tr w:rsidR="000B4C97" w:rsidRPr="00246D59" w14:paraId="365E89EC" w14:textId="77777777" w:rsidTr="00134DFA">
        <w:tc>
          <w:tcPr>
            <w:tcW w:w="4266" w:type="dxa"/>
            <w:shd w:val="clear" w:color="auto" w:fill="auto"/>
          </w:tcPr>
          <w:p w14:paraId="316BCDC0" w14:textId="4A155063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3D76BED3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984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4333B276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892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3A840F03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66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0282D654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83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366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807</w:t>
            </w:r>
          </w:p>
        </w:tc>
      </w:tr>
      <w:tr w:rsidR="000B4C97" w:rsidRPr="00246D59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54B82A25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0832B49B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229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223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40B509F2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0EFC5897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284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824</w:t>
            </w:r>
          </w:p>
        </w:tc>
      </w:tr>
      <w:tr w:rsidR="000B4C97" w:rsidRPr="00246D59" w14:paraId="11599AC6" w14:textId="77777777" w:rsidTr="00134DFA">
        <w:tc>
          <w:tcPr>
            <w:tcW w:w="4266" w:type="dxa"/>
            <w:shd w:val="clear" w:color="auto" w:fill="auto"/>
          </w:tcPr>
          <w:p w14:paraId="3ADE54E1" w14:textId="09E4DD26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498D90B0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00225447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867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074E84EF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206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61415E6F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468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946</w:t>
            </w:r>
          </w:p>
        </w:tc>
      </w:tr>
      <w:tr w:rsidR="000B4C97" w:rsidRPr="00246D59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180C1E5C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0FA333AD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1B32BCF3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5B0A961C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650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926</w:t>
            </w:r>
          </w:p>
        </w:tc>
      </w:tr>
      <w:tr w:rsidR="00FD27B4" w:rsidRPr="00246D59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FD27B4" w:rsidRPr="00246D59" w:rsidRDefault="00FD27B4" w:rsidP="00FD27B4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30BAC83E" w:rsidR="00FD27B4" w:rsidRPr="00246D59" w:rsidRDefault="00484BD3" w:rsidP="00FD27B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FD27B4" w:rsidRPr="00246D59" w:rsidRDefault="00FD27B4" w:rsidP="00FD27B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19B63584" w:rsidR="00FD27B4" w:rsidRPr="00246D59" w:rsidRDefault="00484BD3" w:rsidP="00FD27B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090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FD27B4" w:rsidRPr="00246D59" w:rsidRDefault="00FD27B4" w:rsidP="00FD27B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082E9BB5" w:rsidR="00FD27B4" w:rsidRPr="00246D59" w:rsidRDefault="00484BD3" w:rsidP="00FD27B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FD27B4" w:rsidRPr="00246D59" w:rsidRDefault="00FD27B4" w:rsidP="00FD27B4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15F3B9CC" w:rsidR="00FD27B4" w:rsidRPr="00246D59" w:rsidRDefault="00484BD3" w:rsidP="00FD27B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  <w:r w:rsidR="00FD27B4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</w:tr>
      <w:tr w:rsidR="000B4C97" w:rsidRPr="00246D59" w14:paraId="175CE301" w14:textId="77777777" w:rsidTr="00134DFA">
        <w:tc>
          <w:tcPr>
            <w:tcW w:w="4266" w:type="dxa"/>
            <w:shd w:val="clear" w:color="auto" w:fill="auto"/>
          </w:tcPr>
          <w:p w14:paraId="4540BCAF" w14:textId="406C7D6D" w:rsidR="000B4C97" w:rsidRPr="00246D59" w:rsidRDefault="000B4C97" w:rsidP="000B4C97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5D1DC926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620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68886026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15D30F75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620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226EAB1D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</w:tr>
      <w:tr w:rsidR="000B4C97" w:rsidRPr="00246D59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5A3C963F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502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1D30BE61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333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2D122385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764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3EEC607C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093</w:t>
            </w:r>
          </w:p>
        </w:tc>
      </w:tr>
      <w:tr w:rsidR="000B4C97" w:rsidRPr="00246D59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220E6D42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635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1F4A9815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7F76D52E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563985D3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</w:tr>
      <w:tr w:rsidR="000B4C97" w:rsidRPr="00246D59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2A6AEBE1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388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4DB24E1A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75B7BE70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262998FA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545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286</w:t>
            </w:r>
          </w:p>
        </w:tc>
      </w:tr>
      <w:tr w:rsidR="000B4C97" w:rsidRPr="00246D59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0B4C97" w:rsidRPr="00246D59" w:rsidRDefault="000B4C97" w:rsidP="000B4C9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06562248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3410370C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887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561F693A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858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7B4A76C3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</w:p>
        </w:tc>
      </w:tr>
      <w:tr w:rsidR="000B4C97" w:rsidRPr="00246D59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0B4C97" w:rsidRPr="00246D59" w:rsidRDefault="000B4C97" w:rsidP="000B4C97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0BBDF1C9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  <w:r w:rsidR="004061A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16A45FEA" w:rsidR="000B4C97" w:rsidRPr="00246D59" w:rsidRDefault="00484BD3" w:rsidP="000B4C9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7BB79272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363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  <w:r w:rsidR="004640F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0B4C97" w:rsidRPr="00246D59" w:rsidRDefault="000B4C97" w:rsidP="000B4C9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0BBA5397" w:rsidR="000B4C97" w:rsidRPr="00246D59" w:rsidRDefault="00484BD3" w:rsidP="000B4C9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437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710</w:t>
            </w:r>
            <w:r w:rsidR="000B4C9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</w:tr>
    </w:tbl>
    <w:p w14:paraId="2CCDE471" w14:textId="77777777" w:rsidR="00AD5682" w:rsidRDefault="00AD568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39470C" w14:textId="21B139AE" w:rsidR="00612811" w:rsidRPr="00246D59" w:rsidRDefault="00484BD3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</w:t>
      </w:r>
      <w:r w:rsidR="00F56166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56166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4" w:name="_Hlk127375111"/>
      <w:r w:rsidR="00612811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4"/>
    </w:p>
    <w:p w14:paraId="78677C96" w14:textId="7700B020" w:rsidR="00612811" w:rsidRPr="00246D59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246D59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</w:t>
      </w:r>
      <w:r w:rsidR="00EC4488">
        <w:rPr>
          <w:rFonts w:ascii="Angsana New" w:hAnsi="Angsana New" w:cs="Angsana New" w:hint="cs"/>
          <w:color w:val="auto"/>
          <w:spacing w:val="6"/>
          <w:cs/>
        </w:rPr>
        <w:t>ที่ดิน อาคาร ส่วนปรับปรุงอาคาร และยานพาหนะ</w:t>
      </w:r>
      <w:r w:rsidRPr="00246D59">
        <w:rPr>
          <w:rFonts w:ascii="Angsana New" w:hAnsi="Angsana New" w:cs="Angsana New"/>
          <w:color w:val="auto"/>
          <w:spacing w:val="6"/>
          <w:cs/>
        </w:rPr>
        <w:t>ภายใต้สัญญาเช่า</w:t>
      </w:r>
      <w:r w:rsidRPr="00246D59">
        <w:rPr>
          <w:rFonts w:ascii="Angsana New" w:hAnsi="Angsana New"/>
          <w:color w:val="auto"/>
          <w:spacing w:val="-6"/>
          <w:cs/>
        </w:rPr>
        <w:t xml:space="preserve"> </w:t>
      </w:r>
      <w:r w:rsidRPr="00246D59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246D59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246D59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246D59">
        <w:rPr>
          <w:rFonts w:ascii="Angsana New" w:hAnsi="Angsana New"/>
          <w:color w:val="auto"/>
          <w:cs/>
          <w:lang w:val="en-US"/>
        </w:rPr>
        <w:t xml:space="preserve"> </w:t>
      </w:r>
      <w:r w:rsidRPr="00246D59">
        <w:rPr>
          <w:rFonts w:ascii="Angsana New" w:hAnsi="Angsana New" w:cs="Angsana New"/>
          <w:color w:val="auto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color w:val="auto"/>
          <w:lang w:val="en-US"/>
        </w:rPr>
        <w:t>31</w:t>
      </w:r>
      <w:r w:rsidR="00DF3CAC" w:rsidRPr="00246D59">
        <w:rPr>
          <w:rFonts w:ascii="Angsana New" w:hAnsi="Angsana New" w:cs="Angsana New"/>
          <w:color w:val="auto"/>
          <w:cs/>
        </w:rPr>
        <w:t xml:space="preserve"> ธันวาคม</w:t>
      </w:r>
      <w:r w:rsidRPr="00246D59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246D59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246D59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246D59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246D59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246D59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2540287D" w:rsidR="00612811" w:rsidRPr="00246D59" w:rsidRDefault="00484BD3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62E8A4AF" w14:textId="77777777" w:rsidR="00612811" w:rsidRPr="00246D59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1A305673" w:rsidR="00612811" w:rsidRPr="00246D59" w:rsidRDefault="00484BD3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</w:tcPr>
          <w:p w14:paraId="0F7DA9E7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027CE389" w:rsidR="00612811" w:rsidRPr="00246D59" w:rsidRDefault="00484BD3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06346437" w14:textId="77777777" w:rsidR="00612811" w:rsidRPr="00246D59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668AAF59" w:rsidR="00612811" w:rsidRPr="00246D59" w:rsidRDefault="00484BD3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2C65F7" w:rsidRPr="00246D59" w14:paraId="3161763D" w14:textId="77777777" w:rsidTr="00C14F50">
        <w:trPr>
          <w:trHeight w:val="328"/>
        </w:trPr>
        <w:tc>
          <w:tcPr>
            <w:tcW w:w="3690" w:type="dxa"/>
          </w:tcPr>
          <w:p w14:paraId="1D92C13C" w14:textId="77777777" w:rsidR="002C65F7" w:rsidRPr="00246D59" w:rsidRDefault="002C65F7" w:rsidP="002C65F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1804CC38" w:rsidR="002C65F7" w:rsidRPr="00246D59" w:rsidRDefault="00484BD3" w:rsidP="002C65F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69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060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D9C174E" w14:textId="2CAE5BD3" w:rsidR="002C65F7" w:rsidRPr="00246D59" w:rsidRDefault="00484BD3" w:rsidP="002C65F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29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477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2C65F7" w:rsidRPr="00246D59" w:rsidRDefault="002C65F7" w:rsidP="002C65F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473CFDAB" w:rsidR="002C65F7" w:rsidRPr="00246D59" w:rsidRDefault="00484BD3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195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581</w:t>
            </w:r>
          </w:p>
        </w:tc>
        <w:tc>
          <w:tcPr>
            <w:tcW w:w="90" w:type="dxa"/>
          </w:tcPr>
          <w:p w14:paraId="0ABCFE6B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68C73247" w:rsidR="002C65F7" w:rsidRPr="00246D59" w:rsidRDefault="00484BD3" w:rsidP="002C65F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27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694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628</w:t>
            </w:r>
          </w:p>
        </w:tc>
      </w:tr>
      <w:tr w:rsidR="002C65F7" w:rsidRPr="00246D59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2C65F7" w:rsidRPr="00246D59" w:rsidRDefault="002C65F7" w:rsidP="002C65F7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12047E18" w:rsidR="002C65F7" w:rsidRPr="00246D59" w:rsidRDefault="00544C3C" w:rsidP="002C65F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104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565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58FBD54E" w:rsidR="002C65F7" w:rsidRPr="00246D59" w:rsidRDefault="002C65F7" w:rsidP="002C65F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856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2C65F7" w:rsidRPr="00246D59" w:rsidRDefault="002C65F7" w:rsidP="002C65F7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290607C6" w:rsidR="002C65F7" w:rsidRPr="00246D59" w:rsidRDefault="002C65F7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101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130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56923A48" w:rsidR="002C65F7" w:rsidRPr="00246D59" w:rsidRDefault="002C65F7" w:rsidP="002C65F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808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592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2C65F7" w:rsidRPr="00246D59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2C65F7" w:rsidRPr="00246D59" w:rsidRDefault="002C65F7" w:rsidP="002C65F7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3FAB4A77" w:rsidR="002C65F7" w:rsidRPr="00246D59" w:rsidRDefault="00484BD3" w:rsidP="002C65F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59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955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2CDDEABF" w:rsidR="002C65F7" w:rsidRPr="00246D59" w:rsidRDefault="00484BD3" w:rsidP="002C65F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621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2C65F7" w:rsidRPr="00246D59" w:rsidRDefault="002C65F7" w:rsidP="002C65F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44E7CB17" w:rsidR="002C65F7" w:rsidRPr="00246D59" w:rsidRDefault="00484BD3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25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094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90" w:type="dxa"/>
          </w:tcPr>
          <w:p w14:paraId="01071BD5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7AD034D9" w:rsidR="002C65F7" w:rsidRPr="00246D59" w:rsidRDefault="00484BD3" w:rsidP="002C65F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886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036</w:t>
            </w:r>
          </w:p>
        </w:tc>
      </w:tr>
      <w:tr w:rsidR="002C65F7" w:rsidRPr="00246D59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2C65F7" w:rsidRPr="00246D59" w:rsidRDefault="002C65F7" w:rsidP="002C65F7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2C65F7" w:rsidRPr="00246D59" w:rsidRDefault="002C65F7" w:rsidP="002C65F7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2C65F7" w:rsidRPr="00246D59" w:rsidRDefault="002C65F7" w:rsidP="002C65F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2C65F7" w:rsidRPr="00246D59" w:rsidRDefault="002C65F7" w:rsidP="002C65F7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2C65F7" w:rsidRPr="00246D59" w:rsidRDefault="002C65F7" w:rsidP="002C65F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2C65F7" w:rsidRPr="00246D59" w:rsidRDefault="002C65F7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2C65F7" w:rsidRPr="00246D59" w:rsidRDefault="002C65F7" w:rsidP="002C65F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2C65F7" w:rsidRPr="00246D59" w:rsidRDefault="002C65F7" w:rsidP="002C65F7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65F7" w:rsidRPr="00246D59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2C65F7" w:rsidRPr="00246D59" w:rsidRDefault="004E4686" w:rsidP="002C65F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E4686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2C65F7" w:rsidRPr="00246D59" w:rsidRDefault="002C65F7" w:rsidP="002C65F7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2C65F7" w:rsidRPr="00246D59" w:rsidRDefault="002C65F7" w:rsidP="002C65F7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2C65F7" w:rsidRPr="00246D59" w:rsidRDefault="002C65F7" w:rsidP="002C65F7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2C65F7" w:rsidRPr="00246D59" w:rsidRDefault="002C65F7" w:rsidP="002C65F7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2C65F7" w:rsidRPr="00246D59" w:rsidRDefault="002C65F7" w:rsidP="002C65F7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2C65F7" w:rsidRPr="00246D59" w:rsidRDefault="002C65F7" w:rsidP="002C65F7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2C65F7" w:rsidRPr="00246D59" w:rsidRDefault="002C65F7" w:rsidP="002C65F7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C65F7" w:rsidRPr="00246D59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523A4F2A" w:rsidR="002C65F7" w:rsidRPr="00246D59" w:rsidRDefault="002C65F7" w:rsidP="002C65F7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0B648BFF" w:rsidR="002C65F7" w:rsidRPr="00246D59" w:rsidRDefault="00484BD3" w:rsidP="002C65F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156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2C65F7" w:rsidRPr="00246D59" w:rsidRDefault="002C65F7" w:rsidP="002C65F7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3EBAF6A6" w:rsidR="002C65F7" w:rsidRPr="00246D59" w:rsidRDefault="00484BD3" w:rsidP="002C65F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16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818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2C65F7" w:rsidRPr="00246D59" w:rsidRDefault="002C65F7" w:rsidP="002C65F7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63A6B6CB" w:rsidR="002C65F7" w:rsidRPr="00246D59" w:rsidRDefault="00484BD3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475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578</w:t>
            </w:r>
          </w:p>
        </w:tc>
        <w:tc>
          <w:tcPr>
            <w:tcW w:w="90" w:type="dxa"/>
          </w:tcPr>
          <w:p w14:paraId="1ADF649F" w14:textId="77777777" w:rsidR="002C65F7" w:rsidRPr="00246D59" w:rsidRDefault="002C65F7" w:rsidP="002C65F7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6AB46809" w:rsidR="002C65F7" w:rsidRPr="00246D59" w:rsidRDefault="00484BD3" w:rsidP="002C65F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15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494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255</w:t>
            </w:r>
          </w:p>
        </w:tc>
      </w:tr>
      <w:tr w:rsidR="002C65F7" w:rsidRPr="00246D59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2C65F7" w:rsidRPr="00246D59" w:rsidRDefault="002C65F7" w:rsidP="002C65F7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246D59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243162D1" w:rsidR="002C65F7" w:rsidRPr="00246D59" w:rsidRDefault="00484BD3" w:rsidP="002C65F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45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798</w:t>
            </w:r>
            <w:r w:rsidR="00544C3C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059E0E8E" w:rsidR="002C65F7" w:rsidRPr="00246D59" w:rsidRDefault="00484BD3" w:rsidP="002C65F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802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579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2C65F7" w:rsidRPr="00246D59" w:rsidRDefault="002C65F7" w:rsidP="002C65F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1E6EB490" w:rsidR="002C65F7" w:rsidRPr="00246D59" w:rsidRDefault="00484BD3" w:rsidP="002C65F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618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90" w:type="dxa"/>
          </w:tcPr>
          <w:p w14:paraId="504352CF" w14:textId="77777777" w:rsidR="002C65F7" w:rsidRPr="00246D59" w:rsidRDefault="002C65F7" w:rsidP="002C65F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0A4F8490" w:rsidR="002C65F7" w:rsidRPr="00246D59" w:rsidRDefault="00484BD3" w:rsidP="002C65F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391</w:t>
            </w:r>
            <w:r w:rsidR="002C65F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781</w:t>
            </w:r>
          </w:p>
        </w:tc>
      </w:tr>
    </w:tbl>
    <w:p w14:paraId="3AD0E492" w14:textId="7E74212D" w:rsidR="00C04FF8" w:rsidRPr="00246D59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spacing w:val="6"/>
          <w:cs/>
        </w:rPr>
      </w:pPr>
      <w:r w:rsidRPr="00246D59">
        <w:rPr>
          <w:rFonts w:ascii="Angsana New" w:hAnsi="Angsana New" w:cs="Angsana New"/>
          <w:color w:val="auto"/>
          <w:spacing w:val="6"/>
          <w:cs/>
        </w:rPr>
        <w:t>รายการเคลื่อนไหวของหนี้สินตามสัญญาเช่าที่เกิดขึ้นในระหว่าง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ปี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สิ้นสุดวันที่ </w:t>
      </w:r>
      <w:r w:rsidR="00484BD3" w:rsidRPr="00484BD3">
        <w:rPr>
          <w:rFonts w:ascii="Angsana New" w:hAnsi="Angsana New" w:cs="Angsana New"/>
          <w:color w:val="auto"/>
          <w:spacing w:val="6"/>
          <w:lang w:val="en-US"/>
        </w:rPr>
        <w:t>31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ธันวาคม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ประกอบด้วย</w:t>
      </w:r>
    </w:p>
    <w:p w14:paraId="1E0FD6CC" w14:textId="77777777" w:rsidR="00C04FF8" w:rsidRPr="00246D59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246D59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246D59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246D59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246D59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3117D2E8" w:rsidR="00C04FF8" w:rsidRPr="00246D59" w:rsidRDefault="00484BD3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FDF98F3" w14:textId="77777777" w:rsidR="00C04FF8" w:rsidRPr="00246D59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591A66C4" w:rsidR="00C04FF8" w:rsidRPr="00246D59" w:rsidRDefault="00484BD3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</w:tcPr>
          <w:p w14:paraId="5A4065D3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0425BEEE" w:rsidR="00C04FF8" w:rsidRPr="00246D59" w:rsidRDefault="00484BD3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7B02781" w14:textId="77777777" w:rsidR="00C04FF8" w:rsidRPr="00246D59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0A3F4273" w:rsidR="00C04FF8" w:rsidRPr="00246D59" w:rsidRDefault="00484BD3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0B4C97" w:rsidRPr="00246D59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42990563" w:rsidR="000B4C97" w:rsidRPr="00246D59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173" w:type="dxa"/>
            <w:shd w:val="clear" w:color="auto" w:fill="auto"/>
          </w:tcPr>
          <w:p w14:paraId="3CA2739A" w14:textId="53E95EA0" w:rsidR="000B4C97" w:rsidRPr="00246D59" w:rsidRDefault="00484BD3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</w:t>
            </w:r>
            <w:r w:rsidR="0024068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621</w:t>
            </w:r>
            <w:r w:rsidR="0024068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333AFECA" w:rsidR="000B4C97" w:rsidRPr="00246D59" w:rsidRDefault="00484BD3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41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595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0B4C97" w:rsidRPr="00246D59" w:rsidRDefault="000B4C97" w:rsidP="000B4C9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5409176E" w:rsidR="000B4C97" w:rsidRPr="00246D59" w:rsidRDefault="00484BD3" w:rsidP="000B4C9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</w:t>
            </w:r>
            <w:r w:rsidR="0043030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886</w:t>
            </w:r>
            <w:r w:rsidR="0043030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90" w:type="dxa"/>
          </w:tcPr>
          <w:p w14:paraId="03315B1F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28A71397" w:rsidR="000B4C97" w:rsidRPr="00246D59" w:rsidRDefault="00484BD3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36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643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0B4C97" w:rsidRPr="00246D59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0B4C97" w:rsidRPr="00246D59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277673B9" w:rsidR="000B4C97" w:rsidRPr="00246D59" w:rsidRDefault="00484BD3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57</w:t>
            </w:r>
            <w:r w:rsidR="00262F6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258</w:t>
            </w:r>
            <w:r w:rsidR="00262F6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529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6AE22B95" w:rsidR="000B4C97" w:rsidRPr="00246D59" w:rsidRDefault="00484BD3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977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194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0B4C97" w:rsidRPr="00246D59" w:rsidRDefault="000B4C97" w:rsidP="000B4C97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219630B2" w:rsidR="000B4C97" w:rsidRPr="00246D59" w:rsidRDefault="00484BD3" w:rsidP="000B4C9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20</w:t>
            </w:r>
            <w:r w:rsidR="0024068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188</w:t>
            </w:r>
            <w:r w:rsidR="0024068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626</w:t>
            </w:r>
          </w:p>
        </w:tc>
        <w:tc>
          <w:tcPr>
            <w:tcW w:w="90" w:type="dxa"/>
          </w:tcPr>
          <w:p w14:paraId="6B3DADF5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53EEFA34" w:rsidR="000B4C97" w:rsidRPr="00246D59" w:rsidRDefault="00484BD3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10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977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194</w:t>
            </w:r>
          </w:p>
        </w:tc>
      </w:tr>
      <w:tr w:rsidR="000B4C97" w:rsidRPr="00246D59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0B4C97" w:rsidRPr="00246D59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5F4B5D8D" w:rsidR="000B4C97" w:rsidRPr="00246D59" w:rsidRDefault="00484BD3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262F6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553</w:t>
            </w:r>
            <w:r w:rsidR="00262F6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09B7C57D" w:rsidR="000B4C97" w:rsidRPr="00246D59" w:rsidRDefault="00484BD3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088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0B4C97" w:rsidRPr="00246D59" w:rsidRDefault="000B4C97" w:rsidP="000B4C9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5A89EAF7" w:rsidR="000B4C97" w:rsidRPr="00246D59" w:rsidRDefault="00484BD3" w:rsidP="000B4C9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827</w:t>
            </w:r>
            <w:r w:rsidR="00F475D3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090</w:t>
            </w:r>
          </w:p>
        </w:tc>
        <w:tc>
          <w:tcPr>
            <w:tcW w:w="90" w:type="dxa"/>
          </w:tcPr>
          <w:p w14:paraId="2B43FE2A" w14:textId="77777777" w:rsidR="000B4C97" w:rsidRPr="00246D59" w:rsidRDefault="000B4C97" w:rsidP="000B4C97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644ED0B9" w:rsidR="000B4C97" w:rsidRPr="00246D59" w:rsidRDefault="000B4C97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 xml:space="preserve">    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980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871</w:t>
            </w:r>
          </w:p>
        </w:tc>
      </w:tr>
      <w:tr w:rsidR="000B4C97" w:rsidRPr="00246D59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0B4C97" w:rsidRPr="00246D59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246D59">
              <w:rPr>
                <w:rFonts w:ascii="Angsana New" w:hAnsi="Angsana New" w:cs="Angsana New"/>
                <w:cs/>
              </w:rPr>
              <w:t xml:space="preserve"> / </w:t>
            </w:r>
            <w:r w:rsidRPr="00246D59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1D116807" w:rsidR="000B4C97" w:rsidRPr="00246D59" w:rsidRDefault="00262F62" w:rsidP="000B4C97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477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685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0B4C97" w:rsidRPr="00246D59" w:rsidRDefault="000B4C97" w:rsidP="000B4C9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4BF58C8D" w:rsidR="000B4C97" w:rsidRPr="00246D59" w:rsidRDefault="000B4C97" w:rsidP="000B4C9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040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666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0B4C97" w:rsidRPr="00246D59" w:rsidRDefault="000B4C97" w:rsidP="000B4C9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3E1038B6" w:rsidR="000B4C97" w:rsidRPr="00246D59" w:rsidRDefault="00430307" w:rsidP="009F608C">
            <w:pPr>
              <w:tabs>
                <w:tab w:val="decimal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 w:hint="cs"/>
                <w:lang w:val="en-US"/>
              </w:rPr>
              <w:t>22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807</w:t>
            </w:r>
            <w:r w:rsidR="00861EC1"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301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0B4C97" w:rsidRPr="00246D59" w:rsidRDefault="000B4C97" w:rsidP="000B4C9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646BB564" w:rsidR="000B4C97" w:rsidRPr="00246D59" w:rsidRDefault="000B4C97" w:rsidP="000B4C97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715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523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B4C97" w:rsidRPr="00246D59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32F46914" w:rsidR="000B4C97" w:rsidRPr="00246D59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ยอดคงเหลือ</w:t>
            </w:r>
            <w:r w:rsidRPr="00246D59">
              <w:rPr>
                <w:rFonts w:ascii="Angsana New" w:hAnsi="Angsana New" w:cs="Angsana New" w:hint="cs"/>
                <w:cs/>
              </w:rPr>
              <w:t>ปลาย</w:t>
            </w:r>
            <w:r w:rsidRPr="00246D5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2E4FE66A" w:rsidR="000B4C97" w:rsidRPr="00246D59" w:rsidRDefault="00484BD3" w:rsidP="000B4C97">
            <w:pPr>
              <w:tabs>
                <w:tab w:val="decimal" w:pos="1079"/>
              </w:tabs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59</w:t>
            </w:r>
            <w:r w:rsidR="006737E8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955</w:t>
            </w:r>
            <w:r w:rsidR="006737E8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0B4C97" w:rsidRPr="00246D59" w:rsidRDefault="000B4C97" w:rsidP="000B4C97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2716C264" w:rsidR="000B4C97" w:rsidRPr="00246D59" w:rsidRDefault="00484BD3" w:rsidP="000B4C97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621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0B4C97" w:rsidRPr="00246D59" w:rsidRDefault="000B4C97" w:rsidP="000B4C97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51099EEE" w:rsidR="000B4C97" w:rsidRPr="00246D59" w:rsidRDefault="00484BD3" w:rsidP="000B4C97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25</w:t>
            </w:r>
            <w:r w:rsidR="005937DC" w:rsidRPr="005937DC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094</w:t>
            </w:r>
            <w:r w:rsidR="005937DC" w:rsidRPr="005937DC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90" w:type="dxa"/>
          </w:tcPr>
          <w:p w14:paraId="18950BDB" w14:textId="77777777" w:rsidR="000B4C97" w:rsidRPr="00246D59" w:rsidRDefault="000B4C97" w:rsidP="000B4C97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007D81CE" w:rsidR="000B4C97" w:rsidRPr="00246D59" w:rsidRDefault="00484BD3" w:rsidP="000B4C97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886</w:t>
            </w:r>
            <w:r w:rsidR="000B4C97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036</w:t>
            </w:r>
          </w:p>
        </w:tc>
      </w:tr>
    </w:tbl>
    <w:p w14:paraId="0441EC5F" w14:textId="4F493231" w:rsidR="008E1083" w:rsidRPr="00246D59" w:rsidRDefault="00484BD3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977775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7B5011D6" w:rsidR="008E1083" w:rsidRPr="00246D59" w:rsidRDefault="00F75D87" w:rsidP="008112A2">
      <w:pPr>
        <w:ind w:left="540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สินทรัพย์ (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หนี้สิน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="009D5C11" w:rsidRPr="00246D59">
        <w:rPr>
          <w:rFonts w:ascii="Angsana New" w:hAnsi="Angsana New" w:cs="Angsana New" w:hint="cs"/>
          <w:sz w:val="32"/>
          <w:szCs w:val="32"/>
          <w:cs/>
        </w:rPr>
        <w:t>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6DBA97A4" w14:textId="77777777" w:rsidR="00A6581B" w:rsidRPr="00246D59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180"/>
        <w:gridCol w:w="1170"/>
        <w:gridCol w:w="90"/>
        <w:gridCol w:w="1321"/>
      </w:tblGrid>
      <w:tr w:rsidR="00A6581B" w:rsidRPr="00246D59" w14:paraId="3036B1E0" w14:textId="77777777" w:rsidTr="00E87D17">
        <w:tc>
          <w:tcPr>
            <w:tcW w:w="3780" w:type="dxa"/>
            <w:shd w:val="clear" w:color="auto" w:fill="auto"/>
          </w:tcPr>
          <w:p w14:paraId="2A586E8F" w14:textId="77777777" w:rsidR="00A6581B" w:rsidRPr="00246D59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246D59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81" w:type="dxa"/>
            <w:gridSpan w:val="3"/>
            <w:shd w:val="clear" w:color="auto" w:fill="auto"/>
            <w:vAlign w:val="bottom"/>
          </w:tcPr>
          <w:p w14:paraId="6566B4E5" w14:textId="77777777" w:rsidR="00A6581B" w:rsidRPr="00246D59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6581B" w:rsidRPr="00246D59" w14:paraId="73483484" w14:textId="77777777" w:rsidTr="00E87D17">
        <w:tc>
          <w:tcPr>
            <w:tcW w:w="3780" w:type="dxa"/>
            <w:shd w:val="clear" w:color="auto" w:fill="auto"/>
          </w:tcPr>
          <w:p w14:paraId="3D529B71" w14:textId="77777777" w:rsidR="00A6581B" w:rsidRPr="00246D59" w:rsidRDefault="00A6581B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00C32FB6" w:rsidR="00A6581B" w:rsidRPr="00246D59" w:rsidRDefault="00484BD3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2B0DBAD8" w:rsidR="00A6581B" w:rsidRPr="00246D59" w:rsidRDefault="00484BD3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3687D9" w14:textId="2475270D" w:rsidR="00A6581B" w:rsidRPr="00246D59" w:rsidRDefault="00484BD3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B8EE085" w14:textId="57F30819" w:rsidR="00A6581B" w:rsidRPr="00246D59" w:rsidRDefault="00484BD3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91551B" w:rsidRPr="00246D59" w14:paraId="0870C464" w14:textId="77777777" w:rsidTr="0016352F">
        <w:tc>
          <w:tcPr>
            <w:tcW w:w="3780" w:type="dxa"/>
            <w:shd w:val="clear" w:color="auto" w:fill="auto"/>
          </w:tcPr>
          <w:p w14:paraId="3413A2DE" w14:textId="77777777" w:rsidR="0091551B" w:rsidRPr="00246D59" w:rsidRDefault="0091551B" w:rsidP="0091551B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088DFAFB" w:rsidR="0091551B" w:rsidRPr="00246D59" w:rsidRDefault="00484BD3" w:rsidP="0091551B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33</w:t>
            </w:r>
            <w:r w:rsidR="0091551B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975</w:t>
            </w:r>
            <w:r w:rsidR="0091551B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91551B" w:rsidRPr="00246D59" w:rsidRDefault="0091551B" w:rsidP="009155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20FAA4B4" w:rsidR="0091551B" w:rsidRPr="00246D59" w:rsidRDefault="00484BD3" w:rsidP="0091551B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48</w:t>
            </w:r>
            <w:r w:rsidR="0091551B" w:rsidRPr="00246D5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969</w:t>
            </w:r>
            <w:r w:rsidR="0091551B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91551B" w:rsidRPr="00246D59" w:rsidRDefault="0091551B" w:rsidP="009155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D4F8CB" w14:textId="034DB45E" w:rsidR="0091551B" w:rsidRPr="00246D59" w:rsidRDefault="0091551B" w:rsidP="0091551B">
            <w:pPr>
              <w:tabs>
                <w:tab w:val="decimal" w:pos="51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91551B" w:rsidRPr="00246D59" w:rsidRDefault="0091551B" w:rsidP="009155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A6C511E" w14:textId="3C9C1504" w:rsidR="0091551B" w:rsidRPr="00246D59" w:rsidRDefault="0091551B" w:rsidP="0091551B">
            <w:pPr>
              <w:tabs>
                <w:tab w:val="decimal" w:pos="51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1551B" w:rsidRPr="00246D59" w14:paraId="1F01B968" w14:textId="77777777" w:rsidTr="00E87D17">
        <w:tc>
          <w:tcPr>
            <w:tcW w:w="3780" w:type="dxa"/>
            <w:shd w:val="clear" w:color="auto" w:fill="auto"/>
          </w:tcPr>
          <w:p w14:paraId="692AF7A8" w14:textId="520DEA14" w:rsidR="0091551B" w:rsidRPr="00246D59" w:rsidRDefault="0091551B" w:rsidP="0091551B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27AC6A02" w:rsidR="0091551B" w:rsidRPr="00246D59" w:rsidRDefault="0091551B" w:rsidP="0091551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470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4C191FDB" w:rsidR="0091551B" w:rsidRPr="00246D59" w:rsidRDefault="0091551B" w:rsidP="0091551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799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559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478E8DFB" w:rsidR="0091551B" w:rsidRPr="00246D59" w:rsidRDefault="0091551B" w:rsidP="009155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136E1988" w:rsidR="0091551B" w:rsidRPr="00246D59" w:rsidRDefault="0091551B" w:rsidP="0091551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194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693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551B" w:rsidRPr="00246D59" w14:paraId="41E24F84" w14:textId="77777777" w:rsidTr="00E87D17">
        <w:tc>
          <w:tcPr>
            <w:tcW w:w="3780" w:type="dxa"/>
            <w:shd w:val="clear" w:color="auto" w:fill="auto"/>
          </w:tcPr>
          <w:p w14:paraId="20328A3F" w14:textId="134606AB" w:rsidR="0091551B" w:rsidRPr="00246D59" w:rsidRDefault="0091551B" w:rsidP="0091551B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193831AF" w:rsidR="0091551B" w:rsidRPr="00246D59" w:rsidRDefault="0091551B" w:rsidP="0091551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120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842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18B075AC" w:rsidR="0091551B" w:rsidRPr="00246D59" w:rsidRDefault="0091551B" w:rsidP="0091551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830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283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24C621BF" w:rsidR="0091551B" w:rsidRPr="00246D59" w:rsidRDefault="0091551B" w:rsidP="009155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91551B" w:rsidRPr="00246D59" w:rsidRDefault="0091551B" w:rsidP="009155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74EE7673" w:rsidR="0091551B" w:rsidRPr="00246D59" w:rsidRDefault="0091551B" w:rsidP="0091551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194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693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0C8CF41A" w14:textId="77777777" w:rsidR="00E87D17" w:rsidRPr="00246D59" w:rsidRDefault="00E87D17">
      <w:pPr>
        <w:suppressAutoHyphens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br w:type="page"/>
      </w:r>
    </w:p>
    <w:p w14:paraId="0B768EF2" w14:textId="3B357316" w:rsidR="008E1083" w:rsidRPr="00246D59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lastRenderedPageBreak/>
        <w:t xml:space="preserve"> 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246D59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246D59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246D5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246D59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246D5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246D59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7E1FD6" w:rsidRPr="00246D59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1432C17A" w:rsidR="007E1FD6" w:rsidRPr="00246D59" w:rsidRDefault="00484BD3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652CD770" w:rsidR="007E1FD6" w:rsidRPr="00246D59" w:rsidRDefault="00484BD3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20ED7AC7" w:rsidR="007E1FD6" w:rsidRPr="00246D59" w:rsidRDefault="00484BD3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018D3C71" w:rsidR="007E1FD6" w:rsidRPr="00246D59" w:rsidRDefault="00484BD3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7E1FD6" w:rsidRPr="00246D59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7E1FD6" w:rsidRPr="00246D59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="00336384" w:rsidRPr="00246D59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246D5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6B3B" w:rsidRPr="00246D59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026B3B" w:rsidRPr="00246D59" w:rsidRDefault="00026B3B" w:rsidP="00026B3B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603E2379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2764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 w:rsidR="00E2764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0DFB7FD2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1EB6321C" w:rsidR="00026B3B" w:rsidRPr="00246D59" w:rsidRDefault="00484BD3" w:rsidP="00026B3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B3A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 w:rsidR="002B3A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4F77091E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</w:p>
        </w:tc>
      </w:tr>
      <w:tr w:rsidR="00026B3B" w:rsidRPr="00246D59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026B3B" w:rsidRPr="00246D59" w:rsidRDefault="00026B3B" w:rsidP="00026B3B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4B202CC8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391A9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1E751131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034BC2A1" w:rsidR="00026B3B" w:rsidRPr="00246D59" w:rsidRDefault="00484BD3" w:rsidP="00026B3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2B3A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026B3B" w:rsidRPr="00246D59" w:rsidRDefault="00026B3B" w:rsidP="00026B3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248D1C83" w:rsidR="00026B3B" w:rsidRPr="00246D59" w:rsidRDefault="00484BD3" w:rsidP="00026B3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026B3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</w:p>
        </w:tc>
      </w:tr>
      <w:tr w:rsidR="002B3A52" w:rsidRPr="00246D59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2B3A52" w:rsidRPr="00246D59" w:rsidRDefault="008337C3" w:rsidP="002B3A5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</w:t>
            </w:r>
            <w:r w:rsidR="002B3A52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าเผื่อ</w:t>
            </w:r>
            <w:r w:rsidR="005D1504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1D88BBD6" w:rsidR="002B3A52" w:rsidRPr="00246D59" w:rsidRDefault="00484BD3" w:rsidP="002B3A5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2B3A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2B3A52" w:rsidRPr="00246D59" w:rsidRDefault="002B3A52" w:rsidP="002B3A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2B70AEB3" w:rsidR="002B3A52" w:rsidRPr="00246D59" w:rsidRDefault="002B3A52" w:rsidP="002B3A52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2B3A52" w:rsidRPr="00246D59" w:rsidRDefault="002B3A52" w:rsidP="002B3A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3FF1726E" w:rsidR="002B3A52" w:rsidRPr="00246D59" w:rsidRDefault="00484BD3" w:rsidP="002B3A5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2B3A52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2B3A52" w:rsidRPr="00246D59" w:rsidRDefault="002B3A52" w:rsidP="002B3A5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0BBC3418" w:rsidR="002B3A52" w:rsidRPr="00246D59" w:rsidRDefault="002B3A52" w:rsidP="002B3A52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C32A0" w:rsidRPr="00246D59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AC32A0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50C10914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0667AEE0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6B1EC815" w:rsidR="00AC32A0" w:rsidRPr="00246D59" w:rsidRDefault="00484BD3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71AB158B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</w:tr>
      <w:tr w:rsidR="00AC32A0" w:rsidRPr="00246D59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0FB8B5B7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676D3857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7A6C3717" w:rsidR="00AC32A0" w:rsidRPr="00246D59" w:rsidRDefault="00484BD3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AC32A0" w:rsidRPr="00246D59" w:rsidRDefault="00AC32A0" w:rsidP="00AC32A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6F9A502C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AC32A0" w:rsidRPr="00246D59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3C0CD3A5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12D5CADB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1982212A" w:rsidR="00AC32A0" w:rsidRPr="00246D59" w:rsidRDefault="00484BD3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133BF6F8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853</w:t>
            </w:r>
          </w:p>
        </w:tc>
      </w:tr>
      <w:tr w:rsidR="00AC32A0" w:rsidRPr="00246D59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4F98A56B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31365DF7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082212B5" w:rsidR="00AC32A0" w:rsidRPr="00246D59" w:rsidRDefault="00484BD3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50E3087C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</w:tr>
      <w:tr w:rsidR="00AC32A0" w:rsidRPr="00246D59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6E22D393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AC32A0" w:rsidRPr="00246D59" w:rsidRDefault="00AC32A0" w:rsidP="00AC32A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72BF5CE7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0E0EAF42" w:rsidR="00AC32A0" w:rsidRPr="00246D59" w:rsidRDefault="00484BD3" w:rsidP="00AC32A0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AC32A0" w:rsidRPr="00246D59" w:rsidRDefault="00AC32A0" w:rsidP="00AC32A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67B62F4A" w:rsidR="00AC32A0" w:rsidRPr="00246D59" w:rsidRDefault="00484BD3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AC32A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</w:p>
        </w:tc>
      </w:tr>
      <w:tr w:rsidR="00AC32A0" w:rsidRPr="00246D59" w14:paraId="2E666600" w14:textId="77777777" w:rsidTr="003B30A2">
        <w:tc>
          <w:tcPr>
            <w:tcW w:w="4680" w:type="dxa"/>
            <w:shd w:val="clear" w:color="auto" w:fill="auto"/>
          </w:tcPr>
          <w:p w14:paraId="4F26011C" w14:textId="5D9A0664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AC32A0" w:rsidRPr="00246D59" w:rsidRDefault="00AC32A0" w:rsidP="00AC32A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AC32A0" w:rsidRPr="00246D59" w:rsidRDefault="00AC32A0" w:rsidP="00AC32A0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AC32A0" w:rsidRPr="00246D59" w:rsidRDefault="00AC32A0" w:rsidP="00AC32A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C32A0" w:rsidRPr="00246D59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AC32A0" w:rsidRPr="00246D59" w:rsidRDefault="00AC32A0" w:rsidP="00AC32A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0423D4C0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AC32A0" w:rsidRPr="00246D59" w:rsidRDefault="00AC32A0" w:rsidP="00AC32A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0584C1D5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865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AC32A0" w:rsidRPr="00246D59" w:rsidRDefault="00AC32A0" w:rsidP="00AC32A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3FCFB14B" w:rsidR="00AC32A0" w:rsidRPr="00246D59" w:rsidRDefault="00AC32A0" w:rsidP="00AC32A0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AC32A0" w:rsidRPr="00246D59" w:rsidRDefault="00AC32A0" w:rsidP="00AC32A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57A93A7A" w:rsidR="00AC32A0" w:rsidRPr="00246D59" w:rsidRDefault="00AC32A0" w:rsidP="00AC32A0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C32A0" w:rsidRPr="00246D59" w14:paraId="5D8876C2" w14:textId="77777777" w:rsidTr="003B30A2">
        <w:tc>
          <w:tcPr>
            <w:tcW w:w="4680" w:type="dxa"/>
            <w:shd w:val="clear" w:color="auto" w:fill="auto"/>
          </w:tcPr>
          <w:p w14:paraId="163731BE" w14:textId="59916221" w:rsidR="00AC32A0" w:rsidRPr="00246D59" w:rsidRDefault="00AC32A0" w:rsidP="00AC32A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AC32A0" w:rsidRPr="00246D59" w:rsidRDefault="00AC32A0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C32A0" w:rsidRPr="00246D59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AC32A0" w:rsidRPr="00246D59" w:rsidRDefault="00AC32A0" w:rsidP="00AC32A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6D59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3C6F2D39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106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905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7DDF2CFA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127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115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70A0D174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681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10527962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660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C32A0" w:rsidRPr="00246D59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AC32A0" w:rsidRPr="00246D59" w:rsidRDefault="00AC32A0" w:rsidP="00AC32A0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AC32A0" w:rsidRPr="00246D59" w:rsidRDefault="00AC32A0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C32A0" w:rsidRPr="00246D59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AC32A0" w:rsidRPr="00246D59" w:rsidRDefault="00AC32A0" w:rsidP="00AC32A0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75A92454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595911C9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1B11FE3F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235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719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794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67D693D2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C32A0" w:rsidRPr="00246D59" w14:paraId="0608024A" w14:textId="77777777" w:rsidTr="003B30A2">
        <w:tc>
          <w:tcPr>
            <w:tcW w:w="4680" w:type="dxa"/>
            <w:shd w:val="clear" w:color="auto" w:fill="auto"/>
          </w:tcPr>
          <w:p w14:paraId="6F384866" w14:textId="3600739A" w:rsidR="00AC32A0" w:rsidRPr="00246D59" w:rsidRDefault="00AC32A0" w:rsidP="00AC32A0">
            <w:pPr>
              <w:pStyle w:val="BodyTextIndent2"/>
              <w:rPr>
                <w:rFonts w:ascii="Angsana New" w:hAnsi="Angsana New" w:cstheme="minorBidi"/>
                <w:color w:val="auto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43997016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075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2AA0AE15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3062F59D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093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706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6692E642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C32A0" w:rsidRPr="00246D59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AC32A0" w:rsidRPr="00246D59" w:rsidRDefault="00AC32A0" w:rsidP="00AC32A0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37731047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05A628E9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013F3462" w:rsidR="00AC32A0" w:rsidRPr="00246D59" w:rsidRDefault="00AC32A0" w:rsidP="00AC32A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AC32A0" w:rsidRPr="00246D59" w:rsidRDefault="00AC32A0" w:rsidP="00AC32A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43C76833" w:rsidR="00AC32A0" w:rsidRPr="00246D59" w:rsidRDefault="00AC32A0" w:rsidP="00AC32A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5024E0F9" w14:textId="03EA0555" w:rsidR="008E1083" w:rsidRPr="00246D59" w:rsidRDefault="008E1083" w:rsidP="002310D4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246D59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246D59" w:rsidRDefault="00995F69" w:rsidP="002310D4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5" w:name="_Hlk106884583"/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246D59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246D59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246D59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246D59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246D59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246D59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051F2569" w:rsidR="002310D4" w:rsidRPr="00246D59" w:rsidRDefault="00484BD3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33182F94" w:rsidR="002310D4" w:rsidRPr="00246D59" w:rsidRDefault="00484BD3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310D4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310D4" w:rsidRPr="00246D59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2060B117" w:rsidR="002310D4" w:rsidRPr="00246D59" w:rsidRDefault="00484BD3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159F409A" w:rsidR="002310D4" w:rsidRPr="00246D59" w:rsidRDefault="00484BD3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2310D4" w:rsidRPr="00246D59" w14:paraId="4B7680EB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0128E73E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93BD632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794F723" w14:textId="77777777" w:rsidR="002310D4" w:rsidRPr="00246D59" w:rsidRDefault="002310D4" w:rsidP="00231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8D9B6D2" w14:textId="77777777" w:rsidR="002310D4" w:rsidRPr="00246D59" w:rsidRDefault="002310D4" w:rsidP="002310D4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734761DA" w14:textId="77777777" w:rsidR="002310D4" w:rsidRPr="00246D59" w:rsidRDefault="002310D4" w:rsidP="002310D4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481DC4D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54ED27A6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CEF82B7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310D4" w:rsidRPr="00246D59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246D59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246D5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246D59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246D59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246D59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246D59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246D59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246D59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246D59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26B3B" w:rsidRPr="00246D59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026B3B" w:rsidRPr="00246D59" w:rsidRDefault="00026B3B" w:rsidP="00026B3B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0816AF50" w:rsidR="00026B3B" w:rsidRPr="00246D59" w:rsidRDefault="00484BD3" w:rsidP="00026B3B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026B3B" w:rsidRPr="00246D59" w:rsidRDefault="00026B3B" w:rsidP="00026B3B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76174C28" w:rsidR="00026B3B" w:rsidRPr="00246D59" w:rsidRDefault="00484BD3" w:rsidP="00026B3B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717A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026B3B" w:rsidRPr="00246D59" w:rsidRDefault="00026B3B" w:rsidP="00026B3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0C32E439" w:rsidR="00026B3B" w:rsidRPr="00246D59" w:rsidRDefault="00E717AB" w:rsidP="00026B3B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026B3B" w:rsidRPr="00246D59" w:rsidRDefault="00026B3B" w:rsidP="00026B3B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47D70FD2" w:rsidR="00026B3B" w:rsidRPr="00246D59" w:rsidRDefault="00484BD3" w:rsidP="00026B3B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377B55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</w:tr>
      <w:tr w:rsidR="00026B3B" w:rsidRPr="00246D59" w14:paraId="25B3B36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026B3B" w:rsidRPr="00246D59" w:rsidRDefault="00026B3B" w:rsidP="00026B3B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6E59483E" w:rsidR="00026B3B" w:rsidRPr="00246D59" w:rsidRDefault="00484BD3" w:rsidP="00026B3B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026B3B" w:rsidRPr="00246D59" w:rsidRDefault="00026B3B" w:rsidP="00026B3B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2089305F" w:rsidR="00026B3B" w:rsidRPr="00246D59" w:rsidRDefault="00E717AB" w:rsidP="00026B3B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026B3B" w:rsidRPr="00246D59" w:rsidRDefault="00026B3B" w:rsidP="00026B3B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A8D9F93" w14:textId="176A291D" w:rsidR="00026B3B" w:rsidRPr="00246D59" w:rsidRDefault="00E717AB" w:rsidP="00026B3B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026B3B" w:rsidRPr="00246D59" w:rsidRDefault="00026B3B" w:rsidP="00026B3B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1B03FDF9" w:rsidR="00026B3B" w:rsidRPr="00246D59" w:rsidRDefault="00484BD3" w:rsidP="00026B3B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</w:tr>
      <w:tr w:rsidR="00377B55" w:rsidRPr="00246D59" w14:paraId="4D97EE4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377B55" w:rsidRPr="00246D59" w:rsidRDefault="00377B55" w:rsidP="00026B3B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B40CF9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7B72A91E" w:rsidR="00377B55" w:rsidRPr="00246D59" w:rsidRDefault="00377B55" w:rsidP="00DC7EC9">
            <w:pPr>
              <w:tabs>
                <w:tab w:val="decimal" w:pos="0"/>
                <w:tab w:val="decimal" w:pos="988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377B55" w:rsidRPr="00246D59" w:rsidRDefault="00377B55" w:rsidP="00026B3B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666ADE17" w:rsidR="00377B55" w:rsidRPr="00246D59" w:rsidRDefault="00484BD3" w:rsidP="00026B3B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377B55" w:rsidRPr="00246D59" w:rsidRDefault="00377B55" w:rsidP="00026B3B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8B6F26" w14:textId="53C51951" w:rsidR="00377B55" w:rsidRPr="00246D59" w:rsidRDefault="00E717AB" w:rsidP="00026B3B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377B55" w:rsidRPr="00246D59" w:rsidRDefault="00377B55" w:rsidP="00026B3B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151E64AA" w:rsidR="00377B55" w:rsidRPr="00246D59" w:rsidRDefault="00484BD3" w:rsidP="00026B3B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</w:tr>
      <w:tr w:rsidR="00885606" w:rsidRPr="00246D59" w14:paraId="7D8CBFE6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2617ACF9" w:rsidR="00885606" w:rsidRPr="00246D59" w:rsidRDefault="00484BD3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05A1F0CA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885606" w:rsidRPr="00246D59" w:rsidRDefault="00885606" w:rsidP="008856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5232CCE" w14:textId="2842BCC8" w:rsidR="00885606" w:rsidRPr="00246D59" w:rsidRDefault="00885606" w:rsidP="008856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885606" w:rsidRPr="00246D59" w:rsidRDefault="00885606" w:rsidP="008856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221D25F1" w:rsidR="00885606" w:rsidRPr="00246D59" w:rsidRDefault="00484BD3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</w:tr>
      <w:tr w:rsidR="00885606" w:rsidRPr="00246D59" w14:paraId="310DD87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33C5A368" w:rsidR="00885606" w:rsidRPr="00246D59" w:rsidRDefault="00484BD3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4A655AF2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885606" w:rsidRPr="00246D59" w:rsidRDefault="00885606" w:rsidP="00885606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E1A448" w14:textId="4B692C90" w:rsidR="00885606" w:rsidRPr="00246D59" w:rsidRDefault="00885606" w:rsidP="008856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885606" w:rsidRPr="00246D59" w:rsidRDefault="00885606" w:rsidP="008856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03B8E5D5" w:rsidR="00885606" w:rsidRPr="00246D59" w:rsidRDefault="00484BD3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</w:tr>
      <w:tr w:rsidR="00885606" w:rsidRPr="00246D59" w14:paraId="44E4E7B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04C1087C" w:rsidR="00885606" w:rsidRPr="00246D59" w:rsidRDefault="00484BD3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3CA6C090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885606" w:rsidRPr="00246D59" w:rsidRDefault="00885606" w:rsidP="008856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EE72303" w14:textId="2780A47C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889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885606" w:rsidRPr="00246D59" w:rsidRDefault="00885606" w:rsidP="008856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791F4ED7" w:rsidR="00885606" w:rsidRPr="00246D59" w:rsidRDefault="00484BD3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</w:tr>
      <w:tr w:rsidR="00885606" w:rsidRPr="00246D59" w14:paraId="51FABC93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2521884E" w:rsidR="00885606" w:rsidRPr="00246D59" w:rsidRDefault="00484BD3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F81" w14:textId="28490BC3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885606" w:rsidRPr="00246D59" w:rsidRDefault="00885606" w:rsidP="0088560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2AA2967" w14:textId="451747E3" w:rsidR="00885606" w:rsidRPr="00246D59" w:rsidRDefault="00885606" w:rsidP="008856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885606" w:rsidRPr="00246D59" w:rsidRDefault="00885606" w:rsidP="0088560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1881C424" w:rsidR="00885606" w:rsidRPr="00246D59" w:rsidRDefault="00484BD3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</w:tr>
      <w:tr w:rsidR="00885606" w:rsidRPr="00246D59" w14:paraId="0156A7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13A40200" w:rsidR="00885606" w:rsidRPr="00246D59" w:rsidRDefault="00484BD3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77B73E5E" w:rsidR="00885606" w:rsidRPr="00246D59" w:rsidRDefault="00885606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885606" w:rsidRPr="00246D59" w:rsidRDefault="00885606" w:rsidP="008856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365ACCC" w14:textId="7CD75A0D" w:rsidR="00885606" w:rsidRPr="00246D59" w:rsidRDefault="00885606" w:rsidP="00885606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885606" w:rsidRPr="00246D59" w:rsidRDefault="00885606" w:rsidP="008856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4F8DDE80" w:rsidR="00885606" w:rsidRPr="00246D59" w:rsidRDefault="00484BD3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014</w:t>
            </w:r>
          </w:p>
        </w:tc>
      </w:tr>
      <w:tr w:rsidR="00885606" w:rsidRPr="00246D59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43E65C14" w:rsidR="00885606" w:rsidRPr="00246D59" w:rsidRDefault="00885606" w:rsidP="0088560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885606" w:rsidRPr="00246D59" w:rsidRDefault="00885606" w:rsidP="008856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885606" w:rsidRPr="00246D59" w:rsidRDefault="00885606" w:rsidP="008856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885606" w:rsidRPr="00246D59" w:rsidRDefault="00885606" w:rsidP="0088560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885606" w:rsidRPr="00246D59" w:rsidRDefault="00885606" w:rsidP="008856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5606" w:rsidRPr="00246D59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885606" w:rsidRPr="00246D59" w:rsidRDefault="00885606" w:rsidP="00885606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0ECC7DE5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7C451662" w:rsidR="00885606" w:rsidRPr="00246D59" w:rsidRDefault="00885606" w:rsidP="008856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885606" w:rsidRPr="00246D59" w:rsidRDefault="00885606" w:rsidP="008856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0FBBB20C" w:rsidR="00885606" w:rsidRPr="00246D59" w:rsidRDefault="00885606" w:rsidP="00885606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885606" w:rsidRPr="00246D59" w:rsidRDefault="00885606" w:rsidP="008856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526A4B1B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5606" w:rsidRPr="00246D59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77777777" w:rsidR="00885606" w:rsidRPr="00246D59" w:rsidRDefault="00885606" w:rsidP="008856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885606" w:rsidRPr="00246D59" w:rsidRDefault="00885606" w:rsidP="0088560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885606" w:rsidRPr="00246D59" w:rsidRDefault="00885606" w:rsidP="0088560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885606" w:rsidRPr="00246D59" w:rsidRDefault="00885606" w:rsidP="00885606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885606" w:rsidRPr="00246D59" w:rsidRDefault="00885606" w:rsidP="008856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885606" w:rsidRPr="00246D59" w:rsidRDefault="00885606" w:rsidP="00885606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5606" w:rsidRPr="00246D59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885606" w:rsidRPr="00246D59" w:rsidRDefault="00885606" w:rsidP="0088560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34B9C560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02E035FE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885606" w:rsidRPr="00246D59" w:rsidRDefault="00885606" w:rsidP="0088560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36009FA9" w:rsidR="00885606" w:rsidRPr="00246D59" w:rsidRDefault="00885606" w:rsidP="008856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885606" w:rsidRPr="00246D59" w:rsidRDefault="00885606" w:rsidP="0088560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0489EAF1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5606" w:rsidRPr="00246D59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7777777" w:rsidR="00885606" w:rsidRPr="00246D59" w:rsidRDefault="00885606" w:rsidP="00885606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885606" w:rsidRPr="00246D59" w:rsidRDefault="00885606" w:rsidP="0088560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885606" w:rsidRPr="00246D59" w:rsidRDefault="00885606" w:rsidP="008856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885606" w:rsidRPr="00246D59" w:rsidRDefault="00885606" w:rsidP="0088560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885606" w:rsidRPr="00246D59" w:rsidRDefault="00885606" w:rsidP="008856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5606" w:rsidRPr="00246D59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885606" w:rsidRPr="00246D59" w:rsidRDefault="00885606" w:rsidP="0088560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67435C1C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18136EC4" w:rsidR="00885606" w:rsidRPr="00246D59" w:rsidRDefault="00885606" w:rsidP="0088560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885606" w:rsidRPr="00246D59" w:rsidRDefault="00885606" w:rsidP="0088560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0F5DCCF1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106" w:type="dxa"/>
          </w:tcPr>
          <w:p w14:paraId="3B8F8617" w14:textId="77777777" w:rsidR="00885606" w:rsidRPr="00246D59" w:rsidRDefault="00885606" w:rsidP="008856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6EC10FA0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5606" w:rsidRPr="00246D59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885606" w:rsidRPr="00246D59" w:rsidRDefault="00885606" w:rsidP="0088560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19BFB043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20694294" w:rsidR="00885606" w:rsidRPr="00246D59" w:rsidRDefault="00885606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885606" w:rsidRPr="00246D59" w:rsidRDefault="00885606" w:rsidP="00885606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515486D4" w:rsidR="00885606" w:rsidRPr="00246D59" w:rsidRDefault="00885606" w:rsidP="0088560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885606" w:rsidRPr="00246D59" w:rsidRDefault="00885606" w:rsidP="00885606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7DB48A7E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5606" w:rsidRPr="00246D59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885606" w:rsidRPr="00246D59" w:rsidRDefault="00885606" w:rsidP="00885606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64E08EBF" w:rsidR="00885606" w:rsidRPr="00246D59" w:rsidRDefault="00885606" w:rsidP="0088560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885606" w:rsidRPr="00246D59" w:rsidRDefault="00885606" w:rsidP="0088560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3C6244E0" w:rsidR="00885606" w:rsidRPr="00246D59" w:rsidRDefault="00885606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885606" w:rsidRPr="00246D59" w:rsidRDefault="00885606" w:rsidP="00885606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11028D15" w:rsidR="00885606" w:rsidRPr="00246D59" w:rsidRDefault="00484BD3" w:rsidP="0088560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885606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</w:p>
        </w:tc>
        <w:tc>
          <w:tcPr>
            <w:tcW w:w="106" w:type="dxa"/>
          </w:tcPr>
          <w:p w14:paraId="61807B32" w14:textId="77777777" w:rsidR="00885606" w:rsidRPr="00246D59" w:rsidRDefault="00885606" w:rsidP="0088560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39C26022" w:rsidR="00885606" w:rsidRPr="00246D59" w:rsidRDefault="00885606" w:rsidP="0088560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bookmarkEnd w:id="5"/>
    </w:tbl>
    <w:p w14:paraId="37446424" w14:textId="77777777" w:rsidR="00875475" w:rsidRPr="00246D59" w:rsidRDefault="00875475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2CF480F7" w14:textId="77777777" w:rsidR="00026B3B" w:rsidRPr="00246D59" w:rsidRDefault="00026B3B" w:rsidP="00026B3B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026B3B" w:rsidRPr="00246D59" w14:paraId="114ACFAE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045B66" w14:textId="77777777" w:rsidR="00026B3B" w:rsidRPr="00246D59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1331F76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6B3B" w:rsidRPr="00246D59" w14:paraId="0FC7FCE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E0E0991" w14:textId="77777777" w:rsidR="00026B3B" w:rsidRPr="00246D59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B920B30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CC43909" w14:textId="77777777" w:rsidR="00026B3B" w:rsidRPr="00246D59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ECCC6D6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10F50545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2D7CF8E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C4249DC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5D82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246D59" w14:paraId="4B21545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63CDD25" w14:textId="77777777" w:rsidR="00026B3B" w:rsidRPr="00246D59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7FC77A8" w14:textId="0F1E76ED" w:rsidR="00026B3B" w:rsidRPr="00246D59" w:rsidRDefault="00484BD3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5B87501B" w14:textId="77777777" w:rsidR="00026B3B" w:rsidRPr="00246D59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119011C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74C7F30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CB8438E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40486BD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CB1C6B7" w14:textId="08214622" w:rsidR="00026B3B" w:rsidRPr="00246D59" w:rsidRDefault="00484BD3" w:rsidP="0016352F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26B3B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26B3B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026B3B" w:rsidRPr="00246D59" w14:paraId="30503F1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58AC6863" w14:textId="77777777" w:rsidR="00026B3B" w:rsidRPr="00246D59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2D8A4F" w14:textId="7244AF07" w:rsidR="00026B3B" w:rsidRPr="00246D59" w:rsidRDefault="00484BD3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6" w:type="dxa"/>
            <w:shd w:val="clear" w:color="FFFFFF" w:fill="auto"/>
          </w:tcPr>
          <w:p w14:paraId="131FEB91" w14:textId="77777777" w:rsidR="00026B3B" w:rsidRPr="00246D59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A9CDE9C" w14:textId="77777777" w:rsidR="00026B3B" w:rsidRPr="00246D59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7F14E4B4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F96CC05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71DB4C2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9AC4142" w14:textId="00A8511B" w:rsidR="00026B3B" w:rsidRPr="00246D59" w:rsidRDefault="00484BD3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026B3B" w:rsidRPr="00246D59" w14:paraId="3AF5145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1914574" w14:textId="77777777" w:rsidR="00026B3B" w:rsidRPr="00246D59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D221C6E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0A95EA8" w14:textId="77777777" w:rsidR="00026B3B" w:rsidRPr="00246D59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CA143CD" w14:textId="77777777" w:rsidR="00026B3B" w:rsidRPr="00246D59" w:rsidRDefault="00026B3B" w:rsidP="0016352F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41B2D12F" w14:textId="77777777" w:rsidR="00026B3B" w:rsidRPr="00246D59" w:rsidRDefault="00026B3B" w:rsidP="0016352F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40FDD62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6FAC9BE4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BE568DF" w14:textId="77777777" w:rsidR="00026B3B" w:rsidRPr="00246D59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26B3B" w:rsidRPr="00246D59" w14:paraId="3420F64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71A4BEF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246D5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6DFF31A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87E2023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A3A392" w14:textId="77777777" w:rsidR="00026B3B" w:rsidRPr="00246D59" w:rsidRDefault="00026B3B" w:rsidP="0016352F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C71578" w14:textId="77777777" w:rsidR="00026B3B" w:rsidRPr="00246D59" w:rsidRDefault="00026B3B" w:rsidP="0016352F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18F78FC" w14:textId="77777777" w:rsidR="00026B3B" w:rsidRPr="00246D59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8210D99" w14:textId="77777777" w:rsidR="00026B3B" w:rsidRPr="00246D59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7138D50" w14:textId="77777777" w:rsidR="00026B3B" w:rsidRPr="00246D59" w:rsidRDefault="00026B3B" w:rsidP="0016352F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26B3B" w:rsidRPr="00246D59" w14:paraId="6252D60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F94CED1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ACF1DA4" w14:textId="12EC508D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B0DDD7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2F6" w14:textId="7F78CDB4" w:rsidR="00026B3B" w:rsidRPr="00246D59" w:rsidRDefault="00484BD3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35059C0" w14:textId="77777777" w:rsidR="00026B3B" w:rsidRPr="00246D59" w:rsidRDefault="00026B3B" w:rsidP="0016352F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C8FE130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6BE9807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8DAF0C0" w14:textId="59BE0A81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</w:tr>
      <w:tr w:rsidR="00026B3B" w:rsidRPr="00246D59" w14:paraId="11A9742F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EE9DA68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C6C9808" w14:textId="3E8836A7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1132FD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E3B5" w14:textId="7DBBF997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67581C0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4FF8B47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A8EE542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FDCCDF" w14:textId="75BA6144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</w:tr>
      <w:tr w:rsidR="00026B3B" w:rsidRPr="00246D59" w14:paraId="59B621C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CDAFB81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7EF41D4" w14:textId="6EED2073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BD442C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ED23E0" w14:textId="79878BE5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F8624B0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3A4563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84AB74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2B2355E" w14:textId="6C482931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</w:tr>
      <w:tr w:rsidR="00026B3B" w:rsidRPr="00246D59" w14:paraId="678133A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3AA5D6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3F8D4B6" w14:textId="29202D8D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C053F62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5058" w14:textId="24EA6A44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E00D38" w14:textId="77777777" w:rsidR="00026B3B" w:rsidRPr="00246D59" w:rsidRDefault="00026B3B" w:rsidP="0016352F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C680198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D1225C4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C3FD2A7" w14:textId="4C59998D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</w:tr>
      <w:tr w:rsidR="00026B3B" w:rsidRPr="00246D59" w14:paraId="3F9F9DF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2A73F32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5303D7A" w14:textId="47FF39BF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6B342C4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440E" w14:textId="1C6E464B" w:rsidR="00026B3B" w:rsidRPr="00246D59" w:rsidRDefault="00484BD3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8E0814F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CDA4B1" w14:textId="75ABDAB6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</w:tcPr>
          <w:p w14:paraId="0733F0D9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B6070" w14:textId="43236D2C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</w:tr>
      <w:tr w:rsidR="00075ADC" w:rsidRPr="00246D59" w14:paraId="0D87997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59B3A2C" w14:textId="2693E2A1" w:rsidR="00075ADC" w:rsidRPr="00246D59" w:rsidRDefault="00075ADC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F134C87" w14:textId="1CB1F774" w:rsidR="00075ADC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EE4C9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6BA6C5" w14:textId="77777777" w:rsidR="00075ADC" w:rsidRPr="00246D59" w:rsidRDefault="00075ADC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9913B" w14:textId="4C83E575" w:rsidR="00075ADC" w:rsidRPr="00246D59" w:rsidRDefault="00EE4C9C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9757115" w14:textId="77777777" w:rsidR="00075ADC" w:rsidRPr="00246D59" w:rsidRDefault="00075ADC" w:rsidP="001635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7FF4A3" w14:textId="6234870F" w:rsidR="00075ADC" w:rsidRPr="00246D59" w:rsidRDefault="00EE4C9C" w:rsidP="00EE4C9C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CD91264" w14:textId="77777777" w:rsidR="00075ADC" w:rsidRPr="00246D59" w:rsidRDefault="00075ADC" w:rsidP="001635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365DC" w14:textId="66A5231A" w:rsidR="00075ADC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EE4C9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</w:tr>
      <w:tr w:rsidR="00026B3B" w:rsidRPr="00246D59" w14:paraId="52BC2E7C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97B5774" w14:textId="77777777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3BD6F7B9" w14:textId="2DA845A6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EA5457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692A" w14:textId="1ED70E9C" w:rsidR="00026B3B" w:rsidRPr="00246D59" w:rsidRDefault="00484BD3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F796F1C" w14:textId="77777777" w:rsidR="00026B3B" w:rsidRPr="00246D59" w:rsidRDefault="00026B3B" w:rsidP="001635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0A872F2" w14:textId="77777777" w:rsidR="00026B3B" w:rsidRPr="00246D59" w:rsidRDefault="00026B3B" w:rsidP="0016352F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94E656F" w14:textId="77777777" w:rsidR="00026B3B" w:rsidRPr="00246D59" w:rsidRDefault="00026B3B" w:rsidP="001635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F964404" w14:textId="42584E54" w:rsidR="00026B3B" w:rsidRPr="00246D59" w:rsidRDefault="00484BD3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</w:tr>
      <w:tr w:rsidR="00026B3B" w:rsidRPr="00246D59" w14:paraId="1FD61A1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8502D81" w14:textId="4F9F30CF" w:rsidR="00026B3B" w:rsidRPr="00246D59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56EE7B43" w14:textId="77777777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5FBAB89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5359" w14:textId="77777777" w:rsidR="00026B3B" w:rsidRPr="00246D59" w:rsidRDefault="00026B3B" w:rsidP="0016352F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8BA8076" w14:textId="77777777" w:rsidR="00026B3B" w:rsidRPr="00246D59" w:rsidRDefault="00026B3B" w:rsidP="001635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5DEDD8B" w14:textId="77777777" w:rsidR="00026B3B" w:rsidRPr="00246D59" w:rsidRDefault="00026B3B" w:rsidP="0016352F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01E623EC" w14:textId="77777777" w:rsidR="00026B3B" w:rsidRPr="00246D59" w:rsidRDefault="00026B3B" w:rsidP="001635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FCC31D" w14:textId="77777777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26B3B" w:rsidRPr="00246D59" w14:paraId="37CF2F0A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3B393C8" w14:textId="77777777" w:rsidR="00026B3B" w:rsidRPr="00246D59" w:rsidRDefault="00026B3B" w:rsidP="0016352F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4B395F09" w14:textId="274402D8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2FFAE03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FCF" w14:textId="77777777" w:rsidR="00026B3B" w:rsidRPr="00246D59" w:rsidRDefault="00026B3B" w:rsidP="0016352F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F3C88D1" w14:textId="77777777" w:rsidR="00026B3B" w:rsidRPr="00246D59" w:rsidRDefault="00026B3B" w:rsidP="001635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05993FD" w14:textId="3524DF97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</w:tcPr>
          <w:p w14:paraId="678F377C" w14:textId="77777777" w:rsidR="00026B3B" w:rsidRPr="00246D59" w:rsidRDefault="00026B3B" w:rsidP="001635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50836F" w14:textId="556E6295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21AE86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4C53E6" w14:textId="4F28BCE0" w:rsidR="00026B3B" w:rsidRPr="00246D59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885606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 xml:space="preserve"> (ขาดทุน) 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53B5A0C" w14:textId="77777777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0FA60BE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05E1F76" w14:textId="77777777" w:rsidR="00026B3B" w:rsidRPr="00246D59" w:rsidRDefault="00026B3B" w:rsidP="0016352F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5E99B75" w14:textId="77777777" w:rsidR="00026B3B" w:rsidRPr="00246D59" w:rsidRDefault="00026B3B" w:rsidP="0016352F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DFD83B6" w14:textId="77777777" w:rsidR="00026B3B" w:rsidRPr="00246D59" w:rsidRDefault="00026B3B" w:rsidP="0016352F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31B2BD67" w14:textId="77777777" w:rsidR="00026B3B" w:rsidRPr="00246D59" w:rsidRDefault="00026B3B" w:rsidP="001635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118DBA1" w14:textId="77777777" w:rsidR="00026B3B" w:rsidRPr="00246D59" w:rsidRDefault="00026B3B" w:rsidP="0016352F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26B3B" w:rsidRPr="00246D59" w14:paraId="50FD21D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F7291B7" w14:textId="77777777" w:rsidR="00026B3B" w:rsidRPr="00246D59" w:rsidRDefault="00026B3B" w:rsidP="0016352F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94CE9A8" w14:textId="36AE917B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AC9326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95C65D" w14:textId="1FC794C3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E7A20B" w14:textId="77777777" w:rsidR="00026B3B" w:rsidRPr="00246D59" w:rsidRDefault="00026B3B" w:rsidP="0016352F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406C0B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7DB923" w14:textId="77777777" w:rsidR="00026B3B" w:rsidRPr="00246D59" w:rsidRDefault="00026B3B" w:rsidP="001635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345711" w14:textId="00011867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16DAF1A9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A07CF8F" w14:textId="77777777" w:rsidR="00026B3B" w:rsidRPr="00246D59" w:rsidRDefault="00026B3B" w:rsidP="0016352F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8B258FF" w14:textId="77777777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D0D0362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7478AC9" w14:textId="77777777" w:rsidR="00026B3B" w:rsidRPr="00246D59" w:rsidRDefault="00026B3B" w:rsidP="0016352F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EA42619" w14:textId="77777777" w:rsidR="00026B3B" w:rsidRPr="00246D59" w:rsidRDefault="00026B3B" w:rsidP="001635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A566832" w14:textId="77777777" w:rsidR="00026B3B" w:rsidRPr="00246D59" w:rsidRDefault="00026B3B" w:rsidP="0016352F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FE81B36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668A050" w14:textId="77777777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26B3B" w:rsidRPr="00246D59" w14:paraId="13243C6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87596A4" w14:textId="77777777" w:rsidR="00026B3B" w:rsidRPr="00246D59" w:rsidRDefault="00026B3B" w:rsidP="0016352F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0220FEE7" w14:textId="653A5F14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DF97EB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AD3EE77" w14:textId="00ED6FC0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6FF869" w14:textId="77777777" w:rsidR="00026B3B" w:rsidRPr="00246D59" w:rsidRDefault="00026B3B" w:rsidP="001635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599C24B" w14:textId="2D903FE0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76BF6B51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8850BD9" w14:textId="24C94375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584D228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02E1A93" w14:textId="319F406A" w:rsidR="00026B3B" w:rsidRPr="00246D59" w:rsidRDefault="00075ADC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BE6D78" w14:textId="3381D2A3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EE4C9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7A5602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425429" w14:textId="066A1B14" w:rsidR="00026B3B" w:rsidRPr="00246D59" w:rsidRDefault="00484BD3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E4C9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A35CAB" w14:textId="77777777" w:rsidR="00026B3B" w:rsidRPr="00246D59" w:rsidRDefault="00026B3B" w:rsidP="0016352F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C26F9AA" w14:textId="77777777" w:rsidR="00026B3B" w:rsidRPr="00246D59" w:rsidRDefault="00026B3B" w:rsidP="001635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5E44DE2D" w14:textId="77777777" w:rsidR="00026B3B" w:rsidRPr="00246D59" w:rsidRDefault="00026B3B" w:rsidP="0016352F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0C4203" w14:textId="122345C3" w:rsidR="00026B3B" w:rsidRPr="00246D59" w:rsidRDefault="00EE4C9C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68379DA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31E8FD" w14:textId="77777777" w:rsidR="00026B3B" w:rsidRPr="00246D59" w:rsidRDefault="00026B3B" w:rsidP="0016352F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3ECE0" w14:textId="74AA8F86" w:rsidR="00026B3B" w:rsidRPr="00246D59" w:rsidRDefault="00484BD3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A634BB4" w14:textId="77777777" w:rsidR="00026B3B" w:rsidRPr="00246D59" w:rsidRDefault="00026B3B" w:rsidP="001635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C1BD2" w14:textId="685B0E1F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EA4228E" w14:textId="77777777" w:rsidR="00026B3B" w:rsidRPr="00246D59" w:rsidRDefault="00026B3B" w:rsidP="0016352F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E5E34" w14:textId="76037253" w:rsidR="00026B3B" w:rsidRPr="00246D59" w:rsidRDefault="00026B3B" w:rsidP="001635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0D00C8B6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09D18" w14:textId="7D12D893" w:rsidR="00026B3B" w:rsidRPr="00246D59" w:rsidRDefault="00026B3B" w:rsidP="001635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p w14:paraId="6EB61091" w14:textId="7A6553D7" w:rsidR="003F453B" w:rsidRPr="00246D59" w:rsidRDefault="003F453B" w:rsidP="003F453B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บริษัทและบริษัทย่อย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108</w:t>
      </w:r>
      <w:r w:rsidR="003F64F8"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01</w:t>
      </w:r>
      <w:r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ล้านบาท และ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138</w:t>
      </w:r>
      <w:r w:rsidR="00026B3B" w:rsidRPr="00C562C0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57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ล้านบาท</w:t>
      </w:r>
      <w:r w:rsidR="00607EEF"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2568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2571</w:t>
      </w:r>
    </w:p>
    <w:p w14:paraId="59A68E06" w14:textId="0E3E0AA7" w:rsidR="003F453B" w:rsidRPr="00246D59" w:rsidRDefault="003F453B" w:rsidP="003F453B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5782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95782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2565</w:t>
      </w:r>
      <w:r w:rsidRPr="0095782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95782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</w:t>
      </w:r>
      <w:r w:rsidRPr="0095782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ย่อย</w:t>
      </w:r>
      <w:r w:rsidR="00957829" w:rsidRPr="0095782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แห่งหนึ่ง</w:t>
      </w:r>
      <w:r w:rsidRPr="0095782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มีรายการขาดทุนทางภาษีที่ยังไม่ได้ใช้จำนวน 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AF1048" w:rsidRPr="00957829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6"/>
          <w:sz w:val="32"/>
          <w:szCs w:val="32"/>
          <w:lang w:val="en-US"/>
        </w:rPr>
        <w:t>02</w:t>
      </w:r>
      <w:r w:rsidRPr="0095782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95782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="0095782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ที่บริษัท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ไม่ได้บันทึกสินทรัพย์ภาษีเงินได้รอการตัดบัญชี เนื่องจากบริษัท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พิจารณาแล้วเห็นว่าบริษัท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: </w:t>
      </w:r>
      <w:r w:rsidR="00AF1048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ไม่มี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517BDD17" w14:textId="77777777" w:rsidR="003F453B" w:rsidRPr="00246D59" w:rsidRDefault="003F453B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bookmarkStart w:id="6" w:name="_Hlk77939850"/>
      <w:r w:rsidRPr="00246D59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3E08FC5" w14:textId="2F2C4C67" w:rsidR="00E95616" w:rsidRPr="00246D59" w:rsidRDefault="00E95616" w:rsidP="00B34413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246D59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246D59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246D59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246D59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246D59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3A355007" w:rsidR="00B34413" w:rsidRPr="00246D59" w:rsidRDefault="00484BD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43324177" w:rsidR="00B34413" w:rsidRPr="00246D59" w:rsidRDefault="00484BD3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B34413"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34413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34413" w:rsidRPr="00246D59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7548D92B" w:rsidR="00B34413" w:rsidRPr="00246D59" w:rsidRDefault="00484BD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246D59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1A4FA3A2" w:rsidR="00B34413" w:rsidRPr="00246D59" w:rsidRDefault="00484BD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B34413" w:rsidRPr="00246D59" w14:paraId="327AF78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6928175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D7D5C91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D54F233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EDC9253" w14:textId="77777777" w:rsidR="00B34413" w:rsidRPr="00246D59" w:rsidRDefault="00B34413" w:rsidP="00B34413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1EE6677A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C6766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44B770BF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AC0D367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B34413" w:rsidRPr="00246D59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A06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246D59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246D59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246D59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246D59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246D59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246D59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246D59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64215" w:rsidRPr="00246D59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764215" w:rsidRPr="00246D59" w:rsidRDefault="00764215" w:rsidP="0076421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60909F66" w:rsidR="00764215" w:rsidRPr="00246D59" w:rsidRDefault="00484BD3" w:rsidP="0076421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764215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764215" w:rsidRPr="00246D59" w:rsidRDefault="00764215" w:rsidP="0076421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02FC2A49" w:rsidR="00764215" w:rsidRPr="00DE7223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64215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385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764215" w:rsidRPr="00246D59" w:rsidRDefault="00764215" w:rsidP="00764215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6E2A22E1" w:rsidR="00764215" w:rsidRPr="00246D59" w:rsidRDefault="00DC7EC9" w:rsidP="0076421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764215" w:rsidRPr="00246D59" w:rsidRDefault="00764215" w:rsidP="0076421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593835CD" w:rsidR="00764215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764215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</w:tr>
      <w:tr w:rsidR="00764215" w:rsidRPr="00246D59" w14:paraId="01F6B95C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764215" w:rsidRPr="00246D59" w:rsidRDefault="00764215" w:rsidP="0076421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0C4DEE09" w:rsidR="00764215" w:rsidRPr="00DE7223" w:rsidRDefault="00484BD3" w:rsidP="0076421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764215" w:rsidRPr="00246D59" w:rsidRDefault="00764215" w:rsidP="0076421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743030E6" w:rsidR="00764215" w:rsidRPr="00DE7223" w:rsidRDefault="00764215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764215" w:rsidRPr="00246D59" w:rsidRDefault="00764215" w:rsidP="00764215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F469B9A" w14:textId="6188FC36" w:rsidR="00764215" w:rsidRPr="00246D59" w:rsidRDefault="00DC7EC9" w:rsidP="0076421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764215" w:rsidRPr="00246D59" w:rsidRDefault="00764215" w:rsidP="0076421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633825C3" w:rsidR="00764215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</w:tr>
      <w:tr w:rsidR="006E06EB" w:rsidRPr="00246D59" w14:paraId="3A739FE6" w14:textId="77777777" w:rsidTr="00E23F74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</w:t>
            </w:r>
            <w:r w:rsidR="00EF45E5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528DC8F5" w:rsidR="006E06EB" w:rsidRPr="00DE7223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629436CC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6E06EB" w:rsidRPr="00246D59" w:rsidRDefault="006E06EB" w:rsidP="006E06E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4FCEAF" w14:textId="100C6B2D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0C0D1CE8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6E06EB" w:rsidRPr="00246D59" w14:paraId="18299F23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123F0C9D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313BD0F3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6E06EB" w:rsidRPr="00246D59" w:rsidRDefault="006E06EB" w:rsidP="006E06E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0D85E7" w14:textId="5F4081CD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11CC3B56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6E06EB" w:rsidRPr="00246D59" w14:paraId="20F49A2D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0F8C2E2D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27131DCB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6E06EB" w:rsidRPr="00246D59" w:rsidRDefault="006E06EB" w:rsidP="006E06EB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7EF0AF" w14:textId="1B556C66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7E685296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</w:tr>
      <w:tr w:rsidR="006E06EB" w:rsidRPr="00246D59" w14:paraId="1AD1D3A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2CA0A17C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5A01CE93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6E06EB" w:rsidRPr="00246D59" w:rsidRDefault="006E06EB" w:rsidP="006E06E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034798" w14:textId="4A015C9E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32AE7840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6E06EB" w:rsidRPr="00246D59" w14:paraId="6BE747B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11A738D8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641F3C3D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6E06EB" w:rsidRPr="00246D59" w:rsidRDefault="006E06EB" w:rsidP="006E06EB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8766545" w14:textId="3805999F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5F3CBCE5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</w:tr>
      <w:tr w:rsidR="006E06EB" w:rsidRPr="00246D59" w14:paraId="21D1F9EE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6E06EB" w:rsidRPr="00246D59" w:rsidRDefault="006E06EB" w:rsidP="006E06EB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289850C1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6E06E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6E06EB" w:rsidRPr="00246D59" w:rsidRDefault="006E06EB" w:rsidP="006E06EB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6E76F037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6E06EB" w:rsidRPr="00246D59" w:rsidRDefault="006E06EB" w:rsidP="006E06EB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0C39885" w14:textId="49E32EE5" w:rsidR="006E06EB" w:rsidRPr="00246D59" w:rsidRDefault="006E06EB" w:rsidP="006E06EB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6E06EB" w:rsidRPr="00246D59" w:rsidRDefault="006E06EB" w:rsidP="006E06EB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5F8C62DE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</w:tr>
      <w:tr w:rsidR="006E06EB" w:rsidRPr="00246D59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6E06EB" w:rsidRPr="00246D59" w:rsidRDefault="006E06EB" w:rsidP="006E06EB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6E06EB" w:rsidRPr="00246D59" w:rsidRDefault="006E06EB" w:rsidP="006E06EB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6E06EB" w:rsidRPr="00246D59" w:rsidRDefault="006E06EB" w:rsidP="006E06EB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E06EB" w:rsidRPr="00246D59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6E06EB" w:rsidRPr="00246D59" w:rsidRDefault="006E06EB" w:rsidP="006E06EB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654B6440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27D0E76F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6E06EB" w:rsidRPr="00246D59" w:rsidRDefault="006E06EB" w:rsidP="006E06E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0D2D7349" w:rsidR="006E06EB" w:rsidRPr="00246D59" w:rsidRDefault="006E06EB" w:rsidP="006E06EB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6E06EB" w:rsidRPr="00246D59" w:rsidRDefault="006E06EB" w:rsidP="006E06EB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2B2EEE87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6E06EB" w:rsidRPr="00246D59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6E06EB" w:rsidRPr="00246D59" w:rsidRDefault="006E06EB" w:rsidP="006E06EB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6E06EB" w:rsidRPr="00246D59" w:rsidRDefault="006E06EB" w:rsidP="006E06EB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6E06EB" w:rsidRPr="00246D59" w:rsidRDefault="006E06EB" w:rsidP="006E06E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E06EB" w:rsidRPr="00246D59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6E06EB" w:rsidRPr="00246D59" w:rsidRDefault="006E06EB" w:rsidP="006E06EB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0D6D0CA5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23AC6261" w:rsidR="006E06EB" w:rsidRPr="00246D59" w:rsidRDefault="006E06EB" w:rsidP="006E06EB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6E06EB" w:rsidRPr="00246D59" w:rsidRDefault="006E06EB" w:rsidP="006E06EB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06805DFF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689</w:t>
            </w:r>
          </w:p>
        </w:tc>
        <w:tc>
          <w:tcPr>
            <w:tcW w:w="110" w:type="dxa"/>
          </w:tcPr>
          <w:p w14:paraId="01CD0943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47067F5F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6E06EB" w:rsidRPr="00246D59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6E06EB" w:rsidRPr="00246D59" w:rsidRDefault="006E06EB" w:rsidP="006E06EB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1301A988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6AED477C" w:rsidR="006E06EB" w:rsidRPr="00DE7223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6E06EB" w:rsidRPr="00246D59" w:rsidRDefault="006E06EB" w:rsidP="006E06EB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74F038D6" w:rsidR="006E06EB" w:rsidRPr="00246D59" w:rsidRDefault="006E06EB" w:rsidP="006E06EB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6E06EB" w:rsidRPr="00246D59" w:rsidRDefault="006E06EB" w:rsidP="006E06EB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4C03851F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6E06EB" w:rsidRPr="00246D59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6E06EB" w:rsidRPr="00246D59" w:rsidRDefault="006E06EB" w:rsidP="006E06EB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0F4823F2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6E06EB" w:rsidRPr="00246D59" w:rsidRDefault="006E06EB" w:rsidP="006E06EB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1030301C" w:rsidR="006E06EB" w:rsidRPr="00DE7223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6E06EB" w:rsidRPr="00246D59" w:rsidRDefault="006E06EB" w:rsidP="006E06EB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1DB353F7" w:rsidR="006E06EB" w:rsidRPr="00246D59" w:rsidRDefault="00484BD3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6E06E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110" w:type="dxa"/>
          </w:tcPr>
          <w:p w14:paraId="5825A410" w14:textId="77777777" w:rsidR="006E06EB" w:rsidRPr="00246D59" w:rsidRDefault="006E06EB" w:rsidP="006E06EB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3B85C120" w:rsidR="006E06EB" w:rsidRPr="00246D59" w:rsidRDefault="006E06EB" w:rsidP="006E06EB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bookmarkEnd w:id="6"/>
    <w:p w14:paraId="3BE380A8" w14:textId="77777777" w:rsidR="00026B3B" w:rsidRPr="00246D59" w:rsidRDefault="00026B3B" w:rsidP="00026B3B">
      <w:pPr>
        <w:spacing w:before="240"/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246D59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026B3B" w:rsidRPr="00246D59" w14:paraId="732F025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1CB88AC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846E795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026B3B" w:rsidRPr="00246D59" w14:paraId="5DC89141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D799AD2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D35549C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31FBDB49" w14:textId="77777777" w:rsidR="00026B3B" w:rsidRPr="00246D59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47AD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C828E9E" w14:textId="77777777" w:rsidR="00026B3B" w:rsidRPr="00246D59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7A603EA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6F0EA8C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6362BBB9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246D59" w14:paraId="410EF8EA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2795DC6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50F7C1A" w14:textId="2B76EC2E" w:rsidR="00026B3B" w:rsidRPr="00246D59" w:rsidRDefault="00484BD3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E18BEFF" w14:textId="77777777" w:rsidR="00026B3B" w:rsidRPr="00246D59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6641668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48BC381F" w14:textId="77777777" w:rsidR="00026B3B" w:rsidRPr="00246D59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7C1DAC5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2F2ABC7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2B4E702" w14:textId="55058110" w:rsidR="00026B3B" w:rsidRPr="00246D59" w:rsidRDefault="00484BD3" w:rsidP="0016352F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26B3B"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26B3B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026B3B" w:rsidRPr="00246D59" w14:paraId="06693812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67003E5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524EB2" w14:textId="26A4540C" w:rsidR="00026B3B" w:rsidRPr="00246D59" w:rsidRDefault="00484BD3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0" w:type="dxa"/>
            <w:shd w:val="clear" w:color="FFFFFF" w:fill="auto"/>
          </w:tcPr>
          <w:p w14:paraId="6AA1C8B8" w14:textId="77777777" w:rsidR="00026B3B" w:rsidRPr="00246D59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B9E34AD" w14:textId="77777777" w:rsidR="00026B3B" w:rsidRPr="00246D59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5F57B806" w14:textId="77777777" w:rsidR="00026B3B" w:rsidRPr="00246D59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33B9C97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60F32199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5CD521" w14:textId="6E3D78EB" w:rsidR="00026B3B" w:rsidRPr="00246D59" w:rsidRDefault="00484BD3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026B3B" w:rsidRPr="00246D59" w14:paraId="0EEA0F1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0D98BF4B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7EF4EED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2B3BA27" w14:textId="77777777" w:rsidR="00026B3B" w:rsidRPr="00246D59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3F9651F" w14:textId="77777777" w:rsidR="00026B3B" w:rsidRPr="00246D59" w:rsidRDefault="00026B3B" w:rsidP="0016352F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41A95950" w14:textId="77777777" w:rsidR="00026B3B" w:rsidRPr="00246D59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8D42011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1CDEE307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DB83586" w14:textId="77777777" w:rsidR="00026B3B" w:rsidRPr="00246D59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26B3B" w:rsidRPr="00246D59" w14:paraId="765F8A2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4512AFD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8EAF2A4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86B6966" w14:textId="77777777" w:rsidR="00026B3B" w:rsidRPr="00246D59" w:rsidRDefault="00026B3B" w:rsidP="001635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BB75694" w14:textId="77777777" w:rsidR="00026B3B" w:rsidRPr="00246D59" w:rsidRDefault="00026B3B" w:rsidP="0016352F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43815484" w14:textId="77777777" w:rsidR="00026B3B" w:rsidRPr="00246D59" w:rsidRDefault="00026B3B" w:rsidP="0016352F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942365" w14:textId="77777777" w:rsidR="00026B3B" w:rsidRPr="00246D59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51EB28E" w14:textId="77777777" w:rsidR="00026B3B" w:rsidRPr="00246D59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5B4DBC3" w14:textId="77777777" w:rsidR="00026B3B" w:rsidRPr="00246D59" w:rsidRDefault="00026B3B" w:rsidP="0016352F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26B3B" w:rsidRPr="00246D59" w14:paraId="28773340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A43CA7E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5BC12D3" w14:textId="5046969A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B2AF455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EC25E2" w14:textId="5B78BC38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847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3765A77" w14:textId="77777777" w:rsidR="00026B3B" w:rsidRPr="00246D59" w:rsidRDefault="00026B3B" w:rsidP="0016352F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E7981BE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67308E7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6294634" w14:textId="5225CFE1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</w:tr>
      <w:tr w:rsidR="00026B3B" w:rsidRPr="00246D59" w14:paraId="03A80E4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FF5E98D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180DB51F" w14:textId="7C06E383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0EA1324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ED44B7" w14:textId="3AD06021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71E4E4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66D274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6A45486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94B9537" w14:textId="425D8DAD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</w:p>
        </w:tc>
      </w:tr>
      <w:tr w:rsidR="00026B3B" w:rsidRPr="00246D59" w14:paraId="19D7152F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137EB6B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94F41DC" w14:textId="23244753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09E7488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9E9568E" w14:textId="08FA75AC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7AA5490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C7ADD05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07DF850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BABD354" w14:textId="3E947BD4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026B3B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</w:tr>
      <w:tr w:rsidR="00026B3B" w:rsidRPr="00246D59" w14:paraId="3A459A53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B54737B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1DF137F" w14:textId="01DECBCB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FBB280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3FB974B" w14:textId="59D8FB96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05E7D3F8" w14:textId="77777777" w:rsidR="00026B3B" w:rsidRPr="00246D59" w:rsidRDefault="00026B3B" w:rsidP="0016352F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9BB7BA8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883961A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B223485" w14:textId="0151032D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026B3B" w:rsidRPr="00246D59" w14:paraId="15BB0B10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B3E2AFC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3B03CE4E" w14:textId="1E7EF2B4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0E4820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F1B988" w14:textId="1D85DB67" w:rsidR="00026B3B" w:rsidRPr="00DE7223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26B3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667824D" w14:textId="77777777" w:rsidR="00026B3B" w:rsidRPr="00246D59" w:rsidRDefault="00026B3B" w:rsidP="001635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BFEB364" w14:textId="4A903216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378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5534E0FD" w14:textId="77777777" w:rsidR="00026B3B" w:rsidRPr="00246D59" w:rsidRDefault="00026B3B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8A825B2" w14:textId="06865804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</w:tr>
      <w:tr w:rsidR="000236E1" w:rsidRPr="00246D59" w14:paraId="39287A74" w14:textId="77777777" w:rsidTr="00F56DDF">
        <w:trPr>
          <w:trHeight w:val="18"/>
        </w:trPr>
        <w:tc>
          <w:tcPr>
            <w:tcW w:w="3651" w:type="dxa"/>
            <w:shd w:val="clear" w:color="auto" w:fill="auto"/>
          </w:tcPr>
          <w:p w14:paraId="6BA0FF2E" w14:textId="17AB3B40" w:rsidR="000236E1" w:rsidRPr="00246D59" w:rsidRDefault="000236E1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6A7316" w14:textId="5D58E04C" w:rsidR="000236E1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E4C9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0CDD1B6" w14:textId="77777777" w:rsidR="000236E1" w:rsidRPr="00246D59" w:rsidRDefault="000236E1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2F2E7DD" w14:textId="16893AC7" w:rsidR="000236E1" w:rsidRPr="00DE7223" w:rsidRDefault="00C47CB8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E4C9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  <w:r w:rsidRPr="00DE722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B604B1" w14:textId="77777777" w:rsidR="000236E1" w:rsidRPr="00246D59" w:rsidRDefault="000236E1" w:rsidP="001635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DEE5F9" w14:textId="5F254D84" w:rsidR="000236E1" w:rsidRPr="00246D59" w:rsidRDefault="001E5953" w:rsidP="001E5953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2295C0C" w14:textId="77777777" w:rsidR="000236E1" w:rsidRPr="00246D59" w:rsidRDefault="000236E1" w:rsidP="001635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BD02FD" w14:textId="294D8BE0" w:rsidR="000236E1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E4C9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</w:tr>
      <w:tr w:rsidR="00026B3B" w:rsidRPr="00246D59" w14:paraId="58C03EBF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3A41FC8" w14:textId="77777777" w:rsidR="00026B3B" w:rsidRPr="00246D59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A6413A0" w14:textId="205B57AC" w:rsidR="00026B3B" w:rsidRPr="00246D59" w:rsidRDefault="00484BD3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</w:tcPr>
          <w:p w14:paraId="3C519E0B" w14:textId="77777777" w:rsidR="00026B3B" w:rsidRPr="00246D59" w:rsidRDefault="00026B3B" w:rsidP="0016352F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228D953" w14:textId="70F991AC" w:rsidR="00026B3B" w:rsidRPr="00DE7223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26B3B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248</w:t>
            </w:r>
          </w:p>
        </w:tc>
        <w:tc>
          <w:tcPr>
            <w:tcW w:w="110" w:type="dxa"/>
            <w:shd w:val="clear" w:color="FFFFFF" w:fill="auto"/>
          </w:tcPr>
          <w:p w14:paraId="14260A04" w14:textId="77777777" w:rsidR="00026B3B" w:rsidRPr="00246D59" w:rsidRDefault="00026B3B" w:rsidP="0016352F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25AEC29" w14:textId="77777777" w:rsidR="00026B3B" w:rsidRPr="00246D59" w:rsidRDefault="00026B3B" w:rsidP="0016352F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52296EB" w14:textId="77777777" w:rsidR="00026B3B" w:rsidRPr="00246D59" w:rsidRDefault="00026B3B" w:rsidP="0016352F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B048DC9" w14:textId="5873A8CB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026B3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</w:tr>
      <w:tr w:rsidR="00026B3B" w:rsidRPr="00246D59" w14:paraId="3EB2AED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2340059" w14:textId="77777777" w:rsidR="00026B3B" w:rsidRPr="00246D59" w:rsidRDefault="00026B3B" w:rsidP="0016352F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FFE43CC" w14:textId="77777777" w:rsidR="00026B3B" w:rsidRPr="00246D59" w:rsidRDefault="00026B3B" w:rsidP="0016352F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87BF7C6" w14:textId="77777777" w:rsidR="00026B3B" w:rsidRPr="00246D59" w:rsidRDefault="00026B3B" w:rsidP="001635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6DD3AC7" w14:textId="77777777" w:rsidR="00026B3B" w:rsidRPr="00DE7223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024A196" w14:textId="77777777" w:rsidR="00026B3B" w:rsidRPr="00246D59" w:rsidRDefault="00026B3B" w:rsidP="0016352F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857C14B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99F573B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0E22503" w14:textId="77777777" w:rsidR="00026B3B" w:rsidRPr="00246D59" w:rsidRDefault="00026B3B" w:rsidP="0016352F">
            <w:pPr>
              <w:tabs>
                <w:tab w:val="decimal" w:pos="850"/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26B3B" w:rsidRPr="00246D59" w14:paraId="5E50D65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7EB5F20" w14:textId="77777777" w:rsidR="00026B3B" w:rsidRPr="00246D59" w:rsidRDefault="00026B3B" w:rsidP="0016352F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4BAD3EB8" w14:textId="77777777" w:rsidR="00026B3B" w:rsidRPr="00246D59" w:rsidRDefault="00026B3B" w:rsidP="0016352F">
            <w:pPr>
              <w:tabs>
                <w:tab w:val="decimal" w:pos="570"/>
                <w:tab w:val="decimal" w:pos="881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4BE87E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B2306D7" w14:textId="62614C9F" w:rsidR="00026B3B" w:rsidRPr="00DE7223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9CA0A25" w14:textId="77777777" w:rsidR="00026B3B" w:rsidRPr="00246D59" w:rsidRDefault="00026B3B" w:rsidP="001635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6F41571" w14:textId="77777777" w:rsidR="00026B3B" w:rsidRPr="00246D59" w:rsidRDefault="00026B3B" w:rsidP="0016352F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4CE76E63" w14:textId="77777777" w:rsidR="00026B3B" w:rsidRPr="00246D59" w:rsidRDefault="00026B3B" w:rsidP="0016352F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58299BD" w14:textId="3517B768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0FA0DC5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E3B3938" w14:textId="77777777" w:rsidR="00026B3B" w:rsidRPr="00246D59" w:rsidRDefault="00026B3B" w:rsidP="0016352F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210EF7FB" w14:textId="77777777" w:rsidR="00026B3B" w:rsidRPr="00246D59" w:rsidRDefault="00026B3B" w:rsidP="0016352F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64C1B78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0C6A8C7" w14:textId="77777777" w:rsidR="00026B3B" w:rsidRPr="00246D59" w:rsidRDefault="00026B3B" w:rsidP="001635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045C07F" w14:textId="77777777" w:rsidR="00026B3B" w:rsidRPr="00246D59" w:rsidRDefault="00026B3B" w:rsidP="001635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EF698B0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454C5587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C7A01B9" w14:textId="77777777" w:rsidR="00026B3B" w:rsidRPr="00246D59" w:rsidRDefault="00026B3B" w:rsidP="0016352F">
            <w:pPr>
              <w:tabs>
                <w:tab w:val="decimal" w:pos="850"/>
                <w:tab w:val="decimal" w:pos="999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26B3B" w:rsidRPr="00246D59" w14:paraId="5555DC6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931D00C" w14:textId="77777777" w:rsidR="00026B3B" w:rsidRPr="00246D59" w:rsidRDefault="00026B3B" w:rsidP="0016352F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707190C" w14:textId="10EB323E" w:rsidR="00026B3B" w:rsidRPr="00246D59" w:rsidRDefault="00026B3B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58E681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B8FDA85" w14:textId="62B17A00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8BF2397" w14:textId="77777777" w:rsidR="00026B3B" w:rsidRPr="00246D59" w:rsidRDefault="00026B3B" w:rsidP="001635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7C53AB0" w14:textId="14B0DC81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24693BD2" w14:textId="77777777" w:rsidR="00026B3B" w:rsidRPr="00246D59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4289E82" w14:textId="03632276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026B3B" w:rsidRPr="00246D59" w14:paraId="349A3389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9F5734C" w14:textId="1CEAF2BE" w:rsidR="00026B3B" w:rsidRPr="00246D59" w:rsidRDefault="000236E1" w:rsidP="0016352F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8550B91" w14:textId="37277587" w:rsidR="00026B3B" w:rsidRPr="00246D59" w:rsidRDefault="00026B3B" w:rsidP="001635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E4C9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A9952A" w14:textId="77777777" w:rsidR="00026B3B" w:rsidRPr="00246D59" w:rsidRDefault="00026B3B" w:rsidP="001635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3DC7" w14:textId="30B8D575" w:rsidR="00026B3B" w:rsidRPr="00246D59" w:rsidRDefault="00484BD3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E4C9C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36AED1C" w14:textId="77777777" w:rsidR="00026B3B" w:rsidRPr="00246D59" w:rsidRDefault="00026B3B" w:rsidP="0016352F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21A3" w14:textId="77777777" w:rsidR="00026B3B" w:rsidRPr="00246D59" w:rsidRDefault="00026B3B" w:rsidP="0016352F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A725B96" w14:textId="77777777" w:rsidR="00026B3B" w:rsidRPr="00246D59" w:rsidRDefault="00026B3B" w:rsidP="0016352F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0303626" w14:textId="56F37583" w:rsidR="00026B3B" w:rsidRPr="00246D59" w:rsidRDefault="00026B3B" w:rsidP="00DE7223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E4C9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C33565" w:rsidRPr="00246D59" w14:paraId="64BC0D6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AB7DF8B" w14:textId="1FB62584" w:rsidR="00C33565" w:rsidRPr="00246D59" w:rsidRDefault="00C33565" w:rsidP="00C33565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7A9FF" w14:textId="187D3F3D" w:rsidR="00C33565" w:rsidRPr="00246D59" w:rsidRDefault="00C33565" w:rsidP="00C3356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692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0114E97" w14:textId="77777777" w:rsidR="00C33565" w:rsidRPr="00246D59" w:rsidRDefault="00C33565" w:rsidP="00C3356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00BE1E" w14:textId="6586D1FA" w:rsidR="00C33565" w:rsidRPr="00246D59" w:rsidRDefault="00C33565" w:rsidP="00C3356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A2E68" w14:textId="77777777" w:rsidR="00C33565" w:rsidRPr="00246D59" w:rsidRDefault="00C33565" w:rsidP="00C33565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33DC0" w14:textId="34BA8E74" w:rsidR="00C33565" w:rsidRPr="00246D59" w:rsidRDefault="00C33565" w:rsidP="00C3356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3104C3CB" w14:textId="77777777" w:rsidR="00C33565" w:rsidRPr="00246D59" w:rsidRDefault="00C33565" w:rsidP="00C3356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822CE" w14:textId="2443193F" w:rsidR="00C33565" w:rsidRPr="00246D59" w:rsidRDefault="00C33565" w:rsidP="00C33565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08C9CAF9" w14:textId="689DF6EE" w:rsidR="003F453B" w:rsidRPr="00246D59" w:rsidRDefault="00E021B9" w:rsidP="000236E1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94</w:t>
      </w:r>
      <w:r w:rsidR="00F56DDF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107</w:t>
      </w:r>
      <w:r w:rsidR="0080684A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13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2568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2570</w:t>
      </w:r>
    </w:p>
    <w:p w14:paraId="4295C260" w14:textId="661DCBD9" w:rsidR="008E1083" w:rsidRPr="00246D59" w:rsidRDefault="00484BD3" w:rsidP="00001B9A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2C4BB4A4" w:rsidR="008E1083" w:rsidRPr="00246D59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ตามระเบียบการเกษียณอายุพนักงานซึ่งจัดเป็นโครงการผลประโยชน์ที่กำหนดไว้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246D59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lang w:val="en-US"/>
        </w:rPr>
        <w:t xml:space="preserve">  </w:t>
      </w: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246D59" w14:paraId="6210A51F" w14:textId="77777777" w:rsidTr="00A37028">
        <w:tc>
          <w:tcPr>
            <w:tcW w:w="3850" w:type="dxa"/>
            <w:shd w:val="clear" w:color="auto" w:fill="auto"/>
          </w:tcPr>
          <w:p w14:paraId="61785EB0" w14:textId="77777777" w:rsidR="00C76D76" w:rsidRPr="00246D59" w:rsidRDefault="00C76D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1D560C0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D59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51ED8548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201F0BB3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D59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22DEB31A" w14:textId="77777777" w:rsidTr="004B7810">
        <w:tc>
          <w:tcPr>
            <w:tcW w:w="3850" w:type="dxa"/>
            <w:shd w:val="clear" w:color="auto" w:fill="auto"/>
          </w:tcPr>
          <w:p w14:paraId="339B80F6" w14:textId="77777777" w:rsidR="007E1573" w:rsidRPr="00246D59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AF2A04" w14:textId="766FFBC1" w:rsidR="007E1573" w:rsidRPr="00246D59" w:rsidRDefault="00484BD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84BD3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2DEBD4B0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4B39E1" w14:textId="1E8047AA" w:rsidR="007E1573" w:rsidRPr="00246D59" w:rsidRDefault="00484BD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84BD3">
              <w:rPr>
                <w:rFonts w:ascii="Angsana New" w:eastAsia="Calibri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1FF853B1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4AF76CF" w14:textId="2ACADBB9" w:rsidR="007E1573" w:rsidRPr="00246D59" w:rsidRDefault="00484BD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84BD3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2A6D9DF2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A510FF9" w14:textId="3F2BA833" w:rsidR="007E1573" w:rsidRPr="00246D59" w:rsidRDefault="00484BD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84BD3">
              <w:rPr>
                <w:rFonts w:ascii="Angsana New" w:eastAsia="Calibri" w:hAnsi="Angsana New" w:cs="Angsana New"/>
                <w:b/>
                <w:bCs/>
                <w:lang w:val="en-US"/>
              </w:rPr>
              <w:t>2565</w:t>
            </w:r>
          </w:p>
        </w:tc>
      </w:tr>
      <w:tr w:rsidR="007E1573" w:rsidRPr="00246D59" w14:paraId="4C53B121" w14:textId="77777777" w:rsidTr="004B7810">
        <w:tc>
          <w:tcPr>
            <w:tcW w:w="3850" w:type="dxa"/>
            <w:shd w:val="clear" w:color="auto" w:fill="auto"/>
          </w:tcPr>
          <w:p w14:paraId="5489B8A5" w14:textId="77777777" w:rsidR="007E1573" w:rsidRPr="00246D59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27D87BB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CCD916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1B11E20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2DD722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70919E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D8F194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5C9086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80684A" w:rsidRPr="00246D59" w14:paraId="19E626D8" w14:textId="77777777" w:rsidTr="004B7810">
        <w:tc>
          <w:tcPr>
            <w:tcW w:w="3850" w:type="dxa"/>
            <w:shd w:val="clear" w:color="auto" w:fill="auto"/>
          </w:tcPr>
          <w:p w14:paraId="41BF1FCC" w14:textId="77777777" w:rsidR="0080684A" w:rsidRPr="00246D59" w:rsidRDefault="0080684A" w:rsidP="0080684A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C33A2A9" w14:textId="0408739B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57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586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506</w:t>
            </w:r>
          </w:p>
        </w:tc>
        <w:tc>
          <w:tcPr>
            <w:tcW w:w="86" w:type="dxa"/>
            <w:shd w:val="clear" w:color="auto" w:fill="auto"/>
          </w:tcPr>
          <w:p w14:paraId="43F40729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3C37A9A" w14:textId="0024A569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55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406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159</w:t>
            </w:r>
          </w:p>
        </w:tc>
        <w:tc>
          <w:tcPr>
            <w:tcW w:w="86" w:type="dxa"/>
            <w:shd w:val="clear" w:color="auto" w:fill="auto"/>
          </w:tcPr>
          <w:p w14:paraId="7D431D17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BFEF93" w14:textId="0038ADB1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43</w:t>
            </w:r>
            <w:r w:rsidR="002563E0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995</w:t>
            </w:r>
            <w:r w:rsidR="002563E0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805</w:t>
            </w:r>
          </w:p>
        </w:tc>
        <w:tc>
          <w:tcPr>
            <w:tcW w:w="86" w:type="dxa"/>
            <w:shd w:val="clear" w:color="auto" w:fill="auto"/>
          </w:tcPr>
          <w:p w14:paraId="68568363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9FB5484" w14:textId="424DA38C" w:rsidR="0080684A" w:rsidRPr="00246D59" w:rsidRDefault="00484BD3" w:rsidP="0080684A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41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848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699</w:t>
            </w:r>
          </w:p>
        </w:tc>
      </w:tr>
      <w:tr w:rsidR="0080684A" w:rsidRPr="00246D59" w14:paraId="218E56F9" w14:textId="77777777" w:rsidTr="004B7810">
        <w:tc>
          <w:tcPr>
            <w:tcW w:w="3850" w:type="dxa"/>
            <w:shd w:val="clear" w:color="auto" w:fill="auto"/>
          </w:tcPr>
          <w:p w14:paraId="2D6CEC9C" w14:textId="77777777" w:rsidR="0080684A" w:rsidRPr="00246D59" w:rsidRDefault="0080684A" w:rsidP="0080684A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6BDE2BB" w14:textId="77777777" w:rsidR="0080684A" w:rsidRPr="00246D59" w:rsidRDefault="0080684A" w:rsidP="0080684A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DAFF366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2199D98" w14:textId="77777777" w:rsidR="0080684A" w:rsidRPr="00246D59" w:rsidRDefault="0080684A" w:rsidP="0080684A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BBFAEB5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9E0B1A" w14:textId="77777777" w:rsidR="0080684A" w:rsidRPr="00246D59" w:rsidRDefault="0080684A" w:rsidP="0080684A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11CCADF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89FB276" w14:textId="77777777" w:rsidR="0080684A" w:rsidRPr="00246D59" w:rsidRDefault="0080684A" w:rsidP="0080684A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80684A" w:rsidRPr="00246D59" w14:paraId="5E90DB76" w14:textId="77777777" w:rsidTr="004B7810">
        <w:tc>
          <w:tcPr>
            <w:tcW w:w="3850" w:type="dxa"/>
            <w:shd w:val="clear" w:color="auto" w:fill="auto"/>
          </w:tcPr>
          <w:p w14:paraId="6CAB5CE8" w14:textId="77777777" w:rsidR="0080684A" w:rsidRPr="00246D59" w:rsidRDefault="0080684A" w:rsidP="0080684A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1810F1" w14:textId="7CF40321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447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346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166</w:t>
            </w:r>
          </w:p>
        </w:tc>
        <w:tc>
          <w:tcPr>
            <w:tcW w:w="86" w:type="dxa"/>
            <w:shd w:val="clear" w:color="auto" w:fill="auto"/>
          </w:tcPr>
          <w:p w14:paraId="074EAD52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05BC601" w14:textId="7807E847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439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042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888</w:t>
            </w:r>
          </w:p>
        </w:tc>
        <w:tc>
          <w:tcPr>
            <w:tcW w:w="86" w:type="dxa"/>
            <w:shd w:val="clear" w:color="auto" w:fill="auto"/>
          </w:tcPr>
          <w:p w14:paraId="0BC7FC71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2C3A12" w14:textId="55E9DC31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353</w:t>
            </w:r>
            <w:r w:rsidR="00CD26B4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478</w:t>
            </w:r>
            <w:r w:rsidR="00CD26B4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054</w:t>
            </w:r>
          </w:p>
        </w:tc>
        <w:tc>
          <w:tcPr>
            <w:tcW w:w="86" w:type="dxa"/>
            <w:shd w:val="clear" w:color="auto" w:fill="auto"/>
          </w:tcPr>
          <w:p w14:paraId="45BC6ECC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8F37308" w14:textId="3F4AB9F4" w:rsidR="0080684A" w:rsidRPr="00246D59" w:rsidRDefault="00484BD3" w:rsidP="0080684A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343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993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296</w:t>
            </w:r>
          </w:p>
        </w:tc>
      </w:tr>
      <w:tr w:rsidR="0080684A" w:rsidRPr="00246D59" w14:paraId="3573660E" w14:textId="77777777" w:rsidTr="009C29A1">
        <w:tc>
          <w:tcPr>
            <w:tcW w:w="3850" w:type="dxa"/>
            <w:shd w:val="clear" w:color="auto" w:fill="auto"/>
          </w:tcPr>
          <w:p w14:paraId="76402ABC" w14:textId="77777777" w:rsidR="0080684A" w:rsidRPr="00246D59" w:rsidRDefault="0080684A" w:rsidP="00B954E6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6B94" w14:textId="31C4C940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504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932</w:t>
            </w:r>
            <w:r w:rsidR="003F68D2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672</w:t>
            </w:r>
          </w:p>
        </w:tc>
        <w:tc>
          <w:tcPr>
            <w:tcW w:w="86" w:type="dxa"/>
            <w:shd w:val="clear" w:color="auto" w:fill="auto"/>
          </w:tcPr>
          <w:p w14:paraId="228FDB38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ADA4" w14:textId="13795A4B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494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449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047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50E72C31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35CE" w14:textId="4FB13470" w:rsidR="0080684A" w:rsidRPr="00246D59" w:rsidRDefault="00484BD3" w:rsidP="0080684A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397</w:t>
            </w:r>
            <w:r w:rsidR="00CD26B4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473</w:t>
            </w:r>
            <w:r w:rsidR="00CD26B4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859</w:t>
            </w:r>
          </w:p>
        </w:tc>
        <w:tc>
          <w:tcPr>
            <w:tcW w:w="86" w:type="dxa"/>
            <w:shd w:val="clear" w:color="auto" w:fill="auto"/>
          </w:tcPr>
          <w:p w14:paraId="76F81027" w14:textId="77777777" w:rsidR="0080684A" w:rsidRPr="00246D59" w:rsidRDefault="0080684A" w:rsidP="0080684A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8CB9" w14:textId="68160F6D" w:rsidR="0080684A" w:rsidRPr="00246D59" w:rsidRDefault="00484BD3" w:rsidP="0080684A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84BD3">
              <w:rPr>
                <w:rFonts w:ascii="Angsana New" w:eastAsia="Calibri" w:hAnsi="Angsana New" w:cs="Angsana New"/>
                <w:lang w:val="en-US"/>
              </w:rPr>
              <w:t>385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841</w:t>
            </w:r>
            <w:r w:rsidR="0080684A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484BD3">
              <w:rPr>
                <w:rFonts w:ascii="Angsana New" w:eastAsia="Calibri" w:hAnsi="Angsana New" w:cs="Angsana New"/>
                <w:lang w:val="en-US"/>
              </w:rPr>
              <w:t>995</w:t>
            </w:r>
          </w:p>
        </w:tc>
      </w:tr>
    </w:tbl>
    <w:p w14:paraId="271F008D" w14:textId="179CC4AC" w:rsidR="008E1083" w:rsidRPr="00192951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192951">
        <w:rPr>
          <w:rFonts w:ascii="Angsana New" w:hAnsi="Angsana New" w:cs="Angsana New"/>
          <w:color w:val="00000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</w:t>
      </w:r>
      <w:r w:rsidR="00192951" w:rsidRPr="00192951">
        <w:rPr>
          <w:rFonts w:ascii="Angsana New" w:hAnsi="Angsana New" w:cs="Angsana New"/>
          <w:color w:val="000000"/>
          <w:lang w:val="en-GB"/>
        </w:rPr>
        <w:br/>
      </w:r>
      <w:r w:rsidRPr="00192951">
        <w:rPr>
          <w:rFonts w:ascii="Angsana New" w:hAnsi="Angsana New" w:cs="Angsana New"/>
          <w:color w:val="000000"/>
          <w:cs/>
          <w:lang w:val="en-GB"/>
        </w:rPr>
        <w:t xml:space="preserve">ปีสิ้นสุดวันที่ </w:t>
      </w:r>
      <w:r w:rsidR="00484BD3" w:rsidRPr="00484BD3">
        <w:rPr>
          <w:rFonts w:ascii="Angsana New" w:hAnsi="Angsana New" w:cs="Angsana New"/>
          <w:color w:val="000000"/>
          <w:lang w:val="en-US"/>
        </w:rPr>
        <w:t>31</w:t>
      </w:r>
      <w:r w:rsidRPr="00192951">
        <w:rPr>
          <w:rFonts w:ascii="Angsana New" w:hAnsi="Angsana New" w:cs="Angsana New"/>
          <w:color w:val="000000"/>
          <w:lang w:val="en-GB"/>
        </w:rPr>
        <w:t xml:space="preserve"> </w:t>
      </w:r>
      <w:r w:rsidRPr="00192951">
        <w:rPr>
          <w:rFonts w:ascii="Angsana New" w:hAnsi="Angsana New" w:cs="Angsana New"/>
          <w:color w:val="000000"/>
          <w:cs/>
          <w:lang w:val="en-GB"/>
        </w:rPr>
        <w:t>ธันวาคม มีดังนี้</w:t>
      </w:r>
    </w:p>
    <w:p w14:paraId="6B64F66A" w14:textId="77777777" w:rsidR="008E1083" w:rsidRPr="00246D59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lang w:val="en-US"/>
        </w:rPr>
        <w:t xml:space="preserve">  </w:t>
      </w: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246D59" w14:paraId="1E53EE9F" w14:textId="77777777" w:rsidTr="0030683C">
        <w:tc>
          <w:tcPr>
            <w:tcW w:w="3870" w:type="dxa"/>
            <w:shd w:val="clear" w:color="auto" w:fill="auto"/>
          </w:tcPr>
          <w:p w14:paraId="1B4E2E81" w14:textId="77777777" w:rsidR="008E1083" w:rsidRPr="00246D59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5AD738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4FF3658" w14:textId="77777777" w:rsidR="008E1083" w:rsidRPr="00246D59" w:rsidRDefault="008E108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D48DE2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34A74F9D" w14:textId="77777777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14:paraId="14F6033C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6D47D" w14:textId="1511CC77" w:rsidR="007E1573" w:rsidRPr="00246D59" w:rsidRDefault="00484BD3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E728205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2E604" w14:textId="610739C9" w:rsidR="007E1573" w:rsidRPr="00246D59" w:rsidRDefault="00484BD3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66EE605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B1AFF" w14:textId="3981A1E5" w:rsidR="007E1573" w:rsidRPr="00246D59" w:rsidRDefault="00484BD3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8C75F8F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9D042" w14:textId="718DF6BC" w:rsidR="007E1573" w:rsidRPr="00246D59" w:rsidRDefault="00484BD3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80684A" w:rsidRPr="00246D59" w14:paraId="54599723" w14:textId="77777777" w:rsidTr="0030683C">
        <w:tc>
          <w:tcPr>
            <w:tcW w:w="3870" w:type="dxa"/>
            <w:shd w:val="clear" w:color="auto" w:fill="auto"/>
          </w:tcPr>
          <w:p w14:paraId="11A6197F" w14:textId="77777777" w:rsidR="0080684A" w:rsidRPr="00246D59" w:rsidRDefault="0080684A" w:rsidP="0080684A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C2CE059" w14:textId="5B8B6C0A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811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50A78D8C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E1E2F" w14:textId="7D8C660E" w:rsidR="0080684A" w:rsidRPr="00246D59" w:rsidRDefault="00484BD3" w:rsidP="0080684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46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905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3808C140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A755D" w14:textId="03D3BC9D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33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119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37A544B5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499803" w14:textId="2C88E92D" w:rsidR="0080684A" w:rsidRPr="00246D59" w:rsidRDefault="00484BD3" w:rsidP="0080684A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394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679</w:t>
            </w:r>
          </w:p>
        </w:tc>
      </w:tr>
      <w:tr w:rsidR="0080684A" w:rsidRPr="00246D59" w14:paraId="751EA469" w14:textId="77777777" w:rsidTr="0030683C">
        <w:tc>
          <w:tcPr>
            <w:tcW w:w="3870" w:type="dxa"/>
            <w:shd w:val="clear" w:color="auto" w:fill="auto"/>
          </w:tcPr>
          <w:p w14:paraId="0C07F0B6" w14:textId="77777777" w:rsidR="0080684A" w:rsidRPr="00246D59" w:rsidRDefault="0080684A" w:rsidP="0080684A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27AA252D" w14:textId="0CCFA082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13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902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4560E585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5205AB" w14:textId="69A86FE2" w:rsidR="0080684A" w:rsidRPr="00246D59" w:rsidRDefault="00484BD3" w:rsidP="0080684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727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32B04F9B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EAC906" w14:textId="76552F9A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160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3A2EAB3E" w14:textId="77777777" w:rsidR="0080684A" w:rsidRPr="00246D59" w:rsidRDefault="0080684A" w:rsidP="0080684A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6C4EFA" w14:textId="4EFF4A04" w:rsidR="0080684A" w:rsidRPr="00246D59" w:rsidRDefault="00484BD3" w:rsidP="0080684A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259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915</w:t>
            </w:r>
          </w:p>
        </w:tc>
      </w:tr>
      <w:tr w:rsidR="0080684A" w:rsidRPr="00246D59" w14:paraId="0ED2AA58" w14:textId="77777777" w:rsidTr="0030683C">
        <w:tc>
          <w:tcPr>
            <w:tcW w:w="3870" w:type="dxa"/>
            <w:shd w:val="clear" w:color="auto" w:fill="auto"/>
          </w:tcPr>
          <w:p w14:paraId="5A3A0F05" w14:textId="77777777" w:rsidR="0080684A" w:rsidRPr="00246D59" w:rsidRDefault="0080684A" w:rsidP="0080684A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F0D56" w14:textId="56369C06" w:rsidR="0080684A" w:rsidRPr="00246D59" w:rsidRDefault="00484BD3" w:rsidP="0080684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57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714</w:t>
            </w:r>
            <w:r w:rsidR="00F56DD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598F398A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9F3DCC" w14:textId="0FF1F2C3" w:rsidR="0080684A" w:rsidRPr="00246D59" w:rsidRDefault="00484BD3" w:rsidP="0080684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55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632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06129B19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D4B559" w14:textId="6597EC1D" w:rsidR="0080684A" w:rsidRPr="00246D59" w:rsidRDefault="00484BD3" w:rsidP="0080684A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44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280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053DD1B5" w14:textId="77777777" w:rsidR="0080684A" w:rsidRPr="00246D59" w:rsidRDefault="0080684A" w:rsidP="0080684A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2ACF9" w14:textId="22D55ECB" w:rsidR="0080684A" w:rsidRPr="00246D59" w:rsidRDefault="00484BD3" w:rsidP="0080684A">
            <w:pPr>
              <w:tabs>
                <w:tab w:val="decimal" w:pos="1035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44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654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594</w:t>
            </w:r>
          </w:p>
        </w:tc>
      </w:tr>
    </w:tbl>
    <w:p w14:paraId="4700A302" w14:textId="77777777" w:rsidR="00521157" w:rsidRPr="00246D59" w:rsidRDefault="00521157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br w:type="page"/>
      </w:r>
    </w:p>
    <w:p w14:paraId="42DDBC4C" w14:textId="27245A4D" w:rsidR="008E1083" w:rsidRPr="00246D59" w:rsidRDefault="008E1083" w:rsidP="0041167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="009D5C11" w:rsidRPr="00246D59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 มีดังนี้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246D59" w14:paraId="315F8E02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4F8D90A4" w14:textId="77777777" w:rsidR="00984053" w:rsidRPr="00246D59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F2C60A" w14:textId="77777777" w:rsidR="00984053" w:rsidRPr="00246D59" w:rsidRDefault="0098405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A414AB" w14:textId="77777777" w:rsidR="00984053" w:rsidRPr="00246D59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61B9D64F" w14:textId="77777777" w:rsidR="00984053" w:rsidRPr="00246D59" w:rsidRDefault="00984053" w:rsidP="0041167D">
            <w:pPr>
              <w:spacing w:line="320" w:lineRule="exact"/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246D59" w14:paraId="1B746778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9D7BF7D" w14:textId="77777777" w:rsidR="00984053" w:rsidRPr="00246D59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D9F34E" w14:textId="77777777" w:rsidR="00984053" w:rsidRPr="00246D59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857C975" w14:textId="77777777" w:rsidR="00984053" w:rsidRPr="00246D59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AD86A57" w14:textId="77777777" w:rsidR="00984053" w:rsidRPr="00246D59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4DC6FE1F" w14:textId="77777777" w:rsidTr="00BB6711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BB23498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886E" w14:textId="557DE97C" w:rsidR="007E1573" w:rsidRPr="00246D59" w:rsidRDefault="00484BD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CB6BC4E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B5BC" w14:textId="0E52A02C" w:rsidR="007E1573" w:rsidRPr="00246D59" w:rsidRDefault="00484BD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AE2A604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7D48C" w14:textId="1D449D47" w:rsidR="007E1573" w:rsidRPr="00246D59" w:rsidRDefault="00484BD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71EAAE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44FDBD" w14:textId="310194B2" w:rsidR="007E1573" w:rsidRPr="00246D59" w:rsidRDefault="00484BD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7E1573" w:rsidRPr="00246D59" w14:paraId="23FD09B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660FC985" w14:textId="7DB591EC" w:rsidR="007E1573" w:rsidRPr="00246D59" w:rsidRDefault="007E1573" w:rsidP="0041167D">
            <w:pPr>
              <w:pStyle w:val="BodyTextIndent2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="00B01689"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6B2E07E" w14:textId="45460D71" w:rsidR="007E1573" w:rsidRPr="00246D59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5AE7D7" w14:textId="77777777" w:rsidR="007E1573" w:rsidRPr="00246D59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CE113" w14:textId="34F0158B" w:rsidR="007E1573" w:rsidRPr="00246D59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D351B1" w14:textId="77777777" w:rsidR="007E1573" w:rsidRPr="00246D59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1F18E" w14:textId="0C972BC6" w:rsidR="007E1573" w:rsidRPr="00246D59" w:rsidRDefault="007E1573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CB0F8" w14:textId="77777777" w:rsidR="007E1573" w:rsidRPr="00246D59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AAE18E0" w14:textId="644E0863" w:rsidR="007E1573" w:rsidRPr="00246D59" w:rsidRDefault="007E1573" w:rsidP="0041167D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0684A" w:rsidRPr="00246D59" w14:paraId="7DB30C8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CC10AEC" w14:textId="55CE91CA" w:rsidR="0080684A" w:rsidRPr="00246D59" w:rsidRDefault="0080684A" w:rsidP="0080684A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4CCC3EC" w14:textId="4095D112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494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449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2E84F373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C5DE4" w14:textId="005E9E23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547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468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72AC8DF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68F311" w14:textId="5639EA9B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385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841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2841CE23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8DCB09" w14:textId="5E3DD784" w:rsidR="0080684A" w:rsidRPr="00246D59" w:rsidRDefault="00484BD3" w:rsidP="007F2547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433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742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769</w:t>
            </w:r>
          </w:p>
        </w:tc>
      </w:tr>
      <w:tr w:rsidR="0080684A" w:rsidRPr="00246D59" w14:paraId="19529CE5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D6B72A0" w14:textId="02906384" w:rsidR="0080684A" w:rsidRPr="00246D59" w:rsidRDefault="00F0171B" w:rsidP="00DF0563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80684A" w:rsidRPr="00DF056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บวก</w:t>
            </w:r>
            <w:r w:rsidR="00575AB0" w:rsidRPr="00575AB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 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E192B3B" w14:textId="2FAD5AD5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811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069C5EBD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EB2624" w14:textId="615379F4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46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905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32316BB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2BF41B" w14:textId="26EC7DFB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33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119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25406010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1B21EC1" w14:textId="5AD035D6" w:rsidR="0080684A" w:rsidRPr="00246D59" w:rsidRDefault="00484BD3" w:rsidP="0080684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394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679</w:t>
            </w:r>
          </w:p>
        </w:tc>
      </w:tr>
      <w:tr w:rsidR="0080684A" w:rsidRPr="00246D59" w14:paraId="377CDA0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159BB4F" w14:textId="3EB3A94E" w:rsidR="0080684A" w:rsidRPr="00246D59" w:rsidRDefault="003A03B2" w:rsidP="00DF0563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F056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</w:t>
            </w:r>
            <w:r w:rsid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DF056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A738F6E" w14:textId="1C872CCC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13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902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7E523E9B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38C3BC" w14:textId="558D96EB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727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00B9CDDB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1AF3C4" w14:textId="6E6BA9FE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160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6C06A2A8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59B0788" w14:textId="2B3EA51B" w:rsidR="0080684A" w:rsidRPr="00246D59" w:rsidRDefault="00484BD3" w:rsidP="0080684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259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915</w:t>
            </w:r>
          </w:p>
        </w:tc>
      </w:tr>
      <w:tr w:rsidR="005B0620" w:rsidRPr="00246D59" w14:paraId="5B86D47B" w14:textId="77777777" w:rsidTr="005E0B0C">
        <w:trPr>
          <w:trHeight w:val="20"/>
        </w:trPr>
        <w:tc>
          <w:tcPr>
            <w:tcW w:w="3870" w:type="dxa"/>
            <w:shd w:val="clear" w:color="auto" w:fill="auto"/>
          </w:tcPr>
          <w:p w14:paraId="520C8E6A" w14:textId="32A0BA16" w:rsidR="005B0620" w:rsidRPr="00246D59" w:rsidRDefault="005B0620" w:rsidP="00DF0563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="00DF056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DF056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ผลประโยชน์รับโอน</w:t>
            </w:r>
          </w:p>
        </w:tc>
        <w:tc>
          <w:tcPr>
            <w:tcW w:w="1170" w:type="dxa"/>
            <w:shd w:val="clear" w:color="auto" w:fill="auto"/>
          </w:tcPr>
          <w:p w14:paraId="46C06707" w14:textId="333DE506" w:rsidR="005B0620" w:rsidRPr="00246D59" w:rsidRDefault="00484BD3" w:rsidP="005E0B0C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367</w:t>
            </w:r>
            <w:r w:rsidR="005B06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5E3D4E4F" w14:textId="77777777" w:rsidR="005B0620" w:rsidRPr="00246D59" w:rsidRDefault="005B0620" w:rsidP="005E0B0C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F21393" w14:textId="77777777" w:rsidR="005B0620" w:rsidRPr="00246D59" w:rsidRDefault="005B0620" w:rsidP="00DE760C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E5D74E" w14:textId="77777777" w:rsidR="005B0620" w:rsidRPr="00246D59" w:rsidRDefault="005B0620" w:rsidP="005E0B0C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818A34" w14:textId="77777777" w:rsidR="005B0620" w:rsidRPr="00246D59" w:rsidRDefault="005B0620" w:rsidP="00DE760C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FAF94" w14:textId="77777777" w:rsidR="005B0620" w:rsidRPr="00246D59" w:rsidRDefault="005B0620" w:rsidP="005E0B0C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E1F8D91" w14:textId="77777777" w:rsidR="005B0620" w:rsidRPr="00246D59" w:rsidRDefault="005B0620" w:rsidP="00DE760C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0684A" w:rsidRPr="00246D59" w14:paraId="28D7512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10D4158" w14:textId="6F1EDD4A" w:rsidR="0080684A" w:rsidRPr="00DF0563" w:rsidRDefault="00F0171B" w:rsidP="00DF0563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="0080684A" w:rsidRPr="00DF056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DF056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80684A" w:rsidRPr="00DF056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1490A337" w14:textId="411C51EB" w:rsidR="0080684A" w:rsidRPr="00246D59" w:rsidRDefault="004C338F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040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597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22B15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CB7DA7" w14:textId="3DE8460C" w:rsidR="0080684A" w:rsidRPr="00246D59" w:rsidRDefault="0080684A" w:rsidP="0080684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017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183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A02BE9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C164FC" w14:textId="6A491A87" w:rsidR="0080684A" w:rsidRPr="00246D59" w:rsidRDefault="00CD26B4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754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378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4BDB21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F227B0C" w14:textId="11CC69CE" w:rsidR="0080684A" w:rsidRPr="00246D59" w:rsidRDefault="0080684A" w:rsidP="007F2547">
            <w:pPr>
              <w:tabs>
                <w:tab w:val="decimal" w:pos="116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35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663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960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0684A" w:rsidRPr="00246D59" w14:paraId="4696540F" w14:textId="77777777" w:rsidTr="00BB6711">
        <w:trPr>
          <w:trHeight w:val="234"/>
        </w:trPr>
        <w:tc>
          <w:tcPr>
            <w:tcW w:w="3870" w:type="dxa"/>
            <w:shd w:val="clear" w:color="auto" w:fill="auto"/>
          </w:tcPr>
          <w:p w14:paraId="0925F9AD" w14:textId="3DE175D1" w:rsidR="0080684A" w:rsidRPr="00246D59" w:rsidRDefault="00F0171B" w:rsidP="0080684A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="004C338F"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80684A"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กำไร</w:t>
            </w:r>
            <w:r w:rsidR="004C338F"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 ขาดทุน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จาก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ประมาณการ</w:t>
            </w:r>
          </w:p>
        </w:tc>
        <w:tc>
          <w:tcPr>
            <w:tcW w:w="1170" w:type="dxa"/>
            <w:shd w:val="clear" w:color="auto" w:fill="auto"/>
          </w:tcPr>
          <w:p w14:paraId="10E81387" w14:textId="77777777" w:rsidR="0080684A" w:rsidRPr="00246D59" w:rsidRDefault="0080684A" w:rsidP="0080684A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41E5EE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1EA4AB" w14:textId="77777777" w:rsidR="0080684A" w:rsidRPr="00246D59" w:rsidRDefault="0080684A" w:rsidP="0080684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9FF95B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2DEB9A" w14:textId="77777777" w:rsidR="0080684A" w:rsidRPr="00246D59" w:rsidRDefault="0080684A" w:rsidP="0080684A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B46117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1FD89A6" w14:textId="77777777" w:rsidR="0080684A" w:rsidRPr="00246D59" w:rsidRDefault="0080684A" w:rsidP="0080684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0684A" w:rsidRPr="00246D59" w14:paraId="1EA88586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0D64CED" w14:textId="30766D98" w:rsidR="0080684A" w:rsidRPr="00246D59" w:rsidRDefault="00F0171B" w:rsidP="0080684A">
            <w:pPr>
              <w:pStyle w:val="BodyTextIndent2"/>
              <w:spacing w:line="320" w:lineRule="exact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="0080684A"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1F48A" w14:textId="3A303161" w:rsidR="0080684A" w:rsidRPr="00246D59" w:rsidRDefault="00484BD3" w:rsidP="0080684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442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5B1F472B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322F" w14:textId="7B6F6DC5" w:rsidR="0080684A" w:rsidRPr="00246D59" w:rsidRDefault="0080684A" w:rsidP="0080684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635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640EB0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45912" w14:textId="1AF60E22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105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29C701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456E" w14:textId="5830FB81" w:rsidR="0080684A" w:rsidRPr="00246D59" w:rsidRDefault="0080684A" w:rsidP="007F2547">
            <w:pPr>
              <w:tabs>
                <w:tab w:val="decimal" w:pos="116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891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408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0684A" w:rsidRPr="00246D59" w14:paraId="470467B0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D86403C" w14:textId="70F96F65" w:rsidR="0080684A" w:rsidRPr="00246D59" w:rsidRDefault="0080684A" w:rsidP="0080684A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AF2B2" w14:textId="4F226E11" w:rsidR="0080684A" w:rsidRPr="00246D59" w:rsidRDefault="0080684A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D79A5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086C2" w14:textId="7A28861B" w:rsidR="0080684A" w:rsidRPr="00246D59" w:rsidRDefault="0080684A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E95D3" w14:textId="77777777" w:rsidR="0080684A" w:rsidRPr="00246D59" w:rsidRDefault="0080684A" w:rsidP="0080684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66EDC" w14:textId="7887FFA8" w:rsidR="0080684A" w:rsidRPr="00246D59" w:rsidRDefault="0080684A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E7B208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EA5BB04" w14:textId="213CF46B" w:rsidR="0080684A" w:rsidRPr="00246D59" w:rsidRDefault="0080684A" w:rsidP="0080684A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80684A" w:rsidRPr="00246D59" w14:paraId="2FE95D8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0F0A9F9C" w14:textId="2988219E" w:rsidR="0080684A" w:rsidRPr="00246D59" w:rsidRDefault="0080684A" w:rsidP="0080684A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246D59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99E0E4" w14:textId="6C2DF481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504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932</w:t>
            </w:r>
            <w:r w:rsidR="004C338F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1B554DAB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14D7F" w14:textId="4E4213B5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494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449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B56D9B5" w14:textId="77777777" w:rsidR="0080684A" w:rsidRPr="00246D59" w:rsidRDefault="0080684A" w:rsidP="0080684A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A9CB1" w14:textId="003799BA" w:rsidR="0080684A" w:rsidRPr="00246D59" w:rsidRDefault="00484BD3" w:rsidP="0080684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397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473</w:t>
            </w:r>
            <w:r w:rsidR="00CD26B4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4C8A0505" w14:textId="77777777" w:rsidR="0080684A" w:rsidRPr="00246D59" w:rsidRDefault="0080684A" w:rsidP="0080684A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65EF7F09" w14:textId="435C6FAF" w:rsidR="0080684A" w:rsidRPr="00246D59" w:rsidRDefault="00484BD3" w:rsidP="0080684A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385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841</w:t>
            </w:r>
            <w:r w:rsidR="0080684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995</w:t>
            </w:r>
          </w:p>
        </w:tc>
      </w:tr>
    </w:tbl>
    <w:p w14:paraId="460EAB49" w14:textId="44BA566F" w:rsidR="004E2567" w:rsidRPr="00246D59" w:rsidRDefault="004E2567" w:rsidP="00C31C6E">
      <w:pPr>
        <w:spacing w:before="240"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ในระหว่างปี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Pr="00246D59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ได้รับโอนพนักงานจากบริษัท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่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เกี่ยวข้องกัน และบันทึกประมาณการ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หนี้สินสำหรับผลประโยชน์พนักงาน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โดยบริษัทจะเรียก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เก็บเงินจำนวนดังกล่าวจากบริษัทที่เกี่ยวข้องกันได้ในภายหลัง บริษัทจึงรับรู้รายการดังกล่าว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เป็นส่วนหนึ่งของ</w:t>
      </w:r>
      <w:r w:rsidR="00C31C6E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ลูกหนี้</w:t>
      </w:r>
      <w:r w:rsidR="00C31C6E"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อื่น ณ 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31C6E"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C31C6E"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C31C6E"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="00C31C6E"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เป็น</w:t>
      </w:r>
      <w:r w:rsidR="00C31C6E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5B0620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69</w:t>
      </w:r>
      <w:r w:rsidR="00C31C6E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C31C6E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</w:t>
      </w:r>
      <w:r w:rsidR="00C31C6E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27</w:t>
      </w:r>
      <w:r w:rsidR="00C31C6E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C31C6E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ตามลำดับ</w:t>
      </w:r>
      <w:r w:rsidR="00C31C6E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31C6E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สินทรัพย์ไม่หมุนเวียนอื่น ณ วันที่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D22EEE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22EEE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D22EEE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22EEE"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เป็นจำนวน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29</w:t>
      </w:r>
      <w:r w:rsidR="005B0620"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47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37</w:t>
      </w:r>
      <w:r w:rsidR="0080684A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09</w:t>
      </w:r>
      <w:r w:rsidR="00D22EEE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2EEE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064A9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(ดูหมายเหตุข้อ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26B5D50B" w14:textId="5537FA3B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</w:t>
      </w:r>
      <w:r w:rsidR="002A5139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ผลประโยชน์พนักงานหลังออกจากงาน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130B" w:rsidRPr="00246D59" w14:paraId="15258046" w14:textId="77777777" w:rsidTr="00981F94">
        <w:tc>
          <w:tcPr>
            <w:tcW w:w="3510" w:type="dxa"/>
            <w:shd w:val="clear" w:color="auto" w:fill="auto"/>
            <w:vAlign w:val="bottom"/>
          </w:tcPr>
          <w:p w14:paraId="28BAC809" w14:textId="77777777" w:rsidR="0001130B" w:rsidRPr="00246D59" w:rsidRDefault="0001130B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2098CE39" w14:textId="77777777" w:rsidR="0001130B" w:rsidRPr="00246D59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246D59" w:rsidRDefault="0001130B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36311CAA" w14:textId="77777777" w:rsidR="0001130B" w:rsidRPr="00246D59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687" w:rsidRPr="00246D59" w14:paraId="4079D198" w14:textId="77777777" w:rsidTr="00010F6E">
        <w:tc>
          <w:tcPr>
            <w:tcW w:w="3510" w:type="dxa"/>
            <w:shd w:val="clear" w:color="auto" w:fill="auto"/>
            <w:vAlign w:val="bottom"/>
          </w:tcPr>
          <w:p w14:paraId="5AB6C117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01A6A05" w14:textId="0A2CAA27" w:rsidR="00284687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062136B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D8F9BEE" w14:textId="7BCFFEDD" w:rsidR="00284687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195DCBD0" w14:textId="77777777" w:rsidR="00284687" w:rsidRPr="00246D59" w:rsidRDefault="00284687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09DF7" w14:textId="7E358EB6" w:rsidR="00284687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B98D770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8D9AD5" w14:textId="0779C21C" w:rsidR="00284687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981F94" w:rsidRPr="00246D59" w14:paraId="02B22703" w14:textId="77777777" w:rsidTr="00010F6E">
        <w:tc>
          <w:tcPr>
            <w:tcW w:w="3510" w:type="dxa"/>
            <w:shd w:val="clear" w:color="auto" w:fill="auto"/>
          </w:tcPr>
          <w:p w14:paraId="78A1FC3C" w14:textId="09F8BF30" w:rsidR="00981F94" w:rsidRPr="00246D59" w:rsidRDefault="00981F94" w:rsidP="00981F9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(ต่อปี)</w:t>
            </w:r>
          </w:p>
        </w:tc>
        <w:tc>
          <w:tcPr>
            <w:tcW w:w="1350" w:type="dxa"/>
          </w:tcPr>
          <w:p w14:paraId="79569469" w14:textId="36433113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F0C1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</w:t>
            </w:r>
            <w:r w:rsidR="00BB265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098881D9" w14:textId="77777777" w:rsidR="00981F94" w:rsidRPr="00246D59" w:rsidRDefault="00981F94" w:rsidP="00981F9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EA257E" w14:textId="0891FCB3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</w:t>
            </w:r>
            <w:r w:rsidR="00BB265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90" w:type="dxa"/>
          </w:tcPr>
          <w:p w14:paraId="35AD2D70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FB4F349" w14:textId="15681F3A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F0C18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</w:t>
            </w:r>
            <w:r w:rsidR="00BB265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6BE609F0" w14:textId="77777777" w:rsidR="00981F94" w:rsidRPr="00246D59" w:rsidRDefault="00981F94" w:rsidP="00981F9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1834E5" w14:textId="57C7FFB2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</w:t>
            </w:r>
            <w:r w:rsidR="00BB265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981F94" w:rsidRPr="00246D59" w14:paraId="4736D646" w14:textId="77777777" w:rsidTr="00010F6E">
        <w:tc>
          <w:tcPr>
            <w:tcW w:w="3510" w:type="dxa"/>
            <w:shd w:val="clear" w:color="auto" w:fill="auto"/>
          </w:tcPr>
          <w:p w14:paraId="2D1AF7E7" w14:textId="77777777" w:rsidR="00981F94" w:rsidRPr="00246D59" w:rsidRDefault="00981F94" w:rsidP="00981F9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(ต่อปี)</w:t>
            </w:r>
          </w:p>
        </w:tc>
        <w:tc>
          <w:tcPr>
            <w:tcW w:w="1350" w:type="dxa"/>
          </w:tcPr>
          <w:p w14:paraId="7EA5147C" w14:textId="26FD88D5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E0FC266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A18584" w14:textId="5EBBB54B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88BF737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97BFCA" w14:textId="0BC021AE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4A574CF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F0D88" w14:textId="69B8958A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981F94" w:rsidRPr="00246D59" w14:paraId="427E8146" w14:textId="77777777" w:rsidTr="00010F6E">
        <w:tc>
          <w:tcPr>
            <w:tcW w:w="3510" w:type="dxa"/>
            <w:shd w:val="clear" w:color="auto" w:fill="auto"/>
          </w:tcPr>
          <w:p w14:paraId="1DC71A4B" w14:textId="77777777" w:rsidR="00981F94" w:rsidRPr="00246D59" w:rsidRDefault="00981F94" w:rsidP="00981F9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7A486112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4868B89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F2D49E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37656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6F78EB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81F94" w:rsidRPr="00246D59" w14:paraId="65A04AA6" w14:textId="77777777" w:rsidTr="00010F6E">
        <w:tc>
          <w:tcPr>
            <w:tcW w:w="3510" w:type="dxa"/>
            <w:shd w:val="clear" w:color="auto" w:fill="auto"/>
          </w:tcPr>
          <w:p w14:paraId="0A323339" w14:textId="77777777" w:rsidR="00981F94" w:rsidRPr="00246D59" w:rsidRDefault="00981F94" w:rsidP="00981F9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(ต่อปี)</w:t>
            </w:r>
          </w:p>
        </w:tc>
        <w:tc>
          <w:tcPr>
            <w:tcW w:w="1350" w:type="dxa"/>
          </w:tcPr>
          <w:p w14:paraId="42E3CE8D" w14:textId="20295DA3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3877BD95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4B0C61B" w14:textId="279B1C12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6CACF6DD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875C32" w14:textId="634F5BCD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5DE8B0D2" w14:textId="77777777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D44D25" w14:textId="67E2456D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981F94" w:rsidRPr="00246D59" w14:paraId="3EFD097E" w14:textId="77777777" w:rsidTr="00010F6E">
        <w:tc>
          <w:tcPr>
            <w:tcW w:w="3510" w:type="dxa"/>
            <w:shd w:val="clear" w:color="auto" w:fill="auto"/>
          </w:tcPr>
          <w:p w14:paraId="708D83D6" w14:textId="0495FFA8" w:rsidR="00981F94" w:rsidRPr="00246D59" w:rsidRDefault="00981F94" w:rsidP="00981F94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0007A9FF" w14:textId="544B096B" w:rsidR="00981F94" w:rsidRPr="00246D59" w:rsidRDefault="00981F94" w:rsidP="00981F94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981F94" w:rsidRPr="00246D59" w:rsidRDefault="00981F94" w:rsidP="00981F94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1FD8739" w14:textId="0DC094C1" w:rsidR="00981F94" w:rsidRPr="00246D59" w:rsidRDefault="00981F94" w:rsidP="00981F94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981F94" w:rsidRPr="00246D59" w:rsidRDefault="00981F94" w:rsidP="00981F94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4F1DA19" w14:textId="0ADEBA58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2D48DD34" w14:textId="77777777" w:rsidR="00981F94" w:rsidRPr="00246D59" w:rsidRDefault="00981F94" w:rsidP="00981F94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5AF1D9" w14:textId="09246B32" w:rsidR="00981F94" w:rsidRPr="00246D59" w:rsidRDefault="00981F94" w:rsidP="00981F9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96E2BE7" w14:textId="77777777" w:rsidR="007F2547" w:rsidRPr="00246D59" w:rsidRDefault="007F2547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700BE64B" w14:textId="2EECADAB" w:rsidR="0096534C" w:rsidRPr="00246D59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="004B796E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ซึ่งมีผลกระทบเพิ่มขึ้น</w:t>
      </w:r>
      <w:r w:rsidRPr="00246D59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(ลดลง)</w:t>
      </w:r>
      <w:r w:rsidRPr="00246D59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ต่อมูลค่าปัจจุบันของ</w:t>
      </w:r>
      <w:r w:rsidR="00B85EA2" w:rsidRPr="00246D5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246D59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246D59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246D59">
        <w:rPr>
          <w:rFonts w:ascii="Angsana New" w:hAnsi="Angsana New" w:cs="Angsana New"/>
          <w:b/>
          <w:bCs/>
          <w:color w:val="000000"/>
          <w:lang w:val="en-GB"/>
        </w:rPr>
        <w:t xml:space="preserve"> : </w:t>
      </w:r>
      <w:r w:rsidRPr="00246D59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246D59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246D59" w:rsidRDefault="00BA7C3C" w:rsidP="0041167D">
            <w:pPr>
              <w:spacing w:line="340" w:lineRule="exact"/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246D59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246D59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246D59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246D59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602121CA" w:rsidR="00A56CF8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783" w:type="dxa"/>
            <w:vAlign w:val="center"/>
          </w:tcPr>
          <w:p w14:paraId="6C7C2071" w14:textId="6ED08757" w:rsidR="00A56CF8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36" w:type="dxa"/>
          </w:tcPr>
          <w:p w14:paraId="70F57181" w14:textId="0C111354" w:rsidR="00A56CF8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45" w:type="dxa"/>
            <w:vAlign w:val="center"/>
          </w:tcPr>
          <w:p w14:paraId="131055C8" w14:textId="745CC0D1" w:rsidR="00A56CF8" w:rsidRPr="00246D59" w:rsidRDefault="00484BD3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  <w:tr w:rsidR="00A56CF8" w:rsidRPr="00246D59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246D59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0F6E" w:rsidRPr="00246D59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0BCA430C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696A28D2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35</w:t>
            </w:r>
            <w:r w:rsidR="00C470C3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783" w:type="dxa"/>
            <w:vAlign w:val="center"/>
          </w:tcPr>
          <w:p w14:paraId="510D254E" w14:textId="21219965" w:rsidR="00010F6E" w:rsidRPr="00246D59" w:rsidRDefault="00484BD3" w:rsidP="00010F6E">
            <w:pPr>
              <w:tabs>
                <w:tab w:val="decimal" w:pos="444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35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936" w:type="dxa"/>
            <w:vAlign w:val="center"/>
          </w:tcPr>
          <w:p w14:paraId="005D0299" w14:textId="7EA36E49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</w:t>
            </w:r>
            <w:r w:rsidR="00C470C3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945" w:type="dxa"/>
            <w:vAlign w:val="center"/>
          </w:tcPr>
          <w:p w14:paraId="0B395238" w14:textId="2B0EA703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29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00</w:t>
            </w:r>
          </w:p>
        </w:tc>
      </w:tr>
      <w:tr w:rsidR="00010F6E" w:rsidRPr="00246D59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2B3702E5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1CA9CA38" w:rsidR="00010F6E" w:rsidRPr="00246D59" w:rsidRDefault="00C470C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29AE9132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5FC5214C" w:rsidR="00010F6E" w:rsidRPr="00246D59" w:rsidRDefault="00C470C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271E230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49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10F6E" w:rsidRPr="00246D59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010F6E" w:rsidRPr="00246D59" w:rsidRDefault="00010F6E" w:rsidP="00010F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010F6E" w:rsidRPr="00246D59" w:rsidRDefault="00010F6E" w:rsidP="00010F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010F6E" w:rsidRPr="00246D59" w:rsidRDefault="00010F6E" w:rsidP="00010F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0F6E" w:rsidRPr="00246D59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010F6E" w:rsidRPr="00246D59" w:rsidRDefault="00010F6E" w:rsidP="00010F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010F6E" w:rsidRPr="00246D59" w:rsidRDefault="00010F6E" w:rsidP="00010F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010F6E" w:rsidRPr="00246D59" w:rsidRDefault="00010F6E" w:rsidP="00010F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0F6E" w:rsidRPr="00246D59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5035B91C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3F087B45" w:rsidR="00010F6E" w:rsidRPr="00246D59" w:rsidRDefault="00C470C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34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719E26C6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69F9F007" w:rsidR="00010F6E" w:rsidRPr="00246D59" w:rsidRDefault="00C470C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27</w:t>
            </w:r>
            <w:r w:rsidR="009C1126"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84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11905881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24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10F6E" w:rsidRPr="00246D59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237EF99E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7876E105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39</w:t>
            </w:r>
            <w:r w:rsidR="00C470C3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783" w:type="dxa"/>
            <w:vAlign w:val="center"/>
          </w:tcPr>
          <w:p w14:paraId="7A38C772" w14:textId="30EC06FB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34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936" w:type="dxa"/>
            <w:vAlign w:val="center"/>
          </w:tcPr>
          <w:p w14:paraId="6F484B7C" w14:textId="6A341EFB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31</w:t>
            </w:r>
            <w:r w:rsidR="009C112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945" w:type="dxa"/>
            <w:vAlign w:val="center"/>
          </w:tcPr>
          <w:p w14:paraId="4384C39D" w14:textId="4E09791F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42</w:t>
            </w:r>
          </w:p>
        </w:tc>
      </w:tr>
      <w:tr w:rsidR="00010F6E" w:rsidRPr="00246D59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010F6E" w:rsidRPr="00246D59" w:rsidRDefault="00010F6E" w:rsidP="00010F6E">
            <w:pPr>
              <w:spacing w:line="340" w:lineRule="exact"/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010F6E" w:rsidRPr="00246D59" w:rsidRDefault="00010F6E" w:rsidP="00010F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010F6E" w:rsidRPr="00246D59" w:rsidRDefault="00010F6E" w:rsidP="00010F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0F6E" w:rsidRPr="00246D59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010F6E" w:rsidRPr="00246D59" w:rsidRDefault="00010F6E" w:rsidP="00010F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010F6E" w:rsidRPr="00246D59" w:rsidRDefault="00010F6E" w:rsidP="00010F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010F6E" w:rsidRPr="00246D59" w:rsidRDefault="00010F6E" w:rsidP="00010F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10F6E" w:rsidRPr="00246D59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47B9CFE3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15C2A755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0</w:t>
            </w:r>
            <w:r w:rsidR="00C470C3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783" w:type="dxa"/>
            <w:vAlign w:val="center"/>
          </w:tcPr>
          <w:p w14:paraId="00CF9334" w14:textId="0DB65683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0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72</w:t>
            </w:r>
          </w:p>
        </w:tc>
        <w:tc>
          <w:tcPr>
            <w:tcW w:w="936" w:type="dxa"/>
            <w:vAlign w:val="center"/>
          </w:tcPr>
          <w:p w14:paraId="364ED808" w14:textId="2145BF22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0</w:t>
            </w:r>
            <w:r w:rsidR="009C1126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945" w:type="dxa"/>
            <w:vAlign w:val="center"/>
          </w:tcPr>
          <w:p w14:paraId="09C26FD8" w14:textId="6CBFDFA0" w:rsidR="00010F6E" w:rsidRPr="00246D59" w:rsidRDefault="00484BD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0</w:t>
            </w:r>
            <w:r w:rsidR="00010F6E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010F6E" w:rsidRPr="00246D59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614ADDAD" w:rsidR="00010F6E" w:rsidRPr="00246D59" w:rsidRDefault="00010F6E" w:rsidP="00010F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484BD3" w:rsidRPr="00484BD3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4F8F33C7" w:rsidR="00010F6E" w:rsidRPr="00246D59" w:rsidRDefault="00C470C3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76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0B16BDB3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5DC28A4C" w:rsidR="00010F6E" w:rsidRPr="00246D59" w:rsidRDefault="009C1126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54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5ABA1764" w:rsidR="00010F6E" w:rsidRPr="00246D59" w:rsidRDefault="00010F6E" w:rsidP="00010F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0C4798D9" w14:textId="7E6F40D3" w:rsidR="008E1083" w:rsidRPr="00246D59" w:rsidRDefault="00484BD3" w:rsidP="00E05A06">
      <w:pPr>
        <w:spacing w:before="240"/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6080AF74" w14:textId="09EF5047" w:rsidR="00D946FA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946FA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2535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116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บริษัทจะต้องจัดสรรทุน</w:t>
      </w:r>
      <w:r w:rsidRPr="007D0B29">
        <w:rPr>
          <w:rFonts w:ascii="Angsana New" w:hAnsi="Angsana New" w:cs="Angsana New"/>
          <w:spacing w:val="-2"/>
          <w:sz w:val="32"/>
          <w:szCs w:val="32"/>
          <w:cs/>
        </w:rPr>
        <w:t xml:space="preserve">สำรอง (“สำรองตามกฎหมาย”) อย่างน้อยร้อยละ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Pr="007D0B29">
        <w:rPr>
          <w:rFonts w:ascii="Angsana New" w:hAnsi="Angsana New" w:cs="Angsana New"/>
          <w:spacing w:val="-2"/>
          <w:sz w:val="32"/>
          <w:szCs w:val="32"/>
          <w:cs/>
        </w:rPr>
        <w:t xml:space="preserve"> ของกำไรสุทธิประจำปีหลังจากหักขาดทุนสะสมยกมา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 </w:t>
      </w:r>
    </w:p>
    <w:p w14:paraId="1A58BDA4" w14:textId="1E64BE27" w:rsidR="00D946FA" w:rsidRPr="00D946FA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946F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484BD3" w:rsidRPr="00484BD3">
        <w:rPr>
          <w:rFonts w:ascii="Angsana New" w:hAnsi="Angsana New" w:cs="Angsana New" w:hint="cs"/>
          <w:sz w:val="32"/>
          <w:szCs w:val="32"/>
          <w:lang w:val="en-US"/>
        </w:rPr>
        <w:t>566</w:t>
      </w:r>
      <w:r w:rsidRPr="00D946FA">
        <w:rPr>
          <w:rFonts w:ascii="Angsana New" w:hAnsi="Angsana New"/>
          <w:sz w:val="32"/>
          <w:szCs w:val="32"/>
        </w:rPr>
        <w:t xml:space="preserve"> 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484BD3" w:rsidRPr="00484BD3">
        <w:rPr>
          <w:rFonts w:ascii="Angsana New" w:hAnsi="Angsana New" w:cs="Angsana New" w:hint="cs"/>
          <w:sz w:val="32"/>
          <w:szCs w:val="32"/>
          <w:lang w:val="en-US"/>
        </w:rPr>
        <w:t>565</w:t>
      </w:r>
      <w:r w:rsidRPr="00D946FA">
        <w:rPr>
          <w:rFonts w:ascii="Angsana New" w:hAnsi="Angsana New"/>
          <w:sz w:val="32"/>
          <w:szCs w:val="32"/>
        </w:rPr>
        <w:t xml:space="preserve"> </w:t>
      </w:r>
      <w:r w:rsidRPr="00D946FA">
        <w:rPr>
          <w:rFonts w:ascii="Angsana New" w:hAnsi="Angsana New" w:cs="Angsana New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320B9D1C" w14:textId="6F8B7193" w:rsidR="008E1083" w:rsidRPr="00246D59" w:rsidRDefault="00484BD3" w:rsidP="00E05A06">
      <w:pPr>
        <w:spacing w:before="24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246D59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246D59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35F8781D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</w:t>
      </w:r>
      <w:r w:rsidR="00A4518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246D59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246D59" w:rsidRDefault="008E1083" w:rsidP="008112A2">
      <w:pPr>
        <w:ind w:firstLine="54"/>
        <w:jc w:val="center"/>
        <w:rPr>
          <w:rFonts w:ascii="Angsana New" w:hAnsi="Angsana New" w:cs="Angsana New"/>
          <w:lang w:val="en-US"/>
        </w:rPr>
        <w:sectPr w:rsidR="008E1083" w:rsidRPr="00246D59" w:rsidSect="007A58F9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 w:code="9"/>
          <w:pgMar w:top="1440" w:right="1224" w:bottom="720" w:left="1440" w:header="864" w:footer="432" w:gutter="0"/>
          <w:paperSrc w:first="15" w:other="15"/>
          <w:cols w:space="720"/>
          <w:docGrid w:linePitch="360"/>
        </w:sectPr>
      </w:pPr>
    </w:p>
    <w:p w14:paraId="305582E6" w14:textId="38B9A120" w:rsidR="00E8006B" w:rsidRPr="00246D59" w:rsidRDefault="00484BD3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23</w:t>
      </w:r>
      <w:r w:rsidR="00E8006B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006B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246D59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</w:t>
      </w:r>
      <w:r w:rsidR="00CB65F2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14:paraId="06368FCD" w14:textId="026B0847" w:rsidR="00FB4541" w:rsidRPr="00246D59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246D59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246D59">
        <w:rPr>
          <w:rFonts w:ascii="Angsana New" w:hAnsi="Angsana New" w:cs="Angsana New"/>
          <w:sz w:val="32"/>
          <w:szCs w:val="32"/>
          <w:cs/>
        </w:rPr>
        <w:t>และ</w:t>
      </w:r>
      <w:r w:rsidRPr="00246D59">
        <w:rPr>
          <w:rFonts w:ascii="Angsana New" w:hAnsi="Angsana New" w:cs="Angsana New" w:hint="cs"/>
          <w:sz w:val="32"/>
          <w:szCs w:val="32"/>
          <w:cs/>
        </w:rPr>
        <w:t>การ</w:t>
      </w:r>
      <w:r w:rsidRPr="00246D59">
        <w:rPr>
          <w:rFonts w:ascii="Angsana New" w:hAnsi="Angsana New" w:cs="Angsana New"/>
          <w:sz w:val="32"/>
          <w:szCs w:val="32"/>
          <w:cs/>
        </w:rPr>
        <w:t>จัดสรรสำรองทั่วไป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246D5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25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620"/>
        <w:gridCol w:w="1349"/>
        <w:gridCol w:w="1349"/>
        <w:gridCol w:w="1349"/>
        <w:gridCol w:w="1349"/>
        <w:gridCol w:w="1215"/>
        <w:gridCol w:w="1486"/>
        <w:gridCol w:w="1355"/>
      </w:tblGrid>
      <w:tr w:rsidR="00FB4541" w:rsidRPr="00246D59" w14:paraId="28E9C069" w14:textId="77777777" w:rsidTr="002C390D">
        <w:trPr>
          <w:cantSplit/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3753EE" w14:textId="77777777" w:rsidR="00FB4541" w:rsidRPr="00246D59" w:rsidRDefault="00FB4541" w:rsidP="002C390D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nil"/>
            </w:tcBorders>
          </w:tcPr>
          <w:p w14:paraId="439BD4F6" w14:textId="1AC6D0E5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9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5B2D0" w14:textId="756D7F6B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484BD3"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FB4541" w:rsidRPr="00246D59" w14:paraId="7EAAED79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246D59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39FD5E86" w:rsidR="00FB4541" w:rsidRPr="00246D59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41ABB890" w:rsidR="00FB4541" w:rsidRPr="00246D59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77777777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</w:tr>
      <w:tr w:rsidR="00FB4541" w:rsidRPr="00246D59" w14:paraId="5AAC3F78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246D59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246D59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246D59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246D59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092720" w:rsidRPr="00246D59" w14:paraId="3AE2C87C" w14:textId="77777777" w:rsidTr="002C390D">
        <w:trPr>
          <w:trHeight w:val="144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092720" w:rsidRPr="00246D59" w:rsidRDefault="00092720" w:rsidP="00092720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3860C" w14:textId="2721ED2E" w:rsidR="00092720" w:rsidRPr="00246D59" w:rsidRDefault="00484BD3" w:rsidP="0009272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24</w:t>
            </w:r>
            <w:r w:rsidR="000236E1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="000236E1" w:rsidRPr="00246D59">
              <w:rPr>
                <w:rFonts w:ascii="Angsana New" w:hAnsi="Angsana New" w:cs="Angsana New" w:hint="cs"/>
                <w:cs/>
                <w:lang w:val="en-US"/>
              </w:rPr>
              <w:t>เม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ษา</w:t>
            </w:r>
            <w:r w:rsidR="000236E1" w:rsidRPr="00246D59">
              <w:rPr>
                <w:rFonts w:ascii="Angsana New" w:hAnsi="Angsana New" w:cs="Angsana New" w:hint="cs"/>
                <w:cs/>
                <w:lang w:val="en-US"/>
              </w:rPr>
              <w:t>ย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A55FF" w14:textId="61A8BDA7" w:rsidR="00092720" w:rsidRPr="00246D59" w:rsidRDefault="00484BD3" w:rsidP="0009272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0</w:t>
            </w:r>
            <w:r w:rsidR="000236E1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1F718" w14:textId="36EC85C3" w:rsidR="00092720" w:rsidRPr="00246D59" w:rsidRDefault="00484BD3" w:rsidP="0009272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84</w:t>
            </w:r>
            <w:r w:rsidR="000236E1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13D4A" w14:textId="0A8A07BC" w:rsidR="00092720" w:rsidRPr="00246D59" w:rsidRDefault="000236E1" w:rsidP="0009272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6FC77A51" w:rsidR="00092720" w:rsidRPr="00246D59" w:rsidRDefault="00484BD3" w:rsidP="00092720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25</w:t>
            </w:r>
            <w:r w:rsidR="00092720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398BDCE1" w:rsidR="00092720" w:rsidRPr="00246D59" w:rsidRDefault="00484BD3" w:rsidP="0009272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0</w:t>
            </w:r>
            <w:r w:rsidR="00092720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0B40EE2C" w:rsidR="00092720" w:rsidRPr="00246D59" w:rsidRDefault="00484BD3" w:rsidP="00092720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60</w:t>
            </w:r>
            <w:r w:rsidR="00092720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686EBA52" w:rsidR="00092720" w:rsidRPr="00246D59" w:rsidRDefault="00092720" w:rsidP="00092720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236E1" w:rsidRPr="00246D59" w14:paraId="2BBCFB1C" w14:textId="77777777" w:rsidTr="00301CCE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11106E" w14:textId="77777777" w:rsidR="000236E1" w:rsidRPr="00246D59" w:rsidRDefault="000236E1" w:rsidP="000236E1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023A1" w14:textId="4012C9E6" w:rsidR="000236E1" w:rsidRPr="00246D59" w:rsidRDefault="00484BD3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3</w:t>
            </w:r>
            <w:r w:rsidR="000236E1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39EE5" w14:textId="2F0412C6" w:rsidR="000236E1" w:rsidRPr="00246D59" w:rsidRDefault="00484BD3" w:rsidP="000236E1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18</w:t>
            </w:r>
            <w:r w:rsidR="000236E1" w:rsidRPr="00246D59">
              <w:rPr>
                <w:rFonts w:ascii="Angsana New" w:hAnsi="Angsana New" w:cs="Angsana New" w:hint="cs"/>
                <w:cs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039501" w14:textId="3EA1F85B" w:rsidR="000236E1" w:rsidRPr="00246D59" w:rsidRDefault="00484BD3" w:rsidP="000236E1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</w:t>
            </w:r>
            <w:r w:rsidR="000236E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80ABA" w14:textId="736B1FC9" w:rsidR="000236E1" w:rsidRPr="00246D59" w:rsidRDefault="000236E1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40405B" w14:textId="1CC0092C" w:rsidR="000236E1" w:rsidRPr="00246D59" w:rsidRDefault="00484BD3" w:rsidP="000236E1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4</w:t>
            </w:r>
            <w:r w:rsidR="000236E1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2F1EB82" w14:textId="1458C885" w:rsidR="000236E1" w:rsidRPr="00246D59" w:rsidRDefault="00484BD3" w:rsidP="000236E1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20</w:t>
            </w:r>
            <w:r w:rsidR="000236E1" w:rsidRPr="00246D59">
              <w:rPr>
                <w:rFonts w:ascii="Angsana New" w:hAnsi="Angsana New" w:cs="Angsana New" w:hint="cs"/>
                <w:cs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130C825C" w:rsidR="000236E1" w:rsidRPr="00246D59" w:rsidRDefault="00484BD3" w:rsidP="000236E1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10</w:t>
            </w:r>
            <w:r w:rsidR="000236E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AC9D352" w14:textId="336CEB25" w:rsidR="000236E1" w:rsidRPr="00246D59" w:rsidRDefault="000236E1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236E1" w:rsidRPr="00246D59" w14:paraId="1F1BA398" w14:textId="77777777" w:rsidTr="00301CCE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60F" w14:textId="77777777" w:rsidR="000236E1" w:rsidRPr="00246D59" w:rsidRDefault="000236E1" w:rsidP="000236E1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53D9" w14:textId="25B38FA6" w:rsidR="000236E1" w:rsidRPr="00246D59" w:rsidRDefault="00484BD3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3</w:t>
            </w:r>
            <w:r w:rsidR="000236E1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="004A4B45" w:rsidRPr="00246D59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80BB" w14:textId="6B6767D4" w:rsidR="000236E1" w:rsidRPr="00246D59" w:rsidRDefault="00484BD3" w:rsidP="000236E1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23</w:t>
            </w:r>
            <w:r w:rsidR="000236E1" w:rsidRPr="00246D59">
              <w:rPr>
                <w:rFonts w:ascii="Angsana New" w:hAnsi="Angsana New" w:cs="Angsana New" w:hint="cs"/>
                <w:cs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1B1" w14:textId="269D35E9" w:rsidR="000236E1" w:rsidRPr="00246D59" w:rsidRDefault="00484BD3" w:rsidP="000236E1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0236E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6</w:t>
            </w:r>
            <w:r w:rsidRPr="00484BD3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3023" w14:textId="33D4136D" w:rsidR="000236E1" w:rsidRPr="00246D59" w:rsidRDefault="000236E1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A94" w14:textId="59E37195" w:rsidR="000236E1" w:rsidRPr="00246D59" w:rsidRDefault="000236E1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2BC11DC4" w14:textId="19BF41CB" w:rsidR="000236E1" w:rsidRPr="00246D59" w:rsidRDefault="000236E1" w:rsidP="00BB265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29A24220" w:rsidR="000236E1" w:rsidRPr="00246D59" w:rsidRDefault="000236E1" w:rsidP="00BB2652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E654BD9" w14:textId="46EAFC51" w:rsidR="000236E1" w:rsidRPr="00246D59" w:rsidRDefault="000236E1" w:rsidP="000236E1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23D14420" w14:textId="00A40AA5" w:rsidR="003E1430" w:rsidRPr="00246D59" w:rsidRDefault="00436D25" w:rsidP="003E1430">
      <w:pPr>
        <w:spacing w:before="240" w:after="120"/>
        <w:ind w:left="63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484BD3" w:rsidRPr="00484BD3">
        <w:rPr>
          <w:rFonts w:ascii="Angsana New" w:hAnsi="Angsana New" w:cs="Angsana New"/>
          <w:spacing w:val="-4"/>
          <w:lang w:val="en-US"/>
        </w:rPr>
        <w:t>2565</w:t>
      </w:r>
    </w:p>
    <w:p w14:paraId="002529E8" w14:textId="2B858CB6" w:rsidR="003E1430" w:rsidRPr="00246D59" w:rsidRDefault="00B1153B" w:rsidP="00B1153B">
      <w:pPr>
        <w:spacing w:after="120"/>
        <w:ind w:left="634" w:right="-29"/>
        <w:jc w:val="thaiDistribute"/>
        <w:rPr>
          <w:rFonts w:ascii="Angsana New" w:hAnsi="Angsana New"/>
          <w:spacing w:val="-4"/>
          <w:cs/>
          <w:lang w:val="en-US"/>
        </w:rPr>
      </w:pPr>
      <w:bookmarkStart w:id="7" w:name="_Hlk123301990"/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24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23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พฤษภาคม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วาโก้กบินทร์บุรี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21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/>
          <w:spacing w:val="-4"/>
          <w:lang w:val="en-US"/>
        </w:rPr>
        <w:br/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ภัทยากบินทร์บุรี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19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/>
          <w:spacing w:val="-4"/>
          <w:lang w:val="en-US"/>
        </w:rPr>
        <w:br/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บริษัท วาโก้ศรีราชา จำกัด บริษัท วาโก้ลำพูน จำกัด บริษัท โทรา </w:t>
      </w:r>
      <w:r w:rsidR="00484BD3" w:rsidRPr="00484BD3">
        <w:rPr>
          <w:rFonts w:ascii="Angsana New" w:hAnsi="Angsana New" w:cs="Angsana New"/>
          <w:spacing w:val="-4"/>
          <w:lang w:val="en-US"/>
        </w:rPr>
        <w:t>1010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จำกัด และ บริษัท วาโก้แม่สอด จำกัด ได้มีการจัดประชุมสามัญผู้ถือหุ้น และมีมติให้งดการจ่ายเงินปันผล</w:t>
      </w:r>
    </w:p>
    <w:bookmarkEnd w:id="7"/>
    <w:p w14:paraId="6C6FD84C" w14:textId="216A84C5" w:rsidR="00B1153B" w:rsidRPr="00246D59" w:rsidRDefault="00B1153B" w:rsidP="00B1153B">
      <w:pPr>
        <w:spacing w:before="240" w:after="120"/>
        <w:ind w:left="63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484BD3" w:rsidRPr="00484BD3">
        <w:rPr>
          <w:rFonts w:ascii="Angsana New" w:hAnsi="Angsana New" w:cs="Angsana New"/>
          <w:spacing w:val="-4"/>
          <w:lang w:val="en-US"/>
        </w:rPr>
        <w:t>2565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484BD3" w:rsidRPr="00484BD3">
        <w:rPr>
          <w:rFonts w:ascii="Angsana New" w:hAnsi="Angsana New" w:cs="Angsana New"/>
          <w:spacing w:val="-4"/>
          <w:lang w:val="en-US"/>
        </w:rPr>
        <w:t>2564</w:t>
      </w:r>
    </w:p>
    <w:p w14:paraId="2B852066" w14:textId="74A81A53" w:rsidR="00B1153B" w:rsidRPr="00246D59" w:rsidRDefault="00B1153B" w:rsidP="00B1153B">
      <w:pPr>
        <w:spacing w:after="120"/>
        <w:ind w:left="634" w:right="-29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25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2565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24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พฤษภาคม </w:t>
      </w:r>
      <w:r w:rsidR="00484BD3" w:rsidRPr="00484BD3">
        <w:rPr>
          <w:rFonts w:ascii="Angsana New" w:hAnsi="Angsana New" w:cs="Angsana New"/>
          <w:spacing w:val="-4"/>
          <w:lang w:val="en-US"/>
        </w:rPr>
        <w:t>2565</w:t>
      </w:r>
      <w:r w:rsidRPr="00246D59">
        <w:rPr>
          <w:rFonts w:ascii="Angsana New" w:hAnsi="Angsana New" w:cs="Angsana New"/>
          <w:spacing w:val="-2"/>
          <w:cs/>
          <w:lang w:val="en-US"/>
        </w:rPr>
        <w:t xml:space="preserve">บริษัท วาโก้กบินทร์บุรี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484BD3" w:rsidRPr="00484BD3">
        <w:rPr>
          <w:rFonts w:ascii="Angsana New" w:hAnsi="Angsana New" w:cs="Angsana New"/>
          <w:spacing w:val="-2"/>
          <w:lang w:val="en-US"/>
        </w:rPr>
        <w:t>4</w:t>
      </w:r>
      <w:r w:rsidRPr="00246D59">
        <w:rPr>
          <w:rFonts w:ascii="Angsana New" w:hAnsi="Angsana New" w:cs="Angsana New"/>
          <w:spacing w:val="-2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2"/>
          <w:lang w:val="en-US"/>
        </w:rPr>
        <w:t>2565</w:t>
      </w:r>
      <w:r w:rsidRPr="00246D59">
        <w:rPr>
          <w:rFonts w:ascii="Angsana New" w:hAnsi="Angsana New" w:cs="Angsana New"/>
          <w:spacing w:val="-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484BD3" w:rsidRPr="00484BD3">
        <w:rPr>
          <w:rFonts w:ascii="Angsana New" w:hAnsi="Angsana New" w:cs="Angsana New"/>
          <w:spacing w:val="-2"/>
          <w:lang w:val="en-US"/>
        </w:rPr>
        <w:t>20</w:t>
      </w:r>
      <w:r w:rsidRPr="00246D59">
        <w:rPr>
          <w:rFonts w:ascii="Angsana New" w:hAnsi="Angsana New" w:cs="Angsana New"/>
          <w:spacing w:val="-2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2"/>
          <w:lang w:val="en-US"/>
        </w:rPr>
        <w:t>2565</w:t>
      </w:r>
      <w:r w:rsidRPr="00246D59">
        <w:rPr>
          <w:rFonts w:ascii="Angsana New" w:hAnsi="Angsana New" w:cs="Angsana New"/>
          <w:spacing w:val="-4"/>
          <w:lang w:val="en-US"/>
        </w:rPr>
        <w:br/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pacing w:val="-4"/>
          <w:lang w:val="en-US"/>
        </w:rPr>
        <w:t>4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484BD3" w:rsidRPr="00484BD3">
        <w:rPr>
          <w:rFonts w:ascii="Angsana New" w:hAnsi="Angsana New" w:cs="Angsana New"/>
          <w:spacing w:val="-4"/>
          <w:lang w:val="en-US"/>
        </w:rPr>
        <w:t>2565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บริษัท วาโก้ศรีราชา จำกัด บริษัท วาโก้ลำพูน จำกัด </w:t>
      </w:r>
      <w:r w:rsidR="008E1066"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โทรา </w:t>
      </w:r>
      <w:r w:rsidR="00484BD3" w:rsidRPr="00484BD3">
        <w:rPr>
          <w:rFonts w:ascii="Angsana New" w:hAnsi="Angsana New" w:cs="Angsana New"/>
          <w:spacing w:val="-4"/>
          <w:lang w:val="en-US"/>
        </w:rPr>
        <w:t>1010</w:t>
      </w:r>
      <w:r w:rsidR="008E1066" w:rsidRPr="00246D59">
        <w:rPr>
          <w:rFonts w:ascii="Angsana New" w:hAnsi="Angsana New" w:cs="Angsana New"/>
          <w:spacing w:val="-4"/>
          <w:cs/>
          <w:lang w:val="en-US"/>
        </w:rPr>
        <w:t xml:space="preserve"> จำกัด </w:t>
      </w:r>
      <w:r w:rsidR="008E1066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246D59">
        <w:rPr>
          <w:rFonts w:ascii="Angsana New" w:hAnsi="Angsana New" w:cs="Angsana New"/>
          <w:spacing w:val="-4"/>
          <w:cs/>
          <w:lang w:val="en-US"/>
        </w:rPr>
        <w:t>บริษัท ภัทยากบินทร์บุรี จำกัด ได้มีการจัดประชุมสามัญผู้ถือหุ้น และมีมติให้</w:t>
      </w:r>
      <w:r w:rsidRPr="00246D59">
        <w:rPr>
          <w:rFonts w:ascii="Angsana New" w:hAnsi="Angsana New" w:cs="Angsana New"/>
          <w:spacing w:val="-4"/>
          <w:cs/>
          <w:lang w:val="en-US"/>
        </w:rPr>
        <w:br/>
        <w:t>งดการจ่ายเงินปันผล</w:t>
      </w:r>
    </w:p>
    <w:p w14:paraId="439FEC0B" w14:textId="4FAD0A13" w:rsidR="00284687" w:rsidRPr="00246D59" w:rsidRDefault="00436D25" w:rsidP="00341771">
      <w:pPr>
        <w:spacing w:after="120"/>
        <w:ind w:left="630" w:right="-25" w:firstLine="7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246D59" w:rsidSect="009E3EB5">
          <w:footerReference w:type="default" r:id="rId27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  <w:r w:rsidRPr="00246D59">
        <w:rPr>
          <w:rFonts w:ascii="Angsana New" w:hAnsi="Angsana New" w:cs="Angsana New"/>
          <w:spacing w:val="-4"/>
          <w:cs/>
        </w:rPr>
        <w:t>บริษัทจัดสรรกำไรสะสมส่วนหนึ่งเป็นสำรองทั่วไป โดยมีวัตถุประสงค์เพื่อใช้ในการดำเนินธุรกิจในอนาคต โดยมิได้ระบุวัตถุประสงค์เป็นการเฉพา</w:t>
      </w:r>
      <w:r w:rsidR="003E1430" w:rsidRPr="00246D59">
        <w:rPr>
          <w:rFonts w:ascii="Angsana New" w:hAnsi="Angsana New" w:cs="Angsana New"/>
          <w:spacing w:val="-4"/>
          <w:cs/>
        </w:rPr>
        <w:t>ะ</w:t>
      </w:r>
    </w:p>
    <w:p w14:paraId="692F2FEB" w14:textId="457DAA58" w:rsidR="008E1083" w:rsidRPr="00246D59" w:rsidRDefault="00484BD3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955AF6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D1CFD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78D652A9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สำหรับพนักงานของบริษัท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ดังกล่าวที่สมัครเป็นสมาชิกกองทุน โดยหักจากเงินเดือนของพนักงานส่วนหนึ่งและบริษัท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จ่ายสมทบให้อีกส่วนหนึ่ง กองทุนสำรองเลี้ยงชีพของบริษัท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ดังกล่าว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2530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2542</w:t>
      </w:r>
    </w:p>
    <w:p w14:paraId="2005C149" w14:textId="1692AA6E" w:rsidR="008E1083" w:rsidRPr="00246D59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527FD9" w:rsidRPr="001618F1">
        <w:rPr>
          <w:rFonts w:ascii="Angsana New" w:hAnsi="Angsana New" w:cs="Angsana New"/>
          <w:sz w:val="32"/>
          <w:szCs w:val="32"/>
          <w:cs/>
        </w:rPr>
        <w:t>บริษัท</w:t>
      </w:r>
      <w:r w:rsidR="00527FD9">
        <w:rPr>
          <w:rFonts w:ascii="Angsana New" w:hAnsi="Angsana New" w:cs="Angsana New" w:hint="cs"/>
          <w:sz w:val="32"/>
          <w:szCs w:val="32"/>
          <w:cs/>
        </w:rPr>
        <w:t>และบริษัทย่อยรับรู้เงินสมทบดังกล่าวเป็นค่าใช้จ่ายในงบ</w:t>
      </w:r>
      <w:r w:rsidR="00B95E5F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D204CF">
        <w:rPr>
          <w:rFonts w:ascii="Angsana New" w:hAnsi="Angsana New" w:cs="Angsana New" w:hint="cs"/>
          <w:sz w:val="32"/>
          <w:szCs w:val="32"/>
          <w:cs/>
        </w:rPr>
        <w:t>รวม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 </w:t>
      </w:r>
      <w:r w:rsidR="00484BD3" w:rsidRPr="00484BD3">
        <w:rPr>
          <w:rFonts w:ascii="Angsana New" w:hAnsi="Angsana New" w:cs="Angsana New" w:hint="cs"/>
          <w:spacing w:val="-8"/>
          <w:sz w:val="32"/>
          <w:szCs w:val="32"/>
          <w:lang w:val="en-US"/>
        </w:rPr>
        <w:t>16</w:t>
      </w:r>
      <w:r w:rsidR="0042036A" w:rsidRPr="00246D59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 w:hint="cs"/>
          <w:spacing w:val="-8"/>
          <w:sz w:val="32"/>
          <w:szCs w:val="32"/>
          <w:lang w:val="en-US"/>
        </w:rPr>
        <w:t>19</w:t>
      </w:r>
      <w:r w:rsidR="001B7018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16</w:t>
      </w:r>
      <w:r w:rsidR="00092720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54</w:t>
      </w:r>
      <w:r w:rsidR="003A3371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ตามลำดับ </w:t>
      </w:r>
      <w:r w:rsidR="000F5587" w:rsidRPr="000F5587">
        <w:rPr>
          <w:rFonts w:ascii="Angsana New" w:hAnsi="Angsana New" w:cs="Angsana New"/>
          <w:spacing w:val="-8"/>
          <w:sz w:val="32"/>
          <w:szCs w:val="32"/>
          <w:cs/>
        </w:rPr>
        <w:t>และบริษัทรับรู้เงินสมทบดังกล่าวเป็นค่าใช้จ่ายในงบกำไรขาดทุนเฉพาะกิจการจำนวน</w:t>
      </w:r>
      <w:r w:rsidR="000F558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 w:rsidR="0042036A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D44C7F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 w:hint="cs"/>
          <w:spacing w:val="-8"/>
          <w:sz w:val="32"/>
          <w:szCs w:val="32"/>
          <w:lang w:val="en-US"/>
        </w:rPr>
        <w:t>12</w:t>
      </w:r>
      <w:r w:rsidR="00092720" w:rsidRPr="00246D59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484BD3" w:rsidRPr="00484BD3">
        <w:rPr>
          <w:rFonts w:ascii="Angsana New" w:hAnsi="Angsana New" w:cs="Angsana New" w:hint="cs"/>
          <w:spacing w:val="-8"/>
          <w:sz w:val="32"/>
          <w:szCs w:val="32"/>
          <w:lang w:val="en-US"/>
        </w:rPr>
        <w:t>74</w:t>
      </w:r>
      <w:r w:rsidR="00F37876"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8E1083"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7D4C68B" w14:textId="493326F3" w:rsidR="008E1083" w:rsidRPr="00246D59" w:rsidRDefault="00484BD3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7ECCAD01" w:rsidR="008E1083" w:rsidRPr="00246D59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CC4CCF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246D59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246D59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246D5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246D5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246D5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246D5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246D59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7BE80CCF" w:rsidR="00B14560" w:rsidRPr="00246D59" w:rsidRDefault="00484BD3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1294AAC5" w:rsidR="00B14560" w:rsidRPr="00246D59" w:rsidRDefault="00484BD3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5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7E0EB0A3" w:rsidR="00B14560" w:rsidRPr="00246D59" w:rsidRDefault="00484BD3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279DC0B8" w:rsidR="00B14560" w:rsidRPr="00246D59" w:rsidRDefault="00484BD3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5</w:t>
            </w:r>
          </w:p>
        </w:tc>
      </w:tr>
      <w:tr w:rsidR="00B14560" w:rsidRPr="00246D59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246D59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246D59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1B168330" w:rsidR="00B14560" w:rsidRPr="00246D59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92720" w:rsidRPr="00246D59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092720" w:rsidRPr="00246D59" w:rsidRDefault="00092720" w:rsidP="0009272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37487D4A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582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857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092720" w:rsidRPr="00246D59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22692FB2" w:rsidR="00092720" w:rsidRPr="00246D59" w:rsidRDefault="00484BD3" w:rsidP="00197B4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912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581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092720" w:rsidRPr="00246D59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1B25AC37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850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360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092720" w:rsidRPr="00246D59" w:rsidRDefault="00092720" w:rsidP="00092720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46DED7EC" w:rsidR="00092720" w:rsidRPr="00246D59" w:rsidRDefault="00484BD3" w:rsidP="00197B4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156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771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374</w:t>
            </w:r>
          </w:p>
        </w:tc>
      </w:tr>
      <w:tr w:rsidR="00092720" w:rsidRPr="00246D59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092720" w:rsidRPr="00246D59" w:rsidRDefault="00092720" w:rsidP="00092720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38C18936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26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057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092720" w:rsidRPr="00246D59" w:rsidRDefault="00092720" w:rsidP="0009272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0FCEC7E6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23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379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538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092720" w:rsidRPr="00246D59" w:rsidRDefault="00092720" w:rsidP="00092720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2BAC6237" w:rsidR="00092720" w:rsidRPr="00246D59" w:rsidRDefault="00484BD3" w:rsidP="0009272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501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603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092720" w:rsidRPr="00246D59" w:rsidRDefault="00092720" w:rsidP="0009272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51BCF1BC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004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233</w:t>
            </w:r>
          </w:p>
        </w:tc>
      </w:tr>
      <w:tr w:rsidR="00092720" w:rsidRPr="00246D59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092720" w:rsidRPr="00246D59" w:rsidRDefault="00092720" w:rsidP="00092720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70DA2885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608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915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092720" w:rsidRPr="00246D59" w:rsidRDefault="00092720" w:rsidP="0009272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2FD5E7A5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935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960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092720" w:rsidRPr="00246D59" w:rsidRDefault="00092720" w:rsidP="00092720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77584F51" w:rsidR="00092720" w:rsidRPr="00246D59" w:rsidRDefault="00484BD3" w:rsidP="0009272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852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861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092720" w:rsidRPr="00246D59" w:rsidRDefault="00092720" w:rsidP="00092720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6003A61C" w:rsidR="00092720" w:rsidRPr="00246D59" w:rsidRDefault="00484BD3" w:rsidP="00092720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159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775</w:t>
            </w:r>
            <w:r w:rsidR="00092720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607</w:t>
            </w:r>
          </w:p>
        </w:tc>
      </w:tr>
    </w:tbl>
    <w:p w14:paraId="527676CD" w14:textId="40158095" w:rsidR="003001C8" w:rsidRPr="00246D59" w:rsidRDefault="00484BD3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246D5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246D5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25712032" w:rsidR="003001C8" w:rsidRPr="00246D59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246D59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246D59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246D59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246D59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246D59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246D59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246D59" w14:paraId="42067A76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751C0D1" w14:textId="608CFA88" w:rsidR="00316856" w:rsidRPr="00246D59" w:rsidRDefault="00484BD3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65EE21A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4E359B2C" w:rsidR="00316856" w:rsidRPr="00246D59" w:rsidRDefault="00484BD3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5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5A8E24FE" w:rsidR="00316856" w:rsidRPr="00246D59" w:rsidRDefault="00484BD3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73D0554E" w:rsidR="00316856" w:rsidRPr="00246D59" w:rsidRDefault="00484BD3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484BD3">
              <w:rPr>
                <w:rFonts w:ascii="Angsana New" w:hAnsi="Angsana New" w:cs="Angsana New" w:hint="cs"/>
                <w:b/>
                <w:bCs/>
                <w:lang w:val="en-US"/>
              </w:rPr>
              <w:t>5</w:t>
            </w:r>
          </w:p>
        </w:tc>
      </w:tr>
      <w:tr w:rsidR="00502DA6" w:rsidRPr="00246D59" w14:paraId="722E58FA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502DA6" w:rsidRPr="00246D59" w:rsidRDefault="00502DA6" w:rsidP="00502DA6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  <w:shd w:val="clear" w:color="auto" w:fill="auto"/>
          </w:tcPr>
          <w:p w14:paraId="22FE9EC6" w14:textId="6954B586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228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087</w:t>
            </w:r>
            <w:r w:rsidR="00881B3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396</w:t>
            </w:r>
          </w:p>
        </w:tc>
        <w:tc>
          <w:tcPr>
            <w:tcW w:w="141" w:type="dxa"/>
            <w:shd w:val="clear" w:color="auto" w:fill="auto"/>
          </w:tcPr>
          <w:p w14:paraId="1D1DCA0E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23BED9C6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541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918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21E7889C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627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419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026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5BEF6617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903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373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077</w:t>
            </w:r>
          </w:p>
        </w:tc>
      </w:tr>
      <w:tr w:rsidR="00502DA6" w:rsidRPr="00246D59" w14:paraId="22056358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502DA6" w:rsidRPr="00246D59" w:rsidRDefault="00502DA6" w:rsidP="00502DA6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6613993A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21</w:t>
            </w:r>
            <w:r w:rsidR="00FD5FC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540</w:t>
            </w:r>
            <w:r w:rsidR="00FD5FC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496</w:t>
            </w:r>
          </w:p>
        </w:tc>
        <w:tc>
          <w:tcPr>
            <w:tcW w:w="141" w:type="dxa"/>
            <w:shd w:val="clear" w:color="auto" w:fill="auto"/>
          </w:tcPr>
          <w:p w14:paraId="7396BDBF" w14:textId="77777777" w:rsidR="00502DA6" w:rsidRPr="00246D59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28123DEB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21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769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958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502DA6" w:rsidRPr="00246D59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73231774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225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502DA6" w:rsidRPr="00246D59" w:rsidRDefault="00502DA6" w:rsidP="00502DA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087B4A9D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707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108</w:t>
            </w:r>
          </w:p>
        </w:tc>
      </w:tr>
      <w:tr w:rsidR="00502DA6" w:rsidRPr="00246D59" w14:paraId="4570A2D1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502DA6" w:rsidRPr="00246D59" w:rsidRDefault="00502DA6" w:rsidP="00502DA6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1E92DC5F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61131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249</w:t>
            </w:r>
            <w:r w:rsidR="0061131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627</w:t>
            </w:r>
            <w:r w:rsidR="00611315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41" w:type="dxa"/>
            <w:shd w:val="clear" w:color="auto" w:fill="auto"/>
          </w:tcPr>
          <w:p w14:paraId="6EFD0723" w14:textId="77777777" w:rsidR="00502DA6" w:rsidRPr="00246D59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3FF22FE6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563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687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991</w:t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502DA6" w:rsidRPr="00246D59" w:rsidRDefault="00502DA6" w:rsidP="00502DA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77061111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629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644</w:t>
            </w:r>
            <w:r w:rsidR="00511ABA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502DA6" w:rsidRPr="00246D59" w:rsidRDefault="00502DA6" w:rsidP="00502DA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5AEDDA97" w:rsidR="00502DA6" w:rsidRPr="00246D59" w:rsidRDefault="00484BD3" w:rsidP="00502DA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906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080</w:t>
            </w:r>
            <w:r w:rsidR="00502DA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185</w:t>
            </w:r>
          </w:p>
        </w:tc>
      </w:tr>
    </w:tbl>
    <w:p w14:paraId="0D22F955" w14:textId="5055FE43" w:rsidR="008E1083" w:rsidRPr="00246D59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84BD3"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7202F29D" w:rsidR="008E1083" w:rsidRPr="00246D59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1291DEB" w14:textId="77777777" w:rsidR="008E1083" w:rsidRPr="00246D59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246D59" w14:paraId="566D0153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416D76C5" w14:textId="77777777" w:rsidR="008E1083" w:rsidRPr="00246D5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F723876" w14:textId="77777777" w:rsidR="008E1083" w:rsidRPr="00246D5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14:paraId="7BECD8FC" w14:textId="77777777" w:rsidR="008E1083" w:rsidRPr="00246D5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484D3EBF" w14:textId="77777777" w:rsidR="008E1083" w:rsidRPr="00246D5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246D59" w14:paraId="51E9C14F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2ED8A21F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D0585A" w14:textId="167DC2F0" w:rsidR="00B7438E" w:rsidRPr="00246D59" w:rsidRDefault="00484BD3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D89162" w14:textId="768582B7" w:rsidR="00B7438E" w:rsidRPr="00246D59" w:rsidRDefault="00484BD3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" w:type="dxa"/>
            <w:shd w:val="clear" w:color="auto" w:fill="auto"/>
          </w:tcPr>
          <w:p w14:paraId="0A4E2715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3E193B" w14:textId="512A0D61" w:rsidR="00B7438E" w:rsidRPr="00246D59" w:rsidRDefault="00484BD3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305AED03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435A3E" w14:textId="7CE4C1D9" w:rsidR="00B7438E" w:rsidRPr="00246D59" w:rsidRDefault="00484BD3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502DA6" w:rsidRPr="00246D59" w14:paraId="098D329F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FA9C3CD" w14:textId="77777777" w:rsidR="00502DA6" w:rsidRPr="00246D5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EC9499D" w14:textId="5FB95BC2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465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F5504" w14:textId="560D1EA5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203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36" w:type="dxa"/>
            <w:shd w:val="clear" w:color="auto" w:fill="auto"/>
          </w:tcPr>
          <w:p w14:paraId="443D2443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A505D0" w14:textId="191018B8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576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63" w:type="dxa"/>
            <w:shd w:val="clear" w:color="auto" w:fill="auto"/>
          </w:tcPr>
          <w:p w14:paraId="6DDD024F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AE7361" w14:textId="1CD1A52D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598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</w:p>
        </w:tc>
      </w:tr>
      <w:tr w:rsidR="00502DA6" w:rsidRPr="00246D59" w14:paraId="03915475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8DBC433" w14:textId="77777777" w:rsidR="00502DA6" w:rsidRPr="00246D5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7202821C" w14:textId="1BFE73E0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382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19D3D" w14:textId="59B8446E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36" w:type="dxa"/>
            <w:shd w:val="clear" w:color="auto" w:fill="auto"/>
          </w:tcPr>
          <w:p w14:paraId="4B1A2498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4FAC997" w14:textId="619ED6EF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643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63" w:type="dxa"/>
            <w:shd w:val="clear" w:color="auto" w:fill="auto"/>
          </w:tcPr>
          <w:p w14:paraId="64146EAF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71EB0" w14:textId="7FF3ABA0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432</w:t>
            </w:r>
          </w:p>
        </w:tc>
      </w:tr>
      <w:tr w:rsidR="00502DA6" w:rsidRPr="00246D59" w14:paraId="381FCEF6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7961AC32" w14:textId="77777777" w:rsidR="00502DA6" w:rsidRPr="00246D59" w:rsidRDefault="00502DA6" w:rsidP="00502DA6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3317F400" w14:textId="0A46CD23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  <w:r w:rsidR="00C54B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461DB7" w14:textId="62F0F9EE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36" w:type="dxa"/>
            <w:shd w:val="clear" w:color="auto" w:fill="auto"/>
          </w:tcPr>
          <w:p w14:paraId="18EEC1FC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94A57C" w14:textId="102A5030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052</w:t>
            </w:r>
            <w:r w:rsidR="007E4CA9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63" w:type="dxa"/>
            <w:shd w:val="clear" w:color="auto" w:fill="auto"/>
          </w:tcPr>
          <w:p w14:paraId="539D3DB8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55941C" w14:textId="30862605" w:rsidR="00502DA6" w:rsidRPr="00246D59" w:rsidRDefault="00484BD3" w:rsidP="00502DA6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547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530</w:t>
            </w:r>
          </w:p>
        </w:tc>
      </w:tr>
      <w:tr w:rsidR="00146F28" w:rsidRPr="00246D59" w14:paraId="69B753B0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7B4A96F9" w14:textId="6EDCD8B5" w:rsidR="00146F28" w:rsidRPr="00246D5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78ED3E7" w14:textId="6F31A097" w:rsidR="00146F28" w:rsidRPr="00D946FA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845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3D643217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E268DB" w14:textId="03AFE501" w:rsidR="00146F28" w:rsidRPr="00D946FA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36" w:type="dxa"/>
            <w:shd w:val="clear" w:color="auto" w:fill="auto"/>
          </w:tcPr>
          <w:p w14:paraId="53DD84DB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43EA397" w14:textId="70E0E6CE" w:rsidR="00146F28" w:rsidRPr="00D946FA" w:rsidRDefault="00484BD3" w:rsidP="00146F2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049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63" w:type="dxa"/>
            <w:shd w:val="clear" w:color="auto" w:fill="auto"/>
          </w:tcPr>
          <w:p w14:paraId="2216D67D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12F2BFC" w14:textId="3E41EF6C" w:rsidR="00146F28" w:rsidRPr="00D946FA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024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589</w:t>
            </w:r>
          </w:p>
        </w:tc>
      </w:tr>
      <w:tr w:rsidR="00146F28" w:rsidRPr="00246D59" w14:paraId="1EA78B08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0348197" w14:textId="0E8F9E9A" w:rsidR="00146F28" w:rsidRPr="00246D5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795C2AE2" w14:textId="050FF6CD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846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5FE626AC" w14:textId="1F4F461E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668567" w14:textId="23212279" w:rsidR="00146F28" w:rsidRPr="00246D59" w:rsidRDefault="00484BD3" w:rsidP="009F6553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174</w:t>
            </w:r>
            <w:r w:rsidR="009F6553" w:rsidRPr="009F655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36" w:type="dxa"/>
            <w:shd w:val="clear" w:color="auto" w:fill="auto"/>
          </w:tcPr>
          <w:p w14:paraId="47188FFE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458D95E" w14:textId="1678033C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63" w:type="dxa"/>
            <w:shd w:val="clear" w:color="auto" w:fill="auto"/>
          </w:tcPr>
          <w:p w14:paraId="2F97B9AD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BAE31C" w14:textId="54E5A383" w:rsidR="00146F28" w:rsidRPr="00246D59" w:rsidRDefault="00146F28" w:rsidP="00146F28">
            <w:pPr>
              <w:tabs>
                <w:tab w:val="decimal" w:pos="0"/>
              </w:tabs>
              <w:spacing w:line="320" w:lineRule="exact"/>
              <w:ind w:left="-1063" w:firstLine="54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46F28" w:rsidRPr="00246D59" w14:paraId="60EFBD27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3B9EB976" w14:textId="77777777" w:rsidR="00146F28" w:rsidRPr="00246D59" w:rsidRDefault="00146F28" w:rsidP="00146F28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532297C9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643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60D1943E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36" w:type="dxa"/>
            <w:shd w:val="clear" w:color="auto" w:fill="auto"/>
          </w:tcPr>
          <w:p w14:paraId="198E7A2B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13DEB819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63" w:type="dxa"/>
            <w:shd w:val="clear" w:color="auto" w:fill="auto"/>
          </w:tcPr>
          <w:p w14:paraId="0EE5F218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6694065A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914</w:t>
            </w:r>
          </w:p>
        </w:tc>
      </w:tr>
      <w:tr w:rsidR="00146F28" w:rsidRPr="00246D59" w14:paraId="4847D523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68386006" w14:textId="77777777" w:rsidR="00146F28" w:rsidRPr="00246D59" w:rsidRDefault="00146F28" w:rsidP="00146F28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2B78F249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042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689A7741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36" w:type="dxa"/>
            <w:shd w:val="clear" w:color="auto" w:fill="auto"/>
          </w:tcPr>
          <w:p w14:paraId="304CC70E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2AEDCDD7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63" w:type="dxa"/>
            <w:shd w:val="clear" w:color="auto" w:fill="auto"/>
          </w:tcPr>
          <w:p w14:paraId="39BDD5CA" w14:textId="77777777" w:rsidR="00146F28" w:rsidRPr="00246D59" w:rsidRDefault="00146F28" w:rsidP="00146F28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617BCAB9" w:rsidR="00146F28" w:rsidRPr="00246D59" w:rsidRDefault="00484BD3" w:rsidP="00146F28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226</w:t>
            </w:r>
            <w:r w:rsidR="00146F28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</w:p>
        </w:tc>
      </w:tr>
    </w:tbl>
    <w:p w14:paraId="06C87882" w14:textId="4CBFF0F8" w:rsidR="008E1083" w:rsidRPr="00246D59" w:rsidRDefault="00484BD3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53C3D011" w14:textId="42C738AD" w:rsidR="008E1083" w:rsidRPr="00246D59" w:rsidRDefault="008E1083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246D59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246D59" w14:paraId="3009832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0EC2889" w14:textId="77777777" w:rsidR="008E1083" w:rsidRPr="00246D59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EDBE676" w14:textId="77777777" w:rsidR="008E1083" w:rsidRPr="00246D59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14:paraId="15251CC7" w14:textId="77777777" w:rsidR="008E1083" w:rsidRPr="00246D59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4BCDC4F3" w14:textId="77777777" w:rsidR="008E1083" w:rsidRPr="00246D59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246D59" w14:paraId="5451E3F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7F8758E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2D05C" w14:textId="784F53F2" w:rsidR="00560F31" w:rsidRPr="00246D59" w:rsidRDefault="00484BD3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9C011FD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7F1C6E" w14:textId="3EB839FE" w:rsidR="00560F31" w:rsidRPr="00246D59" w:rsidRDefault="00484BD3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54" w:type="dxa"/>
            <w:shd w:val="clear" w:color="auto" w:fill="auto"/>
          </w:tcPr>
          <w:p w14:paraId="1F729C2D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E39A0" w14:textId="5B3D16A1" w:rsidR="00560F31" w:rsidRPr="00246D59" w:rsidRDefault="00484BD3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0A556959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9B733FB" w14:textId="1F19EF2D" w:rsidR="00560F31" w:rsidRPr="00246D59" w:rsidRDefault="00484BD3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742FF1" w:rsidRPr="00246D59" w14:paraId="0EF2F82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64A2AADB" w14:textId="75B11BBC" w:rsidR="00742FF1" w:rsidRPr="00246D59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F817BA2" w14:textId="3459CC86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70DB28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45945730" w14:textId="5FAABE77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66E1951E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228114" w14:textId="413D1711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1BECCAA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BE348E" w14:textId="1C494086" w:rsidR="00742FF1" w:rsidRPr="00246D59" w:rsidRDefault="00742FF1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02DA6" w:rsidRPr="00246D59" w14:paraId="396406E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286FD10" w14:textId="5A112C9C" w:rsidR="00502DA6" w:rsidRPr="00246D59" w:rsidRDefault="00502DA6" w:rsidP="00502DA6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3FA7408E" w14:textId="2810640F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  <w:r w:rsidR="00E1447B" w:rsidRPr="00E1447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  <w:r w:rsidR="00E1447B" w:rsidRPr="00E1447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90" w:type="dxa"/>
            <w:shd w:val="clear" w:color="auto" w:fill="auto"/>
          </w:tcPr>
          <w:p w14:paraId="0E64573D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A7375DC" w14:textId="7196F3A3" w:rsidR="00502DA6" w:rsidRPr="00246D59" w:rsidRDefault="00502DA6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14:paraId="7A7D4353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28CAF27" w14:textId="4D6ECE73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169</w:t>
            </w:r>
            <w:r w:rsidR="001349E6" w:rsidRPr="001349E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579</w:t>
            </w:r>
            <w:r w:rsidR="001349E6" w:rsidRPr="001349E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81" w:type="dxa"/>
            <w:shd w:val="clear" w:color="auto" w:fill="auto"/>
          </w:tcPr>
          <w:p w14:paraId="5A284980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98A7A3" w14:textId="3ADB0053" w:rsidR="00502DA6" w:rsidRPr="00246D59" w:rsidRDefault="00502DA6" w:rsidP="00502DA6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230</w:t>
            </w:r>
            <w:r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502DA6" w:rsidRPr="00246D59" w14:paraId="43F1D6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A27462A" w14:textId="77777777" w:rsidR="00502DA6" w:rsidRPr="00246D59" w:rsidRDefault="00502DA6" w:rsidP="00502DA6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14:paraId="6FBB8A1A" w14:textId="22E44739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304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287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08AE0747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759DDC7" w14:textId="1AC95453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298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54" w:type="dxa"/>
            <w:shd w:val="clear" w:color="auto" w:fill="auto"/>
          </w:tcPr>
          <w:p w14:paraId="6D9DCA7F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6E549C" w14:textId="3E70F1D5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026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81" w:type="dxa"/>
            <w:shd w:val="clear" w:color="auto" w:fill="auto"/>
          </w:tcPr>
          <w:p w14:paraId="78B0C2DB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03031C3" w14:textId="620F5F95" w:rsidR="00502DA6" w:rsidRPr="00246D59" w:rsidRDefault="00484BD3" w:rsidP="00502DA6">
            <w:pPr>
              <w:tabs>
                <w:tab w:val="decimal" w:pos="104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162</w:t>
            </w:r>
          </w:p>
        </w:tc>
      </w:tr>
      <w:tr w:rsidR="00502DA6" w:rsidRPr="00246D59" w14:paraId="368AD1B0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2FBA77EC" w14:textId="77777777" w:rsidR="00502DA6" w:rsidRPr="00246D59" w:rsidRDefault="00502DA6" w:rsidP="00502DA6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14:paraId="1F97580D" w14:textId="0891FA81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341</w:t>
            </w:r>
            <w:r w:rsidR="004636D5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0C19B0DC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0A29BFF" w14:textId="3E414016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187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54" w:type="dxa"/>
            <w:shd w:val="clear" w:color="auto" w:fill="auto"/>
          </w:tcPr>
          <w:p w14:paraId="094768B2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882D17" w14:textId="71A0D5C5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914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  <w:r w:rsidR="00A55D8F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81" w:type="dxa"/>
            <w:shd w:val="clear" w:color="auto" w:fill="auto"/>
          </w:tcPr>
          <w:p w14:paraId="6A367636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61F1EC" w14:textId="454A7632" w:rsidR="00502DA6" w:rsidRPr="00246D59" w:rsidRDefault="00484BD3" w:rsidP="00502DA6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012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656</w:t>
            </w:r>
          </w:p>
        </w:tc>
      </w:tr>
      <w:tr w:rsidR="00502DA6" w:rsidRPr="00246D59" w14:paraId="60AB0E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069B1672" w14:textId="77777777" w:rsidR="00502DA6" w:rsidRPr="00246D59" w:rsidRDefault="00502DA6" w:rsidP="00502DA6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6B8CE29" w14:textId="01CBF871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413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794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7AC9BDF4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8892949" w14:textId="4E8E5DA9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370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54" w:type="dxa"/>
            <w:shd w:val="clear" w:color="auto" w:fill="auto"/>
          </w:tcPr>
          <w:p w14:paraId="3101A1DF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ABC560" w14:textId="3609F1F4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C1E3A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073</w:t>
            </w:r>
            <w:r w:rsidR="007C1E3A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400</w:t>
            </w:r>
            <w:r w:rsidR="007C1E3A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81" w:type="dxa"/>
            <w:shd w:val="clear" w:color="auto" w:fill="auto"/>
          </w:tcPr>
          <w:p w14:paraId="26BFB3CA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36123E7" w14:textId="61F8D40F" w:rsidR="00502DA6" w:rsidRPr="00246D59" w:rsidRDefault="00484BD3" w:rsidP="00502DA6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251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</w:tr>
      <w:tr w:rsidR="00502DA6" w:rsidRPr="00246D59" w14:paraId="36AAB5E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D53D205" w14:textId="77777777" w:rsidR="00502DA6" w:rsidRPr="00246D59" w:rsidRDefault="00502DA6" w:rsidP="00502DA6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3ACCC6E" w14:textId="60DB6DFA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71747F" w:rsidRPr="0071747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  <w:r w:rsidR="0071747F" w:rsidRPr="0071747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072B5DCC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BA19AD" w14:textId="54927C98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95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276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54" w:type="dxa"/>
            <w:shd w:val="clear" w:color="auto" w:fill="auto"/>
          </w:tcPr>
          <w:p w14:paraId="6F77CF05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DF677" w14:textId="3DA161DC" w:rsidR="00502DA6" w:rsidRPr="00246D59" w:rsidRDefault="00484BD3" w:rsidP="00502DA6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="000200D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406</w:t>
            </w:r>
            <w:r w:rsidR="000200D7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81" w:type="dxa"/>
            <w:shd w:val="clear" w:color="auto" w:fill="auto"/>
          </w:tcPr>
          <w:p w14:paraId="63F5129D" w14:textId="77777777" w:rsidR="00502DA6" w:rsidRPr="00246D59" w:rsidRDefault="00502DA6" w:rsidP="00502DA6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BD7F3A4" w14:textId="7B6C91B4" w:rsidR="00502DA6" w:rsidRPr="00246D59" w:rsidRDefault="00484BD3" w:rsidP="00502DA6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  <w:r w:rsidR="00502DA6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552</w:t>
            </w:r>
          </w:p>
        </w:tc>
      </w:tr>
      <w:tr w:rsidR="005A0C5D" w:rsidRPr="00246D59" w14:paraId="6B9CEE6E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E11BBF5" w14:textId="7111F9D8" w:rsidR="005A0C5D" w:rsidRPr="00246D59" w:rsidRDefault="005A0C5D" w:rsidP="005A0C5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ขาดทุนจากการลดมูลค่าสินค้าคงเหลือ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96479B4" w14:textId="2226F238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3E9D9DBF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B97A6F" w14:textId="325848A5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54" w:type="dxa"/>
            <w:shd w:val="clear" w:color="auto" w:fill="auto"/>
          </w:tcPr>
          <w:p w14:paraId="499ACA31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4B99C8" w14:textId="74924210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81" w:type="dxa"/>
            <w:shd w:val="clear" w:color="auto" w:fill="auto"/>
          </w:tcPr>
          <w:p w14:paraId="395781A5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D1577AC" w14:textId="775C5694" w:rsidR="005A0C5D" w:rsidRPr="00246D59" w:rsidRDefault="00484BD3" w:rsidP="005A0C5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059</w:t>
            </w:r>
          </w:p>
        </w:tc>
      </w:tr>
      <w:tr w:rsidR="005A0C5D" w:rsidRPr="00246D59" w14:paraId="1D48E04E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7E73CFFE" w14:textId="77777777" w:rsidR="005A0C5D" w:rsidRPr="00246D59" w:rsidRDefault="005A0C5D" w:rsidP="005A0C5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14:paraId="3BFF41FA" w14:textId="6154ACBF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4A92F3A7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29A33B9" w14:textId="3A7A13E0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54" w:type="dxa"/>
            <w:shd w:val="clear" w:color="auto" w:fill="auto"/>
          </w:tcPr>
          <w:p w14:paraId="70BF02D1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BF81F" w14:textId="7F9BAD53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</w:p>
        </w:tc>
        <w:tc>
          <w:tcPr>
            <w:tcW w:w="81" w:type="dxa"/>
            <w:shd w:val="clear" w:color="auto" w:fill="auto"/>
          </w:tcPr>
          <w:p w14:paraId="13CAB945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3325738" w14:textId="162F7418" w:rsidR="005A0C5D" w:rsidRPr="00246D59" w:rsidRDefault="00484BD3" w:rsidP="005A0C5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</w:p>
        </w:tc>
      </w:tr>
      <w:tr w:rsidR="005A0C5D" w:rsidRPr="00246D59" w14:paraId="08790D1B" w14:textId="77777777" w:rsidTr="002F7E87">
        <w:trPr>
          <w:trHeight w:val="144"/>
        </w:trPr>
        <w:tc>
          <w:tcPr>
            <w:tcW w:w="3969" w:type="dxa"/>
            <w:shd w:val="clear" w:color="auto" w:fill="auto"/>
          </w:tcPr>
          <w:p w14:paraId="0FD1C577" w14:textId="77777777" w:rsidR="005A0C5D" w:rsidRPr="00246D59" w:rsidRDefault="005A0C5D" w:rsidP="005A0C5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14:paraId="7D911163" w14:textId="2BD89055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527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4154F4C8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33F7332" w14:textId="6549031A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53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005</w:t>
            </w:r>
          </w:p>
        </w:tc>
        <w:tc>
          <w:tcPr>
            <w:tcW w:w="54" w:type="dxa"/>
            <w:shd w:val="clear" w:color="auto" w:fill="auto"/>
          </w:tcPr>
          <w:p w14:paraId="64333D7F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CB268D" w14:textId="53DA69FC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81" w:type="dxa"/>
            <w:shd w:val="clear" w:color="auto" w:fill="auto"/>
          </w:tcPr>
          <w:p w14:paraId="3892BAE7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8F4ED" w14:textId="41AB8F6B" w:rsidR="005A0C5D" w:rsidRPr="00246D59" w:rsidRDefault="00484BD3" w:rsidP="005A0C5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</w:p>
        </w:tc>
      </w:tr>
      <w:tr w:rsidR="005A0C5D" w:rsidRPr="00246D59" w14:paraId="5F259DA1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26F87297" w14:textId="77777777" w:rsidR="005A0C5D" w:rsidRPr="00246D59" w:rsidRDefault="005A0C5D" w:rsidP="005A0C5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450E406" w14:textId="274A7ADC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4E487380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83CD9D" w14:textId="21B754A7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661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54" w:type="dxa"/>
            <w:shd w:val="clear" w:color="auto" w:fill="auto"/>
          </w:tcPr>
          <w:p w14:paraId="7773F140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FB0FB3" w14:textId="1476A825" w:rsidR="005A0C5D" w:rsidRPr="00246D59" w:rsidRDefault="00484BD3" w:rsidP="005A0C5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81" w:type="dxa"/>
            <w:shd w:val="clear" w:color="auto" w:fill="auto"/>
          </w:tcPr>
          <w:p w14:paraId="7B960BC8" w14:textId="77777777" w:rsidR="005A0C5D" w:rsidRPr="00246D59" w:rsidRDefault="005A0C5D" w:rsidP="005A0C5D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4EFBFB" w14:textId="70AF7AA1" w:rsidR="005A0C5D" w:rsidRPr="00246D59" w:rsidRDefault="00484BD3" w:rsidP="005A0C5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 w:rsidR="005A0C5D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6"/>
                <w:szCs w:val="26"/>
                <w:lang w:val="en-US"/>
              </w:rPr>
              <w:t>746</w:t>
            </w:r>
          </w:p>
        </w:tc>
      </w:tr>
    </w:tbl>
    <w:p w14:paraId="5CDB22CC" w14:textId="77777777" w:rsidR="00892DD6" w:rsidRPr="00246D59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11D1456" w14:textId="293C36C9" w:rsidR="008E1083" w:rsidRPr="00246D59" w:rsidRDefault="00484BD3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29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162626AB" w:rsidR="008E1083" w:rsidRPr="00246D59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ภาษีเงินได้นิติบุคคลสำหรับปีสิ้นสุดวันที่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246D59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246D59" w14:paraId="523EB4D7" w14:textId="77777777" w:rsidTr="008017D2">
        <w:tc>
          <w:tcPr>
            <w:tcW w:w="3888" w:type="dxa"/>
            <w:shd w:val="clear" w:color="auto" w:fill="auto"/>
          </w:tcPr>
          <w:p w14:paraId="613F0A44" w14:textId="77777777" w:rsidR="008E1083" w:rsidRPr="00246D59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246D59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866FE82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246D59" w14:paraId="5FDE5168" w14:textId="77777777" w:rsidTr="008017D2">
        <w:tc>
          <w:tcPr>
            <w:tcW w:w="3888" w:type="dxa"/>
            <w:shd w:val="clear" w:color="auto" w:fill="auto"/>
          </w:tcPr>
          <w:p w14:paraId="4AAC805C" w14:textId="77777777" w:rsidR="00560F31" w:rsidRPr="00246D59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06E9CF6C" w:rsidR="00560F31" w:rsidRPr="00246D59" w:rsidRDefault="00484BD3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39E960AE" w:rsidR="00560F31" w:rsidRPr="00246D59" w:rsidRDefault="00484BD3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6AF2C534" w:rsidR="00560F31" w:rsidRPr="00246D59" w:rsidRDefault="00484BD3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246D59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F014C71" w14:textId="323BEB07" w:rsidR="00560F31" w:rsidRPr="00246D59" w:rsidRDefault="00484BD3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560F31" w:rsidRPr="00246D59" w14:paraId="5E420C8D" w14:textId="77777777" w:rsidTr="008017D2">
        <w:tc>
          <w:tcPr>
            <w:tcW w:w="3888" w:type="dxa"/>
            <w:shd w:val="clear" w:color="auto" w:fill="auto"/>
          </w:tcPr>
          <w:p w14:paraId="6EE5F21F" w14:textId="77777777" w:rsidR="00560F31" w:rsidRPr="00246D59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246D59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246D59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246D59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246D59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759774A" w14:textId="77777777" w:rsidR="00560F31" w:rsidRPr="00246D59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246D59" w14:paraId="15EA403D" w14:textId="77777777" w:rsidTr="008017D2">
        <w:tc>
          <w:tcPr>
            <w:tcW w:w="3888" w:type="dxa"/>
            <w:shd w:val="clear" w:color="auto" w:fill="auto"/>
          </w:tcPr>
          <w:p w14:paraId="26E85FAE" w14:textId="4362A480" w:rsidR="009F493E" w:rsidRPr="00246D59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(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0311B675" w:rsidR="009F493E" w:rsidRPr="00246D59" w:rsidRDefault="00484BD3" w:rsidP="009F493E">
            <w:pPr>
              <w:tabs>
                <w:tab w:val="decimal" w:pos="1059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19</w:t>
            </w:r>
            <w:r w:rsidR="009F493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165</w:t>
            </w:r>
            <w:r w:rsidR="009F493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246D59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351F476C" w:rsidR="009F493E" w:rsidRPr="00246D59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602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973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246D59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0548988E" w:rsidR="009F493E" w:rsidRPr="00246D59" w:rsidRDefault="00484BD3" w:rsidP="009F493E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20</w:t>
            </w:r>
            <w:r w:rsidR="009F493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170</w:t>
            </w:r>
            <w:r w:rsidR="009F493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246D59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E7EFE1" w14:textId="0AA9660B" w:rsidR="009F493E" w:rsidRPr="00246D59" w:rsidRDefault="00484BD3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bookmarkStart w:id="8" w:name="OLE_LINK18"/>
            <w:r w:rsidRPr="00484BD3">
              <w:rPr>
                <w:rFonts w:ascii="Angsana New" w:hAnsi="Angsana New" w:cs="Angsana New"/>
                <w:lang w:val="en-US"/>
              </w:rPr>
              <w:t>117</w:t>
            </w:r>
            <w:r w:rsidR="009F493E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139</w:t>
            </w:r>
            <w:bookmarkEnd w:id="8"/>
          </w:p>
        </w:tc>
      </w:tr>
      <w:tr w:rsidR="009F493E" w:rsidRPr="00246D59" w14:paraId="7FB68B41" w14:textId="77777777" w:rsidTr="008017D2">
        <w:tc>
          <w:tcPr>
            <w:tcW w:w="3888" w:type="dxa"/>
            <w:shd w:val="clear" w:color="auto" w:fill="auto"/>
          </w:tcPr>
          <w:p w14:paraId="56AF3229" w14:textId="77777777" w:rsidR="009F493E" w:rsidRPr="00246D59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246D59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246D59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246D59" w:rsidRDefault="009F493E" w:rsidP="009F493E">
            <w:pPr>
              <w:tabs>
                <w:tab w:val="decimal" w:pos="1096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246D59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246D59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246D59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176626" w14:textId="77777777" w:rsidR="009F493E" w:rsidRPr="00246D59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246D59" w14:paraId="6B000706" w14:textId="77777777" w:rsidTr="008017D2">
        <w:tc>
          <w:tcPr>
            <w:tcW w:w="3888" w:type="dxa"/>
            <w:shd w:val="clear" w:color="auto" w:fill="auto"/>
          </w:tcPr>
          <w:p w14:paraId="098EF8EF" w14:textId="2FCDCB01" w:rsidR="00584A12" w:rsidRPr="00246D59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2C4F4AD5" w:rsidR="00584A12" w:rsidRPr="00246D59" w:rsidRDefault="00584A12" w:rsidP="00584A12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463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603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246D59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2071CB7D" w:rsidR="00584A12" w:rsidRPr="00246D59" w:rsidRDefault="00584A12" w:rsidP="00584A12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419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134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246D59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139A7863" w:rsidR="00584A12" w:rsidRPr="00246D59" w:rsidRDefault="00584A12" w:rsidP="00584A12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999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486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246D59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0534711C" w:rsidR="00584A12" w:rsidRPr="00246D59" w:rsidRDefault="00584A12" w:rsidP="00584A12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291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066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84A12" w:rsidRPr="00246D59" w14:paraId="4E38276F" w14:textId="77777777" w:rsidTr="008017D2">
        <w:tc>
          <w:tcPr>
            <w:tcW w:w="3888" w:type="dxa"/>
            <w:shd w:val="clear" w:color="auto" w:fill="auto"/>
          </w:tcPr>
          <w:p w14:paraId="7B1A6B4F" w14:textId="77777777" w:rsidR="00584A12" w:rsidRPr="00246D59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0E7640C4" w:rsidR="00584A12" w:rsidRPr="00246D59" w:rsidRDefault="00584A12" w:rsidP="00584A12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298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108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246D59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0A6F6506" w:rsidR="00584A12" w:rsidRPr="00246D59" w:rsidRDefault="00584A12" w:rsidP="00584A12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022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107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246D59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41C2582E" w:rsidR="00584A12" w:rsidRPr="00246D59" w:rsidRDefault="00484BD3" w:rsidP="00584A12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16</w:t>
            </w:r>
            <w:r w:rsidR="00584A1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170</w:t>
            </w:r>
            <w:r w:rsidR="00584A12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246D59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1FFD1158" w:rsidR="00584A12" w:rsidRPr="00246D59" w:rsidRDefault="00584A12" w:rsidP="00584A12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lang w:val="en-US"/>
              </w:rPr>
              <w:t>173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lang w:val="en-US"/>
              </w:rPr>
              <w:t>927</w:t>
            </w:r>
            <w:r w:rsidRPr="00246D59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5B4DA79D" w14:textId="4C09BE57" w:rsidR="008E1083" w:rsidRPr="00246D59" w:rsidRDefault="008F6D8A" w:rsidP="00DB711F">
      <w:pPr>
        <w:spacing w:before="240" w:after="240"/>
        <w:ind w:left="547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246D59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246D59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246D59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246D5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246D59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43A3623" w14:textId="77777777" w:rsidR="00A869EE" w:rsidRPr="00246D59" w:rsidRDefault="00A869EE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810"/>
        <w:gridCol w:w="725"/>
        <w:gridCol w:w="810"/>
        <w:gridCol w:w="720"/>
        <w:gridCol w:w="810"/>
        <w:gridCol w:w="720"/>
      </w:tblGrid>
      <w:tr w:rsidR="00991937" w:rsidRPr="00246D59" w14:paraId="7538FD70" w14:textId="77777777" w:rsidTr="00EA7356">
        <w:tc>
          <w:tcPr>
            <w:tcW w:w="2700" w:type="dxa"/>
            <w:shd w:val="clear" w:color="auto" w:fill="auto"/>
          </w:tcPr>
          <w:p w14:paraId="7A4F617D" w14:textId="77777777" w:rsidR="00991937" w:rsidRPr="00246D59" w:rsidRDefault="00991937" w:rsidP="0016352F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5" w:type="dxa"/>
            <w:gridSpan w:val="4"/>
            <w:shd w:val="clear" w:color="auto" w:fill="auto"/>
          </w:tcPr>
          <w:p w14:paraId="525BE521" w14:textId="77777777" w:rsidR="00991937" w:rsidRPr="00246D59" w:rsidRDefault="00991937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2A721269" w14:textId="77777777" w:rsidR="00991937" w:rsidRPr="00246D59" w:rsidRDefault="00991937" w:rsidP="0016352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1937" w:rsidRPr="00246D59" w14:paraId="1BFD3550" w14:textId="77777777" w:rsidTr="00EA7356">
        <w:tc>
          <w:tcPr>
            <w:tcW w:w="2700" w:type="dxa"/>
            <w:shd w:val="clear" w:color="auto" w:fill="auto"/>
          </w:tcPr>
          <w:p w14:paraId="265FB3D7" w14:textId="77777777" w:rsidR="00991937" w:rsidRPr="00246D59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830636" w14:textId="26A917E2" w:rsidR="00991937" w:rsidRPr="00246D59" w:rsidRDefault="00484BD3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7D922DEA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6BF86437" w14:textId="44259851" w:rsidR="00991937" w:rsidRPr="00246D59" w:rsidRDefault="00484BD3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5" w:type="dxa"/>
            <w:shd w:val="clear" w:color="auto" w:fill="auto"/>
          </w:tcPr>
          <w:p w14:paraId="332975B6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89597F7" w14:textId="24812E56" w:rsidR="00991937" w:rsidRPr="00246D59" w:rsidRDefault="00484BD3" w:rsidP="0016352F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7DF3B831" w14:textId="77777777" w:rsidR="00991937" w:rsidRPr="00246D59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09EE2B5C" w14:textId="1C87E495" w:rsidR="00991937" w:rsidRPr="00246D59" w:rsidRDefault="00484BD3" w:rsidP="0016352F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</w:tcPr>
          <w:p w14:paraId="11023022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991937" w:rsidRPr="00246D59" w14:paraId="76B7D141" w14:textId="77777777" w:rsidTr="00EA7356">
        <w:tc>
          <w:tcPr>
            <w:tcW w:w="2700" w:type="dxa"/>
            <w:shd w:val="clear" w:color="auto" w:fill="auto"/>
          </w:tcPr>
          <w:p w14:paraId="5BF2F0F0" w14:textId="77777777" w:rsidR="00991937" w:rsidRPr="00246D59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120DD8" w14:textId="77777777" w:rsidR="00991937" w:rsidRPr="00246D59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A9C519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0FB41AC" w14:textId="77777777" w:rsidR="00991937" w:rsidRPr="00246D59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2134B69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940D282" w14:textId="77777777" w:rsidR="00991937" w:rsidRPr="00246D59" w:rsidRDefault="00991937" w:rsidP="0016352F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D8BD7D" w14:textId="77777777" w:rsidR="00991937" w:rsidRPr="00246D59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3EA2C57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9B3EDD5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991937" w:rsidRPr="00246D59" w14:paraId="29E9376A" w14:textId="77777777" w:rsidTr="00EA7356">
        <w:tc>
          <w:tcPr>
            <w:tcW w:w="2700" w:type="dxa"/>
            <w:shd w:val="clear" w:color="auto" w:fill="auto"/>
          </w:tcPr>
          <w:p w14:paraId="04E39265" w14:textId="02BA7F42" w:rsidR="00991937" w:rsidRPr="00246D59" w:rsidRDefault="00991937" w:rsidP="0016352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973CFD6" w14:textId="77777777" w:rsidR="00991937" w:rsidRPr="00246D59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F8FF7C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D6E2179" w14:textId="77777777" w:rsidR="00991937" w:rsidRPr="00246D59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506E83D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08385D" w14:textId="77777777" w:rsidR="00991937" w:rsidRPr="00246D59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671735" w14:textId="77777777" w:rsidR="00991937" w:rsidRPr="00246D59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F23AC6" w14:textId="77777777" w:rsidR="00991937" w:rsidRPr="00246D59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C594C6" w14:textId="77777777" w:rsidR="00991937" w:rsidRPr="00246D59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246D59" w14:paraId="20CD3481" w14:textId="77777777" w:rsidTr="00EA7356">
        <w:tc>
          <w:tcPr>
            <w:tcW w:w="2700" w:type="dxa"/>
            <w:shd w:val="clear" w:color="auto" w:fill="auto"/>
          </w:tcPr>
          <w:p w14:paraId="72FF9BEC" w14:textId="77777777" w:rsidR="00991937" w:rsidRPr="00246D59" w:rsidRDefault="00991937" w:rsidP="00EA7356">
            <w:pPr>
              <w:pStyle w:val="BodyTextIndent2"/>
              <w:tabs>
                <w:tab w:val="left" w:pos="720"/>
              </w:tabs>
              <w:ind w:left="182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30D9256" w14:textId="77777777" w:rsidR="00991937" w:rsidRPr="00246D59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B3D2C5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A9AE20" w14:textId="77777777" w:rsidR="00991937" w:rsidRPr="00246D59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5B89E44E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0866B7" w14:textId="77777777" w:rsidR="00991937" w:rsidRPr="00246D59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596746" w14:textId="77777777" w:rsidR="00991937" w:rsidRPr="00246D59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DBDEBE" w14:textId="77777777" w:rsidR="00991937" w:rsidRPr="00246D59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CF198" w14:textId="77777777" w:rsidR="00991937" w:rsidRPr="00246D59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246D59" w14:paraId="1BBAFF85" w14:textId="77777777" w:rsidTr="00EA7356">
        <w:tc>
          <w:tcPr>
            <w:tcW w:w="2700" w:type="dxa"/>
            <w:shd w:val="clear" w:color="auto" w:fill="auto"/>
          </w:tcPr>
          <w:p w14:paraId="7B63FBFF" w14:textId="21960855" w:rsidR="003F41FF" w:rsidRPr="00246D59" w:rsidRDefault="003F41FF" w:rsidP="003F41F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484BD3" w:rsidRPr="00484BD3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900" w:type="dxa"/>
            <w:shd w:val="clear" w:color="auto" w:fill="auto"/>
          </w:tcPr>
          <w:p w14:paraId="45C75C40" w14:textId="274050DF" w:rsidR="003F41FF" w:rsidRPr="00246D59" w:rsidRDefault="00484BD3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903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913</w:t>
            </w:r>
          </w:p>
        </w:tc>
        <w:tc>
          <w:tcPr>
            <w:tcW w:w="720" w:type="dxa"/>
            <w:shd w:val="clear" w:color="auto" w:fill="auto"/>
          </w:tcPr>
          <w:p w14:paraId="0C2ACB69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CA2B8C" w14:textId="566A4A61" w:rsidR="003F41FF" w:rsidRPr="00246D59" w:rsidRDefault="00484BD3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5" w:type="dxa"/>
            <w:shd w:val="clear" w:color="auto" w:fill="auto"/>
          </w:tcPr>
          <w:p w14:paraId="46F580BC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589532" w14:textId="4F4F3FBF" w:rsidR="003F41FF" w:rsidRPr="00246D59" w:rsidRDefault="003F41FF" w:rsidP="003F41FF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608465" w14:textId="77777777" w:rsidR="003F41FF" w:rsidRPr="00246D59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C3D960" w14:textId="46C1D43F" w:rsidR="003F41FF" w:rsidRPr="00246D59" w:rsidRDefault="003F41FF" w:rsidP="003F41FF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69772B0A" w14:textId="77777777" w:rsidR="003F41FF" w:rsidRPr="00246D59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246D59" w14:paraId="70628740" w14:textId="77777777" w:rsidTr="00EA7356">
        <w:tc>
          <w:tcPr>
            <w:tcW w:w="2700" w:type="dxa"/>
            <w:shd w:val="clear" w:color="auto" w:fill="auto"/>
          </w:tcPr>
          <w:p w14:paraId="6FE93F78" w14:textId="77777777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182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34DA99" w14:textId="0E1AF957" w:rsidR="003F41FF" w:rsidRPr="00246D59" w:rsidRDefault="00484BD3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905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737</w:t>
            </w:r>
          </w:p>
        </w:tc>
        <w:tc>
          <w:tcPr>
            <w:tcW w:w="720" w:type="dxa"/>
            <w:shd w:val="clear" w:color="auto" w:fill="auto"/>
          </w:tcPr>
          <w:p w14:paraId="20B3111A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A3CD0B" w14:textId="10AE0820" w:rsidR="003F41FF" w:rsidRPr="00246D59" w:rsidRDefault="00484BD3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207</w:t>
            </w:r>
          </w:p>
        </w:tc>
        <w:tc>
          <w:tcPr>
            <w:tcW w:w="725" w:type="dxa"/>
            <w:shd w:val="clear" w:color="auto" w:fill="auto"/>
          </w:tcPr>
          <w:p w14:paraId="76FDD41E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BF7ACA" w14:textId="7769E88D" w:rsidR="003F41FF" w:rsidRPr="00246D59" w:rsidRDefault="00484BD3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801</w:t>
            </w:r>
          </w:p>
        </w:tc>
        <w:tc>
          <w:tcPr>
            <w:tcW w:w="720" w:type="dxa"/>
            <w:shd w:val="clear" w:color="auto" w:fill="auto"/>
          </w:tcPr>
          <w:p w14:paraId="06D63C7A" w14:textId="77777777" w:rsidR="003F41FF" w:rsidRPr="00246D59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DAC46D" w14:textId="110955A9" w:rsidR="003F41FF" w:rsidRPr="00246D59" w:rsidRDefault="00484BD3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795</w:t>
            </w:r>
          </w:p>
        </w:tc>
        <w:tc>
          <w:tcPr>
            <w:tcW w:w="720" w:type="dxa"/>
          </w:tcPr>
          <w:p w14:paraId="5AAE6B98" w14:textId="77777777" w:rsidR="003F41FF" w:rsidRPr="00246D59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246D59" w14:paraId="590AFD63" w14:textId="77777777" w:rsidTr="00EA7356">
        <w:tc>
          <w:tcPr>
            <w:tcW w:w="2700" w:type="dxa"/>
            <w:shd w:val="clear" w:color="auto" w:fill="auto"/>
          </w:tcPr>
          <w:p w14:paraId="0EEB84B6" w14:textId="7E0CE573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Pr="00246D59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4EE14D" w14:textId="4B6A4E05" w:rsidR="003F41FF" w:rsidRPr="00246D59" w:rsidRDefault="00484BD3" w:rsidP="003F41FF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809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650</w:t>
            </w:r>
          </w:p>
        </w:tc>
        <w:tc>
          <w:tcPr>
            <w:tcW w:w="720" w:type="dxa"/>
            <w:shd w:val="clear" w:color="auto" w:fill="auto"/>
          </w:tcPr>
          <w:p w14:paraId="79264719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827B4C" w14:textId="594CA105" w:rsidR="003F41FF" w:rsidRPr="00246D59" w:rsidRDefault="00484BD3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967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725" w:type="dxa"/>
            <w:shd w:val="clear" w:color="auto" w:fill="auto"/>
          </w:tcPr>
          <w:p w14:paraId="44C0FE22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22AEE" w14:textId="3C46CA57" w:rsidR="003F41FF" w:rsidRPr="00246D59" w:rsidRDefault="00484BD3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801</w:t>
            </w:r>
          </w:p>
        </w:tc>
        <w:tc>
          <w:tcPr>
            <w:tcW w:w="720" w:type="dxa"/>
            <w:shd w:val="clear" w:color="auto" w:fill="auto"/>
          </w:tcPr>
          <w:p w14:paraId="1195B85E" w14:textId="77777777" w:rsidR="003F41FF" w:rsidRPr="00246D59" w:rsidRDefault="003F41FF" w:rsidP="003F41F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CEA1B3" w14:textId="14562179" w:rsidR="003F41FF" w:rsidRPr="00246D59" w:rsidRDefault="00484BD3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411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795</w:t>
            </w:r>
          </w:p>
        </w:tc>
        <w:tc>
          <w:tcPr>
            <w:tcW w:w="720" w:type="dxa"/>
          </w:tcPr>
          <w:p w14:paraId="0D1E28AC" w14:textId="77777777" w:rsidR="003F41FF" w:rsidRPr="00246D59" w:rsidRDefault="003F41FF" w:rsidP="003F41F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246D59" w14:paraId="07347EF1" w14:textId="77777777" w:rsidTr="00EA7356">
        <w:tc>
          <w:tcPr>
            <w:tcW w:w="2700" w:type="dxa"/>
            <w:shd w:val="clear" w:color="auto" w:fill="auto"/>
          </w:tcPr>
          <w:p w14:paraId="0E5F77FB" w14:textId="1809EE87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F8A92C6" w14:textId="38027CF2" w:rsidR="003F41FF" w:rsidRPr="00246D59" w:rsidRDefault="003F41FF" w:rsidP="003F41FF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22DB7C9" w14:textId="40216105" w:rsidR="003F41FF" w:rsidRPr="00246D59" w:rsidRDefault="00484BD3" w:rsidP="003F41FF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EF04541" w14:textId="187E51EB" w:rsidR="003F41FF" w:rsidRPr="00246D59" w:rsidRDefault="003F41FF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441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529DA109" w14:textId="4688922C" w:rsidR="003F41FF" w:rsidRPr="00246D59" w:rsidRDefault="00484BD3" w:rsidP="003F41FF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437BF9F" w14:textId="077F2CA6" w:rsidR="003F41FF" w:rsidRPr="00246D59" w:rsidRDefault="003F41FF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798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9BEF912" w14:textId="76FE7FB6" w:rsidR="003F41FF" w:rsidRPr="00246D59" w:rsidRDefault="00484BD3" w:rsidP="003F41F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5E661E39" w14:textId="281DC4A1" w:rsidR="003F41FF" w:rsidRPr="00246D59" w:rsidRDefault="003F41FF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359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EA2661F" w14:textId="3B216B17" w:rsidR="003F41FF" w:rsidRPr="00246D59" w:rsidRDefault="00484BD3" w:rsidP="003F41F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3F41FF" w:rsidRPr="00246D59" w14:paraId="688A7B5A" w14:textId="77777777" w:rsidTr="00EA7356">
        <w:tc>
          <w:tcPr>
            <w:tcW w:w="2700" w:type="dxa"/>
            <w:shd w:val="clear" w:color="auto" w:fill="auto"/>
          </w:tcPr>
          <w:p w14:paraId="422C331C" w14:textId="10DCA6EF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900" w:type="dxa"/>
            <w:shd w:val="clear" w:color="auto" w:fill="auto"/>
          </w:tcPr>
          <w:p w14:paraId="34B19D47" w14:textId="51033EB5" w:rsidR="003F41FF" w:rsidRPr="00246D59" w:rsidRDefault="003F41FF" w:rsidP="003F41FF">
            <w:pPr>
              <w:tabs>
                <w:tab w:val="decimal" w:pos="395"/>
                <w:tab w:val="decimal" w:pos="807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CEB7A0C" w14:textId="77777777" w:rsidR="003F41FF" w:rsidRPr="00246D59" w:rsidRDefault="003F41FF" w:rsidP="003F41FF">
            <w:pPr>
              <w:tabs>
                <w:tab w:val="decimal" w:pos="44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B5DC41" w14:textId="3ACF9308" w:rsidR="003F41FF" w:rsidRPr="00246D59" w:rsidRDefault="00484BD3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857</w:t>
            </w:r>
          </w:p>
        </w:tc>
        <w:tc>
          <w:tcPr>
            <w:tcW w:w="725" w:type="dxa"/>
            <w:shd w:val="clear" w:color="auto" w:fill="auto"/>
          </w:tcPr>
          <w:p w14:paraId="2BCF5E70" w14:textId="77777777" w:rsidR="003F41FF" w:rsidRPr="00246D59" w:rsidRDefault="003F41FF" w:rsidP="003F41FF">
            <w:pPr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6CAB3" w14:textId="7C8AACAD" w:rsidR="003F41FF" w:rsidRPr="00246D59" w:rsidRDefault="003F41FF" w:rsidP="003F41FF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B7B10F6" w14:textId="77777777" w:rsidR="003F41FF" w:rsidRPr="00246D59" w:rsidRDefault="003F41FF" w:rsidP="003F41FF">
            <w:pPr>
              <w:tabs>
                <w:tab w:val="decimal" w:pos="1710"/>
              </w:tabs>
              <w:snapToGrid w:val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6A8B3" w14:textId="7584E70E" w:rsidR="003F41FF" w:rsidRPr="00246D59" w:rsidRDefault="003F41FF" w:rsidP="003F41FF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20C2B445" w14:textId="77777777" w:rsidR="003F41FF" w:rsidRPr="00246D59" w:rsidRDefault="003F41FF" w:rsidP="003F41FF">
            <w:pPr>
              <w:tabs>
                <w:tab w:val="decimal" w:pos="900"/>
                <w:tab w:val="decimal" w:pos="12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F41FF" w:rsidRPr="00246D59" w14:paraId="1FADE215" w14:textId="77777777" w:rsidTr="00EA7356">
        <w:tc>
          <w:tcPr>
            <w:tcW w:w="2700" w:type="dxa"/>
            <w:shd w:val="clear" w:color="auto" w:fill="auto"/>
          </w:tcPr>
          <w:p w14:paraId="03F6A890" w14:textId="18212E94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900" w:type="dxa"/>
            <w:shd w:val="clear" w:color="auto" w:fill="auto"/>
          </w:tcPr>
          <w:p w14:paraId="28AD5AF4" w14:textId="77777777" w:rsidR="003F41FF" w:rsidRPr="00246D59" w:rsidRDefault="003F41FF" w:rsidP="003F41FF">
            <w:pPr>
              <w:tabs>
                <w:tab w:val="decimal" w:pos="807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8716CA" w14:textId="77777777" w:rsidR="003F41FF" w:rsidRPr="00246D59" w:rsidRDefault="003F41FF" w:rsidP="003F41F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81F62F" w14:textId="77777777" w:rsidR="003F41FF" w:rsidRPr="00246D59" w:rsidRDefault="003F41FF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ECE48C2" w14:textId="77777777" w:rsidR="003F41FF" w:rsidRPr="00246D59" w:rsidRDefault="003F41FF" w:rsidP="003F41F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CA1298" w14:textId="77777777" w:rsidR="003F41FF" w:rsidRPr="00246D59" w:rsidRDefault="003F41FF" w:rsidP="003F41FF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381C12" w14:textId="77777777" w:rsidR="003F41FF" w:rsidRPr="00246D59" w:rsidRDefault="003F41FF" w:rsidP="003F41FF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99C9FD" w14:textId="77777777" w:rsidR="003F41FF" w:rsidRPr="00246D59" w:rsidRDefault="003F41FF" w:rsidP="003F41FF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AE6B4AC" w14:textId="77777777" w:rsidR="003F41FF" w:rsidRPr="00246D59" w:rsidRDefault="003F41FF" w:rsidP="003F41FF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F41FF" w:rsidRPr="00246D59" w14:paraId="2B60D135" w14:textId="77777777" w:rsidTr="00EA7356">
        <w:tc>
          <w:tcPr>
            <w:tcW w:w="2700" w:type="dxa"/>
            <w:shd w:val="clear" w:color="auto" w:fill="auto"/>
          </w:tcPr>
          <w:p w14:paraId="600582D0" w14:textId="77777777" w:rsidR="003F41FF" w:rsidRPr="00246D59" w:rsidRDefault="003F41FF" w:rsidP="003F41FF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E784D1D" w14:textId="26AC213D" w:rsidR="003F41FF" w:rsidRPr="00246D59" w:rsidRDefault="00484BD3" w:rsidP="003F41FF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880</w:t>
            </w:r>
          </w:p>
        </w:tc>
        <w:tc>
          <w:tcPr>
            <w:tcW w:w="720" w:type="dxa"/>
            <w:shd w:val="clear" w:color="auto" w:fill="auto"/>
          </w:tcPr>
          <w:p w14:paraId="78332C6C" w14:textId="43A2E29B" w:rsidR="003F41FF" w:rsidRPr="00246D59" w:rsidRDefault="003F41FF" w:rsidP="003F41F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3C11BC" w14:textId="4113DC4B" w:rsidR="003F41FF" w:rsidRPr="00246D59" w:rsidRDefault="00484BD3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309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144</w:t>
            </w:r>
          </w:p>
        </w:tc>
        <w:tc>
          <w:tcPr>
            <w:tcW w:w="725" w:type="dxa"/>
            <w:shd w:val="clear" w:color="auto" w:fill="auto"/>
          </w:tcPr>
          <w:p w14:paraId="418145B8" w14:textId="77777777" w:rsidR="003F41FF" w:rsidRPr="00246D59" w:rsidRDefault="003F41FF" w:rsidP="003F41F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5C7751" w14:textId="696CB51F" w:rsidR="003F41FF" w:rsidRPr="00246D59" w:rsidRDefault="00484BD3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455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shd w:val="clear" w:color="auto" w:fill="auto"/>
          </w:tcPr>
          <w:p w14:paraId="515A1F3D" w14:textId="77777777" w:rsidR="003F41FF" w:rsidRPr="00246D59" w:rsidRDefault="003F41FF" w:rsidP="003F41F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6D4593" w14:textId="37FE5EDB" w:rsidR="003F41FF" w:rsidRPr="00246D59" w:rsidRDefault="00484BD3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472</w:t>
            </w:r>
            <w:r w:rsidR="003F41F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</w:p>
        </w:tc>
        <w:tc>
          <w:tcPr>
            <w:tcW w:w="720" w:type="dxa"/>
          </w:tcPr>
          <w:p w14:paraId="4012C6C9" w14:textId="77777777" w:rsidR="003F41FF" w:rsidRPr="00246D59" w:rsidRDefault="003F41FF" w:rsidP="003F41F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F41FF" w:rsidRPr="00246D59" w14:paraId="333472E9" w14:textId="77777777" w:rsidTr="00EA7356">
        <w:tc>
          <w:tcPr>
            <w:tcW w:w="2700" w:type="dxa"/>
            <w:shd w:val="clear" w:color="auto" w:fill="auto"/>
          </w:tcPr>
          <w:p w14:paraId="6E13C0D7" w14:textId="487D0FA2" w:rsidR="003F41FF" w:rsidRPr="00246D59" w:rsidRDefault="003F41FF" w:rsidP="003F41F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theme="minorBidi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</w:t>
            </w:r>
            <w:r w:rsidRPr="00105667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06D9EBCC" w14:textId="77777777" w:rsidR="003F41FF" w:rsidRPr="00246D59" w:rsidRDefault="003F41FF" w:rsidP="003F41FF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37B5F7" w14:textId="77777777" w:rsidR="003F41FF" w:rsidRPr="00246D59" w:rsidRDefault="003F41FF" w:rsidP="003F41F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4CC22A" w14:textId="77777777" w:rsidR="003F41FF" w:rsidRPr="00246D59" w:rsidRDefault="003F41FF" w:rsidP="003F41F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78C17B6E" w14:textId="77777777" w:rsidR="003F41FF" w:rsidRPr="00246D59" w:rsidRDefault="003F41FF" w:rsidP="003F41F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A91151" w14:textId="77777777" w:rsidR="003F41FF" w:rsidRPr="00246D59" w:rsidRDefault="003F41FF" w:rsidP="003F41F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E0A1416" w14:textId="77777777" w:rsidR="003F41FF" w:rsidRPr="00246D59" w:rsidRDefault="003F41FF" w:rsidP="003F41F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B16AA8" w14:textId="77777777" w:rsidR="003F41FF" w:rsidRPr="00246D59" w:rsidRDefault="003F41FF" w:rsidP="003F41F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85580A0" w14:textId="77777777" w:rsidR="003F41FF" w:rsidRPr="00246D59" w:rsidRDefault="003F41FF" w:rsidP="003F41F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A5D5C" w:rsidRPr="00246D59" w14:paraId="4083C330" w14:textId="77777777" w:rsidTr="00EA7356">
        <w:tc>
          <w:tcPr>
            <w:tcW w:w="2700" w:type="dxa"/>
            <w:shd w:val="clear" w:color="auto" w:fill="auto"/>
          </w:tcPr>
          <w:p w14:paraId="3C469CF8" w14:textId="307D3323" w:rsidR="004A5D5C" w:rsidRPr="00246D59" w:rsidRDefault="004A5D5C" w:rsidP="004A5D5C">
            <w:pPr>
              <w:pStyle w:val="BodyTextIndent2"/>
              <w:tabs>
                <w:tab w:val="left" w:pos="720"/>
              </w:tabs>
              <w:ind w:left="542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00" w:type="dxa"/>
            <w:shd w:val="clear" w:color="auto" w:fill="auto"/>
          </w:tcPr>
          <w:p w14:paraId="7C00B134" w14:textId="6D806B16" w:rsidR="004A5D5C" w:rsidRPr="00246D59" w:rsidRDefault="004A5D5C" w:rsidP="004A5D5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379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19B134C" w14:textId="77777777" w:rsidR="004A5D5C" w:rsidRPr="00246D59" w:rsidRDefault="004A5D5C" w:rsidP="004A5D5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2ABD" w14:textId="1B7D0C25" w:rsidR="004A5D5C" w:rsidRPr="00246D59" w:rsidRDefault="004A5D5C" w:rsidP="004A5D5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460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777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9B49696" w14:textId="77777777" w:rsidR="004A5D5C" w:rsidRPr="00246D59" w:rsidRDefault="004A5D5C" w:rsidP="004A5D5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01D121" w14:textId="6F40FF08" w:rsidR="004A5D5C" w:rsidRPr="00246D59" w:rsidRDefault="004A5D5C" w:rsidP="004A5D5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873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0C0DA9F" w14:textId="77777777" w:rsidR="004A5D5C" w:rsidRPr="00246D59" w:rsidRDefault="004A5D5C" w:rsidP="004A5D5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8FD45D" w14:textId="2075F4C0" w:rsidR="004A5D5C" w:rsidRPr="00246D59" w:rsidRDefault="004A5D5C" w:rsidP="004A5D5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015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45D2BC04" w14:textId="77777777" w:rsidR="004A5D5C" w:rsidRPr="00246D59" w:rsidRDefault="004A5D5C" w:rsidP="004A5D5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A5D5C" w:rsidRPr="00246D59" w14:paraId="093705EC" w14:textId="77777777" w:rsidTr="00EA7356">
        <w:tc>
          <w:tcPr>
            <w:tcW w:w="2700" w:type="dxa"/>
            <w:shd w:val="clear" w:color="auto" w:fill="auto"/>
          </w:tcPr>
          <w:p w14:paraId="19E3EB32" w14:textId="77777777" w:rsidR="004A5D5C" w:rsidRPr="00246D59" w:rsidRDefault="004A5D5C" w:rsidP="004A5D5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7C2A013" w14:textId="6630F029" w:rsidR="004A5D5C" w:rsidRPr="00246D59" w:rsidRDefault="00484BD3" w:rsidP="004A5D5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446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887</w:t>
            </w:r>
          </w:p>
        </w:tc>
        <w:tc>
          <w:tcPr>
            <w:tcW w:w="720" w:type="dxa"/>
            <w:shd w:val="clear" w:color="auto" w:fill="auto"/>
          </w:tcPr>
          <w:p w14:paraId="6083DA9B" w14:textId="77777777" w:rsidR="004A5D5C" w:rsidRPr="00246D59" w:rsidRDefault="004A5D5C" w:rsidP="004A5D5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66671E" w14:textId="6C3E7227" w:rsidR="004A5D5C" w:rsidRPr="00246D59" w:rsidRDefault="00484BD3" w:rsidP="004A5D5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172</w:t>
            </w:r>
          </w:p>
        </w:tc>
        <w:tc>
          <w:tcPr>
            <w:tcW w:w="725" w:type="dxa"/>
            <w:shd w:val="clear" w:color="auto" w:fill="auto"/>
          </w:tcPr>
          <w:p w14:paraId="1C8EB893" w14:textId="77777777" w:rsidR="004A5D5C" w:rsidRPr="00246D59" w:rsidRDefault="004A5D5C" w:rsidP="004A5D5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BAE9A" w14:textId="3D288A58" w:rsidR="004A5D5C" w:rsidRPr="00246D59" w:rsidRDefault="00484BD3" w:rsidP="004A5D5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594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720" w:type="dxa"/>
            <w:shd w:val="clear" w:color="auto" w:fill="auto"/>
          </w:tcPr>
          <w:p w14:paraId="34762390" w14:textId="77777777" w:rsidR="004A5D5C" w:rsidRPr="00246D59" w:rsidRDefault="004A5D5C" w:rsidP="004A5D5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3F0815" w14:textId="328A7B03" w:rsidR="004A5D5C" w:rsidRPr="00246D59" w:rsidRDefault="00484BD3" w:rsidP="004A5D5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720" w:type="dxa"/>
          </w:tcPr>
          <w:p w14:paraId="1425CD05" w14:textId="77777777" w:rsidR="004A5D5C" w:rsidRPr="00246D59" w:rsidRDefault="004A5D5C" w:rsidP="004A5D5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A5D5C" w:rsidRPr="00246D59" w14:paraId="16DCD7D5" w14:textId="77777777" w:rsidTr="00EA7356">
        <w:tc>
          <w:tcPr>
            <w:tcW w:w="2700" w:type="dxa"/>
            <w:shd w:val="clear" w:color="auto" w:fill="auto"/>
          </w:tcPr>
          <w:p w14:paraId="0F3E004B" w14:textId="160230E0" w:rsidR="004A5D5C" w:rsidRPr="00246D59" w:rsidRDefault="004A5D5C" w:rsidP="004A5D5C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00" w:type="dxa"/>
            <w:shd w:val="clear" w:color="auto" w:fill="auto"/>
          </w:tcPr>
          <w:p w14:paraId="589DF06C" w14:textId="2083EB5B" w:rsidR="004A5D5C" w:rsidRPr="00246D59" w:rsidRDefault="004A5D5C" w:rsidP="004A5D5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E1D3B66" w14:textId="77777777" w:rsidR="004A5D5C" w:rsidRPr="00246D59" w:rsidRDefault="004A5D5C" w:rsidP="004A5D5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7C7B92" w14:textId="1F0D28FC" w:rsidR="004A5D5C" w:rsidRPr="00246D59" w:rsidRDefault="004A5D5C" w:rsidP="004A5D5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062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7C9D3666" w14:textId="77777777" w:rsidR="004A5D5C" w:rsidRPr="00246D59" w:rsidRDefault="004A5D5C" w:rsidP="004A5D5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3CE743" w14:textId="0764DD40" w:rsidR="004A5D5C" w:rsidRPr="00246D59" w:rsidRDefault="004A5D5C" w:rsidP="004A5D5C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980B7A6" w14:textId="77777777" w:rsidR="004A5D5C" w:rsidRPr="00246D59" w:rsidRDefault="004A5D5C" w:rsidP="004A5D5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1251FE" w14:textId="7D271CF8" w:rsidR="004A5D5C" w:rsidRPr="00246D59" w:rsidRDefault="004A5D5C" w:rsidP="004A5D5C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6BE04C52" w14:textId="77777777" w:rsidR="004A5D5C" w:rsidRPr="00246D59" w:rsidRDefault="004A5D5C" w:rsidP="004A5D5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A5D5C" w:rsidRPr="00246D59" w14:paraId="2692302E" w14:textId="77777777" w:rsidTr="00EA7356">
        <w:tc>
          <w:tcPr>
            <w:tcW w:w="2700" w:type="dxa"/>
            <w:shd w:val="clear" w:color="auto" w:fill="auto"/>
          </w:tcPr>
          <w:p w14:paraId="35F2A88B" w14:textId="7FEB9EF4" w:rsidR="004A5D5C" w:rsidRPr="00246D59" w:rsidRDefault="007F6E8A" w:rsidP="004A5D5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(</w:t>
            </w:r>
            <w:r w:rsidR="004A5D5C"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) รายได้</w:t>
            </w:r>
            <w:r w:rsidR="004A5D5C"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389A2A" w14:textId="3BAFFEB9" w:rsidR="004A5D5C" w:rsidRPr="00246D59" w:rsidRDefault="004A5D5C" w:rsidP="004A5D5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298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B7F038A" w14:textId="68ED5267" w:rsidR="004A5D5C" w:rsidRPr="00246D59" w:rsidRDefault="00484BD3" w:rsidP="004A5D5C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2B7AD82" w14:textId="03A3CEC7" w:rsidR="004A5D5C" w:rsidRPr="00246D59" w:rsidRDefault="004A5D5C" w:rsidP="004A5D5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022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B882F0A" w14:textId="2C26F7B1" w:rsidR="004A5D5C" w:rsidRPr="00246D59" w:rsidRDefault="00484BD3" w:rsidP="004A5D5C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81722A" w14:textId="4799A7E5" w:rsidR="004A5D5C" w:rsidRPr="00246D59" w:rsidRDefault="00484BD3" w:rsidP="004A5D5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4A5D5C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720" w:type="dxa"/>
            <w:shd w:val="clear" w:color="auto" w:fill="auto"/>
          </w:tcPr>
          <w:p w14:paraId="6B05A5CC" w14:textId="26AE75BB" w:rsidR="004A5D5C" w:rsidRPr="00246D59" w:rsidRDefault="004A5D5C" w:rsidP="004A5D5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B67CB8" w14:textId="4AF0E2F0" w:rsidR="004A5D5C" w:rsidRPr="00246D59" w:rsidRDefault="004A5D5C" w:rsidP="004A5D5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bookmarkStart w:id="9" w:name="OLE_LINK2"/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927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  <w:bookmarkEnd w:id="9"/>
          </w:p>
        </w:tc>
        <w:tc>
          <w:tcPr>
            <w:tcW w:w="720" w:type="dxa"/>
          </w:tcPr>
          <w:p w14:paraId="3DDB7131" w14:textId="4BDDEA5C" w:rsidR="004A5D5C" w:rsidRPr="00246D59" w:rsidRDefault="004A5D5C" w:rsidP="0060508B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7A2ECAE0" w14:textId="77777777" w:rsidR="00892DD6" w:rsidRPr="00246D59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B35430A" w14:textId="097AE7FC" w:rsidR="008E1083" w:rsidRPr="00246D59" w:rsidRDefault="00484BD3" w:rsidP="005A6949">
      <w:pPr>
        <w:spacing w:before="4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30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246D59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246D59">
        <w:rPr>
          <w:rFonts w:ascii="Angsana New" w:hAnsi="Angsana New" w:cs="Angsana New"/>
          <w:sz w:val="32"/>
          <w:szCs w:val="32"/>
          <w:cs/>
        </w:rPr>
        <w:br/>
      </w:r>
      <w:r w:rsidRPr="00246D59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246D59">
        <w:rPr>
          <w:rFonts w:ascii="Angsana New" w:hAnsi="Angsana New" w:cs="Angsana New"/>
          <w:sz w:val="32"/>
          <w:szCs w:val="32"/>
          <w:cs/>
        </w:rPr>
        <w:t>กิจการ</w:t>
      </w:r>
      <w:r w:rsidRPr="00246D59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03DA720B" w:rsidR="008E1083" w:rsidRPr="00246D59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246D59" w14:paraId="2CF62C1D" w14:textId="77777777" w:rsidTr="00B9347B">
        <w:trPr>
          <w:gridAfter w:val="1"/>
          <w:wAfter w:w="12" w:type="dxa"/>
          <w:trHeight w:val="144"/>
        </w:trPr>
        <w:tc>
          <w:tcPr>
            <w:tcW w:w="3510" w:type="dxa"/>
            <w:shd w:val="clear" w:color="auto" w:fill="auto"/>
          </w:tcPr>
          <w:p w14:paraId="272EFBC3" w14:textId="77777777" w:rsidR="00ED4AD4" w:rsidRPr="00246D59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" w:type="dxa"/>
            <w:shd w:val="clear" w:color="auto" w:fill="auto"/>
          </w:tcPr>
          <w:p w14:paraId="1445FF9C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5C6BC1C9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3FDCA49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5F5048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1D47D9C4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4730795D" w14:textId="28C243FD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9ACBD0D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475F447C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3916C559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ED4AD4" w:rsidRPr="00246D59" w14:paraId="7B79115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EA2723F" w14:textId="031501F6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ED4AD4" w:rsidRPr="00246D59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ED4AD4" w:rsidRPr="00246D59" w:rsidRDefault="00ED4AD4" w:rsidP="00521157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7DC0518D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6059325" w14:textId="77777777" w:rsidR="00ED4AD4" w:rsidRPr="00246D59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ED4AD4" w:rsidRPr="00246D59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246D59" w14:paraId="46BE47C9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E9B18C0" w14:textId="77777777" w:rsidR="00ED4AD4" w:rsidRPr="00246D59" w:rsidRDefault="00ED4AD4" w:rsidP="0052115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ED4AD4" w:rsidRPr="00246D59" w:rsidRDefault="00ED4AD4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ED4AD4" w:rsidRPr="00246D59" w:rsidRDefault="00ED4A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A564D06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BD5CEF8" w14:textId="77777777" w:rsidR="00ED4AD4" w:rsidRPr="00246D59" w:rsidRDefault="00ED4AD4" w:rsidP="00521157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ED4AD4" w:rsidRPr="00246D59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A5ADF" w:rsidRPr="00246D59" w14:paraId="75AC029A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CD4CE80" w14:textId="77777777" w:rsidR="00FA5ADF" w:rsidRPr="00246D59" w:rsidRDefault="00FA5AD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5DC10A9C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03885FD2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342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FA5ADF" w:rsidRPr="00246D59" w:rsidRDefault="00FA5AD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B8D2FB4" w14:textId="0972054A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6BF465" w14:textId="77777777" w:rsidR="00FA5ADF" w:rsidRPr="00246D59" w:rsidRDefault="00FA5ADF" w:rsidP="00521157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5F151821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342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4BEC815F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</w:p>
        </w:tc>
      </w:tr>
      <w:tr w:rsidR="00FA5ADF" w:rsidRPr="00246D59" w14:paraId="184C253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DB29FC4" w14:textId="0015017E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FA5ADF" w:rsidRPr="00246D59" w:rsidRDefault="00FA5ADF" w:rsidP="00521157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46F29D5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7A47804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FA5ADF" w:rsidRPr="00246D59" w:rsidRDefault="00FA5ADF" w:rsidP="00521157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A5ADF" w:rsidRPr="00246D59" w14:paraId="4A128FC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F42F01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707C0C61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60B69FD6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FA5ADF" w:rsidRPr="00246D59" w:rsidRDefault="00FA5ADF" w:rsidP="00521157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5897F8" w14:textId="427ECA20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1CAC382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24E0274C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FA5ADF" w:rsidRPr="00246D59" w:rsidRDefault="00FA5ADF" w:rsidP="00521157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134D0D9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FA5ADF" w:rsidRPr="00246D59" w14:paraId="0F1D2878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2D3DE12" w14:textId="313CC753" w:rsidR="00FA5ADF" w:rsidRPr="002E3BF9" w:rsidRDefault="002E3BF9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Wacoal Netherlands BV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FA5ADF" w:rsidRPr="00246D59" w:rsidRDefault="00FA5ADF" w:rsidP="00521157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BF5BF52" w14:textId="62B66AB9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7DB98F3E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FA5ADF" w:rsidRPr="00246D59" w:rsidRDefault="00FA5ADF" w:rsidP="00521157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A5ADF" w:rsidRPr="00246D59" w14:paraId="17AF8E7B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BC36869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26C00168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72067FA3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FA5ADF" w:rsidRPr="00246D59" w:rsidRDefault="00FA5ADF" w:rsidP="00521157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50061FA" w14:textId="151293BF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ABB820B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1969EE80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FA5ADF" w:rsidRPr="00246D59" w:rsidRDefault="00FA5ADF" w:rsidP="00521157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092E93D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FA5ADF" w:rsidRPr="00246D59" w14:paraId="211BF49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C45C95E" w14:textId="58D380DC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FA5ADF" w:rsidRPr="00246D59" w:rsidRDefault="00FA5AD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4901775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46E09DDF" w14:textId="77777777" w:rsidR="00FA5ADF" w:rsidRPr="00246D59" w:rsidRDefault="00FA5ADF" w:rsidP="00521157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A5ADF" w:rsidRPr="00246D59" w14:paraId="0012348C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8821AC5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60E67D99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02481A7A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FA5ADF" w:rsidRPr="00246D59" w:rsidRDefault="00FA5AD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7390F9" w14:textId="7A631DF2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68D755A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30BA6722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51F9A8D8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FA5ADF" w:rsidRPr="00246D59" w14:paraId="00FA571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767D47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FA5ADF" w:rsidRPr="00246D59" w:rsidRDefault="00FA5AD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0454252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C0E2AD1" w14:textId="77777777" w:rsidR="00FA5ADF" w:rsidRPr="00246D59" w:rsidRDefault="00FA5ADF" w:rsidP="00521157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A5ADF" w:rsidRPr="00246D59" w14:paraId="37D53D4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1EEB9E97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66DD4D88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FA5ADF" w:rsidRPr="00246D59" w:rsidRDefault="00FA5AD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099063F" w14:textId="4FDC5DA7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9915823" w14:textId="77777777" w:rsidR="00FA5ADF" w:rsidRPr="00246D59" w:rsidRDefault="00FA5ADF" w:rsidP="00521157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7F1D5431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FA5ADF" w:rsidRPr="00246D59" w:rsidRDefault="00FA5ADF" w:rsidP="00521157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5D1325F1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</w:tr>
      <w:tr w:rsidR="00FA5ADF" w:rsidRPr="00246D59" w14:paraId="7266EBBE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9BB7FD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5EAEBEF1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FA5ADF" w:rsidRPr="00246D59" w:rsidRDefault="00FA5AD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F6C08B5" w14:textId="6E65562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E96C7F7" w14:textId="77777777" w:rsidR="00FA5ADF" w:rsidRPr="00246D59" w:rsidRDefault="00FA5ADF" w:rsidP="00521157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5691AAE7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FA5ADF" w:rsidRPr="00246D59" w:rsidRDefault="00FA5ADF" w:rsidP="00521157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56C9B0C3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  <w:tr w:rsidR="00FA5ADF" w:rsidRPr="00246D59" w14:paraId="463F221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16ECC76" w14:textId="77777777" w:rsidR="00FA5ADF" w:rsidRPr="00246D59" w:rsidRDefault="00FA5AD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FA5ADF" w:rsidRPr="00246D59" w:rsidRDefault="00FA5AD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63EAAA06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FA5ADF" w:rsidRPr="00246D59" w:rsidRDefault="00FA5AD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D4D216A" w14:textId="2A67A9FF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307B168" w14:textId="77777777" w:rsidR="00FA5ADF" w:rsidRPr="00246D59" w:rsidRDefault="00FA5AD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02566B1B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FA5ADF" w:rsidRPr="00246D59" w:rsidRDefault="00FA5AD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76C80DF2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FA5ADF" w:rsidRPr="00246D59" w14:paraId="41DC7E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F0C9E34" w14:textId="77777777" w:rsidR="00FA5ADF" w:rsidRPr="00246D59" w:rsidRDefault="00FA5AD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FA5ADF" w:rsidRPr="00246D59" w:rsidRDefault="00FA5AD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124FCB6E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FA5ADF" w:rsidRPr="00246D59" w:rsidRDefault="00FA5ADF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B95C30B" w14:textId="6E53895E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B685D5A" w14:textId="77777777" w:rsidR="00FA5ADF" w:rsidRPr="00246D59" w:rsidRDefault="00FA5AD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0A8FD55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FA5ADF" w:rsidRPr="00246D59" w:rsidRDefault="00FA5AD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77DA8C83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FA5ADF" w:rsidRPr="00246D59" w14:paraId="52D55F5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2EE3DFB" w14:textId="53476352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336E04A6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50448AE" w14:textId="4415954A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306509E3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3A30025A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45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783850C1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  <w:tr w:rsidR="00FA5ADF" w:rsidRPr="00246D59" w14:paraId="4289E0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EB70CFB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1EB51A11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B5A5157" w14:textId="0E6823A7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EF35FF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63FD9FA6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71C3E0C7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</w:tr>
      <w:tr w:rsidR="00FA5ADF" w:rsidRPr="00246D59" w14:paraId="3A4D7E10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E76E492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24B5B5C6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F103865" w14:textId="5EA199C3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C502E77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658A97D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57A26AD2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FA5ADF" w:rsidRPr="00246D59" w14:paraId="334B4AB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9E9F2D8" w14:textId="77777777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FA5ADF" w:rsidRPr="00246D59" w:rsidRDefault="00FA5AD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6A0B3E3A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155F36C" w14:textId="79DD70C9" w:rsidR="00FA5ADF" w:rsidRPr="00246D59" w:rsidRDefault="00FA5AD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968497A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46B88354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62391893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FA5ADF" w:rsidRPr="00246D59" w14:paraId="1385B05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A7F0AD3" w14:textId="1824AFDA" w:rsidR="00FA5ADF" w:rsidRPr="00246D59" w:rsidRDefault="00FA5AD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FA5ADF" w:rsidRPr="00246D59" w:rsidRDefault="00FA5ADF" w:rsidP="00521157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7312E42C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C1B6C30" w14:textId="15948BB7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3127309" w14:textId="77777777" w:rsidR="00FA5ADF" w:rsidRPr="00246D59" w:rsidRDefault="00FA5ADF" w:rsidP="00521157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3E56485D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FA5ADF" w:rsidRPr="00246D59" w:rsidRDefault="00FA5ADF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233DDE2B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FA5ADF" w:rsidRPr="00246D59" w14:paraId="4B93E26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CB8E78" w14:textId="661BD1DE" w:rsidR="00FA5ADF" w:rsidRPr="00246D59" w:rsidRDefault="00FA5ADF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FA5ADF" w:rsidRPr="00246D59" w:rsidRDefault="00FA5ADF" w:rsidP="00521157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36A77BCB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432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FA5ADF" w:rsidRPr="00246D59" w:rsidRDefault="00FA5ADF" w:rsidP="00521157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579758B5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CF1C405" w14:textId="77777777" w:rsidR="00FA5ADF" w:rsidRPr="00246D59" w:rsidRDefault="00FA5ADF" w:rsidP="00521157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158FD62C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523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FA5ADF" w:rsidRPr="00246D59" w:rsidRDefault="00FA5ADF" w:rsidP="00521157">
            <w:pPr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458E9223" w:rsidR="00FA5ADF" w:rsidRPr="00246D59" w:rsidRDefault="00484BD3" w:rsidP="00521157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</w:p>
        </w:tc>
      </w:tr>
      <w:tr w:rsidR="00FA5ADF" w:rsidRPr="00246D59" w14:paraId="0440B68C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0361382D" w14:textId="77777777" w:rsidR="00FA5ADF" w:rsidRPr="00246D59" w:rsidRDefault="00FA5ADF" w:rsidP="00FA5ADF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FA5ADF" w:rsidRPr="00246D59" w:rsidRDefault="00FA5ADF" w:rsidP="00FA5AD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FA5ADF" w:rsidRPr="00246D59" w:rsidRDefault="00FA5ADF" w:rsidP="00FA5AD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FA5ADF" w:rsidRPr="00246D59" w:rsidRDefault="00FA5ADF" w:rsidP="00FA5AD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FA5ADF" w:rsidRPr="00246D59" w:rsidRDefault="00FA5ADF" w:rsidP="00FA5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9509E8" w14:textId="77777777" w:rsidR="00FA5ADF" w:rsidRPr="00246D59" w:rsidRDefault="00FA5ADF" w:rsidP="00FA5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FA5ADF" w:rsidRPr="00246D59" w:rsidRDefault="00FA5ADF" w:rsidP="00FA5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FA5ADF" w:rsidRPr="00246D59" w:rsidRDefault="00FA5ADF" w:rsidP="00FA5AD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FA5ADF" w:rsidRPr="00246D59" w:rsidRDefault="00FA5ADF" w:rsidP="00FA5AD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263272C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136A545A" w14:textId="19324E64" w:rsidR="00AB2FD6" w:rsidRPr="00246D59" w:rsidRDefault="00AB2FD6" w:rsidP="00AB2FD6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AB2FD6" w:rsidRPr="00246D59" w:rsidRDefault="00AB2FD6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12DDCDD8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22EA0F9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40262BC7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2CF10CA5" w14:textId="515808A4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AB2FD6" w:rsidRPr="00246D59" w:rsidRDefault="00AB2FD6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E47CFAB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3F6A3AC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AB2FD6" w:rsidRPr="00246D59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61A60975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5B6AFC4C" w14:textId="77777777" w:rsidR="00AB2FD6" w:rsidRPr="00246D59" w:rsidRDefault="00AB2FD6" w:rsidP="00AB2FD6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4650DE01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2799DBD2" w:rsidR="00AB2FD6" w:rsidRPr="00246D59" w:rsidRDefault="00484BD3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ACA8139" w14:textId="6F30FB59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5CC4FA1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1DD42EB4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174375A4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AB2FD6" w:rsidRPr="00246D59" w14:paraId="7537094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19885604" w14:textId="6E8009AB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38F800B8" w:rsidR="00AB2FD6" w:rsidRPr="00246D59" w:rsidRDefault="00484BD3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ADE1154" w14:textId="32AEC2AE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44B96E9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4A151893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49A6BF60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B2FD6" w:rsidRPr="00246D59" w14:paraId="46C601B2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25AAD328" w14:textId="353BF350" w:rsidR="00AB2FD6" w:rsidRPr="00246D59" w:rsidRDefault="00AB2FD6" w:rsidP="00AB2FD6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5ED457BA" w:rsidR="00AB2FD6" w:rsidRPr="00FF23A3" w:rsidRDefault="00484BD3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29678E41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42B829B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31B4116A" w:rsidR="00AB2FD6" w:rsidRPr="00FF23A3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5ADD157B" w:rsidR="00AB2FD6" w:rsidRPr="00246D59" w:rsidRDefault="00484BD3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AB2FD6" w:rsidRPr="00246D59" w14:paraId="54721B1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5B2CF950" w14:textId="77777777" w:rsidR="00AB2FD6" w:rsidRPr="00246D59" w:rsidRDefault="00AB2FD6" w:rsidP="00AB2FD6">
            <w:pPr>
              <w:spacing w:line="28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AB2FD6" w:rsidRPr="00246D59" w:rsidRDefault="00AB2FD6" w:rsidP="00AB2FD6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AB2FD6" w:rsidRPr="00FF23A3" w:rsidRDefault="00AB2FD6" w:rsidP="00AB2FD6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AB2FD6" w:rsidRPr="00FF23A3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53444FB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AB2FD6" w:rsidRPr="00FF23A3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AB2FD6" w:rsidRPr="00246D59" w:rsidRDefault="00AB2FD6" w:rsidP="00AB2FD6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AB2FD6" w:rsidRPr="00FF23A3" w:rsidRDefault="00AB2FD6" w:rsidP="00AB2FD6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29264317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246D59">
        <w:rPr>
          <w:rFonts w:ascii="Angsana New" w:hAnsi="Angsana New" w:cs="Angsana New"/>
          <w:sz w:val="24"/>
          <w:szCs w:val="24"/>
          <w:cs/>
        </w:rPr>
        <w:br w:type="page"/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46D59" w14:paraId="4C1C25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46D59" w:rsidRDefault="00ED4AD4" w:rsidP="0052115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46D59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064FF7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ED4AD4" w:rsidRPr="00246D59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27266A8E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35A3ABFB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121F98E9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03EF0865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64249" w:rsidRPr="00246D59" w14:paraId="778F1163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3B682577" w14:textId="1B0E05E0" w:rsidR="00064249" w:rsidRPr="00246D59" w:rsidRDefault="00064249" w:rsidP="00064249">
            <w:pPr>
              <w:spacing w:line="300" w:lineRule="exact"/>
              <w:ind w:left="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ให้กู้ยืม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สั้น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64249" w:rsidRPr="00246D59" w14:paraId="673CD39F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469B0710" w14:textId="31D6E3AB" w:rsidR="00064249" w:rsidRPr="00246D59" w:rsidRDefault="00064249" w:rsidP="00064249">
            <w:pPr>
              <w:spacing w:line="300" w:lineRule="exact"/>
              <w:ind w:left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249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เอราวัณสิ่งทอ จำกัด</w:t>
            </w:r>
          </w:p>
        </w:tc>
        <w:tc>
          <w:tcPr>
            <w:tcW w:w="1802" w:type="dxa"/>
            <w:shd w:val="clear" w:color="auto" w:fill="auto"/>
          </w:tcPr>
          <w:p w14:paraId="446AD3A5" w14:textId="6FA87951" w:rsidR="00064249" w:rsidRPr="00064249" w:rsidRDefault="00064249" w:rsidP="0006424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1462AD2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0BE597E1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2004133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D1E651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7D9263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65AC18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87DD2D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B2FD6" w:rsidRPr="00246D59" w14:paraId="3F887A60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238F7785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1E8ED5A" w14:textId="1847334C" w:rsidR="00AB2FD6" w:rsidRPr="0006424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FE66CD6" w14:textId="7DE842BF" w:rsidR="00AB2FD6" w:rsidRPr="00AB2FD6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3" w:type="dxa"/>
            <w:shd w:val="clear" w:color="auto" w:fill="auto"/>
          </w:tcPr>
          <w:p w14:paraId="75EA3118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6A6087" w14:textId="53C9C11F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05E9CA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E6E6EA" w14:textId="3853EEA4" w:rsidR="00AB2FD6" w:rsidRPr="00246D59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0E3574A7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C8F5BF" w14:textId="771B52D1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B2FD6" w:rsidRPr="00246D59" w14:paraId="3268DF3C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56498ED6" w14:textId="763E5EDA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AB2FD6" w:rsidRPr="00246D5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B2FD6" w:rsidRPr="00246D59" w14:paraId="4747E9BD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25D150AF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A10FF38" w14:textId="32EB2DA0" w:rsidR="00AB2FD6" w:rsidRPr="00246D5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24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C09A5" w14:textId="6F3B7985" w:rsidR="00AB2FD6" w:rsidRPr="00246D59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33AAD3E9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906ABC" w14:textId="7E02A610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5B8703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575A55" w14:textId="5C3630B9" w:rsidR="00AB2FD6" w:rsidRPr="00246D59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3112FF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B2893D" w14:textId="6E4522F2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B2FD6" w:rsidRPr="00246D59" w14:paraId="07CF4375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71CB947B" w14:textId="727CED5F" w:rsidR="00AB2FD6" w:rsidRPr="00246D59" w:rsidRDefault="00AB2FD6" w:rsidP="00AB2FD6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shd w:val="clear" w:color="auto" w:fill="auto"/>
          </w:tcPr>
          <w:p w14:paraId="2A0C2A32" w14:textId="7432738A" w:rsidR="00AB2FD6" w:rsidRPr="0006424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8F37" w14:textId="7C326AE9" w:rsidR="00AB2FD6" w:rsidRPr="00AB2FD6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120</w:t>
            </w:r>
          </w:p>
        </w:tc>
        <w:tc>
          <w:tcPr>
            <w:tcW w:w="93" w:type="dxa"/>
            <w:shd w:val="clear" w:color="auto" w:fill="auto"/>
          </w:tcPr>
          <w:p w14:paraId="4971FCA8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A468" w14:textId="46A9B1EB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DE86B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4B61" w14:textId="6A17535A" w:rsidR="00AB2FD6" w:rsidRPr="00246D59" w:rsidRDefault="00484BD3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074AA17B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1ABF9" w14:textId="6D5A840A" w:rsidR="00AB2FD6" w:rsidRPr="00AB2FD6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2FD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B2FD6" w:rsidRPr="00246D59" w14:paraId="17433451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355B845F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AB2FD6" w:rsidRPr="00246D59" w:rsidRDefault="00AB2FD6" w:rsidP="00AB2FD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B2FD6" w:rsidRPr="00246D59" w14:paraId="1DA5963E" w14:textId="77777777" w:rsidTr="00EA6E49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52BC6C83" w:rsidR="00AB2FD6" w:rsidRPr="00246D59" w:rsidRDefault="00AB2FD6" w:rsidP="00AB2FD6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ในกิจการที่เกี่ยวข้องกัน 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AB2FD6" w:rsidRPr="00246D59" w:rsidRDefault="00AB2FD6" w:rsidP="00AB2FD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AB2FD6" w:rsidRPr="00246D59" w:rsidRDefault="00AB2FD6" w:rsidP="00AB2FD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AB2FD6" w:rsidRPr="00246D59" w:rsidRDefault="00AB2FD6" w:rsidP="00AB2FD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1D83957C" w14:textId="77777777" w:rsidTr="00B274B9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เงินลงทุนในตรา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สาร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52EBA0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AB2FD6" w:rsidRPr="00246D59" w:rsidRDefault="00AB2FD6" w:rsidP="00AB2FD6">
            <w:pPr>
              <w:spacing w:line="300" w:lineRule="exact"/>
              <w:ind w:left="720" w:hanging="3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วัดมูลค่าด้วย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2FD6" w:rsidRPr="00246D59" w14:paraId="4497EF8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AB2FD6" w:rsidRPr="00246D59" w:rsidRDefault="00AB2FD6" w:rsidP="00AB2FD6">
            <w:pPr>
              <w:spacing w:line="300" w:lineRule="exact"/>
              <w:ind w:left="720" w:right="-659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713B62DF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4BA317D9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376F3498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533C80AC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</w:tr>
      <w:tr w:rsidR="00AB2FD6" w:rsidRPr="00246D59" w14:paraId="51EBC7A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3CE0151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B2FD6" w:rsidRPr="00246D59" w14:paraId="41D623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05610AD2" w:rsidR="00AB2FD6" w:rsidRPr="00246D59" w:rsidRDefault="00AB2FD6" w:rsidP="00AB2FD6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B2FD6" w:rsidRPr="00246D59" w14:paraId="2F97B5E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AB2FD6" w:rsidRPr="00246D59" w:rsidRDefault="00AB2FD6" w:rsidP="00AB2FD6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AB2FD6" w:rsidRPr="00246D5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4302383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418895FC" w:rsidR="00AB2FD6" w:rsidRPr="00246D5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384988AE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38B33CD9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30B01A7A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520940C0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  <w:tr w:rsidR="00AB2FD6" w:rsidRPr="00246D59" w14:paraId="3D8B4CED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47344417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B2FD6" w:rsidRPr="00246D59" w14:paraId="6DC878B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270E769F" w:rsidR="00AB2FD6" w:rsidRPr="00246D59" w:rsidRDefault="00AB2FD6" w:rsidP="00AB2FD6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การค้า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AB2FD6" w:rsidRPr="00246D59" w:rsidRDefault="00AB2FD6" w:rsidP="00AB2FD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21AFE655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0B900531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ทีพีซีเอส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F6EDF33" w14:textId="77777777" w:rsidR="00AB2FD6" w:rsidRPr="00246D59" w:rsidRDefault="00AB2FD6" w:rsidP="00AB2FD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60ABEA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75052FD9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4DC21428" w:rsidR="00AB2FD6" w:rsidRPr="00246D59" w:rsidRDefault="00AB2FD6" w:rsidP="00AB2FD6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66E98D19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28E793B5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7157C686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28E1A570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AB2FD6" w:rsidRPr="00246D59" w:rsidRDefault="00AB2FD6" w:rsidP="00AB2FD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B2271" w14:textId="22857AE7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AB2FD6" w:rsidRPr="00246D59" w14:paraId="57EF4E9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AB2FD6" w:rsidRPr="00246D59" w:rsidRDefault="00AB2FD6" w:rsidP="00AB2FD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3F8E60CD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58031115" w:rsidR="00AB2FD6" w:rsidRPr="00246D59" w:rsidRDefault="00AB2FD6" w:rsidP="00AB2FD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304A87AC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3504DBAD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3DD2D7DC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1A6B8853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AB2FD6" w:rsidRPr="00246D59" w14:paraId="117293E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AB2FD6" w:rsidRPr="00246D59" w:rsidRDefault="00AB2FD6" w:rsidP="00AB2FD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59A81DAC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AB2FD6" w:rsidRPr="00246D59" w:rsidRDefault="00AB2FD6" w:rsidP="00AB2FD6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AB2FD6" w:rsidRPr="00246D59" w:rsidRDefault="00AB2FD6" w:rsidP="00AB2FD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AB2FD6" w:rsidRPr="00246D59" w:rsidRDefault="00AB2FD6" w:rsidP="00AB2FD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5E228B6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AB2FD6" w:rsidRPr="00246D59" w:rsidRDefault="00AB2FD6" w:rsidP="00AB2FD6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4B92EB87" w:rsidR="00AB2FD6" w:rsidRPr="00246D59" w:rsidRDefault="00AB2FD6" w:rsidP="00AB2FD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C7FA353" w14:textId="650F80BD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AB2FD6" w:rsidRPr="00246D59" w:rsidRDefault="00AB2FD6" w:rsidP="00AB2FD6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360E9511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AB2FD6" w:rsidRPr="00246D59" w:rsidRDefault="00AB2FD6" w:rsidP="00AB2FD6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697882D4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AB2FD6" w:rsidRPr="00246D59" w:rsidRDefault="00AB2FD6" w:rsidP="00AB2FD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46AC7203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</w:tr>
      <w:tr w:rsidR="00AB2FD6" w:rsidRPr="00246D59" w14:paraId="1C30F213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B2FD6" w:rsidRPr="00246D59" w14:paraId="3FE2F82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636A1D58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4B04B448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6472EC31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5E626AD0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3BFED554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AB2FD6" w:rsidRPr="00246D59" w14:paraId="00799BE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AB2FD6" w:rsidRPr="00246D59" w:rsidRDefault="00AB2FD6" w:rsidP="00AB2FD6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B2FD6" w:rsidRPr="00246D59" w14:paraId="47AB41D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5CDDC666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47E6F866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210FA9F2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5F7D5006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291109B2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AB2FD6" w:rsidRPr="00246D59" w14:paraId="4C2FD3B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AB2FD6" w:rsidRPr="00246D59" w:rsidRDefault="00AB2FD6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AB2FD6" w:rsidRPr="00246D59" w:rsidRDefault="00AB2FD6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B2FD6" w:rsidRPr="00246D59" w14:paraId="0ED12A8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AB2FD6" w:rsidRPr="00246D59" w:rsidRDefault="00AB2FD6" w:rsidP="00AB2FD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5234B43C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1F48E20E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6FCAF351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2036E478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AB2FD6" w:rsidRPr="00246D59" w14:paraId="24FF25E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712BD4BE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AB2FD6" w:rsidRPr="00246D59" w:rsidRDefault="00AB2FD6" w:rsidP="00AB2FD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638BD8BD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AB2FD6" w:rsidRPr="00246D59" w:rsidRDefault="00AB2FD6" w:rsidP="00AB2FD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01D6852B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AB2FD6" w:rsidRPr="00246D59" w:rsidRDefault="00AB2FD6" w:rsidP="00AB2FD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24249309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AB2FD6" w:rsidRPr="00246D59" w14:paraId="1C9F0826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5AECD901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AB2FD6" w:rsidRPr="00246D59" w:rsidRDefault="00AB2FD6" w:rsidP="00AB2FD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14589558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AB2FD6" w:rsidRPr="00246D59" w:rsidRDefault="00AB2FD6" w:rsidP="00AB2FD6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083D4C6C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AB2FD6" w:rsidRPr="00246D59" w:rsidRDefault="00AB2FD6" w:rsidP="00AB2FD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599F4EBA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AB2FD6" w:rsidRPr="00246D59" w14:paraId="5914E6B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33C37006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0D721A3D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17D3466C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2C6612AB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</w:tr>
      <w:tr w:rsidR="00AB2FD6" w:rsidRPr="00246D59" w14:paraId="1756887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6BAD7470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6541DBCB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521FD698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AB2FD6" w:rsidRPr="00246D59" w:rsidRDefault="00AB2FD6" w:rsidP="00AB2FD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65626573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</w:tr>
      <w:tr w:rsidR="00AB2FD6" w:rsidRPr="00246D59" w14:paraId="2BC528C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7858D9DB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6E7122A4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79FB4B1A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2AC48522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AB2FD6" w:rsidRPr="00246D59" w14:paraId="2A713DCE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45BAA653" w14:textId="77777777" w:rsidR="00AB2FD6" w:rsidRPr="00246D59" w:rsidRDefault="00AB2FD6" w:rsidP="00AB2FD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03AA996D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21D3D9FB" w:rsidR="00AB2FD6" w:rsidRPr="00246D59" w:rsidRDefault="00AB2FD6" w:rsidP="00AB2FD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AB2FD6" w:rsidRPr="00246D59" w:rsidRDefault="00AB2FD6" w:rsidP="00AB2FD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421C2E4F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31D9D760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AB2FD6" w:rsidRPr="00246D59" w14:paraId="34BD56FA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555CD024" w14:textId="5461E4F4" w:rsidR="00AB2FD6" w:rsidRPr="00246D59" w:rsidRDefault="00AB2FD6" w:rsidP="00AB2FD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630ED69D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0835D3BA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7B67F57E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61E75FDC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AB2FD6" w:rsidRPr="00246D59" w14:paraId="5925D524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AB2FD6" w:rsidRPr="00246D59" w:rsidRDefault="00AB2FD6" w:rsidP="00AB2FD6">
            <w:pPr>
              <w:spacing w:line="300" w:lineRule="exact"/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AB2FD6" w:rsidRPr="00246D59" w:rsidRDefault="00AB2FD6" w:rsidP="00AB2FD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58E0CBAA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23D9DE9E" w:rsidR="00AB2FD6" w:rsidRPr="00246D59" w:rsidRDefault="00484BD3" w:rsidP="00AB2FD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1A45F46E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77B47DDD" w:rsidR="00AB2FD6" w:rsidRPr="00246D59" w:rsidRDefault="00484BD3" w:rsidP="00AB2FD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</w:tr>
      <w:tr w:rsidR="00AB2FD6" w:rsidRPr="00246D59" w14:paraId="221EA4F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B6EB6FF" w14:textId="77777777" w:rsidR="00AB2FD6" w:rsidRPr="00246D59" w:rsidRDefault="00AB2FD6" w:rsidP="00AB2FD6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016F2437" w14:textId="77777777" w:rsidR="00AB2FD6" w:rsidRPr="00246D59" w:rsidRDefault="00AB2FD6" w:rsidP="00AB2FD6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FCD01B6" w14:textId="77777777" w:rsidR="00AB2FD6" w:rsidRPr="00246D59" w:rsidRDefault="00AB2FD6" w:rsidP="00AB2FD6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6C771A5" w14:textId="77777777" w:rsidR="00AB2FD6" w:rsidRPr="00246D59" w:rsidRDefault="00AB2FD6" w:rsidP="00AB2FD6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7C5F93B4" w14:textId="77777777" w:rsidR="00AB2FD6" w:rsidRPr="00246D59" w:rsidRDefault="00AB2FD6" w:rsidP="00AB2FD6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B250E4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D64406" w14:textId="77777777" w:rsidR="00AB2FD6" w:rsidRPr="00246D59" w:rsidRDefault="00AB2FD6" w:rsidP="00AB2FD6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FC6422" w14:textId="77777777" w:rsidR="00AB2FD6" w:rsidRPr="00246D59" w:rsidRDefault="00AB2FD6" w:rsidP="00AB2FD6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9A50E9" w14:textId="77777777" w:rsidR="00AB2FD6" w:rsidRPr="00246D59" w:rsidRDefault="00AB2FD6" w:rsidP="00AB2FD6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725B5188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246D59">
        <w:rPr>
          <w:rFonts w:ascii="Angsana New" w:hAnsi="Angsana New" w:cs="Angsana New"/>
          <w:sz w:val="24"/>
          <w:szCs w:val="24"/>
          <w:cs/>
        </w:rPr>
        <w:br w:type="page"/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905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246D59" w14:paraId="5F49286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453D55A" w14:textId="77777777" w:rsidR="00ED4AD4" w:rsidRPr="00246D59" w:rsidRDefault="00ED4AD4" w:rsidP="0052115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5" w:type="dxa"/>
            <w:shd w:val="clear" w:color="auto" w:fill="auto"/>
          </w:tcPr>
          <w:p w14:paraId="0F2CBCC8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  <w:shd w:val="clear" w:color="auto" w:fill="auto"/>
          </w:tcPr>
          <w:p w14:paraId="42530B64" w14:textId="77777777" w:rsidR="00ED4AD4" w:rsidRPr="00246D59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E8C0CA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A38C779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5222FC9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71D458E" w14:textId="77777777" w:rsidR="00ED4AD4" w:rsidRPr="00246D59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5" w:type="dxa"/>
            <w:shd w:val="clear" w:color="auto" w:fill="auto"/>
          </w:tcPr>
          <w:p w14:paraId="390253FE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D1768" w14:textId="2432D47E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357CC57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472476" w14:textId="465BC3ED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64E8A46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1B7D3D" w14:textId="2E355D73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1" w:type="dxa"/>
            <w:shd w:val="clear" w:color="auto" w:fill="auto"/>
          </w:tcPr>
          <w:p w14:paraId="2FA076E3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FDA155" w14:textId="7CBC4532" w:rsidR="00ED4AD4" w:rsidRPr="00246D59" w:rsidRDefault="00484BD3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3845C7" w:rsidRPr="00246D59" w14:paraId="1F0396A4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11516F9" w14:textId="041551F1" w:rsidR="003845C7" w:rsidRPr="00246D59" w:rsidRDefault="003845C7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</w:t>
            </w:r>
            <w:r w:rsidR="00AB2FD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111F1591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708B1D9C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BE3E2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1621279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B565D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2DD26A6" w14:textId="77777777" w:rsidR="003845C7" w:rsidRPr="00246D59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9206154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42C81B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246D59" w14:paraId="0FC9F4EE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192EAEAA" w14:textId="0B7F34AB" w:rsidR="003845C7" w:rsidRPr="0060508B" w:rsidRDefault="003845C7" w:rsidP="0060508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ไอ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ซี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ซี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2EEF5C6B" w14:textId="2BBF23EF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รายใหญ่ของบริษัท</w:t>
            </w:r>
          </w:p>
        </w:tc>
        <w:tc>
          <w:tcPr>
            <w:tcW w:w="876" w:type="dxa"/>
            <w:shd w:val="clear" w:color="auto" w:fill="auto"/>
          </w:tcPr>
          <w:p w14:paraId="2FB9323D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C91EEE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4B48952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04E82F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04BFAF0" w14:textId="77777777" w:rsidR="003845C7" w:rsidRPr="00246D59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4DE694F1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ECAD88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379A615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51C5FC9E" w14:textId="77777777" w:rsidR="00A1685F" w:rsidRPr="00246D59" w:rsidRDefault="00A1685F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33790F0B" w14:textId="14DD28B1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14:paraId="4642E413" w14:textId="6690B47B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0F3486E5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D27B86F" w14:textId="5F581FDE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7DB71D6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8AAEDCB" w14:textId="46D9D25F" w:rsidR="00A1685F" w:rsidRPr="00246D59" w:rsidRDefault="00484BD3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1" w:type="dxa"/>
            <w:shd w:val="clear" w:color="auto" w:fill="auto"/>
          </w:tcPr>
          <w:p w14:paraId="4071506D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272A9B" w14:textId="62EE6179" w:rsidR="00A1685F" w:rsidRPr="00246D59" w:rsidRDefault="00484BD3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A1685F" w:rsidRPr="00246D59" w14:paraId="30CBA27A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A920F39" w14:textId="4A9947B2" w:rsidR="00A1685F" w:rsidRPr="00246D59" w:rsidRDefault="00A1685F" w:rsidP="0060508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505EEAE0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3D2AAE84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5DBBD76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680C09E8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F60F965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297411F4" w:rsidR="00A1685F" w:rsidRPr="00246D59" w:rsidRDefault="00484BD3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1" w:type="dxa"/>
            <w:shd w:val="clear" w:color="auto" w:fill="auto"/>
          </w:tcPr>
          <w:p w14:paraId="73497F7D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5A11D51A" w:rsidR="00A1685F" w:rsidRPr="00246D59" w:rsidRDefault="00484BD3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A1685F" w:rsidRPr="00246D59" w14:paraId="198B4BC8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CEDCE0B" w14:textId="1E14B721" w:rsidR="00A1685F" w:rsidRPr="00246D59" w:rsidRDefault="00A1685F" w:rsidP="0060508B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3A064FFE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18E100AB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162AC6D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3BDF0A23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CC7DDA1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519CFD21" w:rsidR="00A1685F" w:rsidRPr="00246D59" w:rsidRDefault="00484BD3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1" w:type="dxa"/>
            <w:shd w:val="clear" w:color="auto" w:fill="auto"/>
          </w:tcPr>
          <w:p w14:paraId="1C0ABE1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42D12ABE" w:rsidR="00A1685F" w:rsidRPr="00246D59" w:rsidRDefault="00484BD3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</w:t>
            </w:r>
          </w:p>
        </w:tc>
      </w:tr>
      <w:tr w:rsidR="00A1685F" w:rsidRPr="00246D59" w14:paraId="71EE860B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09CC5780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7F4574CE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D332928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62A37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53D74310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1685F" w:rsidRPr="00246D59" w14:paraId="40185AB6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340137B" w14:textId="51D40611" w:rsidR="00A1685F" w:rsidRPr="00246D59" w:rsidRDefault="00A1685F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ค่าลิขสิทธิ์ค้างจ่าย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C381020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3DCF8F8A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C27AF8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5F47420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F60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7472A77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034E2FB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4A986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2A85039D" w14:textId="77777777" w:rsidTr="0016352F">
        <w:trPr>
          <w:trHeight w:val="144"/>
        </w:trPr>
        <w:tc>
          <w:tcPr>
            <w:tcW w:w="3330" w:type="dxa"/>
            <w:shd w:val="clear" w:color="auto" w:fill="auto"/>
          </w:tcPr>
          <w:p w14:paraId="015CDA94" w14:textId="77777777" w:rsidR="00A1685F" w:rsidRPr="00246D59" w:rsidRDefault="00A1685F" w:rsidP="0060508B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23A06CD" w14:textId="77777777" w:rsidR="00A1685F" w:rsidRPr="00246D59" w:rsidRDefault="00A1685F" w:rsidP="0052115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  <w:shd w:val="clear" w:color="auto" w:fill="auto"/>
          </w:tcPr>
          <w:p w14:paraId="6723D8AA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3BD02A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2ADD65D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059856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BB1D9F5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03671F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97BEF0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3722980F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4BE857CE" w14:textId="77777777" w:rsidR="00A1685F" w:rsidRPr="00246D59" w:rsidRDefault="00A1685F" w:rsidP="00521157">
            <w:pPr>
              <w:spacing w:line="300" w:lineRule="exact"/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2B7D5566" w14:textId="77777777" w:rsidR="00A1685F" w:rsidRPr="00246D59" w:rsidRDefault="00A1685F" w:rsidP="00521157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19F12AB6" w:rsidR="00A1685F" w:rsidRPr="00246D59" w:rsidRDefault="00484BD3" w:rsidP="0086596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39687C31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7D39D1E5" w:rsidR="00A1685F" w:rsidRPr="00246D59" w:rsidRDefault="00484BD3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3AA6D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2CA6D218" w:rsidR="00A1685F" w:rsidRPr="00246D59" w:rsidRDefault="00484BD3" w:rsidP="00521157">
            <w:pPr>
              <w:spacing w:line="300" w:lineRule="exact"/>
              <w:ind w:left="-1063" w:right="19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3EE3FF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705B0D93" w:rsidR="00A1685F" w:rsidRPr="00246D59" w:rsidRDefault="00484BD3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</w:tr>
    </w:tbl>
    <w:p w14:paraId="526DA97C" w14:textId="4E89E3B4" w:rsidR="008E1083" w:rsidRPr="00246D59" w:rsidRDefault="0029294A" w:rsidP="00D20153">
      <w:pPr>
        <w:spacing w:before="240" w:after="12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246D59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246D59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246D59" w14:paraId="71426D9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51A19A5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556AC27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172C82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91356FC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5FCE0A2" w14:textId="77777777" w:rsidR="008E1083" w:rsidRPr="00246D59" w:rsidRDefault="008E1083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638AD3F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72D8F4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CF9CACD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E6033A" w14:textId="4A3D0B59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3416792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D327FAB" w14:textId="687B48DE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7558AD4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FCFED8" w14:textId="6EE6ED6C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9" w:type="dxa"/>
            <w:shd w:val="clear" w:color="auto" w:fill="auto"/>
          </w:tcPr>
          <w:p w14:paraId="35C99430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46C89C" w14:textId="2AFDF967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ED4AD4" w:rsidRPr="00246D59" w14:paraId="737B185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FF2E659" w14:textId="5803C014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047BDDF2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EFE38D3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D6BB11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D3286E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C2F914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DA2412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DA69C08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C269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246D59" w14:paraId="794349C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462F9BC" w14:textId="77777777" w:rsidR="00ED4AD4" w:rsidRPr="00246D59" w:rsidRDefault="00ED4A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14:paraId="741379A2" w14:textId="77777777" w:rsidR="00ED4AD4" w:rsidRPr="00246D59" w:rsidRDefault="00ED4A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A2E41FA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BA5CCB1" w14:textId="77777777" w:rsidR="00ED4AD4" w:rsidRPr="00246D59" w:rsidRDefault="00ED4A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AA76F9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A2EBAC" w14:textId="77777777" w:rsidR="00ED4AD4" w:rsidRPr="00246D59" w:rsidRDefault="00ED4A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5380EB0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2982A51" w14:textId="77777777" w:rsidR="00ED4AD4" w:rsidRPr="00246D59" w:rsidRDefault="00ED4A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9C17A1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63C7" w:rsidRPr="00246D59" w14:paraId="00C94F2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5729D1B" w14:textId="77777777" w:rsidR="002963C7" w:rsidRPr="00246D59" w:rsidRDefault="002963C7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901DCAA" w14:textId="6F76C68D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77B4704" w14:textId="60916F74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63C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</w:tcPr>
          <w:p w14:paraId="6F603573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8EF642D" w14:textId="3571AE57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63C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</w:p>
        </w:tc>
        <w:tc>
          <w:tcPr>
            <w:tcW w:w="144" w:type="dxa"/>
            <w:shd w:val="clear" w:color="auto" w:fill="auto"/>
          </w:tcPr>
          <w:p w14:paraId="72E305A9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5D1324" w14:textId="73AE6961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63C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89" w:type="dxa"/>
            <w:shd w:val="clear" w:color="auto" w:fill="auto"/>
          </w:tcPr>
          <w:p w14:paraId="2FB4118A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119D39" w14:textId="7F0EF1AE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63C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</w:p>
        </w:tc>
      </w:tr>
      <w:tr w:rsidR="002963C7" w:rsidRPr="00246D59" w14:paraId="324C4E00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ED5A0A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3DA3FC30" w14:textId="77777777" w:rsidR="002963C7" w:rsidRPr="00246D59" w:rsidRDefault="002963C7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14:paraId="570E9879" w14:textId="2CCA85AE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26" w:type="dxa"/>
            <w:shd w:val="clear" w:color="auto" w:fill="auto"/>
          </w:tcPr>
          <w:p w14:paraId="65FC4E65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585CE0" w14:textId="430779EB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144" w:type="dxa"/>
            <w:shd w:val="clear" w:color="auto" w:fill="auto"/>
          </w:tcPr>
          <w:p w14:paraId="27EFAB3C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088D691" w14:textId="290490DD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89" w:type="dxa"/>
            <w:shd w:val="clear" w:color="auto" w:fill="auto"/>
          </w:tcPr>
          <w:p w14:paraId="0C9C543E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880A6" w14:textId="0CD379CE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</w:p>
        </w:tc>
      </w:tr>
      <w:tr w:rsidR="002963C7" w:rsidRPr="00246D59" w14:paraId="663765A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4592CD8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C1A21F3" w14:textId="77777777" w:rsidR="002963C7" w:rsidRPr="00246D59" w:rsidRDefault="002963C7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1954C0E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7939AB1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A23777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36AECB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DC5E11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116E1E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5AB9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63C7" w:rsidRPr="00246D59" w14:paraId="6475577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64316EC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D34D7B" w14:textId="028B8375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35010F7" w14:textId="6DD1F8E2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" w:type="dxa"/>
            <w:shd w:val="clear" w:color="auto" w:fill="auto"/>
          </w:tcPr>
          <w:p w14:paraId="61A7D727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EF5E415" w14:textId="4F664626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44" w:type="dxa"/>
            <w:shd w:val="clear" w:color="auto" w:fill="auto"/>
          </w:tcPr>
          <w:p w14:paraId="3A3BEF91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86263EC" w14:textId="3451F3BE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89" w:type="dxa"/>
            <w:shd w:val="clear" w:color="auto" w:fill="auto"/>
          </w:tcPr>
          <w:p w14:paraId="61A00AD5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CC6CC3" w14:textId="4789FD91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</w:tr>
      <w:tr w:rsidR="002963C7" w:rsidRPr="00246D59" w14:paraId="6E3767E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4A88BC1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1062EB3" w14:textId="77777777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753A5CB8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03FAEC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BE2825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416E950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E015BAF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5271634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B8342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63C7" w:rsidRPr="00246D59" w14:paraId="72F6343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E9AA69E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DF6EC2A" w14:textId="77777777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34CEEF42" w14:textId="4D62679A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26" w:type="dxa"/>
            <w:shd w:val="clear" w:color="auto" w:fill="auto"/>
          </w:tcPr>
          <w:p w14:paraId="01BD9551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115EBD6" w14:textId="4CCAEFB7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44" w:type="dxa"/>
            <w:shd w:val="clear" w:color="auto" w:fill="auto"/>
          </w:tcPr>
          <w:p w14:paraId="21055F6A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2A3AD9" w14:textId="111DC161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89" w:type="dxa"/>
            <w:shd w:val="clear" w:color="auto" w:fill="auto"/>
          </w:tcPr>
          <w:p w14:paraId="7D2092C3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AB2D50" w14:textId="632EE1B7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</w:tr>
      <w:tr w:rsidR="002963C7" w:rsidRPr="00246D59" w14:paraId="6F45A2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A3F3B16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ไชน่า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16CAB1E8" w14:textId="77777777" w:rsidR="002963C7" w:rsidRPr="00246D59" w:rsidRDefault="002963C7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917CEDF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826B1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3A11A82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82CEA2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3DFBCA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BF12D2E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5F0B6A" w14:textId="7777777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63C7" w:rsidRPr="00246D59" w14:paraId="12B0D22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85214B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575B1894" w14:textId="2D64A20B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CCAD9E7" w14:textId="5F64AC67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6D166196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AA9C33" w14:textId="1107A11B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" w:type="dxa"/>
            <w:shd w:val="clear" w:color="auto" w:fill="auto"/>
          </w:tcPr>
          <w:p w14:paraId="423708CC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5963C2" w14:textId="74FC37BB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0454E7AA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482499" w14:textId="0CFFA715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2963C7" w:rsidRPr="00246D59" w14:paraId="764A7FF4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4711794" w14:textId="00A70C92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2025" w:type="dxa"/>
            <w:shd w:val="clear" w:color="auto" w:fill="auto"/>
          </w:tcPr>
          <w:p w14:paraId="61A267C6" w14:textId="2399E56D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E73FD0F" w14:textId="03655518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2BFF208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B4DE9F" w14:textId="413E057D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CD38B4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051B0B" w14:textId="32FA23D9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FEB640B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9B4D0" w14:textId="3E35DA07" w:rsidR="002963C7" w:rsidRPr="00246D59" w:rsidRDefault="002963C7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63C7" w:rsidRPr="00246D59" w14:paraId="599A033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697E1F0" w14:textId="77777777" w:rsidR="002963C7" w:rsidRPr="00246D59" w:rsidRDefault="002963C7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BC393DE" w14:textId="77F794F1" w:rsidR="002963C7" w:rsidRPr="00246D59" w:rsidRDefault="002963C7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90CAA21" w14:textId="6DC97865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</w:tcPr>
          <w:p w14:paraId="05E77ED8" w14:textId="77777777" w:rsidR="002963C7" w:rsidRPr="00246D59" w:rsidRDefault="002963C7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F9E98E" w14:textId="67B73D2A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44" w:type="dxa"/>
            <w:shd w:val="clear" w:color="auto" w:fill="auto"/>
          </w:tcPr>
          <w:p w14:paraId="3A81B232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9DF831" w14:textId="1AF86C68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734722F9" w14:textId="77777777" w:rsidR="002963C7" w:rsidRPr="00246D59" w:rsidRDefault="002963C7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5ACFC" w14:textId="069836A6" w:rsidR="002963C7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</w:tr>
      <w:tr w:rsidR="00A549E4" w:rsidRPr="00246D59" w14:paraId="4A4132AC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27D6412" w14:textId="09409BE2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Wacoal Netherlands BV</w:t>
            </w:r>
          </w:p>
        </w:tc>
        <w:tc>
          <w:tcPr>
            <w:tcW w:w="2025" w:type="dxa"/>
            <w:shd w:val="clear" w:color="auto" w:fill="auto"/>
          </w:tcPr>
          <w:p w14:paraId="7F75010B" w14:textId="527CEC5B" w:rsidR="00A549E4" w:rsidRPr="00246D59" w:rsidRDefault="00A549E4" w:rsidP="00A549E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6B60DFD" w14:textId="1540FDD6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1437AA7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4C5270C" w14:textId="7956AA8B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A77AAB0" w14:textId="77777777" w:rsidR="00A549E4" w:rsidRPr="00246D59" w:rsidRDefault="00A549E4" w:rsidP="00A549E4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DBE5AD" w14:textId="0CD9925B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E06D91D" w14:textId="77777777" w:rsidR="00A549E4" w:rsidRPr="00246D59" w:rsidRDefault="00A549E4" w:rsidP="00A549E4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C42160" w14:textId="11D06A4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549E4" w:rsidRPr="00246D59" w14:paraId="545EEF7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B58C1C6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70EA026" w14:textId="2252C507" w:rsidR="00A549E4" w:rsidRPr="00246D59" w:rsidRDefault="00A549E4" w:rsidP="00A549E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72295C3" w14:textId="7A38C631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26" w:type="dxa"/>
            <w:shd w:val="clear" w:color="auto" w:fill="auto"/>
          </w:tcPr>
          <w:p w14:paraId="64D85060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905A5A" w14:textId="35FE5ED4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" w:type="dxa"/>
            <w:shd w:val="clear" w:color="auto" w:fill="auto"/>
          </w:tcPr>
          <w:p w14:paraId="11E7029E" w14:textId="77777777" w:rsidR="00A549E4" w:rsidRPr="00246D59" w:rsidRDefault="00A549E4" w:rsidP="00A549E4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5C2BA8" w14:textId="0EEF60CF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89" w:type="dxa"/>
            <w:shd w:val="clear" w:color="auto" w:fill="auto"/>
          </w:tcPr>
          <w:p w14:paraId="7903B813" w14:textId="77777777" w:rsidR="00A549E4" w:rsidRPr="00246D59" w:rsidRDefault="00A549E4" w:rsidP="00A549E4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B9AE42" w14:textId="4E466030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</w:tr>
      <w:tr w:rsidR="00A549E4" w:rsidRPr="00246D59" w14:paraId="4B768A1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0615CBA" w14:textId="77777777" w:rsidR="00A549E4" w:rsidRPr="00246D59" w:rsidRDefault="00A549E4" w:rsidP="00A549E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522F160D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36DC4D4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524E1EA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2FBB33D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17EDDA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0C6AA2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63C0A6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E2A23C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549E4" w:rsidRPr="00246D59" w14:paraId="514CA08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D9BD02D" w14:textId="5AC1E1F5" w:rsidR="00A549E4" w:rsidRPr="00246D59" w:rsidRDefault="00A549E4" w:rsidP="00A549E4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7D8E0D95" w14:textId="078EC9BA" w:rsidR="00A549E4" w:rsidRPr="00246D59" w:rsidRDefault="00A549E4" w:rsidP="00A549E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DAC1905" w14:textId="63319542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5E48B373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192C6E" w14:textId="20A04477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2ECA2FC9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97F1DC" w14:textId="7BF877BF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89" w:type="dxa"/>
            <w:shd w:val="clear" w:color="auto" w:fill="auto"/>
          </w:tcPr>
          <w:p w14:paraId="69265578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A9C08B" w14:textId="320EBE16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A549E4" w:rsidRPr="00246D59" w14:paraId="6950367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3B79458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34C2AF03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BC0E507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21EF657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8DD354F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52D909" w14:textId="77777777" w:rsidR="00A549E4" w:rsidRPr="00246D59" w:rsidRDefault="00A549E4" w:rsidP="00A549E4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A5D1717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04BD20D" w14:textId="77777777" w:rsidR="00A549E4" w:rsidRPr="00246D59" w:rsidRDefault="00A549E4" w:rsidP="00A549E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C630EF" w14:textId="77777777" w:rsidR="00A549E4" w:rsidRPr="00246D59" w:rsidRDefault="00A549E4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549E4" w:rsidRPr="00246D59" w14:paraId="422795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462D73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04A73CA" w14:textId="45843185" w:rsidR="00A549E4" w:rsidRPr="00246D59" w:rsidRDefault="00A549E4" w:rsidP="00A549E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348CC26" w14:textId="77978244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</w:tcPr>
          <w:p w14:paraId="0ACC9763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D872AD" w14:textId="56868C0C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44" w:type="dxa"/>
            <w:shd w:val="clear" w:color="auto" w:fill="auto"/>
          </w:tcPr>
          <w:p w14:paraId="3BB43C27" w14:textId="77777777" w:rsidR="00A549E4" w:rsidRPr="00246D59" w:rsidRDefault="00A549E4" w:rsidP="00A549E4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746DD3" w14:textId="23BF0B9D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14:paraId="69A60055" w14:textId="77777777" w:rsidR="00A549E4" w:rsidRPr="00246D59" w:rsidRDefault="00A549E4" w:rsidP="00A549E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679E10" w14:textId="57C810A4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</w:tr>
      <w:tr w:rsidR="00A549E4" w:rsidRPr="00246D59" w14:paraId="609E812F" w14:textId="77777777" w:rsidTr="0055219A">
        <w:trPr>
          <w:trHeight w:val="144"/>
        </w:trPr>
        <w:tc>
          <w:tcPr>
            <w:tcW w:w="3510" w:type="dxa"/>
            <w:shd w:val="clear" w:color="auto" w:fill="auto"/>
          </w:tcPr>
          <w:p w14:paraId="03AC44A2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14:paraId="02D1A112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F1CD514" w14:textId="36BE2820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" w:type="dxa"/>
            <w:shd w:val="clear" w:color="auto" w:fill="auto"/>
          </w:tcPr>
          <w:p w14:paraId="50273A2E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BEFE65C" w14:textId="1A402714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44" w:type="dxa"/>
            <w:shd w:val="clear" w:color="auto" w:fill="auto"/>
          </w:tcPr>
          <w:p w14:paraId="0D64FD44" w14:textId="77777777" w:rsidR="00A549E4" w:rsidRPr="00246D59" w:rsidRDefault="00A549E4" w:rsidP="00A549E4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54C2C3" w14:textId="45FA9E7B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89" w:type="dxa"/>
            <w:shd w:val="clear" w:color="auto" w:fill="auto"/>
          </w:tcPr>
          <w:p w14:paraId="2CC0A15C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FB1D43" w14:textId="566FB3D3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</w:tr>
      <w:tr w:rsidR="00A549E4" w:rsidRPr="00246D59" w14:paraId="3ED62A4B" w14:textId="77777777" w:rsidTr="00053F06">
        <w:trPr>
          <w:trHeight w:val="144"/>
        </w:trPr>
        <w:tc>
          <w:tcPr>
            <w:tcW w:w="3510" w:type="dxa"/>
            <w:shd w:val="clear" w:color="auto" w:fill="auto"/>
          </w:tcPr>
          <w:p w14:paraId="3BCECD01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079B6C8B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709FC76A" w14:textId="737D8927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26" w:type="dxa"/>
            <w:shd w:val="clear" w:color="auto" w:fill="auto"/>
          </w:tcPr>
          <w:p w14:paraId="3CB2332E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62475A" w14:textId="4D8E504B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44" w:type="dxa"/>
            <w:shd w:val="clear" w:color="auto" w:fill="auto"/>
          </w:tcPr>
          <w:p w14:paraId="245800CB" w14:textId="77777777" w:rsidR="00A549E4" w:rsidRPr="00246D59" w:rsidRDefault="00A549E4" w:rsidP="00A549E4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232EF5" w14:textId="2C82E31B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89" w:type="dxa"/>
            <w:shd w:val="clear" w:color="auto" w:fill="auto"/>
          </w:tcPr>
          <w:p w14:paraId="63CD4438" w14:textId="77777777" w:rsidR="00A549E4" w:rsidRPr="00246D59" w:rsidRDefault="00A549E4" w:rsidP="00A549E4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BF02AB" w14:textId="6001A7BF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</w:tr>
      <w:tr w:rsidR="00A549E4" w:rsidRPr="00246D59" w14:paraId="690142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92166B9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14:paraId="516E9B20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B420540" w14:textId="68526577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ED02DEF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7F00D1" w14:textId="22E2352C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4F2758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A53782" w14:textId="6974000C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</w:p>
        </w:tc>
        <w:tc>
          <w:tcPr>
            <w:tcW w:w="189" w:type="dxa"/>
            <w:shd w:val="clear" w:color="auto" w:fill="auto"/>
          </w:tcPr>
          <w:p w14:paraId="424F3637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DFBA76" w14:textId="767EB01B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</w:tr>
      <w:tr w:rsidR="00A549E4" w:rsidRPr="00246D59" w14:paraId="09BE1C3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071FDFA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60294546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A53662C" w14:textId="3C0B8276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C83745C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13C71D" w14:textId="3E1EFB1E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CA6746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E8A3B3" w14:textId="57A48959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89" w:type="dxa"/>
            <w:shd w:val="clear" w:color="auto" w:fill="auto"/>
          </w:tcPr>
          <w:p w14:paraId="45DCD781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4442A9" w14:textId="0C786785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</w:p>
        </w:tc>
      </w:tr>
      <w:tr w:rsidR="00A549E4" w:rsidRPr="00246D59" w14:paraId="031ADAA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4D6D7A" w14:textId="77777777" w:rsidR="00A549E4" w:rsidRPr="00246D59" w:rsidRDefault="00A549E4" w:rsidP="00A549E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7E6DD90D" w14:textId="77777777" w:rsidR="00A549E4" w:rsidRPr="00246D59" w:rsidRDefault="00A549E4" w:rsidP="00A549E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572CD1F7" w14:textId="2098C8DA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7FCF83" w14:textId="77777777" w:rsidR="00A549E4" w:rsidRPr="00246D59" w:rsidRDefault="00A549E4" w:rsidP="00A549E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48CC2D" w14:textId="6D0B9C22" w:rsidR="00A549E4" w:rsidRPr="00246D59" w:rsidRDefault="00A549E4" w:rsidP="00A549E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CDB04B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7F0EDD5" w14:textId="43704F27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89" w:type="dxa"/>
            <w:shd w:val="clear" w:color="auto" w:fill="auto"/>
          </w:tcPr>
          <w:p w14:paraId="70E0F43F" w14:textId="77777777" w:rsidR="00A549E4" w:rsidRPr="00246D59" w:rsidRDefault="00A549E4" w:rsidP="00A549E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06F613" w14:textId="57D98325" w:rsidR="00A549E4" w:rsidRPr="00246D59" w:rsidRDefault="00484BD3" w:rsidP="00A549E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</w:tr>
    </w:tbl>
    <w:p w14:paraId="3BCA865C" w14:textId="77777777" w:rsidR="008E1083" w:rsidRPr="00246D59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: </w:t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246D59" w14:paraId="704EDE3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91511C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58E18945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F5BFDB2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7208980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647ECA8" w14:textId="77777777" w:rsidR="008E1083" w:rsidRPr="00246D59" w:rsidRDefault="008E1083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4D32029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AFE77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23502B22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5937BD6" w14:textId="7D906940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16029B55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D0DD681" w14:textId="56349071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16EB0FC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2C8CA9D" w14:textId="6640FFBD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9" w:type="dxa"/>
            <w:shd w:val="clear" w:color="auto" w:fill="auto"/>
          </w:tcPr>
          <w:p w14:paraId="7C11BEE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4FD583E7" w14:textId="1E2FB8EC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8452F6" w:rsidRPr="00246D59" w14:paraId="1F0A1F0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FEFBD9F" w14:textId="74623E81" w:rsidR="008452F6" w:rsidRPr="00246D59" w:rsidRDefault="008452F6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1998" w:type="dxa"/>
            <w:shd w:val="clear" w:color="auto" w:fill="auto"/>
          </w:tcPr>
          <w:p w14:paraId="7B4A2FC9" w14:textId="77777777" w:rsidR="008452F6" w:rsidRPr="00246D59" w:rsidRDefault="008452F6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818269B" w14:textId="77777777" w:rsidR="008452F6" w:rsidRPr="00246D59" w:rsidRDefault="008452F6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8DFA6E" w14:textId="77777777" w:rsidR="008452F6" w:rsidRPr="00246D59" w:rsidRDefault="008452F6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ECCF393" w14:textId="77777777" w:rsidR="008452F6" w:rsidRPr="00246D59" w:rsidRDefault="008452F6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7A92F49" w14:textId="77777777" w:rsidR="008452F6" w:rsidRPr="00246D59" w:rsidRDefault="008452F6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7E382" w14:textId="2E648D4E" w:rsidR="008452F6" w:rsidRPr="00246D59" w:rsidRDefault="008452F6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82F997D" w14:textId="77777777" w:rsidR="008452F6" w:rsidRPr="00246D59" w:rsidRDefault="008452F6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5203124" w14:textId="77777777" w:rsidR="008452F6" w:rsidRPr="00246D59" w:rsidRDefault="008452F6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38D4A7F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2550710" w14:textId="730BE92D" w:rsidR="00A1685F" w:rsidRPr="00246D59" w:rsidRDefault="00A1685F" w:rsidP="00521157">
            <w:pPr>
              <w:spacing w:line="300" w:lineRule="exact"/>
              <w:ind w:left="360" w:hanging="8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72FCE180" w14:textId="2AFD498D" w:rsidR="00A1685F" w:rsidRPr="00246D59" w:rsidRDefault="00A1685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A63F2E5" w14:textId="66D3718F" w:rsidR="00A1685F" w:rsidRPr="00246D59" w:rsidRDefault="002963C7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76A1DBA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031693" w14:textId="46DEE530" w:rsidR="00A1685F" w:rsidRPr="00246D59" w:rsidRDefault="00A1685F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85F37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DA3C47" w14:textId="5887B680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89" w:type="dxa"/>
            <w:shd w:val="clear" w:color="auto" w:fill="auto"/>
          </w:tcPr>
          <w:p w14:paraId="52474908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3C99E90" w14:textId="7777278D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A1685F" w:rsidRPr="00246D59" w14:paraId="2749B285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513BBA24" w14:textId="75605672" w:rsidR="00A1685F" w:rsidRPr="00246D59" w:rsidRDefault="00A1685F" w:rsidP="00521157">
            <w:pPr>
              <w:spacing w:line="300" w:lineRule="exact"/>
              <w:ind w:left="360" w:hanging="8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98" w:type="dxa"/>
            <w:shd w:val="clear" w:color="auto" w:fill="auto"/>
          </w:tcPr>
          <w:p w14:paraId="7B60DF00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4E5800BB" w14:textId="7F9A9CFC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" w:type="dxa"/>
            <w:shd w:val="clear" w:color="auto" w:fill="auto"/>
          </w:tcPr>
          <w:p w14:paraId="2120D7FB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040A8E0E" w14:textId="1DD8E77C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" w:type="dxa"/>
            <w:shd w:val="clear" w:color="auto" w:fill="auto"/>
          </w:tcPr>
          <w:p w14:paraId="23F868B5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0BD5B562" w14:textId="08846523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89" w:type="dxa"/>
            <w:shd w:val="clear" w:color="auto" w:fill="auto"/>
          </w:tcPr>
          <w:p w14:paraId="209C2AF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2229590B" w14:textId="65F55594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A1685F" w:rsidRPr="00246D59" w14:paraId="4971CC00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515262A5" w14:textId="3674BB6E" w:rsidR="00A1685F" w:rsidRPr="00246D59" w:rsidRDefault="00A1685F" w:rsidP="00521157">
            <w:pPr>
              <w:spacing w:line="300" w:lineRule="exact"/>
              <w:ind w:left="360" w:firstLine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09F34F9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016E9" w14:textId="47363B35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63C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126" w:type="dxa"/>
            <w:shd w:val="clear" w:color="auto" w:fill="auto"/>
          </w:tcPr>
          <w:p w14:paraId="223BDC69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373F8" w14:textId="34C1C151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44" w:type="dxa"/>
            <w:shd w:val="clear" w:color="auto" w:fill="auto"/>
          </w:tcPr>
          <w:p w14:paraId="6704EA67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4E41" w14:textId="2DC81C83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8505B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</w:p>
        </w:tc>
        <w:tc>
          <w:tcPr>
            <w:tcW w:w="189" w:type="dxa"/>
            <w:shd w:val="clear" w:color="auto" w:fill="auto"/>
          </w:tcPr>
          <w:p w14:paraId="4143EF7A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6E952" w14:textId="043D38A6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444</w:t>
            </w:r>
          </w:p>
        </w:tc>
      </w:tr>
      <w:tr w:rsidR="00A1685F" w:rsidRPr="00246D59" w14:paraId="5D4AC2E2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129B4F1A" w14:textId="77777777" w:rsidR="00A1685F" w:rsidRPr="00246D59" w:rsidRDefault="00A1685F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365AE8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F4A548B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9A1F75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0B57F82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E953F4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B467FB0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A9D3C11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D16586A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79E5194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0D93FDA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14:paraId="297347E4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4699CA6C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4F7795A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4F720E6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B60207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C78A4BB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5459C6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E04D17A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5CC343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507781B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A979061" w14:textId="77777777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538ABAA5" w14:textId="53F210E0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26" w:type="dxa"/>
            <w:shd w:val="clear" w:color="auto" w:fill="auto"/>
          </w:tcPr>
          <w:p w14:paraId="0C272AE1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5A4B288" w14:textId="7EE967A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4" w:type="dxa"/>
            <w:shd w:val="clear" w:color="auto" w:fill="auto"/>
          </w:tcPr>
          <w:p w14:paraId="2A61FF79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92864C" w14:textId="5D69E8C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9" w:type="dxa"/>
            <w:shd w:val="clear" w:color="auto" w:fill="auto"/>
          </w:tcPr>
          <w:p w14:paraId="6C36D412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E7294CD" w14:textId="571BDC94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A1685F" w:rsidRPr="00246D59" w14:paraId="2CA4041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FEAD53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14:paraId="4A4C253D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663D7810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33F506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4BC0A4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2A4F22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2AB958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C1557AF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9D1B1EF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4E35F49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B3E30F7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BE92D34" w14:textId="49CD2C99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B77E395" w14:textId="0820414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26" w:type="dxa"/>
            <w:shd w:val="clear" w:color="auto" w:fill="auto"/>
          </w:tcPr>
          <w:p w14:paraId="11628DBE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E477DC" w14:textId="44197425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44" w:type="dxa"/>
            <w:shd w:val="clear" w:color="auto" w:fill="auto"/>
          </w:tcPr>
          <w:p w14:paraId="33D6F17D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7FB1596" w14:textId="1D2449E6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89" w:type="dxa"/>
            <w:shd w:val="clear" w:color="auto" w:fill="auto"/>
          </w:tcPr>
          <w:p w14:paraId="5677F8C7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38FC99A" w14:textId="7A2243CD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</w:tr>
      <w:tr w:rsidR="00A1685F" w:rsidRPr="00246D59" w14:paraId="2961026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F4D797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14:paraId="79FF7F10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59BA8664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3C294A6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CD9AD8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BA1194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941550D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6897FC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9B643C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4760B05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9A6E505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2ACA6FD" w14:textId="4B021AD6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48F1E44" w14:textId="5B82D24B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" w:type="dxa"/>
            <w:shd w:val="clear" w:color="auto" w:fill="auto"/>
          </w:tcPr>
          <w:p w14:paraId="5188CED3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73505E" w14:textId="5C67CE2B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4ADEE636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4328B11" w14:textId="5B865EE4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" w:type="dxa"/>
            <w:shd w:val="clear" w:color="auto" w:fill="auto"/>
          </w:tcPr>
          <w:p w14:paraId="020E0922" w14:textId="77777777" w:rsidR="00A1685F" w:rsidRPr="00246D59" w:rsidRDefault="00A1685F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F811DCA" w14:textId="3479E87B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A1685F" w:rsidRPr="00246D59" w14:paraId="0E0E27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58ED6A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6598DB1D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41ADF0C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EB9E56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B260DF4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DF212C5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C6F433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D92F9D5" w14:textId="77777777" w:rsidR="00A1685F" w:rsidRPr="00246D59" w:rsidRDefault="00A1685F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A8727C9" w14:textId="77777777" w:rsidR="00A1685F" w:rsidRPr="00246D59" w:rsidRDefault="00A1685F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2D9A4BB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01AD9BD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1200CD1" w14:textId="72347388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59869A5" w14:textId="2199F57F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  <w:tc>
          <w:tcPr>
            <w:tcW w:w="126" w:type="dxa"/>
            <w:shd w:val="clear" w:color="auto" w:fill="auto"/>
          </w:tcPr>
          <w:p w14:paraId="3319AFDD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7C91B7" w14:textId="1D1A6E1D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44" w:type="dxa"/>
            <w:shd w:val="clear" w:color="auto" w:fill="auto"/>
          </w:tcPr>
          <w:p w14:paraId="74EF10EA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68CF88" w14:textId="27B8B3CB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89" w:type="dxa"/>
            <w:shd w:val="clear" w:color="auto" w:fill="auto"/>
          </w:tcPr>
          <w:p w14:paraId="59EE44E2" w14:textId="77777777" w:rsidR="00A1685F" w:rsidRPr="00246D59" w:rsidRDefault="00A1685F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4D57FF3" w14:textId="3351E117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</w:p>
        </w:tc>
      </w:tr>
      <w:tr w:rsidR="00A1685F" w:rsidRPr="00246D59" w14:paraId="3769503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356AAE8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14:paraId="7EE74571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096004FA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3ABA74A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B3D8BC4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327956C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09C4B6A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7061307" w14:textId="77777777" w:rsidR="00A1685F" w:rsidRPr="00246D59" w:rsidRDefault="00A1685F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14AE23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0748738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E36AC69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28129F5" w14:textId="45C27BCC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03398D5" w14:textId="74F9FF8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26" w:type="dxa"/>
            <w:shd w:val="clear" w:color="auto" w:fill="auto"/>
          </w:tcPr>
          <w:p w14:paraId="367B14E5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ADD7626" w14:textId="5642D2DC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44" w:type="dxa"/>
            <w:shd w:val="clear" w:color="auto" w:fill="auto"/>
          </w:tcPr>
          <w:p w14:paraId="0D0A6B4C" w14:textId="77777777" w:rsidR="00A1685F" w:rsidRPr="00246D59" w:rsidRDefault="00A1685F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3C2EDC4" w14:textId="02CDBD99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89" w:type="dxa"/>
            <w:shd w:val="clear" w:color="auto" w:fill="auto"/>
          </w:tcPr>
          <w:p w14:paraId="48286A05" w14:textId="77777777" w:rsidR="00A1685F" w:rsidRPr="00246D59" w:rsidRDefault="00A1685F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1781848" w14:textId="0730242D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</w:tr>
      <w:tr w:rsidR="00600258" w:rsidRPr="00246D59" w14:paraId="4BFC7B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A7961C" w14:textId="369DB447" w:rsidR="00600258" w:rsidRPr="00246D59" w:rsidRDefault="00600258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 แลบบอราทอรีส์</w:t>
            </w:r>
            <w:r w:rsidR="006E569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3D369999" w14:textId="7911177C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2AF4BDC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9FE297D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8A6FE9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7F40CC4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9AB436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20062F2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3E0A3E6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00258" w:rsidRPr="00246D59" w14:paraId="789C7A7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E07F117" w14:textId="77777777" w:rsidR="00600258" w:rsidRPr="00246D59" w:rsidRDefault="00600258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1B8CE42" w14:textId="6F67DEA6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9CD77B8" w14:textId="4C870698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4A769B19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328E2FA" w14:textId="3004633A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9862F2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189462" w14:textId="25099E45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14:paraId="790175D3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812142A" w14:textId="6FEB31A1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00258" w:rsidRPr="00246D59" w14:paraId="3405858F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368632E" w14:textId="2CDBCE5F" w:rsidR="00600258" w:rsidRPr="00246D59" w:rsidRDefault="00600258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เอสแอนด์เจ อินเตอร์เนชั่นแนล </w:t>
            </w:r>
          </w:p>
        </w:tc>
        <w:tc>
          <w:tcPr>
            <w:tcW w:w="1998" w:type="dxa"/>
            <w:shd w:val="clear" w:color="auto" w:fill="auto"/>
          </w:tcPr>
          <w:p w14:paraId="76B1A2AA" w14:textId="0788E71C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17BA547D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247F548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D99BBFF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CE149C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95899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9C8BAB4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4AF4C0D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00258" w:rsidRPr="00246D59" w14:paraId="75C13B5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3042E4A" w14:textId="7E0B5477" w:rsidR="00600258" w:rsidRPr="00246D59" w:rsidRDefault="00600258" w:rsidP="00521157">
            <w:pPr>
              <w:spacing w:line="300" w:lineRule="exact"/>
              <w:ind w:left="720" w:hanging="3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เอนเตอร์ไพรส์</w:t>
            </w:r>
            <w:r w:rsidR="006E569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727095EF" w14:textId="6FD5E328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434F5D9" w14:textId="62870061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</w:tcPr>
          <w:p w14:paraId="5EC861C4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85B9789" w14:textId="367A9658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CD13BDB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1F23FA4" w14:textId="10E0EC52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45802C74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136289F" w14:textId="0350B23A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00258" w:rsidRPr="00246D59" w14:paraId="3A46063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71E844EB" w14:textId="62EB8CE7" w:rsidR="00600258" w:rsidRPr="00246D59" w:rsidRDefault="00600258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ราชาอูชิโน จำกัด</w:t>
            </w:r>
          </w:p>
        </w:tc>
        <w:tc>
          <w:tcPr>
            <w:tcW w:w="1998" w:type="dxa"/>
            <w:shd w:val="clear" w:color="auto" w:fill="auto"/>
          </w:tcPr>
          <w:p w14:paraId="76A8DE29" w14:textId="01E5542C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75FAF39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CD1FFF0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4790C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B4998D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73880C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036F554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76E3722" w14:textId="77777777" w:rsidR="00600258" w:rsidRPr="00246D59" w:rsidRDefault="00600258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00258" w:rsidRPr="00246D59" w14:paraId="5B79A1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301739" w14:textId="77777777" w:rsidR="00600258" w:rsidRPr="00246D59" w:rsidRDefault="00600258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DF7A7A4" w14:textId="7A4503FB" w:rsidR="00600258" w:rsidRPr="00246D59" w:rsidRDefault="00600258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0E738CA" w14:textId="60E6CFDD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</w:tcPr>
          <w:p w14:paraId="617A5ABF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DF84886" w14:textId="1846A33E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9030F2D" w14:textId="77777777" w:rsidR="00600258" w:rsidRPr="00246D59" w:rsidRDefault="00600258" w:rsidP="00521157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56A0AA9" w14:textId="3D6BFC18" w:rsidR="00600258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89" w:type="dxa"/>
            <w:shd w:val="clear" w:color="auto" w:fill="auto"/>
          </w:tcPr>
          <w:p w14:paraId="0027E305" w14:textId="77777777" w:rsidR="00600258" w:rsidRPr="00246D59" w:rsidRDefault="00600258" w:rsidP="00521157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53CE068" w14:textId="07D8DAB2" w:rsidR="00600258" w:rsidRPr="00246D59" w:rsidRDefault="00600258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1685F" w:rsidRPr="00246D59" w14:paraId="156E16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184AEB4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14:paraId="5A2EECC1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553D9F40" w14:textId="2200DC76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26" w:type="dxa"/>
            <w:shd w:val="clear" w:color="auto" w:fill="auto"/>
          </w:tcPr>
          <w:p w14:paraId="38133836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6040EA" w14:textId="164735AF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14:paraId="0BA72DEC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7997334" w14:textId="5AB25729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89" w:type="dxa"/>
            <w:shd w:val="clear" w:color="auto" w:fill="auto"/>
          </w:tcPr>
          <w:p w14:paraId="44E55BC5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DFE7227" w14:textId="2551ABB4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</w:tr>
      <w:tr w:rsidR="00A1685F" w:rsidRPr="00246D59" w14:paraId="7822623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B74B310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14:paraId="07064DC6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17E25A0E" w14:textId="6916869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26" w:type="dxa"/>
            <w:shd w:val="clear" w:color="auto" w:fill="auto"/>
          </w:tcPr>
          <w:p w14:paraId="61A59C9B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75D820" w14:textId="5AD6BC31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44" w:type="dxa"/>
            <w:shd w:val="clear" w:color="auto" w:fill="auto"/>
          </w:tcPr>
          <w:p w14:paraId="28F11A18" w14:textId="77777777" w:rsidR="00A1685F" w:rsidRPr="00246D59" w:rsidRDefault="00A1685F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82D5B9" w14:textId="46F23393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89" w:type="dxa"/>
            <w:shd w:val="clear" w:color="auto" w:fill="auto"/>
          </w:tcPr>
          <w:p w14:paraId="6A4DED3A" w14:textId="77777777" w:rsidR="00A1685F" w:rsidRPr="00246D59" w:rsidRDefault="00A1685F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A92ADCD" w14:textId="08810221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</w:tr>
      <w:tr w:rsidR="00C952D4" w:rsidRPr="00246D59" w14:paraId="5477C17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A1FDD62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137CD1FE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690CB80" w14:textId="4ED72532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DBB940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5EBE97" w14:textId="49BB2116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C287E3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E3F1EC" w14:textId="0949CE38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189" w:type="dxa"/>
            <w:shd w:val="clear" w:color="auto" w:fill="auto"/>
          </w:tcPr>
          <w:p w14:paraId="58C4B822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DD8E28C" w14:textId="0BD3BA6D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</w:p>
        </w:tc>
      </w:tr>
      <w:tr w:rsidR="00C952D4" w:rsidRPr="00246D59" w14:paraId="49FB18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44E8D1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1BA44875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087C82A1" w14:textId="2EBAC8DB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BAC10F6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313893C" w14:textId="7F425D83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846A70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4018A" w14:textId="37A7E54A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189" w:type="dxa"/>
            <w:shd w:val="clear" w:color="auto" w:fill="auto"/>
          </w:tcPr>
          <w:p w14:paraId="6CEBD41C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E35333B" w14:textId="593E15B6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</w:tr>
      <w:tr w:rsidR="00C952D4" w:rsidRPr="00246D59" w14:paraId="466850E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0D69EB6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14:paraId="04938CDB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B8F4DC8" w14:textId="4EB83D4B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3A7A92E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12140A" w14:textId="1CC0A7B3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97A4AA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94F037" w14:textId="7E6D9545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189" w:type="dxa"/>
            <w:shd w:val="clear" w:color="auto" w:fill="auto"/>
          </w:tcPr>
          <w:p w14:paraId="0AD03B63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82EA6D" w14:textId="3DC37531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</w:tr>
      <w:tr w:rsidR="00C952D4" w:rsidRPr="00246D59" w14:paraId="02E6B4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AF4B11E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083BA7C4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9FB1D6" w14:textId="0D1447E2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0766251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A695C4" w14:textId="4040F8C4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CC5FF6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A3F74" w14:textId="522659EE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189" w:type="dxa"/>
            <w:shd w:val="clear" w:color="auto" w:fill="auto"/>
          </w:tcPr>
          <w:p w14:paraId="22B10BE0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2155D5" w14:textId="30B32A98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</w:tr>
      <w:tr w:rsidR="00C952D4" w:rsidRPr="00246D59" w14:paraId="4736827C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B40AF2" w14:textId="54977964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114CF45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6603D05" w14:textId="5E165036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511B014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9CA448" w14:textId="2E88D518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57120C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D5C14D1" w14:textId="1FEAE8A0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89" w:type="dxa"/>
            <w:shd w:val="clear" w:color="auto" w:fill="auto"/>
          </w:tcPr>
          <w:p w14:paraId="20974578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650DCE1" w14:textId="08D820E6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  <w:tr w:rsidR="00C952D4" w:rsidRPr="00246D59" w14:paraId="793D63B3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38B002" w14:textId="0BE14B01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98" w:type="dxa"/>
            <w:shd w:val="clear" w:color="auto" w:fill="auto"/>
          </w:tcPr>
          <w:p w14:paraId="46C4F1DA" w14:textId="77777777" w:rsidR="00C952D4" w:rsidRPr="00246D59" w:rsidRDefault="00C952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C7F09B9" w14:textId="174A2282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</w:tcPr>
          <w:p w14:paraId="00A4A34D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7197114" w14:textId="68013B0C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14:paraId="3613D745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236508D" w14:textId="5C6ECDD2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89" w:type="dxa"/>
            <w:shd w:val="clear" w:color="auto" w:fill="auto"/>
          </w:tcPr>
          <w:p w14:paraId="68BD0CEF" w14:textId="77777777" w:rsidR="00C952D4" w:rsidRPr="00246D59" w:rsidRDefault="00C952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37A61341" w14:textId="32EDD0FD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</w:tr>
      <w:tr w:rsidR="00C952D4" w:rsidRPr="00246D59" w14:paraId="4E548DB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326C7FB" w14:textId="77777777" w:rsidR="00C952D4" w:rsidRPr="00246D59" w:rsidRDefault="00C952D4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41D2CF0F" w14:textId="77777777" w:rsidR="00C952D4" w:rsidRPr="00246D59" w:rsidRDefault="00C952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5E5B59" w14:textId="04165535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26" w:type="dxa"/>
            <w:shd w:val="clear" w:color="auto" w:fill="auto"/>
          </w:tcPr>
          <w:p w14:paraId="71E34A8F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03900" w14:textId="069B8897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</w:p>
        </w:tc>
        <w:tc>
          <w:tcPr>
            <w:tcW w:w="144" w:type="dxa"/>
            <w:shd w:val="clear" w:color="auto" w:fill="auto"/>
          </w:tcPr>
          <w:p w14:paraId="7E8781F3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913606" w14:textId="62F05CDE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952D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9" w:type="dxa"/>
            <w:shd w:val="clear" w:color="auto" w:fill="auto"/>
          </w:tcPr>
          <w:p w14:paraId="70D249A3" w14:textId="77777777" w:rsidR="00C952D4" w:rsidRPr="00246D59" w:rsidRDefault="00C952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5FDAAA" w14:textId="2EB973E6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952D4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</w:tr>
      <w:tr w:rsidR="00C952D4" w:rsidRPr="00246D59" w14:paraId="739FDE4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CC824A" w14:textId="77777777" w:rsidR="00C952D4" w:rsidRPr="00246D59" w:rsidRDefault="00C952D4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CAF1331" w14:textId="77777777" w:rsidR="00C952D4" w:rsidRPr="00246D59" w:rsidRDefault="00C952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380357D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90CB76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5DA398C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FDE74DE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54364DA7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24DD3D0" w14:textId="77777777" w:rsidR="00C952D4" w:rsidRPr="00246D59" w:rsidRDefault="00C952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14:paraId="3EC3ABBA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52D4" w:rsidRPr="00246D59" w14:paraId="5F28AB29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71E3BBA" w14:textId="77777777" w:rsidR="00C952D4" w:rsidRPr="00246D59" w:rsidRDefault="00C952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3DE63FCA" w14:textId="77777777" w:rsidR="00C952D4" w:rsidRPr="00246D59" w:rsidRDefault="00C952D4" w:rsidP="00521157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529ED77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487DA33" w14:textId="77777777" w:rsidR="00C952D4" w:rsidRPr="00246D59" w:rsidRDefault="00C952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ACACCEB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4068B" w14:textId="77777777" w:rsidR="00C952D4" w:rsidRPr="00246D59" w:rsidRDefault="00C952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1C0506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3F97AD7" w14:textId="77777777" w:rsidR="00C952D4" w:rsidRPr="00246D59" w:rsidRDefault="00C952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4EA64C4" w14:textId="77777777" w:rsidR="00C952D4" w:rsidRPr="00246D59" w:rsidRDefault="00C952D4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52D4" w:rsidRPr="00246D59" w14:paraId="16B8008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16BB08" w14:textId="1E41D7BE" w:rsidR="00C952D4" w:rsidRPr="00246D59" w:rsidRDefault="00C952D4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7A120C73" w14:textId="5EFE6625" w:rsidR="00C952D4" w:rsidRPr="00246D59" w:rsidRDefault="00C952D4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174A339" w14:textId="7D7B6C52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2A67689" w14:textId="77777777" w:rsidR="00C952D4" w:rsidRPr="00246D59" w:rsidRDefault="00C952D4" w:rsidP="00521157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71E1B6C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0EB3CE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14E12B" w14:textId="77777777" w:rsidR="00C952D4" w:rsidRPr="00246D59" w:rsidRDefault="00C952D4" w:rsidP="00521157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00F07DC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AD6994" w14:textId="77777777" w:rsidR="00C952D4" w:rsidRPr="00246D59" w:rsidRDefault="00C952D4" w:rsidP="00521157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952D4" w:rsidRPr="00246D59" w14:paraId="3AD2B07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79570DF9" w14:textId="77777777" w:rsidR="00C952D4" w:rsidRPr="00246D59" w:rsidRDefault="00C952D4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1BC01188" w14:textId="07CB4BE8" w:rsidR="00C952D4" w:rsidRPr="00246D59" w:rsidRDefault="00C952D4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26D3C7D" w14:textId="0D82F268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23B65616" w14:textId="77777777" w:rsidR="00C952D4" w:rsidRPr="00246D59" w:rsidRDefault="00C952D4" w:rsidP="00521157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5115932" w14:textId="1E6B7988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2597866B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10C73A3" w14:textId="05F69571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15BD19F8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29A0C33" w14:textId="41A976E9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C952D4" w:rsidRPr="00246D59" w14:paraId="701D527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7D0164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4AAFB59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2E794AA4" w14:textId="2D37BA36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14:paraId="7E315017" w14:textId="77777777" w:rsidR="00C952D4" w:rsidRPr="00246D59" w:rsidRDefault="00C952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DA6C61" w14:textId="62F2DCFA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0A7C9FFB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121262" w14:textId="16AFA253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2582E44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BF3B96D" w14:textId="0B3D2A05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C952D4" w:rsidRPr="00246D59" w14:paraId="2A8469C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FF10D66" w14:textId="77777777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4D9BD334" w14:textId="77777777" w:rsidR="00C952D4" w:rsidRPr="00246D59" w:rsidRDefault="00C952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E0240DD" w14:textId="60048B9A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7F495B" w14:textId="77777777" w:rsidR="00C952D4" w:rsidRPr="00246D59" w:rsidRDefault="00C952D4" w:rsidP="00521157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2E17A1" w14:textId="624C77FA" w:rsidR="00C952D4" w:rsidRPr="00246D59" w:rsidRDefault="00C952D4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4D40BA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B8CCC0" w14:textId="4011C48A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A93CFE5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39B5E7A" w14:textId="1564EFE9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C952D4" w:rsidRPr="00246D59" w14:paraId="40E28A7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4DBC480" w14:textId="5D0714F1" w:rsidR="00C952D4" w:rsidRPr="00246D59" w:rsidRDefault="00C952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98" w:type="dxa"/>
            <w:shd w:val="clear" w:color="auto" w:fill="auto"/>
          </w:tcPr>
          <w:p w14:paraId="6E0E32F8" w14:textId="77777777" w:rsidR="00C952D4" w:rsidRPr="00246D59" w:rsidRDefault="00C952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1C65772" w14:textId="48C5894F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211573ED" w14:textId="77777777" w:rsidR="00C952D4" w:rsidRPr="00246D59" w:rsidRDefault="00C952D4" w:rsidP="00521157">
            <w:pPr>
              <w:tabs>
                <w:tab w:val="decimal" w:pos="720"/>
              </w:tabs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F0D17D3" w14:textId="31B4DF35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4457D37E" w14:textId="77777777" w:rsidR="00C952D4" w:rsidRPr="00246D59" w:rsidRDefault="00C952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8595A71" w14:textId="5098FCB9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16EFA0CE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01F8CD24" w14:textId="3CE1BFDE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C952D4" w:rsidRPr="00246D59" w14:paraId="236454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DE5B28C" w14:textId="77777777" w:rsidR="00C952D4" w:rsidRPr="00246D59" w:rsidRDefault="00C952D4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7FFF76C1" w14:textId="77777777" w:rsidR="00C952D4" w:rsidRPr="00246D59" w:rsidRDefault="00C952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7BB869" w14:textId="76AE91E1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</w:tcPr>
          <w:p w14:paraId="535E5601" w14:textId="77777777" w:rsidR="00C952D4" w:rsidRPr="00246D59" w:rsidRDefault="00C952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6579A" w14:textId="1CECAD12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252B96B9" w14:textId="77777777" w:rsidR="00C952D4" w:rsidRPr="00246D59" w:rsidRDefault="00C952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4200A4" w14:textId="4191FD5F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431F475B" w14:textId="77777777" w:rsidR="00C952D4" w:rsidRPr="00246D59" w:rsidRDefault="00C952D4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201353E" w14:textId="7CAFB31E" w:rsidR="00C952D4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</w:tbl>
    <w:p w14:paraId="5B07CFAF" w14:textId="3C8355E1" w:rsidR="00C85B30" w:rsidRPr="00246D59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246D59" w14:paraId="7A63F24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5B7509A" w14:textId="77777777" w:rsidR="00C85B30" w:rsidRPr="00246D59" w:rsidRDefault="00C85B30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49C1097" w14:textId="77777777" w:rsidR="00C85B30" w:rsidRPr="00246D59" w:rsidRDefault="00C85B30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35593C" w14:textId="77777777" w:rsidR="00C85B30" w:rsidRPr="00246D59" w:rsidRDefault="00C85B30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73AD0752" w14:textId="77777777" w:rsidR="00C85B30" w:rsidRPr="00246D59" w:rsidRDefault="00C85B30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FEBB4A" w14:textId="77777777" w:rsidR="00C85B30" w:rsidRPr="00246D59" w:rsidRDefault="00C85B30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1C498DB5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7536DCE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A85F2A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457943F" w14:textId="0A981C9E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9" w:type="dxa"/>
            <w:shd w:val="clear" w:color="auto" w:fill="auto"/>
          </w:tcPr>
          <w:p w14:paraId="2EDEDB07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685607A" w14:textId="61A7E90F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35D3065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BA7A952" w14:textId="2CF159FA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9" w:type="dxa"/>
            <w:shd w:val="clear" w:color="auto" w:fill="auto"/>
          </w:tcPr>
          <w:p w14:paraId="6A17ADF1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2978D9D5" w14:textId="52BABEFD" w:rsidR="00ED4AD4" w:rsidRPr="00246D59" w:rsidRDefault="00484BD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ED4AD4" w:rsidRPr="00246D59" w14:paraId="5AF7A3C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4CCE1D9D" w14:textId="77777777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A52E71B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978ACD4" w14:textId="77777777" w:rsidR="00ED4AD4" w:rsidRPr="00246D59" w:rsidRDefault="00ED4AD4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258B3FCC" w14:textId="77777777" w:rsidR="00ED4AD4" w:rsidRPr="00246D59" w:rsidRDefault="00ED4A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1B3578" w14:textId="77777777" w:rsidR="00ED4AD4" w:rsidRPr="00246D59" w:rsidRDefault="00ED4AD4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0DF3DEC" w14:textId="77777777" w:rsidR="00ED4AD4" w:rsidRPr="00246D59" w:rsidRDefault="00ED4A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574DD6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3521968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FA57EA1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3E45720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952F975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14:paraId="2F38FA7C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14:paraId="37EE3FFD" w14:textId="6813E984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19" w:type="dxa"/>
            <w:shd w:val="clear" w:color="auto" w:fill="auto"/>
          </w:tcPr>
          <w:p w14:paraId="4A1997B0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DD1F6A" w14:textId="5D429F4F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37" w:type="dxa"/>
            <w:shd w:val="clear" w:color="auto" w:fill="auto"/>
          </w:tcPr>
          <w:p w14:paraId="080B159B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88498" w14:textId="132A8209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89" w:type="dxa"/>
            <w:shd w:val="clear" w:color="auto" w:fill="auto"/>
          </w:tcPr>
          <w:p w14:paraId="75139847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C5CC90" w14:textId="2977C973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A1685F" w:rsidRPr="00246D59" w14:paraId="4B4448C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934357D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32F49FB4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6D9F8512" w14:textId="18743EAE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1BC0E4B9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13574F" w14:textId="049FA017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B096430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2557442" w14:textId="30FF826A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6359D440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8309802" w14:textId="4E213302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A1685F" w:rsidRPr="00246D59" w14:paraId="5A404AA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15A837FC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71787B89" w14:textId="77777777" w:rsidR="00A1685F" w:rsidRPr="00246D59" w:rsidRDefault="00A1685F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628316E" w14:textId="4C678CC6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3EFD09C6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C6CCF58" w14:textId="30566DF6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55B1159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1B56DE1" w14:textId="6DFCC877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384535D1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22E6E0A" w14:textId="38F680C4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6043BB" w:rsidRPr="00246D59" w14:paraId="7F5D0F5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D56D59D" w14:textId="0C04BA7F" w:rsidR="006043BB" w:rsidRPr="00246D59" w:rsidRDefault="006043BB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วาโก้แม่สอด จำกัด</w:t>
            </w:r>
          </w:p>
        </w:tc>
        <w:tc>
          <w:tcPr>
            <w:tcW w:w="2025" w:type="dxa"/>
            <w:shd w:val="clear" w:color="auto" w:fill="auto"/>
          </w:tcPr>
          <w:p w14:paraId="774DAD1E" w14:textId="47F8F339" w:rsidR="006043BB" w:rsidRPr="00246D59" w:rsidRDefault="006043BB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9F743DE" w14:textId="2F3D2036" w:rsidR="006043BB" w:rsidRPr="00246D59" w:rsidRDefault="006043BB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14:paraId="1DF3921D" w14:textId="77777777" w:rsidR="006043BB" w:rsidRPr="00246D59" w:rsidRDefault="006043BB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4391CC2" w14:textId="570980E5" w:rsidR="006043BB" w:rsidRPr="00246D59" w:rsidRDefault="006043BB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E10F71F" w14:textId="77777777" w:rsidR="006043BB" w:rsidRPr="00246D59" w:rsidRDefault="006043BB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BE54664" w14:textId="41EA6E45" w:rsidR="006043BB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14:paraId="15CA33E9" w14:textId="77777777" w:rsidR="006043BB" w:rsidRPr="00246D59" w:rsidRDefault="006043BB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36335C" w14:textId="2A4E9547" w:rsidR="006043BB" w:rsidRPr="00246D59" w:rsidRDefault="006043BB" w:rsidP="00BF0CE2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A1685F" w:rsidRPr="00246D59" w14:paraId="7BDBE444" w14:textId="77777777" w:rsidTr="001B7018">
        <w:trPr>
          <w:trHeight w:val="225"/>
        </w:trPr>
        <w:tc>
          <w:tcPr>
            <w:tcW w:w="3508" w:type="dxa"/>
            <w:shd w:val="clear" w:color="auto" w:fill="auto"/>
          </w:tcPr>
          <w:p w14:paraId="24D22C34" w14:textId="73BB4880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="00A451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</w:tcPr>
          <w:p w14:paraId="2DF6987D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6844C5D4" w14:textId="1CBEE1EA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9" w:type="dxa"/>
            <w:shd w:val="clear" w:color="auto" w:fill="auto"/>
          </w:tcPr>
          <w:p w14:paraId="31664EBA" w14:textId="72DA58B1" w:rsidR="00A1685F" w:rsidRPr="00246D59" w:rsidRDefault="00484BD3" w:rsidP="00521157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3CE700F3" w14:textId="409ECEEB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051C39C8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6E1566B" w14:textId="74B61DA9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2DBD1985" w14:textId="20BD09E4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4A88C434" w14:textId="4BEDEDD7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A1685F" w:rsidRPr="00246D59" w14:paraId="49743B7B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DD0FBB1" w14:textId="77777777" w:rsidR="00A1685F" w:rsidRPr="00246D59" w:rsidRDefault="00A1685F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55479DD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D3CE7A" w14:textId="2D2BA37C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19" w:type="dxa"/>
            <w:shd w:val="clear" w:color="auto" w:fill="auto"/>
          </w:tcPr>
          <w:p w14:paraId="2CA50B31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AB2DB7" w14:textId="4C666250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37" w:type="dxa"/>
            <w:shd w:val="clear" w:color="auto" w:fill="auto"/>
          </w:tcPr>
          <w:p w14:paraId="0C05BA4C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8AFE7" w14:textId="6BEF427B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89" w:type="dxa"/>
            <w:shd w:val="clear" w:color="auto" w:fill="auto"/>
          </w:tcPr>
          <w:p w14:paraId="781116E4" w14:textId="54097BD7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A83133" w14:textId="63BDAF46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A1685F" w:rsidRPr="00246D59" w14:paraId="12D765E4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B1AC23E" w14:textId="77777777" w:rsidR="00A1685F" w:rsidRPr="00246D59" w:rsidRDefault="00A1685F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1C9A6EDC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B9BB972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50264E36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8935AEF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814838C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607944F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D17DAE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ECF5407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5CD14A6F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C6C8B08" w14:textId="77777777" w:rsidR="00A1685F" w:rsidRPr="00246D59" w:rsidRDefault="00A1685F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14:paraId="1B1E9C62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062136D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D8FFC70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7D4253D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0A56124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38C5C99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C92E1A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2FA7118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5CE8EC60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4215E50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6F2C19AC" w14:textId="77777777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09E1C9EF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360C7F69" w14:textId="74EC7673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1880B1B8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C2E99C4" w14:textId="58723513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42CDB757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FF54DA" w14:textId="31A82FFF" w:rsidR="00A1685F" w:rsidRPr="00246D59" w:rsidRDefault="00484BD3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14:paraId="26671DA4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27E6A3DA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EC109DF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EA49888" w14:textId="77777777" w:rsidR="00A1685F" w:rsidRPr="00246D59" w:rsidRDefault="00A1685F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14:paraId="0B7CA899" w14:textId="62BDB680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19" w:type="dxa"/>
            <w:shd w:val="clear" w:color="auto" w:fill="auto"/>
          </w:tcPr>
          <w:p w14:paraId="485CAD8E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267AEE5D" w14:textId="5F5A6B52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55172E17" w14:textId="77777777" w:rsidR="00A1685F" w:rsidRPr="00246D59" w:rsidRDefault="00A1685F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5500D0E" w14:textId="1C5D6E4F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89" w:type="dxa"/>
            <w:shd w:val="clear" w:color="auto" w:fill="auto"/>
          </w:tcPr>
          <w:p w14:paraId="1B11D716" w14:textId="77777777" w:rsidR="00A1685F" w:rsidRPr="00246D59" w:rsidRDefault="00A1685F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16752A5B" w14:textId="270A7766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  <w:tr w:rsidR="00A1685F" w:rsidRPr="00246D59" w14:paraId="37B8261C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56289DEA" w14:textId="77777777" w:rsidR="00A1685F" w:rsidRPr="00246D59" w:rsidRDefault="00A1685F" w:rsidP="00521157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F3EEAEE" w14:textId="77777777" w:rsidR="00A1685F" w:rsidRPr="00246D59" w:rsidRDefault="00A1685F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5BC78CE4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1174FE58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04E1E94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5FF7FED6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7F8473C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AD1AD6E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8F70643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6B311BB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E9ADE0F" w14:textId="77777777" w:rsidR="00A1685F" w:rsidRPr="00246D59" w:rsidRDefault="00A1685F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645AFC8" w14:textId="77777777" w:rsidR="00A1685F" w:rsidRPr="00246D59" w:rsidRDefault="00A1685F" w:rsidP="00521157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A754653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017C09C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44EE12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16E1ABA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044AE2" w14:textId="77777777" w:rsidR="00A1685F" w:rsidRPr="00246D59" w:rsidRDefault="00A1685F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7B97693" w14:textId="77777777" w:rsidR="00A1685F" w:rsidRPr="00246D59" w:rsidRDefault="00A1685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106C144" w14:textId="77777777" w:rsidR="00A1685F" w:rsidRPr="00246D59" w:rsidRDefault="00A1685F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1685F" w:rsidRPr="00246D59" w14:paraId="18560531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600A59A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14:paraId="71DDDD48" w14:textId="77777777" w:rsidR="00A1685F" w:rsidRPr="00246D59" w:rsidRDefault="00A1685F" w:rsidP="00521157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77F1947" w14:textId="6F5C65EA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9" w:type="dxa"/>
            <w:shd w:val="clear" w:color="auto" w:fill="auto"/>
          </w:tcPr>
          <w:p w14:paraId="11F99808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F4A1937" w14:textId="1E1C4F94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37" w:type="dxa"/>
            <w:shd w:val="clear" w:color="auto" w:fill="auto"/>
          </w:tcPr>
          <w:p w14:paraId="48B61032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B98375E" w14:textId="12073258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89" w:type="dxa"/>
            <w:shd w:val="clear" w:color="auto" w:fill="auto"/>
          </w:tcPr>
          <w:p w14:paraId="6990C585" w14:textId="77777777" w:rsidR="00A1685F" w:rsidRPr="00246D59" w:rsidRDefault="00A1685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F67E3E" w14:textId="20D17365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</w:tr>
      <w:tr w:rsidR="00A1685F" w:rsidRPr="00246D59" w14:paraId="76A8A9D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711D53C" w14:textId="77777777" w:rsidR="00A1685F" w:rsidRPr="00246D59" w:rsidRDefault="00A1685F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14:paraId="422E2D9F" w14:textId="77777777" w:rsidR="00A1685F" w:rsidRPr="00246D59" w:rsidRDefault="00A1685F" w:rsidP="00521157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9909E7" w14:textId="49378AD3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9" w:type="dxa"/>
            <w:shd w:val="clear" w:color="auto" w:fill="auto"/>
          </w:tcPr>
          <w:p w14:paraId="0A1D8DEE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ADAA0FB" w14:textId="7A84A75A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7" w:type="dxa"/>
            <w:shd w:val="clear" w:color="auto" w:fill="auto"/>
          </w:tcPr>
          <w:p w14:paraId="205E8109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6488E8CF" w14:textId="1921DCEA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735827AC" w14:textId="77777777" w:rsidR="00A1685F" w:rsidRPr="00246D59" w:rsidRDefault="00A1685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17F6EB2C" w14:textId="0414EEFD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A1685F" w:rsidRPr="00246D59" w14:paraId="28D11AA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F894393" w14:textId="77777777" w:rsidR="00A1685F" w:rsidRPr="00246D59" w:rsidRDefault="00A1685F" w:rsidP="00521157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FF2328D" w14:textId="77777777" w:rsidR="00A1685F" w:rsidRPr="00246D59" w:rsidRDefault="00A1685F" w:rsidP="00521157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89FE06" w14:textId="4B5694E2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19" w:type="dxa"/>
            <w:shd w:val="clear" w:color="auto" w:fill="auto"/>
          </w:tcPr>
          <w:p w14:paraId="1DE30BDE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4AF567" w14:textId="6BB39A23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37" w:type="dxa"/>
            <w:shd w:val="clear" w:color="auto" w:fill="auto"/>
          </w:tcPr>
          <w:p w14:paraId="18B53B46" w14:textId="77777777" w:rsidR="00A1685F" w:rsidRPr="00246D59" w:rsidRDefault="00A1685F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AFB183" w14:textId="6910CFC2" w:rsidR="00A1685F" w:rsidRPr="00246D59" w:rsidRDefault="00484BD3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89" w:type="dxa"/>
            <w:shd w:val="clear" w:color="auto" w:fill="auto"/>
          </w:tcPr>
          <w:p w14:paraId="1E39DA90" w14:textId="77777777" w:rsidR="00A1685F" w:rsidRPr="00246D59" w:rsidRDefault="00A1685F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82966A" w14:textId="13CCDD4D" w:rsidR="00A1685F" w:rsidRPr="00246D59" w:rsidRDefault="00484BD3" w:rsidP="00521157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</w:tr>
    </w:tbl>
    <w:p w14:paraId="78F850B5" w14:textId="77777777" w:rsidR="008E1083" w:rsidRPr="00246D59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6DC593D4" w:rsidR="008E1083" w:rsidRPr="00246D59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246D59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246D59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246D59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7349" w:rsidRPr="00246D59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1B7018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246D59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246D59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089FF96C" w:rsidR="008E1083" w:rsidRPr="00246D59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246D59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290BCD1A" w14:textId="77777777" w:rsidR="008C478D" w:rsidRPr="00246D59" w:rsidRDefault="008C478D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B362A16" w14:textId="65A1B2C9" w:rsidR="008E1083" w:rsidRPr="00246D59" w:rsidRDefault="00484BD3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73E0BB4D" w14:textId="0CA69A05" w:rsidR="008C478D" w:rsidRPr="00246D59" w:rsidRDefault="00E70BCF" w:rsidP="00740388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2542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246D5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41F1C49" w14:textId="299F6D61" w:rsidR="008C478D" w:rsidRPr="00246D59" w:rsidRDefault="008C478D" w:rsidP="0041167D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สัญญาความช่วยเหลือทางเทคนิคและใบอนุญาตกับบริษัท วาโก้ คอร์ปอเรชั่น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เป็นระยะเวลา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10</w:t>
      </w:r>
      <w:r w:rsidR="00470D3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70D33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705FC99E" w14:textId="2F3E9264" w:rsidR="008E1083" w:rsidRPr="00246D59" w:rsidRDefault="00484BD3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4BC23B9B" w:rsidR="008E1083" w:rsidRPr="00246D59" w:rsidRDefault="00484BD3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246D5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246D59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77777777" w:rsidR="008E1083" w:rsidRPr="00246D59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246D59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246D59">
        <w:rPr>
          <w:rFonts w:ascii="Angsana New" w:hAnsi="Angsana New" w:cs="Angsana New"/>
          <w:spacing w:val="2"/>
          <w:sz w:val="32"/>
          <w:szCs w:val="32"/>
          <w:cs/>
        </w:rPr>
        <w:t>แสดงฐานะการเงิน มูลค่าตามบัญชี</w:t>
      </w:r>
      <w:r w:rsidRPr="00246D59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ซึ่งบันทึกในงบแสดงฐานะการเงินถือเป็นมูลค่าสูงสุดของความเสี่ยงที่เกิดจาก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39434E52" w:rsidR="008E1083" w:rsidRPr="00246D59" w:rsidRDefault="00484BD3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246D59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246D59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246D59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ๆ ไป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246D59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246D59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246D59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1133A807" w:rsidR="00740388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246D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246D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  <w:r w:rsidR="00740388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526A39A" w14:textId="46D6D864" w:rsidR="008E1083" w:rsidRPr="00246D59" w:rsidRDefault="00484BD3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sz w:val="32"/>
          <w:szCs w:val="32"/>
          <w:lang w:val="en-US"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246D5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246D59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246D59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246D59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246D59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246D59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Pr="00246D59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246D59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78CE284B" w:rsidR="006F6425" w:rsidRPr="00246D59" w:rsidRDefault="006F6425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246D59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246D59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246D59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246D59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246D59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246D59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332C0514" w:rsidR="002A3B37" w:rsidRPr="00246D59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484BD3" w:rsidRPr="00484BD3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2A3B37" w:rsidRPr="00246D59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246D59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5B396209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246D59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246D59" w14:paraId="1F82BF49" w14:textId="77777777" w:rsidTr="00DA578E">
        <w:tc>
          <w:tcPr>
            <w:tcW w:w="2790" w:type="dxa"/>
            <w:shd w:val="clear" w:color="auto" w:fill="auto"/>
          </w:tcPr>
          <w:p w14:paraId="66327CE6" w14:textId="77777777" w:rsidR="002A3B37" w:rsidRPr="00246D59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0BFFB525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6BD5162B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68C065A2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807D4FD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A3B37" w:rsidRPr="00246D59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77777777" w:rsidR="002A3B37" w:rsidRPr="00246D59" w:rsidRDefault="002A3B37" w:rsidP="00DA578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3C2764FB" w14:textId="77777777" w:rsidR="002A3B37" w:rsidRPr="00246D59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59BB70" w14:textId="77777777" w:rsidR="002A3B37" w:rsidRPr="00246D59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7891C0" w14:textId="77777777" w:rsidR="002A3B37" w:rsidRPr="00246D59" w:rsidRDefault="002A3B37" w:rsidP="00DA578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37C5954" w14:textId="77777777" w:rsidR="002A3B37" w:rsidRPr="00246D59" w:rsidRDefault="002A3B37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2A3B37" w:rsidRPr="00246D59" w14:paraId="784EBB16" w14:textId="77777777" w:rsidTr="00DA578E">
        <w:tc>
          <w:tcPr>
            <w:tcW w:w="2790" w:type="dxa"/>
            <w:shd w:val="clear" w:color="auto" w:fill="auto"/>
          </w:tcPr>
          <w:p w14:paraId="45E98F46" w14:textId="77777777" w:rsidR="002A3B37" w:rsidRDefault="002A3B37" w:rsidP="00DA578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246D59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  <w:p w14:paraId="286A13F4" w14:textId="77777777" w:rsidR="00F961A9" w:rsidRDefault="00F961A9" w:rsidP="00F961A9">
            <w:pPr>
              <w:rPr>
                <w:rFonts w:cstheme="minorBidi"/>
              </w:rPr>
            </w:pPr>
          </w:p>
          <w:p w14:paraId="36D814F9" w14:textId="7F078AC0" w:rsidR="00130D9E" w:rsidRDefault="00130D9E" w:rsidP="00130D9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246D59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  <w:p w14:paraId="49637BD8" w14:textId="1AA95AF8" w:rsidR="00F961A9" w:rsidRPr="00F961A9" w:rsidRDefault="00F961A9" w:rsidP="00F961A9">
            <w:pPr>
              <w:rPr>
                <w:rFonts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32B5D2A" w14:textId="77777777" w:rsidR="001944FD" w:rsidRPr="00246D59" w:rsidRDefault="002A3B37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</w:p>
          <w:p w14:paraId="389484E9" w14:textId="77777777" w:rsidR="00C44408" w:rsidRPr="00246D59" w:rsidRDefault="00C44408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92F519" w14:textId="22E6E275" w:rsidR="002A3B37" w:rsidRPr="00246D59" w:rsidRDefault="001944FD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="002A3B37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4BF0300" w14:textId="42F941E2" w:rsidR="002A3B37" w:rsidRPr="00246D59" w:rsidRDefault="00484BD3" w:rsidP="00DA578E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6B614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  <w:p w14:paraId="1C9F23E5" w14:textId="77777777" w:rsidR="00C44408" w:rsidRPr="00246D59" w:rsidRDefault="00C44408" w:rsidP="00C44408">
            <w:pPr>
              <w:tabs>
                <w:tab w:val="left" w:pos="990"/>
              </w:tabs>
              <w:ind w:right="1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D17B94" w14:textId="54D70DB2" w:rsidR="001944FD" w:rsidRPr="00246D59" w:rsidRDefault="00C44408" w:rsidP="00C44408">
            <w:pPr>
              <w:tabs>
                <w:tab w:val="left" w:pos="990"/>
              </w:tabs>
              <w:ind w:right="1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82DEFD9" w14:textId="356F307B" w:rsidR="002A3B37" w:rsidRPr="00246D59" w:rsidRDefault="00484BD3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739</w:t>
            </w:r>
          </w:p>
          <w:p w14:paraId="0A9B41DF" w14:textId="77777777" w:rsidR="001944FD" w:rsidRPr="00246D59" w:rsidRDefault="001944FD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77E98C8" w14:textId="273E70CF" w:rsidR="001944FD" w:rsidRPr="00246D59" w:rsidRDefault="00484BD3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="001944F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0283FB33" w14:textId="70C8EDF1" w:rsidR="002A3B37" w:rsidRPr="00246D59" w:rsidRDefault="00484BD3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1944FD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096</w:t>
            </w:r>
            <w:r w:rsidR="001944FD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064</w:t>
            </w:r>
          </w:p>
          <w:p w14:paraId="6DED261B" w14:textId="3DDBDDD5" w:rsidR="001944FD" w:rsidRPr="00246D59" w:rsidRDefault="001944FD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  <w:p w14:paraId="36DA1051" w14:textId="7B473BAC" w:rsidR="001944FD" w:rsidRPr="00246D59" w:rsidRDefault="00484BD3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1944FD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364</w:t>
            </w:r>
            <w:r w:rsidR="001944FD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920</w:t>
            </w:r>
          </w:p>
          <w:p w14:paraId="7EB81D73" w14:textId="688CF445" w:rsidR="001944FD" w:rsidRPr="00246D59" w:rsidRDefault="001944FD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A1685F" w:rsidRPr="00246D59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A1685F" w:rsidRPr="00246D59" w:rsidRDefault="00A1685F" w:rsidP="0016352F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7777777" w:rsidR="00A1685F" w:rsidRPr="00246D59" w:rsidRDefault="00A1685F" w:rsidP="0016352F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1685F" w:rsidRPr="00246D59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A1685F" w:rsidRPr="00246D59" w:rsidRDefault="00A1685F" w:rsidP="0016352F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5DDD193C" w:rsidR="00A1685F" w:rsidRPr="00246D59" w:rsidRDefault="00A1685F" w:rsidP="0016352F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484BD3" w:rsidRPr="00484BD3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1685F" w:rsidRPr="00246D59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A1685F" w:rsidRPr="00246D59" w:rsidRDefault="00A1685F" w:rsidP="0016352F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59EF8416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484BD3" w:rsidRPr="00484BD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A1685F" w:rsidRPr="00246D59" w:rsidRDefault="00A1685F" w:rsidP="001635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1685F" w:rsidRPr="00246D59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A1685F" w:rsidRPr="00246D59" w:rsidRDefault="00A1685F" w:rsidP="0016352F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2F267C5" w14:textId="77777777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4883AE62" w14:textId="77777777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7EC5B9D1" w14:textId="77777777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02768D6D" w14:textId="77777777" w:rsidR="00A1685F" w:rsidRPr="00246D59" w:rsidRDefault="00A1685F" w:rsidP="0016352F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685F" w:rsidRPr="00246D59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A1685F" w:rsidRPr="00246D59" w:rsidRDefault="00A1685F" w:rsidP="0016352F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A1685F" w:rsidRPr="00246D59" w:rsidRDefault="00A1685F" w:rsidP="0016352F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A1685F" w:rsidRPr="00246D59" w:rsidRDefault="00A1685F" w:rsidP="0016352F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A1685F" w:rsidRPr="00246D59" w:rsidRDefault="00A1685F" w:rsidP="0016352F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A1685F" w:rsidRPr="00246D59" w:rsidRDefault="00A1685F" w:rsidP="0016352F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A1685F" w:rsidRPr="00246D59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A1685F" w:rsidRPr="00246D59" w:rsidRDefault="00A1685F" w:rsidP="0016352F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246D59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A1685F" w:rsidRPr="00246D59" w:rsidRDefault="00A1685F" w:rsidP="0016352F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20DFC16E" w:rsidR="00A1685F" w:rsidRPr="00246D59" w:rsidRDefault="00484BD3" w:rsidP="0016352F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</w:p>
        </w:tc>
        <w:tc>
          <w:tcPr>
            <w:tcW w:w="1170" w:type="dxa"/>
            <w:shd w:val="clear" w:color="auto" w:fill="auto"/>
          </w:tcPr>
          <w:p w14:paraId="15559C63" w14:textId="00588DEA" w:rsidR="00A1685F" w:rsidRPr="00246D59" w:rsidRDefault="00484BD3" w:rsidP="0016352F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1458" w:type="dxa"/>
            <w:shd w:val="clear" w:color="auto" w:fill="auto"/>
          </w:tcPr>
          <w:p w14:paraId="105D41CF" w14:textId="4D301014" w:rsidR="00A1685F" w:rsidRPr="00246D59" w:rsidRDefault="00484BD3" w:rsidP="0016352F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35</w:t>
            </w:r>
            <w:r w:rsidR="00A1685F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272</w:t>
            </w:r>
            <w:r w:rsidR="00A1685F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465</w:t>
            </w:r>
          </w:p>
        </w:tc>
      </w:tr>
    </w:tbl>
    <w:p w14:paraId="6E2BAF53" w14:textId="2AE230A3" w:rsidR="008E1083" w:rsidRPr="00246D59" w:rsidRDefault="00484BD3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484BD3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484BD3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246D59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246D59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246D59" w:rsidSect="009E3EB5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74575D5D" w:rsidR="0054768F" w:rsidRPr="00246D59" w:rsidRDefault="00484BD3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484BD3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32</w:t>
      </w:r>
      <w:r w:rsidR="00DA7EB9" w:rsidRPr="00246D5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246D5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484BD3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246D5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246D59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246D59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246D59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246D59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246D59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246D59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54768F" w:rsidRPr="00246D59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28036F8C" w:rsidR="0054768F" w:rsidRPr="00246D59" w:rsidRDefault="00484BD3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22" w:type="dxa"/>
            <w:shd w:val="clear" w:color="auto" w:fill="auto"/>
          </w:tcPr>
          <w:p w14:paraId="0D04178A" w14:textId="3DEE2DF6" w:rsidR="0054768F" w:rsidRPr="00246D59" w:rsidRDefault="00484BD3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47" w:type="dxa"/>
            <w:shd w:val="clear" w:color="auto" w:fill="auto"/>
          </w:tcPr>
          <w:p w14:paraId="7107BE67" w14:textId="089DC15B" w:rsidR="0054768F" w:rsidRPr="00246D59" w:rsidRDefault="00484BD3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43" w:type="dxa"/>
            <w:shd w:val="clear" w:color="auto" w:fill="auto"/>
          </w:tcPr>
          <w:p w14:paraId="51207B3D" w14:textId="19EF3C7E" w:rsidR="0054768F" w:rsidRPr="00246D59" w:rsidRDefault="00484BD3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84BD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7F2547" w:rsidRPr="00246D59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3C5C1EAC" w:rsidR="007F2547" w:rsidRPr="00246D59" w:rsidRDefault="00484BD3" w:rsidP="007F2547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7F2547" w:rsidRPr="00246D59" w:rsidRDefault="007F2547" w:rsidP="007F2547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4B24DDB7" w14:textId="6D3F638D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70C95B25" w14:textId="72991524" w:rsidR="007F2547" w:rsidRPr="00246D59" w:rsidRDefault="007F2547" w:rsidP="00262442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22" w:type="dxa"/>
            <w:shd w:val="clear" w:color="auto" w:fill="auto"/>
          </w:tcPr>
          <w:p w14:paraId="0EBA3D22" w14:textId="51AEF5CE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</w:p>
          <w:p w14:paraId="77BA8EF4" w14:textId="54A4F36B" w:rsidR="007F2547" w:rsidRPr="00246D59" w:rsidRDefault="007F2547" w:rsidP="00262442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1147" w:type="dxa"/>
            <w:shd w:val="clear" w:color="auto" w:fill="auto"/>
          </w:tcPr>
          <w:p w14:paraId="2A721360" w14:textId="493B6FDB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4B0B11DD" w14:textId="751C906E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43" w:type="dxa"/>
            <w:shd w:val="clear" w:color="auto" w:fill="auto"/>
          </w:tcPr>
          <w:p w14:paraId="33B5E162" w14:textId="123E5500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</w:p>
          <w:p w14:paraId="02B9226E" w14:textId="4BC95D37" w:rsidR="007F2547" w:rsidRPr="00246D59" w:rsidRDefault="007F2547" w:rsidP="007F254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1054" w:type="dxa"/>
            <w:shd w:val="clear" w:color="auto" w:fill="auto"/>
          </w:tcPr>
          <w:p w14:paraId="136A92F5" w14:textId="24D08F55" w:rsidR="007F2547" w:rsidRPr="00246D59" w:rsidRDefault="007F2547" w:rsidP="007F2547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7F2547" w:rsidRPr="00246D59" w:rsidRDefault="007F2547" w:rsidP="007F2547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2C82076C" w:rsidR="007F2547" w:rsidRPr="00246D59" w:rsidRDefault="007F2547" w:rsidP="007F2547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วันที่ในงบแสดงฐานะการเงิน</w:t>
            </w:r>
          </w:p>
        </w:tc>
      </w:tr>
      <w:tr w:rsidR="0087593F" w:rsidRPr="00246D59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4D25E1E7" w:rsidR="0087593F" w:rsidRPr="00246D59" w:rsidRDefault="00484BD3" w:rsidP="0087593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84BD3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87593F" w:rsidRPr="00246D59" w:rsidRDefault="0087593F" w:rsidP="0087593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="007F2547" w:rsidRPr="00246D59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1DCA6D62" w:rsidR="0087593F" w:rsidRPr="00246D59" w:rsidRDefault="00484BD3" w:rsidP="0087593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122" w:type="dxa"/>
            <w:shd w:val="clear" w:color="auto" w:fill="auto"/>
          </w:tcPr>
          <w:p w14:paraId="110A81D4" w14:textId="3F51DF41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962</w:t>
            </w:r>
          </w:p>
        </w:tc>
        <w:tc>
          <w:tcPr>
            <w:tcW w:w="1147" w:type="dxa"/>
            <w:shd w:val="clear" w:color="auto" w:fill="auto"/>
          </w:tcPr>
          <w:p w14:paraId="5B235531" w14:textId="5554F512" w:rsidR="0087593F" w:rsidRPr="00246D59" w:rsidRDefault="00484BD3" w:rsidP="00D60852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853</w:t>
            </w:r>
          </w:p>
        </w:tc>
        <w:tc>
          <w:tcPr>
            <w:tcW w:w="1143" w:type="dxa"/>
            <w:shd w:val="clear" w:color="auto" w:fill="auto"/>
          </w:tcPr>
          <w:p w14:paraId="758814F6" w14:textId="50CC8C2E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1054" w:type="dxa"/>
            <w:shd w:val="clear" w:color="auto" w:fill="auto"/>
          </w:tcPr>
          <w:p w14:paraId="00990B3F" w14:textId="710D789E" w:rsidR="0087593F" w:rsidRPr="00246D59" w:rsidRDefault="0087593F" w:rsidP="0087593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87593F" w:rsidRPr="00246D59" w:rsidRDefault="0087593F" w:rsidP="0087593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87593F" w:rsidRPr="00246D59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06BE907D" w:rsidR="0087593F" w:rsidRPr="00246D59" w:rsidRDefault="00484BD3" w:rsidP="0087593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84BD3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87593F" w:rsidRPr="00246D59" w:rsidRDefault="0087593F" w:rsidP="0087593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246D59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4EAD2ED4" w:rsidR="0087593F" w:rsidRPr="00246D59" w:rsidRDefault="00484BD3" w:rsidP="0087593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1122" w:type="dxa"/>
            <w:shd w:val="clear" w:color="auto" w:fill="auto"/>
          </w:tcPr>
          <w:p w14:paraId="42378A4E" w14:textId="45EFE7F0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966</w:t>
            </w:r>
          </w:p>
        </w:tc>
        <w:tc>
          <w:tcPr>
            <w:tcW w:w="1147" w:type="dxa"/>
            <w:shd w:val="clear" w:color="auto" w:fill="auto"/>
          </w:tcPr>
          <w:p w14:paraId="67C1A5A7" w14:textId="1E7409A6" w:rsidR="0087593F" w:rsidRPr="00246D59" w:rsidRDefault="00484BD3" w:rsidP="00D60852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1143" w:type="dxa"/>
            <w:shd w:val="clear" w:color="auto" w:fill="auto"/>
          </w:tcPr>
          <w:p w14:paraId="0AFCF746" w14:textId="3B769416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066</w:t>
            </w:r>
          </w:p>
        </w:tc>
        <w:tc>
          <w:tcPr>
            <w:tcW w:w="1054" w:type="dxa"/>
            <w:shd w:val="clear" w:color="auto" w:fill="auto"/>
          </w:tcPr>
          <w:p w14:paraId="25A6F8B8" w14:textId="2CFB05C7" w:rsidR="0087593F" w:rsidRPr="00246D59" w:rsidRDefault="0087593F" w:rsidP="0087593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87593F" w:rsidRPr="00246D59" w:rsidRDefault="0087593F" w:rsidP="0087593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87593F" w:rsidRPr="00246D59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7C0F6C11" w:rsidR="0087593F" w:rsidRPr="00246D59" w:rsidRDefault="00484BD3" w:rsidP="0087593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84BD3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87593F" w:rsidRPr="00246D59" w:rsidRDefault="0087593F" w:rsidP="0087593F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246D59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1D634B70" w:rsidR="0087593F" w:rsidRPr="00246D59" w:rsidRDefault="00484BD3" w:rsidP="0087593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22" w:type="dxa"/>
            <w:shd w:val="clear" w:color="auto" w:fill="auto"/>
          </w:tcPr>
          <w:p w14:paraId="1F36AC0F" w14:textId="7B373572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330</w:t>
            </w:r>
          </w:p>
        </w:tc>
        <w:tc>
          <w:tcPr>
            <w:tcW w:w="1147" w:type="dxa"/>
            <w:shd w:val="clear" w:color="auto" w:fill="auto"/>
          </w:tcPr>
          <w:p w14:paraId="0F737513" w14:textId="2DF2EFFF" w:rsidR="0087593F" w:rsidRPr="00246D59" w:rsidRDefault="00484BD3" w:rsidP="00D60852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43" w:type="dxa"/>
            <w:shd w:val="clear" w:color="auto" w:fill="auto"/>
          </w:tcPr>
          <w:p w14:paraId="5B5F012A" w14:textId="783F366B" w:rsidR="0087593F" w:rsidRPr="00246D59" w:rsidRDefault="00484BD3" w:rsidP="0087593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87593F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0"/>
                <w:szCs w:val="20"/>
                <w:lang w:val="en-US"/>
              </w:rPr>
              <w:t>330</w:t>
            </w:r>
          </w:p>
        </w:tc>
        <w:tc>
          <w:tcPr>
            <w:tcW w:w="1054" w:type="dxa"/>
            <w:shd w:val="clear" w:color="auto" w:fill="auto"/>
          </w:tcPr>
          <w:p w14:paraId="66BC88FD" w14:textId="4ED4F282" w:rsidR="0087593F" w:rsidRPr="00246D59" w:rsidRDefault="0087593F" w:rsidP="0087593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87593F" w:rsidRPr="00246D59" w:rsidRDefault="0087593F" w:rsidP="0087593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246D59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87593F" w:rsidRPr="00246D59" w:rsidRDefault="0087593F" w:rsidP="0087593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87593F" w:rsidRPr="00246D59" w:rsidRDefault="0087593F" w:rsidP="0087593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246D59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246D59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sectPr w:rsidR="00A91279" w:rsidRPr="00246D59" w:rsidSect="0054768F">
          <w:headerReference w:type="even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246D59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246D59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246D59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00A3CBB7" w:rsidR="00F30393" w:rsidRPr="00246D59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78D2119F" w:rsidR="008E1083" w:rsidRPr="00246D59" w:rsidRDefault="00484BD3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10A5FDF6" w:rsidR="00C71EC9" w:rsidRPr="00246D59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246D59">
        <w:rPr>
          <w:rFonts w:ascii="Angsana New" w:hAnsi="Angsana New" w:cs="Angsana New"/>
          <w:sz w:val="32"/>
          <w:szCs w:val="32"/>
          <w:cs/>
        </w:rPr>
        <w:t>อาจ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เกิดขึ้นในภายหน้าและภาระผูกพัน</w:t>
      </w:r>
      <w:r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 มีดังนี้</w:t>
      </w:r>
    </w:p>
    <w:p w14:paraId="5C733F10" w14:textId="77777777" w:rsidR="00C71EC9" w:rsidRPr="00246D59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C71EC9" w:rsidRPr="00246D59" w14:paraId="3FC3385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246D59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246D59" w14:paraId="7FAD273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2FBCE4E7" w:rsidR="00C71EC9" w:rsidRPr="00246D59" w:rsidRDefault="00484BD3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0E067915" w:rsidR="00C71EC9" w:rsidRPr="00246D59" w:rsidRDefault="00484BD3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3787E3D3" w:rsidR="00C71EC9" w:rsidRPr="00246D59" w:rsidRDefault="00484BD3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5BD89808" w:rsidR="00C71EC9" w:rsidRPr="00246D59" w:rsidRDefault="00484BD3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C71EC9" w:rsidRPr="00246D59" w14:paraId="58394215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C6C56C" w14:textId="77777777" w:rsidR="00C71EC9" w:rsidRPr="00246D59" w:rsidRDefault="00C71EC9" w:rsidP="002C390D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082B2" w14:textId="77777777" w:rsidR="00C71EC9" w:rsidRPr="00246D59" w:rsidRDefault="00C71EC9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F2C4EC" w14:textId="77777777" w:rsidR="00C71EC9" w:rsidRPr="00246D59" w:rsidRDefault="00C71EC9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97EE7" w14:textId="77777777" w:rsidR="00C71EC9" w:rsidRPr="00246D59" w:rsidRDefault="00C71EC9" w:rsidP="002C390D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20656B5" w14:textId="77777777" w:rsidR="00C71EC9" w:rsidRPr="00246D59" w:rsidRDefault="00C71EC9" w:rsidP="002C390D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A1685F" w:rsidRPr="00246D59" w14:paraId="17E622B8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901C9" w14:textId="77777777" w:rsidR="00A1685F" w:rsidRPr="00246D59" w:rsidRDefault="00A1685F" w:rsidP="00A1685F">
            <w:pPr>
              <w:ind w:left="54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B653EA" w14:textId="5B3FEA54" w:rsidR="00A1685F" w:rsidRPr="00246D59" w:rsidRDefault="00484BD3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18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DEDF6" w14:textId="068212FB" w:rsidR="00A1685F" w:rsidRPr="00246D59" w:rsidRDefault="00484BD3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EA173" w14:textId="27A35F4E" w:rsidR="00A1685F" w:rsidRPr="00246D59" w:rsidRDefault="00484BD3" w:rsidP="00A1685F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18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864A3A2" w14:textId="5158811E" w:rsidR="00A1685F" w:rsidRPr="00246D59" w:rsidRDefault="00484BD3" w:rsidP="00A1685F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A1685F" w:rsidRPr="00246D59" w14:paraId="4E16C5A0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A1685F" w:rsidRPr="00246D59" w:rsidRDefault="00A1685F" w:rsidP="00A1685F">
            <w:pPr>
              <w:ind w:left="36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4F005F38" w:rsidR="00A1685F" w:rsidRPr="00246D59" w:rsidRDefault="00484BD3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6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5</w:t>
            </w:r>
            <w:r w:rsidRPr="00484BD3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464D86AE" w:rsidR="00A1685F" w:rsidRPr="00246D59" w:rsidRDefault="00484BD3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63E16F90" w:rsidR="00A1685F" w:rsidRPr="00246D59" w:rsidRDefault="00484BD3" w:rsidP="00A1685F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5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7</w:t>
            </w:r>
            <w:r w:rsidRPr="00484BD3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26A0653E" w:rsidR="00A1685F" w:rsidRPr="00246D59" w:rsidRDefault="00484BD3" w:rsidP="00A1685F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9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00</w:t>
            </w:r>
          </w:p>
        </w:tc>
      </w:tr>
      <w:tr w:rsidR="00A1685F" w:rsidRPr="00246D59" w14:paraId="211BC28E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439AC9" w14:textId="5549FF3D" w:rsidR="00A1685F" w:rsidRPr="00246D59" w:rsidRDefault="00A1685F" w:rsidP="00A1685F">
            <w:pPr>
              <w:ind w:left="36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="00F83234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5FE0A" w14:textId="77777777" w:rsidR="00A1685F" w:rsidRPr="00246D59" w:rsidRDefault="00A1685F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3FAA7D" w14:textId="77777777" w:rsidR="00A1685F" w:rsidRPr="00246D59" w:rsidRDefault="00A1685F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7C43C5" w14:textId="77777777" w:rsidR="00A1685F" w:rsidRPr="00246D59" w:rsidRDefault="00A1685F" w:rsidP="00A1685F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E40A58C" w14:textId="77777777" w:rsidR="00A1685F" w:rsidRPr="00246D59" w:rsidRDefault="00A1685F" w:rsidP="00A1685F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A1685F" w:rsidRPr="00246D59" w14:paraId="3B082B9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7247349D" w:rsidR="00A1685F" w:rsidRPr="00246D59" w:rsidRDefault="00A1685F" w:rsidP="002210C8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  <w:r w:rsidR="002210C8">
              <w:rPr>
                <w:rFonts w:ascii="Angsana New" w:hAnsi="Angsana New" w:cs="Angsana New" w:hint="cs"/>
                <w:cs/>
              </w:rPr>
              <w:t>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5B0E5EA7" w:rsidR="00A1685F" w:rsidRPr="00246D59" w:rsidRDefault="00484BD3" w:rsidP="00A1685F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53EA2EDF" w:rsidR="00A1685F" w:rsidRPr="00246D59" w:rsidRDefault="00484BD3" w:rsidP="00A1685F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6D1DFB87" w:rsidR="00A1685F" w:rsidRPr="00246D59" w:rsidRDefault="00484BD3" w:rsidP="00A1685F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 w:hint="cs"/>
                <w:lang w:val="en-US"/>
              </w:rPr>
              <w:t>1</w:t>
            </w:r>
            <w:r w:rsidR="00E105B6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84BD3">
              <w:rPr>
                <w:rFonts w:ascii="Angsana New" w:hAnsi="Angsana New" w:cs="Angsana New" w:hint="cs"/>
                <w:lang w:val="en-US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73A8BAB1" w:rsidR="00A1685F" w:rsidRPr="00246D59" w:rsidRDefault="00484BD3" w:rsidP="00A1685F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A1685F" w:rsidRPr="00246D59">
              <w:rPr>
                <w:rFonts w:ascii="Angsana New" w:hAnsi="Angsana New" w:cs="Angsana New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lang w:val="en-US"/>
              </w:rPr>
              <w:t>09</w:t>
            </w:r>
          </w:p>
        </w:tc>
      </w:tr>
    </w:tbl>
    <w:p w14:paraId="779C1F28" w14:textId="77777777" w:rsidR="00306FF3" w:rsidRPr="00246D59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FBB10B" w14:textId="1D16465A" w:rsidR="00C03EB2" w:rsidRPr="00246D59" w:rsidRDefault="00484BD3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C03EB2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03EB2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0A385005" w14:textId="724CBE47" w:rsidR="00D56B19" w:rsidRPr="00740388" w:rsidRDefault="00C03EB2" w:rsidP="008112A2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40388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40388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4038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C3B370" w14:textId="32472F0E" w:rsidR="00C03EB2" w:rsidRPr="00246D59" w:rsidRDefault="00C03EB2" w:rsidP="00D56B19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0FC78B42" w14:textId="77777777" w:rsidR="00C03EB2" w:rsidRPr="00246D59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246D59" w14:paraId="370890C9" w14:textId="77777777" w:rsidTr="00FF60B1">
        <w:tc>
          <w:tcPr>
            <w:tcW w:w="3780" w:type="dxa"/>
            <w:shd w:val="clear" w:color="auto" w:fill="auto"/>
          </w:tcPr>
          <w:p w14:paraId="753625F6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95B370B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7B5B7164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E1A05B5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759DEAC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DC0584E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246D59" w14:paraId="52CC49E2" w14:textId="77777777" w:rsidTr="00FF60B1">
        <w:tc>
          <w:tcPr>
            <w:tcW w:w="3780" w:type="dxa"/>
            <w:shd w:val="clear" w:color="auto" w:fill="auto"/>
          </w:tcPr>
          <w:p w14:paraId="5EA750CD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D3A3E2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79430604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1B4ABD65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1D507B93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3A16C80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246D59" w14:paraId="42DAC743" w14:textId="77777777" w:rsidTr="000547ED">
        <w:tc>
          <w:tcPr>
            <w:tcW w:w="3780" w:type="dxa"/>
            <w:shd w:val="clear" w:color="auto" w:fill="auto"/>
          </w:tcPr>
          <w:p w14:paraId="023B45B6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EE0C18" w14:textId="5881C6E7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6552B84E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1757309" w14:textId="0F7AA5C3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" w:type="dxa"/>
            <w:shd w:val="clear" w:color="auto" w:fill="auto"/>
          </w:tcPr>
          <w:p w14:paraId="01CAECED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EFEC9A" w14:textId="27349B59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F54CC1A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26F177" w14:textId="15C4E297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80A2AFD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91FEDB3" w14:textId="446304C1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8EEB1EF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82D09BA" w14:textId="73488E8B" w:rsidR="00C71EC9" w:rsidRPr="00246D59" w:rsidRDefault="00484BD3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A1685F" w:rsidRPr="00246D59" w14:paraId="77CC5619" w14:textId="77777777" w:rsidTr="000547ED">
        <w:trPr>
          <w:trHeight w:val="108"/>
        </w:trPr>
        <w:tc>
          <w:tcPr>
            <w:tcW w:w="3780" w:type="dxa"/>
            <w:shd w:val="clear" w:color="auto" w:fill="auto"/>
          </w:tcPr>
          <w:p w14:paraId="5E1B3300" w14:textId="77777777" w:rsidR="00A1685F" w:rsidRPr="00246D59" w:rsidRDefault="00A1685F" w:rsidP="00A1685F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48062C9" w14:textId="3DB52984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2267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82267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26" w:type="dxa"/>
            <w:shd w:val="clear" w:color="auto" w:fill="auto"/>
          </w:tcPr>
          <w:p w14:paraId="5C5AA66A" w14:textId="77777777" w:rsidR="00A1685F" w:rsidRPr="00246D59" w:rsidRDefault="00A1685F" w:rsidP="00A1685F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CAF11D8" w14:textId="78BF5190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846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08" w:type="dxa"/>
            <w:shd w:val="clear" w:color="auto" w:fill="auto"/>
          </w:tcPr>
          <w:p w14:paraId="034C3D13" w14:textId="77777777" w:rsidR="00A1685F" w:rsidRPr="00246D59" w:rsidRDefault="00A1685F" w:rsidP="00A1685F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ECFBED2" w14:textId="74AD9AD6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="0082267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22D84B9F" w14:textId="77777777" w:rsidR="00A1685F" w:rsidRPr="00246D59" w:rsidRDefault="00A1685F" w:rsidP="00A1685F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ED9C842" w14:textId="11C37820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  <w:tc>
          <w:tcPr>
            <w:tcW w:w="90" w:type="dxa"/>
            <w:shd w:val="clear" w:color="auto" w:fill="auto"/>
          </w:tcPr>
          <w:p w14:paraId="63E48057" w14:textId="77777777" w:rsidR="00A1685F" w:rsidRPr="00246D59" w:rsidRDefault="00A1685F" w:rsidP="00A1685F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01C66D1" w14:textId="52403EA9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2267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608</w:t>
            </w:r>
            <w:r w:rsidR="0082267D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81" w:type="dxa"/>
            <w:shd w:val="clear" w:color="auto" w:fill="auto"/>
          </w:tcPr>
          <w:p w14:paraId="6CA13844" w14:textId="77777777" w:rsidR="00A1685F" w:rsidRPr="00246D59" w:rsidRDefault="00A1685F" w:rsidP="00A1685F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7FF86875" w14:textId="3A691627" w:rsidR="00A1685F" w:rsidRPr="00246D59" w:rsidRDefault="00484BD3" w:rsidP="00A1685F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935</w:t>
            </w:r>
            <w:r w:rsidR="00A1685F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4D7BAA" w:rsidRPr="00246D59" w14:paraId="25702F52" w14:textId="77777777" w:rsidTr="000547ED">
        <w:tc>
          <w:tcPr>
            <w:tcW w:w="3780" w:type="dxa"/>
            <w:shd w:val="clear" w:color="auto" w:fill="auto"/>
          </w:tcPr>
          <w:p w14:paraId="750FF830" w14:textId="210F7FE8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0B13411" w14:textId="14434988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211E6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26" w:type="dxa"/>
            <w:shd w:val="clear" w:color="auto" w:fill="auto"/>
          </w:tcPr>
          <w:p w14:paraId="29270F93" w14:textId="77777777" w:rsidR="004D7BAA" w:rsidRPr="00246D59" w:rsidRDefault="004D7BAA" w:rsidP="004D7BA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5A8D3200" w14:textId="6ABC3217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" w:type="dxa"/>
            <w:shd w:val="clear" w:color="auto" w:fill="auto"/>
          </w:tcPr>
          <w:p w14:paraId="75C406CC" w14:textId="77777777" w:rsidR="004D7BAA" w:rsidRPr="00246D59" w:rsidRDefault="004D7BAA" w:rsidP="004D7BAA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7C45ABB4" w14:textId="0FD69300" w:rsidR="004D7BAA" w:rsidRPr="00246D59" w:rsidRDefault="00211E64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D9124D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D9FDBD3" w14:textId="5A8D7220" w:rsidR="004D7BAA" w:rsidRPr="00246D59" w:rsidRDefault="004D7BAA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C13545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27258F94" w14:textId="4EF7C825" w:rsidR="004D7BAA" w:rsidRPr="00246D59" w:rsidRDefault="004D7BAA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701EFD0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059F09A" w14:textId="545FA4A9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  <w:tr w:rsidR="004D7BAA" w:rsidRPr="00246D59" w14:paraId="26EA00E5" w14:textId="77777777" w:rsidTr="00523C44">
        <w:tc>
          <w:tcPr>
            <w:tcW w:w="3780" w:type="dxa"/>
            <w:shd w:val="clear" w:color="auto" w:fill="auto"/>
          </w:tcPr>
          <w:p w14:paraId="5BD41B6E" w14:textId="77777777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732D1F1A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50F27FA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17D5B4A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240BEF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EEAB8CC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0564E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BBD344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A4A4E1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D562906" w14:textId="2623B88A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81" w:type="dxa"/>
            <w:shd w:val="clear" w:color="auto" w:fill="auto"/>
          </w:tcPr>
          <w:p w14:paraId="7D70AA7C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649590C" w14:textId="7EA8DE5A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</w:tr>
      <w:tr w:rsidR="004D7BAA" w:rsidRPr="00246D59" w14:paraId="3C5029AF" w14:textId="77777777" w:rsidTr="00523C44">
        <w:tc>
          <w:tcPr>
            <w:tcW w:w="3780" w:type="dxa"/>
            <w:shd w:val="clear" w:color="auto" w:fill="auto"/>
          </w:tcPr>
          <w:p w14:paraId="7A311B5E" w14:textId="77777777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8F3DE9B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EAFCB15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90EB840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4BF3E00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BA5C2B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EB31D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A430A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AB8DD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5A2D524" w14:textId="221D2A07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  <w:tc>
          <w:tcPr>
            <w:tcW w:w="81" w:type="dxa"/>
            <w:shd w:val="clear" w:color="auto" w:fill="auto"/>
          </w:tcPr>
          <w:p w14:paraId="02D7C4A3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A9F4CC0" w14:textId="0597180A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4D7BAA" w:rsidRPr="00246D59" w14:paraId="69EE8596" w14:textId="77777777" w:rsidTr="00523C44">
        <w:tc>
          <w:tcPr>
            <w:tcW w:w="3780" w:type="dxa"/>
            <w:shd w:val="clear" w:color="auto" w:fill="auto"/>
          </w:tcPr>
          <w:p w14:paraId="2C6D0EB1" w14:textId="7AB03333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6ED9753D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773964E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859EC9B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CD6A79C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1E8F971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B641DC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097EA6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4C6518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0CF2BCC" w14:textId="3EE3B962" w:rsidR="004D7BAA" w:rsidRPr="00246D59" w:rsidRDefault="004D7BAA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84BD3"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6D02879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AAD6AFE" w14:textId="4B6036D1" w:rsidR="004D7BAA" w:rsidRPr="00246D59" w:rsidRDefault="004D7BAA" w:rsidP="004D7BAA">
            <w:pPr>
              <w:pStyle w:val="ListContinue"/>
              <w:tabs>
                <w:tab w:val="decimal" w:pos="408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D7BAA" w:rsidRPr="00246D59" w14:paraId="044B5C92" w14:textId="77777777" w:rsidTr="000547ED">
        <w:tc>
          <w:tcPr>
            <w:tcW w:w="3780" w:type="dxa"/>
            <w:shd w:val="clear" w:color="auto" w:fill="auto"/>
          </w:tcPr>
          <w:p w14:paraId="1B2E4D6F" w14:textId="4B4D9041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5A5D68A6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C849387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51C791D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05F0390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8185D5D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29F84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E4DF0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B0D8DC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F7C66AF" w14:textId="61E37154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81" w:type="dxa"/>
            <w:shd w:val="clear" w:color="auto" w:fill="auto"/>
          </w:tcPr>
          <w:p w14:paraId="227C1DAB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E8AF7A6" w14:textId="5D06E75A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</w:tr>
      <w:tr w:rsidR="004D7BAA" w:rsidRPr="00246D59" w14:paraId="2CF77566" w14:textId="77777777" w:rsidTr="000547ED">
        <w:tc>
          <w:tcPr>
            <w:tcW w:w="3780" w:type="dxa"/>
            <w:shd w:val="clear" w:color="auto" w:fill="auto"/>
          </w:tcPr>
          <w:p w14:paraId="5A2B0888" w14:textId="59E90A63" w:rsidR="004D7BAA" w:rsidRPr="00246D59" w:rsidRDefault="004D7BAA" w:rsidP="004D7BAA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FF32BCA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EE3AAD0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CE3E0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25EDB06" w14:textId="77777777" w:rsidR="004D7BAA" w:rsidRPr="00246D59" w:rsidRDefault="004D7BAA" w:rsidP="004D7BAA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053612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80F8E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79A234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07776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03CA27" w14:textId="583C3BE7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1" w:type="dxa"/>
            <w:shd w:val="clear" w:color="auto" w:fill="auto"/>
          </w:tcPr>
          <w:p w14:paraId="2C6EFD4E" w14:textId="77777777" w:rsidR="004D7BAA" w:rsidRPr="00246D59" w:rsidRDefault="004D7BAA" w:rsidP="004D7BAA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F86996" w14:textId="4F159C70" w:rsidR="004D7BAA" w:rsidRPr="00246D59" w:rsidRDefault="00484BD3" w:rsidP="004D7BAA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="004D7BAA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84BD3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</w:tr>
    </w:tbl>
    <w:p w14:paraId="382D5C1C" w14:textId="25FCF08A" w:rsidR="00A011BE" w:rsidRPr="00246D59" w:rsidRDefault="00A011BE" w:rsidP="00A011BE">
      <w:pPr>
        <w:spacing w:before="240"/>
        <w:ind w:left="54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484BD3" w:rsidRPr="00484BD3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246D5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246D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246D59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2A4B6E5B" w14:textId="77777777" w:rsidR="00D56B19" w:rsidRPr="00246D59" w:rsidRDefault="00D56B19" w:rsidP="00D56B19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246D59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567CF" w14:textId="4A95E868" w:rsidR="00D56B19" w:rsidRPr="00246D59" w:rsidRDefault="00D56B19" w:rsidP="00D56B19">
      <w:pPr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484BD3" w:rsidRPr="00484BD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="003A456F"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,</w:t>
      </w:r>
      <w:r w:rsidR="00484BD3" w:rsidRPr="00484BD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51</w:t>
      </w:r>
      <w:r w:rsidR="00484BD3" w:rsidRPr="00484BD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="00292FAD"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ล้านบาท และ </w:t>
      </w:r>
      <w:r w:rsidR="00484BD3" w:rsidRPr="00484BD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="00484BD3" w:rsidRPr="00484BD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529</w:t>
      </w:r>
      <w:r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5815BC57" w14:textId="77777777" w:rsidR="00D56B19" w:rsidRPr="00246D59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6DC5CB50" w:rsidR="00D56B19" w:rsidRPr="00246D59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  <w:sectPr w:rsidR="00D56B19" w:rsidRPr="00246D59" w:rsidSect="0054768F">
          <w:headerReference w:type="even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14:paraId="1AF98D53" w14:textId="02C5F093" w:rsidR="008E1083" w:rsidRPr="00246D59" w:rsidRDefault="00484BD3" w:rsidP="008112A2">
      <w:pPr>
        <w:ind w:left="540" w:hanging="540"/>
        <w:rPr>
          <w:rFonts w:ascii="Angsana New" w:hAnsi="Angsana New" w:cs="Angsana New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246D59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662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340"/>
        <w:gridCol w:w="2520"/>
        <w:gridCol w:w="2520"/>
        <w:gridCol w:w="2430"/>
      </w:tblGrid>
      <w:tr w:rsidR="00EB73B7" w:rsidRPr="00246D59" w14:paraId="5D48B15D" w14:textId="77777777" w:rsidTr="00EB73B7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810" w:type="dxa"/>
            <w:gridSpan w:val="4"/>
          </w:tcPr>
          <w:p w14:paraId="14C4CF12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EB73B7" w:rsidRPr="00246D59" w14:paraId="34A92BE9" w14:textId="77777777" w:rsidTr="00EB73B7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2D137A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บจก.วาโก้ศรีราชา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512A93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EB73B7" w:rsidRPr="00246D59" w14:paraId="7A0C64C9" w14:textId="77777777" w:rsidTr="00EB73B7">
        <w:trPr>
          <w:trHeight w:val="20"/>
        </w:trPr>
        <w:tc>
          <w:tcPr>
            <w:tcW w:w="3852" w:type="dxa"/>
            <w:tcBorders>
              <w:top w:val="single" w:sz="4" w:space="0" w:color="auto"/>
              <w:bottom w:val="nil"/>
            </w:tcBorders>
          </w:tcPr>
          <w:p w14:paraId="59065EB0" w14:textId="7A6A7C69" w:rsidR="00EB73B7" w:rsidRPr="00246D59" w:rsidRDefault="00EB73B7" w:rsidP="00E53C54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484BD3" w:rsidRPr="00484BD3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14:paraId="646B65FE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734BC3C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D26000C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05DC9352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B73B7" w:rsidRPr="00246D59" w14:paraId="54062B56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37578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E5F92" w14:textId="4B86AB2A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2876</w:t>
            </w:r>
            <w:r w:rsidR="00EB73B7" w:rsidRPr="00246D59">
              <w:rPr>
                <w:rFonts w:ascii="Angsana New" w:hAnsi="Angsana New" w:cs="Angsana New"/>
                <w:cs/>
              </w:rPr>
              <w:t>(</w:t>
            </w: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B73B7" w:rsidRPr="00246D59">
              <w:rPr>
                <w:rFonts w:ascii="Angsana New" w:hAnsi="Angsana New" w:cs="Angsana New"/>
                <w:cs/>
              </w:rPr>
              <w:t>)/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56238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5D3AF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6DC81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246D59" w14:paraId="61A0861D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9605B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3BED" w14:textId="0808C478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1EE22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94B91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E2E0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246D59" w14:paraId="6F48BC78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5DF19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CB6BF" w14:textId="1ED91FD7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2557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B901C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44A08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8CFCE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246D59" w14:paraId="313EBAD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32EFE" w14:textId="08B5598B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246D59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484BD3" w:rsidRPr="00484BD3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484BD3" w:rsidRPr="00484BD3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B996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9E3D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4F79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891B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73B7" w:rsidRPr="00246D59" w14:paraId="2F5B93B1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2580B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F97" w14:textId="17923857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DECA3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C21EC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E4C8D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246D59" w14:paraId="4F31C199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DB84D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5B5B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195C9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C3727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CC2D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246D59" w14:paraId="4753826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CF01C" w14:textId="2214C670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484BD3" w:rsidRPr="00484BD3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440BC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4289E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EB73B7" w:rsidRPr="00246D59" w:rsidRDefault="00EB73B7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246D59" w14:paraId="3231A87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E2EE3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9E45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994CF" w14:textId="7F4A7350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2904</w:t>
            </w:r>
            <w:r w:rsidR="00EB73B7" w:rsidRPr="00246D59">
              <w:rPr>
                <w:rFonts w:ascii="Angsana New" w:hAnsi="Angsana New" w:cs="Angsana New"/>
                <w:cs/>
              </w:rPr>
              <w:t>(</w:t>
            </w: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B73B7" w:rsidRPr="00246D59">
              <w:rPr>
                <w:rFonts w:ascii="Angsana New" w:hAnsi="Angsana New" w:cs="Angsana New"/>
                <w:cs/>
              </w:rPr>
              <w:t>)/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06802B8F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2877</w:t>
            </w:r>
            <w:r w:rsidR="00EB73B7" w:rsidRPr="00246D59">
              <w:rPr>
                <w:rFonts w:ascii="Angsana New" w:hAnsi="Angsana New" w:cs="Angsana New"/>
                <w:cs/>
              </w:rPr>
              <w:t>(</w:t>
            </w: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B73B7" w:rsidRPr="00246D59">
              <w:rPr>
                <w:rFonts w:ascii="Angsana New" w:hAnsi="Angsana New" w:cs="Angsana New"/>
                <w:cs/>
              </w:rPr>
              <w:t>)/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415512D1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2878</w:t>
            </w:r>
            <w:r w:rsidR="00EB73B7" w:rsidRPr="00246D59">
              <w:rPr>
                <w:rFonts w:ascii="Angsana New" w:hAnsi="Angsana New" w:cs="Angsana New"/>
                <w:cs/>
              </w:rPr>
              <w:t>(</w:t>
            </w: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EB73B7" w:rsidRPr="00246D59">
              <w:rPr>
                <w:rFonts w:ascii="Angsana New" w:hAnsi="Angsana New" w:cs="Angsana New"/>
                <w:cs/>
              </w:rPr>
              <w:t>)/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246D59" w14:paraId="6F86A3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862C7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230B3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3D02" w14:textId="2EF6B984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7D5BDA28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4FB022FE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246D59" w14:paraId="7B7214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ADAFC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FA952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F9C56" w14:textId="46467D99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2556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7D63BCA3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2556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3AAE4CA3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2556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B73B7" w:rsidRPr="00246D59" w14:paraId="0CAF631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8E32F" w14:textId="7EDE77BD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246D59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484BD3" w:rsidRPr="00484BD3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484BD3" w:rsidRPr="00484BD3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06A99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5855" w14:textId="5C314C2D" w:rsidR="00EB73B7" w:rsidRPr="00246D59" w:rsidRDefault="00484BD3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56D1F8C1" w:rsidR="00EB73B7" w:rsidRPr="00246D59" w:rsidRDefault="00484BD3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63EE870B" w:rsidR="00EB73B7" w:rsidRPr="00246D59" w:rsidRDefault="00484BD3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484BD3">
              <w:rPr>
                <w:rFonts w:ascii="Angsana New" w:hAnsi="Angsana New" w:cs="Angsana New"/>
                <w:lang w:val="en-US"/>
              </w:rPr>
              <w:t>2564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30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EB73B7" w:rsidRPr="00246D59" w14:paraId="4124EDD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781E60" w14:textId="77777777" w:rsidR="00EB73B7" w:rsidRPr="00246D59" w:rsidRDefault="00EB73B7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03D" w14:textId="77777777" w:rsidR="00EB73B7" w:rsidRPr="00246D59" w:rsidRDefault="00EB73B7" w:rsidP="00E53C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C6B" w14:textId="0FE97AAC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20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13395A62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1DFA063A" w:rsidR="00EB73B7" w:rsidRPr="00246D59" w:rsidRDefault="00484BD3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484BD3">
              <w:rPr>
                <w:rFonts w:ascii="Angsana New" w:hAnsi="Angsana New" w:cs="Angsana New"/>
                <w:lang w:val="en-US"/>
              </w:rPr>
              <w:t>2555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246D59">
              <w:rPr>
                <w:rFonts w:ascii="Angsana New" w:hAnsi="Angsana New" w:cs="Angsana New"/>
                <w:lang w:val="en-US"/>
              </w:rPr>
              <w:t xml:space="preserve"> </w:t>
            </w:r>
            <w:r w:rsidRPr="00484BD3">
              <w:rPr>
                <w:rFonts w:ascii="Angsana New" w:hAnsi="Angsana New" w:cs="Angsana New"/>
                <w:lang w:val="en-US"/>
              </w:rPr>
              <w:t>14</w:t>
            </w:r>
            <w:r w:rsidR="00EB73B7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484BD3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4E13151F" w:rsidR="008E1083" w:rsidRPr="00246D59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ี่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="00554B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35BB2EC0" w14:textId="3C642987" w:rsidR="00E53C54" w:rsidRPr="00246D59" w:rsidRDefault="00E53C54" w:rsidP="00E53C54">
      <w:pPr>
        <w:spacing w:before="120"/>
        <w:ind w:left="547"/>
        <w:rPr>
          <w:rFonts w:ascii="Angsana New" w:hAnsi="Angsana New" w:cs="Angsana New"/>
          <w:sz w:val="32"/>
          <w:szCs w:val="32"/>
          <w:cs/>
          <w:lang w:val="en-US"/>
        </w:rPr>
        <w:sectPr w:rsidR="00E53C54" w:rsidRPr="00246D59" w:rsidSect="0055219A">
          <w:headerReference w:type="even" r:id="rId44"/>
          <w:footerReference w:type="even" r:id="rId45"/>
          <w:footerReference w:type="default" r:id="rId46"/>
          <w:headerReference w:type="first" r:id="rId47"/>
          <w:footerReference w:type="first" r:id="rId48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วาโก้ศรีราชา จำกัด ได้รับอนุมัติให้ยกเลิกบัตรส่งเสริมเลขที่ 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2876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484BD3" w:rsidRPr="00484BD3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E53C54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2757C2" w14:textId="39570F4A" w:rsidR="008E1083" w:rsidRPr="00246D59" w:rsidRDefault="00484BD3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61379A76" w:rsidR="008E1083" w:rsidRPr="00246D59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484BD3" w:rsidRPr="00484BD3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246D5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305FB" w:rsidRPr="00246D59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246D59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246D59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lang w:val="en-US"/>
        </w:rPr>
        <w:t xml:space="preserve">: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136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246D59" w14:paraId="5A8393CA" w14:textId="77777777" w:rsidTr="00627376">
        <w:trPr>
          <w:trHeight w:val="144"/>
        </w:trPr>
        <w:tc>
          <w:tcPr>
            <w:tcW w:w="4680" w:type="dxa"/>
            <w:shd w:val="clear" w:color="auto" w:fill="auto"/>
          </w:tcPr>
          <w:p w14:paraId="52A30131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2718E44" w14:textId="0EC56942" w:rsidR="008E1083" w:rsidRPr="00246D59" w:rsidRDefault="00484BD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58" w:type="dxa"/>
            <w:gridSpan w:val="3"/>
            <w:shd w:val="clear" w:color="auto" w:fill="auto"/>
          </w:tcPr>
          <w:p w14:paraId="696B9BE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60488E2F" w14:textId="7CBCEEBD" w:rsidR="008E1083" w:rsidRPr="00246D59" w:rsidRDefault="00484BD3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84BD3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</w:tr>
      <w:tr w:rsidR="008E1083" w:rsidRPr="00246D59" w14:paraId="2A02B85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4C989B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2B6244D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14:paraId="609B757D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6F71C3E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11035C94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9035C60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14:paraId="20FBBB13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4448677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03E776C6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61C44100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14:paraId="40FE8A3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000A6649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246D59" w14:paraId="3299BDB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567AA51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4FDC76F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14:paraId="06D8B748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2FC0359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59193E07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6D846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7E73C2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2BC6B8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7C737A99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533463A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14:paraId="4B1A08A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0CA793C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246D59" w14:paraId="2767432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F10549F" w14:textId="77777777" w:rsidR="008E1083" w:rsidRPr="00246D59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</w:tcPr>
          <w:p w14:paraId="408B3F9D" w14:textId="77777777" w:rsidR="008E1083" w:rsidRPr="00246D59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39143A6F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8128A57" w14:textId="77777777" w:rsidR="008E1083" w:rsidRPr="00246D59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521986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AAA156E" w14:textId="77777777" w:rsidR="008E1083" w:rsidRPr="00246D59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0A04D81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E25D2A" w14:textId="77777777" w:rsidR="008E1083" w:rsidRPr="00246D59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1D15A8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27D4C28C" w14:textId="77777777" w:rsidR="008E1083" w:rsidRPr="00246D59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14:paraId="283839A5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0083F0B" w14:textId="77777777" w:rsidR="008E1083" w:rsidRPr="00246D59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4121C6" w:rsidRPr="00246D59" w14:paraId="11C8D26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87941F" w14:textId="77777777" w:rsidR="004121C6" w:rsidRPr="00246D59" w:rsidRDefault="004121C6" w:rsidP="004121C6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  <w:shd w:val="clear" w:color="auto" w:fill="auto"/>
          </w:tcPr>
          <w:p w14:paraId="4F4A2D25" w14:textId="4BD2B932" w:rsidR="004121C6" w:rsidRPr="00246D59" w:rsidRDefault="004121C6" w:rsidP="00335B3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BB2D402" w14:textId="77777777" w:rsidR="004121C6" w:rsidRPr="00246D59" w:rsidRDefault="004121C6" w:rsidP="004121C6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67C3C53" w14:textId="2476640F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826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80" w:type="dxa"/>
            <w:shd w:val="clear" w:color="auto" w:fill="auto"/>
          </w:tcPr>
          <w:p w14:paraId="27230FB3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71E0DD0" w14:textId="704FF87A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826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443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38" w:type="dxa"/>
            <w:shd w:val="clear" w:color="auto" w:fill="auto"/>
          </w:tcPr>
          <w:p w14:paraId="2704987D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5AC887" w14:textId="252C5B78" w:rsidR="004121C6" w:rsidRPr="00246D59" w:rsidRDefault="004121C6" w:rsidP="004121C6">
            <w:pPr>
              <w:ind w:right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BCA13" w14:textId="77777777" w:rsidR="004121C6" w:rsidRPr="00246D59" w:rsidRDefault="004121C6" w:rsidP="004121C6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13E517" w14:textId="61CA880E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017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159</w:t>
            </w:r>
          </w:p>
        </w:tc>
        <w:tc>
          <w:tcPr>
            <w:tcW w:w="174" w:type="dxa"/>
            <w:shd w:val="clear" w:color="auto" w:fill="auto"/>
          </w:tcPr>
          <w:p w14:paraId="724860F2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DBC0997" w14:textId="716F3FCE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017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438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159</w:t>
            </w:r>
          </w:p>
        </w:tc>
      </w:tr>
      <w:tr w:rsidR="004121C6" w:rsidRPr="00246D59" w14:paraId="2AC9C08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603D8101" w14:textId="77777777" w:rsidR="004121C6" w:rsidRPr="00246D59" w:rsidRDefault="004121C6" w:rsidP="004121C6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  <w:shd w:val="clear" w:color="auto" w:fill="auto"/>
          </w:tcPr>
          <w:p w14:paraId="328AE24C" w14:textId="6E17A26E" w:rsidR="004121C6" w:rsidRPr="00246D59" w:rsidRDefault="004121C6" w:rsidP="00335B3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5185CC5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62ABBF44" w14:textId="2EC5F909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782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180" w:type="dxa"/>
            <w:shd w:val="clear" w:color="auto" w:fill="auto"/>
          </w:tcPr>
          <w:p w14:paraId="71D57B67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EC073F" w14:textId="31F1C44A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782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138" w:type="dxa"/>
            <w:shd w:val="clear" w:color="auto" w:fill="auto"/>
          </w:tcPr>
          <w:p w14:paraId="6ADEB3DB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CA6CCB2" w14:textId="4E0A9834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2607B77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116DC67" w14:textId="088411E4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479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74" w:type="dxa"/>
            <w:shd w:val="clear" w:color="auto" w:fill="auto"/>
          </w:tcPr>
          <w:p w14:paraId="3512126B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115952CA" w14:textId="4F967DE7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522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540</w:t>
            </w:r>
          </w:p>
        </w:tc>
      </w:tr>
      <w:tr w:rsidR="004121C6" w:rsidRPr="00246D59" w14:paraId="7C451850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18EC279B" w14:textId="77777777" w:rsidR="004121C6" w:rsidRPr="00246D59" w:rsidRDefault="004121C6" w:rsidP="004121C6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6B82500" w14:textId="1BBF4C0D" w:rsidR="004121C6" w:rsidRPr="00246D59" w:rsidRDefault="004121C6" w:rsidP="00335B3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5170339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5878D3DE" w14:textId="1B50F9F9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180" w:type="dxa"/>
            <w:shd w:val="clear" w:color="auto" w:fill="auto"/>
          </w:tcPr>
          <w:p w14:paraId="2E64D094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CA28AF0" w14:textId="435AF5A7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138" w:type="dxa"/>
            <w:shd w:val="clear" w:color="auto" w:fill="auto"/>
          </w:tcPr>
          <w:p w14:paraId="32B91CD6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2941D21" w14:textId="0EE0C521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072E373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1309ADC7" w14:textId="33BA4355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917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484</w:t>
            </w:r>
          </w:p>
        </w:tc>
        <w:tc>
          <w:tcPr>
            <w:tcW w:w="174" w:type="dxa"/>
            <w:shd w:val="clear" w:color="auto" w:fill="auto"/>
          </w:tcPr>
          <w:p w14:paraId="755C5F81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73C8DFF8" w14:textId="50EA14E2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935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960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699</w:t>
            </w:r>
          </w:p>
        </w:tc>
      </w:tr>
      <w:tr w:rsidR="004121C6" w:rsidRPr="00246D59" w14:paraId="413F9731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1C2B292" w14:textId="77777777" w:rsidR="004121C6" w:rsidRPr="00246D59" w:rsidRDefault="004121C6" w:rsidP="004121C6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กำไรจากอัตรา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549481C" w14:textId="1D644985" w:rsidR="004121C6" w:rsidRPr="00246D59" w:rsidRDefault="004121C6" w:rsidP="00335B3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7600F14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B2F1F87" w14:textId="30B5A925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180" w:type="dxa"/>
            <w:shd w:val="clear" w:color="auto" w:fill="auto"/>
          </w:tcPr>
          <w:p w14:paraId="29D9266E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AA42022" w14:textId="1C2B805C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138" w:type="dxa"/>
            <w:shd w:val="clear" w:color="auto" w:fill="auto"/>
          </w:tcPr>
          <w:p w14:paraId="5571677B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9BBD2F" w14:textId="4710578A" w:rsidR="004121C6" w:rsidRPr="00246D59" w:rsidRDefault="004121C6" w:rsidP="004121C6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5BCAB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2E13CB0F" w14:textId="21B7C8DF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74" w:type="dxa"/>
            <w:shd w:val="clear" w:color="auto" w:fill="auto"/>
          </w:tcPr>
          <w:p w14:paraId="4861B73F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67BFB996" w14:textId="341A51A4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8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418</w:t>
            </w:r>
          </w:p>
        </w:tc>
      </w:tr>
      <w:tr w:rsidR="004121C6" w:rsidRPr="00246D59" w14:paraId="780AFFE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981BA0" w14:textId="77777777" w:rsidR="004121C6" w:rsidRPr="00246D59" w:rsidRDefault="004121C6" w:rsidP="004121C6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  <w:shd w:val="clear" w:color="auto" w:fill="auto"/>
          </w:tcPr>
          <w:p w14:paraId="4968A762" w14:textId="2B653D7F" w:rsidR="004121C6" w:rsidRPr="00246D59" w:rsidRDefault="004121C6" w:rsidP="00335B3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EEA47C6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D0435C" w14:textId="060676C6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14:paraId="2CB4DE64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C45E1F" w14:textId="61290952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73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945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38" w:type="dxa"/>
            <w:shd w:val="clear" w:color="auto" w:fill="auto"/>
          </w:tcPr>
          <w:p w14:paraId="555BA327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8EEB7B" w14:textId="58FB351A" w:rsidR="004121C6" w:rsidRPr="00246D59" w:rsidRDefault="004121C6" w:rsidP="004121C6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C9F23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0A19FD7" w14:textId="543CC4E7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469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174" w:type="dxa"/>
            <w:shd w:val="clear" w:color="auto" w:fill="auto"/>
          </w:tcPr>
          <w:p w14:paraId="237DAF55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27BC2603" w14:textId="75BBD62F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469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922</w:t>
            </w:r>
          </w:p>
        </w:tc>
      </w:tr>
      <w:tr w:rsidR="004121C6" w:rsidRPr="00246D59" w14:paraId="4E5EA88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5908ACC1" w14:textId="77777777" w:rsidR="004121C6" w:rsidRPr="00246D59" w:rsidRDefault="004121C6" w:rsidP="004121C6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3CD84A32" w14:textId="43CBD32D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171" w:type="dxa"/>
            <w:shd w:val="clear" w:color="auto" w:fill="auto"/>
          </w:tcPr>
          <w:p w14:paraId="50A33116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F9EF96D" w14:textId="3B0DB05E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30D39BA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07DD7E" w14:textId="30E52CDA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64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181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985</w:t>
            </w:r>
          </w:p>
        </w:tc>
        <w:tc>
          <w:tcPr>
            <w:tcW w:w="138" w:type="dxa"/>
            <w:shd w:val="clear" w:color="auto" w:fill="auto"/>
          </w:tcPr>
          <w:p w14:paraId="65C8F39A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9364A10" w14:textId="22DE492E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077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14:paraId="62C42FF6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B70DCA4" w14:textId="50C8DB61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39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423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490</w:t>
            </w:r>
          </w:p>
        </w:tc>
        <w:tc>
          <w:tcPr>
            <w:tcW w:w="174" w:type="dxa"/>
            <w:shd w:val="clear" w:color="auto" w:fill="auto"/>
          </w:tcPr>
          <w:p w14:paraId="53CD451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  <w:shd w:val="clear" w:color="auto" w:fill="auto"/>
          </w:tcPr>
          <w:p w14:paraId="04E13298" w14:textId="24C0D0C7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500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549</w:t>
            </w:r>
          </w:p>
        </w:tc>
      </w:tr>
      <w:tr w:rsidR="004121C6" w:rsidRPr="00246D59" w14:paraId="421D64A8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2073ABBE" w14:textId="77777777" w:rsidR="004121C6" w:rsidRPr="00246D59" w:rsidRDefault="004121C6" w:rsidP="004121C6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905F0F" w14:textId="00F9B501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110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171" w:type="dxa"/>
            <w:shd w:val="clear" w:color="auto" w:fill="auto"/>
          </w:tcPr>
          <w:p w14:paraId="0D9B7D6C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749D7" w14:textId="33DFB818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754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792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678</w:t>
            </w:r>
          </w:p>
        </w:tc>
        <w:tc>
          <w:tcPr>
            <w:tcW w:w="180" w:type="dxa"/>
            <w:shd w:val="clear" w:color="auto" w:fill="auto"/>
          </w:tcPr>
          <w:p w14:paraId="7B487A05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7E0582" w14:textId="0CD7F506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3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754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902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802</w:t>
            </w:r>
          </w:p>
        </w:tc>
        <w:tc>
          <w:tcPr>
            <w:tcW w:w="138" w:type="dxa"/>
            <w:shd w:val="clear" w:color="auto" w:fill="auto"/>
          </w:tcPr>
          <w:p w14:paraId="4BA61116" w14:textId="77777777" w:rsidR="004121C6" w:rsidRPr="00246D59" w:rsidRDefault="004121C6" w:rsidP="004121C6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EA500F" w14:textId="1607CCE9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120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274</w:t>
            </w:r>
          </w:p>
        </w:tc>
        <w:tc>
          <w:tcPr>
            <w:tcW w:w="180" w:type="dxa"/>
            <w:shd w:val="clear" w:color="auto" w:fill="auto"/>
          </w:tcPr>
          <w:p w14:paraId="040E2BD7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B48929" w14:textId="52989DB6" w:rsidR="004121C6" w:rsidRPr="00246D59" w:rsidRDefault="00484BD3" w:rsidP="004121C6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601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74" w:type="dxa"/>
            <w:shd w:val="clear" w:color="auto" w:fill="auto"/>
          </w:tcPr>
          <w:p w14:paraId="5EFEAA42" w14:textId="77777777" w:rsidR="004121C6" w:rsidRPr="00246D59" w:rsidRDefault="004121C6" w:rsidP="004121C6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D680F0" w14:textId="684CC146" w:rsidR="004121C6" w:rsidRPr="00246D59" w:rsidRDefault="00484BD3" w:rsidP="004121C6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84BD3">
              <w:rPr>
                <w:rFonts w:ascii="Angsana New" w:hAnsi="Angsana New" w:cs="Angsana New"/>
                <w:lang w:val="en-US"/>
              </w:rPr>
              <w:t>4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032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721</w:t>
            </w:r>
            <w:r w:rsidR="004121C6" w:rsidRPr="00246D59">
              <w:rPr>
                <w:rFonts w:ascii="Angsana New" w:hAnsi="Angsana New" w:cs="Angsana New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lang w:val="en-US"/>
              </w:rPr>
              <w:t>588</w:t>
            </w:r>
          </w:p>
        </w:tc>
      </w:tr>
    </w:tbl>
    <w:p w14:paraId="7F264C76" w14:textId="77777777" w:rsidR="005B0041" w:rsidRPr="00246D59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246D5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246D59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7CAB6967" w14:textId="3B852D44" w:rsidR="005B0041" w:rsidRPr="00246D59" w:rsidRDefault="005B0041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br w:type="page"/>
      </w:r>
    </w:p>
    <w:p w14:paraId="56F79598" w14:textId="26CE790C" w:rsidR="008E1083" w:rsidRPr="00246D59" w:rsidRDefault="00484BD3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0989DB3E" w:rsidR="008E1083" w:rsidRPr="00246D59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246D59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48B8CCF0" w:rsidR="008E1083" w:rsidRPr="00246D59" w:rsidRDefault="008E1083" w:rsidP="00CE721B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tbl>
      <w:tblPr>
        <w:tblW w:w="1417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4"/>
        <w:gridCol w:w="1224"/>
        <w:gridCol w:w="1080"/>
        <w:gridCol w:w="1080"/>
        <w:gridCol w:w="1080"/>
        <w:gridCol w:w="866"/>
        <w:gridCol w:w="850"/>
        <w:gridCol w:w="1080"/>
        <w:gridCol w:w="1080"/>
        <w:gridCol w:w="1080"/>
        <w:gridCol w:w="1080"/>
        <w:gridCol w:w="1086"/>
      </w:tblGrid>
      <w:tr w:rsidR="00DB7C3C" w:rsidRPr="00246D59" w14:paraId="0B19C95D" w14:textId="77777777" w:rsidTr="00DB7C3C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52815F" w14:textId="7158C7F7" w:rsidR="00DB7C3C" w:rsidRPr="00246D59" w:rsidRDefault="00DB7C3C" w:rsidP="00967C93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F39DD8D" w14:textId="77777777" w:rsidR="00DB7C3C" w:rsidRPr="00246D59" w:rsidRDefault="00DB7C3C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103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1B01" w14:textId="76EF8A26" w:rsidR="00DB7C3C" w:rsidRPr="00246D59" w:rsidRDefault="00DB7C3C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DB7C3C" w:rsidRPr="00246D59" w14:paraId="6E45A53D" w14:textId="77777777" w:rsidTr="00DB7C3C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774E99A6" w14:textId="77777777" w:rsidR="00DB7C3C" w:rsidRPr="00246D59" w:rsidRDefault="00DB7C3C" w:rsidP="0016352F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D695D3C" w14:textId="77777777" w:rsidR="00DB7C3C" w:rsidRPr="00246D59" w:rsidRDefault="00DB7C3C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103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DF" w14:textId="65DA9DAF" w:rsidR="00DB7C3C" w:rsidRPr="00246D59" w:rsidRDefault="00DB7C3C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10471E" w:rsidRPr="00246D59" w14:paraId="7C8CC797" w14:textId="77777777" w:rsidTr="00DB7C3C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0FF7D" w14:textId="77777777" w:rsidR="0010471E" w:rsidRPr="00246D59" w:rsidRDefault="0010471E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084B" w14:textId="77777777" w:rsidR="0010471E" w:rsidRPr="00246D59" w:rsidRDefault="0010471E" w:rsidP="0016352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913B1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54890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F4A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4D80F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1B328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D2DB2D" w14:textId="0ACD3C54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FFAF7A" w14:textId="30AFA6CC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186D" w14:textId="4A71D4DB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5C8E797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4519" w14:textId="77777777" w:rsidR="0010471E" w:rsidRPr="00246D59" w:rsidRDefault="0010471E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0471E" w:rsidRPr="00246D59" w14:paraId="33F75D11" w14:textId="77777777" w:rsidTr="0010471E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D1E132" w14:textId="77777777" w:rsidR="0010471E" w:rsidRPr="00246D59" w:rsidRDefault="0010471E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B90005" w14:textId="77777777" w:rsidR="0010471E" w:rsidRPr="00246D59" w:rsidRDefault="0010471E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42BD3F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62F66C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47396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231FFA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E9588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C0B68D5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73FBDA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198E8" w14:textId="6AFB8D98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A13DAD7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F4CF0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0471E" w:rsidRPr="00246D59" w14:paraId="13FF0CCC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3BA32C3" w14:textId="074D47F2" w:rsidR="0010471E" w:rsidRPr="00246D59" w:rsidRDefault="0010471E" w:rsidP="0016352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93A37AA" w14:textId="77777777" w:rsidR="0010471E" w:rsidRPr="00246D59" w:rsidRDefault="0010471E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1976198D" w14:textId="77777777" w:rsidR="0010471E" w:rsidRPr="00246D59" w:rsidRDefault="0010471E" w:rsidP="0016352F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2BEF0D1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2295D6A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left w:val="single" w:sz="4" w:space="0" w:color="000000"/>
            </w:tcBorders>
            <w:shd w:val="clear" w:color="auto" w:fill="auto"/>
          </w:tcPr>
          <w:p w14:paraId="17F17D08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2656675C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C80AE3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20B2216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45697D5" w14:textId="2F91A8F2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90B9967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</w:tcPr>
          <w:p w14:paraId="3D08C1C9" w14:textId="77777777" w:rsidR="0010471E" w:rsidRPr="00246D59" w:rsidRDefault="0010471E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0471E" w:rsidRPr="00246D59" w14:paraId="4779B8D4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A9A9A3E" w14:textId="77777777" w:rsidR="0010471E" w:rsidRPr="00246D59" w:rsidRDefault="0010471E" w:rsidP="00E64111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81C15D6" w14:textId="6D7E92C6" w:rsidR="0010471E" w:rsidRPr="00246D59" w:rsidRDefault="0010471E" w:rsidP="00E64111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87EA05D" w14:textId="056A6831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CDADFA9" w14:textId="78DD19FC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3C32200" w14:textId="19016C8C" w:rsidR="0010471E" w:rsidRPr="00246D59" w:rsidRDefault="00484BD3" w:rsidP="006709C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866" w:type="dxa"/>
            <w:tcBorders>
              <w:left w:val="single" w:sz="4" w:space="0" w:color="000000"/>
            </w:tcBorders>
            <w:shd w:val="clear" w:color="auto" w:fill="auto"/>
          </w:tcPr>
          <w:p w14:paraId="5FFC180A" w14:textId="09B1CC79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653320C1" w14:textId="1906557E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57C863E" w14:textId="4A38D680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FF969C4" w14:textId="1BBBFE1A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4536FB93" w14:textId="77989950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95E0467" w14:textId="701F8B92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6DBC0A1" w14:textId="33E719AC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10471E" w:rsidRPr="00246D59" w14:paraId="549A8112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3B47CC7" w14:textId="77777777" w:rsidR="0010471E" w:rsidRPr="00246D59" w:rsidRDefault="0010471E" w:rsidP="00E64111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239703" w14:textId="24B4F275" w:rsidR="0010471E" w:rsidRPr="00246D59" w:rsidRDefault="00484BD3" w:rsidP="00E64111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3B30" w14:textId="39FE216E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65E5" w14:textId="136DAA22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EAA4" w14:textId="03FEC9B9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775C" w14:textId="28AF0062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DFD7" w14:textId="0B625858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2C1DF4C" w14:textId="45A9178B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6E7D0EF" w14:textId="6814EDF7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630" w14:textId="5B415B35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574B7F2A" w14:textId="31D026D6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5A6327" w14:textId="749AE1DD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</w:tr>
      <w:tr w:rsidR="0010471E" w:rsidRPr="00246D59" w14:paraId="131184E9" w14:textId="77777777" w:rsidTr="00E14542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6566854" w14:textId="77777777" w:rsidR="0010471E" w:rsidRPr="00246D59" w:rsidRDefault="0010471E" w:rsidP="00E64111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BED41B8" w14:textId="77777777" w:rsidR="0010471E" w:rsidRPr="00246D59" w:rsidRDefault="0010471E" w:rsidP="00E64111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7FF1C90" w14:textId="23D1BF23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F7AFBA" w14:textId="169B7A70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1D7697" w14:textId="750A72F8" w:rsidR="0010471E" w:rsidRPr="00246D59" w:rsidRDefault="00484BD3" w:rsidP="006709C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5B8128" w14:textId="13CCB117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76B081" w14:textId="7B02F70B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5DF797" w14:textId="01BA93AA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429CE60" w14:textId="6AAF0792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F03491" w14:textId="4DEBF010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01DA147" w14:textId="196EA8A6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BC0EB58" w14:textId="605737C4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</w:p>
        </w:tc>
      </w:tr>
      <w:tr w:rsidR="0010471E" w:rsidRPr="00246D59" w14:paraId="451ED2C4" w14:textId="77777777" w:rsidTr="00E14542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2248E60" w14:textId="77777777" w:rsidR="0010471E" w:rsidRPr="00246D59" w:rsidRDefault="0010471E" w:rsidP="00E64111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6C766" w14:textId="5E58D415" w:rsidR="0010471E" w:rsidRPr="00246D59" w:rsidRDefault="00484BD3" w:rsidP="00E64111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3ACC7BAE" w14:textId="504F0BE4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B1A424" w14:textId="48107E70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6F2E26E" w14:textId="1C3EE56B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EE55846" w14:textId="1E1ADE07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058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7845C1" w14:textId="0D11D829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418CC29" w14:textId="3585464D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D7A063A" w14:textId="2265175C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65D32EF" w14:textId="222492C6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077E632" w14:textId="4548B807" w:rsidR="0010471E" w:rsidRPr="00246D59" w:rsidRDefault="0010471E" w:rsidP="00E64111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2C6F12B" w14:textId="18B22FA4" w:rsidR="0010471E" w:rsidRPr="00246D59" w:rsidRDefault="00484BD3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563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</w:tr>
      <w:tr w:rsidR="0010471E" w:rsidRPr="00246D59" w14:paraId="1A9AC916" w14:textId="77777777" w:rsidTr="00E14542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A88825E" w14:textId="77777777" w:rsidR="0010471E" w:rsidRPr="00246D59" w:rsidRDefault="0010471E" w:rsidP="00E64111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1FE2FD4" w14:textId="77777777" w:rsidR="0010471E" w:rsidRPr="00246D59" w:rsidRDefault="0010471E" w:rsidP="00E64111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F7DD67F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99A90FD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9B9255C" w14:textId="77777777" w:rsidR="0010471E" w:rsidRPr="00246D59" w:rsidRDefault="0010471E" w:rsidP="00E64111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EDB0007" w14:textId="77777777" w:rsidR="0010471E" w:rsidRPr="00246D59" w:rsidRDefault="0010471E" w:rsidP="00E64111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29D02EE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C863E00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2CEBEFAA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505622A" w14:textId="7D4DCE30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A93A8C5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BE5A4B" w14:textId="77777777" w:rsidR="0010471E" w:rsidRPr="00246D59" w:rsidRDefault="0010471E" w:rsidP="00E64111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0471E" w:rsidRPr="00246D59" w14:paraId="66EFE675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F2122AA" w14:textId="3CC894FD" w:rsidR="0010471E" w:rsidRPr="00246D59" w:rsidRDefault="0010471E" w:rsidP="00E64111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53BAD25" w14:textId="77777777" w:rsidR="0010471E" w:rsidRPr="00246D59" w:rsidRDefault="0010471E" w:rsidP="00E64111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D6E5909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D5A53A8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6D48465F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left w:val="single" w:sz="4" w:space="0" w:color="000000"/>
            </w:tcBorders>
            <w:shd w:val="clear" w:color="auto" w:fill="auto"/>
          </w:tcPr>
          <w:p w14:paraId="08C08B66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5DB07649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B6AB21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C25237F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BCFFE4F" w14:textId="725619B5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5BF710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21FCE6" w14:textId="77777777" w:rsidR="0010471E" w:rsidRPr="00246D59" w:rsidRDefault="0010471E" w:rsidP="00E64111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0471E" w:rsidRPr="00246D59" w14:paraId="53420427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1C690DB8" w14:textId="77777777" w:rsidR="0010471E" w:rsidRPr="00246D59" w:rsidRDefault="0010471E" w:rsidP="0010471E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53FFEF3" w14:textId="5A912817" w:rsidR="0010471E" w:rsidRPr="00246D59" w:rsidRDefault="0010471E" w:rsidP="0010471E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3245F1D" w14:textId="5F34ED26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5617CCE" w14:textId="2B497523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550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7FDB731" w14:textId="4B251CC1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left w:val="single" w:sz="4" w:space="0" w:color="000000"/>
            </w:tcBorders>
            <w:shd w:val="clear" w:color="auto" w:fill="auto"/>
          </w:tcPr>
          <w:p w14:paraId="4B69A0CD" w14:textId="14E4EE62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14:paraId="2E4AB5AF" w14:textId="03220CBA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328D2EB" w14:textId="7EB7EF02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4DE6188" w14:textId="20319D1C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0303AC4" w14:textId="70C0F446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54B504A" w14:textId="2F5E6F3D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54049F" w14:textId="1FD7965A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052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</w:tr>
      <w:tr w:rsidR="0010471E" w:rsidRPr="00246D59" w14:paraId="0CD36100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6A63572" w14:textId="77777777" w:rsidR="0010471E" w:rsidRPr="00246D59" w:rsidRDefault="0010471E" w:rsidP="0010471E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15D11C2" w14:textId="6DEAB4C9" w:rsidR="0010471E" w:rsidRPr="00246D59" w:rsidRDefault="00484BD3" w:rsidP="0010471E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13EB" w14:textId="6EC119C5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1368" w14:textId="68227CA9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727E" w14:textId="69CCF925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3366" w14:textId="3496F91D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B1EA" w14:textId="1F8DB85F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9C81A06" w14:textId="71590AF2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609E2309" w14:textId="2A64ECB3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44FB" w14:textId="025060CC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BB1FAC5" w14:textId="68F72218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2A23" w14:textId="60BFD344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</w:tr>
      <w:tr w:rsidR="0010471E" w:rsidRPr="00246D59" w14:paraId="14D2A64C" w14:textId="77777777" w:rsidTr="0010471E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43D0023" w14:textId="77777777" w:rsidR="0010471E" w:rsidRPr="00246D59" w:rsidRDefault="0010471E" w:rsidP="0010471E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33B0EF6" w14:textId="77777777" w:rsidR="0010471E" w:rsidRPr="00246D59" w:rsidRDefault="0010471E" w:rsidP="0010471E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BB9E1D0" w14:textId="625E27C8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518B85C" w14:textId="17359BC9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141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0658C6B" w14:textId="777EE2E5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2C8CD66" w14:textId="733D307F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C7C8471" w14:textId="6467E4BD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F1BA58" w14:textId="0005E36C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FD45E" w14:textId="7CD96B56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7868CE5" w14:textId="42324C72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D81F9C" w14:textId="1CC60D3C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1141652A" w14:textId="3CF2C41C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877</w:t>
            </w:r>
          </w:p>
        </w:tc>
      </w:tr>
      <w:tr w:rsidR="0010471E" w:rsidRPr="00246D59" w14:paraId="147715D9" w14:textId="77777777" w:rsidTr="0010471E">
        <w:trPr>
          <w:cantSplit/>
          <w:trHeight w:val="188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26143" w14:textId="77777777" w:rsidR="0010471E" w:rsidRPr="00246D59" w:rsidRDefault="0010471E" w:rsidP="0010471E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A3543" w14:textId="1B857068" w:rsidR="0010471E" w:rsidRPr="00246D59" w:rsidRDefault="00484BD3" w:rsidP="0010471E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FA10CC" w14:textId="477C4590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667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486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7634A90" w14:textId="763B4000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89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73031BB" w14:textId="59D35EF4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EF0AE58" w14:textId="3C2E07BC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25D56E3" w14:textId="26C61637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1DB121C" w14:textId="7CF2634C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D64BA0D" w14:textId="3BF7BA0E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52BF98" w14:textId="5C92F8EE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D8D1B24" w14:textId="22F698E4" w:rsidR="0010471E" w:rsidRPr="00246D59" w:rsidRDefault="0010471E" w:rsidP="0010471E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7956DD5C" w14:textId="1AC7452E" w:rsidR="0010471E" w:rsidRPr="00246D59" w:rsidRDefault="00484BD3" w:rsidP="0010471E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899</w:t>
            </w:r>
            <w:r w:rsidR="0010471E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</w:tr>
    </w:tbl>
    <w:p w14:paraId="02A1EE0A" w14:textId="77777777" w:rsidR="00CE721B" w:rsidRPr="00246D59" w:rsidRDefault="00CE721B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78A7FF" w14:textId="77777777" w:rsidR="00A8489D" w:rsidRPr="00246D59" w:rsidRDefault="00A8489D" w:rsidP="00A8489D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1448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4"/>
        <w:gridCol w:w="1224"/>
        <w:gridCol w:w="1080"/>
        <w:gridCol w:w="1080"/>
        <w:gridCol w:w="953"/>
        <w:gridCol w:w="1080"/>
        <w:gridCol w:w="1080"/>
        <w:gridCol w:w="1080"/>
        <w:gridCol w:w="1080"/>
        <w:gridCol w:w="1080"/>
        <w:gridCol w:w="1080"/>
        <w:gridCol w:w="1083"/>
      </w:tblGrid>
      <w:tr w:rsidR="00967C93" w:rsidRPr="00246D59" w14:paraId="71E17AFB" w14:textId="77777777" w:rsidTr="00967C93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488FB2" w14:textId="77777777" w:rsidR="00967C93" w:rsidRPr="00246D59" w:rsidRDefault="00967C93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7BD9861" w14:textId="77777777" w:rsidR="00967C93" w:rsidRPr="00246D59" w:rsidRDefault="00967C93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106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655" w14:textId="0B83FCCB" w:rsidR="00967C93" w:rsidRPr="00246D59" w:rsidRDefault="00967C93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67C93" w:rsidRPr="00246D59" w14:paraId="18268226" w14:textId="77777777" w:rsidTr="00967C93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7237E08C" w14:textId="77777777" w:rsidR="00967C93" w:rsidRPr="00246D59" w:rsidRDefault="00967C93" w:rsidP="0016352F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4AE5451" w14:textId="77777777" w:rsidR="00967C93" w:rsidRPr="00246D59" w:rsidRDefault="00967C93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106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234" w14:textId="5E31F075" w:rsidR="00967C93" w:rsidRPr="00246D59" w:rsidRDefault="00967C93" w:rsidP="0016352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E5218D" w:rsidRPr="00246D59" w14:paraId="12B1503F" w14:textId="77777777" w:rsidTr="00967C93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BBA8F" w14:textId="77777777" w:rsidR="00E5218D" w:rsidRPr="00246D59" w:rsidRDefault="00E5218D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0AFC2" w14:textId="77777777" w:rsidR="00E5218D" w:rsidRPr="00246D59" w:rsidRDefault="00E5218D" w:rsidP="0016352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549C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A1D0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8ACC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E6C9B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94E80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E55653" w14:textId="0456CA32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8FE617" w14:textId="3337CE5F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6F1D" w14:textId="5DF20AA9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0C97E2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859B" w14:textId="77777777" w:rsidR="00E5218D" w:rsidRPr="00246D59" w:rsidRDefault="00E5218D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5218D" w:rsidRPr="00246D59" w14:paraId="0CE5E1B4" w14:textId="77777777" w:rsidTr="00E5218D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760388F" w14:textId="77777777" w:rsidR="00E5218D" w:rsidRPr="00246D59" w:rsidRDefault="00E5218D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669E38" w14:textId="77777777" w:rsidR="00E5218D" w:rsidRPr="00246D59" w:rsidRDefault="00E5218D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D07CC5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F74C6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FA1C0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2D2A13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B40752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0C89CEA0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65B7A3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90F1" w14:textId="107ABB0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326D2599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83354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5218D" w:rsidRPr="00246D59" w14:paraId="7F46E006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6A10751A" w14:textId="032DB57B" w:rsidR="00E5218D" w:rsidRPr="00246D59" w:rsidRDefault="00E5218D" w:rsidP="0016352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146967ED" w14:textId="77777777" w:rsidR="00E5218D" w:rsidRPr="00246D59" w:rsidRDefault="00E5218D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AC49DC8" w14:textId="77777777" w:rsidR="00E5218D" w:rsidRPr="00246D59" w:rsidRDefault="00E5218D" w:rsidP="0016352F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E5BB5A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3" w:type="dxa"/>
            <w:tcBorders>
              <w:left w:val="single" w:sz="4" w:space="0" w:color="000000"/>
              <w:right w:val="single" w:sz="4" w:space="0" w:color="000000"/>
            </w:tcBorders>
          </w:tcPr>
          <w:p w14:paraId="2F51404A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B1C337E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3F05618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623B116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63E3A39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24D4EB7" w14:textId="0C42B59F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AD1A563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right w:val="single" w:sz="4" w:space="0" w:color="000000"/>
            </w:tcBorders>
          </w:tcPr>
          <w:p w14:paraId="77C297CF" w14:textId="77777777" w:rsidR="00E5218D" w:rsidRPr="00246D59" w:rsidRDefault="00E5218D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C71FB" w:rsidRPr="00246D59" w14:paraId="79A26F7B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D0D41E3" w14:textId="77777777" w:rsidR="00BC71FB" w:rsidRPr="00246D59" w:rsidRDefault="00BC71FB" w:rsidP="00BC71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0A5771B" w14:textId="4A2E3105" w:rsidR="00BC71FB" w:rsidRPr="00246D59" w:rsidRDefault="00BC71FB" w:rsidP="00BC71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6D73840" w14:textId="5D4E696E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995C93D" w14:textId="0DB8A871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53" w:type="dxa"/>
            <w:tcBorders>
              <w:left w:val="single" w:sz="4" w:space="0" w:color="000000"/>
              <w:right w:val="single" w:sz="4" w:space="0" w:color="000000"/>
            </w:tcBorders>
          </w:tcPr>
          <w:p w14:paraId="125608C6" w14:textId="3F65C261" w:rsidR="00BC71FB" w:rsidRPr="00246D59" w:rsidRDefault="00484BD3" w:rsidP="0089711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99B3EB8" w14:textId="09C3F16E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3C1C175" w14:textId="4861DCB0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276A36" w14:textId="4D8D27DC" w:rsidR="00BC71FB" w:rsidRPr="00246D59" w:rsidRDefault="00484BD3" w:rsidP="005B0392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123F44A" w14:textId="7C25B15E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22891D" w14:textId="4A0DEE47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1F2DBCD" w14:textId="79E229B9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CE71F23" w14:textId="1E2CE053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BC71FB" w:rsidRPr="00246D59" w14:paraId="4C09824C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679BC5EE" w14:textId="77777777" w:rsidR="00BC71FB" w:rsidRPr="00246D59" w:rsidRDefault="00BC71FB" w:rsidP="00BC71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052C3A" w14:textId="7D8D8924" w:rsidR="00BC71FB" w:rsidRPr="00246D59" w:rsidRDefault="00484BD3" w:rsidP="00BC71FB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9513" w14:textId="2E2995D2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B1E0" w14:textId="28D6A37E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AC27" w14:textId="7467872E" w:rsidR="00BC71FB" w:rsidRPr="00246D59" w:rsidRDefault="00BC71FB" w:rsidP="0089711D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E1C79" w14:textId="42B9DBFC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732A9" w14:textId="6F391827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76F5C08" w14:textId="7C60868D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D26EB63" w14:textId="1E16CF21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6231" w14:textId="6C14DADC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305CFFD" w14:textId="771D1AC3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08DCC1" w14:textId="74C82740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</w:tr>
      <w:tr w:rsidR="00BC71FB" w:rsidRPr="00246D59" w14:paraId="7DA843BE" w14:textId="77777777" w:rsidTr="006E5C2B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3D88191" w14:textId="77777777" w:rsidR="00BC71FB" w:rsidRPr="00246D59" w:rsidRDefault="00BC71FB" w:rsidP="00BC71FB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3EF6274" w14:textId="77777777" w:rsidR="00BC71FB" w:rsidRPr="00246D59" w:rsidRDefault="00BC71FB" w:rsidP="00BC71FB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A0E09E" w14:textId="4D111C50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3D5FD7E" w14:textId="2C8F9885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36A9A6C" w14:textId="7F3199A8" w:rsidR="00BC71FB" w:rsidRPr="00246D59" w:rsidRDefault="00484BD3" w:rsidP="0089711D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BB2FE4D" w14:textId="6EDFED29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CD27403" w14:textId="6E5BEAE5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0B97F17" w14:textId="397936F4" w:rsidR="00BC71FB" w:rsidRPr="00246D59" w:rsidRDefault="00484BD3" w:rsidP="005B0392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4C320B1" w14:textId="3A5F16C5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4D73B1" w14:textId="15BA6FAA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15C1B15" w14:textId="7256CC02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5879692" w14:textId="3754C883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</w:p>
        </w:tc>
      </w:tr>
      <w:tr w:rsidR="00BC71FB" w:rsidRPr="00246D59" w14:paraId="1CB7F363" w14:textId="77777777" w:rsidTr="006E5C2B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B3BBA1F" w14:textId="77777777" w:rsidR="00BC71FB" w:rsidRPr="00246D59" w:rsidRDefault="00BC71FB" w:rsidP="00BC71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018E4" w14:textId="171ACA34" w:rsidR="00BC71FB" w:rsidRPr="00246D59" w:rsidRDefault="00484BD3" w:rsidP="00BC71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6AA7D6AA" w14:textId="72C78F2F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463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3E33111" w14:textId="12900E4D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DDE35EF" w14:textId="06DD5800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0C80D15" w14:textId="6DDDD841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058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5AAB0D4" w14:textId="458F0A52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04E7276" w14:textId="1B8BD451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7978EC0" w14:textId="5E5CE9D0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89CA3E" w14:textId="2D82A7DB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D20A143" w14:textId="086E477E" w:rsidR="00BC71FB" w:rsidRPr="00246D59" w:rsidRDefault="00BC71FB" w:rsidP="00BC71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7D7612D" w14:textId="77F35638" w:rsidR="00BC71FB" w:rsidRPr="00246D59" w:rsidRDefault="00484BD3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  <w:r w:rsidR="00BC71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</w:p>
        </w:tc>
      </w:tr>
      <w:tr w:rsidR="00BC71FB" w:rsidRPr="00246D59" w14:paraId="296C6B4E" w14:textId="77777777" w:rsidTr="006E5C2B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800D024" w14:textId="77777777" w:rsidR="00BC71FB" w:rsidRPr="00246D59" w:rsidRDefault="00BC71FB" w:rsidP="00BC71FB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23DD13E" w14:textId="77777777" w:rsidR="00BC71FB" w:rsidRPr="00246D59" w:rsidRDefault="00BC71FB" w:rsidP="00BC71FB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890FB0A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CFB54FF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0F8947B" w14:textId="77777777" w:rsidR="00BC71FB" w:rsidRPr="00246D59" w:rsidRDefault="00BC71FB" w:rsidP="00BC71FB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64DDFE" w14:textId="77777777" w:rsidR="00BC71FB" w:rsidRPr="00246D59" w:rsidRDefault="00BC71FB" w:rsidP="00BC71FB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A532A9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779571FB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6FD3B481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B429C4D" w14:textId="5C4C227B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05730207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18808" w14:textId="77777777" w:rsidR="00BC71FB" w:rsidRPr="00246D59" w:rsidRDefault="00BC71FB" w:rsidP="00BC71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C71FB" w:rsidRPr="00246D59" w14:paraId="51C6EA90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F5D655B" w14:textId="073B0640" w:rsidR="00BC71FB" w:rsidRPr="00246D59" w:rsidRDefault="00BC71FB" w:rsidP="00BC71FB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84BD3" w:rsidRPr="00484BD3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D061B9D" w14:textId="77777777" w:rsidR="00BC71FB" w:rsidRPr="00246D59" w:rsidRDefault="00BC71FB" w:rsidP="00BC71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E5E41C8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0E774A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3" w:type="dxa"/>
            <w:tcBorders>
              <w:left w:val="single" w:sz="4" w:space="0" w:color="000000"/>
              <w:right w:val="single" w:sz="4" w:space="0" w:color="000000"/>
            </w:tcBorders>
          </w:tcPr>
          <w:p w14:paraId="13031F70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9D9BF16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84A00F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7FD3D09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3F95BFF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91B5716" w14:textId="27C0A151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8E8D883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C6D42F" w14:textId="77777777" w:rsidR="00BC71FB" w:rsidRPr="00246D59" w:rsidRDefault="00BC71FB" w:rsidP="00BC71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72183" w:rsidRPr="00246D59" w14:paraId="3CAC7BC5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72167D5" w14:textId="77777777" w:rsidR="00E72183" w:rsidRPr="00246D59" w:rsidRDefault="00E72183" w:rsidP="00E7218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7994832" w14:textId="7E19F0B1" w:rsidR="00E72183" w:rsidRPr="00246D59" w:rsidRDefault="00E72183" w:rsidP="00E72183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E737CA2" w14:textId="07305FC1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F811DDA" w14:textId="25AEA077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550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953" w:type="dxa"/>
            <w:tcBorders>
              <w:left w:val="single" w:sz="4" w:space="0" w:color="000000"/>
              <w:right w:val="single" w:sz="4" w:space="0" w:color="000000"/>
            </w:tcBorders>
          </w:tcPr>
          <w:p w14:paraId="17632D95" w14:textId="728E4C08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2D86A7F" w14:textId="695A6EAA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7A5AE9" w14:textId="03AB0121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7FE6F25" w14:textId="72376DF0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996A470" w14:textId="6E925ABB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6FA9165" w14:textId="4E5B28C8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5A896F3" w14:textId="4C996023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B3B826" w14:textId="63934C6B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052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</w:tr>
      <w:tr w:rsidR="00E72183" w:rsidRPr="00246D59" w14:paraId="1C0A2A1F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01518F8" w14:textId="77777777" w:rsidR="00E72183" w:rsidRPr="00246D59" w:rsidRDefault="00E72183" w:rsidP="00E7218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6BCB39" w14:textId="22AD98F2" w:rsidR="00E72183" w:rsidRPr="00246D59" w:rsidRDefault="00484BD3" w:rsidP="00E72183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FF71D" w14:textId="046719EF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7F039" w14:textId="3E12EBB9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636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8A2" w14:textId="5807B3D5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18518" w14:textId="1BCB3920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C62E" w14:textId="2E7A7F90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EBEB218" w14:textId="53818DD7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3DE9B24" w14:textId="7FAFAF37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2554" w14:textId="332F2D03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D7BBC7D" w14:textId="1AE5384A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F15C" w14:textId="07EEE86C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</w:tr>
      <w:tr w:rsidR="00E72183" w:rsidRPr="00246D59" w14:paraId="564D721F" w14:textId="77777777" w:rsidTr="00E5218D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CFE969E" w14:textId="77777777" w:rsidR="00E72183" w:rsidRPr="00246D59" w:rsidRDefault="00E72183" w:rsidP="00E72183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DE4FD72" w14:textId="77777777" w:rsidR="00E72183" w:rsidRPr="00246D59" w:rsidRDefault="00E72183" w:rsidP="00E72183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4DBD448" w14:textId="4D741827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6BAE23" w14:textId="0A42F07F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141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0468B4" w14:textId="3A8AE5FE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A31A220" w14:textId="107E927C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D256C49" w14:textId="73DA4518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FB7EB03" w14:textId="2C2B6279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B1BFA7C" w14:textId="11E1D7C8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DBF984D" w14:textId="1E86CB52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A427D05" w14:textId="56A33874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33C2E163" w14:textId="7BF92169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877</w:t>
            </w:r>
          </w:p>
        </w:tc>
      </w:tr>
      <w:tr w:rsidR="00E72183" w:rsidRPr="00246D59" w14:paraId="0ED37F3B" w14:textId="77777777" w:rsidTr="00E5218D">
        <w:trPr>
          <w:cantSplit/>
          <w:trHeight w:val="188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00353" w14:textId="77777777" w:rsidR="00E72183" w:rsidRPr="00246D59" w:rsidRDefault="00E72183" w:rsidP="00E72183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C6EDB" w14:textId="1081CAA5" w:rsidR="00E72183" w:rsidRPr="00246D59" w:rsidRDefault="00484BD3" w:rsidP="00E72183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2A58A05" w14:textId="1E463E03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3ACC013" w14:textId="699B066D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89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847</w:t>
            </w: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5518612" w14:textId="7DA62586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3915354" w14:textId="2D34B438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936A1D9" w14:textId="3E94DC79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FEBBDA1" w14:textId="176D8EFB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82642BD" w14:textId="201FBE71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1D67B04" w14:textId="5B654C20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C3A24C3" w14:textId="1EA0EBD7" w:rsidR="00E72183" w:rsidRPr="00246D59" w:rsidRDefault="00E72183" w:rsidP="00E72183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5DA144A6" w14:textId="6F965E2E" w:rsidR="00E72183" w:rsidRPr="00246D59" w:rsidRDefault="00484BD3" w:rsidP="00E72183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  <w:r w:rsidR="00E7218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84BD3">
              <w:rPr>
                <w:rFonts w:ascii="Angsana New" w:hAnsi="Angsana New" w:cs="Angsana New"/>
                <w:sz w:val="22"/>
                <w:szCs w:val="22"/>
                <w:lang w:val="en-US"/>
              </w:rPr>
              <w:t>006</w:t>
            </w:r>
          </w:p>
        </w:tc>
      </w:tr>
    </w:tbl>
    <w:p w14:paraId="249D06BE" w14:textId="77777777" w:rsidR="00A8489D" w:rsidRPr="00246D59" w:rsidRDefault="00A8489D" w:rsidP="00A8489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51815D2" w14:textId="586B3A00" w:rsidR="00A8489D" w:rsidRPr="00246D59" w:rsidRDefault="00A8489D" w:rsidP="00A8489D">
      <w:pPr>
        <w:rPr>
          <w:rFonts w:ascii="Angsana New" w:hAnsi="Angsana New" w:cs="Angsana New"/>
          <w:sz w:val="32"/>
          <w:szCs w:val="32"/>
          <w:cs/>
        </w:rPr>
        <w:sectPr w:rsidR="00A8489D" w:rsidRPr="00246D59" w:rsidSect="00A8489D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type w:val="nextColumn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60"/>
        </w:sectPr>
      </w:pPr>
    </w:p>
    <w:p w14:paraId="7C35DCD4" w14:textId="4B2543AE" w:rsidR="00A129B7" w:rsidRPr="00246D59" w:rsidRDefault="00484BD3" w:rsidP="00B03485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0E4E56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E4E56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348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65B2CB" w14:textId="3D8CCA3E" w:rsidR="00A129B7" w:rsidRPr="00B03485" w:rsidRDefault="00B03485" w:rsidP="00987364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lang w:val="en-US"/>
        </w:rPr>
        <w:t>/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</w:t>
      </w:r>
      <w:r w:rsidR="006C5A57">
        <w:rPr>
          <w:rFonts w:ascii="Angsana New" w:hAnsi="Angsana New" w:cs="Angsana New" w:hint="cs"/>
          <w:sz w:val="32"/>
          <w:szCs w:val="32"/>
          <w:cs/>
          <w:lang w:val="en-US"/>
        </w:rPr>
        <w:t>ให้ต่ออายุ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วงเงินให้กู้ยืม</w:t>
      </w:r>
      <w:r w:rsidR="006743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แก่บริษัท เอ เทค เท็กซ์ไทล์ จำกัด </w:t>
      </w:r>
      <w:r w:rsidR="0020582F">
        <w:rPr>
          <w:rFonts w:ascii="Angsana New" w:hAnsi="Angsana New" w:cs="Angsana New" w:hint="cs"/>
          <w:sz w:val="32"/>
          <w:szCs w:val="32"/>
          <w:cs/>
          <w:lang w:val="en-US"/>
        </w:rPr>
        <w:t>ซึ่งเป็นกิจการที่เกี่ยวข้องกัน</w:t>
      </w:r>
      <w:r w:rsidR="006743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เป็นจำนวนเงิน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75</w:t>
      </w:r>
      <w:r w:rsidR="006743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743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987364">
        <w:rPr>
          <w:rFonts w:ascii="Angsana New" w:hAnsi="Angsana New" w:cs="Angsana New"/>
          <w:sz w:val="32"/>
          <w:szCs w:val="32"/>
          <w:lang w:val="en-US"/>
        </w:rPr>
        <w:br/>
      </w:r>
      <w:r w:rsidR="00674368">
        <w:rPr>
          <w:rFonts w:ascii="Angsana New" w:hAnsi="Angsana New" w:cs="Angsana New" w:hint="cs"/>
          <w:sz w:val="32"/>
          <w:szCs w:val="32"/>
          <w:cs/>
          <w:lang w:val="en-US"/>
        </w:rPr>
        <w:t>โดย</w:t>
      </w:r>
      <w:r w:rsidR="00072A9A">
        <w:rPr>
          <w:rFonts w:ascii="Angsana New" w:hAnsi="Angsana New" w:cs="Angsana New" w:hint="cs"/>
          <w:sz w:val="32"/>
          <w:szCs w:val="32"/>
          <w:cs/>
          <w:lang w:val="en-US"/>
        </w:rPr>
        <w:t>ต่อระยะเวลาการให้กู</w:t>
      </w:r>
      <w:r w:rsidR="00DC35B4">
        <w:rPr>
          <w:rFonts w:ascii="Angsana New" w:hAnsi="Angsana New" w:cs="Angsana New" w:hint="cs"/>
          <w:sz w:val="32"/>
          <w:szCs w:val="32"/>
          <w:cs/>
          <w:lang w:val="en-US"/>
        </w:rPr>
        <w:t>้</w:t>
      </w:r>
      <w:r w:rsidR="003D704B">
        <w:rPr>
          <w:rFonts w:ascii="Angsana New" w:hAnsi="Angsana New" w:cs="Angsana New" w:hint="cs"/>
          <w:sz w:val="32"/>
          <w:szCs w:val="32"/>
          <w:cs/>
          <w:lang w:val="en-US"/>
        </w:rPr>
        <w:t>จากเดิม</w:t>
      </w:r>
      <w:r w:rsidR="00DC35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ไปอีก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12</w:t>
      </w:r>
      <w:r w:rsidR="00DC35B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35B4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4E767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0FBA">
        <w:rPr>
          <w:rFonts w:ascii="Angsana New" w:hAnsi="Angsana New" w:cs="Angsana New" w:hint="cs"/>
          <w:sz w:val="32"/>
          <w:szCs w:val="32"/>
          <w:cs/>
          <w:lang w:val="en-US"/>
        </w:rPr>
        <w:t>และครบกำหนดชำระ</w:t>
      </w:r>
      <w:r w:rsidR="00A65C0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คืนในวันที่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31</w:t>
      </w:r>
      <w:r w:rsidR="00A65C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65C0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2568</w:t>
      </w:r>
      <w:r w:rsidR="00A65C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87364">
        <w:rPr>
          <w:rFonts w:ascii="Angsana New" w:hAnsi="Angsana New" w:cs="Angsana New"/>
          <w:sz w:val="32"/>
          <w:szCs w:val="32"/>
          <w:lang w:val="en-US"/>
        </w:rPr>
        <w:br/>
      </w:r>
      <w:r w:rsidR="002B32C4"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</w:t>
      </w:r>
      <w:r w:rsidR="0006796C"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ผู้ถือหุ้นรายอื่นของ</w:t>
      </w:r>
      <w:r w:rsidR="003F1D10"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กิจการที่เกี่ยวข้องกันตามสัดส่วนการถือ</w:t>
      </w:r>
      <w:r w:rsidR="003F1D10"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0811FCCB" w14:textId="24BA3921" w:rsidR="00B03485" w:rsidRPr="00246D59" w:rsidRDefault="00484BD3" w:rsidP="00B03485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484BD3"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B03485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03485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644D6469" w14:textId="3FB61866" w:rsidR="00B03485" w:rsidRPr="004A05E1" w:rsidRDefault="00B03485" w:rsidP="00B03485">
      <w:pPr>
        <w:ind w:left="540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22</w:t>
      </w:r>
      <w:r w:rsidRPr="00246D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484BD3" w:rsidRPr="00484BD3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B03485" w:rsidRPr="004A05E1" w:rsidSect="00A8489D"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EF4AA" w14:textId="77777777" w:rsidR="00E65B5B" w:rsidRDefault="00E65B5B">
      <w:pPr>
        <w:rPr>
          <w:rFonts w:cs="Times New Roman"/>
          <w:cs/>
        </w:rPr>
      </w:pPr>
      <w:r>
        <w:separator/>
      </w:r>
    </w:p>
  </w:endnote>
  <w:endnote w:type="continuationSeparator" w:id="0">
    <w:p w14:paraId="5E11109C" w14:textId="77777777" w:rsidR="00E65B5B" w:rsidRDefault="00E65B5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E657AE1" w14:textId="77777777" w:rsidR="00E65B5B" w:rsidRDefault="00E65B5B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D3A4D" w14:textId="2604B96F" w:rsidR="007D0F0A" w:rsidRPr="005B0041" w:rsidRDefault="007D0F0A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\* 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987364">
      <w:rPr>
        <w:rFonts w:ascii="Arial" w:hAnsi="Arial" w:cs="Arial"/>
        <w:noProof/>
        <w:sz w:val="18"/>
        <w:szCs w:val="18"/>
        <w:lang w:val="en-US"/>
      </w:rPr>
      <w:t>WACOAL66Y.docx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rial"/>
        <w:sz w:val="18"/>
        <w:szCs w:val="18"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"dd/MM/yyyy"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8A7243">
      <w:rPr>
        <w:rFonts w:ascii="Arial" w:hAnsi="Arial" w:cs="Arial"/>
        <w:noProof/>
        <w:sz w:val="18"/>
        <w:szCs w:val="18"/>
        <w:lang w:val="en-US"/>
      </w:rPr>
      <w:t>23/02/2024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rial"/>
        <w:sz w:val="18"/>
        <w:szCs w:val="18"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"HH:mm"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8A7243">
      <w:rPr>
        <w:rFonts w:ascii="Arial" w:hAnsi="Arial" w:cs="Arial"/>
        <w:noProof/>
        <w:sz w:val="18"/>
        <w:szCs w:val="18"/>
        <w:lang w:val="en-US"/>
      </w:rPr>
      <w:t>17:12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3D61" w14:textId="50514064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68962" w14:textId="77777777" w:rsidR="007D0F0A" w:rsidRDefault="007D0F0A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5240F" w14:textId="20FEBC81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93561" w14:textId="77777777" w:rsidR="007D0F0A" w:rsidRDefault="007D0F0A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7D0F0A" w:rsidRDefault="007D0F0A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2C72D3F7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7D0F0A" w:rsidRDefault="007D0F0A">
    <w:pPr>
      <w:rPr>
        <w:rFonts w:cs="Times New Roman"/>
        <w:cs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8225" w14:textId="77777777" w:rsidR="007D0F0A" w:rsidRDefault="007D0F0A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C1EE" w14:textId="1EF8DD41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B571" w14:textId="77777777" w:rsidR="007D0F0A" w:rsidRDefault="007D0F0A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0784" w14:textId="135893F3" w:rsidR="007D0F0A" w:rsidRPr="007E30F0" w:rsidRDefault="007D0F0A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FD864" w14:textId="77777777" w:rsidR="007D0F0A" w:rsidRDefault="007D0F0A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A54B" w14:textId="4AE0AF88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642A" w14:textId="77777777" w:rsidR="007D0F0A" w:rsidRDefault="007D0F0A">
    <w:pPr>
      <w:rPr>
        <w:rFonts w:cs="Times New Roman"/>
        <w:cs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7D0F0A" w:rsidRDefault="007D0F0A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18031" w14:textId="68BCDA90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7D0F0A" w:rsidRDefault="007D0F0A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DE30" w14:textId="3A726C3B" w:rsidR="007D0F0A" w:rsidRPr="007E30F0" w:rsidRDefault="007D0F0A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7D0F0A" w:rsidRDefault="007D0F0A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3543B" w14:textId="5281FF24" w:rsidR="007D0F0A" w:rsidRPr="00112F2C" w:rsidRDefault="007D0F0A" w:rsidP="00112F2C">
    <w:pPr>
      <w:pStyle w:val="Footer"/>
      <w:rPr>
        <w:rFonts w:cs="Times New Roman"/>
        <w:sz w:val="16"/>
        <w:szCs w:val="16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7D0F0A" w:rsidRDefault="007D0F0A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79BE1" w14:textId="77777777" w:rsidR="007D0F0A" w:rsidRDefault="007D0F0A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2D08" w14:textId="50A16588" w:rsidR="007D0F0A" w:rsidRPr="00556CE4" w:rsidRDefault="007D0F0A" w:rsidP="00556CE4">
    <w:pPr>
      <w:pStyle w:val="Footer"/>
      <w:jc w:val="right"/>
      <w:rPr>
        <w:sz w:val="20"/>
        <w:szCs w:val="20"/>
        <w:lang w:val="en-US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7CF9" w14:textId="77777777" w:rsidR="007D0F0A" w:rsidRDefault="007D0F0A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80EB9" w14:textId="77777777" w:rsidR="00E65B5B" w:rsidRDefault="00E65B5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452B42E" w14:textId="77777777" w:rsidR="00E65B5B" w:rsidRDefault="00E65B5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87BDBC9" w14:textId="77777777" w:rsidR="00E65B5B" w:rsidRDefault="00E65B5B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30527" w14:textId="25D559EB" w:rsidR="007D0F0A" w:rsidRPr="00F144A3" w:rsidRDefault="007D0F0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74B8C43B" w14:textId="421FA772" w:rsidR="007D0F0A" w:rsidRPr="003F54B5" w:rsidRDefault="007D0F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7D0F0A" w:rsidRPr="000158F0" w:rsidRDefault="007D0F0A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34E45" w14:textId="77777777" w:rsidR="007D0F0A" w:rsidRDefault="007D0F0A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356BB" w14:textId="77777777" w:rsidR="007D0F0A" w:rsidRDefault="007D0F0A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1505D" w14:textId="09EAADF6" w:rsidR="007D0F0A" w:rsidRPr="003F54B5" w:rsidRDefault="007D0F0A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val="en-US"/>
      </w:rPr>
    </w:pPr>
  </w:p>
  <w:p w14:paraId="06B4B54A" w14:textId="18FEFDC1" w:rsidR="007D0F0A" w:rsidRPr="003F54B5" w:rsidRDefault="007D0F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C3691">
      <w:rPr>
        <w:rFonts w:cs="Times New Roman"/>
        <w:noProof/>
        <w:sz w:val="21"/>
        <w:szCs w:val="21"/>
        <w:cs/>
      </w:rPr>
      <w:t>80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7D0F0A" w:rsidRPr="0005420B" w:rsidRDefault="007D0F0A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CBD3" w14:textId="77777777" w:rsidR="007D0F0A" w:rsidRDefault="007D0F0A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7D0F0A" w:rsidRDefault="007D0F0A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7D0F0A" w:rsidRDefault="007D0F0A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3AC63" w14:textId="77777777" w:rsidR="007D0F0A" w:rsidRDefault="007D0F0A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7C980" w14:textId="77777777" w:rsidR="007D0F0A" w:rsidRDefault="007D0F0A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1A47A" w14:textId="77777777" w:rsidR="007D0F0A" w:rsidRDefault="007D0F0A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2FD3" w14:textId="77777777" w:rsidR="007D0F0A" w:rsidRDefault="007D0F0A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8CD86" w14:textId="1804C263" w:rsidR="007D0F0A" w:rsidRPr="00F144A3" w:rsidRDefault="007D0F0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7D0F0A" w:rsidRDefault="007D0F0A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248F358D" w:rsidR="007D0F0A" w:rsidRPr="003F54B5" w:rsidRDefault="007D0F0A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35406F5C" w:rsidR="007D0F0A" w:rsidRPr="003F54B5" w:rsidRDefault="007D0F0A">
    <w:pPr>
      <w:pStyle w:val="Header"/>
      <w:jc w:val="center"/>
      <w:rPr>
        <w:rFonts w:cs="Times New Roman"/>
        <w:sz w:val="21"/>
        <w:szCs w:val="21"/>
        <w:lang w:val="en-US"/>
      </w:rPr>
    </w:pPr>
    <w:r w:rsidRPr="003F54B5">
      <w:rPr>
        <w:rFonts w:cs="Times New Roman"/>
        <w:sz w:val="21"/>
        <w:szCs w:val="21"/>
        <w:lang w:val="en-US"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C3691">
      <w:rPr>
        <w:rFonts w:cs="Times New Roman"/>
        <w:noProof/>
        <w:sz w:val="21"/>
        <w:szCs w:val="21"/>
        <w:cs/>
        <w:lang w:val="en-US"/>
      </w:rPr>
      <w:t>84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lang w:val="en-US"/>
      </w:rPr>
      <w:t xml:space="preserve"> -</w:t>
    </w:r>
  </w:p>
  <w:p w14:paraId="48BEF647" w14:textId="77777777" w:rsidR="007D0F0A" w:rsidRPr="000F6AC1" w:rsidRDefault="007D0F0A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7D0F0A" w:rsidRDefault="007D0F0A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03A8" w14:textId="3D29E567" w:rsidR="007D0F0A" w:rsidRPr="005F1597" w:rsidRDefault="007D0F0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2FC4E7F" w14:textId="77777777" w:rsidR="007D0F0A" w:rsidRPr="003F54B5" w:rsidRDefault="007D0F0A">
    <w:pPr>
      <w:pStyle w:val="Header"/>
      <w:jc w:val="center"/>
      <w:rPr>
        <w:rFonts w:cs="Times New Roman"/>
        <w:sz w:val="21"/>
        <w:szCs w:val="21"/>
        <w:cs/>
      </w:rPr>
    </w:pPr>
    <w:r w:rsidRPr="005F1597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F1597">
          <w:rPr>
            <w:rFonts w:cs="Times New Roman"/>
            <w:sz w:val="21"/>
            <w:szCs w:val="21"/>
          </w:rPr>
          <w:fldChar w:fldCharType="begin"/>
        </w:r>
        <w:r w:rsidRPr="005F1597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5F1597">
          <w:rPr>
            <w:rFonts w:cs="Times New Roman"/>
            <w:sz w:val="21"/>
            <w:szCs w:val="21"/>
          </w:rPr>
          <w:fldChar w:fldCharType="separate"/>
        </w:r>
        <w:r w:rsidRPr="005C3691">
          <w:rPr>
            <w:rFonts w:cs="Times New Roman"/>
            <w:noProof/>
            <w:sz w:val="21"/>
            <w:szCs w:val="21"/>
            <w:cs/>
          </w:rPr>
          <w:t>40</w:t>
        </w:r>
        <w:r w:rsidRPr="005F1597">
          <w:rPr>
            <w:rFonts w:cs="Times New Roman"/>
            <w:noProof/>
            <w:sz w:val="21"/>
            <w:szCs w:val="21"/>
          </w:rPr>
          <w:fldChar w:fldCharType="end"/>
        </w:r>
        <w:r w:rsidRPr="005F1597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7D0F0A" w:rsidRPr="000158F0" w:rsidRDefault="007D0F0A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768A1" w14:textId="49C5E018" w:rsidR="007D0F0A" w:rsidRPr="00F144A3" w:rsidRDefault="007D0F0A" w:rsidP="007E30F0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8E4AC98" w14:textId="77777777" w:rsidR="007D0F0A" w:rsidRPr="003F54B5" w:rsidRDefault="007D0F0A" w:rsidP="005B0041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5C3691">
          <w:rPr>
            <w:rFonts w:cs="Times New Roman"/>
            <w:noProof/>
            <w:sz w:val="21"/>
            <w:szCs w:val="21"/>
            <w:cs/>
          </w:rPr>
          <w:t>2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07BE1292" w14:textId="77777777" w:rsidR="007D0F0A" w:rsidRPr="000158F0" w:rsidRDefault="007D0F0A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7D0F0A" w:rsidRDefault="007D0F0A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712BD154" w:rsidR="007D0F0A" w:rsidRPr="00FB27DF" w:rsidRDefault="007D0F0A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7CA11D1A" w:rsidR="007D0F0A" w:rsidRPr="003F54B5" w:rsidRDefault="007D0F0A" w:rsidP="007F213F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C3691">
      <w:rPr>
        <w:rFonts w:cs="Times New Roman"/>
        <w:noProof/>
        <w:sz w:val="21"/>
        <w:szCs w:val="21"/>
        <w:cs/>
        <w:lang w:val="en-US"/>
      </w:rPr>
      <w:t>42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7D0F0A" w:rsidRPr="00644EBF" w:rsidRDefault="007D0F0A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7D0F0A" w:rsidRDefault="007D0F0A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F0FB" w14:textId="77777777" w:rsidR="007D0F0A" w:rsidRDefault="007D0F0A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AA636" w14:textId="44C7EFCB" w:rsidR="007D0F0A" w:rsidRPr="002D6E04" w:rsidRDefault="007D0F0A" w:rsidP="00C306D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52375D6D" w14:textId="571E5985" w:rsidR="007D0F0A" w:rsidRPr="003F54B5" w:rsidRDefault="007D0F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5C3691">
      <w:rPr>
        <w:rFonts w:cs="Times New Roman"/>
        <w:noProof/>
        <w:sz w:val="21"/>
        <w:szCs w:val="21"/>
        <w:cs/>
      </w:rPr>
      <w:t>45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sz w:val="21"/>
        <w:szCs w:val="21"/>
        <w:cs/>
      </w:rPr>
      <w:t xml:space="preserve"> -</w:t>
    </w:r>
  </w:p>
  <w:p w14:paraId="31080986" w14:textId="77777777" w:rsidR="007D0F0A" w:rsidRPr="002718DB" w:rsidRDefault="007D0F0A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0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1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3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6"/>
  </w:num>
  <w:num w:numId="5">
    <w:abstractNumId w:val="9"/>
  </w:num>
  <w:num w:numId="6">
    <w:abstractNumId w:val="8"/>
  </w:num>
  <w:num w:numId="7">
    <w:abstractNumId w:val="27"/>
  </w:num>
  <w:num w:numId="8">
    <w:abstractNumId w:val="18"/>
  </w:num>
  <w:num w:numId="9">
    <w:abstractNumId w:val="28"/>
  </w:num>
  <w:num w:numId="10">
    <w:abstractNumId w:val="7"/>
  </w:num>
  <w:num w:numId="11">
    <w:abstractNumId w:val="10"/>
  </w:num>
  <w:num w:numId="12">
    <w:abstractNumId w:val="20"/>
  </w:num>
  <w:num w:numId="13">
    <w:abstractNumId w:val="25"/>
  </w:num>
  <w:num w:numId="14">
    <w:abstractNumId w:val="12"/>
  </w:num>
  <w:num w:numId="15">
    <w:abstractNumId w:val="30"/>
  </w:num>
  <w:num w:numId="16">
    <w:abstractNumId w:val="16"/>
  </w:num>
  <w:num w:numId="17">
    <w:abstractNumId w:val="21"/>
  </w:num>
  <w:num w:numId="18">
    <w:abstractNumId w:val="11"/>
  </w:num>
  <w:num w:numId="19">
    <w:abstractNumId w:val="19"/>
  </w:num>
  <w:num w:numId="20">
    <w:abstractNumId w:val="24"/>
  </w:num>
  <w:num w:numId="21">
    <w:abstractNumId w:val="29"/>
  </w:num>
  <w:num w:numId="22">
    <w:abstractNumId w:val="31"/>
  </w:num>
  <w:num w:numId="23">
    <w:abstractNumId w:val="6"/>
  </w:num>
  <w:num w:numId="24">
    <w:abstractNumId w:val="3"/>
  </w:num>
  <w:num w:numId="25">
    <w:abstractNumId w:val="15"/>
  </w:num>
  <w:num w:numId="26">
    <w:abstractNumId w:val="14"/>
  </w:num>
  <w:num w:numId="27">
    <w:abstractNumId w:val="13"/>
  </w:num>
  <w:num w:numId="28">
    <w:abstractNumId w:val="4"/>
  </w:num>
  <w:num w:numId="29">
    <w:abstractNumId w:val="5"/>
  </w:num>
  <w:num w:numId="30">
    <w:abstractNumId w:val="17"/>
  </w:num>
  <w:num w:numId="31">
    <w:abstractNumId w:val="22"/>
  </w:num>
  <w:num w:numId="32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083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23C3"/>
    <w:rsid w:val="00002953"/>
    <w:rsid w:val="000031F3"/>
    <w:rsid w:val="00003E69"/>
    <w:rsid w:val="000048B8"/>
    <w:rsid w:val="00004DF3"/>
    <w:rsid w:val="00005754"/>
    <w:rsid w:val="000058F6"/>
    <w:rsid w:val="000059B5"/>
    <w:rsid w:val="00005D80"/>
    <w:rsid w:val="00010166"/>
    <w:rsid w:val="00010434"/>
    <w:rsid w:val="0001054A"/>
    <w:rsid w:val="00010D50"/>
    <w:rsid w:val="00010F6E"/>
    <w:rsid w:val="0001118D"/>
    <w:rsid w:val="000111CD"/>
    <w:rsid w:val="00011303"/>
    <w:rsid w:val="0001130B"/>
    <w:rsid w:val="00011373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A67"/>
    <w:rsid w:val="00014149"/>
    <w:rsid w:val="00014ED8"/>
    <w:rsid w:val="00015332"/>
    <w:rsid w:val="000155D2"/>
    <w:rsid w:val="000158F0"/>
    <w:rsid w:val="00016B68"/>
    <w:rsid w:val="00016B73"/>
    <w:rsid w:val="00017A65"/>
    <w:rsid w:val="000200D7"/>
    <w:rsid w:val="000201F2"/>
    <w:rsid w:val="00020F23"/>
    <w:rsid w:val="00021116"/>
    <w:rsid w:val="000236E1"/>
    <w:rsid w:val="000251E3"/>
    <w:rsid w:val="00025205"/>
    <w:rsid w:val="0002538E"/>
    <w:rsid w:val="00025690"/>
    <w:rsid w:val="00025734"/>
    <w:rsid w:val="000260C8"/>
    <w:rsid w:val="00026620"/>
    <w:rsid w:val="000267F4"/>
    <w:rsid w:val="00026ACC"/>
    <w:rsid w:val="00026B3B"/>
    <w:rsid w:val="00026F2D"/>
    <w:rsid w:val="0002778B"/>
    <w:rsid w:val="00027935"/>
    <w:rsid w:val="000300D2"/>
    <w:rsid w:val="000305C6"/>
    <w:rsid w:val="000306E8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A93"/>
    <w:rsid w:val="00034BD6"/>
    <w:rsid w:val="00034ED7"/>
    <w:rsid w:val="00034F45"/>
    <w:rsid w:val="0003543A"/>
    <w:rsid w:val="0003578D"/>
    <w:rsid w:val="00035884"/>
    <w:rsid w:val="00035B18"/>
    <w:rsid w:val="00035FAD"/>
    <w:rsid w:val="0003651A"/>
    <w:rsid w:val="000367E8"/>
    <w:rsid w:val="00036DCC"/>
    <w:rsid w:val="000373D2"/>
    <w:rsid w:val="00037C43"/>
    <w:rsid w:val="00037E95"/>
    <w:rsid w:val="00037F26"/>
    <w:rsid w:val="00040D4A"/>
    <w:rsid w:val="00040F53"/>
    <w:rsid w:val="000411DF"/>
    <w:rsid w:val="000412F9"/>
    <w:rsid w:val="000413A9"/>
    <w:rsid w:val="00041D69"/>
    <w:rsid w:val="000425E9"/>
    <w:rsid w:val="00042D64"/>
    <w:rsid w:val="00042E0B"/>
    <w:rsid w:val="000431FD"/>
    <w:rsid w:val="000437B2"/>
    <w:rsid w:val="00043D48"/>
    <w:rsid w:val="00043EF4"/>
    <w:rsid w:val="00044309"/>
    <w:rsid w:val="0004487F"/>
    <w:rsid w:val="00044A13"/>
    <w:rsid w:val="00044A3F"/>
    <w:rsid w:val="0004545E"/>
    <w:rsid w:val="000454FF"/>
    <w:rsid w:val="00046459"/>
    <w:rsid w:val="00046DA0"/>
    <w:rsid w:val="000471AB"/>
    <w:rsid w:val="000471BF"/>
    <w:rsid w:val="00047686"/>
    <w:rsid w:val="000504EA"/>
    <w:rsid w:val="0005091E"/>
    <w:rsid w:val="00050E63"/>
    <w:rsid w:val="000511CA"/>
    <w:rsid w:val="000512EB"/>
    <w:rsid w:val="0005140A"/>
    <w:rsid w:val="000518AE"/>
    <w:rsid w:val="00051CE3"/>
    <w:rsid w:val="00051D80"/>
    <w:rsid w:val="00052451"/>
    <w:rsid w:val="00052A79"/>
    <w:rsid w:val="00052BE6"/>
    <w:rsid w:val="00053192"/>
    <w:rsid w:val="000537C7"/>
    <w:rsid w:val="00053B5B"/>
    <w:rsid w:val="00053C63"/>
    <w:rsid w:val="00053F06"/>
    <w:rsid w:val="00054165"/>
    <w:rsid w:val="0005420B"/>
    <w:rsid w:val="0005467B"/>
    <w:rsid w:val="000547ED"/>
    <w:rsid w:val="00055B48"/>
    <w:rsid w:val="00055DC2"/>
    <w:rsid w:val="00055E77"/>
    <w:rsid w:val="00056540"/>
    <w:rsid w:val="000568B9"/>
    <w:rsid w:val="000575F4"/>
    <w:rsid w:val="00057DF2"/>
    <w:rsid w:val="00060593"/>
    <w:rsid w:val="00060B74"/>
    <w:rsid w:val="00060D90"/>
    <w:rsid w:val="000613F6"/>
    <w:rsid w:val="00061FD1"/>
    <w:rsid w:val="00061FDE"/>
    <w:rsid w:val="0006228D"/>
    <w:rsid w:val="00062552"/>
    <w:rsid w:val="00062B4B"/>
    <w:rsid w:val="00062D1D"/>
    <w:rsid w:val="0006372C"/>
    <w:rsid w:val="00063A7D"/>
    <w:rsid w:val="00063E70"/>
    <w:rsid w:val="00064249"/>
    <w:rsid w:val="0006481D"/>
    <w:rsid w:val="00065300"/>
    <w:rsid w:val="00065448"/>
    <w:rsid w:val="00065566"/>
    <w:rsid w:val="0006596A"/>
    <w:rsid w:val="00065D8E"/>
    <w:rsid w:val="00066949"/>
    <w:rsid w:val="00066A76"/>
    <w:rsid w:val="00066D05"/>
    <w:rsid w:val="00067196"/>
    <w:rsid w:val="0006755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BBB"/>
    <w:rsid w:val="000720F2"/>
    <w:rsid w:val="00072546"/>
    <w:rsid w:val="0007265E"/>
    <w:rsid w:val="00072A9A"/>
    <w:rsid w:val="00072E40"/>
    <w:rsid w:val="00073140"/>
    <w:rsid w:val="000737E8"/>
    <w:rsid w:val="00073B90"/>
    <w:rsid w:val="0007450C"/>
    <w:rsid w:val="00074574"/>
    <w:rsid w:val="000745D5"/>
    <w:rsid w:val="000747AE"/>
    <w:rsid w:val="000748B2"/>
    <w:rsid w:val="00074F89"/>
    <w:rsid w:val="000753AA"/>
    <w:rsid w:val="00075ADC"/>
    <w:rsid w:val="00075B1A"/>
    <w:rsid w:val="00075B4B"/>
    <w:rsid w:val="00075F74"/>
    <w:rsid w:val="0007610B"/>
    <w:rsid w:val="0007652B"/>
    <w:rsid w:val="0007687F"/>
    <w:rsid w:val="00076A22"/>
    <w:rsid w:val="00076E19"/>
    <w:rsid w:val="00076F97"/>
    <w:rsid w:val="00077D21"/>
    <w:rsid w:val="00080739"/>
    <w:rsid w:val="00080889"/>
    <w:rsid w:val="00081095"/>
    <w:rsid w:val="00081107"/>
    <w:rsid w:val="000812C8"/>
    <w:rsid w:val="0008177E"/>
    <w:rsid w:val="00081A3C"/>
    <w:rsid w:val="00081F8A"/>
    <w:rsid w:val="000821A4"/>
    <w:rsid w:val="00082909"/>
    <w:rsid w:val="00082E2C"/>
    <w:rsid w:val="00082E47"/>
    <w:rsid w:val="000835BE"/>
    <w:rsid w:val="00083821"/>
    <w:rsid w:val="00083F72"/>
    <w:rsid w:val="000844DE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1F07"/>
    <w:rsid w:val="00092720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62A"/>
    <w:rsid w:val="00095931"/>
    <w:rsid w:val="000963AB"/>
    <w:rsid w:val="00096655"/>
    <w:rsid w:val="000966A3"/>
    <w:rsid w:val="00096C35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922"/>
    <w:rsid w:val="000A0BA0"/>
    <w:rsid w:val="000A0CA1"/>
    <w:rsid w:val="000A1177"/>
    <w:rsid w:val="000A198E"/>
    <w:rsid w:val="000A1FEF"/>
    <w:rsid w:val="000A2367"/>
    <w:rsid w:val="000A338A"/>
    <w:rsid w:val="000A353C"/>
    <w:rsid w:val="000A38CD"/>
    <w:rsid w:val="000A39CF"/>
    <w:rsid w:val="000A3B77"/>
    <w:rsid w:val="000A4562"/>
    <w:rsid w:val="000A4D6C"/>
    <w:rsid w:val="000A5B3A"/>
    <w:rsid w:val="000A5DD5"/>
    <w:rsid w:val="000A71A2"/>
    <w:rsid w:val="000A78AD"/>
    <w:rsid w:val="000A7B69"/>
    <w:rsid w:val="000A7C22"/>
    <w:rsid w:val="000A7E6F"/>
    <w:rsid w:val="000B0880"/>
    <w:rsid w:val="000B08F1"/>
    <w:rsid w:val="000B106D"/>
    <w:rsid w:val="000B1262"/>
    <w:rsid w:val="000B28CC"/>
    <w:rsid w:val="000B2D4D"/>
    <w:rsid w:val="000B2DAE"/>
    <w:rsid w:val="000B335C"/>
    <w:rsid w:val="000B34C2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63B"/>
    <w:rsid w:val="000B66DF"/>
    <w:rsid w:val="000B67D8"/>
    <w:rsid w:val="000B6AF0"/>
    <w:rsid w:val="000B6DD0"/>
    <w:rsid w:val="000B6DD7"/>
    <w:rsid w:val="000B7084"/>
    <w:rsid w:val="000B7221"/>
    <w:rsid w:val="000B764A"/>
    <w:rsid w:val="000B7813"/>
    <w:rsid w:val="000B790F"/>
    <w:rsid w:val="000B7F38"/>
    <w:rsid w:val="000C0907"/>
    <w:rsid w:val="000C0C6F"/>
    <w:rsid w:val="000C1124"/>
    <w:rsid w:val="000C1D11"/>
    <w:rsid w:val="000C24C2"/>
    <w:rsid w:val="000C2D6C"/>
    <w:rsid w:val="000C30A2"/>
    <w:rsid w:val="000C3367"/>
    <w:rsid w:val="000C3C52"/>
    <w:rsid w:val="000C4FA5"/>
    <w:rsid w:val="000C5416"/>
    <w:rsid w:val="000C56B5"/>
    <w:rsid w:val="000C5894"/>
    <w:rsid w:val="000C58AF"/>
    <w:rsid w:val="000C5D33"/>
    <w:rsid w:val="000C69D1"/>
    <w:rsid w:val="000C69FB"/>
    <w:rsid w:val="000C6FB0"/>
    <w:rsid w:val="000C725D"/>
    <w:rsid w:val="000C72CD"/>
    <w:rsid w:val="000C7344"/>
    <w:rsid w:val="000C7484"/>
    <w:rsid w:val="000C7723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24E9"/>
    <w:rsid w:val="000D32C5"/>
    <w:rsid w:val="000D32C9"/>
    <w:rsid w:val="000D3B49"/>
    <w:rsid w:val="000D4386"/>
    <w:rsid w:val="000D442C"/>
    <w:rsid w:val="000D4933"/>
    <w:rsid w:val="000D4E7D"/>
    <w:rsid w:val="000D5197"/>
    <w:rsid w:val="000D5AD5"/>
    <w:rsid w:val="000D62E6"/>
    <w:rsid w:val="000D635D"/>
    <w:rsid w:val="000D681F"/>
    <w:rsid w:val="000D6A9F"/>
    <w:rsid w:val="000D6C07"/>
    <w:rsid w:val="000E0BD1"/>
    <w:rsid w:val="000E1A45"/>
    <w:rsid w:val="000E2AA5"/>
    <w:rsid w:val="000E3175"/>
    <w:rsid w:val="000E40D2"/>
    <w:rsid w:val="000E4603"/>
    <w:rsid w:val="000E49ED"/>
    <w:rsid w:val="000E4A65"/>
    <w:rsid w:val="000E4D91"/>
    <w:rsid w:val="000E4E56"/>
    <w:rsid w:val="000E528B"/>
    <w:rsid w:val="000E5E82"/>
    <w:rsid w:val="000E6170"/>
    <w:rsid w:val="000E654C"/>
    <w:rsid w:val="000E69DF"/>
    <w:rsid w:val="000E6BF1"/>
    <w:rsid w:val="000E6C32"/>
    <w:rsid w:val="000E6E37"/>
    <w:rsid w:val="000E707C"/>
    <w:rsid w:val="000E76CD"/>
    <w:rsid w:val="000E77E8"/>
    <w:rsid w:val="000F029E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3BB"/>
    <w:rsid w:val="000F368B"/>
    <w:rsid w:val="000F3B82"/>
    <w:rsid w:val="000F5587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1815"/>
    <w:rsid w:val="00102642"/>
    <w:rsid w:val="00102725"/>
    <w:rsid w:val="0010286A"/>
    <w:rsid w:val="001028F1"/>
    <w:rsid w:val="001029CF"/>
    <w:rsid w:val="00103D52"/>
    <w:rsid w:val="00104592"/>
    <w:rsid w:val="0010471E"/>
    <w:rsid w:val="00105305"/>
    <w:rsid w:val="00105588"/>
    <w:rsid w:val="00105667"/>
    <w:rsid w:val="0010567A"/>
    <w:rsid w:val="0010597C"/>
    <w:rsid w:val="00105C35"/>
    <w:rsid w:val="00105EAC"/>
    <w:rsid w:val="001060F9"/>
    <w:rsid w:val="00106B47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D03"/>
    <w:rsid w:val="00111D76"/>
    <w:rsid w:val="00111DDC"/>
    <w:rsid w:val="00112648"/>
    <w:rsid w:val="00112EA8"/>
    <w:rsid w:val="00112F2C"/>
    <w:rsid w:val="00112F6C"/>
    <w:rsid w:val="001133AE"/>
    <w:rsid w:val="00113A97"/>
    <w:rsid w:val="00113EDB"/>
    <w:rsid w:val="0011400F"/>
    <w:rsid w:val="001148AD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DE5"/>
    <w:rsid w:val="00121739"/>
    <w:rsid w:val="00121F3A"/>
    <w:rsid w:val="00122E28"/>
    <w:rsid w:val="00123619"/>
    <w:rsid w:val="001241E6"/>
    <w:rsid w:val="001244AD"/>
    <w:rsid w:val="001246A1"/>
    <w:rsid w:val="001246B0"/>
    <w:rsid w:val="001246BB"/>
    <w:rsid w:val="00124856"/>
    <w:rsid w:val="00124B52"/>
    <w:rsid w:val="001253DB"/>
    <w:rsid w:val="001254E9"/>
    <w:rsid w:val="001256D7"/>
    <w:rsid w:val="00125AA0"/>
    <w:rsid w:val="001264E4"/>
    <w:rsid w:val="001268A3"/>
    <w:rsid w:val="00126A0A"/>
    <w:rsid w:val="00126D1B"/>
    <w:rsid w:val="00126F4F"/>
    <w:rsid w:val="00126F68"/>
    <w:rsid w:val="0012726B"/>
    <w:rsid w:val="00127C3C"/>
    <w:rsid w:val="001303FD"/>
    <w:rsid w:val="001307ED"/>
    <w:rsid w:val="00130B62"/>
    <w:rsid w:val="00130B88"/>
    <w:rsid w:val="00130D9E"/>
    <w:rsid w:val="00130F81"/>
    <w:rsid w:val="00131692"/>
    <w:rsid w:val="0013190A"/>
    <w:rsid w:val="00131DE1"/>
    <w:rsid w:val="00132004"/>
    <w:rsid w:val="001321A0"/>
    <w:rsid w:val="0013289C"/>
    <w:rsid w:val="00132CDF"/>
    <w:rsid w:val="00132EF7"/>
    <w:rsid w:val="00133147"/>
    <w:rsid w:val="0013334D"/>
    <w:rsid w:val="00133B34"/>
    <w:rsid w:val="001349E6"/>
    <w:rsid w:val="00134DFA"/>
    <w:rsid w:val="00135058"/>
    <w:rsid w:val="001352BA"/>
    <w:rsid w:val="0013562D"/>
    <w:rsid w:val="00135C5A"/>
    <w:rsid w:val="00135F3B"/>
    <w:rsid w:val="0013665F"/>
    <w:rsid w:val="001366FD"/>
    <w:rsid w:val="001368DE"/>
    <w:rsid w:val="00136A40"/>
    <w:rsid w:val="00136C35"/>
    <w:rsid w:val="00137220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2F1B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822"/>
    <w:rsid w:val="001528E6"/>
    <w:rsid w:val="00152D0F"/>
    <w:rsid w:val="0015327C"/>
    <w:rsid w:val="00153E2A"/>
    <w:rsid w:val="001543A3"/>
    <w:rsid w:val="00154910"/>
    <w:rsid w:val="00154A9A"/>
    <w:rsid w:val="00154C2E"/>
    <w:rsid w:val="0015520F"/>
    <w:rsid w:val="001555BE"/>
    <w:rsid w:val="0015589C"/>
    <w:rsid w:val="00155F0F"/>
    <w:rsid w:val="00155F65"/>
    <w:rsid w:val="001560C1"/>
    <w:rsid w:val="00156A3B"/>
    <w:rsid w:val="00157673"/>
    <w:rsid w:val="00157A73"/>
    <w:rsid w:val="00157FD9"/>
    <w:rsid w:val="00160BAF"/>
    <w:rsid w:val="00160CCD"/>
    <w:rsid w:val="0016124E"/>
    <w:rsid w:val="001618F1"/>
    <w:rsid w:val="00162210"/>
    <w:rsid w:val="00162769"/>
    <w:rsid w:val="00162998"/>
    <w:rsid w:val="00162BF2"/>
    <w:rsid w:val="00162DC8"/>
    <w:rsid w:val="0016352F"/>
    <w:rsid w:val="00163935"/>
    <w:rsid w:val="00163A33"/>
    <w:rsid w:val="00163DE9"/>
    <w:rsid w:val="00163F0C"/>
    <w:rsid w:val="001643E2"/>
    <w:rsid w:val="0016453E"/>
    <w:rsid w:val="00164ACF"/>
    <w:rsid w:val="00164BD7"/>
    <w:rsid w:val="00164F1F"/>
    <w:rsid w:val="0016542A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E16"/>
    <w:rsid w:val="00172EDA"/>
    <w:rsid w:val="0017479C"/>
    <w:rsid w:val="00174C68"/>
    <w:rsid w:val="00174E65"/>
    <w:rsid w:val="001754E0"/>
    <w:rsid w:val="001760BA"/>
    <w:rsid w:val="00176131"/>
    <w:rsid w:val="001765A2"/>
    <w:rsid w:val="00176834"/>
    <w:rsid w:val="0017759E"/>
    <w:rsid w:val="0017799B"/>
    <w:rsid w:val="00177B7A"/>
    <w:rsid w:val="00177BC2"/>
    <w:rsid w:val="00177C8F"/>
    <w:rsid w:val="00180906"/>
    <w:rsid w:val="001814AC"/>
    <w:rsid w:val="001815CE"/>
    <w:rsid w:val="00181D3A"/>
    <w:rsid w:val="001821D7"/>
    <w:rsid w:val="001827A3"/>
    <w:rsid w:val="0018294D"/>
    <w:rsid w:val="00182A36"/>
    <w:rsid w:val="00182DB5"/>
    <w:rsid w:val="00182F1A"/>
    <w:rsid w:val="00183A1A"/>
    <w:rsid w:val="00183DDF"/>
    <w:rsid w:val="00184A62"/>
    <w:rsid w:val="001854C3"/>
    <w:rsid w:val="001857B1"/>
    <w:rsid w:val="00185B86"/>
    <w:rsid w:val="00185C6F"/>
    <w:rsid w:val="00185D76"/>
    <w:rsid w:val="00185FD7"/>
    <w:rsid w:val="001867EB"/>
    <w:rsid w:val="00186FBC"/>
    <w:rsid w:val="00187400"/>
    <w:rsid w:val="0018773A"/>
    <w:rsid w:val="0019054D"/>
    <w:rsid w:val="0019056C"/>
    <w:rsid w:val="00190682"/>
    <w:rsid w:val="0019075D"/>
    <w:rsid w:val="00190B9D"/>
    <w:rsid w:val="001910AF"/>
    <w:rsid w:val="00191D16"/>
    <w:rsid w:val="00191F23"/>
    <w:rsid w:val="00191F55"/>
    <w:rsid w:val="00192312"/>
    <w:rsid w:val="001926E7"/>
    <w:rsid w:val="00192951"/>
    <w:rsid w:val="00192E29"/>
    <w:rsid w:val="0019323E"/>
    <w:rsid w:val="001935DA"/>
    <w:rsid w:val="001940E3"/>
    <w:rsid w:val="001943A1"/>
    <w:rsid w:val="001944FD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10C4"/>
    <w:rsid w:val="001A1660"/>
    <w:rsid w:val="001A1742"/>
    <w:rsid w:val="001A1A34"/>
    <w:rsid w:val="001A1BD9"/>
    <w:rsid w:val="001A1E7D"/>
    <w:rsid w:val="001A2159"/>
    <w:rsid w:val="001A21C2"/>
    <w:rsid w:val="001A2671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E41"/>
    <w:rsid w:val="001B0E6A"/>
    <w:rsid w:val="001B1486"/>
    <w:rsid w:val="001B1AD1"/>
    <w:rsid w:val="001B1BD3"/>
    <w:rsid w:val="001B1C22"/>
    <w:rsid w:val="001B1D10"/>
    <w:rsid w:val="001B241F"/>
    <w:rsid w:val="001B2B6F"/>
    <w:rsid w:val="001B2CA0"/>
    <w:rsid w:val="001B2F28"/>
    <w:rsid w:val="001B3539"/>
    <w:rsid w:val="001B3F68"/>
    <w:rsid w:val="001B4233"/>
    <w:rsid w:val="001B4317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9BC"/>
    <w:rsid w:val="001C0A7C"/>
    <w:rsid w:val="001C0EF7"/>
    <w:rsid w:val="001C1326"/>
    <w:rsid w:val="001C16BD"/>
    <w:rsid w:val="001C1F02"/>
    <w:rsid w:val="001C201F"/>
    <w:rsid w:val="001C2533"/>
    <w:rsid w:val="001C292B"/>
    <w:rsid w:val="001C2BE6"/>
    <w:rsid w:val="001C34EB"/>
    <w:rsid w:val="001C3CC2"/>
    <w:rsid w:val="001C4D4F"/>
    <w:rsid w:val="001C4F2D"/>
    <w:rsid w:val="001C5385"/>
    <w:rsid w:val="001C57A2"/>
    <w:rsid w:val="001C5EE6"/>
    <w:rsid w:val="001C6705"/>
    <w:rsid w:val="001C67EC"/>
    <w:rsid w:val="001C6966"/>
    <w:rsid w:val="001C7591"/>
    <w:rsid w:val="001C7707"/>
    <w:rsid w:val="001C7728"/>
    <w:rsid w:val="001C7AAC"/>
    <w:rsid w:val="001D00BC"/>
    <w:rsid w:val="001D03A8"/>
    <w:rsid w:val="001D0AAE"/>
    <w:rsid w:val="001D0D02"/>
    <w:rsid w:val="001D0DC4"/>
    <w:rsid w:val="001D1116"/>
    <w:rsid w:val="001D141C"/>
    <w:rsid w:val="001D1AAF"/>
    <w:rsid w:val="001D2FD6"/>
    <w:rsid w:val="001D369B"/>
    <w:rsid w:val="001D3870"/>
    <w:rsid w:val="001D3A5D"/>
    <w:rsid w:val="001D41AB"/>
    <w:rsid w:val="001D42A7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EB"/>
    <w:rsid w:val="001D7020"/>
    <w:rsid w:val="001D749B"/>
    <w:rsid w:val="001D7713"/>
    <w:rsid w:val="001D7B1A"/>
    <w:rsid w:val="001D7FF1"/>
    <w:rsid w:val="001E0791"/>
    <w:rsid w:val="001E1101"/>
    <w:rsid w:val="001E13DA"/>
    <w:rsid w:val="001E1DA4"/>
    <w:rsid w:val="001E2421"/>
    <w:rsid w:val="001E2D51"/>
    <w:rsid w:val="001E301B"/>
    <w:rsid w:val="001E3648"/>
    <w:rsid w:val="001E3F55"/>
    <w:rsid w:val="001E4E60"/>
    <w:rsid w:val="001E51EA"/>
    <w:rsid w:val="001E5734"/>
    <w:rsid w:val="001E5953"/>
    <w:rsid w:val="001E5CC9"/>
    <w:rsid w:val="001E5D24"/>
    <w:rsid w:val="001E623E"/>
    <w:rsid w:val="001E6750"/>
    <w:rsid w:val="001E6778"/>
    <w:rsid w:val="001E6C78"/>
    <w:rsid w:val="001E7626"/>
    <w:rsid w:val="001F02F7"/>
    <w:rsid w:val="001F11A7"/>
    <w:rsid w:val="001F11D7"/>
    <w:rsid w:val="001F25E0"/>
    <w:rsid w:val="001F25E5"/>
    <w:rsid w:val="001F2AE6"/>
    <w:rsid w:val="001F2C0D"/>
    <w:rsid w:val="001F3187"/>
    <w:rsid w:val="001F3D2E"/>
    <w:rsid w:val="001F3F06"/>
    <w:rsid w:val="001F432A"/>
    <w:rsid w:val="001F480A"/>
    <w:rsid w:val="001F4DE7"/>
    <w:rsid w:val="001F562C"/>
    <w:rsid w:val="001F637D"/>
    <w:rsid w:val="001F739D"/>
    <w:rsid w:val="00200202"/>
    <w:rsid w:val="00200339"/>
    <w:rsid w:val="0020048E"/>
    <w:rsid w:val="00200752"/>
    <w:rsid w:val="00200886"/>
    <w:rsid w:val="002012C9"/>
    <w:rsid w:val="0020165D"/>
    <w:rsid w:val="00201971"/>
    <w:rsid w:val="00201D7B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4071"/>
    <w:rsid w:val="002041ED"/>
    <w:rsid w:val="002042BE"/>
    <w:rsid w:val="002048E4"/>
    <w:rsid w:val="00204AFE"/>
    <w:rsid w:val="002052DB"/>
    <w:rsid w:val="002054C9"/>
    <w:rsid w:val="0020558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CB0"/>
    <w:rsid w:val="002108F2"/>
    <w:rsid w:val="00210EB5"/>
    <w:rsid w:val="002115DB"/>
    <w:rsid w:val="00211638"/>
    <w:rsid w:val="002118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DF5"/>
    <w:rsid w:val="00216F52"/>
    <w:rsid w:val="00217549"/>
    <w:rsid w:val="002176C4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3A6"/>
    <w:rsid w:val="002224D0"/>
    <w:rsid w:val="00222534"/>
    <w:rsid w:val="00223050"/>
    <w:rsid w:val="00223B16"/>
    <w:rsid w:val="00224098"/>
    <w:rsid w:val="00224C74"/>
    <w:rsid w:val="00224D5C"/>
    <w:rsid w:val="00224DE1"/>
    <w:rsid w:val="00225132"/>
    <w:rsid w:val="00225238"/>
    <w:rsid w:val="0022546A"/>
    <w:rsid w:val="002264A7"/>
    <w:rsid w:val="00227F51"/>
    <w:rsid w:val="00230258"/>
    <w:rsid w:val="00230A02"/>
    <w:rsid w:val="00230B05"/>
    <w:rsid w:val="00230F4B"/>
    <w:rsid w:val="002310D4"/>
    <w:rsid w:val="0023152C"/>
    <w:rsid w:val="00231587"/>
    <w:rsid w:val="00232507"/>
    <w:rsid w:val="00232A20"/>
    <w:rsid w:val="00232E1F"/>
    <w:rsid w:val="00233053"/>
    <w:rsid w:val="002331C7"/>
    <w:rsid w:val="002340CD"/>
    <w:rsid w:val="002346C9"/>
    <w:rsid w:val="00234C66"/>
    <w:rsid w:val="002354F1"/>
    <w:rsid w:val="00235C47"/>
    <w:rsid w:val="0023639D"/>
    <w:rsid w:val="00236433"/>
    <w:rsid w:val="002368DE"/>
    <w:rsid w:val="00236C24"/>
    <w:rsid w:val="00236CFB"/>
    <w:rsid w:val="002370EB"/>
    <w:rsid w:val="002372EB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7AF"/>
    <w:rsid w:val="00246D19"/>
    <w:rsid w:val="00246D59"/>
    <w:rsid w:val="00247782"/>
    <w:rsid w:val="00247C58"/>
    <w:rsid w:val="00247D95"/>
    <w:rsid w:val="00250027"/>
    <w:rsid w:val="00250876"/>
    <w:rsid w:val="00250973"/>
    <w:rsid w:val="00250DFA"/>
    <w:rsid w:val="0025132B"/>
    <w:rsid w:val="00251902"/>
    <w:rsid w:val="00251A3E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DB1"/>
    <w:rsid w:val="002553F1"/>
    <w:rsid w:val="002555E8"/>
    <w:rsid w:val="00255669"/>
    <w:rsid w:val="00255BE1"/>
    <w:rsid w:val="002563E0"/>
    <w:rsid w:val="00257005"/>
    <w:rsid w:val="002571FC"/>
    <w:rsid w:val="00257FF8"/>
    <w:rsid w:val="002602D1"/>
    <w:rsid w:val="00260564"/>
    <w:rsid w:val="002606DB"/>
    <w:rsid w:val="0026127E"/>
    <w:rsid w:val="002612D4"/>
    <w:rsid w:val="00261AEB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E9"/>
    <w:rsid w:val="002662EA"/>
    <w:rsid w:val="00266900"/>
    <w:rsid w:val="00270456"/>
    <w:rsid w:val="00270F96"/>
    <w:rsid w:val="002718DB"/>
    <w:rsid w:val="002722D0"/>
    <w:rsid w:val="00272C15"/>
    <w:rsid w:val="002744FA"/>
    <w:rsid w:val="0027453C"/>
    <w:rsid w:val="0027577A"/>
    <w:rsid w:val="002767D6"/>
    <w:rsid w:val="0027720E"/>
    <w:rsid w:val="00277674"/>
    <w:rsid w:val="00280834"/>
    <w:rsid w:val="00280A15"/>
    <w:rsid w:val="00280CA0"/>
    <w:rsid w:val="0028181E"/>
    <w:rsid w:val="00283107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1DC"/>
    <w:rsid w:val="002873E9"/>
    <w:rsid w:val="00290737"/>
    <w:rsid w:val="002908A0"/>
    <w:rsid w:val="00290DF5"/>
    <w:rsid w:val="002910BC"/>
    <w:rsid w:val="00291504"/>
    <w:rsid w:val="002918FB"/>
    <w:rsid w:val="00291D6F"/>
    <w:rsid w:val="00292048"/>
    <w:rsid w:val="0029281A"/>
    <w:rsid w:val="0029294A"/>
    <w:rsid w:val="002929D2"/>
    <w:rsid w:val="00292BF0"/>
    <w:rsid w:val="00292E7A"/>
    <w:rsid w:val="00292FAD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21EC"/>
    <w:rsid w:val="002A2DFC"/>
    <w:rsid w:val="002A2FD2"/>
    <w:rsid w:val="002A340E"/>
    <w:rsid w:val="002A3A1F"/>
    <w:rsid w:val="002A3B37"/>
    <w:rsid w:val="002A3DB8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7055"/>
    <w:rsid w:val="002A7E9D"/>
    <w:rsid w:val="002B0FC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AAF"/>
    <w:rsid w:val="002B2C43"/>
    <w:rsid w:val="002B32C4"/>
    <w:rsid w:val="002B3695"/>
    <w:rsid w:val="002B3A52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700C"/>
    <w:rsid w:val="002B76D6"/>
    <w:rsid w:val="002C03DC"/>
    <w:rsid w:val="002C1056"/>
    <w:rsid w:val="002C1113"/>
    <w:rsid w:val="002C12B4"/>
    <w:rsid w:val="002C17E7"/>
    <w:rsid w:val="002C191E"/>
    <w:rsid w:val="002C1CB8"/>
    <w:rsid w:val="002C1FC6"/>
    <w:rsid w:val="002C36CC"/>
    <w:rsid w:val="002C37CC"/>
    <w:rsid w:val="002C390D"/>
    <w:rsid w:val="002C3A6D"/>
    <w:rsid w:val="002C3EDB"/>
    <w:rsid w:val="002C43D5"/>
    <w:rsid w:val="002C4D5F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73FD"/>
    <w:rsid w:val="002C75EA"/>
    <w:rsid w:val="002C7839"/>
    <w:rsid w:val="002D0303"/>
    <w:rsid w:val="002D0F45"/>
    <w:rsid w:val="002D123B"/>
    <w:rsid w:val="002D2288"/>
    <w:rsid w:val="002D2ED0"/>
    <w:rsid w:val="002D2F0B"/>
    <w:rsid w:val="002D3611"/>
    <w:rsid w:val="002D3B45"/>
    <w:rsid w:val="002D3ED5"/>
    <w:rsid w:val="002D428D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A00"/>
    <w:rsid w:val="002E1A0F"/>
    <w:rsid w:val="002E1F93"/>
    <w:rsid w:val="002E2492"/>
    <w:rsid w:val="002E2760"/>
    <w:rsid w:val="002E2CC8"/>
    <w:rsid w:val="002E3452"/>
    <w:rsid w:val="002E34BA"/>
    <w:rsid w:val="002E35A7"/>
    <w:rsid w:val="002E35D6"/>
    <w:rsid w:val="002E3720"/>
    <w:rsid w:val="002E3BF9"/>
    <w:rsid w:val="002E405F"/>
    <w:rsid w:val="002E450C"/>
    <w:rsid w:val="002E479E"/>
    <w:rsid w:val="002E48FB"/>
    <w:rsid w:val="002E4AA2"/>
    <w:rsid w:val="002E4AC8"/>
    <w:rsid w:val="002E50A9"/>
    <w:rsid w:val="002E5759"/>
    <w:rsid w:val="002E6456"/>
    <w:rsid w:val="002E6FB6"/>
    <w:rsid w:val="002E77FA"/>
    <w:rsid w:val="002E78E8"/>
    <w:rsid w:val="002E7E62"/>
    <w:rsid w:val="002F0143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1CCE"/>
    <w:rsid w:val="00302523"/>
    <w:rsid w:val="00302A5C"/>
    <w:rsid w:val="00303124"/>
    <w:rsid w:val="003038F3"/>
    <w:rsid w:val="00303AFE"/>
    <w:rsid w:val="00304AA0"/>
    <w:rsid w:val="00304C78"/>
    <w:rsid w:val="00304D76"/>
    <w:rsid w:val="00305120"/>
    <w:rsid w:val="0030539E"/>
    <w:rsid w:val="003057F1"/>
    <w:rsid w:val="00305BC7"/>
    <w:rsid w:val="00305C47"/>
    <w:rsid w:val="00305C8E"/>
    <w:rsid w:val="0030667E"/>
    <w:rsid w:val="0030683C"/>
    <w:rsid w:val="00306FF3"/>
    <w:rsid w:val="0030703F"/>
    <w:rsid w:val="003072FF"/>
    <w:rsid w:val="003073F5"/>
    <w:rsid w:val="00307D51"/>
    <w:rsid w:val="003109B7"/>
    <w:rsid w:val="00310B6C"/>
    <w:rsid w:val="00310C2B"/>
    <w:rsid w:val="003112C8"/>
    <w:rsid w:val="0031142C"/>
    <w:rsid w:val="00312315"/>
    <w:rsid w:val="003140FA"/>
    <w:rsid w:val="0031451D"/>
    <w:rsid w:val="00314B54"/>
    <w:rsid w:val="00314B90"/>
    <w:rsid w:val="00314BBE"/>
    <w:rsid w:val="00314C55"/>
    <w:rsid w:val="0031564D"/>
    <w:rsid w:val="0031588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8EB"/>
    <w:rsid w:val="00322B0E"/>
    <w:rsid w:val="00322DEF"/>
    <w:rsid w:val="00322E3C"/>
    <w:rsid w:val="00322E5B"/>
    <w:rsid w:val="00322E9B"/>
    <w:rsid w:val="00323074"/>
    <w:rsid w:val="00323E4D"/>
    <w:rsid w:val="00323E7E"/>
    <w:rsid w:val="003241E4"/>
    <w:rsid w:val="003242C5"/>
    <w:rsid w:val="00324C45"/>
    <w:rsid w:val="00324CEE"/>
    <w:rsid w:val="0032568D"/>
    <w:rsid w:val="0032682C"/>
    <w:rsid w:val="00326B1D"/>
    <w:rsid w:val="003272BB"/>
    <w:rsid w:val="00327559"/>
    <w:rsid w:val="003275FD"/>
    <w:rsid w:val="00327827"/>
    <w:rsid w:val="00327A26"/>
    <w:rsid w:val="00327F09"/>
    <w:rsid w:val="00330BA9"/>
    <w:rsid w:val="00331172"/>
    <w:rsid w:val="003320FA"/>
    <w:rsid w:val="0033227D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400"/>
    <w:rsid w:val="0033591E"/>
    <w:rsid w:val="00335A67"/>
    <w:rsid w:val="00335B30"/>
    <w:rsid w:val="003361E0"/>
    <w:rsid w:val="00336384"/>
    <w:rsid w:val="0033639C"/>
    <w:rsid w:val="00336761"/>
    <w:rsid w:val="0033688F"/>
    <w:rsid w:val="00336C4A"/>
    <w:rsid w:val="003373C7"/>
    <w:rsid w:val="003378A0"/>
    <w:rsid w:val="00340531"/>
    <w:rsid w:val="00340636"/>
    <w:rsid w:val="003408EA"/>
    <w:rsid w:val="00340A86"/>
    <w:rsid w:val="00340CF3"/>
    <w:rsid w:val="00340FE5"/>
    <w:rsid w:val="00341039"/>
    <w:rsid w:val="00341771"/>
    <w:rsid w:val="00341A12"/>
    <w:rsid w:val="00342135"/>
    <w:rsid w:val="00342D13"/>
    <w:rsid w:val="003431A9"/>
    <w:rsid w:val="003432C7"/>
    <w:rsid w:val="003433B0"/>
    <w:rsid w:val="00343806"/>
    <w:rsid w:val="0034385F"/>
    <w:rsid w:val="00343D31"/>
    <w:rsid w:val="0034448B"/>
    <w:rsid w:val="00345050"/>
    <w:rsid w:val="0034506F"/>
    <w:rsid w:val="00345396"/>
    <w:rsid w:val="003453C3"/>
    <w:rsid w:val="0034599D"/>
    <w:rsid w:val="00345B74"/>
    <w:rsid w:val="003464D7"/>
    <w:rsid w:val="00346828"/>
    <w:rsid w:val="00346DBF"/>
    <w:rsid w:val="003473FC"/>
    <w:rsid w:val="0034774D"/>
    <w:rsid w:val="003477C5"/>
    <w:rsid w:val="00347E47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6BF"/>
    <w:rsid w:val="003547B2"/>
    <w:rsid w:val="003560CA"/>
    <w:rsid w:val="00356163"/>
    <w:rsid w:val="00356605"/>
    <w:rsid w:val="00356D4A"/>
    <w:rsid w:val="003578A3"/>
    <w:rsid w:val="00357B61"/>
    <w:rsid w:val="00357F5E"/>
    <w:rsid w:val="00360B93"/>
    <w:rsid w:val="00360BD4"/>
    <w:rsid w:val="00360CBB"/>
    <w:rsid w:val="00360D02"/>
    <w:rsid w:val="00360FD9"/>
    <w:rsid w:val="00361146"/>
    <w:rsid w:val="00361AC7"/>
    <w:rsid w:val="003620A3"/>
    <w:rsid w:val="003620AC"/>
    <w:rsid w:val="003628BD"/>
    <w:rsid w:val="00362901"/>
    <w:rsid w:val="00363002"/>
    <w:rsid w:val="00363137"/>
    <w:rsid w:val="00363356"/>
    <w:rsid w:val="003638AD"/>
    <w:rsid w:val="00364371"/>
    <w:rsid w:val="003644CF"/>
    <w:rsid w:val="0036497D"/>
    <w:rsid w:val="00364A39"/>
    <w:rsid w:val="00364CCB"/>
    <w:rsid w:val="00364D7F"/>
    <w:rsid w:val="00364EE5"/>
    <w:rsid w:val="00365A83"/>
    <w:rsid w:val="00365E8D"/>
    <w:rsid w:val="003662CB"/>
    <w:rsid w:val="0036692C"/>
    <w:rsid w:val="00366D73"/>
    <w:rsid w:val="00367445"/>
    <w:rsid w:val="00367929"/>
    <w:rsid w:val="00370999"/>
    <w:rsid w:val="00370B4C"/>
    <w:rsid w:val="003715CA"/>
    <w:rsid w:val="003716D1"/>
    <w:rsid w:val="003716E7"/>
    <w:rsid w:val="00371778"/>
    <w:rsid w:val="00371959"/>
    <w:rsid w:val="00372178"/>
    <w:rsid w:val="00372F89"/>
    <w:rsid w:val="00372FAC"/>
    <w:rsid w:val="00373483"/>
    <w:rsid w:val="003738EC"/>
    <w:rsid w:val="00374F88"/>
    <w:rsid w:val="0037570E"/>
    <w:rsid w:val="00375D2B"/>
    <w:rsid w:val="00376454"/>
    <w:rsid w:val="00376863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712"/>
    <w:rsid w:val="00383DE5"/>
    <w:rsid w:val="003844C7"/>
    <w:rsid w:val="003845C7"/>
    <w:rsid w:val="00384930"/>
    <w:rsid w:val="00385534"/>
    <w:rsid w:val="0038568C"/>
    <w:rsid w:val="00386D48"/>
    <w:rsid w:val="00387588"/>
    <w:rsid w:val="0038792A"/>
    <w:rsid w:val="00387AA5"/>
    <w:rsid w:val="00387B6C"/>
    <w:rsid w:val="003904E8"/>
    <w:rsid w:val="00390594"/>
    <w:rsid w:val="00390AF3"/>
    <w:rsid w:val="00391057"/>
    <w:rsid w:val="003914B0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E50"/>
    <w:rsid w:val="003935D2"/>
    <w:rsid w:val="00393F49"/>
    <w:rsid w:val="003943A1"/>
    <w:rsid w:val="0039453F"/>
    <w:rsid w:val="003955BC"/>
    <w:rsid w:val="00395633"/>
    <w:rsid w:val="00396133"/>
    <w:rsid w:val="00396151"/>
    <w:rsid w:val="00396B3B"/>
    <w:rsid w:val="003972FA"/>
    <w:rsid w:val="0039759B"/>
    <w:rsid w:val="00397AA8"/>
    <w:rsid w:val="00397EA8"/>
    <w:rsid w:val="003A012D"/>
    <w:rsid w:val="003A03B2"/>
    <w:rsid w:val="003A1567"/>
    <w:rsid w:val="003A1635"/>
    <w:rsid w:val="003A1D2C"/>
    <w:rsid w:val="003A1E78"/>
    <w:rsid w:val="003A23DB"/>
    <w:rsid w:val="003A272D"/>
    <w:rsid w:val="003A29FA"/>
    <w:rsid w:val="003A3371"/>
    <w:rsid w:val="003A33DC"/>
    <w:rsid w:val="003A3A35"/>
    <w:rsid w:val="003A3BA6"/>
    <w:rsid w:val="003A3DF3"/>
    <w:rsid w:val="003A436C"/>
    <w:rsid w:val="003A456F"/>
    <w:rsid w:val="003A484D"/>
    <w:rsid w:val="003A514F"/>
    <w:rsid w:val="003A5497"/>
    <w:rsid w:val="003A66CE"/>
    <w:rsid w:val="003A6856"/>
    <w:rsid w:val="003A6A30"/>
    <w:rsid w:val="003A7232"/>
    <w:rsid w:val="003B0716"/>
    <w:rsid w:val="003B0E3E"/>
    <w:rsid w:val="003B100E"/>
    <w:rsid w:val="003B1301"/>
    <w:rsid w:val="003B13B5"/>
    <w:rsid w:val="003B2632"/>
    <w:rsid w:val="003B30A2"/>
    <w:rsid w:val="003B3202"/>
    <w:rsid w:val="003B333C"/>
    <w:rsid w:val="003B39E3"/>
    <w:rsid w:val="003B3C30"/>
    <w:rsid w:val="003B3E70"/>
    <w:rsid w:val="003B43A3"/>
    <w:rsid w:val="003B49AC"/>
    <w:rsid w:val="003B4FE8"/>
    <w:rsid w:val="003B5199"/>
    <w:rsid w:val="003B59B8"/>
    <w:rsid w:val="003B5BF5"/>
    <w:rsid w:val="003B5FDD"/>
    <w:rsid w:val="003B69CD"/>
    <w:rsid w:val="003B6A08"/>
    <w:rsid w:val="003B6DFD"/>
    <w:rsid w:val="003B6FB0"/>
    <w:rsid w:val="003B786B"/>
    <w:rsid w:val="003B7CF1"/>
    <w:rsid w:val="003C0616"/>
    <w:rsid w:val="003C0697"/>
    <w:rsid w:val="003C0A51"/>
    <w:rsid w:val="003C0FD9"/>
    <w:rsid w:val="003C140A"/>
    <w:rsid w:val="003C15A0"/>
    <w:rsid w:val="003C196F"/>
    <w:rsid w:val="003C282F"/>
    <w:rsid w:val="003C33D9"/>
    <w:rsid w:val="003C3458"/>
    <w:rsid w:val="003C3A05"/>
    <w:rsid w:val="003C3DB7"/>
    <w:rsid w:val="003C3FA2"/>
    <w:rsid w:val="003C4049"/>
    <w:rsid w:val="003C4B85"/>
    <w:rsid w:val="003C4D57"/>
    <w:rsid w:val="003C5280"/>
    <w:rsid w:val="003C543D"/>
    <w:rsid w:val="003C6270"/>
    <w:rsid w:val="003C630C"/>
    <w:rsid w:val="003C6D34"/>
    <w:rsid w:val="003C7064"/>
    <w:rsid w:val="003C77B5"/>
    <w:rsid w:val="003C7846"/>
    <w:rsid w:val="003C7998"/>
    <w:rsid w:val="003C7B6B"/>
    <w:rsid w:val="003C7C20"/>
    <w:rsid w:val="003D0113"/>
    <w:rsid w:val="003D0249"/>
    <w:rsid w:val="003D0D82"/>
    <w:rsid w:val="003D1CFD"/>
    <w:rsid w:val="003D1ED5"/>
    <w:rsid w:val="003D2046"/>
    <w:rsid w:val="003D2D4D"/>
    <w:rsid w:val="003D3919"/>
    <w:rsid w:val="003D3A11"/>
    <w:rsid w:val="003D40CF"/>
    <w:rsid w:val="003D4B8B"/>
    <w:rsid w:val="003D4C06"/>
    <w:rsid w:val="003D564B"/>
    <w:rsid w:val="003D58F0"/>
    <w:rsid w:val="003D5A7F"/>
    <w:rsid w:val="003D6E44"/>
    <w:rsid w:val="003D704B"/>
    <w:rsid w:val="003D78BB"/>
    <w:rsid w:val="003D79E7"/>
    <w:rsid w:val="003D7EDA"/>
    <w:rsid w:val="003E05D9"/>
    <w:rsid w:val="003E0700"/>
    <w:rsid w:val="003E117C"/>
    <w:rsid w:val="003E1185"/>
    <w:rsid w:val="003E1430"/>
    <w:rsid w:val="003E1E02"/>
    <w:rsid w:val="003E20F2"/>
    <w:rsid w:val="003E2103"/>
    <w:rsid w:val="003E2388"/>
    <w:rsid w:val="003E4024"/>
    <w:rsid w:val="003E4414"/>
    <w:rsid w:val="003E5DAC"/>
    <w:rsid w:val="003E659B"/>
    <w:rsid w:val="003E68D6"/>
    <w:rsid w:val="003E6A17"/>
    <w:rsid w:val="003E738B"/>
    <w:rsid w:val="003E73D9"/>
    <w:rsid w:val="003E77BB"/>
    <w:rsid w:val="003F0957"/>
    <w:rsid w:val="003F0BB3"/>
    <w:rsid w:val="003F129B"/>
    <w:rsid w:val="003F16BD"/>
    <w:rsid w:val="003F1D10"/>
    <w:rsid w:val="003F28E3"/>
    <w:rsid w:val="003F2A5C"/>
    <w:rsid w:val="003F30C5"/>
    <w:rsid w:val="003F32FF"/>
    <w:rsid w:val="003F378F"/>
    <w:rsid w:val="003F41FF"/>
    <w:rsid w:val="003F453B"/>
    <w:rsid w:val="003F46A2"/>
    <w:rsid w:val="003F54B5"/>
    <w:rsid w:val="003F5C75"/>
    <w:rsid w:val="003F625E"/>
    <w:rsid w:val="003F64F8"/>
    <w:rsid w:val="003F68D2"/>
    <w:rsid w:val="003F6DCA"/>
    <w:rsid w:val="003F73AB"/>
    <w:rsid w:val="003F7BF9"/>
    <w:rsid w:val="003F7C2F"/>
    <w:rsid w:val="0040064D"/>
    <w:rsid w:val="004006F9"/>
    <w:rsid w:val="0040078F"/>
    <w:rsid w:val="004010F3"/>
    <w:rsid w:val="0040186F"/>
    <w:rsid w:val="00401CC5"/>
    <w:rsid w:val="00401F45"/>
    <w:rsid w:val="004023B6"/>
    <w:rsid w:val="00402475"/>
    <w:rsid w:val="00403085"/>
    <w:rsid w:val="0040364B"/>
    <w:rsid w:val="00403765"/>
    <w:rsid w:val="00405447"/>
    <w:rsid w:val="00405A8D"/>
    <w:rsid w:val="00406097"/>
    <w:rsid w:val="004060A0"/>
    <w:rsid w:val="004061A7"/>
    <w:rsid w:val="00406429"/>
    <w:rsid w:val="004065D4"/>
    <w:rsid w:val="00406F09"/>
    <w:rsid w:val="00407349"/>
    <w:rsid w:val="00407394"/>
    <w:rsid w:val="00410C08"/>
    <w:rsid w:val="00410DBD"/>
    <w:rsid w:val="0041167D"/>
    <w:rsid w:val="00411DE3"/>
    <w:rsid w:val="00411F7E"/>
    <w:rsid w:val="004121C6"/>
    <w:rsid w:val="004122BE"/>
    <w:rsid w:val="00412891"/>
    <w:rsid w:val="00412C36"/>
    <w:rsid w:val="00412EE8"/>
    <w:rsid w:val="0041379F"/>
    <w:rsid w:val="004137CE"/>
    <w:rsid w:val="00413B55"/>
    <w:rsid w:val="00414136"/>
    <w:rsid w:val="00414650"/>
    <w:rsid w:val="0041606E"/>
    <w:rsid w:val="00416429"/>
    <w:rsid w:val="0041654A"/>
    <w:rsid w:val="00416A3E"/>
    <w:rsid w:val="0041741F"/>
    <w:rsid w:val="004177E2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EA9"/>
    <w:rsid w:val="0042220A"/>
    <w:rsid w:val="0042336A"/>
    <w:rsid w:val="004239DC"/>
    <w:rsid w:val="00424A72"/>
    <w:rsid w:val="00425596"/>
    <w:rsid w:val="004256C7"/>
    <w:rsid w:val="004256F8"/>
    <w:rsid w:val="00425A20"/>
    <w:rsid w:val="00425AB0"/>
    <w:rsid w:val="00426631"/>
    <w:rsid w:val="00427240"/>
    <w:rsid w:val="00427C39"/>
    <w:rsid w:val="00427E6D"/>
    <w:rsid w:val="00427F55"/>
    <w:rsid w:val="0043006D"/>
    <w:rsid w:val="00430307"/>
    <w:rsid w:val="00430467"/>
    <w:rsid w:val="00430ECB"/>
    <w:rsid w:val="004310AF"/>
    <w:rsid w:val="004314B4"/>
    <w:rsid w:val="0043194F"/>
    <w:rsid w:val="00432186"/>
    <w:rsid w:val="00432B15"/>
    <w:rsid w:val="00433390"/>
    <w:rsid w:val="0043343A"/>
    <w:rsid w:val="00433D72"/>
    <w:rsid w:val="00434F34"/>
    <w:rsid w:val="00435893"/>
    <w:rsid w:val="0043616A"/>
    <w:rsid w:val="00436374"/>
    <w:rsid w:val="004369EA"/>
    <w:rsid w:val="00436D25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B4A"/>
    <w:rsid w:val="00441D1A"/>
    <w:rsid w:val="0044318A"/>
    <w:rsid w:val="00443781"/>
    <w:rsid w:val="0044411C"/>
    <w:rsid w:val="00444495"/>
    <w:rsid w:val="004445C0"/>
    <w:rsid w:val="00444CBD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15B8"/>
    <w:rsid w:val="00452142"/>
    <w:rsid w:val="004521EA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CF3"/>
    <w:rsid w:val="004575A5"/>
    <w:rsid w:val="00457C3B"/>
    <w:rsid w:val="00457DEA"/>
    <w:rsid w:val="004604BC"/>
    <w:rsid w:val="004605B8"/>
    <w:rsid w:val="004605B9"/>
    <w:rsid w:val="0046094C"/>
    <w:rsid w:val="00460D26"/>
    <w:rsid w:val="00461CDE"/>
    <w:rsid w:val="004622CA"/>
    <w:rsid w:val="0046281C"/>
    <w:rsid w:val="00463449"/>
    <w:rsid w:val="004636D5"/>
    <w:rsid w:val="004640FF"/>
    <w:rsid w:val="00464182"/>
    <w:rsid w:val="00464DDD"/>
    <w:rsid w:val="004656FD"/>
    <w:rsid w:val="00465E85"/>
    <w:rsid w:val="004662EB"/>
    <w:rsid w:val="004666A9"/>
    <w:rsid w:val="004668B0"/>
    <w:rsid w:val="0046747C"/>
    <w:rsid w:val="00467543"/>
    <w:rsid w:val="004678AE"/>
    <w:rsid w:val="00470020"/>
    <w:rsid w:val="004708CA"/>
    <w:rsid w:val="00470A1B"/>
    <w:rsid w:val="00470C11"/>
    <w:rsid w:val="00470C73"/>
    <w:rsid w:val="00470D33"/>
    <w:rsid w:val="00470E3D"/>
    <w:rsid w:val="004711EE"/>
    <w:rsid w:val="0047166A"/>
    <w:rsid w:val="00471BC0"/>
    <w:rsid w:val="0047296D"/>
    <w:rsid w:val="00472A43"/>
    <w:rsid w:val="00472B99"/>
    <w:rsid w:val="00472BF9"/>
    <w:rsid w:val="004735BE"/>
    <w:rsid w:val="00473C73"/>
    <w:rsid w:val="00473CC1"/>
    <w:rsid w:val="00473DC1"/>
    <w:rsid w:val="00474507"/>
    <w:rsid w:val="00474E16"/>
    <w:rsid w:val="00475454"/>
    <w:rsid w:val="00475885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0F64"/>
    <w:rsid w:val="004815C7"/>
    <w:rsid w:val="004816D0"/>
    <w:rsid w:val="004836E7"/>
    <w:rsid w:val="0048396B"/>
    <w:rsid w:val="00484010"/>
    <w:rsid w:val="0048471C"/>
    <w:rsid w:val="00484A2F"/>
    <w:rsid w:val="00484BD3"/>
    <w:rsid w:val="004852C7"/>
    <w:rsid w:val="00485E9E"/>
    <w:rsid w:val="00486CA3"/>
    <w:rsid w:val="00486F58"/>
    <w:rsid w:val="004870A3"/>
    <w:rsid w:val="004873A8"/>
    <w:rsid w:val="00487957"/>
    <w:rsid w:val="00490ACA"/>
    <w:rsid w:val="00490C63"/>
    <w:rsid w:val="00490E42"/>
    <w:rsid w:val="00491649"/>
    <w:rsid w:val="004918A1"/>
    <w:rsid w:val="00491BD9"/>
    <w:rsid w:val="00492058"/>
    <w:rsid w:val="00492315"/>
    <w:rsid w:val="00492810"/>
    <w:rsid w:val="004933B5"/>
    <w:rsid w:val="004934E4"/>
    <w:rsid w:val="00493903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FC8"/>
    <w:rsid w:val="00497946"/>
    <w:rsid w:val="004A02DF"/>
    <w:rsid w:val="004A05E1"/>
    <w:rsid w:val="004A0B1A"/>
    <w:rsid w:val="004A16EF"/>
    <w:rsid w:val="004A19BF"/>
    <w:rsid w:val="004A19DC"/>
    <w:rsid w:val="004A1C45"/>
    <w:rsid w:val="004A1C8C"/>
    <w:rsid w:val="004A1D4D"/>
    <w:rsid w:val="004A1D7D"/>
    <w:rsid w:val="004A1EB1"/>
    <w:rsid w:val="004A22F9"/>
    <w:rsid w:val="004A2392"/>
    <w:rsid w:val="004A29F7"/>
    <w:rsid w:val="004A38A3"/>
    <w:rsid w:val="004A4092"/>
    <w:rsid w:val="004A471A"/>
    <w:rsid w:val="004A4747"/>
    <w:rsid w:val="004A4B45"/>
    <w:rsid w:val="004A4C92"/>
    <w:rsid w:val="004A4EFA"/>
    <w:rsid w:val="004A55D4"/>
    <w:rsid w:val="004A5D5C"/>
    <w:rsid w:val="004A5DFD"/>
    <w:rsid w:val="004A638C"/>
    <w:rsid w:val="004A6758"/>
    <w:rsid w:val="004A790A"/>
    <w:rsid w:val="004A7CC3"/>
    <w:rsid w:val="004A7CEC"/>
    <w:rsid w:val="004A7EA0"/>
    <w:rsid w:val="004B03D1"/>
    <w:rsid w:val="004B05CF"/>
    <w:rsid w:val="004B0E14"/>
    <w:rsid w:val="004B12E0"/>
    <w:rsid w:val="004B1633"/>
    <w:rsid w:val="004B188B"/>
    <w:rsid w:val="004B1EF8"/>
    <w:rsid w:val="004B21C7"/>
    <w:rsid w:val="004B2FCD"/>
    <w:rsid w:val="004B30B0"/>
    <w:rsid w:val="004B3606"/>
    <w:rsid w:val="004B363F"/>
    <w:rsid w:val="004B37BA"/>
    <w:rsid w:val="004B3CB0"/>
    <w:rsid w:val="004B41EB"/>
    <w:rsid w:val="004B4313"/>
    <w:rsid w:val="004B4828"/>
    <w:rsid w:val="004B4A23"/>
    <w:rsid w:val="004B51D5"/>
    <w:rsid w:val="004B52FC"/>
    <w:rsid w:val="004B543E"/>
    <w:rsid w:val="004B5485"/>
    <w:rsid w:val="004B56BF"/>
    <w:rsid w:val="004B57F0"/>
    <w:rsid w:val="004B6DDA"/>
    <w:rsid w:val="004B6FA6"/>
    <w:rsid w:val="004B7357"/>
    <w:rsid w:val="004B7810"/>
    <w:rsid w:val="004B7849"/>
    <w:rsid w:val="004B7882"/>
    <w:rsid w:val="004B796E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DCE"/>
    <w:rsid w:val="004C3F5A"/>
    <w:rsid w:val="004C434A"/>
    <w:rsid w:val="004C4362"/>
    <w:rsid w:val="004C46B2"/>
    <w:rsid w:val="004C4B3F"/>
    <w:rsid w:val="004C5928"/>
    <w:rsid w:val="004C5A6B"/>
    <w:rsid w:val="004C5CC4"/>
    <w:rsid w:val="004C629D"/>
    <w:rsid w:val="004C65DF"/>
    <w:rsid w:val="004C671B"/>
    <w:rsid w:val="004C68CE"/>
    <w:rsid w:val="004C6C5A"/>
    <w:rsid w:val="004C6E88"/>
    <w:rsid w:val="004C7409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7CC"/>
    <w:rsid w:val="004D2D2B"/>
    <w:rsid w:val="004D3060"/>
    <w:rsid w:val="004D39B2"/>
    <w:rsid w:val="004D3F47"/>
    <w:rsid w:val="004D4123"/>
    <w:rsid w:val="004D50B9"/>
    <w:rsid w:val="004D5396"/>
    <w:rsid w:val="004D621D"/>
    <w:rsid w:val="004D66AA"/>
    <w:rsid w:val="004D68A0"/>
    <w:rsid w:val="004D6DFC"/>
    <w:rsid w:val="004D6E12"/>
    <w:rsid w:val="004D76F2"/>
    <w:rsid w:val="004D7ABA"/>
    <w:rsid w:val="004D7BA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96D"/>
    <w:rsid w:val="004E3AB0"/>
    <w:rsid w:val="004E3E91"/>
    <w:rsid w:val="004E4686"/>
    <w:rsid w:val="004E4A45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96"/>
    <w:rsid w:val="004E767F"/>
    <w:rsid w:val="004F0059"/>
    <w:rsid w:val="004F0B64"/>
    <w:rsid w:val="004F0C18"/>
    <w:rsid w:val="004F0C43"/>
    <w:rsid w:val="004F0CC2"/>
    <w:rsid w:val="004F1319"/>
    <w:rsid w:val="004F150E"/>
    <w:rsid w:val="004F1DE0"/>
    <w:rsid w:val="004F29F6"/>
    <w:rsid w:val="004F2CAC"/>
    <w:rsid w:val="004F3690"/>
    <w:rsid w:val="004F3ACE"/>
    <w:rsid w:val="004F40DB"/>
    <w:rsid w:val="004F4B63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6EE4"/>
    <w:rsid w:val="004F7214"/>
    <w:rsid w:val="004F736C"/>
    <w:rsid w:val="00500EDC"/>
    <w:rsid w:val="005012B9"/>
    <w:rsid w:val="0050148D"/>
    <w:rsid w:val="00501F66"/>
    <w:rsid w:val="005025C8"/>
    <w:rsid w:val="00502783"/>
    <w:rsid w:val="00502DA6"/>
    <w:rsid w:val="00503149"/>
    <w:rsid w:val="00503245"/>
    <w:rsid w:val="0050384D"/>
    <w:rsid w:val="00503952"/>
    <w:rsid w:val="00503DC2"/>
    <w:rsid w:val="00504240"/>
    <w:rsid w:val="00504B3C"/>
    <w:rsid w:val="005050C0"/>
    <w:rsid w:val="0050524D"/>
    <w:rsid w:val="005056B3"/>
    <w:rsid w:val="005066A6"/>
    <w:rsid w:val="00507127"/>
    <w:rsid w:val="005075ED"/>
    <w:rsid w:val="00507C46"/>
    <w:rsid w:val="00507DC0"/>
    <w:rsid w:val="00510516"/>
    <w:rsid w:val="00510768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451"/>
    <w:rsid w:val="00515CA7"/>
    <w:rsid w:val="00515DA6"/>
    <w:rsid w:val="00516764"/>
    <w:rsid w:val="00516B26"/>
    <w:rsid w:val="00516F06"/>
    <w:rsid w:val="005203B7"/>
    <w:rsid w:val="0052049D"/>
    <w:rsid w:val="005208C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3A84"/>
    <w:rsid w:val="00523C44"/>
    <w:rsid w:val="00523E70"/>
    <w:rsid w:val="005240CC"/>
    <w:rsid w:val="00524E09"/>
    <w:rsid w:val="00524F2F"/>
    <w:rsid w:val="00525274"/>
    <w:rsid w:val="005253F2"/>
    <w:rsid w:val="00525440"/>
    <w:rsid w:val="00525E0D"/>
    <w:rsid w:val="005260D5"/>
    <w:rsid w:val="00526322"/>
    <w:rsid w:val="005268D6"/>
    <w:rsid w:val="00526DFA"/>
    <w:rsid w:val="00527268"/>
    <w:rsid w:val="00527E34"/>
    <w:rsid w:val="00527FD9"/>
    <w:rsid w:val="00530653"/>
    <w:rsid w:val="0053099A"/>
    <w:rsid w:val="00530B65"/>
    <w:rsid w:val="00530D04"/>
    <w:rsid w:val="005315F1"/>
    <w:rsid w:val="00531752"/>
    <w:rsid w:val="00532B28"/>
    <w:rsid w:val="00532EE4"/>
    <w:rsid w:val="00533C78"/>
    <w:rsid w:val="0053401D"/>
    <w:rsid w:val="00534068"/>
    <w:rsid w:val="005340D3"/>
    <w:rsid w:val="00534499"/>
    <w:rsid w:val="005349C7"/>
    <w:rsid w:val="00534F32"/>
    <w:rsid w:val="005351EF"/>
    <w:rsid w:val="00535727"/>
    <w:rsid w:val="00535895"/>
    <w:rsid w:val="005358E9"/>
    <w:rsid w:val="005361F8"/>
    <w:rsid w:val="00537493"/>
    <w:rsid w:val="00537576"/>
    <w:rsid w:val="00537EDD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47F"/>
    <w:rsid w:val="005427CA"/>
    <w:rsid w:val="00543124"/>
    <w:rsid w:val="0054329D"/>
    <w:rsid w:val="00543F2D"/>
    <w:rsid w:val="00544BBF"/>
    <w:rsid w:val="00544C3C"/>
    <w:rsid w:val="00544EC0"/>
    <w:rsid w:val="00545EA1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CC8"/>
    <w:rsid w:val="00550FED"/>
    <w:rsid w:val="005512E3"/>
    <w:rsid w:val="00551C65"/>
    <w:rsid w:val="00551D63"/>
    <w:rsid w:val="005520C0"/>
    <w:rsid w:val="0055219A"/>
    <w:rsid w:val="0055260B"/>
    <w:rsid w:val="0055292B"/>
    <w:rsid w:val="00552B6E"/>
    <w:rsid w:val="00553469"/>
    <w:rsid w:val="00553FF4"/>
    <w:rsid w:val="00554344"/>
    <w:rsid w:val="00554543"/>
    <w:rsid w:val="005545B8"/>
    <w:rsid w:val="005548DD"/>
    <w:rsid w:val="00554BE2"/>
    <w:rsid w:val="00554C22"/>
    <w:rsid w:val="005551FE"/>
    <w:rsid w:val="00555940"/>
    <w:rsid w:val="00555976"/>
    <w:rsid w:val="00555A69"/>
    <w:rsid w:val="00555F8D"/>
    <w:rsid w:val="0055607A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DE2"/>
    <w:rsid w:val="00563101"/>
    <w:rsid w:val="005632AA"/>
    <w:rsid w:val="0056330D"/>
    <w:rsid w:val="00563377"/>
    <w:rsid w:val="005639E4"/>
    <w:rsid w:val="00563AC6"/>
    <w:rsid w:val="0056440F"/>
    <w:rsid w:val="0056449A"/>
    <w:rsid w:val="00564992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CF5"/>
    <w:rsid w:val="00570314"/>
    <w:rsid w:val="005704AE"/>
    <w:rsid w:val="00570CA0"/>
    <w:rsid w:val="00570E41"/>
    <w:rsid w:val="00571588"/>
    <w:rsid w:val="00572096"/>
    <w:rsid w:val="00572E5B"/>
    <w:rsid w:val="00573504"/>
    <w:rsid w:val="00573D48"/>
    <w:rsid w:val="00574FE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80404"/>
    <w:rsid w:val="00580754"/>
    <w:rsid w:val="00580D7B"/>
    <w:rsid w:val="0058269D"/>
    <w:rsid w:val="00583700"/>
    <w:rsid w:val="00583C8C"/>
    <w:rsid w:val="005842C4"/>
    <w:rsid w:val="0058474C"/>
    <w:rsid w:val="0058476D"/>
    <w:rsid w:val="00584791"/>
    <w:rsid w:val="00584A12"/>
    <w:rsid w:val="00585518"/>
    <w:rsid w:val="00585878"/>
    <w:rsid w:val="00585CDC"/>
    <w:rsid w:val="0058602C"/>
    <w:rsid w:val="005863DB"/>
    <w:rsid w:val="005868C0"/>
    <w:rsid w:val="00586C32"/>
    <w:rsid w:val="00587A18"/>
    <w:rsid w:val="00587CB5"/>
    <w:rsid w:val="005907E3"/>
    <w:rsid w:val="0059091D"/>
    <w:rsid w:val="00590CE6"/>
    <w:rsid w:val="00590FBD"/>
    <w:rsid w:val="00591DD3"/>
    <w:rsid w:val="00591EBB"/>
    <w:rsid w:val="00592434"/>
    <w:rsid w:val="00593520"/>
    <w:rsid w:val="005937DC"/>
    <w:rsid w:val="0059397A"/>
    <w:rsid w:val="0059547A"/>
    <w:rsid w:val="005957B4"/>
    <w:rsid w:val="0059609C"/>
    <w:rsid w:val="00596F3B"/>
    <w:rsid w:val="00597AE3"/>
    <w:rsid w:val="00597E36"/>
    <w:rsid w:val="005A0A6F"/>
    <w:rsid w:val="005A0C01"/>
    <w:rsid w:val="005A0C5D"/>
    <w:rsid w:val="005A0E0B"/>
    <w:rsid w:val="005A1258"/>
    <w:rsid w:val="005A1926"/>
    <w:rsid w:val="005A1DAB"/>
    <w:rsid w:val="005A2239"/>
    <w:rsid w:val="005A3520"/>
    <w:rsid w:val="005A362C"/>
    <w:rsid w:val="005A3776"/>
    <w:rsid w:val="005A3D3F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C0D"/>
    <w:rsid w:val="005B19AA"/>
    <w:rsid w:val="005B1A27"/>
    <w:rsid w:val="005B1EBB"/>
    <w:rsid w:val="005B22A0"/>
    <w:rsid w:val="005B2311"/>
    <w:rsid w:val="005B2B24"/>
    <w:rsid w:val="005B34AE"/>
    <w:rsid w:val="005B4028"/>
    <w:rsid w:val="005B434A"/>
    <w:rsid w:val="005B4CD2"/>
    <w:rsid w:val="005B553F"/>
    <w:rsid w:val="005B5880"/>
    <w:rsid w:val="005B59C6"/>
    <w:rsid w:val="005B621B"/>
    <w:rsid w:val="005B670D"/>
    <w:rsid w:val="005B699F"/>
    <w:rsid w:val="005B6FF8"/>
    <w:rsid w:val="005B75C3"/>
    <w:rsid w:val="005B7A32"/>
    <w:rsid w:val="005B7C76"/>
    <w:rsid w:val="005C0695"/>
    <w:rsid w:val="005C0BC8"/>
    <w:rsid w:val="005C0CF9"/>
    <w:rsid w:val="005C1124"/>
    <w:rsid w:val="005C1676"/>
    <w:rsid w:val="005C1D74"/>
    <w:rsid w:val="005C1E07"/>
    <w:rsid w:val="005C209D"/>
    <w:rsid w:val="005C247A"/>
    <w:rsid w:val="005C2B9D"/>
    <w:rsid w:val="005C2E3D"/>
    <w:rsid w:val="005C3691"/>
    <w:rsid w:val="005C36B8"/>
    <w:rsid w:val="005C385C"/>
    <w:rsid w:val="005C3AD2"/>
    <w:rsid w:val="005C3E02"/>
    <w:rsid w:val="005C49A4"/>
    <w:rsid w:val="005C54DD"/>
    <w:rsid w:val="005C64DC"/>
    <w:rsid w:val="005C6890"/>
    <w:rsid w:val="005C6CCA"/>
    <w:rsid w:val="005C6FE4"/>
    <w:rsid w:val="005C7307"/>
    <w:rsid w:val="005C741B"/>
    <w:rsid w:val="005C7A29"/>
    <w:rsid w:val="005C7DCD"/>
    <w:rsid w:val="005C7E29"/>
    <w:rsid w:val="005D0210"/>
    <w:rsid w:val="005D09BB"/>
    <w:rsid w:val="005D0D23"/>
    <w:rsid w:val="005D1504"/>
    <w:rsid w:val="005D1638"/>
    <w:rsid w:val="005D1688"/>
    <w:rsid w:val="005D18E2"/>
    <w:rsid w:val="005D1CDB"/>
    <w:rsid w:val="005D1ECF"/>
    <w:rsid w:val="005D2DCA"/>
    <w:rsid w:val="005D3321"/>
    <w:rsid w:val="005D35C7"/>
    <w:rsid w:val="005D46DC"/>
    <w:rsid w:val="005D4C94"/>
    <w:rsid w:val="005D5665"/>
    <w:rsid w:val="005D59AF"/>
    <w:rsid w:val="005D614D"/>
    <w:rsid w:val="005D617B"/>
    <w:rsid w:val="005D671F"/>
    <w:rsid w:val="005D68B9"/>
    <w:rsid w:val="005D77A6"/>
    <w:rsid w:val="005D7D99"/>
    <w:rsid w:val="005E030E"/>
    <w:rsid w:val="005E119A"/>
    <w:rsid w:val="005E1B62"/>
    <w:rsid w:val="005E27AC"/>
    <w:rsid w:val="005E28C8"/>
    <w:rsid w:val="005E30FA"/>
    <w:rsid w:val="005E330D"/>
    <w:rsid w:val="005E34CA"/>
    <w:rsid w:val="005E387B"/>
    <w:rsid w:val="005E38A6"/>
    <w:rsid w:val="005E3A43"/>
    <w:rsid w:val="005E4063"/>
    <w:rsid w:val="005E40AA"/>
    <w:rsid w:val="005E46BA"/>
    <w:rsid w:val="005E49A9"/>
    <w:rsid w:val="005E5581"/>
    <w:rsid w:val="005E5947"/>
    <w:rsid w:val="005E5A25"/>
    <w:rsid w:val="005E5E4F"/>
    <w:rsid w:val="005E600F"/>
    <w:rsid w:val="005E692C"/>
    <w:rsid w:val="005E6BF6"/>
    <w:rsid w:val="005E6DAE"/>
    <w:rsid w:val="005E7139"/>
    <w:rsid w:val="005E7B55"/>
    <w:rsid w:val="005F0107"/>
    <w:rsid w:val="005F08F5"/>
    <w:rsid w:val="005F1597"/>
    <w:rsid w:val="005F1615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5FF"/>
    <w:rsid w:val="005F36A8"/>
    <w:rsid w:val="005F3AC5"/>
    <w:rsid w:val="005F470A"/>
    <w:rsid w:val="005F4FBA"/>
    <w:rsid w:val="005F5010"/>
    <w:rsid w:val="005F5704"/>
    <w:rsid w:val="005F5DAB"/>
    <w:rsid w:val="005F6019"/>
    <w:rsid w:val="005F62B7"/>
    <w:rsid w:val="005F6561"/>
    <w:rsid w:val="005F6A91"/>
    <w:rsid w:val="005F76F2"/>
    <w:rsid w:val="005F7C8A"/>
    <w:rsid w:val="00600039"/>
    <w:rsid w:val="00600258"/>
    <w:rsid w:val="00600882"/>
    <w:rsid w:val="00600DD0"/>
    <w:rsid w:val="00600E12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62DA"/>
    <w:rsid w:val="006065EE"/>
    <w:rsid w:val="006073B7"/>
    <w:rsid w:val="0060746C"/>
    <w:rsid w:val="006075CD"/>
    <w:rsid w:val="00607607"/>
    <w:rsid w:val="0060788C"/>
    <w:rsid w:val="00607AB2"/>
    <w:rsid w:val="00607EA4"/>
    <w:rsid w:val="00607EEF"/>
    <w:rsid w:val="00607F0C"/>
    <w:rsid w:val="00610609"/>
    <w:rsid w:val="00610958"/>
    <w:rsid w:val="006112BA"/>
    <w:rsid w:val="00611315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AD5"/>
    <w:rsid w:val="00615DC4"/>
    <w:rsid w:val="00617148"/>
    <w:rsid w:val="006171C7"/>
    <w:rsid w:val="0061755B"/>
    <w:rsid w:val="00620703"/>
    <w:rsid w:val="006209B1"/>
    <w:rsid w:val="00620D7C"/>
    <w:rsid w:val="00620F66"/>
    <w:rsid w:val="0062122B"/>
    <w:rsid w:val="00621509"/>
    <w:rsid w:val="006215E8"/>
    <w:rsid w:val="00621B2F"/>
    <w:rsid w:val="00622698"/>
    <w:rsid w:val="006229A6"/>
    <w:rsid w:val="0062303D"/>
    <w:rsid w:val="00623B44"/>
    <w:rsid w:val="00623D84"/>
    <w:rsid w:val="006241FF"/>
    <w:rsid w:val="006242A6"/>
    <w:rsid w:val="006244DE"/>
    <w:rsid w:val="00624991"/>
    <w:rsid w:val="00624C17"/>
    <w:rsid w:val="00625898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40552"/>
    <w:rsid w:val="00640D63"/>
    <w:rsid w:val="00641368"/>
    <w:rsid w:val="0064136A"/>
    <w:rsid w:val="006415DD"/>
    <w:rsid w:val="006418BA"/>
    <w:rsid w:val="00641A17"/>
    <w:rsid w:val="0064251B"/>
    <w:rsid w:val="00642713"/>
    <w:rsid w:val="00642B12"/>
    <w:rsid w:val="00642D9C"/>
    <w:rsid w:val="00642F0B"/>
    <w:rsid w:val="00642FF2"/>
    <w:rsid w:val="0064316D"/>
    <w:rsid w:val="0064325B"/>
    <w:rsid w:val="00643E8B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D74"/>
    <w:rsid w:val="0065210D"/>
    <w:rsid w:val="00652235"/>
    <w:rsid w:val="00652499"/>
    <w:rsid w:val="00653619"/>
    <w:rsid w:val="00654187"/>
    <w:rsid w:val="00654628"/>
    <w:rsid w:val="00654773"/>
    <w:rsid w:val="00654990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2B5C"/>
    <w:rsid w:val="006634B2"/>
    <w:rsid w:val="00663BAF"/>
    <w:rsid w:val="00663DA3"/>
    <w:rsid w:val="00663E50"/>
    <w:rsid w:val="006640CC"/>
    <w:rsid w:val="0066449E"/>
    <w:rsid w:val="0066482F"/>
    <w:rsid w:val="00664E5C"/>
    <w:rsid w:val="006651DF"/>
    <w:rsid w:val="006659CB"/>
    <w:rsid w:val="00665CB2"/>
    <w:rsid w:val="00666618"/>
    <w:rsid w:val="006667AF"/>
    <w:rsid w:val="006667EE"/>
    <w:rsid w:val="006673B8"/>
    <w:rsid w:val="0066745F"/>
    <w:rsid w:val="00667540"/>
    <w:rsid w:val="006675D3"/>
    <w:rsid w:val="00667F34"/>
    <w:rsid w:val="006700E5"/>
    <w:rsid w:val="0067023B"/>
    <w:rsid w:val="00670954"/>
    <w:rsid w:val="006709C8"/>
    <w:rsid w:val="00670E3D"/>
    <w:rsid w:val="0067158E"/>
    <w:rsid w:val="00671C05"/>
    <w:rsid w:val="0067267F"/>
    <w:rsid w:val="00672DB2"/>
    <w:rsid w:val="00672DD7"/>
    <w:rsid w:val="00672ED0"/>
    <w:rsid w:val="006737E8"/>
    <w:rsid w:val="00674368"/>
    <w:rsid w:val="006746BF"/>
    <w:rsid w:val="00674753"/>
    <w:rsid w:val="00675387"/>
    <w:rsid w:val="006754F8"/>
    <w:rsid w:val="006758BE"/>
    <w:rsid w:val="00675A11"/>
    <w:rsid w:val="00675D76"/>
    <w:rsid w:val="0067640A"/>
    <w:rsid w:val="00676FCB"/>
    <w:rsid w:val="006778BA"/>
    <w:rsid w:val="00677FB9"/>
    <w:rsid w:val="006809B7"/>
    <w:rsid w:val="00681511"/>
    <w:rsid w:val="006820F2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C89"/>
    <w:rsid w:val="006863E2"/>
    <w:rsid w:val="006864C5"/>
    <w:rsid w:val="00686AEB"/>
    <w:rsid w:val="00687150"/>
    <w:rsid w:val="00687159"/>
    <w:rsid w:val="00687625"/>
    <w:rsid w:val="0068785D"/>
    <w:rsid w:val="00687DB1"/>
    <w:rsid w:val="006904AD"/>
    <w:rsid w:val="00690C52"/>
    <w:rsid w:val="00691BE8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1BC9"/>
    <w:rsid w:val="006A1F51"/>
    <w:rsid w:val="006A2869"/>
    <w:rsid w:val="006A2A78"/>
    <w:rsid w:val="006A40E6"/>
    <w:rsid w:val="006A486E"/>
    <w:rsid w:val="006A4B0C"/>
    <w:rsid w:val="006A4C83"/>
    <w:rsid w:val="006A53DA"/>
    <w:rsid w:val="006A541C"/>
    <w:rsid w:val="006A576C"/>
    <w:rsid w:val="006A5C61"/>
    <w:rsid w:val="006A5F7A"/>
    <w:rsid w:val="006A646E"/>
    <w:rsid w:val="006A6A3F"/>
    <w:rsid w:val="006A6C63"/>
    <w:rsid w:val="006A6C69"/>
    <w:rsid w:val="006A6FB5"/>
    <w:rsid w:val="006B049B"/>
    <w:rsid w:val="006B077D"/>
    <w:rsid w:val="006B08C6"/>
    <w:rsid w:val="006B0A93"/>
    <w:rsid w:val="006B1673"/>
    <w:rsid w:val="006B16DC"/>
    <w:rsid w:val="006B17B0"/>
    <w:rsid w:val="006B21B9"/>
    <w:rsid w:val="006B22A3"/>
    <w:rsid w:val="006B2405"/>
    <w:rsid w:val="006B2426"/>
    <w:rsid w:val="006B3141"/>
    <w:rsid w:val="006B335F"/>
    <w:rsid w:val="006B34B5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A45"/>
    <w:rsid w:val="006B6B15"/>
    <w:rsid w:val="006B71F8"/>
    <w:rsid w:val="006C0A8B"/>
    <w:rsid w:val="006C10DF"/>
    <w:rsid w:val="006C26C6"/>
    <w:rsid w:val="006C382F"/>
    <w:rsid w:val="006C3922"/>
    <w:rsid w:val="006C3EF0"/>
    <w:rsid w:val="006C454E"/>
    <w:rsid w:val="006C5275"/>
    <w:rsid w:val="006C5A57"/>
    <w:rsid w:val="006C5AA2"/>
    <w:rsid w:val="006C5B4D"/>
    <w:rsid w:val="006C60C4"/>
    <w:rsid w:val="006C6363"/>
    <w:rsid w:val="006C69A2"/>
    <w:rsid w:val="006C6B6C"/>
    <w:rsid w:val="006C73BB"/>
    <w:rsid w:val="006C75D2"/>
    <w:rsid w:val="006C7BA0"/>
    <w:rsid w:val="006D000C"/>
    <w:rsid w:val="006D0374"/>
    <w:rsid w:val="006D05CE"/>
    <w:rsid w:val="006D096F"/>
    <w:rsid w:val="006D0D9C"/>
    <w:rsid w:val="006D0ED5"/>
    <w:rsid w:val="006D0EEF"/>
    <w:rsid w:val="006D11C7"/>
    <w:rsid w:val="006D16AC"/>
    <w:rsid w:val="006D1F6C"/>
    <w:rsid w:val="006D203B"/>
    <w:rsid w:val="006D2820"/>
    <w:rsid w:val="006D2B76"/>
    <w:rsid w:val="006D2E96"/>
    <w:rsid w:val="006D329E"/>
    <w:rsid w:val="006D3508"/>
    <w:rsid w:val="006D3560"/>
    <w:rsid w:val="006D38D4"/>
    <w:rsid w:val="006D39E7"/>
    <w:rsid w:val="006D48C4"/>
    <w:rsid w:val="006D4A81"/>
    <w:rsid w:val="006D4B93"/>
    <w:rsid w:val="006D4D70"/>
    <w:rsid w:val="006D5160"/>
    <w:rsid w:val="006D5F82"/>
    <w:rsid w:val="006D6693"/>
    <w:rsid w:val="006D6F4D"/>
    <w:rsid w:val="006D70EB"/>
    <w:rsid w:val="006D7516"/>
    <w:rsid w:val="006D76B7"/>
    <w:rsid w:val="006D77D5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369A"/>
    <w:rsid w:val="006E3719"/>
    <w:rsid w:val="006E44E3"/>
    <w:rsid w:val="006E4A08"/>
    <w:rsid w:val="006E4E83"/>
    <w:rsid w:val="006E4EB9"/>
    <w:rsid w:val="006E502D"/>
    <w:rsid w:val="006E5576"/>
    <w:rsid w:val="006E5690"/>
    <w:rsid w:val="006E5905"/>
    <w:rsid w:val="006E5C2B"/>
    <w:rsid w:val="006E5D63"/>
    <w:rsid w:val="006E5EAA"/>
    <w:rsid w:val="006E6DF3"/>
    <w:rsid w:val="006E792D"/>
    <w:rsid w:val="006E7BD3"/>
    <w:rsid w:val="006F0750"/>
    <w:rsid w:val="006F099D"/>
    <w:rsid w:val="006F0B5E"/>
    <w:rsid w:val="006F0C5E"/>
    <w:rsid w:val="006F1162"/>
    <w:rsid w:val="006F1642"/>
    <w:rsid w:val="006F1C01"/>
    <w:rsid w:val="006F1CE4"/>
    <w:rsid w:val="006F226C"/>
    <w:rsid w:val="006F2A6F"/>
    <w:rsid w:val="006F2E54"/>
    <w:rsid w:val="006F3053"/>
    <w:rsid w:val="006F3521"/>
    <w:rsid w:val="006F3744"/>
    <w:rsid w:val="006F3807"/>
    <w:rsid w:val="006F3BF3"/>
    <w:rsid w:val="006F4081"/>
    <w:rsid w:val="006F5041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EC1"/>
    <w:rsid w:val="007023BD"/>
    <w:rsid w:val="00702A53"/>
    <w:rsid w:val="00702B05"/>
    <w:rsid w:val="00702E7D"/>
    <w:rsid w:val="00703612"/>
    <w:rsid w:val="00703751"/>
    <w:rsid w:val="00703A90"/>
    <w:rsid w:val="00703D90"/>
    <w:rsid w:val="0070420E"/>
    <w:rsid w:val="00704FAA"/>
    <w:rsid w:val="00705239"/>
    <w:rsid w:val="00705484"/>
    <w:rsid w:val="007064EB"/>
    <w:rsid w:val="0070697A"/>
    <w:rsid w:val="007074B1"/>
    <w:rsid w:val="007076F1"/>
    <w:rsid w:val="00707883"/>
    <w:rsid w:val="00707B82"/>
    <w:rsid w:val="007104C4"/>
    <w:rsid w:val="007107CE"/>
    <w:rsid w:val="00710ED4"/>
    <w:rsid w:val="00711175"/>
    <w:rsid w:val="007116B5"/>
    <w:rsid w:val="00712416"/>
    <w:rsid w:val="00712951"/>
    <w:rsid w:val="00714748"/>
    <w:rsid w:val="0071482A"/>
    <w:rsid w:val="00714909"/>
    <w:rsid w:val="00714DA8"/>
    <w:rsid w:val="00714EFF"/>
    <w:rsid w:val="0071509A"/>
    <w:rsid w:val="007153FD"/>
    <w:rsid w:val="007159CA"/>
    <w:rsid w:val="007159ED"/>
    <w:rsid w:val="00715E4C"/>
    <w:rsid w:val="00716157"/>
    <w:rsid w:val="007161D0"/>
    <w:rsid w:val="007164F7"/>
    <w:rsid w:val="00716B59"/>
    <w:rsid w:val="00716BE9"/>
    <w:rsid w:val="0071747F"/>
    <w:rsid w:val="007205BE"/>
    <w:rsid w:val="007206AC"/>
    <w:rsid w:val="00720CA7"/>
    <w:rsid w:val="0072152C"/>
    <w:rsid w:val="00721A90"/>
    <w:rsid w:val="00721E43"/>
    <w:rsid w:val="007220AF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2718E"/>
    <w:rsid w:val="00727B96"/>
    <w:rsid w:val="00730EFB"/>
    <w:rsid w:val="007328BD"/>
    <w:rsid w:val="00732CD3"/>
    <w:rsid w:val="00732D38"/>
    <w:rsid w:val="007333F8"/>
    <w:rsid w:val="00733488"/>
    <w:rsid w:val="00733B93"/>
    <w:rsid w:val="00733CE0"/>
    <w:rsid w:val="00734BF6"/>
    <w:rsid w:val="0073522A"/>
    <w:rsid w:val="00735DAB"/>
    <w:rsid w:val="007361AD"/>
    <w:rsid w:val="0073706F"/>
    <w:rsid w:val="007371FF"/>
    <w:rsid w:val="00737492"/>
    <w:rsid w:val="00737742"/>
    <w:rsid w:val="0074031E"/>
    <w:rsid w:val="00740388"/>
    <w:rsid w:val="00740E1A"/>
    <w:rsid w:val="00740FE6"/>
    <w:rsid w:val="007420EF"/>
    <w:rsid w:val="00742127"/>
    <w:rsid w:val="00742FF1"/>
    <w:rsid w:val="007431F1"/>
    <w:rsid w:val="00743B2B"/>
    <w:rsid w:val="00743C34"/>
    <w:rsid w:val="00744BC1"/>
    <w:rsid w:val="00745C50"/>
    <w:rsid w:val="00745D1C"/>
    <w:rsid w:val="00745E66"/>
    <w:rsid w:val="00746631"/>
    <w:rsid w:val="00746E5A"/>
    <w:rsid w:val="0074713E"/>
    <w:rsid w:val="007477C2"/>
    <w:rsid w:val="0074796B"/>
    <w:rsid w:val="00747CB7"/>
    <w:rsid w:val="00750100"/>
    <w:rsid w:val="00750172"/>
    <w:rsid w:val="0075021A"/>
    <w:rsid w:val="00750889"/>
    <w:rsid w:val="00750A5A"/>
    <w:rsid w:val="00750BDE"/>
    <w:rsid w:val="00750FE4"/>
    <w:rsid w:val="00751822"/>
    <w:rsid w:val="0075224B"/>
    <w:rsid w:val="00752308"/>
    <w:rsid w:val="00752545"/>
    <w:rsid w:val="007527D5"/>
    <w:rsid w:val="007528DD"/>
    <w:rsid w:val="00752BB4"/>
    <w:rsid w:val="00752F37"/>
    <w:rsid w:val="00752F8D"/>
    <w:rsid w:val="007532AE"/>
    <w:rsid w:val="00753D7D"/>
    <w:rsid w:val="007552FB"/>
    <w:rsid w:val="00755487"/>
    <w:rsid w:val="00755F75"/>
    <w:rsid w:val="0075614D"/>
    <w:rsid w:val="00757153"/>
    <w:rsid w:val="00757350"/>
    <w:rsid w:val="0075762F"/>
    <w:rsid w:val="0076043E"/>
    <w:rsid w:val="007607C9"/>
    <w:rsid w:val="00760F0A"/>
    <w:rsid w:val="00761328"/>
    <w:rsid w:val="00761528"/>
    <w:rsid w:val="00761B77"/>
    <w:rsid w:val="00762018"/>
    <w:rsid w:val="00762D25"/>
    <w:rsid w:val="00763C19"/>
    <w:rsid w:val="00763EE0"/>
    <w:rsid w:val="007640D9"/>
    <w:rsid w:val="00764182"/>
    <w:rsid w:val="00764215"/>
    <w:rsid w:val="007643A1"/>
    <w:rsid w:val="00764B40"/>
    <w:rsid w:val="00765973"/>
    <w:rsid w:val="00766466"/>
    <w:rsid w:val="007667B5"/>
    <w:rsid w:val="00766CB8"/>
    <w:rsid w:val="00766E12"/>
    <w:rsid w:val="00766E22"/>
    <w:rsid w:val="00766E86"/>
    <w:rsid w:val="00770568"/>
    <w:rsid w:val="00772198"/>
    <w:rsid w:val="0077234F"/>
    <w:rsid w:val="007725CD"/>
    <w:rsid w:val="0077411A"/>
    <w:rsid w:val="0077426A"/>
    <w:rsid w:val="0077459E"/>
    <w:rsid w:val="00774A0D"/>
    <w:rsid w:val="0077527F"/>
    <w:rsid w:val="00775C52"/>
    <w:rsid w:val="00776492"/>
    <w:rsid w:val="007767E5"/>
    <w:rsid w:val="00776BE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29BC"/>
    <w:rsid w:val="00782CEC"/>
    <w:rsid w:val="0078320C"/>
    <w:rsid w:val="00783640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B72"/>
    <w:rsid w:val="00790C12"/>
    <w:rsid w:val="00790C9D"/>
    <w:rsid w:val="00790F78"/>
    <w:rsid w:val="00791264"/>
    <w:rsid w:val="00791372"/>
    <w:rsid w:val="00791CC6"/>
    <w:rsid w:val="007920C1"/>
    <w:rsid w:val="00792415"/>
    <w:rsid w:val="007936A3"/>
    <w:rsid w:val="00793A28"/>
    <w:rsid w:val="00793EA2"/>
    <w:rsid w:val="00793F85"/>
    <w:rsid w:val="007941BB"/>
    <w:rsid w:val="007941FC"/>
    <w:rsid w:val="00794667"/>
    <w:rsid w:val="00794C9F"/>
    <w:rsid w:val="00795295"/>
    <w:rsid w:val="00795A02"/>
    <w:rsid w:val="00795B04"/>
    <w:rsid w:val="00795CC9"/>
    <w:rsid w:val="00796023"/>
    <w:rsid w:val="00796600"/>
    <w:rsid w:val="00796D90"/>
    <w:rsid w:val="00797197"/>
    <w:rsid w:val="007973BC"/>
    <w:rsid w:val="0079775E"/>
    <w:rsid w:val="007A0644"/>
    <w:rsid w:val="007A137F"/>
    <w:rsid w:val="007A139C"/>
    <w:rsid w:val="007A1DA7"/>
    <w:rsid w:val="007A2808"/>
    <w:rsid w:val="007A2CB8"/>
    <w:rsid w:val="007A335E"/>
    <w:rsid w:val="007A3BC2"/>
    <w:rsid w:val="007A40F4"/>
    <w:rsid w:val="007A46E9"/>
    <w:rsid w:val="007A4F25"/>
    <w:rsid w:val="007A58F9"/>
    <w:rsid w:val="007A5AAB"/>
    <w:rsid w:val="007A5E57"/>
    <w:rsid w:val="007A678F"/>
    <w:rsid w:val="007A7A42"/>
    <w:rsid w:val="007A7DDD"/>
    <w:rsid w:val="007B0287"/>
    <w:rsid w:val="007B0568"/>
    <w:rsid w:val="007B0640"/>
    <w:rsid w:val="007B07F8"/>
    <w:rsid w:val="007B099A"/>
    <w:rsid w:val="007B0A10"/>
    <w:rsid w:val="007B1328"/>
    <w:rsid w:val="007B1349"/>
    <w:rsid w:val="007B1415"/>
    <w:rsid w:val="007B16BB"/>
    <w:rsid w:val="007B23EA"/>
    <w:rsid w:val="007B2482"/>
    <w:rsid w:val="007B2ABA"/>
    <w:rsid w:val="007B2F7A"/>
    <w:rsid w:val="007B3D4F"/>
    <w:rsid w:val="007B4111"/>
    <w:rsid w:val="007B4989"/>
    <w:rsid w:val="007B52B4"/>
    <w:rsid w:val="007B5340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986"/>
    <w:rsid w:val="007B7D4B"/>
    <w:rsid w:val="007C0B16"/>
    <w:rsid w:val="007C0FE6"/>
    <w:rsid w:val="007C16EA"/>
    <w:rsid w:val="007C18F4"/>
    <w:rsid w:val="007C1984"/>
    <w:rsid w:val="007C19EE"/>
    <w:rsid w:val="007C1E3A"/>
    <w:rsid w:val="007C2374"/>
    <w:rsid w:val="007C2805"/>
    <w:rsid w:val="007C28D7"/>
    <w:rsid w:val="007C2ED1"/>
    <w:rsid w:val="007C3354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7651"/>
    <w:rsid w:val="007D047B"/>
    <w:rsid w:val="007D08A2"/>
    <w:rsid w:val="007D0B29"/>
    <w:rsid w:val="007D0F0A"/>
    <w:rsid w:val="007D0FDB"/>
    <w:rsid w:val="007D2EE7"/>
    <w:rsid w:val="007D3545"/>
    <w:rsid w:val="007D386A"/>
    <w:rsid w:val="007D47FE"/>
    <w:rsid w:val="007D4901"/>
    <w:rsid w:val="007D4AA5"/>
    <w:rsid w:val="007D5217"/>
    <w:rsid w:val="007D5270"/>
    <w:rsid w:val="007D535B"/>
    <w:rsid w:val="007D5525"/>
    <w:rsid w:val="007D57E9"/>
    <w:rsid w:val="007D5E2F"/>
    <w:rsid w:val="007D6034"/>
    <w:rsid w:val="007D6144"/>
    <w:rsid w:val="007D63B6"/>
    <w:rsid w:val="007D727E"/>
    <w:rsid w:val="007D7887"/>
    <w:rsid w:val="007D7D1E"/>
    <w:rsid w:val="007E0197"/>
    <w:rsid w:val="007E132B"/>
    <w:rsid w:val="007E1573"/>
    <w:rsid w:val="007E16AE"/>
    <w:rsid w:val="007E1FD6"/>
    <w:rsid w:val="007E30F0"/>
    <w:rsid w:val="007E33B3"/>
    <w:rsid w:val="007E395D"/>
    <w:rsid w:val="007E3D80"/>
    <w:rsid w:val="007E3E16"/>
    <w:rsid w:val="007E4216"/>
    <w:rsid w:val="007E4516"/>
    <w:rsid w:val="007E4690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E61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E8A"/>
    <w:rsid w:val="007F752C"/>
    <w:rsid w:val="007F7643"/>
    <w:rsid w:val="007F7DBD"/>
    <w:rsid w:val="007F7EF9"/>
    <w:rsid w:val="0080064E"/>
    <w:rsid w:val="008014DD"/>
    <w:rsid w:val="008017D2"/>
    <w:rsid w:val="00801843"/>
    <w:rsid w:val="00801ED4"/>
    <w:rsid w:val="00801F17"/>
    <w:rsid w:val="008020A5"/>
    <w:rsid w:val="008020A8"/>
    <w:rsid w:val="008023D9"/>
    <w:rsid w:val="00802760"/>
    <w:rsid w:val="008039BE"/>
    <w:rsid w:val="008043F9"/>
    <w:rsid w:val="008044B8"/>
    <w:rsid w:val="008047D0"/>
    <w:rsid w:val="00804EBF"/>
    <w:rsid w:val="00804F14"/>
    <w:rsid w:val="00806257"/>
    <w:rsid w:val="00806819"/>
    <w:rsid w:val="0080684A"/>
    <w:rsid w:val="00806AD7"/>
    <w:rsid w:val="00806C03"/>
    <w:rsid w:val="00807048"/>
    <w:rsid w:val="00807435"/>
    <w:rsid w:val="00807627"/>
    <w:rsid w:val="00807933"/>
    <w:rsid w:val="00807CCF"/>
    <w:rsid w:val="00810082"/>
    <w:rsid w:val="0081022D"/>
    <w:rsid w:val="00810A43"/>
    <w:rsid w:val="0081108A"/>
    <w:rsid w:val="008112A2"/>
    <w:rsid w:val="0081189C"/>
    <w:rsid w:val="00811AFB"/>
    <w:rsid w:val="00811C17"/>
    <w:rsid w:val="00811CC2"/>
    <w:rsid w:val="0081213A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424B"/>
    <w:rsid w:val="00814525"/>
    <w:rsid w:val="0081462C"/>
    <w:rsid w:val="00814E41"/>
    <w:rsid w:val="00815283"/>
    <w:rsid w:val="008155F2"/>
    <w:rsid w:val="0081620D"/>
    <w:rsid w:val="00816450"/>
    <w:rsid w:val="008164FA"/>
    <w:rsid w:val="00816CA7"/>
    <w:rsid w:val="00816EA1"/>
    <w:rsid w:val="0081749D"/>
    <w:rsid w:val="00817BB0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ABF"/>
    <w:rsid w:val="00822C4D"/>
    <w:rsid w:val="008242C8"/>
    <w:rsid w:val="00824934"/>
    <w:rsid w:val="00824986"/>
    <w:rsid w:val="00824EF3"/>
    <w:rsid w:val="008253A4"/>
    <w:rsid w:val="0082568E"/>
    <w:rsid w:val="008258EC"/>
    <w:rsid w:val="00825C42"/>
    <w:rsid w:val="008261DC"/>
    <w:rsid w:val="00826F22"/>
    <w:rsid w:val="008270F9"/>
    <w:rsid w:val="0082770D"/>
    <w:rsid w:val="00827A7D"/>
    <w:rsid w:val="00827B6B"/>
    <w:rsid w:val="00827C23"/>
    <w:rsid w:val="00827D06"/>
    <w:rsid w:val="00830995"/>
    <w:rsid w:val="00830FD2"/>
    <w:rsid w:val="00831B73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53F6"/>
    <w:rsid w:val="00835419"/>
    <w:rsid w:val="00835533"/>
    <w:rsid w:val="0083581E"/>
    <w:rsid w:val="00835879"/>
    <w:rsid w:val="008358E3"/>
    <w:rsid w:val="00835920"/>
    <w:rsid w:val="00836F62"/>
    <w:rsid w:val="008372FB"/>
    <w:rsid w:val="00837FE3"/>
    <w:rsid w:val="008400C6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FE5"/>
    <w:rsid w:val="008431BA"/>
    <w:rsid w:val="008437EA"/>
    <w:rsid w:val="0084391C"/>
    <w:rsid w:val="0084394A"/>
    <w:rsid w:val="00843A26"/>
    <w:rsid w:val="00844115"/>
    <w:rsid w:val="0084417D"/>
    <w:rsid w:val="008447F9"/>
    <w:rsid w:val="008449C8"/>
    <w:rsid w:val="008452F6"/>
    <w:rsid w:val="00845A0C"/>
    <w:rsid w:val="00845C55"/>
    <w:rsid w:val="00846237"/>
    <w:rsid w:val="0084690D"/>
    <w:rsid w:val="00846B27"/>
    <w:rsid w:val="00846F3E"/>
    <w:rsid w:val="00847383"/>
    <w:rsid w:val="0084771C"/>
    <w:rsid w:val="00847727"/>
    <w:rsid w:val="008518E0"/>
    <w:rsid w:val="008523E3"/>
    <w:rsid w:val="0085250C"/>
    <w:rsid w:val="00852BAF"/>
    <w:rsid w:val="00852E0E"/>
    <w:rsid w:val="0085318E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57F32"/>
    <w:rsid w:val="00860590"/>
    <w:rsid w:val="0086074B"/>
    <w:rsid w:val="008607D7"/>
    <w:rsid w:val="008608B2"/>
    <w:rsid w:val="00860A1A"/>
    <w:rsid w:val="00860BBC"/>
    <w:rsid w:val="0086129D"/>
    <w:rsid w:val="008612BF"/>
    <w:rsid w:val="00861EC1"/>
    <w:rsid w:val="00862601"/>
    <w:rsid w:val="00863290"/>
    <w:rsid w:val="00863E93"/>
    <w:rsid w:val="00864954"/>
    <w:rsid w:val="0086573D"/>
    <w:rsid w:val="0086592B"/>
    <w:rsid w:val="0086596D"/>
    <w:rsid w:val="00865C62"/>
    <w:rsid w:val="00865D87"/>
    <w:rsid w:val="00865F88"/>
    <w:rsid w:val="008666BC"/>
    <w:rsid w:val="008672E6"/>
    <w:rsid w:val="00867756"/>
    <w:rsid w:val="00867C57"/>
    <w:rsid w:val="008706A3"/>
    <w:rsid w:val="008707C5"/>
    <w:rsid w:val="00870A97"/>
    <w:rsid w:val="00871314"/>
    <w:rsid w:val="008713CD"/>
    <w:rsid w:val="00871641"/>
    <w:rsid w:val="00871A19"/>
    <w:rsid w:val="0087380B"/>
    <w:rsid w:val="00873936"/>
    <w:rsid w:val="00873F4B"/>
    <w:rsid w:val="0087445C"/>
    <w:rsid w:val="008745A6"/>
    <w:rsid w:val="00874867"/>
    <w:rsid w:val="00874E66"/>
    <w:rsid w:val="00875475"/>
    <w:rsid w:val="0087593F"/>
    <w:rsid w:val="00875B2F"/>
    <w:rsid w:val="00875DE7"/>
    <w:rsid w:val="00876537"/>
    <w:rsid w:val="008765B7"/>
    <w:rsid w:val="008767CE"/>
    <w:rsid w:val="00876A9F"/>
    <w:rsid w:val="008814B9"/>
    <w:rsid w:val="008815EC"/>
    <w:rsid w:val="00881B35"/>
    <w:rsid w:val="00881B7F"/>
    <w:rsid w:val="00881BC2"/>
    <w:rsid w:val="00882401"/>
    <w:rsid w:val="00882426"/>
    <w:rsid w:val="00882C2B"/>
    <w:rsid w:val="00883E4E"/>
    <w:rsid w:val="008841E4"/>
    <w:rsid w:val="00884245"/>
    <w:rsid w:val="00884473"/>
    <w:rsid w:val="00884AC5"/>
    <w:rsid w:val="00884CDA"/>
    <w:rsid w:val="00885606"/>
    <w:rsid w:val="008858C3"/>
    <w:rsid w:val="00885E2C"/>
    <w:rsid w:val="00885E48"/>
    <w:rsid w:val="00885EE0"/>
    <w:rsid w:val="00886393"/>
    <w:rsid w:val="00886496"/>
    <w:rsid w:val="008865A9"/>
    <w:rsid w:val="00886937"/>
    <w:rsid w:val="00886C7B"/>
    <w:rsid w:val="00887016"/>
    <w:rsid w:val="00887966"/>
    <w:rsid w:val="00887C7F"/>
    <w:rsid w:val="00890186"/>
    <w:rsid w:val="008902FF"/>
    <w:rsid w:val="008905B7"/>
    <w:rsid w:val="008912E1"/>
    <w:rsid w:val="00891C62"/>
    <w:rsid w:val="00892821"/>
    <w:rsid w:val="00892DD6"/>
    <w:rsid w:val="00893C58"/>
    <w:rsid w:val="008940E4"/>
    <w:rsid w:val="0089453B"/>
    <w:rsid w:val="00894C3D"/>
    <w:rsid w:val="00894E47"/>
    <w:rsid w:val="00895693"/>
    <w:rsid w:val="00895BE2"/>
    <w:rsid w:val="0089628B"/>
    <w:rsid w:val="008963A3"/>
    <w:rsid w:val="00896FDD"/>
    <w:rsid w:val="0089711D"/>
    <w:rsid w:val="008978F0"/>
    <w:rsid w:val="008A081C"/>
    <w:rsid w:val="008A0971"/>
    <w:rsid w:val="008A0C03"/>
    <w:rsid w:val="008A198D"/>
    <w:rsid w:val="008A1D1B"/>
    <w:rsid w:val="008A216E"/>
    <w:rsid w:val="008A2274"/>
    <w:rsid w:val="008A2C03"/>
    <w:rsid w:val="008A2C67"/>
    <w:rsid w:val="008A2E64"/>
    <w:rsid w:val="008A3A32"/>
    <w:rsid w:val="008A4084"/>
    <w:rsid w:val="008A4480"/>
    <w:rsid w:val="008A4577"/>
    <w:rsid w:val="008A4715"/>
    <w:rsid w:val="008A484C"/>
    <w:rsid w:val="008A4EEB"/>
    <w:rsid w:val="008A50ED"/>
    <w:rsid w:val="008A541C"/>
    <w:rsid w:val="008A56A6"/>
    <w:rsid w:val="008A57D8"/>
    <w:rsid w:val="008A5BBC"/>
    <w:rsid w:val="008A5F2C"/>
    <w:rsid w:val="008A62AF"/>
    <w:rsid w:val="008A6AF7"/>
    <w:rsid w:val="008A6BB2"/>
    <w:rsid w:val="008A7243"/>
    <w:rsid w:val="008B01BE"/>
    <w:rsid w:val="008B0729"/>
    <w:rsid w:val="008B0BB1"/>
    <w:rsid w:val="008B0EAF"/>
    <w:rsid w:val="008B1647"/>
    <w:rsid w:val="008B2252"/>
    <w:rsid w:val="008B2261"/>
    <w:rsid w:val="008B2C12"/>
    <w:rsid w:val="008B394C"/>
    <w:rsid w:val="008B4099"/>
    <w:rsid w:val="008B465C"/>
    <w:rsid w:val="008B49BD"/>
    <w:rsid w:val="008B4AC2"/>
    <w:rsid w:val="008B4AE2"/>
    <w:rsid w:val="008B4EA6"/>
    <w:rsid w:val="008B5493"/>
    <w:rsid w:val="008B5945"/>
    <w:rsid w:val="008B5A29"/>
    <w:rsid w:val="008B6119"/>
    <w:rsid w:val="008B6320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1DE"/>
    <w:rsid w:val="008C185E"/>
    <w:rsid w:val="008C1BEF"/>
    <w:rsid w:val="008C23DB"/>
    <w:rsid w:val="008C3295"/>
    <w:rsid w:val="008C3895"/>
    <w:rsid w:val="008C3EB0"/>
    <w:rsid w:val="008C42B1"/>
    <w:rsid w:val="008C478D"/>
    <w:rsid w:val="008C4845"/>
    <w:rsid w:val="008C4940"/>
    <w:rsid w:val="008C4BB9"/>
    <w:rsid w:val="008C571F"/>
    <w:rsid w:val="008C593C"/>
    <w:rsid w:val="008C5E4B"/>
    <w:rsid w:val="008C6267"/>
    <w:rsid w:val="008C6942"/>
    <w:rsid w:val="008C7466"/>
    <w:rsid w:val="008C762F"/>
    <w:rsid w:val="008C7860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35BF"/>
    <w:rsid w:val="008D44A7"/>
    <w:rsid w:val="008D494C"/>
    <w:rsid w:val="008D4964"/>
    <w:rsid w:val="008D4991"/>
    <w:rsid w:val="008D4FD0"/>
    <w:rsid w:val="008D634D"/>
    <w:rsid w:val="008D6C12"/>
    <w:rsid w:val="008D7227"/>
    <w:rsid w:val="008D7FE1"/>
    <w:rsid w:val="008E06CC"/>
    <w:rsid w:val="008E1066"/>
    <w:rsid w:val="008E1083"/>
    <w:rsid w:val="008E1958"/>
    <w:rsid w:val="008E1BC5"/>
    <w:rsid w:val="008E2D55"/>
    <w:rsid w:val="008E42E2"/>
    <w:rsid w:val="008E4B0F"/>
    <w:rsid w:val="008E4DF4"/>
    <w:rsid w:val="008E57EB"/>
    <w:rsid w:val="008E5C45"/>
    <w:rsid w:val="008E5CF8"/>
    <w:rsid w:val="008E5EF8"/>
    <w:rsid w:val="008E6574"/>
    <w:rsid w:val="008E68C5"/>
    <w:rsid w:val="008E6A68"/>
    <w:rsid w:val="008E6CDD"/>
    <w:rsid w:val="008E6D6F"/>
    <w:rsid w:val="008E6F7D"/>
    <w:rsid w:val="008E73A8"/>
    <w:rsid w:val="008E7453"/>
    <w:rsid w:val="008F0732"/>
    <w:rsid w:val="008F0835"/>
    <w:rsid w:val="008F0D5E"/>
    <w:rsid w:val="008F123A"/>
    <w:rsid w:val="008F1482"/>
    <w:rsid w:val="008F2323"/>
    <w:rsid w:val="008F233C"/>
    <w:rsid w:val="008F2BD7"/>
    <w:rsid w:val="008F2EC5"/>
    <w:rsid w:val="008F2EE2"/>
    <w:rsid w:val="008F324B"/>
    <w:rsid w:val="008F392A"/>
    <w:rsid w:val="008F4BA3"/>
    <w:rsid w:val="008F50B3"/>
    <w:rsid w:val="008F51FE"/>
    <w:rsid w:val="008F58E0"/>
    <w:rsid w:val="008F669B"/>
    <w:rsid w:val="008F6D8A"/>
    <w:rsid w:val="008F6DB3"/>
    <w:rsid w:val="008F7269"/>
    <w:rsid w:val="008F72DA"/>
    <w:rsid w:val="008F7A36"/>
    <w:rsid w:val="008F7F48"/>
    <w:rsid w:val="009004F6"/>
    <w:rsid w:val="00902159"/>
    <w:rsid w:val="00902678"/>
    <w:rsid w:val="0090285E"/>
    <w:rsid w:val="009028C1"/>
    <w:rsid w:val="00902A3C"/>
    <w:rsid w:val="00902BC4"/>
    <w:rsid w:val="009038DB"/>
    <w:rsid w:val="0090467B"/>
    <w:rsid w:val="0090543F"/>
    <w:rsid w:val="009056A4"/>
    <w:rsid w:val="0090579C"/>
    <w:rsid w:val="00905A77"/>
    <w:rsid w:val="00905DF0"/>
    <w:rsid w:val="00905E4C"/>
    <w:rsid w:val="00905FF6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488E"/>
    <w:rsid w:val="00914D49"/>
    <w:rsid w:val="009152B5"/>
    <w:rsid w:val="00915519"/>
    <w:rsid w:val="0091551B"/>
    <w:rsid w:val="00916111"/>
    <w:rsid w:val="009164A3"/>
    <w:rsid w:val="009164CC"/>
    <w:rsid w:val="00916AC4"/>
    <w:rsid w:val="00916C21"/>
    <w:rsid w:val="00917378"/>
    <w:rsid w:val="00917382"/>
    <w:rsid w:val="00917526"/>
    <w:rsid w:val="00917551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4E20"/>
    <w:rsid w:val="00925586"/>
    <w:rsid w:val="0092598E"/>
    <w:rsid w:val="00925A64"/>
    <w:rsid w:val="009266B6"/>
    <w:rsid w:val="00927134"/>
    <w:rsid w:val="00927826"/>
    <w:rsid w:val="00930444"/>
    <w:rsid w:val="00930529"/>
    <w:rsid w:val="00930535"/>
    <w:rsid w:val="0093068B"/>
    <w:rsid w:val="009308ED"/>
    <w:rsid w:val="0093097F"/>
    <w:rsid w:val="00930E87"/>
    <w:rsid w:val="00931EE8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630E"/>
    <w:rsid w:val="00936340"/>
    <w:rsid w:val="00936767"/>
    <w:rsid w:val="009370C8"/>
    <w:rsid w:val="00937952"/>
    <w:rsid w:val="009379CF"/>
    <w:rsid w:val="0094043B"/>
    <w:rsid w:val="009404B9"/>
    <w:rsid w:val="009405C9"/>
    <w:rsid w:val="00941201"/>
    <w:rsid w:val="00941BB7"/>
    <w:rsid w:val="00941BDF"/>
    <w:rsid w:val="00941DEA"/>
    <w:rsid w:val="009429B6"/>
    <w:rsid w:val="00942C12"/>
    <w:rsid w:val="0094312B"/>
    <w:rsid w:val="0094323E"/>
    <w:rsid w:val="00943265"/>
    <w:rsid w:val="0094330A"/>
    <w:rsid w:val="0094346B"/>
    <w:rsid w:val="00944459"/>
    <w:rsid w:val="00944B68"/>
    <w:rsid w:val="00944E85"/>
    <w:rsid w:val="00944EF6"/>
    <w:rsid w:val="009450DE"/>
    <w:rsid w:val="009455D6"/>
    <w:rsid w:val="00945E90"/>
    <w:rsid w:val="00946214"/>
    <w:rsid w:val="009463BD"/>
    <w:rsid w:val="009464D2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EB3"/>
    <w:rsid w:val="0095075A"/>
    <w:rsid w:val="00950A73"/>
    <w:rsid w:val="00950D41"/>
    <w:rsid w:val="00950EA2"/>
    <w:rsid w:val="00951524"/>
    <w:rsid w:val="00952693"/>
    <w:rsid w:val="00952711"/>
    <w:rsid w:val="00952C05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7829"/>
    <w:rsid w:val="00957C68"/>
    <w:rsid w:val="00957E65"/>
    <w:rsid w:val="00960259"/>
    <w:rsid w:val="00960953"/>
    <w:rsid w:val="00960A5A"/>
    <w:rsid w:val="00960F34"/>
    <w:rsid w:val="009613BD"/>
    <w:rsid w:val="009615A8"/>
    <w:rsid w:val="00961A62"/>
    <w:rsid w:val="00962382"/>
    <w:rsid w:val="009627AC"/>
    <w:rsid w:val="00962CE0"/>
    <w:rsid w:val="00962D6E"/>
    <w:rsid w:val="00962F88"/>
    <w:rsid w:val="009632C8"/>
    <w:rsid w:val="00963633"/>
    <w:rsid w:val="009636C0"/>
    <w:rsid w:val="009641BB"/>
    <w:rsid w:val="009643B3"/>
    <w:rsid w:val="00964A0C"/>
    <w:rsid w:val="0096534C"/>
    <w:rsid w:val="00965435"/>
    <w:rsid w:val="0096570F"/>
    <w:rsid w:val="0096596C"/>
    <w:rsid w:val="00965A19"/>
    <w:rsid w:val="00965AF3"/>
    <w:rsid w:val="00965D0B"/>
    <w:rsid w:val="00966127"/>
    <w:rsid w:val="00966EFD"/>
    <w:rsid w:val="00967537"/>
    <w:rsid w:val="00967549"/>
    <w:rsid w:val="0096790B"/>
    <w:rsid w:val="00967AFC"/>
    <w:rsid w:val="00967C93"/>
    <w:rsid w:val="00970A71"/>
    <w:rsid w:val="00970C97"/>
    <w:rsid w:val="009710F1"/>
    <w:rsid w:val="009714BD"/>
    <w:rsid w:val="00971F10"/>
    <w:rsid w:val="00972144"/>
    <w:rsid w:val="009726D1"/>
    <w:rsid w:val="009727AE"/>
    <w:rsid w:val="009728FA"/>
    <w:rsid w:val="00973664"/>
    <w:rsid w:val="00973703"/>
    <w:rsid w:val="0097397E"/>
    <w:rsid w:val="00973CF0"/>
    <w:rsid w:val="00973F03"/>
    <w:rsid w:val="0097404E"/>
    <w:rsid w:val="00974307"/>
    <w:rsid w:val="009755A3"/>
    <w:rsid w:val="00975E86"/>
    <w:rsid w:val="00976143"/>
    <w:rsid w:val="0097661A"/>
    <w:rsid w:val="00976BA4"/>
    <w:rsid w:val="00976F8E"/>
    <w:rsid w:val="00977104"/>
    <w:rsid w:val="00977485"/>
    <w:rsid w:val="00977775"/>
    <w:rsid w:val="009806F6"/>
    <w:rsid w:val="0098075D"/>
    <w:rsid w:val="00980E1D"/>
    <w:rsid w:val="009816BA"/>
    <w:rsid w:val="00981A9B"/>
    <w:rsid w:val="00981C26"/>
    <w:rsid w:val="00981E05"/>
    <w:rsid w:val="00981F94"/>
    <w:rsid w:val="00981FAD"/>
    <w:rsid w:val="00982611"/>
    <w:rsid w:val="00982989"/>
    <w:rsid w:val="00982D7B"/>
    <w:rsid w:val="00982E64"/>
    <w:rsid w:val="009831B8"/>
    <w:rsid w:val="00983BAD"/>
    <w:rsid w:val="00984053"/>
    <w:rsid w:val="0098433E"/>
    <w:rsid w:val="00984757"/>
    <w:rsid w:val="00984849"/>
    <w:rsid w:val="00984A0D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B1B"/>
    <w:rsid w:val="00990BA6"/>
    <w:rsid w:val="00990C49"/>
    <w:rsid w:val="00991937"/>
    <w:rsid w:val="00991A7F"/>
    <w:rsid w:val="00992C28"/>
    <w:rsid w:val="009933CB"/>
    <w:rsid w:val="00993646"/>
    <w:rsid w:val="00993D9F"/>
    <w:rsid w:val="00994056"/>
    <w:rsid w:val="009947B6"/>
    <w:rsid w:val="00994E12"/>
    <w:rsid w:val="009957A5"/>
    <w:rsid w:val="00995F69"/>
    <w:rsid w:val="0099636E"/>
    <w:rsid w:val="009963FB"/>
    <w:rsid w:val="0099677F"/>
    <w:rsid w:val="009971C2"/>
    <w:rsid w:val="00997776"/>
    <w:rsid w:val="009A069E"/>
    <w:rsid w:val="009A0CA3"/>
    <w:rsid w:val="009A12F1"/>
    <w:rsid w:val="009A1976"/>
    <w:rsid w:val="009A1A4E"/>
    <w:rsid w:val="009A1ABD"/>
    <w:rsid w:val="009A1C0B"/>
    <w:rsid w:val="009A1ECA"/>
    <w:rsid w:val="009A1FAD"/>
    <w:rsid w:val="009A26A2"/>
    <w:rsid w:val="009A32A8"/>
    <w:rsid w:val="009A3439"/>
    <w:rsid w:val="009A3739"/>
    <w:rsid w:val="009A378F"/>
    <w:rsid w:val="009A39AC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7007"/>
    <w:rsid w:val="009A70A5"/>
    <w:rsid w:val="009A7765"/>
    <w:rsid w:val="009A794D"/>
    <w:rsid w:val="009A7F67"/>
    <w:rsid w:val="009B0261"/>
    <w:rsid w:val="009B05B9"/>
    <w:rsid w:val="009B10D5"/>
    <w:rsid w:val="009B115A"/>
    <w:rsid w:val="009B1396"/>
    <w:rsid w:val="009B18E8"/>
    <w:rsid w:val="009B1EAB"/>
    <w:rsid w:val="009B1FCA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D7E"/>
    <w:rsid w:val="009B60E8"/>
    <w:rsid w:val="009B6915"/>
    <w:rsid w:val="009B6DD2"/>
    <w:rsid w:val="009B7BF9"/>
    <w:rsid w:val="009B7DB6"/>
    <w:rsid w:val="009C045A"/>
    <w:rsid w:val="009C05D8"/>
    <w:rsid w:val="009C1126"/>
    <w:rsid w:val="009C17B0"/>
    <w:rsid w:val="009C1A86"/>
    <w:rsid w:val="009C1B4F"/>
    <w:rsid w:val="009C20C3"/>
    <w:rsid w:val="009C24CA"/>
    <w:rsid w:val="009C29A1"/>
    <w:rsid w:val="009C2B0C"/>
    <w:rsid w:val="009C30FA"/>
    <w:rsid w:val="009C3507"/>
    <w:rsid w:val="009C36D8"/>
    <w:rsid w:val="009C39A3"/>
    <w:rsid w:val="009C3DD9"/>
    <w:rsid w:val="009C3F8D"/>
    <w:rsid w:val="009C47EE"/>
    <w:rsid w:val="009C485E"/>
    <w:rsid w:val="009C4A65"/>
    <w:rsid w:val="009C4C78"/>
    <w:rsid w:val="009C6120"/>
    <w:rsid w:val="009C7411"/>
    <w:rsid w:val="009C74F6"/>
    <w:rsid w:val="009C7556"/>
    <w:rsid w:val="009C7C77"/>
    <w:rsid w:val="009D0168"/>
    <w:rsid w:val="009D030A"/>
    <w:rsid w:val="009D0C21"/>
    <w:rsid w:val="009D1105"/>
    <w:rsid w:val="009D1AEE"/>
    <w:rsid w:val="009D1B5C"/>
    <w:rsid w:val="009D1D6B"/>
    <w:rsid w:val="009D1D74"/>
    <w:rsid w:val="009D2D52"/>
    <w:rsid w:val="009D2DFA"/>
    <w:rsid w:val="009D3003"/>
    <w:rsid w:val="009D31A1"/>
    <w:rsid w:val="009D36DA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AC5"/>
    <w:rsid w:val="009E018E"/>
    <w:rsid w:val="009E0464"/>
    <w:rsid w:val="009E0752"/>
    <w:rsid w:val="009E0A13"/>
    <w:rsid w:val="009E1643"/>
    <w:rsid w:val="009E1F32"/>
    <w:rsid w:val="009E2138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78D"/>
    <w:rsid w:val="009E785F"/>
    <w:rsid w:val="009E796E"/>
    <w:rsid w:val="009E7A10"/>
    <w:rsid w:val="009E7BE2"/>
    <w:rsid w:val="009F0B03"/>
    <w:rsid w:val="009F1029"/>
    <w:rsid w:val="009F1210"/>
    <w:rsid w:val="009F1811"/>
    <w:rsid w:val="009F2724"/>
    <w:rsid w:val="009F2E91"/>
    <w:rsid w:val="009F31DC"/>
    <w:rsid w:val="009F38F7"/>
    <w:rsid w:val="009F3B96"/>
    <w:rsid w:val="009F3BA6"/>
    <w:rsid w:val="009F435F"/>
    <w:rsid w:val="009F493E"/>
    <w:rsid w:val="009F4AE3"/>
    <w:rsid w:val="009F4AF3"/>
    <w:rsid w:val="009F4CD6"/>
    <w:rsid w:val="009F4F47"/>
    <w:rsid w:val="009F5E0B"/>
    <w:rsid w:val="009F608C"/>
    <w:rsid w:val="009F6553"/>
    <w:rsid w:val="009F6704"/>
    <w:rsid w:val="009F6BA7"/>
    <w:rsid w:val="009F7053"/>
    <w:rsid w:val="009F73A2"/>
    <w:rsid w:val="009F758E"/>
    <w:rsid w:val="009F77EB"/>
    <w:rsid w:val="00A0047B"/>
    <w:rsid w:val="00A00554"/>
    <w:rsid w:val="00A00AA9"/>
    <w:rsid w:val="00A00EF0"/>
    <w:rsid w:val="00A01073"/>
    <w:rsid w:val="00A011BE"/>
    <w:rsid w:val="00A013FD"/>
    <w:rsid w:val="00A023FF"/>
    <w:rsid w:val="00A02627"/>
    <w:rsid w:val="00A0303B"/>
    <w:rsid w:val="00A05061"/>
    <w:rsid w:val="00A051ED"/>
    <w:rsid w:val="00A0597E"/>
    <w:rsid w:val="00A05CC4"/>
    <w:rsid w:val="00A060C7"/>
    <w:rsid w:val="00A06400"/>
    <w:rsid w:val="00A06DA3"/>
    <w:rsid w:val="00A0763C"/>
    <w:rsid w:val="00A07A77"/>
    <w:rsid w:val="00A07BDF"/>
    <w:rsid w:val="00A103E4"/>
    <w:rsid w:val="00A104D3"/>
    <w:rsid w:val="00A10DB5"/>
    <w:rsid w:val="00A1103B"/>
    <w:rsid w:val="00A11368"/>
    <w:rsid w:val="00A11D1A"/>
    <w:rsid w:val="00A11F42"/>
    <w:rsid w:val="00A11F60"/>
    <w:rsid w:val="00A11FEA"/>
    <w:rsid w:val="00A129B7"/>
    <w:rsid w:val="00A131EE"/>
    <w:rsid w:val="00A1320E"/>
    <w:rsid w:val="00A13295"/>
    <w:rsid w:val="00A138B9"/>
    <w:rsid w:val="00A13906"/>
    <w:rsid w:val="00A13DB0"/>
    <w:rsid w:val="00A13EB9"/>
    <w:rsid w:val="00A14630"/>
    <w:rsid w:val="00A14867"/>
    <w:rsid w:val="00A15EEE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2105"/>
    <w:rsid w:val="00A224F5"/>
    <w:rsid w:val="00A2268A"/>
    <w:rsid w:val="00A22E14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FFA"/>
    <w:rsid w:val="00A25BCD"/>
    <w:rsid w:val="00A25D17"/>
    <w:rsid w:val="00A26152"/>
    <w:rsid w:val="00A2625F"/>
    <w:rsid w:val="00A26746"/>
    <w:rsid w:val="00A27073"/>
    <w:rsid w:val="00A271B6"/>
    <w:rsid w:val="00A277C4"/>
    <w:rsid w:val="00A27C8A"/>
    <w:rsid w:val="00A30481"/>
    <w:rsid w:val="00A305FB"/>
    <w:rsid w:val="00A31192"/>
    <w:rsid w:val="00A3215F"/>
    <w:rsid w:val="00A33665"/>
    <w:rsid w:val="00A338CB"/>
    <w:rsid w:val="00A339AE"/>
    <w:rsid w:val="00A35250"/>
    <w:rsid w:val="00A35425"/>
    <w:rsid w:val="00A35E7F"/>
    <w:rsid w:val="00A35FF1"/>
    <w:rsid w:val="00A36D81"/>
    <w:rsid w:val="00A36DAC"/>
    <w:rsid w:val="00A36E0A"/>
    <w:rsid w:val="00A37028"/>
    <w:rsid w:val="00A40766"/>
    <w:rsid w:val="00A41137"/>
    <w:rsid w:val="00A4121A"/>
    <w:rsid w:val="00A41A35"/>
    <w:rsid w:val="00A42A66"/>
    <w:rsid w:val="00A42CB6"/>
    <w:rsid w:val="00A430B6"/>
    <w:rsid w:val="00A43546"/>
    <w:rsid w:val="00A44681"/>
    <w:rsid w:val="00A45182"/>
    <w:rsid w:val="00A451F5"/>
    <w:rsid w:val="00A45B55"/>
    <w:rsid w:val="00A45D11"/>
    <w:rsid w:val="00A461DB"/>
    <w:rsid w:val="00A465D2"/>
    <w:rsid w:val="00A46E28"/>
    <w:rsid w:val="00A47874"/>
    <w:rsid w:val="00A47BB0"/>
    <w:rsid w:val="00A500EE"/>
    <w:rsid w:val="00A505CB"/>
    <w:rsid w:val="00A50693"/>
    <w:rsid w:val="00A50893"/>
    <w:rsid w:val="00A5217A"/>
    <w:rsid w:val="00A528A7"/>
    <w:rsid w:val="00A52A70"/>
    <w:rsid w:val="00A52D04"/>
    <w:rsid w:val="00A52D6F"/>
    <w:rsid w:val="00A53412"/>
    <w:rsid w:val="00A53A8E"/>
    <w:rsid w:val="00A542B2"/>
    <w:rsid w:val="00A549E4"/>
    <w:rsid w:val="00A54DE9"/>
    <w:rsid w:val="00A55104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E3D"/>
    <w:rsid w:val="00A620CC"/>
    <w:rsid w:val="00A62399"/>
    <w:rsid w:val="00A6257E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81B"/>
    <w:rsid w:val="00A65C0D"/>
    <w:rsid w:val="00A65C94"/>
    <w:rsid w:val="00A65F21"/>
    <w:rsid w:val="00A66783"/>
    <w:rsid w:val="00A668E4"/>
    <w:rsid w:val="00A66A9B"/>
    <w:rsid w:val="00A67622"/>
    <w:rsid w:val="00A67BC2"/>
    <w:rsid w:val="00A67DCF"/>
    <w:rsid w:val="00A67FFC"/>
    <w:rsid w:val="00A7075D"/>
    <w:rsid w:val="00A7088D"/>
    <w:rsid w:val="00A70946"/>
    <w:rsid w:val="00A70FB2"/>
    <w:rsid w:val="00A71BE7"/>
    <w:rsid w:val="00A73769"/>
    <w:rsid w:val="00A737E2"/>
    <w:rsid w:val="00A7394B"/>
    <w:rsid w:val="00A73B77"/>
    <w:rsid w:val="00A73C63"/>
    <w:rsid w:val="00A745E1"/>
    <w:rsid w:val="00A7467D"/>
    <w:rsid w:val="00A749AE"/>
    <w:rsid w:val="00A74F45"/>
    <w:rsid w:val="00A7549A"/>
    <w:rsid w:val="00A754C4"/>
    <w:rsid w:val="00A76B94"/>
    <w:rsid w:val="00A76D8D"/>
    <w:rsid w:val="00A8014E"/>
    <w:rsid w:val="00A805BD"/>
    <w:rsid w:val="00A80FAD"/>
    <w:rsid w:val="00A812B4"/>
    <w:rsid w:val="00A816A3"/>
    <w:rsid w:val="00A818BF"/>
    <w:rsid w:val="00A81C9C"/>
    <w:rsid w:val="00A81EF2"/>
    <w:rsid w:val="00A8246F"/>
    <w:rsid w:val="00A82AC6"/>
    <w:rsid w:val="00A83488"/>
    <w:rsid w:val="00A84480"/>
    <w:rsid w:val="00A8489D"/>
    <w:rsid w:val="00A84D12"/>
    <w:rsid w:val="00A84EF4"/>
    <w:rsid w:val="00A851F4"/>
    <w:rsid w:val="00A85A74"/>
    <w:rsid w:val="00A85DFA"/>
    <w:rsid w:val="00A86007"/>
    <w:rsid w:val="00A864CF"/>
    <w:rsid w:val="00A866AB"/>
    <w:rsid w:val="00A869EE"/>
    <w:rsid w:val="00A86A83"/>
    <w:rsid w:val="00A86AEB"/>
    <w:rsid w:val="00A87818"/>
    <w:rsid w:val="00A87BFE"/>
    <w:rsid w:val="00A87CF6"/>
    <w:rsid w:val="00A87EAC"/>
    <w:rsid w:val="00A87F87"/>
    <w:rsid w:val="00A9007A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540E"/>
    <w:rsid w:val="00A9584A"/>
    <w:rsid w:val="00A95935"/>
    <w:rsid w:val="00A962F9"/>
    <w:rsid w:val="00A963D0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0AE"/>
    <w:rsid w:val="00AA4948"/>
    <w:rsid w:val="00AA4A78"/>
    <w:rsid w:val="00AA5A4A"/>
    <w:rsid w:val="00AA6509"/>
    <w:rsid w:val="00AA664E"/>
    <w:rsid w:val="00AA7C15"/>
    <w:rsid w:val="00AA7F8E"/>
    <w:rsid w:val="00AB0B28"/>
    <w:rsid w:val="00AB0E28"/>
    <w:rsid w:val="00AB0FD8"/>
    <w:rsid w:val="00AB10EF"/>
    <w:rsid w:val="00AB1BD2"/>
    <w:rsid w:val="00AB205B"/>
    <w:rsid w:val="00AB2099"/>
    <w:rsid w:val="00AB2FD6"/>
    <w:rsid w:val="00AB3473"/>
    <w:rsid w:val="00AB35D7"/>
    <w:rsid w:val="00AB36D5"/>
    <w:rsid w:val="00AB3E9E"/>
    <w:rsid w:val="00AB43E4"/>
    <w:rsid w:val="00AB455D"/>
    <w:rsid w:val="00AB4A09"/>
    <w:rsid w:val="00AB520D"/>
    <w:rsid w:val="00AB52B2"/>
    <w:rsid w:val="00AB5E6F"/>
    <w:rsid w:val="00AB6478"/>
    <w:rsid w:val="00AB6671"/>
    <w:rsid w:val="00AB67E3"/>
    <w:rsid w:val="00AC0142"/>
    <w:rsid w:val="00AC0414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2A0"/>
    <w:rsid w:val="00AC3907"/>
    <w:rsid w:val="00AC3E13"/>
    <w:rsid w:val="00AC3E77"/>
    <w:rsid w:val="00AC4536"/>
    <w:rsid w:val="00AC4AB7"/>
    <w:rsid w:val="00AC4B30"/>
    <w:rsid w:val="00AC5295"/>
    <w:rsid w:val="00AC54DE"/>
    <w:rsid w:val="00AC5F49"/>
    <w:rsid w:val="00AC6023"/>
    <w:rsid w:val="00AC63C2"/>
    <w:rsid w:val="00AC644F"/>
    <w:rsid w:val="00AC6AC1"/>
    <w:rsid w:val="00AC6B23"/>
    <w:rsid w:val="00AC6CD3"/>
    <w:rsid w:val="00AC7310"/>
    <w:rsid w:val="00AC7476"/>
    <w:rsid w:val="00AC7586"/>
    <w:rsid w:val="00AC7A92"/>
    <w:rsid w:val="00AD0017"/>
    <w:rsid w:val="00AD05AF"/>
    <w:rsid w:val="00AD0947"/>
    <w:rsid w:val="00AD10BD"/>
    <w:rsid w:val="00AD1331"/>
    <w:rsid w:val="00AD139B"/>
    <w:rsid w:val="00AD2501"/>
    <w:rsid w:val="00AD3167"/>
    <w:rsid w:val="00AD31B5"/>
    <w:rsid w:val="00AD357B"/>
    <w:rsid w:val="00AD37AB"/>
    <w:rsid w:val="00AD3A74"/>
    <w:rsid w:val="00AD3C69"/>
    <w:rsid w:val="00AD3D7A"/>
    <w:rsid w:val="00AD4D2D"/>
    <w:rsid w:val="00AD52BF"/>
    <w:rsid w:val="00AD530A"/>
    <w:rsid w:val="00AD5682"/>
    <w:rsid w:val="00AD5F1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E00F5"/>
    <w:rsid w:val="00AE0861"/>
    <w:rsid w:val="00AE12B5"/>
    <w:rsid w:val="00AE1579"/>
    <w:rsid w:val="00AE1A4E"/>
    <w:rsid w:val="00AE20D3"/>
    <w:rsid w:val="00AE26F0"/>
    <w:rsid w:val="00AE29F4"/>
    <w:rsid w:val="00AE31C4"/>
    <w:rsid w:val="00AE3260"/>
    <w:rsid w:val="00AE38E0"/>
    <w:rsid w:val="00AE3D9C"/>
    <w:rsid w:val="00AE4AB9"/>
    <w:rsid w:val="00AE501B"/>
    <w:rsid w:val="00AE51AA"/>
    <w:rsid w:val="00AE7679"/>
    <w:rsid w:val="00AE7707"/>
    <w:rsid w:val="00AE79D0"/>
    <w:rsid w:val="00AE7FEB"/>
    <w:rsid w:val="00AF0E35"/>
    <w:rsid w:val="00AF1048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5846"/>
    <w:rsid w:val="00AF5866"/>
    <w:rsid w:val="00AF5976"/>
    <w:rsid w:val="00AF5D8C"/>
    <w:rsid w:val="00AF64AD"/>
    <w:rsid w:val="00AF67D1"/>
    <w:rsid w:val="00AF6C83"/>
    <w:rsid w:val="00AF77D8"/>
    <w:rsid w:val="00AF7CF5"/>
    <w:rsid w:val="00AF7D7A"/>
    <w:rsid w:val="00B000A8"/>
    <w:rsid w:val="00B0156A"/>
    <w:rsid w:val="00B01689"/>
    <w:rsid w:val="00B0175E"/>
    <w:rsid w:val="00B018EE"/>
    <w:rsid w:val="00B01DBA"/>
    <w:rsid w:val="00B02730"/>
    <w:rsid w:val="00B03485"/>
    <w:rsid w:val="00B03661"/>
    <w:rsid w:val="00B03B51"/>
    <w:rsid w:val="00B0464E"/>
    <w:rsid w:val="00B04B75"/>
    <w:rsid w:val="00B04C4A"/>
    <w:rsid w:val="00B04DBD"/>
    <w:rsid w:val="00B05ECC"/>
    <w:rsid w:val="00B06390"/>
    <w:rsid w:val="00B0696A"/>
    <w:rsid w:val="00B074A4"/>
    <w:rsid w:val="00B07C78"/>
    <w:rsid w:val="00B103C5"/>
    <w:rsid w:val="00B107AC"/>
    <w:rsid w:val="00B108DF"/>
    <w:rsid w:val="00B109B4"/>
    <w:rsid w:val="00B10BD1"/>
    <w:rsid w:val="00B10E9A"/>
    <w:rsid w:val="00B114F6"/>
    <w:rsid w:val="00B1153B"/>
    <w:rsid w:val="00B11A88"/>
    <w:rsid w:val="00B1217E"/>
    <w:rsid w:val="00B12720"/>
    <w:rsid w:val="00B1316B"/>
    <w:rsid w:val="00B134B6"/>
    <w:rsid w:val="00B137FF"/>
    <w:rsid w:val="00B13D82"/>
    <w:rsid w:val="00B14418"/>
    <w:rsid w:val="00B14560"/>
    <w:rsid w:val="00B15532"/>
    <w:rsid w:val="00B1573B"/>
    <w:rsid w:val="00B1577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5BA"/>
    <w:rsid w:val="00B22874"/>
    <w:rsid w:val="00B22A3E"/>
    <w:rsid w:val="00B23501"/>
    <w:rsid w:val="00B236B5"/>
    <w:rsid w:val="00B24167"/>
    <w:rsid w:val="00B24672"/>
    <w:rsid w:val="00B24C0B"/>
    <w:rsid w:val="00B24CFD"/>
    <w:rsid w:val="00B2505E"/>
    <w:rsid w:val="00B251D5"/>
    <w:rsid w:val="00B25E02"/>
    <w:rsid w:val="00B26055"/>
    <w:rsid w:val="00B268FA"/>
    <w:rsid w:val="00B26F77"/>
    <w:rsid w:val="00B27419"/>
    <w:rsid w:val="00B274B9"/>
    <w:rsid w:val="00B27994"/>
    <w:rsid w:val="00B27BD3"/>
    <w:rsid w:val="00B27DAB"/>
    <w:rsid w:val="00B27EE0"/>
    <w:rsid w:val="00B27F97"/>
    <w:rsid w:val="00B30546"/>
    <w:rsid w:val="00B305A8"/>
    <w:rsid w:val="00B308C0"/>
    <w:rsid w:val="00B30D5F"/>
    <w:rsid w:val="00B3128C"/>
    <w:rsid w:val="00B313EE"/>
    <w:rsid w:val="00B31911"/>
    <w:rsid w:val="00B31A87"/>
    <w:rsid w:val="00B31D5D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4293"/>
    <w:rsid w:val="00B34413"/>
    <w:rsid w:val="00B34B14"/>
    <w:rsid w:val="00B34BE2"/>
    <w:rsid w:val="00B34EA7"/>
    <w:rsid w:val="00B351B5"/>
    <w:rsid w:val="00B35833"/>
    <w:rsid w:val="00B359D0"/>
    <w:rsid w:val="00B359D4"/>
    <w:rsid w:val="00B35B8C"/>
    <w:rsid w:val="00B3721A"/>
    <w:rsid w:val="00B377DE"/>
    <w:rsid w:val="00B37CF1"/>
    <w:rsid w:val="00B40622"/>
    <w:rsid w:val="00B40B4C"/>
    <w:rsid w:val="00B40CF9"/>
    <w:rsid w:val="00B411CF"/>
    <w:rsid w:val="00B41856"/>
    <w:rsid w:val="00B419A8"/>
    <w:rsid w:val="00B41D7F"/>
    <w:rsid w:val="00B4272E"/>
    <w:rsid w:val="00B42917"/>
    <w:rsid w:val="00B42A2E"/>
    <w:rsid w:val="00B42E2C"/>
    <w:rsid w:val="00B43F6B"/>
    <w:rsid w:val="00B44449"/>
    <w:rsid w:val="00B44562"/>
    <w:rsid w:val="00B4548D"/>
    <w:rsid w:val="00B463D4"/>
    <w:rsid w:val="00B464FB"/>
    <w:rsid w:val="00B46728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288D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24C8"/>
    <w:rsid w:val="00B62DA2"/>
    <w:rsid w:val="00B63AA3"/>
    <w:rsid w:val="00B64388"/>
    <w:rsid w:val="00B64D48"/>
    <w:rsid w:val="00B65641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E7"/>
    <w:rsid w:val="00B741FD"/>
    <w:rsid w:val="00B7438E"/>
    <w:rsid w:val="00B7449A"/>
    <w:rsid w:val="00B745C2"/>
    <w:rsid w:val="00B758C2"/>
    <w:rsid w:val="00B76BCE"/>
    <w:rsid w:val="00B817F8"/>
    <w:rsid w:val="00B81887"/>
    <w:rsid w:val="00B82202"/>
    <w:rsid w:val="00B82AAF"/>
    <w:rsid w:val="00B82B0F"/>
    <w:rsid w:val="00B83456"/>
    <w:rsid w:val="00B83AB6"/>
    <w:rsid w:val="00B844AC"/>
    <w:rsid w:val="00B84664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C7"/>
    <w:rsid w:val="00B945B2"/>
    <w:rsid w:val="00B94771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A24"/>
    <w:rsid w:val="00BA1F94"/>
    <w:rsid w:val="00BA2128"/>
    <w:rsid w:val="00BA2F85"/>
    <w:rsid w:val="00BA3D3D"/>
    <w:rsid w:val="00BA42D2"/>
    <w:rsid w:val="00BA4CBD"/>
    <w:rsid w:val="00BA58E5"/>
    <w:rsid w:val="00BA591D"/>
    <w:rsid w:val="00BA59E9"/>
    <w:rsid w:val="00BA5B8F"/>
    <w:rsid w:val="00BA5D97"/>
    <w:rsid w:val="00BA6B8F"/>
    <w:rsid w:val="00BA6BE8"/>
    <w:rsid w:val="00BA6DCD"/>
    <w:rsid w:val="00BA721B"/>
    <w:rsid w:val="00BA744F"/>
    <w:rsid w:val="00BA7C3C"/>
    <w:rsid w:val="00BB0137"/>
    <w:rsid w:val="00BB043F"/>
    <w:rsid w:val="00BB0820"/>
    <w:rsid w:val="00BB09D2"/>
    <w:rsid w:val="00BB1309"/>
    <w:rsid w:val="00BB19AA"/>
    <w:rsid w:val="00BB209F"/>
    <w:rsid w:val="00BB2652"/>
    <w:rsid w:val="00BB3B26"/>
    <w:rsid w:val="00BB4A08"/>
    <w:rsid w:val="00BB4D05"/>
    <w:rsid w:val="00BB53A3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2EC"/>
    <w:rsid w:val="00BC17FE"/>
    <w:rsid w:val="00BC2178"/>
    <w:rsid w:val="00BC23F7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F7C"/>
    <w:rsid w:val="00BC52EF"/>
    <w:rsid w:val="00BC540F"/>
    <w:rsid w:val="00BC552E"/>
    <w:rsid w:val="00BC5591"/>
    <w:rsid w:val="00BC5E08"/>
    <w:rsid w:val="00BC63E2"/>
    <w:rsid w:val="00BC6447"/>
    <w:rsid w:val="00BC6564"/>
    <w:rsid w:val="00BC7070"/>
    <w:rsid w:val="00BC71FB"/>
    <w:rsid w:val="00BC74A8"/>
    <w:rsid w:val="00BD026A"/>
    <w:rsid w:val="00BD1640"/>
    <w:rsid w:val="00BD17FF"/>
    <w:rsid w:val="00BD1E34"/>
    <w:rsid w:val="00BD2EB0"/>
    <w:rsid w:val="00BD2FC2"/>
    <w:rsid w:val="00BD2FF6"/>
    <w:rsid w:val="00BD360C"/>
    <w:rsid w:val="00BD3765"/>
    <w:rsid w:val="00BD3CDA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E0110"/>
    <w:rsid w:val="00BE1A7C"/>
    <w:rsid w:val="00BE1F06"/>
    <w:rsid w:val="00BE1F5A"/>
    <w:rsid w:val="00BE1FBA"/>
    <w:rsid w:val="00BE224E"/>
    <w:rsid w:val="00BE29DF"/>
    <w:rsid w:val="00BE2D0F"/>
    <w:rsid w:val="00BE33F2"/>
    <w:rsid w:val="00BE4597"/>
    <w:rsid w:val="00BE4D15"/>
    <w:rsid w:val="00BE53D4"/>
    <w:rsid w:val="00BE5B52"/>
    <w:rsid w:val="00BE6248"/>
    <w:rsid w:val="00BE6357"/>
    <w:rsid w:val="00BE6D4D"/>
    <w:rsid w:val="00BE70B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53DB"/>
    <w:rsid w:val="00BF568A"/>
    <w:rsid w:val="00BF5979"/>
    <w:rsid w:val="00BF59D8"/>
    <w:rsid w:val="00BF6082"/>
    <w:rsid w:val="00BF63A3"/>
    <w:rsid w:val="00BF64D5"/>
    <w:rsid w:val="00BF6EFE"/>
    <w:rsid w:val="00BF6F8F"/>
    <w:rsid w:val="00BF71E1"/>
    <w:rsid w:val="00BF77B9"/>
    <w:rsid w:val="00BF7A17"/>
    <w:rsid w:val="00BF7A34"/>
    <w:rsid w:val="00BF7A8E"/>
    <w:rsid w:val="00BF7C2F"/>
    <w:rsid w:val="00C0001F"/>
    <w:rsid w:val="00C00572"/>
    <w:rsid w:val="00C005EA"/>
    <w:rsid w:val="00C0072B"/>
    <w:rsid w:val="00C00846"/>
    <w:rsid w:val="00C00F97"/>
    <w:rsid w:val="00C01C22"/>
    <w:rsid w:val="00C02A0C"/>
    <w:rsid w:val="00C0310A"/>
    <w:rsid w:val="00C03A0D"/>
    <w:rsid w:val="00C03C30"/>
    <w:rsid w:val="00C03EB2"/>
    <w:rsid w:val="00C0407E"/>
    <w:rsid w:val="00C04FF8"/>
    <w:rsid w:val="00C05324"/>
    <w:rsid w:val="00C06660"/>
    <w:rsid w:val="00C06A7A"/>
    <w:rsid w:val="00C06B0D"/>
    <w:rsid w:val="00C07165"/>
    <w:rsid w:val="00C074CA"/>
    <w:rsid w:val="00C0762C"/>
    <w:rsid w:val="00C07792"/>
    <w:rsid w:val="00C07952"/>
    <w:rsid w:val="00C07DC5"/>
    <w:rsid w:val="00C10646"/>
    <w:rsid w:val="00C1181F"/>
    <w:rsid w:val="00C11AF9"/>
    <w:rsid w:val="00C11EA2"/>
    <w:rsid w:val="00C11EB2"/>
    <w:rsid w:val="00C1227D"/>
    <w:rsid w:val="00C12D57"/>
    <w:rsid w:val="00C13849"/>
    <w:rsid w:val="00C13C53"/>
    <w:rsid w:val="00C144DB"/>
    <w:rsid w:val="00C1453F"/>
    <w:rsid w:val="00C14561"/>
    <w:rsid w:val="00C14655"/>
    <w:rsid w:val="00C1496A"/>
    <w:rsid w:val="00C14C3F"/>
    <w:rsid w:val="00C151A5"/>
    <w:rsid w:val="00C15585"/>
    <w:rsid w:val="00C16017"/>
    <w:rsid w:val="00C16356"/>
    <w:rsid w:val="00C1681C"/>
    <w:rsid w:val="00C16A19"/>
    <w:rsid w:val="00C16CDB"/>
    <w:rsid w:val="00C16DAA"/>
    <w:rsid w:val="00C171E1"/>
    <w:rsid w:val="00C1733C"/>
    <w:rsid w:val="00C178F0"/>
    <w:rsid w:val="00C20583"/>
    <w:rsid w:val="00C20E20"/>
    <w:rsid w:val="00C216B8"/>
    <w:rsid w:val="00C21B9A"/>
    <w:rsid w:val="00C21F5D"/>
    <w:rsid w:val="00C21FD8"/>
    <w:rsid w:val="00C222C3"/>
    <w:rsid w:val="00C22486"/>
    <w:rsid w:val="00C2321E"/>
    <w:rsid w:val="00C23267"/>
    <w:rsid w:val="00C23420"/>
    <w:rsid w:val="00C238A4"/>
    <w:rsid w:val="00C241D1"/>
    <w:rsid w:val="00C2440B"/>
    <w:rsid w:val="00C24437"/>
    <w:rsid w:val="00C24634"/>
    <w:rsid w:val="00C247C2"/>
    <w:rsid w:val="00C2482E"/>
    <w:rsid w:val="00C24945"/>
    <w:rsid w:val="00C24E6C"/>
    <w:rsid w:val="00C254E1"/>
    <w:rsid w:val="00C25943"/>
    <w:rsid w:val="00C25BD2"/>
    <w:rsid w:val="00C25E15"/>
    <w:rsid w:val="00C25F2E"/>
    <w:rsid w:val="00C2668A"/>
    <w:rsid w:val="00C26790"/>
    <w:rsid w:val="00C279D7"/>
    <w:rsid w:val="00C27FB4"/>
    <w:rsid w:val="00C302B0"/>
    <w:rsid w:val="00C302B8"/>
    <w:rsid w:val="00C306D4"/>
    <w:rsid w:val="00C30AFD"/>
    <w:rsid w:val="00C30BE5"/>
    <w:rsid w:val="00C30CC0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70A3"/>
    <w:rsid w:val="00C374D4"/>
    <w:rsid w:val="00C379B4"/>
    <w:rsid w:val="00C37ECA"/>
    <w:rsid w:val="00C4071B"/>
    <w:rsid w:val="00C40A0E"/>
    <w:rsid w:val="00C40A99"/>
    <w:rsid w:val="00C4157B"/>
    <w:rsid w:val="00C419AE"/>
    <w:rsid w:val="00C41FAB"/>
    <w:rsid w:val="00C42199"/>
    <w:rsid w:val="00C4260D"/>
    <w:rsid w:val="00C427BF"/>
    <w:rsid w:val="00C42C9C"/>
    <w:rsid w:val="00C43A9C"/>
    <w:rsid w:val="00C43DE6"/>
    <w:rsid w:val="00C44408"/>
    <w:rsid w:val="00C449BD"/>
    <w:rsid w:val="00C449C5"/>
    <w:rsid w:val="00C45163"/>
    <w:rsid w:val="00C45604"/>
    <w:rsid w:val="00C45FA2"/>
    <w:rsid w:val="00C4606E"/>
    <w:rsid w:val="00C460E2"/>
    <w:rsid w:val="00C461CC"/>
    <w:rsid w:val="00C465AE"/>
    <w:rsid w:val="00C4666F"/>
    <w:rsid w:val="00C46754"/>
    <w:rsid w:val="00C46D1C"/>
    <w:rsid w:val="00C46D7E"/>
    <w:rsid w:val="00C46F8D"/>
    <w:rsid w:val="00C470C3"/>
    <w:rsid w:val="00C4775D"/>
    <w:rsid w:val="00C47CB8"/>
    <w:rsid w:val="00C50B29"/>
    <w:rsid w:val="00C513D3"/>
    <w:rsid w:val="00C5145B"/>
    <w:rsid w:val="00C51524"/>
    <w:rsid w:val="00C51D53"/>
    <w:rsid w:val="00C51FCE"/>
    <w:rsid w:val="00C522C3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4B4"/>
    <w:rsid w:val="00C5551D"/>
    <w:rsid w:val="00C55575"/>
    <w:rsid w:val="00C556D4"/>
    <w:rsid w:val="00C562C0"/>
    <w:rsid w:val="00C56371"/>
    <w:rsid w:val="00C5657E"/>
    <w:rsid w:val="00C5669F"/>
    <w:rsid w:val="00C56D64"/>
    <w:rsid w:val="00C57063"/>
    <w:rsid w:val="00C57325"/>
    <w:rsid w:val="00C5752D"/>
    <w:rsid w:val="00C575F3"/>
    <w:rsid w:val="00C5795E"/>
    <w:rsid w:val="00C60AB3"/>
    <w:rsid w:val="00C60B87"/>
    <w:rsid w:val="00C60E76"/>
    <w:rsid w:val="00C60F90"/>
    <w:rsid w:val="00C6129A"/>
    <w:rsid w:val="00C616C6"/>
    <w:rsid w:val="00C61D86"/>
    <w:rsid w:val="00C62221"/>
    <w:rsid w:val="00C629A9"/>
    <w:rsid w:val="00C62A14"/>
    <w:rsid w:val="00C62F80"/>
    <w:rsid w:val="00C63076"/>
    <w:rsid w:val="00C632BC"/>
    <w:rsid w:val="00C632C1"/>
    <w:rsid w:val="00C63480"/>
    <w:rsid w:val="00C63667"/>
    <w:rsid w:val="00C6431D"/>
    <w:rsid w:val="00C64939"/>
    <w:rsid w:val="00C64B4E"/>
    <w:rsid w:val="00C64ED1"/>
    <w:rsid w:val="00C657D0"/>
    <w:rsid w:val="00C65C33"/>
    <w:rsid w:val="00C66510"/>
    <w:rsid w:val="00C666EA"/>
    <w:rsid w:val="00C672F6"/>
    <w:rsid w:val="00C67462"/>
    <w:rsid w:val="00C67535"/>
    <w:rsid w:val="00C67BC5"/>
    <w:rsid w:val="00C67E0B"/>
    <w:rsid w:val="00C70429"/>
    <w:rsid w:val="00C709CF"/>
    <w:rsid w:val="00C70BA8"/>
    <w:rsid w:val="00C70CC1"/>
    <w:rsid w:val="00C71EC9"/>
    <w:rsid w:val="00C721B1"/>
    <w:rsid w:val="00C72518"/>
    <w:rsid w:val="00C728F1"/>
    <w:rsid w:val="00C731D6"/>
    <w:rsid w:val="00C734E9"/>
    <w:rsid w:val="00C737D1"/>
    <w:rsid w:val="00C73E43"/>
    <w:rsid w:val="00C7477C"/>
    <w:rsid w:val="00C74813"/>
    <w:rsid w:val="00C74F28"/>
    <w:rsid w:val="00C7528C"/>
    <w:rsid w:val="00C755E2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87F"/>
    <w:rsid w:val="00C80DC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A63"/>
    <w:rsid w:val="00C8442B"/>
    <w:rsid w:val="00C8473B"/>
    <w:rsid w:val="00C849E5"/>
    <w:rsid w:val="00C84E85"/>
    <w:rsid w:val="00C84EEF"/>
    <w:rsid w:val="00C8505A"/>
    <w:rsid w:val="00C85B30"/>
    <w:rsid w:val="00C86712"/>
    <w:rsid w:val="00C86A33"/>
    <w:rsid w:val="00C87061"/>
    <w:rsid w:val="00C87E6A"/>
    <w:rsid w:val="00C87FF2"/>
    <w:rsid w:val="00C901AF"/>
    <w:rsid w:val="00C90475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51E3"/>
    <w:rsid w:val="00C952D4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A036A"/>
    <w:rsid w:val="00CA0410"/>
    <w:rsid w:val="00CA06D3"/>
    <w:rsid w:val="00CA0F69"/>
    <w:rsid w:val="00CA152E"/>
    <w:rsid w:val="00CA1A92"/>
    <w:rsid w:val="00CA257C"/>
    <w:rsid w:val="00CA28C5"/>
    <w:rsid w:val="00CA39F0"/>
    <w:rsid w:val="00CA4430"/>
    <w:rsid w:val="00CA44BB"/>
    <w:rsid w:val="00CA467A"/>
    <w:rsid w:val="00CA4E50"/>
    <w:rsid w:val="00CA56FB"/>
    <w:rsid w:val="00CA5B33"/>
    <w:rsid w:val="00CA5FB9"/>
    <w:rsid w:val="00CA64F7"/>
    <w:rsid w:val="00CA689B"/>
    <w:rsid w:val="00CA696F"/>
    <w:rsid w:val="00CA70D8"/>
    <w:rsid w:val="00CA76D6"/>
    <w:rsid w:val="00CA77B9"/>
    <w:rsid w:val="00CA7F22"/>
    <w:rsid w:val="00CB015A"/>
    <w:rsid w:val="00CB0486"/>
    <w:rsid w:val="00CB071E"/>
    <w:rsid w:val="00CB07F7"/>
    <w:rsid w:val="00CB0CEC"/>
    <w:rsid w:val="00CB11A4"/>
    <w:rsid w:val="00CB13DA"/>
    <w:rsid w:val="00CB1764"/>
    <w:rsid w:val="00CB1D71"/>
    <w:rsid w:val="00CB29BB"/>
    <w:rsid w:val="00CB2A28"/>
    <w:rsid w:val="00CB2D9A"/>
    <w:rsid w:val="00CB30D0"/>
    <w:rsid w:val="00CB3C2F"/>
    <w:rsid w:val="00CB4280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5C"/>
    <w:rsid w:val="00CB7FD9"/>
    <w:rsid w:val="00CC0458"/>
    <w:rsid w:val="00CC06EC"/>
    <w:rsid w:val="00CC06F8"/>
    <w:rsid w:val="00CC13D8"/>
    <w:rsid w:val="00CC192D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029D"/>
    <w:rsid w:val="00CD098D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4EF"/>
    <w:rsid w:val="00CD354F"/>
    <w:rsid w:val="00CD38F5"/>
    <w:rsid w:val="00CD3A73"/>
    <w:rsid w:val="00CD46DC"/>
    <w:rsid w:val="00CD5A8B"/>
    <w:rsid w:val="00CD5D92"/>
    <w:rsid w:val="00CD6078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1165"/>
    <w:rsid w:val="00CE1314"/>
    <w:rsid w:val="00CE1605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3286"/>
    <w:rsid w:val="00CF3C8F"/>
    <w:rsid w:val="00CF3E55"/>
    <w:rsid w:val="00CF4D96"/>
    <w:rsid w:val="00CF58E3"/>
    <w:rsid w:val="00CF5F20"/>
    <w:rsid w:val="00CF6135"/>
    <w:rsid w:val="00CF6AAD"/>
    <w:rsid w:val="00CF6C07"/>
    <w:rsid w:val="00CF6C21"/>
    <w:rsid w:val="00CF6CDE"/>
    <w:rsid w:val="00CF6D71"/>
    <w:rsid w:val="00CF7B13"/>
    <w:rsid w:val="00CF7D2D"/>
    <w:rsid w:val="00D005F4"/>
    <w:rsid w:val="00D00751"/>
    <w:rsid w:val="00D00A3F"/>
    <w:rsid w:val="00D00A6F"/>
    <w:rsid w:val="00D017D8"/>
    <w:rsid w:val="00D01B48"/>
    <w:rsid w:val="00D01ECF"/>
    <w:rsid w:val="00D02023"/>
    <w:rsid w:val="00D0290F"/>
    <w:rsid w:val="00D02C77"/>
    <w:rsid w:val="00D02D2B"/>
    <w:rsid w:val="00D030EA"/>
    <w:rsid w:val="00D033FC"/>
    <w:rsid w:val="00D04678"/>
    <w:rsid w:val="00D04746"/>
    <w:rsid w:val="00D04CE0"/>
    <w:rsid w:val="00D04DFE"/>
    <w:rsid w:val="00D05196"/>
    <w:rsid w:val="00D05C28"/>
    <w:rsid w:val="00D05EBA"/>
    <w:rsid w:val="00D05FA7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06FC"/>
    <w:rsid w:val="00D11451"/>
    <w:rsid w:val="00D1165A"/>
    <w:rsid w:val="00D118EC"/>
    <w:rsid w:val="00D11C11"/>
    <w:rsid w:val="00D11D01"/>
    <w:rsid w:val="00D12471"/>
    <w:rsid w:val="00D12E5E"/>
    <w:rsid w:val="00D130E4"/>
    <w:rsid w:val="00D135F0"/>
    <w:rsid w:val="00D13677"/>
    <w:rsid w:val="00D140F3"/>
    <w:rsid w:val="00D1494D"/>
    <w:rsid w:val="00D14BCE"/>
    <w:rsid w:val="00D1536D"/>
    <w:rsid w:val="00D15C4F"/>
    <w:rsid w:val="00D15ED9"/>
    <w:rsid w:val="00D16477"/>
    <w:rsid w:val="00D167E7"/>
    <w:rsid w:val="00D17648"/>
    <w:rsid w:val="00D176BF"/>
    <w:rsid w:val="00D17875"/>
    <w:rsid w:val="00D17AE1"/>
    <w:rsid w:val="00D20153"/>
    <w:rsid w:val="00D20250"/>
    <w:rsid w:val="00D2037B"/>
    <w:rsid w:val="00D203F5"/>
    <w:rsid w:val="00D204CF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492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164"/>
    <w:rsid w:val="00D3220E"/>
    <w:rsid w:val="00D32980"/>
    <w:rsid w:val="00D32FE8"/>
    <w:rsid w:val="00D3417F"/>
    <w:rsid w:val="00D34302"/>
    <w:rsid w:val="00D3467B"/>
    <w:rsid w:val="00D34A5F"/>
    <w:rsid w:val="00D34EA0"/>
    <w:rsid w:val="00D35109"/>
    <w:rsid w:val="00D35311"/>
    <w:rsid w:val="00D357BB"/>
    <w:rsid w:val="00D36034"/>
    <w:rsid w:val="00D3728D"/>
    <w:rsid w:val="00D37291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354"/>
    <w:rsid w:val="00D41405"/>
    <w:rsid w:val="00D41D0E"/>
    <w:rsid w:val="00D43455"/>
    <w:rsid w:val="00D44006"/>
    <w:rsid w:val="00D44049"/>
    <w:rsid w:val="00D44063"/>
    <w:rsid w:val="00D44382"/>
    <w:rsid w:val="00D4466C"/>
    <w:rsid w:val="00D44C7F"/>
    <w:rsid w:val="00D44DE9"/>
    <w:rsid w:val="00D44E32"/>
    <w:rsid w:val="00D45747"/>
    <w:rsid w:val="00D45CCB"/>
    <w:rsid w:val="00D4600E"/>
    <w:rsid w:val="00D4691C"/>
    <w:rsid w:val="00D469A2"/>
    <w:rsid w:val="00D47DD7"/>
    <w:rsid w:val="00D47F7F"/>
    <w:rsid w:val="00D502CF"/>
    <w:rsid w:val="00D509A6"/>
    <w:rsid w:val="00D50A2C"/>
    <w:rsid w:val="00D50DF7"/>
    <w:rsid w:val="00D5147F"/>
    <w:rsid w:val="00D515F4"/>
    <w:rsid w:val="00D51915"/>
    <w:rsid w:val="00D529D7"/>
    <w:rsid w:val="00D52D8E"/>
    <w:rsid w:val="00D5356A"/>
    <w:rsid w:val="00D53659"/>
    <w:rsid w:val="00D53C76"/>
    <w:rsid w:val="00D53CDE"/>
    <w:rsid w:val="00D548D5"/>
    <w:rsid w:val="00D54CD8"/>
    <w:rsid w:val="00D54EF3"/>
    <w:rsid w:val="00D55BAF"/>
    <w:rsid w:val="00D56B19"/>
    <w:rsid w:val="00D5707E"/>
    <w:rsid w:val="00D574E6"/>
    <w:rsid w:val="00D576DD"/>
    <w:rsid w:val="00D57708"/>
    <w:rsid w:val="00D60129"/>
    <w:rsid w:val="00D60852"/>
    <w:rsid w:val="00D609BA"/>
    <w:rsid w:val="00D6157F"/>
    <w:rsid w:val="00D617DF"/>
    <w:rsid w:val="00D61AD0"/>
    <w:rsid w:val="00D61FA6"/>
    <w:rsid w:val="00D629A4"/>
    <w:rsid w:val="00D63111"/>
    <w:rsid w:val="00D63757"/>
    <w:rsid w:val="00D63800"/>
    <w:rsid w:val="00D638CD"/>
    <w:rsid w:val="00D63B42"/>
    <w:rsid w:val="00D643A4"/>
    <w:rsid w:val="00D6477D"/>
    <w:rsid w:val="00D64888"/>
    <w:rsid w:val="00D6521D"/>
    <w:rsid w:val="00D65329"/>
    <w:rsid w:val="00D66AB9"/>
    <w:rsid w:val="00D670C1"/>
    <w:rsid w:val="00D67692"/>
    <w:rsid w:val="00D67835"/>
    <w:rsid w:val="00D70766"/>
    <w:rsid w:val="00D708B6"/>
    <w:rsid w:val="00D70BAC"/>
    <w:rsid w:val="00D70EE8"/>
    <w:rsid w:val="00D70F06"/>
    <w:rsid w:val="00D71037"/>
    <w:rsid w:val="00D71232"/>
    <w:rsid w:val="00D71346"/>
    <w:rsid w:val="00D71382"/>
    <w:rsid w:val="00D71AE5"/>
    <w:rsid w:val="00D728E8"/>
    <w:rsid w:val="00D735F8"/>
    <w:rsid w:val="00D7413D"/>
    <w:rsid w:val="00D7451F"/>
    <w:rsid w:val="00D74B54"/>
    <w:rsid w:val="00D74F79"/>
    <w:rsid w:val="00D75307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783"/>
    <w:rsid w:val="00D80E7E"/>
    <w:rsid w:val="00D81635"/>
    <w:rsid w:val="00D81D11"/>
    <w:rsid w:val="00D83B49"/>
    <w:rsid w:val="00D83EE2"/>
    <w:rsid w:val="00D83F11"/>
    <w:rsid w:val="00D83F25"/>
    <w:rsid w:val="00D84700"/>
    <w:rsid w:val="00D84D12"/>
    <w:rsid w:val="00D850E4"/>
    <w:rsid w:val="00D85ADF"/>
    <w:rsid w:val="00D85FAA"/>
    <w:rsid w:val="00D860BB"/>
    <w:rsid w:val="00D8667C"/>
    <w:rsid w:val="00D86F11"/>
    <w:rsid w:val="00D873E6"/>
    <w:rsid w:val="00D87411"/>
    <w:rsid w:val="00D903F1"/>
    <w:rsid w:val="00D904B3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E44"/>
    <w:rsid w:val="00D9342A"/>
    <w:rsid w:val="00D936CA"/>
    <w:rsid w:val="00D93E32"/>
    <w:rsid w:val="00D94164"/>
    <w:rsid w:val="00D941FF"/>
    <w:rsid w:val="00D946FA"/>
    <w:rsid w:val="00D94871"/>
    <w:rsid w:val="00D94FF0"/>
    <w:rsid w:val="00D95617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1C97"/>
    <w:rsid w:val="00DA26C2"/>
    <w:rsid w:val="00DA31E9"/>
    <w:rsid w:val="00DA3384"/>
    <w:rsid w:val="00DA33C7"/>
    <w:rsid w:val="00DA34A5"/>
    <w:rsid w:val="00DA3799"/>
    <w:rsid w:val="00DA3844"/>
    <w:rsid w:val="00DA3B98"/>
    <w:rsid w:val="00DA3BEC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733E"/>
    <w:rsid w:val="00DA7EB9"/>
    <w:rsid w:val="00DB05D4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66A"/>
    <w:rsid w:val="00DB393A"/>
    <w:rsid w:val="00DB3986"/>
    <w:rsid w:val="00DB3C24"/>
    <w:rsid w:val="00DB3F73"/>
    <w:rsid w:val="00DB4395"/>
    <w:rsid w:val="00DB49FE"/>
    <w:rsid w:val="00DB4F03"/>
    <w:rsid w:val="00DB55FD"/>
    <w:rsid w:val="00DB616C"/>
    <w:rsid w:val="00DB647F"/>
    <w:rsid w:val="00DB6705"/>
    <w:rsid w:val="00DB68AB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1C79"/>
    <w:rsid w:val="00DC1D01"/>
    <w:rsid w:val="00DC2087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367"/>
    <w:rsid w:val="00DC684D"/>
    <w:rsid w:val="00DC6F49"/>
    <w:rsid w:val="00DC706A"/>
    <w:rsid w:val="00DC7B9B"/>
    <w:rsid w:val="00DC7EC9"/>
    <w:rsid w:val="00DD05A7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D21"/>
    <w:rsid w:val="00DD4D2E"/>
    <w:rsid w:val="00DD549B"/>
    <w:rsid w:val="00DD593E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1E5E"/>
    <w:rsid w:val="00DE1EDF"/>
    <w:rsid w:val="00DE2EEC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971"/>
    <w:rsid w:val="00DE61A3"/>
    <w:rsid w:val="00DE638B"/>
    <w:rsid w:val="00DE6939"/>
    <w:rsid w:val="00DE6C02"/>
    <w:rsid w:val="00DE7223"/>
    <w:rsid w:val="00DE760C"/>
    <w:rsid w:val="00DE7C8E"/>
    <w:rsid w:val="00DE7EBF"/>
    <w:rsid w:val="00DF00F1"/>
    <w:rsid w:val="00DF0508"/>
    <w:rsid w:val="00DF0563"/>
    <w:rsid w:val="00DF0F4B"/>
    <w:rsid w:val="00DF17DA"/>
    <w:rsid w:val="00DF19DE"/>
    <w:rsid w:val="00DF1B02"/>
    <w:rsid w:val="00DF1CF4"/>
    <w:rsid w:val="00DF2179"/>
    <w:rsid w:val="00DF21E1"/>
    <w:rsid w:val="00DF25B5"/>
    <w:rsid w:val="00DF3170"/>
    <w:rsid w:val="00DF3ACC"/>
    <w:rsid w:val="00DF3B35"/>
    <w:rsid w:val="00DF3CAC"/>
    <w:rsid w:val="00DF3E21"/>
    <w:rsid w:val="00DF3FB7"/>
    <w:rsid w:val="00DF46AF"/>
    <w:rsid w:val="00DF47E2"/>
    <w:rsid w:val="00DF49B3"/>
    <w:rsid w:val="00DF54C0"/>
    <w:rsid w:val="00DF550F"/>
    <w:rsid w:val="00DF56B4"/>
    <w:rsid w:val="00DF572B"/>
    <w:rsid w:val="00DF585F"/>
    <w:rsid w:val="00DF5A2C"/>
    <w:rsid w:val="00DF6BFA"/>
    <w:rsid w:val="00DF6DAE"/>
    <w:rsid w:val="00DF6FE6"/>
    <w:rsid w:val="00DF7AB6"/>
    <w:rsid w:val="00E009B3"/>
    <w:rsid w:val="00E00CF9"/>
    <w:rsid w:val="00E013B3"/>
    <w:rsid w:val="00E013DF"/>
    <w:rsid w:val="00E019AB"/>
    <w:rsid w:val="00E01E90"/>
    <w:rsid w:val="00E01FD1"/>
    <w:rsid w:val="00E021B9"/>
    <w:rsid w:val="00E0274E"/>
    <w:rsid w:val="00E027DF"/>
    <w:rsid w:val="00E028F9"/>
    <w:rsid w:val="00E02EEB"/>
    <w:rsid w:val="00E0386B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D1C"/>
    <w:rsid w:val="00E105B6"/>
    <w:rsid w:val="00E10E7F"/>
    <w:rsid w:val="00E11528"/>
    <w:rsid w:val="00E11813"/>
    <w:rsid w:val="00E1298A"/>
    <w:rsid w:val="00E129CE"/>
    <w:rsid w:val="00E12EDD"/>
    <w:rsid w:val="00E1361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3F3"/>
    <w:rsid w:val="00E221A3"/>
    <w:rsid w:val="00E22592"/>
    <w:rsid w:val="00E22856"/>
    <w:rsid w:val="00E22BBB"/>
    <w:rsid w:val="00E22CFF"/>
    <w:rsid w:val="00E23574"/>
    <w:rsid w:val="00E238C0"/>
    <w:rsid w:val="00E23B5F"/>
    <w:rsid w:val="00E24221"/>
    <w:rsid w:val="00E24272"/>
    <w:rsid w:val="00E2434F"/>
    <w:rsid w:val="00E24806"/>
    <w:rsid w:val="00E249E6"/>
    <w:rsid w:val="00E24B6E"/>
    <w:rsid w:val="00E24D4F"/>
    <w:rsid w:val="00E260A2"/>
    <w:rsid w:val="00E262DF"/>
    <w:rsid w:val="00E26683"/>
    <w:rsid w:val="00E26B37"/>
    <w:rsid w:val="00E26F77"/>
    <w:rsid w:val="00E273F2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328"/>
    <w:rsid w:val="00E31735"/>
    <w:rsid w:val="00E31FE3"/>
    <w:rsid w:val="00E322AA"/>
    <w:rsid w:val="00E3230E"/>
    <w:rsid w:val="00E3250A"/>
    <w:rsid w:val="00E32837"/>
    <w:rsid w:val="00E328CB"/>
    <w:rsid w:val="00E32BCF"/>
    <w:rsid w:val="00E3396B"/>
    <w:rsid w:val="00E339EF"/>
    <w:rsid w:val="00E33D8B"/>
    <w:rsid w:val="00E341FF"/>
    <w:rsid w:val="00E34377"/>
    <w:rsid w:val="00E34580"/>
    <w:rsid w:val="00E34839"/>
    <w:rsid w:val="00E34858"/>
    <w:rsid w:val="00E34A8C"/>
    <w:rsid w:val="00E3531B"/>
    <w:rsid w:val="00E362F2"/>
    <w:rsid w:val="00E36FF0"/>
    <w:rsid w:val="00E37788"/>
    <w:rsid w:val="00E37BA1"/>
    <w:rsid w:val="00E400D4"/>
    <w:rsid w:val="00E40A47"/>
    <w:rsid w:val="00E40FFC"/>
    <w:rsid w:val="00E4117B"/>
    <w:rsid w:val="00E41471"/>
    <w:rsid w:val="00E4163B"/>
    <w:rsid w:val="00E41C5B"/>
    <w:rsid w:val="00E4207A"/>
    <w:rsid w:val="00E4278B"/>
    <w:rsid w:val="00E435C7"/>
    <w:rsid w:val="00E4388C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6ED"/>
    <w:rsid w:val="00E5092E"/>
    <w:rsid w:val="00E50D58"/>
    <w:rsid w:val="00E50E62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AC8"/>
    <w:rsid w:val="00E54B35"/>
    <w:rsid w:val="00E5503C"/>
    <w:rsid w:val="00E5585B"/>
    <w:rsid w:val="00E55A42"/>
    <w:rsid w:val="00E55BF1"/>
    <w:rsid w:val="00E566A1"/>
    <w:rsid w:val="00E5678D"/>
    <w:rsid w:val="00E577E6"/>
    <w:rsid w:val="00E57DF5"/>
    <w:rsid w:val="00E57EFF"/>
    <w:rsid w:val="00E60A93"/>
    <w:rsid w:val="00E611FB"/>
    <w:rsid w:val="00E61775"/>
    <w:rsid w:val="00E62CD6"/>
    <w:rsid w:val="00E62E9D"/>
    <w:rsid w:val="00E6345F"/>
    <w:rsid w:val="00E63820"/>
    <w:rsid w:val="00E63963"/>
    <w:rsid w:val="00E64028"/>
    <w:rsid w:val="00E64074"/>
    <w:rsid w:val="00E64111"/>
    <w:rsid w:val="00E64B36"/>
    <w:rsid w:val="00E64CC5"/>
    <w:rsid w:val="00E65B2F"/>
    <w:rsid w:val="00E65B5B"/>
    <w:rsid w:val="00E65B8F"/>
    <w:rsid w:val="00E660CA"/>
    <w:rsid w:val="00E668EB"/>
    <w:rsid w:val="00E67390"/>
    <w:rsid w:val="00E67528"/>
    <w:rsid w:val="00E679D3"/>
    <w:rsid w:val="00E67A77"/>
    <w:rsid w:val="00E67B9C"/>
    <w:rsid w:val="00E70434"/>
    <w:rsid w:val="00E706E6"/>
    <w:rsid w:val="00E70BCF"/>
    <w:rsid w:val="00E71288"/>
    <w:rsid w:val="00E712B4"/>
    <w:rsid w:val="00E715D4"/>
    <w:rsid w:val="00E717AB"/>
    <w:rsid w:val="00E720ED"/>
    <w:rsid w:val="00E72183"/>
    <w:rsid w:val="00E729DB"/>
    <w:rsid w:val="00E72A9A"/>
    <w:rsid w:val="00E72FF1"/>
    <w:rsid w:val="00E73144"/>
    <w:rsid w:val="00E734C0"/>
    <w:rsid w:val="00E7363A"/>
    <w:rsid w:val="00E73C66"/>
    <w:rsid w:val="00E741BD"/>
    <w:rsid w:val="00E7472C"/>
    <w:rsid w:val="00E74CD4"/>
    <w:rsid w:val="00E74E23"/>
    <w:rsid w:val="00E75578"/>
    <w:rsid w:val="00E759B5"/>
    <w:rsid w:val="00E75F68"/>
    <w:rsid w:val="00E767E5"/>
    <w:rsid w:val="00E7702B"/>
    <w:rsid w:val="00E7708A"/>
    <w:rsid w:val="00E8006B"/>
    <w:rsid w:val="00E809B5"/>
    <w:rsid w:val="00E80C08"/>
    <w:rsid w:val="00E80C6F"/>
    <w:rsid w:val="00E80D1B"/>
    <w:rsid w:val="00E80E12"/>
    <w:rsid w:val="00E80FBA"/>
    <w:rsid w:val="00E81755"/>
    <w:rsid w:val="00E82792"/>
    <w:rsid w:val="00E82A8D"/>
    <w:rsid w:val="00E82CEE"/>
    <w:rsid w:val="00E82D4A"/>
    <w:rsid w:val="00E82D9E"/>
    <w:rsid w:val="00E830A6"/>
    <w:rsid w:val="00E83397"/>
    <w:rsid w:val="00E837DD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DFC"/>
    <w:rsid w:val="00E90E76"/>
    <w:rsid w:val="00E9130E"/>
    <w:rsid w:val="00E92509"/>
    <w:rsid w:val="00E9254C"/>
    <w:rsid w:val="00E926AF"/>
    <w:rsid w:val="00E92718"/>
    <w:rsid w:val="00E9371B"/>
    <w:rsid w:val="00E93794"/>
    <w:rsid w:val="00E93D07"/>
    <w:rsid w:val="00E93FCC"/>
    <w:rsid w:val="00E93FCF"/>
    <w:rsid w:val="00E94139"/>
    <w:rsid w:val="00E94E1C"/>
    <w:rsid w:val="00E95371"/>
    <w:rsid w:val="00E95522"/>
    <w:rsid w:val="00E95616"/>
    <w:rsid w:val="00E96006"/>
    <w:rsid w:val="00E962B4"/>
    <w:rsid w:val="00E96856"/>
    <w:rsid w:val="00E974DB"/>
    <w:rsid w:val="00E9772E"/>
    <w:rsid w:val="00EA0472"/>
    <w:rsid w:val="00EA09D4"/>
    <w:rsid w:val="00EA1553"/>
    <w:rsid w:val="00EA15F7"/>
    <w:rsid w:val="00EA1EF9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779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2E6"/>
    <w:rsid w:val="00EC1147"/>
    <w:rsid w:val="00EC1374"/>
    <w:rsid w:val="00EC1D03"/>
    <w:rsid w:val="00EC22BA"/>
    <w:rsid w:val="00EC2326"/>
    <w:rsid w:val="00EC2BF3"/>
    <w:rsid w:val="00EC2F24"/>
    <w:rsid w:val="00EC4488"/>
    <w:rsid w:val="00EC5078"/>
    <w:rsid w:val="00EC5668"/>
    <w:rsid w:val="00EC57E6"/>
    <w:rsid w:val="00EC5B1B"/>
    <w:rsid w:val="00EC6443"/>
    <w:rsid w:val="00EC6833"/>
    <w:rsid w:val="00EC688E"/>
    <w:rsid w:val="00EC6D12"/>
    <w:rsid w:val="00EC7A34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B1E"/>
    <w:rsid w:val="00ED1D2B"/>
    <w:rsid w:val="00ED1E53"/>
    <w:rsid w:val="00ED217C"/>
    <w:rsid w:val="00ED3179"/>
    <w:rsid w:val="00ED367A"/>
    <w:rsid w:val="00ED37AC"/>
    <w:rsid w:val="00ED4A76"/>
    <w:rsid w:val="00ED4AD4"/>
    <w:rsid w:val="00ED4BC0"/>
    <w:rsid w:val="00ED4C75"/>
    <w:rsid w:val="00ED5C25"/>
    <w:rsid w:val="00ED604E"/>
    <w:rsid w:val="00ED60C4"/>
    <w:rsid w:val="00ED6F2F"/>
    <w:rsid w:val="00ED71AA"/>
    <w:rsid w:val="00ED75AE"/>
    <w:rsid w:val="00ED7947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9C"/>
    <w:rsid w:val="00EE515D"/>
    <w:rsid w:val="00EE52D3"/>
    <w:rsid w:val="00EE56BE"/>
    <w:rsid w:val="00EE57CE"/>
    <w:rsid w:val="00EE5DFC"/>
    <w:rsid w:val="00EE5FA3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3AA9"/>
    <w:rsid w:val="00EF3F91"/>
    <w:rsid w:val="00EF45E5"/>
    <w:rsid w:val="00EF4E5A"/>
    <w:rsid w:val="00EF4FD2"/>
    <w:rsid w:val="00EF5874"/>
    <w:rsid w:val="00EF5BEF"/>
    <w:rsid w:val="00EF63B0"/>
    <w:rsid w:val="00EF6BD1"/>
    <w:rsid w:val="00EF73B3"/>
    <w:rsid w:val="00EF77A4"/>
    <w:rsid w:val="00F0063B"/>
    <w:rsid w:val="00F0103E"/>
    <w:rsid w:val="00F011B1"/>
    <w:rsid w:val="00F01483"/>
    <w:rsid w:val="00F0171B"/>
    <w:rsid w:val="00F02C8C"/>
    <w:rsid w:val="00F039DA"/>
    <w:rsid w:val="00F03A92"/>
    <w:rsid w:val="00F04B38"/>
    <w:rsid w:val="00F05718"/>
    <w:rsid w:val="00F05BD0"/>
    <w:rsid w:val="00F061F6"/>
    <w:rsid w:val="00F062A6"/>
    <w:rsid w:val="00F06633"/>
    <w:rsid w:val="00F066EB"/>
    <w:rsid w:val="00F06A29"/>
    <w:rsid w:val="00F06A2D"/>
    <w:rsid w:val="00F075CD"/>
    <w:rsid w:val="00F10261"/>
    <w:rsid w:val="00F10362"/>
    <w:rsid w:val="00F108C4"/>
    <w:rsid w:val="00F10D10"/>
    <w:rsid w:val="00F11373"/>
    <w:rsid w:val="00F126B1"/>
    <w:rsid w:val="00F12B98"/>
    <w:rsid w:val="00F12FE8"/>
    <w:rsid w:val="00F139AC"/>
    <w:rsid w:val="00F13A30"/>
    <w:rsid w:val="00F13F5C"/>
    <w:rsid w:val="00F144A3"/>
    <w:rsid w:val="00F1455E"/>
    <w:rsid w:val="00F14AD8"/>
    <w:rsid w:val="00F14C65"/>
    <w:rsid w:val="00F15016"/>
    <w:rsid w:val="00F15105"/>
    <w:rsid w:val="00F1512D"/>
    <w:rsid w:val="00F1582B"/>
    <w:rsid w:val="00F1589E"/>
    <w:rsid w:val="00F1601F"/>
    <w:rsid w:val="00F16877"/>
    <w:rsid w:val="00F16FAA"/>
    <w:rsid w:val="00F16FDE"/>
    <w:rsid w:val="00F17431"/>
    <w:rsid w:val="00F17E4E"/>
    <w:rsid w:val="00F2042B"/>
    <w:rsid w:val="00F206FF"/>
    <w:rsid w:val="00F20854"/>
    <w:rsid w:val="00F20E59"/>
    <w:rsid w:val="00F2110D"/>
    <w:rsid w:val="00F22264"/>
    <w:rsid w:val="00F22357"/>
    <w:rsid w:val="00F22C83"/>
    <w:rsid w:val="00F22DA6"/>
    <w:rsid w:val="00F23302"/>
    <w:rsid w:val="00F23507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80A"/>
    <w:rsid w:val="00F24D77"/>
    <w:rsid w:val="00F25211"/>
    <w:rsid w:val="00F25422"/>
    <w:rsid w:val="00F2587C"/>
    <w:rsid w:val="00F25ECD"/>
    <w:rsid w:val="00F2643E"/>
    <w:rsid w:val="00F2658F"/>
    <w:rsid w:val="00F2677D"/>
    <w:rsid w:val="00F2680C"/>
    <w:rsid w:val="00F26B86"/>
    <w:rsid w:val="00F27164"/>
    <w:rsid w:val="00F27215"/>
    <w:rsid w:val="00F276E7"/>
    <w:rsid w:val="00F277C0"/>
    <w:rsid w:val="00F2792B"/>
    <w:rsid w:val="00F27A15"/>
    <w:rsid w:val="00F27BE7"/>
    <w:rsid w:val="00F30393"/>
    <w:rsid w:val="00F30AF2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E52"/>
    <w:rsid w:val="00F340AE"/>
    <w:rsid w:val="00F34909"/>
    <w:rsid w:val="00F34FD6"/>
    <w:rsid w:val="00F350F7"/>
    <w:rsid w:val="00F35F24"/>
    <w:rsid w:val="00F36979"/>
    <w:rsid w:val="00F36FE8"/>
    <w:rsid w:val="00F372BB"/>
    <w:rsid w:val="00F375EF"/>
    <w:rsid w:val="00F37805"/>
    <w:rsid w:val="00F37876"/>
    <w:rsid w:val="00F37F1E"/>
    <w:rsid w:val="00F405E7"/>
    <w:rsid w:val="00F40AC5"/>
    <w:rsid w:val="00F40C7A"/>
    <w:rsid w:val="00F41337"/>
    <w:rsid w:val="00F42620"/>
    <w:rsid w:val="00F4266C"/>
    <w:rsid w:val="00F42771"/>
    <w:rsid w:val="00F42BD3"/>
    <w:rsid w:val="00F42FA5"/>
    <w:rsid w:val="00F43111"/>
    <w:rsid w:val="00F4325A"/>
    <w:rsid w:val="00F4381D"/>
    <w:rsid w:val="00F440D2"/>
    <w:rsid w:val="00F44D17"/>
    <w:rsid w:val="00F44D88"/>
    <w:rsid w:val="00F44E86"/>
    <w:rsid w:val="00F45ECE"/>
    <w:rsid w:val="00F46543"/>
    <w:rsid w:val="00F46C8B"/>
    <w:rsid w:val="00F475D3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DA"/>
    <w:rsid w:val="00F531AF"/>
    <w:rsid w:val="00F533E4"/>
    <w:rsid w:val="00F543B5"/>
    <w:rsid w:val="00F54775"/>
    <w:rsid w:val="00F54F60"/>
    <w:rsid w:val="00F555FC"/>
    <w:rsid w:val="00F55A9B"/>
    <w:rsid w:val="00F55F92"/>
    <w:rsid w:val="00F56159"/>
    <w:rsid w:val="00F56166"/>
    <w:rsid w:val="00F56663"/>
    <w:rsid w:val="00F56A5D"/>
    <w:rsid w:val="00F56CF1"/>
    <w:rsid w:val="00F56DDC"/>
    <w:rsid w:val="00F56DDF"/>
    <w:rsid w:val="00F57548"/>
    <w:rsid w:val="00F600C3"/>
    <w:rsid w:val="00F6082C"/>
    <w:rsid w:val="00F60DB8"/>
    <w:rsid w:val="00F60E85"/>
    <w:rsid w:val="00F61826"/>
    <w:rsid w:val="00F62418"/>
    <w:rsid w:val="00F62F43"/>
    <w:rsid w:val="00F632D0"/>
    <w:rsid w:val="00F6348A"/>
    <w:rsid w:val="00F63665"/>
    <w:rsid w:val="00F63C75"/>
    <w:rsid w:val="00F64321"/>
    <w:rsid w:val="00F645C8"/>
    <w:rsid w:val="00F64AA2"/>
    <w:rsid w:val="00F65A85"/>
    <w:rsid w:val="00F65AE9"/>
    <w:rsid w:val="00F65B0F"/>
    <w:rsid w:val="00F6635F"/>
    <w:rsid w:val="00F669A5"/>
    <w:rsid w:val="00F67E53"/>
    <w:rsid w:val="00F67E65"/>
    <w:rsid w:val="00F708E1"/>
    <w:rsid w:val="00F712E9"/>
    <w:rsid w:val="00F714F5"/>
    <w:rsid w:val="00F7195F"/>
    <w:rsid w:val="00F72179"/>
    <w:rsid w:val="00F722A6"/>
    <w:rsid w:val="00F722CB"/>
    <w:rsid w:val="00F729D8"/>
    <w:rsid w:val="00F72FD7"/>
    <w:rsid w:val="00F73153"/>
    <w:rsid w:val="00F73EEE"/>
    <w:rsid w:val="00F743F5"/>
    <w:rsid w:val="00F74876"/>
    <w:rsid w:val="00F74F8F"/>
    <w:rsid w:val="00F755F4"/>
    <w:rsid w:val="00F75D87"/>
    <w:rsid w:val="00F76AF1"/>
    <w:rsid w:val="00F778D2"/>
    <w:rsid w:val="00F77FE5"/>
    <w:rsid w:val="00F8014A"/>
    <w:rsid w:val="00F80700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A2"/>
    <w:rsid w:val="00F85036"/>
    <w:rsid w:val="00F853A4"/>
    <w:rsid w:val="00F855A0"/>
    <w:rsid w:val="00F85655"/>
    <w:rsid w:val="00F856DF"/>
    <w:rsid w:val="00F85908"/>
    <w:rsid w:val="00F85E9C"/>
    <w:rsid w:val="00F85EE3"/>
    <w:rsid w:val="00F85F28"/>
    <w:rsid w:val="00F86390"/>
    <w:rsid w:val="00F8662B"/>
    <w:rsid w:val="00F878EE"/>
    <w:rsid w:val="00F8791E"/>
    <w:rsid w:val="00F87C00"/>
    <w:rsid w:val="00F87FEB"/>
    <w:rsid w:val="00F90370"/>
    <w:rsid w:val="00F904CB"/>
    <w:rsid w:val="00F90502"/>
    <w:rsid w:val="00F91256"/>
    <w:rsid w:val="00F912CA"/>
    <w:rsid w:val="00F91EE4"/>
    <w:rsid w:val="00F92552"/>
    <w:rsid w:val="00F92983"/>
    <w:rsid w:val="00F92A0A"/>
    <w:rsid w:val="00F93039"/>
    <w:rsid w:val="00F93F8B"/>
    <w:rsid w:val="00F9451C"/>
    <w:rsid w:val="00F95810"/>
    <w:rsid w:val="00F961A9"/>
    <w:rsid w:val="00F96319"/>
    <w:rsid w:val="00F96349"/>
    <w:rsid w:val="00F966A9"/>
    <w:rsid w:val="00F967DC"/>
    <w:rsid w:val="00F96ACF"/>
    <w:rsid w:val="00F97360"/>
    <w:rsid w:val="00F976EB"/>
    <w:rsid w:val="00F97B1C"/>
    <w:rsid w:val="00FA0236"/>
    <w:rsid w:val="00FA0987"/>
    <w:rsid w:val="00FA0A1E"/>
    <w:rsid w:val="00FA0DC1"/>
    <w:rsid w:val="00FA144A"/>
    <w:rsid w:val="00FA1463"/>
    <w:rsid w:val="00FA2962"/>
    <w:rsid w:val="00FA2C09"/>
    <w:rsid w:val="00FA34CF"/>
    <w:rsid w:val="00FA36F4"/>
    <w:rsid w:val="00FA3781"/>
    <w:rsid w:val="00FA3EB1"/>
    <w:rsid w:val="00FA40B9"/>
    <w:rsid w:val="00FA41CD"/>
    <w:rsid w:val="00FA426A"/>
    <w:rsid w:val="00FA4271"/>
    <w:rsid w:val="00FA42D3"/>
    <w:rsid w:val="00FA455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63B"/>
    <w:rsid w:val="00FB02A7"/>
    <w:rsid w:val="00FB07E4"/>
    <w:rsid w:val="00FB0826"/>
    <w:rsid w:val="00FB0B96"/>
    <w:rsid w:val="00FB0DC2"/>
    <w:rsid w:val="00FB1B1A"/>
    <w:rsid w:val="00FB27D0"/>
    <w:rsid w:val="00FB27DF"/>
    <w:rsid w:val="00FB283B"/>
    <w:rsid w:val="00FB31A7"/>
    <w:rsid w:val="00FB39C9"/>
    <w:rsid w:val="00FB43D6"/>
    <w:rsid w:val="00FB4541"/>
    <w:rsid w:val="00FB5D26"/>
    <w:rsid w:val="00FB5DE1"/>
    <w:rsid w:val="00FB63F8"/>
    <w:rsid w:val="00FB6C36"/>
    <w:rsid w:val="00FB6C4D"/>
    <w:rsid w:val="00FB6FEB"/>
    <w:rsid w:val="00FB7267"/>
    <w:rsid w:val="00FB72E1"/>
    <w:rsid w:val="00FB7861"/>
    <w:rsid w:val="00FC0326"/>
    <w:rsid w:val="00FC0C5F"/>
    <w:rsid w:val="00FC0C8B"/>
    <w:rsid w:val="00FC11F9"/>
    <w:rsid w:val="00FC121F"/>
    <w:rsid w:val="00FC125A"/>
    <w:rsid w:val="00FC2021"/>
    <w:rsid w:val="00FC2EDB"/>
    <w:rsid w:val="00FC3230"/>
    <w:rsid w:val="00FC3988"/>
    <w:rsid w:val="00FC39F1"/>
    <w:rsid w:val="00FC4586"/>
    <w:rsid w:val="00FC47CF"/>
    <w:rsid w:val="00FC5425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74C"/>
    <w:rsid w:val="00FD0CC3"/>
    <w:rsid w:val="00FD0E7B"/>
    <w:rsid w:val="00FD0FF3"/>
    <w:rsid w:val="00FD14E5"/>
    <w:rsid w:val="00FD1BBF"/>
    <w:rsid w:val="00FD1F46"/>
    <w:rsid w:val="00FD2074"/>
    <w:rsid w:val="00FD27B4"/>
    <w:rsid w:val="00FD2A22"/>
    <w:rsid w:val="00FD30BF"/>
    <w:rsid w:val="00FD30EC"/>
    <w:rsid w:val="00FD3A54"/>
    <w:rsid w:val="00FD429B"/>
    <w:rsid w:val="00FD479F"/>
    <w:rsid w:val="00FD47AC"/>
    <w:rsid w:val="00FD4A1D"/>
    <w:rsid w:val="00FD56E3"/>
    <w:rsid w:val="00FD57F1"/>
    <w:rsid w:val="00FD5E25"/>
    <w:rsid w:val="00FD5FCE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41E0"/>
    <w:rsid w:val="00FE4453"/>
    <w:rsid w:val="00FE4C56"/>
    <w:rsid w:val="00FE54FF"/>
    <w:rsid w:val="00FE5D3E"/>
    <w:rsid w:val="00FE5E5A"/>
    <w:rsid w:val="00FE7015"/>
    <w:rsid w:val="00FE7678"/>
    <w:rsid w:val="00FE7C7C"/>
    <w:rsid w:val="00FE7D86"/>
    <w:rsid w:val="00FF0B23"/>
    <w:rsid w:val="00FF1023"/>
    <w:rsid w:val="00FF1FD8"/>
    <w:rsid w:val="00FF23A3"/>
    <w:rsid w:val="00FF31C8"/>
    <w:rsid w:val="00FF327E"/>
    <w:rsid w:val="00FF32F3"/>
    <w:rsid w:val="00FF3764"/>
    <w:rsid w:val="00FF38EB"/>
    <w:rsid w:val="00FF3CFB"/>
    <w:rsid w:val="00FF3EFF"/>
    <w:rsid w:val="00FF4089"/>
    <w:rsid w:val="00FF45D3"/>
    <w:rsid w:val="00FF4765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C929053B-0752-4C7D-9FBD-005BA312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42" Type="http://schemas.openxmlformats.org/officeDocument/2006/relationships/header" Target="header17.xml"/><Relationship Id="rId47" Type="http://schemas.openxmlformats.org/officeDocument/2006/relationships/header" Target="header19.xml"/><Relationship Id="rId50" Type="http://schemas.openxmlformats.org/officeDocument/2006/relationships/header" Target="header21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eader" Target="header12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37" Type="http://schemas.openxmlformats.org/officeDocument/2006/relationships/header" Target="header15.xml"/><Relationship Id="rId40" Type="http://schemas.openxmlformats.org/officeDocument/2006/relationships/footer" Target="footer17.xml"/><Relationship Id="rId45" Type="http://schemas.openxmlformats.org/officeDocument/2006/relationships/footer" Target="footer20.xml"/><Relationship Id="rId53" Type="http://schemas.openxmlformats.org/officeDocument/2006/relationships/header" Target="header2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4" Type="http://schemas.openxmlformats.org/officeDocument/2006/relationships/header" Target="header18.xml"/><Relationship Id="rId52" Type="http://schemas.openxmlformats.org/officeDocument/2006/relationships/footer" Target="footer2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43" Type="http://schemas.openxmlformats.org/officeDocument/2006/relationships/footer" Target="footer19.xml"/><Relationship Id="rId48" Type="http://schemas.openxmlformats.org/officeDocument/2006/relationships/footer" Target="footer22.xml"/><Relationship Id="rId56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footer" Target="footer23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46" Type="http://schemas.openxmlformats.org/officeDocument/2006/relationships/footer" Target="footer21.xml"/><Relationship Id="rId20" Type="http://schemas.openxmlformats.org/officeDocument/2006/relationships/footer" Target="footer6.xml"/><Relationship Id="rId41" Type="http://schemas.openxmlformats.org/officeDocument/2006/relationships/footer" Target="footer18.xml"/><Relationship Id="rId54" Type="http://schemas.openxmlformats.org/officeDocument/2006/relationships/footer" Target="footer2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5.xml"/><Relationship Id="rId49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4EA3C-2E16-46E5-91CB-973678A5B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20236</Words>
  <Characters>115347</Characters>
  <Application>Microsoft Office Word</Application>
  <DocSecurity>0</DocSecurity>
  <Lines>961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135313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92999@wacoal.co.th</cp:lastModifiedBy>
  <cp:revision>2</cp:revision>
  <cp:lastPrinted>2024-02-22T14:15:00Z</cp:lastPrinted>
  <dcterms:created xsi:type="dcterms:W3CDTF">2024-02-23T10:13:00Z</dcterms:created>
  <dcterms:modified xsi:type="dcterms:W3CDTF">2024-02-23T10:13:00Z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</Properties>
</file>