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45C918" w14:textId="77777777" w:rsidR="00FF051F" w:rsidRPr="00AA6E17" w:rsidRDefault="00B64CFD" w:rsidP="009A5832">
      <w:pPr>
        <w:ind w:right="-101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t>บ</w:t>
      </w:r>
      <w:r w:rsidR="00FF051F" w:rsidRPr="00AA6E17">
        <w:rPr>
          <w:b/>
          <w:bCs/>
          <w:szCs w:val="32"/>
          <w:cs/>
        </w:rPr>
        <w:t>ริษัท</w:t>
      </w:r>
      <w:r w:rsidR="00FF051F" w:rsidRPr="00AA6E17">
        <w:rPr>
          <w:b/>
          <w:bCs/>
          <w:szCs w:val="32"/>
          <w:lang w:val="en-US"/>
        </w:rPr>
        <w:t xml:space="preserve"> </w:t>
      </w:r>
      <w:r w:rsidR="00FF051F" w:rsidRPr="00AA6E17">
        <w:rPr>
          <w:b/>
          <w:bCs/>
          <w:szCs w:val="32"/>
          <w:cs/>
        </w:rPr>
        <w:t xml:space="preserve">ทุนธนชาต จำกัด (มหาชน) </w:t>
      </w:r>
      <w:r w:rsidR="00FF051F" w:rsidRPr="00AA6E17">
        <w:rPr>
          <w:rFonts w:eastAsia="Angsana New"/>
          <w:b/>
          <w:bCs/>
          <w:szCs w:val="32"/>
          <w:cs/>
        </w:rPr>
        <w:t>และบริษัทย่อย</w:t>
      </w:r>
    </w:p>
    <w:p w14:paraId="3340935B" w14:textId="77777777" w:rsidR="0090071A" w:rsidRPr="00AA6E17" w:rsidRDefault="0090071A" w:rsidP="009A5832">
      <w:pPr>
        <w:tabs>
          <w:tab w:val="left" w:pos="4140"/>
        </w:tabs>
        <w:ind w:right="-101"/>
        <w:rPr>
          <w:rFonts w:eastAsia="Angsana New"/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cs/>
        </w:rPr>
        <w:t>หมายเหตุประกอบงบการเงิน</w:t>
      </w:r>
    </w:p>
    <w:p w14:paraId="4F61EACA" w14:textId="6B095C61" w:rsidR="0090071A" w:rsidRPr="00AA6E17" w:rsidRDefault="0090071A" w:rsidP="009A5832">
      <w:pPr>
        <w:tabs>
          <w:tab w:val="left" w:pos="1440"/>
        </w:tabs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cs/>
        </w:rPr>
        <w:t xml:space="preserve">สำหรับปีสิ้นสุดวันที่ </w:t>
      </w:r>
      <w:r w:rsidR="004D422F" w:rsidRPr="00AA6E17">
        <w:rPr>
          <w:b/>
          <w:bCs/>
          <w:szCs w:val="32"/>
          <w:lang w:val="en-US"/>
        </w:rPr>
        <w:t>31</w:t>
      </w:r>
      <w:r w:rsidR="009F609C" w:rsidRPr="00AA6E17">
        <w:rPr>
          <w:b/>
          <w:bCs/>
          <w:szCs w:val="32"/>
          <w:lang w:val="en-US"/>
        </w:rPr>
        <w:t xml:space="preserve"> </w:t>
      </w:r>
      <w:r w:rsidR="009F609C" w:rsidRPr="00AA6E17">
        <w:rPr>
          <w:b/>
          <w:bCs/>
          <w:szCs w:val="32"/>
          <w:cs/>
          <w:lang w:val="en-US"/>
        </w:rPr>
        <w:t xml:space="preserve">ธันวาคม </w:t>
      </w:r>
      <w:r w:rsidR="004D422F" w:rsidRPr="00AA6E17">
        <w:rPr>
          <w:b/>
          <w:bCs/>
          <w:szCs w:val="32"/>
          <w:lang w:val="en-US"/>
        </w:rPr>
        <w:t>256</w:t>
      </w:r>
      <w:r w:rsidR="004143B2" w:rsidRPr="00AA6E17">
        <w:rPr>
          <w:b/>
          <w:bCs/>
          <w:szCs w:val="32"/>
          <w:lang w:val="en-US"/>
        </w:rPr>
        <w:t>6</w:t>
      </w:r>
      <w:r w:rsidR="001F2EE8">
        <w:rPr>
          <w:rFonts w:hint="cs"/>
          <w:b/>
          <w:bCs/>
          <w:szCs w:val="32"/>
          <w:cs/>
          <w:lang w:val="en-US"/>
        </w:rPr>
        <w:t xml:space="preserve"> และ </w:t>
      </w:r>
      <w:r w:rsidR="001F2EE8">
        <w:rPr>
          <w:b/>
          <w:bCs/>
          <w:szCs w:val="32"/>
          <w:lang w:val="en-US"/>
        </w:rPr>
        <w:t>2565</w:t>
      </w:r>
    </w:p>
    <w:p w14:paraId="7A793453" w14:textId="77777777" w:rsidR="00437E9F" w:rsidRPr="00AA6E17" w:rsidRDefault="004D422F" w:rsidP="009A5832">
      <w:pPr>
        <w:pStyle w:val="Heading1"/>
        <w:tabs>
          <w:tab w:val="clear" w:pos="0"/>
        </w:tabs>
        <w:spacing w:before="360" w:after="120"/>
        <w:ind w:left="547" w:hanging="547"/>
        <w:rPr>
          <w:sz w:val="32"/>
          <w:szCs w:val="32"/>
          <w:u w:val="none"/>
          <w:lang w:val="en-US"/>
        </w:rPr>
      </w:pPr>
      <w:r w:rsidRPr="00AA6E17">
        <w:rPr>
          <w:sz w:val="32"/>
          <w:szCs w:val="32"/>
          <w:u w:val="none"/>
          <w:lang w:val="en-US"/>
        </w:rPr>
        <w:t>1</w:t>
      </w:r>
      <w:r w:rsidR="00437E9F" w:rsidRPr="00AA6E17">
        <w:rPr>
          <w:sz w:val="32"/>
          <w:szCs w:val="32"/>
          <w:u w:val="none"/>
          <w:lang w:val="en-US"/>
        </w:rPr>
        <w:t>.</w:t>
      </w:r>
      <w:r w:rsidR="00437E9F" w:rsidRPr="00AA6E17">
        <w:rPr>
          <w:sz w:val="32"/>
          <w:szCs w:val="32"/>
          <w:u w:val="none"/>
          <w:cs/>
          <w:lang w:val="en-US"/>
        </w:rPr>
        <w:tab/>
        <w:t>ข้อมูลทั่วไป</w:t>
      </w:r>
      <w:r w:rsidR="004A13C7" w:rsidRPr="00AA6E17">
        <w:rPr>
          <w:sz w:val="32"/>
          <w:szCs w:val="32"/>
          <w:u w:val="none"/>
          <w:cs/>
          <w:lang w:val="en-US"/>
        </w:rPr>
        <w:t xml:space="preserve">  </w:t>
      </w:r>
    </w:p>
    <w:p w14:paraId="16D95867" w14:textId="77777777" w:rsidR="00B56FD9" w:rsidRPr="00AA6E17" w:rsidRDefault="00B56FD9" w:rsidP="009A5832">
      <w:pPr>
        <w:pStyle w:val="PlainText"/>
        <w:spacing w:before="120" w:after="120"/>
        <w:ind w:left="547" w:right="29"/>
        <w:jc w:val="thaiDistribute"/>
        <w:rPr>
          <w:sz w:val="32"/>
          <w:szCs w:val="32"/>
          <w:cs/>
        </w:rPr>
      </w:pPr>
      <w:r w:rsidRPr="00AA6E17">
        <w:rPr>
          <w:sz w:val="32"/>
          <w:szCs w:val="32"/>
          <w:cs/>
        </w:rPr>
        <w:t xml:space="preserve">บริษัท ทุนธนชาต จำกัด (มหาชน) (“บริษัทฯ”) จัดตั้งขึ้นเป็นบริษัทมหาชนจำกัดตามกฎหมายไทย </w:t>
      </w:r>
      <w:r w:rsidRPr="00AA6E17">
        <w:rPr>
          <w:spacing w:val="-6"/>
          <w:sz w:val="32"/>
          <w:szCs w:val="32"/>
          <w:cs/>
        </w:rPr>
        <w:t xml:space="preserve">และประกอบกิจการในประเทศไทย โดยมีวัตถุประสงค์เพื่อการลงทุน (Holding Company) </w:t>
      </w:r>
      <w:r w:rsidRPr="00AA6E17">
        <w:rPr>
          <w:sz w:val="32"/>
          <w:szCs w:val="32"/>
          <w:cs/>
        </w:rPr>
        <w:t xml:space="preserve"> ที่อยู่ตามที่จดทะเบียนของบริษัทฯตั้งอยู่เลขที่</w:t>
      </w:r>
      <w:r w:rsidR="006E446D" w:rsidRPr="00AA6E17">
        <w:rPr>
          <w:sz w:val="32"/>
          <w:szCs w:val="32"/>
          <w:cs/>
        </w:rPr>
        <w:t xml:space="preserve"> </w:t>
      </w:r>
      <w:r w:rsidR="004D422F" w:rsidRPr="00AA6E17">
        <w:rPr>
          <w:sz w:val="32"/>
          <w:szCs w:val="32"/>
          <w:lang w:val="en-US"/>
        </w:rPr>
        <w:t>444</w:t>
      </w:r>
      <w:r w:rsidRPr="00AA6E17">
        <w:rPr>
          <w:sz w:val="32"/>
          <w:szCs w:val="32"/>
          <w:cs/>
        </w:rPr>
        <w:t xml:space="preserve"> อาคารเอ็มบีเค ทาวเวอร์ ชั้น</w:t>
      </w:r>
      <w:r w:rsidR="006E446D" w:rsidRPr="00AA6E17">
        <w:rPr>
          <w:sz w:val="32"/>
          <w:szCs w:val="32"/>
          <w:cs/>
        </w:rPr>
        <w:t xml:space="preserve"> </w:t>
      </w:r>
      <w:r w:rsidR="004D422F" w:rsidRPr="00AA6E17">
        <w:rPr>
          <w:sz w:val="32"/>
          <w:szCs w:val="32"/>
          <w:lang w:val="en-US"/>
        </w:rPr>
        <w:t>16</w:t>
      </w:r>
      <w:r w:rsidR="006E446D" w:rsidRPr="00AA6E17">
        <w:rPr>
          <w:sz w:val="32"/>
          <w:szCs w:val="32"/>
          <w:lang w:val="en-US"/>
        </w:rPr>
        <w:t xml:space="preserve"> - </w:t>
      </w:r>
      <w:r w:rsidR="004D422F" w:rsidRPr="00AA6E17">
        <w:rPr>
          <w:sz w:val="32"/>
          <w:szCs w:val="32"/>
          <w:lang w:val="en-US"/>
        </w:rPr>
        <w:t>17</w:t>
      </w:r>
      <w:r w:rsidRPr="00AA6E17">
        <w:rPr>
          <w:sz w:val="32"/>
          <w:szCs w:val="32"/>
          <w:cs/>
        </w:rPr>
        <w:t xml:space="preserve"> ถนนพญาไท แขวงวังใหม่ เขตปทุมวัน กรุงเทพฯ </w:t>
      </w:r>
    </w:p>
    <w:p w14:paraId="2B2131D3" w14:textId="77777777" w:rsidR="00B56FD9" w:rsidRPr="00AA6E17" w:rsidRDefault="00B56FD9" w:rsidP="009A5832">
      <w:pPr>
        <w:pStyle w:val="PlainText"/>
        <w:tabs>
          <w:tab w:val="left" w:pos="1440"/>
        </w:tabs>
        <w:spacing w:before="120" w:after="120"/>
        <w:ind w:left="547" w:right="29"/>
        <w:jc w:val="thaiDistribute"/>
        <w:rPr>
          <w:rFonts w:eastAsia="Angsana New"/>
          <w:sz w:val="32"/>
          <w:szCs w:val="32"/>
        </w:rPr>
      </w:pPr>
      <w:r w:rsidRPr="00AA6E17">
        <w:rPr>
          <w:rFonts w:eastAsia="Angsana New"/>
          <w:sz w:val="32"/>
          <w:szCs w:val="32"/>
          <w:cs/>
        </w:rPr>
        <w:t>บริษัทย่อยทั้งหมดจัดตั้งเป็นบริษัทจำกัดหรือบริษัทมหาชนจำกัดตามกฎหมายไทยและประกอบ</w:t>
      </w:r>
      <w:r w:rsidRPr="00AA6E17">
        <w:rPr>
          <w:rFonts w:eastAsia="Angsana New"/>
          <w:spacing w:val="-4"/>
          <w:sz w:val="32"/>
          <w:szCs w:val="32"/>
          <w:cs/>
        </w:rPr>
        <w:t>กิจการ</w:t>
      </w:r>
      <w:r w:rsidR="009C307C" w:rsidRPr="00AA6E17">
        <w:rPr>
          <w:rFonts w:eastAsia="Angsana New"/>
          <w:spacing w:val="-4"/>
          <w:sz w:val="32"/>
          <w:szCs w:val="32"/>
          <w:cs/>
        </w:rPr>
        <w:t xml:space="preserve">              </w:t>
      </w:r>
      <w:r w:rsidR="00BA1ACD" w:rsidRPr="00AA6E17">
        <w:rPr>
          <w:rFonts w:eastAsia="Angsana New"/>
          <w:sz w:val="32"/>
          <w:szCs w:val="32"/>
          <w:cs/>
        </w:rPr>
        <w:t xml:space="preserve">ในประเทศไทย </w:t>
      </w:r>
      <w:r w:rsidRPr="00AA6E17">
        <w:rPr>
          <w:rFonts w:eastAsia="Angsana New"/>
          <w:sz w:val="32"/>
          <w:szCs w:val="32"/>
          <w:cs/>
        </w:rPr>
        <w:t>โดยดำเนินธุรกิจหลักทางด้านธุรกิจบริหารสินทรัพย์ด้อยคุณภาพ</w:t>
      </w:r>
      <w:r w:rsidR="009C307C" w:rsidRPr="00AA6E17">
        <w:rPr>
          <w:rFonts w:eastAsia="Angsana New"/>
          <w:sz w:val="32"/>
          <w:szCs w:val="32"/>
          <w:cs/>
        </w:rPr>
        <w:t xml:space="preserve"> </w:t>
      </w:r>
      <w:r w:rsidRPr="00AA6E17">
        <w:rPr>
          <w:rFonts w:eastAsia="Angsana New"/>
          <w:sz w:val="32"/>
          <w:szCs w:val="32"/>
          <w:cs/>
        </w:rPr>
        <w:t>ธุรกิจหลักทรัพย์</w:t>
      </w:r>
      <w:r w:rsidR="00BA1ACD" w:rsidRPr="00AA6E17">
        <w:rPr>
          <w:rFonts w:eastAsia="Angsana New"/>
          <w:sz w:val="32"/>
          <w:szCs w:val="32"/>
          <w:cs/>
          <w:lang w:val="en-US"/>
        </w:rPr>
        <w:t xml:space="preserve"> </w:t>
      </w:r>
      <w:r w:rsidR="009C307C" w:rsidRPr="00AA6E17">
        <w:rPr>
          <w:rFonts w:eastAsia="Angsana New"/>
          <w:sz w:val="32"/>
          <w:szCs w:val="32"/>
          <w:cs/>
          <w:lang w:val="en-US"/>
        </w:rPr>
        <w:t xml:space="preserve">               </w:t>
      </w:r>
      <w:r w:rsidRPr="00AA6E17">
        <w:rPr>
          <w:rFonts w:eastAsia="Angsana New"/>
          <w:sz w:val="32"/>
          <w:szCs w:val="32"/>
          <w:cs/>
        </w:rPr>
        <w:t>ธุรกิจให้เช่าสินทรัพย์แบบลีสซิ่งและเช่าซื้อ ธุรกิจประกันวินาศภัย ธุรกิจประกัน</w:t>
      </w:r>
      <w:r w:rsidR="00B4669D" w:rsidRPr="00AA6E17">
        <w:rPr>
          <w:rFonts w:eastAsia="Angsana New"/>
          <w:sz w:val="32"/>
          <w:szCs w:val="32"/>
          <w:cs/>
        </w:rPr>
        <w:t>ชีวิตและอื่น ๆ</w:t>
      </w:r>
    </w:p>
    <w:p w14:paraId="33812D4A" w14:textId="77777777" w:rsidR="0090071A" w:rsidRPr="00AA6E17" w:rsidRDefault="004D422F" w:rsidP="009A5832">
      <w:pPr>
        <w:pStyle w:val="PlainText"/>
        <w:tabs>
          <w:tab w:val="left" w:pos="540"/>
        </w:tabs>
        <w:spacing w:before="120" w:after="120"/>
        <w:ind w:right="29"/>
        <w:jc w:val="thaiDistribute"/>
        <w:outlineLvl w:val="0"/>
        <w:rPr>
          <w:rFonts w:ascii="Calibri" w:hAnsi="Calibri"/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t>2</w:t>
      </w:r>
      <w:r w:rsidR="0090071A" w:rsidRPr="00AA6E17">
        <w:rPr>
          <w:b/>
          <w:bCs/>
          <w:sz w:val="32"/>
          <w:szCs w:val="32"/>
          <w:lang w:val="en-US"/>
        </w:rPr>
        <w:t>.</w:t>
      </w:r>
      <w:r w:rsidR="0090071A" w:rsidRPr="00AA6E17">
        <w:rPr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DB34E37" w14:textId="38716967" w:rsidR="0090071A" w:rsidRPr="00AA6E17" w:rsidRDefault="004D422F" w:rsidP="009A5832">
      <w:pPr>
        <w:pStyle w:val="PlainText"/>
        <w:spacing w:before="120" w:after="120"/>
        <w:ind w:left="540" w:right="29" w:hanging="540"/>
        <w:jc w:val="thaiDistribute"/>
        <w:rPr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t>2</w:t>
      </w:r>
      <w:r w:rsidR="0090071A" w:rsidRPr="00AA6E17">
        <w:rPr>
          <w:b/>
          <w:bCs/>
          <w:sz w:val="32"/>
          <w:szCs w:val="32"/>
          <w:lang w:val="en-US"/>
        </w:rPr>
        <w:t>.</w:t>
      </w:r>
      <w:r w:rsidRPr="00AA6E17">
        <w:rPr>
          <w:b/>
          <w:bCs/>
          <w:sz w:val="32"/>
          <w:szCs w:val="32"/>
          <w:lang w:val="en-US"/>
        </w:rPr>
        <w:t>1</w:t>
      </w:r>
      <w:r w:rsidR="0090071A" w:rsidRPr="00AA6E17">
        <w:rPr>
          <w:rFonts w:hint="cs"/>
          <w:b/>
          <w:bCs/>
          <w:sz w:val="32"/>
          <w:szCs w:val="32"/>
          <w:cs/>
        </w:rPr>
        <w:t xml:space="preserve">   </w:t>
      </w:r>
      <w:r w:rsidR="009F609C" w:rsidRPr="00AA6E17">
        <w:rPr>
          <w:b/>
          <w:bCs/>
          <w:sz w:val="32"/>
          <w:szCs w:val="32"/>
          <w:cs/>
        </w:rPr>
        <w:tab/>
      </w:r>
      <w:r w:rsidR="0090071A" w:rsidRPr="00AA6E17">
        <w:rPr>
          <w:rFonts w:eastAsia="Angsana New"/>
          <w:sz w:val="32"/>
          <w:szCs w:val="32"/>
          <w:cs/>
        </w:rPr>
        <w:t>งบการเงิน</w:t>
      </w:r>
      <w:r w:rsidR="0090071A" w:rsidRPr="00AA6E17">
        <w:rPr>
          <w:rFonts w:eastAsia="Angsana New" w:hint="cs"/>
          <w:sz w:val="32"/>
          <w:szCs w:val="32"/>
          <w:cs/>
        </w:rPr>
        <w:t xml:space="preserve">สำหรับปีสิ้นสุดวันที่ </w:t>
      </w:r>
      <w:r w:rsidRPr="00AA6E17">
        <w:rPr>
          <w:rFonts w:eastAsia="Angsana New"/>
          <w:sz w:val="32"/>
          <w:szCs w:val="32"/>
          <w:lang w:val="en-US"/>
        </w:rPr>
        <w:t>31</w:t>
      </w:r>
      <w:r w:rsidR="009F609C" w:rsidRPr="00AA6E17">
        <w:rPr>
          <w:rFonts w:eastAsia="Angsana New"/>
          <w:sz w:val="32"/>
          <w:szCs w:val="32"/>
          <w:lang w:val="en-US"/>
        </w:rPr>
        <w:t xml:space="preserve"> </w:t>
      </w:r>
      <w:r w:rsidR="009F609C" w:rsidRPr="00AA6E17">
        <w:rPr>
          <w:rFonts w:eastAsia="Angsana New"/>
          <w:sz w:val="32"/>
          <w:szCs w:val="32"/>
          <w:cs/>
          <w:lang w:val="en-US"/>
        </w:rPr>
        <w:t xml:space="preserve">ธันวาคม </w:t>
      </w:r>
      <w:r w:rsidRPr="00AA6E17">
        <w:rPr>
          <w:rFonts w:eastAsia="Angsana New"/>
          <w:sz w:val="32"/>
          <w:szCs w:val="32"/>
          <w:lang w:val="en-US"/>
        </w:rPr>
        <w:t>256</w:t>
      </w:r>
      <w:r w:rsidR="004143B2" w:rsidRPr="00AA6E17">
        <w:rPr>
          <w:rFonts w:eastAsia="Angsana New"/>
          <w:sz w:val="32"/>
          <w:szCs w:val="32"/>
          <w:lang w:val="en-US"/>
        </w:rPr>
        <w:t>6</w:t>
      </w:r>
      <w:r w:rsidR="001F2EE8">
        <w:rPr>
          <w:rFonts w:eastAsia="Angsana New" w:hint="cs"/>
          <w:sz w:val="32"/>
          <w:szCs w:val="32"/>
          <w:cs/>
          <w:lang w:val="en-US"/>
        </w:rPr>
        <w:t xml:space="preserve"> และ </w:t>
      </w:r>
      <w:r w:rsidR="001F2EE8">
        <w:rPr>
          <w:rFonts w:eastAsia="Angsana New"/>
          <w:sz w:val="32"/>
          <w:szCs w:val="32"/>
          <w:lang w:val="en-US"/>
        </w:rPr>
        <w:t>2565</w:t>
      </w:r>
      <w:r w:rsidR="0090071A" w:rsidRPr="00AA6E17">
        <w:rPr>
          <w:rFonts w:eastAsia="Angsana New" w:hint="cs"/>
          <w:sz w:val="32"/>
          <w:szCs w:val="32"/>
          <w:cs/>
          <w:lang w:val="en-US"/>
        </w:rPr>
        <w:t xml:space="preserve"> </w:t>
      </w:r>
      <w:r w:rsidR="0090071A" w:rsidRPr="00AA6E17">
        <w:rPr>
          <w:rFonts w:eastAsia="Angsana New"/>
          <w:sz w:val="32"/>
          <w:szCs w:val="32"/>
          <w:cs/>
        </w:rPr>
        <w:t>จัดทำขึ้นตามมาตรฐานการรายงานทางการเงินที่กำหนดในพระราชบัญญัติวิชาชีพบัญชี</w:t>
      </w:r>
      <w:r w:rsidR="0090071A" w:rsidRPr="00AA6E17">
        <w:rPr>
          <w:rFonts w:eastAsia="Angsana New" w:hint="cs"/>
          <w:sz w:val="32"/>
          <w:szCs w:val="32"/>
          <w:cs/>
        </w:rPr>
        <w:t xml:space="preserve"> </w:t>
      </w:r>
      <w:r w:rsidR="0090071A" w:rsidRPr="00AA6E17">
        <w:rPr>
          <w:rFonts w:eastAsia="Angsana New"/>
          <w:sz w:val="32"/>
          <w:szCs w:val="32"/>
          <w:cs/>
        </w:rPr>
        <w:t xml:space="preserve">พ.ศ. </w:t>
      </w:r>
      <w:r w:rsidRPr="00AA6E17">
        <w:rPr>
          <w:rFonts w:eastAsia="Angsana New"/>
          <w:sz w:val="32"/>
          <w:szCs w:val="32"/>
          <w:lang w:val="en-US"/>
        </w:rPr>
        <w:t>2547</w:t>
      </w:r>
      <w:r w:rsidR="0090071A" w:rsidRPr="00AA6E17">
        <w:rPr>
          <w:rFonts w:eastAsia="Angsana New"/>
          <w:sz w:val="32"/>
          <w:szCs w:val="32"/>
          <w:cs/>
          <w:lang w:val="en-US"/>
        </w:rPr>
        <w:t xml:space="preserve"> </w:t>
      </w:r>
      <w:r w:rsidR="0090071A" w:rsidRPr="00AA6E17">
        <w:rPr>
          <w:rFonts w:eastAsia="Angsana New"/>
          <w:sz w:val="32"/>
          <w:szCs w:val="32"/>
          <w:cs/>
        </w:rPr>
        <w:t>และการแสดงรายการในงบการเงินได้ทำขึ้นเพื่อให้</w:t>
      </w:r>
      <w:r w:rsidR="0090071A" w:rsidRPr="00AA6E17">
        <w:rPr>
          <w:sz w:val="32"/>
          <w:szCs w:val="32"/>
          <w:cs/>
        </w:rPr>
        <w:t>เป็นไปตามรูปแบบของงบการเงินที่กำหนดโดย</w:t>
      </w:r>
      <w:r w:rsidR="001F2EE8">
        <w:rPr>
          <w:rFonts w:hint="cs"/>
          <w:sz w:val="32"/>
          <w:szCs w:val="32"/>
          <w:cs/>
        </w:rPr>
        <w:t>ธนาคารแห่งประเทศไทย</w:t>
      </w:r>
      <w:r w:rsidR="0090071A" w:rsidRPr="00AA6E17">
        <w:rPr>
          <w:sz w:val="32"/>
          <w:szCs w:val="32"/>
          <w:cs/>
        </w:rPr>
        <w:t xml:space="preserve"> </w:t>
      </w:r>
      <w:r w:rsidR="001F2EE8">
        <w:rPr>
          <w:rFonts w:hint="cs"/>
          <w:sz w:val="32"/>
          <w:szCs w:val="32"/>
          <w:cs/>
        </w:rPr>
        <w:t>(“</w:t>
      </w:r>
      <w:r w:rsidR="00A240E8" w:rsidRPr="00AA6E17">
        <w:rPr>
          <w:rFonts w:eastAsia="Angsana New"/>
          <w:sz w:val="32"/>
          <w:szCs w:val="32"/>
          <w:cs/>
        </w:rPr>
        <w:t>ธปท</w:t>
      </w:r>
      <w:r w:rsidR="001F2EE8">
        <w:rPr>
          <w:rFonts w:eastAsia="Angsana New" w:hint="cs"/>
          <w:sz w:val="32"/>
          <w:szCs w:val="32"/>
          <w:cs/>
        </w:rPr>
        <w:t>.”)</w:t>
      </w:r>
      <w:r w:rsidR="00A240E8" w:rsidRPr="00AA6E17">
        <w:rPr>
          <w:rFonts w:eastAsia="Angsana New" w:hint="cs"/>
          <w:sz w:val="32"/>
          <w:szCs w:val="32"/>
          <w:cs/>
        </w:rPr>
        <w:t xml:space="preserve"> </w:t>
      </w:r>
      <w:r w:rsidR="0090071A" w:rsidRPr="00AA6E17">
        <w:rPr>
          <w:sz w:val="32"/>
          <w:szCs w:val="32"/>
          <w:cs/>
        </w:rPr>
        <w:t>เรื่อง การจัดทำและ</w:t>
      </w:r>
      <w:r w:rsidR="001F2EE8">
        <w:rPr>
          <w:rFonts w:hint="cs"/>
          <w:sz w:val="32"/>
          <w:szCs w:val="32"/>
          <w:cs/>
        </w:rPr>
        <w:t xml:space="preserve"> </w:t>
      </w:r>
      <w:r w:rsidR="0090071A" w:rsidRPr="00AA6E17">
        <w:rPr>
          <w:sz w:val="32"/>
          <w:szCs w:val="32"/>
          <w:cs/>
        </w:rPr>
        <w:t xml:space="preserve">การประกาศงบการเงินของธนาคารพาณิชย์ และบริษัทโฮลดิ้งที่เป็นบริษัทแม่ของกลุ่มธุรกิจทางการเงิน </w:t>
      </w:r>
      <w:r w:rsidR="001F2EE8">
        <w:rPr>
          <w:rFonts w:hint="cs"/>
          <w:sz w:val="32"/>
          <w:szCs w:val="32"/>
          <w:cs/>
        </w:rPr>
        <w:t xml:space="preserve">           </w:t>
      </w:r>
      <w:r w:rsidR="0090071A" w:rsidRPr="00AA6E17">
        <w:rPr>
          <w:sz w:val="32"/>
          <w:szCs w:val="32"/>
          <w:cs/>
        </w:rPr>
        <w:t xml:space="preserve">ลงวันที่ </w:t>
      </w:r>
      <w:r w:rsidRPr="00AA6E17">
        <w:rPr>
          <w:sz w:val="32"/>
          <w:szCs w:val="32"/>
          <w:lang w:val="en-US"/>
        </w:rPr>
        <w:t>31</w:t>
      </w:r>
      <w:r w:rsidR="0090071A" w:rsidRPr="00AA6E17">
        <w:rPr>
          <w:sz w:val="32"/>
          <w:szCs w:val="32"/>
          <w:cs/>
          <w:lang w:val="en-US"/>
        </w:rPr>
        <w:t xml:space="preserve"> ตุลาคม </w:t>
      </w:r>
      <w:r w:rsidRPr="00AA6E17">
        <w:rPr>
          <w:sz w:val="32"/>
          <w:szCs w:val="32"/>
          <w:lang w:val="en-US"/>
        </w:rPr>
        <w:t>2561</w:t>
      </w:r>
      <w:r w:rsidR="0090071A" w:rsidRPr="00AA6E17">
        <w:rPr>
          <w:sz w:val="32"/>
          <w:szCs w:val="32"/>
          <w:cs/>
          <w:lang w:val="en-US"/>
        </w:rPr>
        <w:t xml:space="preserve"> เนื่องจากธุรกิจหลักของกลุ่มบริษัทคือการบริหารสินทรัพย์</w:t>
      </w:r>
    </w:p>
    <w:p w14:paraId="62CC881E" w14:textId="77777777" w:rsidR="0090071A" w:rsidRPr="00AA6E17" w:rsidRDefault="0090071A" w:rsidP="009A583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  <w:cs/>
        </w:rPr>
      </w:pPr>
      <w:r w:rsidRPr="00AA6E17">
        <w:rPr>
          <w:sz w:val="32"/>
          <w:szCs w:val="32"/>
          <w:cs/>
        </w:rPr>
        <w:tab/>
      </w:r>
      <w:r w:rsidRPr="00AA6E17">
        <w:rPr>
          <w:rFonts w:eastAsia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B8ED5B7" w14:textId="77777777" w:rsidR="0090071A" w:rsidRPr="00AA6E17" w:rsidRDefault="0090071A" w:rsidP="009A583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</w:rPr>
      </w:pPr>
      <w:r w:rsidRPr="00AA6E17">
        <w:rPr>
          <w:rFonts w:eastAsia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11A9C020" w14:textId="77777777" w:rsidR="0090071A" w:rsidRPr="00AA6E17" w:rsidRDefault="00537EC8" w:rsidP="00077349">
      <w:pPr>
        <w:pStyle w:val="PlainText"/>
        <w:tabs>
          <w:tab w:val="left" w:pos="1440"/>
        </w:tabs>
        <w:spacing w:before="120" w:after="120"/>
        <w:ind w:left="540" w:right="29" w:hanging="540"/>
        <w:jc w:val="thaiDistribute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4D422F" w:rsidRPr="00AA6E17">
        <w:rPr>
          <w:b/>
          <w:bCs/>
          <w:sz w:val="32"/>
          <w:szCs w:val="32"/>
          <w:lang w:val="en-US"/>
        </w:rPr>
        <w:lastRenderedPageBreak/>
        <w:t>2</w:t>
      </w:r>
      <w:r w:rsidR="0090071A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2</w:t>
      </w:r>
      <w:r w:rsidR="0090071A" w:rsidRPr="00AA6E17">
        <w:rPr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83C3BA8" w14:textId="0FDE651A" w:rsidR="0090071A" w:rsidRPr="00AA6E17" w:rsidRDefault="0090071A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pacing w:val="-4"/>
          <w:sz w:val="32"/>
          <w:szCs w:val="32"/>
        </w:rPr>
      </w:pPr>
      <w:r w:rsidRPr="00AA6E17">
        <w:rPr>
          <w:spacing w:val="-4"/>
          <w:sz w:val="32"/>
          <w:szCs w:val="32"/>
          <w:cs/>
        </w:rPr>
        <w:t>ก)</w:t>
      </w:r>
      <w:r w:rsidRPr="00AA6E17">
        <w:rPr>
          <w:spacing w:val="-4"/>
          <w:sz w:val="32"/>
          <w:szCs w:val="32"/>
          <w:cs/>
        </w:rPr>
        <w:tab/>
        <w:t xml:space="preserve">งบการเงินรวมนี้จัดทำขึ้นโดยรวมงบการเงินของบริษัทฯและบริษัทย่อย (ซึ่งต่อไปนี้เรียกว่า </w:t>
      </w:r>
      <w:r w:rsidR="005D555A">
        <w:rPr>
          <w:rFonts w:hint="cs"/>
          <w:spacing w:val="-4"/>
          <w:sz w:val="32"/>
          <w:szCs w:val="32"/>
          <w:cs/>
        </w:rPr>
        <w:t xml:space="preserve">                     </w:t>
      </w:r>
      <w:r w:rsidRPr="00AA6E17">
        <w:rPr>
          <w:spacing w:val="-4"/>
          <w:sz w:val="32"/>
          <w:szCs w:val="32"/>
          <w:cs/>
        </w:rPr>
        <w:t>“บริษัทย่อย”) ดังต่อไปนี้</w:t>
      </w:r>
    </w:p>
    <w:tbl>
      <w:tblPr>
        <w:tblW w:w="93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800"/>
        <w:gridCol w:w="1113"/>
        <w:gridCol w:w="1114"/>
        <w:gridCol w:w="1113"/>
        <w:gridCol w:w="1114"/>
      </w:tblGrid>
      <w:tr w:rsidR="00425EE9" w:rsidRPr="00AA6E17" w14:paraId="030E1AF6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96010" w14:textId="77777777" w:rsidR="00425EE9" w:rsidRPr="00AA6E17" w:rsidRDefault="00425EE9" w:rsidP="0089578E">
            <w:pPr>
              <w:ind w:left="162" w:hanging="16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74351" w14:textId="77777777" w:rsidR="00425EE9" w:rsidRPr="00AA6E17" w:rsidRDefault="00425EE9" w:rsidP="0089578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  <w:p w14:paraId="235E5DDC" w14:textId="77777777" w:rsidR="00425EE9" w:rsidRPr="00AA6E17" w:rsidRDefault="00425EE9" w:rsidP="0089578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375D1" w14:textId="77777777" w:rsidR="00425EE9" w:rsidRPr="00AA6E17" w:rsidRDefault="00425EE9" w:rsidP="0089578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อัตราร้อยละของการ                             ถือหุ้นโดยบริษัทฯ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BDC46" w14:textId="77777777" w:rsidR="00425EE9" w:rsidRPr="00AA6E17" w:rsidRDefault="00425EE9" w:rsidP="0089578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อัตราร้อยละของการ                           ถือหุ้นโดยบริษัทย่อย</w:t>
            </w:r>
          </w:p>
        </w:tc>
      </w:tr>
      <w:tr w:rsidR="00793E84" w:rsidRPr="00AA6E17" w14:paraId="6451BA97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0551" w14:textId="77777777" w:rsidR="00793E84" w:rsidRPr="00AA6E17" w:rsidRDefault="00793E84" w:rsidP="00793E84">
            <w:pPr>
              <w:ind w:left="162" w:hanging="16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31C5E1" w14:textId="77777777" w:rsidR="00793E84" w:rsidRPr="00AA6E17" w:rsidRDefault="00793E84" w:rsidP="00793E84">
            <w:pPr>
              <w:jc w:val="center"/>
              <w:rPr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0FDDD" w14:textId="77777777" w:rsidR="00793E84" w:rsidRPr="00AA6E17" w:rsidRDefault="00793E84" w:rsidP="00793E84">
            <w:pPr>
              <w:pBdr>
                <w:bottom w:val="single" w:sz="4" w:space="1" w:color="auto"/>
              </w:pBdr>
              <w:jc w:val="center"/>
              <w:rPr>
                <w:spacing w:val="-2"/>
                <w:sz w:val="26"/>
                <w:szCs w:val="26"/>
                <w:lang w:val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/>
              </w:rPr>
              <w:t xml:space="preserve">31 </w:t>
            </w:r>
            <w:r w:rsidRPr="00AA6E17">
              <w:rPr>
                <w:rFonts w:hint="cs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AA6E17">
              <w:rPr>
                <w:rFonts w:hint="cs"/>
                <w:spacing w:val="-2"/>
                <w:sz w:val="26"/>
                <w:szCs w:val="26"/>
                <w:lang w:val="en-US"/>
              </w:rPr>
              <w:t>256</w:t>
            </w:r>
            <w:r w:rsidRPr="00AA6E17">
              <w:rPr>
                <w:spacing w:val="-2"/>
                <w:sz w:val="26"/>
                <w:szCs w:val="26"/>
                <w:lang w:val="en-US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D8CE" w14:textId="77777777" w:rsidR="00793E84" w:rsidRPr="00AA6E17" w:rsidRDefault="00793E84" w:rsidP="00793E84">
            <w:pPr>
              <w:pBdr>
                <w:bottom w:val="single" w:sz="4" w:space="1" w:color="auto"/>
              </w:pBdr>
              <w:jc w:val="center"/>
              <w:rPr>
                <w:spacing w:val="-8"/>
                <w:sz w:val="26"/>
                <w:szCs w:val="26"/>
                <w:lang w:val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/>
              </w:rPr>
              <w:t xml:space="preserve">31 </w:t>
            </w:r>
            <w:r w:rsidRPr="00AA6E17">
              <w:rPr>
                <w:rFonts w:hint="cs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AA6E17">
              <w:rPr>
                <w:rFonts w:hint="cs"/>
                <w:spacing w:val="-8"/>
                <w:sz w:val="26"/>
                <w:szCs w:val="26"/>
                <w:lang w:val="en-US"/>
              </w:rPr>
              <w:t>256</w:t>
            </w:r>
            <w:r w:rsidRPr="00AA6E17">
              <w:rPr>
                <w:spacing w:val="-8"/>
                <w:sz w:val="26"/>
                <w:szCs w:val="26"/>
                <w:lang w:val="en-US"/>
              </w:rPr>
              <w:t>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548A8" w14:textId="77777777" w:rsidR="00793E84" w:rsidRPr="00AA6E17" w:rsidRDefault="00793E84" w:rsidP="00793E84">
            <w:pPr>
              <w:pBdr>
                <w:bottom w:val="single" w:sz="4" w:space="1" w:color="auto"/>
              </w:pBdr>
              <w:jc w:val="center"/>
              <w:rPr>
                <w:spacing w:val="-2"/>
                <w:sz w:val="26"/>
                <w:szCs w:val="26"/>
                <w:lang w:val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/>
              </w:rPr>
              <w:t xml:space="preserve">31 </w:t>
            </w:r>
            <w:r w:rsidRPr="00AA6E17">
              <w:rPr>
                <w:rFonts w:hint="cs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AA6E17">
              <w:rPr>
                <w:rFonts w:hint="cs"/>
                <w:spacing w:val="-2"/>
                <w:sz w:val="26"/>
                <w:szCs w:val="26"/>
                <w:lang w:val="en-US"/>
              </w:rPr>
              <w:t>256</w:t>
            </w:r>
            <w:r w:rsidRPr="00AA6E17">
              <w:rPr>
                <w:spacing w:val="-2"/>
                <w:sz w:val="26"/>
                <w:szCs w:val="26"/>
                <w:lang w:val="en-US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0536" w14:textId="77777777" w:rsidR="00793E84" w:rsidRPr="00AA6E17" w:rsidRDefault="00793E84" w:rsidP="00793E84">
            <w:pPr>
              <w:pBdr>
                <w:bottom w:val="single" w:sz="4" w:space="1" w:color="auto"/>
              </w:pBdr>
              <w:jc w:val="center"/>
              <w:rPr>
                <w:spacing w:val="-2"/>
                <w:sz w:val="26"/>
                <w:szCs w:val="26"/>
                <w:lang w:val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/>
              </w:rPr>
              <w:t xml:space="preserve">31 </w:t>
            </w:r>
            <w:r w:rsidRPr="00AA6E17">
              <w:rPr>
                <w:rFonts w:hint="cs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AA6E17">
              <w:rPr>
                <w:rFonts w:hint="cs"/>
                <w:spacing w:val="-8"/>
                <w:sz w:val="26"/>
                <w:szCs w:val="26"/>
                <w:lang w:val="en-US"/>
              </w:rPr>
              <w:t>256</w:t>
            </w:r>
            <w:r w:rsidRPr="00AA6E17">
              <w:rPr>
                <w:spacing w:val="-8"/>
                <w:sz w:val="26"/>
                <w:szCs w:val="26"/>
                <w:lang w:val="en-US"/>
              </w:rPr>
              <w:t>5</w:t>
            </w:r>
          </w:p>
        </w:tc>
      </w:tr>
      <w:tr w:rsidR="00793E84" w:rsidRPr="00AA6E17" w14:paraId="4D496CBC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E701025" w14:textId="77777777" w:rsidR="00793E84" w:rsidRPr="00AA6E17" w:rsidRDefault="00793E84" w:rsidP="00793E84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C281464" w14:textId="77777777" w:rsidR="00793E84" w:rsidRPr="00AA6E17" w:rsidRDefault="00793E84" w:rsidP="00793E84">
            <w:pPr>
              <w:tabs>
                <w:tab w:val="decimal" w:pos="338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8A2F59A" w14:textId="77777777" w:rsidR="00793E84" w:rsidRPr="00AA6E17" w:rsidRDefault="00793E84" w:rsidP="00793E84">
            <w:pPr>
              <w:tabs>
                <w:tab w:val="decimal" w:pos="338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EB4F468" w14:textId="77777777" w:rsidR="00793E84" w:rsidRPr="00AA6E17" w:rsidRDefault="00793E84" w:rsidP="00793E84">
            <w:pPr>
              <w:tabs>
                <w:tab w:val="decimal" w:pos="338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F10FCFD" w14:textId="77777777" w:rsidR="00793E84" w:rsidRPr="00AA6E17" w:rsidRDefault="00793E84" w:rsidP="00793E84">
            <w:pPr>
              <w:tabs>
                <w:tab w:val="decimal" w:pos="372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9C6737D" w14:textId="77777777" w:rsidR="00793E84" w:rsidRPr="00AA6E17" w:rsidRDefault="00793E84" w:rsidP="00793E84">
            <w:pPr>
              <w:tabs>
                <w:tab w:val="decimal" w:pos="372"/>
              </w:tabs>
              <w:rPr>
                <w:sz w:val="26"/>
                <w:szCs w:val="26"/>
                <w:cs/>
              </w:rPr>
            </w:pPr>
          </w:p>
        </w:tc>
      </w:tr>
      <w:tr w:rsidR="00804B48" w:rsidRPr="00AA6E17" w14:paraId="7C2EB0DC" w14:textId="77777777" w:rsidTr="0089578E">
        <w:trPr>
          <w:trHeight w:val="38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4DD388C" w14:textId="77777777" w:rsidR="00804B48" w:rsidRPr="00AA6E17" w:rsidRDefault="00804B48" w:rsidP="00804B48">
            <w:pPr>
              <w:tabs>
                <w:tab w:val="left" w:pos="900"/>
              </w:tabs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บริษัทบริหารสินทรัพย์ เอ็น เอฟ เอส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CF1AF2" w14:textId="77777777" w:rsidR="00804B48" w:rsidRPr="00AA6E17" w:rsidRDefault="00804B48" w:rsidP="00804B48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บริหารสินทรัพย์</w:t>
            </w:r>
          </w:p>
          <w:p w14:paraId="75495F59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ADBC455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C07B30A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E6C6F62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0F9DA0B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1C4048DE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643D219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ธนชาต เอสพีวี 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DFCB66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ลงทุนในหลักทรัพย์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E8AB204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9DC1281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ABEAA8B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FA15B81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5C5F6EDD" w14:textId="77777777" w:rsidTr="0089578E">
        <w:trPr>
          <w:trHeight w:val="99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93840CA" w14:textId="77777777" w:rsidR="00804B48" w:rsidRPr="00AA6E17" w:rsidRDefault="00804B48" w:rsidP="00804B48">
            <w:pPr>
              <w:tabs>
                <w:tab w:val="left" w:pos="900"/>
              </w:tabs>
              <w:ind w:left="162" w:right="-306" w:hanging="162"/>
              <w:rPr>
                <w:i/>
                <w:iCs/>
                <w:spacing w:val="-4"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 xml:space="preserve">บริษัท ที ไลฟ์ ประกันชีวิต จำกัด (มหาชน)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1A84EA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A69BE54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5B774A1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0235B4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1D325D7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0DC591DE" w14:textId="77777777" w:rsidTr="0089578E">
        <w:trPr>
          <w:trHeight w:val="37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42CF23F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ที โบรคเกอร์ จำกัด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562C2F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นายหน้าประกันชีวิต/ ประกันวินาศภัย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3E9E3FD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EDC1D61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5FDC1E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18C487C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295D07EB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F79BCCD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เอ็ม ที เซอร์วิส 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2016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4CE56E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D0A889A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827350B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32AAA35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6D08A79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78D17D3D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105928B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ธนชาต พลัส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DD3C5F8" w14:textId="77777777" w:rsidR="00804B48" w:rsidRPr="00AA6E17" w:rsidRDefault="00804B48" w:rsidP="00804B48">
            <w:pPr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ธุรกิจให้กู้ยืมเงิน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05EB574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C63EE72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0BF53F1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7043E28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14E295A7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7BE7EFB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บริษัทหลักทรัพย์ ธนชาต เวลธ์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1A135E" w14:textId="77777777" w:rsidR="00804B48" w:rsidRPr="00AA6E17" w:rsidRDefault="00804B48" w:rsidP="00AC3484">
            <w:pPr>
              <w:ind w:left="-104" w:right="-109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ธุรกิจหลักทรัพย์</w:t>
            </w:r>
            <w:r w:rsidR="00AC3484">
              <w:rPr>
                <w:rFonts w:hint="cs"/>
                <w:sz w:val="26"/>
                <w:szCs w:val="26"/>
                <w:cs/>
              </w:rPr>
              <w:t xml:space="preserve">             </w:t>
            </w:r>
            <w:r w:rsidR="00AC3484" w:rsidRPr="00AC3484">
              <w:rPr>
                <w:sz w:val="26"/>
                <w:szCs w:val="26"/>
                <w:cs/>
              </w:rPr>
              <w:t>(ยังไม่เริ่มประกอบธุรกิจ)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D65A8C2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007E962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A9102FB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82C41BC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665F85EF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393DEAA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ที.พี.เอส แอสเสท</w:t>
            </w:r>
            <w:r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20608" w14:textId="5BD3F44B" w:rsidR="00804B48" w:rsidRPr="00AA6E17" w:rsidRDefault="00804B48" w:rsidP="00804B48">
            <w:pPr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ลงทุนใน</w:t>
            </w:r>
            <w:r w:rsidR="001F2EE8">
              <w:rPr>
                <w:rFonts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63E5ECA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1C724DA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FDDA53E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5194B02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64657EF9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9A2058D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ที เน็คซ์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BBE95C" w14:textId="77777777" w:rsidR="00804B48" w:rsidRPr="00AA6E17" w:rsidRDefault="00804B48" w:rsidP="00AC3484">
            <w:pPr>
              <w:ind w:left="-104" w:right="-109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บริการ</w:t>
            </w:r>
            <w:r w:rsidR="00AC3484">
              <w:rPr>
                <w:rFonts w:hint="cs"/>
                <w:sz w:val="26"/>
                <w:szCs w:val="26"/>
                <w:cs/>
              </w:rPr>
              <w:t xml:space="preserve">                              (ยังไม่เริ่มประกอบธุรกิจ)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EF44111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B71106D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B900AFA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001E973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1B8CC74C" w14:textId="77777777" w:rsidTr="0089578E">
        <w:trPr>
          <w:trHeight w:val="38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4C4F804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บริษัทบริหารสินทรัพย์ ที เอส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36B85D3" w14:textId="77777777" w:rsidR="00804B48" w:rsidRPr="00AA6E17" w:rsidRDefault="00804B48" w:rsidP="00804B48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บริหารสินทรัพย์</w:t>
            </w:r>
          </w:p>
          <w:p w14:paraId="3EF9B75C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CFC17BF" w14:textId="77777777" w:rsidR="00804B48" w:rsidRPr="00AA6E17" w:rsidRDefault="00C34728" w:rsidP="00804B48">
            <w:pPr>
              <w:ind w:right="176"/>
              <w:jc w:val="righ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E27AD43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32EC9FF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507E946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7613C7C1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2C6702D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ธนชาต เอสพีวี </w:t>
            </w:r>
            <w:r w:rsidR="009A5832"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CA1F5B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ลงทุนในหลักทรัพย์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2219199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99.98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CDB5328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99.98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511DE53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8B0A37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2C7D6ECB" w14:textId="77777777" w:rsidTr="0089578E">
        <w:trPr>
          <w:trHeight w:val="13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FE326E7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กองทุนรวมธนชาติพร็อพเพอร์ตี้ฟันด์ 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586C6B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อยู่ระหว่างชำระบัญชี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344327D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99.</w:t>
            </w:r>
            <w:r w:rsidR="00C34728">
              <w:rPr>
                <w:rFonts w:hint="cs"/>
                <w:sz w:val="26"/>
                <w:szCs w:val="26"/>
                <w:cs/>
                <w:lang w:val="en-US"/>
              </w:rPr>
              <w:t>80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A51DBB9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99.80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1671ADA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B7E0471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4F6FE125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3103271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บริษัทหลักทรัพย์ ธนชาต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6C0AF0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ธุรกิจหลักทรัพย์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EEC9CFC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89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.9</w:t>
            </w:r>
            <w:r w:rsidR="000A0254" w:rsidRPr="00AA6E17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4F5CDF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89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.96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AA8B17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2A6AE0D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6C92C959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21D19AB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ธนชาตประกันภัย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6E7BB5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68C8648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89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.96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8081C1F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89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.96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A2BBDCA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B1CD7E3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AC3484" w:rsidRPr="00AA6E17" w14:paraId="721E0EEA" w14:textId="77777777" w:rsidTr="006D066B">
        <w:trPr>
          <w:trHeight w:val="13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64349C6" w14:textId="77777777" w:rsidR="00AC3484" w:rsidRPr="00AA6E17" w:rsidRDefault="00AC3484" w:rsidP="006D066B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บริษัทบริหารสินทรัพย์ แม๊กซ์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72273D" w14:textId="77777777" w:rsidR="00AC3484" w:rsidRPr="00AA6E17" w:rsidRDefault="00AC3484" w:rsidP="006D066B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บริหารสินทรัพย์</w:t>
            </w:r>
          </w:p>
          <w:p w14:paraId="2C584819" w14:textId="77777777" w:rsidR="00AC3484" w:rsidRPr="00AA6E17" w:rsidRDefault="00AC3484" w:rsidP="006D066B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1D2A127" w14:textId="77777777" w:rsidR="00AC3484" w:rsidRPr="00AA6E17" w:rsidRDefault="00AC3484" w:rsidP="006D066B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83.44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87D263E" w14:textId="77777777" w:rsidR="00AC3484" w:rsidRPr="00AA6E17" w:rsidRDefault="00AC3484" w:rsidP="006D066B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83.44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430E088" w14:textId="77777777" w:rsidR="00AC3484" w:rsidRPr="00AA6E17" w:rsidRDefault="00AC3484" w:rsidP="006D066B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2228A3D" w14:textId="77777777" w:rsidR="00AC3484" w:rsidRPr="00AA6E17" w:rsidRDefault="00AC3484" w:rsidP="006D066B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04B48" w:rsidRPr="00AA6E17" w14:paraId="391F50D4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62F0F29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sz w:val="26"/>
                <w:szCs w:val="26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655DF4" w14:textId="77777777" w:rsidR="00804B48" w:rsidRPr="00AA6E17" w:rsidRDefault="00804B48" w:rsidP="00804B48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9D22D1D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F197259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E449EBD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98AB3C4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</w:p>
        </w:tc>
      </w:tr>
      <w:tr w:rsidR="00804B48" w:rsidRPr="00AA6E17" w14:paraId="1D17111C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16C9AB4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ราชธานีลิสซิ่ง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E779C05" w14:textId="77777777" w:rsidR="00804B48" w:rsidRPr="00AA6E17" w:rsidRDefault="00804B48" w:rsidP="00804B48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ธุรกิจเช่าซื้อและลิสซิ่ง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DA9413D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3.77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13882CC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3.77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FFEAA71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56.</w:t>
            </w:r>
            <w:r w:rsidRPr="00AA6E17">
              <w:rPr>
                <w:sz w:val="26"/>
                <w:szCs w:val="26"/>
                <w:lang w:val="en-US"/>
              </w:rPr>
              <w:t>84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7DDA531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56.</w:t>
            </w:r>
            <w:r w:rsidRPr="00AA6E17">
              <w:rPr>
                <w:sz w:val="26"/>
                <w:szCs w:val="26"/>
                <w:lang w:val="en-US"/>
              </w:rPr>
              <w:t>84</w:t>
            </w:r>
          </w:p>
        </w:tc>
      </w:tr>
      <w:tr w:rsidR="00804B48" w:rsidRPr="00AA6E17" w14:paraId="796B0F1B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8F81D84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ธนชาตกรุ๊ป ลีสซิ่ง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91093A" w14:textId="77777777" w:rsidR="00804B48" w:rsidRPr="00AA6E17" w:rsidRDefault="00804B48" w:rsidP="00804B48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อยู่ระหว่างชำระบัญชี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41BB95B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6A2B63F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B365A3A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F304243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</w:tr>
      <w:tr w:rsidR="00804B48" w:rsidRPr="00AA6E17" w14:paraId="7EA6F2DE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B2F67F0" w14:textId="77777777" w:rsidR="00804B48" w:rsidRPr="00AA6E17" w:rsidRDefault="00804B48" w:rsidP="00804B48">
            <w:pPr>
              <w:tabs>
                <w:tab w:val="left" w:pos="900"/>
              </w:tabs>
              <w:ind w:left="162" w:right="-294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ธนชาตแมเนจเม้นท์ แอนด์ เซอร์วิส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B30FAC" w14:textId="77777777" w:rsidR="00804B48" w:rsidRPr="00AA6E17" w:rsidRDefault="00804B48" w:rsidP="00804B48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46CF6C6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343FA19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1DE67B4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C3D16F7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</w:tr>
      <w:tr w:rsidR="00804B48" w:rsidRPr="00AA6E17" w14:paraId="54FD14C2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5C039A3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รักษาความปลอดภัย สคิบ เซอร์วิส จำกัด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702052" w14:textId="77777777" w:rsidR="00804B48" w:rsidRPr="00AA6E17" w:rsidRDefault="00804B48" w:rsidP="00804B48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อยู่ระหว่างชำระบัญชี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A94B82A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669FCF3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B19BA02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501E6B9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</w:tr>
      <w:tr w:rsidR="00804B48" w:rsidRPr="00AA6E17" w14:paraId="3A2239E5" w14:textId="77777777" w:rsidTr="0089578E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C12303F" w14:textId="77777777" w:rsidR="00804B48" w:rsidRPr="00AA6E17" w:rsidRDefault="00804B48" w:rsidP="00804B48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บริษัท อาร์ทีเอ็น อินชัวร์รันส์ โบรกเกอร์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D1853A" w14:textId="77777777" w:rsidR="00804B48" w:rsidRPr="00AA6E17" w:rsidRDefault="00804B48" w:rsidP="00804B48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นายหน้าประกันชีวิต/ประกันวินาศภัย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0F0DF94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3BE24FA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09D8089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60.6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558C8F6" w14:textId="77777777" w:rsidR="00804B48" w:rsidRPr="00AA6E17" w:rsidRDefault="00804B48" w:rsidP="00804B48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60.6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</w:tr>
    </w:tbl>
    <w:p w14:paraId="4E13C654" w14:textId="77777777" w:rsidR="0090071A" w:rsidRPr="009A5832" w:rsidRDefault="009D3953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</w:rPr>
        <w:br w:type="page"/>
      </w:r>
      <w:r w:rsidR="0090071A" w:rsidRPr="009A5832">
        <w:rPr>
          <w:sz w:val="32"/>
          <w:szCs w:val="32"/>
          <w:cs/>
        </w:rPr>
        <w:lastRenderedPageBreak/>
        <w:t>ข)</w:t>
      </w:r>
      <w:r w:rsidR="0090071A" w:rsidRPr="009A5832">
        <w:rPr>
          <w:sz w:val="32"/>
          <w:szCs w:val="32"/>
          <w:cs/>
        </w:rPr>
        <w:tab/>
        <w:t xml:space="preserve">มูลค่าสินทรัพย์รวมและรายได้จากการดำเนินงานสุทธิของบริษัทย่อยที่มีสาระสำคัญซึ่งรวมอยู่ใน          งบการเงินรวม ณ วันที่ </w:t>
      </w:r>
      <w:r w:rsidR="004D422F" w:rsidRPr="009A5832">
        <w:rPr>
          <w:sz w:val="32"/>
          <w:szCs w:val="32"/>
        </w:rPr>
        <w:t>31</w:t>
      </w:r>
      <w:r w:rsidR="009F609C" w:rsidRPr="009A5832">
        <w:rPr>
          <w:sz w:val="32"/>
          <w:szCs w:val="32"/>
        </w:rPr>
        <w:t xml:space="preserve"> </w:t>
      </w:r>
      <w:r w:rsidR="009F609C" w:rsidRPr="009A5832">
        <w:rPr>
          <w:sz w:val="32"/>
          <w:szCs w:val="32"/>
          <w:cs/>
        </w:rPr>
        <w:t xml:space="preserve">ธันวาคม </w:t>
      </w:r>
      <w:r w:rsidR="004D422F" w:rsidRPr="009A5832">
        <w:rPr>
          <w:sz w:val="32"/>
          <w:szCs w:val="32"/>
        </w:rPr>
        <w:t>256</w:t>
      </w:r>
      <w:r w:rsidR="004143B2" w:rsidRPr="009A5832">
        <w:rPr>
          <w:sz w:val="32"/>
          <w:szCs w:val="32"/>
        </w:rPr>
        <w:t>6</w:t>
      </w:r>
      <w:r w:rsidR="009F609C" w:rsidRPr="009A5832">
        <w:rPr>
          <w:sz w:val="32"/>
          <w:szCs w:val="32"/>
        </w:rPr>
        <w:t xml:space="preserve"> </w:t>
      </w:r>
      <w:r w:rsidR="009F609C" w:rsidRPr="009A5832">
        <w:rPr>
          <w:sz w:val="32"/>
          <w:szCs w:val="32"/>
          <w:cs/>
        </w:rPr>
        <w:t xml:space="preserve">และ </w:t>
      </w:r>
      <w:r w:rsidR="004D422F" w:rsidRPr="009A5832">
        <w:rPr>
          <w:sz w:val="32"/>
          <w:szCs w:val="32"/>
        </w:rPr>
        <w:t>256</w:t>
      </w:r>
      <w:r w:rsidR="004143B2" w:rsidRPr="009A5832">
        <w:rPr>
          <w:sz w:val="32"/>
          <w:szCs w:val="32"/>
        </w:rPr>
        <w:t>5</w:t>
      </w:r>
      <w:r w:rsidR="0090071A" w:rsidRPr="009A5832">
        <w:rPr>
          <w:sz w:val="32"/>
          <w:szCs w:val="32"/>
          <w:cs/>
        </w:rPr>
        <w:t xml:space="preserve"> และสำหรับปีสิ้นสุดวันเดียวกันของแต่ละปี</w:t>
      </w:r>
      <w:r w:rsidR="0090071A" w:rsidRPr="009A5832">
        <w:rPr>
          <w:sz w:val="32"/>
          <w:szCs w:val="32"/>
        </w:rPr>
        <w:t xml:space="preserve"> </w:t>
      </w:r>
      <w:r w:rsidR="0090071A" w:rsidRPr="009A5832">
        <w:rPr>
          <w:sz w:val="32"/>
          <w:szCs w:val="32"/>
          <w:cs/>
        </w:rPr>
        <w:t xml:space="preserve">         หลังหักรายการระหว่างกันที่มีสาระสำคัญมีดังนี้</w:t>
      </w:r>
    </w:p>
    <w:tbl>
      <w:tblPr>
        <w:tblW w:w="874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40"/>
        <w:gridCol w:w="1240"/>
        <w:gridCol w:w="1240"/>
        <w:gridCol w:w="1241"/>
      </w:tblGrid>
      <w:tr w:rsidR="0090071A" w:rsidRPr="00AA6E17" w14:paraId="4130DDAA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67AC70EF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5D757AA8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7EEF6634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90071A" w:rsidRPr="00AA6E17" w14:paraId="03E184CE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0AB49781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4D24F40C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1DB35571" w14:textId="77777777" w:rsidR="0090071A" w:rsidRPr="00AA6E17" w:rsidRDefault="0083615D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รายได้</w:t>
            </w:r>
            <w:r w:rsidR="0090071A" w:rsidRPr="00AA6E17">
              <w:rPr>
                <w:sz w:val="28"/>
                <w:szCs w:val="28"/>
                <w:cs/>
              </w:rPr>
              <w:t>จากการดำเนินงานสุทธิ</w:t>
            </w:r>
          </w:p>
        </w:tc>
      </w:tr>
      <w:tr w:rsidR="0090071A" w:rsidRPr="00AA6E17" w14:paraId="54700E00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7DB08183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77658502" w14:textId="77777777" w:rsidR="0090071A" w:rsidRPr="00AA6E17" w:rsidRDefault="0090071A" w:rsidP="000773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2481" w:type="dxa"/>
            <w:gridSpan w:val="2"/>
            <w:vAlign w:val="bottom"/>
          </w:tcPr>
          <w:p w14:paraId="0CAC98D6" w14:textId="77777777" w:rsidR="0090071A" w:rsidRPr="00AA6E17" w:rsidRDefault="0090071A" w:rsidP="00077349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สำหรับปี</w:t>
            </w:r>
          </w:p>
        </w:tc>
      </w:tr>
      <w:tr w:rsidR="004143B2" w:rsidRPr="00AA6E17" w14:paraId="48C06576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69D6020B" w14:textId="77777777" w:rsidR="004143B2" w:rsidRPr="00AA6E17" w:rsidRDefault="004143B2" w:rsidP="004143B2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2195D5A" w14:textId="77777777" w:rsidR="004143B2" w:rsidRPr="00AA6E17" w:rsidRDefault="004143B2" w:rsidP="004143B2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0" w:type="dxa"/>
            <w:vAlign w:val="bottom"/>
          </w:tcPr>
          <w:p w14:paraId="321F1B1D" w14:textId="77777777" w:rsidR="004143B2" w:rsidRPr="00AA6E17" w:rsidRDefault="004143B2" w:rsidP="004143B2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240" w:type="dxa"/>
            <w:vAlign w:val="bottom"/>
          </w:tcPr>
          <w:p w14:paraId="6E600412" w14:textId="77777777" w:rsidR="004143B2" w:rsidRPr="00AA6E17" w:rsidRDefault="004143B2" w:rsidP="004143B2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74890CE3" w14:textId="77777777" w:rsidR="004143B2" w:rsidRPr="00AA6E17" w:rsidRDefault="004143B2" w:rsidP="004143B2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537EC8" w:rsidRPr="00AA6E17" w14:paraId="1F94B5BD" w14:textId="77777777" w:rsidTr="009A5832">
        <w:trPr>
          <w:trHeight w:val="295"/>
        </w:trPr>
        <w:tc>
          <w:tcPr>
            <w:tcW w:w="3780" w:type="dxa"/>
            <w:vAlign w:val="bottom"/>
          </w:tcPr>
          <w:p w14:paraId="18014998" w14:textId="77777777" w:rsidR="00537EC8" w:rsidRPr="00AA6E17" w:rsidRDefault="00537EC8" w:rsidP="00B55729">
            <w:pPr>
              <w:tabs>
                <w:tab w:val="left" w:pos="960"/>
              </w:tabs>
              <w:snapToGrid w:val="0"/>
              <w:ind w:left="184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บริษัท </w:t>
            </w:r>
            <w:r w:rsidRPr="00AA6E17">
              <w:rPr>
                <w:rFonts w:hint="cs"/>
                <w:sz w:val="28"/>
                <w:szCs w:val="28"/>
                <w:cs/>
              </w:rPr>
              <w:t>ที</w:t>
            </w:r>
            <w:r w:rsidRPr="00AA6E17">
              <w:rPr>
                <w:sz w:val="28"/>
                <w:szCs w:val="28"/>
                <w:cs/>
              </w:rPr>
              <w:t xml:space="preserve"> ไลฟ์ ประกันชีวิต จำกัด (มหาชน)</w:t>
            </w:r>
          </w:p>
        </w:tc>
        <w:tc>
          <w:tcPr>
            <w:tcW w:w="1240" w:type="dxa"/>
            <w:vAlign w:val="bottom"/>
          </w:tcPr>
          <w:p w14:paraId="04710B03" w14:textId="77777777" w:rsidR="00537EC8" w:rsidRPr="00AA6E17" w:rsidRDefault="00E165D8" w:rsidP="00B55729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,519</w:t>
            </w:r>
          </w:p>
        </w:tc>
        <w:tc>
          <w:tcPr>
            <w:tcW w:w="1240" w:type="dxa"/>
            <w:vAlign w:val="bottom"/>
          </w:tcPr>
          <w:p w14:paraId="7FC02DCE" w14:textId="77777777" w:rsidR="00537EC8" w:rsidRPr="00AA6E17" w:rsidRDefault="00537EC8" w:rsidP="00B55729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5,747</w:t>
            </w:r>
          </w:p>
        </w:tc>
        <w:tc>
          <w:tcPr>
            <w:tcW w:w="1240" w:type="dxa"/>
            <w:vAlign w:val="bottom"/>
          </w:tcPr>
          <w:p w14:paraId="0AAA2F20" w14:textId="77777777" w:rsidR="00537EC8" w:rsidRPr="00AA6E17" w:rsidRDefault="00E165D8" w:rsidP="00B55729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97</w:t>
            </w:r>
          </w:p>
        </w:tc>
        <w:tc>
          <w:tcPr>
            <w:tcW w:w="1241" w:type="dxa"/>
            <w:vAlign w:val="bottom"/>
          </w:tcPr>
          <w:p w14:paraId="3DDE98B2" w14:textId="77777777" w:rsidR="00537EC8" w:rsidRPr="00AA6E17" w:rsidRDefault="00537EC8" w:rsidP="00B55729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249</w:t>
            </w:r>
          </w:p>
        </w:tc>
      </w:tr>
      <w:tr w:rsidR="004143B2" w:rsidRPr="00AA6E17" w14:paraId="20ABA0C6" w14:textId="77777777" w:rsidTr="009A5832">
        <w:trPr>
          <w:trHeight w:val="295"/>
        </w:trPr>
        <w:tc>
          <w:tcPr>
            <w:tcW w:w="3780" w:type="dxa"/>
            <w:vAlign w:val="bottom"/>
          </w:tcPr>
          <w:p w14:paraId="270CDBAB" w14:textId="77777777" w:rsidR="004143B2" w:rsidRPr="00AA6E17" w:rsidRDefault="004143B2" w:rsidP="004143B2">
            <w:pPr>
              <w:tabs>
                <w:tab w:val="left" w:pos="960"/>
              </w:tabs>
              <w:snapToGrid w:val="0"/>
              <w:ind w:left="184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บริษัทหลักทรัพย์ ธนชาต จำกัด (มหาชน)</w:t>
            </w:r>
          </w:p>
        </w:tc>
        <w:tc>
          <w:tcPr>
            <w:tcW w:w="1240" w:type="dxa"/>
            <w:vAlign w:val="bottom"/>
          </w:tcPr>
          <w:p w14:paraId="3353F7F4" w14:textId="77777777" w:rsidR="004143B2" w:rsidRPr="00AA6E17" w:rsidRDefault="00E165D8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8,519</w:t>
            </w:r>
          </w:p>
        </w:tc>
        <w:tc>
          <w:tcPr>
            <w:tcW w:w="1240" w:type="dxa"/>
            <w:vAlign w:val="bottom"/>
          </w:tcPr>
          <w:p w14:paraId="375C1466" w14:textId="77777777" w:rsidR="004143B2" w:rsidRPr="00AA6E17" w:rsidRDefault="004143B2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10,264</w:t>
            </w:r>
          </w:p>
        </w:tc>
        <w:tc>
          <w:tcPr>
            <w:tcW w:w="1240" w:type="dxa"/>
            <w:vAlign w:val="bottom"/>
          </w:tcPr>
          <w:p w14:paraId="62874ED7" w14:textId="77777777" w:rsidR="004143B2" w:rsidRPr="00AA6E17" w:rsidRDefault="00E165D8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1,060</w:t>
            </w:r>
          </w:p>
        </w:tc>
        <w:tc>
          <w:tcPr>
            <w:tcW w:w="1241" w:type="dxa"/>
            <w:vAlign w:val="bottom"/>
          </w:tcPr>
          <w:p w14:paraId="7BE87A60" w14:textId="77777777" w:rsidR="004143B2" w:rsidRPr="00AA6E17" w:rsidRDefault="004143B2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1,308</w:t>
            </w:r>
          </w:p>
        </w:tc>
      </w:tr>
      <w:tr w:rsidR="004143B2" w:rsidRPr="00AA6E17" w14:paraId="222FA60C" w14:textId="77777777" w:rsidTr="009A5832">
        <w:trPr>
          <w:trHeight w:val="295"/>
        </w:trPr>
        <w:tc>
          <w:tcPr>
            <w:tcW w:w="3780" w:type="dxa"/>
            <w:vAlign w:val="bottom"/>
          </w:tcPr>
          <w:p w14:paraId="734394FB" w14:textId="77777777" w:rsidR="004143B2" w:rsidRPr="00AA6E17" w:rsidRDefault="004143B2" w:rsidP="004143B2">
            <w:pPr>
              <w:tabs>
                <w:tab w:val="left" w:pos="960"/>
              </w:tabs>
              <w:snapToGrid w:val="0"/>
              <w:ind w:left="184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บริษัท ธนชาตประกันภัย จำกัด (มหาชน)</w:t>
            </w:r>
          </w:p>
        </w:tc>
        <w:tc>
          <w:tcPr>
            <w:tcW w:w="1240" w:type="dxa"/>
            <w:vAlign w:val="bottom"/>
          </w:tcPr>
          <w:p w14:paraId="02B76536" w14:textId="77777777" w:rsidR="004143B2" w:rsidRPr="00AA6E17" w:rsidRDefault="00E165D8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17,970</w:t>
            </w:r>
          </w:p>
        </w:tc>
        <w:tc>
          <w:tcPr>
            <w:tcW w:w="1240" w:type="dxa"/>
            <w:vAlign w:val="bottom"/>
          </w:tcPr>
          <w:p w14:paraId="50B27E31" w14:textId="77777777" w:rsidR="004143B2" w:rsidRPr="00AA6E17" w:rsidRDefault="004143B2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16,833</w:t>
            </w:r>
          </w:p>
        </w:tc>
        <w:tc>
          <w:tcPr>
            <w:tcW w:w="1240" w:type="dxa"/>
            <w:vAlign w:val="bottom"/>
          </w:tcPr>
          <w:p w14:paraId="6A9FF2C5" w14:textId="77777777" w:rsidR="004143B2" w:rsidRPr="00AA6E17" w:rsidRDefault="00E165D8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2,606</w:t>
            </w:r>
          </w:p>
        </w:tc>
        <w:tc>
          <w:tcPr>
            <w:tcW w:w="1241" w:type="dxa"/>
            <w:vAlign w:val="bottom"/>
          </w:tcPr>
          <w:p w14:paraId="15315FA9" w14:textId="77777777" w:rsidR="004143B2" w:rsidRPr="00AA6E17" w:rsidRDefault="004143B2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2,364</w:t>
            </w:r>
          </w:p>
        </w:tc>
      </w:tr>
      <w:tr w:rsidR="004143B2" w:rsidRPr="00AA6E17" w14:paraId="3DD1E940" w14:textId="77777777" w:rsidTr="009A5832">
        <w:tc>
          <w:tcPr>
            <w:tcW w:w="3780" w:type="dxa"/>
            <w:vAlign w:val="bottom"/>
          </w:tcPr>
          <w:p w14:paraId="1901D10F" w14:textId="77777777" w:rsidR="004143B2" w:rsidRPr="00AA6E17" w:rsidRDefault="004143B2" w:rsidP="004143B2">
            <w:pPr>
              <w:tabs>
                <w:tab w:val="left" w:pos="960"/>
              </w:tabs>
              <w:snapToGrid w:val="0"/>
              <w:ind w:left="184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บริษัท ราชธานีลิสซิ่ง จำกัด (มหาชน)</w:t>
            </w:r>
          </w:p>
        </w:tc>
        <w:tc>
          <w:tcPr>
            <w:tcW w:w="1240" w:type="dxa"/>
            <w:vAlign w:val="bottom"/>
          </w:tcPr>
          <w:p w14:paraId="75BDF6DA" w14:textId="77777777" w:rsidR="004143B2" w:rsidRPr="00AA6E17" w:rsidRDefault="00E165D8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54,760</w:t>
            </w:r>
          </w:p>
        </w:tc>
        <w:tc>
          <w:tcPr>
            <w:tcW w:w="1240" w:type="dxa"/>
            <w:vAlign w:val="bottom"/>
          </w:tcPr>
          <w:p w14:paraId="13B3F133" w14:textId="77777777" w:rsidR="004143B2" w:rsidRPr="00AA6E17" w:rsidRDefault="004143B2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53,318</w:t>
            </w:r>
          </w:p>
        </w:tc>
        <w:tc>
          <w:tcPr>
            <w:tcW w:w="1240" w:type="dxa"/>
            <w:vAlign w:val="bottom"/>
          </w:tcPr>
          <w:p w14:paraId="7938E97F" w14:textId="77777777" w:rsidR="004143B2" w:rsidRPr="00AA6E17" w:rsidRDefault="00E165D8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2,950</w:t>
            </w:r>
          </w:p>
        </w:tc>
        <w:tc>
          <w:tcPr>
            <w:tcW w:w="1241" w:type="dxa"/>
            <w:vAlign w:val="bottom"/>
          </w:tcPr>
          <w:p w14:paraId="1762A147" w14:textId="77777777" w:rsidR="004143B2" w:rsidRPr="00AA6E17" w:rsidRDefault="004143B2" w:rsidP="004143B2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2,985</w:t>
            </w:r>
          </w:p>
        </w:tc>
      </w:tr>
    </w:tbl>
    <w:p w14:paraId="38EE0887" w14:textId="77777777" w:rsidR="0090071A" w:rsidRPr="009A5832" w:rsidRDefault="0090071A" w:rsidP="009A5832">
      <w:pPr>
        <w:pStyle w:val="PlainText"/>
        <w:tabs>
          <w:tab w:val="left" w:pos="1440"/>
        </w:tabs>
        <w:spacing w:before="240" w:after="120"/>
        <w:ind w:left="993" w:right="29" w:hanging="446"/>
        <w:jc w:val="thaiDistribute"/>
        <w:rPr>
          <w:sz w:val="32"/>
          <w:szCs w:val="32"/>
        </w:rPr>
      </w:pPr>
      <w:r w:rsidRPr="009A5832">
        <w:rPr>
          <w:sz w:val="32"/>
          <w:szCs w:val="32"/>
          <w:cs/>
        </w:rPr>
        <w:t>ค)</w:t>
      </w:r>
      <w:r w:rsidRPr="009A5832">
        <w:rPr>
          <w:sz w:val="32"/>
          <w:szCs w:val="32"/>
          <w:cs/>
        </w:rPr>
        <w:tab/>
      </w:r>
      <w:r w:rsidR="001B1475" w:rsidRPr="009A5832">
        <w:rPr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1B1475" w:rsidRPr="009A5832">
        <w:rPr>
          <w:rFonts w:hint="cs"/>
          <w:sz w:val="32"/>
          <w:szCs w:val="32"/>
          <w:cs/>
        </w:rPr>
        <w:t xml:space="preserve">            </w:t>
      </w:r>
      <w:r w:rsidR="001B1475" w:rsidRPr="009A5832">
        <w:rPr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B1475" w:rsidRPr="009A5832">
        <w:rPr>
          <w:rFonts w:hint="cs"/>
          <w:sz w:val="32"/>
          <w:szCs w:val="32"/>
          <w:cs/>
        </w:rPr>
        <w:t xml:space="preserve">          </w:t>
      </w:r>
      <w:r w:rsidR="001B1475" w:rsidRPr="009A5832">
        <w:rPr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1EC9F970" w14:textId="77777777" w:rsidR="001B1475" w:rsidRPr="009A5832" w:rsidRDefault="001B1475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z w:val="32"/>
          <w:szCs w:val="32"/>
        </w:rPr>
      </w:pPr>
      <w:r w:rsidRPr="009A5832">
        <w:rPr>
          <w:rFonts w:hint="cs"/>
          <w:sz w:val="32"/>
          <w:szCs w:val="32"/>
          <w:cs/>
        </w:rPr>
        <w:t>ง)</w:t>
      </w:r>
      <w:r w:rsidRPr="009A5832">
        <w:rPr>
          <w:sz w:val="32"/>
          <w:szCs w:val="32"/>
          <w:cs/>
        </w:rPr>
        <w:tab/>
        <w:t>บริษัทฯจัดทำงบการเงินรวมโดยรวมงบการเงินของบริษัทย่อยทั้งหมดตั้งแต่วันที่บริษัทฯมีอำนาจ</w:t>
      </w:r>
      <w:r w:rsidRPr="009A5832">
        <w:rPr>
          <w:rFonts w:hint="cs"/>
          <w:sz w:val="32"/>
          <w:szCs w:val="32"/>
          <w:cs/>
        </w:rPr>
        <w:t xml:space="preserve">           </w:t>
      </w:r>
      <w:r w:rsidRPr="009A5832">
        <w:rPr>
          <w:sz w:val="32"/>
          <w:szCs w:val="32"/>
          <w:cs/>
        </w:rPr>
        <w:t>ในการควบคุมบริษัทย่อย จนถึงวันที่บริษัทฯสิ้นสุดการควบคุมบริษัทย่อยนั้น</w:t>
      </w:r>
    </w:p>
    <w:p w14:paraId="457301B9" w14:textId="77777777" w:rsidR="00393F01" w:rsidRPr="009A5832" w:rsidRDefault="001B1475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z w:val="32"/>
          <w:szCs w:val="32"/>
        </w:rPr>
      </w:pPr>
      <w:r w:rsidRPr="009A5832">
        <w:rPr>
          <w:rFonts w:hint="cs"/>
          <w:sz w:val="32"/>
          <w:szCs w:val="32"/>
          <w:cs/>
        </w:rPr>
        <w:t>จ</w:t>
      </w:r>
      <w:r w:rsidRPr="009A5832">
        <w:rPr>
          <w:sz w:val="32"/>
          <w:szCs w:val="32"/>
          <w:cs/>
        </w:rPr>
        <w:t>)</w:t>
      </w:r>
      <w:r w:rsidRPr="009A5832">
        <w:rPr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บริษัทฯ และในกรณีที่ใช้นโยบายการบัญชีที่แตกต่างกัน บริษัทฯได้ปรับปรุงผลกระทบแล้ว</w:t>
      </w:r>
      <w:r w:rsidR="00B50574" w:rsidRPr="009A5832">
        <w:rPr>
          <w:rFonts w:hint="cs"/>
          <w:sz w:val="32"/>
          <w:szCs w:val="32"/>
          <w:cs/>
        </w:rPr>
        <w:t xml:space="preserve"> </w:t>
      </w:r>
    </w:p>
    <w:p w14:paraId="6815ED59" w14:textId="77777777" w:rsidR="001B1475" w:rsidRPr="009A5832" w:rsidRDefault="001B1475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z w:val="32"/>
          <w:szCs w:val="32"/>
        </w:rPr>
      </w:pPr>
      <w:r w:rsidRPr="009A5832">
        <w:rPr>
          <w:rFonts w:hint="cs"/>
          <w:sz w:val="32"/>
          <w:szCs w:val="32"/>
          <w:cs/>
        </w:rPr>
        <w:t>ฉ</w:t>
      </w:r>
      <w:r w:rsidRPr="009A5832">
        <w:rPr>
          <w:sz w:val="32"/>
          <w:szCs w:val="32"/>
          <w:cs/>
        </w:rPr>
        <w:t>)</w:t>
      </w:r>
      <w:r w:rsidRPr="009A5832">
        <w:rPr>
          <w:sz w:val="32"/>
          <w:szCs w:val="32"/>
          <w:cs/>
        </w:rPr>
        <w:tab/>
        <w:t>ยอดคงค้างและรายการระหว่างกันที่มีสาระสำคัญของบริษัทฯและบริษัทย่อยได้ตัดออกจากงบการเงินรวมนี้แล้ว เงินลงทุนในบริษัทย่อยในบัญชีของบริษัทฯและบริษัทย่อยได้ตัดกับส่วนของเจ้าของของบริษัทย่อยแล้ว</w:t>
      </w:r>
    </w:p>
    <w:p w14:paraId="2C3F52B0" w14:textId="77777777" w:rsidR="001B1475" w:rsidRPr="009A5832" w:rsidRDefault="001B1475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z w:val="32"/>
          <w:szCs w:val="32"/>
        </w:rPr>
      </w:pPr>
      <w:r w:rsidRPr="009A5832">
        <w:rPr>
          <w:rFonts w:hint="cs"/>
          <w:sz w:val="32"/>
          <w:szCs w:val="32"/>
          <w:cs/>
        </w:rPr>
        <w:t>ช</w:t>
      </w:r>
      <w:r w:rsidRPr="009A5832">
        <w:rPr>
          <w:sz w:val="32"/>
          <w:szCs w:val="32"/>
          <w:cs/>
        </w:rPr>
        <w:t>)</w:t>
      </w:r>
      <w:r w:rsidRPr="009A5832">
        <w:rPr>
          <w:sz w:val="32"/>
          <w:szCs w:val="32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และแสดงเป็นรายการแยกต่างหากในงบกำไรขาดทุนเบ็ดเสร็จรวมและ</w:t>
      </w:r>
      <w:r w:rsidRPr="009A5832">
        <w:rPr>
          <w:sz w:val="32"/>
          <w:szCs w:val="32"/>
        </w:rPr>
        <w:t xml:space="preserve"> </w:t>
      </w:r>
      <w:r w:rsidR="00194875" w:rsidRPr="009A5832">
        <w:rPr>
          <w:rFonts w:hint="cs"/>
          <w:sz w:val="32"/>
          <w:szCs w:val="32"/>
          <w:cs/>
        </w:rPr>
        <w:br/>
      </w:r>
      <w:r w:rsidRPr="009A5832">
        <w:rPr>
          <w:sz w:val="32"/>
          <w:szCs w:val="32"/>
          <w:cs/>
        </w:rPr>
        <w:t>ส่วนของเจ้าของในงบแสดงฐานะการเงินรวม</w:t>
      </w:r>
    </w:p>
    <w:p w14:paraId="1453FE3C" w14:textId="77777777" w:rsidR="0090071A" w:rsidRPr="009A5832" w:rsidRDefault="004D422F" w:rsidP="009A5832">
      <w:pPr>
        <w:pStyle w:val="PlainText"/>
        <w:tabs>
          <w:tab w:val="left" w:pos="1440"/>
        </w:tabs>
        <w:spacing w:before="120" w:after="120"/>
        <w:ind w:left="540" w:right="29" w:hanging="540"/>
        <w:jc w:val="thaiDistribute"/>
        <w:rPr>
          <w:b/>
          <w:bCs/>
          <w:sz w:val="32"/>
          <w:szCs w:val="32"/>
        </w:rPr>
      </w:pPr>
      <w:r w:rsidRPr="009A5832">
        <w:rPr>
          <w:b/>
          <w:bCs/>
          <w:sz w:val="32"/>
          <w:szCs w:val="32"/>
        </w:rPr>
        <w:t>2</w:t>
      </w:r>
      <w:r w:rsidR="0090071A" w:rsidRPr="009A5832">
        <w:rPr>
          <w:b/>
          <w:bCs/>
          <w:sz w:val="32"/>
          <w:szCs w:val="32"/>
        </w:rPr>
        <w:t>.</w:t>
      </w:r>
      <w:r w:rsidRPr="009A5832">
        <w:rPr>
          <w:b/>
          <w:bCs/>
          <w:sz w:val="32"/>
          <w:szCs w:val="32"/>
        </w:rPr>
        <w:t>3</w:t>
      </w:r>
      <w:r w:rsidR="0090071A" w:rsidRPr="00AA6E17">
        <w:rPr>
          <w:b/>
          <w:bCs/>
          <w:sz w:val="32"/>
          <w:szCs w:val="32"/>
          <w:cs/>
        </w:rPr>
        <w:tab/>
      </w:r>
      <w:r w:rsidR="0090071A" w:rsidRPr="009A5832">
        <w:rPr>
          <w:sz w:val="32"/>
          <w:szCs w:val="32"/>
          <w:cs/>
        </w:rPr>
        <w:t>บริษัทฯจัดทำงบการเงินเฉพาะกิจการ ซึ่งแสดงเงินลงทุนในบริษัทย่อยและบริษัทร่วมตามวิธี</w:t>
      </w:r>
      <w:r w:rsidR="004133EB" w:rsidRPr="009A5832">
        <w:rPr>
          <w:rFonts w:hint="cs"/>
          <w:sz w:val="32"/>
          <w:szCs w:val="32"/>
          <w:cs/>
        </w:rPr>
        <w:t>ส่วนได้เสีย</w:t>
      </w:r>
    </w:p>
    <w:p w14:paraId="754D0488" w14:textId="77777777" w:rsidR="00537EC8" w:rsidRPr="00AA6E17" w:rsidRDefault="004133EB" w:rsidP="009A5832">
      <w:pPr>
        <w:pStyle w:val="PlainText"/>
        <w:tabs>
          <w:tab w:val="left" w:pos="540"/>
        </w:tabs>
        <w:spacing w:before="120" w:after="120"/>
        <w:ind w:right="29"/>
        <w:jc w:val="thaiDistribute"/>
        <w:outlineLvl w:val="0"/>
        <w:rPr>
          <w:b/>
          <w:bCs/>
          <w:sz w:val="32"/>
          <w:szCs w:val="32"/>
        </w:rPr>
      </w:pPr>
      <w:r w:rsidRPr="00AA6E17">
        <w:rPr>
          <w:b/>
          <w:bCs/>
          <w:szCs w:val="32"/>
          <w:lang w:val="en-US"/>
        </w:rPr>
        <w:br w:type="page"/>
      </w:r>
      <w:bookmarkStart w:id="0" w:name="_Hlk95124431"/>
      <w:r w:rsidR="00537EC8" w:rsidRPr="00AA6E17">
        <w:rPr>
          <w:b/>
          <w:bCs/>
          <w:sz w:val="32"/>
          <w:szCs w:val="32"/>
        </w:rPr>
        <w:lastRenderedPageBreak/>
        <w:t>3</w:t>
      </w:r>
      <w:r w:rsidR="00537EC8" w:rsidRPr="00AA6E17">
        <w:rPr>
          <w:b/>
          <w:bCs/>
          <w:sz w:val="32"/>
          <w:szCs w:val="32"/>
          <w:cs/>
        </w:rPr>
        <w:t>.</w:t>
      </w:r>
      <w:r w:rsidR="00537EC8" w:rsidRPr="00AA6E17">
        <w:rPr>
          <w:b/>
          <w:bCs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26B3D336" w14:textId="77777777" w:rsidR="00537EC8" w:rsidRPr="00AA6E17" w:rsidRDefault="00537EC8" w:rsidP="009A5832">
      <w:pPr>
        <w:pStyle w:val="PlainText"/>
        <w:tabs>
          <w:tab w:val="left" w:pos="1440"/>
        </w:tabs>
        <w:spacing w:before="120" w:after="120"/>
        <w:ind w:left="540" w:right="29" w:hanging="540"/>
        <w:jc w:val="thaiDistribute"/>
        <w:rPr>
          <w:b/>
          <w:bCs/>
          <w:sz w:val="32"/>
          <w:szCs w:val="32"/>
        </w:rPr>
      </w:pPr>
      <w:r w:rsidRPr="00AA6E17">
        <w:rPr>
          <w:b/>
          <w:bCs/>
          <w:sz w:val="32"/>
          <w:szCs w:val="32"/>
        </w:rPr>
        <w:t>3.1</w:t>
      </w:r>
      <w:r w:rsidRPr="00AA6E17">
        <w:rPr>
          <w:b/>
          <w:bCs/>
          <w:sz w:val="32"/>
          <w:szCs w:val="32"/>
        </w:rPr>
        <w:tab/>
      </w:r>
      <w:r w:rsidRPr="00AA6E17">
        <w:rPr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AA6E17">
        <w:rPr>
          <w:rFonts w:hint="cs"/>
          <w:b/>
          <w:bCs/>
          <w:sz w:val="32"/>
          <w:szCs w:val="32"/>
          <w:cs/>
        </w:rPr>
        <w:t>ปี</w:t>
      </w:r>
      <w:r w:rsidRPr="00AA6E17">
        <w:rPr>
          <w:b/>
          <w:bCs/>
          <w:sz w:val="32"/>
          <w:szCs w:val="32"/>
          <w:cs/>
        </w:rPr>
        <w:t>ปัจจุบัน</w:t>
      </w:r>
      <w:r w:rsidRPr="00AA6E17">
        <w:rPr>
          <w:b/>
          <w:bCs/>
          <w:sz w:val="32"/>
          <w:szCs w:val="32"/>
        </w:rPr>
        <w:t xml:space="preserve"> </w:t>
      </w:r>
    </w:p>
    <w:p w14:paraId="5BBA978E" w14:textId="77777777" w:rsidR="00537EC8" w:rsidRPr="00AA6E17" w:rsidRDefault="00537EC8" w:rsidP="009A583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</w:rPr>
      </w:pPr>
      <w:r w:rsidRPr="00AA6E17">
        <w:rPr>
          <w:rFonts w:eastAsia="Angsana New"/>
          <w:sz w:val="32"/>
          <w:szCs w:val="32"/>
          <w:cs/>
        </w:rPr>
        <w:tab/>
        <w:t>ในระหว่าง</w:t>
      </w:r>
      <w:r w:rsidRPr="00AA6E17">
        <w:rPr>
          <w:rFonts w:eastAsia="Angsana New" w:hint="cs"/>
          <w:sz w:val="32"/>
          <w:szCs w:val="32"/>
          <w:cs/>
        </w:rPr>
        <w:t>ปี</w:t>
      </w:r>
      <w:r w:rsidRPr="00AA6E17">
        <w:rPr>
          <w:rFonts w:eastAsia="Angsana New"/>
          <w:sz w:val="32"/>
          <w:szCs w:val="32"/>
          <w:cs/>
        </w:rPr>
        <w:t xml:space="preserve"> </w:t>
      </w:r>
      <w:r w:rsidRPr="00AA6E17">
        <w:rPr>
          <w:rFonts w:eastAsia="Angsana New" w:hint="cs"/>
          <w:sz w:val="32"/>
          <w:szCs w:val="32"/>
          <w:cs/>
        </w:rPr>
        <w:t>กลุ่มบริษัท</w:t>
      </w:r>
      <w:r w:rsidRPr="00AA6E17">
        <w:rPr>
          <w:rFonts w:eastAsia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A6E17">
        <w:rPr>
          <w:rFonts w:eastAsia="Angsana New"/>
          <w:sz w:val="32"/>
          <w:szCs w:val="32"/>
        </w:rPr>
        <w:t>1</w:t>
      </w:r>
      <w:r w:rsidRPr="00AA6E17">
        <w:rPr>
          <w:rFonts w:eastAsia="Angsana New"/>
          <w:sz w:val="32"/>
          <w:szCs w:val="32"/>
          <w:cs/>
        </w:rPr>
        <w:t xml:space="preserve"> มกราคม </w:t>
      </w:r>
      <w:r w:rsidRPr="00AA6E17">
        <w:rPr>
          <w:rFonts w:eastAsia="Angsana New"/>
          <w:sz w:val="32"/>
          <w:szCs w:val="32"/>
        </w:rPr>
        <w:t>2566</w:t>
      </w:r>
      <w:r w:rsidRPr="00AA6E17">
        <w:rPr>
          <w:rFonts w:eastAsia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05513BB" w14:textId="77777777" w:rsidR="00537EC8" w:rsidRPr="00AA6E17" w:rsidRDefault="00537EC8" w:rsidP="00AC3484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  <w:cs/>
        </w:rPr>
      </w:pPr>
      <w:r w:rsidRPr="00AA6E17">
        <w:rPr>
          <w:rFonts w:eastAsia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AC3484">
        <w:rPr>
          <w:rFonts w:eastAsia="Angsana New" w:hint="cs"/>
          <w:sz w:val="32"/>
          <w:szCs w:val="32"/>
          <w:cs/>
        </w:rPr>
        <w:t xml:space="preserve">               </w:t>
      </w:r>
      <w:r w:rsidRPr="00AA6E17">
        <w:rPr>
          <w:rFonts w:eastAsia="Angsana New"/>
          <w:sz w:val="32"/>
          <w:szCs w:val="32"/>
          <w:cs/>
        </w:rPr>
        <w:t>งบการเงินของกลุ่มบริษัท</w:t>
      </w:r>
      <w:r w:rsidRPr="00AA6E17">
        <w:rPr>
          <w:rFonts w:eastAsia="Angsana New"/>
          <w:sz w:val="32"/>
          <w:szCs w:val="32"/>
        </w:rPr>
        <w:t xml:space="preserve"> </w:t>
      </w:r>
    </w:p>
    <w:p w14:paraId="7AE2AB0C" w14:textId="77777777" w:rsidR="00537EC8" w:rsidRPr="00AA6E17" w:rsidRDefault="00537EC8" w:rsidP="009A5832">
      <w:pPr>
        <w:pStyle w:val="PlainText"/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bookmarkStart w:id="1" w:name="_Hlk54204386"/>
      <w:r w:rsidRPr="00AA6E17">
        <w:rPr>
          <w:b/>
          <w:bCs/>
          <w:sz w:val="32"/>
          <w:szCs w:val="32"/>
        </w:rPr>
        <w:t xml:space="preserve">3.2 </w:t>
      </w:r>
      <w:r w:rsidRPr="00AA6E17">
        <w:rPr>
          <w:b/>
          <w:bCs/>
          <w:sz w:val="32"/>
          <w:szCs w:val="32"/>
        </w:rPr>
        <w:tab/>
      </w:r>
      <w:r w:rsidRPr="00AA6E17">
        <w:rPr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A6E17">
        <w:rPr>
          <w:b/>
          <w:bCs/>
          <w:sz w:val="32"/>
          <w:szCs w:val="32"/>
        </w:rPr>
        <w:t>1</w:t>
      </w:r>
      <w:r w:rsidRPr="00AA6E17">
        <w:rPr>
          <w:b/>
          <w:bCs/>
          <w:sz w:val="32"/>
          <w:szCs w:val="32"/>
          <w:cs/>
        </w:rPr>
        <w:t xml:space="preserve"> มกราคม </w:t>
      </w:r>
      <w:r w:rsidRPr="00AA6E17">
        <w:rPr>
          <w:b/>
          <w:bCs/>
          <w:sz w:val="32"/>
          <w:szCs w:val="32"/>
        </w:rPr>
        <w:t>2567</w:t>
      </w:r>
    </w:p>
    <w:bookmarkEnd w:id="1"/>
    <w:p w14:paraId="0C352C7E" w14:textId="77777777" w:rsidR="00963B53" w:rsidRPr="00963B53" w:rsidRDefault="00537EC8" w:rsidP="00963B53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</w:rPr>
      </w:pPr>
      <w:r w:rsidRPr="00AA6E17">
        <w:rPr>
          <w:rFonts w:eastAsia="Angsana New"/>
          <w:sz w:val="32"/>
          <w:szCs w:val="32"/>
          <w:cs/>
        </w:rPr>
        <w:tab/>
      </w:r>
      <w:r w:rsidR="00963B53" w:rsidRPr="00963B53">
        <w:rPr>
          <w:rFonts w:eastAsia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963B53" w:rsidRPr="00963B53">
        <w:rPr>
          <w:rFonts w:eastAsia="Angsana New" w:hint="cs"/>
          <w:sz w:val="32"/>
          <w:szCs w:val="32"/>
        </w:rPr>
        <w:t xml:space="preserve"> 1 </w:t>
      </w:r>
      <w:r w:rsidR="00963B53" w:rsidRPr="00963B53">
        <w:rPr>
          <w:rFonts w:eastAsia="Angsana New"/>
          <w:sz w:val="32"/>
          <w:szCs w:val="32"/>
          <w:cs/>
        </w:rPr>
        <w:t>มกราคม</w:t>
      </w:r>
      <w:r w:rsidR="00963B53" w:rsidRPr="00963B53">
        <w:rPr>
          <w:rFonts w:eastAsia="Angsana New" w:hint="cs"/>
          <w:sz w:val="32"/>
          <w:szCs w:val="32"/>
        </w:rPr>
        <w:t xml:space="preserve"> 2567 </w:t>
      </w:r>
      <w:r w:rsidR="00963B53" w:rsidRPr="00963B53">
        <w:rPr>
          <w:rFonts w:eastAsia="Angsana New"/>
          <w:sz w:val="32"/>
          <w:szCs w:val="32"/>
          <w:cs/>
        </w:rPr>
        <w:t xml:space="preserve">มาตรฐานการรายงานทางการเงินที่ปรับปรุง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ยกเว้นมาตรฐานการรายงานทางการเงิน ฉบับที่ </w:t>
      </w:r>
      <w:r w:rsidR="00963B53" w:rsidRPr="00963B53">
        <w:rPr>
          <w:rFonts w:eastAsia="Angsana New" w:hint="cs"/>
          <w:sz w:val="32"/>
          <w:szCs w:val="32"/>
        </w:rPr>
        <w:t>17</w:t>
      </w:r>
      <w:r w:rsidR="00963B53" w:rsidRPr="00963B53">
        <w:rPr>
          <w:rFonts w:eastAsia="Angsana New"/>
          <w:sz w:val="32"/>
          <w:szCs w:val="32"/>
          <w:cs/>
        </w:rPr>
        <w:t xml:space="preserve"> เรื่อง สัญญาประกันภัย ที่จะใช้แทนมาตรฐานการรายงานทางการเงิน ฉบับที่ </w:t>
      </w:r>
      <w:r w:rsidR="00963B53" w:rsidRPr="00963B53">
        <w:rPr>
          <w:rFonts w:eastAsia="Angsana New" w:hint="cs"/>
          <w:sz w:val="32"/>
          <w:szCs w:val="32"/>
        </w:rPr>
        <w:t>4</w:t>
      </w:r>
      <w:r w:rsidR="00963B53" w:rsidRPr="00963B53">
        <w:rPr>
          <w:rFonts w:eastAsia="Angsana New"/>
          <w:sz w:val="32"/>
          <w:szCs w:val="32"/>
          <w:cs/>
        </w:rPr>
        <w:t xml:space="preserve"> เรื่อง สัญญาประกันภัย ซึ่งจะเริ่มมีผลบังคับใช้สำหรับรอบระยะเวลาบัญชีที่เริ่มในหรือหลังวันที่ </w:t>
      </w:r>
      <w:r w:rsidR="00963B53" w:rsidRPr="00963B53">
        <w:rPr>
          <w:rFonts w:eastAsia="Angsana New" w:hint="cs"/>
          <w:sz w:val="32"/>
          <w:szCs w:val="32"/>
        </w:rPr>
        <w:t>1</w:t>
      </w:r>
      <w:r w:rsidR="00963B53" w:rsidRPr="00963B53">
        <w:rPr>
          <w:rFonts w:eastAsia="Angsana New"/>
          <w:sz w:val="32"/>
          <w:szCs w:val="32"/>
          <w:cs/>
        </w:rPr>
        <w:t xml:space="preserve"> มกราคม </w:t>
      </w:r>
      <w:r w:rsidR="00963B53" w:rsidRPr="00963B53">
        <w:rPr>
          <w:rFonts w:eastAsia="Angsana New" w:hint="cs"/>
          <w:sz w:val="32"/>
          <w:szCs w:val="32"/>
        </w:rPr>
        <w:t>2568</w:t>
      </w:r>
      <w:r w:rsidR="00963B53" w:rsidRPr="00963B53">
        <w:rPr>
          <w:rFonts w:eastAsia="Angsana New"/>
          <w:sz w:val="32"/>
          <w:szCs w:val="32"/>
          <w:cs/>
        </w:rPr>
        <w:t xml:space="preserve"> ซึ่งมีการเปลี่ยนแปลงหลักการสำคัญโดยสรุปได้ดังนี้</w:t>
      </w:r>
    </w:p>
    <w:p w14:paraId="6EF89D03" w14:textId="77777777" w:rsidR="00963B53" w:rsidRPr="00963B53" w:rsidRDefault="00963B53" w:rsidP="00963B53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b/>
          <w:bCs/>
          <w:sz w:val="32"/>
          <w:szCs w:val="32"/>
        </w:rPr>
      </w:pPr>
      <w:r w:rsidRPr="00963B53">
        <w:rPr>
          <w:rFonts w:eastAsia="Angsana New" w:hint="cs"/>
          <w:b/>
          <w:bCs/>
          <w:sz w:val="32"/>
          <w:szCs w:val="32"/>
        </w:rPr>
        <w:t xml:space="preserve">           </w:t>
      </w:r>
      <w:r w:rsidRPr="00963B53">
        <w:rPr>
          <w:rFonts w:eastAsia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63B53">
        <w:rPr>
          <w:rFonts w:eastAsia="Angsana New" w:hint="cs"/>
          <w:b/>
          <w:bCs/>
          <w:sz w:val="32"/>
          <w:szCs w:val="32"/>
        </w:rPr>
        <w:t>17</w:t>
      </w:r>
      <w:r w:rsidRPr="00963B53">
        <w:rPr>
          <w:rFonts w:eastAsia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52AC619E" w14:textId="126B0504" w:rsidR="00963B53" w:rsidRDefault="00963B53" w:rsidP="00963B53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</w:rPr>
        <w:t>      </w:t>
      </w:r>
      <w:r>
        <w:rPr>
          <w:sz w:val="32"/>
          <w:szCs w:val="32"/>
          <w:cs/>
        </w:rPr>
        <w:tab/>
      </w:r>
      <w:r w:rsidRPr="00963B53">
        <w:rPr>
          <w:rFonts w:eastAsia="Angsana New"/>
          <w:sz w:val="32"/>
          <w:szCs w:val="32"/>
          <w:cs/>
        </w:rPr>
        <w:t>มาตรฐานฉบับนี้กำหนดหลักการสำคัญสำหรับการรับรู้รายการ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  <w:r>
        <w:rPr>
          <w:rFonts w:ascii="Cordia New" w:hAnsi="Cordia New" w:cs="Cordia New"/>
          <w:sz w:val="32"/>
          <w:szCs w:val="32"/>
          <w:cs/>
        </w:rPr>
        <w:t xml:space="preserve"> </w:t>
      </w:r>
    </w:p>
    <w:p w14:paraId="56E809EF" w14:textId="77777777" w:rsidR="00963B53" w:rsidRDefault="00963B53" w:rsidP="00963B53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</w:pPr>
      <w:r>
        <w:t>        </w:t>
      </w:r>
    </w:p>
    <w:p w14:paraId="793FC345" w14:textId="77777777" w:rsidR="00963B53" w:rsidRDefault="00963B53">
      <w:pPr>
        <w:suppressAutoHyphens w:val="0"/>
        <w:rPr>
          <w:sz w:val="28"/>
          <w:szCs w:val="28"/>
        </w:rPr>
      </w:pPr>
      <w:r>
        <w:rPr>
          <w:cs/>
        </w:rPr>
        <w:br w:type="page"/>
      </w:r>
    </w:p>
    <w:p w14:paraId="3A29C909" w14:textId="1ED1FF67" w:rsidR="00963B53" w:rsidRPr="00963B53" w:rsidRDefault="00963B53" w:rsidP="00963B53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rPr>
          <w:rFonts w:eastAsia="Angsana New"/>
          <w:sz w:val="32"/>
          <w:szCs w:val="32"/>
        </w:rPr>
      </w:pPr>
      <w:r>
        <w:rPr>
          <w:cs/>
        </w:rPr>
        <w:lastRenderedPageBreak/>
        <w:tab/>
      </w:r>
      <w:r w:rsidRPr="00963B53">
        <w:rPr>
          <w:rFonts w:eastAsia="Angsana New"/>
          <w:sz w:val="32"/>
          <w:szCs w:val="32"/>
          <w:cs/>
        </w:rPr>
        <w:t>ในการรับรู้รายการเมื่อเริ่มแรก</w:t>
      </w:r>
      <w:r w:rsidRPr="00963B53">
        <w:rPr>
          <w:rFonts w:eastAsia="Angsana New"/>
          <w:sz w:val="32"/>
          <w:szCs w:val="32"/>
        </w:rPr>
        <w:t> </w:t>
      </w:r>
      <w:r w:rsidRPr="00963B53">
        <w:rPr>
          <w:rFonts w:eastAsia="Angsana New" w:hint="cs"/>
          <w:sz w:val="32"/>
          <w:szCs w:val="32"/>
          <w:cs/>
        </w:rPr>
        <w:t xml:space="preserve"> มาตรฐานฯกำหนดให้ใช้วิธีการทั่วไป </w:t>
      </w:r>
      <w:r w:rsidRPr="00963B53">
        <w:rPr>
          <w:rFonts w:eastAsia="Angsana New" w:hint="cs"/>
          <w:sz w:val="32"/>
          <w:szCs w:val="32"/>
        </w:rPr>
        <w:t>(General Measurement</w:t>
      </w:r>
      <w:r w:rsidRPr="00963B53">
        <w:rPr>
          <w:rFonts w:eastAsia="Angsana New"/>
          <w:sz w:val="32"/>
          <w:szCs w:val="32"/>
          <w:cs/>
        </w:rPr>
        <w:t xml:space="preserve"> </w:t>
      </w:r>
      <w:r w:rsidRPr="00963B53">
        <w:rPr>
          <w:rFonts w:eastAsia="Angsana New" w:hint="cs"/>
          <w:sz w:val="32"/>
          <w:szCs w:val="32"/>
        </w:rPr>
        <w:t>Model)</w:t>
      </w:r>
      <w:r w:rsidRPr="00963B53">
        <w:rPr>
          <w:rFonts w:eastAsia="Angsana New"/>
          <w:sz w:val="32"/>
          <w:szCs w:val="32"/>
          <w:cs/>
        </w:rPr>
        <w:t xml:space="preserve"> ในการวัดมูลค่า กล่าวคือ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อย่างไรก็ตาม กลุ่มบริษัทอาจถือปฏิบัติตามวิธีการวัดมูลค่าแบบง่าย โดยใช้วิธีค่าธรรมเนียมผันแปร </w:t>
      </w:r>
      <w:r w:rsidRPr="00963B53">
        <w:rPr>
          <w:rFonts w:eastAsia="Angsana New" w:hint="cs"/>
          <w:sz w:val="32"/>
          <w:szCs w:val="32"/>
        </w:rPr>
        <w:t xml:space="preserve">(Variable Fee Approach) </w:t>
      </w:r>
      <w:r w:rsidRPr="00963B53">
        <w:rPr>
          <w:rFonts w:eastAsia="Angsana New"/>
          <w:sz w:val="32"/>
          <w:szCs w:val="32"/>
          <w:cs/>
        </w:rPr>
        <w:t xml:space="preserve">หรือวิธีปันส่วนเบี้ยประกันภัย </w:t>
      </w:r>
      <w:r w:rsidRPr="00963B53">
        <w:rPr>
          <w:rFonts w:eastAsia="Angsana New" w:hint="cs"/>
          <w:sz w:val="32"/>
          <w:szCs w:val="32"/>
        </w:rPr>
        <w:t xml:space="preserve">(Premium Allocation Approach) </w:t>
      </w:r>
      <w:r w:rsidRPr="00963B53">
        <w:rPr>
          <w:rFonts w:eastAsia="Angsana New"/>
          <w:sz w:val="32"/>
          <w:szCs w:val="32"/>
          <w:cs/>
        </w:rPr>
        <w:t xml:space="preserve">หากกลุ่มของสัญญาประกันภัยเข้าเงื่อนไขตามที่ระบุไว้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 </w:t>
      </w:r>
    </w:p>
    <w:p w14:paraId="7012218D" w14:textId="77777777" w:rsidR="00963B53" w:rsidRPr="00963B53" w:rsidRDefault="00963B53" w:rsidP="00963B53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rPr>
          <w:rFonts w:eastAsia="Angsana New"/>
          <w:sz w:val="32"/>
          <w:szCs w:val="32"/>
        </w:rPr>
      </w:pPr>
      <w:r w:rsidRPr="00963B53">
        <w:rPr>
          <w:rFonts w:eastAsia="Angsana New" w:hint="cs"/>
          <w:sz w:val="32"/>
          <w:szCs w:val="32"/>
        </w:rPr>
        <w:t xml:space="preserve">           </w:t>
      </w:r>
      <w:r w:rsidRPr="00963B53">
        <w:rPr>
          <w:rFonts w:eastAsia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0CBE272" w14:textId="029E22C6" w:rsidR="00AC3484" w:rsidRPr="00963B53" w:rsidRDefault="00537EC8" w:rsidP="00963B53">
      <w:pPr>
        <w:pStyle w:val="PlainText"/>
        <w:spacing w:before="80" w:after="80"/>
        <w:ind w:left="547" w:right="-43" w:hanging="547"/>
        <w:jc w:val="thaiDistribute"/>
        <w:rPr>
          <w:b/>
          <w:bCs/>
          <w:sz w:val="32"/>
          <w:szCs w:val="32"/>
        </w:rPr>
      </w:pPr>
      <w:r w:rsidRPr="00963B53">
        <w:rPr>
          <w:b/>
          <w:bCs/>
          <w:sz w:val="32"/>
          <w:szCs w:val="32"/>
        </w:rPr>
        <w:t>3.3</w:t>
      </w:r>
      <w:r w:rsidRPr="00963B53">
        <w:rPr>
          <w:b/>
          <w:bCs/>
          <w:sz w:val="32"/>
          <w:szCs w:val="32"/>
        </w:rPr>
        <w:tab/>
      </w:r>
      <w:r w:rsidRPr="00963B53">
        <w:rPr>
          <w:b/>
          <w:bCs/>
          <w:sz w:val="32"/>
          <w:szCs w:val="32"/>
          <w:cs/>
        </w:rPr>
        <w:t>แนวปฏิบัติทางการบัญชี</w:t>
      </w:r>
      <w:r w:rsidRPr="00963B53">
        <w:rPr>
          <w:b/>
          <w:bCs/>
          <w:sz w:val="32"/>
          <w:szCs w:val="32"/>
        </w:rPr>
        <w:t xml:space="preserve"> </w:t>
      </w:r>
      <w:r w:rsidRPr="00963B53">
        <w:rPr>
          <w:b/>
          <w:bCs/>
          <w:sz w:val="32"/>
          <w:szCs w:val="32"/>
          <w:cs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963B53">
        <w:rPr>
          <w:b/>
          <w:bCs/>
          <w:sz w:val="32"/>
          <w:szCs w:val="32"/>
        </w:rPr>
        <w:t xml:space="preserve">2019 </w:t>
      </w:r>
      <w:bookmarkStart w:id="2" w:name="_Hlk97668210"/>
    </w:p>
    <w:bookmarkEnd w:id="2"/>
    <w:bookmarkEnd w:id="0"/>
    <w:p w14:paraId="68BAF9D1" w14:textId="77777777" w:rsidR="00AC3484" w:rsidRPr="00AC3484" w:rsidRDefault="00AC3484" w:rsidP="00963B53">
      <w:pPr>
        <w:spacing w:before="80" w:after="80"/>
        <w:ind w:left="540"/>
        <w:jc w:val="thaiDistribute"/>
        <w:rPr>
          <w:szCs w:val="32"/>
        </w:rPr>
      </w:pPr>
      <w:r w:rsidRPr="00AC3484">
        <w:rPr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AC3484">
        <w:rPr>
          <w:szCs w:val="32"/>
        </w:rPr>
        <w:t xml:space="preserve">2019 </w:t>
      </w:r>
      <w:r w:rsidRPr="00AC3484">
        <w:rPr>
          <w:szCs w:val="32"/>
          <w:cs/>
        </w:rPr>
        <w:t xml:space="preserve">โดยมีวัตถุประสงค์เพื่อเป็นมาตรการผ่อนปรนชั่วคราว </w:t>
      </w:r>
      <w:r w:rsidRPr="00AC3484">
        <w:rPr>
          <w:szCs w:val="32"/>
        </w:rPr>
        <w:t xml:space="preserve">                </w:t>
      </w:r>
      <w:r w:rsidRPr="00AC3484">
        <w:rPr>
          <w:szCs w:val="32"/>
          <w:cs/>
        </w:rPr>
        <w:t>และให้เป็นทางเลือกกับทุกกิจการที่ให้ความช่วยเหลือลูกหนี้ตามแนวทางของ</w:t>
      </w:r>
      <w:r w:rsidRPr="00AC3484">
        <w:rPr>
          <w:rFonts w:hint="cs"/>
          <w:szCs w:val="32"/>
          <w:cs/>
        </w:rPr>
        <w:t xml:space="preserve"> ธปท</w:t>
      </w:r>
      <w:r w:rsidRPr="00AC3484">
        <w:rPr>
          <w:szCs w:val="32"/>
        </w:rPr>
        <w:t>. </w:t>
      </w:r>
      <w:r w:rsidRPr="00AC3484">
        <w:rPr>
          <w:szCs w:val="32"/>
          <w:cs/>
        </w:rPr>
        <w:t>โดยมีการให้</w:t>
      </w:r>
      <w:r w:rsidRPr="00AC3484">
        <w:rPr>
          <w:szCs w:val="32"/>
        </w:rPr>
        <w:t xml:space="preserve">                      </w:t>
      </w:r>
      <w:r w:rsidRPr="00AC3484">
        <w:rPr>
          <w:szCs w:val="32"/>
          <w:cs/>
        </w:rPr>
        <w:t>ความช่วยเหลือลูกหนี้ดังกล่าวระหว่างวันที่</w:t>
      </w:r>
      <w:r w:rsidRPr="00AC3484">
        <w:rPr>
          <w:szCs w:val="32"/>
        </w:rPr>
        <w:t> 1 </w:t>
      </w:r>
      <w:r w:rsidRPr="00AC3484">
        <w:rPr>
          <w:szCs w:val="32"/>
          <w:cs/>
        </w:rPr>
        <w:t xml:space="preserve">มกราคม </w:t>
      </w:r>
      <w:r w:rsidRPr="00AC3484">
        <w:rPr>
          <w:szCs w:val="32"/>
        </w:rPr>
        <w:t xml:space="preserve">2565 </w:t>
      </w:r>
      <w:r w:rsidRPr="00AC3484">
        <w:rPr>
          <w:szCs w:val="32"/>
          <w:cs/>
        </w:rPr>
        <w:t xml:space="preserve">ถึงวันที่ </w:t>
      </w:r>
      <w:r w:rsidRPr="00AC3484">
        <w:rPr>
          <w:szCs w:val="32"/>
        </w:rPr>
        <w:t xml:space="preserve">31 </w:t>
      </w:r>
      <w:r w:rsidRPr="00AC3484">
        <w:rPr>
          <w:szCs w:val="32"/>
          <w:cs/>
        </w:rPr>
        <w:t xml:space="preserve">ธันวาคม </w:t>
      </w:r>
      <w:r w:rsidRPr="00AC3484">
        <w:rPr>
          <w:szCs w:val="32"/>
        </w:rPr>
        <w:t xml:space="preserve">2566 </w:t>
      </w:r>
      <w:r w:rsidRPr="00AC3484">
        <w:rPr>
          <w:szCs w:val="32"/>
          <w:cs/>
        </w:rPr>
        <w:t>หรือจนกว่า</w:t>
      </w:r>
      <w:r w:rsidRPr="00AC3484">
        <w:rPr>
          <w:rFonts w:hint="cs"/>
          <w:szCs w:val="32"/>
          <w:cs/>
        </w:rPr>
        <w:t xml:space="preserve"> ธปท.</w:t>
      </w:r>
      <w:r w:rsidRPr="00AC3484">
        <w:rPr>
          <w:szCs w:val="32"/>
        </w:rPr>
        <w:t xml:space="preserve"> </w:t>
      </w:r>
      <w:r w:rsidRPr="00AC3484">
        <w:rPr>
          <w:szCs w:val="32"/>
          <w:cs/>
        </w:rPr>
        <w:t>จะมีการเปลี่ยนแปลง</w:t>
      </w:r>
    </w:p>
    <w:p w14:paraId="1659986F" w14:textId="77777777" w:rsidR="00AC3484" w:rsidRPr="00B02B22" w:rsidRDefault="00AC3484" w:rsidP="00963B53">
      <w:pPr>
        <w:spacing w:before="80" w:after="80"/>
        <w:ind w:left="540"/>
        <w:jc w:val="thaiDistribute"/>
        <w:rPr>
          <w:szCs w:val="32"/>
          <w:lang w:val="en-US"/>
        </w:rPr>
      </w:pPr>
      <w:r w:rsidRPr="00AC3484">
        <w:rPr>
          <w:szCs w:val="32"/>
          <w:cs/>
        </w:rPr>
        <w:t xml:space="preserve">ภายใต้แนวปฏิบัติทางการบัญชีฉบับนี้ </w:t>
      </w:r>
      <w:r w:rsidRPr="00AC3484">
        <w:rPr>
          <w:rFonts w:hint="cs"/>
          <w:szCs w:val="32"/>
          <w:cs/>
        </w:rPr>
        <w:t>กลุ่ม</w:t>
      </w:r>
      <w:r w:rsidRPr="00AC3484">
        <w:rPr>
          <w:szCs w:val="32"/>
          <w:cs/>
        </w:rPr>
        <w:t>บริษัทจะสามารถเลือกปฏิบัติตามข้อกำหนดซึ่งสอดคล้องกับหนังสือเวียนของ</w:t>
      </w:r>
      <w:r w:rsidRPr="00AC3484">
        <w:rPr>
          <w:rFonts w:hint="cs"/>
          <w:szCs w:val="32"/>
          <w:cs/>
        </w:rPr>
        <w:t xml:space="preserve"> ธปท</w:t>
      </w:r>
      <w:r w:rsidRPr="00AC3484">
        <w:rPr>
          <w:szCs w:val="32"/>
        </w:rPr>
        <w:t xml:space="preserve">. </w:t>
      </w:r>
      <w:r w:rsidRPr="00AC3484">
        <w:rPr>
          <w:szCs w:val="32"/>
          <w:cs/>
        </w:rPr>
        <w:t>ที่ ธปท.ฝนส</w:t>
      </w:r>
      <w:r w:rsidRPr="00AC3484">
        <w:rPr>
          <w:szCs w:val="32"/>
        </w:rPr>
        <w:t>2.</w:t>
      </w:r>
      <w:r w:rsidRPr="00AC3484">
        <w:rPr>
          <w:szCs w:val="32"/>
          <w:cs/>
        </w:rPr>
        <w:t>ว.</w:t>
      </w:r>
      <w:r w:rsidRPr="00AC3484">
        <w:rPr>
          <w:szCs w:val="32"/>
        </w:rPr>
        <w:t> 802/2564 </w:t>
      </w:r>
      <w:bookmarkStart w:id="3" w:name="_Hlk101297542"/>
      <w:r w:rsidRPr="00AC3484">
        <w:rPr>
          <w:szCs w:val="32"/>
          <w:cs/>
        </w:rPr>
        <w:t>ลงวันที่</w:t>
      </w:r>
      <w:r w:rsidRPr="00AC3484">
        <w:rPr>
          <w:szCs w:val="32"/>
        </w:rPr>
        <w:t> 3 </w:t>
      </w:r>
      <w:r w:rsidRPr="00AC3484">
        <w:rPr>
          <w:szCs w:val="32"/>
          <w:cs/>
        </w:rPr>
        <w:t>กันยายน</w:t>
      </w:r>
      <w:r w:rsidRPr="00AC3484">
        <w:rPr>
          <w:szCs w:val="32"/>
        </w:rPr>
        <w:t> 2564 </w:t>
      </w:r>
      <w:bookmarkEnd w:id="3"/>
      <w:r w:rsidRPr="00AC3484">
        <w:rPr>
          <w:szCs w:val="32"/>
          <w:cs/>
        </w:rPr>
        <w:t>เรื่อง</w:t>
      </w:r>
      <w:r w:rsidRPr="00AC3484">
        <w:rPr>
          <w:rFonts w:hint="cs"/>
          <w:szCs w:val="32"/>
          <w:cs/>
        </w:rPr>
        <w:t xml:space="preserve"> </w:t>
      </w:r>
      <w:r w:rsidRPr="00AC3484">
        <w:rPr>
          <w:szCs w:val="32"/>
          <w:cs/>
        </w:rPr>
        <w:t>แนวทางการให้</w:t>
      </w:r>
      <w:r w:rsidRPr="00AC3484">
        <w:rPr>
          <w:rFonts w:hint="cs"/>
          <w:szCs w:val="32"/>
          <w:cs/>
        </w:rPr>
        <w:t xml:space="preserve">                   </w:t>
      </w:r>
      <w:r w:rsidRPr="00AC3484">
        <w:rPr>
          <w:szCs w:val="32"/>
          <w:cs/>
        </w:rPr>
        <w:t>ความ</w:t>
      </w:r>
      <w:r w:rsidRPr="00B02B22">
        <w:rPr>
          <w:szCs w:val="32"/>
          <w:cs/>
          <w:lang w:val="en-US"/>
        </w:rPr>
        <w:t>ช่วยเหลือลูกหนี้ที่ได้รับผลกระทบจากโรคติดเชื้อไวรัสโคโรนา</w:t>
      </w:r>
      <w:r w:rsidRPr="00B02B22">
        <w:rPr>
          <w:szCs w:val="32"/>
          <w:lang w:val="en-US"/>
        </w:rPr>
        <w:t> </w:t>
      </w:r>
      <w:r w:rsidRPr="00F57B47">
        <w:rPr>
          <w:szCs w:val="32"/>
          <w:lang w:val="en-US"/>
        </w:rPr>
        <w:t>2019</w:t>
      </w:r>
      <w:r w:rsidRPr="00B02B22">
        <w:rPr>
          <w:szCs w:val="32"/>
          <w:lang w:val="en-US"/>
        </w:rPr>
        <w:t> (</w:t>
      </w:r>
      <w:r w:rsidRPr="00B02B22">
        <w:rPr>
          <w:szCs w:val="32"/>
          <w:cs/>
          <w:lang w:val="en-US"/>
        </w:rPr>
        <w:t xml:space="preserve">มาตรการแก้หนี้อย่างยั่งยืน) </w:t>
      </w:r>
      <w:r w:rsidRPr="00B02B22">
        <w:rPr>
          <w:rFonts w:hint="cs"/>
          <w:szCs w:val="32"/>
          <w:cs/>
          <w:lang w:val="en-US"/>
        </w:rPr>
        <w:t xml:space="preserve"> </w:t>
      </w:r>
      <w:r w:rsidRPr="00B02B22">
        <w:rPr>
          <w:szCs w:val="32"/>
          <w:cs/>
          <w:lang w:val="en-US"/>
        </w:rPr>
        <w:t>ซึ่ง</w:t>
      </w:r>
      <w:bookmarkStart w:id="4" w:name="_Hlk99061410"/>
      <w:r w:rsidRPr="00B02B22">
        <w:rPr>
          <w:szCs w:val="32"/>
          <w:cs/>
          <w:lang w:val="en-US"/>
        </w:rPr>
        <w:t>สามารถจำแนกวิธีการปรับปรุงโครงสร้างหนี้ได้</w:t>
      </w:r>
      <w:r w:rsidRPr="00B02B22">
        <w:rPr>
          <w:szCs w:val="32"/>
          <w:lang w:val="en-US"/>
        </w:rPr>
        <w:t> </w:t>
      </w:r>
      <w:r w:rsidRPr="00F57B47">
        <w:rPr>
          <w:szCs w:val="32"/>
          <w:lang w:val="en-US"/>
        </w:rPr>
        <w:t>2</w:t>
      </w:r>
      <w:r w:rsidRPr="00B02B22">
        <w:rPr>
          <w:szCs w:val="32"/>
          <w:lang w:val="en-US"/>
        </w:rPr>
        <w:t> </w:t>
      </w:r>
      <w:r w:rsidRPr="00B02B22">
        <w:rPr>
          <w:szCs w:val="32"/>
          <w:cs/>
          <w:lang w:val="en-US"/>
        </w:rPr>
        <w:t>กลุ่ม ดังนี้</w:t>
      </w:r>
    </w:p>
    <w:bookmarkEnd w:id="4"/>
    <w:p w14:paraId="0639A81B" w14:textId="77777777" w:rsidR="00AC3484" w:rsidRPr="00B02B22" w:rsidRDefault="00AC3484" w:rsidP="00963B53">
      <w:pPr>
        <w:spacing w:before="80" w:after="80"/>
        <w:ind w:left="900" w:hanging="353"/>
        <w:jc w:val="thaiDistribute"/>
        <w:rPr>
          <w:szCs w:val="32"/>
        </w:rPr>
      </w:pPr>
      <w:r w:rsidRPr="00F57B47">
        <w:rPr>
          <w:szCs w:val="32"/>
          <w:lang w:val="en-US"/>
        </w:rPr>
        <w:t>1</w:t>
      </w:r>
      <w:r w:rsidRPr="00B02B22">
        <w:rPr>
          <w:szCs w:val="32"/>
          <w:lang w:val="en-US"/>
        </w:rPr>
        <w:t>.</w:t>
      </w:r>
      <w:r w:rsidRPr="00B02B22">
        <w:rPr>
          <w:szCs w:val="32"/>
          <w:cs/>
        </w:rPr>
        <w:tab/>
        <w:t>การปรับปรุงโครงสร้างหนี้ให้แก่ลูกหนี้โดยกำหนดเงื่อนไขในการช่วยลดภาระการจ่ายชำระหนี้ของ</w:t>
      </w:r>
      <w:r w:rsidRPr="00B02B22">
        <w:rPr>
          <w:spacing w:val="-4"/>
          <w:szCs w:val="32"/>
          <w:cs/>
        </w:rPr>
        <w:t>ลูกหนี้ที่มากกว่าการขยายระยะเวลาการชำระหนี้เพียงอย่างเดียว</w:t>
      </w:r>
      <w:r>
        <w:rPr>
          <w:rFonts w:hint="cs"/>
          <w:spacing w:val="-4"/>
          <w:szCs w:val="32"/>
          <w:cs/>
        </w:rPr>
        <w:t xml:space="preserve"> </w:t>
      </w:r>
      <w:r w:rsidRPr="00B02B22">
        <w:rPr>
          <w:szCs w:val="32"/>
          <w:cs/>
        </w:rPr>
        <w:t xml:space="preserve">(การให้ความช่วยเหลือรูปแบบที่ </w:t>
      </w:r>
      <w:r w:rsidRPr="00F57B47">
        <w:rPr>
          <w:szCs w:val="32"/>
          <w:lang w:val="en-US"/>
        </w:rPr>
        <w:t>1</w:t>
      </w:r>
      <w:r w:rsidRPr="00B02B22">
        <w:rPr>
          <w:szCs w:val="32"/>
        </w:rPr>
        <w:t>)</w:t>
      </w:r>
      <w:r w:rsidRPr="00B02B22">
        <w:rPr>
          <w:rFonts w:hint="cs"/>
          <w:szCs w:val="32"/>
          <w:cs/>
        </w:rPr>
        <w:t xml:space="preserve"> </w:t>
      </w:r>
      <w:r w:rsidRPr="00B02B22">
        <w:rPr>
          <w:spacing w:val="-4"/>
          <w:szCs w:val="32"/>
          <w:cs/>
        </w:rPr>
        <w:t xml:space="preserve"> </w:t>
      </w:r>
      <w:r>
        <w:rPr>
          <w:rFonts w:hint="cs"/>
          <w:spacing w:val="-4"/>
          <w:szCs w:val="32"/>
          <w:cs/>
        </w:rPr>
        <w:t xml:space="preserve">                </w:t>
      </w:r>
      <w:r w:rsidRPr="00B02B22">
        <w:rPr>
          <w:spacing w:val="-4"/>
          <w:szCs w:val="32"/>
          <w:cs/>
        </w:rPr>
        <w:t>การปรับปรุงโครงสร้างหนี้ในลักษณะ</w:t>
      </w:r>
      <w:r w:rsidRPr="00B02B22">
        <w:rPr>
          <w:rFonts w:hint="cs"/>
          <w:spacing w:val="-4"/>
          <w:szCs w:val="32"/>
          <w:cs/>
        </w:rPr>
        <w:t>นี้</w:t>
      </w:r>
      <w:r w:rsidRPr="00B02B22">
        <w:rPr>
          <w:rFonts w:hint="cs"/>
          <w:szCs w:val="32"/>
          <w:cs/>
        </w:rPr>
        <w:t>จะ</w:t>
      </w:r>
      <w:r w:rsidRPr="00B02B22">
        <w:rPr>
          <w:szCs w:val="32"/>
          <w:cs/>
        </w:rPr>
        <w:t>มีทางเลือก</w:t>
      </w:r>
      <w:r>
        <w:rPr>
          <w:rFonts w:hint="cs"/>
          <w:szCs w:val="32"/>
          <w:cs/>
        </w:rPr>
        <w:t>สำหรับ</w:t>
      </w:r>
      <w:r w:rsidRPr="00B02B22">
        <w:rPr>
          <w:szCs w:val="32"/>
          <w:cs/>
        </w:rPr>
        <w:t xml:space="preserve">กลุ่มบริษัทในการใช้มาตรการผ่อนปรนชั่วคราวทางบัญชีสำหรับการจัดชั้นและการกันเงินสำรอง </w:t>
      </w:r>
      <w:r w:rsidRPr="00B02B22">
        <w:rPr>
          <w:rFonts w:hint="cs"/>
          <w:szCs w:val="32"/>
          <w:cs/>
        </w:rPr>
        <w:t xml:space="preserve">โดย </w:t>
      </w:r>
    </w:p>
    <w:p w14:paraId="6CF2B5C0" w14:textId="77777777" w:rsidR="00AC3484" w:rsidRPr="00B02B22" w:rsidRDefault="00AC3484" w:rsidP="00963B53">
      <w:pPr>
        <w:pStyle w:val="PlainText"/>
        <w:numPr>
          <w:ilvl w:val="0"/>
          <w:numId w:val="16"/>
        </w:numPr>
        <w:spacing w:before="80" w:after="80"/>
        <w:ind w:left="1260" w:right="-14"/>
        <w:jc w:val="thaiDistribute"/>
        <w:rPr>
          <w:sz w:val="32"/>
          <w:szCs w:val="32"/>
        </w:rPr>
      </w:pPr>
      <w:r w:rsidRPr="00B02B22">
        <w:rPr>
          <w:sz w:val="32"/>
          <w:szCs w:val="32"/>
          <w:cs/>
        </w:rPr>
        <w:t>จัดชั้นลูกหนี้ที่ยังไม่ด้อยคุณภาพ (</w:t>
      </w:r>
      <w:r w:rsidRPr="00B02B22">
        <w:rPr>
          <w:sz w:val="32"/>
          <w:szCs w:val="32"/>
        </w:rPr>
        <w:t>Non-NPL)</w:t>
      </w:r>
      <w:r w:rsidRPr="00B02B22">
        <w:rPr>
          <w:sz w:val="32"/>
          <w:szCs w:val="32"/>
          <w:cs/>
        </w:rPr>
        <w:t xml:space="preserve"> เป็นชั้นที่ไม่มีการเพิ่มขึ้นอย่างมีนัยสำคัญของ</w:t>
      </w:r>
      <w:r w:rsidRPr="00B02B22">
        <w:rPr>
          <w:rFonts w:hint="cs"/>
          <w:sz w:val="32"/>
          <w:szCs w:val="32"/>
          <w:cs/>
        </w:rPr>
        <w:t xml:space="preserve">                    </w:t>
      </w:r>
      <w:r w:rsidRPr="00B02B22">
        <w:rPr>
          <w:sz w:val="32"/>
          <w:szCs w:val="32"/>
          <w:cs/>
        </w:rPr>
        <w:t>ความเสี่ยงด้านเครดิต (</w:t>
      </w:r>
      <w:r w:rsidRPr="00B02B22">
        <w:rPr>
          <w:sz w:val="32"/>
          <w:szCs w:val="32"/>
        </w:rPr>
        <w:t xml:space="preserve">Performing </w:t>
      </w:r>
      <w:r w:rsidRPr="00B02B22">
        <w:rPr>
          <w:sz w:val="32"/>
          <w:szCs w:val="32"/>
          <w:cs/>
        </w:rPr>
        <w:t xml:space="preserve">หรือ </w:t>
      </w:r>
      <w:r w:rsidRPr="00B02B22">
        <w:rPr>
          <w:sz w:val="32"/>
          <w:szCs w:val="32"/>
        </w:rPr>
        <w:t xml:space="preserve">Stage </w:t>
      </w:r>
      <w:r w:rsidRPr="00F57B47">
        <w:rPr>
          <w:sz w:val="32"/>
          <w:szCs w:val="32"/>
          <w:lang w:val="en-US"/>
        </w:rPr>
        <w:t>1</w:t>
      </w:r>
      <w:r w:rsidRPr="00B02B22">
        <w:rPr>
          <w:sz w:val="32"/>
          <w:szCs w:val="32"/>
          <w:cs/>
        </w:rPr>
        <w:t>) ได้ทันที หากมีการระบุรายละเอียดและเงื่อนไข</w:t>
      </w:r>
      <w:r w:rsidRPr="00B02B22">
        <w:rPr>
          <w:rFonts w:hint="cs"/>
          <w:sz w:val="32"/>
          <w:szCs w:val="32"/>
          <w:cs/>
        </w:rPr>
        <w:t xml:space="preserve">              </w:t>
      </w:r>
      <w:r w:rsidRPr="00B02B22">
        <w:rPr>
          <w:sz w:val="32"/>
          <w:szCs w:val="32"/>
          <w:cs/>
        </w:rPr>
        <w:t>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36336B74" w14:textId="77777777" w:rsidR="00AC3484" w:rsidRPr="00B02B22" w:rsidRDefault="00AC3484" w:rsidP="00AC3484">
      <w:pPr>
        <w:pStyle w:val="PlainText"/>
        <w:numPr>
          <w:ilvl w:val="0"/>
          <w:numId w:val="16"/>
        </w:numPr>
        <w:spacing w:before="120" w:after="120"/>
        <w:ind w:left="1260" w:right="-14"/>
        <w:jc w:val="thaiDistribute"/>
        <w:rPr>
          <w:sz w:val="32"/>
          <w:szCs w:val="32"/>
          <w:cs/>
        </w:rPr>
      </w:pPr>
      <w:r w:rsidRPr="00B02B22">
        <w:rPr>
          <w:sz w:val="32"/>
          <w:szCs w:val="32"/>
          <w:cs/>
        </w:rPr>
        <w:lastRenderedPageBreak/>
        <w:t>จัดชั้นลูกหนี้ที่ด้อยคุณภาพ (</w:t>
      </w:r>
      <w:r w:rsidRPr="00B02B22">
        <w:rPr>
          <w:sz w:val="32"/>
          <w:szCs w:val="32"/>
        </w:rPr>
        <w:t xml:space="preserve">NPL) </w:t>
      </w:r>
      <w:r w:rsidRPr="00B02B22">
        <w:rPr>
          <w:sz w:val="32"/>
          <w:szCs w:val="32"/>
          <w:cs/>
        </w:rPr>
        <w:t xml:space="preserve">เป็นชั้น </w:t>
      </w:r>
      <w:r w:rsidRPr="00B02B22">
        <w:rPr>
          <w:sz w:val="32"/>
          <w:szCs w:val="32"/>
        </w:rPr>
        <w:t xml:space="preserve">Performing </w:t>
      </w:r>
      <w:r w:rsidRPr="00B02B22">
        <w:rPr>
          <w:sz w:val="32"/>
          <w:szCs w:val="32"/>
          <w:cs/>
        </w:rPr>
        <w:t xml:space="preserve">หรือ </w:t>
      </w:r>
      <w:r w:rsidRPr="00B02B22">
        <w:rPr>
          <w:sz w:val="32"/>
          <w:szCs w:val="32"/>
        </w:rPr>
        <w:t xml:space="preserve">Stage </w:t>
      </w:r>
      <w:r w:rsidRPr="00F57B47">
        <w:rPr>
          <w:sz w:val="32"/>
          <w:szCs w:val="32"/>
          <w:lang w:val="en-US"/>
        </w:rPr>
        <w:t>1</w:t>
      </w:r>
      <w:r w:rsidRPr="00B02B22">
        <w:rPr>
          <w:sz w:val="32"/>
          <w:szCs w:val="32"/>
          <w:cs/>
        </w:rPr>
        <w:t xml:space="preserve"> ได้ หากลูกหนี้สามารถชำระเงินตามสัญญาปรับปรุงโครงสร้างหนี้ใหม่ได้ติดต่อกันเป็นเวลา</w:t>
      </w:r>
      <w:r w:rsidRPr="00B02B22">
        <w:rPr>
          <w:rFonts w:hint="cs"/>
          <w:sz w:val="32"/>
          <w:szCs w:val="32"/>
          <w:cs/>
        </w:rPr>
        <w:t xml:space="preserve"> </w:t>
      </w:r>
      <w:r w:rsidRPr="00F57B47">
        <w:rPr>
          <w:sz w:val="32"/>
          <w:szCs w:val="32"/>
          <w:lang w:val="en-US"/>
        </w:rPr>
        <w:t>3</w:t>
      </w:r>
      <w:r w:rsidRPr="00B02B22">
        <w:rPr>
          <w:sz w:val="32"/>
          <w:szCs w:val="32"/>
          <w:cs/>
        </w:rPr>
        <w:t xml:space="preserve"> เดือนหรือ</w:t>
      </w:r>
      <w:r w:rsidRPr="00B02B22">
        <w:rPr>
          <w:rFonts w:hint="cs"/>
          <w:sz w:val="32"/>
          <w:szCs w:val="32"/>
          <w:cs/>
        </w:rPr>
        <w:t xml:space="preserve"> </w:t>
      </w:r>
      <w:r w:rsidRPr="00F57B47">
        <w:rPr>
          <w:sz w:val="32"/>
          <w:szCs w:val="32"/>
          <w:lang w:val="en-US"/>
        </w:rPr>
        <w:t>3</w:t>
      </w:r>
      <w:r w:rsidRPr="00B02B22">
        <w:rPr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6DAE1FC6" w14:textId="7A6E63F3" w:rsidR="00AC3484" w:rsidRPr="00B02B22" w:rsidRDefault="00AC3484" w:rsidP="00AC3484">
      <w:pPr>
        <w:pStyle w:val="PlainText"/>
        <w:numPr>
          <w:ilvl w:val="0"/>
          <w:numId w:val="16"/>
        </w:numPr>
        <w:spacing w:before="120" w:after="120"/>
        <w:ind w:left="1260" w:right="-14"/>
        <w:jc w:val="thaiDistribute"/>
        <w:rPr>
          <w:sz w:val="32"/>
          <w:szCs w:val="32"/>
        </w:rPr>
      </w:pPr>
      <w:r w:rsidRPr="00B02B22">
        <w:rPr>
          <w:rFonts w:hint="cs"/>
          <w:sz w:val="32"/>
          <w:szCs w:val="32"/>
          <w:cs/>
        </w:rPr>
        <w:t>การให้</w:t>
      </w:r>
      <w:r w:rsidRPr="00B02B22">
        <w:rPr>
          <w:sz w:val="32"/>
          <w:szCs w:val="32"/>
          <w:cs/>
        </w:rPr>
        <w:t>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</w:t>
      </w:r>
      <w:r w:rsidRPr="00B02B22">
        <w:rPr>
          <w:rFonts w:hint="cs"/>
          <w:sz w:val="32"/>
          <w:szCs w:val="32"/>
          <w:cs/>
        </w:rPr>
        <w:t xml:space="preserve"> สามารถจัด</w:t>
      </w:r>
      <w:r w:rsidR="004B6475">
        <w:rPr>
          <w:rFonts w:hint="cs"/>
          <w:sz w:val="32"/>
          <w:szCs w:val="32"/>
          <w:cs/>
        </w:rPr>
        <w:t>ชั้น</w:t>
      </w:r>
      <w:r w:rsidRPr="00B02B22">
        <w:rPr>
          <w:rFonts w:hint="cs"/>
          <w:sz w:val="32"/>
          <w:szCs w:val="32"/>
          <w:cs/>
        </w:rPr>
        <w:t>เงินให้สินเชื่อส่วนเพิ่ม</w:t>
      </w:r>
      <w:r w:rsidRPr="00B02B22">
        <w:rPr>
          <w:sz w:val="32"/>
          <w:szCs w:val="32"/>
          <w:cs/>
        </w:rPr>
        <w:t>เป็น</w:t>
      </w:r>
      <w:r w:rsidRPr="00B02B22">
        <w:rPr>
          <w:rFonts w:hint="cs"/>
          <w:sz w:val="32"/>
          <w:szCs w:val="32"/>
          <w:cs/>
        </w:rPr>
        <w:t xml:space="preserve">              </w:t>
      </w:r>
      <w:r w:rsidRPr="00B02B22">
        <w:rPr>
          <w:sz w:val="32"/>
          <w:szCs w:val="32"/>
          <w:cs/>
        </w:rPr>
        <w:t xml:space="preserve">ชั้น </w:t>
      </w:r>
      <w:r w:rsidRPr="00B02B22">
        <w:rPr>
          <w:sz w:val="32"/>
          <w:szCs w:val="32"/>
        </w:rPr>
        <w:t xml:space="preserve">Performing </w:t>
      </w:r>
      <w:r w:rsidRPr="00B02B22">
        <w:rPr>
          <w:sz w:val="32"/>
          <w:szCs w:val="32"/>
          <w:cs/>
        </w:rPr>
        <w:t xml:space="preserve">หรือ </w:t>
      </w:r>
      <w:r w:rsidRPr="00B02B22">
        <w:rPr>
          <w:sz w:val="32"/>
          <w:szCs w:val="32"/>
        </w:rPr>
        <w:t xml:space="preserve">Stage </w:t>
      </w:r>
      <w:r w:rsidRPr="00F57B47">
        <w:rPr>
          <w:sz w:val="32"/>
          <w:szCs w:val="32"/>
          <w:lang w:val="en-US"/>
        </w:rPr>
        <w:t>1</w:t>
      </w:r>
      <w:r w:rsidRPr="00B02B22">
        <w:rPr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4C05D894" w14:textId="004D81FE" w:rsidR="00AC3484" w:rsidRPr="00B02B22" w:rsidRDefault="00AC3484" w:rsidP="00AC3484">
      <w:pPr>
        <w:pStyle w:val="PlainText"/>
        <w:numPr>
          <w:ilvl w:val="0"/>
          <w:numId w:val="16"/>
        </w:numPr>
        <w:spacing w:before="120" w:after="120"/>
        <w:ind w:left="1260" w:right="-14"/>
        <w:jc w:val="thaiDistribute"/>
        <w:rPr>
          <w:rFonts w:ascii="Arial" w:hAnsi="Arial"/>
          <w:color w:val="0070C0"/>
          <w:szCs w:val="22"/>
        </w:rPr>
      </w:pPr>
      <w:r w:rsidRPr="00B02B22">
        <w:rPr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B02B22">
        <w:rPr>
          <w:sz w:val="32"/>
          <w:szCs w:val="32"/>
        </w:rPr>
        <w:t xml:space="preserve">Under-performing </w:t>
      </w:r>
      <w:r w:rsidRPr="00B02B22">
        <w:rPr>
          <w:rFonts w:hint="cs"/>
          <w:sz w:val="32"/>
          <w:szCs w:val="32"/>
          <w:cs/>
        </w:rPr>
        <w:t xml:space="preserve">หรือ </w:t>
      </w:r>
      <w:r w:rsidRPr="00B02B22">
        <w:rPr>
          <w:sz w:val="32"/>
          <w:szCs w:val="32"/>
        </w:rPr>
        <w:t xml:space="preserve">Stage </w:t>
      </w:r>
      <w:r w:rsidRPr="00F57B47">
        <w:rPr>
          <w:sz w:val="32"/>
          <w:szCs w:val="32"/>
          <w:lang w:val="en-US"/>
        </w:rPr>
        <w:t>2</w:t>
      </w:r>
      <w:r w:rsidRPr="00B02B22">
        <w:rPr>
          <w:rFonts w:hint="cs"/>
          <w:sz w:val="32"/>
          <w:szCs w:val="32"/>
          <w:cs/>
        </w:rPr>
        <w:t xml:space="preserve">) โดยพิจารณาเฉพาะจากจำนวนวันค้างชำระเงินต้นหรือดอกเบี้ยที่เกินกว่า </w:t>
      </w:r>
      <w:r w:rsidRPr="00F57B47">
        <w:rPr>
          <w:sz w:val="32"/>
          <w:szCs w:val="32"/>
          <w:lang w:val="en-US"/>
        </w:rPr>
        <w:t>30</w:t>
      </w:r>
      <w:r w:rsidRPr="00B02B22">
        <w:rPr>
          <w:rFonts w:hint="cs"/>
          <w:sz w:val="32"/>
          <w:szCs w:val="32"/>
          <w:cs/>
        </w:rPr>
        <w:t xml:space="preserve"> วัน หรือ </w:t>
      </w:r>
      <w:r w:rsidRPr="00F57B47">
        <w:rPr>
          <w:sz w:val="32"/>
          <w:szCs w:val="32"/>
          <w:lang w:val="en-US"/>
        </w:rPr>
        <w:t>1</w:t>
      </w:r>
      <w:r w:rsidRPr="00B02B22">
        <w:rPr>
          <w:rFonts w:hint="cs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1752841A" w14:textId="77777777" w:rsidR="00AC3484" w:rsidRPr="00B02B22" w:rsidRDefault="00AC3484" w:rsidP="00AC3484">
      <w:pPr>
        <w:pStyle w:val="PlainText"/>
        <w:numPr>
          <w:ilvl w:val="0"/>
          <w:numId w:val="16"/>
        </w:numPr>
        <w:spacing w:before="120" w:after="120"/>
        <w:ind w:left="1260" w:right="-14"/>
        <w:jc w:val="thaiDistribute"/>
        <w:rPr>
          <w:rFonts w:ascii="Arial" w:hAnsi="Arial"/>
          <w:color w:val="0070C0"/>
          <w:szCs w:val="22"/>
        </w:rPr>
      </w:pPr>
      <w:r w:rsidRPr="00B02B22">
        <w:rPr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</w:t>
      </w:r>
      <w:r w:rsidRPr="00B02B22">
        <w:rPr>
          <w:rFonts w:hint="cs"/>
          <w:sz w:val="32"/>
          <w:szCs w:val="32"/>
          <w:cs/>
        </w:rPr>
        <w:t xml:space="preserve">                            </w:t>
      </w:r>
      <w:r w:rsidRPr="00B02B22">
        <w:rPr>
          <w:sz w:val="32"/>
          <w:szCs w:val="32"/>
          <w:cs/>
        </w:rPr>
        <w:t>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21F5FE04" w14:textId="77777777" w:rsidR="00AC3484" w:rsidRPr="00B02B22" w:rsidRDefault="00AC3484" w:rsidP="00AC3484">
      <w:pPr>
        <w:spacing w:before="120" w:after="120"/>
        <w:ind w:left="900" w:hanging="353"/>
        <w:jc w:val="thaiDistribute"/>
        <w:rPr>
          <w:szCs w:val="32"/>
        </w:rPr>
      </w:pPr>
      <w:r w:rsidRPr="00AC3484">
        <w:rPr>
          <w:rFonts w:hint="cs"/>
          <w:spacing w:val="-4"/>
          <w:szCs w:val="32"/>
        </w:rPr>
        <w:t>2</w:t>
      </w:r>
      <w:r w:rsidRPr="00AC3484">
        <w:rPr>
          <w:rFonts w:hint="cs"/>
          <w:spacing w:val="-4"/>
          <w:szCs w:val="32"/>
          <w:cs/>
        </w:rPr>
        <w:t>.</w:t>
      </w:r>
      <w:r w:rsidRPr="00AC3484">
        <w:rPr>
          <w:spacing w:val="-4"/>
          <w:szCs w:val="32"/>
          <w:cs/>
        </w:rPr>
        <w:tab/>
        <w:t>การปรับปรุงโครงสร้างหนี้ให้แก่ลูกหนี้โดยการขยายระยะเวลา</w:t>
      </w:r>
      <w:r w:rsidRPr="00AC3484">
        <w:rPr>
          <w:rFonts w:hint="cs"/>
          <w:spacing w:val="-4"/>
          <w:szCs w:val="32"/>
          <w:cs/>
        </w:rPr>
        <w:t>การชำระหนี้</w:t>
      </w:r>
      <w:r w:rsidRPr="00AC3484">
        <w:rPr>
          <w:spacing w:val="-4"/>
          <w:szCs w:val="32"/>
          <w:cs/>
        </w:rPr>
        <w:t>เพียงอย่างเดียว</w:t>
      </w:r>
      <w:r w:rsidRPr="00AC3484">
        <w:rPr>
          <w:rFonts w:hint="cs"/>
          <w:spacing w:val="-4"/>
          <w:szCs w:val="32"/>
          <w:cs/>
        </w:rPr>
        <w:t xml:space="preserve"> เช่น                การขยายระยะเวลาการชำระหนี้ การให้ระยะเวลาปลอดเงินต้นและ/หรือดอกเบี้ย </w:t>
      </w:r>
      <w:r w:rsidRPr="00AC3484">
        <w:rPr>
          <w:spacing w:val="-4"/>
          <w:szCs w:val="32"/>
        </w:rPr>
        <w:t>(Grace period)</w:t>
      </w:r>
      <w:r w:rsidRPr="00AC3484">
        <w:rPr>
          <w:rFonts w:hint="cs"/>
          <w:spacing w:val="-4"/>
          <w:szCs w:val="32"/>
          <w:cs/>
        </w:rPr>
        <w:t xml:space="preserve"> หรือการปรับลักษณะของหนี้จากหนี้ระยะสั้นเป็นหนี้ระยะยาว </w:t>
      </w:r>
      <w:r w:rsidRPr="00AC3484">
        <w:rPr>
          <w:spacing w:val="-4"/>
          <w:szCs w:val="32"/>
          <w:cs/>
        </w:rPr>
        <w:t xml:space="preserve">(การให้ความช่วยเหลือรูปแบบที่ </w:t>
      </w:r>
      <w:r w:rsidRPr="00AC3484">
        <w:rPr>
          <w:spacing w:val="-4"/>
          <w:szCs w:val="32"/>
        </w:rPr>
        <w:t>2)</w:t>
      </w:r>
      <w:r w:rsidRPr="00AC3484">
        <w:rPr>
          <w:rFonts w:hint="cs"/>
          <w:spacing w:val="-4"/>
          <w:szCs w:val="32"/>
          <w:cs/>
        </w:rPr>
        <w:t xml:space="preserve"> </w:t>
      </w:r>
      <w:r w:rsidRPr="00AC3484">
        <w:rPr>
          <w:spacing w:val="-4"/>
          <w:szCs w:val="32"/>
          <w:cs/>
        </w:rPr>
        <w:t>การปรับปรุงโครงสร้างหนี้ในลักษณะ</w:t>
      </w:r>
      <w:r w:rsidRPr="00AC3484">
        <w:rPr>
          <w:rFonts w:hint="cs"/>
          <w:spacing w:val="-4"/>
          <w:szCs w:val="32"/>
          <w:cs/>
        </w:rPr>
        <w:t xml:space="preserve">นี้ </w:t>
      </w:r>
      <w:r w:rsidRPr="00AC3484">
        <w:rPr>
          <w:spacing w:val="-4"/>
          <w:szCs w:val="32"/>
          <w:cs/>
        </w:rPr>
        <w:t>กลุ่มบริษัทจะต้องถือปฏิบัติ</w:t>
      </w:r>
      <w:r w:rsidRPr="00AC3484">
        <w:rPr>
          <w:rFonts w:hint="cs"/>
          <w:spacing w:val="-4"/>
          <w:szCs w:val="32"/>
          <w:cs/>
        </w:rPr>
        <w:t>ในการ</w:t>
      </w:r>
      <w:r w:rsidRPr="00AC3484">
        <w:rPr>
          <w:spacing w:val="-4"/>
          <w:szCs w:val="32"/>
          <w:cs/>
        </w:rPr>
        <w:t>จัดชั้นและการกันเงินสำรองตามมาตรฐานการรายงานทางการเงินที่เกี่ยวข้อง</w:t>
      </w:r>
      <w:r w:rsidRPr="00AC3484">
        <w:rPr>
          <w:rFonts w:hint="cs"/>
          <w:spacing w:val="-4"/>
          <w:szCs w:val="32"/>
          <w:cs/>
        </w:rPr>
        <w:t>แต่ยังคงสามารถ</w:t>
      </w:r>
      <w:r w:rsidRPr="00AC3484">
        <w:rPr>
          <w:spacing w:val="-4"/>
          <w:szCs w:val="32"/>
          <w:cs/>
        </w:rPr>
        <w:t>นำแนวทางการพิจารณาการเพิ่มขึ้นอย่างมีนัยสำคัญของความเสี่ยง</w:t>
      </w:r>
      <w:r w:rsidRPr="00B02B22">
        <w:rPr>
          <w:szCs w:val="32"/>
          <w:cs/>
        </w:rPr>
        <w:t>ด้านเครดิตตามเอกสารแนบของหนังสือเวียนของ</w:t>
      </w:r>
      <w:r w:rsidRPr="00B02B22">
        <w:rPr>
          <w:rFonts w:hint="cs"/>
          <w:szCs w:val="32"/>
          <w:cs/>
        </w:rPr>
        <w:t xml:space="preserve"> ธปท.</w:t>
      </w:r>
      <w:r w:rsidRPr="00B02B22">
        <w:rPr>
          <w:szCs w:val="32"/>
          <w:cs/>
        </w:rPr>
        <w:t>ที่ ธปท.ฝนส</w:t>
      </w:r>
      <w:r w:rsidRPr="00F57B47">
        <w:rPr>
          <w:szCs w:val="32"/>
          <w:lang w:val="en-US"/>
        </w:rPr>
        <w:t>2</w:t>
      </w:r>
      <w:r w:rsidRPr="00B02B22">
        <w:rPr>
          <w:szCs w:val="32"/>
          <w:cs/>
        </w:rPr>
        <w:t>.</w:t>
      </w:r>
      <w:r>
        <w:rPr>
          <w:rFonts w:hint="cs"/>
          <w:szCs w:val="32"/>
          <w:cs/>
        </w:rPr>
        <w:t xml:space="preserve"> </w:t>
      </w:r>
      <w:r w:rsidRPr="00B02B22">
        <w:rPr>
          <w:szCs w:val="32"/>
          <w:cs/>
        </w:rPr>
        <w:t xml:space="preserve">ว. </w:t>
      </w:r>
      <w:r w:rsidRPr="00F57B47">
        <w:rPr>
          <w:szCs w:val="32"/>
          <w:lang w:val="en-US"/>
        </w:rPr>
        <w:t>802</w:t>
      </w:r>
      <w:r w:rsidRPr="00B02B22">
        <w:rPr>
          <w:szCs w:val="32"/>
          <w:cs/>
        </w:rPr>
        <w:t>/</w:t>
      </w:r>
      <w:r w:rsidRPr="00F57B47">
        <w:rPr>
          <w:szCs w:val="32"/>
          <w:lang w:val="en-US"/>
        </w:rPr>
        <w:t>2564</w:t>
      </w:r>
      <w:r w:rsidRPr="00B02B22">
        <w:rPr>
          <w:szCs w:val="32"/>
          <w:cs/>
        </w:rPr>
        <w:t xml:space="preserve"> </w:t>
      </w:r>
      <w:r w:rsidRPr="00B02B22">
        <w:rPr>
          <w:rFonts w:hint="cs"/>
          <w:szCs w:val="32"/>
          <w:cs/>
        </w:rPr>
        <w:t>นี้</w:t>
      </w:r>
      <w:r w:rsidRPr="00B02B22">
        <w:rPr>
          <w:szCs w:val="32"/>
          <w:cs/>
        </w:rPr>
        <w:t xml:space="preserve"> มาใช้เป็นแนวทางเบื้องต้นในการพิจารณาเปลี่ยนการจัดชั้นเป็นชั้น </w:t>
      </w:r>
      <w:r w:rsidRPr="00B02B22">
        <w:rPr>
          <w:szCs w:val="32"/>
        </w:rPr>
        <w:t>Under-performing</w:t>
      </w:r>
      <w:r w:rsidRPr="00B02B22">
        <w:rPr>
          <w:szCs w:val="32"/>
          <w:cs/>
        </w:rPr>
        <w:t xml:space="preserve"> หรือ </w:t>
      </w:r>
      <w:r w:rsidRPr="00B02B22">
        <w:rPr>
          <w:szCs w:val="32"/>
        </w:rPr>
        <w:t xml:space="preserve">Stage </w:t>
      </w:r>
      <w:r w:rsidRPr="00F57B47">
        <w:rPr>
          <w:szCs w:val="32"/>
          <w:lang w:val="en-US"/>
        </w:rPr>
        <w:t>2</w:t>
      </w:r>
      <w:r w:rsidRPr="00B02B22">
        <w:rPr>
          <w:szCs w:val="32"/>
          <w:cs/>
        </w:rPr>
        <w:t xml:space="preserve"> ได้</w:t>
      </w:r>
    </w:p>
    <w:p w14:paraId="751E9DCA" w14:textId="6B0CEBCD" w:rsidR="00AC3484" w:rsidRDefault="00AC3484" w:rsidP="00AC3484">
      <w:pPr>
        <w:spacing w:before="120" w:after="120"/>
        <w:ind w:left="540"/>
        <w:jc w:val="thaiDistribute"/>
        <w:rPr>
          <w:szCs w:val="32"/>
        </w:rPr>
      </w:pPr>
      <w:r>
        <w:rPr>
          <w:rFonts w:hint="cs"/>
          <w:szCs w:val="32"/>
          <w:cs/>
        </w:rPr>
        <w:t xml:space="preserve">ในระหว่างปี </w:t>
      </w:r>
      <w:r w:rsidRPr="00AC3484">
        <w:rPr>
          <w:szCs w:val="32"/>
        </w:rPr>
        <w:t>25</w:t>
      </w:r>
      <w:r w:rsidR="00184BCE">
        <w:rPr>
          <w:szCs w:val="32"/>
          <w:lang w:val="en-US"/>
        </w:rPr>
        <w:t>6</w:t>
      </w:r>
      <w:r w:rsidRPr="00AC3484">
        <w:rPr>
          <w:szCs w:val="32"/>
        </w:rPr>
        <w:t>6</w:t>
      </w:r>
      <w:r w:rsidR="004B6475">
        <w:rPr>
          <w:rFonts w:hint="cs"/>
          <w:szCs w:val="32"/>
          <w:cs/>
        </w:rPr>
        <w:t xml:space="preserve"> และ </w:t>
      </w:r>
      <w:r w:rsidR="004B6475">
        <w:rPr>
          <w:szCs w:val="32"/>
          <w:lang w:val="en-US"/>
        </w:rPr>
        <w:t>2565</w:t>
      </w:r>
      <w:r w:rsidRPr="00AC3484">
        <w:rPr>
          <w:rFonts w:hint="cs"/>
          <w:szCs w:val="32"/>
          <w:cs/>
        </w:rPr>
        <w:t xml:space="preserve"> </w:t>
      </w:r>
      <w:r>
        <w:rPr>
          <w:rFonts w:hint="cs"/>
          <w:szCs w:val="32"/>
          <w:cs/>
        </w:rPr>
        <w:t>บริษัทย่อย</w:t>
      </w:r>
      <w:r w:rsidRPr="00B02B22">
        <w:rPr>
          <w:szCs w:val="32"/>
          <w:cs/>
        </w:rPr>
        <w:t>ให้ความช่วยเหลือลูกหนี้ในรูปแบบ</w:t>
      </w:r>
      <w:r w:rsidRPr="00B02B22">
        <w:rPr>
          <w:rFonts w:hint="cs"/>
          <w:szCs w:val="32"/>
          <w:cs/>
        </w:rPr>
        <w:t xml:space="preserve">ที่ </w:t>
      </w:r>
      <w:r w:rsidRPr="00AC3484">
        <w:rPr>
          <w:szCs w:val="32"/>
        </w:rPr>
        <w:t>2</w:t>
      </w:r>
      <w:r w:rsidRPr="00AC3484">
        <w:rPr>
          <w:rFonts w:hint="cs"/>
          <w:szCs w:val="32"/>
          <w:cs/>
        </w:rPr>
        <w:t xml:space="preserve"> เท่านั้น บริษัทย่อยจึง</w:t>
      </w:r>
      <w:r w:rsidR="004B6475">
        <w:rPr>
          <w:rFonts w:hint="cs"/>
          <w:szCs w:val="32"/>
          <w:cs/>
        </w:rPr>
        <w:t xml:space="preserve">         </w:t>
      </w:r>
      <w:r w:rsidRPr="00AC3484">
        <w:rPr>
          <w:rFonts w:hint="cs"/>
          <w:szCs w:val="32"/>
          <w:cs/>
        </w:rPr>
        <w:t>ถือปฏิบัติการจัดชั้นและการกันสำรองตามมาตรฐานการรายงานทางการเงินที่เกี่ยวข้อง</w:t>
      </w:r>
    </w:p>
    <w:p w14:paraId="76BBE048" w14:textId="2682318A" w:rsidR="00963B53" w:rsidRPr="0089609C" w:rsidRDefault="00963B53" w:rsidP="00AC3484">
      <w:pPr>
        <w:spacing w:before="120" w:after="120"/>
        <w:ind w:left="540"/>
        <w:jc w:val="thaiDistribute"/>
        <w:rPr>
          <w:szCs w:val="32"/>
          <w:cs/>
          <w:lang w:val="en-US"/>
        </w:rPr>
      </w:pPr>
      <w:r>
        <w:rPr>
          <w:rFonts w:hint="cs"/>
          <w:szCs w:val="32"/>
          <w:cs/>
        </w:rPr>
        <w:t xml:space="preserve">อย่างไรก็ตาม </w:t>
      </w:r>
      <w:r w:rsidR="002639DD">
        <w:rPr>
          <w:rFonts w:hint="cs"/>
          <w:szCs w:val="32"/>
          <w:cs/>
        </w:rPr>
        <w:t>ถึงแม้ว่า</w:t>
      </w:r>
      <w:r w:rsidR="0089609C">
        <w:rPr>
          <w:rFonts w:hint="cs"/>
          <w:szCs w:val="32"/>
          <w:cs/>
        </w:rPr>
        <w:t xml:space="preserve">แนวปฏิบัติทางการบัญชีฉบับนี้จะสิ้นผลในวันที่ </w:t>
      </w:r>
      <w:r w:rsidR="0089609C">
        <w:rPr>
          <w:szCs w:val="32"/>
          <w:lang w:val="en-US"/>
        </w:rPr>
        <w:t>31</w:t>
      </w:r>
      <w:r w:rsidR="0089609C">
        <w:rPr>
          <w:rFonts w:hint="cs"/>
          <w:szCs w:val="32"/>
          <w:cs/>
          <w:lang w:val="en-US"/>
        </w:rPr>
        <w:t xml:space="preserve"> ธันวาคม </w:t>
      </w:r>
      <w:r w:rsidR="0089609C">
        <w:rPr>
          <w:szCs w:val="32"/>
          <w:lang w:val="en-US"/>
        </w:rPr>
        <w:t>2566</w:t>
      </w:r>
      <w:r w:rsidR="0089609C">
        <w:rPr>
          <w:rFonts w:hint="cs"/>
          <w:szCs w:val="32"/>
          <w:cs/>
          <w:lang w:val="en-US"/>
        </w:rPr>
        <w:t xml:space="preserve"> แต่จะไม่มีผลกระทบต่อการจัดชั้นและการกันสำรองของลูกหนี้ เนื่องจากบริษัทย่อยให้ความช่วยเหลือลูกหนี้</w:t>
      </w:r>
      <w:r w:rsidR="002639DD">
        <w:rPr>
          <w:rFonts w:hint="cs"/>
          <w:szCs w:val="32"/>
          <w:cs/>
          <w:lang w:val="en-US"/>
        </w:rPr>
        <w:t xml:space="preserve">                    </w:t>
      </w:r>
      <w:r w:rsidR="0089609C">
        <w:rPr>
          <w:rFonts w:hint="cs"/>
          <w:szCs w:val="32"/>
          <w:cs/>
          <w:lang w:val="en-US"/>
        </w:rPr>
        <w:t xml:space="preserve">ในรูปแบบที่ </w:t>
      </w:r>
      <w:r w:rsidR="0089609C">
        <w:rPr>
          <w:szCs w:val="32"/>
          <w:lang w:val="en-US"/>
        </w:rPr>
        <w:t>2</w:t>
      </w:r>
      <w:r w:rsidR="0089609C">
        <w:rPr>
          <w:rFonts w:hint="cs"/>
          <w:szCs w:val="32"/>
          <w:cs/>
          <w:lang w:val="en-US"/>
        </w:rPr>
        <w:t xml:space="preserve"> เท่านั้น </w:t>
      </w:r>
      <w:r w:rsidR="00C903EA">
        <w:rPr>
          <w:rFonts w:hint="cs"/>
          <w:szCs w:val="32"/>
          <w:cs/>
          <w:lang w:val="en-US"/>
        </w:rPr>
        <w:t>ซึ่งมี</w:t>
      </w:r>
      <w:r w:rsidR="0089609C">
        <w:rPr>
          <w:rFonts w:hint="cs"/>
          <w:szCs w:val="32"/>
          <w:cs/>
          <w:lang w:val="en-US"/>
        </w:rPr>
        <w:t>การจัดชั้นและการกันสำรองสอดคล้องกับมาตรฐานการรายงานทางการเงิน</w:t>
      </w:r>
      <w:r w:rsidR="00C903EA">
        <w:rPr>
          <w:rFonts w:hint="cs"/>
          <w:szCs w:val="32"/>
          <w:cs/>
          <w:lang w:val="en-US"/>
        </w:rPr>
        <w:t xml:space="preserve">            </w:t>
      </w:r>
      <w:r w:rsidR="0089609C">
        <w:rPr>
          <w:rFonts w:hint="cs"/>
          <w:szCs w:val="32"/>
          <w:cs/>
          <w:lang w:val="en-US"/>
        </w:rPr>
        <w:t>ที่ใช้อยู่</w:t>
      </w:r>
      <w:r w:rsidR="00C903EA">
        <w:rPr>
          <w:rFonts w:hint="cs"/>
          <w:szCs w:val="32"/>
          <w:cs/>
          <w:lang w:val="en-US"/>
        </w:rPr>
        <w:t>ใน</w:t>
      </w:r>
      <w:r w:rsidR="0089609C">
        <w:rPr>
          <w:rFonts w:hint="cs"/>
          <w:szCs w:val="32"/>
          <w:cs/>
          <w:lang w:val="en-US"/>
        </w:rPr>
        <w:t>ปัจจุบัน</w:t>
      </w:r>
    </w:p>
    <w:p w14:paraId="38C5668F" w14:textId="77777777" w:rsidR="00963B53" w:rsidRDefault="00963B53">
      <w:pPr>
        <w:suppressAutoHyphens w:val="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32985362" w14:textId="00C5A130" w:rsidR="00D11295" w:rsidRPr="00AA6E17" w:rsidRDefault="004D422F" w:rsidP="009A5832">
      <w:pPr>
        <w:pStyle w:val="PlainText"/>
        <w:tabs>
          <w:tab w:val="left" w:pos="1440"/>
        </w:tabs>
        <w:spacing w:before="80" w:after="80" w:line="420" w:lineRule="exact"/>
        <w:ind w:left="547" w:right="29" w:hanging="540"/>
        <w:outlineLvl w:val="0"/>
        <w:rPr>
          <w:b/>
          <w:bCs/>
          <w:szCs w:val="32"/>
        </w:rPr>
      </w:pPr>
      <w:r w:rsidRPr="00AA6E17">
        <w:rPr>
          <w:b/>
          <w:bCs/>
          <w:sz w:val="32"/>
          <w:szCs w:val="32"/>
          <w:lang w:val="en-US"/>
        </w:rPr>
        <w:lastRenderedPageBreak/>
        <w:t>4</w:t>
      </w:r>
      <w:r w:rsidR="007418FE" w:rsidRPr="00AA6E17">
        <w:rPr>
          <w:rFonts w:hint="cs"/>
          <w:b/>
          <w:bCs/>
          <w:sz w:val="32"/>
          <w:szCs w:val="32"/>
          <w:cs/>
        </w:rPr>
        <w:t>.</w:t>
      </w:r>
      <w:r w:rsidR="00D11295" w:rsidRPr="00AA6E17">
        <w:rPr>
          <w:b/>
          <w:bCs/>
          <w:sz w:val="32"/>
          <w:szCs w:val="32"/>
        </w:rPr>
        <w:tab/>
      </w:r>
      <w:r w:rsidR="00D11295" w:rsidRPr="00AA6E17">
        <w:rPr>
          <w:b/>
          <w:bCs/>
          <w:szCs w:val="32"/>
          <w:cs/>
        </w:rPr>
        <w:t>นโยบายการบัญชีที่สำคัญ</w:t>
      </w:r>
    </w:p>
    <w:p w14:paraId="18C399F7" w14:textId="77777777" w:rsidR="00D11295" w:rsidRPr="00AA6E17" w:rsidRDefault="004D422F" w:rsidP="009A5832">
      <w:pPr>
        <w:pStyle w:val="Heading1"/>
        <w:tabs>
          <w:tab w:val="clear" w:pos="0"/>
        </w:tabs>
        <w:spacing w:before="80" w:after="80" w:line="420" w:lineRule="exact"/>
        <w:ind w:left="547" w:hanging="547"/>
        <w:rPr>
          <w:sz w:val="32"/>
          <w:szCs w:val="32"/>
          <w:u w:val="none"/>
        </w:rPr>
      </w:pPr>
      <w:r w:rsidRPr="00AA6E17">
        <w:rPr>
          <w:sz w:val="32"/>
          <w:szCs w:val="32"/>
          <w:u w:val="none"/>
          <w:lang w:val="en-US"/>
        </w:rPr>
        <w:t>4</w:t>
      </w:r>
      <w:r w:rsidR="00D621AB" w:rsidRPr="00AA6E17">
        <w:rPr>
          <w:rFonts w:hint="cs"/>
          <w:sz w:val="32"/>
          <w:szCs w:val="32"/>
          <w:u w:val="none"/>
          <w:cs/>
        </w:rPr>
        <w:t>.</w:t>
      </w:r>
      <w:r w:rsidRPr="00AA6E17">
        <w:rPr>
          <w:rFonts w:hint="cs"/>
          <w:sz w:val="32"/>
          <w:szCs w:val="32"/>
          <w:u w:val="none"/>
          <w:lang w:val="en-US"/>
        </w:rPr>
        <w:t>1</w:t>
      </w:r>
      <w:r w:rsidR="00D621AB" w:rsidRPr="00AA6E17">
        <w:rPr>
          <w:sz w:val="32"/>
          <w:szCs w:val="32"/>
          <w:u w:val="none"/>
          <w:cs/>
        </w:rPr>
        <w:tab/>
      </w:r>
      <w:r w:rsidR="00D11295" w:rsidRPr="00AA6E17">
        <w:rPr>
          <w:sz w:val="32"/>
          <w:szCs w:val="32"/>
          <w:u w:val="none"/>
          <w:cs/>
        </w:rPr>
        <w:t xml:space="preserve">การรับรู้รายได้ </w:t>
      </w:r>
      <w:r w:rsidR="00D11295" w:rsidRPr="00AA6E17">
        <w:rPr>
          <w:sz w:val="32"/>
          <w:szCs w:val="32"/>
          <w:u w:val="none"/>
        </w:rPr>
        <w:t xml:space="preserve">- </w:t>
      </w:r>
      <w:r w:rsidR="00D11295" w:rsidRPr="00AA6E17">
        <w:rPr>
          <w:sz w:val="32"/>
          <w:szCs w:val="32"/>
          <w:u w:val="none"/>
          <w:cs/>
        </w:rPr>
        <w:t>รายได้จาก</w:t>
      </w:r>
      <w:r w:rsidR="00940876" w:rsidRPr="00AA6E17">
        <w:rPr>
          <w:rFonts w:hint="cs"/>
          <w:sz w:val="32"/>
          <w:szCs w:val="32"/>
          <w:u w:val="none"/>
          <w:cs/>
        </w:rPr>
        <w:t>เงินให้สินเชื่อแก่ลูกหนี้</w:t>
      </w:r>
    </w:p>
    <w:p w14:paraId="22F65786" w14:textId="77777777" w:rsidR="00A9025A" w:rsidRPr="00AA6E17" w:rsidRDefault="00A9025A" w:rsidP="009A5832">
      <w:pPr>
        <w:tabs>
          <w:tab w:val="left" w:pos="1440"/>
        </w:tabs>
        <w:spacing w:before="80" w:after="80" w:line="420" w:lineRule="exact"/>
        <w:ind w:left="990" w:hanging="450"/>
        <w:jc w:val="thaiDistribute"/>
        <w:rPr>
          <w:szCs w:val="32"/>
        </w:rPr>
      </w:pPr>
      <w:r w:rsidRPr="00AA6E17">
        <w:rPr>
          <w:szCs w:val="32"/>
          <w:cs/>
        </w:rPr>
        <w:t>ก)</w:t>
      </w:r>
      <w:r w:rsidRPr="00AA6E17">
        <w:rPr>
          <w:szCs w:val="32"/>
          <w:cs/>
        </w:rPr>
        <w:tab/>
        <w:t>ดอกเบี้ยและส่วนลดรับจากเงินให้สินเชื่อ</w:t>
      </w:r>
      <w:r w:rsidR="00940876" w:rsidRPr="00AA6E17">
        <w:rPr>
          <w:rFonts w:hint="cs"/>
          <w:szCs w:val="32"/>
          <w:cs/>
        </w:rPr>
        <w:t>แก่ลูกหนี้</w:t>
      </w:r>
    </w:p>
    <w:p w14:paraId="5F886B65" w14:textId="77777777" w:rsidR="00036DF2" w:rsidRPr="00AA6E17" w:rsidRDefault="00036DF2" w:rsidP="009A5832">
      <w:pPr>
        <w:tabs>
          <w:tab w:val="left" w:pos="1440"/>
        </w:tabs>
        <w:spacing w:before="80" w:after="80" w:line="420" w:lineRule="exact"/>
        <w:ind w:left="990" w:hanging="450"/>
        <w:jc w:val="thaiDistribute"/>
        <w:rPr>
          <w:szCs w:val="32"/>
          <w:u w:val="single"/>
        </w:rPr>
      </w:pPr>
      <w:r w:rsidRPr="00AA6E17">
        <w:rPr>
          <w:szCs w:val="32"/>
          <w:cs/>
        </w:rPr>
        <w:tab/>
      </w:r>
      <w:r w:rsidRPr="00AA6E17">
        <w:rPr>
          <w:rFonts w:hint="cs"/>
          <w:szCs w:val="32"/>
          <w:u w:val="single"/>
          <w:cs/>
        </w:rPr>
        <w:t>เงินให้สินเชื่อตามสัญญาเช่าซื้อและเช่าการเงิน</w:t>
      </w:r>
    </w:p>
    <w:p w14:paraId="0F8CF8FB" w14:textId="77777777" w:rsidR="00D11295" w:rsidRPr="00AA6E17" w:rsidRDefault="00D11295" w:rsidP="009A5832">
      <w:pPr>
        <w:tabs>
          <w:tab w:val="left" w:pos="1440"/>
        </w:tabs>
        <w:spacing w:before="80" w:after="80" w:line="420" w:lineRule="exact"/>
        <w:ind w:left="990"/>
        <w:jc w:val="thaiDistribute"/>
        <w:rPr>
          <w:i/>
          <w:iCs/>
          <w:szCs w:val="32"/>
        </w:rPr>
      </w:pPr>
      <w:r w:rsidRPr="00AA6E17">
        <w:rPr>
          <w:szCs w:val="32"/>
          <w:cs/>
        </w:rPr>
        <w:t>บริษัท</w:t>
      </w:r>
      <w:r w:rsidR="00AA709D" w:rsidRPr="00AA6E17">
        <w:rPr>
          <w:szCs w:val="32"/>
          <w:cs/>
        </w:rPr>
        <w:t>ย่อย</w:t>
      </w:r>
      <w:r w:rsidRPr="00AA6E17">
        <w:rPr>
          <w:szCs w:val="32"/>
          <w:cs/>
        </w:rPr>
        <w:t>รับรู้รายได้จากสัญญาเช่าซื้อ</w:t>
      </w:r>
      <w:r w:rsidR="00940876" w:rsidRPr="00AA6E17">
        <w:rPr>
          <w:rFonts w:hint="cs"/>
          <w:szCs w:val="32"/>
          <w:cs/>
        </w:rPr>
        <w:t>และเช่าการเงิน</w:t>
      </w:r>
      <w:r w:rsidRPr="00AA6E17">
        <w:rPr>
          <w:szCs w:val="32"/>
          <w:cs/>
        </w:rPr>
        <w:t>ตามเกณฑ์คงค้างตามวิธีอัตราผลตอบแทน</w:t>
      </w:r>
      <w:r w:rsidR="00BB3051" w:rsidRPr="00AA6E17">
        <w:rPr>
          <w:rFonts w:hint="cs"/>
          <w:szCs w:val="32"/>
          <w:cs/>
        </w:rPr>
        <w:t xml:space="preserve">              </w:t>
      </w:r>
      <w:r w:rsidRPr="00AA6E17">
        <w:rPr>
          <w:szCs w:val="32"/>
          <w:cs/>
        </w:rPr>
        <w:t xml:space="preserve">ที่แท้จริง </w:t>
      </w:r>
      <w:r w:rsidRPr="00AA6E17">
        <w:rPr>
          <w:szCs w:val="32"/>
        </w:rPr>
        <w:t xml:space="preserve">(Effective interest method) </w:t>
      </w:r>
      <w:r w:rsidRPr="00AA6E17">
        <w:rPr>
          <w:szCs w:val="32"/>
          <w:cs/>
        </w:rPr>
        <w:t>ตลอดระยะเวลาของสัญญา โดยคำนวณจากมูลค่าตามบัญชีขั้นต้นของลูกหนี้ตามสัญญาเช่าซื้อ</w:t>
      </w:r>
      <w:r w:rsidR="00940876" w:rsidRPr="00AA6E17">
        <w:rPr>
          <w:rFonts w:hint="cs"/>
          <w:szCs w:val="32"/>
          <w:cs/>
        </w:rPr>
        <w:t>และเช่าการเงิน</w:t>
      </w:r>
      <w:r w:rsidR="00354CC5" w:rsidRPr="00AA6E17">
        <w:rPr>
          <w:rFonts w:hint="cs"/>
          <w:szCs w:val="32"/>
          <w:cs/>
        </w:rPr>
        <w:t xml:space="preserve"> โดยอัตราดอกเบี้ยที่แท้จริงคืออัตราที่ใช้คิดลดประมาณการ</w:t>
      </w:r>
      <w:r w:rsidR="00FC7DDB" w:rsidRPr="00AA6E17">
        <w:rPr>
          <w:rFonts w:hint="cs"/>
          <w:szCs w:val="32"/>
          <w:cs/>
        </w:rPr>
        <w:t>กระแสเงินสดรับในอนาคตตลอดอายุที่คาดไว้ของเครื่องมือทางการเงิน โดยคำนึงถึงส่วนลดหรือส่วนเกินในการได้มาซึ่งสินทรัพย์ และค่าธรรมเนียมตลอดจนต้นทุนที่เป็นส่วนหนึ่งของอัตราดอกเบี้ยที่แท้จริง</w:t>
      </w:r>
    </w:p>
    <w:p w14:paraId="2E386F41" w14:textId="77777777" w:rsidR="00D11295" w:rsidRPr="00AA6E17" w:rsidRDefault="00D11295" w:rsidP="009A5832">
      <w:pPr>
        <w:tabs>
          <w:tab w:val="left" w:pos="1440"/>
        </w:tabs>
        <w:spacing w:before="80" w:after="80" w:line="420" w:lineRule="exact"/>
        <w:ind w:left="990"/>
        <w:jc w:val="thaiDistribute"/>
        <w:rPr>
          <w:szCs w:val="32"/>
          <w:cs/>
        </w:rPr>
      </w:pPr>
      <w:r w:rsidRPr="00AA6E17">
        <w:rPr>
          <w:szCs w:val="32"/>
          <w:cs/>
        </w:rPr>
        <w:t>สำหรับลูกหนี้ตามสัญญาเช่าซื้อ</w:t>
      </w:r>
      <w:r w:rsidR="00940876" w:rsidRPr="00AA6E17">
        <w:rPr>
          <w:rFonts w:hint="cs"/>
          <w:szCs w:val="32"/>
          <w:cs/>
        </w:rPr>
        <w:t>และเช่าการเงิน</w:t>
      </w:r>
      <w:r w:rsidR="00373DA5" w:rsidRPr="00AA6E17">
        <w:rPr>
          <w:rFonts w:hint="cs"/>
          <w:szCs w:val="32"/>
          <w:cs/>
        </w:rPr>
        <w:t>ที่</w:t>
      </w:r>
      <w:r w:rsidRPr="00AA6E17">
        <w:rPr>
          <w:szCs w:val="32"/>
          <w:cs/>
        </w:rPr>
        <w:t>มีการด้อยค่าด้านเครดิตในภายหลัง บริษัท</w:t>
      </w:r>
      <w:r w:rsidR="00AA709D" w:rsidRPr="00AA6E17">
        <w:rPr>
          <w:szCs w:val="32"/>
          <w:cs/>
        </w:rPr>
        <w:t>ย่อย</w:t>
      </w:r>
      <w:r w:rsidRPr="00AA6E17">
        <w:rPr>
          <w:szCs w:val="32"/>
          <w:cs/>
        </w:rPr>
        <w:t>รับรู้รายได้ดอกเบี้ยตามวิธีอัตราผลตอบแทนที่แท้จริง โดยคำนวณจากยอดหนี้สุทธิทางบัญชี</w:t>
      </w:r>
      <w:r w:rsidR="00077356" w:rsidRPr="00AA6E17">
        <w:rPr>
          <w:szCs w:val="32"/>
          <w:cs/>
        </w:rPr>
        <w:t xml:space="preserve">ของลูกหนี้นั้น </w:t>
      </w:r>
      <w:r w:rsidRPr="00AA6E17">
        <w:rPr>
          <w:szCs w:val="32"/>
          <w:cs/>
        </w:rPr>
        <w:t xml:space="preserve">(ยอดหนี้คงค้างสุทธิจากค่าเผื่อผลขาดทุนด้านเครดิตที่คาดว่าจะเกิดขึ้น) </w:t>
      </w:r>
      <w:r w:rsidR="0064042A" w:rsidRPr="00AA6E17">
        <w:rPr>
          <w:szCs w:val="32"/>
          <w:cs/>
        </w:rPr>
        <w:t>หาก</w:t>
      </w:r>
      <w:r w:rsidR="00172650" w:rsidRPr="00AA6E17">
        <w:rPr>
          <w:rFonts w:hint="cs"/>
          <w:szCs w:val="32"/>
          <w:cs/>
        </w:rPr>
        <w:t>ต่อมา</w:t>
      </w:r>
      <w:r w:rsidR="0064042A" w:rsidRPr="00AA6E17">
        <w:rPr>
          <w:szCs w:val="32"/>
          <w:cs/>
        </w:rPr>
        <w:t>สินทรัพย์ทางการเงินดังกล่าวไม่ด้อยค่าด้านเครดิตแล้ว บริษัทย่อยจะคำนวณรายได้ดอกเบี้ยบนมูลค่าตามบัญชีดังเดิม</w:t>
      </w:r>
    </w:p>
    <w:p w14:paraId="4610E1B0" w14:textId="77777777" w:rsidR="00D11295" w:rsidRPr="00AA6E17" w:rsidRDefault="00D11295" w:rsidP="009A5832">
      <w:pPr>
        <w:tabs>
          <w:tab w:val="left" w:pos="1440"/>
        </w:tabs>
        <w:spacing w:before="80" w:after="80" w:line="420" w:lineRule="exact"/>
        <w:ind w:left="994"/>
        <w:jc w:val="thaiDistribute"/>
        <w:rPr>
          <w:szCs w:val="32"/>
        </w:rPr>
      </w:pPr>
      <w:r w:rsidRPr="00AA6E17">
        <w:rPr>
          <w:szCs w:val="32"/>
          <w:cs/>
        </w:rPr>
        <w:t>รายได้และค่าใช้จ่ายทางตรงเมื่อเริ่มแรกที่เกิดขึ้นจากการให้เช่าซื้อ</w:t>
      </w:r>
      <w:r w:rsidR="00940876" w:rsidRPr="00AA6E17">
        <w:rPr>
          <w:rFonts w:hint="cs"/>
          <w:szCs w:val="32"/>
          <w:cs/>
        </w:rPr>
        <w:t>และเช่าการเงิน</w:t>
      </w:r>
      <w:r w:rsidRPr="00AA6E17">
        <w:rPr>
          <w:szCs w:val="32"/>
          <w:cs/>
        </w:rPr>
        <w:t>จะถูกรับรู้โดยการปันส่วนทยอยรับรู้ตามวิธีอัตรา</w:t>
      </w:r>
      <w:r w:rsidR="00373DA5" w:rsidRPr="00AA6E17">
        <w:rPr>
          <w:rFonts w:hint="cs"/>
          <w:szCs w:val="32"/>
          <w:cs/>
        </w:rPr>
        <w:t>ผลตอบแทน</w:t>
      </w:r>
      <w:r w:rsidRPr="00AA6E17">
        <w:rPr>
          <w:szCs w:val="32"/>
          <w:cs/>
        </w:rPr>
        <w:t>ที่แท้จริง และแสดงหักจากรายได้ดอกเบี้ยจากสัญญาเช่าซื้อ</w:t>
      </w:r>
      <w:r w:rsidR="00940876" w:rsidRPr="00AA6E17">
        <w:rPr>
          <w:rFonts w:hint="cs"/>
          <w:szCs w:val="32"/>
          <w:cs/>
        </w:rPr>
        <w:t>และเช่าการเงิน</w:t>
      </w:r>
      <w:r w:rsidRPr="00AA6E17">
        <w:rPr>
          <w:szCs w:val="32"/>
          <w:cs/>
        </w:rPr>
        <w:t>ตลอดอายุของสัญญาเพื่อให้สะท้อนถึงอัตราผลตอบแทนที่แท้จริงของสัญญา</w:t>
      </w:r>
    </w:p>
    <w:p w14:paraId="10AEE4F2" w14:textId="1D34E4E6" w:rsidR="00033858" w:rsidRPr="00AA6E17" w:rsidRDefault="00033858" w:rsidP="009A5832">
      <w:pPr>
        <w:tabs>
          <w:tab w:val="left" w:pos="1440"/>
        </w:tabs>
        <w:spacing w:before="80" w:after="80"/>
        <w:ind w:left="994"/>
        <w:jc w:val="thaiDistribute"/>
        <w:rPr>
          <w:szCs w:val="32"/>
          <w:u w:val="single"/>
          <w:cs/>
        </w:rPr>
      </w:pPr>
      <w:r w:rsidRPr="00AA6E17">
        <w:rPr>
          <w:rFonts w:hint="cs"/>
          <w:szCs w:val="32"/>
          <w:u w:val="single"/>
          <w:cs/>
        </w:rPr>
        <w:t>เงินให้สินเชื่อจากการซื้อลูกหนี้</w:t>
      </w:r>
    </w:p>
    <w:p w14:paraId="2091E0BF" w14:textId="77777777" w:rsidR="00373DA5" w:rsidRPr="00AA6E17" w:rsidRDefault="005F1148" w:rsidP="009A5832">
      <w:pPr>
        <w:tabs>
          <w:tab w:val="left" w:pos="1440"/>
        </w:tabs>
        <w:spacing w:before="80" w:after="80"/>
        <w:ind w:left="990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บริษัทและบริษัทย่อยรับรู้</w:t>
      </w:r>
      <w:bookmarkStart w:id="5" w:name="_Hlk33620451"/>
      <w:r w:rsidRPr="00AA6E17">
        <w:rPr>
          <w:szCs w:val="32"/>
          <w:cs/>
        </w:rPr>
        <w:t>รายได้ดอกเบี้ยของเงินให้สินเชื่อจากการซื้อลูกหนี้</w:t>
      </w:r>
      <w:r w:rsidR="00172650" w:rsidRPr="00AA6E17">
        <w:rPr>
          <w:rFonts w:hint="cs"/>
          <w:szCs w:val="32"/>
          <w:cs/>
        </w:rPr>
        <w:t>ด้อยคุณภาพ</w:t>
      </w:r>
      <w:r w:rsidRPr="00AA6E17">
        <w:rPr>
          <w:szCs w:val="32"/>
          <w:cs/>
        </w:rPr>
        <w:t>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  <w:r w:rsidR="00373DA5" w:rsidRPr="00AA6E17">
        <w:rPr>
          <w:rFonts w:hint="cs"/>
          <w:szCs w:val="32"/>
          <w:cs/>
        </w:rPr>
        <w:t xml:space="preserve"> </w:t>
      </w:r>
    </w:p>
    <w:p w14:paraId="1767C825" w14:textId="77777777" w:rsidR="005F1148" w:rsidRPr="00AA6E17" w:rsidRDefault="005F1148" w:rsidP="009A5832">
      <w:pPr>
        <w:tabs>
          <w:tab w:val="left" w:pos="1440"/>
        </w:tabs>
        <w:spacing w:before="80" w:after="80"/>
        <w:ind w:left="994"/>
        <w:jc w:val="thaiDistribute"/>
        <w:rPr>
          <w:szCs w:val="32"/>
        </w:rPr>
      </w:pPr>
      <w:bookmarkStart w:id="6" w:name="_Hlk35366373"/>
      <w:bookmarkEnd w:id="5"/>
      <w:r w:rsidRPr="00AA6E17">
        <w:rPr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อัตราดอกเบี้ยที่แท้จริงที่ปรับด้วยความเสี่ยงด้านเครดิตคำนวณจากอัตราที่ใช้ในการคิดลดประมาณ 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ได้มา</w:t>
      </w:r>
      <w:r w:rsidR="00373DA5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0375F53C" w14:textId="77777777" w:rsidR="005F1148" w:rsidRPr="00AA6E17" w:rsidRDefault="005F1148" w:rsidP="009A5832">
      <w:pPr>
        <w:tabs>
          <w:tab w:val="left" w:pos="1440"/>
        </w:tabs>
        <w:spacing w:before="80" w:after="80"/>
        <w:ind w:left="994"/>
        <w:jc w:val="thaiDistribute"/>
        <w:rPr>
          <w:szCs w:val="32"/>
        </w:rPr>
      </w:pPr>
      <w:r w:rsidRPr="00AA6E17">
        <w:rPr>
          <w:szCs w:val="32"/>
          <w:cs/>
        </w:rPr>
        <w:lastRenderedPageBreak/>
        <w:t>ในกรณีที่ลูกหนี้ด้อยคุณภาพที่รับซื้อมานั้นได้ตัดรายการราคาทุนครบถ้วนแล้ว แต่บริษัทฯ</w:t>
      </w:r>
      <w:r w:rsidR="00BE0CBD" w:rsidRPr="00AA6E17">
        <w:rPr>
          <w:rFonts w:hint="cs"/>
          <w:szCs w:val="32"/>
          <w:cs/>
        </w:rPr>
        <w:t>และ          บริษัทย่อย</w:t>
      </w:r>
      <w:r w:rsidRPr="00AA6E17">
        <w:rPr>
          <w:szCs w:val="32"/>
          <w:cs/>
        </w:rPr>
        <w:t>ยังมีสิทธิเรียกร้องให้ลูกหนี้ชำระหนี้ตามสัญญาได้ เมื่อได้รับชำระจากลูกหนี้ บริษัท</w:t>
      </w:r>
      <w:r w:rsidR="00BE0CBD" w:rsidRPr="00AA6E17">
        <w:rPr>
          <w:rFonts w:hint="cs"/>
          <w:szCs w:val="32"/>
          <w:cs/>
        </w:rPr>
        <w:t>ฯ</w:t>
      </w:r>
      <w:r w:rsidRPr="00AA6E17">
        <w:rPr>
          <w:szCs w:val="32"/>
          <w:cs/>
        </w:rPr>
        <w:t>และบริษัทย่อยจะรับรู้เป็นกำไรจากการรับชำระหนี้</w:t>
      </w:r>
      <w:bookmarkEnd w:id="6"/>
    </w:p>
    <w:p w14:paraId="5F4D9E57" w14:textId="77777777" w:rsidR="00511F6E" w:rsidRPr="00AA6E17" w:rsidRDefault="00511F6E" w:rsidP="009A5832">
      <w:pPr>
        <w:tabs>
          <w:tab w:val="left" w:pos="1440"/>
        </w:tabs>
        <w:spacing w:before="80" w:after="80"/>
        <w:ind w:left="990"/>
        <w:jc w:val="thaiDistribute"/>
        <w:rPr>
          <w:szCs w:val="32"/>
          <w:u w:val="single"/>
        </w:rPr>
      </w:pPr>
      <w:r w:rsidRPr="00AA6E17">
        <w:rPr>
          <w:rFonts w:hint="cs"/>
          <w:szCs w:val="32"/>
          <w:u w:val="single"/>
          <w:cs/>
        </w:rPr>
        <w:t>เงินให้สินเชื่ออื่น</w:t>
      </w:r>
    </w:p>
    <w:p w14:paraId="3FC05B81" w14:textId="61F8B553" w:rsidR="00822DED" w:rsidRPr="00AA6E17" w:rsidRDefault="00C108D2" w:rsidP="009A5832">
      <w:pPr>
        <w:tabs>
          <w:tab w:val="left" w:pos="1440"/>
        </w:tabs>
        <w:spacing w:before="80" w:after="80"/>
        <w:ind w:left="994"/>
        <w:jc w:val="thaiDistribute"/>
        <w:rPr>
          <w:szCs w:val="32"/>
        </w:rPr>
      </w:pPr>
      <w:r w:rsidRPr="00AA6E17">
        <w:rPr>
          <w:szCs w:val="32"/>
          <w:cs/>
        </w:rPr>
        <w:t>บริษัทฯและบริษัทย่อยรับรู้รายได้จากเงินให้สินเชื่อ</w:t>
      </w:r>
      <w:r w:rsidR="00963B53">
        <w:rPr>
          <w:rFonts w:hint="cs"/>
          <w:szCs w:val="32"/>
          <w:cs/>
        </w:rPr>
        <w:t>อื่น</w:t>
      </w:r>
      <w:r w:rsidRPr="00AA6E17">
        <w:rPr>
          <w:szCs w:val="32"/>
          <w:cs/>
        </w:rPr>
        <w:t>ตามเกณฑ์คงค้างตามวิธีอัตราผลตอบแทนที่แท้จริง (</w:t>
      </w:r>
      <w:r w:rsidRPr="00AA6E17">
        <w:rPr>
          <w:szCs w:val="32"/>
        </w:rPr>
        <w:t xml:space="preserve">Effective interest method) </w:t>
      </w:r>
      <w:r w:rsidRPr="00AA6E17">
        <w:rPr>
          <w:szCs w:val="32"/>
          <w:cs/>
        </w:rPr>
        <w:t>ตลอดระยะเวลาของสัญญา โดยคำนวณจากมูลค่าตามบัญชีขั้นต้นของลูกหนี้เงินให้สินเชื่อ</w:t>
      </w:r>
      <w:r w:rsidR="00822DED" w:rsidRPr="00AA6E17">
        <w:rPr>
          <w:rFonts w:hint="cs"/>
          <w:szCs w:val="32"/>
          <w:cs/>
        </w:rPr>
        <w:t xml:space="preserve"> </w:t>
      </w:r>
      <w:r w:rsidR="00610CE5" w:rsidRPr="00AA6E17">
        <w:rPr>
          <w:rFonts w:hint="cs"/>
          <w:szCs w:val="32"/>
          <w:cs/>
        </w:rPr>
        <w:t>โดยอัตราดอกเบี้ยที่แท้จริงคืออัตราที่ใช้คิดลดประมาณการกระแสเงินสดรับในอนาคตตลอดอายุที่คาดไว้ของเครื่องมือทางการเงิน โดยคำนึงถึงส่วนลดหรือส่วนเกินในการได้มาซึ่งสินทรัพย์ และค่าธรรมเนียมตลอดจนต้นทุนที่เป็นส่วนหนึ่งของอัตราดอกเบี้ยที่แท้จริง</w:t>
      </w:r>
    </w:p>
    <w:p w14:paraId="51832CEB" w14:textId="77777777" w:rsidR="00C108D2" w:rsidRPr="00AA6E17" w:rsidRDefault="00610CE5" w:rsidP="009A5832">
      <w:pPr>
        <w:tabs>
          <w:tab w:val="left" w:pos="1440"/>
        </w:tabs>
        <w:spacing w:before="80" w:after="80"/>
        <w:ind w:left="99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สำหรับ</w:t>
      </w:r>
      <w:r w:rsidR="00C108D2" w:rsidRPr="00AA6E17">
        <w:rPr>
          <w:szCs w:val="32"/>
          <w:cs/>
        </w:rPr>
        <w:t>ลูกหนี้เงินให้สินเชื่อที่มีการด้อยค่าด้านเครดิตในภายหลัง</w:t>
      </w:r>
      <w:r w:rsidRPr="00AA6E17">
        <w:rPr>
          <w:rFonts w:hint="cs"/>
          <w:szCs w:val="32"/>
          <w:cs/>
        </w:rPr>
        <w:t xml:space="preserve"> บริษัทและบริษัทย่อย</w:t>
      </w:r>
      <w:r w:rsidR="00C108D2" w:rsidRPr="00AA6E17">
        <w:rPr>
          <w:szCs w:val="32"/>
          <w:cs/>
        </w:rPr>
        <w:t>จะรับรู้รายได้ดอกเบี้ยตามวิธีอัตราผลตอบแทนที่แท้จริง โดยคำนวณจากยอดหนี้สุทธิทางบัญชีของลูกหนี้นั้น (ยอดหนี้คงค้างสุทธิจากค่าเผื่อผลขาดทุนด้านเครดิตที่คาดว่าจะเกิดขึ้น) หากสินทรัพย์ทางการเงินดังกล่าวไม่ด้อยค่าด้านเครดิตแล้ว จะคำนวณรายได้ดอกเบี้ยบนมูลค่าตามบัญชีดังเดิม</w:t>
      </w:r>
    </w:p>
    <w:p w14:paraId="305F1108" w14:textId="77777777" w:rsidR="001B1475" w:rsidRPr="00AA6E17" w:rsidRDefault="001B1475" w:rsidP="009A5832">
      <w:pPr>
        <w:spacing w:before="80" w:after="80"/>
        <w:ind w:left="1078" w:right="-11" w:hanging="539"/>
        <w:jc w:val="thaiDistribute"/>
        <w:rPr>
          <w:szCs w:val="32"/>
          <w:cs/>
        </w:rPr>
      </w:pPr>
      <w:r w:rsidRPr="00AA6E17">
        <w:rPr>
          <w:szCs w:val="32"/>
          <w:cs/>
        </w:rPr>
        <w:t xml:space="preserve">ข)    </w:t>
      </w:r>
      <w:r w:rsidRPr="00AA6E17">
        <w:rPr>
          <w:szCs w:val="32"/>
          <w:cs/>
        </w:rPr>
        <w:tab/>
        <w:t>ดอกเบี้ยและเงินปันผลจากเงินลงทุน</w:t>
      </w:r>
    </w:p>
    <w:p w14:paraId="4A1D3BB1" w14:textId="77777777" w:rsidR="001B1475" w:rsidRPr="00AA6E17" w:rsidRDefault="001B1475" w:rsidP="009A5832">
      <w:pPr>
        <w:tabs>
          <w:tab w:val="left" w:pos="1980"/>
        </w:tabs>
        <w:spacing w:before="80" w:after="80"/>
        <w:ind w:left="1080" w:right="-14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 เงินปันผลรับถือเป็นรายได้เมื่อมีสิทธิในการรับเงินปันผล</w:t>
      </w:r>
    </w:p>
    <w:p w14:paraId="5E87E2B2" w14:textId="77777777" w:rsidR="001B1475" w:rsidRPr="00AA6E17" w:rsidRDefault="001B1475" w:rsidP="009A5832">
      <w:pPr>
        <w:spacing w:before="80" w:after="80"/>
        <w:ind w:left="1080" w:right="-14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>ค)</w:t>
      </w:r>
      <w:r w:rsidRPr="00AA6E17">
        <w:rPr>
          <w:szCs w:val="32"/>
          <w:cs/>
        </w:rPr>
        <w:tab/>
      </w:r>
      <w:r w:rsidR="00610CE5" w:rsidRPr="00AA6E17">
        <w:rPr>
          <w:szCs w:val="32"/>
          <w:cs/>
        </w:rPr>
        <w:t>ค่านายหน้าจากการซื้อขายหลักทรัพย์</w:t>
      </w:r>
    </w:p>
    <w:p w14:paraId="1E10A800" w14:textId="77777777" w:rsidR="001B1475" w:rsidRPr="00AA6E17" w:rsidRDefault="001B1475" w:rsidP="009A5832">
      <w:pPr>
        <w:tabs>
          <w:tab w:val="left" w:pos="1980"/>
        </w:tabs>
        <w:spacing w:before="80" w:after="80"/>
        <w:ind w:left="1080" w:right="-14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ค่านายหน้าจากการซื้อขายหลักทรัพย์และ</w:t>
      </w:r>
      <w:r w:rsidR="00610CE5" w:rsidRPr="00AA6E17">
        <w:rPr>
          <w:rFonts w:hint="cs"/>
          <w:szCs w:val="32"/>
          <w:cs/>
        </w:rPr>
        <w:t>ค่านายหน้าจาก</w:t>
      </w:r>
      <w:r w:rsidRPr="00AA6E17">
        <w:rPr>
          <w:szCs w:val="32"/>
          <w:cs/>
        </w:rPr>
        <w:t xml:space="preserve">สัญญาซื้อขายล่วงหน้าถือเป็นรายได้ </w:t>
      </w:r>
      <w:r w:rsidR="00822DED" w:rsidRPr="00AA6E17">
        <w:rPr>
          <w:rFonts w:hint="cs"/>
          <w:szCs w:val="32"/>
          <w:cs/>
        </w:rPr>
        <w:t xml:space="preserve">                </w:t>
      </w:r>
      <w:r w:rsidRPr="00AA6E17">
        <w:rPr>
          <w:szCs w:val="32"/>
          <w:cs/>
        </w:rPr>
        <w:t>ณ วันที่ที่เกิดรายการ</w:t>
      </w:r>
    </w:p>
    <w:p w14:paraId="0009B99B" w14:textId="77777777" w:rsidR="001B1475" w:rsidRPr="00AA6E17" w:rsidRDefault="001B1475" w:rsidP="009A5832">
      <w:pPr>
        <w:spacing w:before="80" w:after="80"/>
        <w:ind w:left="1080" w:right="-14" w:hanging="540"/>
        <w:jc w:val="thaiDistribute"/>
        <w:rPr>
          <w:szCs w:val="32"/>
        </w:rPr>
      </w:pPr>
      <w:r w:rsidRPr="00AA6E17">
        <w:rPr>
          <w:szCs w:val="32"/>
          <w:cs/>
        </w:rPr>
        <w:t>ง)</w:t>
      </w:r>
      <w:r w:rsidRPr="00AA6E17">
        <w:rPr>
          <w:szCs w:val="32"/>
          <w:cs/>
        </w:rPr>
        <w:tab/>
        <w:t>ดอกเบี้ยจากเงินให้สินเชื่อเพื่อซื้อหลักทรัพย์</w:t>
      </w:r>
    </w:p>
    <w:p w14:paraId="10222C3B" w14:textId="77777777" w:rsidR="00F07F58" w:rsidRPr="00AA6E17" w:rsidRDefault="00F07F58" w:rsidP="009A5832">
      <w:pPr>
        <w:tabs>
          <w:tab w:val="left" w:pos="1440"/>
        </w:tabs>
        <w:spacing w:before="80" w:after="80"/>
        <w:ind w:left="1080"/>
        <w:jc w:val="thaiDistribute"/>
        <w:rPr>
          <w:szCs w:val="32"/>
          <w:lang w:val="en-US" w:eastAsia="en-US"/>
        </w:rPr>
      </w:pPr>
      <w:r w:rsidRPr="00AA6E17">
        <w:rPr>
          <w:rFonts w:hint="cs"/>
          <w:szCs w:val="32"/>
          <w:cs/>
        </w:rPr>
        <w:t>ดอกเบี้ยถือเป็นรายได้โดยใช้อัตราดอกเบี้ยที่แท้จริงกับมูลค่าตามบัญชีขั้นต้นของเงินให้</w:t>
      </w:r>
      <w:r w:rsidR="00172650" w:rsidRPr="00AA6E17">
        <w:rPr>
          <w:rFonts w:hint="cs"/>
          <w:szCs w:val="32"/>
          <w:cs/>
        </w:rPr>
        <w:t>กู้ยืม</w:t>
      </w:r>
      <w:r w:rsidRPr="00AA6E17">
        <w:rPr>
          <w:rFonts w:hint="cs"/>
          <w:szCs w:val="32"/>
          <w:cs/>
        </w:rPr>
        <w:t>เพื่อซื้อหลักทรัพย์ เมื่อ</w:t>
      </w:r>
      <w:r w:rsidR="00172650" w:rsidRPr="00AA6E17">
        <w:rPr>
          <w:rFonts w:hint="cs"/>
          <w:szCs w:val="32"/>
          <w:cs/>
        </w:rPr>
        <w:t>เงินให้กู้ยืม</w:t>
      </w:r>
      <w:r w:rsidRPr="00AA6E17">
        <w:rPr>
          <w:rFonts w:hint="cs"/>
          <w:szCs w:val="32"/>
          <w:cs/>
        </w:rPr>
        <w:t>ถูกพิจารณาว่ามีการด้อยค่าด้านเครดิต บริษัท</w:t>
      </w:r>
      <w:r w:rsidR="00172650" w:rsidRPr="00AA6E17">
        <w:rPr>
          <w:rFonts w:hint="cs"/>
          <w:szCs w:val="32"/>
          <w:cs/>
        </w:rPr>
        <w:t>ย่อยจะ</w:t>
      </w:r>
      <w:r w:rsidRPr="00AA6E17">
        <w:rPr>
          <w:rFonts w:hint="cs"/>
          <w:szCs w:val="32"/>
          <w:cs/>
        </w:rPr>
        <w:t>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</w:t>
      </w:r>
      <w:r w:rsidR="00172650" w:rsidRPr="00AA6E17">
        <w:rPr>
          <w:rFonts w:hint="cs"/>
          <w:szCs w:val="32"/>
          <w:cs/>
        </w:rPr>
        <w:t>เงินให้กู้ยืม</w:t>
      </w:r>
      <w:r w:rsidRPr="00AA6E17">
        <w:rPr>
          <w:rFonts w:hint="cs"/>
          <w:szCs w:val="32"/>
          <w:cs/>
        </w:rPr>
        <w:t xml:space="preserve"> หาก</w:t>
      </w:r>
      <w:r w:rsidR="00172650" w:rsidRPr="00AA6E17">
        <w:rPr>
          <w:rFonts w:hint="cs"/>
          <w:szCs w:val="32"/>
          <w:cs/>
        </w:rPr>
        <w:t>เงินให้กู้ยืม</w:t>
      </w:r>
      <w:r w:rsidRPr="00AA6E17">
        <w:rPr>
          <w:rFonts w:hint="cs"/>
          <w:szCs w:val="32"/>
          <w:cs/>
        </w:rPr>
        <w:t xml:space="preserve">เงินดังกล่าวไม่ด้อยค่าด้านเครดิตแล้ว บริษัทฯจะคำนวณรายได้ดอกเบี้ยบนมูลค่าตามบัญชีขั้นต้นดังเดิม </w:t>
      </w:r>
    </w:p>
    <w:p w14:paraId="0A077A67" w14:textId="77777777" w:rsidR="001B1475" w:rsidRPr="00AA6E17" w:rsidRDefault="001B1475" w:rsidP="009A5832">
      <w:pPr>
        <w:spacing w:before="80" w:after="80"/>
        <w:ind w:left="1080" w:right="-14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>จ)</w:t>
      </w:r>
      <w:r w:rsidRPr="00AA6E17">
        <w:rPr>
          <w:szCs w:val="32"/>
          <w:cs/>
        </w:rPr>
        <w:tab/>
        <w:t>กำไร (ขาดทุน) จากการซื้อขายหลักทรัพย์และอนุพันธ์</w:t>
      </w:r>
    </w:p>
    <w:p w14:paraId="5BEF6D91" w14:textId="77777777" w:rsidR="00893988" w:rsidRPr="00AA6E17" w:rsidRDefault="001B1475" w:rsidP="009A5832">
      <w:pPr>
        <w:tabs>
          <w:tab w:val="left" w:pos="1980"/>
        </w:tabs>
        <w:spacing w:before="80" w:after="80"/>
        <w:ind w:left="1080" w:right="-14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กำไร (ขาดทุน) จากการซื้อขายหลักทรัพย์และอนุพันธ์ถือเป็นรายได้หรือค่าใช้จ่าย</w:t>
      </w:r>
      <w:r w:rsidR="00C72022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ณ วันที่เกิดรายการ</w:t>
      </w:r>
    </w:p>
    <w:p w14:paraId="1308E099" w14:textId="77777777" w:rsidR="007646DF" w:rsidRDefault="007646DF">
      <w:pPr>
        <w:suppressAutoHyphens w:val="0"/>
        <w:rPr>
          <w:szCs w:val="32"/>
          <w:cs/>
        </w:rPr>
      </w:pPr>
      <w:r>
        <w:rPr>
          <w:szCs w:val="32"/>
          <w:cs/>
        </w:rPr>
        <w:br w:type="page"/>
      </w:r>
    </w:p>
    <w:p w14:paraId="0B4B4B82" w14:textId="113E0314" w:rsidR="001B1475" w:rsidRPr="00AA6E17" w:rsidRDefault="001B1475" w:rsidP="007646DF">
      <w:pPr>
        <w:spacing w:before="80" w:after="80"/>
        <w:ind w:left="1080" w:right="-14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lastRenderedPageBreak/>
        <w:t>ฉ)</w:t>
      </w:r>
      <w:r w:rsidR="00610CE5" w:rsidRPr="00AA6E17">
        <w:rPr>
          <w:szCs w:val="32"/>
          <w:cs/>
        </w:rPr>
        <w:tab/>
      </w:r>
      <w:r w:rsidR="00610CE5" w:rsidRPr="00AA6E17">
        <w:rPr>
          <w:rFonts w:hint="cs"/>
          <w:szCs w:val="32"/>
          <w:cs/>
        </w:rPr>
        <w:t>รายได้</w:t>
      </w:r>
      <w:r w:rsidRPr="00AA6E17">
        <w:rPr>
          <w:szCs w:val="32"/>
          <w:cs/>
        </w:rPr>
        <w:t>ค่าธรรมเนียมและบริการ</w:t>
      </w:r>
    </w:p>
    <w:p w14:paraId="629C76D7" w14:textId="77777777" w:rsidR="001B1475" w:rsidRPr="00AA6E17" w:rsidRDefault="001B1475" w:rsidP="007646DF">
      <w:pPr>
        <w:tabs>
          <w:tab w:val="left" w:pos="1980"/>
        </w:tabs>
        <w:spacing w:before="80" w:after="80"/>
        <w:ind w:left="1080" w:right="-14"/>
        <w:jc w:val="thaiDistribute"/>
        <w:rPr>
          <w:szCs w:val="32"/>
        </w:rPr>
      </w:pPr>
      <w:r w:rsidRPr="00AA6E17">
        <w:rPr>
          <w:szCs w:val="32"/>
          <w:cs/>
        </w:rPr>
        <w:t xml:space="preserve">ค่าธรรมเนียมและบริการถือเป็นรายได้ตามเกณฑ์คงค้าง </w:t>
      </w:r>
      <w:r w:rsidR="008E3CA1" w:rsidRPr="00AA6E17">
        <w:rPr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</w:t>
      </w:r>
    </w:p>
    <w:p w14:paraId="27881449" w14:textId="77777777" w:rsidR="00FF1CED" w:rsidRPr="00AA6E17" w:rsidRDefault="001B1475" w:rsidP="007646DF">
      <w:pPr>
        <w:spacing w:before="80" w:after="80"/>
        <w:ind w:left="1080" w:right="-14" w:hanging="540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ช)</w:t>
      </w:r>
      <w:r w:rsidRPr="00AA6E17">
        <w:rPr>
          <w:szCs w:val="32"/>
          <w:cs/>
        </w:rPr>
        <w:tab/>
        <w:t>รายได้จากการรับประกันภัย/ประกันชีวิต</w:t>
      </w:r>
    </w:p>
    <w:p w14:paraId="2A7F09DD" w14:textId="77777777" w:rsidR="001B1475" w:rsidRPr="00AA6E17" w:rsidRDefault="001B1475" w:rsidP="007646DF">
      <w:pPr>
        <w:spacing w:before="80" w:after="80"/>
        <w:ind w:left="1080" w:right="-14" w:hanging="540"/>
        <w:jc w:val="thaiDistribute"/>
        <w:rPr>
          <w:szCs w:val="32"/>
          <w:u w:val="single"/>
          <w:cs/>
          <w:lang w:val="en-US"/>
        </w:rPr>
      </w:pPr>
      <w:r w:rsidRPr="00AA6E17">
        <w:rPr>
          <w:szCs w:val="32"/>
          <w:cs/>
          <w:lang w:val="en-US"/>
        </w:rPr>
        <w:tab/>
      </w:r>
      <w:r w:rsidRPr="00AA6E17">
        <w:rPr>
          <w:szCs w:val="32"/>
          <w:u w:val="single"/>
          <w:cs/>
          <w:lang w:val="en-US"/>
        </w:rPr>
        <w:t>สัญญาประกันภัย</w:t>
      </w:r>
    </w:p>
    <w:p w14:paraId="66AA38DA" w14:textId="77777777" w:rsidR="001B1475" w:rsidRPr="00AA6E17" w:rsidRDefault="001B1475" w:rsidP="007646DF">
      <w:pPr>
        <w:tabs>
          <w:tab w:val="left" w:pos="1080"/>
          <w:tab w:val="left" w:pos="1980"/>
          <w:tab w:val="left" w:pos="3600"/>
          <w:tab w:val="right" w:pos="7200"/>
          <w:tab w:val="right" w:pos="8540"/>
        </w:tabs>
        <w:spacing w:before="80" w:after="80"/>
        <w:ind w:left="1080" w:right="-14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ab/>
        <w:t>เบี้ยประกันภัยรับประกอบด้วยเบี้ยประกันภัยรับโดยตรงจากผู้เอาประกันภัยและเบี้ยประกั</w:t>
      </w:r>
      <w:r w:rsidRPr="00AA6E17">
        <w:rPr>
          <w:szCs w:val="32"/>
          <w:cs/>
          <w:lang w:val="en-US"/>
        </w:rPr>
        <w:t>น</w:t>
      </w:r>
      <w:r w:rsidRPr="00AA6E17">
        <w:rPr>
          <w:szCs w:val="32"/>
          <w:cs/>
        </w:rPr>
        <w:t>ภัยต่อรับ หักด้วยมูลค่าของกรมธรรม์ที่ยกเลิกและการส่งคืนเบี้ยประกันภัย และปรับปรุงด้วยสำรองเบี้ยประกันภัยที่ยังไม่ถือเป็นรายได้</w:t>
      </w:r>
    </w:p>
    <w:p w14:paraId="2B53EDAC" w14:textId="77777777" w:rsidR="001B1475" w:rsidRPr="00AA6E17" w:rsidRDefault="001B1475" w:rsidP="007646DF">
      <w:pPr>
        <w:tabs>
          <w:tab w:val="left" w:pos="1080"/>
          <w:tab w:val="left" w:pos="1980"/>
          <w:tab w:val="left" w:pos="3600"/>
          <w:tab w:val="right" w:pos="7200"/>
          <w:tab w:val="right" w:pos="8540"/>
        </w:tabs>
        <w:spacing w:before="80" w:after="80"/>
        <w:ind w:left="1080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ab/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ปีจะบันทึกรายได้เป็นรายการรับล่วงหน้า และจะทยอยรับรู้เป็นรายได้ตามอายุการให้ความคุ้มครองเป็นรายปี</w:t>
      </w:r>
    </w:p>
    <w:p w14:paraId="4DD1973B" w14:textId="77777777" w:rsidR="001B1475" w:rsidRPr="00AA6E17" w:rsidRDefault="001B1475" w:rsidP="007646DF">
      <w:pPr>
        <w:pStyle w:val="PlainText"/>
        <w:widowControl/>
        <w:spacing w:before="80" w:after="80"/>
        <w:ind w:left="1080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</w:rPr>
        <w:t>เบี้ยประกันภัยต่อรับถือเป็นรายได้เมื่อได้รับใบคำขอเอาประกันภัยต่อหรือใบแจ้งการประกันภัยต่อจากบริษัทผู้เอาประกันภัยต่อ</w:t>
      </w:r>
    </w:p>
    <w:p w14:paraId="7CA391AA" w14:textId="77777777" w:rsidR="001B1475" w:rsidRPr="00AA6E17" w:rsidRDefault="001B1475" w:rsidP="007646DF">
      <w:pPr>
        <w:spacing w:before="80" w:after="80"/>
        <w:ind w:left="1080" w:hanging="540"/>
        <w:jc w:val="thaiDistribute"/>
        <w:rPr>
          <w:szCs w:val="32"/>
          <w:u w:val="single"/>
          <w:cs/>
          <w:lang w:val="en-US"/>
        </w:rPr>
      </w:pPr>
      <w:r w:rsidRPr="00AA6E17">
        <w:rPr>
          <w:szCs w:val="32"/>
          <w:lang w:val="en-US"/>
        </w:rPr>
        <w:tab/>
      </w:r>
      <w:r w:rsidRPr="00AA6E17">
        <w:rPr>
          <w:szCs w:val="32"/>
          <w:u w:val="single"/>
          <w:cs/>
          <w:lang w:val="en-US"/>
        </w:rPr>
        <w:t>สัญญาประกันชีวิต</w:t>
      </w:r>
    </w:p>
    <w:p w14:paraId="2A1821CB" w14:textId="77777777" w:rsidR="001B1475" w:rsidRPr="00AA6E17" w:rsidRDefault="001B1475" w:rsidP="007646DF">
      <w:pPr>
        <w:pStyle w:val="PlainText"/>
        <w:widowControl/>
        <w:spacing w:before="80" w:after="80"/>
        <w:ind w:left="1080"/>
        <w:jc w:val="thaiDistribute"/>
        <w:rPr>
          <w:sz w:val="32"/>
          <w:szCs w:val="32"/>
          <w:cs/>
          <w:lang w:val="en-US"/>
        </w:rPr>
      </w:pPr>
      <w:r w:rsidRPr="00AA6E17">
        <w:rPr>
          <w:sz w:val="32"/>
          <w:szCs w:val="32"/>
          <w:cs/>
        </w:rPr>
        <w:t>เบี้ยประกันชีวิต</w:t>
      </w:r>
      <w:r w:rsidRPr="00AA6E17">
        <w:rPr>
          <w:sz w:val="32"/>
          <w:szCs w:val="32"/>
          <w:cs/>
          <w:lang w:val="en-US"/>
        </w:rPr>
        <w:t>บันทึก</w:t>
      </w:r>
      <w:r w:rsidRPr="00AA6E17">
        <w:rPr>
          <w:sz w:val="32"/>
          <w:szCs w:val="32"/>
          <w:cs/>
        </w:rPr>
        <w:t>เป็นรายได้ตามวันที่ที่มีผลบังคับในกรมธรรม์หลังจากหักเบี้ยประกันภัยต่อและส่งคืน และสำหรับกรมธรรม์ต่ออายุ</w:t>
      </w:r>
      <w:r w:rsidRPr="00AA6E17">
        <w:rPr>
          <w:sz w:val="32"/>
          <w:szCs w:val="32"/>
          <w:cs/>
          <w:lang w:val="en-US"/>
        </w:rPr>
        <w:t>จะ</w:t>
      </w:r>
      <w:r w:rsidRPr="00AA6E17">
        <w:rPr>
          <w:sz w:val="32"/>
          <w:szCs w:val="32"/>
          <w:cs/>
        </w:rPr>
        <w:t>รับรู้เป็น</w:t>
      </w:r>
      <w:r w:rsidRPr="00AA6E17">
        <w:rPr>
          <w:spacing w:val="-4"/>
          <w:sz w:val="32"/>
          <w:szCs w:val="32"/>
          <w:cs/>
        </w:rPr>
        <w:t>รายได้เมื่อถึงกำหนดชำระเฉพาะเบี้ย</w:t>
      </w:r>
      <w:r w:rsidRPr="00AA6E17">
        <w:rPr>
          <w:sz w:val="32"/>
          <w:szCs w:val="32"/>
          <w:cs/>
        </w:rPr>
        <w:t>ประกันของกรมธรรม์ที่มีผลบังคับใช้อยู่ ณ วันสิ้น</w:t>
      </w:r>
      <w:r w:rsidRPr="00AA6E17">
        <w:rPr>
          <w:rFonts w:hint="cs"/>
          <w:sz w:val="32"/>
          <w:szCs w:val="32"/>
          <w:cs/>
          <w:lang w:val="en-US"/>
        </w:rPr>
        <w:t>ปี</w:t>
      </w:r>
    </w:p>
    <w:p w14:paraId="7AD5261C" w14:textId="569D0840" w:rsidR="00FC7DDB" w:rsidRPr="00AA6E17" w:rsidRDefault="001B1475" w:rsidP="007646DF">
      <w:pPr>
        <w:spacing w:before="80" w:after="80"/>
        <w:ind w:left="994" w:hanging="45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ซ</w:t>
      </w:r>
      <w:r w:rsidR="00FC7DDB" w:rsidRPr="00AA6E17">
        <w:rPr>
          <w:szCs w:val="32"/>
          <w:cs/>
        </w:rPr>
        <w:t>)</w:t>
      </w:r>
      <w:r w:rsidR="00FC7DDB" w:rsidRPr="00AA6E17">
        <w:rPr>
          <w:szCs w:val="32"/>
        </w:rPr>
        <w:tab/>
      </w:r>
      <w:r w:rsidR="00FC7DDB" w:rsidRPr="00AA6E17">
        <w:rPr>
          <w:rFonts w:hint="cs"/>
          <w:szCs w:val="32"/>
          <w:cs/>
        </w:rPr>
        <w:t>กำไร</w:t>
      </w:r>
      <w:r w:rsidR="00FC7DDB" w:rsidRPr="00AA6E17">
        <w:rPr>
          <w:szCs w:val="32"/>
        </w:rPr>
        <w:t xml:space="preserve"> (</w:t>
      </w:r>
      <w:r w:rsidR="00FC7DDB" w:rsidRPr="00AA6E17">
        <w:rPr>
          <w:rFonts w:hint="cs"/>
          <w:szCs w:val="32"/>
          <w:cs/>
        </w:rPr>
        <w:t>ขาดทุน</w:t>
      </w:r>
      <w:r w:rsidR="00FC7DDB" w:rsidRPr="00AA6E17">
        <w:rPr>
          <w:szCs w:val="32"/>
        </w:rPr>
        <w:t xml:space="preserve">) </w:t>
      </w:r>
      <w:r w:rsidR="00FC7DDB" w:rsidRPr="00AA6E17">
        <w:rPr>
          <w:rFonts w:hint="cs"/>
          <w:szCs w:val="32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5E23F74E" w14:textId="77777777" w:rsidR="00FC7DDB" w:rsidRPr="00AA6E17" w:rsidRDefault="00FC7DDB" w:rsidP="007646DF">
      <w:pPr>
        <w:tabs>
          <w:tab w:val="left" w:pos="2520"/>
        </w:tabs>
        <w:spacing w:before="80" w:after="80"/>
        <w:ind w:left="994"/>
        <w:jc w:val="thaiDistribute"/>
        <w:rPr>
          <w:szCs w:val="32"/>
        </w:rPr>
      </w:pPr>
      <w:r w:rsidRPr="00AA6E17">
        <w:rPr>
          <w:szCs w:val="32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</w:t>
      </w:r>
      <w:r w:rsidR="00570F2D" w:rsidRPr="00AA6E17">
        <w:rPr>
          <w:rFonts w:hint="cs"/>
          <w:szCs w:val="32"/>
          <w:cs/>
        </w:rPr>
        <w:t xml:space="preserve"> กำไร (ขาดทุน) </w:t>
      </w:r>
      <w:r w:rsidR="00B65BBA" w:rsidRPr="00AA6E17">
        <w:rPr>
          <w:rFonts w:hint="cs"/>
          <w:szCs w:val="32"/>
          <w:cs/>
        </w:rPr>
        <w:t>จาก</w:t>
      </w:r>
      <w:r w:rsidR="00570F2D" w:rsidRPr="00AA6E17">
        <w:rPr>
          <w:rFonts w:hint="cs"/>
          <w:szCs w:val="32"/>
          <w:cs/>
        </w:rPr>
        <w:t xml:space="preserve">ธุรกรรมเพื่อค้า </w:t>
      </w:r>
      <w:r w:rsidRPr="00AA6E17">
        <w:rPr>
          <w:szCs w:val="32"/>
          <w:cs/>
        </w:rPr>
        <w:t>กำไร (ขาดทุน) จากการเปลี่ยนแปลงมูลค่ายุติธรรมของอนุพันธ์</w:t>
      </w:r>
      <w:r w:rsidR="00373DA5" w:rsidRPr="00AA6E17">
        <w:rPr>
          <w:rFonts w:hint="cs"/>
          <w:szCs w:val="32"/>
          <w:cs/>
        </w:rPr>
        <w:t xml:space="preserve"> กำไร (ขาดทุน) จากการเปลี่ยนแปลงมูลค่ายุติธรรมของ</w:t>
      </w:r>
      <w:r w:rsidRPr="00AA6E17">
        <w:rPr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และกำไร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จากการจำหน่ายสินทรัพย์ทางการเงินที่วัดมูลค่าด้วยมูลค่ายุติธรรมผ่านกำไรหรือขาดทุนและอนุพันธ์</w:t>
      </w:r>
      <w:r w:rsidR="00822DED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ซึ่ง</w:t>
      </w:r>
      <w:r w:rsidRPr="00AA6E17">
        <w:rPr>
          <w:rFonts w:hint="cs"/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รับรู้เป็นรายได้หรือค่าใช้จ่าย ณ วันที่เกิดรายการ</w:t>
      </w:r>
    </w:p>
    <w:p w14:paraId="24D36459" w14:textId="77777777" w:rsidR="00815B5D" w:rsidRPr="00AA6E17" w:rsidRDefault="00815B5D" w:rsidP="007646DF">
      <w:pPr>
        <w:spacing w:before="80" w:after="80"/>
        <w:ind w:left="994" w:hanging="45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ฌ)</w:t>
      </w:r>
      <w:r w:rsidRPr="00AA6E17">
        <w:rPr>
          <w:szCs w:val="32"/>
          <w:cs/>
        </w:rPr>
        <w:tab/>
        <w:t>รายได้ค่าจ้างและค่าบำเหน็จ</w:t>
      </w:r>
    </w:p>
    <w:p w14:paraId="5CBD6B38" w14:textId="77777777" w:rsidR="00815B5D" w:rsidRPr="00AA6E17" w:rsidRDefault="00815B5D" w:rsidP="007646DF">
      <w:pPr>
        <w:tabs>
          <w:tab w:val="left" w:pos="2520"/>
        </w:tabs>
        <w:spacing w:before="80" w:after="80"/>
        <w:ind w:left="994"/>
        <w:jc w:val="thaiDistribute"/>
        <w:rPr>
          <w:szCs w:val="32"/>
        </w:rPr>
      </w:pPr>
      <w:r w:rsidRPr="00AA6E17">
        <w:rPr>
          <w:szCs w:val="32"/>
          <w:cs/>
        </w:rPr>
        <w:t xml:space="preserve">รายได้ค่าจ้างและค่าบำเหน็จจากการเอาประกันภัยต่อรับรู้เมื่อได้โอนความเสี่ยงจากการประกันภัยให้บริษัทรับประกันภัยต่อแล้ว </w:t>
      </w:r>
    </w:p>
    <w:p w14:paraId="69C728B8" w14:textId="77777777" w:rsidR="00815B5D" w:rsidRPr="00AA6E17" w:rsidRDefault="00815B5D" w:rsidP="007646DF">
      <w:pPr>
        <w:tabs>
          <w:tab w:val="left" w:pos="2520"/>
        </w:tabs>
        <w:spacing w:before="80" w:after="80"/>
        <w:ind w:left="994"/>
        <w:jc w:val="thaiDistribute"/>
        <w:rPr>
          <w:szCs w:val="32"/>
        </w:rPr>
      </w:pPr>
      <w:r w:rsidRPr="00AA6E17">
        <w:rPr>
          <w:szCs w:val="32"/>
          <w:cs/>
        </w:rPr>
        <w:t xml:space="preserve">ในกรณีที่เป็นค่าจ้างและค่าบำเหน็จสำหรับการเอาประกันภัยต่อที่มีอายุการคุ้มครองเกิน 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  <w:cs/>
        </w:rPr>
        <w:t xml:space="preserve"> ปี 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14:paraId="187211D5" w14:textId="77777777" w:rsidR="001B1475" w:rsidRPr="00AA6E17" w:rsidRDefault="004D422F" w:rsidP="009A5832">
      <w:pPr>
        <w:spacing w:before="120" w:after="120"/>
        <w:ind w:left="540" w:hanging="540"/>
        <w:jc w:val="thaiDistribute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lastRenderedPageBreak/>
        <w:t>4</w:t>
      </w:r>
      <w:r w:rsidR="00D621AB" w:rsidRPr="00AA6E17">
        <w:rPr>
          <w:b/>
          <w:bCs/>
          <w:szCs w:val="32"/>
          <w:lang w:val="en-US"/>
        </w:rPr>
        <w:t>.</w:t>
      </w:r>
      <w:r w:rsidRPr="00AA6E17">
        <w:rPr>
          <w:b/>
          <w:bCs/>
          <w:szCs w:val="32"/>
          <w:lang w:val="en-US"/>
        </w:rPr>
        <w:t>2</w:t>
      </w:r>
      <w:r w:rsidR="00D621AB" w:rsidRPr="00AA6E17">
        <w:rPr>
          <w:b/>
          <w:bCs/>
          <w:szCs w:val="32"/>
          <w:lang w:val="en-US"/>
        </w:rPr>
        <w:tab/>
      </w:r>
      <w:r w:rsidR="001B1475" w:rsidRPr="00AA6E17">
        <w:rPr>
          <w:b/>
          <w:bCs/>
          <w:szCs w:val="32"/>
          <w:cs/>
        </w:rPr>
        <w:t>การรับรู้</w:t>
      </w:r>
      <w:r w:rsidR="001B1475" w:rsidRPr="00AA6E17">
        <w:rPr>
          <w:b/>
          <w:bCs/>
          <w:szCs w:val="32"/>
          <w:cs/>
          <w:lang w:val="en-US"/>
        </w:rPr>
        <w:t>ค่าใช้จ่าย</w:t>
      </w:r>
    </w:p>
    <w:p w14:paraId="6B22DCF0" w14:textId="77777777" w:rsidR="001B1475" w:rsidRPr="00AA6E17" w:rsidRDefault="001B1475" w:rsidP="009A5832">
      <w:pPr>
        <w:spacing w:before="120" w:after="120"/>
        <w:ind w:left="1080" w:hanging="540"/>
        <w:jc w:val="thaiDistribute"/>
        <w:rPr>
          <w:szCs w:val="32"/>
          <w:cs/>
        </w:rPr>
      </w:pPr>
      <w:r w:rsidRPr="00AA6E17">
        <w:rPr>
          <w:szCs w:val="32"/>
          <w:cs/>
          <w:lang w:val="en-US"/>
        </w:rPr>
        <w:t>ก</w:t>
      </w:r>
      <w:r w:rsidRPr="00AA6E17">
        <w:rPr>
          <w:szCs w:val="32"/>
          <w:lang w:val="en-US"/>
        </w:rPr>
        <w:t>)</w:t>
      </w:r>
      <w:r w:rsidRPr="00AA6E17">
        <w:rPr>
          <w:szCs w:val="32"/>
          <w:cs/>
        </w:rPr>
        <w:tab/>
        <w:t>ดอกเบี้ยจ่าย</w:t>
      </w:r>
    </w:p>
    <w:p w14:paraId="3382C4BF" w14:textId="77777777" w:rsidR="001B1475" w:rsidRPr="00AA6E17" w:rsidRDefault="001B1475" w:rsidP="009A5832">
      <w:pPr>
        <w:tabs>
          <w:tab w:val="left" w:pos="1980"/>
        </w:tabs>
        <w:spacing w:before="120" w:after="120"/>
        <w:ind w:left="1080"/>
        <w:jc w:val="thaiDistribute"/>
        <w:rPr>
          <w:szCs w:val="32"/>
          <w:cs/>
        </w:rPr>
      </w:pPr>
      <w:r w:rsidRPr="00AA6E17">
        <w:rPr>
          <w:szCs w:val="32"/>
          <w:cs/>
        </w:rPr>
        <w:t>ดอกเบี้ยจ่ายถือเป็นค่าใช้จ่ายตามเกณฑ์คงค้าง</w:t>
      </w:r>
      <w:r w:rsidR="00610CE5" w:rsidRPr="00AA6E17">
        <w:rPr>
          <w:rFonts w:hint="cs"/>
          <w:szCs w:val="32"/>
          <w:cs/>
        </w:rPr>
        <w:t>ตามวิธีอัตราดอกบี้ยที่แท้จริง</w:t>
      </w:r>
      <w:r w:rsidRPr="00AA6E17">
        <w:rPr>
          <w:szCs w:val="32"/>
          <w:cs/>
        </w:rPr>
        <w:t xml:space="preserve"> ในกรณีที่ดอกเบี้ยได้</w:t>
      </w:r>
      <w:r w:rsidR="00610CE5" w:rsidRPr="00AA6E17">
        <w:rPr>
          <w:rFonts w:hint="cs"/>
          <w:szCs w:val="32"/>
          <w:cs/>
        </w:rPr>
        <w:t xml:space="preserve">                </w:t>
      </w:r>
      <w:r w:rsidRPr="00AA6E17">
        <w:rPr>
          <w:szCs w:val="32"/>
          <w:cs/>
        </w:rPr>
        <w:t>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3AC29A0B" w14:textId="77777777" w:rsidR="001B1475" w:rsidRPr="00AA6E17" w:rsidRDefault="001B1475" w:rsidP="009A5832">
      <w:pPr>
        <w:spacing w:before="120" w:after="120"/>
        <w:ind w:left="1080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>ข)</w:t>
      </w:r>
      <w:r w:rsidRPr="00AA6E17">
        <w:rPr>
          <w:szCs w:val="32"/>
          <w:cs/>
        </w:rPr>
        <w:tab/>
        <w:t>ค่านายหน้าและค่าใช้จ่ายทางตรงจากการให้เช่าซื้อ/เช่าการเงิน</w:t>
      </w:r>
    </w:p>
    <w:p w14:paraId="569C7CD9" w14:textId="77777777" w:rsidR="001B1475" w:rsidRPr="00AA6E17" w:rsidRDefault="001B1475" w:rsidP="009A5832">
      <w:pPr>
        <w:tabs>
          <w:tab w:val="left" w:pos="1980"/>
        </w:tabs>
        <w:spacing w:before="120" w:after="120"/>
        <w:ind w:left="108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ค่าใช้จ่ายทางตรงเมื่อเริ่มแรกที่เกิดขึ้นจากการให้เช่าซื้อ/เช่าการเงิน </w:t>
      </w:r>
      <w:r w:rsidRPr="00AA6E17">
        <w:rPr>
          <w:szCs w:val="32"/>
          <w:lang w:val="en-US"/>
        </w:rPr>
        <w:t>(</w:t>
      </w:r>
      <w:r w:rsidRPr="00AA6E17">
        <w:rPr>
          <w:szCs w:val="32"/>
          <w:cs/>
          <w:lang w:val="en-US"/>
        </w:rPr>
        <w:t>เช่น ค่านายหน้า ค่าอากรแสตมป์</w:t>
      </w:r>
      <w:r w:rsidRPr="00AA6E17">
        <w:rPr>
          <w:szCs w:val="32"/>
          <w:lang w:val="en-US"/>
        </w:rPr>
        <w:t xml:space="preserve">) </w:t>
      </w:r>
      <w:r w:rsidRPr="00AA6E17">
        <w:rPr>
          <w:szCs w:val="32"/>
          <w:cs/>
          <w:lang w:val="en-US"/>
        </w:rPr>
        <w:t>จะปันส่วนทยอยรับรู้ตามวิธีอัตราดอกเบี้ยที่แท้จริง และแสดงหักจากรายได้ดอกเบี้ยตลอดอายุของสัญญาเพื่อให้สะท้อนถึงอัตราผลตอบแทนที่แท้จริงของสัญญา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4C6E7D67" w14:textId="77777777" w:rsidR="001B1475" w:rsidRPr="00AA6E17" w:rsidRDefault="001B1475" w:rsidP="009A5832">
      <w:pPr>
        <w:tabs>
          <w:tab w:val="left" w:pos="1980"/>
        </w:tabs>
        <w:spacing w:before="120" w:after="120"/>
        <w:ind w:left="108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>รายได้</w:t>
      </w:r>
      <w:r w:rsidR="000872C2" w:rsidRPr="00AA6E17">
        <w:rPr>
          <w:rFonts w:hint="cs"/>
          <w:szCs w:val="32"/>
          <w:cs/>
          <w:lang w:val="en-US"/>
        </w:rPr>
        <w:t>ทางการเงินและค่าธรรมเนียม</w:t>
      </w:r>
      <w:r w:rsidRPr="00AA6E17">
        <w:rPr>
          <w:szCs w:val="32"/>
          <w:cs/>
          <w:lang w:val="en-US"/>
        </w:rPr>
        <w:t>จากการให้เช่าซื้อ/เช่าการเงินรอ</w:t>
      </w:r>
      <w:r w:rsidR="000872C2" w:rsidRPr="00AA6E17">
        <w:rPr>
          <w:rFonts w:hint="cs"/>
          <w:szCs w:val="32"/>
          <w:cs/>
          <w:lang w:val="en-US"/>
        </w:rPr>
        <w:t>การรับรู้</w:t>
      </w:r>
      <w:r w:rsidRPr="00AA6E17">
        <w:rPr>
          <w:szCs w:val="32"/>
          <w:cs/>
          <w:lang w:val="en-US"/>
        </w:rPr>
        <w:t>แสดงสุทธิจากค่านายหน้าและค่าใช้จ่ายทางตรงที่เกิดขึ้นเมื่อเริ่มแรก</w:t>
      </w:r>
    </w:p>
    <w:p w14:paraId="45CDB9D3" w14:textId="77777777" w:rsidR="001B1475" w:rsidRPr="00AA6E17" w:rsidRDefault="001B1475" w:rsidP="009A5832">
      <w:pPr>
        <w:spacing w:before="120" w:after="120"/>
        <w:ind w:left="1080" w:hanging="54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>ค)</w:t>
      </w:r>
      <w:r w:rsidRPr="00AA6E17">
        <w:rPr>
          <w:szCs w:val="32"/>
          <w:cs/>
          <w:lang w:val="en-US"/>
        </w:rPr>
        <w:tab/>
      </w:r>
      <w:r w:rsidR="00610CE5" w:rsidRPr="00AA6E17">
        <w:rPr>
          <w:rFonts w:hint="cs"/>
          <w:szCs w:val="32"/>
          <w:cs/>
          <w:lang w:val="en-US"/>
        </w:rPr>
        <w:t>ค่าใช้จ่าย</w:t>
      </w:r>
      <w:r w:rsidRPr="00AA6E17">
        <w:rPr>
          <w:szCs w:val="32"/>
          <w:cs/>
        </w:rPr>
        <w:t>ค่าธรรมเนียม</w:t>
      </w:r>
      <w:r w:rsidRPr="00AA6E17">
        <w:rPr>
          <w:szCs w:val="32"/>
          <w:cs/>
          <w:lang w:val="en-US"/>
        </w:rPr>
        <w:t>และบริการ</w:t>
      </w:r>
    </w:p>
    <w:p w14:paraId="005EB297" w14:textId="77777777" w:rsidR="001B1475" w:rsidRPr="00AA6E17" w:rsidRDefault="001B1475" w:rsidP="009A5832">
      <w:pPr>
        <w:spacing w:before="120" w:after="120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>ค่าธรรมเนียมและบริการถือเป็นค่าใช้จ่ายตามเกณฑ์คงค้าง</w:t>
      </w:r>
    </w:p>
    <w:p w14:paraId="4BF603A7" w14:textId="2B30DF31" w:rsidR="00361BB2" w:rsidRPr="00AA6E17" w:rsidRDefault="00361BB2" w:rsidP="009A5832">
      <w:pPr>
        <w:spacing w:before="120" w:after="120"/>
        <w:ind w:left="1080" w:hanging="540"/>
        <w:jc w:val="thaiDistribute"/>
        <w:rPr>
          <w:szCs w:val="32"/>
        </w:rPr>
      </w:pPr>
      <w:r w:rsidRPr="00AA6E17">
        <w:rPr>
          <w:szCs w:val="32"/>
          <w:cs/>
        </w:rPr>
        <w:t>ง)</w:t>
      </w:r>
      <w:r w:rsidRPr="00AA6E17">
        <w:rPr>
          <w:szCs w:val="32"/>
          <w:cs/>
        </w:rPr>
        <w:tab/>
      </w:r>
      <w:r w:rsidRPr="00AA6E17">
        <w:rPr>
          <w:rFonts w:hint="cs"/>
          <w:szCs w:val="32"/>
          <w:cs/>
        </w:rPr>
        <w:t>เบี้ยประกันภัยต่อจ่าย</w:t>
      </w:r>
    </w:p>
    <w:p w14:paraId="37F6EB5F" w14:textId="77777777" w:rsidR="00361BB2" w:rsidRPr="00AA6E17" w:rsidRDefault="00361BB2" w:rsidP="009A5832">
      <w:pPr>
        <w:spacing w:before="120" w:after="120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 xml:space="preserve"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ตามจำนวนที่ระบุไว้ในกรมธรรม์ </w:t>
      </w:r>
    </w:p>
    <w:p w14:paraId="16B06B3D" w14:textId="77777777" w:rsidR="00584E9E" w:rsidRPr="00AA6E17" w:rsidRDefault="00584E9E" w:rsidP="009A5832">
      <w:pPr>
        <w:spacing w:before="120" w:after="120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 xml:space="preserve">ในกรณีที่เป็นการเอาประกันภัยต่อที่มีอายุการคุ้มครองเกิน </w:t>
      </w:r>
      <w:r w:rsidR="004D422F" w:rsidRPr="00AA6E17">
        <w:rPr>
          <w:rFonts w:hint="cs"/>
          <w:szCs w:val="32"/>
          <w:lang w:val="en-US"/>
        </w:rPr>
        <w:t>1</w:t>
      </w:r>
      <w:r w:rsidRPr="00AA6E17">
        <w:rPr>
          <w:rFonts w:hint="cs"/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>ปี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090EC0D4" w14:textId="77777777" w:rsidR="00361BB2" w:rsidRPr="00AA6E17" w:rsidRDefault="00361BB2" w:rsidP="009A5832">
      <w:pPr>
        <w:spacing w:before="120" w:after="120"/>
        <w:ind w:left="1080" w:hanging="540"/>
        <w:jc w:val="thaiDistribute"/>
        <w:rPr>
          <w:szCs w:val="32"/>
        </w:rPr>
      </w:pPr>
      <w:r w:rsidRPr="00AA6E17">
        <w:rPr>
          <w:szCs w:val="32"/>
          <w:cs/>
        </w:rPr>
        <w:t>จ)</w:t>
      </w:r>
      <w:r w:rsidRPr="00AA6E17">
        <w:rPr>
          <w:szCs w:val="32"/>
          <w:cs/>
        </w:rPr>
        <w:tab/>
      </w:r>
      <w:r w:rsidRPr="00AA6E17">
        <w:rPr>
          <w:rFonts w:hint="cs"/>
          <w:szCs w:val="32"/>
          <w:cs/>
        </w:rPr>
        <w:t>ค่าใช้จ่ายในการรับประกันภัย/ประกันชีวิต</w:t>
      </w:r>
    </w:p>
    <w:p w14:paraId="16084B4D" w14:textId="77777777" w:rsidR="00361BB2" w:rsidRPr="00AA6E17" w:rsidRDefault="00361BB2" w:rsidP="009A5832">
      <w:pPr>
        <w:spacing w:before="120" w:after="120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573D8AFC" w14:textId="77777777" w:rsidR="00361BB2" w:rsidRPr="00AA6E17" w:rsidRDefault="00361BB2" w:rsidP="004D1A35">
      <w:pPr>
        <w:spacing w:before="80" w:after="80" w:line="420" w:lineRule="exact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lastRenderedPageBreak/>
        <w:tab/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  <w:r w:rsidR="00610CE5" w:rsidRPr="00AA6E17">
        <w:rPr>
          <w:rFonts w:hint="cs"/>
          <w:szCs w:val="32"/>
          <w:cs/>
          <w:lang w:val="en-US"/>
        </w:rPr>
        <w:t xml:space="preserve"> และในส่วนของ</w:t>
      </w:r>
      <w:r w:rsidR="00610CE5" w:rsidRPr="00AA6E17">
        <w:rPr>
          <w:szCs w:val="32"/>
          <w:cs/>
          <w:lang w:val="en-US"/>
        </w:rPr>
        <w:t>ค่าสินไหมทดแทนและค่าใช้จ่ายในการจัดการค่าสินไหมทดแทนจากการรับประกันภัย</w:t>
      </w:r>
      <w:r w:rsidR="00610CE5" w:rsidRPr="00AA6E17">
        <w:rPr>
          <w:rFonts w:hint="cs"/>
          <w:szCs w:val="32"/>
          <w:cs/>
          <w:lang w:val="en-US"/>
        </w:rPr>
        <w:t>ต่อจะรับรู้เมื่อได้รับแจ้งจากบริษัทประกันภัยต่อตามจำนวนที่ได้รับแจ้ง</w:t>
      </w:r>
    </w:p>
    <w:p w14:paraId="6F09C05B" w14:textId="77777777" w:rsidR="00361BB2" w:rsidRPr="00AA6E17" w:rsidRDefault="00361BB2" w:rsidP="004D1A35">
      <w:pPr>
        <w:spacing w:before="80" w:after="80" w:line="420" w:lineRule="exact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>ค่าสินไหมทดแทนรับคืนจากการประกันภัยต่อรับรู้เมื่อได้บันทึกค่าสินไหมทดแทนและค่าใช้จ่ายในการจัดการค่าสินไหมทดแทนตามเงื่อนไขในสัญญาประกันภัยต่อที่เกี่ยวข้อง</w:t>
      </w:r>
    </w:p>
    <w:p w14:paraId="642568F4" w14:textId="77777777" w:rsidR="00361BB2" w:rsidRPr="00AA6E17" w:rsidRDefault="00361BB2" w:rsidP="004D1A35">
      <w:pPr>
        <w:spacing w:before="80" w:after="80" w:line="420" w:lineRule="exact"/>
        <w:ind w:left="1094" w:hanging="547"/>
        <w:jc w:val="thaiDistribute"/>
        <w:rPr>
          <w:szCs w:val="32"/>
          <w:cs/>
          <w:lang w:val="en-US"/>
        </w:rPr>
      </w:pPr>
      <w:r w:rsidRPr="00AA6E17">
        <w:rPr>
          <w:szCs w:val="32"/>
          <w:lang w:val="en-US"/>
        </w:rPr>
        <w:t>         </w:t>
      </w:r>
      <w:r w:rsidRPr="00AA6E17">
        <w:rPr>
          <w:rFonts w:hint="cs"/>
          <w:szCs w:val="32"/>
          <w:cs/>
          <w:lang w:val="en-US"/>
        </w:rPr>
        <w:t xml:space="preserve"> ผลประโยชน์จ่ายตามกรมธรรม์ประกันชีวิตบันทึกเมื่อได้รับแจ้งหรือเมื่อครบกำหนดตามเงื่อนไขในกรมธรรม์</w:t>
      </w:r>
    </w:p>
    <w:p w14:paraId="0A384943" w14:textId="77777777" w:rsidR="00361BB2" w:rsidRPr="00AA6E17" w:rsidRDefault="00361BB2" w:rsidP="004D1A35">
      <w:pPr>
        <w:spacing w:before="80" w:after="80" w:line="420" w:lineRule="exact"/>
        <w:ind w:left="1080" w:hanging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ฉ)</w:t>
      </w:r>
      <w:r w:rsidRPr="00AA6E17">
        <w:rPr>
          <w:szCs w:val="32"/>
          <w:cs/>
        </w:rPr>
        <w:tab/>
        <w:t>ค่าใช้จ่ายค่าจ้างและค่าบำเหน็จ</w:t>
      </w:r>
    </w:p>
    <w:p w14:paraId="2C5F430B" w14:textId="77777777" w:rsidR="00361BB2" w:rsidRPr="00AA6E17" w:rsidRDefault="00361BB2" w:rsidP="004D1A35">
      <w:pPr>
        <w:spacing w:before="80" w:after="80" w:line="420" w:lineRule="exact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ab/>
      </w:r>
      <w:r w:rsidRPr="00AA6E17">
        <w:rPr>
          <w:szCs w:val="32"/>
          <w:cs/>
          <w:lang w:val="en-US"/>
        </w:rPr>
        <w:t>ค่าใช้จ่ายค่าจ้างและค่าบำเหน็จถือเป็นค่าใช้จ่ายทันทีในงวดบัญชีที่เกิดรายการ</w:t>
      </w:r>
    </w:p>
    <w:p w14:paraId="5D9BBD35" w14:textId="77777777" w:rsidR="00361BB2" w:rsidRPr="00AA6E17" w:rsidRDefault="00361BB2" w:rsidP="004D1A35">
      <w:pPr>
        <w:spacing w:before="80" w:after="80" w:line="420" w:lineRule="exact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 xml:space="preserve">ในกรณีที่เป็นค่าจ้างและค่าบำเหน็จจ่ายสำหรับการรับประกันภัยที่มีอายุการคุ้มครองเกิน 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  <w:cs/>
          <w:lang w:val="en-US"/>
        </w:rPr>
        <w:t xml:space="preserve"> ปี              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3AB68DA5" w14:textId="0CEF2C07" w:rsidR="00186045" w:rsidRPr="00AA6E17" w:rsidRDefault="004D422F" w:rsidP="004D1A35">
      <w:pPr>
        <w:pStyle w:val="Heading1"/>
        <w:tabs>
          <w:tab w:val="clear" w:pos="0"/>
        </w:tabs>
        <w:spacing w:before="80" w:after="80" w:line="420" w:lineRule="exact"/>
        <w:ind w:left="547" w:hanging="547"/>
        <w:rPr>
          <w:b w:val="0"/>
          <w:bCs w:val="0"/>
          <w:szCs w:val="32"/>
        </w:rPr>
      </w:pPr>
      <w:r w:rsidRPr="00AA6E17">
        <w:rPr>
          <w:rFonts w:hint="cs"/>
          <w:sz w:val="32"/>
          <w:szCs w:val="32"/>
          <w:u w:val="none"/>
          <w:lang w:val="en-US"/>
        </w:rPr>
        <w:t>4</w:t>
      </w:r>
      <w:r w:rsidR="00D621AB" w:rsidRPr="00AA6E17">
        <w:rPr>
          <w:rFonts w:hint="cs"/>
          <w:sz w:val="32"/>
          <w:szCs w:val="32"/>
          <w:u w:val="none"/>
          <w:cs/>
        </w:rPr>
        <w:t>.</w:t>
      </w:r>
      <w:r w:rsidRPr="00AA6E17">
        <w:rPr>
          <w:rFonts w:hint="cs"/>
          <w:sz w:val="32"/>
          <w:szCs w:val="32"/>
          <w:u w:val="none"/>
          <w:lang w:val="en-US"/>
        </w:rPr>
        <w:t>3</w:t>
      </w:r>
      <w:r w:rsidR="00D621AB" w:rsidRPr="00AA6E17">
        <w:rPr>
          <w:sz w:val="32"/>
          <w:szCs w:val="32"/>
          <w:u w:val="none"/>
          <w:cs/>
        </w:rPr>
        <w:tab/>
      </w:r>
      <w:r w:rsidR="0062158B" w:rsidRPr="00AA6E17">
        <w:rPr>
          <w:rFonts w:hint="cs"/>
          <w:sz w:val="32"/>
          <w:szCs w:val="32"/>
          <w:u w:val="none"/>
          <w:cs/>
        </w:rPr>
        <w:t xml:space="preserve">สินทรัพย์ทางการเงิน </w:t>
      </w:r>
      <w:r w:rsidR="0062158B" w:rsidRPr="00AA6E17">
        <w:rPr>
          <w:sz w:val="32"/>
          <w:szCs w:val="32"/>
          <w:u w:val="none"/>
        </w:rPr>
        <w:t>-</w:t>
      </w:r>
      <w:r w:rsidR="0062158B" w:rsidRPr="00AA6E17">
        <w:rPr>
          <w:rFonts w:hint="cs"/>
          <w:sz w:val="32"/>
          <w:szCs w:val="32"/>
          <w:u w:val="none"/>
          <w:cs/>
        </w:rPr>
        <w:t xml:space="preserve"> เงินลงทุน</w:t>
      </w:r>
    </w:p>
    <w:p w14:paraId="0864C24B" w14:textId="77777777" w:rsidR="00FC7DDB" w:rsidRPr="00AA6E17" w:rsidRDefault="00FC7DDB" w:rsidP="004D1A35">
      <w:pPr>
        <w:tabs>
          <w:tab w:val="left" w:pos="1985"/>
        </w:tabs>
        <w:suppressAutoHyphens w:val="0"/>
        <w:spacing w:before="80" w:after="80" w:line="420" w:lineRule="exact"/>
        <w:ind w:left="540" w:hanging="540"/>
        <w:rPr>
          <w:rFonts w:eastAsia="Calibri"/>
          <w:b/>
          <w:bCs/>
          <w:szCs w:val="32"/>
          <w:u w:val="single"/>
          <w:lang w:val="en-US"/>
        </w:rPr>
      </w:pPr>
      <w:r w:rsidRPr="00AA6E17">
        <w:rPr>
          <w:rFonts w:eastAsia="Calibri"/>
          <w:szCs w:val="32"/>
          <w:cs/>
          <w:lang w:val="en-US"/>
        </w:rPr>
        <w:tab/>
      </w:r>
      <w:r w:rsidRPr="00AA6E17">
        <w:rPr>
          <w:rFonts w:eastAsia="Calibri"/>
          <w:color w:val="000000"/>
          <w:szCs w:val="32"/>
          <w:u w:val="single"/>
          <w:cs/>
          <w:lang w:val="en-US"/>
        </w:rPr>
        <w:t>สินทรัพย์ทางการเงินประเภทตราสารหนี้</w:t>
      </w:r>
    </w:p>
    <w:p w14:paraId="1C7E7870" w14:textId="77777777" w:rsidR="00FC7DDB" w:rsidRPr="00AA6E17" w:rsidRDefault="00FC7DDB" w:rsidP="004D1A35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szCs w:val="32"/>
          <w:cs/>
          <w:lang w:val="en-US" w:eastAsia="en-US"/>
        </w:rPr>
      </w:pP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>ฯและบริษัทย่อย</w:t>
      </w:r>
      <w:r w:rsidRPr="00AA6E17">
        <w:rPr>
          <w:color w:val="000000"/>
          <w:szCs w:val="32"/>
          <w:cs/>
          <w:lang w:val="en-US" w:eastAsia="en-US"/>
        </w:rPr>
        <w:t>จัดประเภทรายการเงินลงทุนในหลักทรัพย์ประเภทตราสารหนี้เป็นสินทรัพย์ทางการเงิน</w:t>
      </w:r>
      <w:r w:rsidRPr="00AA6E17">
        <w:rPr>
          <w:szCs w:val="32"/>
          <w:cs/>
          <w:lang w:val="en-US" w:eastAsia="en-US"/>
        </w:rPr>
        <w:t>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AA6E17">
        <w:rPr>
          <w:szCs w:val="32"/>
          <w:lang w:val="en-US" w:eastAsia="en-US"/>
        </w:rPr>
        <w:t xml:space="preserve">Business model) </w:t>
      </w:r>
      <w:r w:rsidRPr="00AA6E17">
        <w:rPr>
          <w:rFonts w:hint="cs"/>
          <w:szCs w:val="32"/>
          <w:cs/>
          <w:lang w:val="en-US" w:eastAsia="en-US"/>
        </w:rPr>
        <w:t>ของ</w:t>
      </w: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 xml:space="preserve">ฯ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</w:t>
      </w:r>
      <w:r w:rsidR="00373DA5" w:rsidRPr="00AA6E17">
        <w:rPr>
          <w:rFonts w:hint="cs"/>
          <w:szCs w:val="32"/>
          <w:cs/>
          <w:lang w:val="en-US" w:eastAsia="en-US"/>
        </w:rPr>
        <w:t>โดยถือตาม</w:t>
      </w:r>
      <w:r w:rsidR="00033858" w:rsidRPr="00AA6E17">
        <w:rPr>
          <w:rFonts w:hint="cs"/>
          <w:szCs w:val="32"/>
          <w:cs/>
          <w:lang w:val="en-US" w:eastAsia="en-US"/>
        </w:rPr>
        <w:t>พื้นฐาน</w:t>
      </w:r>
      <w:r w:rsidR="00373DA5" w:rsidRPr="00AA6E17">
        <w:rPr>
          <w:rFonts w:hint="cs"/>
          <w:szCs w:val="32"/>
          <w:cs/>
          <w:lang w:val="en-US" w:eastAsia="en-US"/>
        </w:rPr>
        <w:t>ข้อเท็จจริงและสถานการณ์ที่มีอยู่ ณ วันที่</w:t>
      </w:r>
      <w:r w:rsidR="00033858" w:rsidRPr="00AA6E17">
        <w:rPr>
          <w:rFonts w:hint="cs"/>
          <w:szCs w:val="32"/>
          <w:cs/>
          <w:lang w:val="en-US" w:eastAsia="en-US"/>
        </w:rPr>
        <w:t>เริ่ม</w:t>
      </w:r>
      <w:r w:rsidR="00373DA5" w:rsidRPr="00AA6E17">
        <w:rPr>
          <w:rFonts w:hint="cs"/>
          <w:szCs w:val="32"/>
          <w:cs/>
          <w:lang w:val="en-US" w:eastAsia="en-US"/>
        </w:rPr>
        <w:t>ใช้มาตรฐานการรายงานทางการเงิน</w:t>
      </w:r>
      <w:r w:rsidR="00033858" w:rsidRPr="00AA6E17">
        <w:rPr>
          <w:rFonts w:hint="cs"/>
          <w:szCs w:val="32"/>
          <w:cs/>
          <w:lang w:val="en-US" w:eastAsia="en-US"/>
        </w:rPr>
        <w:t>เป็นครั้งแรกหรือวันที่ได้มา</w:t>
      </w:r>
      <w:r w:rsidR="00373DA5" w:rsidRPr="00AA6E17">
        <w:rPr>
          <w:rFonts w:hint="cs"/>
          <w:szCs w:val="32"/>
          <w:cs/>
          <w:lang w:val="en-US" w:eastAsia="en-US"/>
        </w:rPr>
        <w:t xml:space="preserve"> </w:t>
      </w:r>
      <w:r w:rsidRPr="00AA6E17">
        <w:rPr>
          <w:rFonts w:hint="cs"/>
          <w:szCs w:val="32"/>
          <w:cs/>
          <w:lang w:val="en-US" w:eastAsia="en-US"/>
        </w:rPr>
        <w:t>โดยจัดประเภทเป็น</w:t>
      </w:r>
    </w:p>
    <w:p w14:paraId="3ADF1536" w14:textId="77777777" w:rsidR="00FC7DDB" w:rsidRPr="00AA6E17" w:rsidRDefault="00FC7DDB" w:rsidP="004D1A35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994" w:hanging="450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rFonts w:hint="cs"/>
          <w:color w:val="000000"/>
          <w:szCs w:val="32"/>
          <w:cs/>
          <w:lang w:val="en-US" w:eastAsia="en-US"/>
        </w:rPr>
        <w:t>ก)</w:t>
      </w:r>
      <w:r w:rsidRPr="00AA6E17">
        <w:rPr>
          <w:color w:val="000000"/>
          <w:szCs w:val="32"/>
          <w:cs/>
          <w:lang w:val="en-US" w:eastAsia="en-US"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1B3D9F1F" w14:textId="77777777" w:rsidR="00FC7DDB" w:rsidRPr="00AA6E17" w:rsidRDefault="00FC7DDB" w:rsidP="004D1A35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994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เงินลงทุนในตราสารหนี้ที่</w:t>
      </w:r>
      <w:r w:rsidRPr="00AA6E17">
        <w:rPr>
          <w:szCs w:val="32"/>
          <w:cs/>
          <w:lang w:val="en-US" w:eastAsia="en-US"/>
        </w:rPr>
        <w:t xml:space="preserve">ถือครองตามโมเดลธุรกิจแต่ไม่มีวัตถุประสงค์เพื่อรับกระแสเงินสดตามสัญญา หรือข้อกำหนดตามสัญญาของสินทรัพย์ทางการเงิน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</w:t>
      </w:r>
      <w:r w:rsidR="00F876B9" w:rsidRPr="00AA6E17">
        <w:rPr>
          <w:rFonts w:hint="cs"/>
          <w:szCs w:val="32"/>
          <w:cs/>
          <w:lang w:val="en-US" w:eastAsia="en-US"/>
        </w:rPr>
        <w:t>บริษัทฯและบริษัทย่อยจะจัดประเภทเป็น</w:t>
      </w:r>
      <w:r w:rsidR="00F876B9" w:rsidRPr="00AA6E17">
        <w:rPr>
          <w:szCs w:val="32"/>
          <w:cs/>
          <w:lang w:val="en-US" w:eastAsia="en-US"/>
        </w:rPr>
        <w:t>สินทรัพย์ทางการเงินที่วัดมูลค่าด้วยมูลค่ายุติธรรมผ่านกำไรหรือขาดทุน</w:t>
      </w:r>
      <w:r w:rsidR="00F876B9" w:rsidRPr="00AA6E17">
        <w:rPr>
          <w:rFonts w:hint="cs"/>
          <w:szCs w:val="32"/>
          <w:cs/>
          <w:lang w:val="en-US" w:eastAsia="en-US"/>
        </w:rPr>
        <w:t xml:space="preserve"> </w:t>
      </w:r>
      <w:r w:rsidRPr="00AA6E17">
        <w:rPr>
          <w:szCs w:val="32"/>
          <w:cs/>
          <w:lang w:val="en-US" w:eastAsia="en-US"/>
        </w:rPr>
        <w:t>สินทรัพย์ทางการเงินเหล่านี้รับรู้รายการเมื่อเริ่มแรกด้วยมูลค่ายุติธรรม</w:t>
      </w:r>
    </w:p>
    <w:p w14:paraId="260E2E52" w14:textId="77777777" w:rsidR="00FC7DDB" w:rsidRPr="00AA6E17" w:rsidRDefault="00FC7DDB" w:rsidP="004D1A35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994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ภายหลังจากการรับรู้รายการเมื่อเริ่มแรก กำไรหรือขาดทุน</w:t>
      </w:r>
      <w:r w:rsidRPr="00AA6E17">
        <w:rPr>
          <w:szCs w:val="32"/>
          <w:cs/>
          <w:lang w:val="en-US" w:eastAsia="en-US"/>
        </w:rPr>
        <w:t>ที่ยังไม่เกิดขึ้น</w:t>
      </w:r>
      <w:r w:rsidRPr="00AA6E17">
        <w:rPr>
          <w:color w:val="000000"/>
          <w:szCs w:val="32"/>
          <w:cs/>
          <w:lang w:val="en-US" w:eastAsia="en-US"/>
        </w:rPr>
        <w:t>จากการเปลี่ยนแปลงในมูลค่ายุติธรรมจะรับรู้</w:t>
      </w:r>
      <w:r w:rsidRPr="00AA6E17">
        <w:rPr>
          <w:szCs w:val="32"/>
          <w:cs/>
          <w:lang w:val="en-US" w:eastAsia="en-US"/>
        </w:rPr>
        <w:t>ใน</w:t>
      </w:r>
      <w:r w:rsidRPr="00AA6E17">
        <w:rPr>
          <w:color w:val="000000"/>
          <w:szCs w:val="32"/>
          <w:cs/>
          <w:lang w:val="en-US" w:eastAsia="en-US"/>
        </w:rPr>
        <w:t>กำไรหรือขาดทุน</w:t>
      </w:r>
    </w:p>
    <w:p w14:paraId="0913D343" w14:textId="77777777" w:rsidR="00623B42" w:rsidRPr="00AA6E17" w:rsidRDefault="00623B42" w:rsidP="004D1A35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994" w:hanging="450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ab/>
      </w:r>
      <w:r w:rsidR="00610CE5" w:rsidRPr="00AA6E17">
        <w:rPr>
          <w:rFonts w:hint="cs"/>
          <w:color w:val="000000"/>
          <w:szCs w:val="32"/>
          <w:cs/>
          <w:lang w:val="en-US" w:eastAsia="en-US"/>
        </w:rPr>
        <w:t>ณ วันสิ้</w:t>
      </w:r>
      <w:r w:rsidR="00D13E4E" w:rsidRPr="00AA6E17">
        <w:rPr>
          <w:rFonts w:hint="cs"/>
          <w:color w:val="000000"/>
          <w:szCs w:val="32"/>
          <w:cs/>
          <w:lang w:val="en-US" w:eastAsia="en-US"/>
        </w:rPr>
        <w:t>นรอบระยะ</w:t>
      </w:r>
      <w:r w:rsidRPr="00AA6E17">
        <w:rPr>
          <w:rFonts w:hint="cs"/>
          <w:color w:val="000000"/>
          <w:szCs w:val="32"/>
          <w:cs/>
          <w:lang w:val="en-US" w:eastAsia="en-US"/>
        </w:rPr>
        <w:t>เวลารายงาน เงินลงทุนในตราสารหนี้ที่</w:t>
      </w:r>
      <w:r w:rsidRPr="00AA6E17">
        <w:rPr>
          <w:color w:val="000000"/>
          <w:szCs w:val="32"/>
          <w:cs/>
          <w:lang w:val="en-US" w:eastAsia="en-US"/>
        </w:rPr>
        <w:t>วัดมูลค่าด้วยมูลค่ายุติธรรมผ่านกำไรหรือขาดทุน</w:t>
      </w:r>
      <w:r w:rsidRPr="00AA6E17">
        <w:rPr>
          <w:rFonts w:hint="cs"/>
          <w:color w:val="000000"/>
          <w:szCs w:val="32"/>
          <w:cs/>
          <w:lang w:val="en-US" w:eastAsia="en-US"/>
        </w:rPr>
        <w:t>แสดงในงบแสดงฐานะการเงินด้วยมูลค่ายุติธรรม</w:t>
      </w:r>
    </w:p>
    <w:p w14:paraId="589C7227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994" w:hanging="450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rFonts w:hint="cs"/>
          <w:color w:val="000000"/>
          <w:szCs w:val="32"/>
          <w:cs/>
          <w:lang w:val="en-US" w:eastAsia="en-US"/>
        </w:rPr>
        <w:lastRenderedPageBreak/>
        <w:t>ข)</w:t>
      </w:r>
      <w:r w:rsidRPr="00AA6E17">
        <w:rPr>
          <w:color w:val="000000"/>
          <w:szCs w:val="32"/>
          <w:cs/>
          <w:lang w:val="en-US" w:eastAsia="en-US"/>
        </w:rPr>
        <w:tab/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4D42095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994"/>
        <w:jc w:val="thaiDistribute"/>
        <w:textAlignment w:val="baseline"/>
        <w:rPr>
          <w:b/>
          <w:bCs/>
          <w:color w:val="000000"/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เงินลงทุนในตราสารหนี้ที่</w:t>
      </w:r>
      <w:r w:rsidRPr="00AA6E17">
        <w:rPr>
          <w:szCs w:val="32"/>
          <w:cs/>
          <w:lang w:val="en-US" w:eastAsia="en-US"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</w:t>
      </w:r>
      <w:r w:rsidRPr="00AA6E17">
        <w:rPr>
          <w:color w:val="000000"/>
          <w:szCs w:val="32"/>
          <w:cs/>
          <w:lang w:val="en-US" w:eastAsia="en-US"/>
        </w:rPr>
        <w:t>และ</w:t>
      </w:r>
      <w:r w:rsidRPr="00AA6E17">
        <w:rPr>
          <w:szCs w:val="32"/>
          <w:cs/>
          <w:lang w:val="en-US" w:eastAsia="en-US"/>
        </w:rPr>
        <w:t xml:space="preserve">เพื่อขายสินทรัพย์ทางการเงิน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="00275B2B" w:rsidRPr="00AA6E17">
        <w:rPr>
          <w:rFonts w:hint="cs"/>
          <w:szCs w:val="32"/>
          <w:cs/>
          <w:lang w:val="en-US" w:eastAsia="en-US"/>
        </w:rPr>
        <w:t>บริษัทฯและบริษัทย่อยจะจัดประเภทเป็น</w:t>
      </w:r>
      <w:r w:rsidR="00275B2B" w:rsidRPr="00AA6E17">
        <w:rPr>
          <w:szCs w:val="32"/>
          <w:cs/>
          <w:lang w:val="en-US" w:eastAsia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275B2B" w:rsidRPr="00AA6E17">
        <w:rPr>
          <w:rFonts w:hint="cs"/>
          <w:szCs w:val="32"/>
          <w:cs/>
          <w:lang w:val="en-US" w:eastAsia="en-US"/>
        </w:rPr>
        <w:t xml:space="preserve"> </w:t>
      </w:r>
      <w:r w:rsidRPr="00AA6E17">
        <w:rPr>
          <w:szCs w:val="32"/>
          <w:cs/>
          <w:lang w:val="en-US" w:eastAsia="en-US"/>
        </w:rPr>
        <w:t>สินทรัพย์ทางการเงินเหล่านี้รับรู้รายการเมื่อเริ่มแรกด้วยมูลค่ายุติธรรม</w:t>
      </w:r>
    </w:p>
    <w:p w14:paraId="58F2A282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994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ภายหลังจากการรับรู้รายการเมื่อเริ่มแรก กำไรหรือขาดทุน</w:t>
      </w:r>
      <w:r w:rsidR="00623B42" w:rsidRPr="00AA6E17">
        <w:rPr>
          <w:rFonts w:hint="cs"/>
          <w:color w:val="000000"/>
          <w:szCs w:val="32"/>
          <w:cs/>
          <w:lang w:val="en-US" w:eastAsia="en-US"/>
        </w:rPr>
        <w:t>ที่ยังไม่เกิดขึ้น</w:t>
      </w:r>
      <w:r w:rsidRPr="00AA6E17">
        <w:rPr>
          <w:color w:val="000000"/>
          <w:szCs w:val="32"/>
          <w:cs/>
          <w:lang w:val="en-US" w:eastAsia="en-US"/>
        </w:rPr>
        <w:t>จากการเปลี่ยนแปลงในมูลค่ายุติธรรมแสดงเป็นรายการ</w:t>
      </w:r>
      <w:r w:rsidRPr="00AA6E17">
        <w:rPr>
          <w:szCs w:val="32"/>
          <w:cs/>
          <w:lang w:val="en-US" w:eastAsia="en-US"/>
        </w:rPr>
        <w:t>แยกต่างหากในส่วนของกำไรขาดทุนเบ็ดเสร็จอื่น</w:t>
      </w:r>
      <w:r w:rsidR="00623B42" w:rsidRPr="00AA6E17">
        <w:rPr>
          <w:rFonts w:hint="cs"/>
          <w:szCs w:val="32"/>
          <w:cs/>
          <w:lang w:val="en-US" w:eastAsia="en-US"/>
        </w:rPr>
        <w:t>จนกว่าจะจำหน่าย โดยจะรับรู้ผลกำไรหรือขาดทุนจากการจำหน่ายในกำไรหรือขาดทุน</w:t>
      </w:r>
      <w:r w:rsidR="00822DED" w:rsidRPr="00AA6E17">
        <w:rPr>
          <w:rFonts w:hint="cs"/>
          <w:szCs w:val="32"/>
          <w:cs/>
          <w:lang w:val="en-US" w:eastAsia="en-US"/>
        </w:rPr>
        <w:t xml:space="preserve"> ส่วน</w:t>
      </w:r>
      <w:r w:rsidR="00623B42" w:rsidRPr="00AA6E17">
        <w:rPr>
          <w:rFonts w:hint="cs"/>
          <w:szCs w:val="32"/>
          <w:cs/>
          <w:lang w:val="en-US" w:eastAsia="en-US"/>
        </w:rPr>
        <w:t>ผลขาดทุนด้านเครดิตที่คาดว่าจะเกิดขึ้นและดอกเบี้ยรับซึ่งคำนวณด้วยวิธี</w:t>
      </w:r>
      <w:r w:rsidR="004B1272" w:rsidRPr="00AA6E17">
        <w:rPr>
          <w:rFonts w:hint="cs"/>
          <w:szCs w:val="32"/>
          <w:cs/>
          <w:lang w:val="en-US" w:eastAsia="en-US"/>
        </w:rPr>
        <w:t>อัตรา</w:t>
      </w:r>
      <w:r w:rsidR="00623B42" w:rsidRPr="00AA6E17">
        <w:rPr>
          <w:rFonts w:hint="cs"/>
          <w:szCs w:val="32"/>
          <w:cs/>
          <w:lang w:val="en-US" w:eastAsia="en-US"/>
        </w:rPr>
        <w:t>ดอกเบี้ยที่แท้จริงจะถูกรับรู้ในกำไรหรือขาดทุน</w:t>
      </w:r>
    </w:p>
    <w:p w14:paraId="6F513FC6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994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>ณ วันสิ้นรอบระยะเวลารายงาน เงินลงทุนในตราสารหนี้ที่วัดด้วยมูลค่ายุติธรรมผ่านกำไรขาดทุนเบ็ดเสร็จอื่นแสดงในงบแสดง</w:t>
      </w:r>
      <w:r w:rsidRPr="00AA6E17">
        <w:rPr>
          <w:color w:val="000000"/>
          <w:szCs w:val="32"/>
          <w:cs/>
          <w:lang w:val="en-US" w:eastAsia="en-US"/>
        </w:rPr>
        <w:t>ฐานะการเงินด้วยมูลค่ายุติธรรม</w:t>
      </w:r>
    </w:p>
    <w:p w14:paraId="1B087403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94" w:hanging="450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rFonts w:hint="cs"/>
          <w:color w:val="000000"/>
          <w:szCs w:val="32"/>
          <w:cs/>
          <w:lang w:val="en-US" w:eastAsia="en-US"/>
        </w:rPr>
        <w:t>ค)</w:t>
      </w:r>
      <w:r w:rsidRPr="00AA6E17">
        <w:rPr>
          <w:color w:val="000000"/>
          <w:szCs w:val="32"/>
          <w:cs/>
          <w:lang w:val="en-US" w:eastAsia="en-US"/>
        </w:rPr>
        <w:tab/>
        <w:t>สินทรัพย์ทางการเงินที่วัดมูลค่าด้วยราคาทุนตัดจำหน่าย</w:t>
      </w:r>
    </w:p>
    <w:p w14:paraId="2E574BEA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94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เงินลงทุนในตราสารหนี้ที่</w:t>
      </w:r>
      <w:r w:rsidRPr="00AA6E17">
        <w:rPr>
          <w:szCs w:val="32"/>
          <w:cs/>
          <w:lang w:val="en-US" w:eastAsia="en-US"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</w:t>
      </w:r>
      <w:r w:rsidR="00404C80" w:rsidRPr="00AA6E17">
        <w:rPr>
          <w:rFonts w:hint="cs"/>
          <w:szCs w:val="32"/>
          <w:cs/>
          <w:lang w:val="en-US" w:eastAsia="en-US"/>
        </w:rPr>
        <w:t xml:space="preserve">             </w:t>
      </w:r>
      <w:r w:rsidRPr="00AA6E17">
        <w:rPr>
          <w:szCs w:val="32"/>
          <w:cs/>
          <w:lang w:val="en-US" w:eastAsia="en-US"/>
        </w:rPr>
        <w:t>เงินสดซึ่งเป็นการจ่ายชำระเพียงเงินต้นและดอกเบี้ยจากยอดคงเหลือของเงินต้นในวันที่กำหนด</w:t>
      </w:r>
      <w:r w:rsidR="00404C80" w:rsidRPr="00AA6E17">
        <w:rPr>
          <w:rFonts w:hint="cs"/>
          <w:szCs w:val="32"/>
          <w:cs/>
          <w:lang w:val="en-US" w:eastAsia="en-US"/>
        </w:rPr>
        <w:t xml:space="preserve">                   </w:t>
      </w: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>ฯและบริษัทย่อย</w:t>
      </w:r>
      <w:r w:rsidRPr="00AA6E17">
        <w:rPr>
          <w:szCs w:val="32"/>
          <w:cs/>
          <w:lang w:val="en-US" w:eastAsia="en-US"/>
        </w:rPr>
        <w:t xml:space="preserve">จะจัดประเภทเป็นสินทรัพย์ทางการเงินที่วัดมูลค่าด้วยราคาทุนตัดจำหน่าย  สินทรัพย์ทางการเงินเหล่านี้รับรู้รายการเมื่อเริ่มแรกด้วยมูลค่ายุติธรรม </w:t>
      </w:r>
      <w:r w:rsidR="00373DA5" w:rsidRPr="00AA6E17">
        <w:rPr>
          <w:rFonts w:hint="cs"/>
          <w:szCs w:val="32"/>
          <w:cs/>
          <w:lang w:val="en-US" w:eastAsia="en-US"/>
        </w:rPr>
        <w:t xml:space="preserve">ณ วันที่ทำรายการ </w:t>
      </w:r>
      <w:r w:rsidR="00373DA5" w:rsidRPr="00AA6E17">
        <w:rPr>
          <w:szCs w:val="32"/>
          <w:lang w:val="en-US" w:eastAsia="en-US"/>
        </w:rPr>
        <w:t>(Trade date)</w:t>
      </w:r>
    </w:p>
    <w:p w14:paraId="66082C05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94"/>
        <w:jc w:val="thaiDistribute"/>
        <w:textAlignment w:val="baseline"/>
        <w:rPr>
          <w:color w:val="000000"/>
          <w:spacing w:val="-2"/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งบแสดงฐานะ</w:t>
      </w:r>
      <w:r w:rsidRPr="00AA6E17">
        <w:rPr>
          <w:color w:val="000000"/>
          <w:spacing w:val="-2"/>
          <w:szCs w:val="32"/>
          <w:cs/>
          <w:lang w:val="en-US" w:eastAsia="en-US"/>
        </w:rPr>
        <w:t>การเงินด้วยราคาทุนตัดจำหน่ายสุทธิจากค่าเผื่อผลขาดทุนด้านเครดิตที่คาดว่าจะเกิดขึ้น</w:t>
      </w:r>
      <w:r w:rsidRPr="00AA6E17">
        <w:rPr>
          <w:color w:val="000000"/>
          <w:spacing w:val="-2"/>
          <w:szCs w:val="32"/>
          <w:lang w:val="en-US" w:eastAsia="en-US"/>
        </w:rPr>
        <w:t xml:space="preserve"> </w:t>
      </w:r>
      <w:r w:rsidRPr="00AA6E17">
        <w:rPr>
          <w:rFonts w:hint="cs"/>
          <w:color w:val="000000"/>
          <w:spacing w:val="-2"/>
          <w:szCs w:val="32"/>
          <w:cs/>
          <w:lang w:val="en-US" w:eastAsia="en-US"/>
        </w:rPr>
        <w:t>(ถ้ามี)</w:t>
      </w:r>
    </w:p>
    <w:p w14:paraId="628D97C0" w14:textId="77777777" w:rsidR="00404C80" w:rsidRPr="00AA6E17" w:rsidRDefault="00404C80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rFonts w:hint="cs"/>
          <w:szCs w:val="32"/>
          <w:cs/>
          <w:lang w:val="en-US" w:eastAsia="en-US"/>
        </w:rPr>
        <w:t>เว้นแต่ที่</w:t>
      </w:r>
      <w:r w:rsidRPr="00AA6E17">
        <w:rPr>
          <w:rFonts w:eastAsia="Angsana New" w:hint="cs"/>
          <w:szCs w:val="32"/>
          <w:cs/>
          <w:lang w:val="en-US" w:eastAsia="en-US"/>
        </w:rPr>
        <w:t>กล่าว</w:t>
      </w:r>
      <w:r w:rsidRPr="00AA6E17">
        <w:rPr>
          <w:rFonts w:hint="cs"/>
          <w:szCs w:val="32"/>
          <w:cs/>
          <w:lang w:val="en-US" w:eastAsia="en-US"/>
        </w:rPr>
        <w:t xml:space="preserve">ไว้ก่อนหน้านี้ </w:t>
      </w:r>
      <w:r w:rsidRPr="00AA6E17">
        <w:rPr>
          <w:szCs w:val="32"/>
          <w:cs/>
          <w:lang w:val="en-US" w:eastAsia="en-US"/>
        </w:rPr>
        <w:t>สินทรัพย์ทางการเงินประเภท</w:t>
      </w:r>
      <w:r w:rsidRPr="00AA6E17">
        <w:rPr>
          <w:rFonts w:hint="cs"/>
          <w:szCs w:val="32"/>
          <w:cs/>
          <w:lang w:val="en-US" w:eastAsia="en-US"/>
        </w:rPr>
        <w:t>ตราสาร</w:t>
      </w:r>
      <w:r w:rsidRPr="00AA6E17">
        <w:rPr>
          <w:szCs w:val="32"/>
          <w:cs/>
          <w:lang w:val="en-US" w:eastAsia="en-US"/>
        </w:rPr>
        <w:t>หนี้อาจถูกกำหนดให้วัดมูลค่าด้วยมูลค่ายุติธรรมผ่านกำไรหรือขาดทุน หากการกำหนดดังกล่าวช่วยขจัดหรือลดความไม่สอดคล้องของการวัดมูลค่าทางบัญชีอย่างมีนัยสำคัญ</w:t>
      </w:r>
      <w:r w:rsidRPr="00AA6E17">
        <w:rPr>
          <w:rFonts w:hint="cs"/>
          <w:szCs w:val="32"/>
          <w:cs/>
          <w:lang w:val="en-US" w:eastAsia="en-US"/>
        </w:rPr>
        <w:t xml:space="preserve"> โดยเมื่อเลือกแล้วไม่สามารถยกเลิกได้  </w:t>
      </w:r>
    </w:p>
    <w:p w14:paraId="4F6CB7E0" w14:textId="77777777" w:rsidR="004D1A35" w:rsidRDefault="004D1A35">
      <w:pPr>
        <w:suppressAutoHyphens w:val="0"/>
        <w:rPr>
          <w:szCs w:val="32"/>
          <w:u w:val="single"/>
          <w:cs/>
          <w:lang w:val="en-US" w:eastAsia="en-US"/>
        </w:rPr>
      </w:pPr>
      <w:r>
        <w:rPr>
          <w:szCs w:val="32"/>
          <w:u w:val="single"/>
          <w:cs/>
          <w:lang w:val="en-US" w:eastAsia="en-US"/>
        </w:rPr>
        <w:br w:type="page"/>
      </w:r>
    </w:p>
    <w:p w14:paraId="6D039C14" w14:textId="584E5055" w:rsidR="00584E9E" w:rsidRPr="00AA6E17" w:rsidRDefault="00584E9E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u w:val="single"/>
          <w:lang w:val="en-US" w:eastAsia="en-US"/>
        </w:rPr>
      </w:pPr>
      <w:r w:rsidRPr="00AA6E17">
        <w:rPr>
          <w:szCs w:val="32"/>
          <w:u w:val="single"/>
          <w:cs/>
          <w:lang w:val="en-US" w:eastAsia="en-US"/>
        </w:rPr>
        <w:lastRenderedPageBreak/>
        <w:t>สินทรัพย์ทางการเงินประเภทตราสารทุน</w:t>
      </w:r>
    </w:p>
    <w:p w14:paraId="3E87AAB8" w14:textId="77777777" w:rsidR="00584E9E" w:rsidRPr="00AA6E17" w:rsidRDefault="00584E9E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rFonts w:hint="cs"/>
          <w:szCs w:val="32"/>
          <w:cs/>
          <w:lang w:val="en-US" w:eastAsia="en-US"/>
        </w:rPr>
        <w:t>เงินลงทุนในตราสารทุนทุกรายการวัดมูลค่าด้วยมูลค่ายุติธรรมในงบแสดงฐานะการเงิน โดยจัดประเภทเป็น</w:t>
      </w:r>
    </w:p>
    <w:p w14:paraId="75AD2DA1" w14:textId="77777777" w:rsidR="00584E9E" w:rsidRPr="00AA6E17" w:rsidRDefault="00584E9E" w:rsidP="009A5832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</w:rPr>
      </w:pPr>
      <w:r w:rsidRPr="00AA6E17">
        <w:rPr>
          <w:rFonts w:ascii="Angsana New" w:hAnsi="Angsana New" w:cs="Angsana New"/>
          <w:sz w:val="32"/>
          <w:szCs w:val="32"/>
          <w:cs/>
        </w:rPr>
        <w:t>ก</w:t>
      </w:r>
      <w:r w:rsidRPr="00AA6E17">
        <w:rPr>
          <w:rFonts w:ascii="Angsana New" w:hAnsi="Angsana New" w:cs="Angsana New"/>
          <w:sz w:val="32"/>
          <w:szCs w:val="32"/>
        </w:rPr>
        <w:t>)</w:t>
      </w:r>
      <w:r w:rsidRPr="00AA6E17">
        <w:rPr>
          <w:rFonts w:ascii="Angsana New" w:hAnsi="Angsana New" w:cs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0FBC830F" w14:textId="77777777" w:rsidR="00584E9E" w:rsidRPr="00AA6E17" w:rsidRDefault="00584E9E" w:rsidP="009A5832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</w:rPr>
      </w:pPr>
      <w:r w:rsidRPr="00AA6E17">
        <w:rPr>
          <w:rFonts w:ascii="Angsana New" w:hAnsi="Angsana New" w:cs="Angsana New"/>
          <w:sz w:val="32"/>
          <w:szCs w:val="32"/>
        </w:rPr>
        <w:t xml:space="preserve">           </w:t>
      </w:r>
      <w:r w:rsidRPr="00AA6E17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เงินลงทุนในตราสารทุนที่ตั้งใจจะถือไว้เพื่อค้า บริษัทฯและบริษัทย่อยจะจัดประเภทเป็นสินทรัพย์ทางการเงินที่วัดมูลค่าด้วยมูลค่ายุติธรรมผ่านกำไรหรือขาดทุน โดยไม่สามารถเปลี่ยนการจัดประเภทในภายหลังได้ การจัดประเภทรายการพิจารณาเป็นรายตราสาร</w:t>
      </w:r>
    </w:p>
    <w:p w14:paraId="4DFC9CCE" w14:textId="77777777" w:rsidR="00584E9E" w:rsidRPr="00AA6E17" w:rsidRDefault="00584E9E" w:rsidP="009A5832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</w:rPr>
      </w:pPr>
      <w:r w:rsidRPr="00AA6E17">
        <w:rPr>
          <w:rFonts w:ascii="Angsana New" w:hAnsi="Angsana New" w:cs="Angsana New"/>
        </w:rPr>
        <w:t>          </w:t>
      </w:r>
      <w:r w:rsidRPr="00AA6E17">
        <w:rPr>
          <w:rFonts w:ascii="Angsana New" w:hAnsi="Angsana New" w:cs="Angsana New"/>
          <w:cs/>
        </w:rPr>
        <w:tab/>
      </w:r>
      <w:r w:rsidRPr="00AA6E17">
        <w:rPr>
          <w:rFonts w:ascii="Angsana New" w:hAnsi="Angsana New" w:cs="Angsana New"/>
          <w:sz w:val="32"/>
          <w:szCs w:val="32"/>
          <w:cs/>
        </w:rPr>
        <w:t>ภายหลังจากการรับรู้รายการเมื่อเริ่มแรก กำไรหรือขาดทุนที่ยังไม่เกิดขึ้นจากการเปลี่ยนแปลงในมูลค่ายุติธรรมในภายหลังของเงินลงทุนจะรับรู้ในกำไรหรือขาดทุน</w:t>
      </w:r>
    </w:p>
    <w:p w14:paraId="6F187A2D" w14:textId="77777777" w:rsidR="00584E9E" w:rsidRDefault="00584E9E" w:rsidP="009A5832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</w:rPr>
        <w:t xml:space="preserve">           </w:t>
      </w:r>
      <w:r w:rsidRPr="00AA6E17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เงินลงทุนในตราสารทุนที่วัดมูลค่าด้วยมูลค่ายุติธรรมผ่านกำไรหรือขาดทุนแสดงในงบแสดงฐานะการเงินด้วยมูลค่ายุติธรรม</w:t>
      </w:r>
      <w:r w:rsidRPr="00AA6E17">
        <w:rPr>
          <w:rFonts w:ascii="Angsana New" w:hAnsi="Angsana New" w:cs="Angsana New"/>
          <w:sz w:val="32"/>
          <w:szCs w:val="32"/>
        </w:rPr>
        <w:t> 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9140D68" w14:textId="22753EFC" w:rsidR="00584E9E" w:rsidRPr="00AA6E17" w:rsidRDefault="00584E9E" w:rsidP="009A5832">
      <w:pPr>
        <w:pStyle w:val="xmsonormal"/>
        <w:spacing w:before="80" w:after="8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  <w:cs/>
        </w:rPr>
        <w:t>ข</w:t>
      </w:r>
      <w:r w:rsidRPr="00AA6E17">
        <w:rPr>
          <w:rFonts w:ascii="Angsana New" w:hAnsi="Angsana New" w:cs="Angsana New"/>
          <w:sz w:val="32"/>
          <w:szCs w:val="32"/>
        </w:rPr>
        <w:t>)</w:t>
      </w:r>
      <w:r w:rsidRPr="00AA6E17">
        <w:rPr>
          <w:rFonts w:ascii="Angsana New" w:hAnsi="Angsana New" w:cs="Angsana New"/>
          <w:sz w:val="32"/>
          <w:szCs w:val="32"/>
          <w:cs/>
        </w:rPr>
        <w:tab/>
        <w:t>สินทรัพย์ทางการเงินที่กำหนดให้วัดมูลค่าด้วยมูลค่ายุติธรรมผ่านกำไรขาดทุนเบ็ดเสร็จอื่น</w:t>
      </w:r>
    </w:p>
    <w:p w14:paraId="31530867" w14:textId="77777777" w:rsidR="00584E9E" w:rsidRPr="00AA6E17" w:rsidRDefault="00584E9E" w:rsidP="009A5832">
      <w:pPr>
        <w:pStyle w:val="xmsonormal"/>
        <w:spacing w:before="80" w:after="8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</w:rPr>
        <w:t>   </w:t>
      </w:r>
      <w:r w:rsidRPr="00AA6E17">
        <w:rPr>
          <w:rFonts w:ascii="Angsana New" w:hAnsi="Angsana New" w:cs="Angsana New"/>
          <w:sz w:val="32"/>
          <w:szCs w:val="32"/>
          <w:cs/>
        </w:rPr>
        <w:tab/>
        <w:t>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</w:t>
      </w:r>
      <w:r w:rsidR="000143D5" w:rsidRPr="00AA6E17">
        <w:rPr>
          <w:rFonts w:ascii="Angsana New" w:hAnsi="Angsana New" w:cs="Angsana New" w:hint="cs"/>
          <w:sz w:val="32"/>
          <w:szCs w:val="32"/>
          <w:cs/>
        </w:rPr>
        <w:t>สูง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จัดประเภทเป็นสินทรัพย์ทางการเงิ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การจัดประเภทรายการพิจารณาเป็นรายตราสาร นอกจากนี้</w:t>
      </w:r>
      <w:r w:rsidRPr="00AA6E17">
        <w:rPr>
          <w:rFonts w:ascii="Angsana New" w:hAnsi="Angsana New" w:cs="Angsana New"/>
          <w:sz w:val="32"/>
          <w:szCs w:val="32"/>
        </w:rPr>
        <w:t> 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จัดประเภทเงินลงทุนในหน่วยลงทุนในกองทุนทรัสต์เพื่อการลงทุนในอสังหาริมทรัพย์</w:t>
      </w:r>
      <w:r w:rsidRPr="00AA6E17">
        <w:rPr>
          <w:rFonts w:ascii="Angsana New" w:hAnsi="Angsana New" w:cs="Angsana New"/>
          <w:spacing w:val="-4"/>
          <w:sz w:val="32"/>
          <w:szCs w:val="32"/>
          <w:cs/>
        </w:rPr>
        <w:t xml:space="preserve">และโครงสร้างพื้นฐาน </w:t>
      </w:r>
      <w:r w:rsidRPr="00AA6E17">
        <w:rPr>
          <w:rFonts w:ascii="Angsana New" w:hAnsi="Angsana New" w:cs="Angsana New"/>
          <w:spacing w:val="-4"/>
          <w:sz w:val="32"/>
          <w:szCs w:val="32"/>
        </w:rPr>
        <w:t xml:space="preserve">(REIT </w:t>
      </w:r>
      <w:r w:rsidRPr="00AA6E1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AA6E17">
        <w:rPr>
          <w:rFonts w:ascii="Angsana New" w:hAnsi="Angsana New" w:cs="Angsana New"/>
          <w:spacing w:val="-4"/>
          <w:sz w:val="32"/>
          <w:szCs w:val="32"/>
        </w:rPr>
        <w:t xml:space="preserve">Infrastructure Trust) </w:t>
      </w:r>
      <w:r w:rsidRPr="00AA6E17">
        <w:rPr>
          <w:rFonts w:ascii="Angsana New" w:hAnsi="Angsana New" w:cs="Angsana New"/>
          <w:spacing w:val="-4"/>
          <w:sz w:val="32"/>
          <w:szCs w:val="32"/>
          <w:cs/>
        </w:rPr>
        <w:t>กองทุนรวมโครงสร้างพื้นฐาน</w:t>
      </w:r>
      <w:r w:rsidR="005D2C80" w:rsidRPr="00AA6E1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A6E17">
        <w:rPr>
          <w:rFonts w:ascii="Angsana New" w:hAnsi="Angsana New" w:cs="Angsana New"/>
          <w:spacing w:val="-4"/>
          <w:sz w:val="32"/>
          <w:szCs w:val="32"/>
        </w:rPr>
        <w:t>(Infrastructure Fund)</w:t>
      </w:r>
      <w:r w:rsidRPr="00AA6E17">
        <w:rPr>
          <w:rFonts w:ascii="Angsana New" w:hAnsi="Angsana New" w:cs="Angsana New"/>
          <w:sz w:val="32"/>
          <w:szCs w:val="32"/>
        </w:rPr>
        <w:t xml:space="preserve"> 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และกองทุนรวมอสังหาริมทรัพย์ </w:t>
      </w:r>
      <w:r w:rsidRPr="00AA6E17">
        <w:rPr>
          <w:rFonts w:ascii="Angsana New" w:hAnsi="Angsana New" w:cs="Angsana New"/>
          <w:sz w:val="32"/>
          <w:szCs w:val="32"/>
        </w:rPr>
        <w:t xml:space="preserve">(Property Fund) 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เป็นเงินลงทุนในตราสารทุนที่กำหนดให้วัดมูลค่าด้วยมูลค่ายุติธรรมผ่านกำไรขาดทุนเบ็ดเสร็จอื่น ตามคำชี้แจงของสภาวิชาชีพบัญชี เรื่อง </w:t>
      </w:r>
      <w:r w:rsidR="005D2C80" w:rsidRPr="00AA6E1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AA6E17">
        <w:rPr>
          <w:rFonts w:ascii="Angsana New" w:hAnsi="Angsana New" w:cs="Angsana New"/>
          <w:sz w:val="32"/>
          <w:szCs w:val="32"/>
          <w:cs/>
        </w:rPr>
        <w:t>การตีความเงินลงทุนในหน่วยลงทุนกองทุนรวมอสังหาริมทรัพย์ หน่วยทรัสต์เพื่อการลงทุน</w:t>
      </w:r>
      <w:r w:rsidR="005D2C80" w:rsidRPr="00AA6E1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AA6E17">
        <w:rPr>
          <w:rFonts w:ascii="Angsana New" w:hAnsi="Angsana New" w:cs="Angsana New"/>
          <w:sz w:val="32"/>
          <w:szCs w:val="32"/>
          <w:cs/>
        </w:rPr>
        <w:t>ในอสังหาริมทรัพย์ หน่วยลงทุนกองทุนรวมโครงสร้างพื้นฐาน และหน่วยทรัสต์เพื่อการลงทุน</w:t>
      </w:r>
      <w:r w:rsidR="005D2C80" w:rsidRPr="00AA6E1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ในโครงสร้างพื้นฐานที่จดทะเบียนและจัดตั้งในประเทศไทย </w:t>
      </w:r>
    </w:p>
    <w:p w14:paraId="5976250B" w14:textId="77777777" w:rsidR="00584E9E" w:rsidRPr="00AA6E17" w:rsidRDefault="00584E9E" w:rsidP="009A5832">
      <w:pPr>
        <w:pStyle w:val="xmsonormal"/>
        <w:spacing w:before="80" w:after="8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</w:rPr>
        <w:t xml:space="preserve">           </w:t>
      </w:r>
      <w:r w:rsidRPr="00AA6E17">
        <w:rPr>
          <w:rFonts w:ascii="Angsana New" w:hAnsi="Angsana New" w:cs="Angsana New"/>
          <w:sz w:val="32"/>
          <w:szCs w:val="32"/>
          <w:cs/>
        </w:rPr>
        <w:t>ภายหลังจากการรับรู้รายการเมื่อเริ่มแรก</w:t>
      </w:r>
      <w:r w:rsidRPr="00AA6E17">
        <w:rPr>
          <w:rFonts w:ascii="Angsana New" w:hAnsi="Angsana New" w:cs="Angsana New"/>
          <w:sz w:val="32"/>
          <w:szCs w:val="32"/>
        </w:rPr>
        <w:t> 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 กำไรหรือขาดทุนที่ยังไม่เกิดขึ้นจากการเปลี่ยนแปลงในมูลค่ายุติธรรมของเงินลงทุนจะแสดงเป็นรายการแยกต่างหากในส่วนของกำไรขาดทุนเบ็ดเสร็จอื่น </w:t>
      </w:r>
    </w:p>
    <w:p w14:paraId="2477F7BB" w14:textId="77777777" w:rsidR="00584E9E" w:rsidRPr="00AA6E17" w:rsidRDefault="00584E9E" w:rsidP="009A5832">
      <w:pPr>
        <w:pStyle w:val="xmsonormal"/>
        <w:spacing w:before="80" w:after="8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</w:rPr>
        <w:t xml:space="preserve">           </w:t>
      </w:r>
      <w:r w:rsidRPr="00AA6E17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ด้วยมูลค่ายุติธรรมผ่านกำไรขาดทุนเบ็ดเสร็จอื่นแสดงในงบแสดงฐานะการเงินด้วยมูลค่ายุติธรรม</w:t>
      </w:r>
      <w:r w:rsidRPr="00AA6E17">
        <w:rPr>
          <w:rFonts w:ascii="Angsana New" w:hAnsi="Angsana New" w:cs="Angsana New"/>
          <w:sz w:val="32"/>
          <w:szCs w:val="32"/>
        </w:rPr>
        <w:t> 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9678785" w14:textId="77777777" w:rsidR="00584E9E" w:rsidRPr="00AA6E17" w:rsidRDefault="00584E9E" w:rsidP="009A5832">
      <w:pPr>
        <w:pStyle w:val="xmsonormal"/>
        <w:spacing w:before="80" w:after="8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  <w:cs/>
        </w:rPr>
        <w:tab/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E4D0263" w14:textId="77777777" w:rsidR="004D1A35" w:rsidRDefault="004D1A35">
      <w:pPr>
        <w:suppressAutoHyphens w:val="0"/>
        <w:rPr>
          <w:szCs w:val="32"/>
          <w:u w:val="single"/>
          <w:cs/>
          <w:lang w:val="en-US" w:eastAsia="en-US"/>
        </w:rPr>
      </w:pPr>
      <w:r>
        <w:rPr>
          <w:szCs w:val="32"/>
          <w:u w:val="single"/>
          <w:cs/>
          <w:lang w:val="en-US" w:eastAsia="en-US"/>
        </w:rPr>
        <w:br w:type="page"/>
      </w:r>
    </w:p>
    <w:p w14:paraId="03C6B0D8" w14:textId="06FE213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00" w:lineRule="exact"/>
        <w:ind w:left="540"/>
        <w:jc w:val="thaiDistribute"/>
        <w:textAlignment w:val="baseline"/>
        <w:rPr>
          <w:szCs w:val="32"/>
          <w:u w:val="single"/>
          <w:lang w:val="en-US" w:eastAsia="en-US"/>
        </w:rPr>
      </w:pPr>
      <w:r w:rsidRPr="00AA6E17">
        <w:rPr>
          <w:szCs w:val="32"/>
          <w:u w:val="single"/>
          <w:cs/>
          <w:lang w:val="en-US" w:eastAsia="en-US"/>
        </w:rPr>
        <w:lastRenderedPageBreak/>
        <w:t>มูลค่า</w:t>
      </w:r>
      <w:r w:rsidRPr="00AA6E17">
        <w:rPr>
          <w:color w:val="000000"/>
          <w:szCs w:val="32"/>
          <w:u w:val="single"/>
          <w:cs/>
          <w:lang w:val="en-US" w:eastAsia="en-US"/>
        </w:rPr>
        <w:t>ยุติธรรม</w:t>
      </w:r>
    </w:p>
    <w:p w14:paraId="787AF26E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00" w:lineRule="exact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>มูลค่ายุติธรรมของหลักทรัพย์ในความต้องการของตลาดคำนวณจากราคาเสนอซื้อหลังสุด  ณ สิ้นวันทำการสุดท้ายของ</w:t>
      </w:r>
      <w:r w:rsidR="005A53AA" w:rsidRPr="00AA6E17">
        <w:rPr>
          <w:rFonts w:hint="cs"/>
          <w:szCs w:val="32"/>
          <w:cs/>
          <w:lang w:val="en-US" w:eastAsia="en-US"/>
        </w:rPr>
        <w:t>ปี</w:t>
      </w:r>
      <w:r w:rsidRPr="00AA6E17">
        <w:rPr>
          <w:szCs w:val="32"/>
          <w:cs/>
          <w:lang w:val="en-US" w:eastAsia="en-US"/>
        </w:rPr>
        <w:t>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</w:t>
      </w:r>
      <w:r w:rsidR="00411CC4" w:rsidRPr="00AA6E17">
        <w:rPr>
          <w:rFonts w:hint="cs"/>
          <w:szCs w:val="32"/>
          <w:cs/>
          <w:lang w:val="en-US" w:eastAsia="en-US"/>
        </w:rPr>
        <w:t xml:space="preserve">ใช้มูลค่าทางบัญชี </w:t>
      </w:r>
      <w:r w:rsidR="00411CC4" w:rsidRPr="00AA6E17">
        <w:rPr>
          <w:szCs w:val="32"/>
          <w:lang w:val="en-US" w:eastAsia="en-US"/>
        </w:rPr>
        <w:t>(Book Value)</w:t>
      </w:r>
      <w:r w:rsidR="00411CC4" w:rsidRPr="00AA6E17">
        <w:rPr>
          <w:rFonts w:hint="cs"/>
          <w:szCs w:val="32"/>
          <w:cs/>
          <w:lang w:val="en-US" w:eastAsia="en-US"/>
        </w:rPr>
        <w:t xml:space="preserve"> หรือการปรับปรุงมูลค่าทางบัญชี </w:t>
      </w:r>
      <w:r w:rsidR="00411CC4" w:rsidRPr="00AA6E17">
        <w:rPr>
          <w:szCs w:val="32"/>
          <w:lang w:val="en-US" w:eastAsia="en-US"/>
        </w:rPr>
        <w:t>(Adjusted Book Value)</w:t>
      </w:r>
      <w:r w:rsidRPr="00AA6E17">
        <w:rPr>
          <w:szCs w:val="32"/>
          <w:cs/>
          <w:lang w:val="en-US" w:eastAsia="en-US"/>
        </w:rPr>
        <w:t xml:space="preserve"> ส่วนมูลค่ายุติธรรมของหลักทรัพย์รัฐบาลและรัฐวิสาหกิจและของตราสารหนี้ภาคเอกชน คำนวณโดยใช้อัตราผลตอบแทนของสมาคมตลาดตราสารหนี้ไทย มูลค่ายุติธรรมของหน่วยลงทุนคำนวณจากมูลค่าสินทรัพย์สุทธิ </w:t>
      </w:r>
      <w:r w:rsidRPr="00AA6E17">
        <w:rPr>
          <w:szCs w:val="32"/>
          <w:lang w:val="en-US" w:eastAsia="en-US"/>
        </w:rPr>
        <w:t>(Net Asset Value)</w:t>
      </w:r>
    </w:p>
    <w:p w14:paraId="1FB36D5C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00" w:lineRule="exact"/>
        <w:ind w:left="540"/>
        <w:jc w:val="thaiDistribute"/>
        <w:textAlignment w:val="baseline"/>
        <w:rPr>
          <w:b/>
          <w:bCs/>
          <w:color w:val="000000"/>
          <w:szCs w:val="32"/>
          <w:u w:val="single"/>
          <w:lang w:val="en-US" w:eastAsia="en-US"/>
        </w:rPr>
      </w:pPr>
      <w:r w:rsidRPr="00AA6E17">
        <w:rPr>
          <w:color w:val="000000"/>
          <w:szCs w:val="32"/>
          <w:u w:val="single"/>
          <w:cs/>
          <w:lang w:val="en-US" w:eastAsia="en-US"/>
        </w:rPr>
        <w:t>รายได้จากเงินลงทุนและการจำหน่ายเงินลงทุน</w:t>
      </w:r>
    </w:p>
    <w:p w14:paraId="41771E97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00" w:lineRule="exact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กำไรหรือ</w:t>
      </w:r>
      <w:r w:rsidRPr="00AA6E17">
        <w:rPr>
          <w:szCs w:val="32"/>
          <w:cs/>
          <w:lang w:val="en-US" w:eastAsia="en-US"/>
        </w:rPr>
        <w:t>ขาดทุน</w:t>
      </w:r>
      <w:r w:rsidRPr="00AA6E17">
        <w:rPr>
          <w:color w:val="000000"/>
          <w:szCs w:val="32"/>
          <w:cs/>
          <w:lang w:val="en-US" w:eastAsia="en-US"/>
        </w:rPr>
        <w:t>จากการจำหน่ายเงินลงทุนรับรู้ใน</w:t>
      </w:r>
      <w:r w:rsidR="00373DA5" w:rsidRPr="00AA6E17">
        <w:rPr>
          <w:rFonts w:hint="cs"/>
          <w:color w:val="000000"/>
          <w:szCs w:val="32"/>
          <w:cs/>
          <w:lang w:val="en-US" w:eastAsia="en-US"/>
        </w:rPr>
        <w:t>ส่วนของ</w:t>
      </w:r>
      <w:r w:rsidRPr="00AA6E17">
        <w:rPr>
          <w:color w:val="000000"/>
          <w:szCs w:val="32"/>
          <w:cs/>
          <w:lang w:val="en-US" w:eastAsia="en-US"/>
        </w:rPr>
        <w:t>กำไรหรือขาดทุน</w:t>
      </w:r>
      <w:r w:rsidR="00373DA5" w:rsidRPr="00AA6E17">
        <w:rPr>
          <w:rFonts w:hint="cs"/>
          <w:color w:val="000000"/>
          <w:szCs w:val="32"/>
          <w:cs/>
          <w:lang w:val="en-US" w:eastAsia="en-US"/>
        </w:rPr>
        <w:t>ในงบกำไรขาดทุนเบ็ดเสร็จ</w:t>
      </w:r>
      <w:r w:rsidRPr="00AA6E17">
        <w:rPr>
          <w:color w:val="000000"/>
          <w:szCs w:val="32"/>
          <w:cs/>
          <w:lang w:val="en-US" w:eastAsia="en-US"/>
        </w:rPr>
        <w:t xml:space="preserve"> ณ วันที่เกิดรายการ</w:t>
      </w:r>
      <w:r w:rsidRPr="00AA6E17">
        <w:rPr>
          <w:rFonts w:hint="cs"/>
          <w:color w:val="000000"/>
          <w:szCs w:val="32"/>
          <w:cs/>
          <w:lang w:val="en-US" w:eastAsia="en-US"/>
        </w:rPr>
        <w:t xml:space="preserve"> </w:t>
      </w:r>
      <w:r w:rsidRPr="00AA6E17">
        <w:rPr>
          <w:color w:val="000000"/>
          <w:szCs w:val="32"/>
          <w:cs/>
          <w:lang w:val="en-US" w:eastAsia="en-US"/>
        </w:rPr>
        <w:t xml:space="preserve">ยกเว้นผลกำไรหรือขาดทุนจาก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สะสม </w:t>
      </w: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>ฯและบริษัทย่อย</w:t>
      </w:r>
      <w:r w:rsidRPr="00AA6E17">
        <w:rPr>
          <w:szCs w:val="32"/>
          <w:cs/>
          <w:lang w:val="en-US" w:eastAsia="en-US"/>
        </w:rPr>
        <w:t>ใช้วิธี</w:t>
      </w:r>
      <w:r w:rsidR="00373DA5" w:rsidRPr="00AA6E17">
        <w:rPr>
          <w:rFonts w:hint="cs"/>
          <w:szCs w:val="32"/>
          <w:cs/>
          <w:lang w:val="en-US" w:eastAsia="en-US"/>
        </w:rPr>
        <w:t xml:space="preserve">  </w:t>
      </w:r>
      <w:r w:rsidRPr="00AA6E17">
        <w:rPr>
          <w:szCs w:val="32"/>
          <w:cs/>
          <w:lang w:val="en-US" w:eastAsia="en-US"/>
        </w:rPr>
        <w:t>ถัวเฉลี่ยถ่วงน้ำหนักในการคำนวณต้นทุนของเงินลงทุน</w:t>
      </w:r>
    </w:p>
    <w:p w14:paraId="11DD5B3A" w14:textId="77777777" w:rsidR="0062158B" w:rsidRPr="00AA6E17" w:rsidRDefault="0062158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00" w:lineRule="exact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>เงินปันผลจากเงินลงทุนรับรู้ใน</w:t>
      </w:r>
      <w:r w:rsidR="005A53AA" w:rsidRPr="00AA6E17">
        <w:rPr>
          <w:rFonts w:hint="cs"/>
          <w:szCs w:val="32"/>
          <w:cs/>
          <w:lang w:val="en-US" w:eastAsia="en-US"/>
        </w:rPr>
        <w:t>ส่วนของกำไรหรือขาดทุนใน</w:t>
      </w:r>
      <w:r w:rsidRPr="00AA6E17">
        <w:rPr>
          <w:szCs w:val="32"/>
          <w:cs/>
          <w:lang w:val="en-US" w:eastAsia="en-US"/>
        </w:rPr>
        <w:t>งบกำไรขาดทุน</w:t>
      </w:r>
      <w:r w:rsidRPr="00AA6E17">
        <w:rPr>
          <w:rFonts w:hint="cs"/>
          <w:szCs w:val="32"/>
          <w:cs/>
          <w:lang w:val="en-US" w:eastAsia="en-US"/>
        </w:rPr>
        <w:t>เบ็ดเสร็จ</w:t>
      </w:r>
      <w:r w:rsidRPr="00AA6E17">
        <w:rPr>
          <w:szCs w:val="32"/>
          <w:cs/>
          <w:lang w:val="en-US" w:eastAsia="en-US"/>
        </w:rPr>
        <w:t xml:space="preserve">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740187C6" w14:textId="77777777" w:rsidR="00FC7DDB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b/>
          <w:bCs/>
          <w:color w:val="000000"/>
          <w:szCs w:val="32"/>
          <w:u w:val="single"/>
          <w:lang w:val="en-US" w:eastAsia="en-US"/>
        </w:rPr>
      </w:pPr>
      <w:r w:rsidRPr="00AA6E17">
        <w:rPr>
          <w:color w:val="000000"/>
          <w:szCs w:val="32"/>
          <w:u w:val="single"/>
          <w:cs/>
          <w:lang w:val="en-US" w:eastAsia="en-US"/>
        </w:rPr>
        <w:t>การเปลี่ยนแปลงการจัดประเภทรายการเงินลงทุนในตราสารหนี้</w:t>
      </w:r>
    </w:p>
    <w:p w14:paraId="79C2B09C" w14:textId="77777777" w:rsidR="00FF63E0" w:rsidRPr="00AA6E17" w:rsidRDefault="00FC7DDB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>เมื่อโมเดลธุรกิจ (</w:t>
      </w:r>
      <w:r w:rsidRPr="00AA6E17">
        <w:rPr>
          <w:szCs w:val="32"/>
          <w:lang w:val="en-US" w:eastAsia="en-US"/>
        </w:rPr>
        <w:t>Business model</w:t>
      </w:r>
      <w:r w:rsidRPr="00AA6E17">
        <w:rPr>
          <w:rFonts w:hint="cs"/>
          <w:szCs w:val="32"/>
          <w:cs/>
          <w:lang w:val="en-US" w:eastAsia="en-US"/>
        </w:rPr>
        <w:t>) ในการบริหารจัดการสินทรัพย์ทางการเงินของ</w:t>
      </w: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 xml:space="preserve">ฯและบริษัทย่อยมีการเปลี่ยนแปลงไป </w:t>
      </w: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 xml:space="preserve">ฯและบริษัทย่อยต้องมีการเปลี่ยนแปลงการจัดประเภทรายการของเงินลงทุนในตราสารหนี้ใหม่ </w:t>
      </w:r>
      <w:r w:rsidR="00373DA5" w:rsidRPr="00AA6E17">
        <w:rPr>
          <w:rFonts w:hint="cs"/>
          <w:szCs w:val="32"/>
          <w:cs/>
          <w:lang w:val="en-US" w:eastAsia="en-US"/>
        </w:rPr>
        <w:t>โดย</w:t>
      </w:r>
      <w:r w:rsidRPr="00AA6E17">
        <w:rPr>
          <w:rFonts w:hint="cs"/>
          <w:szCs w:val="32"/>
          <w:cs/>
          <w:lang w:val="en-US" w:eastAsia="en-US"/>
        </w:rPr>
        <w:t>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 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แล้วแต่การจัดประเภทรายการของเงินลงทุนใน</w:t>
      </w:r>
      <w:r w:rsidR="001D2BF1" w:rsidRPr="00AA6E17">
        <w:rPr>
          <w:rFonts w:hint="cs"/>
          <w:szCs w:val="32"/>
          <w:cs/>
          <w:lang w:val="en-US" w:eastAsia="en-US"/>
        </w:rPr>
        <w:t xml:space="preserve"> </w:t>
      </w:r>
      <w:r w:rsidRPr="00AA6E17">
        <w:rPr>
          <w:rFonts w:hint="cs"/>
          <w:szCs w:val="32"/>
          <w:cs/>
          <w:lang w:val="en-US" w:eastAsia="en-US"/>
        </w:rPr>
        <w:t>ตราสารหนี้ที่มีการโอนเปลี่ยนประเภท</w:t>
      </w:r>
    </w:p>
    <w:p w14:paraId="3CFE5046" w14:textId="77777777" w:rsidR="001B1475" w:rsidRPr="00AA6E17" w:rsidRDefault="004D422F" w:rsidP="009A5832">
      <w:pPr>
        <w:pStyle w:val="Heading1"/>
        <w:tabs>
          <w:tab w:val="clear" w:pos="0"/>
        </w:tabs>
        <w:spacing w:before="80" w:after="80" w:line="420" w:lineRule="exact"/>
        <w:ind w:left="547" w:hanging="547"/>
        <w:rPr>
          <w:sz w:val="32"/>
          <w:szCs w:val="32"/>
          <w:u w:val="none"/>
          <w:cs/>
        </w:rPr>
      </w:pPr>
      <w:r w:rsidRPr="00AA6E17">
        <w:rPr>
          <w:sz w:val="32"/>
          <w:szCs w:val="32"/>
          <w:u w:val="none"/>
          <w:lang w:val="en-US"/>
        </w:rPr>
        <w:t>4</w:t>
      </w:r>
      <w:r w:rsidR="00D621AB" w:rsidRPr="00AA6E17">
        <w:rPr>
          <w:rFonts w:hint="cs"/>
          <w:sz w:val="32"/>
          <w:szCs w:val="32"/>
          <w:u w:val="none"/>
          <w:cs/>
        </w:rPr>
        <w:t>.</w:t>
      </w:r>
      <w:r w:rsidRPr="00AA6E17">
        <w:rPr>
          <w:rFonts w:hint="cs"/>
          <w:sz w:val="32"/>
          <w:szCs w:val="32"/>
          <w:u w:val="none"/>
          <w:lang w:val="en-US"/>
        </w:rPr>
        <w:t>4</w:t>
      </w:r>
      <w:r w:rsidR="00D621AB" w:rsidRPr="00AA6E17">
        <w:rPr>
          <w:sz w:val="32"/>
          <w:szCs w:val="32"/>
          <w:u w:val="none"/>
          <w:cs/>
        </w:rPr>
        <w:tab/>
      </w:r>
      <w:r w:rsidR="001B1475" w:rsidRPr="00AA6E17">
        <w:rPr>
          <w:sz w:val="32"/>
          <w:szCs w:val="32"/>
          <w:u w:val="none"/>
          <w:cs/>
        </w:rPr>
        <w:t>เงินลงทุนในบริษัทย่อย</w:t>
      </w:r>
      <w:r w:rsidR="00F31193" w:rsidRPr="00AA6E17">
        <w:rPr>
          <w:rFonts w:hint="cs"/>
          <w:sz w:val="32"/>
          <w:szCs w:val="32"/>
          <w:u w:val="none"/>
          <w:cs/>
        </w:rPr>
        <w:t xml:space="preserve"> </w:t>
      </w:r>
      <w:r w:rsidR="001B1475" w:rsidRPr="00AA6E17">
        <w:rPr>
          <w:sz w:val="32"/>
          <w:szCs w:val="32"/>
          <w:u w:val="none"/>
          <w:cs/>
        </w:rPr>
        <w:t>บริษัทร่วม</w:t>
      </w:r>
      <w:r w:rsidR="00F31193" w:rsidRPr="00AA6E17">
        <w:rPr>
          <w:rFonts w:hint="cs"/>
          <w:sz w:val="32"/>
          <w:szCs w:val="32"/>
          <w:u w:val="none"/>
          <w:cs/>
        </w:rPr>
        <w:t>และการร่วมค้า</w:t>
      </w:r>
    </w:p>
    <w:p w14:paraId="035A7429" w14:textId="77777777" w:rsidR="001B1475" w:rsidRPr="009A5832" w:rsidRDefault="001B1475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szCs w:val="32"/>
          <w:cs/>
          <w:lang w:val="en-US" w:eastAsia="en-US"/>
        </w:rPr>
      </w:pPr>
      <w:r w:rsidRPr="009A5832">
        <w:rPr>
          <w:szCs w:val="32"/>
          <w:cs/>
          <w:lang w:val="en-US" w:eastAsia="en-US"/>
        </w:rPr>
        <w:t>เงินลงทุนในบริษัทย่อย</w:t>
      </w:r>
      <w:r w:rsidR="00F31193" w:rsidRPr="009A5832">
        <w:rPr>
          <w:rFonts w:hint="cs"/>
          <w:szCs w:val="32"/>
          <w:cs/>
          <w:lang w:val="en-US" w:eastAsia="en-US"/>
        </w:rPr>
        <w:t xml:space="preserve"> </w:t>
      </w:r>
      <w:r w:rsidRPr="009A5832">
        <w:rPr>
          <w:szCs w:val="32"/>
          <w:cs/>
          <w:lang w:val="en-US" w:eastAsia="en-US"/>
        </w:rPr>
        <w:t>เงินลงทุนในบริษัทร่วม</w:t>
      </w:r>
      <w:r w:rsidR="00F31193" w:rsidRPr="009A5832">
        <w:rPr>
          <w:szCs w:val="32"/>
          <w:cs/>
          <w:lang w:val="en-US" w:eastAsia="en-US"/>
        </w:rPr>
        <w:t>และการร่วมค้า</w:t>
      </w:r>
      <w:r w:rsidRPr="009A5832">
        <w:rPr>
          <w:szCs w:val="32"/>
          <w:cs/>
          <w:lang w:val="en-US" w:eastAsia="en-US"/>
        </w:rPr>
        <w:t>แสดงมูลค่าตามวิธี</w:t>
      </w:r>
      <w:r w:rsidR="00F90144" w:rsidRPr="009A5832">
        <w:rPr>
          <w:rFonts w:hint="cs"/>
          <w:szCs w:val="32"/>
          <w:cs/>
          <w:lang w:val="en-US" w:eastAsia="en-US"/>
        </w:rPr>
        <w:t>ส่วนได้เสีย</w:t>
      </w:r>
      <w:r w:rsidR="00623B42" w:rsidRPr="009A5832">
        <w:rPr>
          <w:rFonts w:hint="cs"/>
          <w:szCs w:val="32"/>
          <w:cs/>
          <w:lang w:val="en-US" w:eastAsia="en-US"/>
        </w:rPr>
        <w:t xml:space="preserve"> </w:t>
      </w:r>
      <w:r w:rsidRPr="009A5832">
        <w:rPr>
          <w:szCs w:val="32"/>
          <w:cs/>
          <w:lang w:val="en-US" w:eastAsia="en-US"/>
        </w:rPr>
        <w:t>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</w:t>
      </w:r>
      <w:r w:rsidR="00623B42" w:rsidRPr="009A5832">
        <w:rPr>
          <w:rFonts w:hint="cs"/>
          <w:szCs w:val="32"/>
          <w:cs/>
          <w:lang w:val="en-US" w:eastAsia="en-US"/>
        </w:rPr>
        <w:t xml:space="preserve">บริษัทย่อย </w:t>
      </w:r>
      <w:r w:rsidRPr="009A5832">
        <w:rPr>
          <w:szCs w:val="32"/>
          <w:cs/>
          <w:lang w:val="en-US" w:eastAsia="en-US"/>
        </w:rPr>
        <w:t>บริษัทร่วม</w:t>
      </w:r>
      <w:r w:rsidR="00F31193" w:rsidRPr="009A5832">
        <w:rPr>
          <w:szCs w:val="32"/>
          <w:cs/>
          <w:lang w:val="en-US" w:eastAsia="en-US"/>
        </w:rPr>
        <w:t>และการร่วมค้า</w:t>
      </w:r>
      <w:r w:rsidRPr="009A5832">
        <w:rPr>
          <w:szCs w:val="32"/>
          <w:cs/>
          <w:lang w:val="en-US" w:eastAsia="en-US"/>
        </w:rPr>
        <w:t xml:space="preserve">ตามอัตราส่วนการลงทุน </w:t>
      </w:r>
    </w:p>
    <w:p w14:paraId="4026FD7F" w14:textId="77777777" w:rsidR="00C70A92" w:rsidRPr="00AA6E17" w:rsidRDefault="004D422F" w:rsidP="009A5832">
      <w:pPr>
        <w:pStyle w:val="Heading1"/>
        <w:tabs>
          <w:tab w:val="clear" w:pos="0"/>
        </w:tabs>
        <w:spacing w:before="80" w:after="80" w:line="420" w:lineRule="exact"/>
        <w:ind w:left="547" w:hanging="547"/>
        <w:rPr>
          <w:sz w:val="32"/>
          <w:szCs w:val="32"/>
          <w:u w:val="none"/>
        </w:rPr>
      </w:pPr>
      <w:r w:rsidRPr="00AA6E17">
        <w:rPr>
          <w:rFonts w:hint="cs"/>
          <w:sz w:val="32"/>
          <w:szCs w:val="32"/>
          <w:u w:val="none"/>
          <w:lang w:val="en-US"/>
        </w:rPr>
        <w:t>4</w:t>
      </w:r>
      <w:r w:rsidR="00D621AB" w:rsidRPr="00AA6E17">
        <w:rPr>
          <w:rFonts w:hint="cs"/>
          <w:sz w:val="32"/>
          <w:szCs w:val="32"/>
          <w:u w:val="none"/>
          <w:cs/>
        </w:rPr>
        <w:t>.</w:t>
      </w:r>
      <w:r w:rsidRPr="00AA6E17">
        <w:rPr>
          <w:rFonts w:hint="cs"/>
          <w:sz w:val="32"/>
          <w:szCs w:val="32"/>
          <w:u w:val="none"/>
          <w:lang w:val="en-US"/>
        </w:rPr>
        <w:t>5</w:t>
      </w:r>
      <w:r w:rsidR="00D621AB" w:rsidRPr="00AA6E17">
        <w:rPr>
          <w:sz w:val="32"/>
          <w:szCs w:val="32"/>
          <w:u w:val="none"/>
          <w:cs/>
        </w:rPr>
        <w:tab/>
      </w:r>
      <w:r w:rsidR="00C70A92" w:rsidRPr="00AA6E17">
        <w:rPr>
          <w:sz w:val="32"/>
          <w:szCs w:val="32"/>
          <w:u w:val="none"/>
          <w:cs/>
        </w:rPr>
        <w:t>เงินให้สินเชื่อแก่ลูกหนี้</w:t>
      </w:r>
    </w:p>
    <w:p w14:paraId="32D7B83F" w14:textId="77777777" w:rsidR="00A9025A" w:rsidRPr="009A5832" w:rsidRDefault="00A9025A" w:rsidP="009A583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szCs w:val="32"/>
          <w:lang w:val="en-US" w:eastAsia="en-US"/>
        </w:rPr>
      </w:pPr>
      <w:r w:rsidRPr="009A5832">
        <w:rPr>
          <w:szCs w:val="32"/>
          <w:cs/>
          <w:lang w:val="en-US" w:eastAsia="en-US"/>
        </w:rPr>
        <w:t xml:space="preserve">เงินให้สินเชื่อแก่ลูกหนี้แสดงเฉพาะยอดเงินต้นไม่รวมดอกเบี้ยค้างรับ </w:t>
      </w:r>
      <w:r w:rsidR="000872C2" w:rsidRPr="009A5832">
        <w:rPr>
          <w:rFonts w:hint="cs"/>
          <w:szCs w:val="32"/>
          <w:cs/>
          <w:lang w:val="en-US" w:eastAsia="en-US"/>
        </w:rPr>
        <w:t>ดอกเบี้ยรับล่วงหน้าและค่าธรรมเนียม</w:t>
      </w:r>
      <w:r w:rsidRPr="009A5832">
        <w:rPr>
          <w:szCs w:val="32"/>
          <w:cs/>
          <w:lang w:val="en-US" w:eastAsia="en-US"/>
        </w:rPr>
        <w:t xml:space="preserve">ของเงินให้สินเชื่อแก่ลูกหนี้ที่ยังไม่รับรู้เป็นรายได้แสดงเป็นรายการหักจากเงินให้สินเชื่อแก่ลูกหนี้ </w:t>
      </w:r>
    </w:p>
    <w:p w14:paraId="73BD2EA7" w14:textId="77777777" w:rsidR="004D1A35" w:rsidRDefault="004D1A35">
      <w:pPr>
        <w:suppressAutoHyphens w:val="0"/>
        <w:rPr>
          <w:szCs w:val="32"/>
          <w:cs/>
          <w:lang w:val="en-US" w:eastAsia="en-US"/>
        </w:rPr>
      </w:pPr>
      <w:r>
        <w:rPr>
          <w:szCs w:val="32"/>
          <w:cs/>
          <w:lang w:val="en-US" w:eastAsia="en-US"/>
        </w:rPr>
        <w:br w:type="page"/>
      </w:r>
    </w:p>
    <w:p w14:paraId="18C40AD4" w14:textId="4B616DC6" w:rsidR="00A9025A" w:rsidRPr="009A5832" w:rsidRDefault="00A9025A" w:rsidP="002639DD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 w:rsidRPr="009A5832">
        <w:rPr>
          <w:szCs w:val="32"/>
          <w:cs/>
          <w:lang w:val="en-US" w:eastAsia="en-US"/>
        </w:rPr>
        <w:lastRenderedPageBreak/>
        <w:t>ลูกหนี้ตามสัญญาเช่าซื้อและสัญญาเช่าการเงินแสดงมูลค่าตามสัญญาเช่าซื้อและสัญญาเช่าการเงินคงค้างสุทธิ</w:t>
      </w:r>
      <w:r w:rsidR="000872C2" w:rsidRPr="009A5832">
        <w:rPr>
          <w:szCs w:val="32"/>
          <w:cs/>
          <w:lang w:val="en-US" w:eastAsia="en-US"/>
        </w:rPr>
        <w:t>จากเงินรับล่วงหน้าจากลูกหนี้ตามสัญญา</w:t>
      </w:r>
      <w:r w:rsidR="000872C2" w:rsidRPr="009A5832">
        <w:rPr>
          <w:rFonts w:hint="cs"/>
          <w:szCs w:val="32"/>
          <w:cs/>
          <w:lang w:val="en-US" w:eastAsia="en-US"/>
        </w:rPr>
        <w:t>เช่าซื้อและ</w:t>
      </w:r>
      <w:r w:rsidR="000872C2" w:rsidRPr="009A5832">
        <w:rPr>
          <w:szCs w:val="32"/>
          <w:cs/>
          <w:lang w:val="en-US" w:eastAsia="en-US"/>
        </w:rPr>
        <w:t>เช่าการเงิน</w:t>
      </w:r>
      <w:r w:rsidR="00DF1948" w:rsidRPr="009A5832">
        <w:rPr>
          <w:rFonts w:hint="cs"/>
          <w:szCs w:val="32"/>
          <w:cs/>
          <w:lang w:val="en-US" w:eastAsia="en-US"/>
        </w:rPr>
        <w:t xml:space="preserve"> </w:t>
      </w:r>
      <w:r w:rsidRPr="009A5832">
        <w:rPr>
          <w:szCs w:val="32"/>
          <w:cs/>
          <w:lang w:val="en-US" w:eastAsia="en-US"/>
        </w:rPr>
        <w:t>ยอดคงเหลือของรายได้ทางการเงิน</w:t>
      </w:r>
      <w:r w:rsidR="000872C2" w:rsidRPr="009A5832">
        <w:rPr>
          <w:rFonts w:hint="cs"/>
          <w:szCs w:val="32"/>
          <w:cs/>
          <w:lang w:val="en-US" w:eastAsia="en-US"/>
        </w:rPr>
        <w:t>และค่าธรรมเนียม</w:t>
      </w:r>
      <w:r w:rsidRPr="009A5832">
        <w:rPr>
          <w:szCs w:val="32"/>
          <w:cs/>
          <w:lang w:val="en-US" w:eastAsia="en-US"/>
        </w:rPr>
        <w:t>ที่ยังไม่ถือเป็นรายได้ ซึ่งแสดงสุทธิจากค่านายหน้าและค่าใช้จ่ายทางตรงที่เกิดขึ้นเมื่อเริ่มแรกจากการให้เช่าซื้อรอตัดบัญชี</w:t>
      </w:r>
      <w:r w:rsidR="00963B53">
        <w:rPr>
          <w:rFonts w:hint="cs"/>
          <w:szCs w:val="32"/>
          <w:cs/>
          <w:lang w:val="en-US" w:eastAsia="en-US"/>
        </w:rPr>
        <w:t xml:space="preserve"> </w:t>
      </w:r>
      <w:r w:rsidR="000872C2" w:rsidRPr="009A5832">
        <w:rPr>
          <w:rFonts w:hint="cs"/>
          <w:szCs w:val="32"/>
          <w:cs/>
          <w:lang w:val="en-US" w:eastAsia="en-US"/>
        </w:rPr>
        <w:t>แสดงเป็นรายการหักจากลูกหนี้ตามสัญญาเช่าซื้อและสัญญาเช่าการเงิน</w:t>
      </w:r>
    </w:p>
    <w:p w14:paraId="33E01480" w14:textId="67943E50" w:rsidR="009426DE" w:rsidRPr="009A5832" w:rsidRDefault="00963B53" w:rsidP="002639DD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>
        <w:rPr>
          <w:rFonts w:hint="cs"/>
          <w:szCs w:val="32"/>
          <w:cs/>
          <w:lang w:val="en-US" w:eastAsia="en-US"/>
        </w:rPr>
        <w:t>สำหรับ</w:t>
      </w:r>
      <w:r w:rsidR="005F1148" w:rsidRPr="009A5832">
        <w:rPr>
          <w:szCs w:val="32"/>
          <w:cs/>
          <w:lang w:val="en-US" w:eastAsia="en-US"/>
        </w:rPr>
        <w:t>บริษัท</w:t>
      </w:r>
      <w:r w:rsidR="00033858" w:rsidRPr="009A5832">
        <w:rPr>
          <w:rFonts w:hint="cs"/>
          <w:szCs w:val="32"/>
          <w:cs/>
          <w:lang w:val="en-US" w:eastAsia="en-US"/>
        </w:rPr>
        <w:t>ฯ</w:t>
      </w:r>
      <w:r w:rsidR="005F1148" w:rsidRPr="009A5832">
        <w:rPr>
          <w:szCs w:val="32"/>
          <w:cs/>
          <w:lang w:val="en-US" w:eastAsia="en-US"/>
        </w:rPr>
        <w:t>และบริษัทย่อย</w:t>
      </w:r>
      <w:r w:rsidR="00F31193" w:rsidRPr="009A5832">
        <w:rPr>
          <w:rFonts w:hint="cs"/>
          <w:szCs w:val="32"/>
          <w:cs/>
          <w:lang w:val="en-US" w:eastAsia="en-US"/>
        </w:rPr>
        <w:t>ที่</w:t>
      </w:r>
      <w:r w:rsidR="005F1148" w:rsidRPr="009A5832">
        <w:rPr>
          <w:szCs w:val="32"/>
          <w:cs/>
          <w:lang w:val="en-US" w:eastAsia="en-US"/>
        </w:rPr>
        <w:t>ประกอบธุรกิจโดยการรับซื้อหรือรับโอนสินทรัพย์ด้อยคุณภาพมาจากสถาบันการเงินอื่น เงินที่จ่ายไปเพื่อให้ได้มาซึ่งเงินให้สินเชื่อจาก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ซึ่งแสดงตามราคาทุนตัดจำหน่าย</w:t>
      </w:r>
      <w:r>
        <w:rPr>
          <w:rFonts w:hint="cs"/>
          <w:szCs w:val="32"/>
          <w:cs/>
          <w:lang w:val="en-US" w:eastAsia="en-US"/>
        </w:rPr>
        <w:t xml:space="preserve"> </w:t>
      </w:r>
    </w:p>
    <w:p w14:paraId="367F2FCB" w14:textId="77777777" w:rsidR="005F1148" w:rsidRPr="00AA6E17" w:rsidRDefault="009426DE" w:rsidP="002639DD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 w:rsidRPr="009A5832">
        <w:rPr>
          <w:szCs w:val="32"/>
          <w:cs/>
          <w:lang w:val="en-US" w:eastAsia="en-US"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Pr="009A5832">
        <w:rPr>
          <w:szCs w:val="32"/>
          <w:lang w:val="en-US" w:eastAsia="en-US"/>
        </w:rPr>
        <w:t xml:space="preserve"> </w:t>
      </w:r>
      <w:r w:rsidRPr="009A5832">
        <w:rPr>
          <w:szCs w:val="32"/>
          <w:cs/>
          <w:lang w:val="en-US" w:eastAsia="en-US"/>
        </w:rPr>
        <w:t>โดยลูกหนี้ธุรกิจหลักทรัพย์รวมถึงลูกหนี้เงินให้กู้ยืมเพื่อซื้อหลักทรัพย์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เงินที่นำไปวางเป็นประกันกับเจ้าหนี้หุ้นยืมหรือศูนย์รับฝากหลักทรัพย์ และรวมถึงลูกหนี้อื่น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และ</w:t>
      </w:r>
      <w:r w:rsidRPr="00AA6E17">
        <w:rPr>
          <w:szCs w:val="32"/>
          <w:cs/>
          <w:lang w:val="en-US" w:eastAsia="en-US"/>
        </w:rPr>
        <w:t>สำหรับ</w:t>
      </w:r>
      <w:r w:rsidRPr="009A5832">
        <w:rPr>
          <w:szCs w:val="32"/>
          <w:cs/>
          <w:lang w:val="en-US" w:eastAsia="en-US"/>
        </w:rPr>
        <w:t>ลูกหนี้ที่ซื้อขายหลักทรัพย์ด้วยเงินสดแสดงไว้ภายใต้รายการ “ลูกหนี้จากการซื้อขายหลักทรัพย์”</w:t>
      </w:r>
    </w:p>
    <w:p w14:paraId="4859488D" w14:textId="77777777" w:rsidR="00186045" w:rsidRPr="00AA6E17" w:rsidRDefault="004D422F" w:rsidP="002639DD">
      <w:pPr>
        <w:pStyle w:val="Heading1"/>
        <w:tabs>
          <w:tab w:val="clear" w:pos="0"/>
        </w:tabs>
        <w:spacing w:before="120" w:after="120"/>
        <w:ind w:left="547" w:hanging="547"/>
        <w:rPr>
          <w:sz w:val="32"/>
          <w:szCs w:val="32"/>
          <w:u w:val="none"/>
        </w:rPr>
      </w:pPr>
      <w:r w:rsidRPr="00AA6E17">
        <w:rPr>
          <w:rFonts w:hint="cs"/>
          <w:sz w:val="32"/>
          <w:szCs w:val="32"/>
          <w:u w:val="none"/>
          <w:lang w:val="en-US"/>
        </w:rPr>
        <w:t>4</w:t>
      </w:r>
      <w:r w:rsidR="001E0383" w:rsidRPr="00AA6E17">
        <w:rPr>
          <w:rFonts w:hint="cs"/>
          <w:sz w:val="32"/>
          <w:szCs w:val="32"/>
          <w:u w:val="none"/>
          <w:cs/>
        </w:rPr>
        <w:t>.</w:t>
      </w:r>
      <w:r w:rsidRPr="00AA6E17">
        <w:rPr>
          <w:rFonts w:hint="cs"/>
          <w:sz w:val="32"/>
          <w:szCs w:val="32"/>
          <w:u w:val="none"/>
          <w:lang w:val="en-US"/>
        </w:rPr>
        <w:t>6</w:t>
      </w:r>
      <w:r w:rsidR="001E0383" w:rsidRPr="00AA6E17">
        <w:rPr>
          <w:sz w:val="32"/>
          <w:szCs w:val="32"/>
          <w:u w:val="none"/>
          <w:cs/>
        </w:rPr>
        <w:tab/>
      </w:r>
      <w:r w:rsidR="00186045" w:rsidRPr="00AA6E17">
        <w:rPr>
          <w:sz w:val="32"/>
          <w:szCs w:val="32"/>
          <w:u w:val="none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4411FD7" w14:textId="77777777" w:rsidR="00186045" w:rsidRPr="00AA6E17" w:rsidRDefault="00186045" w:rsidP="002639DD">
      <w:pPr>
        <w:tabs>
          <w:tab w:val="left" w:pos="1440"/>
        </w:tabs>
        <w:spacing w:before="120" w:after="120"/>
        <w:ind w:left="547"/>
        <w:jc w:val="thaiDistribute"/>
        <w:rPr>
          <w:szCs w:val="32"/>
          <w:u w:val="single"/>
        </w:rPr>
      </w:pPr>
      <w:r w:rsidRPr="00AA6E17">
        <w:rPr>
          <w:szCs w:val="32"/>
          <w:u w:val="single"/>
          <w:cs/>
        </w:rPr>
        <w:t>เงินให้สินเชื่อจากการซื้อลูกหนี้</w:t>
      </w:r>
    </w:p>
    <w:p w14:paraId="716F540B" w14:textId="77777777" w:rsidR="005F1148" w:rsidRPr="00AA6E17" w:rsidRDefault="00420AF3" w:rsidP="002639DD">
      <w:pPr>
        <w:tabs>
          <w:tab w:val="left" w:pos="1440"/>
        </w:tabs>
        <w:spacing w:before="120" w:after="12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บริษัทฯ</w:t>
      </w:r>
      <w:r w:rsidR="00186045" w:rsidRPr="00AA6E17">
        <w:rPr>
          <w:szCs w:val="32"/>
          <w:cs/>
        </w:rPr>
        <w:t>และบริษัทย่อย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</w:t>
      </w:r>
      <w:r w:rsidR="001C314E" w:rsidRPr="00AA6E17">
        <w:rPr>
          <w:rFonts w:hint="cs"/>
          <w:szCs w:val="32"/>
          <w:cs/>
        </w:rPr>
        <w:t>ลูกหนี้</w:t>
      </w:r>
      <w:r w:rsidR="00186045" w:rsidRPr="00AA6E17">
        <w:rPr>
          <w:szCs w:val="32"/>
          <w:cs/>
        </w:rPr>
        <w:t>นั้น โดยคิดลดการคาดการณ์ของจำนวนเงินที่จะได้รับในอนาคตโดยอ้างอิงจากข้อมูลในอดีต</w:t>
      </w:r>
      <w:r w:rsidR="00871DD6" w:rsidRPr="00AA6E17">
        <w:rPr>
          <w:szCs w:val="32"/>
          <w:cs/>
        </w:rPr>
        <w:t>และปรับปรุงด้วยข้อมูลที่สังเกต</w:t>
      </w:r>
      <w:r w:rsidR="00871DD6" w:rsidRPr="00AA6E17">
        <w:rPr>
          <w:rFonts w:hint="cs"/>
          <w:szCs w:val="32"/>
          <w:cs/>
        </w:rPr>
        <w:t>ได้</w:t>
      </w:r>
      <w:r w:rsidR="00871DD6" w:rsidRPr="00AA6E17">
        <w:rPr>
          <w:szCs w:val="32"/>
          <w:cs/>
        </w:rPr>
        <w:t>ในปัจจุบัน</w:t>
      </w:r>
    </w:p>
    <w:p w14:paraId="0735F259" w14:textId="77777777" w:rsidR="00186045" w:rsidRPr="00AA6E17" w:rsidRDefault="005F1148" w:rsidP="002639DD">
      <w:pPr>
        <w:tabs>
          <w:tab w:val="left" w:pos="1440"/>
        </w:tabs>
        <w:spacing w:before="120" w:after="120"/>
        <w:ind w:left="547"/>
        <w:jc w:val="thaiDistribute"/>
        <w:rPr>
          <w:b/>
          <w:bCs/>
          <w:szCs w:val="32"/>
          <w:u w:val="single"/>
        </w:rPr>
      </w:pPr>
      <w:r w:rsidRPr="00AA6E17">
        <w:rPr>
          <w:szCs w:val="32"/>
          <w:u w:val="single"/>
          <w:cs/>
        </w:rPr>
        <w:t>สินทรัพย์ทางการเงิน</w:t>
      </w:r>
      <w:r w:rsidR="001C314E" w:rsidRPr="00AA6E17">
        <w:rPr>
          <w:rFonts w:hint="cs"/>
          <w:szCs w:val="32"/>
          <w:u w:val="single"/>
          <w:cs/>
        </w:rPr>
        <w:t>อื่น</w:t>
      </w:r>
    </w:p>
    <w:p w14:paraId="3B9EF1A3" w14:textId="77777777" w:rsidR="004C4E59" w:rsidRPr="00AA6E17" w:rsidRDefault="004C4E59" w:rsidP="002639DD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ab/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นำหลักการทั่วไป</w:t>
      </w:r>
      <w:r w:rsidR="009F29C0" w:rsidRPr="00AA6E17">
        <w:rPr>
          <w:rFonts w:hint="cs"/>
          <w:szCs w:val="32"/>
          <w:cs/>
        </w:rPr>
        <w:t xml:space="preserve"> (</w:t>
      </w:r>
      <w:r w:rsidR="009F29C0" w:rsidRPr="00AA6E17">
        <w:rPr>
          <w:szCs w:val="32"/>
          <w:lang w:val="en-US"/>
        </w:rPr>
        <w:t>General Approach</w:t>
      </w:r>
      <w:r w:rsidR="009F29C0" w:rsidRPr="00AA6E17">
        <w:rPr>
          <w:rFonts w:hint="cs"/>
          <w:szCs w:val="32"/>
          <w:cs/>
          <w:lang w:val="en-US"/>
        </w:rPr>
        <w:t xml:space="preserve">) </w:t>
      </w:r>
      <w:r w:rsidRPr="00AA6E17">
        <w:rPr>
          <w:szCs w:val="32"/>
          <w:cs/>
        </w:rPr>
        <w:t>มาใช้ในการคำนวณผลขาดทุนด้านเครดิตที่คาดว่าจะเกิดขึ้นของสินทรัพย์ทางการเงิน</w:t>
      </w:r>
      <w:r w:rsidR="001C314E" w:rsidRPr="00AA6E17">
        <w:rPr>
          <w:rFonts w:hint="cs"/>
          <w:szCs w:val="32"/>
          <w:cs/>
        </w:rPr>
        <w:t>อื่น</w:t>
      </w:r>
      <w:r w:rsidRPr="00AA6E17">
        <w:rPr>
          <w:szCs w:val="32"/>
        </w:rPr>
        <w:t> </w:t>
      </w:r>
      <w:r w:rsidRPr="00AA6E17">
        <w:rPr>
          <w:szCs w:val="32"/>
          <w:cs/>
        </w:rPr>
        <w:t>เช่น เงินฝากสถาบันการเงิน เงินลงทุนในตราสารหนี้ที่วัดมูลค่าด้วยราคาทุนตัดจำหน่าย</w:t>
      </w:r>
      <w:r w:rsidR="00C42DD5" w:rsidRPr="00AA6E17">
        <w:rPr>
          <w:szCs w:val="32"/>
          <w:cs/>
        </w:rPr>
        <w:t xml:space="preserve"> </w:t>
      </w:r>
      <w:r w:rsidRPr="00AA6E17">
        <w:rPr>
          <w:szCs w:val="32"/>
          <w:cs/>
        </w:rPr>
        <w:t>เงินลงทุนในตราสารหนี้ที่วัดมูลด้วยมูลค่ายุติธรรมผ่านกำไรขาดทุนเบ็ดเสร็จอื่น เงินให้สินเชื่อและดอกเบี้ยค้างรับ</w:t>
      </w:r>
      <w:r w:rsidR="001C314E" w:rsidRPr="00AA6E17">
        <w:rPr>
          <w:rFonts w:hint="cs"/>
          <w:szCs w:val="32"/>
          <w:cs/>
        </w:rPr>
        <w:t xml:space="preserve"> </w:t>
      </w:r>
      <w:r w:rsidR="009F29C0" w:rsidRPr="00AA6E17">
        <w:rPr>
          <w:rFonts w:hint="cs"/>
          <w:szCs w:val="32"/>
          <w:cs/>
        </w:rPr>
        <w:t xml:space="preserve">(ไม่รวมถึงเงินให้สินเชื่อจากการซื้อลูกหนี้) </w:t>
      </w:r>
      <w:r w:rsidR="001C314E" w:rsidRPr="00AA6E17">
        <w:rPr>
          <w:rFonts w:hint="cs"/>
          <w:szCs w:val="32"/>
          <w:cs/>
        </w:rPr>
        <w:t>โดย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 xml:space="preserve">จะจัดกลุ่มสินทรัพย์ทางการเงินออกเป็น </w:t>
      </w:r>
      <w:r w:rsidR="004D422F" w:rsidRPr="00AA6E17">
        <w:rPr>
          <w:szCs w:val="32"/>
          <w:lang w:val="en-US"/>
        </w:rPr>
        <w:t>3</w:t>
      </w:r>
      <w:r w:rsidRPr="00AA6E17">
        <w:rPr>
          <w:szCs w:val="32"/>
          <w:cs/>
        </w:rPr>
        <w:t xml:space="preserve"> กลุ่ม (</w:t>
      </w:r>
      <w:r w:rsidRPr="00AA6E17">
        <w:rPr>
          <w:szCs w:val="32"/>
        </w:rPr>
        <w:t>three</w:t>
      </w:r>
      <w:r w:rsidRPr="00AA6E17">
        <w:rPr>
          <w:szCs w:val="32"/>
          <w:cs/>
        </w:rPr>
        <w:t>-</w:t>
      </w:r>
      <w:r w:rsidRPr="00AA6E17">
        <w:rPr>
          <w:szCs w:val="32"/>
        </w:rPr>
        <w:t>stage approach</w:t>
      </w:r>
      <w:r w:rsidRPr="00AA6E17">
        <w:rPr>
          <w:szCs w:val="32"/>
          <w:cs/>
        </w:rPr>
        <w:t>) เพื่อวัดมูลค่าของค่าเผื่อผลขาดทุนด้านเครดิตที่คาดว่าจะเกิดขึ้น โดยการจัดกลุ่ม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23D698E3" w14:textId="77777777" w:rsidR="003231FD" w:rsidRDefault="004C4E59" w:rsidP="009A5832">
      <w:pPr>
        <w:pStyle w:val="BodyText"/>
        <w:tabs>
          <w:tab w:val="left" w:pos="567"/>
          <w:tab w:val="left" w:pos="1134"/>
        </w:tabs>
        <w:spacing w:before="80" w:after="80"/>
        <w:ind w:left="547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</w:r>
    </w:p>
    <w:p w14:paraId="67F9B4D4" w14:textId="77777777" w:rsidR="003231FD" w:rsidRDefault="003231FD">
      <w:pPr>
        <w:suppressAutoHyphens w:val="0"/>
        <w:rPr>
          <w:szCs w:val="32"/>
          <w:cs/>
        </w:rPr>
      </w:pPr>
      <w:r>
        <w:rPr>
          <w:szCs w:val="32"/>
          <w:cs/>
        </w:rPr>
        <w:br w:type="page"/>
      </w:r>
    </w:p>
    <w:p w14:paraId="5BA8C19F" w14:textId="719B0DCB" w:rsidR="004C4E59" w:rsidRPr="00AA6E17" w:rsidRDefault="003231FD" w:rsidP="009A5832">
      <w:pPr>
        <w:pStyle w:val="BodyText"/>
        <w:tabs>
          <w:tab w:val="left" w:pos="567"/>
          <w:tab w:val="left" w:pos="1134"/>
        </w:tabs>
        <w:spacing w:before="80" w:after="80"/>
        <w:ind w:left="547" w:hanging="547"/>
        <w:jc w:val="thaiDistribute"/>
        <w:rPr>
          <w:szCs w:val="32"/>
          <w:cs/>
        </w:rPr>
      </w:pPr>
      <w:r>
        <w:rPr>
          <w:szCs w:val="32"/>
          <w:cs/>
        </w:rPr>
        <w:lastRenderedPageBreak/>
        <w:tab/>
      </w:r>
      <w:r w:rsidR="004C4E59" w:rsidRPr="00AA6E17">
        <w:rPr>
          <w:szCs w:val="32"/>
          <w:cs/>
        </w:rPr>
        <w:t xml:space="preserve">กลุ่มที่ </w:t>
      </w:r>
      <w:r w:rsidR="004D422F" w:rsidRPr="00AA6E17">
        <w:rPr>
          <w:szCs w:val="32"/>
          <w:lang w:val="en-US"/>
        </w:rPr>
        <w:t>1</w:t>
      </w:r>
      <w:r w:rsidR="004C4E59" w:rsidRPr="00AA6E17">
        <w:rPr>
          <w:szCs w:val="32"/>
          <w:cs/>
        </w:rPr>
        <w:t>: สินทรัพย์ทางการเงินที่ไม่มีการเพิ่มขึ้นอย่างมีนัยสำคัญของความเสี่ยงด้านเครดิต (</w:t>
      </w:r>
      <w:r w:rsidR="004C4E59" w:rsidRPr="00AA6E17">
        <w:rPr>
          <w:szCs w:val="32"/>
        </w:rPr>
        <w:t>Performing</w:t>
      </w:r>
      <w:r w:rsidR="004C4E59" w:rsidRPr="00AA6E17">
        <w:rPr>
          <w:szCs w:val="32"/>
          <w:cs/>
        </w:rPr>
        <w:t xml:space="preserve">) </w:t>
      </w:r>
    </w:p>
    <w:p w14:paraId="7418CE92" w14:textId="77777777" w:rsidR="004C4E59" w:rsidRPr="00AA6E17" w:rsidRDefault="004C4E59" w:rsidP="009A5832">
      <w:pPr>
        <w:pStyle w:val="BodyText"/>
        <w:tabs>
          <w:tab w:val="left" w:pos="567"/>
          <w:tab w:val="left" w:pos="1134"/>
        </w:tabs>
        <w:spacing w:before="80" w:after="80"/>
        <w:ind w:left="547" w:hanging="547"/>
        <w:jc w:val="thaiDistribute"/>
        <w:rPr>
          <w:szCs w:val="32"/>
          <w:cs/>
          <w:lang w:val="en-US"/>
        </w:rPr>
      </w:pPr>
      <w:r w:rsidRPr="00AA6E17">
        <w:rPr>
          <w:szCs w:val="32"/>
          <w:cs/>
        </w:rPr>
        <w:tab/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จะ</w:t>
      </w:r>
      <w:r w:rsidR="00C11252" w:rsidRPr="00AA6E17">
        <w:rPr>
          <w:rFonts w:hint="cs"/>
          <w:szCs w:val="32"/>
          <w:cs/>
        </w:rPr>
        <w:t>รับรู้</w:t>
      </w:r>
      <w:r w:rsidRPr="00AA6E17">
        <w:rPr>
          <w:szCs w:val="32"/>
          <w:cs/>
        </w:rPr>
        <w:t xml:space="preserve">ค่าเผื่อ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="004D422F" w:rsidRPr="00AA6E17">
        <w:rPr>
          <w:szCs w:val="32"/>
          <w:lang w:val="en-US"/>
        </w:rPr>
        <w:t>12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 xml:space="preserve">เดือนข้างหน้า </w:t>
      </w:r>
      <w:r w:rsidR="00275B2B" w:rsidRPr="00AA6E17">
        <w:rPr>
          <w:rFonts w:hint="cs"/>
          <w:szCs w:val="32"/>
          <w:cs/>
        </w:rPr>
        <w:t>และ</w:t>
      </w:r>
      <w:r w:rsidR="00D723C0" w:rsidRPr="00AA6E17">
        <w:rPr>
          <w:rFonts w:hint="cs"/>
          <w:szCs w:val="32"/>
          <w:cs/>
        </w:rPr>
        <w:t xml:space="preserve">สำหรับสินทรัพย์ทางการเงินที่มีระยะเวลาคงเหลือน้อยกว่า </w:t>
      </w:r>
      <w:r w:rsidR="004D422F" w:rsidRPr="00AA6E17">
        <w:rPr>
          <w:szCs w:val="32"/>
          <w:lang w:val="en-US"/>
        </w:rPr>
        <w:t>12</w:t>
      </w:r>
      <w:r w:rsidR="00D723C0" w:rsidRPr="00AA6E17">
        <w:rPr>
          <w:rFonts w:hint="cs"/>
          <w:szCs w:val="32"/>
          <w:cs/>
          <w:lang w:val="en-US"/>
        </w:rPr>
        <w:t xml:space="preserve"> เดือน บริษัทฯและบริษัทย่อยจะใช้ความน่าจะเป็นของการปฏิบัติตามสัญญาที่สอดคล้องกับระยะเวลาคงเหลือ</w:t>
      </w:r>
    </w:p>
    <w:p w14:paraId="76B9A0C3" w14:textId="77777777" w:rsidR="004C4E59" w:rsidRPr="00AA6E17" w:rsidRDefault="004C4E59" w:rsidP="009A5832">
      <w:pPr>
        <w:pStyle w:val="BodyText"/>
        <w:tabs>
          <w:tab w:val="left" w:pos="567"/>
          <w:tab w:val="left" w:pos="1134"/>
        </w:tabs>
        <w:spacing w:before="80" w:after="80"/>
        <w:ind w:left="547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</w:r>
      <w:r w:rsidR="00550186" w:rsidRPr="00AA6E17">
        <w:rPr>
          <w:szCs w:val="32"/>
          <w:cs/>
        </w:rPr>
        <w:tab/>
      </w:r>
      <w:r w:rsidRPr="00AA6E17">
        <w:rPr>
          <w:szCs w:val="32"/>
          <w:cs/>
        </w:rPr>
        <w:t xml:space="preserve">กลุ่มที่ </w:t>
      </w:r>
      <w:r w:rsidR="004D422F" w:rsidRPr="00AA6E17">
        <w:rPr>
          <w:szCs w:val="32"/>
          <w:lang w:val="en-US"/>
        </w:rPr>
        <w:t>2</w:t>
      </w:r>
      <w:r w:rsidRPr="00AA6E17">
        <w:rPr>
          <w:szCs w:val="32"/>
          <w:cs/>
        </w:rPr>
        <w:t>: สินทรัพย์ทางการเงินที่มีการเพิ่มขึ้นอย่างมีนัยสำคัญของความเสี่ยงด้านเครดิต (</w:t>
      </w:r>
      <w:r w:rsidRPr="00AA6E17">
        <w:rPr>
          <w:szCs w:val="32"/>
        </w:rPr>
        <w:t>Under</w:t>
      </w:r>
      <w:r w:rsidRPr="00AA6E17">
        <w:rPr>
          <w:szCs w:val="32"/>
          <w:cs/>
        </w:rPr>
        <w:t xml:space="preserve">- </w:t>
      </w:r>
      <w:r w:rsidRPr="00AA6E17">
        <w:rPr>
          <w:szCs w:val="32"/>
        </w:rPr>
        <w:t>Performing</w:t>
      </w:r>
      <w:r w:rsidRPr="00AA6E17">
        <w:rPr>
          <w:szCs w:val="32"/>
          <w:cs/>
        </w:rPr>
        <w:t xml:space="preserve">) </w:t>
      </w:r>
    </w:p>
    <w:p w14:paraId="4A593E11" w14:textId="77777777" w:rsidR="004C4E59" w:rsidRPr="00AA6E17" w:rsidRDefault="004C4E59" w:rsidP="009A5832">
      <w:pPr>
        <w:pStyle w:val="BodyText"/>
        <w:tabs>
          <w:tab w:val="left" w:pos="567"/>
          <w:tab w:val="left" w:pos="1134"/>
        </w:tabs>
        <w:spacing w:before="80" w:after="8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 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 xml:space="preserve">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3FEB8CBE" w14:textId="56915A68" w:rsidR="004C4E59" w:rsidRPr="00AA6E17" w:rsidRDefault="004C4E59" w:rsidP="009A5832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Pr="00AA6E17">
        <w:rPr>
          <w:szCs w:val="32"/>
          <w:cs/>
        </w:rPr>
        <w:tab/>
        <w:t xml:space="preserve">กลุ่มที่ </w:t>
      </w:r>
      <w:r w:rsidR="004D422F" w:rsidRPr="00AA6E17">
        <w:rPr>
          <w:szCs w:val="32"/>
          <w:lang w:val="en-US"/>
        </w:rPr>
        <w:t>3</w:t>
      </w:r>
      <w:r w:rsidRPr="00AA6E17">
        <w:rPr>
          <w:szCs w:val="32"/>
          <w:cs/>
        </w:rPr>
        <w:t>: สินทรัพย์ทางการเงินที่มีการด้อยค่าด้านเครดิต (</w:t>
      </w:r>
      <w:r w:rsidRPr="00AA6E17">
        <w:rPr>
          <w:szCs w:val="32"/>
        </w:rPr>
        <w:t>Non</w:t>
      </w:r>
      <w:r w:rsidRPr="00AA6E17">
        <w:rPr>
          <w:szCs w:val="32"/>
          <w:cs/>
        </w:rPr>
        <w:t>-</w:t>
      </w:r>
      <w:r w:rsidRPr="00AA6E17">
        <w:rPr>
          <w:szCs w:val="32"/>
        </w:rPr>
        <w:t>Performing</w:t>
      </w:r>
      <w:r w:rsidRPr="00AA6E17">
        <w:rPr>
          <w:szCs w:val="32"/>
          <w:cs/>
        </w:rPr>
        <w:t xml:space="preserve">) </w:t>
      </w:r>
    </w:p>
    <w:p w14:paraId="4A8331B6" w14:textId="77777777" w:rsidR="004C4E59" w:rsidRPr="00AA6E17" w:rsidRDefault="004C4E59" w:rsidP="009A5832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D723C0" w:rsidRPr="00AA6E17">
        <w:rPr>
          <w:rFonts w:hint="cs"/>
          <w:szCs w:val="32"/>
          <w:cs/>
        </w:rPr>
        <w:t xml:space="preserve"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กระแสเงินสดในอนาคตของสินทรัพย์ทางการเงินนั้นเกิดขึ้น </w:t>
      </w:r>
      <w:r w:rsidR="001C314E" w:rsidRPr="00AA6E17">
        <w:rPr>
          <w:rFonts w:hint="cs"/>
          <w:szCs w:val="32"/>
          <w:cs/>
        </w:rPr>
        <w:t>โดย</w:t>
      </w:r>
      <w:r w:rsidR="00D03239" w:rsidRPr="00AA6E17">
        <w:rPr>
          <w:szCs w:val="32"/>
          <w:cs/>
        </w:rPr>
        <w:t>บริษัทฯและ</w:t>
      </w:r>
      <w:r w:rsidR="00C02068" w:rsidRPr="00AA6E17">
        <w:rPr>
          <w:rFonts w:hint="cs"/>
          <w:szCs w:val="32"/>
          <w:cs/>
        </w:rPr>
        <w:t xml:space="preserve"> </w:t>
      </w:r>
      <w:r w:rsidR="00D03239" w:rsidRPr="00AA6E17">
        <w:rPr>
          <w:szCs w:val="32"/>
          <w:cs/>
        </w:rPr>
        <w:t>บริษัทย่อย</w:t>
      </w:r>
      <w:r w:rsidRPr="00AA6E17">
        <w:rPr>
          <w:szCs w:val="32"/>
          <w:cs/>
        </w:rPr>
        <w:t>จะรับรู้ผลขาดทุนด้านเครดิตที่คาดว่าจะเกิดขึ้น</w:t>
      </w:r>
      <w:r w:rsidR="009F29C0" w:rsidRPr="00AA6E17">
        <w:rPr>
          <w:rFonts w:hint="cs"/>
          <w:szCs w:val="32"/>
          <w:cs/>
        </w:rPr>
        <w:t>ด้วยจำนวนเงินที่เท่ากับผลขาดทุนด้านเครดิตที่คาดว่าจะเกิดขึ้น</w:t>
      </w:r>
      <w:r w:rsidRPr="00AA6E17">
        <w:rPr>
          <w:szCs w:val="32"/>
          <w:cs/>
        </w:rPr>
        <w:t>ตลอดอายุที่คาดไว้ของ</w:t>
      </w:r>
      <w:r w:rsidR="00D723C0" w:rsidRPr="00AA6E17">
        <w:rPr>
          <w:rFonts w:hint="cs"/>
          <w:szCs w:val="32"/>
          <w:cs/>
        </w:rPr>
        <w:t>สินทรัพย์ทางการเงินนั้น</w:t>
      </w:r>
    </w:p>
    <w:p w14:paraId="2616E10B" w14:textId="77777777" w:rsidR="004C4E59" w:rsidRPr="00AA6E17" w:rsidRDefault="004C4E59" w:rsidP="009A5832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D723C0" w:rsidRPr="00AA6E17">
        <w:rPr>
          <w:szCs w:val="32"/>
          <w:cs/>
        </w:rPr>
        <w:tab/>
      </w:r>
      <w:r w:rsidRPr="00AA6E17">
        <w:rPr>
          <w:szCs w:val="32"/>
          <w:cs/>
        </w:rPr>
        <w:t xml:space="preserve">ณ วันสิ้นรอบระยะเวลารายงาน 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โดยเปรียบเทียบความเสี่ยงของการผิดสัญญาที่</w:t>
      </w:r>
      <w:r w:rsidR="00D723C0" w:rsidRPr="00AA6E17">
        <w:rPr>
          <w:rFonts w:hint="cs"/>
          <w:szCs w:val="32"/>
          <w:cs/>
        </w:rPr>
        <w:t>คาดว่า</w:t>
      </w:r>
      <w:r w:rsidRPr="00AA6E17">
        <w:rPr>
          <w:szCs w:val="32"/>
          <w:cs/>
        </w:rPr>
        <w:t xml:space="preserve">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 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อาจใช้เกณฑ์เชิงปริมาณหรือเกณฑ์เชิงคุณภาพภายในของ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 xml:space="preserve">และข้อมูลคาดการณ์เป็นเกณฑ์ในการประเมินการลดลงของคุณภาพด้านเครดิตของลูกหนี้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="004D422F" w:rsidRPr="00AA6E17">
        <w:rPr>
          <w:szCs w:val="32"/>
          <w:lang w:val="en-US"/>
        </w:rPr>
        <w:t>30</w:t>
      </w:r>
      <w:r w:rsidRPr="00AA6E17">
        <w:rPr>
          <w:szCs w:val="32"/>
          <w:cs/>
        </w:rPr>
        <w:t xml:space="preserve"> วัน</w:t>
      </w:r>
      <w:r w:rsidR="009F29C0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</w:t>
      </w:r>
      <w:r w:rsidR="002C3C27" w:rsidRPr="00AA6E17">
        <w:rPr>
          <w:rFonts w:hint="cs"/>
          <w:szCs w:val="32"/>
          <w:cs/>
        </w:rPr>
        <w:t>หรือ</w:t>
      </w:r>
      <w:r w:rsidR="004602E7" w:rsidRPr="00AA6E17">
        <w:rPr>
          <w:rFonts w:hint="cs"/>
          <w:szCs w:val="32"/>
          <w:cs/>
        </w:rPr>
        <w:t>รายกลุ่มของ</w:t>
      </w:r>
      <w:r w:rsidRPr="00AA6E17">
        <w:rPr>
          <w:szCs w:val="32"/>
          <w:cs/>
        </w:rPr>
        <w:t>สินทรัพย์ทางการเงิน</w:t>
      </w:r>
      <w:r w:rsidR="004602E7" w:rsidRPr="00AA6E17">
        <w:rPr>
          <w:rFonts w:hint="cs"/>
          <w:szCs w:val="32"/>
          <w:cs/>
        </w:rPr>
        <w:t>ก็ได้</w:t>
      </w:r>
      <w:r w:rsidR="008F27D8" w:rsidRPr="00AA6E17">
        <w:rPr>
          <w:rFonts w:hint="cs"/>
          <w:szCs w:val="32"/>
          <w:cs/>
        </w:rPr>
        <w:t xml:space="preserve">  </w:t>
      </w:r>
    </w:p>
    <w:p w14:paraId="56C4393D" w14:textId="77777777" w:rsidR="004C4E59" w:rsidRPr="00AA6E17" w:rsidRDefault="004C4E59" w:rsidP="009A5832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9F4691" w:rsidRPr="00AA6E17">
        <w:rPr>
          <w:rFonts w:hint="cs"/>
          <w:szCs w:val="32"/>
          <w:cs/>
        </w:rPr>
        <w:t>สินทรัพย์ทางการเงิน</w:t>
      </w:r>
      <w:r w:rsidRPr="00AA6E17">
        <w:rPr>
          <w:szCs w:val="32"/>
          <w:cs/>
        </w:rPr>
        <w:t>จะถือว่ามีการด้อยค่าด้านเครดิต เมื่อเกิดเหตุการณ์ใดเหตุการณ์หนึ่งหรือ</w:t>
      </w:r>
      <w:r w:rsidR="009F4691" w:rsidRPr="00AA6E17">
        <w:rPr>
          <w:rFonts w:hint="cs"/>
          <w:szCs w:val="32"/>
          <w:cs/>
        </w:rPr>
        <w:t xml:space="preserve">                    </w:t>
      </w:r>
      <w:r w:rsidRPr="00AA6E17">
        <w:rPr>
          <w:szCs w:val="32"/>
          <w:cs/>
        </w:rPr>
        <w:t>หลายเหตุการณ์ที่ทำให้เกิดผลกระทบต่อประมาณการกระแสเงินสดในอนาคตของ</w:t>
      </w:r>
      <w:r w:rsidR="00D723C0" w:rsidRPr="00AA6E17">
        <w:rPr>
          <w:rFonts w:hint="cs"/>
          <w:szCs w:val="32"/>
          <w:cs/>
        </w:rPr>
        <w:t>คู่</w:t>
      </w:r>
      <w:r w:rsidRPr="00AA6E17">
        <w:rPr>
          <w:szCs w:val="32"/>
          <w:cs/>
        </w:rPr>
        <w:t>สัญญา โดยหลักฐานที่แสดงว่า</w:t>
      </w:r>
      <w:r w:rsidR="00D723C0" w:rsidRPr="00AA6E17">
        <w:rPr>
          <w:rFonts w:hint="cs"/>
          <w:szCs w:val="32"/>
          <w:cs/>
        </w:rPr>
        <w:t>สินทรัพย์ทางการเงิน</w:t>
      </w:r>
      <w:r w:rsidRPr="00AA6E17">
        <w:rPr>
          <w:szCs w:val="32"/>
          <w:cs/>
        </w:rPr>
        <w:t xml:space="preserve">มีการด้อยค่าด้านเครดิตจะรวมถึงการค้างชำระเกินกว่า </w:t>
      </w:r>
      <w:r w:rsidR="004D422F" w:rsidRPr="00AA6E17">
        <w:rPr>
          <w:szCs w:val="32"/>
          <w:lang w:val="en-US"/>
        </w:rPr>
        <w:t>90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สถานะกฎหมาย การเจรจาต่อรองเงื่อนไขใหม่ หรือการปรับปรุงโครงสร้างหนี้</w:t>
      </w:r>
      <w:r w:rsidRPr="00AA6E17">
        <w:rPr>
          <w:szCs w:val="32"/>
        </w:rPr>
        <w:t> </w:t>
      </w:r>
      <w:r w:rsidRPr="00AA6E17">
        <w:rPr>
          <w:szCs w:val="32"/>
          <w:cs/>
        </w:rPr>
        <w:t xml:space="preserve"> </w:t>
      </w:r>
    </w:p>
    <w:p w14:paraId="40D4B59F" w14:textId="77777777" w:rsidR="004C4E59" w:rsidRPr="00AA6E17" w:rsidRDefault="004C4E59" w:rsidP="009A5832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lastRenderedPageBreak/>
        <w:tab/>
        <w:t xml:space="preserve">ในรอบระยะเวลาต่อมา หากคุณภาพด้านเครดิตของสินทรัพย์ทางการเงินเปลี่ยนแปลงในทางที่ดีขึ้น และประเมินได้ว่าความเสี่ยงด้านเครดิตไม่ได้เพิ่มขึ้นอย่างมีนัยสำคัญนับจากวันที่รับรู้รายการเมื่อเริ่มแรกเหมือนที่เคยประเมินไว้ในงวดก่อน 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 xml:space="preserve">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="004D422F" w:rsidRPr="00AA6E17">
        <w:rPr>
          <w:szCs w:val="32"/>
          <w:lang w:val="en-US"/>
        </w:rPr>
        <w:t>12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>เดือนข้างหน้าได้</w:t>
      </w:r>
      <w:r w:rsidRPr="00AA6E17">
        <w:rPr>
          <w:szCs w:val="32"/>
        </w:rPr>
        <w:t> </w:t>
      </w:r>
      <w:r w:rsidRPr="00AA6E17">
        <w:rPr>
          <w:szCs w:val="32"/>
          <w:cs/>
        </w:rPr>
        <w:t xml:space="preserve"> </w:t>
      </w:r>
    </w:p>
    <w:p w14:paraId="3B487425" w14:textId="77777777" w:rsidR="00F31193" w:rsidRPr="00AA6E17" w:rsidRDefault="00F31193" w:rsidP="009A5832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Pr="00AA6E17">
        <w:rPr>
          <w:rFonts w:hint="cs"/>
          <w:szCs w:val="32"/>
          <w:cs/>
        </w:rPr>
        <w:t>เงินให้สินเชื่อที่มีการ</w:t>
      </w:r>
      <w:r w:rsidR="00511F6E" w:rsidRPr="00AA6E17">
        <w:rPr>
          <w:rFonts w:hint="cs"/>
          <w:szCs w:val="32"/>
          <w:cs/>
        </w:rPr>
        <w:t>เจรจา</w:t>
      </w:r>
      <w:r w:rsidRPr="00AA6E17">
        <w:rPr>
          <w:rFonts w:hint="cs"/>
          <w:szCs w:val="32"/>
          <w:cs/>
        </w:rPr>
        <w:t>ต่อรองเงื่อนไขใหม่</w:t>
      </w:r>
      <w:r w:rsidR="00065C38" w:rsidRPr="00AA6E17">
        <w:rPr>
          <w:rFonts w:hint="cs"/>
          <w:szCs w:val="32"/>
          <w:cs/>
        </w:rPr>
        <w:t>หรือ</w:t>
      </w:r>
      <w:r w:rsidRPr="00AA6E17">
        <w:rPr>
          <w:rFonts w:hint="cs"/>
          <w:szCs w:val="32"/>
          <w:cs/>
        </w:rPr>
        <w:t>เปลี่ยนแปลงเงื่อนไข</w:t>
      </w:r>
      <w:r w:rsidR="00065C38" w:rsidRPr="00AA6E17">
        <w:rPr>
          <w:rFonts w:hint="cs"/>
          <w:szCs w:val="32"/>
          <w:cs/>
        </w:rPr>
        <w:t>ข</w:t>
      </w:r>
      <w:r w:rsidRPr="00AA6E17">
        <w:rPr>
          <w:rFonts w:hint="cs"/>
          <w:szCs w:val="32"/>
          <w:cs/>
        </w:rPr>
        <w:t>องกระแสเงินสดตามสัญญาเนื่องจากผู้กู้ประสบปัญหาทางการเงิน</w:t>
      </w:r>
      <w:r w:rsidR="00065C38" w:rsidRPr="00AA6E17">
        <w:rPr>
          <w:rFonts w:hint="cs"/>
          <w:szCs w:val="32"/>
          <w:cs/>
        </w:rPr>
        <w:t>จะถือ</w:t>
      </w:r>
      <w:r w:rsidRPr="00AA6E17">
        <w:rPr>
          <w:rFonts w:hint="cs"/>
          <w:szCs w:val="32"/>
          <w:cs/>
        </w:rPr>
        <w:t>เป็นสินทรัพย์ที่มีการด้อยค่า</w:t>
      </w:r>
      <w:r w:rsidR="00511F6E" w:rsidRPr="00AA6E17">
        <w:rPr>
          <w:rFonts w:hint="cs"/>
          <w:szCs w:val="32"/>
          <w:cs/>
        </w:rPr>
        <w:t>ด้าน</w:t>
      </w:r>
      <w:r w:rsidRPr="00AA6E17">
        <w:rPr>
          <w:rFonts w:hint="cs"/>
          <w:szCs w:val="32"/>
          <w:cs/>
        </w:rPr>
        <w:t>เครดิต</w:t>
      </w:r>
      <w:r w:rsidR="00065C38" w:rsidRPr="00AA6E17">
        <w:rPr>
          <w:rFonts w:hint="cs"/>
          <w:szCs w:val="32"/>
          <w:cs/>
        </w:rPr>
        <w:t>เพิ่มขึ้นอย่างมีนัย</w:t>
      </w:r>
      <w:r w:rsidRPr="00AA6E17">
        <w:rPr>
          <w:rFonts w:hint="cs"/>
          <w:szCs w:val="32"/>
          <w:cs/>
        </w:rPr>
        <w:t>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</w:t>
      </w:r>
      <w:r w:rsidR="00065C38" w:rsidRPr="00AA6E17">
        <w:rPr>
          <w:rFonts w:hint="cs"/>
          <w:szCs w:val="32"/>
          <w:cs/>
        </w:rPr>
        <w:t>ลดลง</w:t>
      </w:r>
      <w:r w:rsidRPr="00AA6E17">
        <w:rPr>
          <w:rFonts w:hint="cs"/>
          <w:szCs w:val="32"/>
          <w:cs/>
        </w:rPr>
        <w:t>อย่างมีสาระสำคัญ</w:t>
      </w:r>
      <w:r w:rsidR="00065C38" w:rsidRPr="00AA6E17">
        <w:rPr>
          <w:rFonts w:hint="cs"/>
          <w:szCs w:val="32"/>
          <w:cs/>
        </w:rPr>
        <w:t>และไม่มีข้อบ่งชี้ของการ</w:t>
      </w:r>
      <w:r w:rsidRPr="00AA6E17">
        <w:rPr>
          <w:rFonts w:hint="cs"/>
          <w:szCs w:val="32"/>
          <w:cs/>
        </w:rPr>
        <w:t>ด้อยค่า</w:t>
      </w:r>
    </w:p>
    <w:p w14:paraId="69FCE39C" w14:textId="4B4F9922" w:rsidR="004C4E59" w:rsidRPr="00AA6E17" w:rsidRDefault="004C4E59" w:rsidP="009A5832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B84CA0" w:rsidRPr="00AA6E17">
        <w:rPr>
          <w:szCs w:val="32"/>
          <w:cs/>
        </w:rPr>
        <w:tab/>
      </w:r>
      <w:r w:rsidRPr="00AA6E17">
        <w:rPr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</w:t>
      </w:r>
      <w:r w:rsidR="00F31193" w:rsidRPr="00AA6E17">
        <w:rPr>
          <w:rFonts w:hint="cs"/>
          <w:szCs w:val="32"/>
          <w:cs/>
        </w:rPr>
        <w:t>บริษัทฯและ</w:t>
      </w:r>
      <w:r w:rsidR="00D03239" w:rsidRPr="00AA6E17">
        <w:rPr>
          <w:szCs w:val="32"/>
          <w:cs/>
        </w:rPr>
        <w:t>บริษัทย่อย</w:t>
      </w:r>
      <w:r w:rsidRPr="00AA6E17">
        <w:rPr>
          <w:szCs w:val="32"/>
          <w:cs/>
        </w:rPr>
        <w:t>พิจารณาว่าความเสี่ยงด้านเครดิตมีลักษณะร่วมกัน เช่น ประเภทของการกู้ยืม ประเภทของหลักประกัน ระยะเวลาของสัญญา และปัจจัยอื่นที่เกี่ยวข้อง และปรับปรุงด้วยข้อมูลที่สังเกต</w:t>
      </w:r>
      <w:r w:rsidR="00275B2B" w:rsidRPr="00AA6E17">
        <w:rPr>
          <w:rFonts w:hint="cs"/>
          <w:szCs w:val="32"/>
          <w:cs/>
        </w:rPr>
        <w:t>ได้</w:t>
      </w:r>
      <w:r w:rsidRPr="00AA6E17">
        <w:rPr>
          <w:szCs w:val="32"/>
          <w:cs/>
        </w:rPr>
        <w:t>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r w:rsidR="00F31193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AA6E17">
        <w:rPr>
          <w:szCs w:val="32"/>
        </w:rPr>
        <w:t xml:space="preserve">Base scenario) </w:t>
      </w:r>
      <w:r w:rsidRPr="00AA6E17">
        <w:rPr>
          <w:szCs w:val="32"/>
          <w:cs/>
        </w:rPr>
        <w:t>สถานการณ์ขาขึ้น</w:t>
      </w:r>
      <w:r w:rsidRPr="00AA6E17">
        <w:rPr>
          <w:szCs w:val="32"/>
        </w:rPr>
        <w:t xml:space="preserve"> (</w:t>
      </w:r>
      <w:r w:rsidR="00C42DD5" w:rsidRPr="00AA6E17">
        <w:rPr>
          <w:szCs w:val="32"/>
          <w:cs/>
        </w:rPr>
        <w:t>Best</w:t>
      </w:r>
      <w:r w:rsidRPr="00AA6E17">
        <w:rPr>
          <w:szCs w:val="32"/>
        </w:rPr>
        <w:t xml:space="preserve"> scenario) </w:t>
      </w:r>
      <w:r w:rsidR="00C42DD5" w:rsidRPr="00AA6E17">
        <w:rPr>
          <w:szCs w:val="32"/>
          <w:cs/>
        </w:rPr>
        <w:t>และ</w:t>
      </w:r>
      <w:r w:rsidRPr="00AA6E17">
        <w:rPr>
          <w:szCs w:val="32"/>
          <w:cs/>
        </w:rPr>
        <w:t>สถานการณ์ขาลง</w:t>
      </w:r>
      <w:r w:rsidRPr="00AA6E17">
        <w:rPr>
          <w:szCs w:val="32"/>
        </w:rPr>
        <w:t xml:space="preserve"> (</w:t>
      </w:r>
      <w:r w:rsidR="00C42DD5" w:rsidRPr="00AA6E17">
        <w:rPr>
          <w:szCs w:val="32"/>
          <w:cs/>
        </w:rPr>
        <w:t>Worst</w:t>
      </w:r>
      <w:r w:rsidRPr="00AA6E17">
        <w:rPr>
          <w:szCs w:val="32"/>
        </w:rPr>
        <w:t xml:space="preserve"> scenario</w:t>
      </w:r>
      <w:r w:rsidRPr="00AA6E17">
        <w:rPr>
          <w:szCs w:val="32"/>
          <w:cs/>
        </w:rPr>
        <w:t>)</w:t>
      </w:r>
      <w:r w:rsidR="000245FC" w:rsidRPr="00AA6E17">
        <w:rPr>
          <w:rFonts w:hint="cs"/>
          <w:szCs w:val="32"/>
          <w:cs/>
        </w:rPr>
        <w:t>)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>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เชิง</w:t>
      </w:r>
      <w:r w:rsidRPr="00AA6E17">
        <w:rPr>
          <w:spacing w:val="-4"/>
          <w:szCs w:val="32"/>
          <w:cs/>
        </w:rPr>
        <w:t>เศรษฐศาสตร์</w:t>
      </w:r>
      <w:r w:rsidR="00511F6E" w:rsidRPr="00AA6E17">
        <w:rPr>
          <w:rFonts w:hint="cs"/>
          <w:spacing w:val="-4"/>
          <w:szCs w:val="32"/>
          <w:cs/>
        </w:rPr>
        <w:t xml:space="preserve">             </w:t>
      </w:r>
      <w:r w:rsidRPr="00AA6E17">
        <w:rPr>
          <w:spacing w:val="-4"/>
          <w:szCs w:val="32"/>
          <w:cs/>
        </w:rPr>
        <w:t>มหภาคที่เกี่ยวข้องส่งผลกระทบต่อผลขาดทุนด้านเครดิตที่คาดว่าจะเกิดขึ้นอย่างไร อย่างไรก็ตาม</w:t>
      </w:r>
      <w:r w:rsidRPr="00AA6E17">
        <w:rPr>
          <w:szCs w:val="32"/>
          <w:cs/>
        </w:rPr>
        <w:t xml:space="preserve"> </w:t>
      </w:r>
      <w:r w:rsidR="00963B53">
        <w:rPr>
          <w:rFonts w:hint="cs"/>
          <w:szCs w:val="32"/>
          <w:cs/>
        </w:rPr>
        <w:t>กลุ่ม</w:t>
      </w:r>
      <w:r w:rsidR="00D03239" w:rsidRPr="00AA6E17">
        <w:rPr>
          <w:szCs w:val="32"/>
          <w:cs/>
        </w:rPr>
        <w:t>บริษัท</w:t>
      </w:r>
      <w:r w:rsidRPr="00AA6E17">
        <w:rPr>
          <w:szCs w:val="32"/>
          <w:cs/>
        </w:rPr>
        <w:t xml:space="preserve">จะจัดให้มีการสอบทานและทบทวนวิธีการ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 </w:t>
      </w:r>
      <w:r w:rsidRPr="00AA6E17">
        <w:rPr>
          <w:szCs w:val="32"/>
        </w:rPr>
        <w:t>(Management Overlay)</w:t>
      </w:r>
    </w:p>
    <w:p w14:paraId="24DEC8A7" w14:textId="008F8469" w:rsidR="00F1420C" w:rsidRDefault="004C4E59" w:rsidP="009A5832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F1420C" w:rsidRPr="00AA6E17">
        <w:rPr>
          <w:szCs w:val="32"/>
          <w:cs/>
        </w:rPr>
        <w:tab/>
        <w:t xml:space="preserve"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963B53">
        <w:rPr>
          <w:rFonts w:hint="cs"/>
          <w:szCs w:val="32"/>
          <w:cs/>
        </w:rPr>
        <w:t>กลุ่ม</w:t>
      </w:r>
      <w:r w:rsidR="00F1420C" w:rsidRPr="00AA6E17">
        <w:rPr>
          <w:szCs w:val="32"/>
          <w:cs/>
        </w:rPr>
        <w:t>บริษัทจะใช้วิธีการอย่างง่าย (</w:t>
      </w:r>
      <w:r w:rsidR="00F1420C" w:rsidRPr="00AA6E17">
        <w:rPr>
          <w:szCs w:val="32"/>
        </w:rPr>
        <w:t xml:space="preserve">Simplified approach) </w:t>
      </w:r>
      <w:r w:rsidR="00F1420C" w:rsidRPr="00AA6E17">
        <w:rPr>
          <w:szCs w:val="32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DFE9D79" w14:textId="7E216E76" w:rsidR="00963B53" w:rsidRPr="00AA6E17" w:rsidRDefault="00963B53" w:rsidP="002226AF">
      <w:pPr>
        <w:pStyle w:val="BodyText"/>
        <w:tabs>
          <w:tab w:val="left" w:pos="567"/>
          <w:tab w:val="left" w:pos="1134"/>
        </w:tabs>
        <w:spacing w:before="80" w:after="80" w:line="420" w:lineRule="exact"/>
        <w:ind w:left="547" w:hanging="547"/>
        <w:jc w:val="thaiDistribute"/>
        <w:rPr>
          <w:szCs w:val="32"/>
        </w:rPr>
      </w:pPr>
      <w:r>
        <w:rPr>
          <w:szCs w:val="32"/>
          <w:cs/>
        </w:rPr>
        <w:lastRenderedPageBreak/>
        <w:tab/>
      </w:r>
      <w:r w:rsidRPr="00AA6E17">
        <w:rPr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Pr="00AA6E17">
        <w:rPr>
          <w:rFonts w:hint="cs"/>
          <w:szCs w:val="32"/>
          <w:cs/>
        </w:rPr>
        <w:t>ปี</w:t>
      </w:r>
      <w:r w:rsidRPr="00AA6E17">
        <w:rPr>
          <w:szCs w:val="32"/>
          <w:cs/>
        </w:rPr>
        <w:t>ในส่วนของกำไรหรือขาดทุนในงบกำไรขาดทุนเบ็ดเสร็จ บริษัท</w:t>
      </w:r>
      <w:r w:rsidRPr="00AA6E17">
        <w:rPr>
          <w:rFonts w:hint="cs"/>
          <w:szCs w:val="32"/>
          <w:cs/>
        </w:rPr>
        <w:t>ฯ</w:t>
      </w:r>
      <w:r w:rsidRPr="00AA6E17">
        <w:rPr>
          <w:szCs w:val="32"/>
          <w:cs/>
        </w:rPr>
        <w:t>และบริษัทย่อยมีนโยบายตัดจำหน่ายลูกหนี้ออกจากบัญชีเมื่อ</w:t>
      </w:r>
      <w:r w:rsidRPr="00AA6E17">
        <w:rPr>
          <w:rFonts w:hint="cs"/>
          <w:szCs w:val="32"/>
          <w:cs/>
        </w:rPr>
        <w:t>เห็นว่าจะไม่สามารถเรียกเก็บเงินจากลูกหนี้ได้</w:t>
      </w:r>
    </w:p>
    <w:p w14:paraId="11C480B8" w14:textId="1F562850" w:rsidR="00584E9E" w:rsidRPr="00AA6E17" w:rsidRDefault="00584E9E" w:rsidP="002226AF">
      <w:pPr>
        <w:pStyle w:val="BodyText"/>
        <w:tabs>
          <w:tab w:val="left" w:pos="567"/>
          <w:tab w:val="left" w:pos="1134"/>
        </w:tabs>
        <w:spacing w:before="80" w:after="80" w:line="420" w:lineRule="exact"/>
        <w:ind w:left="547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ab/>
        <w:t>นอกจากนี้ บริษัทย่อยได้นำแนวปฏิบัติทางการบัญชีมาถือปฏิบัติสำหรับลูกหนี้ที่เข้ามาตรการช่วยเหลือตามหนังสือเวียนของ ธปท. มาใช้ประกอบการพิจารณาในการจัดกลุ่ม (</w:t>
      </w:r>
      <w:r w:rsidRPr="00AA6E17">
        <w:rPr>
          <w:rFonts w:hint="cs"/>
          <w:szCs w:val="32"/>
        </w:rPr>
        <w:t>Stage</w:t>
      </w:r>
      <w:r w:rsidRPr="00AA6E17">
        <w:rPr>
          <w:szCs w:val="32"/>
          <w:cs/>
        </w:rPr>
        <w:t>) และการกันสำรองของลูกหนี้</w:t>
      </w:r>
      <w:r w:rsidR="00DB6EF2" w:rsidRPr="00AA6E17">
        <w:rPr>
          <w:rFonts w:hint="cs"/>
          <w:szCs w:val="32"/>
          <w:cs/>
        </w:rPr>
        <w:t xml:space="preserve"> </w:t>
      </w:r>
      <w:r w:rsidR="0000022D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เงินให้สินเชื่อด้วยตามที่กล่าวไว้ในหมายเหตุประกอบงบการเงินข้อ</w:t>
      </w:r>
      <w:r w:rsidRPr="00AA6E17">
        <w:rPr>
          <w:rFonts w:hint="cs"/>
          <w:szCs w:val="32"/>
          <w:cs/>
        </w:rPr>
        <w:t xml:space="preserve"> </w:t>
      </w:r>
      <w:r w:rsidR="002D36DD" w:rsidRPr="00AA6E17">
        <w:rPr>
          <w:szCs w:val="32"/>
          <w:lang w:val="en-US"/>
        </w:rPr>
        <w:t>13</w:t>
      </w:r>
      <w:r w:rsidR="000872C2" w:rsidRPr="00AA6E17">
        <w:rPr>
          <w:szCs w:val="32"/>
          <w:lang w:val="en-US"/>
        </w:rPr>
        <w:t>.2</w:t>
      </w:r>
    </w:p>
    <w:p w14:paraId="784EB050" w14:textId="77777777" w:rsidR="00186045" w:rsidRPr="00AA6E17" w:rsidRDefault="004D422F" w:rsidP="002226AF">
      <w:pPr>
        <w:pStyle w:val="Heading1"/>
        <w:tabs>
          <w:tab w:val="clear" w:pos="0"/>
        </w:tabs>
        <w:spacing w:before="80" w:after="80" w:line="420" w:lineRule="exact"/>
        <w:ind w:left="547" w:hanging="547"/>
        <w:rPr>
          <w:sz w:val="32"/>
          <w:szCs w:val="32"/>
          <w:u w:val="none"/>
          <w:cs/>
        </w:rPr>
      </w:pPr>
      <w:r w:rsidRPr="00AA6E17">
        <w:rPr>
          <w:rFonts w:hint="cs"/>
          <w:sz w:val="32"/>
          <w:szCs w:val="32"/>
          <w:u w:val="none"/>
          <w:lang w:val="en-US"/>
        </w:rPr>
        <w:t>4</w:t>
      </w:r>
      <w:r w:rsidR="001E0383" w:rsidRPr="00AA6E17">
        <w:rPr>
          <w:rFonts w:hint="cs"/>
          <w:sz w:val="32"/>
          <w:szCs w:val="32"/>
          <w:u w:val="none"/>
          <w:cs/>
        </w:rPr>
        <w:t>.</w:t>
      </w:r>
      <w:r w:rsidRPr="00AA6E17">
        <w:rPr>
          <w:rFonts w:hint="cs"/>
          <w:sz w:val="32"/>
          <w:szCs w:val="32"/>
          <w:u w:val="none"/>
          <w:lang w:val="en-US"/>
        </w:rPr>
        <w:t>7</w:t>
      </w:r>
      <w:r w:rsidR="001E0383" w:rsidRPr="00AA6E17">
        <w:rPr>
          <w:sz w:val="32"/>
          <w:szCs w:val="32"/>
          <w:u w:val="none"/>
          <w:cs/>
        </w:rPr>
        <w:tab/>
      </w:r>
      <w:r w:rsidR="00186045" w:rsidRPr="00AA6E17">
        <w:rPr>
          <w:sz w:val="32"/>
          <w:szCs w:val="32"/>
          <w:u w:val="none"/>
          <w:cs/>
        </w:rPr>
        <w:t>สินทรัพย์ทางการเงินที่มีการเปลี่ยนแปลงเงื่อนไข/การปรับโครงสร้างหนี้</w:t>
      </w:r>
    </w:p>
    <w:p w14:paraId="7DCEE10C" w14:textId="77777777" w:rsidR="006D6194" w:rsidRPr="00AA6E17" w:rsidRDefault="006D6194" w:rsidP="002226AF">
      <w:pPr>
        <w:pStyle w:val="BodyText"/>
        <w:tabs>
          <w:tab w:val="left" w:pos="567"/>
          <w:tab w:val="left" w:pos="1134"/>
        </w:tabs>
        <w:spacing w:before="80" w:after="80" w:line="420" w:lineRule="exact"/>
        <w:ind w:left="540"/>
        <w:jc w:val="thaiDistribute"/>
        <w:rPr>
          <w:szCs w:val="32"/>
        </w:rPr>
      </w:pPr>
      <w:r w:rsidRPr="00AA6E17">
        <w:rPr>
          <w:szCs w:val="32"/>
          <w:cs/>
        </w:rPr>
        <w:t xml:space="preserve">เมื่อมีการเจรจาต่อรอง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</w:t>
      </w:r>
      <w:r w:rsidR="00727D2F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049C9076" w14:textId="77777777" w:rsidR="006D6194" w:rsidRPr="00AA6E17" w:rsidRDefault="006D6194" w:rsidP="002226AF">
      <w:pPr>
        <w:tabs>
          <w:tab w:val="left" w:pos="720"/>
        </w:tabs>
        <w:spacing w:before="80" w:after="80" w:line="420" w:lineRule="exact"/>
        <w:ind w:left="900" w:hanging="360"/>
        <w:jc w:val="thaiDistribute"/>
        <w:rPr>
          <w:szCs w:val="32"/>
        </w:rPr>
      </w:pPr>
      <w:r w:rsidRPr="00AA6E17">
        <w:rPr>
          <w:szCs w:val="32"/>
          <w:cs/>
        </w:rPr>
        <w:t>-</w:t>
      </w:r>
      <w:r w:rsidRPr="00AA6E17">
        <w:rPr>
          <w:szCs w:val="32"/>
        </w:rPr>
        <w:t xml:space="preserve">     </w:t>
      </w:r>
      <w:r w:rsidRPr="00AA6E17">
        <w:rPr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</w:t>
      </w:r>
      <w:r w:rsidR="00C42DD5" w:rsidRPr="00AA6E17">
        <w:rPr>
          <w:szCs w:val="32"/>
          <w:cs/>
        </w:rPr>
        <w:t xml:space="preserve"> </w:t>
      </w:r>
      <w:r w:rsidR="00407C3A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</w:t>
      </w:r>
      <w:r w:rsidR="00D723C0" w:rsidRPr="00AA6E17">
        <w:rPr>
          <w:rFonts w:hint="cs"/>
          <w:szCs w:val="32"/>
          <w:cs/>
        </w:rPr>
        <w:t xml:space="preserve"> </w:t>
      </w:r>
    </w:p>
    <w:p w14:paraId="055E9F2A" w14:textId="77777777" w:rsidR="006D6194" w:rsidRPr="00AA6E17" w:rsidRDefault="006D6194" w:rsidP="002226AF">
      <w:pPr>
        <w:tabs>
          <w:tab w:val="left" w:pos="720"/>
        </w:tabs>
        <w:spacing w:before="80" w:after="80" w:line="420" w:lineRule="exact"/>
        <w:ind w:left="900" w:hanging="360"/>
        <w:jc w:val="thaiDistribute"/>
        <w:rPr>
          <w:szCs w:val="32"/>
        </w:rPr>
      </w:pPr>
      <w:r w:rsidRPr="00AA6E17">
        <w:rPr>
          <w:szCs w:val="32"/>
          <w:cs/>
        </w:rPr>
        <w:t>-</w:t>
      </w:r>
      <w:r w:rsidRPr="00AA6E17">
        <w:rPr>
          <w:szCs w:val="32"/>
        </w:rPr>
        <w:t xml:space="preserve">     </w:t>
      </w:r>
      <w:r w:rsidRPr="00AA6E17">
        <w:rPr>
          <w:szCs w:val="32"/>
          <w:cs/>
        </w:rPr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ผลต่างของมูลค่าตามบัญชีกับมูลค่ายุติธรรมของสินทรัพย์ทางการเงิน</w:t>
      </w:r>
      <w:r w:rsidR="00033858" w:rsidRPr="00AA6E17">
        <w:rPr>
          <w:rFonts w:hint="cs"/>
          <w:szCs w:val="32"/>
          <w:cs/>
        </w:rPr>
        <w:t>ใหม่</w:t>
      </w:r>
      <w:r w:rsidRPr="00AA6E17">
        <w:rPr>
          <w:szCs w:val="32"/>
          <w:cs/>
        </w:rPr>
        <w:t xml:space="preserve">จะรับรู้ในกำไรหรือขาดทุน </w:t>
      </w:r>
    </w:p>
    <w:p w14:paraId="1A0CCCC0" w14:textId="77777777" w:rsidR="00584E9E" w:rsidRPr="00AA6E17" w:rsidRDefault="00584E9E" w:rsidP="002226AF">
      <w:pPr>
        <w:pStyle w:val="BodyText"/>
        <w:tabs>
          <w:tab w:val="left" w:pos="567"/>
          <w:tab w:val="left" w:pos="1134"/>
        </w:tabs>
        <w:spacing w:before="80" w:after="80" w:line="420" w:lineRule="exact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</w:t>
      </w:r>
      <w:r w:rsidRPr="000526F7">
        <w:rPr>
          <w:spacing w:val="-4"/>
          <w:szCs w:val="32"/>
          <w:cs/>
        </w:rPr>
        <w:t>จัดประเภทเป็นกลุ่มสินทรัพย์ทางการเงินที่มีการเพิ่มขึ้นอย่างมีนัยสำคัญของความเสี่ยงด้านเครดิต</w:t>
      </w:r>
      <w:r w:rsidRPr="000526F7">
        <w:rPr>
          <w:rFonts w:hint="cs"/>
          <w:spacing w:val="-4"/>
          <w:szCs w:val="32"/>
          <w:cs/>
        </w:rPr>
        <w:t xml:space="preserve"> (</w:t>
      </w:r>
      <w:r w:rsidRPr="000526F7">
        <w:rPr>
          <w:rFonts w:hint="cs"/>
          <w:spacing w:val="-4"/>
          <w:szCs w:val="32"/>
        </w:rPr>
        <w:t xml:space="preserve">Stage </w:t>
      </w:r>
      <w:r w:rsidR="004D422F" w:rsidRPr="000526F7">
        <w:rPr>
          <w:rFonts w:hint="cs"/>
          <w:spacing w:val="-4"/>
          <w:szCs w:val="32"/>
        </w:rPr>
        <w:t>2</w:t>
      </w:r>
      <w:r w:rsidRPr="000526F7">
        <w:rPr>
          <w:spacing w:val="-4"/>
          <w:szCs w:val="32"/>
          <w:cs/>
        </w:rPr>
        <w:t>)</w:t>
      </w:r>
      <w:r w:rsidRPr="00AA6E17">
        <w:rPr>
          <w:szCs w:val="32"/>
          <w:cs/>
        </w:rPr>
        <w:t xml:space="preserve"> </w:t>
      </w:r>
      <w:r w:rsidRPr="000526F7">
        <w:rPr>
          <w:spacing w:val="-4"/>
          <w:szCs w:val="32"/>
          <w:cs/>
        </w:rPr>
        <w:t xml:space="preserve">ต่อไปจนกว่าลูกหนี้จะสามารถชำระเงินตามสัญญาปรับโครงสร้างหนี้ใหม่ได้ติดต่อกันเป็นระยะเวลา </w:t>
      </w:r>
      <w:r w:rsidR="004D422F" w:rsidRPr="000526F7">
        <w:rPr>
          <w:rFonts w:hint="cs"/>
          <w:spacing w:val="-4"/>
          <w:szCs w:val="32"/>
        </w:rPr>
        <w:t>3</w:t>
      </w:r>
      <w:r w:rsidRPr="000526F7">
        <w:rPr>
          <w:spacing w:val="-4"/>
          <w:szCs w:val="32"/>
          <w:cs/>
        </w:rPr>
        <w:t xml:space="preserve"> เดือน</w:t>
      </w:r>
      <w:r w:rsidRPr="00AA6E17">
        <w:rPr>
          <w:szCs w:val="32"/>
          <w:cs/>
        </w:rPr>
        <w:t xml:space="preserve"> หรือ </w:t>
      </w:r>
      <w:r w:rsidR="004D422F" w:rsidRPr="009A5832">
        <w:rPr>
          <w:rFonts w:hint="cs"/>
          <w:szCs w:val="32"/>
        </w:rPr>
        <w:t>3</w:t>
      </w:r>
      <w:r w:rsidRPr="00AA6E17">
        <w:rPr>
          <w:szCs w:val="32"/>
          <w:cs/>
        </w:rPr>
        <w:t xml:space="preserve"> งวดการชำระเงินแล้วแต่ระยะใดจะนานกว่า หรือหากเป็นลูกหนี้ที่เดิมถูกจัดประเภทเป็นสินทรัพย์ทางการเงินที่มีการด้อยค่าด้านเครดิต (</w:t>
      </w:r>
      <w:r w:rsidRPr="00AA6E17">
        <w:rPr>
          <w:rFonts w:hint="cs"/>
          <w:szCs w:val="32"/>
        </w:rPr>
        <w:t xml:space="preserve">Stage </w:t>
      </w:r>
      <w:r w:rsidR="004D422F" w:rsidRPr="009A5832">
        <w:rPr>
          <w:rFonts w:hint="cs"/>
          <w:szCs w:val="32"/>
        </w:rPr>
        <w:t>3</w:t>
      </w:r>
      <w:r w:rsidRPr="00AA6E17">
        <w:rPr>
          <w:szCs w:val="32"/>
          <w:cs/>
        </w:rPr>
        <w:t xml:space="preserve">) ยังคงต้องจัดประเภทลูกหนี้ตามเดิมไปตลอดจนกว่าลูกหนี้รายดังกล่าวจะสามารถจ่ายชำระตามสัญญาปรับโครงสร้างหนี้ใหม่ได้ติดต่อกันเป็นระยะเวลา </w:t>
      </w:r>
      <w:r w:rsidR="004D422F" w:rsidRPr="009A5832">
        <w:rPr>
          <w:rFonts w:hint="cs"/>
          <w:szCs w:val="32"/>
        </w:rPr>
        <w:t>3</w:t>
      </w:r>
      <w:r w:rsidRPr="00AA6E17">
        <w:rPr>
          <w:rFonts w:hint="cs"/>
          <w:szCs w:val="32"/>
        </w:rPr>
        <w:t xml:space="preserve"> </w:t>
      </w:r>
      <w:r w:rsidRPr="00AA6E17">
        <w:rPr>
          <w:szCs w:val="32"/>
          <w:cs/>
        </w:rPr>
        <w:t xml:space="preserve">เดือน </w:t>
      </w:r>
      <w:r w:rsidR="000526F7">
        <w:rPr>
          <w:rFonts w:hint="cs"/>
          <w:szCs w:val="32"/>
          <w:cs/>
        </w:rPr>
        <w:t xml:space="preserve">           </w:t>
      </w:r>
      <w:r w:rsidRPr="00AA6E17">
        <w:rPr>
          <w:szCs w:val="32"/>
          <w:cs/>
        </w:rPr>
        <w:t xml:space="preserve">หรือ </w:t>
      </w:r>
      <w:r w:rsidR="004D422F" w:rsidRPr="009A5832">
        <w:rPr>
          <w:rFonts w:hint="cs"/>
          <w:szCs w:val="32"/>
        </w:rPr>
        <w:t>3</w:t>
      </w:r>
      <w:r w:rsidRPr="00AA6E17">
        <w:rPr>
          <w:szCs w:val="32"/>
          <w:cs/>
        </w:rPr>
        <w:t xml:space="preserve"> งวดการชำระเงินแล้วแต่ระยะเวลาใดจะนานกว่าจึงจะสามารถจัดประเภทเป็นสินทรัพย์ทางการเงินที่มีการเพิ่มอย่างมีนัยสำคัญของความเสี่ยงด้านเครดิต </w:t>
      </w:r>
      <w:r w:rsidRPr="00AA6E17">
        <w:rPr>
          <w:rFonts w:hint="cs"/>
          <w:szCs w:val="32"/>
        </w:rPr>
        <w:t xml:space="preserve">(Stage </w:t>
      </w:r>
      <w:r w:rsidR="004D422F" w:rsidRPr="009A5832">
        <w:rPr>
          <w:rFonts w:hint="cs"/>
          <w:szCs w:val="32"/>
        </w:rPr>
        <w:t>2</w:t>
      </w:r>
      <w:r w:rsidRPr="00AA6E17">
        <w:rPr>
          <w:rFonts w:hint="cs"/>
          <w:szCs w:val="32"/>
        </w:rPr>
        <w:t>)</w:t>
      </w:r>
      <w:r w:rsidRPr="00AA6E17">
        <w:rPr>
          <w:szCs w:val="32"/>
          <w:cs/>
        </w:rPr>
        <w:t xml:space="preserve"> ได้</w:t>
      </w:r>
      <w:r w:rsidR="004B1272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 xml:space="preserve">และหากต่อมาลูกหนี้สามารถจ่ายชำระตามสัญญาปรับโครงสร้างหนี้ใหม่ได้ติดต่อกันอีกเป็นระยะเวลา </w:t>
      </w:r>
      <w:r w:rsidR="004D422F" w:rsidRPr="009A5832">
        <w:rPr>
          <w:rFonts w:hint="cs"/>
          <w:szCs w:val="32"/>
        </w:rPr>
        <w:t>9</w:t>
      </w:r>
      <w:r w:rsidRPr="00AA6E17">
        <w:rPr>
          <w:szCs w:val="32"/>
          <w:cs/>
        </w:rPr>
        <w:t xml:space="preserve"> เดือน หรือ </w:t>
      </w:r>
      <w:r w:rsidR="004D422F" w:rsidRPr="009A5832">
        <w:rPr>
          <w:rFonts w:hint="cs"/>
          <w:szCs w:val="32"/>
        </w:rPr>
        <w:t>9</w:t>
      </w:r>
      <w:r w:rsidRPr="00AA6E17">
        <w:rPr>
          <w:szCs w:val="32"/>
          <w:cs/>
        </w:rPr>
        <w:t xml:space="preserve"> งวดการชำระเงินจึง</w:t>
      </w:r>
      <w:r w:rsidRPr="00AC3484">
        <w:rPr>
          <w:spacing w:val="-2"/>
          <w:szCs w:val="32"/>
          <w:cs/>
        </w:rPr>
        <w:t>จะสามารถจัดเป็นสินทรัพย์ทางการเงินที่ไม่มีการเพิ่มขึ้นอย่างมีนัยสำคัญของความเสี่ยงด้านเครดิต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AC3484">
        <w:rPr>
          <w:rFonts w:hint="cs"/>
          <w:spacing w:val="-2"/>
          <w:szCs w:val="32"/>
        </w:rPr>
        <w:t>Stage</w:t>
      </w:r>
      <w:r w:rsidRPr="00AC3484">
        <w:rPr>
          <w:spacing w:val="-2"/>
          <w:szCs w:val="32"/>
          <w:cs/>
        </w:rPr>
        <w:t xml:space="preserve"> </w:t>
      </w:r>
      <w:r w:rsidR="004D422F" w:rsidRPr="00AC3484">
        <w:rPr>
          <w:rFonts w:hint="cs"/>
          <w:spacing w:val="-2"/>
          <w:szCs w:val="32"/>
        </w:rPr>
        <w:t>1</w:t>
      </w:r>
      <w:r w:rsidRPr="00AC3484">
        <w:rPr>
          <w:spacing w:val="-2"/>
          <w:szCs w:val="32"/>
          <w:cs/>
        </w:rPr>
        <w:t>)</w:t>
      </w:r>
      <w:r w:rsidRPr="00AA6E17">
        <w:rPr>
          <w:szCs w:val="32"/>
          <w:cs/>
        </w:rPr>
        <w:t xml:space="preserve"> </w:t>
      </w:r>
      <w:r w:rsidR="00AC3484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ได้ และหาก ณ วันทำสัญญาปรับโครงสร้างหนี้เข้าเงื่อนไขการตัดรายการ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AA6E17">
        <w:rPr>
          <w:rFonts w:hint="cs"/>
          <w:szCs w:val="32"/>
        </w:rPr>
        <w:t>Performing</w:t>
      </w:r>
      <w:r w:rsidRPr="00AA6E17">
        <w:rPr>
          <w:szCs w:val="32"/>
          <w:cs/>
        </w:rPr>
        <w:t xml:space="preserve"> หรือ </w:t>
      </w:r>
      <w:r w:rsidRPr="00AA6E17">
        <w:rPr>
          <w:rFonts w:hint="cs"/>
          <w:szCs w:val="32"/>
        </w:rPr>
        <w:t xml:space="preserve">Stage </w:t>
      </w:r>
      <w:r w:rsidR="004D422F" w:rsidRPr="009A5832">
        <w:rPr>
          <w:rFonts w:hint="cs"/>
          <w:szCs w:val="32"/>
        </w:rPr>
        <w:t>1</w:t>
      </w:r>
      <w:r w:rsidRPr="00AA6E17">
        <w:rPr>
          <w:szCs w:val="32"/>
          <w:cs/>
        </w:rPr>
        <w:t>) ได้ทันที</w:t>
      </w:r>
    </w:p>
    <w:p w14:paraId="7817A7F4" w14:textId="77777777" w:rsidR="0062158B" w:rsidRPr="00AA6E17" w:rsidRDefault="00965A47" w:rsidP="00C903EA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  <w:cs/>
        </w:rPr>
      </w:pPr>
      <w:r w:rsidRPr="00AA6E17">
        <w:rPr>
          <w:szCs w:val="32"/>
          <w:cs/>
        </w:rPr>
        <w:br w:type="page"/>
      </w:r>
      <w:r w:rsidR="0062158B" w:rsidRPr="00AA6E17">
        <w:rPr>
          <w:rFonts w:hint="cs"/>
          <w:b/>
          <w:bCs/>
          <w:szCs w:val="32"/>
          <w:cs/>
        </w:rPr>
        <w:lastRenderedPageBreak/>
        <w:t>การตัดรายการเครื่องมือทางการเงิน</w:t>
      </w:r>
      <w:r w:rsidR="0062158B" w:rsidRPr="00AA6E17">
        <w:rPr>
          <w:b/>
          <w:bCs/>
          <w:szCs w:val="32"/>
          <w:cs/>
        </w:rPr>
        <w:t>ออกจากบัญชี</w:t>
      </w:r>
    </w:p>
    <w:p w14:paraId="3E934369" w14:textId="77777777" w:rsidR="00A512AA" w:rsidRPr="00AA6E17" w:rsidRDefault="00A512AA" w:rsidP="00C903EA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สินทรัพย์ทางการเงินจะถูกตัดรายการ</w:t>
      </w:r>
      <w:r w:rsidRPr="00AA6E17">
        <w:rPr>
          <w:rFonts w:hint="cs"/>
          <w:szCs w:val="32"/>
          <w:cs/>
        </w:rPr>
        <w:t xml:space="preserve">ออกจากบัญชี </w:t>
      </w:r>
      <w:r w:rsidRPr="00AA6E17">
        <w:rPr>
          <w:szCs w:val="32"/>
          <w:cs/>
        </w:rPr>
        <w:t>เมื่อสิทธิ</w:t>
      </w:r>
      <w:r w:rsidR="00511F6E" w:rsidRPr="00AA6E17">
        <w:rPr>
          <w:rFonts w:hint="cs"/>
          <w:szCs w:val="32"/>
          <w:cs/>
        </w:rPr>
        <w:t>ตามสัญญา</w:t>
      </w:r>
      <w:r w:rsidRPr="00AA6E17">
        <w:rPr>
          <w:szCs w:val="32"/>
          <w:cs/>
        </w:rPr>
        <w:t>ที่จะได้รับกระแสเงินสดของสินทรัพย์</w:t>
      </w:r>
      <w:r w:rsidRPr="00AA6E17">
        <w:rPr>
          <w:rFonts w:hint="cs"/>
          <w:szCs w:val="32"/>
          <w:cs/>
        </w:rPr>
        <w:t>นั้นได้สิ้นสุด</w:t>
      </w:r>
      <w:r w:rsidRPr="00AA6E17">
        <w:rPr>
          <w:szCs w:val="32"/>
          <w:cs/>
        </w:rPr>
        <w:t>ลง หรือได้มีการโอนสิทธิที่จะได้รับกระแสเงินสด</w:t>
      </w:r>
      <w:r w:rsidRPr="00AA6E17">
        <w:rPr>
          <w:rFonts w:hint="cs"/>
          <w:szCs w:val="32"/>
          <w:cs/>
        </w:rPr>
        <w:t>ของสินทรัพย์นั้น รวมถึงได้มี</w:t>
      </w:r>
      <w:r w:rsidRPr="00AA6E17">
        <w:rPr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A6E17">
        <w:rPr>
          <w:rFonts w:hint="cs"/>
          <w:szCs w:val="32"/>
          <w:cs/>
        </w:rPr>
        <w:t xml:space="preserve"> แม้ว่าจะ</w:t>
      </w:r>
      <w:r w:rsidRPr="00AA6E17">
        <w:rPr>
          <w:szCs w:val="32"/>
          <w:cs/>
        </w:rPr>
        <w:t>ไม่มีการโอน</w:t>
      </w:r>
      <w:r w:rsidRPr="00AA6E17">
        <w:rPr>
          <w:rFonts w:hint="cs"/>
          <w:szCs w:val="32"/>
          <w:cs/>
        </w:rPr>
        <w:t>หรือไม่ได้คงไว้ซึ่ง</w:t>
      </w:r>
      <w:r w:rsidRPr="00AA6E17">
        <w:rPr>
          <w:szCs w:val="32"/>
          <w:cs/>
        </w:rPr>
        <w:t>ความเสี่ยงและผลตอบแทน</w:t>
      </w:r>
      <w:r w:rsidRPr="00AA6E17">
        <w:rPr>
          <w:rFonts w:hint="cs"/>
          <w:szCs w:val="32"/>
          <w:cs/>
        </w:rPr>
        <w:t>เกือบทั้งหมด</w:t>
      </w:r>
      <w:r w:rsidRPr="00AA6E17">
        <w:rPr>
          <w:szCs w:val="32"/>
          <w:cs/>
        </w:rPr>
        <w:t>ของสินทรัพย์นั้น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 xml:space="preserve"> </w:t>
      </w:r>
    </w:p>
    <w:p w14:paraId="328DF214" w14:textId="77777777" w:rsidR="00A512AA" w:rsidRPr="00AA6E17" w:rsidRDefault="00A512AA" w:rsidP="00C903EA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กลุ่มบริษัทตัดรายการ</w:t>
      </w:r>
      <w:r w:rsidRPr="00AA6E17">
        <w:rPr>
          <w:szCs w:val="32"/>
          <w:cs/>
        </w:rPr>
        <w:t>หนี้สินทางการเงิน</w:t>
      </w:r>
      <w:r w:rsidRPr="00AA6E17">
        <w:rPr>
          <w:rFonts w:hint="cs"/>
          <w:szCs w:val="32"/>
          <w:cs/>
        </w:rPr>
        <w:t>ก็ต่อ</w:t>
      </w:r>
      <w:r w:rsidRPr="00AA6E17">
        <w:rPr>
          <w:szCs w:val="32"/>
          <w:cs/>
        </w:rPr>
        <w:t>เมื่อ</w:t>
      </w:r>
      <w:r w:rsidRPr="00AA6E17">
        <w:rPr>
          <w:rFonts w:hint="cs"/>
          <w:szCs w:val="32"/>
          <w:cs/>
        </w:rPr>
        <w:t>ได้มีการปฏิบัติตาม</w:t>
      </w:r>
      <w:r w:rsidRPr="00AA6E17">
        <w:rPr>
          <w:szCs w:val="32"/>
          <w:cs/>
        </w:rPr>
        <w:t>ภาระผูกพันของหนี้สินนั้นแล้ว มีการยกเลิก</w:t>
      </w:r>
      <w:r w:rsidRPr="00AA6E17">
        <w:rPr>
          <w:rFonts w:hint="cs"/>
          <w:szCs w:val="32"/>
          <w:cs/>
        </w:rPr>
        <w:t>ภาระผูกพันนั้น</w:t>
      </w:r>
      <w:r w:rsidRPr="00AA6E17">
        <w:rPr>
          <w:szCs w:val="32"/>
          <w:cs/>
        </w:rPr>
        <w:t xml:space="preserve"> หรือ</w:t>
      </w:r>
      <w:r w:rsidRPr="00AA6E17">
        <w:rPr>
          <w:rFonts w:hint="cs"/>
          <w:szCs w:val="32"/>
          <w:cs/>
        </w:rPr>
        <w:t>มีการ</w:t>
      </w:r>
      <w:r w:rsidRPr="00AA6E17">
        <w:rPr>
          <w:szCs w:val="32"/>
          <w:cs/>
        </w:rPr>
        <w:t>สิ้นสุด</w:t>
      </w:r>
      <w:r w:rsidRPr="00AA6E17">
        <w:rPr>
          <w:rFonts w:hint="cs"/>
          <w:szCs w:val="32"/>
          <w:cs/>
        </w:rPr>
        <w:t>ลงของภาระผูกพันนั้น</w:t>
      </w:r>
      <w:r w:rsidRPr="00AA6E17">
        <w:rPr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ในกรณีที่มีการเปลี่ยน</w:t>
      </w:r>
      <w:r w:rsidRPr="00AA6E17">
        <w:rPr>
          <w:szCs w:val="32"/>
          <w:cs/>
        </w:rPr>
        <w:t>หนี้สินทางการเงิน</w:t>
      </w:r>
      <w:r w:rsidRPr="00AA6E17">
        <w:rPr>
          <w:rFonts w:hint="cs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AA6E17">
        <w:rPr>
          <w:szCs w:val="32"/>
          <w:cs/>
        </w:rPr>
        <w:t>แตกต่าง</w:t>
      </w:r>
      <w:r w:rsidRPr="00AA6E17">
        <w:rPr>
          <w:rFonts w:hint="cs"/>
          <w:szCs w:val="32"/>
          <w:cs/>
        </w:rPr>
        <w:t>กันอย่างมาก</w:t>
      </w:r>
      <w:r w:rsidRPr="00AA6E17">
        <w:rPr>
          <w:szCs w:val="32"/>
          <w:cs/>
        </w:rPr>
        <w:t xml:space="preserve"> หรือ</w:t>
      </w:r>
      <w:r w:rsidRPr="00AA6E17">
        <w:rPr>
          <w:rFonts w:hint="cs"/>
          <w:szCs w:val="32"/>
          <w:cs/>
        </w:rPr>
        <w:t>มี</w:t>
      </w:r>
      <w:r w:rsidRPr="00AA6E17">
        <w:rPr>
          <w:szCs w:val="32"/>
          <w:cs/>
        </w:rPr>
        <w:t>การ</w:t>
      </w:r>
      <w:r w:rsidRPr="00AA6E17">
        <w:rPr>
          <w:rFonts w:hint="cs"/>
          <w:szCs w:val="32"/>
          <w:cs/>
        </w:rPr>
        <w:t>แก้ไข</w:t>
      </w:r>
      <w:r w:rsidRPr="00AA6E17">
        <w:rPr>
          <w:szCs w:val="32"/>
          <w:cs/>
        </w:rPr>
        <w:t>ข้อ</w:t>
      </w:r>
      <w:r w:rsidRPr="00AA6E17">
        <w:rPr>
          <w:rFonts w:hint="cs"/>
          <w:szCs w:val="32"/>
          <w:cs/>
        </w:rPr>
        <w:t>กำหนด</w:t>
      </w:r>
      <w:r w:rsidRPr="00AA6E17">
        <w:rPr>
          <w:szCs w:val="32"/>
          <w:cs/>
        </w:rPr>
        <w:t>ของหนี้สินที่มีอยู่</w:t>
      </w:r>
      <w:r w:rsidRPr="00AA6E17">
        <w:rPr>
          <w:rFonts w:hint="cs"/>
          <w:szCs w:val="32"/>
          <w:cs/>
        </w:rPr>
        <w:t>อย่างเป็นสาระสำคัญ</w:t>
      </w:r>
      <w:r w:rsidRPr="00AA6E17">
        <w:rPr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จะ</w:t>
      </w:r>
      <w:r w:rsidRPr="00AA6E17">
        <w:rPr>
          <w:szCs w:val="32"/>
          <w:cs/>
        </w:rPr>
        <w:t>ถือว่า</w:t>
      </w:r>
      <w:r w:rsidRPr="00AA6E17">
        <w:rPr>
          <w:rFonts w:hint="cs"/>
          <w:szCs w:val="32"/>
          <w:cs/>
        </w:rPr>
        <w:t>เป็นการตัดรายการ</w:t>
      </w:r>
      <w:r w:rsidRPr="00AA6E17">
        <w:rPr>
          <w:szCs w:val="32"/>
          <w:cs/>
        </w:rPr>
        <w:t xml:space="preserve">หนี้สินเดิมและรับรู้หนี้สินใหม่ </w:t>
      </w:r>
      <w:r w:rsidRPr="00AA6E17">
        <w:rPr>
          <w:rFonts w:hint="cs"/>
          <w:szCs w:val="32"/>
          <w:cs/>
        </w:rPr>
        <w:t>โดยรับรู้</w:t>
      </w:r>
      <w:r w:rsidRPr="00AA6E17">
        <w:rPr>
          <w:szCs w:val="32"/>
          <w:cs/>
        </w:rPr>
        <w:t>ผลแตกต่าง</w:t>
      </w:r>
      <w:r w:rsidRPr="00AA6E17">
        <w:rPr>
          <w:rFonts w:hint="cs"/>
          <w:szCs w:val="32"/>
          <w:cs/>
        </w:rPr>
        <w:t>ของ</w:t>
      </w:r>
      <w:r w:rsidRPr="00AA6E17">
        <w:rPr>
          <w:szCs w:val="32"/>
          <w:cs/>
        </w:rPr>
        <w:t>มูลค่าตามบัญชี</w:t>
      </w:r>
      <w:r w:rsidRPr="00AA6E17">
        <w:rPr>
          <w:rFonts w:hint="cs"/>
          <w:szCs w:val="32"/>
          <w:cs/>
        </w:rPr>
        <w:t>ดังกล่าว</w:t>
      </w:r>
      <w:r w:rsidRPr="00AA6E17">
        <w:rPr>
          <w:szCs w:val="32"/>
          <w:cs/>
        </w:rPr>
        <w:t>ใน</w:t>
      </w:r>
      <w:r w:rsidRPr="00AA6E17">
        <w:rPr>
          <w:rFonts w:hint="cs"/>
          <w:szCs w:val="32"/>
          <w:cs/>
        </w:rPr>
        <w:t>ส่วนของ</w:t>
      </w:r>
      <w:r w:rsidRPr="00AA6E17">
        <w:rPr>
          <w:szCs w:val="32"/>
          <w:cs/>
        </w:rPr>
        <w:t>กำไร</w:t>
      </w:r>
      <w:r w:rsidRPr="00AA6E17">
        <w:rPr>
          <w:rFonts w:hint="cs"/>
          <w:szCs w:val="32"/>
          <w:cs/>
        </w:rPr>
        <w:t>หรือ</w:t>
      </w:r>
      <w:r w:rsidRPr="00AA6E17">
        <w:rPr>
          <w:szCs w:val="32"/>
          <w:cs/>
        </w:rPr>
        <w:t xml:space="preserve">ขาดทุน </w:t>
      </w:r>
    </w:p>
    <w:p w14:paraId="0A8CC86E" w14:textId="77777777" w:rsidR="00584E9E" w:rsidRPr="00AA6E17" w:rsidRDefault="00584E9E" w:rsidP="00C903EA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</w:rPr>
      </w:pPr>
      <w:r w:rsidRPr="00AA6E17">
        <w:rPr>
          <w:b/>
          <w:bCs/>
          <w:szCs w:val="32"/>
          <w:cs/>
        </w:rPr>
        <w:t xml:space="preserve">การจัดประเภทรายการและการวัดมูลค่าของหนี้สินทางการเงิน </w:t>
      </w:r>
    </w:p>
    <w:p w14:paraId="55F1CB4C" w14:textId="77777777" w:rsidR="00584E9E" w:rsidRPr="00AA6E17" w:rsidRDefault="00584E9E" w:rsidP="00C903EA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บริษัทฯและบริษัทย่อยจัดประเภทหนี้สินทางการเงินและวัดมูลค่าด้วยราคาทุนตัดจำหน่าย ยกเว้นหนี้สิน</w:t>
      </w:r>
      <w:r w:rsidR="004B1272" w:rsidRPr="00AA6E17">
        <w:rPr>
          <w:rFonts w:hint="cs"/>
          <w:szCs w:val="32"/>
          <w:cs/>
        </w:rPr>
        <w:t xml:space="preserve">          </w:t>
      </w:r>
      <w:r w:rsidRPr="00AA6E17">
        <w:rPr>
          <w:rFonts w:hint="cs"/>
          <w:szCs w:val="32"/>
          <w:cs/>
        </w:rPr>
        <w:t>ตราสารอนุพันธ์วัดมูลค่าด้วยมูลค่ายุติธรรมผ่านกำไรหรือขาดทุน</w:t>
      </w:r>
    </w:p>
    <w:p w14:paraId="38110A50" w14:textId="77777777" w:rsidR="00367156" w:rsidRPr="00AA6E17" w:rsidRDefault="00367156" w:rsidP="00C903EA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</w:rPr>
      </w:pPr>
      <w:r w:rsidRPr="00AA6E17">
        <w:rPr>
          <w:b/>
          <w:bCs/>
          <w:szCs w:val="32"/>
          <w:cs/>
        </w:rPr>
        <w:t>การยืมและให้ยืมหลักทรัพย์</w:t>
      </w:r>
    </w:p>
    <w:p w14:paraId="00C56187" w14:textId="77777777" w:rsidR="00367156" w:rsidRPr="009A5832" w:rsidRDefault="00367156" w:rsidP="00C903EA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บริษัทย่อยที่ประกอบธุรกรรมการยืมและให้ยืมหลักทรัพย์ ให้บริการในฐานะเป็นตัวแทนหรือเข้าเป็นคู่สัญญากับผู้ยืมและผู้ให้ยืมหลักทรัพย์</w:t>
      </w:r>
    </w:p>
    <w:p w14:paraId="2F3B2FF1" w14:textId="32CE395B" w:rsidR="00367156" w:rsidRPr="00AA6E17" w:rsidRDefault="00367156" w:rsidP="00C903EA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 xml:space="preserve">บริษัทย่อยบันทึกบัญชีรับรู้ภาระที่ต้องส่งคืนหลักทรัพย์ที่ยืมมาซึ่งได้นำไปให้ยืมต่อเป็น “เจ้าหนี้ธุรกรรมการยืมและให้ยืมหลักทรัพย์” และบันทึกบัญชีหลักทรัพย์ซึ่งนำไปให้ลูกค้ายืมต่อเป็น “ลูกหนี้ธุรกรรมการยืมและให้ยืมหลักทรัพย์” ณ วันที่เกิดรายการในงบแสดงฐานะการเงิน และ ณ วันสิ้นรอบระยะเวลารายงาน บริษัทย่อยปรับปรุงบัญชีเจ้าหนี้และลูกหนี้ธุรกรรมการยืมและให้ยืมหลักทรัพย์โดยคำนวณจากราคาเสนอขายล่าสุดของวันทำการสุดท้ายของตลาดหลักทรัพย์แห่งประเทศไทยและบันทึกการเปลี่ยนแปลงมูลค่าดังกล่าวในส่วนของกำไรหรือขาดทุน นอกจากนี้ บริษัทย่อยบันทึกเงินสดที่นำไปวางเป็นหลักประกันในบัญชี “ลูกหนี้ทรัพย์สินวางประกัน” </w:t>
      </w:r>
      <w:r w:rsidR="00C903EA">
        <w:rPr>
          <w:rFonts w:hint="cs"/>
          <w:szCs w:val="32"/>
          <w:cs/>
        </w:rPr>
        <w:t xml:space="preserve">ซึ่งแสดงเป็นส่วนหนึ่งของเงินให้สินเชื่อ </w:t>
      </w:r>
      <w:r w:rsidRPr="00AA6E17">
        <w:rPr>
          <w:rFonts w:hint="cs"/>
          <w:szCs w:val="32"/>
          <w:cs/>
        </w:rPr>
        <w:t xml:space="preserve">และเงินสดรับจากคู่สัญญาบันทึกในบัญชี “เจ้าหนี้ทรัพย์สินที่รับเป็นประกัน” </w:t>
      </w:r>
      <w:r w:rsidR="00C903EA">
        <w:rPr>
          <w:rFonts w:hint="cs"/>
          <w:szCs w:val="32"/>
          <w:cs/>
        </w:rPr>
        <w:t>ซึ่งแสดงเป็นส่วนหนึ่งของหนี้สินอื่นในงบแสดงฐานะการเงิน</w:t>
      </w:r>
      <w:r w:rsidR="00243808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ค่าธรรมเนียมการยืมและการให้ยืมหลักทรัพย์บันทึกตามเกณฑ์คงค้างตามระยะเวลาการยืม</w:t>
      </w:r>
    </w:p>
    <w:p w14:paraId="0CAAF75D" w14:textId="77777777" w:rsidR="00447957" w:rsidRPr="00AA6E17" w:rsidRDefault="00447957" w:rsidP="00C903EA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cs/>
          <w:lang w:val="en-US"/>
        </w:rPr>
        <w:t>ลูกหนี้/เจ้าหนี้</w:t>
      </w:r>
      <w:r w:rsidRPr="00AA6E17">
        <w:rPr>
          <w:b/>
          <w:bCs/>
          <w:spacing w:val="-6"/>
          <w:szCs w:val="32"/>
          <w:cs/>
        </w:rPr>
        <w:t>สำนัก</w:t>
      </w:r>
      <w:r w:rsidRPr="00AA6E17">
        <w:rPr>
          <w:b/>
          <w:bCs/>
          <w:szCs w:val="32"/>
          <w:cs/>
          <w:lang w:val="en-US"/>
        </w:rPr>
        <w:t>หักบัญชี</w:t>
      </w:r>
    </w:p>
    <w:p w14:paraId="15E05C5A" w14:textId="77777777" w:rsidR="00447957" w:rsidRPr="00AA6E17" w:rsidRDefault="00447957" w:rsidP="00C903EA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ลูกหนี้/เจ้าหนี้สำนักหักบัญชี 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 ทั้งนี้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</w:t>
      </w:r>
    </w:p>
    <w:p w14:paraId="5B43B54F" w14:textId="77777777" w:rsidR="001B1475" w:rsidRPr="00AA6E17" w:rsidRDefault="003716B5" w:rsidP="009A5832">
      <w:pPr>
        <w:pStyle w:val="BodyText"/>
        <w:numPr>
          <w:ilvl w:val="1"/>
          <w:numId w:val="22"/>
        </w:numPr>
        <w:suppressAutoHyphens w:val="0"/>
        <w:spacing w:before="120"/>
        <w:ind w:left="547" w:hanging="547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br w:type="page"/>
      </w:r>
      <w:r w:rsidR="00174A72" w:rsidRPr="00AA6E17">
        <w:rPr>
          <w:rFonts w:hint="cs"/>
          <w:b/>
          <w:bCs/>
          <w:szCs w:val="32"/>
          <w:cs/>
        </w:rPr>
        <w:lastRenderedPageBreak/>
        <w:t>ก</w:t>
      </w:r>
      <w:r w:rsidR="001B1475" w:rsidRPr="00AA6E17">
        <w:rPr>
          <w:b/>
          <w:bCs/>
          <w:szCs w:val="32"/>
          <w:cs/>
        </w:rPr>
        <w:t>ารรับรู้และตัด</w:t>
      </w:r>
      <w:r w:rsidR="001B1475" w:rsidRPr="00AA6E17">
        <w:rPr>
          <w:b/>
          <w:bCs/>
          <w:spacing w:val="-6"/>
          <w:szCs w:val="32"/>
          <w:cs/>
          <w:lang w:val="en-US"/>
        </w:rPr>
        <w:t>บัญชี</w:t>
      </w:r>
      <w:r w:rsidR="001B1475" w:rsidRPr="00AA6E17">
        <w:rPr>
          <w:b/>
          <w:bCs/>
          <w:szCs w:val="32"/>
          <w:cs/>
        </w:rPr>
        <w:t>สินทรัพย์ของลูกค้า</w:t>
      </w:r>
    </w:p>
    <w:p w14:paraId="4F8F7A44" w14:textId="646D0A59" w:rsidR="001B1475" w:rsidRPr="00AA6E17" w:rsidRDefault="001B1475" w:rsidP="009A5832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ย่อยบันทึกสินทรัพย์ที่ลูกค้าวางไว้กับบริษัทย่อยเพื่อการซื้อขายหลักทรัพย์บัญชีเงินสดและบัญชีเครดิตบาลานซ์ รวมถึงเงินที่ลูกค้าวางเป็นประกันเพื่อการซื้อขายสัญญาซื้อขายล่วงหน้า เป็นสินทรัพย์และหนี้สินของบริษัท</w:t>
      </w:r>
      <w:r w:rsidRPr="009A5832">
        <w:rPr>
          <w:szCs w:val="32"/>
          <w:cs/>
        </w:rPr>
        <w:t>ย่อย</w:t>
      </w:r>
      <w:r w:rsidRPr="00AA6E17">
        <w:rPr>
          <w:szCs w:val="32"/>
          <w:cs/>
        </w:rPr>
        <w:t>เพื่อการควบคุมภายใน และ ณ วันที่ในงบการเงิน บริษัทย่อยจะตัดรายการดังกล่าวในส่วนที่ไม่มีภาระค้ำประกันออกทั้งด้านสินทรัพย์และหนี้สิน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โดยจะแสดงเฉพาะสินทรัพย์ที่เป็นของบริษัทย่อยเท่านั้น</w:t>
      </w:r>
    </w:p>
    <w:p w14:paraId="4E526DB3" w14:textId="77777777" w:rsidR="005431F5" w:rsidRPr="00AA6E17" w:rsidRDefault="005431F5" w:rsidP="009A5832">
      <w:pPr>
        <w:pStyle w:val="BodyText"/>
        <w:numPr>
          <w:ilvl w:val="1"/>
          <w:numId w:val="22"/>
        </w:numPr>
        <w:suppressAutoHyphens w:val="0"/>
        <w:spacing w:before="120"/>
        <w:ind w:left="547" w:hanging="547"/>
        <w:rPr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cs/>
          <w:lang w:val="en-US"/>
        </w:rPr>
        <w:t>ทรัพย์สินรอการขาย</w:t>
      </w:r>
    </w:p>
    <w:p w14:paraId="4B47548D" w14:textId="77777777" w:rsidR="005431F5" w:rsidRPr="00AA6E17" w:rsidRDefault="005431F5" w:rsidP="009A5832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szCs w:val="32"/>
          <w:cs/>
        </w:rPr>
      </w:pPr>
      <w:r w:rsidRPr="009A5832">
        <w:rPr>
          <w:szCs w:val="32"/>
          <w:cs/>
        </w:rPr>
        <w:t>ทรัพย์สินรอการขายแสดงตามราคาทุน</w:t>
      </w:r>
      <w:r w:rsidRPr="00AA6E17">
        <w:rPr>
          <w:szCs w:val="32"/>
          <w:cs/>
        </w:rPr>
        <w:t xml:space="preserve"> (มูลค่ายุติธรรมของสินทรัพย์ ซึ่งอิงตามราคาประเมิน</w:t>
      </w:r>
      <w:r w:rsidRPr="009A5832">
        <w:rPr>
          <w:szCs w:val="32"/>
          <w:cs/>
        </w:rPr>
        <w:t>แต่ไม่เกินยอดหนี้คงค้างตามสิทธิ</w:t>
      </w:r>
      <w:r w:rsidRPr="00AA6E17">
        <w:rPr>
          <w:szCs w:val="32"/>
          <w:cs/>
        </w:rPr>
        <w:t>เรียกร้อง</w:t>
      </w:r>
      <w:r w:rsidRPr="009A5832">
        <w:rPr>
          <w:szCs w:val="32"/>
          <w:cs/>
        </w:rPr>
        <w:t>ตามกฎหมาย) หรือมูลค่าที่คาด</w:t>
      </w:r>
      <w:r w:rsidRPr="00AA6E17">
        <w:rPr>
          <w:szCs w:val="32"/>
          <w:cs/>
        </w:rPr>
        <w:t>ว่า</w:t>
      </w:r>
      <w:r w:rsidRPr="009A5832">
        <w:rPr>
          <w:szCs w:val="32"/>
          <w:cs/>
        </w:rPr>
        <w:t>จะได้รับคืน แล้วแต่ราคาใดจะต่ำ</w:t>
      </w:r>
      <w:r w:rsidRPr="00AA6E17">
        <w:rPr>
          <w:szCs w:val="32"/>
          <w:cs/>
        </w:rPr>
        <w:t>กว่า ซึ่ง</w:t>
      </w:r>
      <w:r w:rsidRPr="009A5832">
        <w:rPr>
          <w:szCs w:val="32"/>
          <w:cs/>
        </w:rPr>
        <w:t>มูลค่าที่คาดว่าจะได้รับคืนอ้างอิงตามราคาประเมินล่าสุดหักด้วยประมาณการค่าใช้จ่ายในการขาย</w:t>
      </w:r>
      <w:r w:rsidR="002046ED" w:rsidRPr="009A5832">
        <w:rPr>
          <w:rFonts w:hint="cs"/>
          <w:szCs w:val="32"/>
          <w:cs/>
        </w:rPr>
        <w:t xml:space="preserve"> </w:t>
      </w:r>
      <w:r w:rsidRPr="009A5832">
        <w:rPr>
          <w:szCs w:val="32"/>
          <w:cs/>
        </w:rPr>
        <w:t>ประกอบกับการพิจารณาประเภทและคุณลักษณะของทรัพย์สิน</w:t>
      </w:r>
    </w:p>
    <w:p w14:paraId="0A838DFA" w14:textId="77777777" w:rsidR="004147D1" w:rsidRPr="00AA6E17" w:rsidRDefault="005431F5" w:rsidP="009A5832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กำไร</w:t>
      </w:r>
      <w:r w:rsidR="004147D1" w:rsidRPr="00AA6E17">
        <w:rPr>
          <w:rFonts w:hint="cs"/>
          <w:szCs w:val="32"/>
          <w:cs/>
        </w:rPr>
        <w:t xml:space="preserve"> (ขาดทุน) </w:t>
      </w:r>
      <w:r w:rsidRPr="00AA6E17">
        <w:rPr>
          <w:szCs w:val="32"/>
          <w:cs/>
        </w:rPr>
        <w:t>จากการจำหน่าย</w:t>
      </w:r>
      <w:r w:rsidR="004147D1" w:rsidRPr="009A5832">
        <w:rPr>
          <w:szCs w:val="32"/>
          <w:cs/>
        </w:rPr>
        <w:t>และขาดทุนจากการด้อยค่า</w:t>
      </w:r>
      <w:r w:rsidRPr="00AA6E17">
        <w:rPr>
          <w:szCs w:val="32"/>
          <w:cs/>
        </w:rPr>
        <w:t>ทรัพย์สินรอการขายจะรับรู้เป็นรายได้</w:t>
      </w:r>
      <w:r w:rsidR="004147D1" w:rsidRPr="00AA6E17">
        <w:rPr>
          <w:rFonts w:hint="cs"/>
          <w:szCs w:val="32"/>
          <w:cs/>
        </w:rPr>
        <w:t xml:space="preserve"> (ค่าใช้จ่าย) </w:t>
      </w:r>
      <w:r w:rsidRPr="00AA6E17">
        <w:rPr>
          <w:szCs w:val="32"/>
          <w:cs/>
        </w:rPr>
        <w:t>ในส่วนของกำไรหรือขาดทุนในงบกำไรขาดทุนเบ็ดเสร็จ</w:t>
      </w:r>
    </w:p>
    <w:p w14:paraId="73EA60BF" w14:textId="77777777" w:rsidR="005431F5" w:rsidRPr="00AA6E17" w:rsidRDefault="005431F5" w:rsidP="009A5832">
      <w:pPr>
        <w:pStyle w:val="BodyText"/>
        <w:numPr>
          <w:ilvl w:val="1"/>
          <w:numId w:val="22"/>
        </w:numPr>
        <w:suppressAutoHyphens w:val="0"/>
        <w:spacing w:before="120"/>
        <w:ind w:left="547" w:hanging="547"/>
        <w:rPr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cs/>
          <w:lang w:val="en-US"/>
        </w:rPr>
        <w:t>ที่ดิน อาคารและอุปกรณ์ และค่าเสื่อมราคา</w:t>
      </w:r>
    </w:p>
    <w:p w14:paraId="018E70AF" w14:textId="77777777" w:rsidR="005431F5" w:rsidRPr="00AA6E17" w:rsidRDefault="005431F5" w:rsidP="009A5832">
      <w:pPr>
        <w:pStyle w:val="BodyText"/>
        <w:tabs>
          <w:tab w:val="left" w:pos="1134"/>
        </w:tabs>
        <w:spacing w:before="120"/>
        <w:ind w:left="1080" w:hanging="540"/>
        <w:jc w:val="thaiDistribute"/>
        <w:rPr>
          <w:szCs w:val="32"/>
        </w:rPr>
      </w:pPr>
      <w:r w:rsidRPr="00AA6E17">
        <w:rPr>
          <w:szCs w:val="32"/>
          <w:cs/>
        </w:rPr>
        <w:t>ก)</w:t>
      </w:r>
      <w:r w:rsidRPr="00AA6E17">
        <w:rPr>
          <w:szCs w:val="32"/>
          <w:cs/>
        </w:rPr>
        <w:tab/>
        <w:t xml:space="preserve">ที่ดินแสดงมูลค่าตามราคาที่ตีใหม่หักค่าเผื่อการด้อยค่าของสินทรัพย์ (ถ้ามี) โดยไม่มีการคิดค่าเสื่อมราคา </w:t>
      </w:r>
      <w:r w:rsidRPr="00AA6E17">
        <w:rPr>
          <w:rFonts w:hint="cs"/>
          <w:szCs w:val="32"/>
          <w:cs/>
        </w:rPr>
        <w:t>อาคารแสดงมูลค่าตามราคาที่ตีใหม่หลังหักค่าเสื่อมราคาสะสมและค่าเผื่อการด้อยค่า</w:t>
      </w:r>
      <w:r w:rsidR="009A5832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 xml:space="preserve">(ถ้ามี) </w:t>
      </w:r>
      <w:r w:rsidR="009A5832">
        <w:rPr>
          <w:rFonts w:hint="cs"/>
          <w:szCs w:val="32"/>
          <w:cs/>
        </w:rPr>
        <w:t xml:space="preserve">            </w:t>
      </w:r>
      <w:r w:rsidRPr="00AA6E17">
        <w:rPr>
          <w:rFonts w:hint="cs"/>
          <w:szCs w:val="32"/>
          <w:cs/>
        </w:rPr>
        <w:t>ค่าเสื่อมราคาคำนวณจากราคาที่ตีใหม่โดยวิธีเส้นตรงตามอายุการให้ประโยชน์โดยประมาณ</w:t>
      </w:r>
      <w:r w:rsidRPr="009A5832">
        <w:rPr>
          <w:rFonts w:hint="cs"/>
          <w:szCs w:val="32"/>
          <w:cs/>
        </w:rPr>
        <w:t>ดังนี้</w:t>
      </w:r>
    </w:p>
    <w:tbl>
      <w:tblPr>
        <w:tblW w:w="840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767"/>
        <w:gridCol w:w="3280"/>
      </w:tblGrid>
      <w:tr w:rsidR="005431F5" w:rsidRPr="00AA6E17" w14:paraId="7C109BC1" w14:textId="77777777" w:rsidTr="0042009F">
        <w:tc>
          <w:tcPr>
            <w:tcW w:w="4360" w:type="dxa"/>
          </w:tcPr>
          <w:p w14:paraId="50858F43" w14:textId="77777777" w:rsidR="005431F5" w:rsidRPr="00AA6E17" w:rsidRDefault="005431F5" w:rsidP="00077349">
            <w:pPr>
              <w:tabs>
                <w:tab w:val="left" w:pos="1440"/>
              </w:tabs>
              <w:snapToGrid w:val="0"/>
              <w:spacing w:before="80" w:after="80"/>
              <w:ind w:right="-130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อาคาร</w:t>
            </w:r>
            <w:r w:rsidRPr="00AA6E17">
              <w:rPr>
                <w:rFonts w:hint="cs"/>
                <w:szCs w:val="32"/>
                <w:cs/>
              </w:rPr>
              <w:t>และ</w:t>
            </w:r>
            <w:r w:rsidRPr="00AA6E17">
              <w:rPr>
                <w:szCs w:val="32"/>
                <w:cs/>
              </w:rPr>
              <w:t>ส่วนปรับปรุงอาคาร</w:t>
            </w:r>
          </w:p>
        </w:tc>
        <w:tc>
          <w:tcPr>
            <w:tcW w:w="767" w:type="dxa"/>
          </w:tcPr>
          <w:p w14:paraId="2ED5E531" w14:textId="77777777" w:rsidR="005431F5" w:rsidRPr="00AA6E17" w:rsidRDefault="005431F5" w:rsidP="00077349">
            <w:pPr>
              <w:tabs>
                <w:tab w:val="left" w:pos="1440"/>
              </w:tabs>
              <w:snapToGrid w:val="0"/>
              <w:spacing w:before="80" w:after="80"/>
              <w:ind w:left="907" w:right="-130" w:hanging="547"/>
              <w:rPr>
                <w:szCs w:val="32"/>
                <w:cs/>
              </w:rPr>
            </w:pPr>
          </w:p>
        </w:tc>
        <w:tc>
          <w:tcPr>
            <w:tcW w:w="3280" w:type="dxa"/>
          </w:tcPr>
          <w:p w14:paraId="5EC664A9" w14:textId="77777777" w:rsidR="005431F5" w:rsidRPr="00AA6E17" w:rsidRDefault="005431F5" w:rsidP="00077349">
            <w:pPr>
              <w:tabs>
                <w:tab w:val="left" w:pos="1081"/>
              </w:tabs>
              <w:snapToGrid w:val="0"/>
              <w:spacing w:before="80" w:after="80"/>
              <w:ind w:right="-130"/>
              <w:rPr>
                <w:szCs w:val="32"/>
                <w:cs/>
                <w:lang w:val="en-US"/>
              </w:rPr>
            </w:pPr>
            <w:r w:rsidRPr="00AA6E17">
              <w:rPr>
                <w:rFonts w:hint="cs"/>
                <w:szCs w:val="32"/>
                <w:cs/>
              </w:rPr>
              <w:t xml:space="preserve">      </w:t>
            </w:r>
            <w:r w:rsidR="004D422F" w:rsidRPr="00AA6E17">
              <w:rPr>
                <w:rFonts w:hint="cs"/>
                <w:szCs w:val="32"/>
                <w:lang w:val="en-US"/>
              </w:rPr>
              <w:t>1</w:t>
            </w:r>
            <w:r w:rsidR="004D422F" w:rsidRPr="00AA6E17">
              <w:rPr>
                <w:szCs w:val="32"/>
                <w:lang w:val="en-US"/>
              </w:rPr>
              <w:t>5</w:t>
            </w:r>
            <w:r w:rsidR="00511F6E" w:rsidRPr="00AA6E17">
              <w:rPr>
                <w:szCs w:val="32"/>
                <w:lang w:val="en-US"/>
              </w:rPr>
              <w:t xml:space="preserve"> - </w:t>
            </w:r>
            <w:r w:rsidR="004D422F" w:rsidRPr="00AA6E17">
              <w:rPr>
                <w:szCs w:val="32"/>
                <w:lang w:val="en-US"/>
              </w:rPr>
              <w:t>20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</w:rPr>
              <w:t>ปี</w:t>
            </w:r>
            <w:r w:rsidR="0004370A" w:rsidRPr="00AA6E17">
              <w:rPr>
                <w:rFonts w:hint="cs"/>
                <w:szCs w:val="32"/>
                <w:cs/>
              </w:rPr>
              <w:t xml:space="preserve"> </w:t>
            </w:r>
          </w:p>
        </w:tc>
      </w:tr>
    </w:tbl>
    <w:p w14:paraId="24343EB0" w14:textId="77777777" w:rsidR="005431F5" w:rsidRPr="00AA6E17" w:rsidRDefault="009A5832" w:rsidP="009A5832">
      <w:pPr>
        <w:pStyle w:val="BodyText"/>
        <w:tabs>
          <w:tab w:val="left" w:pos="1134"/>
        </w:tabs>
        <w:spacing w:before="120"/>
        <w:ind w:left="1080" w:hanging="540"/>
        <w:jc w:val="thaiDistribute"/>
        <w:rPr>
          <w:spacing w:val="-4"/>
          <w:szCs w:val="32"/>
          <w:cs/>
        </w:rPr>
      </w:pPr>
      <w:r>
        <w:rPr>
          <w:szCs w:val="32"/>
          <w:cs/>
        </w:rPr>
        <w:tab/>
      </w:r>
      <w:r w:rsidR="005431F5" w:rsidRPr="009A5832">
        <w:rPr>
          <w:szCs w:val="32"/>
          <w:cs/>
        </w:rPr>
        <w:t>บริษัท</w:t>
      </w:r>
      <w:r w:rsidR="005431F5" w:rsidRPr="00AA6E17">
        <w:rPr>
          <w:spacing w:val="-4"/>
          <w:szCs w:val="32"/>
          <w:cs/>
        </w:rPr>
        <w:t>ฯและบริษัทย่อยบันทึกมูลค่าเริ่มแรกของที่ดิน</w:t>
      </w:r>
      <w:r w:rsidR="005431F5" w:rsidRPr="00AA6E17">
        <w:rPr>
          <w:rFonts w:hint="cs"/>
          <w:spacing w:val="-4"/>
          <w:szCs w:val="32"/>
          <w:cs/>
        </w:rPr>
        <w:t>และอาคาร</w:t>
      </w:r>
      <w:r w:rsidR="005431F5" w:rsidRPr="00AA6E17">
        <w:rPr>
          <w:spacing w:val="-4"/>
          <w:szCs w:val="32"/>
          <w:cs/>
        </w:rPr>
        <w:t>ในราคาทุน ณ วันที่ได้สินทรัพย์มา หลังจากนั้นบริษัทฯและบริษัทย่อยจัดให้มีการประเมินราคาที่ดินโดยผู้ประเมินราคาอิสระและแสดงสินทรัพย์ดังกล่าวในราคาที่ตีใหม่ ทั้งนี้</w:t>
      </w:r>
      <w:r w:rsidR="004147D1" w:rsidRPr="00AA6E17">
        <w:rPr>
          <w:rFonts w:hint="cs"/>
          <w:spacing w:val="-4"/>
          <w:szCs w:val="32"/>
          <w:cs/>
        </w:rPr>
        <w:t xml:space="preserve"> </w:t>
      </w:r>
      <w:r w:rsidR="005431F5" w:rsidRPr="00AA6E17">
        <w:rPr>
          <w:spacing w:val="-4"/>
          <w:szCs w:val="32"/>
          <w:cs/>
        </w:rPr>
        <w:t>บริษัทฯและบริษัทย่อย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0355BE48" w14:textId="77777777" w:rsidR="005431F5" w:rsidRPr="00AA6E17" w:rsidRDefault="003716B5" w:rsidP="009A5832">
      <w:pPr>
        <w:pStyle w:val="BodyText"/>
        <w:tabs>
          <w:tab w:val="left" w:pos="1134"/>
        </w:tabs>
        <w:spacing w:before="120"/>
        <w:ind w:left="1080" w:hanging="540"/>
        <w:jc w:val="thaiDistribute"/>
        <w:rPr>
          <w:szCs w:val="32"/>
          <w:cs/>
        </w:rPr>
      </w:pPr>
      <w:r w:rsidRPr="00AA6E17">
        <w:rPr>
          <w:spacing w:val="-4"/>
          <w:szCs w:val="32"/>
          <w:cs/>
        </w:rPr>
        <w:br w:type="page"/>
      </w:r>
      <w:r w:rsidR="009A5832">
        <w:rPr>
          <w:spacing w:val="-4"/>
          <w:szCs w:val="32"/>
          <w:cs/>
        </w:rPr>
        <w:lastRenderedPageBreak/>
        <w:tab/>
      </w:r>
      <w:r w:rsidR="005431F5" w:rsidRPr="009A5832">
        <w:rPr>
          <w:szCs w:val="32"/>
          <w:cs/>
        </w:rPr>
        <w:t>บริษัทฯและบริษัทย่อย</w:t>
      </w:r>
      <w:r w:rsidR="005431F5" w:rsidRPr="00AA6E17">
        <w:rPr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</w:t>
      </w:r>
      <w:r w:rsidR="005431F5" w:rsidRPr="009A5832">
        <w:rPr>
          <w:szCs w:val="32"/>
          <w:cs/>
        </w:rPr>
        <w:t>บริษัทฯและบริษัทย่อย</w:t>
      </w:r>
      <w:r w:rsidR="005431F5" w:rsidRPr="00AA6E17">
        <w:rPr>
          <w:szCs w:val="32"/>
          <w:cs/>
        </w:rPr>
        <w:t>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0B71898E" w14:textId="77777777" w:rsidR="005431F5" w:rsidRPr="00AA6E17" w:rsidRDefault="009A5832" w:rsidP="009A5832">
      <w:pPr>
        <w:pStyle w:val="BodyText"/>
        <w:tabs>
          <w:tab w:val="left" w:pos="1134"/>
        </w:tabs>
        <w:spacing w:before="120"/>
        <w:ind w:left="1080" w:hanging="540"/>
        <w:jc w:val="thaiDistribute"/>
        <w:rPr>
          <w:szCs w:val="32"/>
          <w:cs/>
        </w:rPr>
      </w:pPr>
      <w:r>
        <w:rPr>
          <w:szCs w:val="32"/>
          <w:cs/>
        </w:rPr>
        <w:tab/>
      </w:r>
      <w:r w:rsidR="005431F5" w:rsidRPr="009A5832">
        <w:rPr>
          <w:szCs w:val="32"/>
          <w:cs/>
        </w:rPr>
        <w:t>บริษัทฯและบริษัทย่อย</w:t>
      </w:r>
      <w:r w:rsidR="005431F5" w:rsidRPr="00AA6E17">
        <w:rPr>
          <w:szCs w:val="32"/>
          <w:cs/>
        </w:rPr>
        <w:t>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1DB6C54F" w14:textId="77777777" w:rsidR="005431F5" w:rsidRPr="00AA6E17" w:rsidRDefault="005431F5" w:rsidP="009A5832">
      <w:pPr>
        <w:pStyle w:val="BodyText"/>
        <w:tabs>
          <w:tab w:val="left" w:pos="1134"/>
        </w:tabs>
        <w:spacing w:before="120"/>
        <w:ind w:left="1080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>ข)</w:t>
      </w:r>
      <w:r w:rsidRPr="00AA6E17">
        <w:rPr>
          <w:szCs w:val="32"/>
          <w:cs/>
        </w:rPr>
        <w:tab/>
        <w:t>สินทรัพย์ระหว่างติดตั้งแสดงตามวิธีราคาทุนโดยไม่มีการคิดค่าเสื่อมราคา</w:t>
      </w:r>
    </w:p>
    <w:p w14:paraId="07BC2E6F" w14:textId="77777777" w:rsidR="005431F5" w:rsidRPr="009A5832" w:rsidRDefault="005431F5" w:rsidP="009A5832">
      <w:pPr>
        <w:pStyle w:val="BodyText"/>
        <w:tabs>
          <w:tab w:val="left" w:pos="1134"/>
        </w:tabs>
        <w:spacing w:before="120"/>
        <w:ind w:left="1080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>ค)</w:t>
      </w:r>
      <w:r w:rsidRPr="00AA6E17">
        <w:rPr>
          <w:szCs w:val="32"/>
          <w:cs/>
        </w:rPr>
        <w:tab/>
      </w:r>
      <w:r w:rsidRPr="00AA6E17">
        <w:rPr>
          <w:rFonts w:hint="cs"/>
          <w:szCs w:val="32"/>
          <w:cs/>
        </w:rPr>
        <w:t>อุปกรณ์</w:t>
      </w:r>
      <w:r w:rsidRPr="00AA6E17">
        <w:rPr>
          <w:szCs w:val="32"/>
          <w:cs/>
        </w:rPr>
        <w:t>แสดงมูลค่าตามราคาทุนหลังหักค่าเสื่อมราคาสะสมและค่าเผื่อการด้อยค่า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(ถ้ามี) ค่าเสื่อมราคาคำนวณจาก</w:t>
      </w:r>
      <w:r w:rsidRPr="009A5832">
        <w:rPr>
          <w:szCs w:val="32"/>
          <w:cs/>
        </w:rPr>
        <w:t>ราคาทุนของสินทรัพย์โดยวิธีเส้นตรงตามอายุการให้ประโยชน์โดยประมาณ ดังนี้</w:t>
      </w:r>
    </w:p>
    <w:tbl>
      <w:tblPr>
        <w:tblW w:w="840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767"/>
        <w:gridCol w:w="3280"/>
      </w:tblGrid>
      <w:tr w:rsidR="005431F5" w:rsidRPr="00AA6E17" w14:paraId="7B6DCF44" w14:textId="77777777" w:rsidTr="0042009F">
        <w:tc>
          <w:tcPr>
            <w:tcW w:w="4360" w:type="dxa"/>
          </w:tcPr>
          <w:p w14:paraId="594E1DC8" w14:textId="77777777" w:rsidR="005431F5" w:rsidRPr="00AA6E17" w:rsidRDefault="005431F5" w:rsidP="00077349">
            <w:pPr>
              <w:tabs>
                <w:tab w:val="left" w:pos="1440"/>
              </w:tabs>
              <w:snapToGrid w:val="0"/>
              <w:ind w:right="-130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767" w:type="dxa"/>
          </w:tcPr>
          <w:p w14:paraId="24D96A1C" w14:textId="77777777" w:rsidR="005431F5" w:rsidRPr="00AA6E17" w:rsidRDefault="005431F5" w:rsidP="00077349">
            <w:pPr>
              <w:tabs>
                <w:tab w:val="left" w:pos="1440"/>
              </w:tabs>
              <w:snapToGrid w:val="0"/>
              <w:ind w:left="907" w:right="-130" w:hanging="547"/>
              <w:rPr>
                <w:szCs w:val="32"/>
                <w:cs/>
              </w:rPr>
            </w:pPr>
          </w:p>
        </w:tc>
        <w:tc>
          <w:tcPr>
            <w:tcW w:w="3280" w:type="dxa"/>
          </w:tcPr>
          <w:p w14:paraId="43C86F97" w14:textId="77777777" w:rsidR="005431F5" w:rsidRPr="00AA6E17" w:rsidRDefault="004D422F" w:rsidP="00077349">
            <w:pPr>
              <w:tabs>
                <w:tab w:val="left" w:pos="1440"/>
              </w:tabs>
              <w:snapToGrid w:val="0"/>
              <w:ind w:left="1083" w:right="122" w:hanging="723"/>
              <w:rPr>
                <w:szCs w:val="32"/>
                <w:cs/>
              </w:rPr>
            </w:pPr>
            <w:r w:rsidRPr="00AA6E17">
              <w:rPr>
                <w:szCs w:val="32"/>
                <w:lang w:val="en-US"/>
              </w:rPr>
              <w:t>5</w:t>
            </w:r>
            <w:r w:rsidR="00CA4BF7" w:rsidRPr="00AA6E17">
              <w:rPr>
                <w:rFonts w:hint="cs"/>
                <w:szCs w:val="32"/>
                <w:cs/>
              </w:rPr>
              <w:t xml:space="preserve"> </w:t>
            </w:r>
            <w:r w:rsidR="00CA4BF7" w:rsidRPr="00AA6E17">
              <w:rPr>
                <w:szCs w:val="32"/>
                <w:cs/>
              </w:rPr>
              <w:tab/>
            </w:r>
            <w:r w:rsidR="005431F5" w:rsidRPr="00AA6E17">
              <w:rPr>
                <w:szCs w:val="32"/>
                <w:cs/>
              </w:rPr>
              <w:t>ปี</w:t>
            </w:r>
            <w:r w:rsidR="0004370A" w:rsidRPr="00AA6E17">
              <w:rPr>
                <w:rFonts w:hint="cs"/>
                <w:szCs w:val="32"/>
                <w:cs/>
              </w:rPr>
              <w:t xml:space="preserve">   </w:t>
            </w:r>
          </w:p>
        </w:tc>
      </w:tr>
      <w:tr w:rsidR="005431F5" w:rsidRPr="00AA6E17" w14:paraId="4B73EFA8" w14:textId="77777777" w:rsidTr="0042009F">
        <w:tc>
          <w:tcPr>
            <w:tcW w:w="4360" w:type="dxa"/>
          </w:tcPr>
          <w:p w14:paraId="3EB5549F" w14:textId="77777777" w:rsidR="005431F5" w:rsidRPr="00AA6E17" w:rsidRDefault="005431F5" w:rsidP="00077349">
            <w:pPr>
              <w:tabs>
                <w:tab w:val="left" w:pos="1440"/>
              </w:tabs>
              <w:snapToGrid w:val="0"/>
              <w:ind w:right="-130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ยานพาหนะ</w:t>
            </w:r>
            <w:r w:rsidRPr="00AA6E17">
              <w:rPr>
                <w:szCs w:val="32"/>
                <w:cs/>
              </w:rPr>
              <w:tab/>
            </w:r>
          </w:p>
        </w:tc>
        <w:tc>
          <w:tcPr>
            <w:tcW w:w="767" w:type="dxa"/>
          </w:tcPr>
          <w:p w14:paraId="4D7C2769" w14:textId="77777777" w:rsidR="005431F5" w:rsidRPr="00AA6E17" w:rsidRDefault="005431F5" w:rsidP="00077349">
            <w:pPr>
              <w:tabs>
                <w:tab w:val="left" w:pos="1440"/>
              </w:tabs>
              <w:snapToGrid w:val="0"/>
              <w:ind w:left="907" w:right="-130" w:hanging="547"/>
              <w:rPr>
                <w:szCs w:val="32"/>
                <w:cs/>
              </w:rPr>
            </w:pPr>
          </w:p>
        </w:tc>
        <w:tc>
          <w:tcPr>
            <w:tcW w:w="3280" w:type="dxa"/>
          </w:tcPr>
          <w:p w14:paraId="2F00C435" w14:textId="77777777" w:rsidR="005431F5" w:rsidRPr="00AA6E17" w:rsidRDefault="004D422F" w:rsidP="00077349">
            <w:pPr>
              <w:tabs>
                <w:tab w:val="left" w:pos="1440"/>
              </w:tabs>
              <w:snapToGrid w:val="0"/>
              <w:ind w:left="1083" w:right="-130" w:hanging="723"/>
              <w:rPr>
                <w:szCs w:val="32"/>
                <w:cs/>
              </w:rPr>
            </w:pPr>
            <w:r w:rsidRPr="00AA6E17">
              <w:rPr>
                <w:szCs w:val="32"/>
                <w:lang w:val="en-US"/>
              </w:rPr>
              <w:t>5</w:t>
            </w:r>
            <w:r w:rsidR="005431F5" w:rsidRPr="00AA6E17">
              <w:rPr>
                <w:szCs w:val="32"/>
                <w:cs/>
              </w:rPr>
              <w:t xml:space="preserve"> </w:t>
            </w:r>
            <w:r w:rsidR="005431F5" w:rsidRPr="00AA6E17">
              <w:rPr>
                <w:szCs w:val="32"/>
                <w:cs/>
              </w:rPr>
              <w:tab/>
              <w:t>ปี</w:t>
            </w:r>
          </w:p>
        </w:tc>
      </w:tr>
    </w:tbl>
    <w:p w14:paraId="39BDE808" w14:textId="77777777" w:rsidR="005431F5" w:rsidRPr="009A5832" w:rsidRDefault="00437CC6" w:rsidP="009A5832">
      <w:pPr>
        <w:pStyle w:val="BodyText"/>
        <w:tabs>
          <w:tab w:val="left" w:pos="1134"/>
        </w:tabs>
        <w:spacing w:before="240"/>
        <w:ind w:left="1094" w:hanging="547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ง)</w:t>
      </w:r>
      <w:r w:rsidRPr="00AA6E17">
        <w:rPr>
          <w:szCs w:val="32"/>
          <w:cs/>
        </w:rPr>
        <w:tab/>
      </w:r>
      <w:r w:rsidR="005431F5" w:rsidRPr="00AA6E17">
        <w:rPr>
          <w:szCs w:val="32"/>
          <w:cs/>
        </w:rPr>
        <w:t>ค่าเสื่อมราคา</w:t>
      </w:r>
      <w:r w:rsidRPr="00AA6E17">
        <w:rPr>
          <w:rFonts w:hint="cs"/>
          <w:szCs w:val="32"/>
          <w:cs/>
        </w:rPr>
        <w:t>ของส่วนที่คำนวณจากราคาทุน</w:t>
      </w:r>
      <w:r w:rsidR="00511F6E" w:rsidRPr="00AA6E17">
        <w:rPr>
          <w:rFonts w:hint="cs"/>
          <w:szCs w:val="32"/>
          <w:cs/>
        </w:rPr>
        <w:t>และ</w:t>
      </w:r>
      <w:r w:rsidRPr="00AA6E17">
        <w:rPr>
          <w:rFonts w:hint="cs"/>
          <w:szCs w:val="32"/>
          <w:cs/>
        </w:rPr>
        <w:t>ค่าเสื่อ</w:t>
      </w:r>
      <w:r w:rsidR="00511F6E" w:rsidRPr="00AA6E17">
        <w:rPr>
          <w:rFonts w:hint="cs"/>
          <w:szCs w:val="32"/>
          <w:cs/>
        </w:rPr>
        <w:t>ม</w:t>
      </w:r>
      <w:r w:rsidRPr="00AA6E17">
        <w:rPr>
          <w:rFonts w:hint="cs"/>
          <w:szCs w:val="32"/>
          <w:cs/>
        </w:rPr>
        <w:t>ราคา</w:t>
      </w:r>
      <w:r w:rsidR="00511F6E" w:rsidRPr="00AA6E17">
        <w:rPr>
          <w:rFonts w:hint="cs"/>
          <w:szCs w:val="32"/>
          <w:cs/>
        </w:rPr>
        <w:t>ของส่วนที่</w:t>
      </w:r>
      <w:r w:rsidRPr="00AA6E17">
        <w:rPr>
          <w:rFonts w:hint="cs"/>
          <w:szCs w:val="32"/>
          <w:cs/>
        </w:rPr>
        <w:t>ตีราคาเพิ่ม</w:t>
      </w:r>
      <w:r w:rsidR="005431F5" w:rsidRPr="00AA6E17">
        <w:rPr>
          <w:szCs w:val="32"/>
          <w:cs/>
        </w:rPr>
        <w:t>รวมอยู่ในการคำนวณผลการดำเนินงาน</w:t>
      </w:r>
    </w:p>
    <w:p w14:paraId="457B593E" w14:textId="77777777" w:rsidR="005431F5" w:rsidRPr="009A5832" w:rsidRDefault="00437CC6" w:rsidP="009A5832">
      <w:pPr>
        <w:pStyle w:val="BodyText"/>
        <w:tabs>
          <w:tab w:val="left" w:pos="1134"/>
        </w:tabs>
        <w:spacing w:before="120"/>
        <w:ind w:left="1080" w:hanging="540"/>
        <w:jc w:val="thaiDistribute"/>
        <w:rPr>
          <w:szCs w:val="32"/>
        </w:rPr>
      </w:pPr>
      <w:r w:rsidRPr="009A5832">
        <w:rPr>
          <w:rFonts w:hint="cs"/>
          <w:szCs w:val="32"/>
          <w:cs/>
        </w:rPr>
        <w:t>จ</w:t>
      </w:r>
      <w:r w:rsidR="005431F5" w:rsidRPr="009A5832">
        <w:rPr>
          <w:szCs w:val="32"/>
          <w:cs/>
        </w:rPr>
        <w:t>)</w:t>
      </w:r>
      <w:r w:rsidR="005431F5" w:rsidRPr="009A5832">
        <w:rPr>
          <w:szCs w:val="32"/>
          <w:cs/>
        </w:rPr>
        <w:tab/>
        <w:t xml:space="preserve">ที่ดิน </w:t>
      </w:r>
      <w:r w:rsidR="005431F5" w:rsidRPr="00AA6E17">
        <w:rPr>
          <w:szCs w:val="32"/>
          <w:cs/>
        </w:rPr>
        <w:t>อาคาร</w:t>
      </w:r>
      <w:r w:rsidR="005431F5" w:rsidRPr="009A5832">
        <w:rPr>
          <w:szCs w:val="32"/>
          <w:cs/>
        </w:rPr>
        <w:t>และอุปกรณ์จะถูกตัด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 ผลกำไรหรือขาดทุนจาก</w:t>
      </w:r>
      <w:r w:rsidR="005431F5" w:rsidRPr="00AA6E17">
        <w:rPr>
          <w:szCs w:val="32"/>
          <w:cs/>
        </w:rPr>
        <w:t>การ</w:t>
      </w:r>
      <w:r w:rsidR="005431F5" w:rsidRPr="009A5832">
        <w:rPr>
          <w:szCs w:val="32"/>
          <w:cs/>
        </w:rPr>
        <w:t>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จะรับรู้ในส่วนของกำไรหรือขาดทุนในงบกำไรขาดทุน</w:t>
      </w:r>
      <w:r w:rsidR="005431F5" w:rsidRPr="00AA6E17">
        <w:rPr>
          <w:szCs w:val="32"/>
          <w:cs/>
        </w:rPr>
        <w:t>เบ็ดเสร็จ</w:t>
      </w:r>
      <w:r w:rsidR="005431F5" w:rsidRPr="009A5832">
        <w:rPr>
          <w:szCs w:val="32"/>
          <w:cs/>
        </w:rPr>
        <w:t xml:space="preserve"> </w:t>
      </w:r>
    </w:p>
    <w:p w14:paraId="281B6D4D" w14:textId="5C76497D" w:rsidR="005431F5" w:rsidRPr="009A5832" w:rsidRDefault="00437CC6" w:rsidP="009A5832">
      <w:pPr>
        <w:pStyle w:val="BodyText"/>
        <w:tabs>
          <w:tab w:val="left" w:pos="1134"/>
        </w:tabs>
        <w:spacing w:before="120"/>
        <w:ind w:left="1080" w:hanging="540"/>
        <w:jc w:val="thaiDistribute"/>
        <w:rPr>
          <w:szCs w:val="32"/>
        </w:rPr>
      </w:pPr>
      <w:r w:rsidRPr="009A5832">
        <w:rPr>
          <w:rFonts w:hint="cs"/>
          <w:szCs w:val="32"/>
          <w:cs/>
        </w:rPr>
        <w:t>ฉ</w:t>
      </w:r>
      <w:r w:rsidR="005431F5" w:rsidRPr="009A5832">
        <w:rPr>
          <w:szCs w:val="32"/>
          <w:cs/>
        </w:rPr>
        <w:t>)</w:t>
      </w:r>
      <w:r w:rsidR="005431F5" w:rsidRPr="009A5832">
        <w:rPr>
          <w:szCs w:val="32"/>
          <w:cs/>
        </w:rPr>
        <w:tab/>
        <w:t>บริษัทฯและบริษัทย่อยตัดรายการสินทรัพย์ที่มีการตีราคาเพิ่ม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3F3CEB47" w14:textId="77777777" w:rsidR="005431F5" w:rsidRPr="00AA6E17" w:rsidRDefault="00965A47" w:rsidP="001E0383">
      <w:pPr>
        <w:pStyle w:val="BodyText"/>
        <w:numPr>
          <w:ilvl w:val="1"/>
          <w:numId w:val="22"/>
        </w:numPr>
        <w:suppressAutoHyphens w:val="0"/>
        <w:spacing w:before="120"/>
        <w:ind w:left="547" w:hanging="547"/>
        <w:rPr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cs/>
        </w:rPr>
        <w:br w:type="page"/>
      </w:r>
      <w:r w:rsidR="005431F5" w:rsidRPr="00AA6E17">
        <w:rPr>
          <w:b/>
          <w:bCs/>
          <w:szCs w:val="32"/>
          <w:cs/>
        </w:rPr>
        <w:lastRenderedPageBreak/>
        <w:t>สินทรัพย์ไม่มีตัวตน</w:t>
      </w:r>
      <w:r w:rsidR="005431F5" w:rsidRPr="00AA6E17">
        <w:rPr>
          <w:b/>
          <w:bCs/>
          <w:szCs w:val="32"/>
          <w:cs/>
          <w:lang w:val="en-US"/>
        </w:rPr>
        <w:t>และค่าตัดจำหน่าย</w:t>
      </w:r>
    </w:p>
    <w:p w14:paraId="1F1AE780" w14:textId="77777777" w:rsidR="0004370A" w:rsidRPr="00AA6E17" w:rsidRDefault="0004370A" w:rsidP="009A5832">
      <w:pPr>
        <w:pStyle w:val="BodyText"/>
        <w:spacing w:before="120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บริษัทฯและบริษัทย่อยบันทึกมูลค่าเริ่มแรกของสินทรัพย์ไม่มีตัวตน</w:t>
      </w:r>
      <w:r w:rsidRPr="009A5832">
        <w:rPr>
          <w:rFonts w:hint="cs"/>
          <w:szCs w:val="32"/>
          <w:cs/>
        </w:rPr>
        <w:t>ตามราคาทุน ภายหลังการรับรู้รายการเริ่มแรก สินทรัพย์ไม่มีตัวตนแสดงมูลค่าตามราคาทุนหักค่าตัด</w:t>
      </w:r>
      <w:r w:rsidRPr="00AA6E17">
        <w:rPr>
          <w:rFonts w:hint="cs"/>
          <w:szCs w:val="32"/>
          <w:cs/>
        </w:rPr>
        <w:t>จำหน่ายสะสมและค่าเผื่อการด้อยค่าสะสม</w:t>
      </w:r>
      <w:r w:rsidRPr="009A5832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 xml:space="preserve">(ถ้ามี) </w:t>
      </w:r>
    </w:p>
    <w:p w14:paraId="662FD1C5" w14:textId="77777777" w:rsidR="0004370A" w:rsidRPr="00AA6E17" w:rsidRDefault="0004370A" w:rsidP="009A5832">
      <w:pPr>
        <w:pStyle w:val="BodyText"/>
        <w:spacing w:before="120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บริษัทฯ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และค่าเผื่อการด้อยค่ารับรู้เป็นค่าใช้จ่ายในส่วนของกำไรหรือขาดทุนในงบกำไรขาดทุนเบ็ดเสร็จ</w:t>
      </w:r>
    </w:p>
    <w:p w14:paraId="538F5C37" w14:textId="77777777" w:rsidR="005431F5" w:rsidRPr="009A5832" w:rsidRDefault="005431F5" w:rsidP="009A5832">
      <w:pPr>
        <w:pStyle w:val="BodyText"/>
        <w:spacing w:before="120"/>
        <w:ind w:left="540"/>
        <w:jc w:val="thaiDistribute"/>
        <w:rPr>
          <w:szCs w:val="32"/>
          <w:cs/>
        </w:rPr>
      </w:pPr>
      <w:r w:rsidRPr="00AA6E17">
        <w:rPr>
          <w:szCs w:val="32"/>
          <w:cs/>
        </w:rPr>
        <w:t>สินทรัพย์ไม่มีตัวตนที่มีอายุการใช้ประโยชน์จำกัด</w:t>
      </w:r>
      <w:r w:rsidR="000872C2" w:rsidRPr="00AA6E17">
        <w:rPr>
          <w:rFonts w:hint="cs"/>
          <w:szCs w:val="32"/>
          <w:cs/>
        </w:rPr>
        <w:t>ได้แก่ คอมพิวเตอร์ซอฟ</w:t>
      </w:r>
      <w:r w:rsidR="00DB6EF2" w:rsidRPr="00AA6E17">
        <w:rPr>
          <w:rFonts w:hint="cs"/>
          <w:szCs w:val="32"/>
          <w:cs/>
        </w:rPr>
        <w:t>ท์</w:t>
      </w:r>
      <w:r w:rsidR="000872C2" w:rsidRPr="00AA6E17">
        <w:rPr>
          <w:rFonts w:hint="cs"/>
          <w:szCs w:val="32"/>
          <w:cs/>
        </w:rPr>
        <w:t>แวร์ ค่าสมาชิกตลาดตราสารอนุพันธ์และอื่น ๆ โดย</w:t>
      </w:r>
      <w:r w:rsidRPr="00AA6E17">
        <w:rPr>
          <w:szCs w:val="32"/>
          <w:cs/>
        </w:rPr>
        <w:t xml:space="preserve">มีอายุการให้ประโยชน์โดยประมาณ </w:t>
      </w:r>
      <w:r w:rsidR="004D422F" w:rsidRPr="009A5832">
        <w:rPr>
          <w:szCs w:val="32"/>
        </w:rPr>
        <w:t>3</w:t>
      </w:r>
      <w:r w:rsidRPr="009A5832">
        <w:rPr>
          <w:szCs w:val="32"/>
          <w:cs/>
        </w:rPr>
        <w:t xml:space="preserve"> </w:t>
      </w:r>
      <w:r w:rsidRPr="009A5832">
        <w:rPr>
          <w:szCs w:val="32"/>
        </w:rPr>
        <w:t>-</w:t>
      </w:r>
      <w:r w:rsidRPr="009A5832">
        <w:rPr>
          <w:szCs w:val="32"/>
          <w:cs/>
        </w:rPr>
        <w:t xml:space="preserve"> </w:t>
      </w:r>
      <w:r w:rsidR="004D422F" w:rsidRPr="009A5832">
        <w:rPr>
          <w:szCs w:val="32"/>
        </w:rPr>
        <w:t>10</w:t>
      </w:r>
      <w:r w:rsidRPr="009A5832">
        <w:rPr>
          <w:szCs w:val="32"/>
        </w:rPr>
        <w:t xml:space="preserve"> </w:t>
      </w:r>
      <w:r w:rsidRPr="009A5832">
        <w:rPr>
          <w:szCs w:val="32"/>
          <w:cs/>
        </w:rPr>
        <w:t>ปี</w:t>
      </w:r>
    </w:p>
    <w:p w14:paraId="3DD1882A" w14:textId="77777777" w:rsidR="003B10D8" w:rsidRPr="009A5832" w:rsidRDefault="005431F5" w:rsidP="009A5832">
      <w:pPr>
        <w:pStyle w:val="BodyText"/>
        <w:spacing w:before="12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</w:p>
    <w:p w14:paraId="2A619976" w14:textId="77777777" w:rsidR="005431F5" w:rsidRPr="00AA6E17" w:rsidRDefault="005431F5" w:rsidP="001E0383">
      <w:pPr>
        <w:pStyle w:val="BodyText"/>
        <w:numPr>
          <w:ilvl w:val="1"/>
          <w:numId w:val="22"/>
        </w:numPr>
        <w:suppressAutoHyphens w:val="0"/>
        <w:spacing w:before="120"/>
        <w:ind w:left="547" w:hanging="547"/>
        <w:rPr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cs/>
        </w:rPr>
        <w:t xml:space="preserve">การจัดประเภทสัญญาประกันภัย </w:t>
      </w:r>
      <w:r w:rsidR="0004370A" w:rsidRPr="00AA6E17">
        <w:rPr>
          <w:rFonts w:hint="cs"/>
          <w:b/>
          <w:bCs/>
          <w:szCs w:val="32"/>
          <w:cs/>
        </w:rPr>
        <w:t xml:space="preserve">  </w:t>
      </w:r>
    </w:p>
    <w:p w14:paraId="7D491469" w14:textId="0BBA98BF" w:rsidR="005431F5" w:rsidRPr="009A5832" w:rsidRDefault="005431F5" w:rsidP="009A5832">
      <w:pPr>
        <w:pStyle w:val="BodyText"/>
        <w:spacing w:before="120"/>
        <w:ind w:left="540"/>
        <w:jc w:val="thaiDistribute"/>
        <w:rPr>
          <w:szCs w:val="32"/>
        </w:rPr>
      </w:pPr>
      <w:r w:rsidRPr="009A5832">
        <w:rPr>
          <w:szCs w:val="32"/>
          <w:cs/>
        </w:rPr>
        <w:t xml:space="preserve">บริษัทย่อยจัดประเภทของสัญญาประกันภัยและสัญญาประกันภัยต่อโดยการพิจารณาลักษณะของสัญญาประกันภัย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 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9A5832">
        <w:rPr>
          <w:szCs w:val="32"/>
        </w:rPr>
        <w:t>(</w:t>
      </w:r>
      <w:r w:rsidRPr="009A5832">
        <w:rPr>
          <w:szCs w:val="32"/>
          <w:cs/>
        </w:rPr>
        <w:t>เหตุการณ์ที่</w:t>
      </w:r>
      <w:r w:rsidR="008B273F">
        <w:rPr>
          <w:rFonts w:hint="cs"/>
          <w:szCs w:val="32"/>
          <w:cs/>
        </w:rPr>
        <w:t>รับ</w:t>
      </w:r>
      <w:r w:rsidRPr="009A5832">
        <w:rPr>
          <w:szCs w:val="32"/>
          <w:cs/>
        </w:rPr>
        <w:t>ประกันภัย</w:t>
      </w:r>
      <w:r w:rsidRPr="009A5832">
        <w:rPr>
          <w:szCs w:val="32"/>
        </w:rPr>
        <w:t>)</w:t>
      </w:r>
      <w:r w:rsidRPr="009A5832">
        <w:rPr>
          <w:szCs w:val="32"/>
          <w:cs/>
        </w:rPr>
        <w:t xml:space="preserve"> เกิดผลกระทบในทางลบต่อผู้เอาประกันภัย </w:t>
      </w:r>
      <w:r w:rsidRPr="009A5832">
        <w:rPr>
          <w:szCs w:val="32"/>
        </w:rPr>
        <w:t xml:space="preserve"> </w:t>
      </w:r>
      <w:r w:rsidRPr="009A5832">
        <w:rPr>
          <w:szCs w:val="32"/>
          <w:cs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บริษัทย่อยจะจัดประเภทสัญญาประกันภัยดังกล่าวเป็นสัญญาการลงทุน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 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</w:t>
      </w:r>
    </w:p>
    <w:p w14:paraId="77A10A76" w14:textId="77777777" w:rsidR="00511F6E" w:rsidRPr="009A5832" w:rsidRDefault="00511F6E" w:rsidP="009A5832">
      <w:pPr>
        <w:pStyle w:val="BodyText"/>
        <w:spacing w:before="120"/>
        <w:ind w:left="540"/>
        <w:jc w:val="thaiDistribute"/>
        <w:rPr>
          <w:szCs w:val="32"/>
        </w:rPr>
      </w:pPr>
      <w:r w:rsidRPr="009A5832">
        <w:rPr>
          <w:szCs w:val="32"/>
          <w:cs/>
        </w:rPr>
        <w:t>บริษัทย่อยจัดประเภทของสัญญาโดยประเมินความสำคัญของความเสี่ยงด้านการรับประกันภัยเป็นรายสัญญา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</w:t>
      </w:r>
      <w:r w:rsidRPr="009A5832">
        <w:rPr>
          <w:szCs w:val="32"/>
        </w:rPr>
        <w:t xml:space="preserve"> </w:t>
      </w:r>
      <w:r w:rsidRPr="009A5832">
        <w:rPr>
          <w:szCs w:val="32"/>
          <w:cs/>
        </w:rPr>
        <w:t>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781B36B1" w14:textId="77777777" w:rsidR="005431F5" w:rsidRPr="009A5832" w:rsidRDefault="005431F5" w:rsidP="008904C3">
      <w:pPr>
        <w:pStyle w:val="BodyText"/>
        <w:spacing w:before="80" w:after="80"/>
        <w:ind w:left="540"/>
        <w:jc w:val="thaiDistribute"/>
        <w:rPr>
          <w:szCs w:val="32"/>
        </w:rPr>
      </w:pPr>
      <w:r w:rsidRPr="009A5832">
        <w:rPr>
          <w:szCs w:val="32"/>
          <w:cs/>
        </w:rPr>
        <w:lastRenderedPageBreak/>
        <w:t>บริษัทย่อย</w:t>
      </w:r>
      <w:r w:rsidR="00511F6E" w:rsidRPr="009A5832">
        <w:rPr>
          <w:rFonts w:hint="cs"/>
          <w:szCs w:val="32"/>
          <w:cs/>
        </w:rPr>
        <w:t>ที่ประกอบธุรกิจประกันภัย</w:t>
      </w:r>
      <w:r w:rsidRPr="009A5832">
        <w:rPr>
          <w:szCs w:val="32"/>
          <w:cs/>
        </w:rPr>
        <w:t>จัดประเภทของสัญญา</w:t>
      </w:r>
      <w:r w:rsidR="00106C5E" w:rsidRPr="009A5832">
        <w:rPr>
          <w:rFonts w:hint="cs"/>
          <w:szCs w:val="32"/>
          <w:cs/>
        </w:rPr>
        <w:t>ประกันภัยทุกฉบับเป็นสัญญาประกันภัย</w:t>
      </w:r>
      <w:r w:rsidR="00511F6E" w:rsidRPr="009A5832">
        <w:rPr>
          <w:rFonts w:hint="cs"/>
          <w:szCs w:val="32"/>
          <w:cs/>
        </w:rPr>
        <w:t xml:space="preserve">               </w:t>
      </w:r>
      <w:r w:rsidR="00106C5E" w:rsidRPr="009A5832">
        <w:rPr>
          <w:rFonts w:hint="cs"/>
          <w:szCs w:val="32"/>
          <w:cs/>
        </w:rPr>
        <w:t xml:space="preserve">ระยะสั้น หมายถึง สัญญาประกันภัยที่มีระยะเวลาคุ้มครองภายใต้สัญญาไม่เกิน </w:t>
      </w:r>
      <w:r w:rsidR="004D422F" w:rsidRPr="009A5832">
        <w:rPr>
          <w:szCs w:val="32"/>
        </w:rPr>
        <w:t>1</w:t>
      </w:r>
      <w:r w:rsidR="00106C5E" w:rsidRPr="009A5832">
        <w:rPr>
          <w:rFonts w:hint="cs"/>
          <w:szCs w:val="32"/>
          <w:cs/>
        </w:rPr>
        <w:t xml:space="preserve"> ปี และไม่มีการรับรองการต่ออายุอัตโนม</w:t>
      </w:r>
      <w:r w:rsidR="00A240E8" w:rsidRPr="009A5832">
        <w:rPr>
          <w:rFonts w:hint="cs"/>
          <w:szCs w:val="32"/>
          <w:cs/>
        </w:rPr>
        <w:t>ั</w:t>
      </w:r>
      <w:r w:rsidR="00106C5E" w:rsidRPr="009A5832">
        <w:rPr>
          <w:rFonts w:hint="cs"/>
          <w:szCs w:val="32"/>
          <w:cs/>
        </w:rPr>
        <w:t xml:space="preserve">ติ </w:t>
      </w:r>
      <w:r w:rsidR="00511F6E" w:rsidRPr="009A5832">
        <w:rPr>
          <w:rFonts w:hint="cs"/>
          <w:szCs w:val="32"/>
          <w:cs/>
        </w:rPr>
        <w:t>และรวมถึง</w:t>
      </w:r>
      <w:r w:rsidR="00106C5E" w:rsidRPr="009A5832">
        <w:rPr>
          <w:rFonts w:hint="cs"/>
          <w:szCs w:val="32"/>
          <w:cs/>
        </w:rPr>
        <w:t xml:space="preserve">สัญญาประกันภัยที่ให้คุ้มครองโรคร้ายแรง การประกันภัยอุบัติเหตุ </w:t>
      </w:r>
      <w:r w:rsidR="00511F6E" w:rsidRPr="009A5832">
        <w:rPr>
          <w:rFonts w:hint="cs"/>
          <w:szCs w:val="32"/>
          <w:cs/>
        </w:rPr>
        <w:t xml:space="preserve">                         </w:t>
      </w:r>
      <w:r w:rsidR="00106C5E" w:rsidRPr="009A5832">
        <w:rPr>
          <w:rFonts w:hint="cs"/>
          <w:szCs w:val="32"/>
          <w:cs/>
        </w:rPr>
        <w:t xml:space="preserve">การประกันภัยสุขภาพ การประกันอัคคีภัย หรือการประกันภัยเบ็ดเสร็จอื่น ๆ ที่มีระยะเวลาของสัญญาเกินกว่า </w:t>
      </w:r>
      <w:r w:rsidR="004D422F" w:rsidRPr="009A5832">
        <w:rPr>
          <w:szCs w:val="32"/>
        </w:rPr>
        <w:t>1</w:t>
      </w:r>
      <w:r w:rsidR="00106C5E" w:rsidRPr="009A5832">
        <w:rPr>
          <w:rFonts w:hint="cs"/>
          <w:szCs w:val="32"/>
          <w:cs/>
        </w:rPr>
        <w:t xml:space="preserve"> ปี </w:t>
      </w:r>
      <w:r w:rsidR="00447957" w:rsidRPr="009A5832">
        <w:rPr>
          <w:rFonts w:hint="cs"/>
          <w:szCs w:val="32"/>
          <w:cs/>
        </w:rPr>
        <w:t>เนื่องจาก</w:t>
      </w:r>
      <w:r w:rsidR="00106C5E" w:rsidRPr="009A5832">
        <w:rPr>
          <w:rFonts w:hint="cs"/>
          <w:szCs w:val="32"/>
          <w:cs/>
        </w:rPr>
        <w:t>บริษัท</w:t>
      </w:r>
      <w:r w:rsidR="00511F6E" w:rsidRPr="009A5832">
        <w:rPr>
          <w:rFonts w:hint="cs"/>
          <w:szCs w:val="32"/>
          <w:cs/>
        </w:rPr>
        <w:t>ย่อย</w:t>
      </w:r>
      <w:r w:rsidR="00106C5E" w:rsidRPr="009A5832">
        <w:rPr>
          <w:rFonts w:hint="cs"/>
          <w:szCs w:val="32"/>
          <w:cs/>
        </w:rPr>
        <w:t>สามารถบอกเลิกสัญญา สามารถปรับเพิ่มหรือลดเบี้ยประกันภัยหรือเปลี่ยนแปลงผลประโยชน์ใด ๆ ในสัญญาตลอดอายุสัญญาได้</w:t>
      </w:r>
    </w:p>
    <w:p w14:paraId="470E1ECF" w14:textId="77777777" w:rsidR="005431F5" w:rsidRPr="00AA6E17" w:rsidRDefault="005431F5" w:rsidP="008904C3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cs/>
          <w:lang w:val="en-US"/>
        </w:rPr>
        <w:t>เบี้ยประกันภัยค้างรับและค่าเผื่อหนี้สงสัยจะสูญ</w:t>
      </w:r>
      <w:r w:rsidR="0004370A" w:rsidRPr="00AA6E17">
        <w:rPr>
          <w:rFonts w:hint="cs"/>
          <w:b/>
          <w:bCs/>
          <w:szCs w:val="32"/>
          <w:cs/>
          <w:lang w:val="en-US"/>
        </w:rPr>
        <w:t xml:space="preserve">  </w:t>
      </w:r>
    </w:p>
    <w:p w14:paraId="03C0C471" w14:textId="77777777" w:rsidR="00A41862" w:rsidRPr="00AA6E17" w:rsidRDefault="005431F5" w:rsidP="008904C3">
      <w:pPr>
        <w:pStyle w:val="BodyText"/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เบี้ยประกันภัยค้างรับจากการรับประกันภัยโดยตรงแสดงด้วยมูลค่าสุทธิที่จะได้รับ บริษัทย่อยบันทึก</w:t>
      </w:r>
      <w:r w:rsidRPr="00AA6E17">
        <w:rPr>
          <w:rFonts w:hint="cs"/>
          <w:szCs w:val="32"/>
          <w:cs/>
        </w:rPr>
        <w:t xml:space="preserve">           </w:t>
      </w:r>
      <w:r w:rsidRPr="00AA6E17">
        <w:rPr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ซึ่งพิจารณาจากประสบการณ์การเก็บเงินและตามสถานะปัจจุบันของเบี้ยประกันภัยค้างรับ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ณ วันสิ้นรอบระยะเวลารายงา</w:t>
      </w:r>
      <w:r w:rsidR="00A41862" w:rsidRPr="00AA6E17">
        <w:rPr>
          <w:rFonts w:hint="cs"/>
          <w:szCs w:val="32"/>
          <w:cs/>
        </w:rPr>
        <w:t>น</w:t>
      </w:r>
    </w:p>
    <w:p w14:paraId="153CE358" w14:textId="77777777" w:rsidR="00584E9E" w:rsidRPr="00AA6E17" w:rsidRDefault="00584E9E" w:rsidP="008904C3">
      <w:pPr>
        <w:pStyle w:val="BodyText"/>
        <w:spacing w:before="80" w:after="80"/>
        <w:ind w:left="540"/>
        <w:jc w:val="thaiDistribute"/>
        <w:rPr>
          <w:szCs w:val="32"/>
          <w:cs/>
        </w:rPr>
      </w:pPr>
      <w:r w:rsidRPr="00AA6E17">
        <w:rPr>
          <w:rFonts w:hint="cs"/>
          <w:szCs w:val="32"/>
          <w:cs/>
        </w:rPr>
        <w:t>สำหรับกรมธรรม์ประเภทรายบุคคลที่มีมูลค่าเงินสดเกินกว่าเบี้ยประกันภัยค้างรับและเกินกำหนดชำระจากระยะเวลาที่บริษัท</w:t>
      </w:r>
      <w:r w:rsidR="004B1272" w:rsidRPr="00AA6E17">
        <w:rPr>
          <w:rFonts w:hint="cs"/>
          <w:szCs w:val="32"/>
          <w:cs/>
        </w:rPr>
        <w:t>ย่อย</w:t>
      </w:r>
      <w:r w:rsidRPr="00AA6E17">
        <w:rPr>
          <w:rFonts w:hint="cs"/>
          <w:szCs w:val="32"/>
          <w:cs/>
        </w:rPr>
        <w:t>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</w:t>
      </w:r>
    </w:p>
    <w:p w14:paraId="5BEA5499" w14:textId="77777777" w:rsidR="005431F5" w:rsidRPr="00AA6E17" w:rsidRDefault="005431F5" w:rsidP="008904C3">
      <w:pPr>
        <w:pStyle w:val="BodyText"/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ค่าเผื่อหนี้สงสัยจะสูญตั้งเพิ่ม (ลด) บันทึกบัญชีเป็นค่าใช้จ่ายระหว่าง</w:t>
      </w:r>
      <w:r w:rsidRPr="00AA6E17">
        <w:rPr>
          <w:rFonts w:hint="cs"/>
          <w:szCs w:val="32"/>
          <w:cs/>
        </w:rPr>
        <w:t>ปี</w:t>
      </w:r>
    </w:p>
    <w:p w14:paraId="47BC632C" w14:textId="77777777" w:rsidR="005431F5" w:rsidRPr="00AA6E17" w:rsidRDefault="005431F5" w:rsidP="008904C3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  <w:cs/>
        </w:rPr>
      </w:pPr>
      <w:r w:rsidRPr="00AA6E17">
        <w:rPr>
          <w:b/>
          <w:bCs/>
          <w:szCs w:val="32"/>
          <w:cs/>
          <w:lang w:val="en-US"/>
        </w:rPr>
        <w:t>สินทรัพย์</w:t>
      </w:r>
      <w:r w:rsidRPr="00AA6E17">
        <w:rPr>
          <w:b/>
          <w:bCs/>
          <w:szCs w:val="32"/>
          <w:cs/>
        </w:rPr>
        <w:t>/</w:t>
      </w:r>
      <w:r w:rsidRPr="00AA6E17">
        <w:rPr>
          <w:b/>
          <w:bCs/>
          <w:szCs w:val="32"/>
          <w:cs/>
          <w:lang w:val="en-US"/>
        </w:rPr>
        <w:t>หนี้สิน</w:t>
      </w:r>
      <w:r w:rsidRPr="00AA6E17">
        <w:rPr>
          <w:b/>
          <w:bCs/>
          <w:szCs w:val="32"/>
          <w:cs/>
        </w:rPr>
        <w:t>จากการประกันภัย</w:t>
      </w:r>
      <w:r w:rsidR="00B65BBA" w:rsidRPr="00AA6E17">
        <w:rPr>
          <w:rFonts w:hint="cs"/>
          <w:b/>
          <w:bCs/>
          <w:szCs w:val="32"/>
          <w:cs/>
        </w:rPr>
        <w:t>ต่อ</w:t>
      </w:r>
      <w:r w:rsidR="0004370A" w:rsidRPr="00AA6E17">
        <w:rPr>
          <w:rFonts w:hint="cs"/>
          <w:b/>
          <w:bCs/>
          <w:szCs w:val="32"/>
          <w:cs/>
        </w:rPr>
        <w:t xml:space="preserve"> </w:t>
      </w:r>
    </w:p>
    <w:p w14:paraId="213576EA" w14:textId="77777777" w:rsidR="005431F5" w:rsidRPr="00AA6E17" w:rsidRDefault="005431F5" w:rsidP="008904C3">
      <w:pPr>
        <w:pStyle w:val="BodyText"/>
        <w:numPr>
          <w:ilvl w:val="0"/>
          <w:numId w:val="33"/>
        </w:numPr>
        <w:spacing w:before="80" w:after="80"/>
        <w:ind w:left="990" w:hanging="443"/>
        <w:jc w:val="thaiDistribute"/>
        <w:rPr>
          <w:szCs w:val="32"/>
        </w:rPr>
      </w:pPr>
      <w:r w:rsidRPr="00AA6E17">
        <w:rPr>
          <w:szCs w:val="32"/>
          <w:cs/>
        </w:rPr>
        <w:t>สินทรัพย์จากการประกันภัยต่อแสดงด้วยจำนวนเงินค้างรับจากการประกันภัยต่อ</w:t>
      </w:r>
      <w:r w:rsidRPr="009A5832">
        <w:rPr>
          <w:szCs w:val="32"/>
        </w:rPr>
        <w:t xml:space="preserve"> </w:t>
      </w:r>
      <w:r w:rsidRPr="009A5832">
        <w:rPr>
          <w:szCs w:val="32"/>
          <w:cs/>
        </w:rPr>
        <w:t>(</w:t>
      </w:r>
      <w:r w:rsidR="00B44AC2" w:rsidRPr="00AA6E17">
        <w:rPr>
          <w:rFonts w:hint="cs"/>
          <w:szCs w:val="32"/>
          <w:cs/>
        </w:rPr>
        <w:t>เบี้ยประกันภัยต่อค้างรับ ค่าจ้างและค่าบำเหน็จ</w:t>
      </w:r>
      <w:r w:rsidRPr="00AA6E17">
        <w:rPr>
          <w:szCs w:val="32"/>
          <w:cs/>
        </w:rPr>
        <w:t xml:space="preserve"> และรายการค้างรับอื่น ๆ จากบริษัทประกันภัยต่อ) เงินมัดจำที่วางไว้จากการรับประกันภัยต่อ และสำรองประกันภัยส่วนที่เรียกคืนจากการประกันภัยต่อ โดยสำรองประกันภัยส่วนที่เรียกคืนจากการประกันภัยต่อประมาณขึ้น</w:t>
      </w:r>
      <w:r w:rsidRPr="00AA6E17">
        <w:rPr>
          <w:rFonts w:hint="cs"/>
          <w:szCs w:val="32"/>
          <w:cs/>
        </w:rPr>
        <w:t>โดยอ้างอิงสัญญา</w:t>
      </w:r>
      <w:r w:rsidRPr="00AA6E17">
        <w:rPr>
          <w:szCs w:val="32"/>
          <w:cs/>
        </w:rPr>
        <w:t>ประกันภัยต่อ</w:t>
      </w:r>
      <w:r w:rsidRPr="00AA6E17">
        <w:rPr>
          <w:rFonts w:hint="cs"/>
          <w:szCs w:val="32"/>
          <w:cs/>
        </w:rPr>
        <w:t>ที่เกี่ยวข้อง</w:t>
      </w:r>
      <w:r w:rsidRPr="00AA6E17">
        <w:rPr>
          <w:szCs w:val="32"/>
          <w:cs/>
        </w:rPr>
        <w:t>ของสำรองค่าสินไหมทดแทน</w:t>
      </w:r>
      <w:r w:rsidR="00B44AC2" w:rsidRPr="00AA6E17">
        <w:rPr>
          <w:rFonts w:hint="cs"/>
          <w:szCs w:val="32"/>
          <w:cs/>
        </w:rPr>
        <w:t>และค่าสินไหมทดแทนค้างจ่าย</w:t>
      </w:r>
      <w:r w:rsidRPr="00AA6E17">
        <w:rPr>
          <w:szCs w:val="32"/>
          <w:cs/>
        </w:rPr>
        <w:t>ตามกฎหมายว่าด้วยการคำนวณสำรองประกันภัย</w:t>
      </w:r>
      <w:r w:rsidR="00B44AC2" w:rsidRPr="00AA6E17">
        <w:rPr>
          <w:rFonts w:hint="cs"/>
          <w:szCs w:val="32"/>
          <w:cs/>
        </w:rPr>
        <w:t xml:space="preserve"> และสำรองเบี้ยประกันภัยที่ยังไม่ถือเป็นรายได้ที่เกิดขึ้นจากการประกันภัยต่อ</w:t>
      </w:r>
    </w:p>
    <w:p w14:paraId="1B1FA003" w14:textId="77777777" w:rsidR="00584E9E" w:rsidRPr="00AA6E17" w:rsidRDefault="00584E9E" w:rsidP="008904C3">
      <w:pPr>
        <w:pStyle w:val="BodyText"/>
        <w:spacing w:before="80" w:after="8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>บริษัทย่อยบันทึกค่าเผื่อหนี้สงสัยจะสูญสำหรับสินทรัพย์จากการประกันภัยต่อเมื่อมีข้อบ่งชี้ของการด้อยค่าเกิดขึ้น โดยพิจารณาจากผลขาดทุนโดยประมาณที่อาจเกิดขึ้นจากการเก็บเงินไม่ได้ ประสบการณ์การ</w:t>
      </w:r>
      <w:r w:rsidRPr="00AA6E17">
        <w:rPr>
          <w:rFonts w:hint="cs"/>
          <w:szCs w:val="32"/>
          <w:cs/>
        </w:rPr>
        <w:t>เก็บเงิน อายุของหนี้คงค้างและตามสถานะปัจจุบันของบริษัทประกันภัยต่อ                      ณ วันสิ้นรอบระยะเวลารายงาน</w:t>
      </w:r>
    </w:p>
    <w:p w14:paraId="274A64FD" w14:textId="77777777" w:rsidR="008904C3" w:rsidRDefault="00584E9E" w:rsidP="008904C3">
      <w:pPr>
        <w:pStyle w:val="BodyText"/>
        <w:spacing w:before="80" w:after="8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 xml:space="preserve">ค่าเผื่อหนี้สงสัยจะสูญตั้งเพิ่ม </w:t>
      </w:r>
      <w:r w:rsidRPr="00AA6E17">
        <w:rPr>
          <w:rFonts w:hint="cs"/>
          <w:szCs w:val="32"/>
        </w:rPr>
        <w:t>(</w:t>
      </w:r>
      <w:r w:rsidRPr="00AA6E17">
        <w:rPr>
          <w:szCs w:val="32"/>
          <w:cs/>
        </w:rPr>
        <w:t>ลด</w:t>
      </w:r>
      <w:r w:rsidRPr="00AA6E17">
        <w:rPr>
          <w:rFonts w:hint="cs"/>
          <w:szCs w:val="32"/>
        </w:rPr>
        <w:t xml:space="preserve">) </w:t>
      </w:r>
      <w:r w:rsidRPr="00AA6E17">
        <w:rPr>
          <w:szCs w:val="32"/>
          <w:cs/>
        </w:rPr>
        <w:t>บันทึกบัญชีเป็นค่าใช้จ่ายในระหว่างปี</w:t>
      </w:r>
    </w:p>
    <w:p w14:paraId="6C1105D7" w14:textId="77777777" w:rsidR="005431F5" w:rsidRPr="008904C3" w:rsidRDefault="005431F5" w:rsidP="008904C3">
      <w:pPr>
        <w:pStyle w:val="BodyText"/>
        <w:numPr>
          <w:ilvl w:val="0"/>
          <w:numId w:val="33"/>
        </w:numPr>
        <w:spacing w:before="80" w:after="80"/>
        <w:ind w:left="990" w:hanging="443"/>
        <w:jc w:val="thaiDistribute"/>
        <w:rPr>
          <w:szCs w:val="32"/>
        </w:rPr>
      </w:pPr>
      <w:r w:rsidRPr="008904C3">
        <w:rPr>
          <w:szCs w:val="32"/>
          <w:cs/>
        </w:rPr>
        <w:t>หนี้สินจากการประกันภัยต่อแสดงด้วยจำนวนเงินค้างจ่ายจากการประกันภัยต่อ และเงินมัดจำที่</w:t>
      </w:r>
      <w:r w:rsidR="0041061A" w:rsidRPr="008904C3">
        <w:rPr>
          <w:rFonts w:hint="cs"/>
          <w:szCs w:val="32"/>
          <w:cs/>
        </w:rPr>
        <w:t xml:space="preserve">             </w:t>
      </w:r>
      <w:r w:rsidRPr="008904C3">
        <w:rPr>
          <w:szCs w:val="32"/>
          <w:cs/>
        </w:rPr>
        <w:t>บริษัท</w:t>
      </w:r>
      <w:r w:rsidRPr="00AA6E17">
        <w:rPr>
          <w:szCs w:val="32"/>
          <w:cs/>
        </w:rPr>
        <w:t xml:space="preserve">ย่อยถือไว้จากการเอาประกันภัยต่อ ซึ่งเงินค้างจ่ายจากการประกันภัยต่อประกอบด้วยเบี้ยประกันภัยต่อค้างจ่าย และรายการค้างจ่ายอื่น ๆ ให้กับบริษัทประกันภัยต่อ </w:t>
      </w:r>
    </w:p>
    <w:p w14:paraId="6419F154" w14:textId="77777777" w:rsidR="005431F5" w:rsidRPr="00AA6E17" w:rsidRDefault="00965A47" w:rsidP="001E0383">
      <w:pPr>
        <w:pStyle w:val="BodyText"/>
        <w:numPr>
          <w:ilvl w:val="1"/>
          <w:numId w:val="22"/>
        </w:numPr>
        <w:suppressAutoHyphens w:val="0"/>
        <w:spacing w:before="120"/>
        <w:ind w:left="547" w:hanging="547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br w:type="page"/>
      </w:r>
      <w:r w:rsidR="00B44AC2" w:rsidRPr="00AA6E17">
        <w:rPr>
          <w:rFonts w:hint="cs"/>
          <w:b/>
          <w:bCs/>
          <w:szCs w:val="32"/>
          <w:cs/>
        </w:rPr>
        <w:lastRenderedPageBreak/>
        <w:t>หนี้สินจากสัญญา</w:t>
      </w:r>
      <w:r w:rsidR="005431F5" w:rsidRPr="00AA6E17">
        <w:rPr>
          <w:b/>
          <w:bCs/>
          <w:szCs w:val="32"/>
          <w:cs/>
        </w:rPr>
        <w:t>ประกันภัย</w:t>
      </w:r>
      <w:r w:rsidR="0004370A" w:rsidRPr="00AA6E17">
        <w:rPr>
          <w:rFonts w:hint="cs"/>
          <w:b/>
          <w:bCs/>
          <w:szCs w:val="32"/>
          <w:cs/>
        </w:rPr>
        <w:t xml:space="preserve"> </w:t>
      </w:r>
    </w:p>
    <w:p w14:paraId="524C16D4" w14:textId="77777777" w:rsidR="00D31177" w:rsidRPr="00AA6E17" w:rsidRDefault="00D31177" w:rsidP="00077349">
      <w:pPr>
        <w:spacing w:before="120" w:after="120"/>
        <w:ind w:left="990" w:hanging="450"/>
        <w:jc w:val="thaiDistribute"/>
        <w:rPr>
          <w:szCs w:val="32"/>
          <w:lang w:val="en-US"/>
        </w:rPr>
      </w:pPr>
      <w:r w:rsidRPr="00AA6E17">
        <w:rPr>
          <w:rFonts w:hint="cs"/>
          <w:szCs w:val="32"/>
          <w:cs/>
          <w:lang w:val="en-US"/>
        </w:rPr>
        <w:t>ก)</w:t>
      </w:r>
      <w:r w:rsidRPr="00AA6E17">
        <w:rPr>
          <w:szCs w:val="32"/>
          <w:cs/>
          <w:lang w:val="en-US"/>
        </w:rPr>
        <w:tab/>
      </w:r>
      <w:r w:rsidRPr="00AA6E17">
        <w:rPr>
          <w:rFonts w:hint="cs"/>
          <w:szCs w:val="32"/>
          <w:cs/>
          <w:lang w:val="en-US"/>
        </w:rPr>
        <w:t>เงินสำรองประกันชีวิต</w:t>
      </w:r>
    </w:p>
    <w:p w14:paraId="4C14B1C2" w14:textId="77777777" w:rsidR="00511F6E" w:rsidRPr="008904C3" w:rsidRDefault="005431F5" w:rsidP="008904C3">
      <w:pPr>
        <w:pStyle w:val="BodyText"/>
        <w:spacing w:before="80" w:after="8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>เงินสำรองประกันชีวิตเป็นยอดเงินสำรองสะสมตั้งแต่เริ่มรับประกันจนถึง</w:t>
      </w:r>
      <w:r w:rsidR="00D31177" w:rsidRPr="00AA6E17">
        <w:rPr>
          <w:rFonts w:hint="cs"/>
          <w:szCs w:val="32"/>
          <w:cs/>
        </w:rPr>
        <w:t>สิ้นรอบระยะเวลารายงาน</w:t>
      </w:r>
      <w:r w:rsidRPr="00AA6E17">
        <w:rPr>
          <w:szCs w:val="32"/>
          <w:cs/>
        </w:rPr>
        <w:t xml:space="preserve"> สำหรับกรมธรรม์ที่มีผลบังคับอยู่</w:t>
      </w:r>
      <w:r w:rsidRPr="008904C3">
        <w:rPr>
          <w:szCs w:val="32"/>
        </w:rPr>
        <w:t xml:space="preserve"> </w:t>
      </w:r>
      <w:r w:rsidR="00511F6E" w:rsidRPr="008904C3">
        <w:rPr>
          <w:szCs w:val="32"/>
          <w:cs/>
        </w:rPr>
        <w:t>ซึ่งการคำนวณสำรองดังกล่าวนี้เป็นไปตามวิธีของคณิตศาสตร์</w:t>
      </w:r>
      <w:r w:rsidR="00511F6E" w:rsidRPr="00AA6E17">
        <w:rPr>
          <w:szCs w:val="32"/>
          <w:cs/>
        </w:rPr>
        <w:t>ประกันภัย</w:t>
      </w:r>
      <w:r w:rsidR="00511F6E" w:rsidRPr="008904C3">
        <w:rPr>
          <w:szCs w:val="32"/>
          <w:cs/>
        </w:rPr>
        <w:t xml:space="preserve"> โดยกำหนดให้สำรองประกันภัยตามสัญญาประกันภัยระยะยาวคำนวณโดยอ้างอิงตามวิธีสำรองประกันภัยแบบเบี้ยประกันภัยรวม </w:t>
      </w:r>
      <w:r w:rsidR="00511F6E" w:rsidRPr="008904C3">
        <w:rPr>
          <w:szCs w:val="32"/>
        </w:rPr>
        <w:t>(Gross</w:t>
      </w:r>
      <w:r w:rsidR="00511F6E" w:rsidRPr="008904C3">
        <w:rPr>
          <w:rFonts w:hint="cs"/>
          <w:szCs w:val="32"/>
          <w:cs/>
        </w:rPr>
        <w:t xml:space="preserve"> </w:t>
      </w:r>
      <w:r w:rsidR="00511F6E" w:rsidRPr="008904C3">
        <w:rPr>
          <w:szCs w:val="32"/>
        </w:rPr>
        <w:t>Premium Valuation</w:t>
      </w:r>
      <w:r w:rsidR="00511F6E" w:rsidRPr="008904C3">
        <w:rPr>
          <w:rFonts w:hint="cs"/>
          <w:szCs w:val="32"/>
          <w:cs/>
        </w:rPr>
        <w:t xml:space="preserve"> หรือ </w:t>
      </w:r>
      <w:r w:rsidR="00511F6E" w:rsidRPr="008904C3">
        <w:rPr>
          <w:szCs w:val="32"/>
        </w:rPr>
        <w:t>GPV)</w:t>
      </w:r>
      <w:r w:rsidR="00511F6E" w:rsidRPr="008904C3">
        <w:rPr>
          <w:rFonts w:hint="cs"/>
          <w:szCs w:val="32"/>
          <w:cs/>
        </w:rPr>
        <w:t xml:space="preserve"> ตามหลักเกณฑ์ที่กำหนดไว้ในประกาศคณะกรรมการกำกับและส่งเสริมการประกอบธุรกิจประกันภัย (คปภ.) เรื่องการประเมินราคาทรัพย์สินและหนี้สินของบริษัทประกันชีวิต </w:t>
      </w:r>
      <w:r w:rsidR="00511F6E" w:rsidRPr="00AA6E17">
        <w:rPr>
          <w:szCs w:val="32"/>
          <w:cs/>
        </w:rPr>
        <w:t>ข้อสมมติหลักที่ใช้เกี่ยวข้องกับอัตรามรณะ อัตราการขาดอายุและการเวนคืนกรมธรรม์ อัตราค่าใช้จ่ายเกี่ยวกับการขายและบริหารงาน และอัตรา</w:t>
      </w:r>
      <w:r w:rsidR="001138D9" w:rsidRPr="00AA6E17">
        <w:rPr>
          <w:rFonts w:hint="cs"/>
          <w:szCs w:val="32"/>
          <w:cs/>
        </w:rPr>
        <w:t xml:space="preserve"> </w:t>
      </w:r>
      <w:r w:rsidR="00511F6E" w:rsidRPr="00AA6E17">
        <w:rPr>
          <w:szCs w:val="32"/>
          <w:cs/>
        </w:rPr>
        <w:t>คิดลด เป็นต้น</w:t>
      </w:r>
    </w:p>
    <w:p w14:paraId="50F44B26" w14:textId="77777777" w:rsidR="005431F5" w:rsidRPr="00AA6E17" w:rsidRDefault="00D31177" w:rsidP="00077349">
      <w:pPr>
        <w:spacing w:before="120" w:after="120"/>
        <w:ind w:left="990" w:hanging="450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  <w:lang w:val="en-US"/>
        </w:rPr>
        <w:t>ข)</w:t>
      </w:r>
      <w:r w:rsidRPr="00AA6E17">
        <w:rPr>
          <w:szCs w:val="32"/>
          <w:cs/>
          <w:lang w:val="en-US"/>
        </w:rPr>
        <w:tab/>
      </w:r>
      <w:r w:rsidR="005431F5" w:rsidRPr="00AA6E17">
        <w:rPr>
          <w:szCs w:val="32"/>
          <w:cs/>
          <w:lang w:val="en-US"/>
        </w:rPr>
        <w:t>สำรองค่าสินไหมทดแทนและค่าสินไหมทดแทนค้างจ่าย</w:t>
      </w:r>
      <w:r w:rsidR="0004370A" w:rsidRPr="00AA6E17">
        <w:rPr>
          <w:rFonts w:hint="cs"/>
          <w:szCs w:val="32"/>
          <w:cs/>
          <w:lang w:val="en-US"/>
        </w:rPr>
        <w:t xml:space="preserve"> </w:t>
      </w:r>
    </w:p>
    <w:p w14:paraId="46F3CB51" w14:textId="77777777" w:rsidR="005431F5" w:rsidRPr="00AA6E17" w:rsidRDefault="005431F5" w:rsidP="008904C3">
      <w:pPr>
        <w:pStyle w:val="BodyText"/>
        <w:spacing w:before="80" w:after="8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 xml:space="preserve"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และโดยการประมาณการของฝ่ายบริหารของบริษัทย่อย มูลค่าประมาณการสินไหมทดแทนสูงสุดจะไม่เกินทุนประกันของกรมธรรม์ที่เกี่ยวข้อง </w:t>
      </w:r>
    </w:p>
    <w:p w14:paraId="11CBCC74" w14:textId="77777777" w:rsidR="00755312" w:rsidRPr="00AA6E17" w:rsidRDefault="00755312" w:rsidP="008904C3">
      <w:pPr>
        <w:pStyle w:val="BodyText"/>
        <w:spacing w:before="80" w:after="8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ทั้งจากรายการความสูญเสียที่บริษัทฯ 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และหักมูลค่าซากและการรับคืนอื่น ๆ ผลต่างของประมาณการสำรองสินไหมทดแทนที่คำนวณได้สูงกว่าค่าสินไหมทดแทนที่ได้รับรู้ไปแล้วในบัญชี จะรับรู้เป็นความเสียหายที่เกิดขึ้นแล้วแต่ยังไม่ได้มีการรายงานให้บริษัทฯ ทราบ</w:t>
      </w:r>
      <w:r w:rsidRPr="00AA6E17">
        <w:rPr>
          <w:szCs w:val="32"/>
        </w:rPr>
        <w:t xml:space="preserve"> (Incurred but not reported claims: IBNR)</w:t>
      </w:r>
    </w:p>
    <w:p w14:paraId="526F3271" w14:textId="77777777" w:rsidR="00755312" w:rsidRPr="00AA6E17" w:rsidRDefault="00965A47" w:rsidP="00077349">
      <w:pPr>
        <w:spacing w:before="80" w:after="80"/>
        <w:ind w:left="990" w:hanging="45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br w:type="page"/>
      </w:r>
      <w:r w:rsidR="00755312" w:rsidRPr="00AA6E17">
        <w:rPr>
          <w:rFonts w:hint="cs"/>
          <w:szCs w:val="32"/>
          <w:cs/>
          <w:lang w:val="en-US"/>
        </w:rPr>
        <w:lastRenderedPageBreak/>
        <w:t>ค)</w:t>
      </w:r>
      <w:r w:rsidR="00755312" w:rsidRPr="00AA6E17">
        <w:rPr>
          <w:szCs w:val="32"/>
          <w:cs/>
          <w:lang w:val="en-US"/>
        </w:rPr>
        <w:tab/>
        <w:t>สำรองเบี้ยประกันภัย</w:t>
      </w:r>
    </w:p>
    <w:p w14:paraId="0EEEEAA7" w14:textId="77777777" w:rsidR="00755312" w:rsidRPr="008904C3" w:rsidRDefault="00755312" w:rsidP="008904C3">
      <w:pPr>
        <w:pStyle w:val="BodyText"/>
        <w:spacing w:before="80" w:after="80"/>
        <w:ind w:left="990"/>
        <w:jc w:val="thaiDistribute"/>
        <w:rPr>
          <w:szCs w:val="32"/>
        </w:rPr>
      </w:pPr>
      <w:r w:rsidRPr="008904C3">
        <w:rPr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14:paraId="7EACB4B9" w14:textId="77777777" w:rsidR="00755312" w:rsidRPr="00AA6E17" w:rsidRDefault="00511F6E" w:rsidP="00077349">
      <w:pPr>
        <w:spacing w:before="80" w:after="80"/>
        <w:ind w:left="1440" w:hanging="450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  <w:lang w:val="en-US"/>
        </w:rPr>
        <w:t>ค.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  <w:lang w:val="en-US"/>
        </w:rPr>
        <w:t>)</w:t>
      </w:r>
      <w:r w:rsidRPr="00AA6E17">
        <w:rPr>
          <w:szCs w:val="32"/>
          <w:cs/>
          <w:lang w:val="en-US"/>
        </w:rPr>
        <w:tab/>
      </w:r>
      <w:r w:rsidR="00755312" w:rsidRPr="00AA6E17">
        <w:rPr>
          <w:szCs w:val="32"/>
          <w:cs/>
          <w:lang w:val="en-US"/>
        </w:rPr>
        <w:t>สำรองเบี้ยประกันภัยที่ยังไม่ถือเป็นรายได้</w:t>
      </w:r>
    </w:p>
    <w:p w14:paraId="429E15EB" w14:textId="77777777" w:rsidR="00755312" w:rsidRPr="00AA6E17" w:rsidRDefault="00755312" w:rsidP="00077349">
      <w:pPr>
        <w:pStyle w:val="PlainText"/>
        <w:widowControl/>
        <w:spacing w:before="80" w:after="80"/>
        <w:ind w:left="1440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</w:rPr>
        <w:t>สำ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 ดังนี้</w:t>
      </w:r>
    </w:p>
    <w:tbl>
      <w:tblPr>
        <w:tblW w:w="8183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3222"/>
        <w:gridCol w:w="4961"/>
      </w:tblGrid>
      <w:tr w:rsidR="00755312" w:rsidRPr="00AA6E17" w14:paraId="4757BFB9" w14:textId="77777777" w:rsidTr="008B273F">
        <w:tc>
          <w:tcPr>
            <w:tcW w:w="3222" w:type="dxa"/>
          </w:tcPr>
          <w:p w14:paraId="45BBA3D3" w14:textId="77777777" w:rsidR="00755312" w:rsidRPr="00AA6E17" w:rsidRDefault="00755312" w:rsidP="00077349">
            <w:pPr>
              <w:ind w:left="252" w:right="-108" w:hanging="252"/>
              <w:rPr>
                <w:szCs w:val="32"/>
              </w:rPr>
            </w:pPr>
            <w:r w:rsidRPr="00AA6E17">
              <w:rPr>
                <w:szCs w:val="32"/>
                <w:cs/>
              </w:rPr>
              <w:t>การประกันภัยขนส่งเฉพาะเที่ยว การ</w:t>
            </w:r>
          </w:p>
          <w:p w14:paraId="4A88AC1F" w14:textId="77777777" w:rsidR="00755312" w:rsidRPr="00AA6E17" w:rsidRDefault="00755312" w:rsidP="00077349">
            <w:pPr>
              <w:ind w:left="252" w:right="-108" w:hanging="252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 xml:space="preserve">     ประกันอุบัติเหตุการเดินทางที่มีระยะเวลาคุ้มครองไม่เกิน</w:t>
            </w:r>
            <w:r w:rsidRPr="00AA6E17">
              <w:rPr>
                <w:rFonts w:hint="cs"/>
                <w:szCs w:val="32"/>
                <w:cs/>
              </w:rPr>
              <w:t xml:space="preserve"> </w:t>
            </w:r>
            <w:r w:rsidR="004D422F" w:rsidRPr="00AA6E17">
              <w:rPr>
                <w:szCs w:val="32"/>
                <w:lang w:val="en-US"/>
              </w:rPr>
              <w:t>6</w:t>
            </w:r>
            <w:r w:rsidRPr="00AA6E17">
              <w:rPr>
                <w:szCs w:val="32"/>
                <w:cs/>
              </w:rPr>
              <w:t xml:space="preserve"> เดือน</w:t>
            </w:r>
          </w:p>
        </w:tc>
        <w:tc>
          <w:tcPr>
            <w:tcW w:w="4961" w:type="dxa"/>
          </w:tcPr>
          <w:p w14:paraId="783FEC43" w14:textId="77777777" w:rsidR="00755312" w:rsidRPr="00AA6E17" w:rsidRDefault="00755312" w:rsidP="00077349">
            <w:pPr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ind w:left="176" w:hanging="176"/>
              <w:jc w:val="thaiDistribute"/>
              <w:textAlignment w:val="baseline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 xml:space="preserve">ร้อยละร้อยของเบี้ยประกันภัยรับ ตั้งแต่วันที่กรมธรรม์ประกันภัยเริ่มมีผลคุ้มครอง ตลอดระยะเวลาที่บริษัทย่อยยังคงให้ความคุ้มครองแก่ผู้เอาประกันภัย </w:t>
            </w:r>
          </w:p>
        </w:tc>
      </w:tr>
      <w:tr w:rsidR="00755312" w:rsidRPr="00AA6E17" w14:paraId="4A7131DD" w14:textId="77777777" w:rsidTr="008B273F">
        <w:tc>
          <w:tcPr>
            <w:tcW w:w="3222" w:type="dxa"/>
          </w:tcPr>
          <w:p w14:paraId="0C62FFF1" w14:textId="77777777" w:rsidR="00755312" w:rsidRPr="00AA6E17" w:rsidRDefault="00755312" w:rsidP="00077349">
            <w:pPr>
              <w:ind w:left="252" w:right="-108" w:hanging="252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การประกันภัยอื่น</w:t>
            </w:r>
          </w:p>
        </w:tc>
        <w:tc>
          <w:tcPr>
            <w:tcW w:w="4961" w:type="dxa"/>
          </w:tcPr>
          <w:p w14:paraId="4D016AF6" w14:textId="77777777" w:rsidR="00755312" w:rsidRPr="00AA6E17" w:rsidRDefault="00755312" w:rsidP="00077349">
            <w:pPr>
              <w:ind w:left="162" w:hanging="162"/>
              <w:jc w:val="thaiDistribute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 xml:space="preserve">- </w:t>
            </w:r>
            <w:r w:rsidRPr="00AA6E17">
              <w:rPr>
                <w:szCs w:val="32"/>
                <w:cs/>
              </w:rPr>
              <w:tab/>
              <w:t xml:space="preserve">วิธีเฉลี่ยรายเดือน (วิธีเศษหนึ่งส่วนยี่สิบสี่) </w:t>
            </w:r>
          </w:p>
        </w:tc>
      </w:tr>
    </w:tbl>
    <w:p w14:paraId="7392C499" w14:textId="77777777" w:rsidR="00755312" w:rsidRPr="00AA6E17" w:rsidRDefault="00755312" w:rsidP="00077349">
      <w:pPr>
        <w:pStyle w:val="PlainText"/>
        <w:widowControl/>
        <w:spacing w:before="80" w:after="80"/>
        <w:ind w:left="1440"/>
        <w:jc w:val="thaiDistribute"/>
        <w:rPr>
          <w:szCs w:val="32"/>
        </w:rPr>
      </w:pPr>
      <w:r w:rsidRPr="00AA6E17">
        <w:rPr>
          <w:szCs w:val="32"/>
          <w:cs/>
        </w:rPr>
        <w:t>สำรอง</w:t>
      </w:r>
      <w:r w:rsidRPr="00AA6E17">
        <w:rPr>
          <w:sz w:val="32"/>
          <w:szCs w:val="32"/>
          <w:cs/>
        </w:rPr>
        <w:t>เบี้ย</w:t>
      </w:r>
      <w:r w:rsidRPr="00AA6E17">
        <w:rPr>
          <w:szCs w:val="32"/>
          <w:cs/>
        </w:rPr>
        <w:t>ประกันภัยที่ยังไม่ถือเป็นรายได้</w:t>
      </w:r>
      <w:r w:rsidRPr="00AA6E17">
        <w:rPr>
          <w:rFonts w:hint="cs"/>
          <w:szCs w:val="32"/>
          <w:cs/>
        </w:rPr>
        <w:t>จากการ</w:t>
      </w:r>
      <w:r w:rsidRPr="00AA6E17">
        <w:rPr>
          <w:szCs w:val="32"/>
          <w:cs/>
        </w:rPr>
        <w:t>เอาประกันภัยต่อ คำนวณจากเบี้ยประกันภัยจ่ายจากการเอาประกันภัยต่อด้วยวิธีการเช่นเดียวกับกรมธรรม์ประกันภัยตรงที่ได้โอนความเสี่ยงจากการประกันภัยให้บริษัทรับประกันภัยต่อแล้วตลอดอายุของสัญญาในกรมธรรม์</w:t>
      </w:r>
    </w:p>
    <w:p w14:paraId="608D0F33" w14:textId="77777777" w:rsidR="00755312" w:rsidRPr="00AA6E17" w:rsidRDefault="00511F6E" w:rsidP="00077349">
      <w:pPr>
        <w:spacing w:before="80" w:after="80"/>
        <w:ind w:left="1440" w:hanging="450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  <w:lang w:val="en-US"/>
        </w:rPr>
        <w:t>ค</w:t>
      </w:r>
      <w:r w:rsidRPr="00AA6E17">
        <w:rPr>
          <w:szCs w:val="32"/>
          <w:lang w:val="en-US"/>
        </w:rPr>
        <w:t>.</w:t>
      </w:r>
      <w:r w:rsidR="004D422F" w:rsidRPr="00AA6E17">
        <w:rPr>
          <w:szCs w:val="32"/>
          <w:lang w:val="en-US"/>
        </w:rPr>
        <w:t>2</w:t>
      </w:r>
      <w:r w:rsidRPr="00AA6E17">
        <w:rPr>
          <w:szCs w:val="32"/>
          <w:lang w:val="en-US"/>
        </w:rPr>
        <w:t>)</w:t>
      </w:r>
      <w:r w:rsidRPr="00AA6E17">
        <w:rPr>
          <w:szCs w:val="32"/>
          <w:lang w:val="en-US"/>
        </w:rPr>
        <w:tab/>
      </w:r>
      <w:r w:rsidR="00755312" w:rsidRPr="00AA6E17">
        <w:rPr>
          <w:szCs w:val="32"/>
          <w:cs/>
          <w:lang w:val="en-US"/>
        </w:rPr>
        <w:t>สำรองความเสี่ยงภัยที่ยังไม่สิ้นสุด</w:t>
      </w:r>
    </w:p>
    <w:p w14:paraId="1E8D0DD7" w14:textId="77777777" w:rsidR="00755312" w:rsidRPr="00AA6E17" w:rsidRDefault="00755312" w:rsidP="00077349">
      <w:pPr>
        <w:pStyle w:val="PlainText"/>
        <w:widowControl/>
        <w:spacing w:before="80" w:after="80"/>
        <w:ind w:left="1440"/>
        <w:jc w:val="thaiDistribute"/>
        <w:rPr>
          <w:szCs w:val="32"/>
        </w:rPr>
      </w:pPr>
      <w:r w:rsidRPr="00AA6E17">
        <w:rPr>
          <w:szCs w:val="32"/>
          <w:cs/>
        </w:rPr>
        <w:t xml:space="preserve">สำรองความเสี่ยงภัยที่ยังไม่สิ้นสุด </w:t>
      </w:r>
      <w:r w:rsidRPr="00AA6E17">
        <w:rPr>
          <w:szCs w:val="32"/>
        </w:rPr>
        <w:t xml:space="preserve">(Unexpired Risk Reserve) </w:t>
      </w:r>
      <w:r w:rsidRPr="00AA6E17">
        <w:rPr>
          <w:szCs w:val="32"/>
          <w:cs/>
        </w:rPr>
        <w:t>เป็นจำนวนเงินที่บริษัทย่อยจัดสรรไว้เพื่อชดใช้ค่าสินไหมทดแทน</w:t>
      </w:r>
      <w:r w:rsidRPr="00AA6E17">
        <w:rPr>
          <w:rFonts w:hint="cs"/>
          <w:szCs w:val="32"/>
          <w:cs/>
        </w:rPr>
        <w:t>และค่าใช้จ่ายที่เกี่ยวข้อง</w:t>
      </w:r>
      <w:r w:rsidRPr="00AA6E17">
        <w:rPr>
          <w:szCs w:val="32"/>
          <w:cs/>
        </w:rPr>
        <w:t>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2458C3AE" w14:textId="77777777" w:rsidR="00755312" w:rsidRPr="00AA6E17" w:rsidRDefault="00755312" w:rsidP="001138D9">
      <w:pPr>
        <w:spacing w:before="80" w:after="80"/>
        <w:ind w:left="990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ทุกวันสิ้นรอบระยะเวลารายงาน บริษัทย่อยจะเปรียบเทียบมูลค่าของสำรองความเสี่ยงภัยที่ยังไม่สิ้นสุดกับ</w:t>
      </w:r>
      <w:r w:rsidRPr="00AA6E17">
        <w:rPr>
          <w:szCs w:val="32"/>
          <w:cs/>
          <w:lang w:val="en-US"/>
        </w:rPr>
        <w:t>สำรอง</w:t>
      </w:r>
      <w:r w:rsidRPr="00AA6E17">
        <w:rPr>
          <w:szCs w:val="32"/>
          <w:cs/>
        </w:rPr>
        <w:t>เบี้ยประกันภัยที่ยังไม่ถือเป็นรายได้ หากมูลค่าของสำรองความเสี่ยงภัยที่ยังไม่</w:t>
      </w:r>
      <w:r w:rsidRPr="00AA6E17">
        <w:rPr>
          <w:szCs w:val="32"/>
          <w:cs/>
          <w:lang w:val="en-US"/>
        </w:rPr>
        <w:t>สิ้นสุดสูงกว่าสำรองเบี้ยประกันภัยที่ยังไม่ถือเป็นรายได้ บริษัทย่อยจะรับรู้ส่วนต่างและแสดงรายการสำรอง</w:t>
      </w:r>
      <w:r w:rsidR="001138D9" w:rsidRPr="00AA6E17">
        <w:rPr>
          <w:rFonts w:hint="cs"/>
          <w:szCs w:val="32"/>
          <w:cs/>
          <w:lang w:val="en-US"/>
        </w:rPr>
        <w:t xml:space="preserve">              </w:t>
      </w:r>
      <w:r w:rsidRPr="00AA6E17">
        <w:rPr>
          <w:szCs w:val="32"/>
          <w:cs/>
          <w:lang w:val="en-US"/>
        </w:rPr>
        <w:t>ความเสี่ยงภัยที่ยังไม่สิ้นสุดในงบการเงิน</w:t>
      </w:r>
    </w:p>
    <w:p w14:paraId="7C57A421" w14:textId="77777777" w:rsidR="00511F6E" w:rsidRPr="00AA6E17" w:rsidRDefault="00511F6E" w:rsidP="00077349">
      <w:pPr>
        <w:spacing w:before="80" w:after="80"/>
        <w:ind w:left="990" w:hanging="450"/>
        <w:jc w:val="thaiDistribute"/>
        <w:rPr>
          <w:szCs w:val="32"/>
          <w:lang w:val="en-US"/>
        </w:rPr>
      </w:pPr>
      <w:r w:rsidRPr="00AA6E17">
        <w:rPr>
          <w:rFonts w:hint="cs"/>
          <w:szCs w:val="32"/>
          <w:cs/>
          <w:lang w:val="en-US"/>
        </w:rPr>
        <w:t>ง)</w:t>
      </w:r>
      <w:r w:rsidRPr="00AA6E17">
        <w:rPr>
          <w:szCs w:val="32"/>
          <w:cs/>
          <w:lang w:val="en-US"/>
        </w:rPr>
        <w:tab/>
        <w:t>ผลประโยชน์ตามกรมธรรม์ประกันภัยค้างจ่ายและหนี้สินอื่นตามสัญญาประกันภัย</w:t>
      </w:r>
    </w:p>
    <w:p w14:paraId="49406F7D" w14:textId="5D3D3490" w:rsidR="00511F6E" w:rsidRPr="00AA6E17" w:rsidRDefault="00511F6E" w:rsidP="00077349">
      <w:pPr>
        <w:spacing w:before="120" w:after="12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>ผลประโยชน์ตามกรมธรรม์ประกันภัย</w:t>
      </w:r>
      <w:r w:rsidR="008B273F" w:rsidRPr="00AA6E17">
        <w:rPr>
          <w:szCs w:val="32"/>
          <w:cs/>
        </w:rPr>
        <w:t>ค้างจ่าย</w:t>
      </w:r>
      <w:r w:rsidRPr="00AA6E17">
        <w:rPr>
          <w:szCs w:val="32"/>
          <w:cs/>
        </w:rPr>
        <w:t>บันทึกเมื่อได้รับแจ้งหรือเมื่อเข้าเงื่อนไขในกรมธรรม์</w:t>
      </w:r>
    </w:p>
    <w:p w14:paraId="4801DEA8" w14:textId="77777777" w:rsidR="00511F6E" w:rsidRPr="00AA6E17" w:rsidRDefault="00511F6E" w:rsidP="00077349">
      <w:pPr>
        <w:spacing w:before="120" w:after="12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>หนี้สินอื่นตามสัญญาประกันภัยประกอบด้วยเงินค่าเบี้ยประกันภัยที่รับล่วงหน้าจากผู้เอาประกันภัยและเงินที่ต้องจ่ายให้แก่ผู้เอาประกันภัยตามสัญญานอกเหนือจากผลประโยชน์ตามกรมธรรม์ค้างจ่ายและบันทึก ณ วันที่เกิดรายการ</w:t>
      </w:r>
    </w:p>
    <w:p w14:paraId="0AC7C17B" w14:textId="77777777" w:rsidR="005431F5" w:rsidRPr="00AA6E17" w:rsidRDefault="00447957" w:rsidP="003716B5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br w:type="page"/>
      </w:r>
      <w:r w:rsidR="005431F5" w:rsidRPr="00AA6E17">
        <w:rPr>
          <w:b/>
          <w:bCs/>
          <w:szCs w:val="32"/>
          <w:cs/>
        </w:rPr>
        <w:t>สัญญาเช่า</w:t>
      </w:r>
    </w:p>
    <w:p w14:paraId="2C56351F" w14:textId="77777777" w:rsidR="005431F5" w:rsidRPr="00AA6E17" w:rsidRDefault="005431F5" w:rsidP="003716B5">
      <w:pPr>
        <w:spacing w:before="80" w:after="80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ณ วันเริ่มต้นสัญญา บริษัทฯและบริษัทย่อยจะประเมินว่าสัญญาเป็นสัญญาเช่าหรือประกอบด้วยสัญญาเช่าหรือไม่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240AAE6" w14:textId="77777777" w:rsidR="0068276D" w:rsidRPr="00AA6E17" w:rsidRDefault="00532025" w:rsidP="003716B5">
      <w:pPr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="00F52548" w:rsidRPr="00AA6E17">
        <w:rPr>
          <w:szCs w:val="32"/>
          <w:cs/>
        </w:rPr>
        <w:t>บริษัท</w:t>
      </w:r>
      <w:r w:rsidR="00F52548" w:rsidRPr="00AA6E17">
        <w:rPr>
          <w:rFonts w:hint="cs"/>
          <w:szCs w:val="32"/>
          <w:cs/>
        </w:rPr>
        <w:t>ฯและบริษัทย่อย</w:t>
      </w:r>
      <w:r w:rsidRPr="00AA6E17">
        <w:rPr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965A47" w:rsidRPr="00AA6E17">
        <w:rPr>
          <w:rFonts w:hint="cs"/>
          <w:szCs w:val="32"/>
          <w:cs/>
        </w:rPr>
        <w:t xml:space="preserve"> และ</w:t>
      </w:r>
      <w:r w:rsidR="00965A47" w:rsidRPr="00AA6E17">
        <w:rPr>
          <w:szCs w:val="32"/>
          <w:cs/>
        </w:rPr>
        <w:t>บริษัท</w:t>
      </w:r>
      <w:r w:rsidR="00965A47" w:rsidRPr="00AA6E17">
        <w:rPr>
          <w:rFonts w:hint="cs"/>
          <w:szCs w:val="32"/>
          <w:cs/>
        </w:rPr>
        <w:t>ฯและบริษัทย่อย</w:t>
      </w:r>
      <w:r w:rsidR="00965A47" w:rsidRPr="00AA6E17">
        <w:rPr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68276D" w:rsidRPr="00AA6E17">
        <w:rPr>
          <w:szCs w:val="32"/>
          <w:cs/>
        </w:rPr>
        <w:tab/>
      </w:r>
    </w:p>
    <w:p w14:paraId="05E8FBB8" w14:textId="77777777" w:rsidR="005431F5" w:rsidRPr="00AA6E17" w:rsidRDefault="005431F5" w:rsidP="003716B5">
      <w:pPr>
        <w:spacing w:before="80" w:after="80"/>
        <w:ind w:left="1080" w:hanging="540"/>
        <w:rPr>
          <w:i/>
          <w:iCs/>
          <w:szCs w:val="32"/>
          <w:u w:val="single"/>
        </w:rPr>
      </w:pPr>
      <w:r w:rsidRPr="00AA6E17">
        <w:rPr>
          <w:i/>
          <w:iCs/>
          <w:szCs w:val="32"/>
          <w:u w:val="single"/>
          <w:cs/>
        </w:rPr>
        <w:t>สินทรัพย์สิทธิการใช้</w:t>
      </w:r>
    </w:p>
    <w:p w14:paraId="560D843B" w14:textId="77777777" w:rsidR="00532025" w:rsidRPr="00AA6E17" w:rsidRDefault="00532025" w:rsidP="003716B5">
      <w:pPr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AA6E17">
        <w:rPr>
          <w:rFonts w:hint="cs"/>
          <w:szCs w:val="32"/>
          <w:cs/>
        </w:rPr>
        <w:t>รับรู้</w:t>
      </w:r>
      <w:r w:rsidRPr="00AA6E17">
        <w:rPr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F96B9B8" w14:textId="77777777" w:rsidR="0068276D" w:rsidRPr="00AA6E17" w:rsidRDefault="0068276D" w:rsidP="003716B5">
      <w:pPr>
        <w:spacing w:before="80" w:after="8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40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767"/>
        <w:gridCol w:w="3280"/>
      </w:tblGrid>
      <w:tr w:rsidR="00197003" w:rsidRPr="00AA6E17" w14:paraId="62055995" w14:textId="77777777" w:rsidTr="00C503BF">
        <w:tc>
          <w:tcPr>
            <w:tcW w:w="4360" w:type="dxa"/>
          </w:tcPr>
          <w:p w14:paraId="345FA0C9" w14:textId="77777777" w:rsidR="00197003" w:rsidRPr="00AA6E17" w:rsidRDefault="00197003" w:rsidP="00077349">
            <w:pPr>
              <w:tabs>
                <w:tab w:val="left" w:pos="1440"/>
              </w:tabs>
              <w:snapToGrid w:val="0"/>
              <w:ind w:right="-130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767" w:type="dxa"/>
          </w:tcPr>
          <w:p w14:paraId="53A809CC" w14:textId="77777777" w:rsidR="00197003" w:rsidRPr="00AA6E17" w:rsidRDefault="00197003" w:rsidP="00077349">
            <w:pPr>
              <w:tabs>
                <w:tab w:val="left" w:pos="1440"/>
              </w:tabs>
              <w:snapToGrid w:val="0"/>
              <w:ind w:left="907" w:right="-130" w:hanging="547"/>
              <w:rPr>
                <w:szCs w:val="32"/>
                <w:cs/>
              </w:rPr>
            </w:pPr>
          </w:p>
        </w:tc>
        <w:tc>
          <w:tcPr>
            <w:tcW w:w="3280" w:type="dxa"/>
          </w:tcPr>
          <w:p w14:paraId="708CBB96" w14:textId="77777777" w:rsidR="00197003" w:rsidRPr="00AA6E17" w:rsidRDefault="004D422F" w:rsidP="00077349">
            <w:pPr>
              <w:tabs>
                <w:tab w:val="left" w:pos="1440"/>
              </w:tabs>
              <w:snapToGrid w:val="0"/>
              <w:ind w:left="1083" w:right="-130" w:hanging="723"/>
              <w:rPr>
                <w:szCs w:val="32"/>
                <w:cs/>
              </w:rPr>
            </w:pPr>
            <w:r w:rsidRPr="00AA6E17">
              <w:rPr>
                <w:szCs w:val="32"/>
                <w:lang w:val="en-US"/>
              </w:rPr>
              <w:t>2</w:t>
            </w:r>
            <w:r w:rsidR="00197003" w:rsidRPr="00AA6E17">
              <w:rPr>
                <w:szCs w:val="32"/>
                <w:cs/>
              </w:rPr>
              <w:t xml:space="preserve"> -</w:t>
            </w:r>
            <w:r w:rsidR="003729BD" w:rsidRPr="00AA6E17">
              <w:rPr>
                <w:rFonts w:hint="cs"/>
                <w:szCs w:val="32"/>
                <w:cs/>
              </w:rPr>
              <w:t xml:space="preserve"> </w:t>
            </w:r>
            <w:r w:rsidRPr="00AA6E17">
              <w:rPr>
                <w:rFonts w:hint="cs"/>
                <w:szCs w:val="32"/>
                <w:lang w:val="en-US"/>
              </w:rPr>
              <w:t>7</w:t>
            </w:r>
            <w:r w:rsidR="00197003" w:rsidRPr="00AA6E17">
              <w:rPr>
                <w:szCs w:val="32"/>
                <w:cs/>
              </w:rPr>
              <w:tab/>
              <w:t>ปี</w:t>
            </w:r>
          </w:p>
        </w:tc>
      </w:tr>
      <w:tr w:rsidR="00197003" w:rsidRPr="00AA6E17" w14:paraId="02716DAF" w14:textId="77777777" w:rsidTr="00C503BF">
        <w:tc>
          <w:tcPr>
            <w:tcW w:w="4360" w:type="dxa"/>
          </w:tcPr>
          <w:p w14:paraId="024A9F25" w14:textId="77777777" w:rsidR="00197003" w:rsidRPr="00AA6E17" w:rsidRDefault="00197003" w:rsidP="00077349">
            <w:pPr>
              <w:tabs>
                <w:tab w:val="left" w:pos="1440"/>
              </w:tabs>
              <w:snapToGrid w:val="0"/>
              <w:ind w:right="-130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ยานพาหนะ</w:t>
            </w:r>
            <w:r w:rsidRPr="00AA6E17">
              <w:rPr>
                <w:szCs w:val="32"/>
                <w:cs/>
              </w:rPr>
              <w:tab/>
            </w:r>
          </w:p>
        </w:tc>
        <w:tc>
          <w:tcPr>
            <w:tcW w:w="767" w:type="dxa"/>
          </w:tcPr>
          <w:p w14:paraId="03C80525" w14:textId="77777777" w:rsidR="00197003" w:rsidRPr="00AA6E17" w:rsidRDefault="00197003" w:rsidP="00077349">
            <w:pPr>
              <w:tabs>
                <w:tab w:val="left" w:pos="1440"/>
              </w:tabs>
              <w:snapToGrid w:val="0"/>
              <w:ind w:left="907" w:right="-130" w:hanging="547"/>
              <w:rPr>
                <w:szCs w:val="32"/>
                <w:cs/>
              </w:rPr>
            </w:pPr>
          </w:p>
        </w:tc>
        <w:tc>
          <w:tcPr>
            <w:tcW w:w="3280" w:type="dxa"/>
          </w:tcPr>
          <w:p w14:paraId="2B7A007C" w14:textId="77777777" w:rsidR="00197003" w:rsidRPr="00AA6E17" w:rsidRDefault="004D422F" w:rsidP="00077349">
            <w:pPr>
              <w:tabs>
                <w:tab w:val="left" w:pos="1440"/>
              </w:tabs>
              <w:snapToGrid w:val="0"/>
              <w:ind w:left="1083" w:right="-130" w:hanging="723"/>
              <w:rPr>
                <w:szCs w:val="32"/>
                <w:cs/>
              </w:rPr>
            </w:pPr>
            <w:r w:rsidRPr="00AA6E17">
              <w:rPr>
                <w:szCs w:val="32"/>
                <w:lang w:val="en-US"/>
              </w:rPr>
              <w:t>1</w:t>
            </w:r>
            <w:r w:rsidR="00A240E8" w:rsidRPr="00AA6E17">
              <w:rPr>
                <w:szCs w:val="32"/>
                <w:lang w:val="en-US"/>
              </w:rPr>
              <w:t xml:space="preserve"> - </w:t>
            </w:r>
            <w:r w:rsidRPr="00AA6E17">
              <w:rPr>
                <w:szCs w:val="32"/>
                <w:lang w:val="en-US"/>
              </w:rPr>
              <w:t>5</w:t>
            </w:r>
            <w:r w:rsidR="00197003" w:rsidRPr="00AA6E17">
              <w:rPr>
                <w:szCs w:val="32"/>
                <w:cs/>
              </w:rPr>
              <w:t xml:space="preserve"> </w:t>
            </w:r>
            <w:r w:rsidR="00197003" w:rsidRPr="00AA6E17">
              <w:rPr>
                <w:szCs w:val="32"/>
                <w:cs/>
              </w:rPr>
              <w:tab/>
              <w:t>ปี</w:t>
            </w:r>
          </w:p>
        </w:tc>
      </w:tr>
    </w:tbl>
    <w:p w14:paraId="5489723B" w14:textId="77777777" w:rsidR="0068276D" w:rsidRPr="00AA6E17" w:rsidRDefault="0068276D" w:rsidP="003716B5">
      <w:pPr>
        <w:spacing w:before="80" w:after="8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7F0249B" w14:textId="77777777" w:rsidR="005431F5" w:rsidRPr="00AA6E17" w:rsidRDefault="005431F5" w:rsidP="003716B5">
      <w:pPr>
        <w:spacing w:before="80" w:after="80"/>
        <w:ind w:left="547"/>
        <w:jc w:val="thaiDistribute"/>
        <w:rPr>
          <w:i/>
          <w:iCs/>
          <w:szCs w:val="32"/>
          <w:u w:val="single"/>
        </w:rPr>
      </w:pPr>
      <w:r w:rsidRPr="00AA6E17">
        <w:rPr>
          <w:i/>
          <w:iCs/>
          <w:szCs w:val="32"/>
          <w:u w:val="single"/>
          <w:cs/>
        </w:rPr>
        <w:t>หนี้สินตามสัญญาเช่า</w:t>
      </w:r>
    </w:p>
    <w:p w14:paraId="12B914F8" w14:textId="77777777" w:rsidR="00D4009C" w:rsidRPr="00AA6E17" w:rsidRDefault="0068276D" w:rsidP="003716B5">
      <w:pPr>
        <w:spacing w:before="80" w:after="8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หนี้สินตามสัญญาเช่า</w:t>
      </w:r>
      <w:r w:rsidR="00532025" w:rsidRPr="00AA6E17">
        <w:rPr>
          <w:rFonts w:hint="cs"/>
          <w:szCs w:val="32"/>
          <w:cs/>
        </w:rPr>
        <w:t>วัดมูลค่า</w:t>
      </w:r>
      <w:r w:rsidRPr="00AA6E17">
        <w:rPr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532025" w:rsidRPr="00AA6E17">
        <w:rPr>
          <w:rFonts w:hint="cs"/>
          <w:szCs w:val="32"/>
          <w:cs/>
        </w:rPr>
        <w:t>ตลอดอายุสัญญาเช่า</w:t>
      </w:r>
      <w:r w:rsidRPr="00AA6E17">
        <w:rPr>
          <w:szCs w:val="32"/>
          <w:cs/>
        </w:rPr>
        <w:t xml:space="preserve"> </w:t>
      </w:r>
      <w:r w:rsidR="00532025" w:rsidRPr="00AA6E17">
        <w:rPr>
          <w:rFonts w:hint="cs"/>
          <w:szCs w:val="32"/>
          <w:cs/>
        </w:rPr>
        <w:t>จำนวนเงินที่ต้องจ่าย</w:t>
      </w:r>
      <w:r w:rsidRPr="00AA6E17">
        <w:rPr>
          <w:szCs w:val="32"/>
          <w:cs/>
        </w:rPr>
        <w:t>ตามสัญญาเช่าประกอบด้วย</w:t>
      </w:r>
      <w:r w:rsidR="00532025" w:rsidRPr="00AA6E17">
        <w:rPr>
          <w:rFonts w:hint="cs"/>
          <w:szCs w:val="32"/>
          <w:cs/>
        </w:rPr>
        <w:t>ค่าเช่า</w:t>
      </w:r>
      <w:r w:rsidRPr="00AA6E17">
        <w:rPr>
          <w:szCs w:val="32"/>
          <w:cs/>
        </w:rPr>
        <w:t>คงที่</w:t>
      </w:r>
      <w:r w:rsidR="00B275A6" w:rsidRPr="00AA6E17">
        <w:rPr>
          <w:rFonts w:hint="cs"/>
          <w:szCs w:val="32"/>
          <w:cs/>
        </w:rPr>
        <w:t xml:space="preserve"> </w:t>
      </w:r>
    </w:p>
    <w:p w14:paraId="61662C95" w14:textId="77777777" w:rsidR="0068276D" w:rsidRPr="00AA6E17" w:rsidRDefault="0068276D" w:rsidP="003716B5">
      <w:pPr>
        <w:spacing w:before="80" w:after="80"/>
        <w:ind w:left="547"/>
        <w:jc w:val="thaiDistribute"/>
        <w:rPr>
          <w:i/>
          <w:iCs/>
          <w:szCs w:val="32"/>
        </w:rPr>
      </w:pPr>
      <w:r w:rsidRPr="00AA6E17">
        <w:rPr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3D6FCD" w:rsidRPr="00AA6E17">
        <w:rPr>
          <w:rFonts w:hint="cs"/>
          <w:szCs w:val="32"/>
          <w:cs/>
        </w:rPr>
        <w:t>หนี้สิน</w:t>
      </w:r>
      <w:r w:rsidRPr="00AA6E17">
        <w:rPr>
          <w:szCs w:val="32"/>
          <w:cs/>
        </w:rPr>
        <w:t>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27C93CB4" w14:textId="77777777" w:rsidR="005431F5" w:rsidRPr="00AA6E17" w:rsidRDefault="005431F5" w:rsidP="00447957">
      <w:pPr>
        <w:spacing w:before="120" w:after="120"/>
        <w:ind w:left="547"/>
        <w:jc w:val="thaiDistribute"/>
        <w:rPr>
          <w:i/>
          <w:iCs/>
          <w:szCs w:val="32"/>
          <w:u w:val="single"/>
        </w:rPr>
      </w:pPr>
      <w:r w:rsidRPr="00AA6E17">
        <w:rPr>
          <w:i/>
          <w:iCs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E2A806E" w14:textId="77777777" w:rsidR="00057E58" w:rsidRPr="00AA6E17" w:rsidRDefault="0068276D" w:rsidP="00447957">
      <w:pPr>
        <w:pStyle w:val="BodyText"/>
        <w:suppressAutoHyphens w:val="0"/>
        <w:spacing w:before="12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 xml:space="preserve">สัญญาเช่าที่มีอายุสัญญาเช่า </w:t>
      </w:r>
      <w:r w:rsidR="004D422F" w:rsidRPr="00AA6E17">
        <w:rPr>
          <w:szCs w:val="32"/>
          <w:lang w:val="en-US"/>
        </w:rPr>
        <w:t>12</w:t>
      </w:r>
      <w:r w:rsidRPr="00AA6E17">
        <w:rPr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F8E0141" w14:textId="77777777" w:rsidR="005431F5" w:rsidRPr="00AA6E17" w:rsidRDefault="005431F5" w:rsidP="001E0383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cs/>
        </w:rPr>
        <w:t>อนุพันธ์</w:t>
      </w:r>
      <w:r w:rsidR="00A512AA" w:rsidRPr="00AA6E17">
        <w:rPr>
          <w:rFonts w:hint="cs"/>
          <w:b/>
          <w:bCs/>
          <w:szCs w:val="32"/>
          <w:cs/>
        </w:rPr>
        <w:t xml:space="preserve"> </w:t>
      </w:r>
    </w:p>
    <w:p w14:paraId="35D32036" w14:textId="77777777" w:rsidR="0066061E" w:rsidRPr="00AA6E17" w:rsidRDefault="0066061E" w:rsidP="001E0383">
      <w:pPr>
        <w:pStyle w:val="PlainText"/>
        <w:tabs>
          <w:tab w:val="left" w:pos="1440"/>
        </w:tabs>
        <w:spacing w:before="80" w:after="80"/>
        <w:ind w:left="547" w:right="-14"/>
        <w:jc w:val="thaiDistribute"/>
        <w:rPr>
          <w:sz w:val="32"/>
          <w:szCs w:val="32"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>บริษัทฯ</w:t>
      </w:r>
      <w:r w:rsidR="00447957" w:rsidRPr="00AA6E17">
        <w:rPr>
          <w:rFonts w:hint="cs"/>
          <w:sz w:val="32"/>
          <w:szCs w:val="32"/>
          <w:cs/>
          <w:lang w:val="en-US"/>
        </w:rPr>
        <w:t>และบริษัทย่อย</w:t>
      </w:r>
      <w:r w:rsidRPr="00AA6E17">
        <w:rPr>
          <w:rFonts w:hint="cs"/>
          <w:sz w:val="32"/>
          <w:szCs w:val="32"/>
          <w:cs/>
          <w:lang w:val="en-US"/>
        </w:rPr>
        <w:t>บันทึกเงินลงทุนในใบสำคัญแสดงสิทธิ</w:t>
      </w:r>
      <w:r w:rsidR="00A41862" w:rsidRPr="00AA6E17">
        <w:rPr>
          <w:rFonts w:hint="cs"/>
          <w:sz w:val="32"/>
          <w:szCs w:val="32"/>
          <w:cs/>
          <w:lang w:val="en-US"/>
        </w:rPr>
        <w:t>เมื่อเริ่มแรกด้วยมูลค่ายุติธรรม</w:t>
      </w:r>
      <w:r w:rsidR="00D821DA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A41862" w:rsidRPr="00AA6E17">
        <w:rPr>
          <w:rFonts w:hint="cs"/>
          <w:sz w:val="32"/>
          <w:szCs w:val="32"/>
          <w:cs/>
          <w:lang w:val="en-US"/>
        </w:rPr>
        <w:t>ภายหลังการรับรู้รายการเมื่อเริ่มแรก การเปลี่ยนแปลงในมูลค่ายุติธรรม</w:t>
      </w:r>
      <w:r w:rsidR="00D821DA" w:rsidRPr="00AA6E17">
        <w:rPr>
          <w:rFonts w:hint="cs"/>
          <w:sz w:val="32"/>
          <w:szCs w:val="32"/>
          <w:cs/>
          <w:lang w:val="en-US"/>
        </w:rPr>
        <w:t>จะ</w:t>
      </w:r>
      <w:r w:rsidR="00A41862" w:rsidRPr="00AA6E17">
        <w:rPr>
          <w:rFonts w:hint="cs"/>
          <w:sz w:val="32"/>
          <w:szCs w:val="32"/>
          <w:cs/>
          <w:lang w:val="en-US"/>
        </w:rPr>
        <w:t>รับรู้</w:t>
      </w:r>
      <w:r w:rsidR="00221496" w:rsidRPr="00AA6E17">
        <w:rPr>
          <w:rFonts w:hint="cs"/>
          <w:sz w:val="32"/>
          <w:szCs w:val="32"/>
          <w:cs/>
          <w:lang w:val="en-US"/>
        </w:rPr>
        <w:t>ใน</w:t>
      </w:r>
      <w:r w:rsidR="00A41862" w:rsidRPr="00AA6E17">
        <w:rPr>
          <w:rFonts w:hint="cs"/>
          <w:sz w:val="32"/>
          <w:szCs w:val="32"/>
          <w:cs/>
          <w:lang w:val="en-US"/>
        </w:rPr>
        <w:t>กำไร</w:t>
      </w:r>
      <w:r w:rsidR="00221496" w:rsidRPr="00AA6E17">
        <w:rPr>
          <w:rFonts w:hint="cs"/>
          <w:sz w:val="32"/>
          <w:szCs w:val="32"/>
          <w:cs/>
          <w:lang w:val="en-US"/>
        </w:rPr>
        <w:t>หรือ</w:t>
      </w:r>
      <w:r w:rsidR="00A41862" w:rsidRPr="00AA6E17">
        <w:rPr>
          <w:rFonts w:hint="cs"/>
          <w:sz w:val="32"/>
          <w:szCs w:val="32"/>
          <w:cs/>
          <w:lang w:val="en-US"/>
        </w:rPr>
        <w:t>ขาดทุน</w:t>
      </w:r>
      <w:r w:rsidR="00221496" w:rsidRPr="00AA6E17">
        <w:rPr>
          <w:rFonts w:hint="cs"/>
          <w:sz w:val="32"/>
          <w:szCs w:val="32"/>
          <w:cs/>
          <w:lang w:val="en-US"/>
        </w:rPr>
        <w:t xml:space="preserve"> และ</w:t>
      </w:r>
      <w:r w:rsidR="00A41862" w:rsidRPr="00AA6E17">
        <w:rPr>
          <w:rFonts w:hint="cs"/>
          <w:sz w:val="32"/>
          <w:szCs w:val="32"/>
          <w:cs/>
          <w:lang w:val="en-US"/>
        </w:rPr>
        <w:t xml:space="preserve"> ณ วันสิ้นรอบระยะเวลารายงาน ใบสำคัญแสดงสิทธิแสดงในงบแสดงฐานะการเงินตามมูลค่ายุติธรรม</w:t>
      </w:r>
      <w:r w:rsidR="009255CA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221496" w:rsidRPr="00AA6E17">
        <w:rPr>
          <w:rFonts w:hint="cs"/>
          <w:sz w:val="32"/>
          <w:szCs w:val="32"/>
          <w:cs/>
          <w:lang w:val="en-US"/>
        </w:rPr>
        <w:t>มูลค่ายุติธรรมคำนวณจากราคาเสนอขายหลังสุด ณ สิ้นวันทำการสุดท้ายของปีของตลาดหลักทรัพย์แห่งประเทศไทย</w:t>
      </w:r>
    </w:p>
    <w:p w14:paraId="7F878C5C" w14:textId="77777777" w:rsidR="0066061E" w:rsidRPr="00AA6E17" w:rsidRDefault="0066061E" w:rsidP="00F90144">
      <w:pPr>
        <w:pStyle w:val="PlainText"/>
        <w:tabs>
          <w:tab w:val="left" w:pos="1440"/>
        </w:tabs>
        <w:spacing w:before="80" w:after="80"/>
        <w:ind w:left="547" w:right="-11"/>
        <w:jc w:val="thaiDistribute"/>
        <w:rPr>
          <w:sz w:val="32"/>
          <w:szCs w:val="32"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>บริษัทย่อย</w:t>
      </w:r>
      <w:r w:rsidR="00367156" w:rsidRPr="00AA6E17">
        <w:rPr>
          <w:sz w:val="32"/>
          <w:szCs w:val="32"/>
          <w:cs/>
          <w:lang w:val="en-US"/>
        </w:rPr>
        <w:t>ที่ประกอบธุรกิจหลักทรัพย์เข้าทำรายการเกี่ยวกับเครื่องมือทางการเงินที่เป็นอนุพันธ์โดยรับรู้มูลค่าเมื่อเริ่มแรกด้วยมูลค่ายุติธรรม ณ วันทำสัญญา (</w:t>
      </w:r>
      <w:r w:rsidR="00367156" w:rsidRPr="00AA6E17">
        <w:rPr>
          <w:sz w:val="32"/>
          <w:szCs w:val="32"/>
          <w:lang w:val="en-US"/>
        </w:rPr>
        <w:t>Trade Date)</w:t>
      </w:r>
      <w:r w:rsidR="00367156" w:rsidRPr="00AA6E17">
        <w:rPr>
          <w:sz w:val="32"/>
          <w:szCs w:val="32"/>
          <w:cs/>
          <w:lang w:val="en-US"/>
        </w:rPr>
        <w:t xml:space="preserve"> และจัดประเภทเป็นเพื่อค้า อนุพันธ์จะถูกวัดมูลค่าในภายหลังด้วยมูลค่ายุติธรรม การเปลี่ยนแปลงในมูลค่ายุติธรรมจะรับรู้</w:t>
      </w:r>
      <w:r w:rsidR="00221496" w:rsidRPr="00AA6E17">
        <w:rPr>
          <w:rFonts w:hint="cs"/>
          <w:sz w:val="32"/>
          <w:szCs w:val="32"/>
          <w:cs/>
          <w:lang w:val="en-US"/>
        </w:rPr>
        <w:t>ใน</w:t>
      </w:r>
      <w:r w:rsidR="00367156" w:rsidRPr="00AA6E17">
        <w:rPr>
          <w:sz w:val="32"/>
          <w:szCs w:val="32"/>
          <w:cs/>
          <w:lang w:val="en-US"/>
        </w:rPr>
        <w:t xml:space="preserve">กำไรหรือขาดทุน </w:t>
      </w:r>
    </w:p>
    <w:p w14:paraId="0E208FF9" w14:textId="41FE2649" w:rsidR="00367156" w:rsidRPr="00AA6E17" w:rsidRDefault="00367156" w:rsidP="00F90144">
      <w:pPr>
        <w:pStyle w:val="PlainText"/>
        <w:tabs>
          <w:tab w:val="left" w:pos="1440"/>
        </w:tabs>
        <w:spacing w:before="80" w:after="80"/>
        <w:ind w:left="547" w:right="-11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t>บริษัทย่อยบันทึกภาระจากสัญญาซื้อขายล่วงหน้าซึ่งมีไว้เพื่อค้าเป็นรายการนอกงบการเงิน และบันทึกภาระจาก</w:t>
      </w:r>
      <w:r w:rsidR="00FD0382" w:rsidRPr="00AA6E17">
        <w:rPr>
          <w:rFonts w:hint="cs"/>
          <w:sz w:val="32"/>
          <w:szCs w:val="32"/>
          <w:cs/>
          <w:lang w:val="en-US"/>
        </w:rPr>
        <w:t>การออก</w:t>
      </w:r>
      <w:r w:rsidRPr="00AA6E17">
        <w:rPr>
          <w:sz w:val="32"/>
          <w:szCs w:val="32"/>
          <w:cs/>
          <w:lang w:val="en-US"/>
        </w:rPr>
        <w:t>ใบสำคัญแสดงสิทธิอนุพันธ์เป็นรายการหนี้สินในงบแสดงฐานะการเงิน และจะรับรู้</w:t>
      </w:r>
      <w:r w:rsidR="00FD0382" w:rsidRPr="00AA6E17">
        <w:rPr>
          <w:rFonts w:hint="cs"/>
          <w:sz w:val="32"/>
          <w:szCs w:val="32"/>
          <w:cs/>
          <w:lang w:val="en-US"/>
        </w:rPr>
        <w:t xml:space="preserve">                     </w:t>
      </w:r>
      <w:r w:rsidRPr="00AA6E17">
        <w:rPr>
          <w:sz w:val="32"/>
          <w:szCs w:val="32"/>
          <w:cs/>
          <w:lang w:val="en-US"/>
        </w:rPr>
        <w:t xml:space="preserve">กำไร (ขาดทุน) จากการเปลี่ยนแปลงมูลค่ายุติธรรมของตราสารอนุพันธ์ในส่วนของกำไรหรือขาดทุน </w:t>
      </w:r>
      <w:r w:rsidR="00FD0382" w:rsidRPr="00AA6E17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มูลค่ายุติธรรมของสัญญาฟิวเจอร์สและสัญญาออปชั่นคำนวณจากราคาที่ใช้ชำระราคา ณ สิ้นวันทำการสุดท้ายของปี</w:t>
      </w:r>
      <w:r w:rsidR="008B273F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rFonts w:hint="cs"/>
          <w:sz w:val="32"/>
          <w:szCs w:val="32"/>
          <w:cs/>
          <w:lang w:val="en-US"/>
        </w:rPr>
        <w:t>มูลค่ายุติธรรมของใบสำคัญแสดงสิทธิอนุพันธ์คำนวณจากราคาเสนอขายหลังสุด</w:t>
      </w:r>
      <w:r w:rsidR="008904C3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rFonts w:hint="cs"/>
          <w:sz w:val="32"/>
          <w:szCs w:val="32"/>
          <w:cs/>
          <w:lang w:val="en-US"/>
        </w:rPr>
        <w:t>ณ สิ้นวันทำการสุดท้ายของปีของตลาดหลักทรัพย์แห่งประเทศไทย หรือในกรณีที่มูลค่ายุติธรรม</w:t>
      </w:r>
      <w:r w:rsidRPr="00AA6E17">
        <w:rPr>
          <w:sz w:val="32"/>
          <w:szCs w:val="32"/>
          <w:cs/>
          <w:lang w:val="en-US"/>
        </w:rPr>
        <w:t>ของตราสารอนุพันธ์ไม่สามารถอ้างอิงราคาของตลาดอนุพันธ์ได้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ปรับด้วยค่าความเสี่ยงด้านเครดิตของคู่สัญญาแต่ละราย</w:t>
      </w:r>
    </w:p>
    <w:p w14:paraId="12400253" w14:textId="77777777" w:rsidR="005431F5" w:rsidRPr="00AA6E17" w:rsidRDefault="005431F5" w:rsidP="008904C3">
      <w:pPr>
        <w:pStyle w:val="BodyText"/>
        <w:numPr>
          <w:ilvl w:val="1"/>
          <w:numId w:val="22"/>
        </w:numPr>
        <w:suppressAutoHyphens w:val="0"/>
        <w:spacing w:before="120"/>
        <w:ind w:left="547" w:hanging="547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t>รายการธุรกิจกับบุคคลหรือกิจการที่เกี่ยวข้องกัน</w:t>
      </w:r>
    </w:p>
    <w:p w14:paraId="3CA5ECD7" w14:textId="77777777" w:rsidR="005431F5" w:rsidRPr="008904C3" w:rsidRDefault="005431F5" w:rsidP="008904C3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>บุคคลหรือกิจการที่เกี่ยวข้องกัน หมายถึง บุคคลหรือกิจการที่มีอำนาจควบคุมบริษัทฯและบริษัทย่อย                 หรือถูกบริษัทฯและบริษัทย่อยควบคุม ไม่ว่าจะเป็นโดยทางตรงหรือทางอ้อม หรืออยู่ภายใต้การควบคุมเดียวกันกับบริษัทฯและบริษัทย่อย</w:t>
      </w:r>
    </w:p>
    <w:p w14:paraId="447BC0E8" w14:textId="77777777" w:rsidR="005431F5" w:rsidRPr="008904C3" w:rsidRDefault="005431F5" w:rsidP="008904C3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>นอกจากนี้ บุคคลหรือกิจการที่เกี่ยวข้องกันยังหมายรวมถึงบริษัทร่วม</w:t>
      </w:r>
      <w:r w:rsidR="00F52548" w:rsidRPr="008904C3">
        <w:rPr>
          <w:rFonts w:hint="cs"/>
          <w:sz w:val="32"/>
          <w:szCs w:val="32"/>
          <w:cs/>
          <w:lang w:val="en-US"/>
        </w:rPr>
        <w:t xml:space="preserve"> การร่วมค้า</w:t>
      </w:r>
      <w:r w:rsidRPr="008904C3">
        <w:rPr>
          <w:sz w:val="32"/>
          <w:szCs w:val="32"/>
          <w:cs/>
          <w:lang w:val="en-US"/>
        </w:rPr>
        <w:t>และบุคคลที่มีสิทธิออกเสียงโดยทางตรงหรือทางอ้อมซึ่งทำให้มีอิทธิพลอย่างเป็นสาระสำคัญกับบริษัทฯและบริษัทย่อย ผู้บริหารสำคัญ กรรมการหรือพนักงานของบริษัทฯและบริษัทย่อยที่มีอำนาจในการวางแผนและควบคุมการดำเนินงานของบริษัทฯและบริษัทย่อย</w:t>
      </w:r>
    </w:p>
    <w:p w14:paraId="5AA46516" w14:textId="77777777" w:rsidR="005431F5" w:rsidRPr="00AA6E17" w:rsidRDefault="003716B5" w:rsidP="008904C3">
      <w:pPr>
        <w:pStyle w:val="BodyText"/>
        <w:numPr>
          <w:ilvl w:val="1"/>
          <w:numId w:val="22"/>
        </w:numPr>
        <w:suppressAutoHyphens w:val="0"/>
        <w:spacing w:before="120"/>
        <w:ind w:left="547" w:hanging="547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br w:type="page"/>
      </w:r>
      <w:r w:rsidR="005431F5" w:rsidRPr="00AA6E17">
        <w:rPr>
          <w:b/>
          <w:bCs/>
          <w:szCs w:val="32"/>
          <w:cs/>
        </w:rPr>
        <w:t>การด้อยค่าของสินทรัพย์</w:t>
      </w:r>
      <w:r w:rsidR="003D6FCD" w:rsidRPr="00AA6E17">
        <w:rPr>
          <w:b/>
          <w:bCs/>
          <w:szCs w:val="32"/>
          <w:cs/>
        </w:rPr>
        <w:t>ที่ไม่ใช่สินทรัพย์ทางการเงิน</w:t>
      </w:r>
    </w:p>
    <w:p w14:paraId="6FC6F0E7" w14:textId="77777777" w:rsidR="0066061E" w:rsidRPr="008904C3" w:rsidRDefault="005431F5" w:rsidP="008904C3">
      <w:pPr>
        <w:pStyle w:val="PlainText"/>
        <w:spacing w:before="120" w:after="120"/>
        <w:ind w:left="547" w:right="-11"/>
        <w:jc w:val="thaiDistribute"/>
        <w:rPr>
          <w:sz w:val="32"/>
          <w:szCs w:val="32"/>
          <w:cs/>
          <w:lang w:val="en-US"/>
        </w:rPr>
      </w:pPr>
      <w:r w:rsidRPr="008904C3">
        <w:rPr>
          <w:sz w:val="32"/>
          <w:szCs w:val="32"/>
          <w:cs/>
          <w:lang w:val="en-US"/>
        </w:rPr>
        <w:t>ทุกวันสิ้นรอบระยะเวลารายงาน บริษัทฯและบริษัทย่อยจะประเมินว่ามีข้อบ่งชี้ซึ่งแสดงว่าสินทรัพย์</w:t>
      </w:r>
      <w:r w:rsidR="004B1272" w:rsidRPr="008904C3">
        <w:rPr>
          <w:rFonts w:hint="cs"/>
          <w:sz w:val="32"/>
          <w:szCs w:val="32"/>
          <w:cs/>
          <w:lang w:val="en-US"/>
        </w:rPr>
        <w:t>ที่</w:t>
      </w:r>
      <w:r w:rsidR="00447957" w:rsidRPr="008904C3">
        <w:rPr>
          <w:sz w:val="32"/>
          <w:szCs w:val="32"/>
          <w:cs/>
          <w:lang w:val="en-US"/>
        </w:rPr>
        <w:t>ไม่ใช่</w:t>
      </w:r>
      <w:r w:rsidR="00447957" w:rsidRPr="000526F7">
        <w:rPr>
          <w:spacing w:val="-4"/>
          <w:sz w:val="32"/>
          <w:szCs w:val="32"/>
          <w:cs/>
          <w:lang w:val="en-US"/>
        </w:rPr>
        <w:t>สินทรัพย์ทางการเงิน</w:t>
      </w:r>
      <w:r w:rsidRPr="000526F7">
        <w:rPr>
          <w:spacing w:val="-4"/>
          <w:sz w:val="32"/>
          <w:szCs w:val="32"/>
          <w:cs/>
          <w:lang w:val="en-US"/>
        </w:rPr>
        <w:t>ของบริษัทฯและบริษัทย่อยด้อยค่าลงหรือไม่ และหากมีข้อบ่งชี้ของการด้อยค่า บริษัทฯ</w:t>
      </w:r>
      <w:r w:rsidRPr="008904C3">
        <w:rPr>
          <w:sz w:val="32"/>
          <w:szCs w:val="32"/>
          <w:cs/>
          <w:lang w:val="en-US"/>
        </w:rPr>
        <w:t>และบริษัทย่อยจะประเมินการด้อยค่าแล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มูลค่ายุติธรรมของสินทรัพย์หักต้นทุนในการขาย หมายถึง จำนวนเงินที่กิจการจะได้มาจากการจำหน่ายสินทรัพย์ในงบแสดงฐานะการเงินหักด้วยต้นทุนในการจำหน่าย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="0066061E" w:rsidRPr="008904C3">
        <w:rPr>
          <w:rFonts w:hint="cs"/>
          <w:sz w:val="32"/>
          <w:szCs w:val="32"/>
          <w:cs/>
          <w:lang w:val="en-US"/>
        </w:rPr>
        <w:t xml:space="preserve"> </w:t>
      </w:r>
      <w:r w:rsidR="0066061E" w:rsidRPr="008904C3">
        <w:rPr>
          <w:sz w:val="32"/>
          <w:szCs w:val="32"/>
          <w:cs/>
          <w:lang w:val="en-US"/>
        </w:rPr>
        <w:t>ในการประเมินมูลค่าจากการใช้สินทรัพย์ บริษัทฯและบริษัทย่อยจะประมาณการกระแสเงินสดในอนาคตที่คาดว่าจะได้รับจากสินทรัพย์และคำนวณคิดลดกระแสเงินสดดังกล่าวเป็นมูลค่าปัจจุบัน 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p w14:paraId="3E14CE0C" w14:textId="77777777" w:rsidR="005431F5" w:rsidRPr="008904C3" w:rsidRDefault="005431F5" w:rsidP="008904C3">
      <w:pPr>
        <w:pStyle w:val="PlainText"/>
        <w:spacing w:before="120" w:after="120"/>
        <w:ind w:left="547" w:right="-11"/>
        <w:jc w:val="thaiDistribute"/>
        <w:rPr>
          <w:sz w:val="32"/>
          <w:szCs w:val="32"/>
          <w:cs/>
          <w:lang w:val="en-US"/>
        </w:rPr>
      </w:pPr>
      <w:r w:rsidRPr="008904C3">
        <w:rPr>
          <w:sz w:val="32"/>
          <w:szCs w:val="32"/>
          <w:cs/>
          <w:lang w:val="en-US"/>
        </w:rPr>
        <w:t xml:space="preserve">บริษัทฯและบริษัทย่อยจะรับรู้ขาดทุนจากการด้อยค่าเป็นค่าใช้จ่ายในส่วนของกำไรหรือขาดทุนในงบกำไรขาดทุนเบ็ดเสร็จ </w:t>
      </w:r>
      <w:r w:rsidR="00F52548" w:rsidRPr="008904C3">
        <w:rPr>
          <w:rFonts w:hint="cs"/>
          <w:sz w:val="32"/>
          <w:szCs w:val="32"/>
          <w:cs/>
          <w:lang w:val="en-US"/>
        </w:rPr>
        <w:t xml:space="preserve">ยกเว้นในกรณีสินทรัพย์ซึ่งใช้วิธีการตีราคาใหม่ </w:t>
      </w:r>
      <w:r w:rsidR="0066061E" w:rsidRPr="008904C3">
        <w:rPr>
          <w:rFonts w:hint="cs"/>
          <w:sz w:val="32"/>
          <w:szCs w:val="32"/>
          <w:cs/>
          <w:lang w:val="en-US"/>
        </w:rPr>
        <w:t>และได้</w:t>
      </w:r>
      <w:r w:rsidR="00F52548" w:rsidRPr="008904C3">
        <w:rPr>
          <w:rFonts w:hint="cs"/>
          <w:sz w:val="32"/>
          <w:szCs w:val="32"/>
          <w:cs/>
          <w:lang w:val="en-US"/>
        </w:rPr>
        <w:t>บันทึกส่วนเกินทุนจากการตีราคาใหม่ไว้ในส่วนของเจ้าของ ขาดทุนจากการด้อยค่าจะรับรู้ในส่วนของเจ้าของไม่</w:t>
      </w:r>
      <w:r w:rsidR="0066061E" w:rsidRPr="008904C3">
        <w:rPr>
          <w:rFonts w:hint="cs"/>
          <w:sz w:val="32"/>
          <w:szCs w:val="32"/>
          <w:cs/>
          <w:lang w:val="en-US"/>
        </w:rPr>
        <w:t>เกิน</w:t>
      </w:r>
      <w:r w:rsidR="00F52548" w:rsidRPr="008904C3">
        <w:rPr>
          <w:rFonts w:hint="cs"/>
          <w:sz w:val="32"/>
          <w:szCs w:val="32"/>
          <w:cs/>
          <w:lang w:val="en-US"/>
        </w:rPr>
        <w:t>ไปกว่าส่วนเกินทุนจาก</w:t>
      </w:r>
      <w:r w:rsidR="0066061E" w:rsidRPr="008904C3">
        <w:rPr>
          <w:rFonts w:hint="cs"/>
          <w:sz w:val="32"/>
          <w:szCs w:val="32"/>
          <w:cs/>
          <w:lang w:val="en-US"/>
        </w:rPr>
        <w:t>ก</w:t>
      </w:r>
      <w:r w:rsidR="00F52548" w:rsidRPr="008904C3">
        <w:rPr>
          <w:rFonts w:hint="cs"/>
          <w:sz w:val="32"/>
          <w:szCs w:val="32"/>
          <w:cs/>
          <w:lang w:val="en-US"/>
        </w:rPr>
        <w:t>ารตีราคาสินทรัพย์ที่เคยบันทึกไว้</w:t>
      </w:r>
    </w:p>
    <w:p w14:paraId="3F316D37" w14:textId="77777777" w:rsidR="005431F5" w:rsidRPr="008904C3" w:rsidRDefault="005431F5" w:rsidP="008904C3">
      <w:pPr>
        <w:pStyle w:val="PlainText"/>
        <w:spacing w:before="120" w:after="120"/>
        <w:ind w:left="547" w:right="-11"/>
        <w:jc w:val="thaiDistribute"/>
        <w:rPr>
          <w:sz w:val="32"/>
          <w:szCs w:val="32"/>
          <w:cs/>
          <w:lang w:val="en-US"/>
        </w:rPr>
      </w:pPr>
      <w:r w:rsidRPr="008904C3">
        <w:rPr>
          <w:sz w:val="32"/>
          <w:szCs w:val="32"/>
          <w:cs/>
          <w:lang w:val="en-US"/>
        </w:rPr>
        <w:t>หากในการประเมินการด้อยค่าของสินทรัพย์ที่ไม่ใช่ค่าความนิยม มีข้อบ่งชี้ที่แสดงให้เห็นว่าผลขาดทุนจากการด้อยค่าของสินทรัพย์ที่รับรู้ในปีก่อนได้หมดไปหรือลดลง 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ปี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</w:t>
      </w:r>
      <w:r w:rsidR="003B10D8" w:rsidRPr="008904C3">
        <w:rPr>
          <w:sz w:val="32"/>
          <w:szCs w:val="32"/>
          <w:cs/>
          <w:lang w:val="en-US"/>
        </w:rPr>
        <w:t>รผลขาดทุนจากการด้อยค่าต้องไม่</w:t>
      </w:r>
      <w:r w:rsidRPr="008904C3">
        <w:rPr>
          <w:sz w:val="32"/>
          <w:szCs w:val="32"/>
          <w:cs/>
          <w:lang w:val="en-US"/>
        </w:rPr>
        <w:t>สูงกว่ามูลค่าตามบัญชีที่ควรจะเป็นหากกิจการไม่เคยรับรู้ผลขาดทุนจากการด้อยค่าของสินทรัพย์ในปีก่อน ๆ บริษัทฯ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ในงบกำไรขาดทุนเบ็ดเสร็จทันที</w:t>
      </w:r>
    </w:p>
    <w:p w14:paraId="66379C10" w14:textId="77777777" w:rsidR="005431F5" w:rsidRPr="00AA6E17" w:rsidRDefault="005431F5" w:rsidP="001E0383">
      <w:pPr>
        <w:pStyle w:val="BodyText"/>
        <w:numPr>
          <w:ilvl w:val="1"/>
          <w:numId w:val="22"/>
        </w:numPr>
        <w:suppressAutoHyphens w:val="0"/>
        <w:spacing w:before="120"/>
        <w:ind w:left="547" w:hanging="547"/>
        <w:rPr>
          <w:b/>
          <w:bCs/>
          <w:szCs w:val="32"/>
          <w:lang w:val="en-US" w:eastAsia="en-US"/>
        </w:rPr>
      </w:pPr>
      <w:r w:rsidRPr="00AA6E17">
        <w:rPr>
          <w:b/>
          <w:bCs/>
          <w:szCs w:val="32"/>
          <w:cs/>
          <w:lang w:val="en-US" w:eastAsia="en-US"/>
        </w:rPr>
        <w:t>หุ้นกู้อนุพันธ์</w:t>
      </w:r>
    </w:p>
    <w:p w14:paraId="7E6AFDC8" w14:textId="77777777" w:rsidR="005431F5" w:rsidRPr="008904C3" w:rsidRDefault="005431F5" w:rsidP="008904C3">
      <w:pPr>
        <w:pStyle w:val="PlainText"/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 xml:space="preserve">หุ้นกู้อนุพันธ์เป็นหุ้นกู้ที่บริษัทย่อยออกและเสนอขายให้แก่ลูกค้าซึ่งเป็นผู้ลงทุนสถาบันหรือผู้ลงทุน          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(“ก.ล.ต.”)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6996D80A" w14:textId="77777777" w:rsidR="005431F5" w:rsidRPr="008904C3" w:rsidRDefault="005431F5" w:rsidP="008904C3">
      <w:pPr>
        <w:pStyle w:val="PlainText"/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  ซึ่งจำนวนที่ตัดจำหน่ายนี้จะแสดงเป็นค่าใช้จ่ายดอกเบี้ยในส่วนของกำไรหรือขาดทุน</w:t>
      </w:r>
    </w:p>
    <w:p w14:paraId="5AEAF789" w14:textId="77777777" w:rsidR="003B10D8" w:rsidRPr="008904C3" w:rsidRDefault="005431F5" w:rsidP="008904C3">
      <w:pPr>
        <w:pStyle w:val="PlainText"/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>อนุพันธ์ทางการเงินแฝงแสดงภายใต้บัญชีสินทรัพย์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03271EEF" w14:textId="77777777" w:rsidR="005431F5" w:rsidRPr="00AA6E17" w:rsidRDefault="005431F5" w:rsidP="001E0383">
      <w:pPr>
        <w:pStyle w:val="BodyText"/>
        <w:numPr>
          <w:ilvl w:val="1"/>
          <w:numId w:val="22"/>
        </w:numPr>
        <w:suppressAutoHyphens w:val="0"/>
        <w:spacing w:before="120"/>
        <w:ind w:left="547" w:hanging="547"/>
        <w:rPr>
          <w:b/>
          <w:bCs/>
          <w:szCs w:val="32"/>
          <w:cs/>
        </w:rPr>
      </w:pPr>
      <w:r w:rsidRPr="00AA6E17">
        <w:rPr>
          <w:b/>
          <w:bCs/>
          <w:szCs w:val="32"/>
          <w:cs/>
          <w:lang w:val="en-US" w:eastAsia="en-US"/>
        </w:rPr>
        <w:t>ผลประโยชน์</w:t>
      </w:r>
      <w:r w:rsidRPr="00AA6E17">
        <w:rPr>
          <w:b/>
          <w:bCs/>
          <w:szCs w:val="32"/>
          <w:cs/>
        </w:rPr>
        <w:t>ของพนักงาน</w:t>
      </w:r>
      <w:r w:rsidRPr="00AA6E17">
        <w:rPr>
          <w:b/>
          <w:bCs/>
          <w:szCs w:val="32"/>
          <w:cs/>
        </w:rPr>
        <w:tab/>
      </w:r>
    </w:p>
    <w:p w14:paraId="0EDA7A57" w14:textId="77777777" w:rsidR="005431F5" w:rsidRPr="00AA6E17" w:rsidRDefault="005431F5" w:rsidP="00077349">
      <w:pPr>
        <w:tabs>
          <w:tab w:val="left" w:pos="1080"/>
          <w:tab w:val="left" w:pos="1800"/>
          <w:tab w:val="left" w:pos="2400"/>
          <w:tab w:val="left" w:pos="3000"/>
        </w:tabs>
        <w:spacing w:before="80" w:after="80"/>
        <w:ind w:left="547" w:right="-43" w:hanging="547"/>
        <w:jc w:val="thaiDistribute"/>
        <w:rPr>
          <w:szCs w:val="32"/>
          <w:u w:val="single"/>
          <w:cs/>
        </w:rPr>
      </w:pPr>
      <w:r w:rsidRPr="00AA6E17">
        <w:rPr>
          <w:szCs w:val="32"/>
          <w:cs/>
        </w:rPr>
        <w:tab/>
      </w:r>
      <w:r w:rsidRPr="00AA6E17">
        <w:rPr>
          <w:szCs w:val="32"/>
          <w:u w:val="single"/>
          <w:cs/>
        </w:rPr>
        <w:t>ผลประโยชน์ระยะสั้น</w:t>
      </w:r>
    </w:p>
    <w:p w14:paraId="6E9401F8" w14:textId="77777777" w:rsidR="005431F5" w:rsidRPr="00AA6E17" w:rsidRDefault="005431F5" w:rsidP="00447957">
      <w:pPr>
        <w:suppressAutoHyphens w:val="0"/>
        <w:spacing w:before="80" w:after="80"/>
        <w:ind w:left="547" w:right="-43"/>
        <w:jc w:val="thaiDistribute"/>
        <w:rPr>
          <w:szCs w:val="32"/>
          <w:cs/>
        </w:rPr>
      </w:pP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>และบริษัทย่อยรับรู้ภาระผูกพันของผลประโยชน์ระยะสั้นของพนักงาน ซึ่งได้แก่ เงินเดือน ค่าจ้าง โบนัส เงินสมทบกองทุนประกันสังคมและวันลาพักร้อนเป็นค่าใช้จ่ายเมื่อพนักงานทำงานให้</w:t>
      </w:r>
    </w:p>
    <w:p w14:paraId="3F1C77F0" w14:textId="77777777" w:rsidR="005431F5" w:rsidRPr="00AA6E17" w:rsidRDefault="00447957" w:rsidP="00077349">
      <w:pPr>
        <w:tabs>
          <w:tab w:val="left" w:pos="1080"/>
          <w:tab w:val="left" w:pos="1800"/>
          <w:tab w:val="left" w:pos="2400"/>
          <w:tab w:val="left" w:pos="3000"/>
        </w:tabs>
        <w:spacing w:before="80" w:after="80"/>
        <w:ind w:left="547" w:right="-43" w:hanging="547"/>
        <w:jc w:val="thaiDistribute"/>
        <w:rPr>
          <w:szCs w:val="32"/>
          <w:u w:val="single"/>
          <w:cs/>
        </w:rPr>
      </w:pPr>
      <w:r w:rsidRPr="00AA6E17">
        <w:rPr>
          <w:szCs w:val="32"/>
          <w:cs/>
        </w:rPr>
        <w:tab/>
      </w:r>
      <w:r w:rsidR="005431F5" w:rsidRPr="00AA6E17">
        <w:rPr>
          <w:szCs w:val="32"/>
          <w:u w:val="single"/>
          <w:cs/>
        </w:rPr>
        <w:t>ผลประโยชน์หลังออกจากงานของพนักงาน (โครงการสมทบเงิน)</w:t>
      </w:r>
    </w:p>
    <w:p w14:paraId="4231FAF1" w14:textId="77777777" w:rsidR="005431F5" w:rsidRPr="00AA6E17" w:rsidRDefault="005431F5" w:rsidP="00447957">
      <w:pPr>
        <w:suppressAutoHyphens w:val="0"/>
        <w:spacing w:before="80" w:after="80"/>
        <w:ind w:left="547" w:right="-43"/>
        <w:jc w:val="thaiDistribute"/>
        <w:rPr>
          <w:szCs w:val="32"/>
          <w:lang w:val="en-US"/>
        </w:rPr>
      </w:pP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 xml:space="preserve"> บริษัทย่อยและพนักงานได้ร่วมกันจัดตั้งกองทุนสำรองเลี้ยงชีพ ซึ่งประกอบด้วยเงินที่พนักงานจ่าย</w:t>
      </w:r>
      <w:r w:rsidRPr="00AA6E17">
        <w:rPr>
          <w:spacing w:val="-4"/>
          <w:szCs w:val="32"/>
          <w:cs/>
          <w:lang w:val="en-US"/>
        </w:rPr>
        <w:t>สะสม</w:t>
      </w:r>
      <w:r w:rsidRPr="00AA6E17">
        <w:rPr>
          <w:szCs w:val="32"/>
          <w:cs/>
        </w:rPr>
        <w:t>และเงินที่</w:t>
      </w: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>และบริษัทย่อยจ่ายสมทบให้เป็นรายเดือน สินทรัพย์ของกองทุนสำรองเลี้ยงชีพ</w:t>
      </w:r>
      <w:r w:rsidR="004B1272" w:rsidRPr="00AA6E17">
        <w:rPr>
          <w:rFonts w:hint="cs"/>
          <w:szCs w:val="32"/>
          <w:cs/>
        </w:rPr>
        <w:t xml:space="preserve">               </w:t>
      </w:r>
      <w:r w:rsidRPr="00AA6E17">
        <w:rPr>
          <w:szCs w:val="32"/>
          <w:cs/>
        </w:rPr>
        <w:t>ได้แยกออกจากสินทรัพย์ของ</w:t>
      </w: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>และบริษัทย่อย เงินที่</w:t>
      </w: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>และบริษัทย่อยจ่ายสมทบกองทุนสำรองเลี้ยงชีพบันทึกเป็นค่าใช้จ่ายใน</w:t>
      </w:r>
      <w:r w:rsidRPr="00AA6E17">
        <w:rPr>
          <w:rFonts w:hint="cs"/>
          <w:szCs w:val="32"/>
          <w:cs/>
        </w:rPr>
        <w:t>ปี</w:t>
      </w:r>
      <w:r w:rsidRPr="00AA6E17">
        <w:rPr>
          <w:szCs w:val="32"/>
          <w:cs/>
        </w:rPr>
        <w:t>ที่เกิดรายการ</w:t>
      </w:r>
    </w:p>
    <w:p w14:paraId="1274D7B4" w14:textId="77777777" w:rsidR="005431F5" w:rsidRPr="00AA6E17" w:rsidRDefault="005431F5" w:rsidP="00077349">
      <w:pPr>
        <w:tabs>
          <w:tab w:val="left" w:pos="1080"/>
          <w:tab w:val="left" w:pos="1800"/>
          <w:tab w:val="left" w:pos="2400"/>
          <w:tab w:val="left" w:pos="3000"/>
        </w:tabs>
        <w:spacing w:before="80" w:after="80"/>
        <w:ind w:left="547" w:right="-43" w:hanging="547"/>
        <w:jc w:val="thaiDistribute"/>
        <w:rPr>
          <w:szCs w:val="32"/>
          <w:u w:val="single"/>
          <w:cs/>
        </w:rPr>
      </w:pPr>
      <w:r w:rsidRPr="00AA6E17">
        <w:rPr>
          <w:szCs w:val="32"/>
          <w:cs/>
        </w:rPr>
        <w:tab/>
      </w:r>
      <w:r w:rsidRPr="00AA6E17">
        <w:rPr>
          <w:szCs w:val="32"/>
          <w:u w:val="single"/>
          <w:cs/>
        </w:rPr>
        <w:t xml:space="preserve">ผลประโยชน์หลังออกจากงานของพนักงาน (โครงการผลประโยชน์) </w:t>
      </w:r>
    </w:p>
    <w:p w14:paraId="2783DA4D" w14:textId="77777777" w:rsidR="005431F5" w:rsidRPr="00AA6E17" w:rsidRDefault="005431F5" w:rsidP="00447957">
      <w:pPr>
        <w:suppressAutoHyphens w:val="0"/>
        <w:spacing w:before="80" w:after="80"/>
        <w:ind w:left="547" w:right="-43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085A8183" w14:textId="77777777" w:rsidR="005431F5" w:rsidRPr="00AA6E17" w:rsidRDefault="005431F5" w:rsidP="00447957">
      <w:pPr>
        <w:suppressAutoHyphens w:val="0"/>
        <w:spacing w:before="80" w:after="80"/>
        <w:ind w:left="547" w:right="-43"/>
        <w:jc w:val="thaiDistribute"/>
        <w:rPr>
          <w:szCs w:val="32"/>
          <w:cs/>
        </w:rPr>
      </w:pPr>
      <w:r w:rsidRPr="00AA6E17">
        <w:rPr>
          <w:szCs w:val="32"/>
          <w:cs/>
        </w:rPr>
        <w:t xml:space="preserve">บริษัทฯและบริษัทย่อยคำนวณหนี้สินตามโครงการผลประโยชน์หลังออกจากงานของพนักงาน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3272149" w14:textId="77777777" w:rsidR="005431F5" w:rsidRPr="00AA6E17" w:rsidRDefault="005431F5" w:rsidP="00447957">
      <w:pPr>
        <w:suppressAutoHyphens w:val="0"/>
        <w:spacing w:before="80" w:after="80"/>
        <w:ind w:left="547" w:right="-43"/>
        <w:jc w:val="thaiDistribute"/>
        <w:rPr>
          <w:szCs w:val="32"/>
        </w:rPr>
      </w:pPr>
      <w:r w:rsidRPr="00AA6E17">
        <w:rPr>
          <w:szCs w:val="32"/>
          <w:cs/>
        </w:rPr>
        <w:t>บริษัทฯและบริษัทย่อยรับรู้รายการกำไรขาดทุนจากการประมาณการตามหลักคณิตศาสตร์ประกันภัยในกำไรขาดทุนเบ็ดเสร็จอื่น</w:t>
      </w:r>
    </w:p>
    <w:p w14:paraId="5F34A4D1" w14:textId="77777777" w:rsidR="005431F5" w:rsidRPr="00AA6E17" w:rsidRDefault="005431F5" w:rsidP="00447957">
      <w:pPr>
        <w:suppressAutoHyphens w:val="0"/>
        <w:spacing w:before="80" w:after="80"/>
        <w:ind w:left="547" w:right="-43"/>
        <w:jc w:val="thaiDistribute"/>
        <w:rPr>
          <w:szCs w:val="32"/>
        </w:rPr>
      </w:pPr>
      <w:r w:rsidRPr="00AA6E17">
        <w:rPr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1A3C1B8" w14:textId="77777777" w:rsidR="00AC3484" w:rsidRDefault="003716B5" w:rsidP="00AC3484">
      <w:pPr>
        <w:spacing w:before="120" w:after="120"/>
        <w:ind w:left="547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lang w:val="en-US" w:eastAsia="en-US"/>
        </w:rPr>
        <w:br w:type="page"/>
      </w:r>
    </w:p>
    <w:p w14:paraId="024B5084" w14:textId="77777777" w:rsidR="00AC3484" w:rsidRDefault="00AC3484" w:rsidP="00AC3484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</w:rPr>
      </w:pPr>
      <w:r>
        <w:rPr>
          <w:rFonts w:hint="cs"/>
          <w:b/>
          <w:bCs/>
          <w:szCs w:val="32"/>
          <w:cs/>
        </w:rPr>
        <w:t>เงินตราต่างประเทศ</w:t>
      </w:r>
    </w:p>
    <w:p w14:paraId="1E5C92ED" w14:textId="77777777" w:rsidR="00AC3484" w:rsidRDefault="00AC3484" w:rsidP="00AC3484">
      <w:pPr>
        <w:suppressAutoHyphens w:val="0"/>
        <w:spacing w:before="80" w:after="80"/>
        <w:ind w:left="547" w:right="-43"/>
        <w:jc w:val="thaiDistribute"/>
        <w:rPr>
          <w:szCs w:val="32"/>
        </w:rPr>
      </w:pPr>
      <w:r>
        <w:rPr>
          <w:rFonts w:hint="cs"/>
          <w:szCs w:val="32"/>
          <w:cs/>
        </w:rPr>
        <w:t>บริษัทฯและบริษัทย่อยแสดงงบการเงินเป็นสกุลเงินบาท ซึ่งเป็นสกุลเงินที่ใช้ในการดำเนินงานของบริษัทฯและบริษัทย่อย</w:t>
      </w:r>
    </w:p>
    <w:p w14:paraId="607D4B33" w14:textId="77777777" w:rsidR="00AC3484" w:rsidRDefault="00AC3484" w:rsidP="00AC3484">
      <w:pPr>
        <w:suppressAutoHyphens w:val="0"/>
        <w:spacing w:before="80" w:after="80"/>
        <w:ind w:left="547" w:right="-43"/>
        <w:jc w:val="thaiDistribute"/>
        <w:rPr>
          <w:szCs w:val="32"/>
        </w:rPr>
      </w:pPr>
      <w:r>
        <w:rPr>
          <w:rFonts w:hint="cs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             ณ วันสิ้นรอบระยะเวลารายงาน </w:t>
      </w:r>
    </w:p>
    <w:p w14:paraId="41BABE74" w14:textId="77777777" w:rsidR="00AC3484" w:rsidRDefault="00AC3484" w:rsidP="00AC3484">
      <w:pPr>
        <w:suppressAutoHyphens w:val="0"/>
        <w:spacing w:before="80" w:after="80"/>
        <w:ind w:left="547" w:right="-43"/>
        <w:jc w:val="thaiDistribute"/>
        <w:rPr>
          <w:szCs w:val="32"/>
        </w:rPr>
      </w:pPr>
      <w:r>
        <w:rPr>
          <w:rFonts w:hint="cs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กำไรและขาดทุนที่เกิดจากการเปลี่ยนแปลงในอัตราแลกเปลี่ยนได้รวมอยู่ในงบกำไรขาดทุน</w:t>
      </w:r>
    </w:p>
    <w:p w14:paraId="34293EE9" w14:textId="77777777" w:rsidR="005431F5" w:rsidRPr="00AA6E17" w:rsidRDefault="005431F5" w:rsidP="003716B5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  <w:cs/>
        </w:rPr>
      </w:pPr>
      <w:r w:rsidRPr="00AA6E17">
        <w:rPr>
          <w:b/>
          <w:bCs/>
          <w:szCs w:val="32"/>
          <w:cs/>
          <w:lang w:val="en-US" w:eastAsia="en-US"/>
        </w:rPr>
        <w:t>ภาษี</w:t>
      </w:r>
      <w:r w:rsidRPr="00AA6E17">
        <w:rPr>
          <w:b/>
          <w:bCs/>
          <w:szCs w:val="32"/>
          <w:cs/>
        </w:rPr>
        <w:t>เงินได้</w:t>
      </w:r>
    </w:p>
    <w:p w14:paraId="2D5F3129" w14:textId="77777777" w:rsidR="005431F5" w:rsidRPr="00AA6E17" w:rsidRDefault="005431F5" w:rsidP="008904C3">
      <w:pPr>
        <w:suppressAutoHyphens w:val="0"/>
        <w:spacing w:before="80" w:after="80"/>
        <w:ind w:left="547" w:right="-43"/>
        <w:jc w:val="thaiDistribute"/>
        <w:rPr>
          <w:szCs w:val="32"/>
          <w:cs/>
        </w:rPr>
      </w:pPr>
      <w:r w:rsidRPr="00AA6E17">
        <w:rPr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7EDB46F" w14:textId="77777777" w:rsidR="005431F5" w:rsidRPr="00AA6E17" w:rsidRDefault="005431F5" w:rsidP="003716B5">
      <w:pPr>
        <w:spacing w:before="80" w:after="80"/>
        <w:ind w:left="540" w:right="-99"/>
        <w:jc w:val="thaiDistribute"/>
        <w:rPr>
          <w:szCs w:val="32"/>
          <w:u w:val="single"/>
          <w:cs/>
        </w:rPr>
      </w:pPr>
      <w:r w:rsidRPr="00AA6E17">
        <w:rPr>
          <w:szCs w:val="32"/>
          <w:u w:val="single"/>
          <w:cs/>
        </w:rPr>
        <w:t>ภาษีเงินได้ปัจจุบัน</w:t>
      </w:r>
    </w:p>
    <w:p w14:paraId="352FC531" w14:textId="77777777" w:rsidR="005431F5" w:rsidRPr="00AA6E17" w:rsidRDefault="005431F5" w:rsidP="008904C3">
      <w:pPr>
        <w:suppressAutoHyphens w:val="0"/>
        <w:spacing w:before="80" w:after="80"/>
        <w:ind w:left="547" w:right="-43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            ของรัฐ โดยคำนวณจากกำไรทางภาษีตามหลักเกณฑ์ที่กำหนดในกฎหมายภาษีอากร</w:t>
      </w:r>
    </w:p>
    <w:p w14:paraId="04ACAB7E" w14:textId="77777777" w:rsidR="005431F5" w:rsidRPr="00AA6E17" w:rsidRDefault="005431F5" w:rsidP="003716B5">
      <w:pPr>
        <w:spacing w:before="80" w:after="80"/>
        <w:ind w:left="540" w:right="-99"/>
        <w:jc w:val="thaiDistribute"/>
        <w:rPr>
          <w:szCs w:val="32"/>
          <w:u w:val="single"/>
          <w:cs/>
        </w:rPr>
      </w:pPr>
      <w:r w:rsidRPr="00AA6E17">
        <w:rPr>
          <w:szCs w:val="32"/>
          <w:u w:val="single"/>
          <w:cs/>
        </w:rPr>
        <w:t>ภาษีเงินได้รอการตัดบัญชี</w:t>
      </w:r>
    </w:p>
    <w:p w14:paraId="6F3BA736" w14:textId="77777777" w:rsidR="005431F5" w:rsidRPr="008904C3" w:rsidRDefault="005431F5" w:rsidP="008904C3">
      <w:pPr>
        <w:suppressAutoHyphens w:val="0"/>
        <w:spacing w:before="80" w:after="80"/>
        <w:ind w:left="547" w:right="-43"/>
        <w:jc w:val="thaiDistribute"/>
        <w:rPr>
          <w:szCs w:val="32"/>
          <w:cs/>
          <w:lang w:val="en-US"/>
        </w:rPr>
      </w:pPr>
      <w:r w:rsidRPr="008904C3">
        <w:rPr>
          <w:szCs w:val="32"/>
          <w:cs/>
          <w:lang w:val="en-US"/>
        </w:rPr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E8AA36C" w14:textId="77777777" w:rsidR="005431F5" w:rsidRPr="00AA6E17" w:rsidRDefault="005431F5" w:rsidP="008904C3">
      <w:pPr>
        <w:suppressAutoHyphens w:val="0"/>
        <w:spacing w:before="80" w:after="80"/>
        <w:ind w:left="547" w:right="-43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                       ผลขาดทุนทางภาษีที่ยังไม่ได้ใช้ในจำนวนเท่าที่มีความเป็นไปได้ค่อนข้างแน่นอน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7AC5A27" w14:textId="4632DDDC" w:rsidR="005431F5" w:rsidRPr="008904C3" w:rsidRDefault="005431F5" w:rsidP="008904C3">
      <w:pPr>
        <w:suppressAutoHyphens w:val="0"/>
        <w:spacing w:before="80" w:after="80"/>
        <w:ind w:left="547" w:right="-43"/>
        <w:jc w:val="thaiDistribute"/>
        <w:rPr>
          <w:szCs w:val="32"/>
          <w:cs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A0B3D91" w14:textId="3DA22B7D" w:rsidR="005431F5" w:rsidRPr="008904C3" w:rsidRDefault="005431F5" w:rsidP="008904C3">
      <w:pPr>
        <w:suppressAutoHyphens w:val="0"/>
        <w:spacing w:before="80" w:after="80"/>
        <w:ind w:left="547" w:right="-43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1C45D4BF" w14:textId="77777777" w:rsidR="00AC3484" w:rsidRDefault="00AC3484">
      <w:pPr>
        <w:suppressAutoHyphens w:val="0"/>
        <w:rPr>
          <w:b/>
          <w:bCs/>
          <w:szCs w:val="32"/>
          <w:cs/>
          <w:lang w:val="en-US" w:eastAsia="en-US"/>
        </w:rPr>
      </w:pPr>
      <w:r>
        <w:rPr>
          <w:b/>
          <w:bCs/>
          <w:szCs w:val="32"/>
          <w:cs/>
          <w:lang w:val="en-US" w:eastAsia="en-US"/>
        </w:rPr>
        <w:br w:type="page"/>
      </w:r>
    </w:p>
    <w:p w14:paraId="3DFF5A9C" w14:textId="77777777" w:rsidR="00367ED0" w:rsidRPr="00AA6E17" w:rsidRDefault="00367ED0" w:rsidP="00AC3484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</w:rPr>
      </w:pPr>
      <w:r w:rsidRPr="00AA6E17">
        <w:rPr>
          <w:b/>
          <w:bCs/>
          <w:szCs w:val="32"/>
          <w:cs/>
          <w:lang w:val="en-US" w:eastAsia="en-US"/>
        </w:rPr>
        <w:t>การ</w:t>
      </w:r>
      <w:r w:rsidRPr="00AA6E17">
        <w:rPr>
          <w:b/>
          <w:bCs/>
          <w:szCs w:val="32"/>
          <w:cs/>
        </w:rPr>
        <w:t>ตัดรายการสินทรัพย์ทางการเงินและหนี้สินทางการเงิน</w:t>
      </w:r>
    </w:p>
    <w:p w14:paraId="0843E77F" w14:textId="77777777" w:rsidR="00367ED0" w:rsidRPr="008904C3" w:rsidRDefault="00367ED0" w:rsidP="00AC3484">
      <w:pPr>
        <w:suppressAutoHyphens w:val="0"/>
        <w:spacing w:before="80" w:after="80"/>
        <w:ind w:left="547" w:right="-43"/>
        <w:jc w:val="thaiDistribute"/>
        <w:rPr>
          <w:szCs w:val="32"/>
          <w:cs/>
          <w:lang w:val="en-US"/>
        </w:rPr>
      </w:pPr>
      <w:r w:rsidRPr="008904C3">
        <w:rPr>
          <w:szCs w:val="32"/>
          <w:cs/>
          <w:lang w:val="en-US"/>
        </w:rPr>
        <w:t>สินทรัพย์ทางการเงินจะถูกตัดรายการออกจากบัญชีเมื่อสิทธิตามสัญญาที่จะได้รับกระแสเงินสดจากสินทรัพย์ทางการเงินดังกล่าวได้หมดไปหรือบริษัทฯและบริษัทย่อยได้โอนความเสี่ยงและผลตอบแทนของเจ้าของที่มีสาระสำคัญทั้งหมดในสินทรัพย์ทางการเงินนั้น ถ้าบริษัทฯและบริษัทย่อยไม่ได้โอนหรือไม่ได้คงไว้ซึ่งความเสี่ยงและผลตอบแทนของเจ้าของที่มีสาระสำคัญทั้งหมดของสินทรัพย์ทางการเงินนั้น และบริษัทฯและบริษัทย่อยยังคงมีอำนาจควบคุม บริษัทฯและบริษัทย่อยจะบันทึกรายการสินทรัพย์ทางการเงินนั้นต่อไปตามขอบเขตของความเกี่ยวข้องต่อเนื่องกับสินทรัพย์ทางการเงิน หนี้สินทางการเงินจะถูกตัดรายการออกจากบัญชีเมื่อหนี้สินทางการเงินนั้นสิ้นสุดลง เช่น เมื่อภาระผูกพันที่ระบุในสัญญาได้สิ้นสุด ยกเลิก หรือครบกำหนด</w:t>
      </w:r>
    </w:p>
    <w:p w14:paraId="301497EE" w14:textId="77777777" w:rsidR="005431F5" w:rsidRPr="00AA6E17" w:rsidRDefault="005431F5" w:rsidP="00AC3484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</w:rPr>
      </w:pPr>
      <w:r w:rsidRPr="00AA6E17">
        <w:rPr>
          <w:b/>
          <w:bCs/>
          <w:szCs w:val="32"/>
          <w:cs/>
        </w:rPr>
        <w:t>ประมาณการหนี้สิน</w:t>
      </w:r>
    </w:p>
    <w:p w14:paraId="2115400F" w14:textId="77777777" w:rsidR="005431F5" w:rsidRPr="00AA6E17" w:rsidRDefault="005431F5" w:rsidP="00AC3484">
      <w:pPr>
        <w:suppressAutoHyphens w:val="0"/>
        <w:spacing w:before="80" w:after="80"/>
        <w:ind w:left="547" w:right="-43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                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</w:t>
      </w:r>
    </w:p>
    <w:p w14:paraId="47473493" w14:textId="77777777" w:rsidR="005431F5" w:rsidRPr="00AA6E17" w:rsidRDefault="005431F5" w:rsidP="00AC3484">
      <w:pPr>
        <w:pStyle w:val="BodyText"/>
        <w:numPr>
          <w:ilvl w:val="1"/>
          <w:numId w:val="22"/>
        </w:numPr>
        <w:suppressAutoHyphens w:val="0"/>
        <w:spacing w:before="80" w:after="80"/>
        <w:ind w:left="547" w:hanging="547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cs/>
          <w:lang w:val="en-US"/>
        </w:rPr>
        <w:t>การ</w:t>
      </w:r>
      <w:r w:rsidRPr="00AA6E17">
        <w:rPr>
          <w:b/>
          <w:bCs/>
          <w:szCs w:val="32"/>
          <w:cs/>
        </w:rPr>
        <w:t>วัด</w:t>
      </w:r>
      <w:r w:rsidRPr="00AA6E17">
        <w:rPr>
          <w:b/>
          <w:bCs/>
          <w:szCs w:val="32"/>
          <w:cs/>
          <w:lang w:val="en-US"/>
        </w:rPr>
        <w:t>มูลค่า</w:t>
      </w:r>
      <w:r w:rsidRPr="00AA6E17">
        <w:rPr>
          <w:b/>
          <w:bCs/>
          <w:szCs w:val="32"/>
          <w:cs/>
        </w:rPr>
        <w:t>ยุติธรรม</w:t>
      </w:r>
    </w:p>
    <w:p w14:paraId="11B8BCED" w14:textId="405C5FBC" w:rsidR="00DF1948" w:rsidRPr="008904C3" w:rsidRDefault="00DF1948" w:rsidP="00AC3484">
      <w:pPr>
        <w:suppressAutoHyphens w:val="0"/>
        <w:spacing w:before="80" w:after="80"/>
        <w:ind w:left="547" w:right="-43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Pr="008904C3">
        <w:rPr>
          <w:rFonts w:hint="cs"/>
          <w:szCs w:val="32"/>
          <w:cs/>
          <w:lang w:val="en-US"/>
        </w:rPr>
        <w:t xml:space="preserve">                   </w:t>
      </w:r>
      <w:r w:rsidRPr="008904C3">
        <w:rPr>
          <w:szCs w:val="32"/>
          <w:cs/>
          <w:lang w:val="en-US"/>
        </w:rPr>
        <w:t>โอนหนี้สินให้ผู้อื่น</w:t>
      </w:r>
      <w:r w:rsidR="008B273F">
        <w:rPr>
          <w:rFonts w:hint="cs"/>
          <w:szCs w:val="32"/>
          <w:cs/>
          <w:lang w:val="en-US"/>
        </w:rPr>
        <w:t xml:space="preserve"> </w:t>
      </w:r>
      <w:r w:rsidRPr="008904C3">
        <w:rPr>
          <w:szCs w:val="32"/>
          <w:cs/>
          <w:lang w:val="en-US"/>
        </w:rPr>
        <w:t>โดยรายการดังกล่าวเป็นรายการที่เกิดขึ้นในสภาพปกติระหว่างผู้ซื้อและผู้ขาย (ผู้ร่วม</w:t>
      </w:r>
      <w:r w:rsidRPr="008904C3">
        <w:rPr>
          <w:rFonts w:hint="cs"/>
          <w:szCs w:val="32"/>
          <w:cs/>
          <w:lang w:val="en-US"/>
        </w:rPr>
        <w:t xml:space="preserve">             </w:t>
      </w:r>
      <w:r w:rsidRPr="008904C3">
        <w:rPr>
          <w:szCs w:val="32"/>
          <w:cs/>
          <w:lang w:val="en-US"/>
        </w:rPr>
        <w:t>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</w:t>
      </w:r>
      <w:r w:rsidRPr="008904C3">
        <w:rPr>
          <w:rFonts w:hint="cs"/>
          <w:szCs w:val="32"/>
          <w:cs/>
          <w:lang w:val="en-US"/>
        </w:rPr>
        <w:t xml:space="preserve">                 </w:t>
      </w:r>
      <w:r w:rsidRPr="008904C3">
        <w:rPr>
          <w:szCs w:val="32"/>
          <w:cs/>
          <w:lang w:val="en-US"/>
        </w:rPr>
        <w:t>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</w:t>
      </w:r>
      <w:r w:rsidRPr="008904C3">
        <w:rPr>
          <w:rFonts w:hint="cs"/>
          <w:szCs w:val="32"/>
          <w:cs/>
          <w:lang w:val="en-US"/>
        </w:rPr>
        <w:t xml:space="preserve">               </w:t>
      </w:r>
      <w:r w:rsidRPr="008904C3">
        <w:rPr>
          <w:szCs w:val="32"/>
          <w:cs/>
          <w:lang w:val="en-US"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7349B8C" w14:textId="77777777" w:rsidR="00DF1948" w:rsidRPr="008904C3" w:rsidRDefault="00DF1948" w:rsidP="00AC3484">
      <w:pPr>
        <w:suppressAutoHyphens w:val="0"/>
        <w:spacing w:before="80" w:after="80"/>
        <w:ind w:left="547" w:right="-43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84046B1" w14:textId="77777777" w:rsidR="00DF1948" w:rsidRPr="00AA6E17" w:rsidRDefault="00DF1948" w:rsidP="00AC3484">
      <w:pPr>
        <w:tabs>
          <w:tab w:val="left" w:pos="1440"/>
        </w:tabs>
        <w:spacing w:before="80" w:after="80"/>
        <w:ind w:left="533" w:right="-14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ระดับ </w:t>
      </w:r>
      <w:r w:rsidRPr="00AA6E17">
        <w:rPr>
          <w:rFonts w:hint="cs"/>
          <w:szCs w:val="32"/>
          <w:lang w:val="en-US"/>
        </w:rPr>
        <w:t xml:space="preserve">1     </w:t>
      </w:r>
      <w:r w:rsidRPr="00AA6E17">
        <w:rPr>
          <w:szCs w:val="32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4E4BF75" w14:textId="77777777" w:rsidR="00DF1948" w:rsidRPr="00AA6E17" w:rsidRDefault="00DF1948" w:rsidP="00AC3484">
      <w:pPr>
        <w:tabs>
          <w:tab w:val="left" w:pos="1440"/>
        </w:tabs>
        <w:spacing w:before="80" w:after="80"/>
        <w:ind w:left="533" w:right="-14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ระดับ </w:t>
      </w:r>
      <w:r w:rsidRPr="00AA6E17">
        <w:rPr>
          <w:rFonts w:hint="cs"/>
          <w:szCs w:val="32"/>
          <w:lang w:val="en-US"/>
        </w:rPr>
        <w:t>2   </w:t>
      </w:r>
      <w:r w:rsidRPr="00AA6E17">
        <w:rPr>
          <w:szCs w:val="32"/>
          <w:cs/>
          <w:lang w:val="en-US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AA6E17">
        <w:rPr>
          <w:szCs w:val="32"/>
          <w:cs/>
          <w:lang w:val="en-US"/>
        </w:rPr>
        <w:tab/>
        <w:t>ทางอ้อม</w:t>
      </w:r>
    </w:p>
    <w:p w14:paraId="2691A61A" w14:textId="77777777" w:rsidR="00DF1948" w:rsidRPr="00AA6E17" w:rsidRDefault="00DF1948" w:rsidP="00AC3484">
      <w:pPr>
        <w:tabs>
          <w:tab w:val="left" w:pos="1440"/>
        </w:tabs>
        <w:spacing w:before="80" w:after="80"/>
        <w:ind w:left="533" w:right="-14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ระดับ </w:t>
      </w:r>
      <w:r w:rsidRPr="00AA6E17">
        <w:rPr>
          <w:rFonts w:hint="cs"/>
          <w:szCs w:val="32"/>
          <w:lang w:val="en-US"/>
        </w:rPr>
        <w:t xml:space="preserve">3     </w:t>
      </w:r>
      <w:r w:rsidRPr="00AA6E17">
        <w:rPr>
          <w:szCs w:val="32"/>
          <w:cs/>
          <w:lang w:val="en-US"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3C9DE892" w14:textId="77777777" w:rsidR="00DF1948" w:rsidRPr="00AA6E17" w:rsidRDefault="00DF1948" w:rsidP="00AC3484">
      <w:pPr>
        <w:spacing w:before="120" w:after="120"/>
        <w:ind w:left="547" w:right="-14"/>
        <w:jc w:val="thaiDistribute"/>
        <w:rPr>
          <w:szCs w:val="32"/>
        </w:rPr>
      </w:pPr>
      <w:r w:rsidRPr="00AA6E17">
        <w:rPr>
          <w:szCs w:val="32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</w:t>
      </w:r>
      <w:r w:rsidRPr="00AA6E17">
        <w:rPr>
          <w:rFonts w:hint="cs"/>
          <w:szCs w:val="32"/>
          <w:cs/>
        </w:rPr>
        <w:t xml:space="preserve">                </w:t>
      </w:r>
      <w:r w:rsidRPr="00AA6E17">
        <w:rPr>
          <w:szCs w:val="32"/>
          <w:cs/>
        </w:rPr>
        <w:t>วัดมูลค่ายุติธรรมแบบเกิดขึ้นประจำ</w:t>
      </w:r>
    </w:p>
    <w:p w14:paraId="10EFFA90" w14:textId="02005A6E" w:rsidR="005431F5" w:rsidRPr="00AA6E17" w:rsidRDefault="008B273F" w:rsidP="00AC3484">
      <w:pPr>
        <w:pStyle w:val="PlainText"/>
        <w:numPr>
          <w:ilvl w:val="0"/>
          <w:numId w:val="26"/>
        </w:numPr>
        <w:tabs>
          <w:tab w:val="left" w:pos="540"/>
        </w:tabs>
        <w:spacing w:before="120" w:after="120"/>
        <w:ind w:right="29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cs/>
          <w:lang w:val="en-US"/>
        </w:rPr>
        <w:tab/>
      </w:r>
      <w:r w:rsidR="005431F5" w:rsidRPr="00AA6E17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616C31C3" w14:textId="77777777" w:rsidR="005431F5" w:rsidRPr="00AA6E17" w:rsidRDefault="005431F5" w:rsidP="00AC3484">
      <w:pPr>
        <w:spacing w:before="120" w:after="120"/>
        <w:ind w:left="547" w:right="-14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ในการจัดทำงบการเงินตามมาตรฐาน</w:t>
      </w:r>
      <w:r w:rsidRPr="00AA6E17">
        <w:rPr>
          <w:szCs w:val="32"/>
          <w:cs/>
          <w:lang w:val="en-US"/>
        </w:rPr>
        <w:t>การรายงานทางการเงิน</w:t>
      </w:r>
      <w:r w:rsidRPr="00AA6E17">
        <w:rPr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การใช้ดุลยพินิจและการประมาณการดังกล่าวนี้อาจส่งผล</w:t>
      </w:r>
      <w:r w:rsidRPr="00AA6E17">
        <w:rPr>
          <w:spacing w:val="-6"/>
          <w:szCs w:val="32"/>
          <w:cs/>
        </w:rPr>
        <w:t>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AA6E17">
        <w:rPr>
          <w:spacing w:val="-6"/>
          <w:szCs w:val="32"/>
          <w:lang w:val="en-US"/>
        </w:rPr>
        <w:t xml:space="preserve"> </w:t>
      </w:r>
      <w:r w:rsidRPr="00AA6E17">
        <w:rPr>
          <w:spacing w:val="-6"/>
          <w:szCs w:val="32"/>
          <w:cs/>
        </w:rPr>
        <w:t>ผลที่</w:t>
      </w:r>
      <w:r w:rsidRPr="00AA6E17">
        <w:rPr>
          <w:spacing w:val="-4"/>
          <w:szCs w:val="32"/>
          <w:cs/>
        </w:rPr>
        <w:t>เกิดขึ้นจริงอาจแตกต่างไปจากจำนวนที่ประมาณการไว้ การใช้ดุลยพินิจและการประมาณการที่</w:t>
      </w:r>
      <w:r w:rsidRPr="00AA6E17">
        <w:rPr>
          <w:szCs w:val="32"/>
          <w:cs/>
        </w:rPr>
        <w:t>สำคัญ มีดังนี้</w:t>
      </w:r>
    </w:p>
    <w:p w14:paraId="0EBE02AC" w14:textId="77777777" w:rsidR="005431F5" w:rsidRPr="00AA6E17" w:rsidRDefault="005431F5" w:rsidP="00AC3484">
      <w:pPr>
        <w:numPr>
          <w:ilvl w:val="1"/>
          <w:numId w:val="26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  <w:cs/>
        </w:rPr>
      </w:pPr>
      <w:r w:rsidRPr="00AA6E17">
        <w:rPr>
          <w:b/>
          <w:bCs/>
          <w:spacing w:val="-4"/>
          <w:szCs w:val="32"/>
          <w:cs/>
        </w:rPr>
        <w:t>การรับรู้และการตัดรายการสินทรัพย์และหนี้สิน</w:t>
      </w:r>
    </w:p>
    <w:p w14:paraId="2A794B7D" w14:textId="77777777" w:rsidR="005431F5" w:rsidRPr="00AA6E17" w:rsidRDefault="005431F5" w:rsidP="00AC3484">
      <w:pPr>
        <w:spacing w:before="120" w:after="120"/>
        <w:ind w:left="547" w:right="-14"/>
        <w:jc w:val="thaiDistribute"/>
        <w:rPr>
          <w:szCs w:val="32"/>
        </w:rPr>
      </w:pPr>
      <w:r w:rsidRPr="00AA6E17">
        <w:rPr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</w:t>
      </w: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0A51CD6F" w14:textId="77777777" w:rsidR="005431F5" w:rsidRPr="00AA6E17" w:rsidRDefault="00036A07" w:rsidP="00AC3484">
      <w:pPr>
        <w:numPr>
          <w:ilvl w:val="1"/>
          <w:numId w:val="26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  <w:cs/>
        </w:rPr>
      </w:pPr>
      <w:r w:rsidRPr="00AA6E17">
        <w:rPr>
          <w:b/>
          <w:bCs/>
          <w:spacing w:val="-4"/>
          <w:szCs w:val="32"/>
          <w:cs/>
        </w:rPr>
        <w:t>ค่าเผื่อผลขาดทุนด้านเครดิตที่คาดว่าจะเกิดขึ้น</w:t>
      </w:r>
    </w:p>
    <w:p w14:paraId="7F42D8B0" w14:textId="77777777" w:rsidR="00F17537" w:rsidRPr="00AA6E17" w:rsidRDefault="00036A07" w:rsidP="00AC3484">
      <w:pPr>
        <w:spacing w:before="120" w:after="120"/>
        <w:ind w:left="547" w:right="-14"/>
        <w:jc w:val="thaiDistribute"/>
        <w:rPr>
          <w:szCs w:val="32"/>
        </w:rPr>
      </w:pPr>
      <w:r w:rsidRPr="00AA6E17">
        <w:rPr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</w:t>
      </w:r>
      <w:r w:rsidR="00447957" w:rsidRPr="00AA6E17">
        <w:rPr>
          <w:rFonts w:hint="cs"/>
          <w:szCs w:val="32"/>
          <w:cs/>
        </w:rPr>
        <w:t>สินทรัพย์ทางการเงิน</w:t>
      </w:r>
      <w:r w:rsidRPr="00AA6E17">
        <w:rPr>
          <w:szCs w:val="32"/>
          <w:cs/>
        </w:rPr>
        <w:t xml:space="preserve"> การคำนวณผลขาดทุนด้านเครดิตที่คาดว่าจะเกิดขึ้นขึ้นอยู่กับแบบจำลองที่สลับซับซ้อน </w:t>
      </w:r>
      <w:r w:rsidR="003061E8" w:rsidRPr="00AA6E17">
        <w:rPr>
          <w:rFonts w:hint="cs"/>
          <w:szCs w:val="32"/>
          <w:cs/>
        </w:rPr>
        <w:t>การใช้</w:t>
      </w:r>
      <w:r w:rsidRPr="00AA6E17">
        <w:rPr>
          <w:szCs w:val="32"/>
          <w:cs/>
        </w:rPr>
        <w:t xml:space="preserve">ชุดข้อมูลสมมติฐาน การพัฒนาโมเดลและการประเมินเกี่ยวกับการเพิ่มขึ้นของความเสี่ยงด้านเครดิต รวมถึงการเลือกข้อมูลการคาดการณ์ในอนาคตมาใช้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 </w:t>
      </w:r>
    </w:p>
    <w:p w14:paraId="427FCF13" w14:textId="77777777" w:rsidR="007D5A05" w:rsidRPr="00AA6E17" w:rsidRDefault="007D5A05" w:rsidP="00AC3484">
      <w:pPr>
        <w:numPr>
          <w:ilvl w:val="1"/>
          <w:numId w:val="26"/>
        </w:numPr>
        <w:spacing w:before="120" w:after="120"/>
        <w:ind w:left="540" w:right="-14" w:hanging="540"/>
        <w:jc w:val="thaiDistribute"/>
        <w:rPr>
          <w:szCs w:val="32"/>
        </w:rPr>
      </w:pPr>
      <w:r w:rsidRPr="00AA6E17">
        <w:rPr>
          <w:b/>
          <w:bCs/>
          <w:spacing w:val="-4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3C37DE8C" w14:textId="77777777" w:rsidR="0066061E" w:rsidRPr="00AA6E17" w:rsidRDefault="007D5A05" w:rsidP="00AC3484">
      <w:pPr>
        <w:tabs>
          <w:tab w:val="left" w:pos="1440"/>
        </w:tabs>
        <w:spacing w:before="120" w:after="12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</w:t>
      </w:r>
      <w:r w:rsidR="0066061E" w:rsidRPr="00AA6E17">
        <w:rPr>
          <w:rFonts w:hint="cs"/>
          <w:szCs w:val="32"/>
          <w:cs/>
        </w:rPr>
        <w:t>ทั้งในส่วนของ</w:t>
      </w:r>
      <w:r w:rsidRPr="00AA6E17">
        <w:rPr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</w:t>
      </w:r>
      <w:r w:rsidR="0066061E" w:rsidRPr="00AA6E17">
        <w:rPr>
          <w:rFonts w:hint="cs"/>
          <w:szCs w:val="32"/>
          <w:cs/>
        </w:rPr>
        <w:t xml:space="preserve"> ซึ่งมูลค่าที่คาดว่าจะได้รับคืน</w:t>
      </w:r>
      <w:r w:rsidRPr="00AA6E17">
        <w:rPr>
          <w:szCs w:val="32"/>
          <w:cs/>
        </w:rPr>
        <w:t>อ้างอิงจากข้อมูลที่มีอยู่</w:t>
      </w:r>
      <w:r w:rsidR="0066061E" w:rsidRPr="00AA6E17">
        <w:rPr>
          <w:rFonts w:hint="cs"/>
          <w:szCs w:val="32"/>
          <w:cs/>
        </w:rPr>
        <w:t xml:space="preserve">                         </w:t>
      </w:r>
      <w:r w:rsidRPr="00AA6E17">
        <w:rPr>
          <w:szCs w:val="32"/>
          <w:cs/>
        </w:rPr>
        <w:t>หรืออ้างอิงจากราคาตลาดที่สามารถสังเกตได้</w:t>
      </w:r>
      <w:r w:rsidR="0066061E" w:rsidRPr="00AA6E17">
        <w:rPr>
          <w:rFonts w:hint="cs"/>
          <w:szCs w:val="32"/>
          <w:cs/>
        </w:rPr>
        <w:t>หรือจากการ</w:t>
      </w:r>
      <w:r w:rsidRPr="00AA6E17">
        <w:rPr>
          <w:szCs w:val="32"/>
          <w:cs/>
        </w:rPr>
        <w:t>ใช้แบบจำลอง</w:t>
      </w:r>
      <w:r w:rsidR="0066061E" w:rsidRPr="00AA6E17">
        <w:rPr>
          <w:rFonts w:hint="cs"/>
          <w:szCs w:val="32"/>
          <w:cs/>
        </w:rPr>
        <w:t>ใน</w:t>
      </w:r>
      <w:r w:rsidRPr="00AA6E17">
        <w:rPr>
          <w:szCs w:val="32"/>
          <w:cs/>
        </w:rPr>
        <w:t xml:space="preserve">การคิดลดกระแสเงินสด </w:t>
      </w:r>
      <w:r w:rsidR="0066061E" w:rsidRPr="00AA6E17">
        <w:rPr>
          <w:rFonts w:hint="cs"/>
          <w:szCs w:val="32"/>
          <w:cs/>
        </w:rPr>
        <w:t xml:space="preserve">                  ซึ่งเกี่ยว</w:t>
      </w:r>
      <w:r w:rsidR="00A240E8" w:rsidRPr="00AA6E17">
        <w:rPr>
          <w:rFonts w:hint="cs"/>
          <w:szCs w:val="32"/>
          <w:cs/>
        </w:rPr>
        <w:t>ข้อง</w:t>
      </w:r>
      <w:r w:rsidR="0066061E" w:rsidRPr="00AA6E17">
        <w:rPr>
          <w:rFonts w:hint="cs"/>
          <w:szCs w:val="32"/>
          <w:cs/>
        </w:rPr>
        <w:t>กับ</w:t>
      </w:r>
      <w:r w:rsidRPr="00AA6E17">
        <w:rPr>
          <w:szCs w:val="32"/>
          <w:cs/>
        </w:rPr>
        <w:t>อัตราคิดลดที่ใช้</w:t>
      </w:r>
      <w:r w:rsidR="0066061E" w:rsidRPr="00AA6E17">
        <w:rPr>
          <w:rFonts w:hint="cs"/>
          <w:szCs w:val="32"/>
          <w:cs/>
        </w:rPr>
        <w:t>ประมาณการ</w:t>
      </w:r>
      <w:r w:rsidRPr="00AA6E17">
        <w:rPr>
          <w:szCs w:val="32"/>
          <w:cs/>
        </w:rPr>
        <w:t>กระแสเงินสดรับ</w:t>
      </w:r>
      <w:r w:rsidR="0066061E" w:rsidRPr="00AA6E17">
        <w:rPr>
          <w:rFonts w:hint="cs"/>
          <w:szCs w:val="32"/>
          <w:cs/>
        </w:rPr>
        <w:t>ที่คาดว่าจะได้รับ</w:t>
      </w:r>
      <w:r w:rsidRPr="00AA6E17">
        <w:rPr>
          <w:szCs w:val="32"/>
          <w:cs/>
        </w:rPr>
        <w:t>ในอนาคต</w:t>
      </w:r>
      <w:r w:rsidR="0066061E" w:rsidRPr="00AA6E17">
        <w:rPr>
          <w:rFonts w:hint="cs"/>
          <w:szCs w:val="32"/>
          <w:cs/>
        </w:rPr>
        <w:t xml:space="preserve"> ซึ่งการเปลี่ยนแปลงของสมมติฐานที่เกี่ยวข้องกับตัวแปรที่ใช้ในการคำนวณอาจมีผลกระทบต่อการประเมินการด้อยค่า</w:t>
      </w:r>
    </w:p>
    <w:p w14:paraId="4661881C" w14:textId="77777777" w:rsidR="00AC3484" w:rsidRDefault="00AC3484" w:rsidP="00AC3484">
      <w:pPr>
        <w:suppressAutoHyphens w:val="0"/>
        <w:spacing w:before="120" w:after="120"/>
        <w:rPr>
          <w:b/>
          <w:bCs/>
          <w:spacing w:val="-4"/>
          <w:szCs w:val="32"/>
          <w:cs/>
        </w:rPr>
      </w:pPr>
      <w:r>
        <w:rPr>
          <w:b/>
          <w:bCs/>
          <w:spacing w:val="-4"/>
          <w:szCs w:val="32"/>
          <w:cs/>
        </w:rPr>
        <w:br w:type="page"/>
      </w:r>
    </w:p>
    <w:p w14:paraId="26AF7F8D" w14:textId="77777777" w:rsidR="005431F5" w:rsidRPr="00AA6E17" w:rsidRDefault="0066061E" w:rsidP="00AC3484">
      <w:pPr>
        <w:numPr>
          <w:ilvl w:val="1"/>
          <w:numId w:val="26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</w:rPr>
      </w:pPr>
      <w:r w:rsidRPr="00AA6E17">
        <w:rPr>
          <w:b/>
          <w:bCs/>
          <w:spacing w:val="-4"/>
          <w:szCs w:val="32"/>
          <w:cs/>
        </w:rPr>
        <w:t xml:space="preserve"> </w:t>
      </w:r>
      <w:r w:rsidR="005431F5" w:rsidRPr="00AA6E17">
        <w:rPr>
          <w:b/>
          <w:bCs/>
          <w:spacing w:val="-4"/>
          <w:szCs w:val="32"/>
          <w:cs/>
        </w:rPr>
        <w:t>มูลค่ายุติธรรมของเครื่องมือทางการเงิน</w:t>
      </w:r>
    </w:p>
    <w:p w14:paraId="35BD14D9" w14:textId="77777777" w:rsidR="00036A07" w:rsidRPr="00AA6E17" w:rsidRDefault="00036A07" w:rsidP="00AC3484">
      <w:pPr>
        <w:spacing w:before="120" w:after="120"/>
        <w:ind w:left="540" w:right="-101"/>
        <w:jc w:val="thaiDistribute"/>
        <w:rPr>
          <w:spacing w:val="-4"/>
          <w:szCs w:val="32"/>
        </w:rPr>
      </w:pPr>
      <w:r w:rsidRPr="00AA6E17">
        <w:rPr>
          <w:spacing w:val="-4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โดยคำนึงถึงความเสี่ยงทางด้านเครดิตของคู่สัญญา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31D58D65" w14:textId="77777777" w:rsidR="005431F5" w:rsidRPr="00AA6E17" w:rsidRDefault="005431F5" w:rsidP="00AC3484">
      <w:pPr>
        <w:numPr>
          <w:ilvl w:val="1"/>
          <w:numId w:val="26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  <w:cs/>
        </w:rPr>
      </w:pPr>
      <w:r w:rsidRPr="00AA6E17">
        <w:rPr>
          <w:b/>
          <w:bCs/>
          <w:spacing w:val="-4"/>
          <w:szCs w:val="32"/>
          <w:cs/>
        </w:rPr>
        <w:t>ค่าเผื่อการด้อยค่าของทรัพย์สินรอการขาย</w:t>
      </w:r>
    </w:p>
    <w:p w14:paraId="689E16E2" w14:textId="77777777" w:rsidR="005431F5" w:rsidRPr="00AA6E17" w:rsidRDefault="005431F5" w:rsidP="00AC3484">
      <w:pPr>
        <w:spacing w:before="120" w:after="120"/>
        <w:ind w:left="540" w:right="-101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ฯและบริษัทย่อยพิจารณาตั้งค่าเผื่อการด้อยค่าของทรัพย์สินรอการขายเมื่อพบว่ามูลค่าที่คาดว่าจะ</w:t>
      </w:r>
      <w:r w:rsidRPr="00AA6E17">
        <w:rPr>
          <w:spacing w:val="-4"/>
          <w:szCs w:val="32"/>
          <w:cs/>
        </w:rPr>
        <w:t>ได้           รับคืนของทรัพย์สินมีมูลค่าลดลงกว่ามูลค่าตามบัญชี ฝ่ายบริหารได้ใช้ดุลยพินิจในการประมาณ</w:t>
      </w:r>
      <w:r w:rsidRPr="00AA6E17">
        <w:rPr>
          <w:szCs w:val="32"/>
          <w:cs/>
        </w:rPr>
        <w:t xml:space="preserve">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13E0C8FA" w14:textId="77777777" w:rsidR="001F2AFF" w:rsidRPr="00AA6E17" w:rsidRDefault="001F2AFF" w:rsidP="00AC3484">
      <w:pPr>
        <w:numPr>
          <w:ilvl w:val="1"/>
          <w:numId w:val="26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</w:rPr>
      </w:pPr>
      <w:r w:rsidRPr="00AA6E17">
        <w:rPr>
          <w:b/>
          <w:bCs/>
          <w:spacing w:val="-4"/>
          <w:szCs w:val="32"/>
          <w:cs/>
        </w:rPr>
        <w:t>ที่ดิน อาคาร และอุปกรณ์และค่าเสื่อมราคา</w:t>
      </w:r>
    </w:p>
    <w:p w14:paraId="318ACF60" w14:textId="77777777" w:rsidR="001F2AFF" w:rsidRPr="00AA6E17" w:rsidRDefault="001F2AFF" w:rsidP="00AC3484">
      <w:pPr>
        <w:spacing w:before="120" w:after="120"/>
        <w:ind w:left="547" w:right="-101"/>
        <w:jc w:val="thaiDistribute"/>
        <w:rPr>
          <w:szCs w:val="32"/>
          <w:cs/>
        </w:rPr>
      </w:pPr>
      <w:r w:rsidRPr="00AA6E17">
        <w:rPr>
          <w:spacing w:val="-6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ฝ่ายบริหารจำเป็นต้องประมาณการอายุการให้ประโยชน์</w:t>
      </w:r>
      <w:r w:rsidRPr="00AA6E17">
        <w:rPr>
          <w:szCs w:val="32"/>
          <w:cs/>
        </w:rPr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และต้องทบทวนอายุการให้ประโยชน์และมูลค่าคงเหลือใหม่หากพบว่ามีการเปลี่ยนแปลงเกิดขึ้น</w:t>
      </w:r>
    </w:p>
    <w:p w14:paraId="35426453" w14:textId="77777777" w:rsidR="001F2AFF" w:rsidRPr="00AA6E17" w:rsidRDefault="001F2AFF" w:rsidP="00AC3484">
      <w:pPr>
        <w:spacing w:before="120" w:after="120"/>
        <w:ind w:left="547" w:right="-99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บริษัทฯและบริษัทย่อยแสดงมูลค่าของที่ดิน</w:t>
      </w:r>
      <w:r w:rsidRPr="00AA6E17">
        <w:rPr>
          <w:rFonts w:hint="cs"/>
          <w:szCs w:val="32"/>
          <w:cs/>
        </w:rPr>
        <w:t>และอาคาร</w:t>
      </w:r>
      <w:r w:rsidRPr="00AA6E17">
        <w:rPr>
          <w:szCs w:val="32"/>
          <w:cs/>
        </w:rPr>
        <w:t>ด้วยราคาที่ตีใหม่ ซึ่งราคาที่ตีใหม่นี้ได้ประเมินโดย</w:t>
      </w:r>
      <w:r w:rsidRPr="00AA6E17">
        <w:rPr>
          <w:rFonts w:hint="cs"/>
          <w:szCs w:val="32"/>
          <w:cs/>
        </w:rPr>
        <w:t xml:space="preserve">             </w:t>
      </w:r>
      <w:r w:rsidRPr="00AA6E17">
        <w:rPr>
          <w:szCs w:val="32"/>
          <w:cs/>
        </w:rPr>
        <w:t>ผู้ประเมินราคาอิสระ โดยใช้วิธีเปรียบเทียบราคาตลาด</w:t>
      </w:r>
      <w:r w:rsidRPr="00AA6E17">
        <w:rPr>
          <w:rFonts w:hint="cs"/>
          <w:szCs w:val="32"/>
          <w:cs/>
        </w:rPr>
        <w:t>สำหรับที่ดิน และใช้วิธีมูลค่าต้นทุนทดแทนสุทธิ           วิธีเปรียบเทียบราคาตลาด และวิธีรายได้สำหรับอาคาร</w:t>
      </w:r>
      <w:r w:rsidRPr="00AA6E17">
        <w:rPr>
          <w:szCs w:val="32"/>
          <w:cs/>
        </w:rPr>
        <w:t xml:space="preserve"> ซึ่ง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ข้อที่ </w:t>
      </w:r>
      <w:r w:rsidR="00DB6EF2" w:rsidRPr="00AA6E17">
        <w:rPr>
          <w:szCs w:val="32"/>
          <w:lang w:val="en-US"/>
        </w:rPr>
        <w:t>16</w:t>
      </w:r>
    </w:p>
    <w:p w14:paraId="4F0FA4CF" w14:textId="77777777" w:rsidR="001F2AFF" w:rsidRPr="00AA6E17" w:rsidRDefault="001F2AFF" w:rsidP="00AC3484">
      <w:pPr>
        <w:spacing w:before="120" w:after="120"/>
        <w:ind w:left="547" w:right="-101"/>
        <w:jc w:val="thaiDistribute"/>
        <w:rPr>
          <w:b/>
          <w:bCs/>
          <w:spacing w:val="-4"/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นอกจากนี้ </w:t>
      </w:r>
      <w:r w:rsidR="00447957" w:rsidRPr="00AA6E17">
        <w:rPr>
          <w:rFonts w:hint="cs"/>
          <w:szCs w:val="32"/>
          <w:cs/>
          <w:lang w:val="en-US"/>
        </w:rPr>
        <w:t>ฝ่ายบริหารจำเป็นต้องสอบทาน</w:t>
      </w:r>
      <w:r w:rsidRPr="00AA6E17">
        <w:rPr>
          <w:szCs w:val="32"/>
          <w:cs/>
          <w:lang w:val="en-US"/>
        </w:rPr>
        <w:t xml:space="preserve">การด้อยค่าของที่ดิน อาคารและอุปกรณ์ </w:t>
      </w:r>
      <w:r w:rsidR="00447957" w:rsidRPr="00AA6E17">
        <w:rPr>
          <w:rFonts w:hint="cs"/>
          <w:szCs w:val="32"/>
          <w:cs/>
          <w:lang w:val="en-US"/>
        </w:rPr>
        <w:t xml:space="preserve">ในแต่ละช่วงเวลา                 </w:t>
      </w:r>
      <w:r w:rsidRPr="00AA6E17">
        <w:rPr>
          <w:szCs w:val="32"/>
          <w:cs/>
          <w:lang w:val="en-US"/>
        </w:rPr>
        <w:t>และจ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6327F2E" w14:textId="77777777" w:rsidR="00AC3484" w:rsidRDefault="00AC3484" w:rsidP="00AC3484">
      <w:pPr>
        <w:suppressAutoHyphens w:val="0"/>
        <w:spacing w:before="120" w:after="120"/>
        <w:rPr>
          <w:b/>
          <w:bCs/>
          <w:spacing w:val="-4"/>
          <w:szCs w:val="32"/>
          <w:cs/>
        </w:rPr>
      </w:pPr>
      <w:r>
        <w:rPr>
          <w:b/>
          <w:bCs/>
          <w:spacing w:val="-4"/>
          <w:szCs w:val="32"/>
          <w:cs/>
        </w:rPr>
        <w:br w:type="page"/>
      </w:r>
    </w:p>
    <w:p w14:paraId="7A45C35A" w14:textId="77777777" w:rsidR="00580BEC" w:rsidRPr="00AA6E17" w:rsidRDefault="00580BEC" w:rsidP="00AC3484">
      <w:pPr>
        <w:numPr>
          <w:ilvl w:val="1"/>
          <w:numId w:val="26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  <w:cs/>
        </w:rPr>
      </w:pPr>
      <w:r w:rsidRPr="00AA6E17">
        <w:rPr>
          <w:rFonts w:hint="cs"/>
          <w:b/>
          <w:bCs/>
          <w:spacing w:val="-4"/>
          <w:szCs w:val="32"/>
          <w:cs/>
        </w:rPr>
        <w:t>สัญญาเช่า</w:t>
      </w:r>
    </w:p>
    <w:p w14:paraId="61644403" w14:textId="77777777" w:rsidR="00580BEC" w:rsidRPr="00AA6E17" w:rsidRDefault="00580BEC" w:rsidP="00AC3484">
      <w:pPr>
        <w:spacing w:before="120" w:after="120"/>
        <w:ind w:left="544" w:right="-101" w:hanging="4"/>
        <w:jc w:val="thaiDistribute"/>
        <w:rPr>
          <w:szCs w:val="32"/>
        </w:rPr>
      </w:pPr>
      <w:r w:rsidRPr="00AA6E17">
        <w:rPr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AA6E17">
        <w:rPr>
          <w:szCs w:val="32"/>
          <w:cs/>
        </w:rPr>
        <w:tab/>
      </w:r>
    </w:p>
    <w:p w14:paraId="5E920BB8" w14:textId="77777777" w:rsidR="007D5A05" w:rsidRPr="00AA6E17" w:rsidRDefault="00447957" w:rsidP="00AC3484">
      <w:pPr>
        <w:spacing w:before="120" w:after="120"/>
        <w:ind w:left="547"/>
        <w:jc w:val="thaiDistribute"/>
        <w:rPr>
          <w:szCs w:val="32"/>
          <w:cs/>
        </w:rPr>
      </w:pPr>
      <w:r w:rsidRPr="00AA6E17">
        <w:rPr>
          <w:rFonts w:hint="cs"/>
          <w:szCs w:val="32"/>
          <w:cs/>
        </w:rPr>
        <w:t xml:space="preserve">นอกจากนี้ </w:t>
      </w:r>
      <w:r w:rsidR="007D5A05" w:rsidRPr="00AA6E17">
        <w:rPr>
          <w:rFonts w:hint="cs"/>
          <w:szCs w:val="32"/>
          <w:cs/>
        </w:rPr>
        <w:t>ฝ่ายบริหารจำเป็นต้องใช้ดุลยพินิจในการกำหนด</w:t>
      </w:r>
      <w:r w:rsidR="007D5A05" w:rsidRPr="00AA6E17">
        <w:rPr>
          <w:szCs w:val="32"/>
          <w:cs/>
        </w:rPr>
        <w:t>อัตราดอกเบี้ย</w:t>
      </w:r>
      <w:r w:rsidR="007D5A05" w:rsidRPr="00AA6E17">
        <w:rPr>
          <w:rFonts w:hint="cs"/>
          <w:szCs w:val="32"/>
          <w:cs/>
        </w:rPr>
        <w:t>การ</w:t>
      </w:r>
      <w:r w:rsidR="007D5A05" w:rsidRPr="00AA6E17">
        <w:rPr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7D5A05" w:rsidRPr="00AA6E17">
        <w:rPr>
          <w:rFonts w:hint="cs"/>
          <w:szCs w:val="32"/>
          <w:cs/>
        </w:rPr>
        <w:t>ดอกเบี้ยการ</w:t>
      </w:r>
      <w:r w:rsidR="007D5A05" w:rsidRPr="00AA6E17">
        <w:rPr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7D5A05" w:rsidRPr="00AA6E17">
        <w:rPr>
          <w:szCs w:val="32"/>
        </w:rPr>
        <w:t xml:space="preserve"> </w:t>
      </w:r>
    </w:p>
    <w:p w14:paraId="23D86983" w14:textId="77777777" w:rsidR="005431F5" w:rsidRPr="008904C3" w:rsidRDefault="005431F5" w:rsidP="00AC3484">
      <w:pPr>
        <w:numPr>
          <w:ilvl w:val="1"/>
          <w:numId w:val="26"/>
        </w:numPr>
        <w:spacing w:before="120" w:after="120"/>
        <w:ind w:left="540" w:right="-14" w:hanging="540"/>
        <w:jc w:val="thaiDistribute"/>
        <w:rPr>
          <w:b/>
          <w:bCs/>
          <w:szCs w:val="32"/>
        </w:rPr>
      </w:pPr>
      <w:r w:rsidRPr="008904C3">
        <w:rPr>
          <w:b/>
          <w:bCs/>
          <w:szCs w:val="32"/>
          <w:cs/>
        </w:rPr>
        <w:t>สินทรัพย์ภาษีเงินได้รอการตัดบัญชี</w:t>
      </w:r>
    </w:p>
    <w:p w14:paraId="40548DFF" w14:textId="77777777" w:rsidR="005431F5" w:rsidRPr="008904C3" w:rsidRDefault="005431F5" w:rsidP="00AC3484">
      <w:pPr>
        <w:spacing w:before="120" w:after="120"/>
        <w:ind w:left="540" w:right="-14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จะรับรู้สินทรัพย์ภาษีเงินได้รอการตัดบัญชีสำหรับผลแตกต่างชั่วคราวที่ใช้หักภาษี 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6D84D73" w14:textId="77777777" w:rsidR="005431F5" w:rsidRPr="008904C3" w:rsidRDefault="005431F5" w:rsidP="00AC3484">
      <w:pPr>
        <w:numPr>
          <w:ilvl w:val="1"/>
          <w:numId w:val="26"/>
        </w:numPr>
        <w:spacing w:before="120" w:after="120"/>
        <w:ind w:left="540" w:right="-14" w:hanging="540"/>
        <w:jc w:val="thaiDistribute"/>
        <w:rPr>
          <w:b/>
          <w:bCs/>
          <w:szCs w:val="32"/>
          <w:cs/>
        </w:rPr>
      </w:pPr>
      <w:r w:rsidRPr="008904C3">
        <w:rPr>
          <w:b/>
          <w:bCs/>
          <w:szCs w:val="32"/>
          <w:cs/>
        </w:rPr>
        <w:t>เงินสำรองประกันภัย/เงินสำรองประกันชีวิต</w:t>
      </w:r>
      <w:r w:rsidR="003061E8" w:rsidRPr="008904C3">
        <w:rPr>
          <w:rFonts w:hint="cs"/>
          <w:b/>
          <w:bCs/>
          <w:szCs w:val="32"/>
          <w:cs/>
        </w:rPr>
        <w:t xml:space="preserve">  </w:t>
      </w:r>
    </w:p>
    <w:p w14:paraId="331FF824" w14:textId="77777777" w:rsidR="001F2AFF" w:rsidRPr="008904C3" w:rsidRDefault="001F2AFF" w:rsidP="00AC3484">
      <w:pPr>
        <w:spacing w:before="120" w:after="120"/>
        <w:ind w:left="540" w:right="-14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ภัย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6C7F3BDE" w14:textId="77777777" w:rsidR="001F2AFF" w:rsidRPr="008904C3" w:rsidRDefault="001F2AFF" w:rsidP="00AC3484">
      <w:pPr>
        <w:spacing w:before="120" w:after="120"/>
        <w:ind w:left="540" w:right="-14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สำรองประกันภัยสำหรับสัญญาประกันภัยระยะยาว (ประกันชีวิต) คำนวณตามวิธีของคณิตศาสตร์ประกันภัย ซึ่งประมาณจากข้อสมมติปัจจุบันและข้อสมมติที่กำหนดตั้งแต่วันเริ่มรับประกัน ฝ่ายบริหารจำเป็นต้องใช้ดุลยพินิจในการประมาณการเพื่อให้สะท้อนถึงการประมาณการที่ดีที่สุดตามระยะเวลา ณ ขณะนั้น โดยข้อสมมติหลักที่ใช้จะเกี่ยวข้องกับอัตรามรณะ อัตราค่าใช้จ่ายเกี่ยวกับการขายและบริหารงาน อัตราการขาดอายุหรือเวนคืนกรมธรรม์และอัตราคิดลด เป็นต้น ทั้งนี้ การใช้ข้อสมมติฐานที่แตกต่างกันอาจมีผลต่อจำนวนเงินสำรองประกันภัย ดังนั้น การปรับปรุงเงินสำรองประกันภัยอาจมีขึ้นในอนาคต</w:t>
      </w:r>
    </w:p>
    <w:p w14:paraId="682895BA" w14:textId="77777777" w:rsidR="00AC3484" w:rsidRDefault="00AC3484" w:rsidP="00AC3484">
      <w:pPr>
        <w:suppressAutoHyphens w:val="0"/>
        <w:spacing w:before="120" w:after="120"/>
        <w:rPr>
          <w:b/>
          <w:bCs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7804F7EE" w14:textId="77777777" w:rsidR="005431F5" w:rsidRPr="008904C3" w:rsidRDefault="005431F5" w:rsidP="00AC3484">
      <w:pPr>
        <w:numPr>
          <w:ilvl w:val="1"/>
          <w:numId w:val="26"/>
        </w:numPr>
        <w:spacing w:before="120" w:after="120"/>
        <w:ind w:left="540" w:right="-14" w:hanging="540"/>
        <w:jc w:val="thaiDistribute"/>
        <w:rPr>
          <w:b/>
          <w:bCs/>
          <w:szCs w:val="32"/>
          <w:cs/>
        </w:rPr>
      </w:pPr>
      <w:r w:rsidRPr="008904C3">
        <w:rPr>
          <w:b/>
          <w:bCs/>
          <w:szCs w:val="32"/>
          <w:cs/>
        </w:rPr>
        <w:t>สำรองค่าสินไหมทดแทนและค่าสินไหมทดแทนค้างจ่าย</w:t>
      </w:r>
    </w:p>
    <w:p w14:paraId="71A84CDC" w14:textId="77777777" w:rsidR="005431F5" w:rsidRPr="008904C3" w:rsidRDefault="005431F5" w:rsidP="00AC3484">
      <w:pPr>
        <w:spacing w:before="120" w:after="120"/>
        <w:ind w:left="540" w:right="-14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ทุกวันสิ้นรอบระยะเวลารายงาน บริษัทย่อยต้องประมาณการสำรองค่าสินไหมทดแทนและค่าสินไหมทดแทนค้างจ่ายโดยแยกพิจารณาสองส่วน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ส่วนของค่าสินไหมทดแทนที่เกิดขึ้นและได้รับรายงานความเสียหายแล้ว และส่วนของความเสียหายที่เกิดขึ้นแล้วแต่ยังไม่ได้รับรายงาน (Incurred but not reported - IBNR) ซึ่งต้องใช้วิธีการทางคณิตศาสตร์ประกันภัยที่เป็นมาตรฐานสากล</w:t>
      </w:r>
      <w:r w:rsidR="001F2AFF" w:rsidRPr="008904C3">
        <w:rPr>
          <w:rFonts w:hint="cs"/>
          <w:szCs w:val="32"/>
          <w:cs/>
          <w:lang w:val="en-US"/>
        </w:rPr>
        <w:t>ในการประมาณการ</w:t>
      </w:r>
      <w:r w:rsidR="0066061E" w:rsidRPr="008904C3">
        <w:rPr>
          <w:rFonts w:hint="cs"/>
          <w:szCs w:val="32"/>
          <w:cs/>
          <w:lang w:val="en-US"/>
        </w:rPr>
        <w:t xml:space="preserve"> </w:t>
      </w:r>
      <w:r w:rsidRPr="008904C3">
        <w:rPr>
          <w:szCs w:val="32"/>
          <w:cs/>
          <w:lang w:val="en-US"/>
        </w:rPr>
        <w:t>ข้อสมมติฐานหลักที่ใช้ในวิธีการทางคณิตศาสตร์ประกันภัยดังกล่าวประกอบด้วยข้อมูลในอดีต ซึ่งได้แก่ การเปลี่ยนแปลงประมาณการค่าสินไหมทดแทน การจ่ายชำระค่าสินไหมทดแทน ค่าสินไหมทดแทนเฉลี่ย จำนวนครั้งของค่าสินไหม</w:t>
      </w:r>
      <w:r w:rsidRPr="008904C3">
        <w:rPr>
          <w:rFonts w:hint="cs"/>
          <w:szCs w:val="32"/>
          <w:cs/>
          <w:lang w:val="en-US"/>
        </w:rPr>
        <w:t xml:space="preserve"> </w:t>
      </w:r>
      <w:r w:rsidRPr="008904C3">
        <w:rPr>
          <w:szCs w:val="32"/>
          <w:cs/>
          <w:lang w:val="en-US"/>
        </w:rPr>
        <w:t xml:space="preserve">เป็นต้น </w:t>
      </w:r>
      <w:r w:rsidRPr="008904C3">
        <w:rPr>
          <w:rFonts w:hint="cs"/>
          <w:szCs w:val="32"/>
          <w:cs/>
          <w:lang w:val="en-US"/>
        </w:rPr>
        <w:t xml:space="preserve"> </w:t>
      </w:r>
      <w:r w:rsidRPr="008904C3">
        <w:rPr>
          <w:szCs w:val="32"/>
          <w:cs/>
          <w:lang w:val="en-US"/>
        </w:rPr>
        <w:t>อย่างไรก็ตาม 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</w:t>
      </w:r>
      <w:r w:rsidRPr="008904C3">
        <w:rPr>
          <w:rFonts w:hint="cs"/>
          <w:szCs w:val="32"/>
          <w:cs/>
          <w:lang w:val="en-US"/>
        </w:rPr>
        <w:t xml:space="preserve"> </w:t>
      </w:r>
      <w:r w:rsidRPr="008904C3">
        <w:rPr>
          <w:szCs w:val="32"/>
          <w:cs/>
          <w:lang w:val="en-US"/>
        </w:rPr>
        <w:t>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6099873C" w14:textId="77777777" w:rsidR="005431F5" w:rsidRPr="008904C3" w:rsidRDefault="005431F5" w:rsidP="00AC3484">
      <w:pPr>
        <w:numPr>
          <w:ilvl w:val="1"/>
          <w:numId w:val="26"/>
        </w:numPr>
        <w:spacing w:before="120" w:after="120"/>
        <w:ind w:left="547" w:right="-14" w:hanging="547"/>
        <w:jc w:val="thaiDistribute"/>
        <w:rPr>
          <w:b/>
          <w:bCs/>
          <w:szCs w:val="32"/>
          <w:cs/>
        </w:rPr>
      </w:pPr>
      <w:r w:rsidRPr="008904C3">
        <w:rPr>
          <w:b/>
          <w:bCs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7CE5F79D" w14:textId="77777777" w:rsidR="005431F5" w:rsidRPr="008904C3" w:rsidRDefault="005431F5" w:rsidP="00AC3484">
      <w:pPr>
        <w:spacing w:before="120" w:after="120"/>
        <w:ind w:left="540" w:right="-14"/>
        <w:jc w:val="thaiDistribute"/>
        <w:rPr>
          <w:szCs w:val="32"/>
          <w:cs/>
          <w:lang w:val="en-US"/>
        </w:rPr>
      </w:pPr>
      <w:r w:rsidRPr="008904C3">
        <w:rPr>
          <w:szCs w:val="32"/>
          <w:cs/>
          <w:lang w:val="en-US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 โดยใช้ดุลยพินิจบนพื้นฐานของข้อมูลที่ดีที่สุดที่รับรู้ได้ในสภาวะปัจจุบัน</w:t>
      </w:r>
    </w:p>
    <w:p w14:paraId="1D5934AE" w14:textId="77777777" w:rsidR="005431F5" w:rsidRPr="008904C3" w:rsidRDefault="005431F5" w:rsidP="00AC3484">
      <w:pPr>
        <w:numPr>
          <w:ilvl w:val="1"/>
          <w:numId w:val="26"/>
        </w:numPr>
        <w:spacing w:before="120" w:after="120"/>
        <w:ind w:left="547" w:right="-14" w:hanging="547"/>
        <w:jc w:val="thaiDistribute"/>
        <w:rPr>
          <w:b/>
          <w:bCs/>
          <w:szCs w:val="32"/>
          <w:cs/>
        </w:rPr>
      </w:pPr>
      <w:r w:rsidRPr="008904C3">
        <w:rPr>
          <w:b/>
          <w:bCs/>
          <w:szCs w:val="32"/>
          <w:cs/>
        </w:rPr>
        <w:t>คดีฟ้องร้องและหนี้สินที่อาจเกิดขึ้น</w:t>
      </w:r>
    </w:p>
    <w:p w14:paraId="0246A765" w14:textId="77777777" w:rsidR="003061E8" w:rsidRPr="008904C3" w:rsidRDefault="005431F5" w:rsidP="00AC3484">
      <w:pPr>
        <w:spacing w:before="120" w:after="120"/>
        <w:ind w:left="540" w:right="-14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6B90794C" w14:textId="77777777" w:rsidR="00AC3484" w:rsidRDefault="00AC3484" w:rsidP="00AC3484">
      <w:pPr>
        <w:suppressAutoHyphens w:val="0"/>
        <w:spacing w:before="120" w:after="12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208A4DE0" w14:textId="77777777" w:rsidR="001A07C5" w:rsidRPr="00AA6E17" w:rsidRDefault="004D422F" w:rsidP="004F4794">
      <w:pPr>
        <w:pStyle w:val="PlainText"/>
        <w:tabs>
          <w:tab w:val="left" w:pos="1440"/>
        </w:tabs>
        <w:spacing w:before="80" w:after="80" w:line="420" w:lineRule="exact"/>
        <w:ind w:left="547" w:right="29" w:hanging="547"/>
        <w:outlineLvl w:val="0"/>
        <w:rPr>
          <w:sz w:val="32"/>
          <w:szCs w:val="32"/>
        </w:rPr>
      </w:pPr>
      <w:r w:rsidRPr="00AA6E17">
        <w:rPr>
          <w:b/>
          <w:bCs/>
          <w:sz w:val="32"/>
          <w:szCs w:val="32"/>
          <w:lang w:val="en-US"/>
        </w:rPr>
        <w:t>6</w:t>
      </w:r>
      <w:r w:rsidR="00753484" w:rsidRPr="00AA6E17">
        <w:rPr>
          <w:rFonts w:hint="cs"/>
          <w:b/>
          <w:bCs/>
          <w:sz w:val="32"/>
          <w:szCs w:val="32"/>
          <w:cs/>
        </w:rPr>
        <w:t>.</w:t>
      </w:r>
      <w:r w:rsidR="00753484" w:rsidRPr="00AA6E17">
        <w:rPr>
          <w:b/>
          <w:bCs/>
          <w:sz w:val="32"/>
          <w:szCs w:val="32"/>
          <w:cs/>
        </w:rPr>
        <w:tab/>
      </w:r>
      <w:r w:rsidR="001A07C5" w:rsidRPr="00AA6E17">
        <w:rPr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A44E67" w:rsidRPr="00AA6E17" w14:paraId="5E9EB6A4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A5F1E" w14:textId="77777777" w:rsidR="00A44E67" w:rsidRPr="00AA6E17" w:rsidRDefault="00A44E67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FEC72" w14:textId="77777777" w:rsidR="00A44E67" w:rsidRPr="00AA6E17" w:rsidRDefault="00A44E67" w:rsidP="00AC3484">
            <w:pPr>
              <w:pStyle w:val="ListParagraph"/>
              <w:ind w:left="0" w:right="-18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/>
                <w:sz w:val="28"/>
                <w:szCs w:val="28"/>
              </w:rPr>
              <w:t xml:space="preserve">: </w:t>
            </w:r>
            <w:r w:rsidRPr="00AA6E17">
              <w:rPr>
                <w:rFonts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2F1476" w:rsidRPr="00AA6E17" w14:paraId="3B3A6495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9AB5" w14:textId="77777777" w:rsidR="002F1476" w:rsidRPr="00AA6E17" w:rsidRDefault="002F1476" w:rsidP="00AC3484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BF29" w14:textId="77777777" w:rsidR="002F1476" w:rsidRPr="00AA6E17" w:rsidRDefault="002F147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F1476" w:rsidRPr="00AA6E17" w14:paraId="75F3EBF9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1760E" w14:textId="77777777" w:rsidR="002F1476" w:rsidRPr="00AA6E17" w:rsidRDefault="002F1476" w:rsidP="00AC3484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ACD54" w14:textId="77777777" w:rsidR="002F1476" w:rsidRPr="00AA6E17" w:rsidRDefault="004D422F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256</w:t>
            </w:r>
            <w:r w:rsidR="004143B2" w:rsidRPr="00AA6E17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2F1476" w:rsidRPr="00AA6E17" w14:paraId="3FB2B958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0B535" w14:textId="77777777" w:rsidR="002F1476" w:rsidRPr="00AA6E17" w:rsidRDefault="002F1476" w:rsidP="00AC3484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6E91" w14:textId="77777777" w:rsidR="002F1476" w:rsidRPr="00AA6E17" w:rsidRDefault="002F147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6B1406" w:rsidRPr="00AA6E17" w14:paraId="190AEFAD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4ACC" w14:textId="77777777" w:rsidR="006B1406" w:rsidRPr="00AA6E17" w:rsidRDefault="006B1406" w:rsidP="00AC3484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B482E" w14:textId="77777777" w:rsidR="006B1406" w:rsidRPr="00AA6E17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CDEE7" w14:textId="77777777" w:rsidR="006B1406" w:rsidRPr="00AA6E17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04E17" w14:textId="77777777" w:rsidR="006B1406" w:rsidRPr="00AA6E17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ราคาทุน</w:t>
            </w:r>
            <w:r w:rsidR="00D67F06" w:rsidRPr="00AA6E17">
              <w:rPr>
                <w:rFonts w:hAnsi="Angsana New"/>
                <w:sz w:val="28"/>
                <w:szCs w:val="28"/>
                <w:cs/>
              </w:rPr>
              <w:t xml:space="preserve">               </w:t>
            </w:r>
            <w:r w:rsidRPr="00AA6E17">
              <w:rPr>
                <w:rFonts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79BB" w14:textId="77777777" w:rsidR="006B1406" w:rsidRPr="00AA6E17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6B1406" w:rsidRPr="00AA6E17" w14:paraId="57BA2708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9732C" w14:textId="77777777" w:rsidR="006B1406" w:rsidRPr="00AA6E17" w:rsidRDefault="006B1406" w:rsidP="00AC3484">
            <w:pPr>
              <w:pStyle w:val="ListParagraph"/>
              <w:ind w:left="0"/>
              <w:contextualSpacing w:val="0"/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AA6E17"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44915" w14:textId="77777777" w:rsidR="006B1406" w:rsidRPr="00AA6E17" w:rsidRDefault="006B1406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48C44" w14:textId="77777777" w:rsidR="006B1406" w:rsidRPr="00AA6E17" w:rsidRDefault="006B1406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5B3D1" w14:textId="77777777" w:rsidR="006B1406" w:rsidRPr="00AA6E17" w:rsidRDefault="006B1406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02BB8" w14:textId="77777777" w:rsidR="006B1406" w:rsidRPr="00AA6E17" w:rsidRDefault="006B1406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7C63AC" w:rsidRPr="00AA6E17" w14:paraId="57469E79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83B0B" w14:textId="77777777" w:rsidR="007C63AC" w:rsidRPr="00AA6E17" w:rsidRDefault="007C63AC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DE65E" w14:textId="77777777" w:rsidR="007C63AC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B8806" w14:textId="77777777" w:rsidR="007C63AC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5354" w14:textId="77777777" w:rsidR="007C63AC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F8ED0" w14:textId="77777777" w:rsidR="007C63AC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7</w:t>
            </w:r>
          </w:p>
        </w:tc>
      </w:tr>
      <w:tr w:rsidR="007C63AC" w:rsidRPr="00AA6E17" w14:paraId="16D1ABA4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A6AC9" w14:textId="77777777" w:rsidR="007C63AC" w:rsidRPr="00AA6E17" w:rsidRDefault="007C63AC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F9144" w14:textId="77777777" w:rsidR="007C63AC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94ED" w14:textId="77777777" w:rsidR="007C63AC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21CEB" w14:textId="77777777" w:rsidR="007C63AC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4,208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C2E86" w14:textId="77777777" w:rsidR="007C63AC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4,208</w:t>
            </w:r>
          </w:p>
        </w:tc>
      </w:tr>
      <w:tr w:rsidR="007C63AC" w:rsidRPr="00AA6E17" w14:paraId="5DC477E8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67B5" w14:textId="77777777" w:rsidR="007C63AC" w:rsidRPr="00AA6E17" w:rsidRDefault="007C63AC" w:rsidP="00AC3484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                      </w:t>
            </w:r>
            <w:r w:rsidRPr="00AA6E17">
              <w:rPr>
                <w:rFonts w:hAnsi="Angsan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135EA" w14:textId="77777777" w:rsidR="007C63AC" w:rsidRPr="00AA6E17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E1D77" w14:textId="77777777" w:rsidR="007C63AC" w:rsidRPr="00AA6E17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D0E55" w14:textId="77777777" w:rsidR="007C63AC" w:rsidRPr="00AA6E17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BC43E" w14:textId="77777777" w:rsidR="007C63AC" w:rsidRPr="00AA6E17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597AD9" w:rsidRPr="00AA6E17" w14:paraId="4CAEB2A7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E303" w14:textId="77777777" w:rsidR="00597AD9" w:rsidRPr="00AA6E17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9BADE" w14:textId="77777777" w:rsidR="00597AD9" w:rsidRPr="00AA6E17" w:rsidRDefault="00C05E5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92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282C8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00BFA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82DB8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92</w:t>
            </w:r>
          </w:p>
        </w:tc>
      </w:tr>
      <w:tr w:rsidR="00597AD9" w:rsidRPr="00AA6E17" w14:paraId="32D6DF1B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87D18" w14:textId="77777777" w:rsidR="00597AD9" w:rsidRPr="00AA6E17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E60D" w14:textId="77777777" w:rsidR="00597AD9" w:rsidRPr="00AA6E17" w:rsidRDefault="00C05E5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1,620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D3C84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76BD7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119C8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1,620</w:t>
            </w:r>
          </w:p>
        </w:tc>
      </w:tr>
      <w:tr w:rsidR="00597AD9" w:rsidRPr="00AA6E17" w14:paraId="621A128D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9D34A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BBED5" w14:textId="77777777" w:rsidR="00597AD9" w:rsidRPr="00AA6E17" w:rsidRDefault="00C05E5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4E273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00CED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ADF3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124</w:t>
            </w:r>
          </w:p>
        </w:tc>
      </w:tr>
      <w:tr w:rsidR="00597AD9" w:rsidRPr="00AA6E17" w14:paraId="36306A66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68BCF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E3CD9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11099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6872A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C17F8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597AD9" w:rsidRPr="00AA6E17" w14:paraId="0E1F5F84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94B5" w14:textId="77777777" w:rsidR="00597AD9" w:rsidRPr="00AA6E17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BD2CB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2BD72" w14:textId="77777777" w:rsidR="00597AD9" w:rsidRPr="00AA6E17" w:rsidRDefault="00C05E5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15,441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A7018" w14:textId="77777777" w:rsidR="00597AD9" w:rsidRPr="00AA6E17" w:rsidRDefault="00C05E5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1,478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0C9A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16,919</w:t>
            </w:r>
          </w:p>
        </w:tc>
      </w:tr>
      <w:tr w:rsidR="00597AD9" w:rsidRPr="00AA6E17" w14:paraId="44500D73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0102F" w14:textId="77777777" w:rsidR="00597AD9" w:rsidRPr="00AA6E17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D4FB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C8F55" w14:textId="77777777" w:rsidR="00597AD9" w:rsidRPr="00AA6E17" w:rsidRDefault="00C05E5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3,239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63F4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E6AB3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,</w:t>
            </w:r>
            <w:r w:rsidRPr="00AA6E17">
              <w:rPr>
                <w:rFonts w:hAnsi="Angsana New"/>
                <w:sz w:val="28"/>
                <w:szCs w:val="28"/>
              </w:rPr>
              <w:t>239</w:t>
            </w:r>
          </w:p>
        </w:tc>
      </w:tr>
      <w:tr w:rsidR="00597AD9" w:rsidRPr="00AA6E17" w14:paraId="50EB3709" w14:textId="77777777" w:rsidTr="000C5BE8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C600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C3F1" w14:textId="64E0E290" w:rsidR="00597AD9" w:rsidRPr="00AA6E17" w:rsidRDefault="00F40A9F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1DB81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EAD5E" w14:textId="101E8D1B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64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,</w:t>
            </w:r>
            <w:r w:rsidR="00F40A9F">
              <w:rPr>
                <w:rFonts w:hAnsi="Angsana New"/>
                <w:sz w:val="28"/>
                <w:szCs w:val="28"/>
              </w:rPr>
              <w:t>580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D042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64,583</w:t>
            </w:r>
          </w:p>
        </w:tc>
      </w:tr>
      <w:tr w:rsidR="00597AD9" w:rsidRPr="00AA6E17" w14:paraId="12F842B4" w14:textId="77777777" w:rsidTr="000C5BE8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B43E9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93436" w14:textId="77777777" w:rsidR="00597AD9" w:rsidRPr="00AA6E17" w:rsidRDefault="00AA6E17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4CB0B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E2D27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75</w:t>
            </w:r>
            <w:r w:rsidR="00AA6E17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707F0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757</w:t>
            </w:r>
          </w:p>
        </w:tc>
      </w:tr>
      <w:tr w:rsidR="00597AD9" w:rsidRPr="00AA6E17" w14:paraId="331700B9" w14:textId="77777777" w:rsidTr="000C5BE8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3B5ED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สินทรัพย์อื่น - ลูกหนี้สำนักหักบัญชี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2A53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F9B34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1E6B0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521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BF51D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521</w:t>
            </w:r>
          </w:p>
        </w:tc>
      </w:tr>
      <w:tr w:rsidR="00597AD9" w:rsidRPr="00AA6E17" w14:paraId="30E9A435" w14:textId="77777777" w:rsidTr="000C5BE8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392F9" w14:textId="0B955FD4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สินทรัพย์อื่น - ดอกเบี้ย</w:t>
            </w:r>
            <w:r w:rsidR="00D12655">
              <w:rPr>
                <w:rFonts w:hAnsi="Angsana New" w:hint="cs"/>
                <w:sz w:val="28"/>
                <w:szCs w:val="28"/>
                <w:cs/>
              </w:rPr>
              <w:t>และเงินปันผลค้างรับ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A252A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07368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2AA2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85820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91</w:t>
            </w:r>
          </w:p>
        </w:tc>
      </w:tr>
      <w:tr w:rsidR="00597AD9" w:rsidRPr="00AA6E17" w14:paraId="2AB2A6C5" w14:textId="77777777" w:rsidTr="000C5BE8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6444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สินทรัพย์อื่น - 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C4478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B792C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750F" w14:textId="77777777" w:rsidR="00597AD9" w:rsidRPr="00AA6E17" w:rsidRDefault="00DE4176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A5C0" w14:textId="77777777" w:rsidR="00597AD9" w:rsidRPr="00AA6E17" w:rsidRDefault="00DE4176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400</w:t>
            </w:r>
          </w:p>
        </w:tc>
      </w:tr>
      <w:tr w:rsidR="00597AD9" w:rsidRPr="00AA6E17" w14:paraId="2F2F04B6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9C40" w14:textId="77777777" w:rsidR="00597AD9" w:rsidRPr="00AA6E17" w:rsidRDefault="00597AD9" w:rsidP="00AC3484">
            <w:pPr>
              <w:pStyle w:val="ListParagraph"/>
              <w:ind w:left="0"/>
              <w:contextualSpacing w:val="0"/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AA6E17"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AFE13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1C292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22034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A111A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</w:tr>
      <w:tr w:rsidR="00597AD9" w:rsidRPr="00AA6E17" w14:paraId="11BD1DBB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49408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F8C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A0321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6D796" w14:textId="77777777" w:rsidR="00597AD9" w:rsidRPr="00AA6E17" w:rsidRDefault="00C05E5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11,477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98416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11</w:t>
            </w: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,477</w:t>
            </w:r>
          </w:p>
        </w:tc>
      </w:tr>
      <w:tr w:rsidR="00597AD9" w:rsidRPr="00AA6E17" w14:paraId="3427A614" w14:textId="77777777" w:rsidTr="000C5BE8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4B54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986D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6F4D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6D7C8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53,321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0E256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53,321</w:t>
            </w:r>
          </w:p>
        </w:tc>
      </w:tr>
      <w:tr w:rsidR="00597AD9" w:rsidRPr="00AA6E17" w14:paraId="6BC1CFB9" w14:textId="77777777" w:rsidTr="000C5BE8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B26E1" w14:textId="77777777" w:rsidR="00597AD9" w:rsidRPr="00AA6E17" w:rsidRDefault="008D46DE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หนี้สินอื่น - </w:t>
            </w:r>
            <w:r w:rsidR="00597AD9" w:rsidRPr="00AA6E17">
              <w:rPr>
                <w:rFonts w:hAnsi="Angsana New"/>
                <w:sz w:val="28"/>
                <w:szCs w:val="28"/>
                <w:cs/>
              </w:rPr>
              <w:t>เจ้าหนี้จากการซื้อขายหลักทรัพย์</w:t>
            </w:r>
            <w:r w:rsidR="00597AD9" w:rsidRPr="00AA6E17">
              <w:rPr>
                <w:rFonts w:hAnsi="Angsana New" w:hint="cs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F745E" w14:textId="2CE37967" w:rsidR="00597AD9" w:rsidRPr="00AA6E17" w:rsidRDefault="00F40A9F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02EA9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AF48B" w14:textId="61741D99" w:rsidR="00597AD9" w:rsidRPr="00AA6E17" w:rsidRDefault="00C903EA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9</w:t>
            </w:r>
            <w:r w:rsidR="00F40A9F">
              <w:rPr>
                <w:rFonts w:eastAsia="Calibri" w:hAnsi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44898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976</w:t>
            </w:r>
          </w:p>
        </w:tc>
      </w:tr>
      <w:tr w:rsidR="004F4794" w:rsidRPr="00AA6E17" w14:paraId="5EBE7FD3" w14:textId="77777777" w:rsidTr="000C5BE8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EA9D" w14:textId="77777777" w:rsidR="004F4794" w:rsidRPr="00AA6E17" w:rsidRDefault="004F4794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</w:t>
            </w: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 เจ้าหนี้สำนักหักบัญชี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74CFF" w14:textId="77777777" w:rsidR="004F4794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A2CF" w14:textId="77777777" w:rsidR="004F4794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FC6AC" w14:textId="77777777" w:rsidR="004F4794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284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5AEC5" w14:textId="77777777" w:rsidR="004F4794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284</w:t>
            </w:r>
          </w:p>
        </w:tc>
      </w:tr>
      <w:tr w:rsidR="00AC3484" w:rsidRPr="00AA6E17" w14:paraId="4D83F2EB" w14:textId="77777777" w:rsidTr="000C5BE8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AADB3" w14:textId="77777777" w:rsidR="00AC3484" w:rsidRPr="00AA6E17" w:rsidRDefault="00AC3484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8304" w14:textId="77777777" w:rsidR="00AC3484" w:rsidRPr="00AA6E17" w:rsidRDefault="00AC3484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D2C3C" w14:textId="77777777" w:rsidR="00AC3484" w:rsidRPr="00AA6E17" w:rsidRDefault="00AC3484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D655" w14:textId="77777777" w:rsidR="00AC3484" w:rsidRPr="00AA6E17" w:rsidRDefault="00AC3484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310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9613C" w14:textId="77777777" w:rsidR="00AC3484" w:rsidRPr="00AA6E17" w:rsidRDefault="00AC3484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310</w:t>
            </w:r>
          </w:p>
        </w:tc>
      </w:tr>
      <w:tr w:rsidR="00597AD9" w:rsidRPr="00AA6E17" w14:paraId="2D3F8A71" w14:textId="77777777" w:rsidTr="000C5BE8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AFD15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- </w:t>
            </w:r>
            <w:r w:rsidRPr="00AA6E17">
              <w:rPr>
                <w:rFonts w:eastAsia="Calibri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BF50E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FF89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28E0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259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E7C0" w14:textId="77777777" w:rsidR="00597AD9" w:rsidRPr="00AA6E17" w:rsidRDefault="006131B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259</w:t>
            </w:r>
          </w:p>
        </w:tc>
      </w:tr>
    </w:tbl>
    <w:p w14:paraId="79AED4C8" w14:textId="77777777" w:rsidR="004F4794" w:rsidRPr="00AA6E17" w:rsidRDefault="004F4794"/>
    <w:p w14:paraId="432604A7" w14:textId="77777777" w:rsidR="004F4794" w:rsidRPr="00AA6E17" w:rsidRDefault="004F4794">
      <w:pPr>
        <w:rPr>
          <w:cs/>
        </w:rPr>
      </w:pPr>
      <w:r w:rsidRPr="00AA6E17">
        <w:rPr>
          <w:cs/>
        </w:rPr>
        <w:br w:type="page"/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2A0E5E" w:rsidRPr="00AA6E17" w14:paraId="52120AE0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4839" w14:textId="77777777" w:rsidR="002A0E5E" w:rsidRPr="00AA6E17" w:rsidRDefault="00B60132" w:rsidP="00B60132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cs/>
              </w:rPr>
              <w:br w:type="page"/>
            </w:r>
            <w:r w:rsidR="002A0E5E" w:rsidRPr="00AA6E17">
              <w:rPr>
                <w:cs/>
              </w:rPr>
              <w:br w:type="page"/>
            </w:r>
            <w:r w:rsidR="002A0E5E" w:rsidRPr="00AA6E17">
              <w:rPr>
                <w:cs/>
              </w:rPr>
              <w:br w:type="page"/>
            </w:r>
            <w:r w:rsidR="002A0E5E" w:rsidRPr="00AA6E17">
              <w:rPr>
                <w:cs/>
              </w:rPr>
              <w:br w:type="page"/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8661B" w14:textId="77777777" w:rsidR="002A0E5E" w:rsidRPr="00AA6E17" w:rsidRDefault="002A0E5E" w:rsidP="00B60132">
            <w:pPr>
              <w:pStyle w:val="ListParagraph"/>
              <w:ind w:left="0" w:right="-18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 w:hint="cs"/>
                <w:sz w:val="28"/>
                <w:szCs w:val="28"/>
              </w:rPr>
              <w:t xml:space="preserve">: 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A0E5E" w:rsidRPr="00AA6E17" w14:paraId="0F1BCCB4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10E3" w14:textId="77777777" w:rsidR="002A0E5E" w:rsidRPr="00AA6E17" w:rsidRDefault="002A0E5E" w:rsidP="00B6013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CA251" w14:textId="77777777" w:rsidR="002A0E5E" w:rsidRPr="00AA6E17" w:rsidRDefault="002A0E5E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A0E5E" w:rsidRPr="00AA6E17" w14:paraId="2DE96357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8CF9C" w14:textId="77777777" w:rsidR="002A0E5E" w:rsidRPr="00AA6E17" w:rsidRDefault="002A0E5E" w:rsidP="00B6013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172AE" w14:textId="77777777" w:rsidR="002A0E5E" w:rsidRPr="00AA6E17" w:rsidRDefault="004D422F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</w:rPr>
              <w:t>256</w:t>
            </w:r>
            <w:r w:rsidR="004143B2" w:rsidRPr="00AA6E17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2A0E5E" w:rsidRPr="00AA6E17" w14:paraId="6E9EE225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CA42" w14:textId="77777777" w:rsidR="002A0E5E" w:rsidRPr="00AA6E17" w:rsidRDefault="002A0E5E" w:rsidP="00B6013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03506" w14:textId="77777777" w:rsidR="002A0E5E" w:rsidRPr="00AA6E17" w:rsidRDefault="002A0E5E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2A0E5E" w:rsidRPr="00AA6E17" w14:paraId="110658D2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A3C5" w14:textId="77777777" w:rsidR="002A0E5E" w:rsidRPr="00AA6E17" w:rsidRDefault="002A0E5E" w:rsidP="00B6013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5AE3B" w14:textId="77777777" w:rsidR="002A0E5E" w:rsidRPr="00AA6E17" w:rsidRDefault="002A0E5E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89FC53" w14:textId="77777777" w:rsidR="002A0E5E" w:rsidRPr="00AA6E17" w:rsidRDefault="002A0E5E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A1F5C4" w14:textId="77777777" w:rsidR="002A0E5E" w:rsidRPr="00AA6E17" w:rsidRDefault="002A0E5E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ราคาทุน               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E0C2F" w14:textId="77777777" w:rsidR="002A0E5E" w:rsidRPr="00AA6E17" w:rsidRDefault="002A0E5E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A0E5E" w:rsidRPr="00AA6E17" w14:paraId="0B67762F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A1993" w14:textId="77777777" w:rsidR="002A0E5E" w:rsidRPr="00AA6E17" w:rsidRDefault="002A0E5E" w:rsidP="00B60132">
            <w:pPr>
              <w:pStyle w:val="ListParagraph"/>
              <w:ind w:left="0"/>
              <w:contextualSpacing w:val="0"/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A6E17">
              <w:rPr>
                <w:rFonts w:hAnsi="Angsana New" w:hint="cs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F977" w14:textId="77777777" w:rsidR="002A0E5E" w:rsidRPr="00AA6E17" w:rsidRDefault="002A0E5E" w:rsidP="00B60132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8614A1" w14:textId="77777777" w:rsidR="002A0E5E" w:rsidRPr="00AA6E17" w:rsidRDefault="002A0E5E" w:rsidP="00B60132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272DA" w14:textId="77777777" w:rsidR="002A0E5E" w:rsidRPr="00AA6E17" w:rsidRDefault="002A0E5E" w:rsidP="00B60132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58CF389" w14:textId="77777777" w:rsidR="002A0E5E" w:rsidRPr="00AA6E17" w:rsidRDefault="002A0E5E" w:rsidP="00B60132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4143B2" w:rsidRPr="00AA6E17" w14:paraId="59701787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DB162" w14:textId="77777777" w:rsidR="004143B2" w:rsidRPr="00AA6E17" w:rsidRDefault="004143B2" w:rsidP="004143B2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ABAF1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28E30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758AB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7B96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4143B2" w:rsidRPr="00AA6E17" w14:paraId="568DE8EE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438CF4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3509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7BCE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689B1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4,828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CFF61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4,828</w:t>
            </w:r>
          </w:p>
        </w:tc>
      </w:tr>
      <w:tr w:rsidR="004143B2" w:rsidRPr="00AA6E17" w14:paraId="69202064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2DE840" w14:textId="77777777" w:rsidR="004143B2" w:rsidRPr="00AA6E17" w:rsidRDefault="004143B2" w:rsidP="004143B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    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3A76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A178D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3CBC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E132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4143B2" w:rsidRPr="00AA6E17" w14:paraId="13433FBB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78575" w14:textId="77777777" w:rsidR="004143B2" w:rsidRPr="00AA6E17" w:rsidRDefault="004143B2" w:rsidP="004143B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786E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303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9F755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650BCF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2B41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303</w:t>
            </w:r>
          </w:p>
        </w:tc>
      </w:tr>
      <w:tr w:rsidR="004143B2" w:rsidRPr="00AA6E17" w14:paraId="45E7354A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F0A1F5" w14:textId="77777777" w:rsidR="004143B2" w:rsidRPr="00AA6E17" w:rsidRDefault="004143B2" w:rsidP="004143B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1F03F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2,187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A7C3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AC80A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080BA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2,187</w:t>
            </w:r>
          </w:p>
        </w:tc>
      </w:tr>
      <w:tr w:rsidR="004143B2" w:rsidRPr="00AA6E17" w14:paraId="6C24AB01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429EE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9655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1277F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52721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FAD75D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132</w:t>
            </w:r>
          </w:p>
        </w:tc>
      </w:tr>
      <w:tr w:rsidR="004143B2" w:rsidRPr="00AA6E17" w14:paraId="12693F4F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C12340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22F9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0983F18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95F2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1841012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4143B2" w:rsidRPr="00AA6E17" w14:paraId="521DA1CA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AE7916" w14:textId="77777777" w:rsidR="004143B2" w:rsidRPr="00AA6E17" w:rsidRDefault="004143B2" w:rsidP="004143B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8347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142D3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13,815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D55B8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1,319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E4F1A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15,134</w:t>
            </w:r>
          </w:p>
        </w:tc>
      </w:tr>
      <w:tr w:rsidR="004143B2" w:rsidRPr="00AA6E17" w14:paraId="4345A635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49A46" w14:textId="77777777" w:rsidR="004143B2" w:rsidRPr="00AA6E17" w:rsidRDefault="004143B2" w:rsidP="004143B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F4BBD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9897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3,489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BAB71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CE8A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3,489</w:t>
            </w:r>
          </w:p>
        </w:tc>
      </w:tr>
      <w:tr w:rsidR="004143B2" w:rsidRPr="00AA6E17" w14:paraId="4C2B5057" w14:textId="77777777" w:rsidTr="000C5BE8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615CB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7F0515" w14:textId="33F63021" w:rsidR="004143B2" w:rsidRPr="00AA6E17" w:rsidRDefault="007E6C06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2C588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0B026" w14:textId="7BA88044" w:rsidR="004143B2" w:rsidRPr="00AA6E17" w:rsidRDefault="00C903EA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</w:t>
            </w:r>
            <w:r w:rsidR="007E6C06">
              <w:rPr>
                <w:rFonts w:hAnsi="Angsana New"/>
                <w:sz w:val="28"/>
                <w:szCs w:val="28"/>
              </w:rPr>
              <w:t>377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26F0E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62,383</w:t>
            </w:r>
          </w:p>
        </w:tc>
      </w:tr>
      <w:tr w:rsidR="004143B2" w:rsidRPr="00AA6E17" w14:paraId="4942C1DC" w14:textId="77777777" w:rsidTr="000C5BE8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B5F4CB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CEBC2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D4D6A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3FB07A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2,001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2116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2,001</w:t>
            </w:r>
          </w:p>
        </w:tc>
      </w:tr>
      <w:tr w:rsidR="004143B2" w:rsidRPr="00AA6E17" w14:paraId="78799089" w14:textId="77777777" w:rsidTr="000C5BE8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3F129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Pr="00AA6E17">
              <w:rPr>
                <w:rFonts w:hAnsi="Angsana New"/>
                <w:sz w:val="28"/>
                <w:szCs w:val="28"/>
                <w:cs/>
              </w:rPr>
              <w:t xml:space="preserve">อื่น - 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ลูก</w:t>
            </w:r>
            <w:r w:rsidRPr="00AA6E17">
              <w:rPr>
                <w:rFonts w:hAnsi="Angsana New"/>
                <w:sz w:val="28"/>
                <w:szCs w:val="28"/>
                <w:cs/>
              </w:rPr>
              <w:t>หนี้สำนักหักบัญชี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77C60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B377B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C43E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59CB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112</w:t>
            </w:r>
          </w:p>
        </w:tc>
      </w:tr>
      <w:tr w:rsidR="004143B2" w:rsidRPr="00AA6E17" w14:paraId="6BDE25DE" w14:textId="77777777" w:rsidTr="000C5BE8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CE61" w14:textId="392F395E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Pr="00AA6E17">
              <w:rPr>
                <w:rFonts w:hAnsi="Angsana New"/>
                <w:sz w:val="28"/>
                <w:szCs w:val="28"/>
                <w:cs/>
              </w:rPr>
              <w:t xml:space="preserve">อื่น - 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C4DC2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FE23F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74B66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470F3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161</w:t>
            </w:r>
          </w:p>
        </w:tc>
      </w:tr>
      <w:tr w:rsidR="004143B2" w:rsidRPr="00AA6E17" w14:paraId="534A9FE2" w14:textId="77777777" w:rsidTr="000C5BE8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F9EC6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สินทรัพย์อื่น - อื่น ๆ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AE5C7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C09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2044D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AE4E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341</w:t>
            </w:r>
          </w:p>
        </w:tc>
      </w:tr>
      <w:tr w:rsidR="004143B2" w:rsidRPr="00AA6E17" w14:paraId="5BA4668C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47EC2" w14:textId="77777777" w:rsidR="004143B2" w:rsidRPr="00AA6E17" w:rsidRDefault="004143B2" w:rsidP="004143B2">
            <w:pPr>
              <w:pStyle w:val="ListParagraph"/>
              <w:ind w:left="0"/>
              <w:contextualSpacing w:val="0"/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A6E17">
              <w:rPr>
                <w:rFonts w:eastAsia="Calibri" w:hAnsi="Angsana New" w:hint="cs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DAA1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ED3199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9C48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44F62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</w:tr>
      <w:tr w:rsidR="004143B2" w:rsidRPr="00AA6E17" w14:paraId="11CC749A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FEF907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45828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6F5D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A1DD9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16,415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EFBBE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16,415</w:t>
            </w:r>
          </w:p>
        </w:tc>
      </w:tr>
      <w:tr w:rsidR="004143B2" w:rsidRPr="00AA6E17" w14:paraId="0CC76B7E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203D8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A75BF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3F908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556D0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0382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3</w:t>
            </w:r>
          </w:p>
        </w:tc>
      </w:tr>
      <w:tr w:rsidR="004143B2" w:rsidRPr="00AA6E17" w14:paraId="6EE32B63" w14:textId="77777777" w:rsidTr="000C5BE8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737825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50633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5B9571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0CB6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47,730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07B623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47,730</w:t>
            </w:r>
          </w:p>
        </w:tc>
      </w:tr>
      <w:tr w:rsidR="004143B2" w:rsidRPr="00AA6E17" w14:paraId="7FA9BC77" w14:textId="77777777" w:rsidTr="000C5BE8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046A88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หนี้สินอื่น - </w:t>
            </w:r>
            <w:r w:rsidRPr="00AA6E17">
              <w:rPr>
                <w:rFonts w:hAnsi="Angsana New"/>
                <w:sz w:val="28"/>
                <w:szCs w:val="28"/>
                <w:cs/>
              </w:rPr>
              <w:t>เจ้าหนี้จากการซื้อขายหลักทรัพย์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796BB" w14:textId="6B0AE0B6" w:rsidR="004143B2" w:rsidRPr="00AA6E17" w:rsidRDefault="007E6C06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>
              <w:rPr>
                <w:rFonts w:eastAsia="Calibri" w:hAnsi="Angsana New"/>
                <w:sz w:val="28"/>
                <w:szCs w:val="28"/>
              </w:rPr>
              <w:t>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DE6E08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00A8B" w14:textId="69F97EC9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1,</w:t>
            </w:r>
            <w:r w:rsidR="007E6C06">
              <w:rPr>
                <w:rFonts w:eastAsia="Calibri" w:hAnsi="Angsana New"/>
                <w:sz w:val="28"/>
                <w:szCs w:val="28"/>
              </w:rPr>
              <w:t>005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111D9B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1,069</w:t>
            </w:r>
          </w:p>
        </w:tc>
      </w:tr>
      <w:tr w:rsidR="004143B2" w:rsidRPr="00AA6E17" w14:paraId="57B20185" w14:textId="77777777" w:rsidTr="000C5BE8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0166B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</w:t>
            </w: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 เจ้าหนี้สำนักหักบัญชี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8E402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FF21A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78CF6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740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7981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740</w:t>
            </w:r>
          </w:p>
        </w:tc>
      </w:tr>
      <w:tr w:rsidR="00AC3484" w:rsidRPr="00AA6E17" w14:paraId="504783C1" w14:textId="77777777" w:rsidTr="000C5BE8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2561" w14:textId="77777777" w:rsidR="00AC3484" w:rsidRPr="00AA6E17" w:rsidRDefault="00AC3484" w:rsidP="006D066B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E0D0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47EF3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25FE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346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4275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346</w:t>
            </w:r>
          </w:p>
        </w:tc>
      </w:tr>
      <w:tr w:rsidR="004143B2" w:rsidRPr="00AA6E17" w14:paraId="4493A111" w14:textId="77777777" w:rsidTr="000C5BE8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9669B0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- </w:t>
            </w:r>
            <w:r w:rsidRPr="00AA6E17">
              <w:rPr>
                <w:rFonts w:eastAsia="Calibri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1785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1FDDE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4EED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272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B62A0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272</w:t>
            </w:r>
          </w:p>
        </w:tc>
      </w:tr>
    </w:tbl>
    <w:p w14:paraId="6E96D646" w14:textId="77777777" w:rsidR="0066061E" w:rsidRPr="00AA6E17" w:rsidRDefault="0066061E" w:rsidP="00077349">
      <w:pPr>
        <w:spacing w:line="240" w:lineRule="exact"/>
      </w:pPr>
    </w:p>
    <w:p w14:paraId="2BA7381D" w14:textId="77777777" w:rsidR="004B1272" w:rsidRPr="00AA6E17" w:rsidRDefault="004B1272" w:rsidP="00077349">
      <w:pPr>
        <w:spacing w:line="240" w:lineRule="exact"/>
      </w:pPr>
    </w:p>
    <w:p w14:paraId="49206D9A" w14:textId="77777777" w:rsidR="004B1272" w:rsidRPr="00AA6E17" w:rsidRDefault="004B1272" w:rsidP="00077349">
      <w:pPr>
        <w:spacing w:line="240" w:lineRule="exact"/>
      </w:pPr>
    </w:p>
    <w:p w14:paraId="7C198834" w14:textId="77777777" w:rsidR="004B1272" w:rsidRPr="00AA6E17" w:rsidRDefault="004B1272" w:rsidP="00077349">
      <w:pPr>
        <w:spacing w:line="240" w:lineRule="exact"/>
      </w:pPr>
    </w:p>
    <w:p w14:paraId="7A8B3C3B" w14:textId="77777777" w:rsidR="004B1272" w:rsidRPr="00AA6E17" w:rsidRDefault="004B1272" w:rsidP="00077349">
      <w:pPr>
        <w:spacing w:line="240" w:lineRule="exact"/>
      </w:pPr>
    </w:p>
    <w:p w14:paraId="4A92A1B0" w14:textId="77777777" w:rsidR="004B1272" w:rsidRPr="00AA6E17" w:rsidRDefault="004B1272" w:rsidP="00077349">
      <w:pPr>
        <w:spacing w:line="240" w:lineRule="exact"/>
        <w:rPr>
          <w:cs/>
        </w:rPr>
      </w:pPr>
    </w:p>
    <w:p w14:paraId="7651B952" w14:textId="77777777" w:rsidR="004B1272" w:rsidRPr="00AA6E17" w:rsidRDefault="004B1272" w:rsidP="00077349">
      <w:pPr>
        <w:spacing w:line="240" w:lineRule="exact"/>
      </w:pPr>
    </w:p>
    <w:p w14:paraId="383F7D92" w14:textId="77777777" w:rsidR="004B1272" w:rsidRPr="00AA6E17" w:rsidRDefault="004B1272" w:rsidP="00077349">
      <w:pPr>
        <w:spacing w:line="240" w:lineRule="exact"/>
      </w:pPr>
    </w:p>
    <w:p w14:paraId="76C10A66" w14:textId="77777777" w:rsidR="00CA4BF7" w:rsidRPr="00AA6E17" w:rsidRDefault="00CA4BF7" w:rsidP="00077349">
      <w:pPr>
        <w:spacing w:line="240" w:lineRule="exact"/>
        <w:rPr>
          <w:cs/>
        </w:rPr>
      </w:pP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2F1476" w:rsidRPr="00AA6E17" w14:paraId="4918F1CC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EC61" w14:textId="77777777" w:rsidR="002F1476" w:rsidRPr="00AA6E17" w:rsidRDefault="00B60132" w:rsidP="00B60132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cs/>
              </w:rPr>
              <w:br w:type="page"/>
            </w:r>
            <w:r w:rsidR="003A4592" w:rsidRPr="00AA6E17">
              <w:rPr>
                <w:cs/>
              </w:rPr>
              <w:br w:type="page"/>
            </w:r>
            <w:r w:rsidR="00F8440C" w:rsidRPr="00AA6E17">
              <w:rPr>
                <w:cs/>
              </w:rPr>
              <w:br w:type="page"/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132DB" w14:textId="77777777" w:rsidR="002F1476" w:rsidRPr="00AA6E17" w:rsidRDefault="002F1476" w:rsidP="00B60132">
            <w:pPr>
              <w:pStyle w:val="ListParagraph"/>
              <w:ind w:left="0" w:right="-18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/>
                <w:sz w:val="28"/>
                <w:szCs w:val="28"/>
              </w:rPr>
              <w:t xml:space="preserve">: </w:t>
            </w:r>
            <w:r w:rsidRPr="00AA6E17">
              <w:rPr>
                <w:rFonts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2F1476" w:rsidRPr="00AA6E17" w14:paraId="376DD371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0EAB6" w14:textId="77777777" w:rsidR="002F1476" w:rsidRPr="00AA6E17" w:rsidRDefault="002F1476" w:rsidP="00B6013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2C86" w14:textId="77777777" w:rsidR="002F1476" w:rsidRPr="00AA6E17" w:rsidRDefault="002F1476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1476" w:rsidRPr="00AA6E17" w14:paraId="5A5939BF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569D3" w14:textId="77777777" w:rsidR="002F1476" w:rsidRPr="00AA6E17" w:rsidRDefault="002F1476" w:rsidP="00B6013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79F9" w14:textId="77777777" w:rsidR="002F1476" w:rsidRPr="00AA6E17" w:rsidRDefault="004D422F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256</w:t>
            </w:r>
            <w:r w:rsidR="004143B2" w:rsidRPr="00AA6E17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2F1476" w:rsidRPr="00AA6E17" w14:paraId="223CCFAA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92AA1" w14:textId="77777777" w:rsidR="002F1476" w:rsidRPr="00AA6E17" w:rsidRDefault="002F1476" w:rsidP="00B6013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3EF2" w14:textId="77777777" w:rsidR="002F1476" w:rsidRPr="00AA6E17" w:rsidRDefault="002F1476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6B1406" w:rsidRPr="00AA6E17" w14:paraId="2DF6F383" w14:textId="77777777" w:rsidTr="000C5BE8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6914" w14:textId="77777777" w:rsidR="006B1406" w:rsidRPr="00AA6E17" w:rsidRDefault="006B1406" w:rsidP="00B6013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E035" w14:textId="77777777" w:rsidR="006B1406" w:rsidRPr="00AA6E17" w:rsidRDefault="006B1406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43714" w14:textId="77777777" w:rsidR="006B1406" w:rsidRPr="00AA6E17" w:rsidRDefault="006B1406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1F4B3" w14:textId="77777777" w:rsidR="006B1406" w:rsidRPr="00AA6E17" w:rsidRDefault="006B1406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ราคาทุน</w:t>
            </w:r>
            <w:r w:rsidR="00D67F06" w:rsidRPr="00AA6E17">
              <w:rPr>
                <w:rFonts w:hAnsi="Angsana New"/>
                <w:sz w:val="28"/>
                <w:szCs w:val="28"/>
                <w:cs/>
              </w:rPr>
              <w:t xml:space="preserve">                </w:t>
            </w:r>
            <w:r w:rsidRPr="00AA6E17">
              <w:rPr>
                <w:rFonts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5493A" w14:textId="77777777" w:rsidR="006B1406" w:rsidRPr="00AA6E17" w:rsidRDefault="006B1406" w:rsidP="00B601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6B1406" w:rsidRPr="00AA6E17" w14:paraId="131475C2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8C054" w14:textId="77777777" w:rsidR="006B1406" w:rsidRPr="00AA6E17" w:rsidRDefault="006B1406" w:rsidP="00B60132">
            <w:pPr>
              <w:pStyle w:val="ListParagraph"/>
              <w:ind w:left="0"/>
              <w:contextualSpacing w:val="0"/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AA6E17"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4B40" w14:textId="77777777" w:rsidR="006B1406" w:rsidRPr="00AA6E17" w:rsidRDefault="006B1406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ED673" w14:textId="77777777" w:rsidR="006B1406" w:rsidRPr="00AA6E17" w:rsidRDefault="006B1406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5F1E4" w14:textId="77777777" w:rsidR="006B1406" w:rsidRPr="00AA6E17" w:rsidRDefault="006B1406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D71D4" w14:textId="77777777" w:rsidR="006B1406" w:rsidRPr="00AA6E17" w:rsidRDefault="006B1406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D34947" w:rsidRPr="00AA6E17" w14:paraId="7A30440F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65F9C" w14:textId="77777777" w:rsidR="00D34947" w:rsidRPr="00AA6E17" w:rsidRDefault="00D34947" w:rsidP="00B6013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E9145" w14:textId="77777777" w:rsidR="00D34947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7B8A0" w14:textId="77777777" w:rsidR="00D34947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2CF4A" w14:textId="77777777" w:rsidR="00D34947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327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7478A" w14:textId="77777777" w:rsidR="00D34947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327</w:t>
            </w:r>
          </w:p>
        </w:tc>
      </w:tr>
      <w:tr w:rsidR="00D34947" w:rsidRPr="00AA6E17" w14:paraId="1B619ED9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FE5DE" w14:textId="77777777" w:rsidR="00D34947" w:rsidRPr="00AA6E17" w:rsidRDefault="00D34947" w:rsidP="00B6013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033858" w:rsidRPr="00AA6E17">
              <w:rPr>
                <w:rFonts w:hAnsi="Angsana New" w:hint="cs"/>
                <w:sz w:val="28"/>
                <w:szCs w:val="28"/>
                <w:cs/>
              </w:rPr>
              <w:t xml:space="preserve">                      </w:t>
            </w:r>
            <w:r w:rsidRPr="00AA6E17">
              <w:rPr>
                <w:rFonts w:hAnsi="Angsan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3735" w14:textId="77777777" w:rsidR="00D34947" w:rsidRPr="00AA6E17" w:rsidRDefault="00D34947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CE9FB" w14:textId="77777777" w:rsidR="00D34947" w:rsidRPr="00AA6E17" w:rsidRDefault="00D34947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93A98" w14:textId="77777777" w:rsidR="00D34947" w:rsidRPr="00AA6E17" w:rsidRDefault="00D34947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9AF29" w14:textId="77777777" w:rsidR="00D34947" w:rsidRPr="00AA6E17" w:rsidRDefault="00D34947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D34947" w:rsidRPr="00AA6E17" w14:paraId="489E5EB6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B457" w14:textId="77777777" w:rsidR="00D34947" w:rsidRPr="00AA6E17" w:rsidRDefault="00D34947" w:rsidP="00B6013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E285A" w14:textId="77777777" w:rsidR="00D34947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EC7C2" w14:textId="77777777" w:rsidR="00D34947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226C1" w14:textId="77777777" w:rsidR="00D34947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5ACAE" w14:textId="77777777" w:rsidR="00D34947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89</w:t>
            </w:r>
          </w:p>
        </w:tc>
      </w:tr>
      <w:tr w:rsidR="001D1B99" w:rsidRPr="00AA6E17" w14:paraId="00CCDF3E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3B3D" w14:textId="77777777" w:rsidR="001D1B99" w:rsidRPr="00AA6E17" w:rsidRDefault="001D1B99" w:rsidP="00B6013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18C2A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B34F2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1455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7FACA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120</w:t>
            </w:r>
          </w:p>
        </w:tc>
      </w:tr>
      <w:tr w:rsidR="001D1B99" w:rsidRPr="00AA6E17" w14:paraId="05E01AA9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086B" w14:textId="77777777" w:rsidR="001D1B99" w:rsidRPr="00AA6E17" w:rsidRDefault="001D1B99" w:rsidP="00B6013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8C1DE" w14:textId="77777777" w:rsidR="001D1B99" w:rsidRPr="00AA6E17" w:rsidRDefault="001D1B99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25483" w14:textId="77777777" w:rsidR="001D1B99" w:rsidRPr="00AA6E17" w:rsidRDefault="001D1B99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10F7" w14:textId="77777777" w:rsidR="001D1B99" w:rsidRPr="00AA6E17" w:rsidRDefault="001D1B99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49260" w14:textId="77777777" w:rsidR="001D1B99" w:rsidRPr="00AA6E17" w:rsidRDefault="001D1B99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1D1B99" w:rsidRPr="00AA6E17" w14:paraId="74D51351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B7833" w14:textId="77777777" w:rsidR="001D1B99" w:rsidRPr="00AA6E17" w:rsidRDefault="001D1B99" w:rsidP="00B6013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EF5DA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A5DF2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462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309A2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5FB2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462</w:t>
            </w:r>
          </w:p>
        </w:tc>
      </w:tr>
      <w:tr w:rsidR="001D1B99" w:rsidRPr="00AA6E17" w14:paraId="6A9DF172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2FA98" w14:textId="77777777" w:rsidR="001D1B99" w:rsidRPr="00AA6E17" w:rsidRDefault="001D1B99" w:rsidP="00B6013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46FE9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1D8E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AA6E17">
              <w:rPr>
                <w:rFonts w:hAnsi="Angsana New"/>
                <w:sz w:val="28"/>
                <w:szCs w:val="28"/>
              </w:rPr>
              <w:t>,651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8973F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F0A61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1,651</w:t>
            </w:r>
          </w:p>
        </w:tc>
      </w:tr>
      <w:tr w:rsidR="001D1B99" w:rsidRPr="00AA6E17" w14:paraId="15891EBC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83D2" w14:textId="77777777" w:rsidR="001D1B99" w:rsidRPr="00AA6E17" w:rsidRDefault="001D1B99" w:rsidP="00B6013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1EE3A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CDFDE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5155A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9</w:t>
            </w:r>
            <w:r w:rsidRPr="00AA6E17">
              <w:rPr>
                <w:rFonts w:hAnsi="Angsana New"/>
                <w:sz w:val="28"/>
                <w:szCs w:val="28"/>
              </w:rPr>
              <w:t>,051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0DF09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9,051</w:t>
            </w:r>
          </w:p>
        </w:tc>
      </w:tr>
      <w:tr w:rsidR="00A827D3" w:rsidRPr="00AA6E17" w14:paraId="798197B9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CE130" w14:textId="77777777" w:rsidR="00A827D3" w:rsidRPr="00AA6E17" w:rsidRDefault="00A827D3" w:rsidP="00B6013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สินทรัพย์อื่น </w:t>
            </w:r>
            <w:r w:rsidR="00AC3484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7C34C" w14:textId="77777777" w:rsidR="00A827D3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BF61B" w14:textId="77777777" w:rsidR="00A827D3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D25D3" w14:textId="77777777" w:rsidR="00A827D3" w:rsidRPr="00AA6E17" w:rsidRDefault="004A561E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FC73" w14:textId="77777777" w:rsidR="00A827D3" w:rsidRPr="00AA6E17" w:rsidRDefault="004A561E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A105B" w:rsidRPr="00AA6E17" w14:paraId="55BD1B3A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8D23" w14:textId="77777777" w:rsidR="006A105B" w:rsidRPr="00AA6E17" w:rsidRDefault="006A105B" w:rsidP="00B6013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สินทรัพย์อ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ื่น</w:t>
            </w:r>
            <w:r w:rsidR="00D6420C" w:rsidRPr="00AA6E17">
              <w:rPr>
                <w:rFonts w:hAnsi="Angsana New"/>
                <w:sz w:val="28"/>
                <w:szCs w:val="28"/>
              </w:rPr>
              <w:t xml:space="preserve"> - </w:t>
            </w:r>
            <w:r w:rsidR="00D6420C" w:rsidRPr="00AA6E17">
              <w:rPr>
                <w:rFonts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17E83" w14:textId="77777777" w:rsidR="006A105B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F38BC" w14:textId="77777777" w:rsidR="006A105B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079A3" w14:textId="77777777" w:rsidR="006A105B" w:rsidRPr="00AA6E17" w:rsidRDefault="004A561E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26ED" w14:textId="77777777" w:rsidR="00A827D3" w:rsidRPr="00AA6E17" w:rsidRDefault="004A561E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1D1B99" w:rsidRPr="00AA6E17" w14:paraId="1B9BF051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64B3" w14:textId="77777777" w:rsidR="001D1B99" w:rsidRPr="00AA6E17" w:rsidRDefault="001D1B99" w:rsidP="00B60132">
            <w:pPr>
              <w:pStyle w:val="ListParagraph"/>
              <w:ind w:left="0"/>
              <w:contextualSpacing w:val="0"/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AA6E17"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5FEB2" w14:textId="77777777" w:rsidR="001D1B99" w:rsidRPr="00AA6E17" w:rsidRDefault="001D1B99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8BA12" w14:textId="77777777" w:rsidR="001D1B99" w:rsidRPr="00AA6E17" w:rsidRDefault="001D1B99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72259" w14:textId="77777777" w:rsidR="001D1B99" w:rsidRPr="00AA6E17" w:rsidRDefault="001D1B99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9A0E" w14:textId="77777777" w:rsidR="001D1B99" w:rsidRPr="00AA6E17" w:rsidRDefault="001D1B99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1D1B99" w:rsidRPr="00AA6E17" w14:paraId="6AF2832A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F161D" w14:textId="77777777" w:rsidR="001D1B99" w:rsidRPr="00AA6E17" w:rsidRDefault="001D1B99" w:rsidP="00B60132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02357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87B0C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56F47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21,253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AC133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21,253</w:t>
            </w:r>
          </w:p>
        </w:tc>
      </w:tr>
      <w:tr w:rsidR="00AC3484" w:rsidRPr="00AA6E17" w14:paraId="1A554A1C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EC097" w14:textId="77777777" w:rsidR="00AC3484" w:rsidRPr="00AA6E17" w:rsidRDefault="00AC3484" w:rsidP="006D066B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</w:t>
            </w:r>
            <w:r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5513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F62E3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8605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2258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61</w:t>
            </w:r>
          </w:p>
        </w:tc>
      </w:tr>
      <w:tr w:rsidR="001D1B99" w:rsidRPr="00AA6E17" w14:paraId="04FF827C" w14:textId="77777777" w:rsidTr="000C5BE8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8DA3B" w14:textId="77777777" w:rsidR="001D1B99" w:rsidRPr="00AA6E17" w:rsidRDefault="000F457D" w:rsidP="00B60132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</w:t>
            </w:r>
            <w:r w:rsidR="00AC3484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 </w:t>
            </w:r>
            <w:r w:rsidR="001D1B99" w:rsidRPr="00AA6E17">
              <w:rPr>
                <w:rFonts w:eastAsia="Calibri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8DCE7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F7119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8420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125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3BABB" w14:textId="77777777" w:rsidR="001D1B99" w:rsidRPr="00AA6E17" w:rsidRDefault="00BD7EDA" w:rsidP="00B6013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125</w:t>
            </w:r>
          </w:p>
        </w:tc>
      </w:tr>
    </w:tbl>
    <w:p w14:paraId="593D8DC3" w14:textId="77777777" w:rsidR="002A0E5E" w:rsidRPr="00AA6E17" w:rsidRDefault="002A0E5E">
      <w:pPr>
        <w:rPr>
          <w:sz w:val="20"/>
          <w:szCs w:val="20"/>
        </w:rPr>
      </w:pPr>
    </w:p>
    <w:p w14:paraId="29744CF4" w14:textId="77777777" w:rsidR="004B1272" w:rsidRPr="00AA6E17" w:rsidRDefault="004B1272">
      <w:pPr>
        <w:rPr>
          <w:sz w:val="20"/>
          <w:szCs w:val="20"/>
        </w:rPr>
      </w:pPr>
    </w:p>
    <w:p w14:paraId="6DB901AF" w14:textId="77777777" w:rsidR="004B1272" w:rsidRPr="00AA6E17" w:rsidRDefault="004B1272">
      <w:pPr>
        <w:rPr>
          <w:sz w:val="20"/>
          <w:szCs w:val="20"/>
        </w:rPr>
      </w:pPr>
    </w:p>
    <w:p w14:paraId="6D8276A1" w14:textId="77777777" w:rsidR="004B1272" w:rsidRPr="00AA6E17" w:rsidRDefault="004B1272">
      <w:pPr>
        <w:rPr>
          <w:sz w:val="20"/>
          <w:szCs w:val="20"/>
        </w:rPr>
      </w:pPr>
    </w:p>
    <w:p w14:paraId="410DF999" w14:textId="77777777" w:rsidR="004B1272" w:rsidRPr="00AA6E17" w:rsidRDefault="004B1272">
      <w:pPr>
        <w:rPr>
          <w:sz w:val="20"/>
          <w:szCs w:val="20"/>
        </w:rPr>
      </w:pPr>
    </w:p>
    <w:p w14:paraId="502D26D7" w14:textId="77777777" w:rsidR="004B1272" w:rsidRPr="00AA6E17" w:rsidRDefault="004B1272">
      <w:pPr>
        <w:rPr>
          <w:sz w:val="20"/>
          <w:szCs w:val="20"/>
        </w:rPr>
      </w:pPr>
    </w:p>
    <w:p w14:paraId="6F37F226" w14:textId="77777777" w:rsidR="004B1272" w:rsidRPr="00AA6E17" w:rsidRDefault="004B1272">
      <w:pPr>
        <w:rPr>
          <w:sz w:val="20"/>
          <w:szCs w:val="20"/>
        </w:rPr>
      </w:pPr>
    </w:p>
    <w:p w14:paraId="50519929" w14:textId="77777777" w:rsidR="004B1272" w:rsidRPr="00AA6E17" w:rsidRDefault="004B1272">
      <w:pPr>
        <w:rPr>
          <w:sz w:val="20"/>
          <w:szCs w:val="20"/>
        </w:rPr>
      </w:pPr>
    </w:p>
    <w:p w14:paraId="656D8F63" w14:textId="77777777" w:rsidR="004B1272" w:rsidRPr="00AA6E17" w:rsidRDefault="004B1272">
      <w:pPr>
        <w:rPr>
          <w:sz w:val="20"/>
          <w:szCs w:val="20"/>
        </w:rPr>
      </w:pPr>
    </w:p>
    <w:p w14:paraId="3722AC78" w14:textId="77777777" w:rsidR="004B1272" w:rsidRPr="00AA6E17" w:rsidRDefault="004B1272">
      <w:pPr>
        <w:rPr>
          <w:sz w:val="20"/>
          <w:szCs w:val="20"/>
        </w:rPr>
      </w:pPr>
    </w:p>
    <w:p w14:paraId="483F59D3" w14:textId="77777777" w:rsidR="004B1272" w:rsidRPr="00AA6E17" w:rsidRDefault="004B1272">
      <w:pPr>
        <w:rPr>
          <w:sz w:val="20"/>
          <w:szCs w:val="20"/>
        </w:rPr>
      </w:pPr>
    </w:p>
    <w:p w14:paraId="4165D283" w14:textId="77777777" w:rsidR="004B1272" w:rsidRPr="00AA6E17" w:rsidRDefault="004B1272">
      <w:pPr>
        <w:rPr>
          <w:sz w:val="20"/>
          <w:szCs w:val="20"/>
        </w:rPr>
      </w:pPr>
    </w:p>
    <w:p w14:paraId="7A49C3C7" w14:textId="77777777" w:rsidR="004B1272" w:rsidRPr="00AA6E17" w:rsidRDefault="004B1272">
      <w:pPr>
        <w:rPr>
          <w:sz w:val="20"/>
          <w:szCs w:val="20"/>
        </w:rPr>
      </w:pPr>
    </w:p>
    <w:p w14:paraId="7AE8A17A" w14:textId="77777777" w:rsidR="00CA4BF7" w:rsidRPr="00AA6E17" w:rsidRDefault="00CA4BF7">
      <w:pPr>
        <w:rPr>
          <w:sz w:val="20"/>
          <w:szCs w:val="20"/>
          <w:cs/>
        </w:rPr>
      </w:pPr>
    </w:p>
    <w:p w14:paraId="4987ACA5" w14:textId="77777777" w:rsidR="004B1272" w:rsidRPr="00AA6E17" w:rsidRDefault="004B1272">
      <w:pPr>
        <w:rPr>
          <w:sz w:val="20"/>
          <w:szCs w:val="20"/>
        </w:rPr>
      </w:pPr>
    </w:p>
    <w:p w14:paraId="74F7225C" w14:textId="77777777" w:rsidR="004B1272" w:rsidRPr="00AA6E17" w:rsidRDefault="004B1272">
      <w:pPr>
        <w:rPr>
          <w:sz w:val="20"/>
          <w:szCs w:val="20"/>
          <w:cs/>
        </w:rPr>
      </w:pP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2A0E5E" w:rsidRPr="00AA6E17" w14:paraId="37203C89" w14:textId="77777777" w:rsidTr="0097287B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E1D41" w14:textId="77777777" w:rsidR="002A0E5E" w:rsidRPr="00AA6E17" w:rsidRDefault="00B60132" w:rsidP="003716B5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cs/>
              </w:rPr>
              <w:br w:type="page"/>
            </w:r>
            <w:r w:rsidR="002A0E5E" w:rsidRPr="00AA6E17">
              <w:rPr>
                <w:cs/>
              </w:rPr>
              <w:br w:type="page"/>
            </w:r>
            <w:r w:rsidR="002A0E5E" w:rsidRPr="00AA6E17">
              <w:rPr>
                <w:rFonts w:hint="cs"/>
                <w:cs/>
              </w:rPr>
              <w:br w:type="page"/>
            </w:r>
            <w:r w:rsidR="002A0E5E" w:rsidRPr="00AA6E17">
              <w:rPr>
                <w:rFonts w:hint="cs"/>
                <w:cs/>
              </w:rPr>
              <w:br w:type="page"/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E52DF1" w14:textId="77777777" w:rsidR="002A0E5E" w:rsidRPr="00AA6E17" w:rsidRDefault="002A0E5E" w:rsidP="003716B5">
            <w:pPr>
              <w:pStyle w:val="ListParagraph"/>
              <w:ind w:left="0" w:right="-18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 w:hint="cs"/>
                <w:sz w:val="28"/>
                <w:szCs w:val="28"/>
              </w:rPr>
              <w:t xml:space="preserve">: 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A0E5E" w:rsidRPr="00AA6E17" w14:paraId="3109E7D2" w14:textId="77777777" w:rsidTr="0097287B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2045" w14:textId="77777777" w:rsidR="002A0E5E" w:rsidRPr="00AA6E17" w:rsidRDefault="002A0E5E" w:rsidP="003716B5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145E25D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0E5E" w:rsidRPr="00AA6E17" w14:paraId="5AC53914" w14:textId="77777777" w:rsidTr="0097287B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3B8D" w14:textId="77777777" w:rsidR="002A0E5E" w:rsidRPr="00AA6E17" w:rsidRDefault="002A0E5E" w:rsidP="003716B5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76C8F60" w14:textId="77777777" w:rsidR="002A0E5E" w:rsidRPr="00AA6E17" w:rsidRDefault="004D422F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</w:rPr>
              <w:t>256</w:t>
            </w:r>
            <w:r w:rsidR="004143B2" w:rsidRPr="00AA6E17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2A0E5E" w:rsidRPr="00AA6E17" w14:paraId="2D664B86" w14:textId="77777777" w:rsidTr="0097287B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A0FC" w14:textId="77777777" w:rsidR="002A0E5E" w:rsidRPr="00AA6E17" w:rsidRDefault="002A0E5E" w:rsidP="003716B5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3CBD2E4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2A0E5E" w:rsidRPr="00AA6E17" w14:paraId="08BAD430" w14:textId="77777777" w:rsidTr="0097287B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C0D39" w14:textId="77777777" w:rsidR="002A0E5E" w:rsidRPr="00AA6E17" w:rsidRDefault="002A0E5E" w:rsidP="003716B5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4430BA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E346C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DFFF4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ราคาทุน                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512310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A0E5E" w:rsidRPr="00AA6E17" w14:paraId="3C6783F0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6AF1D5" w14:textId="77777777" w:rsidR="002A0E5E" w:rsidRPr="00AA6E17" w:rsidRDefault="002A0E5E" w:rsidP="003716B5">
            <w:pPr>
              <w:pStyle w:val="ListParagraph"/>
              <w:ind w:left="0"/>
              <w:contextualSpacing w:val="0"/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AA6E17">
              <w:rPr>
                <w:rFonts w:hAnsi="Angsana New" w:hint="cs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3B4A" w14:textId="77777777" w:rsidR="002A0E5E" w:rsidRPr="00AA6E17" w:rsidRDefault="002A0E5E" w:rsidP="003716B5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0B6797" w14:textId="77777777" w:rsidR="002A0E5E" w:rsidRPr="00AA6E17" w:rsidRDefault="002A0E5E" w:rsidP="003716B5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1F74D" w14:textId="77777777" w:rsidR="002A0E5E" w:rsidRPr="00AA6E17" w:rsidRDefault="002A0E5E" w:rsidP="003716B5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30F2" w14:textId="77777777" w:rsidR="002A0E5E" w:rsidRPr="00AA6E17" w:rsidRDefault="002A0E5E" w:rsidP="003716B5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4143B2" w:rsidRPr="00AA6E17" w14:paraId="2AC35BDC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D67B9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126BB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7BDCF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397AEC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1,848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DAFF0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</w:rPr>
              <w:t>1</w:t>
            </w:r>
            <w:r w:rsidRPr="00AA6E17">
              <w:rPr>
                <w:rFonts w:hAnsi="Angsana New"/>
                <w:sz w:val="28"/>
                <w:szCs w:val="28"/>
              </w:rPr>
              <w:t>,848</w:t>
            </w:r>
          </w:p>
        </w:tc>
      </w:tr>
      <w:tr w:rsidR="004143B2" w:rsidRPr="00AA6E17" w14:paraId="2C4115FD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A7E050" w14:textId="77777777" w:rsidR="004143B2" w:rsidRPr="00AA6E17" w:rsidRDefault="004143B2" w:rsidP="004143B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    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2B4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A81A3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164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168D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4143B2" w:rsidRPr="00AA6E17" w14:paraId="36867D01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F54607" w14:textId="77777777" w:rsidR="004143B2" w:rsidRPr="00AA6E17" w:rsidRDefault="004143B2" w:rsidP="004143B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C6071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5CD073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5C04B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EC20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49</w:t>
            </w:r>
          </w:p>
        </w:tc>
      </w:tr>
      <w:tr w:rsidR="004143B2" w:rsidRPr="00AA6E17" w14:paraId="0122CCD3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766FDF" w14:textId="77777777" w:rsidR="004143B2" w:rsidRPr="00AA6E17" w:rsidRDefault="004143B2" w:rsidP="004143B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E960E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127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F5AF8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1CBAA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EFDFD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127</w:t>
            </w:r>
          </w:p>
        </w:tc>
      </w:tr>
      <w:tr w:rsidR="004143B2" w:rsidRPr="00AA6E17" w14:paraId="34CEB815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185C26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3D8B3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D2787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235C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5843C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129</w:t>
            </w:r>
          </w:p>
        </w:tc>
      </w:tr>
      <w:tr w:rsidR="004143B2" w:rsidRPr="00AA6E17" w14:paraId="0D0072DB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8BFA3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CD16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C8DD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B9077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F85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4143B2" w:rsidRPr="00AA6E17" w14:paraId="3EADDCCE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42E1D8" w14:textId="77777777" w:rsidR="004143B2" w:rsidRPr="00AA6E17" w:rsidRDefault="004143B2" w:rsidP="004143B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F14B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A132E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ECB17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2031A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162</w:t>
            </w:r>
          </w:p>
        </w:tc>
      </w:tr>
      <w:tr w:rsidR="004143B2" w:rsidRPr="00AA6E17" w14:paraId="5CE292D0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C94F1" w14:textId="77777777" w:rsidR="004143B2" w:rsidRPr="00AA6E17" w:rsidRDefault="004143B2" w:rsidP="004143B2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AADAE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5B4AC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1,904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0D066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07AF72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1,904</w:t>
            </w:r>
          </w:p>
        </w:tc>
      </w:tr>
      <w:tr w:rsidR="004143B2" w:rsidRPr="00AA6E17" w14:paraId="070E1323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70CB3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F38BF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0CBD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8790E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5,164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B8DD4A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5,164</w:t>
            </w:r>
          </w:p>
        </w:tc>
      </w:tr>
      <w:tr w:rsidR="004143B2" w:rsidRPr="00AA6E17" w14:paraId="397B6BC4" w14:textId="77777777" w:rsidTr="0097287B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0E27B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D6E70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28BCA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99AB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0A87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4143B2" w:rsidRPr="00AA6E17" w14:paraId="118A2DDA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2212F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สินทรัพย์อื่น - ดอกเบี้ยค้างรับ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FDFE4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D032B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848D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FFB2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4143B2" w:rsidRPr="00AA6E17" w14:paraId="660EBF01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DC408" w14:textId="77777777" w:rsidR="004143B2" w:rsidRPr="00AA6E17" w:rsidRDefault="004143B2" w:rsidP="004143B2">
            <w:pPr>
              <w:pStyle w:val="ListParagraph"/>
              <w:ind w:left="0"/>
              <w:contextualSpacing w:val="0"/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สินทรัพย์อ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ื่น</w:t>
            </w:r>
            <w:r w:rsidRPr="00AA6E17">
              <w:rPr>
                <w:rFonts w:hAnsi="Angsana New"/>
                <w:sz w:val="28"/>
                <w:szCs w:val="28"/>
              </w:rPr>
              <w:t xml:space="preserve"> - 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5DD2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FEF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6C34A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AFE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13</w:t>
            </w:r>
          </w:p>
        </w:tc>
      </w:tr>
      <w:tr w:rsidR="004143B2" w:rsidRPr="00AA6E17" w14:paraId="77DFD908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268E5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09BB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465446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9B07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312833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4143B2" w:rsidRPr="00AA6E17" w14:paraId="434CC159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60410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B2E7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EAA20A3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C317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20,016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13D5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20,016</w:t>
            </w:r>
          </w:p>
        </w:tc>
      </w:tr>
      <w:tr w:rsidR="00AC3484" w:rsidRPr="00AA6E17" w14:paraId="0097482F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4D9E" w14:textId="77777777" w:rsidR="00AC3484" w:rsidRPr="00AA6E17" w:rsidRDefault="00AC3484" w:rsidP="006D066B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A1E1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1BC4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0FEAE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70FD6" w14:textId="77777777" w:rsidR="00AC3484" w:rsidRPr="00AA6E17" w:rsidRDefault="00AC3484" w:rsidP="006D066B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63</w:t>
            </w:r>
          </w:p>
        </w:tc>
      </w:tr>
      <w:tr w:rsidR="004143B2" w:rsidRPr="00AA6E17" w14:paraId="4E3CD5A3" w14:textId="77777777" w:rsidTr="0097287B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B8D278" w14:textId="77777777" w:rsidR="004143B2" w:rsidRPr="00AA6E17" w:rsidRDefault="004143B2" w:rsidP="004143B2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- </w:t>
            </w:r>
            <w:r w:rsidRPr="00AA6E17">
              <w:rPr>
                <w:rFonts w:eastAsia="Calibri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238E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3DB5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BA39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F1532" w14:textId="77777777" w:rsidR="004143B2" w:rsidRPr="00AA6E17" w:rsidRDefault="004143B2" w:rsidP="004143B2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121</w:t>
            </w:r>
          </w:p>
        </w:tc>
      </w:tr>
    </w:tbl>
    <w:p w14:paraId="0EDCAA15" w14:textId="77777777" w:rsidR="00AC3484" w:rsidRDefault="00AC3484" w:rsidP="00077349">
      <w:pPr>
        <w:pStyle w:val="PlainText"/>
        <w:tabs>
          <w:tab w:val="left" w:pos="1440"/>
        </w:tabs>
        <w:spacing w:before="16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</w:p>
    <w:p w14:paraId="42758F44" w14:textId="77777777" w:rsidR="00AC3484" w:rsidRDefault="00AC3484">
      <w:pPr>
        <w:suppressAutoHyphens w:val="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330600EA" w14:textId="77777777" w:rsidR="00130C35" w:rsidRPr="00AA6E17" w:rsidRDefault="004D422F" w:rsidP="00077349">
      <w:pPr>
        <w:pStyle w:val="PlainText"/>
        <w:tabs>
          <w:tab w:val="left" w:pos="1440"/>
        </w:tabs>
        <w:spacing w:before="16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t>7</w:t>
      </w:r>
      <w:r w:rsidR="00130C35" w:rsidRPr="00AA6E17">
        <w:rPr>
          <w:b/>
          <w:bCs/>
          <w:sz w:val="32"/>
          <w:szCs w:val="32"/>
          <w:cs/>
          <w:lang w:val="en-US"/>
        </w:rPr>
        <w:t>.</w:t>
      </w:r>
      <w:r w:rsidR="00130C35" w:rsidRPr="00AA6E17">
        <w:rPr>
          <w:b/>
          <w:bCs/>
          <w:sz w:val="32"/>
          <w:szCs w:val="32"/>
          <w:lang w:val="en-US"/>
        </w:rPr>
        <w:tab/>
      </w:r>
      <w:r w:rsidR="00130C35" w:rsidRPr="00AA6E17">
        <w:rPr>
          <w:b/>
          <w:bCs/>
          <w:sz w:val="32"/>
          <w:szCs w:val="32"/>
          <w:cs/>
          <w:lang w:val="en-US"/>
        </w:rPr>
        <w:t>รายการระหว่างธนาคารและตลาดเงิน</w:t>
      </w:r>
      <w:r w:rsidR="00130C35" w:rsidRPr="00AA6E17">
        <w:rPr>
          <w:b/>
          <w:bCs/>
          <w:sz w:val="32"/>
          <w:szCs w:val="32"/>
          <w:lang w:val="en-US"/>
        </w:rPr>
        <w:t xml:space="preserve"> - </w:t>
      </w:r>
      <w:r w:rsidR="00130C35" w:rsidRPr="00AA6E17">
        <w:rPr>
          <w:b/>
          <w:bCs/>
          <w:sz w:val="32"/>
          <w:szCs w:val="32"/>
          <w:cs/>
          <w:lang w:val="en-US"/>
        </w:rPr>
        <w:t>เงินฝากสถาบันการเงิน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71"/>
        <w:gridCol w:w="1172"/>
        <w:gridCol w:w="1171"/>
        <w:gridCol w:w="1172"/>
        <w:gridCol w:w="1171"/>
        <w:gridCol w:w="1172"/>
      </w:tblGrid>
      <w:tr w:rsidR="00130C35" w:rsidRPr="00AA6E17" w14:paraId="5A6115C8" w14:textId="77777777" w:rsidTr="00BA3095">
        <w:tc>
          <w:tcPr>
            <w:tcW w:w="2250" w:type="dxa"/>
          </w:tcPr>
          <w:p w14:paraId="085DE95A" w14:textId="77777777" w:rsidR="00130C35" w:rsidRPr="00AA6E17" w:rsidRDefault="00130C35" w:rsidP="00184BCE">
            <w:pPr>
              <w:snapToGrid w:val="0"/>
              <w:spacing w:line="340" w:lineRule="exact"/>
              <w:ind w:left="90" w:right="-43"/>
              <w:rPr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3"/>
          </w:tcPr>
          <w:p w14:paraId="15CDDB18" w14:textId="77777777" w:rsidR="00130C35" w:rsidRPr="00AA6E17" w:rsidRDefault="00130C35" w:rsidP="00184BCE">
            <w:pP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515" w:type="dxa"/>
            <w:gridSpan w:val="3"/>
          </w:tcPr>
          <w:p w14:paraId="155AE071" w14:textId="77777777" w:rsidR="00130C35" w:rsidRPr="00AA6E17" w:rsidRDefault="00130C35" w:rsidP="00184BCE">
            <w:pPr>
              <w:snapToGrid w:val="0"/>
              <w:spacing w:line="340" w:lineRule="exact"/>
              <w:ind w:left="90" w:right="90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130C35" w:rsidRPr="00AA6E17" w14:paraId="1CED445A" w14:textId="77777777" w:rsidTr="00BA3095">
        <w:tc>
          <w:tcPr>
            <w:tcW w:w="2250" w:type="dxa"/>
          </w:tcPr>
          <w:p w14:paraId="598D857A" w14:textId="77777777" w:rsidR="00130C35" w:rsidRPr="00AA6E17" w:rsidRDefault="00130C35" w:rsidP="00184BCE">
            <w:pPr>
              <w:snapToGrid w:val="0"/>
              <w:spacing w:line="340" w:lineRule="exact"/>
              <w:ind w:left="90" w:right="-43"/>
              <w:rPr>
                <w:sz w:val="28"/>
                <w:szCs w:val="28"/>
                <w:lang w:val="en-US"/>
              </w:rPr>
            </w:pPr>
          </w:p>
        </w:tc>
        <w:tc>
          <w:tcPr>
            <w:tcW w:w="7029" w:type="dxa"/>
            <w:gridSpan w:val="6"/>
            <w:vAlign w:val="bottom"/>
          </w:tcPr>
          <w:p w14:paraId="254681C6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130C35" w:rsidRPr="00AA6E17" w14:paraId="70E9A4DD" w14:textId="77777777" w:rsidTr="00BA3095">
        <w:tc>
          <w:tcPr>
            <w:tcW w:w="2250" w:type="dxa"/>
          </w:tcPr>
          <w:p w14:paraId="5563E5BE" w14:textId="77777777" w:rsidR="00130C35" w:rsidRPr="00AA6E17" w:rsidRDefault="00130C35" w:rsidP="00184BCE">
            <w:pPr>
              <w:snapToGrid w:val="0"/>
              <w:spacing w:line="340" w:lineRule="exact"/>
              <w:ind w:left="90" w:right="-43"/>
              <w:rPr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3"/>
            <w:vAlign w:val="bottom"/>
          </w:tcPr>
          <w:p w14:paraId="74719AF0" w14:textId="77777777" w:rsidR="00130C35" w:rsidRPr="00AA6E17" w:rsidRDefault="004D422F" w:rsidP="00184BCE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4143B2" w:rsidRPr="00AA6E17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515" w:type="dxa"/>
            <w:gridSpan w:val="3"/>
            <w:vAlign w:val="bottom"/>
          </w:tcPr>
          <w:p w14:paraId="4551DF20" w14:textId="77777777" w:rsidR="00130C35" w:rsidRPr="00AA6E17" w:rsidRDefault="004D422F" w:rsidP="00184BCE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4143B2"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130C35" w:rsidRPr="00AA6E17" w14:paraId="763F8946" w14:textId="77777777" w:rsidTr="00BA3095">
        <w:tc>
          <w:tcPr>
            <w:tcW w:w="2250" w:type="dxa"/>
          </w:tcPr>
          <w:p w14:paraId="4E66B51C" w14:textId="77777777" w:rsidR="00130C35" w:rsidRPr="00AA6E17" w:rsidRDefault="00130C35" w:rsidP="00184BCE">
            <w:pPr>
              <w:snapToGrid w:val="0"/>
              <w:spacing w:line="340" w:lineRule="exact"/>
              <w:ind w:left="90" w:right="-43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553ED2B4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2" w:type="dxa"/>
            <w:vAlign w:val="bottom"/>
          </w:tcPr>
          <w:p w14:paraId="662633EE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1" w:type="dxa"/>
            <w:vAlign w:val="bottom"/>
          </w:tcPr>
          <w:p w14:paraId="62A32AEB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8B26412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1" w:type="dxa"/>
            <w:vAlign w:val="bottom"/>
          </w:tcPr>
          <w:p w14:paraId="5EB5D330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2" w:type="dxa"/>
            <w:vAlign w:val="bottom"/>
          </w:tcPr>
          <w:p w14:paraId="0073D1AD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</w:tr>
      <w:tr w:rsidR="00AC3484" w:rsidRPr="00AA6E17" w14:paraId="49650F4F" w14:textId="77777777" w:rsidTr="00BA3095">
        <w:tc>
          <w:tcPr>
            <w:tcW w:w="2250" w:type="dxa"/>
          </w:tcPr>
          <w:p w14:paraId="7E8241CE" w14:textId="77777777" w:rsidR="00AC3484" w:rsidRPr="00AC3484" w:rsidRDefault="00AC3484" w:rsidP="00184BCE">
            <w:pPr>
              <w:snapToGrid w:val="0"/>
              <w:spacing w:line="340" w:lineRule="exact"/>
              <w:ind w:left="180" w:right="-43" w:hanging="9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C3484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171" w:type="dxa"/>
            <w:vAlign w:val="bottom"/>
          </w:tcPr>
          <w:p w14:paraId="66237F7C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ADE976D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48643991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48014B03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4A79C09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5D19FF54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</w:tr>
      <w:tr w:rsidR="004143B2" w:rsidRPr="00AA6E17" w14:paraId="7AFB3F92" w14:textId="77777777" w:rsidTr="00BA3095">
        <w:tc>
          <w:tcPr>
            <w:tcW w:w="2250" w:type="dxa"/>
          </w:tcPr>
          <w:p w14:paraId="450922B7" w14:textId="77777777" w:rsidR="004143B2" w:rsidRPr="00AA6E17" w:rsidRDefault="004143B2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ธนาคารพาณิชย์</w:t>
            </w:r>
          </w:p>
        </w:tc>
        <w:tc>
          <w:tcPr>
            <w:tcW w:w="1171" w:type="dxa"/>
            <w:vAlign w:val="bottom"/>
          </w:tcPr>
          <w:p w14:paraId="0A85983B" w14:textId="77777777" w:rsidR="004143B2" w:rsidRPr="00AA6E17" w:rsidRDefault="00C05E59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</w:t>
            </w:r>
            <w:r w:rsidRPr="00AA6E17">
              <w:rPr>
                <w:sz w:val="28"/>
                <w:szCs w:val="28"/>
                <w:lang w:val="en-US"/>
              </w:rPr>
              <w:t>,</w:t>
            </w:r>
            <w:r w:rsidR="00184BCE">
              <w:rPr>
                <w:sz w:val="28"/>
                <w:szCs w:val="28"/>
                <w:lang w:val="en-US"/>
              </w:rPr>
              <w:t>116</w:t>
            </w:r>
          </w:p>
        </w:tc>
        <w:tc>
          <w:tcPr>
            <w:tcW w:w="1172" w:type="dxa"/>
            <w:vAlign w:val="bottom"/>
          </w:tcPr>
          <w:p w14:paraId="422DC96E" w14:textId="77777777" w:rsidR="004143B2" w:rsidRPr="00AA6E17" w:rsidRDefault="00C05E59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561</w:t>
            </w:r>
          </w:p>
        </w:tc>
        <w:tc>
          <w:tcPr>
            <w:tcW w:w="1171" w:type="dxa"/>
            <w:vAlign w:val="bottom"/>
          </w:tcPr>
          <w:p w14:paraId="71954B10" w14:textId="77777777" w:rsidR="004143B2" w:rsidRPr="00AA6E17" w:rsidRDefault="00C05E59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3,</w:t>
            </w:r>
            <w:r w:rsidR="00184BCE">
              <w:rPr>
                <w:sz w:val="28"/>
                <w:szCs w:val="28"/>
                <w:lang w:val="en-GB"/>
              </w:rPr>
              <w:t>677</w:t>
            </w:r>
          </w:p>
        </w:tc>
        <w:tc>
          <w:tcPr>
            <w:tcW w:w="1172" w:type="dxa"/>
            <w:vAlign w:val="bottom"/>
          </w:tcPr>
          <w:p w14:paraId="076D974F" w14:textId="77777777" w:rsidR="004143B2" w:rsidRPr="00AA6E17" w:rsidRDefault="004143B2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US"/>
              </w:rPr>
              <w:t>3,883</w:t>
            </w:r>
          </w:p>
        </w:tc>
        <w:tc>
          <w:tcPr>
            <w:tcW w:w="1171" w:type="dxa"/>
            <w:vAlign w:val="bottom"/>
          </w:tcPr>
          <w:p w14:paraId="125253CB" w14:textId="77777777" w:rsidR="004143B2" w:rsidRPr="00AA6E17" w:rsidRDefault="004143B2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16</w:t>
            </w:r>
          </w:p>
        </w:tc>
        <w:tc>
          <w:tcPr>
            <w:tcW w:w="1172" w:type="dxa"/>
            <w:vAlign w:val="bottom"/>
          </w:tcPr>
          <w:p w14:paraId="7B655F05" w14:textId="77777777" w:rsidR="004143B2" w:rsidRPr="00AA6E17" w:rsidRDefault="004143B2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  <w:r w:rsidRPr="00AA6E17">
              <w:rPr>
                <w:sz w:val="28"/>
                <w:szCs w:val="28"/>
                <w:lang w:val="en-GB"/>
              </w:rPr>
              <w:t>,</w:t>
            </w:r>
            <w:r w:rsidRPr="00AA6E17">
              <w:rPr>
                <w:sz w:val="28"/>
                <w:szCs w:val="28"/>
                <w:lang w:val="en-US"/>
              </w:rPr>
              <w:t>899</w:t>
            </w:r>
          </w:p>
        </w:tc>
      </w:tr>
      <w:tr w:rsidR="004143B2" w:rsidRPr="00AA6E17" w14:paraId="13CC44F3" w14:textId="77777777" w:rsidTr="00BA3095">
        <w:tc>
          <w:tcPr>
            <w:tcW w:w="2250" w:type="dxa"/>
          </w:tcPr>
          <w:p w14:paraId="13C2AE84" w14:textId="77777777" w:rsidR="004143B2" w:rsidRPr="00AA6E17" w:rsidRDefault="004143B2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71" w:type="dxa"/>
            <w:vAlign w:val="bottom"/>
          </w:tcPr>
          <w:p w14:paraId="2EADB5C7" w14:textId="77777777" w:rsidR="004143B2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center"/>
          </w:tcPr>
          <w:p w14:paraId="59235321" w14:textId="77777777" w:rsidR="004143B2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500</w:t>
            </w:r>
          </w:p>
        </w:tc>
        <w:tc>
          <w:tcPr>
            <w:tcW w:w="1171" w:type="dxa"/>
            <w:vAlign w:val="center"/>
          </w:tcPr>
          <w:p w14:paraId="3B390FE6" w14:textId="77777777" w:rsidR="004143B2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500</w:t>
            </w:r>
          </w:p>
        </w:tc>
        <w:tc>
          <w:tcPr>
            <w:tcW w:w="1172" w:type="dxa"/>
            <w:vAlign w:val="bottom"/>
          </w:tcPr>
          <w:p w14:paraId="1723CE83" w14:textId="77777777" w:rsidR="004143B2" w:rsidRPr="00AA6E17" w:rsidRDefault="004143B2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center"/>
          </w:tcPr>
          <w:p w14:paraId="53B636E7" w14:textId="77777777" w:rsidR="004143B2" w:rsidRPr="00AA6E17" w:rsidRDefault="004143B2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US"/>
              </w:rPr>
              <w:t>914</w:t>
            </w:r>
          </w:p>
        </w:tc>
        <w:tc>
          <w:tcPr>
            <w:tcW w:w="1172" w:type="dxa"/>
            <w:vAlign w:val="center"/>
          </w:tcPr>
          <w:p w14:paraId="1065286B" w14:textId="77777777" w:rsidR="004143B2" w:rsidRPr="00AA6E17" w:rsidRDefault="004143B2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US"/>
              </w:rPr>
              <w:t>914</w:t>
            </w:r>
          </w:p>
        </w:tc>
      </w:tr>
      <w:tr w:rsidR="004143B2" w:rsidRPr="00AA6E17" w14:paraId="080506C9" w14:textId="77777777" w:rsidTr="00BA3095">
        <w:tc>
          <w:tcPr>
            <w:tcW w:w="2250" w:type="dxa"/>
          </w:tcPr>
          <w:p w14:paraId="1E7DDAF9" w14:textId="77777777" w:rsidR="004143B2" w:rsidRPr="00AA6E17" w:rsidRDefault="004143B2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1" w:type="dxa"/>
            <w:vAlign w:val="bottom"/>
          </w:tcPr>
          <w:p w14:paraId="5D463AE0" w14:textId="77777777" w:rsidR="004143B2" w:rsidRPr="00AA6E17" w:rsidRDefault="00C05E59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</w:t>
            </w:r>
            <w:r w:rsidRPr="00AA6E17">
              <w:rPr>
                <w:sz w:val="28"/>
                <w:szCs w:val="28"/>
                <w:lang w:val="en-US"/>
              </w:rPr>
              <w:t>,</w:t>
            </w:r>
            <w:r w:rsidR="00184BCE">
              <w:rPr>
                <w:sz w:val="28"/>
                <w:szCs w:val="28"/>
                <w:lang w:val="en-US"/>
              </w:rPr>
              <w:t>116</w:t>
            </w:r>
          </w:p>
        </w:tc>
        <w:tc>
          <w:tcPr>
            <w:tcW w:w="1172" w:type="dxa"/>
            <w:vAlign w:val="bottom"/>
          </w:tcPr>
          <w:p w14:paraId="6A4D9AF5" w14:textId="77777777" w:rsidR="004143B2" w:rsidRPr="00AA6E17" w:rsidRDefault="00C05E59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1,061</w:t>
            </w:r>
          </w:p>
        </w:tc>
        <w:tc>
          <w:tcPr>
            <w:tcW w:w="1171" w:type="dxa"/>
            <w:vAlign w:val="bottom"/>
          </w:tcPr>
          <w:p w14:paraId="3E3EA54F" w14:textId="77777777" w:rsidR="004143B2" w:rsidRPr="00AA6E17" w:rsidRDefault="00C05E59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4,1</w:t>
            </w:r>
            <w:r w:rsidR="00184BCE">
              <w:rPr>
                <w:sz w:val="28"/>
                <w:szCs w:val="28"/>
                <w:lang w:val="en-GB"/>
              </w:rPr>
              <w:t>77</w:t>
            </w:r>
          </w:p>
        </w:tc>
        <w:tc>
          <w:tcPr>
            <w:tcW w:w="1172" w:type="dxa"/>
            <w:vAlign w:val="bottom"/>
          </w:tcPr>
          <w:p w14:paraId="0458AEA8" w14:textId="77777777" w:rsidR="004143B2" w:rsidRPr="00AA6E17" w:rsidRDefault="004143B2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3,883</w:t>
            </w:r>
          </w:p>
        </w:tc>
        <w:tc>
          <w:tcPr>
            <w:tcW w:w="1171" w:type="dxa"/>
            <w:vAlign w:val="bottom"/>
          </w:tcPr>
          <w:p w14:paraId="5931062C" w14:textId="77777777" w:rsidR="004143B2" w:rsidRPr="00AA6E17" w:rsidRDefault="004143B2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930</w:t>
            </w:r>
          </w:p>
        </w:tc>
        <w:tc>
          <w:tcPr>
            <w:tcW w:w="1172" w:type="dxa"/>
            <w:vAlign w:val="bottom"/>
          </w:tcPr>
          <w:p w14:paraId="48C6A717" w14:textId="77777777" w:rsidR="004143B2" w:rsidRPr="00AA6E17" w:rsidRDefault="004143B2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US"/>
              </w:rPr>
              <w:t>4</w:t>
            </w:r>
            <w:r w:rsidRPr="00AA6E17">
              <w:rPr>
                <w:sz w:val="28"/>
                <w:szCs w:val="28"/>
                <w:lang w:val="en-GB"/>
              </w:rPr>
              <w:t>,</w:t>
            </w:r>
            <w:r w:rsidRPr="00AA6E17">
              <w:rPr>
                <w:sz w:val="28"/>
                <w:szCs w:val="28"/>
                <w:lang w:val="en-US"/>
              </w:rPr>
              <w:t>813</w:t>
            </w:r>
          </w:p>
        </w:tc>
      </w:tr>
      <w:tr w:rsidR="004143B2" w:rsidRPr="00AA6E17" w14:paraId="739C00B0" w14:textId="77777777" w:rsidTr="00BA3095">
        <w:tc>
          <w:tcPr>
            <w:tcW w:w="2250" w:type="dxa"/>
            <w:vAlign w:val="center"/>
          </w:tcPr>
          <w:p w14:paraId="43E1EFF0" w14:textId="77777777" w:rsidR="004143B2" w:rsidRPr="00AA6E17" w:rsidRDefault="004143B2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บวก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 w:rsidRPr="00AA6E17">
              <w:rPr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171" w:type="dxa"/>
            <w:vAlign w:val="bottom"/>
          </w:tcPr>
          <w:p w14:paraId="4DBE9664" w14:textId="77777777" w:rsidR="004143B2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239C49C1" w14:textId="77777777" w:rsidR="004143B2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20</w:t>
            </w:r>
          </w:p>
        </w:tc>
        <w:tc>
          <w:tcPr>
            <w:tcW w:w="1171" w:type="dxa"/>
            <w:vAlign w:val="bottom"/>
          </w:tcPr>
          <w:p w14:paraId="3DC63945" w14:textId="77777777" w:rsidR="004143B2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20</w:t>
            </w:r>
          </w:p>
        </w:tc>
        <w:tc>
          <w:tcPr>
            <w:tcW w:w="1172" w:type="dxa"/>
            <w:vAlign w:val="bottom"/>
          </w:tcPr>
          <w:p w14:paraId="788FE2D5" w14:textId="77777777" w:rsidR="004143B2" w:rsidRPr="00AA6E17" w:rsidRDefault="004143B2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42FDEC41" w14:textId="77777777" w:rsidR="004143B2" w:rsidRPr="00AA6E17" w:rsidRDefault="004143B2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72" w:type="dxa"/>
            <w:vAlign w:val="bottom"/>
          </w:tcPr>
          <w:p w14:paraId="225D6297" w14:textId="77777777" w:rsidR="004143B2" w:rsidRPr="00AA6E17" w:rsidRDefault="004143B2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US"/>
              </w:rPr>
              <w:t>15</w:t>
            </w:r>
          </w:p>
        </w:tc>
      </w:tr>
      <w:tr w:rsidR="00C05E59" w:rsidRPr="00AA6E17" w14:paraId="184FC69A" w14:textId="77777777" w:rsidTr="00BA3095">
        <w:tc>
          <w:tcPr>
            <w:tcW w:w="2250" w:type="dxa"/>
          </w:tcPr>
          <w:p w14:paraId="42D344DE" w14:textId="77777777" w:rsidR="00C05E59" w:rsidRPr="00AA6E17" w:rsidRDefault="00C05E59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  <w:r w:rsidR="007B3447" w:rsidRPr="007B3447">
              <w:rPr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171" w:type="dxa"/>
            <w:vAlign w:val="bottom"/>
          </w:tcPr>
          <w:p w14:paraId="3E05C5E6" w14:textId="77777777" w:rsidR="00C05E59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3,1</w:t>
            </w:r>
            <w:r w:rsidR="00184BCE">
              <w:rPr>
                <w:sz w:val="28"/>
                <w:szCs w:val="28"/>
                <w:lang w:val="en-GB"/>
              </w:rPr>
              <w:t>16</w:t>
            </w:r>
          </w:p>
        </w:tc>
        <w:tc>
          <w:tcPr>
            <w:tcW w:w="1172" w:type="dxa"/>
            <w:vAlign w:val="bottom"/>
          </w:tcPr>
          <w:p w14:paraId="7E85ECCE" w14:textId="77777777" w:rsidR="00C05E59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1,081</w:t>
            </w:r>
          </w:p>
        </w:tc>
        <w:tc>
          <w:tcPr>
            <w:tcW w:w="1171" w:type="dxa"/>
            <w:vAlign w:val="bottom"/>
          </w:tcPr>
          <w:p w14:paraId="72DA9C62" w14:textId="77777777" w:rsidR="00C05E59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4,</w:t>
            </w:r>
            <w:r w:rsidR="00184BCE">
              <w:rPr>
                <w:sz w:val="28"/>
                <w:szCs w:val="28"/>
                <w:lang w:val="en-GB"/>
              </w:rPr>
              <w:t>197</w:t>
            </w:r>
          </w:p>
        </w:tc>
        <w:tc>
          <w:tcPr>
            <w:tcW w:w="1172" w:type="dxa"/>
            <w:vAlign w:val="bottom"/>
          </w:tcPr>
          <w:p w14:paraId="47AE5E0D" w14:textId="77777777" w:rsidR="00C05E59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3,883</w:t>
            </w:r>
          </w:p>
        </w:tc>
        <w:tc>
          <w:tcPr>
            <w:tcW w:w="1171" w:type="dxa"/>
            <w:vAlign w:val="bottom"/>
          </w:tcPr>
          <w:p w14:paraId="075AFBB5" w14:textId="77777777" w:rsidR="00C05E59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945</w:t>
            </w:r>
          </w:p>
        </w:tc>
        <w:tc>
          <w:tcPr>
            <w:tcW w:w="1172" w:type="dxa"/>
            <w:vAlign w:val="bottom"/>
          </w:tcPr>
          <w:p w14:paraId="48770035" w14:textId="77777777" w:rsidR="00C05E59" w:rsidRPr="00AA6E17" w:rsidRDefault="00C05E59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US"/>
              </w:rPr>
              <w:t>4</w:t>
            </w:r>
            <w:r w:rsidRPr="00AA6E17">
              <w:rPr>
                <w:sz w:val="28"/>
                <w:szCs w:val="28"/>
                <w:lang w:val="en-GB"/>
              </w:rPr>
              <w:t>,</w:t>
            </w:r>
            <w:r w:rsidRPr="00AA6E17">
              <w:rPr>
                <w:sz w:val="28"/>
                <w:szCs w:val="28"/>
                <w:lang w:val="en-US"/>
              </w:rPr>
              <w:t>828</w:t>
            </w:r>
          </w:p>
        </w:tc>
      </w:tr>
      <w:tr w:rsidR="00AC3484" w:rsidRPr="00AA6E17" w14:paraId="5927E2A6" w14:textId="77777777" w:rsidTr="00BA3095">
        <w:tc>
          <w:tcPr>
            <w:tcW w:w="2250" w:type="dxa"/>
          </w:tcPr>
          <w:p w14:paraId="4782B126" w14:textId="77777777" w:rsidR="00AC3484" w:rsidRPr="00AC3484" w:rsidRDefault="00AC3484" w:rsidP="00184BCE">
            <w:pPr>
              <w:snapToGrid w:val="0"/>
              <w:spacing w:line="340" w:lineRule="exact"/>
              <w:ind w:left="180" w:right="-43" w:hanging="90"/>
              <w:rPr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ต่าง</w:t>
            </w:r>
            <w:r w:rsidRPr="00AC3484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ประเทศ</w:t>
            </w:r>
          </w:p>
        </w:tc>
        <w:tc>
          <w:tcPr>
            <w:tcW w:w="1171" w:type="dxa"/>
            <w:vAlign w:val="bottom"/>
          </w:tcPr>
          <w:p w14:paraId="7BD2E946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54C26E7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357D4B27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22B8EBD7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B3C5453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447BB6FD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</w:tr>
      <w:tr w:rsidR="00AC3484" w:rsidRPr="00AA6E17" w14:paraId="0A00D3F4" w14:textId="77777777" w:rsidTr="00BA3095">
        <w:tc>
          <w:tcPr>
            <w:tcW w:w="2250" w:type="dxa"/>
          </w:tcPr>
          <w:p w14:paraId="6A2ED2DE" w14:textId="77777777" w:rsidR="00AC3484" w:rsidRPr="00AA6E17" w:rsidRDefault="00AC3484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เงิน</w:t>
            </w:r>
            <w:r w:rsidR="00184BCE">
              <w:rPr>
                <w:rFonts w:hint="cs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171" w:type="dxa"/>
            <w:vAlign w:val="bottom"/>
          </w:tcPr>
          <w:p w14:paraId="215C8350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11</w:t>
            </w:r>
          </w:p>
        </w:tc>
        <w:tc>
          <w:tcPr>
            <w:tcW w:w="1172" w:type="dxa"/>
            <w:vAlign w:val="center"/>
          </w:tcPr>
          <w:p w14:paraId="752666C8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center"/>
          </w:tcPr>
          <w:p w14:paraId="5D41F4E0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11</w:t>
            </w:r>
          </w:p>
        </w:tc>
        <w:tc>
          <w:tcPr>
            <w:tcW w:w="1172" w:type="dxa"/>
            <w:vAlign w:val="bottom"/>
          </w:tcPr>
          <w:p w14:paraId="465C16B5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center"/>
          </w:tcPr>
          <w:p w14:paraId="55DFF5B8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center"/>
          </w:tcPr>
          <w:p w14:paraId="0BE27721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AC3484" w:rsidRPr="00AA6E17" w14:paraId="03C16F08" w14:textId="77777777" w:rsidTr="00BA3095">
        <w:tc>
          <w:tcPr>
            <w:tcW w:w="2250" w:type="dxa"/>
          </w:tcPr>
          <w:p w14:paraId="5CCFFC80" w14:textId="77777777" w:rsidR="00AC3484" w:rsidRPr="00AA6E17" w:rsidRDefault="00AC3484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171" w:type="dxa"/>
            <w:vAlign w:val="bottom"/>
          </w:tcPr>
          <w:p w14:paraId="32169191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11</w:t>
            </w:r>
          </w:p>
        </w:tc>
        <w:tc>
          <w:tcPr>
            <w:tcW w:w="1172" w:type="dxa"/>
            <w:vAlign w:val="bottom"/>
          </w:tcPr>
          <w:p w14:paraId="26DB4410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44CEF23A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11</w:t>
            </w:r>
          </w:p>
        </w:tc>
        <w:tc>
          <w:tcPr>
            <w:tcW w:w="1172" w:type="dxa"/>
            <w:vAlign w:val="bottom"/>
          </w:tcPr>
          <w:p w14:paraId="522F81CC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03934A14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448D8202" w14:textId="77777777" w:rsidR="00AC3484" w:rsidRPr="00AA6E17" w:rsidRDefault="00184BCE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184BCE" w:rsidRPr="00AA6E17" w14:paraId="61DB807C" w14:textId="77777777" w:rsidTr="00BA3095">
        <w:tc>
          <w:tcPr>
            <w:tcW w:w="2250" w:type="dxa"/>
          </w:tcPr>
          <w:p w14:paraId="2ECD3364" w14:textId="77777777" w:rsidR="00184BCE" w:rsidRPr="00AA6E17" w:rsidRDefault="00184BCE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1" w:type="dxa"/>
            <w:vAlign w:val="bottom"/>
          </w:tcPr>
          <w:p w14:paraId="1139409F" w14:textId="77777777" w:rsidR="00184BCE" w:rsidRPr="00AA6E17" w:rsidRDefault="00184BCE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3</w:t>
            </w:r>
            <w:r>
              <w:rPr>
                <w:sz w:val="28"/>
                <w:szCs w:val="28"/>
                <w:lang w:val="en-GB"/>
              </w:rPr>
              <w:t>,</w:t>
            </w:r>
            <w:r>
              <w:rPr>
                <w:rFonts w:hint="cs"/>
                <w:sz w:val="28"/>
                <w:szCs w:val="28"/>
                <w:cs/>
                <w:lang w:val="en-GB"/>
              </w:rPr>
              <w:t>127</w:t>
            </w:r>
          </w:p>
        </w:tc>
        <w:tc>
          <w:tcPr>
            <w:tcW w:w="1172" w:type="dxa"/>
            <w:vAlign w:val="bottom"/>
          </w:tcPr>
          <w:p w14:paraId="5C70DD91" w14:textId="77777777" w:rsidR="00184BCE" w:rsidRPr="00AA6E17" w:rsidRDefault="00184BCE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1,081</w:t>
            </w:r>
          </w:p>
        </w:tc>
        <w:tc>
          <w:tcPr>
            <w:tcW w:w="1171" w:type="dxa"/>
            <w:vAlign w:val="bottom"/>
          </w:tcPr>
          <w:p w14:paraId="70F0DA4A" w14:textId="77777777" w:rsidR="00184BCE" w:rsidRPr="00AA6E17" w:rsidRDefault="00184BCE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4,208</w:t>
            </w:r>
          </w:p>
        </w:tc>
        <w:tc>
          <w:tcPr>
            <w:tcW w:w="1172" w:type="dxa"/>
            <w:vAlign w:val="bottom"/>
          </w:tcPr>
          <w:p w14:paraId="62F3482F" w14:textId="77777777" w:rsidR="00184BCE" w:rsidRPr="00AA6E17" w:rsidRDefault="00184BCE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3,883</w:t>
            </w:r>
          </w:p>
        </w:tc>
        <w:tc>
          <w:tcPr>
            <w:tcW w:w="1171" w:type="dxa"/>
            <w:vAlign w:val="bottom"/>
          </w:tcPr>
          <w:p w14:paraId="2A25244B" w14:textId="77777777" w:rsidR="00184BCE" w:rsidRPr="00AA6E17" w:rsidRDefault="00184BCE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945</w:t>
            </w:r>
          </w:p>
        </w:tc>
        <w:tc>
          <w:tcPr>
            <w:tcW w:w="1172" w:type="dxa"/>
            <w:vAlign w:val="bottom"/>
          </w:tcPr>
          <w:p w14:paraId="6DEE1654" w14:textId="77777777" w:rsidR="00184BCE" w:rsidRPr="00AA6E17" w:rsidRDefault="00184BCE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</w:t>
            </w:r>
            <w:r w:rsidRPr="00AA6E17">
              <w:rPr>
                <w:sz w:val="28"/>
                <w:szCs w:val="28"/>
                <w:lang w:val="en-GB"/>
              </w:rPr>
              <w:t>,</w:t>
            </w:r>
            <w:r w:rsidRPr="00AA6E17">
              <w:rPr>
                <w:sz w:val="28"/>
                <w:szCs w:val="28"/>
                <w:lang w:val="en-US"/>
              </w:rPr>
              <w:t>828</w:t>
            </w:r>
          </w:p>
        </w:tc>
      </w:tr>
    </w:tbl>
    <w:p w14:paraId="3CDD0B82" w14:textId="77777777" w:rsidR="00522DAB" w:rsidRPr="00AA6E17" w:rsidRDefault="00522DAB" w:rsidP="00077349">
      <w:pPr>
        <w:rPr>
          <w:cs/>
        </w:rPr>
      </w:pP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71"/>
        <w:gridCol w:w="1172"/>
        <w:gridCol w:w="1171"/>
        <w:gridCol w:w="1172"/>
        <w:gridCol w:w="1171"/>
        <w:gridCol w:w="1172"/>
      </w:tblGrid>
      <w:tr w:rsidR="00130C35" w:rsidRPr="00AA6E17" w14:paraId="2EB20A21" w14:textId="77777777" w:rsidTr="0040354A">
        <w:trPr>
          <w:cantSplit/>
        </w:trPr>
        <w:tc>
          <w:tcPr>
            <w:tcW w:w="2250" w:type="dxa"/>
          </w:tcPr>
          <w:p w14:paraId="070F5ABD" w14:textId="77777777" w:rsidR="00130C35" w:rsidRPr="00AA6E17" w:rsidRDefault="00E20706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cs/>
              </w:rPr>
              <w:br w:type="page"/>
            </w:r>
          </w:p>
        </w:tc>
        <w:tc>
          <w:tcPr>
            <w:tcW w:w="3514" w:type="dxa"/>
            <w:gridSpan w:val="3"/>
          </w:tcPr>
          <w:p w14:paraId="7318B656" w14:textId="77777777" w:rsidR="00130C35" w:rsidRPr="00AA6E17" w:rsidRDefault="00130C35" w:rsidP="00184BCE">
            <w:pPr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  <w:gridSpan w:val="3"/>
          </w:tcPr>
          <w:p w14:paraId="1617EB7E" w14:textId="77777777" w:rsidR="00130C35" w:rsidRPr="00AA6E17" w:rsidRDefault="00130C35" w:rsidP="00184BCE">
            <w:pPr>
              <w:snapToGrid w:val="0"/>
              <w:spacing w:line="340" w:lineRule="exact"/>
              <w:ind w:left="90" w:right="90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130C35" w:rsidRPr="00AA6E17" w14:paraId="5A447C22" w14:textId="77777777" w:rsidTr="0040354A">
        <w:trPr>
          <w:cantSplit/>
        </w:trPr>
        <w:tc>
          <w:tcPr>
            <w:tcW w:w="2250" w:type="dxa"/>
          </w:tcPr>
          <w:p w14:paraId="7F3B6728" w14:textId="77777777" w:rsidR="00130C35" w:rsidRPr="00AA6E17" w:rsidRDefault="00130C35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</w:p>
        </w:tc>
        <w:tc>
          <w:tcPr>
            <w:tcW w:w="7029" w:type="dxa"/>
            <w:gridSpan w:val="6"/>
            <w:vAlign w:val="bottom"/>
          </w:tcPr>
          <w:p w14:paraId="24F15B33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0C35" w:rsidRPr="00AA6E17" w14:paraId="1D6B0B93" w14:textId="77777777" w:rsidTr="0040354A">
        <w:trPr>
          <w:cantSplit/>
        </w:trPr>
        <w:tc>
          <w:tcPr>
            <w:tcW w:w="2250" w:type="dxa"/>
          </w:tcPr>
          <w:p w14:paraId="105AFE92" w14:textId="77777777" w:rsidR="00130C35" w:rsidRPr="00AA6E17" w:rsidRDefault="00130C35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3"/>
            <w:vAlign w:val="bottom"/>
          </w:tcPr>
          <w:p w14:paraId="0DE4CED4" w14:textId="77777777" w:rsidR="00130C35" w:rsidRPr="00AA6E17" w:rsidRDefault="004D422F" w:rsidP="00184BCE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4143B2" w:rsidRPr="00AA6E17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515" w:type="dxa"/>
            <w:gridSpan w:val="3"/>
            <w:vAlign w:val="bottom"/>
          </w:tcPr>
          <w:p w14:paraId="1DDF5FCD" w14:textId="77777777" w:rsidR="00130C35" w:rsidRPr="00AA6E17" w:rsidRDefault="004D422F" w:rsidP="00184BCE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4143B2"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130C35" w:rsidRPr="00AA6E17" w14:paraId="0F43A8C3" w14:textId="77777777" w:rsidTr="0040354A">
        <w:tc>
          <w:tcPr>
            <w:tcW w:w="2250" w:type="dxa"/>
          </w:tcPr>
          <w:p w14:paraId="2EA7C08C" w14:textId="77777777" w:rsidR="00130C35" w:rsidRPr="00AA6E17" w:rsidRDefault="00130C35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49292E6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2" w:type="dxa"/>
            <w:vAlign w:val="bottom"/>
          </w:tcPr>
          <w:p w14:paraId="361A6BCE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1" w:type="dxa"/>
            <w:vAlign w:val="bottom"/>
          </w:tcPr>
          <w:p w14:paraId="2EA68731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459D35F9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1" w:type="dxa"/>
            <w:vAlign w:val="bottom"/>
          </w:tcPr>
          <w:p w14:paraId="3B2C5CC3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2" w:type="dxa"/>
            <w:vAlign w:val="bottom"/>
          </w:tcPr>
          <w:p w14:paraId="2FEF6D5F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</w:tr>
      <w:tr w:rsidR="007B3447" w:rsidRPr="00AA6E17" w14:paraId="1FEAFDD2" w14:textId="77777777" w:rsidTr="00EC2645">
        <w:tc>
          <w:tcPr>
            <w:tcW w:w="2250" w:type="dxa"/>
          </w:tcPr>
          <w:p w14:paraId="31ADECC0" w14:textId="77777777" w:rsidR="007B3447" w:rsidRPr="00AA6E17" w:rsidRDefault="007B3447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cs/>
                <w:lang w:val="en-US"/>
              </w:rPr>
            </w:pPr>
            <w:r w:rsidRPr="00AC3484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171" w:type="dxa"/>
            <w:vAlign w:val="bottom"/>
          </w:tcPr>
          <w:p w14:paraId="78604628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0706684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1319A4B5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9D0638F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A883A72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736E48E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</w:tr>
      <w:tr w:rsidR="004143B2" w:rsidRPr="00AA6E17" w14:paraId="6E6C9F54" w14:textId="77777777" w:rsidTr="00EC2645">
        <w:tc>
          <w:tcPr>
            <w:tcW w:w="2250" w:type="dxa"/>
          </w:tcPr>
          <w:p w14:paraId="151819CA" w14:textId="77777777" w:rsidR="004143B2" w:rsidRPr="00AA6E17" w:rsidRDefault="004143B2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ธนาคารพาณิชย์</w:t>
            </w:r>
          </w:p>
        </w:tc>
        <w:tc>
          <w:tcPr>
            <w:tcW w:w="1171" w:type="dxa"/>
            <w:vAlign w:val="bottom"/>
          </w:tcPr>
          <w:p w14:paraId="58A20C35" w14:textId="77777777" w:rsidR="004143B2" w:rsidRPr="00AA6E17" w:rsidRDefault="009A24A3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327</w:t>
            </w:r>
          </w:p>
        </w:tc>
        <w:tc>
          <w:tcPr>
            <w:tcW w:w="1172" w:type="dxa"/>
            <w:vAlign w:val="bottom"/>
          </w:tcPr>
          <w:p w14:paraId="5BBB4570" w14:textId="77777777" w:rsidR="004143B2" w:rsidRPr="00AA6E17" w:rsidRDefault="009A24A3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3A63C104" w14:textId="77777777" w:rsidR="004143B2" w:rsidRPr="00AA6E17" w:rsidRDefault="00664683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327</w:t>
            </w:r>
          </w:p>
        </w:tc>
        <w:tc>
          <w:tcPr>
            <w:tcW w:w="1172" w:type="dxa"/>
            <w:vAlign w:val="bottom"/>
          </w:tcPr>
          <w:p w14:paraId="1FF07C70" w14:textId="77777777" w:rsidR="004143B2" w:rsidRPr="00AA6E17" w:rsidRDefault="004143B2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1,848</w:t>
            </w:r>
          </w:p>
        </w:tc>
        <w:tc>
          <w:tcPr>
            <w:tcW w:w="1171" w:type="dxa"/>
            <w:vAlign w:val="bottom"/>
          </w:tcPr>
          <w:p w14:paraId="67E2A130" w14:textId="77777777" w:rsidR="004143B2" w:rsidRPr="00AA6E17" w:rsidRDefault="004143B2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7C4E99BB" w14:textId="77777777" w:rsidR="004143B2" w:rsidRPr="00AA6E17" w:rsidRDefault="004143B2" w:rsidP="00184BC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1,848</w:t>
            </w:r>
          </w:p>
        </w:tc>
      </w:tr>
      <w:tr w:rsidR="004143B2" w:rsidRPr="00AA6E17" w14:paraId="7EAEFA58" w14:textId="77777777" w:rsidTr="00EC2645">
        <w:tc>
          <w:tcPr>
            <w:tcW w:w="2250" w:type="dxa"/>
          </w:tcPr>
          <w:p w14:paraId="58295838" w14:textId="77777777" w:rsidR="004143B2" w:rsidRPr="00AA6E17" w:rsidRDefault="004143B2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  <w:r w:rsidR="007B3447" w:rsidRPr="007B3447">
              <w:rPr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171" w:type="dxa"/>
            <w:vAlign w:val="bottom"/>
          </w:tcPr>
          <w:p w14:paraId="452A3C2D" w14:textId="77777777" w:rsidR="004143B2" w:rsidRPr="00AA6E17" w:rsidRDefault="009A24A3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327</w:t>
            </w:r>
          </w:p>
        </w:tc>
        <w:tc>
          <w:tcPr>
            <w:tcW w:w="1172" w:type="dxa"/>
            <w:vAlign w:val="bottom"/>
          </w:tcPr>
          <w:p w14:paraId="00537067" w14:textId="77777777" w:rsidR="004143B2" w:rsidRPr="00AA6E17" w:rsidRDefault="009A24A3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1C0BE208" w14:textId="77777777" w:rsidR="004143B2" w:rsidRPr="00AA6E17" w:rsidRDefault="00664683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327</w:t>
            </w:r>
          </w:p>
        </w:tc>
        <w:tc>
          <w:tcPr>
            <w:tcW w:w="1172" w:type="dxa"/>
            <w:vAlign w:val="bottom"/>
          </w:tcPr>
          <w:p w14:paraId="0EEB12BF" w14:textId="77777777" w:rsidR="004143B2" w:rsidRPr="00AA6E17" w:rsidRDefault="004143B2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1,848</w:t>
            </w:r>
          </w:p>
        </w:tc>
        <w:tc>
          <w:tcPr>
            <w:tcW w:w="1171" w:type="dxa"/>
            <w:vAlign w:val="bottom"/>
          </w:tcPr>
          <w:p w14:paraId="6B3ACFF9" w14:textId="77777777" w:rsidR="004143B2" w:rsidRPr="00AA6E17" w:rsidRDefault="004143B2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4A497233" w14:textId="77777777" w:rsidR="004143B2" w:rsidRPr="00AA6E17" w:rsidRDefault="004143B2" w:rsidP="00184BC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1,848</w:t>
            </w:r>
          </w:p>
        </w:tc>
      </w:tr>
    </w:tbl>
    <w:p w14:paraId="19C710C9" w14:textId="77777777" w:rsidR="008771CD" w:rsidRPr="00AA6E17" w:rsidRDefault="004D422F" w:rsidP="00077349">
      <w:pPr>
        <w:pStyle w:val="Heading1"/>
        <w:tabs>
          <w:tab w:val="clear" w:pos="0"/>
          <w:tab w:val="left" w:pos="4140"/>
          <w:tab w:val="left" w:pos="6390"/>
        </w:tabs>
        <w:spacing w:before="160"/>
        <w:ind w:left="547" w:hanging="547"/>
        <w:jc w:val="thaiDistribute"/>
        <w:rPr>
          <w:sz w:val="32"/>
          <w:szCs w:val="32"/>
          <w:u w:val="none"/>
          <w:lang w:val="en-US"/>
        </w:rPr>
      </w:pPr>
      <w:r w:rsidRPr="00AA6E17">
        <w:rPr>
          <w:sz w:val="32"/>
          <w:szCs w:val="32"/>
          <w:u w:val="none"/>
          <w:lang w:val="en-US"/>
        </w:rPr>
        <w:t>8</w:t>
      </w:r>
      <w:r w:rsidR="009676E7" w:rsidRPr="00AA6E17">
        <w:rPr>
          <w:sz w:val="32"/>
          <w:szCs w:val="32"/>
          <w:u w:val="none"/>
          <w:lang w:val="en-US"/>
        </w:rPr>
        <w:t xml:space="preserve">. </w:t>
      </w:r>
      <w:r w:rsidR="009676E7" w:rsidRPr="00AA6E17">
        <w:rPr>
          <w:sz w:val="32"/>
          <w:szCs w:val="32"/>
          <w:u w:val="none"/>
          <w:lang w:val="en-US"/>
        </w:rPr>
        <w:tab/>
      </w:r>
      <w:r w:rsidR="009676E7" w:rsidRPr="00AA6E17">
        <w:rPr>
          <w:sz w:val="32"/>
          <w:szCs w:val="32"/>
          <w:u w:val="non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tbl>
      <w:tblPr>
        <w:tblW w:w="9320" w:type="dxa"/>
        <w:tblInd w:w="400" w:type="dxa"/>
        <w:tblLayout w:type="fixed"/>
        <w:tblLook w:val="04A0" w:firstRow="1" w:lastRow="0" w:firstColumn="1" w:lastColumn="0" w:noHBand="0" w:noVBand="1"/>
      </w:tblPr>
      <w:tblGrid>
        <w:gridCol w:w="4100"/>
        <w:gridCol w:w="1305"/>
        <w:gridCol w:w="435"/>
        <w:gridCol w:w="870"/>
        <w:gridCol w:w="870"/>
        <w:gridCol w:w="435"/>
        <w:gridCol w:w="1305"/>
      </w:tblGrid>
      <w:tr w:rsidR="007033A2" w:rsidRPr="00AA6E17" w14:paraId="3942CD1B" w14:textId="77777777" w:rsidTr="00BA3095">
        <w:tc>
          <w:tcPr>
            <w:tcW w:w="4100" w:type="dxa"/>
            <w:shd w:val="clear" w:color="auto" w:fill="auto"/>
          </w:tcPr>
          <w:p w14:paraId="04DBAA97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740" w:type="dxa"/>
            <w:gridSpan w:val="2"/>
          </w:tcPr>
          <w:p w14:paraId="7A2C25D7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AB491C9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shd w:val="clear" w:color="auto" w:fill="auto"/>
          </w:tcPr>
          <w:p w14:paraId="4C49760E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/>
                <w:sz w:val="28"/>
                <w:szCs w:val="28"/>
              </w:rPr>
              <w:t xml:space="preserve">: </w:t>
            </w:r>
            <w:r w:rsidRPr="00AA6E17">
              <w:rPr>
                <w:rFonts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033A2" w:rsidRPr="00AA6E17" w14:paraId="3C05535E" w14:textId="77777777" w:rsidTr="00BA3095">
        <w:tc>
          <w:tcPr>
            <w:tcW w:w="4100" w:type="dxa"/>
            <w:shd w:val="clear" w:color="auto" w:fill="auto"/>
          </w:tcPr>
          <w:p w14:paraId="52C34C5D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9557789" w14:textId="77777777" w:rsidR="007033A2" w:rsidRPr="00AA6E17" w:rsidRDefault="007033A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4ED77DE3" w14:textId="77777777" w:rsidR="007033A2" w:rsidRPr="00AA6E17" w:rsidRDefault="007033A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33A2" w:rsidRPr="00AA6E17" w14:paraId="5C1FA19F" w14:textId="77777777" w:rsidTr="00BA3095">
        <w:tc>
          <w:tcPr>
            <w:tcW w:w="4100" w:type="dxa"/>
            <w:shd w:val="clear" w:color="auto" w:fill="auto"/>
          </w:tcPr>
          <w:p w14:paraId="335C1830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F18B783" w14:textId="77777777" w:rsidR="007033A2" w:rsidRPr="00AA6E17" w:rsidRDefault="004D422F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</w:t>
            </w:r>
            <w:r w:rsidR="004143B2" w:rsidRPr="00AA6E17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gridSpan w:val="2"/>
          </w:tcPr>
          <w:p w14:paraId="224500C5" w14:textId="77777777" w:rsidR="007033A2" w:rsidRPr="00AA6E17" w:rsidRDefault="004143B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4C3B59DC" w14:textId="77777777" w:rsidR="007033A2" w:rsidRPr="00AA6E17" w:rsidRDefault="004143B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1BF33407" w14:textId="77777777" w:rsidR="007033A2" w:rsidRPr="00AA6E17" w:rsidRDefault="004143B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7033A2" w:rsidRPr="00AA6E17" w14:paraId="302F17CB" w14:textId="77777777" w:rsidTr="00BA3095">
        <w:tc>
          <w:tcPr>
            <w:tcW w:w="4100" w:type="dxa"/>
            <w:shd w:val="clear" w:color="auto" w:fill="auto"/>
          </w:tcPr>
          <w:p w14:paraId="448829A0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6B1C94D" w14:textId="77777777" w:rsidR="007033A2" w:rsidRPr="00AA6E17" w:rsidRDefault="007033A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gridSpan w:val="2"/>
          </w:tcPr>
          <w:p w14:paraId="5D845135" w14:textId="77777777" w:rsidR="007033A2" w:rsidRPr="00AA6E17" w:rsidRDefault="007033A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382C4DF9" w14:textId="77777777" w:rsidR="007033A2" w:rsidRPr="00AA6E17" w:rsidRDefault="007033A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shd w:val="clear" w:color="auto" w:fill="auto"/>
          </w:tcPr>
          <w:p w14:paraId="16B81CA1" w14:textId="77777777" w:rsidR="007033A2" w:rsidRPr="00AA6E17" w:rsidRDefault="007033A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033A2" w:rsidRPr="00AA6E17" w14:paraId="437C687C" w14:textId="77777777" w:rsidTr="00BA3095">
        <w:trPr>
          <w:trHeight w:val="60"/>
        </w:trPr>
        <w:tc>
          <w:tcPr>
            <w:tcW w:w="4100" w:type="dxa"/>
            <w:shd w:val="clear" w:color="auto" w:fill="auto"/>
            <w:vAlign w:val="center"/>
          </w:tcPr>
          <w:p w14:paraId="19B08F48" w14:textId="77777777" w:rsidR="007033A2" w:rsidRPr="00AA6E17" w:rsidRDefault="007033A2" w:rsidP="002D36DD">
            <w:pPr>
              <w:spacing w:line="340" w:lineRule="exact"/>
              <w:ind w:left="323" w:hanging="177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สินทรัพย์ทางการเงินที่กำหนดให้วัดมูลค่า                     ด้วยมูลค่ายุติธรรมผ่านกำไรหรือขาดทุน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756A0A" w14:textId="77777777" w:rsidR="007033A2" w:rsidRPr="00AA6E17" w:rsidRDefault="007033A2" w:rsidP="002D36DD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471D3E8" w14:textId="77777777" w:rsidR="007033A2" w:rsidRPr="00AA6E17" w:rsidRDefault="007033A2" w:rsidP="002D36DD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DDB2FB1" w14:textId="77777777" w:rsidR="007033A2" w:rsidRPr="00AA6E17" w:rsidRDefault="007033A2" w:rsidP="002D36DD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CC16CEC" w14:textId="77777777" w:rsidR="007033A2" w:rsidRPr="00AA6E17" w:rsidRDefault="007033A2" w:rsidP="002D36DD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4143B2" w:rsidRPr="00AA6E17" w14:paraId="6841AAE4" w14:textId="77777777" w:rsidTr="00BA3095">
        <w:trPr>
          <w:trHeight w:val="60"/>
        </w:trPr>
        <w:tc>
          <w:tcPr>
            <w:tcW w:w="4100" w:type="dxa"/>
            <w:shd w:val="clear" w:color="auto" w:fill="auto"/>
            <w:vAlign w:val="center"/>
          </w:tcPr>
          <w:p w14:paraId="16C13338" w14:textId="77777777" w:rsidR="004143B2" w:rsidRPr="00AA6E17" w:rsidRDefault="004143B2" w:rsidP="004143B2">
            <w:pPr>
              <w:spacing w:line="340" w:lineRule="exact"/>
              <w:ind w:left="323" w:hanging="177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ab/>
            </w:r>
            <w:r w:rsidRPr="00AA6E17">
              <w:rPr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D69A7A" w14:textId="77777777" w:rsidR="004143B2" w:rsidRPr="00AA6E17" w:rsidRDefault="00955D54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FF0F777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233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A524C18" w14:textId="77777777" w:rsidR="004143B2" w:rsidRPr="00AA6E17" w:rsidRDefault="009A24A3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3E39F1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143B2" w:rsidRPr="00AA6E17" w14:paraId="58A31AEC" w14:textId="77777777" w:rsidTr="00BA3095">
        <w:trPr>
          <w:trHeight w:val="60"/>
        </w:trPr>
        <w:tc>
          <w:tcPr>
            <w:tcW w:w="4100" w:type="dxa"/>
            <w:shd w:val="clear" w:color="auto" w:fill="auto"/>
            <w:vAlign w:val="center"/>
          </w:tcPr>
          <w:p w14:paraId="3A45CC96" w14:textId="77777777" w:rsidR="004143B2" w:rsidRPr="00AA6E17" w:rsidRDefault="004143B2" w:rsidP="004143B2">
            <w:pPr>
              <w:spacing w:line="340" w:lineRule="exact"/>
              <w:ind w:left="323" w:hanging="177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ab/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C67594" w14:textId="77777777" w:rsidR="004143B2" w:rsidRPr="00AA6E17" w:rsidRDefault="00664683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2997580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21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443D74F5" w14:textId="77777777" w:rsidR="004143B2" w:rsidRPr="00AA6E17" w:rsidRDefault="00664683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BCC375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143B2" w:rsidRPr="00AA6E17" w14:paraId="2A2A6322" w14:textId="77777777" w:rsidTr="00BA3095">
        <w:trPr>
          <w:trHeight w:val="60"/>
        </w:trPr>
        <w:tc>
          <w:tcPr>
            <w:tcW w:w="4100" w:type="dxa"/>
            <w:shd w:val="clear" w:color="auto" w:fill="auto"/>
            <w:vAlign w:val="center"/>
          </w:tcPr>
          <w:p w14:paraId="044CAB27" w14:textId="77777777" w:rsidR="004143B2" w:rsidRPr="00AA6E17" w:rsidRDefault="004143B2" w:rsidP="004143B2">
            <w:pPr>
              <w:spacing w:line="340" w:lineRule="exact"/>
              <w:ind w:left="146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rFonts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4E9B5D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EAAE7FF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D92F7BB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368F75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664683" w:rsidRPr="00AA6E17" w14:paraId="1CEEFA69" w14:textId="77777777" w:rsidTr="00BA3095">
        <w:tc>
          <w:tcPr>
            <w:tcW w:w="4100" w:type="dxa"/>
            <w:shd w:val="clear" w:color="auto" w:fill="auto"/>
          </w:tcPr>
          <w:p w14:paraId="3729CAD8" w14:textId="77777777" w:rsidR="00664683" w:rsidRPr="00AA6E17" w:rsidRDefault="00664683" w:rsidP="004143B2">
            <w:pPr>
              <w:spacing w:line="340" w:lineRule="exact"/>
              <w:ind w:left="146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57A2D9" w14:textId="77777777" w:rsidR="00664683" w:rsidRPr="00AA6E17" w:rsidRDefault="00664683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20F4BA2" w14:textId="77777777" w:rsidR="00664683" w:rsidRPr="00AA6E17" w:rsidRDefault="00664683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6FD52F6F" w14:textId="77777777" w:rsidR="00664683" w:rsidRPr="00AA6E17" w:rsidRDefault="00664683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89AE42" w14:textId="77777777" w:rsidR="00664683" w:rsidRPr="00AA6E17" w:rsidRDefault="00664683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143B2" w:rsidRPr="00AA6E17" w14:paraId="2BFC951F" w14:textId="77777777" w:rsidTr="00BA3095">
        <w:tc>
          <w:tcPr>
            <w:tcW w:w="4100" w:type="dxa"/>
            <w:shd w:val="clear" w:color="auto" w:fill="auto"/>
          </w:tcPr>
          <w:p w14:paraId="17095F38" w14:textId="77777777" w:rsidR="004143B2" w:rsidRPr="00AA6E17" w:rsidRDefault="004143B2" w:rsidP="004143B2">
            <w:pPr>
              <w:spacing w:line="340" w:lineRule="exact"/>
              <w:ind w:left="146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96AF59" w14:textId="77777777" w:rsidR="004143B2" w:rsidRPr="00AA6E17" w:rsidRDefault="00955D54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40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8D1D886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56C7BCD" w14:textId="77777777" w:rsidR="004143B2" w:rsidRPr="00AA6E17" w:rsidRDefault="00B02F83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D62956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49</w:t>
            </w:r>
          </w:p>
        </w:tc>
      </w:tr>
      <w:tr w:rsidR="004143B2" w:rsidRPr="00AA6E17" w14:paraId="7F1311A6" w14:textId="77777777" w:rsidTr="00BA3095">
        <w:tc>
          <w:tcPr>
            <w:tcW w:w="4100" w:type="dxa"/>
            <w:shd w:val="clear" w:color="auto" w:fill="auto"/>
          </w:tcPr>
          <w:p w14:paraId="13F187AD" w14:textId="77777777" w:rsidR="004143B2" w:rsidRPr="00AA6E17" w:rsidRDefault="004143B2" w:rsidP="004143B2">
            <w:pPr>
              <w:spacing w:line="340" w:lineRule="exact"/>
              <w:ind w:left="146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3EEC147" w14:textId="77777777" w:rsidR="004143B2" w:rsidRPr="00AA6E17" w:rsidRDefault="00955D54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925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69799AEE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1,830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9398A01" w14:textId="77777777" w:rsidR="004143B2" w:rsidRPr="00AA6E17" w:rsidRDefault="009A24A3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7037A2" w14:textId="77777777" w:rsidR="004143B2" w:rsidRPr="00AA6E17" w:rsidRDefault="004143B2" w:rsidP="004143B2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143B2" w:rsidRPr="00AA6E17" w14:paraId="1D48F7D6" w14:textId="77777777" w:rsidTr="00BA3095">
        <w:tc>
          <w:tcPr>
            <w:tcW w:w="4100" w:type="dxa"/>
            <w:shd w:val="clear" w:color="auto" w:fill="auto"/>
          </w:tcPr>
          <w:p w14:paraId="1998F84E" w14:textId="77777777" w:rsidR="004143B2" w:rsidRPr="00AA6E17" w:rsidRDefault="004143B2" w:rsidP="004143B2">
            <w:pPr>
              <w:spacing w:line="340" w:lineRule="exact"/>
              <w:ind w:left="323" w:hanging="177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  <w:r w:rsidRPr="00AA6E17">
              <w:rPr>
                <w:rFonts w:hint="cs"/>
                <w:sz w:val="28"/>
                <w:szCs w:val="28"/>
                <w:cs/>
              </w:rPr>
              <w:t xml:space="preserve">               </w:t>
            </w:r>
            <w:r w:rsidRPr="00AA6E17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7A8A80" w14:textId="77777777" w:rsidR="004143B2" w:rsidRPr="00AA6E17" w:rsidRDefault="00955D54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695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42012E3" w14:textId="77777777" w:rsidR="004143B2" w:rsidRPr="00AA6E17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357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D8165C1" w14:textId="77777777" w:rsidR="004143B2" w:rsidRPr="00AA6E17" w:rsidRDefault="009A24A3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298E67" w14:textId="77777777" w:rsidR="004143B2" w:rsidRPr="00AA6E17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127</w:t>
            </w:r>
          </w:p>
        </w:tc>
      </w:tr>
      <w:tr w:rsidR="004143B2" w:rsidRPr="00AA6E17" w14:paraId="0536A85B" w14:textId="77777777" w:rsidTr="00BA3095">
        <w:tc>
          <w:tcPr>
            <w:tcW w:w="4100" w:type="dxa"/>
            <w:shd w:val="clear" w:color="auto" w:fill="auto"/>
          </w:tcPr>
          <w:p w14:paraId="13588E3C" w14:textId="77777777" w:rsidR="004143B2" w:rsidRPr="00AA6E17" w:rsidRDefault="004143B2" w:rsidP="004143B2">
            <w:pPr>
              <w:spacing w:line="340" w:lineRule="exact"/>
              <w:ind w:left="146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553DD5" w14:textId="77777777" w:rsidR="004143B2" w:rsidRPr="00AA6E17" w:rsidRDefault="00955D54" w:rsidP="004143B2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1,712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C31EA66" w14:textId="77777777" w:rsidR="004143B2" w:rsidRPr="00AA6E17" w:rsidRDefault="004143B2" w:rsidP="004143B2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2,490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1FA129D" w14:textId="77777777" w:rsidR="004143B2" w:rsidRPr="00AA6E17" w:rsidRDefault="009A24A3" w:rsidP="004143B2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89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A8D66B" w14:textId="77777777" w:rsidR="004143B2" w:rsidRPr="00AA6E17" w:rsidRDefault="004143B2" w:rsidP="004143B2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176</w:t>
            </w:r>
          </w:p>
        </w:tc>
      </w:tr>
    </w:tbl>
    <w:p w14:paraId="28374A9F" w14:textId="77777777" w:rsidR="009676E7" w:rsidRPr="00AA6E17" w:rsidRDefault="004D422F" w:rsidP="007B3447">
      <w:pPr>
        <w:pStyle w:val="Heading1"/>
        <w:tabs>
          <w:tab w:val="clear" w:pos="0"/>
        </w:tabs>
        <w:spacing w:before="120" w:after="120"/>
        <w:ind w:left="547" w:hanging="547"/>
        <w:rPr>
          <w:sz w:val="32"/>
          <w:szCs w:val="32"/>
          <w:u w:val="none"/>
          <w:lang w:val="en-US"/>
        </w:rPr>
      </w:pPr>
      <w:r w:rsidRPr="00AA6E17">
        <w:rPr>
          <w:sz w:val="32"/>
          <w:szCs w:val="32"/>
          <w:u w:val="none"/>
          <w:lang w:val="en-US"/>
        </w:rPr>
        <w:t>9</w:t>
      </w:r>
      <w:r w:rsidR="009676E7" w:rsidRPr="00AA6E17">
        <w:rPr>
          <w:sz w:val="32"/>
          <w:szCs w:val="32"/>
          <w:u w:val="none"/>
          <w:lang w:val="en-US"/>
        </w:rPr>
        <w:t>.</w:t>
      </w:r>
      <w:r w:rsidR="009676E7" w:rsidRPr="00AA6E17">
        <w:rPr>
          <w:sz w:val="32"/>
          <w:szCs w:val="32"/>
          <w:u w:val="none"/>
          <w:lang w:val="en-US"/>
        </w:rPr>
        <w:tab/>
      </w:r>
      <w:r w:rsidR="009676E7" w:rsidRPr="00AA6E17">
        <w:rPr>
          <w:sz w:val="32"/>
          <w:szCs w:val="32"/>
          <w:u w:val="none"/>
          <w:cs/>
          <w:lang w:val="en-US"/>
        </w:rPr>
        <w:t>สินทรัพย์อนุพันธ์/หนี้สินอนุพันธ์</w:t>
      </w:r>
    </w:p>
    <w:p w14:paraId="6C3683D6" w14:textId="77777777" w:rsidR="00457D25" w:rsidRPr="00AA6E17" w:rsidRDefault="00BE7264" w:rsidP="007B3447">
      <w:pPr>
        <w:spacing w:before="120" w:after="120"/>
        <w:ind w:left="547" w:right="-101"/>
        <w:jc w:val="thaiDistribute"/>
        <w:rPr>
          <w:b/>
          <w:bCs/>
          <w:szCs w:val="32"/>
          <w:cs/>
        </w:rPr>
      </w:pP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4143B2" w:rsidRPr="00AA6E17">
        <w:rPr>
          <w:szCs w:val="32"/>
          <w:lang w:val="en-US"/>
        </w:rPr>
        <w:t>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4143B2" w:rsidRPr="00AA6E17">
        <w:rPr>
          <w:szCs w:val="32"/>
          <w:lang w:val="en-US"/>
        </w:rPr>
        <w:t>5</w:t>
      </w:r>
      <w:r w:rsidR="00457D25" w:rsidRPr="00AA6E17">
        <w:rPr>
          <w:szCs w:val="32"/>
          <w:cs/>
          <w:lang w:val="en-US"/>
        </w:rPr>
        <w:t xml:space="preserve"> </w:t>
      </w:r>
      <w:r w:rsidR="003142A3" w:rsidRPr="00AA6E17">
        <w:rPr>
          <w:szCs w:val="32"/>
          <w:cs/>
          <w:lang w:val="en-US"/>
        </w:rPr>
        <w:t>จำนวนเงิน</w:t>
      </w:r>
      <w:r w:rsidR="00457D25" w:rsidRPr="00AA6E17">
        <w:rPr>
          <w:szCs w:val="32"/>
          <w:cs/>
          <w:lang w:val="en-US"/>
        </w:rPr>
        <w:t>ตามสัญญา</w:t>
      </w:r>
      <w:r w:rsidR="003142A3" w:rsidRPr="00AA6E17">
        <w:rPr>
          <w:szCs w:val="32"/>
          <w:cs/>
          <w:lang w:val="en-US"/>
        </w:rPr>
        <w:t xml:space="preserve"> </w:t>
      </w:r>
      <w:r w:rsidR="00457D25" w:rsidRPr="00AA6E17">
        <w:rPr>
          <w:szCs w:val="32"/>
          <w:cs/>
          <w:lang w:val="en-US"/>
        </w:rPr>
        <w:t>มูลค่ายุติธรรมของอนุพันธ์เพื่อค้าแบ่งตามประเภทความเสี่ยง</w:t>
      </w:r>
      <w:r w:rsidR="00572215" w:rsidRPr="00AA6E17">
        <w:rPr>
          <w:szCs w:val="32"/>
          <w:lang w:val="en-US"/>
        </w:rPr>
        <w:t xml:space="preserve"> </w:t>
      </w:r>
      <w:r w:rsidR="00457D25" w:rsidRPr="00AA6E17">
        <w:rPr>
          <w:szCs w:val="32"/>
          <w:cs/>
          <w:lang w:val="en-US"/>
        </w:rPr>
        <w:t>ได้ดังนี้</w:t>
      </w:r>
      <w:r w:rsidR="00457D25" w:rsidRPr="00AA6E17">
        <w:rPr>
          <w:b/>
          <w:bCs/>
          <w:szCs w:val="32"/>
          <w:cs/>
        </w:rPr>
        <w:tab/>
      </w:r>
    </w:p>
    <w:p w14:paraId="026C8CED" w14:textId="77777777" w:rsidR="0028306D" w:rsidRPr="00AA6E17" w:rsidRDefault="0028306D" w:rsidP="00077349">
      <w:pPr>
        <w:tabs>
          <w:tab w:val="left" w:pos="2977"/>
        </w:tabs>
        <w:spacing w:line="320" w:lineRule="exact"/>
        <w:ind w:right="-101"/>
        <w:jc w:val="right"/>
        <w:rPr>
          <w:b/>
          <w:bCs/>
          <w:sz w:val="26"/>
          <w:szCs w:val="26"/>
          <w:lang w:val="en-US"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1051"/>
        <w:gridCol w:w="1052"/>
        <w:gridCol w:w="1141"/>
        <w:gridCol w:w="1142"/>
        <w:gridCol w:w="1141"/>
        <w:gridCol w:w="1142"/>
      </w:tblGrid>
      <w:tr w:rsidR="0028306D" w:rsidRPr="00AA6E17" w14:paraId="7A88ED62" w14:textId="77777777" w:rsidTr="000957EF">
        <w:tc>
          <w:tcPr>
            <w:tcW w:w="2502" w:type="dxa"/>
            <w:vAlign w:val="bottom"/>
          </w:tcPr>
          <w:p w14:paraId="19670E08" w14:textId="77777777" w:rsidR="0028306D" w:rsidRPr="00AA6E17" w:rsidRDefault="0028306D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669" w:type="dxa"/>
            <w:gridSpan w:val="6"/>
            <w:vAlign w:val="bottom"/>
          </w:tcPr>
          <w:p w14:paraId="219209A6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28306D" w:rsidRPr="00AA6E17" w14:paraId="03566638" w14:textId="77777777" w:rsidTr="000957EF">
        <w:tc>
          <w:tcPr>
            <w:tcW w:w="2502" w:type="dxa"/>
            <w:vAlign w:val="bottom"/>
          </w:tcPr>
          <w:p w14:paraId="7207BEC3" w14:textId="77777777" w:rsidR="0028306D" w:rsidRPr="00AA6E17" w:rsidRDefault="0028306D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3"/>
            <w:vAlign w:val="bottom"/>
          </w:tcPr>
          <w:p w14:paraId="2E2E29EA" w14:textId="77777777" w:rsidR="0028306D" w:rsidRPr="00AA6E17" w:rsidRDefault="004D422F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143B2" w:rsidRPr="00AA6E1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425" w:type="dxa"/>
            <w:gridSpan w:val="3"/>
            <w:vAlign w:val="bottom"/>
          </w:tcPr>
          <w:p w14:paraId="3C0ABF37" w14:textId="77777777" w:rsidR="0028306D" w:rsidRPr="00AA6E17" w:rsidRDefault="004D422F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143B2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28306D" w:rsidRPr="00AA6E17" w14:paraId="32DF3C5B" w14:textId="77777777" w:rsidTr="000957EF">
        <w:tc>
          <w:tcPr>
            <w:tcW w:w="2502" w:type="dxa"/>
            <w:vAlign w:val="bottom"/>
          </w:tcPr>
          <w:p w14:paraId="249C1F87" w14:textId="77777777" w:rsidR="0028306D" w:rsidRPr="00AA6E17" w:rsidRDefault="0028306D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147245D4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1" w:type="dxa"/>
            <w:vAlign w:val="bottom"/>
          </w:tcPr>
          <w:p w14:paraId="7EED89F0" w14:textId="77777777" w:rsidR="0028306D" w:rsidRPr="00AA6E17" w:rsidRDefault="0028306D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จำนวนเงิน                       </w:t>
            </w:r>
          </w:p>
        </w:tc>
        <w:tc>
          <w:tcPr>
            <w:tcW w:w="2283" w:type="dxa"/>
            <w:gridSpan w:val="2"/>
            <w:vAlign w:val="bottom"/>
          </w:tcPr>
          <w:p w14:paraId="79D1B7AB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2" w:type="dxa"/>
            <w:vAlign w:val="bottom"/>
          </w:tcPr>
          <w:p w14:paraId="7D800225" w14:textId="77777777" w:rsidR="0028306D" w:rsidRPr="00AA6E17" w:rsidRDefault="0028306D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จำนวนเงิน                       </w:t>
            </w:r>
          </w:p>
        </w:tc>
      </w:tr>
      <w:tr w:rsidR="0028306D" w:rsidRPr="00AA6E17" w14:paraId="7EA6272F" w14:textId="77777777" w:rsidTr="000957EF">
        <w:tc>
          <w:tcPr>
            <w:tcW w:w="2502" w:type="dxa"/>
            <w:vAlign w:val="bottom"/>
          </w:tcPr>
          <w:p w14:paraId="391B2CBA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51" w:type="dxa"/>
            <w:vAlign w:val="bottom"/>
          </w:tcPr>
          <w:p w14:paraId="628FA1DA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52" w:type="dxa"/>
            <w:vAlign w:val="bottom"/>
          </w:tcPr>
          <w:p w14:paraId="3B411092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1" w:type="dxa"/>
            <w:vAlign w:val="bottom"/>
          </w:tcPr>
          <w:p w14:paraId="4A258BDA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142" w:type="dxa"/>
            <w:vAlign w:val="bottom"/>
          </w:tcPr>
          <w:p w14:paraId="1D7309BB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41" w:type="dxa"/>
            <w:vAlign w:val="bottom"/>
          </w:tcPr>
          <w:p w14:paraId="6149151C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2" w:type="dxa"/>
            <w:vAlign w:val="bottom"/>
          </w:tcPr>
          <w:p w14:paraId="4BBBCCA1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2D36DD" w:rsidRPr="00AA6E17" w14:paraId="0B4467EC" w14:textId="77777777" w:rsidTr="000957EF">
        <w:trPr>
          <w:trHeight w:val="57"/>
        </w:trPr>
        <w:tc>
          <w:tcPr>
            <w:tcW w:w="2502" w:type="dxa"/>
            <w:vAlign w:val="bottom"/>
          </w:tcPr>
          <w:p w14:paraId="473A2917" w14:textId="77777777" w:rsidR="002D36DD" w:rsidRPr="00AA6E17" w:rsidRDefault="002D36DD" w:rsidP="007B3447">
            <w:pPr>
              <w:ind w:left="180" w:right="-108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51" w:type="dxa"/>
            <w:vAlign w:val="bottom"/>
          </w:tcPr>
          <w:p w14:paraId="1D472A4E" w14:textId="77777777" w:rsidR="002D36DD" w:rsidRPr="00AA6E17" w:rsidRDefault="002D36DD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4E2EA8BC" w14:textId="77777777" w:rsidR="002D36DD" w:rsidRPr="00AA6E17" w:rsidRDefault="002D36DD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6F0C0930" w14:textId="77777777" w:rsidR="002D36DD" w:rsidRPr="00AA6E17" w:rsidRDefault="002D36DD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3BC96EEC" w14:textId="77777777" w:rsidR="002D36DD" w:rsidRPr="00AA6E17" w:rsidRDefault="002D36DD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39B13092" w14:textId="77777777" w:rsidR="002D36DD" w:rsidRPr="00AA6E17" w:rsidRDefault="002D36DD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DA12CE6" w14:textId="77777777" w:rsidR="002D36DD" w:rsidRPr="00AA6E17" w:rsidRDefault="002D36DD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</w:tr>
      <w:tr w:rsidR="00955D54" w:rsidRPr="00AA6E17" w14:paraId="60F4B6A5" w14:textId="77777777" w:rsidTr="000957EF">
        <w:trPr>
          <w:trHeight w:val="57"/>
        </w:trPr>
        <w:tc>
          <w:tcPr>
            <w:tcW w:w="2502" w:type="dxa"/>
            <w:vAlign w:val="bottom"/>
          </w:tcPr>
          <w:p w14:paraId="5A537F95" w14:textId="77777777" w:rsidR="00955D54" w:rsidRPr="00AA6E17" w:rsidRDefault="00955D54" w:rsidP="007B3447">
            <w:pPr>
              <w:ind w:left="340" w:right="-43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051" w:type="dxa"/>
            <w:vAlign w:val="bottom"/>
          </w:tcPr>
          <w:p w14:paraId="50524F78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00BF8E5B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4FC4F1C7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517C4C64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288B6941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142" w:type="dxa"/>
            <w:vAlign w:val="bottom"/>
          </w:tcPr>
          <w:p w14:paraId="07519CB0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</w:t>
            </w:r>
          </w:p>
        </w:tc>
      </w:tr>
      <w:tr w:rsidR="00955D54" w:rsidRPr="00AA6E17" w14:paraId="28DD8FBE" w14:textId="77777777" w:rsidTr="000957EF">
        <w:trPr>
          <w:trHeight w:val="57"/>
        </w:trPr>
        <w:tc>
          <w:tcPr>
            <w:tcW w:w="2502" w:type="dxa"/>
            <w:vAlign w:val="bottom"/>
          </w:tcPr>
          <w:p w14:paraId="270FC650" w14:textId="77777777" w:rsidR="00955D54" w:rsidRPr="00AA6E17" w:rsidRDefault="00955D54" w:rsidP="007B3447">
            <w:pPr>
              <w:ind w:left="180" w:right="-108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051" w:type="dxa"/>
            <w:vAlign w:val="bottom"/>
          </w:tcPr>
          <w:p w14:paraId="2337B3E5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2AFD20F3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4BE5CC10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49D26E15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28D60787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35EB8F19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</w:tr>
      <w:tr w:rsidR="00955D54" w:rsidRPr="00AA6E17" w14:paraId="299D82E8" w14:textId="77777777" w:rsidTr="000957EF">
        <w:trPr>
          <w:trHeight w:val="57"/>
        </w:trPr>
        <w:tc>
          <w:tcPr>
            <w:tcW w:w="2502" w:type="dxa"/>
            <w:vAlign w:val="bottom"/>
          </w:tcPr>
          <w:p w14:paraId="56E047CF" w14:textId="77777777" w:rsidR="00955D54" w:rsidRPr="00AA6E17" w:rsidRDefault="00955D54" w:rsidP="007B3447">
            <w:pPr>
              <w:ind w:left="180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  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ตราสาร</w:t>
            </w:r>
            <w:r w:rsidRPr="00AA6E17">
              <w:rPr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1051" w:type="dxa"/>
            <w:vAlign w:val="bottom"/>
          </w:tcPr>
          <w:p w14:paraId="752FBD97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4389518D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060A6644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921</w:t>
            </w:r>
          </w:p>
        </w:tc>
        <w:tc>
          <w:tcPr>
            <w:tcW w:w="1142" w:type="dxa"/>
            <w:vAlign w:val="bottom"/>
          </w:tcPr>
          <w:p w14:paraId="58020296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602A240F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4BB63F0C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1,594</w:t>
            </w:r>
          </w:p>
        </w:tc>
      </w:tr>
      <w:tr w:rsidR="00955D54" w:rsidRPr="00AA6E17" w14:paraId="6720AE7B" w14:textId="77777777" w:rsidTr="000957EF">
        <w:trPr>
          <w:trHeight w:val="57"/>
        </w:trPr>
        <w:tc>
          <w:tcPr>
            <w:tcW w:w="2502" w:type="dxa"/>
            <w:vAlign w:val="bottom"/>
          </w:tcPr>
          <w:p w14:paraId="1AB3C611" w14:textId="77777777" w:rsidR="00955D54" w:rsidRPr="00AA6E17" w:rsidRDefault="00955D54" w:rsidP="000957EF">
            <w:pPr>
              <w:ind w:left="340" w:right="-11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สัญญาออปชั่นจากหุ้นกู้อนุพันธ์</w:t>
            </w:r>
          </w:p>
        </w:tc>
        <w:tc>
          <w:tcPr>
            <w:tcW w:w="1051" w:type="dxa"/>
            <w:vAlign w:val="bottom"/>
          </w:tcPr>
          <w:p w14:paraId="7DC22E19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1D6F7091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73E2B56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1142" w:type="dxa"/>
            <w:vAlign w:val="bottom"/>
          </w:tcPr>
          <w:p w14:paraId="07117915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445ED140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048E6E0D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9</w:t>
            </w:r>
          </w:p>
        </w:tc>
      </w:tr>
      <w:tr w:rsidR="00955D54" w:rsidRPr="00AA6E17" w14:paraId="49045213" w14:textId="77777777" w:rsidTr="000957EF">
        <w:trPr>
          <w:trHeight w:val="57"/>
        </w:trPr>
        <w:tc>
          <w:tcPr>
            <w:tcW w:w="2502" w:type="dxa"/>
            <w:vAlign w:val="bottom"/>
          </w:tcPr>
          <w:p w14:paraId="6BD282A4" w14:textId="77777777" w:rsidR="00955D54" w:rsidRPr="00AA6E17" w:rsidRDefault="00955D54" w:rsidP="007B3447">
            <w:pPr>
              <w:ind w:left="180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ใบสำคัญแสดงสิทธิอนุพันธ์</w:t>
            </w:r>
          </w:p>
        </w:tc>
        <w:tc>
          <w:tcPr>
            <w:tcW w:w="1051" w:type="dxa"/>
            <w:vAlign w:val="bottom"/>
          </w:tcPr>
          <w:p w14:paraId="05EAC53E" w14:textId="77777777" w:rsidR="00955D54" w:rsidRPr="00AA6E17" w:rsidRDefault="00C254F5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1A9D9226" w14:textId="77777777" w:rsidR="00955D54" w:rsidRPr="00AA6E17" w:rsidRDefault="00C254F5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29FC7F3E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142" w:type="dxa"/>
            <w:vAlign w:val="bottom"/>
          </w:tcPr>
          <w:p w14:paraId="56AA3348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A7E2F1D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142" w:type="dxa"/>
            <w:vAlign w:val="bottom"/>
          </w:tcPr>
          <w:p w14:paraId="35E26332" w14:textId="77777777" w:rsidR="00955D54" w:rsidRPr="00AA6E17" w:rsidRDefault="00955D54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210</w:t>
            </w:r>
          </w:p>
        </w:tc>
      </w:tr>
      <w:tr w:rsidR="00955D54" w:rsidRPr="00AA6E17" w14:paraId="01FD2D40" w14:textId="77777777" w:rsidTr="000957EF">
        <w:trPr>
          <w:trHeight w:val="57"/>
        </w:trPr>
        <w:tc>
          <w:tcPr>
            <w:tcW w:w="2502" w:type="dxa"/>
            <w:vAlign w:val="bottom"/>
          </w:tcPr>
          <w:p w14:paraId="45CD85BC" w14:textId="77777777" w:rsidR="00955D54" w:rsidRPr="00AA6E17" w:rsidRDefault="00955D54" w:rsidP="007B3447">
            <w:pPr>
              <w:ind w:left="180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051" w:type="dxa"/>
            <w:vAlign w:val="bottom"/>
          </w:tcPr>
          <w:p w14:paraId="7890472C" w14:textId="77777777" w:rsidR="00955D54" w:rsidRPr="00AA6E17" w:rsidRDefault="00955D54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124</w:t>
            </w:r>
          </w:p>
        </w:tc>
        <w:tc>
          <w:tcPr>
            <w:tcW w:w="1052" w:type="dxa"/>
            <w:vAlign w:val="bottom"/>
          </w:tcPr>
          <w:p w14:paraId="520766EF" w14:textId="77777777" w:rsidR="00955D54" w:rsidRPr="00AA6E17" w:rsidRDefault="00955D54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0104B3B9" w14:textId="77777777" w:rsidR="00955D54" w:rsidRPr="00AA6E17" w:rsidRDefault="00955D54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2C6F6BF7" w14:textId="77777777" w:rsidR="00955D54" w:rsidRPr="00AA6E17" w:rsidRDefault="00955D54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132</w:t>
            </w:r>
          </w:p>
        </w:tc>
        <w:tc>
          <w:tcPr>
            <w:tcW w:w="1141" w:type="dxa"/>
            <w:vAlign w:val="bottom"/>
          </w:tcPr>
          <w:p w14:paraId="498DBF91" w14:textId="77777777" w:rsidR="00955D54" w:rsidRPr="00AA6E17" w:rsidRDefault="00955D54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5DFB050A" w14:textId="77777777" w:rsidR="00955D54" w:rsidRPr="00AA6E17" w:rsidRDefault="00955D54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955D54" w:rsidRPr="00AA6E17" w14:paraId="69C8B8F8" w14:textId="77777777" w:rsidTr="000957EF">
        <w:tc>
          <w:tcPr>
            <w:tcW w:w="2502" w:type="dxa"/>
            <w:vAlign w:val="bottom"/>
          </w:tcPr>
          <w:p w14:paraId="68BD90D7" w14:textId="77777777" w:rsidR="00955D54" w:rsidRPr="00AA6E17" w:rsidRDefault="00955D54" w:rsidP="007B3447">
            <w:pPr>
              <w:ind w:right="-43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51" w:type="dxa"/>
            <w:vAlign w:val="bottom"/>
          </w:tcPr>
          <w:p w14:paraId="4B6A88D6" w14:textId="77777777" w:rsidR="00955D54" w:rsidRPr="00AA6E17" w:rsidRDefault="00955D54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124</w:t>
            </w:r>
          </w:p>
        </w:tc>
        <w:tc>
          <w:tcPr>
            <w:tcW w:w="1052" w:type="dxa"/>
            <w:vAlign w:val="bottom"/>
          </w:tcPr>
          <w:p w14:paraId="51104678" w14:textId="77777777" w:rsidR="00955D54" w:rsidRPr="00AA6E17" w:rsidRDefault="00955D54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786C436E" w14:textId="77777777" w:rsidR="00955D54" w:rsidRPr="00AA6E17" w:rsidRDefault="00955D54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939</w:t>
            </w:r>
          </w:p>
        </w:tc>
        <w:tc>
          <w:tcPr>
            <w:tcW w:w="1142" w:type="dxa"/>
            <w:vAlign w:val="bottom"/>
          </w:tcPr>
          <w:p w14:paraId="6C63CAFE" w14:textId="77777777" w:rsidR="00955D54" w:rsidRPr="00AA6E17" w:rsidRDefault="00955D54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132</w:t>
            </w:r>
          </w:p>
        </w:tc>
        <w:tc>
          <w:tcPr>
            <w:tcW w:w="1141" w:type="dxa"/>
            <w:vAlign w:val="bottom"/>
          </w:tcPr>
          <w:p w14:paraId="4B6F722D" w14:textId="77777777" w:rsidR="00955D54" w:rsidRPr="00AA6E17" w:rsidRDefault="00955D54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142" w:type="dxa"/>
            <w:vAlign w:val="bottom"/>
          </w:tcPr>
          <w:p w14:paraId="0D7C0496" w14:textId="77777777" w:rsidR="00955D54" w:rsidRPr="00AA6E17" w:rsidRDefault="00955D54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1,829</w:t>
            </w:r>
          </w:p>
        </w:tc>
      </w:tr>
    </w:tbl>
    <w:p w14:paraId="546CF110" w14:textId="77777777" w:rsidR="003C4FF3" w:rsidRPr="00AA6E17" w:rsidRDefault="003C4FF3" w:rsidP="007B3447">
      <w:pPr>
        <w:spacing w:before="120"/>
        <w:ind w:left="547" w:right="-101"/>
        <w:jc w:val="right"/>
        <w:rPr>
          <w:b/>
          <w:bCs/>
          <w:sz w:val="26"/>
          <w:szCs w:val="26"/>
          <w:lang w:val="en-US"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1051"/>
        <w:gridCol w:w="1052"/>
        <w:gridCol w:w="1141"/>
        <w:gridCol w:w="1142"/>
        <w:gridCol w:w="1141"/>
        <w:gridCol w:w="1142"/>
      </w:tblGrid>
      <w:tr w:rsidR="003C4FF3" w:rsidRPr="00AA6E17" w14:paraId="242D9886" w14:textId="77777777" w:rsidTr="000957EF">
        <w:tc>
          <w:tcPr>
            <w:tcW w:w="2502" w:type="dxa"/>
            <w:vAlign w:val="bottom"/>
          </w:tcPr>
          <w:p w14:paraId="7268CD06" w14:textId="77777777" w:rsidR="003C4FF3" w:rsidRPr="00AA6E17" w:rsidRDefault="003C4FF3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669" w:type="dxa"/>
            <w:gridSpan w:val="6"/>
            <w:vAlign w:val="bottom"/>
          </w:tcPr>
          <w:p w14:paraId="398E53B2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4FF3" w:rsidRPr="00AA6E17" w14:paraId="53224CB2" w14:textId="77777777" w:rsidTr="000957EF">
        <w:tc>
          <w:tcPr>
            <w:tcW w:w="2502" w:type="dxa"/>
            <w:vAlign w:val="bottom"/>
          </w:tcPr>
          <w:p w14:paraId="044123C0" w14:textId="77777777" w:rsidR="003C4FF3" w:rsidRPr="00AA6E17" w:rsidRDefault="003C4FF3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3"/>
            <w:vAlign w:val="bottom"/>
          </w:tcPr>
          <w:p w14:paraId="520532C6" w14:textId="77777777" w:rsidR="003C4FF3" w:rsidRPr="00AA6E17" w:rsidRDefault="004D422F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143B2" w:rsidRPr="00AA6E1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425" w:type="dxa"/>
            <w:gridSpan w:val="3"/>
            <w:vAlign w:val="bottom"/>
          </w:tcPr>
          <w:p w14:paraId="2C79AE59" w14:textId="77777777" w:rsidR="003C4FF3" w:rsidRPr="00AA6E17" w:rsidRDefault="004D422F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143B2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3C4FF3" w:rsidRPr="00AA6E17" w14:paraId="6A7F8E06" w14:textId="77777777" w:rsidTr="000957EF">
        <w:tc>
          <w:tcPr>
            <w:tcW w:w="2502" w:type="dxa"/>
            <w:vAlign w:val="bottom"/>
          </w:tcPr>
          <w:p w14:paraId="65E523A0" w14:textId="77777777" w:rsidR="003C4FF3" w:rsidRPr="00AA6E17" w:rsidRDefault="003C4FF3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22949E99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1" w:type="dxa"/>
            <w:vAlign w:val="bottom"/>
          </w:tcPr>
          <w:p w14:paraId="3A951585" w14:textId="77777777" w:rsidR="003C4FF3" w:rsidRPr="00AA6E17" w:rsidRDefault="003C4FF3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จำนวนเงิน                       </w:t>
            </w:r>
          </w:p>
        </w:tc>
        <w:tc>
          <w:tcPr>
            <w:tcW w:w="2283" w:type="dxa"/>
            <w:gridSpan w:val="2"/>
            <w:vAlign w:val="bottom"/>
          </w:tcPr>
          <w:p w14:paraId="0467632A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2" w:type="dxa"/>
            <w:vAlign w:val="bottom"/>
          </w:tcPr>
          <w:p w14:paraId="0D53FF8D" w14:textId="77777777" w:rsidR="003C4FF3" w:rsidRPr="00AA6E17" w:rsidRDefault="003C4FF3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จำนวนเงิน                       </w:t>
            </w:r>
          </w:p>
        </w:tc>
      </w:tr>
      <w:tr w:rsidR="003C4FF3" w:rsidRPr="00AA6E17" w14:paraId="1B9293C1" w14:textId="77777777" w:rsidTr="000957EF">
        <w:tc>
          <w:tcPr>
            <w:tcW w:w="2502" w:type="dxa"/>
            <w:vAlign w:val="bottom"/>
          </w:tcPr>
          <w:p w14:paraId="3A787929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51" w:type="dxa"/>
            <w:vAlign w:val="bottom"/>
          </w:tcPr>
          <w:p w14:paraId="3ACCF2D6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52" w:type="dxa"/>
            <w:vAlign w:val="bottom"/>
          </w:tcPr>
          <w:p w14:paraId="638CC685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1" w:type="dxa"/>
            <w:vAlign w:val="bottom"/>
          </w:tcPr>
          <w:p w14:paraId="2AA8C0CC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142" w:type="dxa"/>
            <w:vAlign w:val="bottom"/>
          </w:tcPr>
          <w:p w14:paraId="26F91BD7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41" w:type="dxa"/>
            <w:vAlign w:val="bottom"/>
          </w:tcPr>
          <w:p w14:paraId="3DADD6C1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2" w:type="dxa"/>
            <w:vAlign w:val="bottom"/>
          </w:tcPr>
          <w:p w14:paraId="5114872C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3C4FF3" w:rsidRPr="00AA6E17" w14:paraId="6FE5DB34" w14:textId="77777777" w:rsidTr="000957EF">
        <w:trPr>
          <w:trHeight w:val="57"/>
        </w:trPr>
        <w:tc>
          <w:tcPr>
            <w:tcW w:w="2502" w:type="dxa"/>
            <w:vAlign w:val="bottom"/>
          </w:tcPr>
          <w:p w14:paraId="613B14C0" w14:textId="77777777" w:rsidR="003C4FF3" w:rsidRPr="00AA6E17" w:rsidRDefault="003C4FF3" w:rsidP="007B3447">
            <w:pPr>
              <w:ind w:left="180" w:right="-108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051" w:type="dxa"/>
            <w:vAlign w:val="bottom"/>
          </w:tcPr>
          <w:p w14:paraId="3297E816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08AF61C5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4B468ADF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6C4A71B7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EF9581D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3EB63A42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</w:tr>
      <w:tr w:rsidR="004143B2" w:rsidRPr="00AA6E17" w14:paraId="3E276F2F" w14:textId="77777777" w:rsidTr="000957EF">
        <w:trPr>
          <w:trHeight w:val="57"/>
        </w:trPr>
        <w:tc>
          <w:tcPr>
            <w:tcW w:w="2502" w:type="dxa"/>
            <w:vAlign w:val="bottom"/>
          </w:tcPr>
          <w:p w14:paraId="601742F0" w14:textId="77777777" w:rsidR="004143B2" w:rsidRPr="00AA6E17" w:rsidRDefault="004143B2" w:rsidP="007B3447">
            <w:pPr>
              <w:ind w:left="180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  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051" w:type="dxa"/>
            <w:vAlign w:val="bottom"/>
          </w:tcPr>
          <w:p w14:paraId="776FE480" w14:textId="77777777" w:rsidR="004143B2" w:rsidRPr="00AA6E17" w:rsidRDefault="00861037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052" w:type="dxa"/>
            <w:vAlign w:val="bottom"/>
          </w:tcPr>
          <w:p w14:paraId="1A9DF13F" w14:textId="77777777" w:rsidR="004143B2" w:rsidRPr="00AA6E17" w:rsidRDefault="00861037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383CC359" w14:textId="77777777" w:rsidR="004143B2" w:rsidRPr="00AA6E17" w:rsidRDefault="00861037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0E1EEF6C" w14:textId="77777777" w:rsidR="004143B2" w:rsidRPr="00AA6E17" w:rsidRDefault="004143B2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129</w:t>
            </w:r>
          </w:p>
        </w:tc>
        <w:tc>
          <w:tcPr>
            <w:tcW w:w="1141" w:type="dxa"/>
            <w:vAlign w:val="bottom"/>
          </w:tcPr>
          <w:p w14:paraId="53D3BDA7" w14:textId="77777777" w:rsidR="004143B2" w:rsidRPr="00AA6E17" w:rsidRDefault="004143B2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D1F8B14" w14:textId="77777777" w:rsidR="004143B2" w:rsidRPr="00AA6E17" w:rsidRDefault="004143B2" w:rsidP="007B344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4143B2" w:rsidRPr="00AA6E17" w14:paraId="38571C0F" w14:textId="77777777" w:rsidTr="000957EF">
        <w:tc>
          <w:tcPr>
            <w:tcW w:w="2502" w:type="dxa"/>
            <w:vAlign w:val="bottom"/>
          </w:tcPr>
          <w:p w14:paraId="09E12DBA" w14:textId="77777777" w:rsidR="004143B2" w:rsidRPr="00AA6E17" w:rsidRDefault="004143B2" w:rsidP="007B3447">
            <w:pPr>
              <w:ind w:right="-43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51" w:type="dxa"/>
            <w:vAlign w:val="bottom"/>
          </w:tcPr>
          <w:p w14:paraId="1EA3EF45" w14:textId="77777777" w:rsidR="004143B2" w:rsidRPr="00AA6E17" w:rsidRDefault="00861037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052" w:type="dxa"/>
            <w:vAlign w:val="bottom"/>
          </w:tcPr>
          <w:p w14:paraId="121EF479" w14:textId="77777777" w:rsidR="004143B2" w:rsidRPr="00AA6E17" w:rsidRDefault="00861037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48958798" w14:textId="77777777" w:rsidR="004143B2" w:rsidRPr="00AA6E17" w:rsidRDefault="00861037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2B7FB08E" w14:textId="77777777" w:rsidR="004143B2" w:rsidRPr="00AA6E17" w:rsidRDefault="004143B2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129</w:t>
            </w:r>
          </w:p>
        </w:tc>
        <w:tc>
          <w:tcPr>
            <w:tcW w:w="1141" w:type="dxa"/>
            <w:vAlign w:val="bottom"/>
          </w:tcPr>
          <w:p w14:paraId="5CA5055C" w14:textId="77777777" w:rsidR="004143B2" w:rsidRPr="00AA6E17" w:rsidRDefault="004143B2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41CB8917" w14:textId="77777777" w:rsidR="004143B2" w:rsidRPr="00AA6E17" w:rsidRDefault="004143B2" w:rsidP="007B344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00DC4A16" w14:textId="77777777" w:rsidR="007B3447" w:rsidRDefault="007B3447" w:rsidP="00CA4BF7">
      <w:pPr>
        <w:pStyle w:val="PlainText"/>
        <w:tabs>
          <w:tab w:val="left" w:pos="1440"/>
        </w:tabs>
        <w:spacing w:before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</w:p>
    <w:p w14:paraId="1E12F148" w14:textId="77777777" w:rsidR="007B3447" w:rsidRDefault="007B3447">
      <w:pPr>
        <w:suppressAutoHyphens w:val="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57BF0EFA" w14:textId="77777777" w:rsidR="00D86A39" w:rsidRPr="00AA6E17" w:rsidRDefault="00A22118" w:rsidP="00CA4BF7">
      <w:pPr>
        <w:pStyle w:val="PlainText"/>
        <w:tabs>
          <w:tab w:val="left" w:pos="1440"/>
        </w:tabs>
        <w:spacing w:before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t>10</w:t>
      </w:r>
      <w:r w:rsidR="00274FCD" w:rsidRPr="00AA6E17">
        <w:rPr>
          <w:b/>
          <w:bCs/>
          <w:sz w:val="32"/>
          <w:szCs w:val="32"/>
          <w:lang w:val="en-US"/>
        </w:rPr>
        <w:t>.</w:t>
      </w:r>
      <w:r w:rsidR="00D86A39" w:rsidRPr="00AA6E17">
        <w:rPr>
          <w:b/>
          <w:bCs/>
          <w:sz w:val="32"/>
          <w:szCs w:val="32"/>
          <w:cs/>
          <w:lang w:val="en-US"/>
        </w:rPr>
        <w:tab/>
        <w:t>เงินลงทุน</w:t>
      </w:r>
    </w:p>
    <w:p w14:paraId="57AE7E86" w14:textId="77777777" w:rsidR="00BA2523" w:rsidRPr="00AA6E17" w:rsidRDefault="00A22118" w:rsidP="00CA4BF7">
      <w:pPr>
        <w:spacing w:before="80"/>
        <w:ind w:left="547" w:right="-101" w:hanging="547"/>
        <w:jc w:val="both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t>10</w:t>
      </w:r>
      <w:r w:rsidR="00BA2523" w:rsidRPr="00AA6E17">
        <w:rPr>
          <w:b/>
          <w:bCs/>
          <w:szCs w:val="32"/>
          <w:cs/>
        </w:rPr>
        <w:t>.</w:t>
      </w:r>
      <w:r w:rsidR="004D422F" w:rsidRPr="00AA6E17">
        <w:rPr>
          <w:b/>
          <w:bCs/>
          <w:szCs w:val="32"/>
          <w:lang w:val="en-US"/>
        </w:rPr>
        <w:t>1</w:t>
      </w:r>
      <w:r w:rsidR="00BA2523" w:rsidRPr="00AA6E17">
        <w:rPr>
          <w:b/>
          <w:bCs/>
          <w:szCs w:val="32"/>
          <w:cs/>
        </w:rPr>
        <w:tab/>
        <w:t>จำแนกตามประเภทของเงินลงทุน</w:t>
      </w:r>
    </w:p>
    <w:p w14:paraId="5C38B9D6" w14:textId="77777777" w:rsidR="00A767B0" w:rsidRPr="00AA6E17" w:rsidRDefault="00A767B0" w:rsidP="007442D1">
      <w:pPr>
        <w:pStyle w:val="ListParagraph"/>
        <w:overflowPunct/>
        <w:autoSpaceDE/>
        <w:autoSpaceDN/>
        <w:adjustRightInd/>
        <w:spacing w:before="80"/>
        <w:ind w:left="1195" w:hanging="648"/>
        <w:contextualSpacing w:val="0"/>
        <w:textAlignment w:val="auto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  <w:cs/>
        </w:rPr>
        <w:t xml:space="preserve">ณ วันที่ </w:t>
      </w:r>
      <w:r w:rsidR="004D422F" w:rsidRPr="00AA6E17">
        <w:rPr>
          <w:rFonts w:hAnsi="Angsana New"/>
          <w:sz w:val="32"/>
          <w:szCs w:val="32"/>
        </w:rPr>
        <w:t>31</w:t>
      </w:r>
      <w:r w:rsidR="009F609C" w:rsidRPr="00AA6E17">
        <w:rPr>
          <w:rFonts w:hAnsi="Angsana New"/>
          <w:sz w:val="32"/>
          <w:szCs w:val="32"/>
        </w:rPr>
        <w:t xml:space="preserve"> </w:t>
      </w:r>
      <w:r w:rsidR="009F609C" w:rsidRPr="00AA6E17">
        <w:rPr>
          <w:rFonts w:hAnsi="Angsana New"/>
          <w:sz w:val="32"/>
          <w:szCs w:val="32"/>
          <w:cs/>
        </w:rPr>
        <w:t xml:space="preserve">ธันวาคม </w:t>
      </w:r>
      <w:r w:rsidR="004D422F" w:rsidRPr="00AA6E17">
        <w:rPr>
          <w:rFonts w:hAnsi="Angsana New"/>
          <w:sz w:val="32"/>
          <w:szCs w:val="32"/>
        </w:rPr>
        <w:t>256</w:t>
      </w:r>
      <w:r w:rsidR="004143B2" w:rsidRPr="00AA6E17">
        <w:rPr>
          <w:rFonts w:hAnsi="Angsana New"/>
          <w:sz w:val="32"/>
          <w:szCs w:val="32"/>
        </w:rPr>
        <w:t>6</w:t>
      </w:r>
      <w:r w:rsidR="003D14EE" w:rsidRPr="00AA6E17">
        <w:rPr>
          <w:rFonts w:hAnsi="Angsana New" w:hint="cs"/>
          <w:sz w:val="32"/>
          <w:szCs w:val="32"/>
          <w:cs/>
        </w:rPr>
        <w:t xml:space="preserve"> และ </w:t>
      </w:r>
      <w:r w:rsidR="004D422F" w:rsidRPr="00AA6E17">
        <w:rPr>
          <w:rFonts w:hAnsi="Angsana New"/>
          <w:sz w:val="32"/>
          <w:szCs w:val="32"/>
        </w:rPr>
        <w:t>256</w:t>
      </w:r>
      <w:r w:rsidR="004143B2" w:rsidRPr="00AA6E17">
        <w:rPr>
          <w:rFonts w:hAnsi="Angsana New"/>
          <w:sz w:val="32"/>
          <w:szCs w:val="32"/>
        </w:rPr>
        <w:t>5</w:t>
      </w:r>
      <w:r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  <w:cs/>
        </w:rPr>
        <w:t>เงินลงทุนจำแนกตามประเภทของเงินลงทุน ได้ดังนี้</w:t>
      </w:r>
    </w:p>
    <w:tbl>
      <w:tblPr>
        <w:tblW w:w="970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02"/>
        <w:gridCol w:w="1350"/>
        <w:gridCol w:w="1350"/>
        <w:gridCol w:w="1350"/>
        <w:gridCol w:w="1350"/>
      </w:tblGrid>
      <w:tr w:rsidR="003D14EE" w:rsidRPr="000957EF" w14:paraId="6019E898" w14:textId="77777777" w:rsidTr="000957EF">
        <w:tc>
          <w:tcPr>
            <w:tcW w:w="4302" w:type="dxa"/>
            <w:shd w:val="clear" w:color="auto" w:fill="auto"/>
            <w:vAlign w:val="bottom"/>
          </w:tcPr>
          <w:p w14:paraId="073E3ACF" w14:textId="77777777" w:rsidR="003D14EE" w:rsidRPr="000957EF" w:rsidRDefault="003D14EE" w:rsidP="005A5C55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62D889" w14:textId="77777777" w:rsidR="003D14EE" w:rsidRPr="000957EF" w:rsidRDefault="003D14EE" w:rsidP="005A5C55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(หน่วย</w:t>
            </w:r>
            <w:r w:rsidRPr="000957EF">
              <w:rPr>
                <w:rFonts w:hAnsi="Angsana New"/>
                <w:sz w:val="26"/>
                <w:szCs w:val="26"/>
              </w:rPr>
              <w:t xml:space="preserve">: </w:t>
            </w:r>
            <w:r w:rsidRPr="000957EF">
              <w:rPr>
                <w:rFonts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3D14EE" w:rsidRPr="000957EF" w14:paraId="4E714D22" w14:textId="77777777" w:rsidTr="000957EF">
        <w:tc>
          <w:tcPr>
            <w:tcW w:w="4302" w:type="dxa"/>
            <w:shd w:val="clear" w:color="auto" w:fill="auto"/>
            <w:vAlign w:val="bottom"/>
          </w:tcPr>
          <w:p w14:paraId="5CFCED8D" w14:textId="77777777" w:rsidR="003D14EE" w:rsidRPr="000957EF" w:rsidRDefault="003D14EE" w:rsidP="005A5C55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E322E5C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6296E18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5EE9" w:rsidRPr="000957EF" w14:paraId="4BC705E2" w14:textId="77777777" w:rsidTr="000957EF">
        <w:tc>
          <w:tcPr>
            <w:tcW w:w="4302" w:type="dxa"/>
            <w:shd w:val="clear" w:color="auto" w:fill="auto"/>
            <w:vAlign w:val="bottom"/>
          </w:tcPr>
          <w:p w14:paraId="6BA8F6F4" w14:textId="77777777" w:rsidR="00425EE9" w:rsidRPr="000957EF" w:rsidRDefault="00425EE9" w:rsidP="00425EE9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16D42B" w14:textId="77777777" w:rsidR="00425EE9" w:rsidRPr="000957EF" w:rsidRDefault="004D422F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256</w:t>
            </w:r>
            <w:r w:rsidR="004143B2" w:rsidRPr="000957EF">
              <w:rPr>
                <w:rFonts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22D65442" w14:textId="77777777" w:rsidR="00425EE9" w:rsidRPr="000957EF" w:rsidRDefault="004143B2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136B2B44" w14:textId="77777777" w:rsidR="00425EE9" w:rsidRPr="000957EF" w:rsidRDefault="004143B2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678787" w14:textId="77777777" w:rsidR="00425EE9" w:rsidRPr="000957EF" w:rsidRDefault="004143B2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2565</w:t>
            </w:r>
          </w:p>
        </w:tc>
      </w:tr>
      <w:tr w:rsidR="003D14EE" w:rsidRPr="000957EF" w14:paraId="2F764FB8" w14:textId="77777777" w:rsidTr="000957EF">
        <w:tc>
          <w:tcPr>
            <w:tcW w:w="4302" w:type="dxa"/>
            <w:shd w:val="clear" w:color="auto" w:fill="auto"/>
            <w:vAlign w:val="bottom"/>
          </w:tcPr>
          <w:p w14:paraId="2D397FA7" w14:textId="77777777" w:rsidR="003D14EE" w:rsidRPr="000957EF" w:rsidRDefault="003D14EE" w:rsidP="005A5C55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E2E743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ราคาทุนตัดจำหน่าย/</w:t>
            </w:r>
            <w:r w:rsidRPr="000957EF">
              <w:rPr>
                <w:rFonts w:hAnsi="Angsana New"/>
                <w:sz w:val="26"/>
                <w:szCs w:val="26"/>
              </w:rPr>
              <w:t xml:space="preserve">          </w:t>
            </w:r>
            <w:r w:rsidRPr="000957EF">
              <w:rPr>
                <w:rFonts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48CEB4A7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ราคาทุนตัดจำหน่าย/</w:t>
            </w:r>
            <w:r w:rsidRPr="000957EF">
              <w:rPr>
                <w:rFonts w:hAnsi="Angsana New"/>
                <w:sz w:val="26"/>
                <w:szCs w:val="26"/>
              </w:rPr>
              <w:t xml:space="preserve">          </w:t>
            </w:r>
            <w:r w:rsidRPr="000957EF">
              <w:rPr>
                <w:rFonts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3CF5572A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ราคาทุนตัดจำหน่าย/</w:t>
            </w:r>
            <w:r w:rsidRPr="000957EF">
              <w:rPr>
                <w:rFonts w:hAnsi="Angsana New"/>
                <w:sz w:val="26"/>
                <w:szCs w:val="26"/>
              </w:rPr>
              <w:t xml:space="preserve">          </w:t>
            </w:r>
            <w:r w:rsidRPr="000957EF">
              <w:rPr>
                <w:rFonts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1DC0B3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ราคาทุนตัดจำหน่าย/</w:t>
            </w:r>
            <w:r w:rsidRPr="000957EF">
              <w:rPr>
                <w:rFonts w:hAnsi="Angsana New"/>
                <w:sz w:val="26"/>
                <w:szCs w:val="26"/>
              </w:rPr>
              <w:t xml:space="preserve">          </w:t>
            </w:r>
            <w:r w:rsidRPr="000957EF">
              <w:rPr>
                <w:rFonts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D14EE" w:rsidRPr="000957EF" w14:paraId="386DDA88" w14:textId="77777777" w:rsidTr="000957EF">
        <w:tc>
          <w:tcPr>
            <w:tcW w:w="4302" w:type="dxa"/>
            <w:shd w:val="clear" w:color="auto" w:fill="auto"/>
            <w:vAlign w:val="bottom"/>
          </w:tcPr>
          <w:p w14:paraId="68DD24A0" w14:textId="77777777" w:rsidR="003D14EE" w:rsidRPr="000957EF" w:rsidRDefault="003D14EE" w:rsidP="005A5C55">
            <w:pPr>
              <w:ind w:left="337" w:right="-286" w:hanging="233"/>
              <w:rPr>
                <w:b/>
                <w:bCs/>
                <w:sz w:val="26"/>
                <w:szCs w:val="26"/>
              </w:rPr>
            </w:pPr>
            <w:r w:rsidRPr="000957EF">
              <w:rPr>
                <w:rFonts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06D305B7" w14:textId="77777777" w:rsidR="003D14EE" w:rsidRPr="000957EF" w:rsidRDefault="003D14EE" w:rsidP="005A5C55">
            <w:pPr>
              <w:ind w:left="337" w:right="-286" w:hanging="233"/>
              <w:rPr>
                <w:b/>
                <w:bCs/>
                <w:sz w:val="26"/>
                <w:szCs w:val="26"/>
                <w:cs/>
              </w:rPr>
            </w:pPr>
            <w:r w:rsidRPr="000957EF">
              <w:rPr>
                <w:b/>
                <w:bCs/>
                <w:sz w:val="26"/>
                <w:szCs w:val="26"/>
                <w:cs/>
              </w:rPr>
              <w:tab/>
            </w:r>
            <w:r w:rsidRPr="000957EF">
              <w:rPr>
                <w:rFonts w:hint="cs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8EED0F" w14:textId="77777777" w:rsidR="003D14EE" w:rsidRPr="000957EF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293F66" w14:textId="77777777" w:rsidR="003D14EE" w:rsidRPr="000957EF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721BED" w14:textId="77777777" w:rsidR="003D14EE" w:rsidRPr="000957EF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A60DD7" w14:textId="77777777" w:rsidR="003D14EE" w:rsidRPr="000957EF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4143B2" w:rsidRPr="000957EF" w14:paraId="62B626AC" w14:textId="77777777" w:rsidTr="000957EF">
        <w:tc>
          <w:tcPr>
            <w:tcW w:w="4302" w:type="dxa"/>
            <w:shd w:val="clear" w:color="auto" w:fill="auto"/>
            <w:vAlign w:val="bottom"/>
          </w:tcPr>
          <w:p w14:paraId="69655CC2" w14:textId="77777777" w:rsidR="004143B2" w:rsidRPr="000957EF" w:rsidRDefault="004143B2" w:rsidP="004143B2">
            <w:pPr>
              <w:ind w:left="104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A47802" w14:textId="77777777" w:rsidR="004143B2" w:rsidRPr="000957EF" w:rsidRDefault="00F102E6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113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CD664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113</w:t>
            </w:r>
          </w:p>
        </w:tc>
        <w:tc>
          <w:tcPr>
            <w:tcW w:w="1350" w:type="dxa"/>
            <w:vAlign w:val="bottom"/>
          </w:tcPr>
          <w:p w14:paraId="4BD9A94C" w14:textId="77777777" w:rsidR="004143B2" w:rsidRPr="000957EF" w:rsidRDefault="00861037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0A2E5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4143B2" w:rsidRPr="000957EF" w14:paraId="2F7419D0" w14:textId="77777777" w:rsidTr="000957EF">
        <w:tc>
          <w:tcPr>
            <w:tcW w:w="4302" w:type="dxa"/>
            <w:shd w:val="clear" w:color="auto" w:fill="auto"/>
            <w:vAlign w:val="bottom"/>
          </w:tcPr>
          <w:p w14:paraId="00F67B84" w14:textId="77777777" w:rsidR="004143B2" w:rsidRPr="000957EF" w:rsidRDefault="004143B2" w:rsidP="004143B2">
            <w:pPr>
              <w:ind w:left="104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ED2111" w14:textId="77777777" w:rsidR="004143B2" w:rsidRPr="000957EF" w:rsidRDefault="00F102E6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1,366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A3FCD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1,207</w:t>
            </w:r>
          </w:p>
        </w:tc>
        <w:tc>
          <w:tcPr>
            <w:tcW w:w="1350" w:type="dxa"/>
            <w:vAlign w:val="bottom"/>
          </w:tcPr>
          <w:p w14:paraId="780E6A68" w14:textId="77777777" w:rsidR="004143B2" w:rsidRPr="000957EF" w:rsidRDefault="00861037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151283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4143B2" w:rsidRPr="000957EF" w14:paraId="52C31A00" w14:textId="77777777" w:rsidTr="000957EF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140EFB76" w14:textId="77777777" w:rsidR="004143B2" w:rsidRPr="000957EF" w:rsidRDefault="004143B2" w:rsidP="004143B2">
            <w:pPr>
              <w:ind w:left="104" w:right="-190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D18881" w14:textId="77777777" w:rsidR="004143B2" w:rsidRPr="000957EF" w:rsidRDefault="00F102E6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(1)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6E7DE8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4BE0D3DE" w14:textId="77777777" w:rsidR="004143B2" w:rsidRPr="000957EF" w:rsidRDefault="00861037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2CDA65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4143B2" w:rsidRPr="000957EF" w14:paraId="27236935" w14:textId="77777777" w:rsidTr="000957EF">
        <w:trPr>
          <w:trHeight w:val="99"/>
        </w:trPr>
        <w:tc>
          <w:tcPr>
            <w:tcW w:w="4302" w:type="dxa"/>
            <w:shd w:val="clear" w:color="auto" w:fill="auto"/>
            <w:vAlign w:val="bottom"/>
          </w:tcPr>
          <w:p w14:paraId="21C94C84" w14:textId="77777777" w:rsidR="004143B2" w:rsidRPr="000957EF" w:rsidRDefault="004143B2" w:rsidP="004143B2">
            <w:pPr>
              <w:ind w:left="104" w:right="-190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89279D" w14:textId="77777777" w:rsidR="004143B2" w:rsidRPr="000957EF" w:rsidRDefault="00F102E6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1,478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C18CB3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1,319</w:t>
            </w:r>
          </w:p>
        </w:tc>
        <w:tc>
          <w:tcPr>
            <w:tcW w:w="1350" w:type="dxa"/>
            <w:vAlign w:val="bottom"/>
          </w:tcPr>
          <w:p w14:paraId="763F809F" w14:textId="77777777" w:rsidR="004143B2" w:rsidRPr="000957EF" w:rsidRDefault="00861037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64C8B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4143B2" w:rsidRPr="000957EF" w14:paraId="2F24AD43" w14:textId="77777777" w:rsidTr="000957EF">
        <w:tc>
          <w:tcPr>
            <w:tcW w:w="4302" w:type="dxa"/>
            <w:shd w:val="clear" w:color="auto" w:fill="auto"/>
            <w:vAlign w:val="bottom"/>
          </w:tcPr>
          <w:p w14:paraId="1487E1B6" w14:textId="14AC7369" w:rsidR="004143B2" w:rsidRPr="000957EF" w:rsidRDefault="004143B2" w:rsidP="004143B2">
            <w:pPr>
              <w:ind w:left="317" w:hanging="213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0957EF">
              <w:rPr>
                <w:rFonts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  <w:r w:rsidR="000957EF">
              <w:rPr>
                <w:rFonts w:hint="cs"/>
                <w:b/>
                <w:bCs/>
                <w:sz w:val="26"/>
                <w:szCs w:val="26"/>
                <w:cs/>
              </w:rPr>
              <w:t xml:space="preserve">         </w:t>
            </w:r>
            <w:r w:rsidRPr="000957EF">
              <w:rPr>
                <w:rFonts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EAB339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EA5CB6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F38522" w14:textId="77777777" w:rsidR="004143B2" w:rsidRPr="000957EF" w:rsidRDefault="004143B2" w:rsidP="004143B2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477371" w14:textId="77777777" w:rsidR="004143B2" w:rsidRPr="000957EF" w:rsidRDefault="004143B2" w:rsidP="004143B2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4143B2" w:rsidRPr="000957EF" w14:paraId="30614D43" w14:textId="77777777" w:rsidTr="000957EF">
        <w:tc>
          <w:tcPr>
            <w:tcW w:w="4302" w:type="dxa"/>
            <w:shd w:val="clear" w:color="auto" w:fill="auto"/>
            <w:vAlign w:val="bottom"/>
          </w:tcPr>
          <w:p w14:paraId="2D17BCE1" w14:textId="77777777" w:rsidR="004143B2" w:rsidRPr="000957EF" w:rsidRDefault="004143B2" w:rsidP="004143B2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B5DFE7" w14:textId="77777777" w:rsidR="004143B2" w:rsidRPr="000957EF" w:rsidRDefault="00F102E6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7,720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5B646E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6,760</w:t>
            </w:r>
          </w:p>
        </w:tc>
        <w:tc>
          <w:tcPr>
            <w:tcW w:w="1350" w:type="dxa"/>
            <w:vAlign w:val="bottom"/>
          </w:tcPr>
          <w:p w14:paraId="4B289CB1" w14:textId="77777777" w:rsidR="004143B2" w:rsidRPr="000957EF" w:rsidRDefault="00861037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0FFCC7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4143B2" w:rsidRPr="000957EF" w14:paraId="01D91209" w14:textId="77777777" w:rsidTr="000957EF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1FDDDDA1" w14:textId="77777777" w:rsidR="004143B2" w:rsidRPr="000957EF" w:rsidRDefault="004143B2" w:rsidP="004143B2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8C3E9C" w14:textId="77777777" w:rsidR="004143B2" w:rsidRPr="000957EF" w:rsidRDefault="00F102E6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7,721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4AA756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7,055</w:t>
            </w:r>
          </w:p>
        </w:tc>
        <w:tc>
          <w:tcPr>
            <w:tcW w:w="1350" w:type="dxa"/>
            <w:vAlign w:val="bottom"/>
          </w:tcPr>
          <w:p w14:paraId="53025EB7" w14:textId="77777777" w:rsidR="004143B2" w:rsidRPr="000957EF" w:rsidRDefault="00861037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462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86F78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162</w:t>
            </w:r>
          </w:p>
        </w:tc>
      </w:tr>
      <w:tr w:rsidR="004143B2" w:rsidRPr="000957EF" w14:paraId="77213B6D" w14:textId="77777777" w:rsidTr="000957EF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7F9582A9" w14:textId="77777777" w:rsidR="004143B2" w:rsidRPr="000957EF" w:rsidRDefault="004143B2" w:rsidP="004143B2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C291B9" w14:textId="77777777" w:rsidR="004143B2" w:rsidRPr="000957EF" w:rsidRDefault="00F102E6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15,441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5D2838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13,815</w:t>
            </w:r>
          </w:p>
        </w:tc>
        <w:tc>
          <w:tcPr>
            <w:tcW w:w="1350" w:type="dxa"/>
            <w:vAlign w:val="bottom"/>
          </w:tcPr>
          <w:p w14:paraId="74DCC727" w14:textId="77777777" w:rsidR="004143B2" w:rsidRPr="000957EF" w:rsidRDefault="00861037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462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D12910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162</w:t>
            </w:r>
          </w:p>
        </w:tc>
      </w:tr>
      <w:tr w:rsidR="004143B2" w:rsidRPr="000957EF" w14:paraId="1080413E" w14:textId="77777777" w:rsidTr="000957EF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50F1C506" w14:textId="77777777" w:rsidR="004143B2" w:rsidRPr="000957EF" w:rsidRDefault="004143B2" w:rsidP="004143B2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205DE8" w14:textId="77777777" w:rsidR="004143B2" w:rsidRPr="000957EF" w:rsidRDefault="00F102E6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BF6840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211</w:t>
            </w:r>
          </w:p>
        </w:tc>
        <w:tc>
          <w:tcPr>
            <w:tcW w:w="1350" w:type="dxa"/>
            <w:vAlign w:val="bottom"/>
          </w:tcPr>
          <w:p w14:paraId="040EFFFF" w14:textId="77777777" w:rsidR="004143B2" w:rsidRPr="000957EF" w:rsidRDefault="00861037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/>
                <w:sz w:val="26"/>
                <w:szCs w:val="26"/>
              </w:rPr>
              <w:t>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7F9B93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/>
                <w:sz w:val="26"/>
                <w:szCs w:val="26"/>
              </w:rPr>
              <w:t>58</w:t>
            </w:r>
          </w:p>
        </w:tc>
      </w:tr>
      <w:tr w:rsidR="004143B2" w:rsidRPr="000957EF" w14:paraId="40A34FFF" w14:textId="77777777" w:rsidTr="000957EF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2353B2D4" w14:textId="77777777" w:rsidR="004143B2" w:rsidRPr="000957EF" w:rsidRDefault="004143B2" w:rsidP="004143B2">
            <w:pPr>
              <w:ind w:left="317" w:hanging="213"/>
              <w:rPr>
                <w:b/>
                <w:bCs/>
                <w:sz w:val="26"/>
                <w:szCs w:val="26"/>
                <w:lang w:val="en-US"/>
              </w:rPr>
            </w:pPr>
            <w:r w:rsidRPr="000957EF">
              <w:rPr>
                <w:rFonts w:hint="cs"/>
                <w:b/>
                <w:bCs/>
                <w:sz w:val="26"/>
                <w:szCs w:val="26"/>
                <w:cs/>
              </w:rPr>
              <w:t>เงินลงทุนในตราสารทุนที่กำหนดให้วัดมูลค่าด้วย      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0378B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5FC91A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B2E315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BE6130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4143B2" w:rsidRPr="000957EF" w14:paraId="4CBB1716" w14:textId="77777777" w:rsidTr="000957EF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5440B025" w14:textId="77777777" w:rsidR="004143B2" w:rsidRPr="000957EF" w:rsidRDefault="004143B2" w:rsidP="004143B2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2525C" w14:textId="77777777" w:rsidR="004143B2" w:rsidRPr="000957EF" w:rsidRDefault="00F102E6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2,553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0E61DF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2,805</w:t>
            </w:r>
          </w:p>
        </w:tc>
        <w:tc>
          <w:tcPr>
            <w:tcW w:w="1350" w:type="dxa"/>
            <w:vAlign w:val="bottom"/>
          </w:tcPr>
          <w:p w14:paraId="16CD88AC" w14:textId="77777777" w:rsidR="004143B2" w:rsidRPr="000957EF" w:rsidRDefault="00861037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1,529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00EE19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1,621</w:t>
            </w:r>
          </w:p>
        </w:tc>
      </w:tr>
      <w:tr w:rsidR="004143B2" w:rsidRPr="000957EF" w14:paraId="168FDB63" w14:textId="77777777" w:rsidTr="000957EF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4071974F" w14:textId="77777777" w:rsidR="004143B2" w:rsidRPr="000957EF" w:rsidRDefault="004143B2" w:rsidP="004143B2">
            <w:pPr>
              <w:ind w:left="317" w:hanging="213"/>
              <w:rPr>
                <w:sz w:val="26"/>
                <w:szCs w:val="26"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ตราสารทุนที่</w:t>
            </w:r>
            <w:r w:rsidRPr="000957EF">
              <w:rPr>
                <w:sz w:val="26"/>
                <w:szCs w:val="26"/>
                <w:cs/>
              </w:rPr>
              <w:t>ไม่อยู่ในความต้องการของตลาด</w:t>
            </w:r>
          </w:p>
          <w:p w14:paraId="60C69640" w14:textId="77777777" w:rsidR="004143B2" w:rsidRPr="000957EF" w:rsidRDefault="004143B2" w:rsidP="004143B2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sz w:val="26"/>
                <w:szCs w:val="26"/>
                <w:cs/>
              </w:rPr>
              <w:tab/>
            </w:r>
            <w:r w:rsidRPr="000957EF">
              <w:rPr>
                <w:rFonts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7F0C50" w14:textId="77777777" w:rsidR="004143B2" w:rsidRPr="000957EF" w:rsidRDefault="00F102E6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082497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277</w:t>
            </w:r>
          </w:p>
        </w:tc>
        <w:tc>
          <w:tcPr>
            <w:tcW w:w="1350" w:type="dxa"/>
            <w:vAlign w:val="bottom"/>
          </w:tcPr>
          <w:p w14:paraId="2970924B" w14:textId="77777777" w:rsidR="004143B2" w:rsidRPr="000957EF" w:rsidRDefault="00861037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A90E20" w14:textId="77777777" w:rsidR="004143B2" w:rsidRPr="000957EF" w:rsidRDefault="004143B2" w:rsidP="004143B2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231</w:t>
            </w:r>
          </w:p>
        </w:tc>
      </w:tr>
      <w:tr w:rsidR="004143B2" w:rsidRPr="000957EF" w14:paraId="3187C8AB" w14:textId="77777777" w:rsidTr="000957EF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27E01ED0" w14:textId="77777777" w:rsidR="004143B2" w:rsidRPr="000957EF" w:rsidRDefault="004143B2" w:rsidP="004143B2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ACDBB" w14:textId="77777777" w:rsidR="004143B2" w:rsidRPr="000957EF" w:rsidRDefault="00F102E6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405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83534E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407</w:t>
            </w:r>
          </w:p>
        </w:tc>
        <w:tc>
          <w:tcPr>
            <w:tcW w:w="1350" w:type="dxa"/>
            <w:vAlign w:val="bottom"/>
          </w:tcPr>
          <w:p w14:paraId="3A1F9F0B" w14:textId="77777777" w:rsidR="004143B2" w:rsidRPr="000957EF" w:rsidRDefault="00861037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253C50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52</w:t>
            </w:r>
          </w:p>
        </w:tc>
      </w:tr>
      <w:tr w:rsidR="004143B2" w:rsidRPr="000957EF" w14:paraId="3D4AEEA7" w14:textId="77777777" w:rsidTr="000957EF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412A0869" w14:textId="77777777" w:rsidR="004143B2" w:rsidRPr="000957EF" w:rsidRDefault="004143B2" w:rsidP="004143B2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917825" w14:textId="77777777" w:rsidR="004143B2" w:rsidRPr="000957EF" w:rsidRDefault="00F102E6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3,239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BAC84E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3,489</w:t>
            </w:r>
          </w:p>
        </w:tc>
        <w:tc>
          <w:tcPr>
            <w:tcW w:w="1350" w:type="dxa"/>
            <w:vAlign w:val="bottom"/>
          </w:tcPr>
          <w:p w14:paraId="27A34043" w14:textId="77777777" w:rsidR="004143B2" w:rsidRPr="000957EF" w:rsidRDefault="00861037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1,651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E521B5" w14:textId="77777777" w:rsidR="004143B2" w:rsidRPr="000957EF" w:rsidRDefault="004143B2" w:rsidP="004143B2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1,904</w:t>
            </w:r>
          </w:p>
        </w:tc>
      </w:tr>
      <w:tr w:rsidR="004143B2" w:rsidRPr="000957EF" w14:paraId="5A2D5CFE" w14:textId="77777777" w:rsidTr="000957EF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7EB24498" w14:textId="77777777" w:rsidR="004143B2" w:rsidRPr="000957EF" w:rsidRDefault="004143B2" w:rsidP="004143B2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FE89CF" w14:textId="77777777" w:rsidR="004143B2" w:rsidRPr="000957EF" w:rsidRDefault="00F102E6" w:rsidP="004143B2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20,158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F99727" w14:textId="77777777" w:rsidR="004143B2" w:rsidRPr="000957EF" w:rsidRDefault="004143B2" w:rsidP="004143B2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18,623</w:t>
            </w:r>
          </w:p>
        </w:tc>
        <w:tc>
          <w:tcPr>
            <w:tcW w:w="1350" w:type="dxa"/>
            <w:vAlign w:val="bottom"/>
          </w:tcPr>
          <w:p w14:paraId="74287B8C" w14:textId="77777777" w:rsidR="004143B2" w:rsidRPr="000957EF" w:rsidRDefault="00861037" w:rsidP="004143B2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2,113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189588" w14:textId="77777777" w:rsidR="004143B2" w:rsidRPr="000957EF" w:rsidRDefault="004143B2" w:rsidP="004143B2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2,066</w:t>
            </w:r>
          </w:p>
        </w:tc>
      </w:tr>
    </w:tbl>
    <w:p w14:paraId="19556D45" w14:textId="77777777" w:rsidR="005B7FA0" w:rsidRPr="00AA6E17" w:rsidRDefault="006D0212" w:rsidP="008904C3">
      <w:pPr>
        <w:spacing w:before="80"/>
        <w:ind w:left="547" w:right="-11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br w:type="page"/>
      </w:r>
      <w:r w:rsidR="00A22118" w:rsidRPr="00AA6E17">
        <w:rPr>
          <w:b/>
          <w:bCs/>
          <w:szCs w:val="32"/>
          <w:lang w:val="en-US"/>
        </w:rPr>
        <w:t>10</w:t>
      </w:r>
      <w:r w:rsidR="001528C1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2</w:t>
      </w:r>
      <w:r w:rsidR="005B7FA0" w:rsidRPr="00AA6E17">
        <w:rPr>
          <w:szCs w:val="32"/>
          <w:cs/>
        </w:rPr>
        <w:tab/>
        <w:t>ในระหว่าง</w:t>
      </w:r>
      <w:r w:rsidR="00753484" w:rsidRPr="00AA6E17">
        <w:rPr>
          <w:rFonts w:hint="cs"/>
          <w:szCs w:val="32"/>
          <w:cs/>
        </w:rPr>
        <w:t>ปี</w:t>
      </w:r>
      <w:r w:rsidR="005B7FA0" w:rsidRPr="00AA6E17">
        <w:rPr>
          <w:szCs w:val="32"/>
          <w:cs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4143B2" w:rsidRPr="00AA6E17">
        <w:rPr>
          <w:szCs w:val="32"/>
          <w:lang w:val="en-US"/>
        </w:rPr>
        <w:t>6</w:t>
      </w:r>
      <w:r w:rsidR="005B7FA0" w:rsidRPr="00AA6E17">
        <w:rPr>
          <w:szCs w:val="32"/>
        </w:rPr>
        <w:t xml:space="preserve"> </w:t>
      </w:r>
      <w:r w:rsidR="003D14EE" w:rsidRPr="00AA6E17">
        <w:rPr>
          <w:rFonts w:hint="cs"/>
          <w:szCs w:val="32"/>
          <w:cs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4143B2" w:rsidRPr="00AA6E17">
        <w:rPr>
          <w:szCs w:val="32"/>
          <w:lang w:val="en-US"/>
        </w:rPr>
        <w:t>5</w:t>
      </w:r>
      <w:r w:rsidR="003D14EE" w:rsidRPr="00AA6E17">
        <w:rPr>
          <w:rFonts w:hint="cs"/>
          <w:szCs w:val="32"/>
          <w:cs/>
          <w:lang w:val="en-US"/>
        </w:rPr>
        <w:t xml:space="preserve"> </w:t>
      </w:r>
      <w:r w:rsidR="005D1D46" w:rsidRPr="00AA6E17">
        <w:rPr>
          <w:rFonts w:hint="cs"/>
          <w:szCs w:val="32"/>
          <w:cs/>
        </w:rPr>
        <w:t>บริษัทฯและ</w:t>
      </w:r>
      <w:r w:rsidR="005B7FA0" w:rsidRPr="00AA6E17">
        <w:rPr>
          <w:szCs w:val="32"/>
          <w:cs/>
        </w:rPr>
        <w:t>บริษัทย่อยมีการจำหน่ายเงินลงทุนใน</w:t>
      </w:r>
      <w:r w:rsidR="00D6420C" w:rsidRPr="00AA6E17">
        <w:rPr>
          <w:rFonts w:hint="cs"/>
          <w:szCs w:val="32"/>
          <w:cs/>
        </w:rPr>
        <w:t xml:space="preserve">               </w:t>
      </w:r>
      <w:r w:rsidR="005B7FA0" w:rsidRPr="00AA6E17">
        <w:rPr>
          <w:szCs w:val="32"/>
          <w:cs/>
        </w:rPr>
        <w:t>ตราสารทุนที่</w:t>
      </w:r>
      <w:r w:rsidR="001528C1" w:rsidRPr="00AA6E17">
        <w:rPr>
          <w:szCs w:val="32"/>
          <w:cs/>
        </w:rPr>
        <w:t>กำหนดให้</w:t>
      </w:r>
      <w:r w:rsidR="005B7FA0" w:rsidRPr="00AA6E17">
        <w:rPr>
          <w:szCs w:val="32"/>
          <w:cs/>
        </w:rPr>
        <w:t>วัดมูลค่าด้วยมูลค่า</w:t>
      </w:r>
      <w:r w:rsidR="005B7FA0" w:rsidRPr="00AA6E17">
        <w:rPr>
          <w:szCs w:val="32"/>
          <w:cs/>
          <w:lang w:val="en-US"/>
        </w:rPr>
        <w:t>ยุติธรรมผ่านกำไรขาดทุนเบ็ดเสร็จอื่นออกจากบัญชี</w:t>
      </w:r>
      <w:r w:rsidR="001528C1" w:rsidRPr="00AA6E17">
        <w:rPr>
          <w:szCs w:val="32"/>
          <w:cs/>
          <w:lang w:val="en-US"/>
        </w:rPr>
        <w:t xml:space="preserve"> </w:t>
      </w:r>
      <w:r w:rsidR="00033858" w:rsidRPr="00AA6E17">
        <w:rPr>
          <w:rFonts w:hint="cs"/>
          <w:szCs w:val="32"/>
          <w:cs/>
          <w:lang w:val="en-US"/>
        </w:rPr>
        <w:t xml:space="preserve">ดังนั้น </w:t>
      </w:r>
      <w:r w:rsidR="00D6420C" w:rsidRPr="00AA6E17">
        <w:rPr>
          <w:rFonts w:hint="cs"/>
          <w:szCs w:val="32"/>
          <w:cs/>
          <w:lang w:val="en-US"/>
        </w:rPr>
        <w:t xml:space="preserve">           </w:t>
      </w:r>
      <w:r w:rsidR="001528C1" w:rsidRPr="00AA6E17">
        <w:rPr>
          <w:szCs w:val="32"/>
          <w:cs/>
        </w:rPr>
        <w:t>การเปลี่ยนแปลงในมูลค่ายุติธรรมที่เคยรับรู้ในกำไรขาดทุนเบ็ดเสร็จอื่นจะถูกโอนไปรับรู้ในกำไรสะสม</w:t>
      </w:r>
      <w:r w:rsidR="003D14EE" w:rsidRPr="00AA6E17">
        <w:rPr>
          <w:rFonts w:hint="cs"/>
          <w:szCs w:val="32"/>
          <w:cs/>
        </w:rPr>
        <w:t>แทน</w:t>
      </w:r>
      <w:r w:rsidR="005B7FA0" w:rsidRPr="00AA6E17">
        <w:rPr>
          <w:szCs w:val="32"/>
          <w:cs/>
          <w:lang w:val="en-US"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3D14EE" w:rsidRPr="00AA6E17" w14:paraId="2EEEFC23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7D4DA03E" w14:textId="77777777" w:rsidR="003D14EE" w:rsidRPr="00AA6E17" w:rsidRDefault="00353AEB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3600" w:type="dxa"/>
            <w:gridSpan w:val="4"/>
            <w:shd w:val="clear" w:color="auto" w:fill="auto"/>
          </w:tcPr>
          <w:p w14:paraId="260962DC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512260F8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(หน่วย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: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3D14EE" w:rsidRPr="00AA6E17" w14:paraId="1E3098C4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214B8FBA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shd w:val="clear" w:color="auto" w:fill="auto"/>
            <w:vAlign w:val="bottom"/>
          </w:tcPr>
          <w:p w14:paraId="6AD59135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D14EE" w:rsidRPr="00AA6E17" w14:paraId="72F9565D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49614A14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shd w:val="clear" w:color="auto" w:fill="auto"/>
            <w:vAlign w:val="bottom"/>
          </w:tcPr>
          <w:p w14:paraId="3463C7EB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สำหรับปีสิ้นสุดวันที่ </w:t>
            </w:r>
            <w:r w:rsidR="004D422F" w:rsidRPr="00AA6E17">
              <w:rPr>
                <w:rFonts w:hint="cs"/>
                <w:sz w:val="24"/>
                <w:szCs w:val="24"/>
                <w:lang w:val="en-US" w:eastAsia="en-US"/>
              </w:rPr>
              <w:t>31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ธันวาคม</w:t>
            </w:r>
          </w:p>
        </w:tc>
      </w:tr>
      <w:tr w:rsidR="003D14EE" w:rsidRPr="00AA6E17" w14:paraId="7EC0B226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62731F60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75878DCC" w14:textId="77777777" w:rsidR="003D14EE" w:rsidRPr="00AA6E17" w:rsidRDefault="004D422F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lang w:val="en-US" w:eastAsia="en-US"/>
              </w:rPr>
              <w:t>256</w:t>
            </w:r>
            <w:r w:rsidR="004143B2" w:rsidRPr="00AA6E17"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6C57C8D6" w14:textId="77777777" w:rsidR="003D14EE" w:rsidRPr="00AA6E17" w:rsidRDefault="004D422F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lang w:val="en-US" w:eastAsia="en-US"/>
              </w:rPr>
              <w:t>256</w:t>
            </w:r>
            <w:r w:rsidR="004143B2" w:rsidRPr="00AA6E17">
              <w:rPr>
                <w:sz w:val="24"/>
                <w:szCs w:val="24"/>
                <w:lang w:val="en-US" w:eastAsia="en-US"/>
              </w:rPr>
              <w:t>5</w:t>
            </w:r>
          </w:p>
        </w:tc>
      </w:tr>
      <w:tr w:rsidR="003D14EE" w:rsidRPr="00AA6E17" w14:paraId="7F3CCEBA" w14:textId="77777777" w:rsidTr="005A5C55">
        <w:trPr>
          <w:trHeight w:val="1206"/>
        </w:trPr>
        <w:tc>
          <w:tcPr>
            <w:tcW w:w="1980" w:type="dxa"/>
            <w:shd w:val="clear" w:color="auto" w:fill="auto"/>
            <w:vAlign w:val="bottom"/>
          </w:tcPr>
          <w:p w14:paraId="417F581C" w14:textId="77777777" w:rsidR="003D14EE" w:rsidRPr="00AA6E17" w:rsidRDefault="003D14EE" w:rsidP="003D14EE">
            <w:pPr>
              <w:tabs>
                <w:tab w:val="left" w:pos="25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41133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มูลค่ายุติธรรม            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ณ วันที่ตัดรายการ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F4A201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เงิน             ปันผลรับ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F7B6FC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  <w:r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)</w:t>
            </w:r>
          </w:p>
        </w:tc>
        <w:tc>
          <w:tcPr>
            <w:tcW w:w="900" w:type="dxa"/>
            <w:vAlign w:val="bottom"/>
          </w:tcPr>
          <w:p w14:paraId="3333CB59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  <w:tc>
          <w:tcPr>
            <w:tcW w:w="900" w:type="dxa"/>
            <w:vAlign w:val="bottom"/>
          </w:tcPr>
          <w:p w14:paraId="650CDB17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มูลค่ายุติธรรม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ณ วันที่ตัดรายการ</w:t>
            </w:r>
          </w:p>
        </w:tc>
        <w:tc>
          <w:tcPr>
            <w:tcW w:w="900" w:type="dxa"/>
            <w:vAlign w:val="bottom"/>
          </w:tcPr>
          <w:p w14:paraId="393DDF51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เงิน                  ปันผลรับ</w:t>
            </w:r>
          </w:p>
        </w:tc>
        <w:tc>
          <w:tcPr>
            <w:tcW w:w="900" w:type="dxa"/>
            <w:vAlign w:val="bottom"/>
          </w:tcPr>
          <w:p w14:paraId="15ACF7BA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  <w:r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)</w:t>
            </w:r>
          </w:p>
        </w:tc>
        <w:tc>
          <w:tcPr>
            <w:tcW w:w="900" w:type="dxa"/>
            <w:vAlign w:val="bottom"/>
          </w:tcPr>
          <w:p w14:paraId="27A8511F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</w:tr>
      <w:tr w:rsidR="0073491B" w:rsidRPr="00AA6E17" w14:paraId="703A849A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5AD3A5D0" w14:textId="77777777" w:rsidR="0073491B" w:rsidRPr="00AA6E17" w:rsidRDefault="0073491B" w:rsidP="0073491B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ตราสารทุนในความต้องการ ของตลาดในประเทศ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8CFA4D" w14:textId="77777777" w:rsidR="0073491B" w:rsidRPr="00AA6E17" w:rsidRDefault="0073491B" w:rsidP="0073491B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1,425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6B185E" w14:textId="77777777" w:rsidR="0073491B" w:rsidRPr="00AA6E17" w:rsidRDefault="0073491B" w:rsidP="0073491B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92910F" w14:textId="77777777" w:rsidR="0073491B" w:rsidRPr="00AA6E17" w:rsidRDefault="0073491B" w:rsidP="0073491B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(129)</w:t>
            </w:r>
          </w:p>
        </w:tc>
        <w:tc>
          <w:tcPr>
            <w:tcW w:w="900" w:type="dxa"/>
            <w:vAlign w:val="bottom"/>
          </w:tcPr>
          <w:p w14:paraId="23D3CE28" w14:textId="77777777" w:rsidR="0073491B" w:rsidRPr="00AA6E17" w:rsidRDefault="0073491B" w:rsidP="0073491B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</w:p>
          <w:p w14:paraId="0F98A8FB" w14:textId="77777777" w:rsidR="0073491B" w:rsidRPr="00AA6E17" w:rsidRDefault="0073491B" w:rsidP="0073491B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6E974D7E" w14:textId="77777777" w:rsidR="0073491B" w:rsidRPr="00AA6E17" w:rsidRDefault="0073491B" w:rsidP="0073491B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792</w:t>
            </w:r>
          </w:p>
        </w:tc>
        <w:tc>
          <w:tcPr>
            <w:tcW w:w="900" w:type="dxa"/>
            <w:vAlign w:val="bottom"/>
          </w:tcPr>
          <w:p w14:paraId="3D84D056" w14:textId="77777777" w:rsidR="0073491B" w:rsidRPr="00AA6E17" w:rsidRDefault="0073491B" w:rsidP="0073491B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900" w:type="dxa"/>
            <w:vAlign w:val="bottom"/>
          </w:tcPr>
          <w:p w14:paraId="2B394CEF" w14:textId="77777777" w:rsidR="0073491B" w:rsidRPr="00AA6E17" w:rsidRDefault="0073491B" w:rsidP="0073491B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(4)</w:t>
            </w:r>
          </w:p>
        </w:tc>
        <w:tc>
          <w:tcPr>
            <w:tcW w:w="900" w:type="dxa"/>
            <w:vAlign w:val="bottom"/>
          </w:tcPr>
          <w:p w14:paraId="5049308F" w14:textId="77777777" w:rsidR="0073491B" w:rsidRPr="00AA6E17" w:rsidRDefault="0073491B" w:rsidP="0073491B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</w:p>
          <w:p w14:paraId="22D8BF95" w14:textId="77777777" w:rsidR="0073491B" w:rsidRPr="00AA6E17" w:rsidRDefault="0073491B" w:rsidP="0073491B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</w:tr>
      <w:tr w:rsidR="0073491B" w:rsidRPr="00AA6E17" w14:paraId="2BC8B057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0FFE011C" w14:textId="77777777" w:rsidR="0073491B" w:rsidRPr="00AA6E17" w:rsidRDefault="0073491B" w:rsidP="0073491B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7D37B6" w14:textId="77777777" w:rsidR="0073491B" w:rsidRPr="00AA6E17" w:rsidRDefault="0073491B" w:rsidP="0073491B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1,425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CEFEDC" w14:textId="77777777" w:rsidR="0073491B" w:rsidRPr="00AA6E17" w:rsidRDefault="0073491B" w:rsidP="0073491B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140B2C" w14:textId="77777777" w:rsidR="0073491B" w:rsidRPr="00AA6E17" w:rsidRDefault="0073491B" w:rsidP="0073491B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(129)</w:t>
            </w:r>
          </w:p>
        </w:tc>
        <w:tc>
          <w:tcPr>
            <w:tcW w:w="900" w:type="dxa"/>
          </w:tcPr>
          <w:p w14:paraId="1FFD7B3E" w14:textId="77777777" w:rsidR="0073491B" w:rsidRPr="00AA6E17" w:rsidRDefault="0073491B" w:rsidP="0073491B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5A6DAE59" w14:textId="77777777" w:rsidR="0073491B" w:rsidRPr="00AA6E17" w:rsidRDefault="0073491B" w:rsidP="0073491B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792</w:t>
            </w:r>
          </w:p>
        </w:tc>
        <w:tc>
          <w:tcPr>
            <w:tcW w:w="900" w:type="dxa"/>
            <w:vAlign w:val="bottom"/>
          </w:tcPr>
          <w:p w14:paraId="3CC66858" w14:textId="77777777" w:rsidR="0073491B" w:rsidRPr="00AA6E17" w:rsidRDefault="0073491B" w:rsidP="0073491B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900" w:type="dxa"/>
            <w:vAlign w:val="bottom"/>
          </w:tcPr>
          <w:p w14:paraId="229DD3E8" w14:textId="77777777" w:rsidR="0073491B" w:rsidRPr="00AA6E17" w:rsidRDefault="0073491B" w:rsidP="0073491B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(4)</w:t>
            </w:r>
          </w:p>
        </w:tc>
        <w:tc>
          <w:tcPr>
            <w:tcW w:w="900" w:type="dxa"/>
            <w:vAlign w:val="bottom"/>
          </w:tcPr>
          <w:p w14:paraId="1BD74041" w14:textId="77777777" w:rsidR="0073491B" w:rsidRPr="00AA6E17" w:rsidRDefault="0073491B" w:rsidP="0073491B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</w:tr>
    </w:tbl>
    <w:p w14:paraId="4D21D252" w14:textId="77777777" w:rsidR="003D14EE" w:rsidRPr="00AA6E17" w:rsidRDefault="003D14EE" w:rsidP="00D96E63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after="120"/>
        <w:ind w:left="821" w:hanging="274"/>
        <w:textAlignment w:val="baseline"/>
        <w:rPr>
          <w:rFonts w:ascii="Times New Roman" w:hAnsi="Tms Rmn"/>
          <w:i/>
          <w:iCs/>
          <w:sz w:val="22"/>
          <w:szCs w:val="24"/>
          <w:cs/>
          <w:lang w:val="en-US" w:eastAsia="en-US"/>
        </w:rPr>
      </w:pPr>
      <w:r w:rsidRPr="00AA6E17">
        <w:rPr>
          <w:rFonts w:ascii="Times New Roman" w:hAnsi="Tms Rmn" w:hint="cs"/>
          <w:i/>
          <w:iCs/>
          <w:sz w:val="22"/>
          <w:szCs w:val="24"/>
          <w:cs/>
          <w:lang w:val="en-US" w:eastAsia="en-US"/>
        </w:rPr>
        <w:t>เฉพาะส่วนที่เป็นของบริษัท</w:t>
      </w:r>
      <w:r w:rsidR="004F4794" w:rsidRPr="00AA6E17">
        <w:rPr>
          <w:rFonts w:ascii="Times New Roman" w:hAnsi="Tms Rmn" w:hint="cs"/>
          <w:i/>
          <w:iCs/>
          <w:sz w:val="22"/>
          <w:szCs w:val="24"/>
          <w:cs/>
          <w:lang w:val="en-US" w:eastAsia="en-US"/>
        </w:rPr>
        <w:t>ฯ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3D14EE" w:rsidRPr="00AA6E17" w14:paraId="28D82E3C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258E7007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600" w:type="dxa"/>
            <w:gridSpan w:val="4"/>
            <w:shd w:val="clear" w:color="auto" w:fill="auto"/>
          </w:tcPr>
          <w:p w14:paraId="646C8705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3284B9C9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(หน่วย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: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3D14EE" w:rsidRPr="00AA6E17" w14:paraId="330B91E9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087281F3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shd w:val="clear" w:color="auto" w:fill="auto"/>
            <w:vAlign w:val="bottom"/>
          </w:tcPr>
          <w:p w14:paraId="2BF00C10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D14EE" w:rsidRPr="00AA6E17" w14:paraId="58E60380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5DE97827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shd w:val="clear" w:color="auto" w:fill="auto"/>
            <w:vAlign w:val="bottom"/>
          </w:tcPr>
          <w:p w14:paraId="60B34835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สำหรับปีสิ้นสุดวันที่ </w:t>
            </w:r>
            <w:r w:rsidR="004D422F" w:rsidRPr="00AA6E17">
              <w:rPr>
                <w:rFonts w:hint="cs"/>
                <w:sz w:val="24"/>
                <w:szCs w:val="24"/>
                <w:lang w:val="en-US" w:eastAsia="en-US"/>
              </w:rPr>
              <w:t>31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ธันวาคม</w:t>
            </w:r>
          </w:p>
        </w:tc>
      </w:tr>
      <w:tr w:rsidR="003D14EE" w:rsidRPr="00AA6E17" w14:paraId="1376AB1B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0B213512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13FDB8C7" w14:textId="77777777" w:rsidR="003D14EE" w:rsidRPr="00AA6E17" w:rsidRDefault="004D422F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lang w:val="en-US" w:eastAsia="en-US"/>
              </w:rPr>
              <w:t>256</w:t>
            </w:r>
            <w:r w:rsidR="004143B2" w:rsidRPr="00AA6E17"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07A6577A" w14:textId="77777777" w:rsidR="003D14EE" w:rsidRPr="00AA6E17" w:rsidRDefault="004143B2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2565</w:t>
            </w:r>
          </w:p>
        </w:tc>
      </w:tr>
      <w:tr w:rsidR="003D14EE" w:rsidRPr="00AA6E17" w14:paraId="45E6012C" w14:textId="77777777" w:rsidTr="005A5C55">
        <w:trPr>
          <w:trHeight w:val="1206"/>
        </w:trPr>
        <w:tc>
          <w:tcPr>
            <w:tcW w:w="1980" w:type="dxa"/>
            <w:shd w:val="clear" w:color="auto" w:fill="auto"/>
            <w:vAlign w:val="bottom"/>
          </w:tcPr>
          <w:p w14:paraId="4A8EDEBC" w14:textId="77777777" w:rsidR="003D14EE" w:rsidRPr="00AA6E17" w:rsidRDefault="003D14EE" w:rsidP="003D14EE">
            <w:pPr>
              <w:tabs>
                <w:tab w:val="left" w:pos="25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03A76A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มูลค่ายุติธรรม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               ณ วันที่ตัดรายการ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3A7489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เงิน               ปันผลรับ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957C3F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</w:p>
        </w:tc>
        <w:tc>
          <w:tcPr>
            <w:tcW w:w="900" w:type="dxa"/>
            <w:vAlign w:val="bottom"/>
          </w:tcPr>
          <w:p w14:paraId="67CC3382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  <w:tc>
          <w:tcPr>
            <w:tcW w:w="900" w:type="dxa"/>
            <w:vAlign w:val="bottom"/>
          </w:tcPr>
          <w:p w14:paraId="1FE0EC07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มูลค่ายุติธรรม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ณ วันที่ตัดรายการ</w:t>
            </w:r>
          </w:p>
        </w:tc>
        <w:tc>
          <w:tcPr>
            <w:tcW w:w="900" w:type="dxa"/>
            <w:vAlign w:val="bottom"/>
          </w:tcPr>
          <w:p w14:paraId="12CB8E4E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เงิน                  ปันผลรับ</w:t>
            </w:r>
          </w:p>
        </w:tc>
        <w:tc>
          <w:tcPr>
            <w:tcW w:w="900" w:type="dxa"/>
            <w:vAlign w:val="bottom"/>
          </w:tcPr>
          <w:p w14:paraId="261EFDEF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</w:p>
        </w:tc>
        <w:tc>
          <w:tcPr>
            <w:tcW w:w="900" w:type="dxa"/>
            <w:vAlign w:val="bottom"/>
          </w:tcPr>
          <w:p w14:paraId="0E008B20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</w:tr>
      <w:tr w:rsidR="004143B2" w:rsidRPr="00AA6E17" w14:paraId="3543211E" w14:textId="77777777" w:rsidTr="005A5C55">
        <w:trPr>
          <w:trHeight w:val="70"/>
        </w:trPr>
        <w:tc>
          <w:tcPr>
            <w:tcW w:w="1980" w:type="dxa"/>
            <w:shd w:val="clear" w:color="auto" w:fill="auto"/>
          </w:tcPr>
          <w:p w14:paraId="23C7D7D1" w14:textId="77777777" w:rsidR="004143B2" w:rsidRPr="00AA6E17" w:rsidRDefault="004143B2" w:rsidP="004143B2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ตราสารทุน</w:t>
            </w:r>
            <w:r w:rsidR="00537EC8"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ที่ไม่อยู่                       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ในความต้องการ</w:t>
            </w:r>
            <w:r w:rsidR="00537EC8"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                 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ของตลาดในประเทศ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AF36CE" w14:textId="77777777" w:rsidR="004143B2" w:rsidRPr="00AA6E17" w:rsidRDefault="00546FD4" w:rsidP="004143B2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D65A6D" w14:textId="77777777" w:rsidR="004143B2" w:rsidRPr="00AA6E17" w:rsidRDefault="00546FD4" w:rsidP="004143B2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57B60F" w14:textId="77777777" w:rsidR="004143B2" w:rsidRPr="00AA6E17" w:rsidRDefault="00546FD4" w:rsidP="004143B2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123</w:t>
            </w:r>
          </w:p>
        </w:tc>
        <w:tc>
          <w:tcPr>
            <w:tcW w:w="900" w:type="dxa"/>
            <w:vAlign w:val="bottom"/>
          </w:tcPr>
          <w:p w14:paraId="61F0023D" w14:textId="77777777" w:rsidR="004143B2" w:rsidRPr="00AA6E17" w:rsidRDefault="00546FD4" w:rsidP="004143B2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4F92BF1E" w14:textId="77777777" w:rsidR="004143B2" w:rsidRPr="00AA6E17" w:rsidRDefault="004143B2" w:rsidP="004143B2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4BBABD63" w14:textId="77777777" w:rsidR="004143B2" w:rsidRPr="00AA6E17" w:rsidRDefault="004143B2" w:rsidP="004143B2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5600507C" w14:textId="77777777" w:rsidR="004143B2" w:rsidRPr="00AA6E17" w:rsidRDefault="004143B2" w:rsidP="004143B2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651C96DC" w14:textId="77777777" w:rsidR="004143B2" w:rsidRPr="00AA6E17" w:rsidRDefault="004143B2" w:rsidP="004143B2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</w:p>
          <w:p w14:paraId="14D472C1" w14:textId="77777777" w:rsidR="004143B2" w:rsidRPr="00AA6E17" w:rsidRDefault="004143B2" w:rsidP="004143B2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4143B2" w:rsidRPr="00AA6E17" w14:paraId="2FDDF41A" w14:textId="77777777" w:rsidTr="00AD7715">
        <w:trPr>
          <w:trHeight w:val="70"/>
        </w:trPr>
        <w:tc>
          <w:tcPr>
            <w:tcW w:w="1980" w:type="dxa"/>
            <w:shd w:val="clear" w:color="auto" w:fill="auto"/>
          </w:tcPr>
          <w:p w14:paraId="6B5A4EEB" w14:textId="77777777" w:rsidR="004143B2" w:rsidRPr="00AA6E17" w:rsidRDefault="004143B2" w:rsidP="004143B2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92711B" w14:textId="77777777" w:rsidR="004143B2" w:rsidRPr="00AA6E17" w:rsidRDefault="00546FD4" w:rsidP="004143B2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173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09C34B" w14:textId="77777777" w:rsidR="004143B2" w:rsidRPr="00AA6E17" w:rsidRDefault="00546FD4" w:rsidP="004143B2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95EDB6" w14:textId="77777777" w:rsidR="004143B2" w:rsidRPr="00AA6E17" w:rsidRDefault="00546FD4" w:rsidP="004143B2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123</w:t>
            </w:r>
          </w:p>
        </w:tc>
        <w:tc>
          <w:tcPr>
            <w:tcW w:w="900" w:type="dxa"/>
          </w:tcPr>
          <w:p w14:paraId="7ECD4B4F" w14:textId="77777777" w:rsidR="004143B2" w:rsidRPr="00AA6E17" w:rsidRDefault="004143B2" w:rsidP="004143B2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4CF20FE" w14:textId="77777777" w:rsidR="004143B2" w:rsidRPr="00AA6E17" w:rsidRDefault="004143B2" w:rsidP="004143B2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39317D86" w14:textId="77777777" w:rsidR="004143B2" w:rsidRPr="00AA6E17" w:rsidRDefault="004143B2" w:rsidP="004143B2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3AA961EF" w14:textId="77777777" w:rsidR="004143B2" w:rsidRPr="00AA6E17" w:rsidRDefault="004143B2" w:rsidP="004143B2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00" w:type="dxa"/>
          </w:tcPr>
          <w:p w14:paraId="0F1EE904" w14:textId="77777777" w:rsidR="004143B2" w:rsidRPr="00AA6E17" w:rsidRDefault="004143B2" w:rsidP="004143B2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</w:tr>
    </w:tbl>
    <w:p w14:paraId="70EA6561" w14:textId="77777777" w:rsidR="003D14EE" w:rsidRPr="00AA6E17" w:rsidRDefault="008904C3" w:rsidP="008904C3">
      <w:pPr>
        <w:tabs>
          <w:tab w:val="left" w:pos="1440"/>
          <w:tab w:val="left" w:pos="2160"/>
          <w:tab w:val="left" w:pos="2880"/>
          <w:tab w:val="left" w:pos="4070"/>
        </w:tabs>
        <w:suppressAutoHyphens w:val="0"/>
        <w:overflowPunct w:val="0"/>
        <w:autoSpaceDE w:val="0"/>
        <w:autoSpaceDN w:val="0"/>
        <w:adjustRightInd w:val="0"/>
        <w:spacing w:before="240" w:after="80"/>
        <w:ind w:left="547" w:hanging="547"/>
        <w:jc w:val="thaiDistribute"/>
        <w:textAlignment w:val="baseline"/>
        <w:rPr>
          <w:spacing w:val="-4"/>
          <w:szCs w:val="32"/>
          <w:cs/>
          <w:lang w:val="en-US" w:eastAsia="en-US"/>
        </w:rPr>
      </w:pPr>
      <w:r>
        <w:rPr>
          <w:spacing w:val="-4"/>
          <w:szCs w:val="32"/>
          <w:cs/>
          <w:lang w:val="en-US" w:eastAsia="en-US"/>
        </w:rPr>
        <w:tab/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นอกจากนี้ ในระหว่างปีสิ้นสุดวันที่ </w:t>
      </w:r>
      <w:r w:rsidR="004D422F" w:rsidRPr="00AA6E17">
        <w:rPr>
          <w:rFonts w:hint="cs"/>
          <w:spacing w:val="-4"/>
          <w:szCs w:val="32"/>
          <w:lang w:val="en-US" w:eastAsia="en-US"/>
        </w:rPr>
        <w:t>31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ธันวาคม </w:t>
      </w:r>
      <w:r w:rsidR="004D422F" w:rsidRPr="00AA6E17">
        <w:rPr>
          <w:rFonts w:hint="cs"/>
          <w:spacing w:val="-4"/>
          <w:szCs w:val="32"/>
          <w:lang w:val="en-US" w:eastAsia="en-US"/>
        </w:rPr>
        <w:t>256</w:t>
      </w:r>
      <w:r w:rsidR="004143B2" w:rsidRPr="00AA6E17">
        <w:rPr>
          <w:spacing w:val="-4"/>
          <w:szCs w:val="32"/>
          <w:lang w:val="en-US" w:eastAsia="en-US"/>
        </w:rPr>
        <w:t>6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 และ </w:t>
      </w:r>
      <w:r w:rsidR="004D422F" w:rsidRPr="00AA6E17">
        <w:rPr>
          <w:rFonts w:hint="cs"/>
          <w:spacing w:val="-4"/>
          <w:szCs w:val="32"/>
          <w:lang w:val="en-US" w:eastAsia="en-US"/>
        </w:rPr>
        <w:t>256</w:t>
      </w:r>
      <w:r w:rsidR="004143B2" w:rsidRPr="00AA6E17">
        <w:rPr>
          <w:spacing w:val="-4"/>
          <w:szCs w:val="32"/>
          <w:lang w:val="en-US" w:eastAsia="en-US"/>
        </w:rPr>
        <w:t>5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 บริษัทฯและบริษัทย่อยมีเงินปันผลรับจาก</w:t>
      </w:r>
      <w:r w:rsidR="00D6420C" w:rsidRPr="00AA6E17">
        <w:rPr>
          <w:rFonts w:hint="cs"/>
          <w:spacing w:val="-4"/>
          <w:szCs w:val="32"/>
          <w:cs/>
          <w:lang w:val="en-US" w:eastAsia="en-US"/>
        </w:rPr>
        <w:t xml:space="preserve">                     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>ตราสารทุนที่กำหนดให้วัดมูลค่าด้วยมูลค่ายุติธรรมผ่านกำไรขาดทุนเบ็ดเสร็จอื่นอีกจำนวน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73491B" w:rsidRPr="00AA6E17">
        <w:rPr>
          <w:spacing w:val="-4"/>
          <w:szCs w:val="32"/>
          <w:lang w:val="en-US" w:eastAsia="en-US"/>
        </w:rPr>
        <w:t xml:space="preserve">133 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>ล้านบาท และ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4143B2" w:rsidRPr="00AA6E17">
        <w:rPr>
          <w:spacing w:val="-4"/>
          <w:szCs w:val="32"/>
          <w:lang w:val="en-US" w:eastAsia="en-US"/>
        </w:rPr>
        <w:t>60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 ล้านบาท ตามลำดับ (งบการเงินเฉพาะกิจการ</w:t>
      </w:r>
      <w:r w:rsidR="005373A5" w:rsidRPr="00AA6E17">
        <w:rPr>
          <w:spacing w:val="-4"/>
          <w:szCs w:val="32"/>
          <w:lang w:val="en-US" w:eastAsia="en-US"/>
        </w:rPr>
        <w:t>: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591B41" w:rsidRPr="00AA6E17">
        <w:rPr>
          <w:spacing w:val="-4"/>
          <w:szCs w:val="32"/>
          <w:lang w:val="en-US" w:eastAsia="en-US"/>
        </w:rPr>
        <w:t xml:space="preserve"> </w:t>
      </w:r>
      <w:r w:rsidR="00546FD4" w:rsidRPr="00AA6E17">
        <w:rPr>
          <w:spacing w:val="-4"/>
          <w:szCs w:val="32"/>
          <w:lang w:val="en-US" w:eastAsia="en-US"/>
        </w:rPr>
        <w:t>98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ล้านบาท และ </w:t>
      </w:r>
      <w:r w:rsidR="004143B2" w:rsidRPr="00AA6E17">
        <w:rPr>
          <w:spacing w:val="-4"/>
          <w:szCs w:val="32"/>
          <w:lang w:val="en-US" w:eastAsia="en-US"/>
        </w:rPr>
        <w:t>6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>ล้านบาท ตามลำดับ)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          </w:t>
      </w:r>
    </w:p>
    <w:p w14:paraId="6B403591" w14:textId="77777777" w:rsidR="003D14EE" w:rsidRPr="00AA6E17" w:rsidRDefault="00A22118" w:rsidP="003D14EE">
      <w:pPr>
        <w:tabs>
          <w:tab w:val="left" w:pos="1440"/>
          <w:tab w:val="left" w:pos="2160"/>
          <w:tab w:val="left" w:pos="2880"/>
          <w:tab w:val="left" w:pos="407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spacing w:val="-6"/>
          <w:szCs w:val="32"/>
          <w:cs/>
          <w:lang w:val="en-US" w:eastAsia="en-US"/>
        </w:rPr>
      </w:pPr>
      <w:r w:rsidRPr="00AA6E17">
        <w:rPr>
          <w:b/>
          <w:bCs/>
          <w:spacing w:val="-6"/>
          <w:szCs w:val="32"/>
          <w:lang w:val="en-US" w:eastAsia="en-US"/>
        </w:rPr>
        <w:t>10</w:t>
      </w:r>
      <w:r w:rsidR="003D14EE" w:rsidRPr="00AA6E17">
        <w:rPr>
          <w:b/>
          <w:bCs/>
          <w:spacing w:val="-6"/>
          <w:szCs w:val="32"/>
          <w:lang w:val="en-US" w:eastAsia="en-US"/>
        </w:rPr>
        <w:t>.</w:t>
      </w:r>
      <w:r w:rsidR="004D422F" w:rsidRPr="00AA6E17">
        <w:rPr>
          <w:b/>
          <w:bCs/>
          <w:spacing w:val="-6"/>
          <w:szCs w:val="32"/>
          <w:lang w:val="en-US" w:eastAsia="en-US"/>
        </w:rPr>
        <w:t>3</w:t>
      </w:r>
      <w:r w:rsidR="003D14EE" w:rsidRPr="00AA6E17">
        <w:rPr>
          <w:b/>
          <w:bCs/>
          <w:spacing w:val="-6"/>
          <w:szCs w:val="32"/>
          <w:lang w:val="en-US" w:eastAsia="en-US"/>
        </w:rPr>
        <w:tab/>
      </w:r>
      <w:r w:rsidR="003D14EE" w:rsidRPr="00AA6E17">
        <w:rPr>
          <w:b/>
          <w:bCs/>
          <w:spacing w:val="-6"/>
          <w:szCs w:val="32"/>
          <w:cs/>
          <w:lang w:val="en-US" w:eastAsia="en-US"/>
        </w:rPr>
        <w:t>เงินลงทุนในบริษัทที่มีปัญหาเกี่ยวกับฐานะการเงินและผลการดำเนินงาน</w:t>
      </w:r>
    </w:p>
    <w:p w14:paraId="1953FB48" w14:textId="77777777" w:rsidR="003D14EE" w:rsidRPr="00AA6E17" w:rsidRDefault="003D14EE" w:rsidP="0024622C">
      <w:pPr>
        <w:tabs>
          <w:tab w:val="left" w:pos="1440"/>
          <w:tab w:val="left" w:pos="2160"/>
          <w:tab w:val="left" w:pos="2880"/>
          <w:tab w:val="left" w:pos="407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rFonts w:ascii="Times New Roman" w:hAnsi="Tms Rmn"/>
          <w:b/>
          <w:bCs/>
          <w:spacing w:val="-4"/>
          <w:sz w:val="24"/>
          <w:szCs w:val="32"/>
          <w:cs/>
          <w:lang w:val="en-US" w:eastAsia="en-US"/>
        </w:rPr>
        <w:tab/>
      </w:r>
      <w:r w:rsidR="00194875" w:rsidRPr="00AA6E17">
        <w:rPr>
          <w:spacing w:val="-4"/>
          <w:szCs w:val="32"/>
          <w:cs/>
          <w:lang w:val="en-US" w:eastAsia="en-US"/>
        </w:rPr>
        <w:t>ณ วันที่</w:t>
      </w:r>
      <w:r w:rsidR="00194875" w:rsidRPr="00AA6E17">
        <w:rPr>
          <w:spacing w:val="-4"/>
          <w:szCs w:val="32"/>
          <w:lang w:val="en-US" w:eastAsia="en-US"/>
        </w:rPr>
        <w:t xml:space="preserve"> </w:t>
      </w:r>
      <w:r w:rsidR="004D422F" w:rsidRPr="00AA6E17">
        <w:rPr>
          <w:spacing w:val="-4"/>
          <w:szCs w:val="32"/>
          <w:lang w:val="en-US" w:eastAsia="en-US"/>
        </w:rPr>
        <w:t>31</w:t>
      </w:r>
      <w:r w:rsidR="00194875" w:rsidRPr="00AA6E17">
        <w:rPr>
          <w:spacing w:val="-4"/>
          <w:szCs w:val="32"/>
          <w:lang w:val="en-US" w:eastAsia="en-US"/>
        </w:rPr>
        <w:t xml:space="preserve"> </w:t>
      </w:r>
      <w:r w:rsidRPr="00AA6E17">
        <w:rPr>
          <w:spacing w:val="-4"/>
          <w:szCs w:val="32"/>
          <w:cs/>
          <w:lang w:val="en-US" w:eastAsia="en-US"/>
        </w:rPr>
        <w:t xml:space="preserve">ธันวาคม </w:t>
      </w:r>
      <w:r w:rsidR="004D422F" w:rsidRPr="00AA6E17">
        <w:rPr>
          <w:spacing w:val="-4"/>
          <w:szCs w:val="32"/>
          <w:lang w:val="en-US" w:eastAsia="en-US"/>
        </w:rPr>
        <w:t>256</w:t>
      </w:r>
      <w:r w:rsidR="004143B2" w:rsidRPr="00AA6E17">
        <w:rPr>
          <w:spacing w:val="-4"/>
          <w:szCs w:val="32"/>
          <w:lang w:val="en-US" w:eastAsia="en-US"/>
        </w:rPr>
        <w:t>6</w:t>
      </w:r>
      <w:r w:rsidR="00194875" w:rsidRPr="00AA6E17">
        <w:rPr>
          <w:spacing w:val="-4"/>
          <w:szCs w:val="32"/>
          <w:lang w:val="en-US" w:eastAsia="en-US"/>
        </w:rPr>
        <w:t xml:space="preserve"> </w:t>
      </w:r>
      <w:r w:rsidRPr="00AA6E17">
        <w:rPr>
          <w:spacing w:val="-4"/>
          <w:szCs w:val="32"/>
          <w:cs/>
          <w:lang w:val="en-US" w:eastAsia="en-US"/>
        </w:rPr>
        <w:t xml:space="preserve">และ </w:t>
      </w:r>
      <w:r w:rsidR="004D422F" w:rsidRPr="00AA6E17">
        <w:rPr>
          <w:spacing w:val="-4"/>
          <w:szCs w:val="32"/>
          <w:lang w:val="en-US" w:eastAsia="en-US"/>
        </w:rPr>
        <w:t>256</w:t>
      </w:r>
      <w:r w:rsidR="004143B2" w:rsidRPr="00AA6E17">
        <w:rPr>
          <w:spacing w:val="-4"/>
          <w:szCs w:val="32"/>
          <w:lang w:val="en-US" w:eastAsia="en-US"/>
        </w:rPr>
        <w:t>5</w:t>
      </w:r>
      <w:r w:rsidRPr="00AA6E17">
        <w:rPr>
          <w:spacing w:val="-4"/>
          <w:szCs w:val="32"/>
          <w:lang w:val="en-US" w:eastAsia="en-US"/>
        </w:rPr>
        <w:t xml:space="preserve"> </w:t>
      </w:r>
      <w:r w:rsidRPr="00AA6E17">
        <w:rPr>
          <w:spacing w:val="-4"/>
          <w:szCs w:val="32"/>
          <w:cs/>
          <w:lang w:val="en-US" w:eastAsia="en-US"/>
        </w:rPr>
        <w:t xml:space="preserve"> เงินลงทุนในหลักทรัพย์ของบริษัทฯและบริษัทย่อยได้รวมเงิน</w:t>
      </w:r>
      <w:r w:rsidRPr="00AA6E17">
        <w:rPr>
          <w:spacing w:val="-8"/>
          <w:szCs w:val="32"/>
          <w:cs/>
          <w:lang w:val="en-US" w:eastAsia="en-US"/>
        </w:rPr>
        <w:t>ลงทุนใน</w:t>
      </w:r>
      <w:r w:rsidRPr="00AA6E17">
        <w:rPr>
          <w:szCs w:val="32"/>
          <w:cs/>
          <w:lang w:val="en-US" w:eastAsia="en-US"/>
        </w:rPr>
        <w:t>หลักทรัพย์ที่ออกโดยบริษัทที่มีปัญหาเกี่ยวกับฐานะการเงินและผลการดำเนินงาน ซึ่งมีมูลค่าเงินลงทุนรวมจำนวน</w:t>
      </w:r>
      <w:r w:rsidR="007B3447">
        <w:rPr>
          <w:rFonts w:hint="cs"/>
          <w:szCs w:val="32"/>
          <w:cs/>
          <w:lang w:val="en-US" w:eastAsia="en-US"/>
        </w:rPr>
        <w:t xml:space="preserve"> </w:t>
      </w:r>
      <w:r w:rsidR="007B3447">
        <w:rPr>
          <w:szCs w:val="32"/>
          <w:lang w:val="en-US" w:eastAsia="en-US"/>
        </w:rPr>
        <w:t>206</w:t>
      </w:r>
      <w:r w:rsidR="007B3447">
        <w:rPr>
          <w:rFonts w:hint="cs"/>
          <w:szCs w:val="32"/>
          <w:cs/>
          <w:lang w:val="en-US" w:eastAsia="en-US"/>
        </w:rPr>
        <w:t xml:space="preserve"> </w:t>
      </w:r>
      <w:r w:rsidRPr="00AA6E17">
        <w:rPr>
          <w:szCs w:val="32"/>
          <w:cs/>
          <w:lang w:val="en-US" w:eastAsia="en-US"/>
        </w:rPr>
        <w:t xml:space="preserve">ล้านบาท และ </w:t>
      </w:r>
      <w:r w:rsidR="00537EC8" w:rsidRPr="00AA6E17">
        <w:rPr>
          <w:spacing w:val="-4"/>
          <w:szCs w:val="32"/>
          <w:lang w:val="en-US" w:eastAsia="en-US"/>
        </w:rPr>
        <w:t>206</w:t>
      </w:r>
      <w:r w:rsidRPr="00AA6E17">
        <w:rPr>
          <w:szCs w:val="32"/>
          <w:cs/>
          <w:lang w:val="en-US" w:eastAsia="en-US"/>
        </w:rPr>
        <w:t xml:space="preserve"> ล้านบาท ตามลำดับ ซึ่งบริษัทฯและบริษัทย่อยได้ตั้งค่าเผื่อผลขาดทุน</w:t>
      </w:r>
      <w:r w:rsidR="0024622C" w:rsidRPr="00AA6E17">
        <w:rPr>
          <w:rFonts w:hint="cs"/>
          <w:szCs w:val="32"/>
          <w:cs/>
          <w:lang w:val="en-US" w:eastAsia="en-US"/>
        </w:rPr>
        <w:t xml:space="preserve">                </w:t>
      </w:r>
      <w:r w:rsidRPr="00AA6E17">
        <w:rPr>
          <w:szCs w:val="32"/>
          <w:cs/>
          <w:lang w:val="en-US" w:eastAsia="en-US"/>
        </w:rPr>
        <w:t>ด้านเครดิตที่คาดว่าจะเกิดขึ้นไว้แล้วทั้งจำนวน (งบการเงินเฉพาะกิจการ</w:t>
      </w:r>
      <w:r w:rsidRPr="00AA6E17">
        <w:rPr>
          <w:szCs w:val="32"/>
          <w:lang w:val="en-US" w:eastAsia="en-US"/>
        </w:rPr>
        <w:t>:</w:t>
      </w:r>
      <w:r w:rsidRPr="00AA6E17">
        <w:rPr>
          <w:szCs w:val="32"/>
          <w:cs/>
          <w:lang w:val="en-US" w:eastAsia="en-US"/>
        </w:rPr>
        <w:t xml:space="preserve"> </w:t>
      </w:r>
      <w:r w:rsidR="00546FD4" w:rsidRPr="00AA6E17">
        <w:rPr>
          <w:szCs w:val="32"/>
          <w:lang w:val="en-US" w:eastAsia="en-US"/>
        </w:rPr>
        <w:t>58</w:t>
      </w:r>
      <w:r w:rsidRPr="00AA6E17">
        <w:rPr>
          <w:szCs w:val="32"/>
          <w:cs/>
          <w:lang w:val="en-US" w:eastAsia="en-US"/>
        </w:rPr>
        <w:t xml:space="preserve"> ล้านบาท</w:t>
      </w:r>
      <w:r w:rsidR="007442D1" w:rsidRPr="00AA6E17">
        <w:rPr>
          <w:rFonts w:hint="cs"/>
          <w:szCs w:val="32"/>
          <w:cs/>
          <w:lang w:val="en-US" w:eastAsia="en-US"/>
        </w:rPr>
        <w:t xml:space="preserve"> และ </w:t>
      </w:r>
      <w:r w:rsidR="00537EC8" w:rsidRPr="00AA6E17">
        <w:rPr>
          <w:szCs w:val="32"/>
          <w:lang w:val="en-US" w:eastAsia="en-US"/>
        </w:rPr>
        <w:t>58</w:t>
      </w:r>
      <w:r w:rsidR="007442D1" w:rsidRPr="00AA6E17">
        <w:rPr>
          <w:rFonts w:hint="cs"/>
          <w:szCs w:val="32"/>
          <w:cs/>
          <w:lang w:val="en-US" w:eastAsia="en-US"/>
        </w:rPr>
        <w:t xml:space="preserve"> ล้านบาท ตามลำดับ</w:t>
      </w:r>
      <w:r w:rsidR="00537EC8" w:rsidRPr="00AA6E17">
        <w:rPr>
          <w:szCs w:val="32"/>
          <w:lang w:val="en-US" w:eastAsia="en-US"/>
        </w:rPr>
        <w:t xml:space="preserve"> </w:t>
      </w:r>
      <w:r w:rsidR="00537EC8" w:rsidRPr="00AA6E17">
        <w:rPr>
          <w:rFonts w:hint="cs"/>
          <w:szCs w:val="32"/>
          <w:cs/>
          <w:lang w:val="en-US" w:eastAsia="en-US"/>
        </w:rPr>
        <w:t>และได้ตั้งค่าเผื่อผลขาดทุนด้านเครดิตไว้แล้วทั้งจำนวน</w:t>
      </w:r>
      <w:r w:rsidRPr="00AA6E17">
        <w:rPr>
          <w:szCs w:val="32"/>
          <w:cs/>
          <w:lang w:val="en-US" w:eastAsia="en-US"/>
        </w:rPr>
        <w:t>)</w:t>
      </w:r>
    </w:p>
    <w:p w14:paraId="45DBB985" w14:textId="77777777" w:rsidR="005C1EE8" w:rsidRPr="00AA6E17" w:rsidRDefault="00A22118" w:rsidP="00077349">
      <w:pPr>
        <w:tabs>
          <w:tab w:val="left" w:pos="1440"/>
          <w:tab w:val="left" w:pos="2160"/>
          <w:tab w:val="left" w:pos="2880"/>
          <w:tab w:val="left" w:pos="4070"/>
        </w:tabs>
        <w:spacing w:before="120" w:after="120"/>
        <w:ind w:left="547" w:hanging="547"/>
        <w:jc w:val="thaiDistribute"/>
        <w:rPr>
          <w:spacing w:val="-6"/>
          <w:szCs w:val="32"/>
          <w:cs/>
          <w:lang w:val="en-US"/>
        </w:rPr>
      </w:pPr>
      <w:r w:rsidRPr="00AA6E17">
        <w:rPr>
          <w:b/>
          <w:bCs/>
          <w:spacing w:val="-6"/>
          <w:szCs w:val="32"/>
          <w:lang w:val="en-US"/>
        </w:rPr>
        <w:t>10</w:t>
      </w:r>
      <w:r w:rsidR="005C1EE8" w:rsidRPr="00AA6E17">
        <w:rPr>
          <w:b/>
          <w:bCs/>
          <w:spacing w:val="-6"/>
          <w:szCs w:val="32"/>
          <w:lang w:val="en-US"/>
        </w:rPr>
        <w:t>.</w:t>
      </w:r>
      <w:r w:rsidR="004D422F" w:rsidRPr="00AA6E17">
        <w:rPr>
          <w:b/>
          <w:bCs/>
          <w:spacing w:val="-6"/>
          <w:szCs w:val="32"/>
          <w:lang w:val="en-US"/>
        </w:rPr>
        <w:t>4</w:t>
      </w:r>
      <w:r w:rsidR="005C1EE8" w:rsidRPr="00AA6E17">
        <w:rPr>
          <w:b/>
          <w:bCs/>
          <w:spacing w:val="-6"/>
          <w:szCs w:val="32"/>
          <w:cs/>
        </w:rPr>
        <w:tab/>
        <w:t>เงินลงทุนใน</w:t>
      </w:r>
      <w:r w:rsidR="005C1EE8" w:rsidRPr="00AA6E17">
        <w:rPr>
          <w:rFonts w:hint="cs"/>
          <w:b/>
          <w:bCs/>
          <w:spacing w:val="-6"/>
          <w:szCs w:val="32"/>
          <w:cs/>
        </w:rPr>
        <w:t xml:space="preserve">หลักทรัพย์ที่บริษัทฯและบริษัทย่อยถือหุ้นตั้งแต่ร้อยละ </w:t>
      </w:r>
      <w:r w:rsidR="004D422F" w:rsidRPr="00AA6E17">
        <w:rPr>
          <w:b/>
          <w:bCs/>
          <w:spacing w:val="-6"/>
          <w:szCs w:val="32"/>
          <w:lang w:val="en-US"/>
        </w:rPr>
        <w:t>10</w:t>
      </w:r>
      <w:r w:rsidR="005C1EE8" w:rsidRPr="00AA6E17">
        <w:rPr>
          <w:rFonts w:hint="cs"/>
          <w:b/>
          <w:bCs/>
          <w:spacing w:val="-6"/>
          <w:szCs w:val="32"/>
          <w:cs/>
          <w:lang w:val="en-US"/>
        </w:rPr>
        <w:t xml:space="preserve"> ขึ้นไป</w:t>
      </w:r>
    </w:p>
    <w:p w14:paraId="1968FE48" w14:textId="77777777" w:rsidR="0072226B" w:rsidRPr="00AA6E17" w:rsidRDefault="005C1EE8" w:rsidP="00077349">
      <w:pPr>
        <w:pStyle w:val="PlainText"/>
        <w:tabs>
          <w:tab w:val="left" w:pos="1440"/>
        </w:tabs>
        <w:spacing w:before="80" w:after="80" w:line="420" w:lineRule="exact"/>
        <w:ind w:left="567" w:right="29"/>
        <w:jc w:val="thaiDistribute"/>
        <w:outlineLvl w:val="0"/>
        <w:rPr>
          <w:sz w:val="32"/>
          <w:szCs w:val="32"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 xml:space="preserve">ณ วันที่ </w:t>
      </w:r>
      <w:r w:rsidR="004D422F" w:rsidRPr="00AA6E17">
        <w:rPr>
          <w:sz w:val="32"/>
          <w:szCs w:val="32"/>
          <w:lang w:val="en-US"/>
        </w:rPr>
        <w:t>31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ธันวาคม </w:t>
      </w:r>
      <w:r w:rsidR="004D422F" w:rsidRPr="00AA6E17">
        <w:rPr>
          <w:sz w:val="32"/>
          <w:szCs w:val="32"/>
          <w:lang w:val="en-US"/>
        </w:rPr>
        <w:t>256</w:t>
      </w:r>
      <w:r w:rsidR="00955C5E" w:rsidRPr="00AA6E17">
        <w:rPr>
          <w:sz w:val="32"/>
          <w:szCs w:val="32"/>
          <w:lang w:val="en-US"/>
        </w:rPr>
        <w:t>6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และ </w:t>
      </w:r>
      <w:r w:rsidR="004D422F" w:rsidRPr="00AA6E17">
        <w:rPr>
          <w:sz w:val="32"/>
          <w:szCs w:val="32"/>
          <w:lang w:val="en-US"/>
        </w:rPr>
        <w:t>256</w:t>
      </w:r>
      <w:r w:rsidR="00955C5E" w:rsidRPr="00AA6E17">
        <w:rPr>
          <w:sz w:val="32"/>
          <w:szCs w:val="32"/>
          <w:lang w:val="en-US"/>
        </w:rPr>
        <w:t>5</w:t>
      </w:r>
      <w:r w:rsidRPr="00AA6E17">
        <w:rPr>
          <w:sz w:val="32"/>
          <w:szCs w:val="32"/>
          <w:lang w:val="en-US"/>
        </w:rPr>
        <w:t xml:space="preserve"> </w:t>
      </w:r>
      <w:r w:rsidR="0072226B" w:rsidRPr="00AA6E17">
        <w:rPr>
          <w:rFonts w:hint="cs"/>
          <w:sz w:val="32"/>
          <w:szCs w:val="32"/>
          <w:cs/>
          <w:lang w:val="en-US"/>
        </w:rPr>
        <w:t>บริษัท</w:t>
      </w:r>
      <w:r w:rsidR="0072226B" w:rsidRPr="00AA6E17">
        <w:rPr>
          <w:sz w:val="32"/>
          <w:szCs w:val="32"/>
          <w:cs/>
          <w:lang w:val="en-US"/>
        </w:rPr>
        <w:t>ฯและบริษัทย่อยมีเงินลงทุนใน</w:t>
      </w:r>
      <w:r w:rsidR="000F457D" w:rsidRPr="00AA6E17">
        <w:rPr>
          <w:rFonts w:hint="cs"/>
          <w:sz w:val="32"/>
          <w:szCs w:val="32"/>
          <w:cs/>
          <w:lang w:val="en-US"/>
        </w:rPr>
        <w:t>หุ้นสามัญใน</w:t>
      </w:r>
      <w:r w:rsidR="0072226B" w:rsidRPr="00AA6E17">
        <w:rPr>
          <w:sz w:val="32"/>
          <w:szCs w:val="32"/>
          <w:cs/>
          <w:lang w:val="en-US"/>
        </w:rPr>
        <w:t>หลักทรัพย์อื่น</w:t>
      </w:r>
      <w:r w:rsidR="000F457D" w:rsidRPr="00AA6E17">
        <w:rPr>
          <w:rFonts w:hint="cs"/>
          <w:sz w:val="32"/>
          <w:szCs w:val="32"/>
          <w:cs/>
          <w:lang w:val="en-US"/>
        </w:rPr>
        <w:t xml:space="preserve">      </w:t>
      </w:r>
      <w:r w:rsidR="0072226B" w:rsidRPr="00AA6E17">
        <w:rPr>
          <w:sz w:val="32"/>
          <w:szCs w:val="32"/>
          <w:cs/>
          <w:lang w:val="en-US"/>
        </w:rPr>
        <w:t>ซึ่ง</w:t>
      </w:r>
      <w:r w:rsidR="00EE351E" w:rsidRPr="00AA6E17">
        <w:rPr>
          <w:rFonts w:hint="cs"/>
          <w:sz w:val="32"/>
          <w:szCs w:val="32"/>
          <w:cs/>
          <w:lang w:val="en-US"/>
        </w:rPr>
        <w:t>บริษัท</w:t>
      </w:r>
      <w:r w:rsidR="0072226B" w:rsidRPr="00AA6E17">
        <w:rPr>
          <w:rFonts w:hint="cs"/>
          <w:sz w:val="32"/>
          <w:szCs w:val="32"/>
          <w:cs/>
          <w:lang w:val="en-US"/>
        </w:rPr>
        <w:t>ฯ</w:t>
      </w:r>
      <w:r w:rsidR="00EE351E" w:rsidRPr="00AA6E17">
        <w:rPr>
          <w:rFonts w:hint="cs"/>
          <w:sz w:val="32"/>
          <w:szCs w:val="32"/>
          <w:cs/>
          <w:lang w:val="en-US"/>
        </w:rPr>
        <w:t>และบริษัทย่อย</w:t>
      </w:r>
      <w:r w:rsidR="0072226B" w:rsidRPr="00AA6E17">
        <w:rPr>
          <w:sz w:val="32"/>
          <w:szCs w:val="32"/>
          <w:cs/>
          <w:lang w:val="en-US"/>
        </w:rPr>
        <w:t>ถือหุ้นตั้งแต่ร้อยละ</w:t>
      </w:r>
      <w:r w:rsidR="0072226B" w:rsidRPr="00AA6E17">
        <w:rPr>
          <w:sz w:val="32"/>
          <w:szCs w:val="32"/>
          <w:lang w:val="en-US"/>
        </w:rPr>
        <w:t xml:space="preserve"> </w:t>
      </w:r>
      <w:r w:rsidR="004D422F" w:rsidRPr="00AA6E17">
        <w:rPr>
          <w:sz w:val="32"/>
          <w:szCs w:val="32"/>
          <w:lang w:val="en-US"/>
        </w:rPr>
        <w:t>10</w:t>
      </w:r>
      <w:r w:rsidR="0072226B" w:rsidRPr="00AA6E17">
        <w:rPr>
          <w:sz w:val="32"/>
          <w:szCs w:val="32"/>
          <w:lang w:val="en-US"/>
        </w:rPr>
        <w:t xml:space="preserve"> </w:t>
      </w:r>
      <w:r w:rsidR="0072226B" w:rsidRPr="00AA6E17">
        <w:rPr>
          <w:sz w:val="32"/>
          <w:szCs w:val="32"/>
          <w:cs/>
          <w:lang w:val="en-US"/>
        </w:rPr>
        <w:t>ขึ้นไป</w:t>
      </w:r>
      <w:r w:rsidR="0072226B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72226B" w:rsidRPr="00AA6E17">
        <w:rPr>
          <w:sz w:val="32"/>
          <w:szCs w:val="32"/>
          <w:cs/>
          <w:lang w:val="en-US"/>
        </w:rPr>
        <w:t>ซึ่งจำแนกเป็นกลุ่ม</w:t>
      </w:r>
      <w:r w:rsidR="000F457D" w:rsidRPr="00AA6E17">
        <w:rPr>
          <w:rFonts w:hint="cs"/>
          <w:sz w:val="32"/>
          <w:szCs w:val="32"/>
          <w:cs/>
          <w:lang w:val="en-US"/>
        </w:rPr>
        <w:t>ธุรกิจ</w:t>
      </w:r>
      <w:r w:rsidR="0072226B" w:rsidRPr="00AA6E17">
        <w:rPr>
          <w:sz w:val="32"/>
          <w:szCs w:val="32"/>
          <w:cs/>
          <w:lang w:val="en-US"/>
        </w:rPr>
        <w:t xml:space="preserve"> โดยแสดง</w:t>
      </w:r>
      <w:r w:rsidR="000F457D" w:rsidRPr="00AA6E17">
        <w:rPr>
          <w:rFonts w:hint="cs"/>
          <w:sz w:val="32"/>
          <w:szCs w:val="32"/>
          <w:cs/>
          <w:lang w:val="en-US"/>
        </w:rPr>
        <w:t>ตาม</w:t>
      </w:r>
      <w:r w:rsidR="0072226B" w:rsidRPr="00AA6E17">
        <w:rPr>
          <w:sz w:val="32"/>
          <w:szCs w:val="32"/>
          <w:cs/>
          <w:lang w:val="en-US"/>
        </w:rPr>
        <w:t>มูลค่ายุติธรรมได้ดังนี้</w:t>
      </w:r>
    </w:p>
    <w:tbl>
      <w:tblPr>
        <w:tblW w:w="90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6"/>
        <w:gridCol w:w="1215"/>
        <w:gridCol w:w="1216"/>
      </w:tblGrid>
      <w:tr w:rsidR="0072226B" w:rsidRPr="00AA6E17" w14:paraId="1472206D" w14:textId="77777777" w:rsidTr="00A22118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D743" w14:textId="77777777" w:rsidR="0072226B" w:rsidRPr="00AA6E17" w:rsidRDefault="0072226B" w:rsidP="00077349">
            <w:pPr>
              <w:suppressAutoHyphens w:val="0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0DA3" w14:textId="77777777" w:rsidR="0072226B" w:rsidRPr="00AA6E17" w:rsidRDefault="0072226B" w:rsidP="00077349">
            <w:pPr>
              <w:suppressAutoHyphens w:val="0"/>
              <w:jc w:val="right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A20B65" w:rsidRPr="00AA6E17" w14:paraId="3AE97B8E" w14:textId="77777777" w:rsidTr="00A22118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B2F6" w14:textId="77777777" w:rsidR="00A20B65" w:rsidRPr="00AA6E17" w:rsidRDefault="00A20B65" w:rsidP="00077349">
            <w:pPr>
              <w:suppressAutoHyphens w:val="0"/>
              <w:jc w:val="right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7E80" w14:textId="77777777" w:rsidR="00A20B65" w:rsidRPr="00AA6E17" w:rsidRDefault="00A20B65" w:rsidP="00077349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9ED81" w14:textId="77777777" w:rsidR="00A20B65" w:rsidRPr="00AA6E17" w:rsidRDefault="00A20B65" w:rsidP="00077349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</w:t>
            </w:r>
            <w:r w:rsidRPr="00AA6E17">
              <w:rPr>
                <w:rFonts w:hint="cs"/>
                <w:color w:val="000000"/>
                <w:sz w:val="28"/>
                <w:szCs w:val="28"/>
                <w:cs/>
                <w:lang w:val="en-US" w:eastAsia="en-US"/>
              </w:rPr>
              <w:t>กิจการ</w:t>
            </w:r>
          </w:p>
        </w:tc>
      </w:tr>
      <w:tr w:rsidR="00955C5E" w:rsidRPr="00AA6E17" w14:paraId="23DEF69E" w14:textId="77777777" w:rsidTr="00A22118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BCA5" w14:textId="77777777" w:rsidR="00955C5E" w:rsidRPr="00AA6E17" w:rsidRDefault="00955C5E" w:rsidP="00955C5E">
            <w:pPr>
              <w:suppressAutoHyphens w:val="0"/>
              <w:jc w:val="center"/>
              <w:rPr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D969" w14:textId="77777777" w:rsidR="00955C5E" w:rsidRPr="00AA6E17" w:rsidRDefault="00955C5E" w:rsidP="00955C5E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7853" w14:textId="77777777" w:rsidR="00955C5E" w:rsidRPr="00AA6E17" w:rsidRDefault="00955C5E" w:rsidP="00955C5E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3C033" w14:textId="77777777" w:rsidR="00955C5E" w:rsidRPr="00AA6E17" w:rsidRDefault="00955C5E" w:rsidP="00955C5E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13945" w14:textId="77777777" w:rsidR="00955C5E" w:rsidRPr="00AA6E17" w:rsidRDefault="00955C5E" w:rsidP="00955C5E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</w:tr>
      <w:tr w:rsidR="00955C5E" w:rsidRPr="00AA6E17" w14:paraId="50051E16" w14:textId="77777777" w:rsidTr="00A22118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CA1D" w14:textId="77777777" w:rsidR="00955C5E" w:rsidRPr="00AA6E17" w:rsidRDefault="00955C5E" w:rsidP="00955C5E">
            <w:pPr>
              <w:suppressAutoHyphens w:val="0"/>
              <w:rPr>
                <w:color w:val="000000"/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195A6" w14:textId="77777777" w:rsidR="00955C5E" w:rsidRPr="00AA6E17" w:rsidRDefault="0073491B" w:rsidP="00955C5E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1,424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D659" w14:textId="77777777" w:rsidR="00955C5E" w:rsidRPr="00AA6E17" w:rsidRDefault="00955C5E" w:rsidP="00955C5E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1,499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9F464" w14:textId="77777777" w:rsidR="00955C5E" w:rsidRPr="00AA6E17" w:rsidRDefault="00DD0112" w:rsidP="00955C5E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1,424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7514" w14:textId="77777777" w:rsidR="00955C5E" w:rsidRPr="00AA6E17" w:rsidRDefault="00955C5E" w:rsidP="00955C5E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1,499</w:t>
            </w:r>
          </w:p>
        </w:tc>
      </w:tr>
      <w:tr w:rsidR="00955C5E" w:rsidRPr="00AA6E17" w14:paraId="064A1017" w14:textId="77777777" w:rsidTr="00A22118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1712" w14:textId="77777777" w:rsidR="00955C5E" w:rsidRPr="00AA6E17" w:rsidRDefault="00955C5E" w:rsidP="00955C5E">
            <w:pPr>
              <w:suppressAutoHyphens w:val="0"/>
              <w:ind w:right="-199"/>
              <w:rPr>
                <w:color w:val="000000"/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 w:eastAsia="en-US"/>
              </w:rPr>
              <w:t>ให้เช่าอสังหาริมทรัพย์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1F70A" w14:textId="77777777" w:rsidR="00955C5E" w:rsidRPr="00AA6E17" w:rsidRDefault="0073491B" w:rsidP="00955C5E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173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F0AE1" w14:textId="77777777" w:rsidR="00955C5E" w:rsidRPr="00AA6E17" w:rsidRDefault="00955C5E" w:rsidP="00955C5E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167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1482E" w14:textId="77777777" w:rsidR="00955C5E" w:rsidRPr="00AA6E17" w:rsidRDefault="00DD0112" w:rsidP="00955C5E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B02DF" w14:textId="77777777" w:rsidR="00955C5E" w:rsidRPr="00AA6E17" w:rsidRDefault="00955C5E" w:rsidP="00955C5E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167</w:t>
            </w:r>
          </w:p>
        </w:tc>
      </w:tr>
    </w:tbl>
    <w:p w14:paraId="6257E532" w14:textId="77777777" w:rsidR="0048389B" w:rsidRPr="00AA6E17" w:rsidRDefault="00A22118" w:rsidP="0048389B">
      <w:pPr>
        <w:pStyle w:val="PlainText"/>
        <w:tabs>
          <w:tab w:val="left" w:pos="1440"/>
        </w:tabs>
        <w:spacing w:before="80" w:after="80" w:line="420" w:lineRule="exact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bookmarkStart w:id="7" w:name="_MON_1539172973"/>
      <w:bookmarkStart w:id="8" w:name="_MON_1566368730"/>
      <w:bookmarkStart w:id="9" w:name="_MON_1554568375"/>
      <w:bookmarkStart w:id="10" w:name="_MON_1554568396"/>
      <w:bookmarkStart w:id="11" w:name="_MON_1550563420"/>
      <w:bookmarkStart w:id="12" w:name="_MON_1539513149"/>
      <w:bookmarkStart w:id="13" w:name="_MON_1539173015"/>
      <w:bookmarkStart w:id="14" w:name="_MON_1539172846"/>
      <w:bookmarkStart w:id="15" w:name="_MON_1555342554"/>
      <w:bookmarkStart w:id="16" w:name="_MON_1555342682"/>
      <w:bookmarkStart w:id="17" w:name="_MON_1555342837"/>
      <w:bookmarkStart w:id="18" w:name="_MON_149951043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AA6E17">
        <w:rPr>
          <w:b/>
          <w:bCs/>
          <w:sz w:val="32"/>
          <w:szCs w:val="32"/>
          <w:lang w:val="en-US"/>
        </w:rPr>
        <w:t>11</w:t>
      </w:r>
      <w:r w:rsidR="0048389B" w:rsidRPr="00AA6E17">
        <w:rPr>
          <w:b/>
          <w:bCs/>
          <w:sz w:val="32"/>
          <w:szCs w:val="32"/>
          <w:lang w:val="en-US"/>
        </w:rPr>
        <w:t>.</w:t>
      </w:r>
      <w:r w:rsidR="0048389B" w:rsidRPr="00AA6E17">
        <w:rPr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  <w:r w:rsidR="0048389B" w:rsidRPr="00AA6E17">
        <w:rPr>
          <w:b/>
          <w:bCs/>
          <w:sz w:val="32"/>
          <w:szCs w:val="32"/>
          <w:lang w:val="en-US"/>
        </w:rPr>
        <w:t xml:space="preserve"> </w:t>
      </w:r>
    </w:p>
    <w:p w14:paraId="61009AC2" w14:textId="77777777" w:rsidR="0048389B" w:rsidRPr="00AA6E17" w:rsidRDefault="00A22118" w:rsidP="0048389B">
      <w:pPr>
        <w:tabs>
          <w:tab w:val="left" w:pos="2160"/>
          <w:tab w:val="left" w:pos="2880"/>
        </w:tabs>
        <w:spacing w:before="80" w:after="80" w:line="420" w:lineRule="exact"/>
        <w:ind w:left="547" w:right="-101" w:hanging="547"/>
        <w:jc w:val="thaiDistribute"/>
        <w:rPr>
          <w:spacing w:val="-4"/>
          <w:szCs w:val="32"/>
          <w:cs/>
        </w:rPr>
      </w:pPr>
      <w:r w:rsidRPr="00AA6E17">
        <w:rPr>
          <w:b/>
          <w:bCs/>
          <w:spacing w:val="-4"/>
          <w:szCs w:val="32"/>
          <w:lang w:val="en-US"/>
        </w:rPr>
        <w:t>11</w:t>
      </w:r>
      <w:r w:rsidR="0048389B" w:rsidRPr="00AA6E17">
        <w:rPr>
          <w:b/>
          <w:bCs/>
          <w:spacing w:val="-4"/>
          <w:szCs w:val="32"/>
          <w:cs/>
          <w:lang w:val="en-US"/>
        </w:rPr>
        <w:t>.</w:t>
      </w:r>
      <w:r w:rsidR="004D422F" w:rsidRPr="00AA6E17">
        <w:rPr>
          <w:b/>
          <w:bCs/>
          <w:spacing w:val="-4"/>
          <w:szCs w:val="32"/>
          <w:lang w:val="en-US"/>
        </w:rPr>
        <w:t>1</w:t>
      </w:r>
      <w:r w:rsidR="0048389B" w:rsidRPr="00AA6E17">
        <w:rPr>
          <w:b/>
          <w:bCs/>
          <w:spacing w:val="-4"/>
          <w:szCs w:val="32"/>
          <w:lang w:val="en-US"/>
        </w:rPr>
        <w:tab/>
      </w:r>
      <w:r w:rsidR="00995E47" w:rsidRPr="00AA6E17">
        <w:rPr>
          <w:rFonts w:hint="cs"/>
          <w:b/>
          <w:bCs/>
          <w:spacing w:val="-4"/>
          <w:szCs w:val="32"/>
          <w:cs/>
        </w:rPr>
        <w:t>รายละเอียดเงินลงทุนในบริษัทย่อย</w:t>
      </w:r>
    </w:p>
    <w:p w14:paraId="6F3DFE62" w14:textId="77777777" w:rsidR="0048389B" w:rsidRPr="00AA6E17" w:rsidRDefault="0048389B" w:rsidP="0048389B">
      <w:pPr>
        <w:tabs>
          <w:tab w:val="left" w:pos="2160"/>
          <w:tab w:val="left" w:pos="2880"/>
        </w:tabs>
        <w:spacing w:before="80" w:line="410" w:lineRule="exact"/>
        <w:ind w:left="547" w:right="-14" w:hanging="547"/>
        <w:jc w:val="thaiDistribute"/>
        <w:rPr>
          <w:szCs w:val="32"/>
          <w:lang w:val="en-US" w:eastAsia="en-US"/>
        </w:rPr>
      </w:pPr>
      <w:r w:rsidRPr="00AA6E17">
        <w:rPr>
          <w:b/>
          <w:bCs/>
          <w:spacing w:val="-4"/>
          <w:szCs w:val="32"/>
          <w:cs/>
          <w:lang w:val="en-US"/>
        </w:rPr>
        <w:tab/>
      </w:r>
      <w:r w:rsidRPr="00AA6E17">
        <w:rPr>
          <w:spacing w:val="-4"/>
          <w:szCs w:val="32"/>
          <w:cs/>
          <w:lang w:val="en-US" w:eastAsia="en-US"/>
        </w:rPr>
        <w:t xml:space="preserve">ณ วันที่ </w:t>
      </w:r>
      <w:r w:rsidR="004D422F" w:rsidRPr="00AA6E17">
        <w:rPr>
          <w:spacing w:val="-4"/>
          <w:szCs w:val="32"/>
          <w:lang w:val="en-US" w:eastAsia="en-US"/>
        </w:rPr>
        <w:t>31</w:t>
      </w:r>
      <w:r w:rsidRPr="00AA6E17">
        <w:rPr>
          <w:spacing w:val="-4"/>
          <w:szCs w:val="32"/>
          <w:lang w:val="en-US" w:eastAsia="en-US"/>
        </w:rPr>
        <w:t xml:space="preserve"> </w:t>
      </w:r>
      <w:r w:rsidRPr="00AA6E17">
        <w:rPr>
          <w:spacing w:val="-4"/>
          <w:szCs w:val="32"/>
          <w:cs/>
          <w:lang w:val="en-US" w:eastAsia="en-US"/>
        </w:rPr>
        <w:t xml:space="preserve">ธันวาคม </w:t>
      </w:r>
      <w:r w:rsidR="004D422F" w:rsidRPr="00AA6E17">
        <w:rPr>
          <w:spacing w:val="-4"/>
          <w:szCs w:val="32"/>
          <w:lang w:val="en-US" w:eastAsia="en-US"/>
        </w:rPr>
        <w:t>256</w:t>
      </w:r>
      <w:r w:rsidR="00955C5E" w:rsidRPr="00AA6E17">
        <w:rPr>
          <w:spacing w:val="-4"/>
          <w:szCs w:val="32"/>
          <w:lang w:val="en-US" w:eastAsia="en-US"/>
        </w:rPr>
        <w:t>6</w:t>
      </w:r>
      <w:r w:rsidRPr="00AA6E17">
        <w:rPr>
          <w:spacing w:val="-4"/>
          <w:szCs w:val="32"/>
          <w:cs/>
          <w:lang w:val="en-US" w:eastAsia="en-US"/>
        </w:rPr>
        <w:t xml:space="preserve"> และ </w:t>
      </w:r>
      <w:r w:rsidR="004D422F" w:rsidRPr="00AA6E17">
        <w:rPr>
          <w:spacing w:val="-4"/>
          <w:szCs w:val="32"/>
          <w:lang w:val="en-US" w:eastAsia="en-US"/>
        </w:rPr>
        <w:t>256</w:t>
      </w:r>
      <w:r w:rsidR="00955C5E" w:rsidRPr="00AA6E17">
        <w:rPr>
          <w:spacing w:val="-4"/>
          <w:szCs w:val="32"/>
          <w:lang w:val="en-US" w:eastAsia="en-US"/>
        </w:rPr>
        <w:t>5</w:t>
      </w:r>
      <w:r w:rsidRPr="00AA6E17">
        <w:rPr>
          <w:spacing w:val="-4"/>
          <w:szCs w:val="32"/>
          <w:cs/>
          <w:lang w:val="en-US" w:eastAsia="en-US"/>
        </w:rPr>
        <w:t xml:space="preserve"> เงินลงทุนในบริษัทย่อยในงบการเงินเฉพาะกิจการ</w:t>
      </w:r>
      <w:r w:rsidRPr="00AA6E17">
        <w:rPr>
          <w:szCs w:val="32"/>
          <w:cs/>
          <w:lang w:val="en-US" w:eastAsia="en-US"/>
        </w:rPr>
        <w:t>ประกอบด้วยเงินลงทุนในหุ้นสามัญในบริษัทย่อย</w:t>
      </w:r>
      <w:r w:rsidRPr="00AA6E17">
        <w:rPr>
          <w:spacing w:val="-4"/>
          <w:szCs w:val="32"/>
          <w:cs/>
          <w:lang w:val="en-US" w:eastAsia="en-US"/>
        </w:rPr>
        <w:t xml:space="preserve"> </w:t>
      </w:r>
      <w:r w:rsidRPr="00AA6E17">
        <w:rPr>
          <w:szCs w:val="32"/>
          <w:cs/>
          <w:lang w:val="en-US" w:eastAsia="en-US"/>
        </w:rPr>
        <w:t>ดังนี้</w:t>
      </w:r>
    </w:p>
    <w:p w14:paraId="3854E3BF" w14:textId="77777777" w:rsidR="0048389B" w:rsidRPr="00AA6E17" w:rsidRDefault="0048389B" w:rsidP="0048389B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ind w:left="540" w:right="-11" w:hanging="540"/>
        <w:jc w:val="right"/>
        <w:textAlignment w:val="baseline"/>
        <w:rPr>
          <w:sz w:val="24"/>
          <w:szCs w:val="24"/>
          <w:lang w:val="en-US" w:eastAsia="en-US"/>
        </w:rPr>
      </w:pPr>
      <w:r w:rsidRPr="00AA6E17">
        <w:rPr>
          <w:rFonts w:hint="cs"/>
          <w:sz w:val="24"/>
          <w:szCs w:val="24"/>
          <w:lang w:val="en-US" w:eastAsia="en-US"/>
        </w:rPr>
        <w:t>(</w:t>
      </w:r>
      <w:r w:rsidRPr="00AA6E17">
        <w:rPr>
          <w:rFonts w:hint="cs"/>
          <w:sz w:val="24"/>
          <w:szCs w:val="24"/>
          <w:cs/>
          <w:lang w:val="en-US" w:eastAsia="en-US"/>
        </w:rPr>
        <w:t>หน่วย</w:t>
      </w:r>
      <w:r w:rsidRPr="00AA6E17">
        <w:rPr>
          <w:rFonts w:hint="cs"/>
          <w:sz w:val="24"/>
          <w:szCs w:val="24"/>
          <w:lang w:val="en-US" w:eastAsia="en-US"/>
        </w:rPr>
        <w:t xml:space="preserve">: </w:t>
      </w:r>
      <w:r w:rsidRPr="00AA6E17">
        <w:rPr>
          <w:rFonts w:hint="cs"/>
          <w:sz w:val="24"/>
          <w:szCs w:val="24"/>
          <w:cs/>
          <w:lang w:val="en-US" w:eastAsia="en-US"/>
        </w:rPr>
        <w:t>ล้านบาท</w:t>
      </w:r>
      <w:r w:rsidRPr="00AA6E17">
        <w:rPr>
          <w:rFonts w:hint="cs"/>
          <w:sz w:val="24"/>
          <w:szCs w:val="24"/>
          <w:lang w:val="en-US" w:eastAsia="en-US"/>
        </w:rPr>
        <w:t>)</w:t>
      </w:r>
    </w:p>
    <w:tbl>
      <w:tblPr>
        <w:tblW w:w="970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841"/>
        <w:gridCol w:w="842"/>
        <w:gridCol w:w="843"/>
        <w:gridCol w:w="842"/>
        <w:gridCol w:w="842"/>
        <w:gridCol w:w="842"/>
        <w:gridCol w:w="843"/>
      </w:tblGrid>
      <w:tr w:rsidR="00537EC8" w:rsidRPr="00AA6E17" w14:paraId="0684BE5C" w14:textId="77777777" w:rsidTr="00B55729">
        <w:trPr>
          <w:trHeight w:val="257"/>
          <w:tblHeader/>
        </w:trPr>
        <w:tc>
          <w:tcPr>
            <w:tcW w:w="2970" w:type="dxa"/>
            <w:shd w:val="clear" w:color="auto" w:fill="auto"/>
          </w:tcPr>
          <w:p w14:paraId="2BB1F0D4" w14:textId="77777777" w:rsidR="00537EC8" w:rsidRPr="00AA6E17" w:rsidRDefault="00537EC8" w:rsidP="00B55729">
            <w:pPr>
              <w:snapToGrid w:val="0"/>
              <w:spacing w:line="300" w:lineRule="exact"/>
              <w:ind w:left="90" w:right="7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bottom"/>
          </w:tcPr>
          <w:p w14:paraId="6470B1B5" w14:textId="77777777" w:rsidR="00537EC8" w:rsidRPr="00AA6E17" w:rsidRDefault="00537EC8" w:rsidP="00B55729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54" w:type="dxa"/>
            <w:gridSpan w:val="6"/>
            <w:shd w:val="clear" w:color="auto" w:fill="auto"/>
            <w:vAlign w:val="bottom"/>
          </w:tcPr>
          <w:p w14:paraId="525E4B8A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7EC8" w:rsidRPr="00AA6E17" w14:paraId="58B4F748" w14:textId="77777777" w:rsidTr="00B55729">
        <w:trPr>
          <w:trHeight w:val="257"/>
          <w:tblHeader/>
        </w:trPr>
        <w:tc>
          <w:tcPr>
            <w:tcW w:w="2970" w:type="dxa"/>
            <w:shd w:val="clear" w:color="auto" w:fill="auto"/>
          </w:tcPr>
          <w:p w14:paraId="2D877F01" w14:textId="77777777" w:rsidR="00537EC8" w:rsidRPr="00AA6E17" w:rsidRDefault="00537EC8" w:rsidP="00B55729">
            <w:pPr>
              <w:snapToGrid w:val="0"/>
              <w:spacing w:line="300" w:lineRule="exact"/>
              <w:ind w:left="90" w:right="7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bottom"/>
          </w:tcPr>
          <w:p w14:paraId="422009F4" w14:textId="77777777" w:rsidR="00537EC8" w:rsidRPr="00AA6E17" w:rsidRDefault="00537EC8" w:rsidP="00B55729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85" w:type="dxa"/>
            <w:gridSpan w:val="2"/>
            <w:shd w:val="clear" w:color="auto" w:fill="auto"/>
            <w:vAlign w:val="bottom"/>
          </w:tcPr>
          <w:p w14:paraId="622A9F25" w14:textId="77777777" w:rsidR="00537EC8" w:rsidRPr="00AA6E17" w:rsidRDefault="00537EC8" w:rsidP="00B55729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สัดส่วนการถือหุ้น         </w:t>
            </w:r>
          </w:p>
        </w:tc>
        <w:tc>
          <w:tcPr>
            <w:tcW w:w="3369" w:type="dxa"/>
            <w:gridSpan w:val="4"/>
            <w:shd w:val="clear" w:color="auto" w:fill="auto"/>
            <w:vAlign w:val="bottom"/>
          </w:tcPr>
          <w:p w14:paraId="18282F8D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มูลค่าเงินลงทุน</w:t>
            </w:r>
          </w:p>
        </w:tc>
      </w:tr>
      <w:tr w:rsidR="00537EC8" w:rsidRPr="00AA6E17" w14:paraId="5A0CB126" w14:textId="77777777" w:rsidTr="00B55729">
        <w:trPr>
          <w:trHeight w:val="257"/>
          <w:tblHeader/>
        </w:trPr>
        <w:tc>
          <w:tcPr>
            <w:tcW w:w="2970" w:type="dxa"/>
            <w:shd w:val="clear" w:color="auto" w:fill="auto"/>
          </w:tcPr>
          <w:p w14:paraId="317F74CD" w14:textId="77777777" w:rsidR="00537EC8" w:rsidRPr="00AA6E17" w:rsidRDefault="00537EC8" w:rsidP="00B55729">
            <w:pPr>
              <w:snapToGrid w:val="0"/>
              <w:spacing w:line="300" w:lineRule="exact"/>
              <w:ind w:left="90" w:right="7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bottom"/>
          </w:tcPr>
          <w:p w14:paraId="01B0A8AE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685" w:type="dxa"/>
            <w:gridSpan w:val="2"/>
            <w:shd w:val="clear" w:color="auto" w:fill="auto"/>
            <w:vAlign w:val="bottom"/>
          </w:tcPr>
          <w:p w14:paraId="7143C445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 xml:space="preserve"> (ร้อยละ)</w:t>
            </w: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4FCD7996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วิธี</w:t>
            </w:r>
            <w:r w:rsidRPr="00AA6E17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85" w:type="dxa"/>
            <w:gridSpan w:val="2"/>
            <w:shd w:val="clear" w:color="auto" w:fill="auto"/>
            <w:vAlign w:val="bottom"/>
          </w:tcPr>
          <w:p w14:paraId="18BE5D44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วิธีส่วนได้เสีย</w:t>
            </w:r>
            <w:r w:rsidRPr="00AA6E17">
              <w:rPr>
                <w:sz w:val="24"/>
                <w:szCs w:val="24"/>
                <w:cs/>
              </w:rPr>
              <w:t xml:space="preserve">            </w:t>
            </w:r>
          </w:p>
        </w:tc>
      </w:tr>
      <w:tr w:rsidR="00537EC8" w:rsidRPr="00AA6E17" w14:paraId="272A6A08" w14:textId="77777777" w:rsidTr="00B55729">
        <w:trPr>
          <w:trHeight w:val="257"/>
          <w:tblHeader/>
        </w:trPr>
        <w:tc>
          <w:tcPr>
            <w:tcW w:w="2970" w:type="dxa"/>
            <w:shd w:val="clear" w:color="auto" w:fill="auto"/>
            <w:vAlign w:val="bottom"/>
          </w:tcPr>
          <w:p w14:paraId="33F4E888" w14:textId="77777777" w:rsidR="00537EC8" w:rsidRPr="00AA6E17" w:rsidRDefault="00537EC8" w:rsidP="00537EC8">
            <w:pPr>
              <w:pBdr>
                <w:bottom w:val="single" w:sz="4" w:space="1" w:color="auto"/>
              </w:pBdr>
              <w:snapToGrid w:val="0"/>
              <w:spacing w:line="300" w:lineRule="exact"/>
              <w:ind w:left="142" w:right="117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41" w:type="dxa"/>
            <w:shd w:val="clear" w:color="auto" w:fill="auto"/>
          </w:tcPr>
          <w:p w14:paraId="55896832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41" w:type="dxa"/>
            <w:shd w:val="clear" w:color="auto" w:fill="auto"/>
          </w:tcPr>
          <w:p w14:paraId="136F2840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42" w:type="dxa"/>
            <w:shd w:val="clear" w:color="auto" w:fill="auto"/>
          </w:tcPr>
          <w:p w14:paraId="2A67C9D0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43" w:type="dxa"/>
            <w:shd w:val="clear" w:color="auto" w:fill="auto"/>
          </w:tcPr>
          <w:p w14:paraId="6AB5EAA1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42" w:type="dxa"/>
            <w:shd w:val="clear" w:color="auto" w:fill="auto"/>
          </w:tcPr>
          <w:p w14:paraId="5FF719EC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42" w:type="dxa"/>
            <w:shd w:val="clear" w:color="auto" w:fill="auto"/>
          </w:tcPr>
          <w:p w14:paraId="25AA611B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42" w:type="dxa"/>
            <w:shd w:val="clear" w:color="auto" w:fill="auto"/>
          </w:tcPr>
          <w:p w14:paraId="145C11A4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43" w:type="dxa"/>
            <w:shd w:val="clear" w:color="auto" w:fill="auto"/>
          </w:tcPr>
          <w:p w14:paraId="2B1D8956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</w:tr>
      <w:tr w:rsidR="00537EC8" w:rsidRPr="00AA6E17" w14:paraId="5EA7B938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21327AD1" w14:textId="77777777" w:rsidR="00537EC8" w:rsidRPr="00AA6E17" w:rsidRDefault="00537EC8" w:rsidP="00537EC8">
            <w:pPr>
              <w:snapToGrid w:val="0"/>
              <w:spacing w:line="300" w:lineRule="exact"/>
              <w:ind w:left="142" w:right="117"/>
              <w:rPr>
                <w:b/>
                <w:bCs/>
                <w:sz w:val="24"/>
                <w:szCs w:val="24"/>
                <w:u w:val="single"/>
                <w:cs/>
              </w:rPr>
            </w:pPr>
            <w:r w:rsidRPr="00AA6E17">
              <w:rPr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89E6976" w14:textId="77777777" w:rsidR="00537EC8" w:rsidRPr="00AA6E17" w:rsidRDefault="00537EC8" w:rsidP="00537EC8">
            <w:pPr>
              <w:tabs>
                <w:tab w:val="decimal" w:pos="540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0409CEC" w14:textId="77777777" w:rsidR="00537EC8" w:rsidRPr="00AA6E17" w:rsidRDefault="00537EC8" w:rsidP="00537EC8">
            <w:pPr>
              <w:tabs>
                <w:tab w:val="decimal" w:pos="540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9D0E765" w14:textId="77777777" w:rsidR="00537EC8" w:rsidRPr="00AA6E17" w:rsidRDefault="00537EC8" w:rsidP="00537EC8">
            <w:pPr>
              <w:snapToGrid w:val="0"/>
              <w:spacing w:line="300" w:lineRule="exact"/>
              <w:ind w:left="90" w:right="72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E49E97A" w14:textId="77777777" w:rsidR="00537EC8" w:rsidRPr="00AA6E17" w:rsidRDefault="00537EC8" w:rsidP="00537EC8">
            <w:pPr>
              <w:snapToGrid w:val="0"/>
              <w:spacing w:line="300" w:lineRule="exact"/>
              <w:ind w:left="90" w:right="72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048EDAB8" w14:textId="77777777" w:rsidR="00537EC8" w:rsidRPr="00AA6E17" w:rsidRDefault="00537EC8" w:rsidP="00537EC8">
            <w:pPr>
              <w:snapToGrid w:val="0"/>
              <w:spacing w:line="300" w:lineRule="exact"/>
              <w:ind w:left="86" w:right="86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77697FCF" w14:textId="77777777" w:rsidR="00537EC8" w:rsidRPr="00AA6E17" w:rsidRDefault="00537EC8" w:rsidP="00537EC8">
            <w:pPr>
              <w:snapToGrid w:val="0"/>
              <w:spacing w:line="300" w:lineRule="exact"/>
              <w:ind w:left="86" w:right="86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5592688" w14:textId="77777777" w:rsidR="00537EC8" w:rsidRPr="00AA6E17" w:rsidRDefault="00537EC8" w:rsidP="00537EC8">
            <w:pPr>
              <w:tabs>
                <w:tab w:val="decimal" w:pos="540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827EC78" w14:textId="77777777" w:rsidR="00537EC8" w:rsidRPr="00AA6E17" w:rsidRDefault="00537EC8" w:rsidP="00537EC8">
            <w:pPr>
              <w:tabs>
                <w:tab w:val="decimal" w:pos="540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</w:tr>
      <w:tr w:rsidR="00537EC8" w:rsidRPr="00AA6E17" w14:paraId="33B632E8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63797C52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 w:right="-36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บริษัทบริหารสินทรัพย์ เอ็น เอฟ เอส จำกัด                               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6A353F8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2D92671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175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FA46C41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1D9E417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F10151B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70682FB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FDB8651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435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3BC8E91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519</w:t>
            </w:r>
          </w:p>
        </w:tc>
      </w:tr>
      <w:tr w:rsidR="00537EC8" w:rsidRPr="00AA6E17" w14:paraId="03B164BF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6FCBCD23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ธนชาต เอสพีวี </w:t>
            </w: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889B644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  <w:r w:rsidRPr="00AA6E17">
              <w:rPr>
                <w:sz w:val="24"/>
                <w:szCs w:val="24"/>
                <w:lang w:val="en-US"/>
              </w:rPr>
              <w:t>,704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62246F6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12,704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C0939BC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8F8D07F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C633A87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12,704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5C93532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12,704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30A8512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7,256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59FEF70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7,583</w:t>
            </w:r>
          </w:p>
        </w:tc>
      </w:tr>
      <w:tr w:rsidR="00537EC8" w:rsidRPr="00AA6E17" w14:paraId="4F35C2D5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4772AAAF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268" w:hanging="12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</w:t>
            </w:r>
            <w:r w:rsidRPr="00AA6E17">
              <w:rPr>
                <w:rFonts w:hint="cs"/>
                <w:sz w:val="24"/>
                <w:szCs w:val="24"/>
                <w:cs/>
              </w:rPr>
              <w:t>ที</w:t>
            </w:r>
            <w:r w:rsidRPr="00AA6E17">
              <w:rPr>
                <w:sz w:val="24"/>
                <w:szCs w:val="24"/>
                <w:cs/>
              </w:rPr>
              <w:t xml:space="preserve"> ไลฟ์ ประกันชีวิต จำกัด </w:t>
            </w:r>
            <w:r w:rsidRPr="00AA6E17">
              <w:rPr>
                <w:sz w:val="24"/>
                <w:szCs w:val="24"/>
              </w:rPr>
              <w:t>(</w:t>
            </w:r>
            <w:r w:rsidRPr="00AA6E17">
              <w:rPr>
                <w:sz w:val="24"/>
                <w:szCs w:val="24"/>
                <w:cs/>
              </w:rPr>
              <w:t>มหาชน)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50AD75D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,000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BF4D1D1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A222042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A3C5BF1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28A00FD5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1,081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F8C2BB5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1,081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F75839D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1,003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A46F51A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1,111</w:t>
            </w:r>
          </w:p>
        </w:tc>
      </w:tr>
      <w:tr w:rsidR="00537EC8" w:rsidRPr="00AA6E17" w14:paraId="4AEB19C5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5C803DCB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 ที โบรคเกอร์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ECF7B79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8C0ABEC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29043D7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3877769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EFCA49F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D4471C8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5CDCF9D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3A2783A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</w:tr>
      <w:tr w:rsidR="00537EC8" w:rsidRPr="00AA6E17" w14:paraId="64175CA7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38486618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เอ็ม ที เซอร์วิส </w:t>
            </w:r>
            <w:r w:rsidRPr="00AA6E17">
              <w:rPr>
                <w:sz w:val="24"/>
                <w:szCs w:val="24"/>
                <w:lang w:val="en-US"/>
              </w:rPr>
              <w:t>2016</w:t>
            </w:r>
            <w:r w:rsidRPr="00AA6E17">
              <w:rPr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C818427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FB7B96A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650EAE7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9508020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0502E28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F0788E7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2F1BCDA0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8AC4672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</w:tr>
      <w:tr w:rsidR="00537EC8" w:rsidRPr="00AA6E17" w14:paraId="7ECA225E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6F4A5951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</w:t>
            </w:r>
            <w:r w:rsidRPr="00AA6E17">
              <w:rPr>
                <w:rFonts w:hint="cs"/>
                <w:sz w:val="24"/>
                <w:szCs w:val="24"/>
                <w:cs/>
              </w:rPr>
              <w:t>ธนชาต พลัส</w:t>
            </w:r>
            <w:r w:rsidRPr="00AA6E17">
              <w:rPr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25172C9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9AD5452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250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988BCAE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DBB58D2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74B428F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D4552B8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78356D3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425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4A6D1C4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400</w:t>
            </w:r>
          </w:p>
        </w:tc>
      </w:tr>
      <w:tr w:rsidR="00537EC8" w:rsidRPr="00AA6E17" w14:paraId="01D69665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2B956C02" w14:textId="77777777" w:rsidR="00537EC8" w:rsidRPr="00AA6E17" w:rsidRDefault="00C254F5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บริษัทหลักทรัพย์ </w:t>
            </w:r>
            <w:r w:rsidR="00537EC8" w:rsidRPr="00AA6E17">
              <w:rPr>
                <w:rFonts w:hint="cs"/>
                <w:sz w:val="24"/>
                <w:szCs w:val="24"/>
                <w:cs/>
              </w:rPr>
              <w:t>ธนชาต เวลธ์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E5D45F2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B5117BF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108FB7C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0A4C30E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BDB9F11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37224BF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CF882F7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4C4ED76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37EC8" w:rsidRPr="00AA6E17" w14:paraId="24254C8B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205461F5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บริษัทบริหารสินทรัพย์ ที เอส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03EAF7F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125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FDF9485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125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F51960C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7F61B23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99.99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77BB9D9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459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0959326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459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53AE010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357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EB295AF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396</w:t>
            </w:r>
          </w:p>
        </w:tc>
      </w:tr>
      <w:tr w:rsidR="00537EC8" w:rsidRPr="00AA6E17" w14:paraId="580828C4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45F62E9D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ธนชาต เอสพีวี </w:t>
            </w:r>
            <w:r w:rsidRPr="00AA6E17">
              <w:rPr>
                <w:sz w:val="24"/>
                <w:szCs w:val="24"/>
                <w:lang w:val="en-US"/>
              </w:rPr>
              <w:t>2</w:t>
            </w:r>
            <w:r w:rsidRPr="00AA6E17">
              <w:rPr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06706C5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84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B7B5CDA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84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26A5F442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99.98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7985261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99.98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99D3B3D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559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FF6717E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559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C6CE2EA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472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849F350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288</w:t>
            </w:r>
          </w:p>
        </w:tc>
      </w:tr>
      <w:tr w:rsidR="00537EC8" w:rsidRPr="00AA6E17" w14:paraId="42973D79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4C10C5D6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กองทุนรวมธนชาติพร็อพเพอร์ตี้ฟันด์ </w:t>
            </w: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A828C64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D50B683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C76A5CA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99.80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EC32D4B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99.80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0AD7A34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A35DC35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F4DA363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081E767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41</w:t>
            </w:r>
          </w:p>
        </w:tc>
      </w:tr>
      <w:tr w:rsidR="00537EC8" w:rsidRPr="00AA6E17" w14:paraId="587AD8C3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3F1E29E4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บริษัทบริหารสินทรัพย์ แม๊กซ์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339EEFE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0922D9C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2ECA160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83.44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AF7B957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83.44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C8E13CC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33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19A671A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B724329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273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9875954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291</w:t>
            </w:r>
          </w:p>
        </w:tc>
      </w:tr>
      <w:tr w:rsidR="00537EC8" w:rsidRPr="00AA6E17" w14:paraId="72259D8C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7BDA8462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บริษัทหลักทรัพย์ ธนชาต จำกัด (มหาชน)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91591C0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3,000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B8526D4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3,000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E2F4FB5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89.97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811B189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89.96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9D4CC5B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3,219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3B09501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3,219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85107F4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3,172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7AAE524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3,160</w:t>
            </w:r>
          </w:p>
        </w:tc>
      </w:tr>
      <w:tr w:rsidR="00537EC8" w:rsidRPr="00AA6E17" w14:paraId="37F2928F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2819ED49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 ธนชาตประกันภัย จำกัด (มหาชน)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5B0D2E1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  <w:r w:rsidRPr="00AA6E17">
              <w:rPr>
                <w:sz w:val="24"/>
                <w:szCs w:val="24"/>
                <w:lang w:val="en-US"/>
              </w:rPr>
              <w:t>,930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B96AE8B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4,930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EB2FC2A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89.96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3809FDE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89.96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881BB7F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5,364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2402EBA7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5,364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F172A88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5,701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6C7541C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5,495</w:t>
            </w:r>
          </w:p>
        </w:tc>
      </w:tr>
      <w:tr w:rsidR="00537EC8" w:rsidRPr="00AA6E17" w14:paraId="32DDC48F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6FED505D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 ราชธานีลิสซิ่ง จำกัด (มหาชน)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E30E682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</w:t>
            </w:r>
            <w:r w:rsidRPr="00AA6E17">
              <w:rPr>
                <w:sz w:val="24"/>
                <w:szCs w:val="24"/>
                <w:lang w:val="en-US"/>
              </w:rPr>
              <w:t>,663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5080AA1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5,663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08C90A4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3.77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B95A85C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3.77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768C7E2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815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9C909AF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815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0855D95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467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7640341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455</w:t>
            </w:r>
          </w:p>
        </w:tc>
      </w:tr>
      <w:tr w:rsidR="00537EC8" w:rsidRPr="00AA6E17" w14:paraId="3550B0F3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00CA63AA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ที.พี.เอส. แอสเสท </w:t>
            </w: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F5E2FB2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B58AFB0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458A0DE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7204BC0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D06DC30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B3A1CAB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F6A9015" w14:textId="77777777" w:rsidR="00537EC8" w:rsidRPr="00AA6E17" w:rsidRDefault="005E27A4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62645CD" w14:textId="77777777" w:rsidR="00537EC8" w:rsidRPr="00AA6E17" w:rsidRDefault="00537EC8" w:rsidP="00537EC8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537EC8" w:rsidRPr="00AA6E17" w14:paraId="627D7065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73A12E45" w14:textId="77777777" w:rsidR="00537EC8" w:rsidRPr="00AA6E17" w:rsidRDefault="00537EC8" w:rsidP="00537EC8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</w:t>
            </w:r>
            <w:r w:rsidRPr="00AA6E17">
              <w:rPr>
                <w:rFonts w:hint="cs"/>
                <w:sz w:val="24"/>
                <w:szCs w:val="24"/>
                <w:cs/>
              </w:rPr>
              <w:t>ที เน็คซ์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978FEA9" w14:textId="77777777" w:rsidR="00537EC8" w:rsidRPr="00AA6E17" w:rsidRDefault="00DD0112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1CE5AF6" w14:textId="77777777" w:rsidR="00537EC8" w:rsidRPr="00AA6E17" w:rsidRDefault="00537EC8" w:rsidP="00537EC8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484405E" w14:textId="77777777" w:rsidR="00537EC8" w:rsidRPr="00AA6E17" w:rsidRDefault="00DD0112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0A64E69" w14:textId="77777777" w:rsidR="00537EC8" w:rsidRPr="00AA6E17" w:rsidRDefault="00537EC8" w:rsidP="00537EC8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71AF114" w14:textId="77777777" w:rsidR="00537EC8" w:rsidRPr="00AA6E17" w:rsidRDefault="00DD0112" w:rsidP="00537EC8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F9F6B6C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1E9024C" w14:textId="77777777" w:rsidR="00537EC8" w:rsidRPr="00AA6E17" w:rsidRDefault="005E27A4" w:rsidP="00537EC8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30A0562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537EC8" w:rsidRPr="00AA6E17" w14:paraId="3F819B3D" w14:textId="77777777" w:rsidTr="00B55729">
        <w:trPr>
          <w:trHeight w:val="74"/>
        </w:trPr>
        <w:tc>
          <w:tcPr>
            <w:tcW w:w="2970" w:type="dxa"/>
            <w:shd w:val="clear" w:color="auto" w:fill="auto"/>
            <w:vAlign w:val="center"/>
          </w:tcPr>
          <w:p w14:paraId="014DACD6" w14:textId="77777777" w:rsidR="00537EC8" w:rsidRPr="00AA6E17" w:rsidRDefault="00537EC8" w:rsidP="00537EC8">
            <w:pPr>
              <w:snapToGrid w:val="0"/>
              <w:spacing w:line="300" w:lineRule="exact"/>
              <w:ind w:left="270" w:hanging="18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 xml:space="preserve"> รวมเงินลงทุนในบริษัทย่อย 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BEC2E90" w14:textId="77777777" w:rsidR="00537EC8" w:rsidRPr="00AA6E17" w:rsidRDefault="00537EC8" w:rsidP="00537EC8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EC31338" w14:textId="77777777" w:rsidR="00537EC8" w:rsidRPr="00AA6E17" w:rsidRDefault="00537EC8" w:rsidP="00537EC8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CC52692" w14:textId="77777777" w:rsidR="00537EC8" w:rsidRPr="00AA6E17" w:rsidRDefault="00537EC8" w:rsidP="00537EC8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2657B51" w14:textId="77777777" w:rsidR="00537EC8" w:rsidRPr="00AA6E17" w:rsidRDefault="00537EC8" w:rsidP="00537EC8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A38A8D2" w14:textId="77777777" w:rsidR="00537EC8" w:rsidRPr="00AA6E17" w:rsidRDefault="00DD0112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24,748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AB14453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24,717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D96FB4B" w14:textId="77777777" w:rsidR="00537EC8" w:rsidRPr="00AA6E17" w:rsidRDefault="005E27A4" w:rsidP="00537EC8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19,635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4334F9B" w14:textId="77777777" w:rsidR="00537EC8" w:rsidRPr="00AA6E17" w:rsidRDefault="00537EC8" w:rsidP="00537EC8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19,763</w:t>
            </w:r>
          </w:p>
        </w:tc>
      </w:tr>
      <w:tr w:rsidR="00537EC8" w:rsidRPr="00AA6E17" w14:paraId="45F02DC5" w14:textId="77777777" w:rsidTr="00B55729">
        <w:trPr>
          <w:trHeight w:val="74"/>
        </w:trPr>
        <w:tc>
          <w:tcPr>
            <w:tcW w:w="2970" w:type="dxa"/>
            <w:shd w:val="clear" w:color="auto" w:fill="auto"/>
            <w:vAlign w:val="bottom"/>
          </w:tcPr>
          <w:p w14:paraId="6A2D5A42" w14:textId="77777777" w:rsidR="00537EC8" w:rsidRPr="00AA6E17" w:rsidRDefault="00537EC8" w:rsidP="00537EC8">
            <w:pPr>
              <w:snapToGrid w:val="0"/>
              <w:spacing w:line="300" w:lineRule="exact"/>
              <w:ind w:left="270" w:hanging="18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 xml:space="preserve"> หัก:  ค่าเผื่อการด้อยค่า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8EC93C7" w14:textId="77777777" w:rsidR="00537EC8" w:rsidRPr="00AA6E17" w:rsidRDefault="00537EC8" w:rsidP="00537EC8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6EE3885" w14:textId="77777777" w:rsidR="00537EC8" w:rsidRPr="00AA6E17" w:rsidRDefault="00537EC8" w:rsidP="00537EC8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0BFB307E" w14:textId="77777777" w:rsidR="00537EC8" w:rsidRPr="00AA6E17" w:rsidRDefault="00537EC8" w:rsidP="00537EC8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E801403" w14:textId="77777777" w:rsidR="00537EC8" w:rsidRPr="00AA6E17" w:rsidRDefault="00537EC8" w:rsidP="00537EC8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528C8072" w14:textId="77777777" w:rsidR="00537EC8" w:rsidRPr="00AA6E17" w:rsidRDefault="00DD0112" w:rsidP="00537EC8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(454)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3286895" w14:textId="77777777" w:rsidR="00537EC8" w:rsidRPr="00AA6E17" w:rsidRDefault="00537EC8" w:rsidP="00537EC8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(454)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0410DCB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ABB13B8" w14:textId="77777777" w:rsidR="00537EC8" w:rsidRPr="00AA6E17" w:rsidRDefault="00537EC8" w:rsidP="00537EC8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</w:tr>
      <w:tr w:rsidR="00537EC8" w:rsidRPr="00AA6E17" w14:paraId="559BA149" w14:textId="77777777" w:rsidTr="00B55729">
        <w:trPr>
          <w:trHeight w:val="74"/>
        </w:trPr>
        <w:tc>
          <w:tcPr>
            <w:tcW w:w="2970" w:type="dxa"/>
            <w:shd w:val="clear" w:color="auto" w:fill="auto"/>
            <w:vAlign w:val="center"/>
          </w:tcPr>
          <w:p w14:paraId="2A18B3B0" w14:textId="77777777" w:rsidR="00537EC8" w:rsidRPr="00AA6E17" w:rsidRDefault="00537EC8" w:rsidP="00537EC8">
            <w:pPr>
              <w:snapToGrid w:val="0"/>
              <w:spacing w:line="300" w:lineRule="exact"/>
              <w:ind w:left="270" w:hanging="180"/>
              <w:rPr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 xml:space="preserve"> รวมเงินลงทุนในบริษัทย่อย </w:t>
            </w:r>
            <w:r w:rsidRPr="00AA6E17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AA6E17">
              <w:rPr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0B2279B" w14:textId="77777777" w:rsidR="00537EC8" w:rsidRPr="00AA6E17" w:rsidRDefault="00537EC8" w:rsidP="00537EC8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DA60F6C" w14:textId="77777777" w:rsidR="00537EC8" w:rsidRPr="00AA6E17" w:rsidRDefault="00537EC8" w:rsidP="00537EC8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06AA58DC" w14:textId="77777777" w:rsidR="00537EC8" w:rsidRPr="00AA6E17" w:rsidRDefault="00537EC8" w:rsidP="00537EC8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01FB35B" w14:textId="77777777" w:rsidR="00537EC8" w:rsidRPr="00AA6E17" w:rsidRDefault="00537EC8" w:rsidP="00537EC8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6B30962E" w14:textId="77777777" w:rsidR="00537EC8" w:rsidRPr="00AA6E17" w:rsidRDefault="00DD0112" w:rsidP="00537EC8">
            <w:pPr>
              <w:pBdr>
                <w:bottom w:val="doub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24,294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1FE40AC" w14:textId="77777777" w:rsidR="00537EC8" w:rsidRPr="00AA6E17" w:rsidRDefault="00537EC8" w:rsidP="00537EC8">
            <w:pPr>
              <w:pBdr>
                <w:bottom w:val="doub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24,263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203D7EE" w14:textId="77777777" w:rsidR="00537EC8" w:rsidRPr="00AA6E17" w:rsidRDefault="00537EC8" w:rsidP="00537EC8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87FB04E" w14:textId="77777777" w:rsidR="00537EC8" w:rsidRPr="00AA6E17" w:rsidRDefault="00537EC8" w:rsidP="00537EC8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</w:tr>
    </w:tbl>
    <w:p w14:paraId="4E875E96" w14:textId="77777777" w:rsidR="0048389B" w:rsidRPr="00AA6E17" w:rsidRDefault="0048389B" w:rsidP="0048389B">
      <w:pPr>
        <w:tabs>
          <w:tab w:val="left" w:pos="2160"/>
          <w:tab w:val="left" w:pos="2880"/>
        </w:tabs>
        <w:spacing w:before="120" w:after="120"/>
        <w:ind w:left="547" w:right="-101"/>
        <w:jc w:val="thaiDistribute"/>
        <w:rPr>
          <w:szCs w:val="32"/>
          <w:lang w:val="en-US"/>
        </w:rPr>
      </w:pPr>
    </w:p>
    <w:p w14:paraId="3A447E01" w14:textId="77777777" w:rsidR="0048389B" w:rsidRPr="00AA6E17" w:rsidRDefault="002679AC" w:rsidP="00537EC8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 w:right="-101"/>
        <w:jc w:val="thaiDistribute"/>
        <w:textAlignment w:val="baseline"/>
        <w:rPr>
          <w:szCs w:val="32"/>
          <w:cs/>
          <w:lang w:val="en-US" w:eastAsia="en-US"/>
        </w:rPr>
      </w:pPr>
      <w:r w:rsidRPr="00AA6E17">
        <w:rPr>
          <w:rFonts w:hint="cs"/>
          <w:szCs w:val="32"/>
          <w:cs/>
          <w:lang w:val="en-US" w:eastAsia="en-US"/>
        </w:rPr>
        <w:t xml:space="preserve">ในระหว่างปี </w:t>
      </w:r>
      <w:r w:rsidR="004D422F" w:rsidRPr="00AA6E17">
        <w:rPr>
          <w:szCs w:val="32"/>
          <w:lang w:val="en-US" w:eastAsia="en-US"/>
        </w:rPr>
        <w:t>256</w:t>
      </w:r>
      <w:r w:rsidR="00537EC8" w:rsidRPr="00AA6E17">
        <w:rPr>
          <w:szCs w:val="32"/>
          <w:lang w:val="en-US" w:eastAsia="en-US"/>
        </w:rPr>
        <w:t>5</w:t>
      </w:r>
      <w:r w:rsidRPr="00AA6E17">
        <w:rPr>
          <w:rFonts w:hint="cs"/>
          <w:szCs w:val="32"/>
          <w:cs/>
          <w:lang w:val="en-US" w:eastAsia="en-US"/>
        </w:rPr>
        <w:t xml:space="preserve"> บริษัทฯและบริษัทย่อยได้มีการเปลี่ยนแปลงการถือหุ้น/การลงทุนในบริษัทย่อย ดังนี้</w:t>
      </w:r>
    </w:p>
    <w:p w14:paraId="70A2BA36" w14:textId="77777777" w:rsidR="002679AC" w:rsidRPr="00AA6E17" w:rsidRDefault="002679AC" w:rsidP="00537EC8">
      <w:pPr>
        <w:pStyle w:val="ListParagraph"/>
        <w:numPr>
          <w:ilvl w:val="0"/>
          <w:numId w:val="27"/>
        </w:numPr>
        <w:spacing w:before="120" w:after="120"/>
        <w:ind w:right="-101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z w:val="32"/>
          <w:szCs w:val="32"/>
          <w:cs/>
        </w:rPr>
        <w:t>บริษัทฯและบริษัทย่อย</w:t>
      </w:r>
      <w:r w:rsidRPr="00AA6E17">
        <w:rPr>
          <w:rFonts w:hint="cs"/>
          <w:szCs w:val="32"/>
          <w:cs/>
        </w:rPr>
        <w:t>ได้</w:t>
      </w:r>
      <w:r w:rsidRPr="00AA6E17">
        <w:rPr>
          <w:rFonts w:hAnsi="Angsana New" w:hint="cs"/>
          <w:sz w:val="32"/>
          <w:szCs w:val="32"/>
          <w:cs/>
        </w:rPr>
        <w:t>ซื้อเงินลงทุนในบริษัทย่อยเพิ่มเติม โดยมีรายละเอียด ดังนี้</w:t>
      </w: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620"/>
        <w:gridCol w:w="1620"/>
      </w:tblGrid>
      <w:tr w:rsidR="002679AC" w:rsidRPr="00AA6E17" w14:paraId="5FA27298" w14:textId="77777777" w:rsidTr="004F4794">
        <w:tc>
          <w:tcPr>
            <w:tcW w:w="3960" w:type="dxa"/>
            <w:shd w:val="clear" w:color="auto" w:fill="auto"/>
            <w:vAlign w:val="bottom"/>
          </w:tcPr>
          <w:p w14:paraId="2DCE9F42" w14:textId="77777777" w:rsidR="002679AC" w:rsidRPr="00AA6E17" w:rsidRDefault="002679AC" w:rsidP="00537EC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06158" w14:textId="77777777" w:rsidR="002679AC" w:rsidRPr="00AA6E17" w:rsidRDefault="002679AC" w:rsidP="00537EC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จำนวน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6359E9" w14:textId="77777777" w:rsidR="002679AC" w:rsidRPr="00AA6E17" w:rsidRDefault="002679AC" w:rsidP="00537EC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มูลค่าเงินลงทุน           ตามวิธีราคาทุน</w:t>
            </w:r>
          </w:p>
        </w:tc>
        <w:tc>
          <w:tcPr>
            <w:tcW w:w="1620" w:type="dxa"/>
            <w:vAlign w:val="bottom"/>
          </w:tcPr>
          <w:p w14:paraId="0B7D43E6" w14:textId="77777777" w:rsidR="002679AC" w:rsidRPr="00AA6E17" w:rsidRDefault="002679AC" w:rsidP="00537EC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สัดส่วนการถือหุ้น</w:t>
            </w:r>
          </w:p>
        </w:tc>
      </w:tr>
      <w:tr w:rsidR="002679AC" w:rsidRPr="00AA6E17" w14:paraId="53B8C993" w14:textId="77777777" w:rsidTr="004F4794">
        <w:tc>
          <w:tcPr>
            <w:tcW w:w="3960" w:type="dxa"/>
            <w:shd w:val="clear" w:color="auto" w:fill="auto"/>
          </w:tcPr>
          <w:p w14:paraId="76131937" w14:textId="77777777" w:rsidR="002679AC" w:rsidRPr="00AA6E17" w:rsidRDefault="002679AC" w:rsidP="00537EC8">
            <w:pPr>
              <w:suppressAutoHyphens w:val="0"/>
              <w:overflowPunct w:val="0"/>
              <w:autoSpaceDE w:val="0"/>
              <w:autoSpaceDN w:val="0"/>
              <w:adjustRightInd w:val="0"/>
              <w:ind w:left="343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5BB57AD" w14:textId="77777777" w:rsidR="002679AC" w:rsidRPr="00AA6E17" w:rsidRDefault="002679AC" w:rsidP="00537EC8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(หุ้น)</w:t>
            </w:r>
          </w:p>
        </w:tc>
        <w:tc>
          <w:tcPr>
            <w:tcW w:w="1620" w:type="dxa"/>
            <w:shd w:val="clear" w:color="auto" w:fill="auto"/>
          </w:tcPr>
          <w:p w14:paraId="0F1F7C11" w14:textId="77777777" w:rsidR="002679AC" w:rsidRPr="00AA6E17" w:rsidRDefault="002679AC" w:rsidP="00537EC8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  <w:tc>
          <w:tcPr>
            <w:tcW w:w="1620" w:type="dxa"/>
          </w:tcPr>
          <w:p w14:paraId="45E74116" w14:textId="77777777" w:rsidR="002679AC" w:rsidRPr="00AA6E17" w:rsidRDefault="002679AC" w:rsidP="00537EC8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2679AC" w:rsidRPr="00AA6E17" w14:paraId="727CAFAA" w14:textId="77777777" w:rsidTr="004F4794">
        <w:tc>
          <w:tcPr>
            <w:tcW w:w="3960" w:type="dxa"/>
            <w:shd w:val="clear" w:color="auto" w:fill="auto"/>
          </w:tcPr>
          <w:p w14:paraId="7319EB69" w14:textId="77777777" w:rsidR="002679AC" w:rsidRPr="00AA6E17" w:rsidRDefault="002679AC" w:rsidP="00537EC8">
            <w:pP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textAlignment w:val="baseline"/>
              <w:rPr>
                <w:sz w:val="28"/>
                <w:szCs w:val="28"/>
                <w:u w:val="single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u w:val="single"/>
                <w:cs/>
                <w:lang w:val="en-US" w:eastAsia="en-US"/>
              </w:rPr>
              <w:t>บริษัทซื้อ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90146" w14:textId="77777777" w:rsidR="002679AC" w:rsidRPr="00AA6E17" w:rsidRDefault="002679AC" w:rsidP="00537EC8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62A416" w14:textId="77777777" w:rsidR="002679AC" w:rsidRPr="00AA6E17" w:rsidRDefault="002679AC" w:rsidP="00537EC8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623DA8AC" w14:textId="77777777" w:rsidR="002679AC" w:rsidRPr="00AA6E17" w:rsidRDefault="002679AC" w:rsidP="00537EC8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</w:tr>
      <w:tr w:rsidR="00537EC8" w:rsidRPr="00AA6E17" w14:paraId="18F05AAE" w14:textId="77777777" w:rsidTr="004F4794">
        <w:trPr>
          <w:trHeight w:val="197"/>
        </w:trPr>
        <w:tc>
          <w:tcPr>
            <w:tcW w:w="3960" w:type="dxa"/>
            <w:shd w:val="clear" w:color="auto" w:fill="auto"/>
            <w:vAlign w:val="bottom"/>
          </w:tcPr>
          <w:p w14:paraId="346BFD27" w14:textId="77777777" w:rsidR="00537EC8" w:rsidRPr="00AA6E17" w:rsidRDefault="00537EC8" w:rsidP="00537EC8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บริษัท หลักทรัพย์ ธนชาต จำกัด (มหาชน)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DB8654" w14:textId="77777777" w:rsidR="00537EC8" w:rsidRPr="00AA6E17" w:rsidRDefault="00537EC8" w:rsidP="00537EC8">
            <w:pPr>
              <w:tabs>
                <w:tab w:val="decimal" w:pos="106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1,169,978,547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BD1117" w14:textId="77777777" w:rsidR="00537EC8" w:rsidRPr="00AA6E17" w:rsidRDefault="00537EC8" w:rsidP="00537EC8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1,448</w:t>
            </w:r>
          </w:p>
        </w:tc>
        <w:tc>
          <w:tcPr>
            <w:tcW w:w="1620" w:type="dxa"/>
          </w:tcPr>
          <w:p w14:paraId="4545919F" w14:textId="77777777" w:rsidR="00537EC8" w:rsidRPr="00AA6E17" w:rsidRDefault="00537EC8" w:rsidP="00537EC8">
            <w:pPr>
              <w:tabs>
                <w:tab w:val="decimal" w:pos="97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lang w:val="en-US" w:eastAsia="en-US"/>
              </w:rPr>
              <w:t>3</w:t>
            </w:r>
            <w:r w:rsidRPr="00AA6E17">
              <w:rPr>
                <w:sz w:val="28"/>
                <w:szCs w:val="28"/>
                <w:lang w:val="en-US" w:eastAsia="en-US"/>
              </w:rPr>
              <w:t>9.00</w:t>
            </w:r>
          </w:p>
        </w:tc>
      </w:tr>
      <w:tr w:rsidR="00537EC8" w:rsidRPr="00AA6E17" w14:paraId="6D7B307B" w14:textId="77777777" w:rsidTr="004F4794">
        <w:trPr>
          <w:trHeight w:val="197"/>
        </w:trPr>
        <w:tc>
          <w:tcPr>
            <w:tcW w:w="3960" w:type="dxa"/>
            <w:shd w:val="clear" w:color="auto" w:fill="auto"/>
            <w:vAlign w:val="bottom"/>
          </w:tcPr>
          <w:p w14:paraId="57D3777D" w14:textId="77777777" w:rsidR="00537EC8" w:rsidRPr="00AA6E17" w:rsidRDefault="00537EC8" w:rsidP="00537EC8">
            <w:pP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บริษัท ธนชาตประกันภัย จำกัด (มหาชน)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BCBAD" w14:textId="77777777" w:rsidR="00537EC8" w:rsidRPr="00AA6E17" w:rsidRDefault="00537EC8" w:rsidP="00537EC8">
            <w:pPr>
              <w:tabs>
                <w:tab w:val="decimal" w:pos="106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192,266,203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E1A0D1" w14:textId="77777777" w:rsidR="00537EC8" w:rsidRPr="00AA6E17" w:rsidRDefault="00537EC8" w:rsidP="00537EC8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2,667</w:t>
            </w:r>
          </w:p>
        </w:tc>
        <w:tc>
          <w:tcPr>
            <w:tcW w:w="1620" w:type="dxa"/>
          </w:tcPr>
          <w:p w14:paraId="47E313CB" w14:textId="77777777" w:rsidR="00537EC8" w:rsidRPr="00AA6E17" w:rsidRDefault="00537EC8" w:rsidP="00537EC8">
            <w:pPr>
              <w:tabs>
                <w:tab w:val="decimal" w:pos="97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39.00</w:t>
            </w:r>
          </w:p>
        </w:tc>
      </w:tr>
      <w:tr w:rsidR="00537EC8" w:rsidRPr="00AA6E17" w14:paraId="3C0A917E" w14:textId="77777777" w:rsidTr="004F4794">
        <w:trPr>
          <w:trHeight w:val="197"/>
        </w:trPr>
        <w:tc>
          <w:tcPr>
            <w:tcW w:w="3960" w:type="dxa"/>
            <w:shd w:val="clear" w:color="auto" w:fill="auto"/>
            <w:vAlign w:val="bottom"/>
          </w:tcPr>
          <w:p w14:paraId="29FFD872" w14:textId="77777777" w:rsidR="00537EC8" w:rsidRPr="00AA6E17" w:rsidRDefault="00537EC8" w:rsidP="00537EC8">
            <w:pP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textAlignment w:val="baseline"/>
              <w:rPr>
                <w:sz w:val="28"/>
                <w:szCs w:val="28"/>
                <w:u w:val="single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u w:val="single"/>
                <w:cs/>
                <w:lang w:val="en-US" w:eastAsia="en-US"/>
              </w:rPr>
              <w:t>บริษัทย่อยซื้อ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F4755" w14:textId="77777777" w:rsidR="00537EC8" w:rsidRPr="00AA6E17" w:rsidRDefault="00537EC8" w:rsidP="00537EC8">
            <w:pPr>
              <w:tabs>
                <w:tab w:val="decimal" w:pos="106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007160" w14:textId="77777777" w:rsidR="00537EC8" w:rsidRPr="00AA6E17" w:rsidRDefault="00537EC8" w:rsidP="00537EC8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3A0A667D" w14:textId="77777777" w:rsidR="00537EC8" w:rsidRPr="00AA6E17" w:rsidRDefault="00537EC8" w:rsidP="00537EC8">
            <w:pPr>
              <w:tabs>
                <w:tab w:val="decimal" w:pos="97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</w:tr>
      <w:tr w:rsidR="00537EC8" w:rsidRPr="00AA6E17" w14:paraId="71EC266D" w14:textId="77777777" w:rsidTr="004F4794">
        <w:trPr>
          <w:trHeight w:val="197"/>
        </w:trPr>
        <w:tc>
          <w:tcPr>
            <w:tcW w:w="3960" w:type="dxa"/>
            <w:shd w:val="clear" w:color="auto" w:fill="auto"/>
            <w:vAlign w:val="bottom"/>
          </w:tcPr>
          <w:p w14:paraId="7C7C5E92" w14:textId="77777777" w:rsidR="00537EC8" w:rsidRPr="00AA6E17" w:rsidRDefault="00537EC8" w:rsidP="00537EC8">
            <w:pP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บริษัท ราชธานีลิสซิ่ง จำกัด (มหาชน)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44F209" w14:textId="77777777" w:rsidR="00537EC8" w:rsidRPr="00AA6E17" w:rsidRDefault="00537EC8" w:rsidP="00537EC8">
            <w:pPr>
              <w:tabs>
                <w:tab w:val="decimal" w:pos="106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25,240,400</w:t>
            </w:r>
          </w:p>
        </w:tc>
        <w:tc>
          <w:tcPr>
            <w:tcW w:w="1620" w:type="dxa"/>
            <w:shd w:val="clear" w:color="auto" w:fill="auto"/>
          </w:tcPr>
          <w:p w14:paraId="52062BCB" w14:textId="77777777" w:rsidR="00537EC8" w:rsidRPr="00AA6E17" w:rsidRDefault="00537EC8" w:rsidP="00537EC8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103</w:t>
            </w:r>
          </w:p>
        </w:tc>
        <w:tc>
          <w:tcPr>
            <w:tcW w:w="1620" w:type="dxa"/>
          </w:tcPr>
          <w:p w14:paraId="51CAF37F" w14:textId="77777777" w:rsidR="00537EC8" w:rsidRPr="00AA6E17" w:rsidRDefault="00537EC8" w:rsidP="00537EC8">
            <w:pPr>
              <w:tabs>
                <w:tab w:val="decimal" w:pos="97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0.45</w:t>
            </w:r>
          </w:p>
        </w:tc>
      </w:tr>
    </w:tbl>
    <w:p w14:paraId="0B8B14E5" w14:textId="77777777" w:rsidR="00CA4BF7" w:rsidRPr="00AA6E17" w:rsidRDefault="0000620C" w:rsidP="00A91A0D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907" w:right="-101" w:hanging="360"/>
        <w:jc w:val="thaiDistribute"/>
        <w:textAlignment w:val="baseline"/>
        <w:rPr>
          <w:szCs w:val="32"/>
          <w:lang w:val="en-US"/>
        </w:rPr>
      </w:pPr>
      <w:r w:rsidRPr="00AA6E17">
        <w:rPr>
          <w:rFonts w:hint="cs"/>
          <w:szCs w:val="32"/>
          <w:cs/>
        </w:rPr>
        <w:t>ข)</w:t>
      </w:r>
      <w:r w:rsidRPr="00AA6E17">
        <w:rPr>
          <w:szCs w:val="32"/>
          <w:cs/>
        </w:rPr>
        <w:tab/>
      </w:r>
      <w:r w:rsidR="004F4794" w:rsidRPr="00AA6E17">
        <w:rPr>
          <w:rFonts w:hint="cs"/>
          <w:szCs w:val="32"/>
          <w:cs/>
        </w:rPr>
        <w:t xml:space="preserve">บริษัท ธนชาต เอสพีวี </w:t>
      </w:r>
      <w:r w:rsidR="004F4794" w:rsidRPr="00AA6E17">
        <w:rPr>
          <w:szCs w:val="32"/>
          <w:lang w:val="en-US"/>
        </w:rPr>
        <w:t>2</w:t>
      </w:r>
      <w:r w:rsidR="004F4794" w:rsidRPr="00AA6E17">
        <w:rPr>
          <w:rFonts w:hint="cs"/>
          <w:szCs w:val="32"/>
          <w:cs/>
          <w:lang w:val="en-US"/>
        </w:rPr>
        <w:t xml:space="preserve"> จำกัด ได้ลดจำนวนหุ้นสามัญที่ออกและจ่ายคืนให้แก่ผู้ถือหุ้นรวมจำนวน </w:t>
      </w:r>
      <w:r w:rsidR="00537EC8" w:rsidRPr="00AA6E17">
        <w:rPr>
          <w:szCs w:val="32"/>
          <w:lang w:val="en-US"/>
        </w:rPr>
        <w:t>150</w:t>
      </w:r>
      <w:r w:rsidR="004F4794" w:rsidRPr="00AA6E17">
        <w:rPr>
          <w:rFonts w:hint="cs"/>
          <w:szCs w:val="32"/>
          <w:cs/>
          <w:lang w:val="en-US"/>
        </w:rPr>
        <w:t xml:space="preserve"> ล้านบาท ตามมูลค่าที่จดทะเบียน</w:t>
      </w:r>
    </w:p>
    <w:p w14:paraId="71AD3AE1" w14:textId="77777777" w:rsidR="00A91A0D" w:rsidRPr="00AA6E17" w:rsidRDefault="00A91A0D" w:rsidP="00A91A0D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 w:right="-101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 xml:space="preserve">ในระหว่างปี </w:t>
      </w:r>
      <w:r w:rsidRPr="00AA6E17">
        <w:rPr>
          <w:szCs w:val="32"/>
          <w:lang w:val="en-US" w:eastAsia="en-US"/>
        </w:rPr>
        <w:t>2566</w:t>
      </w:r>
      <w:r w:rsidRPr="00AA6E17">
        <w:rPr>
          <w:szCs w:val="32"/>
          <w:cs/>
          <w:lang w:val="en-US" w:eastAsia="en-US"/>
        </w:rPr>
        <w:t xml:space="preserve"> บริษัทฯได้ลงทุนในหุ้นสามัญในบริษัทย่อยเพิ่มเติมดังนี้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950"/>
        <w:gridCol w:w="1950"/>
        <w:gridCol w:w="1950"/>
      </w:tblGrid>
      <w:tr w:rsidR="00A91A0D" w:rsidRPr="00AA6E17" w14:paraId="28785903" w14:textId="77777777" w:rsidTr="00B55729">
        <w:tc>
          <w:tcPr>
            <w:tcW w:w="3510" w:type="dxa"/>
            <w:shd w:val="clear" w:color="auto" w:fill="auto"/>
            <w:vAlign w:val="bottom"/>
          </w:tcPr>
          <w:p w14:paraId="1DB8B197" w14:textId="77777777" w:rsidR="00A91A0D" w:rsidRPr="00AA6E17" w:rsidRDefault="00A91A0D" w:rsidP="00A91A0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5181BE67" w14:textId="77777777" w:rsidR="00A91A0D" w:rsidRPr="00AA6E17" w:rsidRDefault="00A91A0D" w:rsidP="00A91A0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จำนวน</w:t>
            </w:r>
          </w:p>
        </w:tc>
        <w:tc>
          <w:tcPr>
            <w:tcW w:w="1950" w:type="dxa"/>
          </w:tcPr>
          <w:p w14:paraId="7972595E" w14:textId="77777777" w:rsidR="00A91A0D" w:rsidRPr="00AA6E17" w:rsidRDefault="00A91A0D" w:rsidP="00A91A0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สัดส่วนการถือหุ้น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32DB7731" w14:textId="77777777" w:rsidR="00A91A0D" w:rsidRPr="00AA6E17" w:rsidRDefault="00A91A0D" w:rsidP="00A91A0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มูลค่าเงินลงทุน</w:t>
            </w:r>
          </w:p>
        </w:tc>
      </w:tr>
      <w:tr w:rsidR="00A91A0D" w:rsidRPr="00AA6E17" w14:paraId="27763F17" w14:textId="77777777" w:rsidTr="00B55729">
        <w:tc>
          <w:tcPr>
            <w:tcW w:w="3510" w:type="dxa"/>
            <w:shd w:val="clear" w:color="auto" w:fill="auto"/>
          </w:tcPr>
          <w:p w14:paraId="2BFB8323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ind w:left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950" w:type="dxa"/>
            <w:shd w:val="clear" w:color="auto" w:fill="auto"/>
          </w:tcPr>
          <w:p w14:paraId="6AE28E49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(หุ้น)</w:t>
            </w:r>
          </w:p>
        </w:tc>
        <w:tc>
          <w:tcPr>
            <w:tcW w:w="1950" w:type="dxa"/>
          </w:tcPr>
          <w:p w14:paraId="107965AF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950" w:type="dxa"/>
            <w:shd w:val="clear" w:color="auto" w:fill="auto"/>
          </w:tcPr>
          <w:p w14:paraId="1C3E9210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A91A0D" w:rsidRPr="00AA6E17" w14:paraId="5A23EECD" w14:textId="77777777" w:rsidTr="00B55729">
        <w:tc>
          <w:tcPr>
            <w:tcW w:w="3510" w:type="dxa"/>
            <w:shd w:val="clear" w:color="auto" w:fill="auto"/>
          </w:tcPr>
          <w:p w14:paraId="7E5F0F92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textAlignment w:val="baseline"/>
              <w:rPr>
                <w:sz w:val="28"/>
                <w:szCs w:val="28"/>
                <w:u w:val="single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FE5596A" w14:textId="77777777" w:rsidR="00A91A0D" w:rsidRPr="00AA6E17" w:rsidRDefault="00A91A0D" w:rsidP="00A91A0D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950" w:type="dxa"/>
          </w:tcPr>
          <w:p w14:paraId="3CA3F746" w14:textId="77777777" w:rsidR="00A91A0D" w:rsidRPr="00AA6E17" w:rsidRDefault="00A91A0D" w:rsidP="00A91A0D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79520202" w14:textId="77777777" w:rsidR="00A91A0D" w:rsidRPr="00AA6E17" w:rsidRDefault="00A91A0D" w:rsidP="00A91A0D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</w:tr>
      <w:tr w:rsidR="00A91A0D" w:rsidRPr="00AA6E17" w14:paraId="5F91D6D6" w14:textId="77777777" w:rsidTr="00B55729">
        <w:trPr>
          <w:trHeight w:val="197"/>
        </w:trPr>
        <w:tc>
          <w:tcPr>
            <w:tcW w:w="3510" w:type="dxa"/>
            <w:shd w:val="clear" w:color="auto" w:fill="auto"/>
            <w:vAlign w:val="bottom"/>
          </w:tcPr>
          <w:p w14:paraId="2F8D13DA" w14:textId="77777777" w:rsidR="00A91A0D" w:rsidRPr="00AA6E17" w:rsidRDefault="00C254F5" w:rsidP="00A91A0D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C254F5">
              <w:rPr>
                <w:sz w:val="28"/>
                <w:szCs w:val="28"/>
                <w:cs/>
                <w:lang w:val="en-US" w:eastAsia="en-US"/>
              </w:rPr>
              <w:t xml:space="preserve">บริษัทหลักทรัพย์ </w:t>
            </w:r>
            <w:r w:rsidR="00A91A0D" w:rsidRPr="00AA6E17">
              <w:rPr>
                <w:sz w:val="28"/>
                <w:szCs w:val="28"/>
                <w:cs/>
                <w:lang w:val="en-US" w:eastAsia="en-US"/>
              </w:rPr>
              <w:t>ธนชาต เวลธ์ จำกัด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523F62D1" w14:textId="77777777" w:rsidR="00A91A0D" w:rsidRPr="00AA6E17" w:rsidRDefault="00A91A0D" w:rsidP="00A91A0D">
            <w:pPr>
              <w:tabs>
                <w:tab w:val="decimal" w:pos="1085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2,499</w:t>
            </w:r>
            <w:r w:rsidRPr="00AA6E17">
              <w:rPr>
                <w:sz w:val="28"/>
                <w:szCs w:val="28"/>
                <w:lang w:val="en-US" w:eastAsia="en-US"/>
              </w:rPr>
              <w:t>,998</w:t>
            </w:r>
          </w:p>
        </w:tc>
        <w:tc>
          <w:tcPr>
            <w:tcW w:w="1950" w:type="dxa"/>
          </w:tcPr>
          <w:p w14:paraId="64BED6D9" w14:textId="77777777" w:rsidR="00A91A0D" w:rsidRPr="00AA6E17" w:rsidRDefault="00A91A0D" w:rsidP="007B3447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396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100.00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08452464" w14:textId="77777777" w:rsidR="00A91A0D" w:rsidRPr="00AA6E17" w:rsidRDefault="00A91A0D" w:rsidP="00A91A0D">
            <w:pPr>
              <w:tabs>
                <w:tab w:val="decimal" w:pos="87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25</w:t>
            </w:r>
          </w:p>
        </w:tc>
      </w:tr>
      <w:tr w:rsidR="00A91A0D" w:rsidRPr="00AA6E17" w14:paraId="0ADA4ED9" w14:textId="77777777" w:rsidTr="00B55729">
        <w:trPr>
          <w:trHeight w:val="197"/>
        </w:trPr>
        <w:tc>
          <w:tcPr>
            <w:tcW w:w="3510" w:type="dxa"/>
            <w:shd w:val="clear" w:color="auto" w:fill="auto"/>
            <w:vAlign w:val="bottom"/>
          </w:tcPr>
          <w:p w14:paraId="78EBA6A8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บริษัท ที เน็คซ์ จำกัด</w:t>
            </w:r>
          </w:p>
        </w:tc>
        <w:tc>
          <w:tcPr>
            <w:tcW w:w="1950" w:type="dxa"/>
            <w:shd w:val="clear" w:color="auto" w:fill="auto"/>
          </w:tcPr>
          <w:p w14:paraId="03656FD9" w14:textId="77777777" w:rsidR="00A91A0D" w:rsidRPr="00AA6E17" w:rsidRDefault="00A91A0D" w:rsidP="00A91A0D">
            <w:pPr>
              <w:tabs>
                <w:tab w:val="decimal" w:pos="1085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499</w:t>
            </w:r>
            <w:r w:rsidRPr="00AA6E17">
              <w:rPr>
                <w:sz w:val="28"/>
                <w:szCs w:val="28"/>
                <w:lang w:val="en-US" w:eastAsia="en-US"/>
              </w:rPr>
              <w:t>,998</w:t>
            </w:r>
          </w:p>
        </w:tc>
        <w:tc>
          <w:tcPr>
            <w:tcW w:w="1950" w:type="dxa"/>
          </w:tcPr>
          <w:p w14:paraId="65809233" w14:textId="77777777" w:rsidR="00A91A0D" w:rsidRPr="00AA6E17" w:rsidRDefault="00A91A0D" w:rsidP="007B3447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396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100.00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0759B7A" w14:textId="77777777" w:rsidR="00A91A0D" w:rsidRPr="00AA6E17" w:rsidRDefault="00A91A0D" w:rsidP="00A91A0D">
            <w:pPr>
              <w:tabs>
                <w:tab w:val="decimal" w:pos="87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5</w:t>
            </w:r>
          </w:p>
        </w:tc>
      </w:tr>
      <w:tr w:rsidR="00A91A0D" w:rsidRPr="00AA6E17" w14:paraId="0EE18ADB" w14:textId="77777777" w:rsidTr="00B55729">
        <w:trPr>
          <w:trHeight w:val="197"/>
        </w:trPr>
        <w:tc>
          <w:tcPr>
            <w:tcW w:w="3510" w:type="dxa"/>
            <w:shd w:val="clear" w:color="auto" w:fill="auto"/>
            <w:vAlign w:val="bottom"/>
          </w:tcPr>
          <w:p w14:paraId="740F7ECB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 xml:space="preserve">บริษัท ที.พี.เอส. แอสเสท </w:t>
            </w:r>
            <w:r w:rsidRPr="00AA6E17">
              <w:rPr>
                <w:sz w:val="28"/>
                <w:szCs w:val="28"/>
                <w:lang w:val="en-US" w:eastAsia="en-US"/>
              </w:rPr>
              <w:t>1</w:t>
            </w:r>
            <w:r w:rsidRPr="00AA6E17">
              <w:rPr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950" w:type="dxa"/>
            <w:shd w:val="clear" w:color="auto" w:fill="auto"/>
          </w:tcPr>
          <w:p w14:paraId="11803925" w14:textId="77777777" w:rsidR="00A91A0D" w:rsidRPr="00AA6E17" w:rsidRDefault="00A91A0D" w:rsidP="00A91A0D">
            <w:pPr>
              <w:tabs>
                <w:tab w:val="decimal" w:pos="1085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99</w:t>
            </w:r>
            <w:r w:rsidRPr="00AA6E17">
              <w:rPr>
                <w:sz w:val="28"/>
                <w:szCs w:val="28"/>
                <w:lang w:val="en-US" w:eastAsia="en-US"/>
              </w:rPr>
              <w:t>,998</w:t>
            </w:r>
          </w:p>
        </w:tc>
        <w:tc>
          <w:tcPr>
            <w:tcW w:w="1950" w:type="dxa"/>
          </w:tcPr>
          <w:p w14:paraId="7F1CFC9B" w14:textId="77777777" w:rsidR="00A91A0D" w:rsidRPr="00AA6E17" w:rsidRDefault="00A91A0D" w:rsidP="007B3447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396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100.00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613C10B" w14:textId="77777777" w:rsidR="00A91A0D" w:rsidRPr="00AA6E17" w:rsidRDefault="00A91A0D" w:rsidP="00A91A0D">
            <w:pPr>
              <w:tabs>
                <w:tab w:val="decimal" w:pos="87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A91A0D" w:rsidRPr="00AA6E17" w14:paraId="5142FF77" w14:textId="77777777" w:rsidTr="00B55729">
        <w:trPr>
          <w:trHeight w:val="197"/>
        </w:trPr>
        <w:tc>
          <w:tcPr>
            <w:tcW w:w="3510" w:type="dxa"/>
            <w:shd w:val="clear" w:color="auto" w:fill="auto"/>
            <w:vAlign w:val="bottom"/>
          </w:tcPr>
          <w:p w14:paraId="7D98AE73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บริษัท ธนชาตประกันภัย จำกัด (มหาชน)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65696923" w14:textId="77777777" w:rsidR="00A91A0D" w:rsidRPr="00AA6E17" w:rsidRDefault="00A91A0D" w:rsidP="00A91A0D">
            <w:pPr>
              <w:tabs>
                <w:tab w:val="decimal" w:pos="1085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11,478</w:t>
            </w:r>
          </w:p>
        </w:tc>
        <w:tc>
          <w:tcPr>
            <w:tcW w:w="1950" w:type="dxa"/>
          </w:tcPr>
          <w:p w14:paraId="17F34B32" w14:textId="77777777" w:rsidR="00A91A0D" w:rsidRPr="00AA6E17" w:rsidRDefault="00A91A0D" w:rsidP="007B3447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396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0.002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6B986AB8" w14:textId="77777777" w:rsidR="00A91A0D" w:rsidRPr="00AA6E17" w:rsidRDefault="00A91A0D" w:rsidP="00A91A0D">
            <w:pPr>
              <w:tabs>
                <w:tab w:val="decimal" w:pos="87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-</w:t>
            </w:r>
          </w:p>
        </w:tc>
      </w:tr>
      <w:tr w:rsidR="00A91A0D" w:rsidRPr="00AA6E17" w14:paraId="49A8D36E" w14:textId="77777777" w:rsidTr="00B55729">
        <w:trPr>
          <w:trHeight w:val="197"/>
        </w:trPr>
        <w:tc>
          <w:tcPr>
            <w:tcW w:w="3510" w:type="dxa"/>
            <w:shd w:val="clear" w:color="auto" w:fill="auto"/>
            <w:vAlign w:val="bottom"/>
          </w:tcPr>
          <w:p w14:paraId="124F645B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บริษัทหลักทรัพย์ ธนชาต จำกัด (มหาชน)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0AC9AEA9" w14:textId="77777777" w:rsidR="00A91A0D" w:rsidRPr="00AA6E17" w:rsidRDefault="00A91A0D" w:rsidP="00A91A0D">
            <w:pPr>
              <w:tabs>
                <w:tab w:val="decimal" w:pos="1085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45,026</w:t>
            </w:r>
          </w:p>
        </w:tc>
        <w:tc>
          <w:tcPr>
            <w:tcW w:w="1950" w:type="dxa"/>
          </w:tcPr>
          <w:p w14:paraId="763E3453" w14:textId="77777777" w:rsidR="00A91A0D" w:rsidRPr="00AA6E17" w:rsidRDefault="00A91A0D" w:rsidP="007B3447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396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0.002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4B6A576D" w14:textId="77777777" w:rsidR="00A91A0D" w:rsidRPr="00AA6E17" w:rsidRDefault="00A91A0D" w:rsidP="00A91A0D">
            <w:pPr>
              <w:tabs>
                <w:tab w:val="decimal" w:pos="87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-</w:t>
            </w:r>
          </w:p>
        </w:tc>
      </w:tr>
      <w:tr w:rsidR="00A91A0D" w:rsidRPr="00AA6E17" w14:paraId="699F655A" w14:textId="77777777" w:rsidTr="00B55729">
        <w:trPr>
          <w:trHeight w:val="197"/>
        </w:trPr>
        <w:tc>
          <w:tcPr>
            <w:tcW w:w="3510" w:type="dxa"/>
            <w:shd w:val="clear" w:color="auto" w:fill="auto"/>
            <w:vAlign w:val="bottom"/>
          </w:tcPr>
          <w:p w14:paraId="6CC3ECD6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บริษัทบริหารสินทรัพย์ ที เอส จำกัด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3361D1B1" w14:textId="77777777" w:rsidR="00A91A0D" w:rsidRPr="00AA6E17" w:rsidRDefault="00A91A0D" w:rsidP="00A91A0D">
            <w:pPr>
              <w:tabs>
                <w:tab w:val="decimal" w:pos="1085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916</w:t>
            </w:r>
          </w:p>
        </w:tc>
        <w:tc>
          <w:tcPr>
            <w:tcW w:w="1950" w:type="dxa"/>
          </w:tcPr>
          <w:p w14:paraId="4AB64832" w14:textId="77777777" w:rsidR="00A91A0D" w:rsidRPr="00AA6E17" w:rsidRDefault="00A91A0D" w:rsidP="007B3447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396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0.01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4DFC7849" w14:textId="77777777" w:rsidR="00A91A0D" w:rsidRPr="00AA6E17" w:rsidRDefault="00A91A0D" w:rsidP="00A91A0D">
            <w:pPr>
              <w:tabs>
                <w:tab w:val="decimal" w:pos="87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-</w:t>
            </w:r>
          </w:p>
        </w:tc>
      </w:tr>
      <w:tr w:rsidR="00A91A0D" w:rsidRPr="00AA6E17" w14:paraId="38A8086F" w14:textId="77777777" w:rsidTr="00B55729">
        <w:trPr>
          <w:trHeight w:val="197"/>
        </w:trPr>
        <w:tc>
          <w:tcPr>
            <w:tcW w:w="3510" w:type="dxa"/>
            <w:shd w:val="clear" w:color="auto" w:fill="auto"/>
            <w:vAlign w:val="bottom"/>
          </w:tcPr>
          <w:p w14:paraId="23002FEC" w14:textId="77777777" w:rsidR="00A91A0D" w:rsidRPr="00AA6E17" w:rsidRDefault="00A91A0D" w:rsidP="00A91A0D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 xml:space="preserve">บริษัท ธนชาต เอสพีวี </w:t>
            </w:r>
            <w:r w:rsidRPr="00AA6E17">
              <w:rPr>
                <w:sz w:val="28"/>
                <w:szCs w:val="28"/>
                <w:lang w:val="en-US" w:eastAsia="en-US"/>
              </w:rPr>
              <w:t>2</w:t>
            </w:r>
            <w:r w:rsidRPr="00AA6E17">
              <w:rPr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593B3EBC" w14:textId="77777777" w:rsidR="00A91A0D" w:rsidRPr="00AA6E17" w:rsidRDefault="00A91A0D" w:rsidP="00A91A0D">
            <w:pPr>
              <w:tabs>
                <w:tab w:val="decimal" w:pos="1085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147</w:t>
            </w:r>
          </w:p>
        </w:tc>
        <w:tc>
          <w:tcPr>
            <w:tcW w:w="1950" w:type="dxa"/>
          </w:tcPr>
          <w:p w14:paraId="50E28F82" w14:textId="77777777" w:rsidR="00A91A0D" w:rsidRPr="00AA6E17" w:rsidRDefault="00A91A0D" w:rsidP="007B3447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396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0.002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EA84692" w14:textId="77777777" w:rsidR="00A91A0D" w:rsidRPr="00AA6E17" w:rsidRDefault="00A91A0D" w:rsidP="00A91A0D">
            <w:pPr>
              <w:tabs>
                <w:tab w:val="decimal" w:pos="87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1586969" w14:textId="77777777" w:rsidR="00A91A0D" w:rsidRPr="00AA6E17" w:rsidRDefault="00A91A0D" w:rsidP="00A91A0D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Times New Roman" w:hAnsi="Tms Rmn"/>
          <w:sz w:val="24"/>
          <w:szCs w:val="24"/>
          <w:lang w:val="en-US" w:eastAsia="en-US"/>
        </w:rPr>
      </w:pPr>
    </w:p>
    <w:p w14:paraId="57D0A7E0" w14:textId="77777777" w:rsidR="00A91A0D" w:rsidRPr="00AA6E17" w:rsidRDefault="00A91A0D" w:rsidP="00A91A0D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Times New Roman" w:hAnsi="Tms Rmn"/>
          <w:sz w:val="24"/>
          <w:szCs w:val="24"/>
          <w:lang w:val="en-US" w:eastAsia="en-US"/>
        </w:rPr>
      </w:pPr>
    </w:p>
    <w:p w14:paraId="7AC52832" w14:textId="77777777" w:rsidR="00A91A0D" w:rsidRPr="00AA6E17" w:rsidRDefault="00A91A0D" w:rsidP="00A91A0D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Times New Roman" w:hAnsi="Tms Rmn"/>
          <w:sz w:val="24"/>
          <w:szCs w:val="24"/>
          <w:lang w:val="en-US" w:eastAsia="en-US"/>
        </w:rPr>
      </w:pPr>
    </w:p>
    <w:p w14:paraId="78A3EE9C" w14:textId="77777777" w:rsidR="00A91A0D" w:rsidRPr="00AA6E17" w:rsidRDefault="00A91A0D" w:rsidP="00A91A0D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907" w:right="-101" w:hanging="360"/>
        <w:jc w:val="thaiDistribute"/>
        <w:textAlignment w:val="baseline"/>
        <w:rPr>
          <w:szCs w:val="32"/>
          <w:cs/>
          <w:lang w:val="en-US"/>
        </w:rPr>
      </w:pPr>
    </w:p>
    <w:p w14:paraId="4405DEF7" w14:textId="77777777" w:rsidR="0048389B" w:rsidRPr="00AA6E17" w:rsidRDefault="00A91A0D" w:rsidP="00EF3E34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120"/>
        <w:ind w:left="547" w:right="-101" w:hanging="547"/>
        <w:jc w:val="thaiDistribute"/>
        <w:textAlignment w:val="baseline"/>
        <w:rPr>
          <w:b/>
          <w:bCs/>
          <w:spacing w:val="-4"/>
          <w:szCs w:val="32"/>
          <w:cs/>
          <w:lang w:val="en-US" w:eastAsia="en-US"/>
        </w:rPr>
      </w:pPr>
      <w:r w:rsidRPr="00AA6E17">
        <w:rPr>
          <w:b/>
          <w:bCs/>
          <w:spacing w:val="-4"/>
          <w:szCs w:val="32"/>
          <w:lang w:val="en-US" w:eastAsia="en-US"/>
        </w:rPr>
        <w:br w:type="page"/>
      </w:r>
      <w:r w:rsidR="00A22118" w:rsidRPr="00AA6E17">
        <w:rPr>
          <w:b/>
          <w:bCs/>
          <w:spacing w:val="-4"/>
          <w:szCs w:val="32"/>
          <w:lang w:val="en-US" w:eastAsia="en-US"/>
        </w:rPr>
        <w:t>11</w:t>
      </w:r>
      <w:r w:rsidR="0048389B" w:rsidRPr="00AA6E17">
        <w:rPr>
          <w:b/>
          <w:bCs/>
          <w:spacing w:val="-4"/>
          <w:szCs w:val="32"/>
          <w:lang w:val="en-US" w:eastAsia="en-US"/>
        </w:rPr>
        <w:t>.</w:t>
      </w:r>
      <w:r w:rsidR="004D422F" w:rsidRPr="00AA6E17">
        <w:rPr>
          <w:b/>
          <w:bCs/>
          <w:spacing w:val="-4"/>
          <w:szCs w:val="32"/>
          <w:lang w:val="en-US" w:eastAsia="en-US"/>
        </w:rPr>
        <w:t>2</w:t>
      </w:r>
      <w:r w:rsidR="0048389B" w:rsidRPr="00AA6E17">
        <w:rPr>
          <w:b/>
          <w:bCs/>
          <w:spacing w:val="-4"/>
          <w:szCs w:val="32"/>
          <w:cs/>
          <w:lang w:val="en-US" w:eastAsia="en-US"/>
        </w:rPr>
        <w:t xml:space="preserve"> </w:t>
      </w:r>
      <w:r w:rsidR="0048389B" w:rsidRPr="00AA6E17">
        <w:rPr>
          <w:b/>
          <w:bCs/>
          <w:spacing w:val="-4"/>
          <w:szCs w:val="32"/>
          <w:cs/>
          <w:lang w:val="en-US" w:eastAsia="en-US"/>
        </w:rPr>
        <w:tab/>
        <w:t>ส่วนแบ่งกำไรขาดทุนจากเงินลงทุนในบริษัทย่อย</w:t>
      </w:r>
    </w:p>
    <w:p w14:paraId="30479328" w14:textId="77777777" w:rsidR="0048389B" w:rsidRPr="00AA6E17" w:rsidRDefault="0048389B" w:rsidP="00EF3E34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120"/>
        <w:ind w:left="547" w:right="-101" w:hanging="547"/>
        <w:jc w:val="thaiDistribute"/>
        <w:textAlignment w:val="baseline"/>
        <w:rPr>
          <w:spacing w:val="-4"/>
          <w:szCs w:val="32"/>
          <w:lang w:val="en-US" w:eastAsia="en-US"/>
        </w:rPr>
      </w:pPr>
      <w:r w:rsidRPr="00AA6E17">
        <w:rPr>
          <w:szCs w:val="32"/>
          <w:lang w:val="en-US" w:eastAsia="en-US"/>
        </w:rPr>
        <w:t>      </w:t>
      </w:r>
      <w:r w:rsidRPr="00AA6E17">
        <w:rPr>
          <w:szCs w:val="32"/>
          <w:cs/>
          <w:lang w:val="en-US" w:eastAsia="en-US"/>
        </w:rPr>
        <w:tab/>
      </w:r>
      <w:r w:rsidRPr="00AA6E17">
        <w:rPr>
          <w:spacing w:val="-4"/>
          <w:szCs w:val="32"/>
          <w:cs/>
          <w:lang w:val="en-US" w:eastAsia="en-US"/>
        </w:rPr>
        <w:t xml:space="preserve">ในระหว่างปีสิ้นสุดวันที่ </w:t>
      </w:r>
      <w:r w:rsidR="004D422F" w:rsidRPr="00AA6E17">
        <w:rPr>
          <w:spacing w:val="-4"/>
          <w:szCs w:val="32"/>
          <w:lang w:val="en-US" w:eastAsia="en-US"/>
        </w:rPr>
        <w:t>31</w:t>
      </w:r>
      <w:r w:rsidRPr="00AA6E17">
        <w:rPr>
          <w:spacing w:val="-4"/>
          <w:szCs w:val="32"/>
          <w:lang w:val="en-US" w:eastAsia="en-US"/>
        </w:rPr>
        <w:t xml:space="preserve"> </w:t>
      </w:r>
      <w:r w:rsidRPr="00AA6E17">
        <w:rPr>
          <w:spacing w:val="-4"/>
          <w:szCs w:val="32"/>
          <w:cs/>
          <w:lang w:val="en-US" w:eastAsia="en-US"/>
        </w:rPr>
        <w:t xml:space="preserve">ธันวาคม </w:t>
      </w:r>
      <w:r w:rsidR="004D422F" w:rsidRPr="00AA6E17">
        <w:rPr>
          <w:spacing w:val="-4"/>
          <w:szCs w:val="32"/>
          <w:lang w:val="en-US" w:eastAsia="en-US"/>
        </w:rPr>
        <w:t>256</w:t>
      </w:r>
      <w:r w:rsidR="00955C5E" w:rsidRPr="00AA6E17">
        <w:rPr>
          <w:spacing w:val="-4"/>
          <w:szCs w:val="32"/>
          <w:lang w:val="en-US" w:eastAsia="en-US"/>
        </w:rPr>
        <w:t>6</w:t>
      </w:r>
      <w:r w:rsidRPr="00AA6E17">
        <w:rPr>
          <w:spacing w:val="-4"/>
          <w:szCs w:val="32"/>
          <w:cs/>
          <w:lang w:val="en-US" w:eastAsia="en-US"/>
        </w:rPr>
        <w:t xml:space="preserve"> และ </w:t>
      </w:r>
      <w:r w:rsidR="004D422F" w:rsidRPr="00AA6E17">
        <w:rPr>
          <w:spacing w:val="-4"/>
          <w:szCs w:val="32"/>
          <w:lang w:val="en-US" w:eastAsia="en-US"/>
        </w:rPr>
        <w:t>256</w:t>
      </w:r>
      <w:r w:rsidR="00955C5E" w:rsidRPr="00AA6E17">
        <w:rPr>
          <w:spacing w:val="-4"/>
          <w:szCs w:val="32"/>
          <w:lang w:val="en-US" w:eastAsia="en-US"/>
        </w:rPr>
        <w:t>5</w:t>
      </w:r>
      <w:r w:rsidRPr="00AA6E17">
        <w:rPr>
          <w:spacing w:val="-4"/>
          <w:szCs w:val="32"/>
          <w:cs/>
          <w:lang w:val="en-US" w:eastAsia="en-US"/>
        </w:rPr>
        <w:t xml:space="preserve"> บริษัทฯรับรู้ส่วนแบ่งกำไร</w:t>
      </w:r>
      <w:r w:rsidRPr="00AA6E17">
        <w:rPr>
          <w:spacing w:val="-4"/>
          <w:szCs w:val="32"/>
          <w:lang w:val="en-US" w:eastAsia="en-US"/>
        </w:rPr>
        <w:t xml:space="preserve"> (</w:t>
      </w:r>
      <w:r w:rsidRPr="00AA6E17">
        <w:rPr>
          <w:spacing w:val="-4"/>
          <w:szCs w:val="32"/>
          <w:cs/>
          <w:lang w:val="en-US" w:eastAsia="en-US"/>
        </w:rPr>
        <w:t>ขาดทุน</w:t>
      </w:r>
      <w:r w:rsidRPr="00AA6E17">
        <w:rPr>
          <w:spacing w:val="-4"/>
          <w:szCs w:val="32"/>
          <w:lang w:val="en-US" w:eastAsia="en-US"/>
        </w:rPr>
        <w:t xml:space="preserve">) </w:t>
      </w:r>
      <w:r w:rsidRPr="00AA6E17">
        <w:rPr>
          <w:spacing w:val="-4"/>
          <w:szCs w:val="32"/>
          <w:cs/>
          <w:lang w:val="en-US" w:eastAsia="en-US"/>
        </w:rPr>
        <w:t>จากการลงทุนในบริษัทย่อยในงบการเงินเฉพาะกิจการดังนี้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942"/>
        <w:gridCol w:w="942"/>
        <w:gridCol w:w="942"/>
        <w:gridCol w:w="942"/>
        <w:gridCol w:w="942"/>
        <w:gridCol w:w="942"/>
      </w:tblGrid>
      <w:tr w:rsidR="0048389B" w:rsidRPr="00664683" w14:paraId="1DB407A1" w14:textId="77777777" w:rsidTr="00667F7C">
        <w:tc>
          <w:tcPr>
            <w:tcW w:w="3708" w:type="dxa"/>
            <w:shd w:val="clear" w:color="auto" w:fill="auto"/>
          </w:tcPr>
          <w:p w14:paraId="44E52ED0" w14:textId="77777777" w:rsidR="0048389B" w:rsidRPr="00664683" w:rsidRDefault="0048389B" w:rsidP="004F4794">
            <w:pPr>
              <w:suppressAutoHyphens w:val="0"/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652" w:type="dxa"/>
            <w:gridSpan w:val="6"/>
            <w:shd w:val="clear" w:color="auto" w:fill="auto"/>
            <w:vAlign w:val="bottom"/>
          </w:tcPr>
          <w:p w14:paraId="2741ADC4" w14:textId="77777777" w:rsidR="0048389B" w:rsidRPr="00664683" w:rsidRDefault="0048389B" w:rsidP="004F4794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48389B" w:rsidRPr="00664683" w14:paraId="316BA1A2" w14:textId="77777777" w:rsidTr="00667F7C">
        <w:tc>
          <w:tcPr>
            <w:tcW w:w="3708" w:type="dxa"/>
            <w:shd w:val="clear" w:color="auto" w:fill="auto"/>
          </w:tcPr>
          <w:p w14:paraId="1E9573A6" w14:textId="77777777" w:rsidR="0048389B" w:rsidRPr="00664683" w:rsidRDefault="0048389B" w:rsidP="004F4794">
            <w:pPr>
              <w:suppressAutoHyphens w:val="0"/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652" w:type="dxa"/>
            <w:gridSpan w:val="6"/>
            <w:shd w:val="clear" w:color="auto" w:fill="auto"/>
            <w:vAlign w:val="bottom"/>
          </w:tcPr>
          <w:p w14:paraId="668257B5" w14:textId="77777777" w:rsidR="0048389B" w:rsidRPr="00664683" w:rsidRDefault="0048389B" w:rsidP="004F479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8389B" w:rsidRPr="00664683" w14:paraId="308465DA" w14:textId="77777777" w:rsidTr="00667F7C">
        <w:tc>
          <w:tcPr>
            <w:tcW w:w="3708" w:type="dxa"/>
            <w:shd w:val="clear" w:color="auto" w:fill="auto"/>
            <w:vAlign w:val="bottom"/>
          </w:tcPr>
          <w:p w14:paraId="09248664" w14:textId="77777777" w:rsidR="0048389B" w:rsidRPr="00664683" w:rsidRDefault="0048389B" w:rsidP="004F4794">
            <w:pPr>
              <w:suppressAutoHyphens w:val="0"/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652" w:type="dxa"/>
            <w:gridSpan w:val="6"/>
            <w:shd w:val="clear" w:color="auto" w:fill="auto"/>
            <w:vAlign w:val="bottom"/>
          </w:tcPr>
          <w:p w14:paraId="59446931" w14:textId="77777777" w:rsidR="0048389B" w:rsidRPr="00664683" w:rsidRDefault="0048389B" w:rsidP="004F479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="004D422F" w:rsidRPr="00664683">
              <w:rPr>
                <w:rFonts w:hint="cs"/>
                <w:sz w:val="26"/>
                <w:szCs w:val="26"/>
                <w:lang w:val="en-US" w:eastAsia="en-US"/>
              </w:rPr>
              <w:t>31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48389B" w:rsidRPr="00664683" w14:paraId="681288B5" w14:textId="77777777" w:rsidTr="00667F7C">
        <w:tc>
          <w:tcPr>
            <w:tcW w:w="3708" w:type="dxa"/>
            <w:shd w:val="clear" w:color="auto" w:fill="auto"/>
            <w:vAlign w:val="bottom"/>
          </w:tcPr>
          <w:p w14:paraId="624428FF" w14:textId="77777777" w:rsidR="0048389B" w:rsidRPr="00664683" w:rsidRDefault="0048389B" w:rsidP="004F479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884" w:type="dxa"/>
            <w:gridSpan w:val="2"/>
            <w:shd w:val="clear" w:color="auto" w:fill="auto"/>
            <w:vAlign w:val="bottom"/>
          </w:tcPr>
          <w:p w14:paraId="6BE59F71" w14:textId="77777777" w:rsidR="0048389B" w:rsidRPr="00664683" w:rsidRDefault="0048389B" w:rsidP="004F479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ส่วนแบ่งกำไร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 xml:space="preserve"> (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ขาดทุน)            </w:t>
            </w:r>
          </w:p>
        </w:tc>
        <w:tc>
          <w:tcPr>
            <w:tcW w:w="1884" w:type="dxa"/>
            <w:gridSpan w:val="2"/>
            <w:shd w:val="clear" w:color="auto" w:fill="auto"/>
            <w:vAlign w:val="bottom"/>
          </w:tcPr>
          <w:p w14:paraId="6322A5F7" w14:textId="77777777" w:rsidR="0048389B" w:rsidRPr="00664683" w:rsidRDefault="0048389B" w:rsidP="004F479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ส่วนแบ่งกำไรขาดทุน                                เบ็ดเสร็จอื่น (ขาดทุน) </w:t>
            </w:r>
          </w:p>
        </w:tc>
        <w:tc>
          <w:tcPr>
            <w:tcW w:w="1884" w:type="dxa"/>
            <w:gridSpan w:val="2"/>
            <w:shd w:val="clear" w:color="auto" w:fill="auto"/>
            <w:vAlign w:val="bottom"/>
          </w:tcPr>
          <w:p w14:paraId="4345CE92" w14:textId="77777777" w:rsidR="0048389B" w:rsidRPr="00664683" w:rsidRDefault="0048389B" w:rsidP="004F479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955C5E" w:rsidRPr="00664683" w14:paraId="5039825F" w14:textId="77777777" w:rsidTr="00667F7C">
        <w:tc>
          <w:tcPr>
            <w:tcW w:w="3708" w:type="dxa"/>
            <w:shd w:val="clear" w:color="auto" w:fill="auto"/>
          </w:tcPr>
          <w:p w14:paraId="2A138782" w14:textId="77777777" w:rsidR="00955C5E" w:rsidRPr="00664683" w:rsidRDefault="00955C5E" w:rsidP="00955C5E">
            <w:pPr>
              <w:suppressAutoHyphens w:val="0"/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A425474" w14:textId="77777777" w:rsidR="00955C5E" w:rsidRPr="00664683" w:rsidRDefault="00955C5E" w:rsidP="00955C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DAEB1E4" w14:textId="77777777" w:rsidR="00955C5E" w:rsidRPr="00664683" w:rsidRDefault="00955C5E" w:rsidP="00955C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1EB6A2B" w14:textId="77777777" w:rsidR="00955C5E" w:rsidRPr="00664683" w:rsidRDefault="00955C5E" w:rsidP="00955C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F54D4A8" w14:textId="77777777" w:rsidR="00955C5E" w:rsidRPr="00664683" w:rsidRDefault="00955C5E" w:rsidP="00955C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46EED20" w14:textId="77777777" w:rsidR="00955C5E" w:rsidRPr="00664683" w:rsidRDefault="00955C5E" w:rsidP="00955C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E8BB206" w14:textId="77777777" w:rsidR="00955C5E" w:rsidRPr="00664683" w:rsidRDefault="00955C5E" w:rsidP="00955C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2565</w:t>
            </w:r>
          </w:p>
        </w:tc>
      </w:tr>
      <w:tr w:rsidR="00955C5E" w:rsidRPr="00664683" w14:paraId="384765F0" w14:textId="77777777" w:rsidTr="00667F7C">
        <w:tc>
          <w:tcPr>
            <w:tcW w:w="3708" w:type="dxa"/>
            <w:shd w:val="clear" w:color="auto" w:fill="auto"/>
            <w:vAlign w:val="bottom"/>
          </w:tcPr>
          <w:p w14:paraId="494B4975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บริษัทบริหารสินทรัพย์ เอ็น เอฟ เอส จำกัด                               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84DEA43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(27)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021079A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E2D4AB4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A97B83B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(19)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98364EE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57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0C3F2D3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31</w:t>
            </w:r>
          </w:p>
        </w:tc>
      </w:tr>
      <w:tr w:rsidR="00955C5E" w:rsidRPr="00664683" w14:paraId="7BCAFF1A" w14:textId="77777777" w:rsidTr="00667F7C">
        <w:tc>
          <w:tcPr>
            <w:tcW w:w="3708" w:type="dxa"/>
            <w:shd w:val="clear" w:color="auto" w:fill="auto"/>
            <w:vAlign w:val="bottom"/>
          </w:tcPr>
          <w:p w14:paraId="261E8780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 ธนชาต เอสพีวี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1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C40EEC5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698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2150163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1,031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AE31CB0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5D07117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88F6170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1,035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F99D69C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55C5E" w:rsidRPr="00664683" w14:paraId="72FE0218" w14:textId="77777777" w:rsidTr="00667F7C">
        <w:tc>
          <w:tcPr>
            <w:tcW w:w="3708" w:type="dxa"/>
            <w:shd w:val="clear" w:color="auto" w:fill="auto"/>
            <w:vAlign w:val="bottom"/>
          </w:tcPr>
          <w:p w14:paraId="35A97FF5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 ที ไลฟ์ ประกันชีวิต จำกัด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(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29EA90E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(35)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BC849C3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101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DC2A937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(73)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FE2619F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AC7E4E8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1A57171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55C5E" w:rsidRPr="00664683" w14:paraId="50A8B29C" w14:textId="77777777" w:rsidTr="00667F7C">
        <w:tc>
          <w:tcPr>
            <w:tcW w:w="3708" w:type="dxa"/>
            <w:shd w:val="clear" w:color="auto" w:fill="auto"/>
            <w:vAlign w:val="bottom"/>
          </w:tcPr>
          <w:p w14:paraId="15A35147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 ที โบรคเกอร์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571BC54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(15)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752AA72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(13)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961BFA3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601C374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CB420EA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55FA0CD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55C5E" w:rsidRPr="00664683" w14:paraId="564602A6" w14:textId="77777777" w:rsidTr="00667F7C">
        <w:tc>
          <w:tcPr>
            <w:tcW w:w="3708" w:type="dxa"/>
            <w:shd w:val="clear" w:color="auto" w:fill="auto"/>
            <w:vAlign w:val="bottom"/>
          </w:tcPr>
          <w:p w14:paraId="72D8F837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 เอ็ม ที เซอร์วิส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2016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8B74541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(2)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9E8780C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(3)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6524F5B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EBB3E94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05CC2E0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1AD092E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55C5E" w:rsidRPr="00664683" w14:paraId="6DBF1278" w14:textId="77777777" w:rsidTr="00667F7C">
        <w:tc>
          <w:tcPr>
            <w:tcW w:w="3708" w:type="dxa"/>
            <w:shd w:val="clear" w:color="auto" w:fill="auto"/>
            <w:vAlign w:val="bottom"/>
          </w:tcPr>
          <w:p w14:paraId="56E08B72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  ธนชาต พลัส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F5278E4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125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9F4B2EC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132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B80D762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8D3A7A9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AD3EF29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F8ADFF8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55C5E" w:rsidRPr="00664683" w14:paraId="2301059A" w14:textId="77777777" w:rsidTr="00667F7C">
        <w:tc>
          <w:tcPr>
            <w:tcW w:w="3708" w:type="dxa"/>
            <w:shd w:val="clear" w:color="auto" w:fill="auto"/>
            <w:vAlign w:val="bottom"/>
          </w:tcPr>
          <w:p w14:paraId="56347C94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บริษัทบริหารสินทรัพย์ ที เอส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69C24B0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56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F38557F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F34AFA5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34323DC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1C37D5F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3AD862C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31</w:t>
            </w:r>
          </w:p>
        </w:tc>
      </w:tr>
      <w:tr w:rsidR="00955C5E" w:rsidRPr="00664683" w14:paraId="39C9E239" w14:textId="77777777" w:rsidTr="00667F7C">
        <w:tc>
          <w:tcPr>
            <w:tcW w:w="3708" w:type="dxa"/>
            <w:shd w:val="clear" w:color="auto" w:fill="auto"/>
            <w:vAlign w:val="bottom"/>
          </w:tcPr>
          <w:p w14:paraId="7940A096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 ธนชาต เอสพีวี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2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F5D8ACF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184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2A30BD5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4099BAF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FA64FFC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A5744FF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0FECB4C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9</w:t>
            </w:r>
          </w:p>
        </w:tc>
      </w:tr>
      <w:tr w:rsidR="00955C5E" w:rsidRPr="00664683" w14:paraId="150C714C" w14:textId="77777777" w:rsidTr="00667F7C">
        <w:tc>
          <w:tcPr>
            <w:tcW w:w="3708" w:type="dxa"/>
            <w:shd w:val="clear" w:color="auto" w:fill="auto"/>
            <w:vAlign w:val="bottom"/>
          </w:tcPr>
          <w:p w14:paraId="10F886B7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กองทุนรวมธนชาติพร็อพเพอร์ตี้ฟันด์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954E470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8CC5AE1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2C73A70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019A638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30A696A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17AF4C1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55C5E" w:rsidRPr="00664683" w14:paraId="12F955E2" w14:textId="77777777" w:rsidTr="00667F7C">
        <w:tc>
          <w:tcPr>
            <w:tcW w:w="3708" w:type="dxa"/>
            <w:shd w:val="clear" w:color="auto" w:fill="auto"/>
            <w:vAlign w:val="bottom"/>
          </w:tcPr>
          <w:p w14:paraId="19633AB7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บริษัทบริหารสินทรัพย์ แม๊กซ์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ED04A9C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(18)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7CB0B20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51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376BD43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D47B019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23B7331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DBEFCEA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89</w:t>
            </w:r>
          </w:p>
        </w:tc>
      </w:tr>
      <w:tr w:rsidR="00955C5E" w:rsidRPr="00664683" w14:paraId="04DDEA23" w14:textId="77777777" w:rsidTr="00667F7C">
        <w:tc>
          <w:tcPr>
            <w:tcW w:w="3708" w:type="dxa"/>
            <w:shd w:val="clear" w:color="auto" w:fill="auto"/>
            <w:vAlign w:val="bottom"/>
          </w:tcPr>
          <w:p w14:paraId="02606D69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บริษัทหลักทรัพย์ ธนชาต จำกัด (มหาชน)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852125C" w14:textId="77777777" w:rsidR="00955C5E" w:rsidRPr="00664683" w:rsidRDefault="009C428A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276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F973CA0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235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7FD9181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5C3D15D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443ABEA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270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326DC4B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396</w:t>
            </w:r>
          </w:p>
        </w:tc>
      </w:tr>
      <w:tr w:rsidR="00955C5E" w:rsidRPr="00664683" w14:paraId="2B6DD8E5" w14:textId="77777777" w:rsidTr="00667F7C">
        <w:tc>
          <w:tcPr>
            <w:tcW w:w="3708" w:type="dxa"/>
            <w:shd w:val="clear" w:color="auto" w:fill="auto"/>
            <w:vAlign w:val="bottom"/>
          </w:tcPr>
          <w:p w14:paraId="506BFFBB" w14:textId="77777777" w:rsidR="00955C5E" w:rsidRPr="00664683" w:rsidRDefault="00955C5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 ธนชาตประกันภัย จำกัด (มหาชน)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A3E908C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628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D3C43CC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394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C01A307" w14:textId="77777777" w:rsidR="00955C5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(108)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5D82D0A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144CF3F" w14:textId="77777777" w:rsidR="00955C5E" w:rsidRPr="00664683" w:rsidRDefault="00C83B00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314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7CF6BF8" w14:textId="77777777" w:rsidR="00955C5E" w:rsidRPr="00664683" w:rsidRDefault="00955C5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60</w:t>
            </w:r>
          </w:p>
        </w:tc>
      </w:tr>
      <w:tr w:rsidR="009C428A" w:rsidRPr="00664683" w14:paraId="0B16DBD4" w14:textId="77777777" w:rsidTr="00667F7C">
        <w:tc>
          <w:tcPr>
            <w:tcW w:w="3708" w:type="dxa"/>
            <w:shd w:val="clear" w:color="auto" w:fill="auto"/>
            <w:vAlign w:val="bottom"/>
          </w:tcPr>
          <w:p w14:paraId="30268DD4" w14:textId="77777777" w:rsidR="009C428A" w:rsidRPr="00664683" w:rsidRDefault="00D8546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 ราชธานีลิสซิ่ง จำกัด (มหาชน)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21BC02D" w14:textId="77777777" w:rsidR="009C428A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48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DA8671A" w14:textId="77777777" w:rsidR="009C428A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65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0880160" w14:textId="77777777" w:rsidR="009C428A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CA98ACE" w14:textId="77777777" w:rsidR="009C428A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F3ECCE4" w14:textId="77777777" w:rsidR="009C428A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36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7470851" w14:textId="77777777" w:rsidR="009C428A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36</w:t>
            </w:r>
          </w:p>
        </w:tc>
      </w:tr>
      <w:tr w:rsidR="00D8546E" w:rsidRPr="00664683" w14:paraId="2F1989DE" w14:textId="77777777" w:rsidTr="00667F7C">
        <w:tc>
          <w:tcPr>
            <w:tcW w:w="3708" w:type="dxa"/>
            <w:shd w:val="clear" w:color="auto" w:fill="auto"/>
            <w:vAlign w:val="bottom"/>
          </w:tcPr>
          <w:p w14:paraId="06FC03AD" w14:textId="77777777" w:rsidR="00D8546E" w:rsidRPr="00664683" w:rsidRDefault="00D8546E" w:rsidP="00955C5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 ที.พี.เอส. แอสเสท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1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D25A50B" w14:textId="77777777" w:rsidR="00D8546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(9)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8395C60" w14:textId="77777777" w:rsidR="00D8546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B99D6B8" w14:textId="77777777" w:rsidR="00D8546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7CF36D2" w14:textId="77777777" w:rsidR="00D8546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376F84C" w14:textId="77777777" w:rsidR="00D8546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6204590" w14:textId="77777777" w:rsidR="00D8546E" w:rsidRPr="00664683" w:rsidRDefault="00D8546E" w:rsidP="00955C5E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D8546E" w:rsidRPr="00664683" w14:paraId="0CB52732" w14:textId="77777777" w:rsidTr="00667F7C">
        <w:tc>
          <w:tcPr>
            <w:tcW w:w="3708" w:type="dxa"/>
            <w:shd w:val="clear" w:color="auto" w:fill="auto"/>
            <w:vAlign w:val="bottom"/>
          </w:tcPr>
          <w:p w14:paraId="01CADA5A" w14:textId="77777777" w:rsidR="00D8546E" w:rsidRPr="00664683" w:rsidRDefault="00D8546E" w:rsidP="00D8546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 ที เน็คซ์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E2753DC" w14:textId="77777777" w:rsidR="00D8546E" w:rsidRPr="00664683" w:rsidRDefault="00D8546E" w:rsidP="00D8546E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(4)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5C8FC5D" w14:textId="77777777" w:rsidR="00D8546E" w:rsidRPr="00664683" w:rsidRDefault="00D8546E" w:rsidP="00D8546E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A86334F" w14:textId="77777777" w:rsidR="00D8546E" w:rsidRPr="00664683" w:rsidRDefault="00D8546E" w:rsidP="00D8546E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96B2806" w14:textId="77777777" w:rsidR="00D8546E" w:rsidRPr="00664683" w:rsidRDefault="00D8546E" w:rsidP="00D8546E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EEB7594" w14:textId="77777777" w:rsidR="00D8546E" w:rsidRPr="00664683" w:rsidRDefault="00D8546E" w:rsidP="00D8546E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A0A6AEF" w14:textId="77777777" w:rsidR="00D8546E" w:rsidRPr="00664683" w:rsidRDefault="00D8546E" w:rsidP="00D8546E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D8546E" w:rsidRPr="00664683" w14:paraId="7AE06480" w14:textId="77777777" w:rsidTr="00667F7C">
        <w:trPr>
          <w:trHeight w:val="252"/>
        </w:trPr>
        <w:tc>
          <w:tcPr>
            <w:tcW w:w="3708" w:type="dxa"/>
            <w:shd w:val="clear" w:color="auto" w:fill="auto"/>
          </w:tcPr>
          <w:p w14:paraId="1CAD70DF" w14:textId="77777777" w:rsidR="00D8546E" w:rsidRPr="00664683" w:rsidRDefault="00D8546E" w:rsidP="00D8546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4CFEE55" w14:textId="77777777" w:rsidR="00D8546E" w:rsidRPr="00664683" w:rsidRDefault="00D8546E" w:rsidP="00D8546E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1,907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7F70C1E" w14:textId="77777777" w:rsidR="00D8546E" w:rsidRPr="00664683" w:rsidRDefault="00D8546E" w:rsidP="00D8546E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2,075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B98C18D" w14:textId="77777777" w:rsidR="00D8546E" w:rsidRPr="00664683" w:rsidRDefault="00D8546E" w:rsidP="00D8546E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(167)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E46125F" w14:textId="77777777" w:rsidR="00D8546E" w:rsidRPr="00664683" w:rsidRDefault="00D8546E" w:rsidP="00D8546E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109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13B7950" w14:textId="77777777" w:rsidR="00D8546E" w:rsidRPr="00664683" w:rsidRDefault="00D8546E" w:rsidP="00D8546E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1,907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1A9D1BF" w14:textId="77777777" w:rsidR="00D8546E" w:rsidRPr="00664683" w:rsidRDefault="00D8546E" w:rsidP="00D8546E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652</w:t>
            </w:r>
          </w:p>
        </w:tc>
      </w:tr>
    </w:tbl>
    <w:p w14:paraId="0D7C73B8" w14:textId="77777777" w:rsidR="0048389B" w:rsidRPr="00AA6E17" w:rsidRDefault="00A22118" w:rsidP="0048389B">
      <w:pPr>
        <w:tabs>
          <w:tab w:val="left" w:pos="2160"/>
          <w:tab w:val="left" w:pos="2880"/>
        </w:tabs>
        <w:spacing w:before="240" w:after="120"/>
        <w:ind w:left="547" w:right="-14" w:hanging="547"/>
        <w:jc w:val="thaiDistribute"/>
        <w:rPr>
          <w:b/>
          <w:bCs/>
          <w:spacing w:val="-4"/>
          <w:szCs w:val="32"/>
          <w:lang w:val="en-US"/>
        </w:rPr>
      </w:pPr>
      <w:r w:rsidRPr="00AA6E17">
        <w:rPr>
          <w:b/>
          <w:bCs/>
          <w:spacing w:val="-4"/>
          <w:szCs w:val="32"/>
          <w:lang w:val="en-US"/>
        </w:rPr>
        <w:t>11</w:t>
      </w:r>
      <w:r w:rsidR="0048389B" w:rsidRPr="00AA6E17">
        <w:rPr>
          <w:b/>
          <w:bCs/>
          <w:spacing w:val="-4"/>
          <w:szCs w:val="32"/>
          <w:lang w:val="en-US"/>
        </w:rPr>
        <w:t>.</w:t>
      </w:r>
      <w:r w:rsidR="004D422F" w:rsidRPr="00AA6E17">
        <w:rPr>
          <w:b/>
          <w:bCs/>
          <w:spacing w:val="-4"/>
          <w:szCs w:val="32"/>
          <w:lang w:val="en-US"/>
        </w:rPr>
        <w:t>3</w:t>
      </w:r>
      <w:r w:rsidR="0048389B" w:rsidRPr="00AA6E17">
        <w:rPr>
          <w:b/>
          <w:bCs/>
          <w:spacing w:val="-4"/>
          <w:szCs w:val="32"/>
          <w:lang w:val="en-US"/>
        </w:rPr>
        <w:tab/>
      </w:r>
      <w:r w:rsidR="0048389B" w:rsidRPr="00AA6E17">
        <w:rPr>
          <w:b/>
          <w:bCs/>
          <w:spacing w:val="-4"/>
          <w:szCs w:val="32"/>
          <w:cs/>
          <w:lang w:val="en-US"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48389B" w:rsidRPr="00AA6E17">
        <w:rPr>
          <w:b/>
          <w:bCs/>
          <w:spacing w:val="-4"/>
          <w:szCs w:val="32"/>
          <w:lang w:val="en-US"/>
        </w:rPr>
        <w:t xml:space="preserve"> </w:t>
      </w:r>
      <w:r w:rsidR="0048389B" w:rsidRPr="00AA6E17">
        <w:rPr>
          <w:b/>
          <w:bCs/>
          <w:spacing w:val="-4"/>
          <w:szCs w:val="32"/>
          <w:lang w:val="en-US"/>
        </w:rPr>
        <w:tab/>
      </w:r>
      <w:r w:rsidR="0048389B" w:rsidRPr="00AA6E17">
        <w:rPr>
          <w:b/>
          <w:bCs/>
          <w:spacing w:val="-4"/>
          <w:szCs w:val="32"/>
          <w:cs/>
          <w:lang w:val="en-US"/>
        </w:rPr>
        <w:t xml:space="preserve"> </w:t>
      </w:r>
    </w:p>
    <w:tbl>
      <w:tblPr>
        <w:tblW w:w="98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696"/>
        <w:gridCol w:w="7"/>
      </w:tblGrid>
      <w:tr w:rsidR="0048389B" w:rsidRPr="00AA6E17" w14:paraId="3A6235F1" w14:textId="77777777" w:rsidTr="00667F7C">
        <w:trPr>
          <w:gridAfter w:val="1"/>
          <w:wAfter w:w="7" w:type="dxa"/>
          <w:trHeight w:val="331"/>
        </w:trPr>
        <w:tc>
          <w:tcPr>
            <w:tcW w:w="9804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7A701F00" w14:textId="77777777" w:rsidR="0048389B" w:rsidRPr="00AA6E17" w:rsidRDefault="0048389B" w:rsidP="00CD22BA">
            <w:pPr>
              <w:jc w:val="righ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(หน่วย</w:t>
            </w:r>
            <w:r w:rsidRPr="00AA6E17">
              <w:rPr>
                <w:sz w:val="24"/>
                <w:szCs w:val="24"/>
              </w:rPr>
              <w:t xml:space="preserve">: </w:t>
            </w:r>
            <w:r w:rsidRPr="00AA6E17">
              <w:rPr>
                <w:sz w:val="24"/>
                <w:szCs w:val="24"/>
                <w:cs/>
              </w:rPr>
              <w:t>ล้านบาท)</w:t>
            </w:r>
          </w:p>
        </w:tc>
      </w:tr>
      <w:tr w:rsidR="0048389B" w:rsidRPr="00AA6E17" w14:paraId="5B70A640" w14:textId="77777777" w:rsidTr="00667F7C">
        <w:trPr>
          <w:trHeight w:val="11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2A9A" w14:textId="77777777" w:rsidR="0048389B" w:rsidRPr="00AA6E17" w:rsidRDefault="0048389B" w:rsidP="00CD22BA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3DCC" w14:textId="77777777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สัดส่วนที่ถือโดย</w:t>
            </w:r>
            <w:r w:rsidRPr="00AA6E17">
              <w:rPr>
                <w:spacing w:val="-6"/>
                <w:sz w:val="24"/>
                <w:szCs w:val="24"/>
                <w:lang w:val="en-US"/>
              </w:rPr>
              <w:t xml:space="preserve">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ส่วนได้เสียที่</w:t>
            </w:r>
            <w:r w:rsidRPr="00AA6E17">
              <w:rPr>
                <w:spacing w:val="-6"/>
                <w:sz w:val="24"/>
                <w:szCs w:val="24"/>
                <w:lang w:val="en-US"/>
              </w:rPr>
              <w:t xml:space="preserve">   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ไม่มีอำนาจควบคุม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8B82" w14:textId="056D6D6E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ส่วนได้เสียที่ไม่มีอำนาจควบคุมสะสม</w:t>
            </w: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vAlign w:val="bottom"/>
          </w:tcPr>
          <w:p w14:paraId="257AD03F" w14:textId="22DFF958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 w:right="-36"/>
              <w:jc w:val="center"/>
              <w:rPr>
                <w:spacing w:val="-6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 xml:space="preserve">กำไร </w:t>
            </w:r>
            <w:r w:rsidR="00184BCE">
              <w:rPr>
                <w:spacing w:val="-6"/>
                <w:sz w:val="24"/>
                <w:szCs w:val="24"/>
                <w:lang w:val="en-US"/>
              </w:rPr>
              <w:t xml:space="preserve">                  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ที่แบ่งให้กับ</w:t>
            </w:r>
            <w:r w:rsidRPr="00AA6E17">
              <w:rPr>
                <w:spacing w:val="-6"/>
                <w:sz w:val="24"/>
                <w:szCs w:val="24"/>
                <w:lang w:val="en-US"/>
              </w:rPr>
              <w:t xml:space="preserve">                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ส่วนได้เสียที่ไม่มีอำนาจควบคุม</w:t>
            </w:r>
            <w:r w:rsidR="00667F7C" w:rsidRPr="00AA6E17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vAlign w:val="bottom"/>
          </w:tcPr>
          <w:p w14:paraId="7393C871" w14:textId="5D79C0A2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กำไร</w:t>
            </w:r>
            <w:r w:rsidR="007B3447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="00184BCE" w:rsidRPr="00AA6E17">
              <w:rPr>
                <w:spacing w:val="-6"/>
                <w:sz w:val="24"/>
                <w:szCs w:val="24"/>
                <w:cs/>
                <w:lang w:val="en-US"/>
              </w:rPr>
              <w:t xml:space="preserve">(ขาดทุน)               </w:t>
            </w:r>
            <w:r w:rsidR="007B3447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เบ็ดเสร็จอื่น</w:t>
            </w:r>
            <w:r w:rsidR="00667F7C" w:rsidRPr="00AA6E17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ที่แบ่งให้กับ</w:t>
            </w:r>
            <w:r w:rsidR="00667F7C" w:rsidRPr="00AA6E17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ส่วนได้เสียที่ไม่มีอำนาจควบคุม                  ในระหว่างปี</w:t>
            </w:r>
          </w:p>
        </w:tc>
        <w:tc>
          <w:tcPr>
            <w:tcW w:w="1405" w:type="dxa"/>
            <w:gridSpan w:val="3"/>
            <w:tcBorders>
              <w:left w:val="nil"/>
              <w:right w:val="nil"/>
            </w:tcBorders>
            <w:vAlign w:val="bottom"/>
          </w:tcPr>
          <w:p w14:paraId="077D82CD" w14:textId="77777777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</w:p>
          <w:p w14:paraId="750FADBD" w14:textId="77777777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</w:p>
          <w:p w14:paraId="288A4473" w14:textId="3A16FBEF" w:rsidR="0048389B" w:rsidRPr="00AA6E17" w:rsidRDefault="0048389B" w:rsidP="00605A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เงินปัน</w:t>
            </w:r>
            <w:r w:rsidR="00C903EA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>ผล</w:t>
            </w:r>
            <w:r w:rsidR="00605AE4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    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จ่ายให้กับ</w:t>
            </w:r>
            <w:r w:rsidR="00605AE4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</w:t>
            </w:r>
            <w:r w:rsidR="00C903EA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ส่วนได้เสีย</w:t>
            </w:r>
            <w:r w:rsidRPr="00605AE4">
              <w:rPr>
                <w:spacing w:val="-8"/>
                <w:sz w:val="24"/>
                <w:szCs w:val="24"/>
                <w:cs/>
                <w:lang w:val="en-US"/>
              </w:rPr>
              <w:t>ที่ไม่มีอำนาจควบคุม</w:t>
            </w:r>
            <w:r w:rsidR="00605AE4">
              <w:rPr>
                <w:rFonts w:hint="cs"/>
                <w:spacing w:val="-8"/>
                <w:sz w:val="24"/>
                <w:szCs w:val="24"/>
                <w:cs/>
                <w:lang w:val="en-US"/>
              </w:rPr>
              <w:t xml:space="preserve">                               </w:t>
            </w:r>
            <w:r w:rsidRPr="00AA6E17">
              <w:rPr>
                <w:spacing w:val="-8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</w:tr>
      <w:tr w:rsidR="00955C5E" w:rsidRPr="00AA6E17" w14:paraId="762E0A3D" w14:textId="77777777" w:rsidTr="00667F7C">
        <w:trPr>
          <w:trHeight w:val="35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A6C11E" w14:textId="77777777" w:rsidR="00955C5E" w:rsidRPr="00AA6E17" w:rsidRDefault="00955C5E" w:rsidP="00955C5E">
            <w:pPr>
              <w:jc w:val="center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438A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BBFB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6486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4871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767ACFC5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6081A5A9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68BD3037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3CEF966E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4E6ADBBE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7CE36F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2565</w:t>
            </w:r>
          </w:p>
        </w:tc>
      </w:tr>
      <w:tr w:rsidR="00955C5E" w:rsidRPr="00AA6E17" w14:paraId="1BCFE76D" w14:textId="77777777" w:rsidTr="00667F7C">
        <w:trPr>
          <w:trHeight w:val="32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4BBC2C" w14:textId="77777777" w:rsidR="00955C5E" w:rsidRPr="00AA6E17" w:rsidRDefault="00955C5E" w:rsidP="00955C5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77EC11E" w14:textId="77777777" w:rsidR="00955C5E" w:rsidRPr="00AA6E17" w:rsidRDefault="00955C5E" w:rsidP="00955C5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sz w:val="24"/>
                <w:szCs w:val="24"/>
                <w:u w:val="single"/>
              </w:rPr>
            </w:pPr>
            <w:r w:rsidRPr="00AA6E17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54C393A2" w14:textId="77777777" w:rsidR="00955C5E" w:rsidRPr="00AA6E17" w:rsidRDefault="00955C5E" w:rsidP="00955C5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sz w:val="24"/>
                <w:szCs w:val="24"/>
                <w:u w:val="single"/>
              </w:rPr>
            </w:pPr>
            <w:r w:rsidRPr="00AA6E17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E0391E1" w14:textId="77777777" w:rsidR="00955C5E" w:rsidRPr="00AA6E17" w:rsidRDefault="00955C5E" w:rsidP="00955C5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1A005163" w14:textId="77777777" w:rsidR="00955C5E" w:rsidRPr="00AA6E17" w:rsidRDefault="00955C5E" w:rsidP="00955C5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193F0521" w14:textId="77777777" w:rsidR="00955C5E" w:rsidRPr="00AA6E17" w:rsidRDefault="00955C5E" w:rsidP="00955C5E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21B48560" w14:textId="77777777" w:rsidR="00955C5E" w:rsidRPr="00AA6E17" w:rsidRDefault="00955C5E" w:rsidP="00955C5E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256D8B2B" w14:textId="77777777" w:rsidR="00955C5E" w:rsidRPr="00AA6E17" w:rsidRDefault="00955C5E" w:rsidP="00955C5E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7680BB8C" w14:textId="77777777" w:rsidR="00955C5E" w:rsidRPr="00AA6E17" w:rsidRDefault="00955C5E" w:rsidP="00955C5E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43A7DC46" w14:textId="77777777" w:rsidR="00955C5E" w:rsidRPr="00AA6E17" w:rsidRDefault="00955C5E" w:rsidP="00955C5E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right w:val="nil"/>
            </w:tcBorders>
          </w:tcPr>
          <w:p w14:paraId="19BA515C" w14:textId="77777777" w:rsidR="00955C5E" w:rsidRPr="00AA6E17" w:rsidRDefault="00955C5E" w:rsidP="00955C5E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  <w:cs/>
              </w:rPr>
            </w:pPr>
          </w:p>
        </w:tc>
      </w:tr>
      <w:tr w:rsidR="00955C5E" w:rsidRPr="00AA6E17" w14:paraId="52C25CA1" w14:textId="77777777" w:rsidTr="00667F7C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127F" w14:textId="77777777" w:rsidR="00955C5E" w:rsidRPr="00AA6E17" w:rsidRDefault="00955C5E" w:rsidP="00955C5E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บริษัทหลักทรัพย์ ธนชาต จำกัด (มหาชน)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5A11" w14:textId="77777777" w:rsidR="00955C5E" w:rsidRPr="00AA6E17" w:rsidRDefault="00522DAB" w:rsidP="00955C5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</w:t>
            </w:r>
            <w:r w:rsidR="00C254F5">
              <w:rPr>
                <w:rFonts w:hint="cs"/>
                <w:sz w:val="24"/>
                <w:szCs w:val="24"/>
                <w:cs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2666" w14:textId="77777777" w:rsidR="00955C5E" w:rsidRPr="00AA6E17" w:rsidRDefault="00955C5E" w:rsidP="00955C5E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20A5E" w14:textId="77777777" w:rsidR="00955C5E" w:rsidRPr="00AA6E17" w:rsidRDefault="00522DAB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A6F7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353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2E46445F" w14:textId="77777777" w:rsidR="00955C5E" w:rsidRPr="00AA6E17" w:rsidRDefault="00660AB6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58B9C6E7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205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6A107650" w14:textId="77777777" w:rsidR="00955C5E" w:rsidRPr="00AA6E17" w:rsidRDefault="00660AB6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1497D892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205C1608" w14:textId="77777777" w:rsidR="00955C5E" w:rsidRPr="00AA6E17" w:rsidRDefault="00660AB6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right w:val="nil"/>
            </w:tcBorders>
          </w:tcPr>
          <w:p w14:paraId="07C60534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174</w:t>
            </w:r>
          </w:p>
        </w:tc>
      </w:tr>
      <w:tr w:rsidR="00955C5E" w:rsidRPr="00AA6E17" w14:paraId="037A6F58" w14:textId="77777777" w:rsidTr="00667F7C">
        <w:trPr>
          <w:trHeight w:val="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63EF" w14:textId="77777777" w:rsidR="00955C5E" w:rsidRPr="00AA6E17" w:rsidRDefault="00955C5E" w:rsidP="00955C5E">
            <w:pPr>
              <w:tabs>
                <w:tab w:val="left" w:pos="900"/>
              </w:tabs>
              <w:ind w:righ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บริษัท ธนชาตประกันภัย จำกัด (มหาชน)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7A54" w14:textId="77777777" w:rsidR="00955C5E" w:rsidRPr="00AA6E17" w:rsidRDefault="00522DAB" w:rsidP="00955C5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</w:t>
            </w:r>
            <w:r w:rsidR="00C254F5">
              <w:rPr>
                <w:rFonts w:hint="cs"/>
                <w:sz w:val="24"/>
                <w:szCs w:val="24"/>
                <w:cs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AC53" w14:textId="77777777" w:rsidR="00955C5E" w:rsidRPr="00AA6E17" w:rsidRDefault="00955C5E" w:rsidP="00955C5E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D4C0" w14:textId="6E7482E1" w:rsidR="00955C5E" w:rsidRPr="00AA6E17" w:rsidRDefault="002A2654" w:rsidP="00955C5E">
            <w:pPr>
              <w:tabs>
                <w:tab w:val="decimal" w:pos="445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B979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613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03C3" w14:textId="77777777" w:rsidR="00955C5E" w:rsidRPr="00AA6E17" w:rsidRDefault="00660AB6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4182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301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E0C2" w14:textId="7E1610E3" w:rsidR="00955C5E" w:rsidRPr="00AA6E17" w:rsidRDefault="002A2654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(11)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45B9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(56)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2BFC9C7B" w14:textId="77777777" w:rsidR="00955C5E" w:rsidRPr="00AA6E17" w:rsidRDefault="00660AB6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BDF19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58</w:t>
            </w:r>
          </w:p>
        </w:tc>
      </w:tr>
      <w:tr w:rsidR="00955C5E" w:rsidRPr="00AA6E17" w14:paraId="556CC506" w14:textId="77777777" w:rsidTr="00667F7C">
        <w:trPr>
          <w:trHeight w:val="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2B5C" w14:textId="77777777" w:rsidR="00955C5E" w:rsidRPr="00AA6E17" w:rsidRDefault="00955C5E" w:rsidP="00955C5E">
            <w:pPr>
              <w:tabs>
                <w:tab w:val="left" w:pos="900"/>
              </w:tabs>
              <w:ind w:righ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บริษัท ราชธานีลิสซิ่ง จำกัด (มหาชน)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183A" w14:textId="77777777" w:rsidR="00955C5E" w:rsidRPr="00AA6E17" w:rsidRDefault="00522DAB" w:rsidP="00955C5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39.39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3E91" w14:textId="77777777" w:rsidR="00955C5E" w:rsidRPr="00AA6E17" w:rsidRDefault="00955C5E" w:rsidP="00955C5E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39.39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FDD0" w14:textId="77777777" w:rsidR="00955C5E" w:rsidRPr="00AA6E17" w:rsidRDefault="00660AB6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4,588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1D28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4,523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6678" w14:textId="77777777" w:rsidR="00955C5E" w:rsidRPr="00AA6E17" w:rsidRDefault="00660AB6" w:rsidP="00955C5E">
            <w:pPr>
              <w:tabs>
                <w:tab w:val="decimal" w:pos="445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C264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624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4408" w14:textId="77777777" w:rsidR="00955C5E" w:rsidRPr="00AA6E17" w:rsidRDefault="00660AB6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A83F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</w:tcBorders>
          </w:tcPr>
          <w:p w14:paraId="5E573B59" w14:textId="77777777" w:rsidR="00955C5E" w:rsidRPr="00AA6E17" w:rsidRDefault="00660AB6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CA397" w14:textId="77777777" w:rsidR="00955C5E" w:rsidRPr="00AA6E17" w:rsidRDefault="00955C5E" w:rsidP="00955C5E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383</w:t>
            </w:r>
          </w:p>
        </w:tc>
      </w:tr>
    </w:tbl>
    <w:p w14:paraId="48CF69F8" w14:textId="77777777" w:rsidR="0048389B" w:rsidRPr="00AA6E17" w:rsidRDefault="00A22118" w:rsidP="0048389B">
      <w:pPr>
        <w:tabs>
          <w:tab w:val="left" w:pos="2160"/>
          <w:tab w:val="left" w:pos="2880"/>
        </w:tabs>
        <w:spacing w:before="240" w:after="120"/>
        <w:ind w:left="547" w:right="-14" w:hanging="547"/>
        <w:jc w:val="thaiDistribute"/>
        <w:rPr>
          <w:b/>
          <w:bCs/>
          <w:spacing w:val="-4"/>
          <w:szCs w:val="32"/>
          <w:cs/>
          <w:lang w:val="en-US"/>
        </w:rPr>
      </w:pPr>
      <w:r w:rsidRPr="00AA6E17">
        <w:rPr>
          <w:b/>
          <w:bCs/>
          <w:spacing w:val="-4"/>
          <w:szCs w:val="32"/>
          <w:lang w:val="en-US"/>
        </w:rPr>
        <w:t>11</w:t>
      </w:r>
      <w:r w:rsidR="0048389B" w:rsidRPr="00AA6E17">
        <w:rPr>
          <w:b/>
          <w:bCs/>
          <w:spacing w:val="-4"/>
          <w:szCs w:val="32"/>
          <w:lang w:val="en-US"/>
        </w:rPr>
        <w:t>.</w:t>
      </w:r>
      <w:r w:rsidR="004D422F" w:rsidRPr="00AA6E17">
        <w:rPr>
          <w:b/>
          <w:bCs/>
          <w:spacing w:val="-4"/>
          <w:szCs w:val="32"/>
          <w:lang w:val="en-US"/>
        </w:rPr>
        <w:t>4</w:t>
      </w:r>
      <w:r w:rsidR="0048389B" w:rsidRPr="00AA6E17">
        <w:rPr>
          <w:b/>
          <w:bCs/>
          <w:spacing w:val="-4"/>
          <w:szCs w:val="32"/>
          <w:lang w:val="en-US"/>
        </w:rPr>
        <w:tab/>
      </w:r>
      <w:r w:rsidR="0048389B" w:rsidRPr="00AA6E17">
        <w:rPr>
          <w:b/>
          <w:bCs/>
          <w:spacing w:val="-4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5821336C" w14:textId="77777777" w:rsidR="0048389B" w:rsidRPr="00AA6E17" w:rsidRDefault="0048389B" w:rsidP="007D4A01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pacing w:val="-4"/>
          <w:szCs w:val="32"/>
          <w:u w:val="single"/>
          <w:cs/>
          <w:lang w:val="en-US"/>
        </w:rPr>
      </w:pPr>
      <w:r w:rsidRPr="00AA6E17">
        <w:rPr>
          <w:spacing w:val="-4"/>
          <w:szCs w:val="32"/>
          <w:lang w:val="en-US"/>
        </w:rPr>
        <w:tab/>
      </w:r>
      <w:r w:rsidRPr="00AA6E17">
        <w:rPr>
          <w:spacing w:val="-4"/>
          <w:szCs w:val="32"/>
          <w:u w:val="single"/>
          <w:cs/>
          <w:lang w:val="en-US"/>
        </w:rPr>
        <w:t>สรุปรายการฐานะทางการเงิน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 ณ วันที่ </w:t>
      </w:r>
      <w:r w:rsidR="004D422F" w:rsidRPr="00AA6E17">
        <w:rPr>
          <w:spacing w:val="-4"/>
          <w:szCs w:val="32"/>
          <w:u w:val="single"/>
          <w:lang w:val="en-US"/>
        </w:rPr>
        <w:t>31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 ธันวาคม</w:t>
      </w:r>
    </w:p>
    <w:tbl>
      <w:tblPr>
        <w:tblW w:w="9185" w:type="dxa"/>
        <w:tblInd w:w="540" w:type="dxa"/>
        <w:tblLook w:val="04A0" w:firstRow="1" w:lastRow="0" w:firstColumn="1" w:lastColumn="0" w:noHBand="0" w:noVBand="1"/>
      </w:tblPr>
      <w:tblGrid>
        <w:gridCol w:w="2700"/>
        <w:gridCol w:w="1080"/>
        <w:gridCol w:w="1081"/>
        <w:gridCol w:w="1081"/>
        <w:gridCol w:w="1081"/>
        <w:gridCol w:w="1081"/>
        <w:gridCol w:w="1081"/>
      </w:tblGrid>
      <w:tr w:rsidR="0048389B" w:rsidRPr="007D4A01" w14:paraId="677CF52A" w14:textId="77777777" w:rsidTr="007D4A01">
        <w:trPr>
          <w:trHeight w:val="367"/>
        </w:trPr>
        <w:tc>
          <w:tcPr>
            <w:tcW w:w="2700" w:type="dxa"/>
            <w:shd w:val="clear" w:color="auto" w:fill="auto"/>
            <w:vAlign w:val="bottom"/>
          </w:tcPr>
          <w:p w14:paraId="0CBE9865" w14:textId="77777777" w:rsidR="0048389B" w:rsidRPr="007D4A01" w:rsidRDefault="0048389B" w:rsidP="00CD22B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1" w:type="dxa"/>
            <w:gridSpan w:val="2"/>
          </w:tcPr>
          <w:p w14:paraId="06E90C39" w14:textId="77777777" w:rsidR="0048389B" w:rsidRPr="007D4A01" w:rsidRDefault="0048389B" w:rsidP="00CD22BA">
            <w:pPr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2162" w:type="dxa"/>
            <w:gridSpan w:val="2"/>
          </w:tcPr>
          <w:p w14:paraId="35869CA8" w14:textId="77777777" w:rsidR="0048389B" w:rsidRPr="007D4A01" w:rsidRDefault="0048389B" w:rsidP="00CD22BA">
            <w:pPr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2162" w:type="dxa"/>
            <w:gridSpan w:val="2"/>
            <w:shd w:val="clear" w:color="auto" w:fill="auto"/>
          </w:tcPr>
          <w:p w14:paraId="0834AA7B" w14:textId="77777777" w:rsidR="0048389B" w:rsidRPr="007D4A01" w:rsidRDefault="0048389B" w:rsidP="00CD22BA">
            <w:pPr>
              <w:jc w:val="right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</w:t>
            </w:r>
            <w:r w:rsidRPr="007D4A01">
              <w:rPr>
                <w:sz w:val="26"/>
                <w:szCs w:val="26"/>
                <w:cs/>
              </w:rPr>
              <w:t>หน่วย</w:t>
            </w:r>
            <w:r w:rsidRPr="007D4A01">
              <w:rPr>
                <w:sz w:val="26"/>
                <w:szCs w:val="26"/>
              </w:rPr>
              <w:t xml:space="preserve">: </w:t>
            </w:r>
            <w:r w:rsidRPr="007D4A01">
              <w:rPr>
                <w:sz w:val="26"/>
                <w:szCs w:val="26"/>
                <w:cs/>
              </w:rPr>
              <w:t>ล้านบาท</w:t>
            </w:r>
            <w:r w:rsidRPr="007D4A01">
              <w:rPr>
                <w:sz w:val="26"/>
                <w:szCs w:val="26"/>
                <w:lang w:val="en-US"/>
              </w:rPr>
              <w:t>)</w:t>
            </w:r>
          </w:p>
        </w:tc>
      </w:tr>
      <w:tr w:rsidR="00F413C0" w:rsidRPr="007D4A01" w14:paraId="13149EBA" w14:textId="77777777" w:rsidTr="007D4A01">
        <w:trPr>
          <w:trHeight w:val="721"/>
        </w:trPr>
        <w:tc>
          <w:tcPr>
            <w:tcW w:w="2700" w:type="dxa"/>
            <w:shd w:val="clear" w:color="auto" w:fill="auto"/>
            <w:vAlign w:val="bottom"/>
          </w:tcPr>
          <w:p w14:paraId="3FD64D36" w14:textId="77777777" w:rsidR="00F413C0" w:rsidRPr="007D4A01" w:rsidRDefault="00F413C0" w:rsidP="00F413C0">
            <w:pPr>
              <w:ind w:right="3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1" w:type="dxa"/>
            <w:gridSpan w:val="2"/>
            <w:shd w:val="clear" w:color="auto" w:fill="auto"/>
            <w:vAlign w:val="center"/>
          </w:tcPr>
          <w:p w14:paraId="1B5CDB40" w14:textId="77777777" w:rsidR="00F413C0" w:rsidRPr="007D4A01" w:rsidRDefault="004B1272" w:rsidP="00F413C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หลักทรัพย์ธนชาต           จำกัด (มหาชน)</w:t>
            </w:r>
          </w:p>
        </w:tc>
        <w:tc>
          <w:tcPr>
            <w:tcW w:w="2162" w:type="dxa"/>
            <w:gridSpan w:val="2"/>
            <w:vAlign w:val="center"/>
          </w:tcPr>
          <w:p w14:paraId="5453D66E" w14:textId="77777777" w:rsidR="00F413C0" w:rsidRPr="007D4A01" w:rsidRDefault="004B1272" w:rsidP="00F413C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ธนชาตประกันภัย             จำกัด (มหาชน)</w:t>
            </w:r>
          </w:p>
        </w:tc>
        <w:tc>
          <w:tcPr>
            <w:tcW w:w="2162" w:type="dxa"/>
            <w:gridSpan w:val="2"/>
            <w:shd w:val="clear" w:color="auto" w:fill="auto"/>
            <w:vAlign w:val="center"/>
          </w:tcPr>
          <w:p w14:paraId="2F560BEF" w14:textId="77777777" w:rsidR="00F413C0" w:rsidRPr="007D4A01" w:rsidRDefault="00F413C0" w:rsidP="00F413C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  <w:lang w:val="en-US"/>
              </w:rPr>
              <w:t xml:space="preserve">บริษัท ราชธานีลิสซิ่ง </w:t>
            </w: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 xml:space="preserve">              </w:t>
            </w:r>
            <w:r w:rsidRPr="007D4A01">
              <w:rPr>
                <w:sz w:val="26"/>
                <w:szCs w:val="26"/>
                <w:cs/>
                <w:lang w:val="en-US"/>
              </w:rPr>
              <w:t>จำกัด (มหาชน)</w:t>
            </w:r>
          </w:p>
        </w:tc>
      </w:tr>
      <w:tr w:rsidR="00955C5E" w:rsidRPr="007D4A01" w14:paraId="0A4FD9DC" w14:textId="77777777" w:rsidTr="007D4A01">
        <w:trPr>
          <w:trHeight w:val="376"/>
        </w:trPr>
        <w:tc>
          <w:tcPr>
            <w:tcW w:w="2700" w:type="dxa"/>
            <w:shd w:val="clear" w:color="auto" w:fill="auto"/>
          </w:tcPr>
          <w:p w14:paraId="191A0350" w14:textId="77777777" w:rsidR="00955C5E" w:rsidRPr="007D4A01" w:rsidRDefault="00955C5E" w:rsidP="00955C5E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FDE151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7B99E51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1" w:type="dxa"/>
            <w:vAlign w:val="bottom"/>
          </w:tcPr>
          <w:p w14:paraId="36FB649D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1" w:type="dxa"/>
            <w:vAlign w:val="bottom"/>
          </w:tcPr>
          <w:p w14:paraId="654FB70C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E2E234C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B0CEF95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2565</w:t>
            </w:r>
          </w:p>
        </w:tc>
      </w:tr>
      <w:tr w:rsidR="00955C5E" w:rsidRPr="007D4A01" w14:paraId="1BF80DEE" w14:textId="77777777" w:rsidTr="007D4A01">
        <w:trPr>
          <w:trHeight w:val="353"/>
        </w:trPr>
        <w:tc>
          <w:tcPr>
            <w:tcW w:w="2700" w:type="dxa"/>
            <w:shd w:val="clear" w:color="auto" w:fill="auto"/>
            <w:vAlign w:val="bottom"/>
          </w:tcPr>
          <w:p w14:paraId="34657F46" w14:textId="77777777" w:rsidR="00955C5E" w:rsidRPr="007D4A01" w:rsidRDefault="00955C5E" w:rsidP="00955C5E">
            <w:pPr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D07CAB" w14:textId="77777777" w:rsidR="00955C5E" w:rsidRPr="007D4A01" w:rsidRDefault="00EF3E34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8,519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D4B769A" w14:textId="77777777" w:rsidR="00955C5E" w:rsidRPr="007D4A01" w:rsidRDefault="00955C5E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10,265</w:t>
            </w:r>
          </w:p>
        </w:tc>
        <w:tc>
          <w:tcPr>
            <w:tcW w:w="1081" w:type="dxa"/>
            <w:vAlign w:val="bottom"/>
          </w:tcPr>
          <w:p w14:paraId="1311BA8E" w14:textId="34CC268F" w:rsidR="00955C5E" w:rsidRPr="007D4A01" w:rsidRDefault="00EF3E34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18,83</w:t>
            </w:r>
            <w:r w:rsidR="007D4A01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081" w:type="dxa"/>
            <w:vAlign w:val="bottom"/>
          </w:tcPr>
          <w:p w14:paraId="2A2E8D70" w14:textId="77777777" w:rsidR="00955C5E" w:rsidRPr="007D4A01" w:rsidRDefault="00955C5E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17,478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6F4CFD6" w14:textId="77777777" w:rsidR="00955C5E" w:rsidRPr="007D4A01" w:rsidRDefault="00EF3E34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55,073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8D62FE5" w14:textId="77777777" w:rsidR="00955C5E" w:rsidRPr="007D4A01" w:rsidRDefault="00955C5E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53,629</w:t>
            </w:r>
          </w:p>
        </w:tc>
      </w:tr>
      <w:tr w:rsidR="00955C5E" w:rsidRPr="007D4A01" w14:paraId="7691EBFC" w14:textId="77777777" w:rsidTr="007D4A01">
        <w:trPr>
          <w:trHeight w:val="344"/>
        </w:trPr>
        <w:tc>
          <w:tcPr>
            <w:tcW w:w="2700" w:type="dxa"/>
            <w:shd w:val="clear" w:color="auto" w:fill="auto"/>
            <w:vAlign w:val="bottom"/>
          </w:tcPr>
          <w:p w14:paraId="163B1D9C" w14:textId="77777777" w:rsidR="00955C5E" w:rsidRPr="007D4A01" w:rsidRDefault="00955C5E" w:rsidP="00955C5E">
            <w:pPr>
              <w:rPr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B9B59" w14:textId="77777777" w:rsidR="00955C5E" w:rsidRPr="007D4A01" w:rsidRDefault="00EF3E34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4,993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DB38F95" w14:textId="77777777" w:rsidR="00955C5E" w:rsidRPr="007D4A01" w:rsidRDefault="00955C5E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6,751</w:t>
            </w:r>
          </w:p>
        </w:tc>
        <w:tc>
          <w:tcPr>
            <w:tcW w:w="1081" w:type="dxa"/>
            <w:vAlign w:val="bottom"/>
          </w:tcPr>
          <w:p w14:paraId="3C98107C" w14:textId="77777777" w:rsidR="00955C5E" w:rsidRPr="007D4A01" w:rsidRDefault="00EF3E34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12,501</w:t>
            </w:r>
          </w:p>
        </w:tc>
        <w:tc>
          <w:tcPr>
            <w:tcW w:w="1081" w:type="dxa"/>
            <w:vAlign w:val="bottom"/>
          </w:tcPr>
          <w:p w14:paraId="30BD3838" w14:textId="77777777" w:rsidR="00955C5E" w:rsidRPr="007D4A01" w:rsidRDefault="00955C5E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11,370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62287A5" w14:textId="77777777" w:rsidR="00955C5E" w:rsidRPr="007D4A01" w:rsidRDefault="00EF3E34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42,484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5BAB3D6" w14:textId="77777777" w:rsidR="00955C5E" w:rsidRPr="007D4A01" w:rsidRDefault="00955C5E" w:rsidP="007D4A01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41,439</w:t>
            </w:r>
          </w:p>
        </w:tc>
      </w:tr>
    </w:tbl>
    <w:p w14:paraId="57171B2E" w14:textId="77777777" w:rsidR="0048389B" w:rsidRPr="00AA6E17" w:rsidRDefault="0048389B" w:rsidP="0048389B">
      <w:pPr>
        <w:tabs>
          <w:tab w:val="left" w:pos="2160"/>
          <w:tab w:val="left" w:pos="2880"/>
        </w:tabs>
        <w:spacing w:before="240" w:after="120"/>
        <w:ind w:left="547" w:right="-101"/>
        <w:jc w:val="thaiDistribute"/>
        <w:rPr>
          <w:spacing w:val="-4"/>
          <w:szCs w:val="32"/>
          <w:u w:val="single"/>
          <w:cs/>
          <w:lang w:val="en-US"/>
        </w:rPr>
      </w:pPr>
      <w:r w:rsidRPr="00AA6E17">
        <w:rPr>
          <w:spacing w:val="-4"/>
          <w:szCs w:val="32"/>
          <w:u w:val="single"/>
          <w:cs/>
          <w:lang w:val="en-US"/>
        </w:rPr>
        <w:t>สรุปรายการกำไรขาดทุนเบ็ดเสร็จ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สำหรับปีสิ้นสุดวันที่ </w:t>
      </w:r>
      <w:r w:rsidR="004D422F" w:rsidRPr="00AA6E17">
        <w:rPr>
          <w:spacing w:val="-4"/>
          <w:szCs w:val="32"/>
          <w:u w:val="single"/>
          <w:lang w:val="en-US"/>
        </w:rPr>
        <w:t>31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 ธันวาคม</w:t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2682"/>
        <w:gridCol w:w="1080"/>
        <w:gridCol w:w="1080"/>
        <w:gridCol w:w="1080"/>
        <w:gridCol w:w="1080"/>
        <w:gridCol w:w="1080"/>
        <w:gridCol w:w="1080"/>
      </w:tblGrid>
      <w:tr w:rsidR="0048389B" w:rsidRPr="007D4A01" w14:paraId="507818A7" w14:textId="77777777" w:rsidTr="007D4A01">
        <w:trPr>
          <w:trHeight w:val="341"/>
        </w:trPr>
        <w:tc>
          <w:tcPr>
            <w:tcW w:w="2682" w:type="dxa"/>
            <w:shd w:val="clear" w:color="auto" w:fill="auto"/>
            <w:vAlign w:val="bottom"/>
          </w:tcPr>
          <w:p w14:paraId="2C7A9EA3" w14:textId="77777777" w:rsidR="0048389B" w:rsidRPr="007D4A01" w:rsidRDefault="0048389B" w:rsidP="00CD22B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</w:tcPr>
          <w:p w14:paraId="77248E68" w14:textId="77777777" w:rsidR="0048389B" w:rsidRPr="007D4A01" w:rsidRDefault="0048389B" w:rsidP="00CD22BA">
            <w:pPr>
              <w:jc w:val="right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</w:t>
            </w:r>
            <w:r w:rsidRPr="007D4A01">
              <w:rPr>
                <w:sz w:val="26"/>
                <w:szCs w:val="26"/>
                <w:cs/>
              </w:rPr>
              <w:t>หน่วย</w:t>
            </w:r>
            <w:r w:rsidRPr="007D4A01">
              <w:rPr>
                <w:sz w:val="26"/>
                <w:szCs w:val="26"/>
              </w:rPr>
              <w:t xml:space="preserve">: </w:t>
            </w:r>
            <w:r w:rsidRPr="007D4A01">
              <w:rPr>
                <w:sz w:val="26"/>
                <w:szCs w:val="26"/>
                <w:cs/>
              </w:rPr>
              <w:t>ล้านบาท</w:t>
            </w:r>
            <w:r w:rsidRPr="007D4A01">
              <w:rPr>
                <w:sz w:val="26"/>
                <w:szCs w:val="26"/>
                <w:lang w:val="en-US"/>
              </w:rPr>
              <w:t>)</w:t>
            </w:r>
          </w:p>
        </w:tc>
      </w:tr>
      <w:tr w:rsidR="004B1272" w:rsidRPr="007D4A01" w14:paraId="0DC326F6" w14:textId="77777777" w:rsidTr="007D4A01">
        <w:trPr>
          <w:trHeight w:val="672"/>
        </w:trPr>
        <w:tc>
          <w:tcPr>
            <w:tcW w:w="2682" w:type="dxa"/>
            <w:shd w:val="clear" w:color="auto" w:fill="auto"/>
            <w:vAlign w:val="bottom"/>
          </w:tcPr>
          <w:p w14:paraId="2A5695A9" w14:textId="77777777" w:rsidR="004B1272" w:rsidRPr="007D4A01" w:rsidRDefault="004B1272" w:rsidP="004B1272">
            <w:pPr>
              <w:ind w:right="33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56B849D0" w14:textId="77777777" w:rsidR="004B1272" w:rsidRPr="007D4A01" w:rsidRDefault="004B1272" w:rsidP="004B1272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หลักทรัพย์ธนชาต           จำกัด (มหาชน)</w:t>
            </w:r>
          </w:p>
        </w:tc>
        <w:tc>
          <w:tcPr>
            <w:tcW w:w="2160" w:type="dxa"/>
            <w:gridSpan w:val="2"/>
            <w:vAlign w:val="center"/>
          </w:tcPr>
          <w:p w14:paraId="76F48D19" w14:textId="77777777" w:rsidR="004B1272" w:rsidRPr="007D4A01" w:rsidRDefault="004B1272" w:rsidP="004B127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ธนชาตประกันภัย             จำกัด (มหาชน)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1ED5DE70" w14:textId="77777777" w:rsidR="004B1272" w:rsidRPr="007D4A01" w:rsidRDefault="004B1272" w:rsidP="004B1272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  <w:lang w:val="en-US"/>
              </w:rPr>
              <w:t xml:space="preserve">บริษัท ราชธานีลิสซิ่ง </w:t>
            </w: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 xml:space="preserve">              </w:t>
            </w:r>
            <w:r w:rsidRPr="007D4A01">
              <w:rPr>
                <w:sz w:val="26"/>
                <w:szCs w:val="26"/>
                <w:cs/>
                <w:lang w:val="en-US"/>
              </w:rPr>
              <w:t>จำกัด (มหาชน)</w:t>
            </w:r>
          </w:p>
        </w:tc>
      </w:tr>
      <w:tr w:rsidR="00955C5E" w:rsidRPr="007D4A01" w14:paraId="307F6D2C" w14:textId="77777777" w:rsidTr="007D4A01">
        <w:trPr>
          <w:trHeight w:val="350"/>
        </w:trPr>
        <w:tc>
          <w:tcPr>
            <w:tcW w:w="2682" w:type="dxa"/>
            <w:shd w:val="clear" w:color="auto" w:fill="auto"/>
          </w:tcPr>
          <w:p w14:paraId="12BA6EA8" w14:textId="77777777" w:rsidR="00955C5E" w:rsidRPr="007D4A01" w:rsidRDefault="00955C5E" w:rsidP="00955C5E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3DADB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5FC367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vAlign w:val="bottom"/>
          </w:tcPr>
          <w:p w14:paraId="51D7F09A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vAlign w:val="bottom"/>
          </w:tcPr>
          <w:p w14:paraId="643627E6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593B3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1FF825" w14:textId="77777777" w:rsidR="00955C5E" w:rsidRPr="007D4A01" w:rsidRDefault="00955C5E" w:rsidP="00955C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2565</w:t>
            </w:r>
          </w:p>
        </w:tc>
      </w:tr>
      <w:tr w:rsidR="00955C5E" w:rsidRPr="007D4A01" w14:paraId="3E36BA10" w14:textId="77777777" w:rsidTr="007D4A01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238C00A3" w14:textId="77777777" w:rsidR="00955C5E" w:rsidRPr="007D4A01" w:rsidRDefault="00955C5E" w:rsidP="00955C5E">
            <w:pPr>
              <w:rPr>
                <w:sz w:val="26"/>
                <w:szCs w:val="26"/>
                <w:cs/>
              </w:rPr>
            </w:pPr>
            <w:r w:rsidRPr="007D4A01">
              <w:rPr>
                <w:rFonts w:hint="cs"/>
                <w:sz w:val="26"/>
                <w:szCs w:val="26"/>
                <w:cs/>
              </w:rPr>
              <w:t>รายได้จากการดำเนินงานสุทธิ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0123E9" w14:textId="77777777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1,060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CB9269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1,301</w:t>
            </w:r>
          </w:p>
        </w:tc>
        <w:tc>
          <w:tcPr>
            <w:tcW w:w="1080" w:type="dxa"/>
            <w:vAlign w:val="center"/>
          </w:tcPr>
          <w:p w14:paraId="7FBCAE24" w14:textId="77777777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2,433</w:t>
            </w:r>
          </w:p>
        </w:tc>
        <w:tc>
          <w:tcPr>
            <w:tcW w:w="1080" w:type="dxa"/>
            <w:vAlign w:val="center"/>
          </w:tcPr>
          <w:p w14:paraId="04719FC8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2,096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B6325" w14:textId="449AB30F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3,</w:t>
            </w:r>
            <w:r w:rsidR="003D1F73">
              <w:rPr>
                <w:sz w:val="26"/>
                <w:szCs w:val="26"/>
                <w:lang w:val="en-US"/>
              </w:rPr>
              <w:t>163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E751B7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3,211</w:t>
            </w:r>
          </w:p>
        </w:tc>
      </w:tr>
      <w:tr w:rsidR="00955C5E" w:rsidRPr="007D4A01" w14:paraId="0BE984F4" w14:textId="77777777" w:rsidTr="007D4A01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548CD6D2" w14:textId="77777777" w:rsidR="00955C5E" w:rsidRPr="007D4A01" w:rsidRDefault="00955C5E" w:rsidP="00955C5E">
            <w:pPr>
              <w:rPr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</w:rPr>
              <w:t>กำไรสำหรับ</w:t>
            </w:r>
            <w:r w:rsidRPr="007D4A01">
              <w:rPr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1A1C6B" w14:textId="77777777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307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C0FE74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448</w:t>
            </w:r>
          </w:p>
        </w:tc>
        <w:tc>
          <w:tcPr>
            <w:tcW w:w="1080" w:type="dxa"/>
            <w:vAlign w:val="center"/>
          </w:tcPr>
          <w:p w14:paraId="04EE69DB" w14:textId="1F53C18A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69</w:t>
            </w:r>
            <w:r w:rsidR="007D4A01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080" w:type="dxa"/>
            <w:vAlign w:val="center"/>
          </w:tcPr>
          <w:p w14:paraId="495FB580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697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C2B927" w14:textId="77777777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1,362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45FC37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1,726</w:t>
            </w:r>
          </w:p>
        </w:tc>
      </w:tr>
      <w:tr w:rsidR="00955C5E" w:rsidRPr="007D4A01" w14:paraId="3AB426CA" w14:textId="77777777" w:rsidTr="007D4A01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189E363F" w14:textId="77777777" w:rsidR="00955C5E" w:rsidRPr="007D4A01" w:rsidRDefault="00955C5E" w:rsidP="00955C5E">
            <w:pPr>
              <w:ind w:right="-107"/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กำไรขาดทุนเบ็ดเสร็จอื่น</w:t>
            </w:r>
            <w:r w:rsidRPr="007D4A01">
              <w:rPr>
                <w:rFonts w:hint="cs"/>
                <w:sz w:val="26"/>
                <w:szCs w:val="26"/>
                <w:cs/>
              </w:rPr>
              <w:t xml:space="preserve"> (ขาดทุน)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93CBCF" w14:textId="77777777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FE6B2A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vAlign w:val="center"/>
          </w:tcPr>
          <w:p w14:paraId="4361EF1E" w14:textId="77777777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(119)</w:t>
            </w:r>
          </w:p>
        </w:tc>
        <w:tc>
          <w:tcPr>
            <w:tcW w:w="1080" w:type="dxa"/>
            <w:vAlign w:val="center"/>
          </w:tcPr>
          <w:p w14:paraId="1F1F28F8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73681F" w14:textId="77777777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6E1F51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4</w:t>
            </w:r>
          </w:p>
        </w:tc>
      </w:tr>
      <w:tr w:rsidR="00955C5E" w:rsidRPr="007D4A01" w14:paraId="27E35BEE" w14:textId="77777777" w:rsidTr="007D4A01">
        <w:trPr>
          <w:trHeight w:val="320"/>
        </w:trPr>
        <w:tc>
          <w:tcPr>
            <w:tcW w:w="2682" w:type="dxa"/>
            <w:shd w:val="clear" w:color="auto" w:fill="auto"/>
            <w:vAlign w:val="center"/>
          </w:tcPr>
          <w:p w14:paraId="2C40EE59" w14:textId="77777777" w:rsidR="00955C5E" w:rsidRPr="007D4A01" w:rsidRDefault="00955C5E" w:rsidP="00955C5E">
            <w:pPr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049370" w14:textId="77777777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313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9917FE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450</w:t>
            </w:r>
          </w:p>
        </w:tc>
        <w:tc>
          <w:tcPr>
            <w:tcW w:w="1080" w:type="dxa"/>
            <w:vAlign w:val="center"/>
          </w:tcPr>
          <w:p w14:paraId="503A18C1" w14:textId="192A2A05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57</w:t>
            </w:r>
            <w:r w:rsidR="00E8449B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080" w:type="dxa"/>
            <w:vAlign w:val="center"/>
          </w:tcPr>
          <w:p w14:paraId="5FD487C4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729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695A5E" w14:textId="77777777" w:rsidR="00955C5E" w:rsidRPr="007D4A01" w:rsidRDefault="00EF3E34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1,362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BCC522" w14:textId="77777777" w:rsidR="00955C5E" w:rsidRPr="007D4A01" w:rsidRDefault="00955C5E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1,730</w:t>
            </w:r>
          </w:p>
        </w:tc>
      </w:tr>
    </w:tbl>
    <w:p w14:paraId="584A843D" w14:textId="77777777" w:rsidR="0048389B" w:rsidRDefault="0048389B" w:rsidP="007D4A01">
      <w:pPr>
        <w:tabs>
          <w:tab w:val="left" w:pos="2160"/>
          <w:tab w:val="left" w:pos="2880"/>
        </w:tabs>
        <w:spacing w:before="160" w:after="120"/>
        <w:ind w:left="547" w:right="-101"/>
        <w:jc w:val="thaiDistribute"/>
        <w:rPr>
          <w:spacing w:val="-4"/>
          <w:szCs w:val="32"/>
          <w:u w:val="single"/>
          <w:lang w:val="en-US"/>
        </w:rPr>
      </w:pPr>
      <w:r w:rsidRPr="00AA6E17">
        <w:rPr>
          <w:spacing w:val="-4"/>
          <w:szCs w:val="32"/>
          <w:u w:val="single"/>
          <w:cs/>
          <w:lang w:val="en-US"/>
        </w:rPr>
        <w:t>สรุปรายการกระแสเงินสด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สำหรับปีสิ้นสุดวันที่ </w:t>
      </w:r>
      <w:r w:rsidR="004D422F" w:rsidRPr="00AA6E17">
        <w:rPr>
          <w:spacing w:val="-4"/>
          <w:szCs w:val="32"/>
          <w:u w:val="single"/>
          <w:lang w:val="en-US"/>
        </w:rPr>
        <w:t>31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 ธันวาคม</w:t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2682"/>
        <w:gridCol w:w="1080"/>
        <w:gridCol w:w="1080"/>
        <w:gridCol w:w="1080"/>
        <w:gridCol w:w="1080"/>
        <w:gridCol w:w="1080"/>
        <w:gridCol w:w="1080"/>
      </w:tblGrid>
      <w:tr w:rsidR="007D4A01" w:rsidRPr="007D4A01" w14:paraId="683C5E13" w14:textId="77777777" w:rsidTr="00ED7ECD">
        <w:trPr>
          <w:trHeight w:val="341"/>
        </w:trPr>
        <w:tc>
          <w:tcPr>
            <w:tcW w:w="2682" w:type="dxa"/>
            <w:shd w:val="clear" w:color="auto" w:fill="auto"/>
            <w:vAlign w:val="bottom"/>
          </w:tcPr>
          <w:p w14:paraId="7570F2DA" w14:textId="77777777" w:rsidR="007D4A01" w:rsidRPr="007D4A01" w:rsidRDefault="007D4A01" w:rsidP="00ED7ECD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</w:tcPr>
          <w:p w14:paraId="09219421" w14:textId="77777777" w:rsidR="007D4A01" w:rsidRPr="007D4A01" w:rsidRDefault="007D4A01" w:rsidP="00ED7ECD">
            <w:pPr>
              <w:jc w:val="right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</w:t>
            </w:r>
            <w:r w:rsidRPr="007D4A01">
              <w:rPr>
                <w:sz w:val="26"/>
                <w:szCs w:val="26"/>
                <w:cs/>
              </w:rPr>
              <w:t>หน่วย</w:t>
            </w:r>
            <w:r w:rsidRPr="007D4A01">
              <w:rPr>
                <w:sz w:val="26"/>
                <w:szCs w:val="26"/>
              </w:rPr>
              <w:t xml:space="preserve">: </w:t>
            </w:r>
            <w:r w:rsidRPr="007D4A01">
              <w:rPr>
                <w:sz w:val="26"/>
                <w:szCs w:val="26"/>
                <w:cs/>
              </w:rPr>
              <w:t>ล้านบาท</w:t>
            </w:r>
            <w:r w:rsidRPr="007D4A01">
              <w:rPr>
                <w:sz w:val="26"/>
                <w:szCs w:val="26"/>
                <w:lang w:val="en-US"/>
              </w:rPr>
              <w:t>)</w:t>
            </w:r>
          </w:p>
        </w:tc>
      </w:tr>
      <w:tr w:rsidR="007D4A01" w:rsidRPr="007D4A01" w14:paraId="122DAC4A" w14:textId="77777777" w:rsidTr="007D4A01">
        <w:trPr>
          <w:trHeight w:val="672"/>
        </w:trPr>
        <w:tc>
          <w:tcPr>
            <w:tcW w:w="2682" w:type="dxa"/>
            <w:shd w:val="clear" w:color="auto" w:fill="auto"/>
            <w:vAlign w:val="bottom"/>
          </w:tcPr>
          <w:p w14:paraId="6EF1DF8F" w14:textId="77777777" w:rsidR="007D4A01" w:rsidRPr="007D4A01" w:rsidRDefault="007D4A01" w:rsidP="007D4A01">
            <w:pPr>
              <w:ind w:right="33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501A56ED" w14:textId="7A6FF885" w:rsidR="007D4A01" w:rsidRPr="007D4A01" w:rsidRDefault="007D4A01" w:rsidP="007D4A01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หลักทรัพย์ธนชาต           จำกัด (มหาชน)</w:t>
            </w:r>
          </w:p>
        </w:tc>
        <w:tc>
          <w:tcPr>
            <w:tcW w:w="2160" w:type="dxa"/>
            <w:gridSpan w:val="2"/>
            <w:vAlign w:val="center"/>
          </w:tcPr>
          <w:p w14:paraId="1D85A42E" w14:textId="2ED43DD3" w:rsidR="007D4A01" w:rsidRPr="007D4A01" w:rsidRDefault="007D4A01" w:rsidP="007D4A01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ธนชาตประกันภัย             จำกัด (มหาชน)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2AF849A3" w14:textId="0A3D6D8C" w:rsidR="007D4A01" w:rsidRPr="007D4A01" w:rsidRDefault="007D4A01" w:rsidP="007D4A01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  <w:lang w:val="en-US"/>
              </w:rPr>
              <w:t xml:space="preserve">บริษัท ราชธานีลิสซิ่ง </w:t>
            </w: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 xml:space="preserve">              </w:t>
            </w:r>
            <w:r w:rsidRPr="007D4A01">
              <w:rPr>
                <w:sz w:val="26"/>
                <w:szCs w:val="26"/>
                <w:cs/>
                <w:lang w:val="en-US"/>
              </w:rPr>
              <w:t>จำกัด (มหาชน)</w:t>
            </w:r>
          </w:p>
        </w:tc>
      </w:tr>
      <w:tr w:rsidR="007D4A01" w:rsidRPr="007D4A01" w14:paraId="126B91EF" w14:textId="77777777" w:rsidTr="007D4A01">
        <w:trPr>
          <w:trHeight w:val="350"/>
        </w:trPr>
        <w:tc>
          <w:tcPr>
            <w:tcW w:w="2682" w:type="dxa"/>
            <w:shd w:val="clear" w:color="auto" w:fill="auto"/>
          </w:tcPr>
          <w:p w14:paraId="7D373D97" w14:textId="77777777" w:rsidR="007D4A01" w:rsidRPr="007D4A01" w:rsidRDefault="007D4A01" w:rsidP="007D4A01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2B839" w14:textId="77777777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251F9" w14:textId="77777777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vAlign w:val="bottom"/>
          </w:tcPr>
          <w:p w14:paraId="432FB38B" w14:textId="77777777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vAlign w:val="bottom"/>
          </w:tcPr>
          <w:p w14:paraId="1807BF87" w14:textId="77777777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B6453" w14:textId="77777777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54AC86" w14:textId="77777777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2565</w:t>
            </w:r>
          </w:p>
        </w:tc>
      </w:tr>
      <w:tr w:rsidR="007D4A01" w:rsidRPr="007D4A01" w14:paraId="22A5D0A7" w14:textId="77777777" w:rsidTr="007D4A01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43CA3E0A" w14:textId="63A691FF" w:rsidR="007D4A01" w:rsidRPr="007D4A01" w:rsidRDefault="007D4A01" w:rsidP="007D4A01">
            <w:pPr>
              <w:ind w:left="162" w:right="-104" w:hanging="162"/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กระแสเงินสด</w:t>
            </w:r>
            <w:r w:rsidRPr="007D4A01">
              <w:rPr>
                <w:rFonts w:hint="cs"/>
                <w:sz w:val="26"/>
                <w:szCs w:val="26"/>
                <w:cs/>
              </w:rPr>
              <w:t>ได้มา</w:t>
            </w:r>
            <w:r w:rsidRPr="007D4A01">
              <w:rPr>
                <w:sz w:val="26"/>
                <w:szCs w:val="26"/>
                <w:cs/>
              </w:rPr>
              <w:t xml:space="preserve">จาก </w:t>
            </w:r>
            <w:r w:rsidRPr="007D4A01">
              <w:rPr>
                <w:rFonts w:hint="cs"/>
                <w:sz w:val="26"/>
                <w:szCs w:val="26"/>
                <w:cs/>
              </w:rPr>
              <w:t xml:space="preserve">               </w:t>
            </w:r>
            <w:r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7D4A01">
              <w:rPr>
                <w:sz w:val="26"/>
                <w:szCs w:val="26"/>
                <w:cs/>
              </w:rPr>
              <w:t>(ใช้ไปใน) กิจกรรมดำเนินงาน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AD2A9" w14:textId="369CBD73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306CBE" w14:textId="07312BEE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574</w:t>
            </w:r>
          </w:p>
        </w:tc>
        <w:tc>
          <w:tcPr>
            <w:tcW w:w="1080" w:type="dxa"/>
            <w:vAlign w:val="bottom"/>
          </w:tcPr>
          <w:p w14:paraId="0EC89C94" w14:textId="2F15C9F1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1,428</w:t>
            </w:r>
          </w:p>
        </w:tc>
        <w:tc>
          <w:tcPr>
            <w:tcW w:w="1080" w:type="dxa"/>
            <w:vAlign w:val="bottom"/>
          </w:tcPr>
          <w:p w14:paraId="412B8E4A" w14:textId="422C9B3D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4,881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E9363" w14:textId="3BE2A550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(3,857)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90306" w14:textId="176A32D5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(11,776)</w:t>
            </w:r>
          </w:p>
        </w:tc>
      </w:tr>
      <w:tr w:rsidR="007D4A01" w:rsidRPr="007D4A01" w14:paraId="71408A28" w14:textId="77777777" w:rsidTr="007D4A01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4E42577B" w14:textId="79EBBFF1" w:rsidR="007D4A01" w:rsidRPr="007D4A01" w:rsidRDefault="007D4A01" w:rsidP="007D4A01">
            <w:pPr>
              <w:ind w:left="162" w:right="-104" w:hanging="162"/>
              <w:rPr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</w:rPr>
              <w:t>กระแสเงินสดใช้ไปในกิจกรรมลงทุน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22E817" w14:textId="344172C8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(13)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EB576" w14:textId="388F6687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(4)</w:t>
            </w:r>
          </w:p>
        </w:tc>
        <w:tc>
          <w:tcPr>
            <w:tcW w:w="1080" w:type="dxa"/>
            <w:vAlign w:val="bottom"/>
          </w:tcPr>
          <w:p w14:paraId="4AF45A6A" w14:textId="41045EC8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(1,406)</w:t>
            </w:r>
          </w:p>
        </w:tc>
        <w:tc>
          <w:tcPr>
            <w:tcW w:w="1080" w:type="dxa"/>
            <w:vAlign w:val="bottom"/>
          </w:tcPr>
          <w:p w14:paraId="1B3D79BD" w14:textId="3BDEFB1F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(4,845)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740A59" w14:textId="6E0FBF7B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BDC523" w14:textId="26F27564" w:rsidR="007D4A01" w:rsidRPr="007D4A01" w:rsidRDefault="007D4A01" w:rsidP="007D4A01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(24)</w:t>
            </w:r>
          </w:p>
        </w:tc>
      </w:tr>
      <w:tr w:rsidR="007D4A01" w:rsidRPr="007D4A01" w14:paraId="762BF098" w14:textId="77777777" w:rsidTr="007D4A01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54011472" w14:textId="1A6641B5" w:rsidR="007D4A01" w:rsidRPr="007D4A01" w:rsidRDefault="007D4A01" w:rsidP="007D4A01">
            <w:pPr>
              <w:ind w:left="162" w:right="-104" w:hanging="162"/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กระแสเงินสด</w:t>
            </w:r>
            <w:r w:rsidRPr="007D4A01">
              <w:rPr>
                <w:rFonts w:hint="cs"/>
                <w:sz w:val="26"/>
                <w:szCs w:val="26"/>
                <w:cs/>
              </w:rPr>
              <w:t xml:space="preserve">ได้มาจาก                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7D4A01">
              <w:rPr>
                <w:rFonts w:hint="cs"/>
                <w:sz w:val="26"/>
                <w:szCs w:val="26"/>
                <w:cs/>
              </w:rPr>
              <w:t>(</w:t>
            </w:r>
            <w:r w:rsidRPr="007D4A01">
              <w:rPr>
                <w:sz w:val="26"/>
                <w:szCs w:val="26"/>
                <w:cs/>
              </w:rPr>
              <w:t>ใช้ไปใน</w:t>
            </w:r>
            <w:r w:rsidRPr="007D4A01">
              <w:rPr>
                <w:rFonts w:hint="cs"/>
                <w:sz w:val="26"/>
                <w:szCs w:val="26"/>
                <w:cs/>
              </w:rPr>
              <w:t>)</w:t>
            </w:r>
            <w:r w:rsidRPr="007D4A01">
              <w:rPr>
                <w:sz w:val="26"/>
                <w:szCs w:val="26"/>
              </w:rPr>
              <w:t xml:space="preserve"> </w:t>
            </w:r>
            <w:r w:rsidRPr="007D4A01">
              <w:rPr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A3341" w14:textId="74D8681E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(310)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D164A" w14:textId="24D7B81B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(570)</w:t>
            </w:r>
          </w:p>
        </w:tc>
        <w:tc>
          <w:tcPr>
            <w:tcW w:w="1080" w:type="dxa"/>
            <w:vAlign w:val="bottom"/>
          </w:tcPr>
          <w:p w14:paraId="781CC7E8" w14:textId="694AC8D0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(22)</w:t>
            </w:r>
          </w:p>
        </w:tc>
        <w:tc>
          <w:tcPr>
            <w:tcW w:w="1080" w:type="dxa"/>
            <w:vAlign w:val="bottom"/>
          </w:tcPr>
          <w:p w14:paraId="032E03E0" w14:textId="1EFD3127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(36)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574DC4" w14:textId="03BE7522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3,861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4F2430" w14:textId="6C76B546" w:rsidR="007D4A01" w:rsidRPr="007D4A01" w:rsidRDefault="007D4A01" w:rsidP="007D4A0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11,800</w:t>
            </w:r>
          </w:p>
        </w:tc>
      </w:tr>
      <w:tr w:rsidR="007D4A01" w:rsidRPr="007D4A01" w14:paraId="23DEDC30" w14:textId="77777777" w:rsidTr="007D4A01">
        <w:trPr>
          <w:trHeight w:val="320"/>
        </w:trPr>
        <w:tc>
          <w:tcPr>
            <w:tcW w:w="2682" w:type="dxa"/>
            <w:shd w:val="clear" w:color="auto" w:fill="auto"/>
            <w:vAlign w:val="center"/>
          </w:tcPr>
          <w:p w14:paraId="0EB9E90A" w14:textId="42FCCA98" w:rsidR="007D4A01" w:rsidRPr="007D4A01" w:rsidRDefault="007D4A01" w:rsidP="007D4A01">
            <w:pPr>
              <w:ind w:left="162" w:right="-104" w:hanging="162"/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เงินสด</w:t>
            </w:r>
            <w:r w:rsidRPr="007D4A01">
              <w:rPr>
                <w:rFonts w:hint="cs"/>
                <w:sz w:val="26"/>
                <w:szCs w:val="26"/>
                <w:cs/>
              </w:rPr>
              <w:t>เพิ่มขึ้น</w:t>
            </w:r>
            <w:r w:rsidRPr="007D4A01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2DD4D1" w14:textId="421A17C3" w:rsidR="007D4A01" w:rsidRPr="007D4A01" w:rsidRDefault="007D4A01" w:rsidP="007D4A0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4A0189" w14:textId="088FF509" w:rsidR="007D4A01" w:rsidRPr="007D4A01" w:rsidRDefault="007D4A01" w:rsidP="007D4A0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C29B3AB" w14:textId="52361B93" w:rsidR="007D4A01" w:rsidRPr="007D4A01" w:rsidRDefault="007D4A01" w:rsidP="007D4A0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6DE8B3A" w14:textId="4752CF0A" w:rsidR="007D4A01" w:rsidRPr="007D4A01" w:rsidRDefault="007D4A01" w:rsidP="007D4A0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8FFD52" w14:textId="266843D1" w:rsidR="007D4A01" w:rsidRPr="007D4A01" w:rsidRDefault="007D4A01" w:rsidP="007D4A0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6170B" w14:textId="23B82FBC" w:rsidR="007D4A01" w:rsidRPr="007D4A01" w:rsidRDefault="007D4A01" w:rsidP="007D4A0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32515F5B" w14:textId="77777777" w:rsidR="007D4A01" w:rsidRDefault="007D4A01" w:rsidP="0048389B">
      <w:pPr>
        <w:tabs>
          <w:tab w:val="left" w:pos="2160"/>
          <w:tab w:val="left" w:pos="2880"/>
        </w:tabs>
        <w:spacing w:before="160"/>
        <w:ind w:left="547" w:right="-101"/>
        <w:jc w:val="thaiDistribute"/>
        <w:rPr>
          <w:spacing w:val="-4"/>
          <w:szCs w:val="32"/>
          <w:u w:val="single"/>
          <w:lang w:val="en-US"/>
        </w:rPr>
      </w:pPr>
    </w:p>
    <w:p w14:paraId="56FAFAB6" w14:textId="77777777" w:rsidR="007D4A01" w:rsidRPr="00AA6E17" w:rsidRDefault="007D4A01" w:rsidP="0048389B">
      <w:pPr>
        <w:tabs>
          <w:tab w:val="left" w:pos="2160"/>
          <w:tab w:val="left" w:pos="2880"/>
        </w:tabs>
        <w:spacing w:before="160"/>
        <w:ind w:left="547" w:right="-101"/>
        <w:jc w:val="thaiDistribute"/>
        <w:rPr>
          <w:spacing w:val="-4"/>
          <w:szCs w:val="32"/>
          <w:u w:val="single"/>
          <w:cs/>
          <w:lang w:val="en-US"/>
        </w:rPr>
      </w:pPr>
    </w:p>
    <w:p w14:paraId="11F45401" w14:textId="77777777" w:rsidR="00A22118" w:rsidRPr="00AA6E17" w:rsidRDefault="00A22118" w:rsidP="0048389B">
      <w:pPr>
        <w:tabs>
          <w:tab w:val="left" w:pos="2160"/>
          <w:tab w:val="left" w:pos="2880"/>
        </w:tabs>
        <w:spacing w:before="240" w:after="80"/>
        <w:ind w:left="547" w:right="-101" w:hanging="547"/>
        <w:jc w:val="thaiDistribute"/>
        <w:rPr>
          <w:b/>
          <w:bCs/>
          <w:szCs w:val="32"/>
          <w:lang w:val="en-US"/>
        </w:rPr>
      </w:pPr>
    </w:p>
    <w:p w14:paraId="65475778" w14:textId="77777777" w:rsidR="0048389B" w:rsidRPr="00AA6E17" w:rsidRDefault="00A22118" w:rsidP="0048389B">
      <w:pPr>
        <w:tabs>
          <w:tab w:val="left" w:pos="2160"/>
          <w:tab w:val="left" w:pos="2880"/>
        </w:tabs>
        <w:spacing w:before="240" w:after="80"/>
        <w:ind w:left="547" w:right="-101" w:hanging="547"/>
        <w:jc w:val="thaiDistribute"/>
        <w:rPr>
          <w:b/>
          <w:bCs/>
          <w:szCs w:val="32"/>
          <w:cs/>
        </w:rPr>
      </w:pPr>
      <w:r w:rsidRPr="00AA6E17">
        <w:rPr>
          <w:b/>
          <w:bCs/>
          <w:szCs w:val="32"/>
          <w:lang w:val="en-US"/>
        </w:rPr>
        <w:br w:type="page"/>
        <w:t>12</w:t>
      </w:r>
      <w:r w:rsidR="0048389B" w:rsidRPr="00AA6E17">
        <w:rPr>
          <w:b/>
          <w:bCs/>
          <w:szCs w:val="32"/>
          <w:lang w:val="en-US"/>
        </w:rPr>
        <w:t>.</w:t>
      </w:r>
      <w:r w:rsidR="0048389B" w:rsidRPr="00AA6E17">
        <w:rPr>
          <w:b/>
          <w:bCs/>
          <w:szCs w:val="32"/>
          <w:cs/>
          <w:lang w:val="en-US"/>
        </w:rPr>
        <w:tab/>
      </w:r>
      <w:r w:rsidR="0048389B" w:rsidRPr="00AA6E17">
        <w:rPr>
          <w:rFonts w:hint="cs"/>
          <w:b/>
          <w:bCs/>
          <w:szCs w:val="32"/>
          <w:cs/>
        </w:rPr>
        <w:t>เงินลงทุนในบริษัทร่วมและการร่วมค้า</w:t>
      </w:r>
    </w:p>
    <w:p w14:paraId="7CF37DC4" w14:textId="77777777" w:rsidR="0028467A" w:rsidRPr="00AA6E17" w:rsidRDefault="00A22118" w:rsidP="0028467A">
      <w:pPr>
        <w:tabs>
          <w:tab w:val="left" w:pos="2160"/>
          <w:tab w:val="left" w:pos="2880"/>
        </w:tabs>
        <w:spacing w:before="80" w:after="80"/>
        <w:ind w:left="547" w:right="-101" w:hanging="547"/>
        <w:jc w:val="thaiDistribute"/>
        <w:rPr>
          <w:szCs w:val="32"/>
          <w:cs/>
        </w:rPr>
      </w:pPr>
      <w:r w:rsidRPr="00AA6E17">
        <w:rPr>
          <w:b/>
          <w:bCs/>
          <w:szCs w:val="32"/>
          <w:lang w:val="en-US"/>
        </w:rPr>
        <w:t>12</w:t>
      </w:r>
      <w:r w:rsidR="0028467A" w:rsidRPr="00AA6E17">
        <w:rPr>
          <w:rFonts w:hint="cs"/>
          <w:b/>
          <w:bCs/>
          <w:szCs w:val="32"/>
          <w:cs/>
        </w:rPr>
        <w:t>.</w:t>
      </w:r>
      <w:r w:rsidR="004D422F" w:rsidRPr="00AA6E17">
        <w:rPr>
          <w:rFonts w:hint="cs"/>
          <w:b/>
          <w:bCs/>
          <w:szCs w:val="32"/>
          <w:lang w:val="en-US"/>
        </w:rPr>
        <w:t>1</w:t>
      </w:r>
      <w:r w:rsidR="0028467A" w:rsidRPr="00AA6E17">
        <w:rPr>
          <w:b/>
          <w:bCs/>
          <w:szCs w:val="32"/>
          <w:cs/>
        </w:rPr>
        <w:tab/>
      </w:r>
      <w:r w:rsidR="0028467A" w:rsidRPr="00AA6E17">
        <w:rPr>
          <w:rFonts w:hint="cs"/>
          <w:b/>
          <w:bCs/>
          <w:szCs w:val="32"/>
          <w:cs/>
        </w:rPr>
        <w:t>รายละเอียดเงินลงทุนในบริษัทร่วมและการร่วมค้า</w:t>
      </w:r>
    </w:p>
    <w:p w14:paraId="242CCCFA" w14:textId="77777777" w:rsidR="0048389B" w:rsidRPr="00AA6E17" w:rsidRDefault="0048389B" w:rsidP="0048389B">
      <w:pPr>
        <w:tabs>
          <w:tab w:val="left" w:pos="2160"/>
          <w:tab w:val="left" w:pos="2880"/>
        </w:tabs>
        <w:spacing w:before="80" w:after="80"/>
        <w:ind w:left="547" w:right="-101" w:hanging="547"/>
        <w:jc w:val="thaiDistribute"/>
        <w:rPr>
          <w:spacing w:val="-4"/>
          <w:szCs w:val="32"/>
        </w:rPr>
      </w:pPr>
      <w:r w:rsidRPr="00AA6E17">
        <w:rPr>
          <w:szCs w:val="32"/>
        </w:rPr>
        <w:tab/>
      </w:r>
      <w:r w:rsidRPr="00AA6E17">
        <w:rPr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955C5E" w:rsidRPr="00AA6E17">
        <w:rPr>
          <w:szCs w:val="32"/>
          <w:lang w:val="en-US"/>
        </w:rPr>
        <w:t>6</w:t>
      </w:r>
      <w:r w:rsidRPr="00AA6E17">
        <w:rPr>
          <w:szCs w:val="32"/>
          <w:cs/>
        </w:rPr>
        <w:t xml:space="preserve"> และ </w:t>
      </w:r>
      <w:r w:rsidR="004D422F" w:rsidRPr="00AA6E17">
        <w:rPr>
          <w:szCs w:val="32"/>
          <w:lang w:val="en-US"/>
        </w:rPr>
        <w:t>256</w:t>
      </w:r>
      <w:r w:rsidR="00955C5E" w:rsidRPr="00AA6E17">
        <w:rPr>
          <w:szCs w:val="32"/>
          <w:lang w:val="en-US"/>
        </w:rPr>
        <w:t>5</w:t>
      </w:r>
      <w:r w:rsidRPr="00AA6E17">
        <w:rPr>
          <w:szCs w:val="32"/>
          <w:cs/>
        </w:rPr>
        <w:t xml:space="preserve"> เงินลงทุนในบริษัทร่วมและการร่วมค้าประกอบด้วย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เงินลงทุนใน</w:t>
      </w:r>
      <w:r w:rsidR="007B3447">
        <w:rPr>
          <w:rFonts w:hint="cs"/>
          <w:szCs w:val="32"/>
          <w:cs/>
        </w:rPr>
        <w:t xml:space="preserve">                </w:t>
      </w:r>
      <w:r w:rsidRPr="00AA6E17">
        <w:rPr>
          <w:szCs w:val="32"/>
          <w:cs/>
        </w:rPr>
        <w:t>หุ้น</w:t>
      </w:r>
      <w:r w:rsidRPr="00AA6E17">
        <w:rPr>
          <w:spacing w:val="-4"/>
          <w:szCs w:val="32"/>
          <w:cs/>
        </w:rPr>
        <w:t>สามัญของบริษัทที่ประกอบกิจการในประเทศไทย ดังนี้</w:t>
      </w:r>
    </w:p>
    <w:tbl>
      <w:tblPr>
        <w:tblW w:w="9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620"/>
        <w:gridCol w:w="825"/>
        <w:gridCol w:w="825"/>
        <w:gridCol w:w="825"/>
        <w:gridCol w:w="825"/>
        <w:gridCol w:w="825"/>
        <w:gridCol w:w="825"/>
      </w:tblGrid>
      <w:tr w:rsidR="0048389B" w:rsidRPr="00AA6E17" w14:paraId="42D9151D" w14:textId="77777777" w:rsidTr="00CD22BA">
        <w:trPr>
          <w:trHeight w:val="70"/>
        </w:trPr>
        <w:tc>
          <w:tcPr>
            <w:tcW w:w="3150" w:type="dxa"/>
            <w:vAlign w:val="bottom"/>
          </w:tcPr>
          <w:p w14:paraId="65C06790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2151E9DD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5E858200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48389B" w:rsidRPr="00AA6E17" w14:paraId="0CD1A876" w14:textId="77777777" w:rsidTr="00CD22BA">
        <w:trPr>
          <w:trHeight w:val="255"/>
        </w:trPr>
        <w:tc>
          <w:tcPr>
            <w:tcW w:w="3150" w:type="dxa"/>
            <w:vAlign w:val="bottom"/>
          </w:tcPr>
          <w:p w14:paraId="1D0BCE95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6900E3D2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6230EA3F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00" w:type="dxa"/>
            <w:gridSpan w:val="4"/>
            <w:vAlign w:val="bottom"/>
          </w:tcPr>
          <w:p w14:paraId="09974F80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8389B" w:rsidRPr="00AA6E17" w14:paraId="68926C1F" w14:textId="77777777" w:rsidTr="00CD22BA">
        <w:trPr>
          <w:trHeight w:val="255"/>
        </w:trPr>
        <w:tc>
          <w:tcPr>
            <w:tcW w:w="3150" w:type="dxa"/>
            <w:vAlign w:val="bottom"/>
          </w:tcPr>
          <w:p w14:paraId="62386ADE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2968A2BD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2E37E934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3300" w:type="dxa"/>
            <w:gridSpan w:val="4"/>
            <w:vAlign w:val="bottom"/>
          </w:tcPr>
          <w:p w14:paraId="31FA40BD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มูลค่าเงินลงทุน</w:t>
            </w:r>
          </w:p>
        </w:tc>
      </w:tr>
      <w:tr w:rsidR="0048389B" w:rsidRPr="00AA6E17" w14:paraId="515FDFF9" w14:textId="77777777" w:rsidTr="00CD22BA">
        <w:trPr>
          <w:trHeight w:val="66"/>
        </w:trPr>
        <w:tc>
          <w:tcPr>
            <w:tcW w:w="3150" w:type="dxa"/>
            <w:vAlign w:val="bottom"/>
          </w:tcPr>
          <w:p w14:paraId="544ADCD1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57062BEB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22CFC917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50" w:type="dxa"/>
            <w:gridSpan w:val="2"/>
            <w:vAlign w:val="bottom"/>
          </w:tcPr>
          <w:p w14:paraId="18622E5B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650" w:type="dxa"/>
            <w:gridSpan w:val="2"/>
            <w:vAlign w:val="bottom"/>
          </w:tcPr>
          <w:p w14:paraId="099918FA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55C5E" w:rsidRPr="00AA6E17" w14:paraId="159FDDD9" w14:textId="77777777" w:rsidTr="00CD22BA">
        <w:trPr>
          <w:trHeight w:val="66"/>
        </w:trPr>
        <w:tc>
          <w:tcPr>
            <w:tcW w:w="3150" w:type="dxa"/>
            <w:vAlign w:val="bottom"/>
          </w:tcPr>
          <w:p w14:paraId="6620334A" w14:textId="77777777" w:rsidR="00955C5E" w:rsidRPr="00AA6E17" w:rsidRDefault="00955C5E" w:rsidP="00955C5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66" w:right="79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7C5C83EF" w14:textId="77777777" w:rsidR="00955C5E" w:rsidRPr="00AA6E17" w:rsidRDefault="00955C5E" w:rsidP="00955C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25" w:type="dxa"/>
            <w:vAlign w:val="bottom"/>
          </w:tcPr>
          <w:p w14:paraId="043E50CE" w14:textId="77777777" w:rsidR="00955C5E" w:rsidRPr="00AA6E17" w:rsidRDefault="00955C5E" w:rsidP="00955C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825" w:type="dxa"/>
            <w:vAlign w:val="bottom"/>
          </w:tcPr>
          <w:p w14:paraId="65AE8E61" w14:textId="77777777" w:rsidR="00955C5E" w:rsidRPr="00AA6E17" w:rsidRDefault="00955C5E" w:rsidP="00955C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5" w:type="dxa"/>
            <w:vAlign w:val="bottom"/>
          </w:tcPr>
          <w:p w14:paraId="74990B22" w14:textId="77777777" w:rsidR="00955C5E" w:rsidRPr="00AA6E17" w:rsidRDefault="00955C5E" w:rsidP="00955C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825" w:type="dxa"/>
            <w:vAlign w:val="bottom"/>
          </w:tcPr>
          <w:p w14:paraId="2E4D06C5" w14:textId="77777777" w:rsidR="00955C5E" w:rsidRPr="00AA6E17" w:rsidRDefault="00955C5E" w:rsidP="00955C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5" w:type="dxa"/>
            <w:vAlign w:val="bottom"/>
          </w:tcPr>
          <w:p w14:paraId="5C09914D" w14:textId="77777777" w:rsidR="00955C5E" w:rsidRPr="00AA6E17" w:rsidRDefault="00955C5E" w:rsidP="00955C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825" w:type="dxa"/>
            <w:vAlign w:val="bottom"/>
          </w:tcPr>
          <w:p w14:paraId="761819BA" w14:textId="77777777" w:rsidR="00955C5E" w:rsidRPr="00AA6E17" w:rsidRDefault="00955C5E" w:rsidP="00955C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2565</w:t>
            </w:r>
          </w:p>
        </w:tc>
      </w:tr>
      <w:tr w:rsidR="00955C5E" w:rsidRPr="00AA6E17" w14:paraId="2132E5AE" w14:textId="77777777" w:rsidTr="00CD22BA">
        <w:trPr>
          <w:trHeight w:val="23"/>
        </w:trPr>
        <w:tc>
          <w:tcPr>
            <w:tcW w:w="3150" w:type="dxa"/>
            <w:vAlign w:val="bottom"/>
          </w:tcPr>
          <w:p w14:paraId="310E8940" w14:textId="77777777" w:rsidR="00955C5E" w:rsidRPr="00AA6E17" w:rsidRDefault="00955C5E" w:rsidP="00955C5E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15B437AA" w14:textId="77777777" w:rsidR="00955C5E" w:rsidRPr="00AA6E17" w:rsidRDefault="00955C5E" w:rsidP="00955C5E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3DC83F50" w14:textId="77777777" w:rsidR="00955C5E" w:rsidRPr="00AA6E17" w:rsidRDefault="00955C5E" w:rsidP="00955C5E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4631AFA3" w14:textId="77777777" w:rsidR="00955C5E" w:rsidRPr="00AA6E17" w:rsidRDefault="00955C5E" w:rsidP="00955C5E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7B2BD64E" w14:textId="77777777" w:rsidR="00955C5E" w:rsidRPr="00AA6E17" w:rsidRDefault="00955C5E" w:rsidP="00955C5E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5BC96339" w14:textId="77777777" w:rsidR="00955C5E" w:rsidRPr="00AA6E17" w:rsidRDefault="00955C5E" w:rsidP="00955C5E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57F06955" w14:textId="77777777" w:rsidR="00955C5E" w:rsidRPr="00AA6E17" w:rsidRDefault="00955C5E" w:rsidP="00955C5E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3D05C3BC" w14:textId="77777777" w:rsidR="00955C5E" w:rsidRPr="00AA6E17" w:rsidRDefault="00955C5E" w:rsidP="00955C5E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</w:tr>
      <w:tr w:rsidR="00955C5E" w:rsidRPr="00AA6E17" w14:paraId="34E324F7" w14:textId="77777777" w:rsidTr="00CD22BA">
        <w:trPr>
          <w:trHeight w:val="66"/>
        </w:trPr>
        <w:tc>
          <w:tcPr>
            <w:tcW w:w="3150" w:type="dxa"/>
            <w:vAlign w:val="bottom"/>
          </w:tcPr>
          <w:p w14:paraId="38A20AA5" w14:textId="77777777" w:rsidR="00955C5E" w:rsidRPr="00AA6E17" w:rsidRDefault="00955C5E" w:rsidP="00955C5E">
            <w:pPr>
              <w:snapToGrid w:val="0"/>
              <w:ind w:left="180" w:hanging="11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ธนาคารทหารไทยธนชาต จำกัด (มหาชน)</w:t>
            </w:r>
            <w:r w:rsidRPr="00AA6E17">
              <w:rPr>
                <w:rFonts w:hint="cs"/>
                <w:sz w:val="26"/>
                <w:szCs w:val="26"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</w:tcPr>
          <w:p w14:paraId="3B7F2BE4" w14:textId="77777777" w:rsidR="00955C5E" w:rsidRPr="00AA6E17" w:rsidRDefault="00955C5E" w:rsidP="00955C5E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825" w:type="dxa"/>
            <w:vAlign w:val="bottom"/>
          </w:tcPr>
          <w:p w14:paraId="18C39C67" w14:textId="77777777" w:rsidR="00955C5E" w:rsidRPr="00AA6E17" w:rsidRDefault="00D8546E" w:rsidP="00955C5E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24.87</w:t>
            </w:r>
          </w:p>
        </w:tc>
        <w:tc>
          <w:tcPr>
            <w:tcW w:w="825" w:type="dxa"/>
            <w:vAlign w:val="bottom"/>
          </w:tcPr>
          <w:p w14:paraId="2353D557" w14:textId="77777777" w:rsidR="00955C5E" w:rsidRPr="00AA6E17" w:rsidRDefault="00955C5E" w:rsidP="00955C5E">
            <w:pPr>
              <w:tabs>
                <w:tab w:val="decimal" w:pos="449"/>
              </w:tabs>
              <w:ind w:right="79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24.85</w:t>
            </w:r>
          </w:p>
        </w:tc>
        <w:tc>
          <w:tcPr>
            <w:tcW w:w="825" w:type="dxa"/>
            <w:vAlign w:val="bottom"/>
          </w:tcPr>
          <w:p w14:paraId="622C2DBD" w14:textId="77777777" w:rsidR="00955C5E" w:rsidRPr="00AA6E17" w:rsidRDefault="0073491B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47,73</w:t>
            </w:r>
            <w:r w:rsidR="00946308" w:rsidRPr="00AA6E1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825" w:type="dxa"/>
            <w:vAlign w:val="bottom"/>
          </w:tcPr>
          <w:p w14:paraId="53E3A245" w14:textId="77777777" w:rsidR="00955C5E" w:rsidRPr="00AA6E17" w:rsidRDefault="00955C5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4</w:t>
            </w:r>
            <w:r w:rsidRPr="00AA6E17">
              <w:rPr>
                <w:sz w:val="26"/>
                <w:szCs w:val="26"/>
                <w:lang w:val="en-US"/>
              </w:rPr>
              <w:t>7,602</w:t>
            </w:r>
          </w:p>
        </w:tc>
        <w:tc>
          <w:tcPr>
            <w:tcW w:w="825" w:type="dxa"/>
            <w:vAlign w:val="bottom"/>
          </w:tcPr>
          <w:p w14:paraId="5ED51F82" w14:textId="77777777" w:rsidR="00955C5E" w:rsidRPr="00AA6E17" w:rsidRDefault="00D8546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55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,460</w:t>
            </w:r>
          </w:p>
        </w:tc>
        <w:tc>
          <w:tcPr>
            <w:tcW w:w="825" w:type="dxa"/>
            <w:vAlign w:val="bottom"/>
          </w:tcPr>
          <w:p w14:paraId="3126B464" w14:textId="77777777" w:rsidR="00955C5E" w:rsidRPr="00AA6E17" w:rsidRDefault="00955C5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52,830</w:t>
            </w:r>
          </w:p>
        </w:tc>
      </w:tr>
      <w:tr w:rsidR="00955C5E" w:rsidRPr="00AA6E17" w14:paraId="431F7C0A" w14:textId="77777777" w:rsidTr="00CD22BA">
        <w:trPr>
          <w:trHeight w:val="23"/>
        </w:trPr>
        <w:tc>
          <w:tcPr>
            <w:tcW w:w="3150" w:type="dxa"/>
          </w:tcPr>
          <w:p w14:paraId="090DD9E5" w14:textId="77777777" w:rsidR="00955C5E" w:rsidRPr="00AA6E17" w:rsidRDefault="00955C5E" w:rsidP="00955C5E">
            <w:pPr>
              <w:snapToGrid w:val="0"/>
              <w:ind w:left="180" w:right="6" w:hanging="114"/>
              <w:rPr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เอ็ม บี เค จำกัด (มหาชน)</w:t>
            </w:r>
            <w:r w:rsidRPr="00AA6E17">
              <w:rPr>
                <w:rFonts w:hint="cs"/>
                <w:sz w:val="26"/>
                <w:szCs w:val="26"/>
              </w:rPr>
              <w:t xml:space="preserve">          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</w:rPr>
              <w:t xml:space="preserve">           </w:t>
            </w:r>
          </w:p>
        </w:tc>
        <w:tc>
          <w:tcPr>
            <w:tcW w:w="1620" w:type="dxa"/>
          </w:tcPr>
          <w:p w14:paraId="736CE893" w14:textId="77777777" w:rsidR="00955C5E" w:rsidRPr="00AA6E17" w:rsidRDefault="00955C5E" w:rsidP="00955C5E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ให้เช่าอสังหาริมทรัพย์ โรงแรมและบริการ</w:t>
            </w:r>
          </w:p>
        </w:tc>
        <w:tc>
          <w:tcPr>
            <w:tcW w:w="825" w:type="dxa"/>
          </w:tcPr>
          <w:p w14:paraId="34234D0F" w14:textId="77777777" w:rsidR="00955C5E" w:rsidRPr="00AA6E17" w:rsidRDefault="0073491B" w:rsidP="00955C5E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</w:t>
            </w:r>
            <w:r w:rsidR="00D8546E" w:rsidRPr="00AA6E17">
              <w:rPr>
                <w:sz w:val="26"/>
                <w:szCs w:val="26"/>
                <w:lang w:val="en-US"/>
              </w:rPr>
              <w:t>2.62</w:t>
            </w:r>
          </w:p>
        </w:tc>
        <w:tc>
          <w:tcPr>
            <w:tcW w:w="825" w:type="dxa"/>
          </w:tcPr>
          <w:p w14:paraId="49500374" w14:textId="77777777" w:rsidR="00955C5E" w:rsidRPr="00AA6E17" w:rsidRDefault="00955C5E" w:rsidP="00955C5E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23.32</w:t>
            </w:r>
          </w:p>
        </w:tc>
        <w:tc>
          <w:tcPr>
            <w:tcW w:w="825" w:type="dxa"/>
          </w:tcPr>
          <w:p w14:paraId="1DA14C2A" w14:textId="77777777" w:rsidR="00955C5E" w:rsidRPr="00AA6E17" w:rsidRDefault="0073491B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2,563</w:t>
            </w:r>
          </w:p>
        </w:tc>
        <w:tc>
          <w:tcPr>
            <w:tcW w:w="825" w:type="dxa"/>
          </w:tcPr>
          <w:p w14:paraId="4FF3A4A0" w14:textId="77777777" w:rsidR="00955C5E" w:rsidRPr="00AA6E17" w:rsidRDefault="00955C5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2,563</w:t>
            </w:r>
          </w:p>
        </w:tc>
        <w:tc>
          <w:tcPr>
            <w:tcW w:w="825" w:type="dxa"/>
          </w:tcPr>
          <w:p w14:paraId="50FF5EE6" w14:textId="77777777" w:rsidR="00955C5E" w:rsidRPr="00AA6E17" w:rsidRDefault="00D8546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,861</w:t>
            </w:r>
          </w:p>
        </w:tc>
        <w:tc>
          <w:tcPr>
            <w:tcW w:w="825" w:type="dxa"/>
          </w:tcPr>
          <w:p w14:paraId="6FE8700C" w14:textId="77777777" w:rsidR="00955C5E" w:rsidRPr="00AA6E17" w:rsidRDefault="00955C5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4,154</w:t>
            </w:r>
          </w:p>
        </w:tc>
      </w:tr>
      <w:tr w:rsidR="00955C5E" w:rsidRPr="00AA6E17" w14:paraId="01A10FAA" w14:textId="77777777" w:rsidTr="00CD22BA">
        <w:trPr>
          <w:trHeight w:val="23"/>
        </w:trPr>
        <w:tc>
          <w:tcPr>
            <w:tcW w:w="3150" w:type="dxa"/>
            <w:shd w:val="clear" w:color="auto" w:fill="auto"/>
            <w:vAlign w:val="bottom"/>
          </w:tcPr>
          <w:p w14:paraId="29E652E4" w14:textId="77777777" w:rsidR="00955C5E" w:rsidRPr="00AA6E17" w:rsidRDefault="00955C5E" w:rsidP="00955C5E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406C4B5" w14:textId="77777777" w:rsidR="00955C5E" w:rsidRPr="00AA6E17" w:rsidRDefault="00955C5E" w:rsidP="00955C5E">
            <w:pPr>
              <w:ind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2B4F8FF" w14:textId="77777777" w:rsidR="00955C5E" w:rsidRPr="00AA6E17" w:rsidRDefault="00955C5E" w:rsidP="00955C5E">
            <w:pPr>
              <w:tabs>
                <w:tab w:val="decimal" w:pos="449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3C10CAD" w14:textId="77777777" w:rsidR="00955C5E" w:rsidRPr="00AA6E17" w:rsidRDefault="00955C5E" w:rsidP="00955C5E">
            <w:pPr>
              <w:tabs>
                <w:tab w:val="decimal" w:pos="449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01031F8" w14:textId="77777777" w:rsidR="00955C5E" w:rsidRPr="00AA6E17" w:rsidRDefault="00955C5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859F13A" w14:textId="77777777" w:rsidR="00955C5E" w:rsidRPr="00AA6E17" w:rsidRDefault="00955C5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D881AC1" w14:textId="77777777" w:rsidR="00955C5E" w:rsidRPr="00AA6E17" w:rsidRDefault="00955C5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9775267" w14:textId="77777777" w:rsidR="00955C5E" w:rsidRPr="00AA6E17" w:rsidRDefault="00955C5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</w:tr>
      <w:tr w:rsidR="00955C5E" w:rsidRPr="00AA6E17" w14:paraId="66A1848F" w14:textId="77777777" w:rsidTr="00667F7C">
        <w:trPr>
          <w:trHeight w:val="23"/>
        </w:trPr>
        <w:tc>
          <w:tcPr>
            <w:tcW w:w="3150" w:type="dxa"/>
            <w:shd w:val="clear" w:color="auto" w:fill="auto"/>
          </w:tcPr>
          <w:p w14:paraId="1AE2A2DC" w14:textId="77777777" w:rsidR="00955C5E" w:rsidRPr="00AA6E17" w:rsidRDefault="00955C5E" w:rsidP="00955C5E">
            <w:pPr>
              <w:snapToGrid w:val="0"/>
              <w:ind w:left="180" w:hanging="11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ที เอ็ม คอมมิวนิเคชั่นส์ แอนด์                แบรนด์ แมเนจเม้นท์ จำกัด </w:t>
            </w:r>
          </w:p>
        </w:tc>
        <w:tc>
          <w:tcPr>
            <w:tcW w:w="1620" w:type="dxa"/>
          </w:tcPr>
          <w:p w14:paraId="038E8AF3" w14:textId="77777777" w:rsidR="00955C5E" w:rsidRPr="00AA6E17" w:rsidRDefault="00955C5E" w:rsidP="00955C5E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บริการ ประชาสัมพันธ์          ผลิตสื่อโฆษณาต่าง ๆ</w:t>
            </w:r>
          </w:p>
        </w:tc>
        <w:tc>
          <w:tcPr>
            <w:tcW w:w="825" w:type="dxa"/>
            <w:shd w:val="clear" w:color="auto" w:fill="auto"/>
          </w:tcPr>
          <w:p w14:paraId="0E752DA9" w14:textId="77777777" w:rsidR="00955C5E" w:rsidRPr="00AA6E17" w:rsidRDefault="00D8546E" w:rsidP="00955C5E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50.00</w:t>
            </w:r>
          </w:p>
        </w:tc>
        <w:tc>
          <w:tcPr>
            <w:tcW w:w="825" w:type="dxa"/>
            <w:shd w:val="clear" w:color="auto" w:fill="auto"/>
          </w:tcPr>
          <w:p w14:paraId="40657005" w14:textId="77777777" w:rsidR="00955C5E" w:rsidRPr="00AA6E17" w:rsidRDefault="00955C5E" w:rsidP="00955C5E">
            <w:pPr>
              <w:tabs>
                <w:tab w:val="decimal" w:pos="449"/>
              </w:tabs>
              <w:ind w:right="79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50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.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25" w:type="dxa"/>
            <w:shd w:val="clear" w:color="auto" w:fill="auto"/>
          </w:tcPr>
          <w:p w14:paraId="0E8733D1" w14:textId="77777777" w:rsidR="00955C5E" w:rsidRPr="00AA6E17" w:rsidRDefault="0073491B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73DB995C" w14:textId="77777777" w:rsidR="00955C5E" w:rsidRPr="00AA6E17" w:rsidRDefault="00955C5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4A9766B7" w14:textId="77777777" w:rsidR="00955C5E" w:rsidRPr="00AA6E17" w:rsidRDefault="00D8546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2D4C63E8" w14:textId="77777777" w:rsidR="00955C5E" w:rsidRPr="00AA6E17" w:rsidRDefault="00955C5E" w:rsidP="00955C5E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</w:tr>
      <w:tr w:rsidR="00955C5E" w:rsidRPr="00AA6E17" w14:paraId="6D6407BF" w14:textId="77777777" w:rsidTr="00CD22BA">
        <w:trPr>
          <w:trHeight w:val="23"/>
        </w:trPr>
        <w:tc>
          <w:tcPr>
            <w:tcW w:w="3150" w:type="dxa"/>
            <w:shd w:val="clear" w:color="auto" w:fill="auto"/>
            <w:vAlign w:val="bottom"/>
          </w:tcPr>
          <w:p w14:paraId="5D675483" w14:textId="77777777" w:rsidR="00955C5E" w:rsidRPr="00AA6E17" w:rsidRDefault="00955C5E" w:rsidP="00955C5E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Style w:val="PageNumber"/>
                <w:rFonts w:hint="cs"/>
                <w:sz w:val="26"/>
                <w:szCs w:val="26"/>
                <w:cs/>
              </w:rPr>
              <w:t>รวมเงินลงทุนในบริษัทร่วม</w:t>
            </w:r>
            <w:r w:rsidRPr="00AA6E17">
              <w:rPr>
                <w:rFonts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620" w:type="dxa"/>
          </w:tcPr>
          <w:p w14:paraId="60221B60" w14:textId="77777777" w:rsidR="00955C5E" w:rsidRPr="00AA6E17" w:rsidRDefault="00955C5E" w:rsidP="00955C5E">
            <w:pPr>
              <w:ind w:right="79"/>
              <w:jc w:val="center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7812066" w14:textId="77777777" w:rsidR="00955C5E" w:rsidRPr="00AA6E17" w:rsidRDefault="00955C5E" w:rsidP="00955C5E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FC49975" w14:textId="77777777" w:rsidR="00955C5E" w:rsidRPr="00AA6E17" w:rsidRDefault="00955C5E" w:rsidP="00955C5E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4400461" w14:textId="77777777" w:rsidR="00955C5E" w:rsidRPr="00AA6E17" w:rsidRDefault="0073491B" w:rsidP="00955C5E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50,30</w:t>
            </w:r>
            <w:r w:rsidR="00946308"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6F4E623" w14:textId="77777777" w:rsidR="00955C5E" w:rsidRPr="00AA6E17" w:rsidRDefault="00955C5E" w:rsidP="00955C5E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50,168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C2DB1F1" w14:textId="77777777" w:rsidR="00955C5E" w:rsidRPr="00AA6E17" w:rsidRDefault="00D8546E" w:rsidP="00955C5E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59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,324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0105399" w14:textId="77777777" w:rsidR="00955C5E" w:rsidRPr="00AA6E17" w:rsidRDefault="00955C5E" w:rsidP="00955C5E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56,986</w:t>
            </w:r>
          </w:p>
        </w:tc>
      </w:tr>
    </w:tbl>
    <w:p w14:paraId="318A0B32" w14:textId="77777777" w:rsidR="00CB7631" w:rsidRPr="00AA6E17" w:rsidRDefault="00CB7631">
      <w:pPr>
        <w:rPr>
          <w:cs/>
        </w:rPr>
      </w:pPr>
    </w:p>
    <w:tbl>
      <w:tblPr>
        <w:tblW w:w="9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620"/>
        <w:gridCol w:w="825"/>
        <w:gridCol w:w="825"/>
        <w:gridCol w:w="825"/>
        <w:gridCol w:w="825"/>
        <w:gridCol w:w="825"/>
        <w:gridCol w:w="825"/>
      </w:tblGrid>
      <w:tr w:rsidR="0048389B" w:rsidRPr="00AA6E17" w14:paraId="16635572" w14:textId="77777777" w:rsidTr="00CD22BA">
        <w:trPr>
          <w:trHeight w:val="255"/>
        </w:trPr>
        <w:tc>
          <w:tcPr>
            <w:tcW w:w="3150" w:type="dxa"/>
            <w:vAlign w:val="bottom"/>
          </w:tcPr>
          <w:p w14:paraId="17DC4AB8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792B283E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07B3C398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48389B" w:rsidRPr="00AA6E17" w14:paraId="5288CA01" w14:textId="77777777" w:rsidTr="00CD22BA">
        <w:trPr>
          <w:trHeight w:val="255"/>
        </w:trPr>
        <w:tc>
          <w:tcPr>
            <w:tcW w:w="3150" w:type="dxa"/>
            <w:vAlign w:val="bottom"/>
          </w:tcPr>
          <w:p w14:paraId="7BD1A4DE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34AECA2A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308E8E4B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00" w:type="dxa"/>
            <w:gridSpan w:val="4"/>
            <w:vAlign w:val="bottom"/>
          </w:tcPr>
          <w:p w14:paraId="67F58F56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389B" w:rsidRPr="00AA6E17" w14:paraId="04B2D214" w14:textId="77777777" w:rsidTr="00CD22BA">
        <w:trPr>
          <w:trHeight w:val="255"/>
        </w:trPr>
        <w:tc>
          <w:tcPr>
            <w:tcW w:w="3150" w:type="dxa"/>
            <w:vAlign w:val="bottom"/>
          </w:tcPr>
          <w:p w14:paraId="64BA7A8D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60FC6C88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4EDC7A2B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3300" w:type="dxa"/>
            <w:gridSpan w:val="4"/>
            <w:vAlign w:val="bottom"/>
          </w:tcPr>
          <w:p w14:paraId="7B479883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มูลค่าเงินลงทุน</w:t>
            </w:r>
          </w:p>
        </w:tc>
      </w:tr>
      <w:tr w:rsidR="0048389B" w:rsidRPr="00AA6E17" w14:paraId="575CED29" w14:textId="77777777" w:rsidTr="00CD22BA">
        <w:trPr>
          <w:trHeight w:val="66"/>
        </w:trPr>
        <w:tc>
          <w:tcPr>
            <w:tcW w:w="3150" w:type="dxa"/>
            <w:vAlign w:val="bottom"/>
          </w:tcPr>
          <w:p w14:paraId="5B31FFBD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282CD186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5A6ECFAE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50" w:type="dxa"/>
            <w:gridSpan w:val="2"/>
            <w:vAlign w:val="bottom"/>
          </w:tcPr>
          <w:p w14:paraId="6822236B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650" w:type="dxa"/>
            <w:gridSpan w:val="2"/>
            <w:vAlign w:val="bottom"/>
          </w:tcPr>
          <w:p w14:paraId="00B5BE94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A42C81" w:rsidRPr="00AA6E17" w14:paraId="192480BF" w14:textId="77777777" w:rsidTr="00CD22BA">
        <w:trPr>
          <w:trHeight w:val="66"/>
        </w:trPr>
        <w:tc>
          <w:tcPr>
            <w:tcW w:w="3150" w:type="dxa"/>
            <w:vAlign w:val="bottom"/>
          </w:tcPr>
          <w:p w14:paraId="23031CFB" w14:textId="77777777" w:rsidR="00A42C81" w:rsidRPr="00AA6E17" w:rsidRDefault="00A42C81" w:rsidP="00A42C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66" w:right="79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497B9B61" w14:textId="77777777" w:rsidR="00A42C81" w:rsidRPr="00AA6E17" w:rsidRDefault="00A42C81" w:rsidP="00A42C81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25" w:type="dxa"/>
            <w:vAlign w:val="bottom"/>
          </w:tcPr>
          <w:p w14:paraId="2604BC0B" w14:textId="77777777" w:rsidR="00A42C81" w:rsidRPr="00AA6E17" w:rsidRDefault="00A42C81" w:rsidP="00A42C81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825" w:type="dxa"/>
            <w:vAlign w:val="bottom"/>
          </w:tcPr>
          <w:p w14:paraId="1EAEC9BD" w14:textId="77777777" w:rsidR="00A42C81" w:rsidRPr="00AA6E17" w:rsidRDefault="00A42C81" w:rsidP="00A42C81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5" w:type="dxa"/>
            <w:vAlign w:val="bottom"/>
          </w:tcPr>
          <w:p w14:paraId="327E2609" w14:textId="77777777" w:rsidR="00A42C81" w:rsidRPr="00AA6E17" w:rsidRDefault="00A42C81" w:rsidP="00A42C81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825" w:type="dxa"/>
            <w:vAlign w:val="bottom"/>
          </w:tcPr>
          <w:p w14:paraId="2C8600F6" w14:textId="77777777" w:rsidR="00A42C81" w:rsidRPr="00AA6E17" w:rsidRDefault="00A42C81" w:rsidP="00A42C81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5" w:type="dxa"/>
            <w:vAlign w:val="bottom"/>
          </w:tcPr>
          <w:p w14:paraId="2BDFA11B" w14:textId="77777777" w:rsidR="00A42C81" w:rsidRPr="00AA6E17" w:rsidRDefault="00A42C81" w:rsidP="00A42C81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825" w:type="dxa"/>
            <w:vAlign w:val="bottom"/>
          </w:tcPr>
          <w:p w14:paraId="3D344414" w14:textId="77777777" w:rsidR="00A42C81" w:rsidRPr="00AA6E17" w:rsidRDefault="00A42C81" w:rsidP="00A42C81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2565</w:t>
            </w:r>
          </w:p>
        </w:tc>
      </w:tr>
      <w:tr w:rsidR="00A42C81" w:rsidRPr="00AA6E17" w14:paraId="737D786A" w14:textId="77777777" w:rsidTr="00CD22BA">
        <w:trPr>
          <w:trHeight w:val="23"/>
        </w:trPr>
        <w:tc>
          <w:tcPr>
            <w:tcW w:w="3150" w:type="dxa"/>
            <w:vAlign w:val="bottom"/>
          </w:tcPr>
          <w:p w14:paraId="286BCBD2" w14:textId="77777777" w:rsidR="00A42C81" w:rsidRPr="00AA6E17" w:rsidRDefault="00A42C81" w:rsidP="00A42C81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4A77061D" w14:textId="77777777" w:rsidR="00A42C81" w:rsidRPr="00AA6E17" w:rsidRDefault="00A42C81" w:rsidP="00A42C81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533263AC" w14:textId="77777777" w:rsidR="00A42C81" w:rsidRPr="00AA6E17" w:rsidRDefault="00A42C81" w:rsidP="00A42C81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4F268EDB" w14:textId="77777777" w:rsidR="00A42C81" w:rsidRPr="00AA6E17" w:rsidRDefault="00A42C81" w:rsidP="00A42C81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15434B71" w14:textId="77777777" w:rsidR="00A42C81" w:rsidRPr="00AA6E17" w:rsidRDefault="00A42C81" w:rsidP="00A42C81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51B1E665" w14:textId="77777777" w:rsidR="00A42C81" w:rsidRPr="00AA6E17" w:rsidRDefault="00A42C81" w:rsidP="00A42C81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30E0A14F" w14:textId="77777777" w:rsidR="00A42C81" w:rsidRPr="00AA6E17" w:rsidRDefault="00A42C81" w:rsidP="00A42C81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34992DC4" w14:textId="77777777" w:rsidR="00A42C81" w:rsidRPr="00AA6E17" w:rsidRDefault="00A42C81" w:rsidP="00A42C81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</w:tr>
      <w:tr w:rsidR="00A42C81" w:rsidRPr="00AA6E17" w14:paraId="7B3B0174" w14:textId="77777777" w:rsidTr="00CD22BA">
        <w:trPr>
          <w:trHeight w:val="66"/>
        </w:trPr>
        <w:tc>
          <w:tcPr>
            <w:tcW w:w="3150" w:type="dxa"/>
            <w:vAlign w:val="bottom"/>
          </w:tcPr>
          <w:p w14:paraId="2F816DE6" w14:textId="77777777" w:rsidR="00A42C81" w:rsidRPr="00AA6E17" w:rsidRDefault="00A42C81" w:rsidP="00A42C81">
            <w:pPr>
              <w:snapToGrid w:val="0"/>
              <w:ind w:left="180" w:hanging="11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ธนาคารทหารไทยธนชาต จำกัด (มหาชน)</w:t>
            </w:r>
          </w:p>
        </w:tc>
        <w:tc>
          <w:tcPr>
            <w:tcW w:w="1620" w:type="dxa"/>
          </w:tcPr>
          <w:p w14:paraId="1361DFE8" w14:textId="77777777" w:rsidR="00A42C81" w:rsidRPr="00AA6E17" w:rsidRDefault="00A42C81" w:rsidP="00A42C81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825" w:type="dxa"/>
            <w:vAlign w:val="bottom"/>
          </w:tcPr>
          <w:p w14:paraId="2CD78878" w14:textId="77777777" w:rsidR="00A42C81" w:rsidRPr="00AA6E17" w:rsidRDefault="006401DB" w:rsidP="00A42C81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24.31</w:t>
            </w:r>
          </w:p>
        </w:tc>
        <w:tc>
          <w:tcPr>
            <w:tcW w:w="825" w:type="dxa"/>
            <w:vAlign w:val="bottom"/>
          </w:tcPr>
          <w:p w14:paraId="639B3E7B" w14:textId="77777777" w:rsidR="00A42C81" w:rsidRPr="00AA6E17" w:rsidRDefault="00A42C81" w:rsidP="00A42C81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24.30</w:t>
            </w:r>
          </w:p>
        </w:tc>
        <w:tc>
          <w:tcPr>
            <w:tcW w:w="825" w:type="dxa"/>
            <w:vAlign w:val="bottom"/>
          </w:tcPr>
          <w:p w14:paraId="55B8DB2F" w14:textId="77777777" w:rsidR="00A42C81" w:rsidRPr="00AA6E17" w:rsidRDefault="006401DB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47</w:t>
            </w:r>
            <w:r w:rsidR="00946308" w:rsidRPr="00AA6E1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198</w:t>
            </w:r>
          </w:p>
        </w:tc>
        <w:tc>
          <w:tcPr>
            <w:tcW w:w="825" w:type="dxa"/>
            <w:vAlign w:val="bottom"/>
          </w:tcPr>
          <w:p w14:paraId="2FBD867F" w14:textId="77777777" w:rsidR="00A42C81" w:rsidRPr="00AA6E17" w:rsidRDefault="00A42C81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47,065</w:t>
            </w:r>
          </w:p>
        </w:tc>
        <w:tc>
          <w:tcPr>
            <w:tcW w:w="825" w:type="dxa"/>
            <w:vAlign w:val="bottom"/>
          </w:tcPr>
          <w:p w14:paraId="14DD899C" w14:textId="77777777" w:rsidR="00A42C81" w:rsidRPr="00AA6E17" w:rsidRDefault="00D8546E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54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414</w:t>
            </w:r>
          </w:p>
        </w:tc>
        <w:tc>
          <w:tcPr>
            <w:tcW w:w="825" w:type="dxa"/>
            <w:vAlign w:val="bottom"/>
          </w:tcPr>
          <w:p w14:paraId="11F4E67D" w14:textId="77777777" w:rsidR="00A42C81" w:rsidRPr="00AA6E17" w:rsidRDefault="00A42C81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51,839</w:t>
            </w:r>
          </w:p>
        </w:tc>
      </w:tr>
      <w:tr w:rsidR="00A42C81" w:rsidRPr="00AA6E17" w14:paraId="4982FD70" w14:textId="77777777" w:rsidTr="0028467A">
        <w:trPr>
          <w:trHeight w:val="23"/>
        </w:trPr>
        <w:tc>
          <w:tcPr>
            <w:tcW w:w="3150" w:type="dxa"/>
          </w:tcPr>
          <w:p w14:paraId="21B3BA40" w14:textId="77777777" w:rsidR="00A42C81" w:rsidRPr="00AA6E17" w:rsidRDefault="00A42C81" w:rsidP="00A42C81">
            <w:pPr>
              <w:snapToGrid w:val="0"/>
              <w:ind w:left="180" w:right="6" w:hanging="114"/>
              <w:rPr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เอ็ม บี เค จำกัด (มหาชน)</w:t>
            </w:r>
            <w:r w:rsidRPr="00AA6E17">
              <w:rPr>
                <w:rFonts w:hint="cs"/>
                <w:sz w:val="26"/>
                <w:szCs w:val="26"/>
              </w:rPr>
              <w:t xml:space="preserve">              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</w:rPr>
              <w:t xml:space="preserve">           </w:t>
            </w:r>
          </w:p>
        </w:tc>
        <w:tc>
          <w:tcPr>
            <w:tcW w:w="1620" w:type="dxa"/>
          </w:tcPr>
          <w:p w14:paraId="06FCED83" w14:textId="77777777" w:rsidR="00A42C81" w:rsidRPr="00AA6E17" w:rsidRDefault="00A42C81" w:rsidP="00A42C81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ให้เช่าอสังหาริมทรัพย์ โรงแรมและบริการ</w:t>
            </w:r>
          </w:p>
        </w:tc>
        <w:tc>
          <w:tcPr>
            <w:tcW w:w="825" w:type="dxa"/>
          </w:tcPr>
          <w:p w14:paraId="30308046" w14:textId="77777777" w:rsidR="00A42C81" w:rsidRPr="00AA6E17" w:rsidRDefault="006401DB" w:rsidP="00A42C81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20.91</w:t>
            </w:r>
          </w:p>
        </w:tc>
        <w:tc>
          <w:tcPr>
            <w:tcW w:w="825" w:type="dxa"/>
          </w:tcPr>
          <w:p w14:paraId="4FB5D46C" w14:textId="77777777" w:rsidR="00A42C81" w:rsidRPr="00AA6E17" w:rsidRDefault="00A42C81" w:rsidP="00A42C81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21.56</w:t>
            </w:r>
          </w:p>
        </w:tc>
        <w:tc>
          <w:tcPr>
            <w:tcW w:w="825" w:type="dxa"/>
          </w:tcPr>
          <w:p w14:paraId="0DA308A8" w14:textId="77777777" w:rsidR="00A42C81" w:rsidRPr="00AA6E17" w:rsidRDefault="006401DB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5,342</w:t>
            </w:r>
          </w:p>
        </w:tc>
        <w:tc>
          <w:tcPr>
            <w:tcW w:w="825" w:type="dxa"/>
          </w:tcPr>
          <w:p w14:paraId="428FCB34" w14:textId="77777777" w:rsidR="00A42C81" w:rsidRPr="00AA6E17" w:rsidRDefault="00A42C81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5,342</w:t>
            </w:r>
          </w:p>
        </w:tc>
        <w:tc>
          <w:tcPr>
            <w:tcW w:w="825" w:type="dxa"/>
          </w:tcPr>
          <w:p w14:paraId="2173703F" w14:textId="77777777" w:rsidR="00A42C81" w:rsidRPr="00AA6E17" w:rsidRDefault="00D8546E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,504</w:t>
            </w:r>
          </w:p>
        </w:tc>
        <w:tc>
          <w:tcPr>
            <w:tcW w:w="825" w:type="dxa"/>
          </w:tcPr>
          <w:p w14:paraId="64A5D902" w14:textId="77777777" w:rsidR="00A42C81" w:rsidRPr="00AA6E17" w:rsidRDefault="00A42C81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3,776</w:t>
            </w:r>
          </w:p>
        </w:tc>
      </w:tr>
      <w:tr w:rsidR="00A42C81" w:rsidRPr="00AA6E17" w14:paraId="7A700E24" w14:textId="77777777" w:rsidTr="00CD22BA">
        <w:trPr>
          <w:trHeight w:val="23"/>
        </w:trPr>
        <w:tc>
          <w:tcPr>
            <w:tcW w:w="3150" w:type="dxa"/>
            <w:shd w:val="clear" w:color="auto" w:fill="auto"/>
            <w:vAlign w:val="bottom"/>
          </w:tcPr>
          <w:p w14:paraId="4141981D" w14:textId="77777777" w:rsidR="00A42C81" w:rsidRPr="00AA6E17" w:rsidRDefault="00A42C81" w:rsidP="00A42C81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C7575FE" w14:textId="77777777" w:rsidR="00A42C81" w:rsidRPr="00AA6E17" w:rsidRDefault="00A42C81" w:rsidP="00A42C81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13C4281" w14:textId="77777777" w:rsidR="00A42C81" w:rsidRPr="00AA6E17" w:rsidRDefault="00A42C81" w:rsidP="00A42C81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FD00F4D" w14:textId="77777777" w:rsidR="00A42C81" w:rsidRPr="00AA6E17" w:rsidRDefault="00A42C81" w:rsidP="00A42C81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BE7DEE7" w14:textId="77777777" w:rsidR="00A42C81" w:rsidRPr="00AA6E17" w:rsidRDefault="00A42C81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95F2D45" w14:textId="77777777" w:rsidR="00A42C81" w:rsidRPr="00AA6E17" w:rsidRDefault="00A42C81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3587288" w14:textId="77777777" w:rsidR="00A42C81" w:rsidRPr="00AA6E17" w:rsidRDefault="00A42C81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32E834E" w14:textId="77777777" w:rsidR="00A42C81" w:rsidRPr="00AA6E17" w:rsidRDefault="00A42C81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</w:tr>
      <w:tr w:rsidR="00A42C81" w:rsidRPr="00AA6E17" w14:paraId="4F7C12F5" w14:textId="77777777" w:rsidTr="00667F7C">
        <w:trPr>
          <w:trHeight w:val="23"/>
        </w:trPr>
        <w:tc>
          <w:tcPr>
            <w:tcW w:w="3150" w:type="dxa"/>
            <w:shd w:val="clear" w:color="auto" w:fill="auto"/>
          </w:tcPr>
          <w:p w14:paraId="37DB6DDE" w14:textId="77777777" w:rsidR="00A42C81" w:rsidRPr="00AA6E17" w:rsidRDefault="00A42C81" w:rsidP="00A42C81">
            <w:pPr>
              <w:snapToGrid w:val="0"/>
              <w:ind w:left="180" w:hanging="11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ที เอ็ม คอมมิวนิเคชั่นส์ แอนด์                 แบรนด์ แมเนจเม้นท์ จำกัด </w:t>
            </w:r>
          </w:p>
        </w:tc>
        <w:tc>
          <w:tcPr>
            <w:tcW w:w="1620" w:type="dxa"/>
          </w:tcPr>
          <w:p w14:paraId="7812C1F9" w14:textId="77777777" w:rsidR="00A42C81" w:rsidRPr="00AA6E17" w:rsidRDefault="00A42C81" w:rsidP="00A42C81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บริการ ประชาสัมพันธ์         ผลิตสื่อโฆษณาต่าง ๆ</w:t>
            </w:r>
          </w:p>
        </w:tc>
        <w:tc>
          <w:tcPr>
            <w:tcW w:w="825" w:type="dxa"/>
            <w:shd w:val="clear" w:color="auto" w:fill="auto"/>
          </w:tcPr>
          <w:p w14:paraId="02A875FB" w14:textId="77777777" w:rsidR="00A42C81" w:rsidRPr="00AA6E17" w:rsidRDefault="006401DB" w:rsidP="00A42C81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50.00</w:t>
            </w:r>
          </w:p>
        </w:tc>
        <w:tc>
          <w:tcPr>
            <w:tcW w:w="825" w:type="dxa"/>
            <w:shd w:val="clear" w:color="auto" w:fill="auto"/>
          </w:tcPr>
          <w:p w14:paraId="13C2CFDD" w14:textId="77777777" w:rsidR="00A42C81" w:rsidRPr="00AA6E17" w:rsidRDefault="00A42C81" w:rsidP="00A42C81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50.00</w:t>
            </w:r>
          </w:p>
        </w:tc>
        <w:tc>
          <w:tcPr>
            <w:tcW w:w="825" w:type="dxa"/>
            <w:shd w:val="clear" w:color="auto" w:fill="auto"/>
          </w:tcPr>
          <w:p w14:paraId="33AD152C" w14:textId="77777777" w:rsidR="00A42C81" w:rsidRPr="00AA6E17" w:rsidRDefault="006401DB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12121932" w14:textId="77777777" w:rsidR="00A42C81" w:rsidRPr="00AA6E17" w:rsidRDefault="00A42C81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5B5D4F55" w14:textId="77777777" w:rsidR="00A42C81" w:rsidRPr="00AA6E17" w:rsidRDefault="00D8546E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25B94440" w14:textId="77777777" w:rsidR="00A42C81" w:rsidRPr="00AA6E17" w:rsidRDefault="00A42C81" w:rsidP="00A42C81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</w:tr>
      <w:tr w:rsidR="00A42C81" w:rsidRPr="00AA6E17" w14:paraId="5637CDEE" w14:textId="77777777" w:rsidTr="00CD22BA">
        <w:trPr>
          <w:trHeight w:val="23"/>
        </w:trPr>
        <w:tc>
          <w:tcPr>
            <w:tcW w:w="3150" w:type="dxa"/>
            <w:shd w:val="clear" w:color="auto" w:fill="auto"/>
            <w:vAlign w:val="bottom"/>
          </w:tcPr>
          <w:p w14:paraId="65F01452" w14:textId="77777777" w:rsidR="00A42C81" w:rsidRPr="00AA6E17" w:rsidRDefault="00A42C81" w:rsidP="00A42C81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Style w:val="PageNumber"/>
                <w:rFonts w:hint="cs"/>
                <w:sz w:val="26"/>
                <w:szCs w:val="26"/>
                <w:cs/>
              </w:rPr>
              <w:t>รวมเงินลงทุนในบริษัทร่วม</w:t>
            </w:r>
            <w:r w:rsidRPr="00AA6E17">
              <w:rPr>
                <w:rFonts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620" w:type="dxa"/>
          </w:tcPr>
          <w:p w14:paraId="46488D64" w14:textId="77777777" w:rsidR="00A42C81" w:rsidRPr="00AA6E17" w:rsidRDefault="00A42C81" w:rsidP="00A42C81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8651BFA" w14:textId="77777777" w:rsidR="00A42C81" w:rsidRPr="00AA6E17" w:rsidRDefault="00A42C81" w:rsidP="00A42C81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9EF402F" w14:textId="77777777" w:rsidR="00A42C81" w:rsidRPr="00AA6E17" w:rsidRDefault="00A42C81" w:rsidP="00A42C81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A7DEFF1" w14:textId="77777777" w:rsidR="00A42C81" w:rsidRPr="00AA6E17" w:rsidRDefault="006401DB" w:rsidP="00A42C81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52,543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0C6AB21E" w14:textId="77777777" w:rsidR="00A42C81" w:rsidRPr="00AA6E17" w:rsidRDefault="00A42C81" w:rsidP="00A42C81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52,410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43FD9E6" w14:textId="77777777" w:rsidR="00A42C81" w:rsidRPr="00AA6E17" w:rsidRDefault="00D8546E" w:rsidP="00A42C81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57,921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09744D0" w14:textId="77777777" w:rsidR="00A42C81" w:rsidRPr="00AA6E17" w:rsidRDefault="00A42C81" w:rsidP="00A42C81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55,617</w:t>
            </w:r>
          </w:p>
        </w:tc>
      </w:tr>
    </w:tbl>
    <w:p w14:paraId="35E412A8" w14:textId="77777777" w:rsidR="0048389B" w:rsidRPr="00AA6E17" w:rsidRDefault="0048389B" w:rsidP="0048389B">
      <w:pPr>
        <w:ind w:right="-101"/>
        <w:jc w:val="thaiDistribute"/>
        <w:rPr>
          <w:i/>
          <w:iCs/>
          <w:sz w:val="22"/>
        </w:rPr>
      </w:pPr>
    </w:p>
    <w:p w14:paraId="09AC7FCA" w14:textId="77777777" w:rsidR="00A22118" w:rsidRPr="00AA6E17" w:rsidRDefault="0048389B" w:rsidP="0036130D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  <w:cs/>
          <w:lang w:val="en-US"/>
        </w:rPr>
      </w:pPr>
      <w:r w:rsidRPr="00AA6E17">
        <w:rPr>
          <w:szCs w:val="32"/>
          <w:cs/>
          <w:lang w:val="en-US"/>
        </w:rPr>
        <w:tab/>
      </w:r>
    </w:p>
    <w:p w14:paraId="39AF2A2C" w14:textId="77777777" w:rsidR="000D050D" w:rsidRPr="00AA6E17" w:rsidRDefault="00A22118" w:rsidP="00A91A0D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  <w:u w:val="single"/>
          <w:lang w:val="en-US"/>
        </w:rPr>
      </w:pPr>
      <w:r w:rsidRPr="00AA6E17">
        <w:rPr>
          <w:szCs w:val="32"/>
          <w:cs/>
          <w:lang w:val="en-US"/>
        </w:rPr>
        <w:br w:type="page"/>
      </w:r>
      <w:r w:rsidRPr="00AA6E17">
        <w:rPr>
          <w:szCs w:val="32"/>
          <w:cs/>
          <w:lang w:val="en-US"/>
        </w:rPr>
        <w:tab/>
      </w:r>
      <w:r w:rsidR="000D050D" w:rsidRPr="00AA6E17">
        <w:rPr>
          <w:rFonts w:hint="cs"/>
          <w:szCs w:val="32"/>
          <w:u w:val="single"/>
          <w:cs/>
          <w:lang w:val="en-US"/>
        </w:rPr>
        <w:t>ธนาคารทหารไทยธนชาต จำกัด (มหาชน)</w:t>
      </w:r>
    </w:p>
    <w:p w14:paraId="0FF19FE5" w14:textId="0A80F689" w:rsidR="00B00014" w:rsidRDefault="000D050D" w:rsidP="008904C3">
      <w:pPr>
        <w:tabs>
          <w:tab w:val="left" w:pos="2160"/>
          <w:tab w:val="left" w:pos="2880"/>
        </w:tabs>
        <w:spacing w:before="120" w:after="120"/>
        <w:ind w:left="547" w:right="-11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</w:r>
      <w:r w:rsidR="00B00014" w:rsidRPr="00AA6E17">
        <w:rPr>
          <w:szCs w:val="32"/>
          <w:cs/>
          <w:lang w:val="en-US"/>
        </w:rPr>
        <w:t>ในระหว่าง</w:t>
      </w:r>
      <w:r w:rsidR="00B00014" w:rsidRPr="00AA6E17">
        <w:rPr>
          <w:rFonts w:hint="cs"/>
          <w:szCs w:val="32"/>
          <w:cs/>
          <w:lang w:val="en-US"/>
        </w:rPr>
        <w:t xml:space="preserve">ปี </w:t>
      </w:r>
      <w:r w:rsidR="00B00014" w:rsidRPr="00AA6E17">
        <w:rPr>
          <w:szCs w:val="32"/>
          <w:lang w:val="en-US"/>
        </w:rPr>
        <w:t>2565</w:t>
      </w:r>
      <w:r w:rsidR="00B00014" w:rsidRPr="00AA6E17">
        <w:rPr>
          <w:rFonts w:hint="cs"/>
          <w:szCs w:val="32"/>
          <w:cs/>
          <w:lang w:val="en-US"/>
        </w:rPr>
        <w:t xml:space="preserve"> บริษัทฯได้ซื้อหุ้นสามัญของธนาคารทหารไทยธนชาต จำกัด (มหาชน) เพิ่มเติมจำนวน </w:t>
      </w:r>
      <w:r w:rsidR="00B00014" w:rsidRPr="00AA6E17">
        <w:rPr>
          <w:szCs w:val="32"/>
          <w:lang w:val="en-US"/>
        </w:rPr>
        <w:t xml:space="preserve">1,522 </w:t>
      </w:r>
      <w:r w:rsidR="00B00014" w:rsidRPr="00AA6E17">
        <w:rPr>
          <w:rFonts w:hint="cs"/>
          <w:szCs w:val="32"/>
          <w:cs/>
          <w:lang w:val="en-US"/>
        </w:rPr>
        <w:t xml:space="preserve">ล้านหุ้น คิดเป็นจำนวนเงิน </w:t>
      </w:r>
      <w:r w:rsidR="00B00014" w:rsidRPr="00AA6E17">
        <w:rPr>
          <w:szCs w:val="32"/>
          <w:lang w:val="en-US"/>
        </w:rPr>
        <w:t>1,959</w:t>
      </w:r>
      <w:r w:rsidR="00B00014" w:rsidRPr="00AA6E17">
        <w:rPr>
          <w:rFonts w:hint="cs"/>
          <w:szCs w:val="32"/>
          <w:cs/>
          <w:lang w:val="en-US"/>
        </w:rPr>
        <w:t xml:space="preserve"> ล้านบาท ทำให้มีสัดส่วนการถือหุ้นเพิ่มขึ้นร้อยละ </w:t>
      </w:r>
      <w:r w:rsidR="00B00014" w:rsidRPr="00AA6E17">
        <w:rPr>
          <w:szCs w:val="32"/>
          <w:lang w:val="en-US"/>
        </w:rPr>
        <w:t>1.57</w:t>
      </w:r>
      <w:r w:rsidR="00B00014" w:rsidRPr="00AA6E17">
        <w:rPr>
          <w:rFonts w:hint="cs"/>
          <w:szCs w:val="32"/>
          <w:cs/>
          <w:lang w:val="en-US"/>
        </w:rPr>
        <w:t xml:space="preserve"> คิดเป็นการถือหุ้นรวมร้อยละ </w:t>
      </w:r>
      <w:r w:rsidR="00B00014" w:rsidRPr="00AA6E17">
        <w:rPr>
          <w:szCs w:val="32"/>
          <w:lang w:val="en-US"/>
        </w:rPr>
        <w:t>24.85</w:t>
      </w:r>
      <w:r w:rsidR="00B00014" w:rsidRPr="00AA6E17">
        <w:rPr>
          <w:rFonts w:hint="cs"/>
          <w:szCs w:val="32"/>
          <w:cs/>
          <w:lang w:val="en-US"/>
        </w:rPr>
        <w:t xml:space="preserve"> (งบการเงินเฉพาะกิจการ</w:t>
      </w:r>
      <w:r w:rsidR="00B00014" w:rsidRPr="00AA6E17">
        <w:rPr>
          <w:szCs w:val="32"/>
          <w:lang w:val="en-US"/>
        </w:rPr>
        <w:t>:</w:t>
      </w:r>
      <w:r w:rsidR="00B00014" w:rsidRPr="00AA6E17">
        <w:rPr>
          <w:rFonts w:hint="cs"/>
          <w:szCs w:val="32"/>
          <w:cs/>
          <w:lang w:val="en-US"/>
        </w:rPr>
        <w:t xml:space="preserve"> ร้อยละ </w:t>
      </w:r>
      <w:r w:rsidR="00B00014" w:rsidRPr="00AA6E17">
        <w:rPr>
          <w:szCs w:val="32"/>
          <w:lang w:val="en-US"/>
        </w:rPr>
        <w:t>24.30</w:t>
      </w:r>
      <w:r w:rsidR="00B00014" w:rsidRPr="00AA6E17">
        <w:rPr>
          <w:rFonts w:hint="cs"/>
          <w:szCs w:val="32"/>
          <w:cs/>
          <w:lang w:val="en-US"/>
        </w:rPr>
        <w:t>) ซึ่งในการซื้อหุ้นเพิ่มเติมบริษัทฯได้มี</w:t>
      </w:r>
      <w:r w:rsidR="007D4A01">
        <w:rPr>
          <w:szCs w:val="32"/>
          <w:lang w:val="en-US"/>
        </w:rPr>
        <w:t xml:space="preserve">             </w:t>
      </w:r>
      <w:r w:rsidR="00B00014" w:rsidRPr="00AA6E17">
        <w:rPr>
          <w:rFonts w:hint="cs"/>
          <w:szCs w:val="32"/>
          <w:cs/>
          <w:lang w:val="en-US"/>
        </w:rPr>
        <w:t>การประเมินมูลค่ายุติธรรมสุทธิของสินทรัพย์ที่ระบุได้และหนี้สิน</w:t>
      </w:r>
      <w:r w:rsidR="00B00014" w:rsidRPr="00AA6E17">
        <w:rPr>
          <w:rFonts w:hint="cs"/>
          <w:spacing w:val="-2"/>
          <w:szCs w:val="32"/>
          <w:cs/>
          <w:lang w:val="en-US"/>
        </w:rPr>
        <w:t xml:space="preserve">ที่รับมา ณ วันที่ซื้อ โดยมูลค่ายุติธรรมคำนวณตามสัดส่วนที่บริษัทฯจ่ายซื้อคิดเป็นจำนวนรวม </w:t>
      </w:r>
      <w:r w:rsidR="00B00014" w:rsidRPr="00AA6E17">
        <w:rPr>
          <w:spacing w:val="-2"/>
          <w:szCs w:val="32"/>
          <w:lang w:val="en-US"/>
        </w:rPr>
        <w:t>1,959</w:t>
      </w:r>
      <w:r w:rsidR="00B00014" w:rsidRPr="00AA6E17">
        <w:rPr>
          <w:rFonts w:hint="cs"/>
          <w:spacing w:val="-2"/>
          <w:szCs w:val="32"/>
          <w:cs/>
          <w:lang w:val="en-US"/>
        </w:rPr>
        <w:t xml:space="preserve"> ล้านบาท</w:t>
      </w:r>
      <w:r w:rsidR="00B00014" w:rsidRPr="00AA6E17">
        <w:rPr>
          <w:rFonts w:hint="cs"/>
          <w:szCs w:val="32"/>
          <w:cs/>
          <w:lang w:val="en-US"/>
        </w:rPr>
        <w:t xml:space="preserve"> (อ้างอิงจากงบการเงินล่าสุดที่มี </w:t>
      </w:r>
      <w:r w:rsidR="007D4A01">
        <w:rPr>
          <w:rFonts w:hint="cs"/>
          <w:szCs w:val="32"/>
          <w:cs/>
          <w:lang w:val="en-US"/>
        </w:rPr>
        <w:t xml:space="preserve">                </w:t>
      </w:r>
      <w:r w:rsidR="00B00014" w:rsidRPr="00AA6E17">
        <w:rPr>
          <w:rFonts w:hint="cs"/>
          <w:szCs w:val="32"/>
          <w:cs/>
          <w:lang w:val="en-US"/>
        </w:rPr>
        <w:t xml:space="preserve">ณ วันที่ได้มา) </w:t>
      </w:r>
    </w:p>
    <w:p w14:paraId="438FD9BA" w14:textId="65D0F44B" w:rsidR="00C34728" w:rsidRPr="00AA6E17" w:rsidRDefault="00C34728" w:rsidP="00C34728">
      <w:pPr>
        <w:tabs>
          <w:tab w:val="left" w:pos="2160"/>
          <w:tab w:val="left" w:pos="2880"/>
        </w:tabs>
        <w:spacing w:before="120" w:after="120"/>
        <w:ind w:left="547" w:right="-11" w:hanging="547"/>
        <w:jc w:val="thaiDistribute"/>
        <w:rPr>
          <w:szCs w:val="32"/>
          <w:lang w:val="en-US"/>
        </w:rPr>
      </w:pPr>
      <w:r>
        <w:rPr>
          <w:szCs w:val="32"/>
          <w:cs/>
          <w:lang w:val="en-US"/>
        </w:rPr>
        <w:tab/>
      </w:r>
      <w:r w:rsidRPr="00AA6E17">
        <w:rPr>
          <w:szCs w:val="32"/>
          <w:cs/>
          <w:lang w:val="en-US"/>
        </w:rPr>
        <w:t>ในระหว่าง</w:t>
      </w:r>
      <w:r w:rsidRPr="00AA6E17">
        <w:rPr>
          <w:rFonts w:hint="cs"/>
          <w:szCs w:val="32"/>
          <w:cs/>
          <w:lang w:val="en-US"/>
        </w:rPr>
        <w:t xml:space="preserve">ปี </w:t>
      </w:r>
      <w:r w:rsidRPr="00AA6E17">
        <w:rPr>
          <w:szCs w:val="32"/>
          <w:lang w:val="en-US"/>
        </w:rPr>
        <w:t>2566</w:t>
      </w:r>
      <w:r w:rsidRPr="00AA6E17">
        <w:rPr>
          <w:rFonts w:hint="cs"/>
          <w:szCs w:val="32"/>
          <w:cs/>
          <w:lang w:val="en-US"/>
        </w:rPr>
        <w:t xml:space="preserve"> บริษัทฯได้ซื้อหุ้นสามัญของธนาคารทหารไทยธนชาต จำกัด (มหาชน) เพิ่มเติม</w:t>
      </w:r>
      <w:r w:rsidR="007D4A01">
        <w:rPr>
          <w:rFonts w:hint="cs"/>
          <w:szCs w:val="32"/>
          <w:cs/>
          <w:lang w:val="en-US"/>
        </w:rPr>
        <w:t>อีก</w:t>
      </w:r>
      <w:r w:rsidRPr="00AA6E17">
        <w:rPr>
          <w:rFonts w:hint="cs"/>
          <w:szCs w:val="32"/>
          <w:cs/>
          <w:lang w:val="en-US"/>
        </w:rPr>
        <w:t xml:space="preserve">จำนวน </w:t>
      </w:r>
      <w:r w:rsidRPr="00AA6E17">
        <w:rPr>
          <w:szCs w:val="32"/>
          <w:lang w:val="en-US"/>
        </w:rPr>
        <w:t xml:space="preserve">95 </w:t>
      </w:r>
      <w:r w:rsidRPr="00AA6E17">
        <w:rPr>
          <w:rFonts w:hint="cs"/>
          <w:szCs w:val="32"/>
          <w:cs/>
          <w:lang w:val="en-US"/>
        </w:rPr>
        <w:t xml:space="preserve">ล้านหุ้น คิดเป็นจำนวนเงิน </w:t>
      </w:r>
      <w:r w:rsidRPr="00AA6E17">
        <w:rPr>
          <w:szCs w:val="32"/>
          <w:lang w:val="en-US"/>
        </w:rPr>
        <w:t>133</w:t>
      </w:r>
      <w:r w:rsidRPr="00AA6E17">
        <w:rPr>
          <w:rFonts w:hint="cs"/>
          <w:szCs w:val="32"/>
          <w:cs/>
          <w:lang w:val="en-US"/>
        </w:rPr>
        <w:t xml:space="preserve"> ล้านบาท ทำให้มีสัดส่วนการถือหุ้นเพิ่มขึ้นร้อยละ </w:t>
      </w:r>
      <w:r w:rsidR="007B3447">
        <w:rPr>
          <w:szCs w:val="32"/>
          <w:lang w:val="en-US"/>
        </w:rPr>
        <w:t>0.02</w:t>
      </w:r>
      <w:r w:rsidRPr="00AA6E17">
        <w:rPr>
          <w:rFonts w:hint="cs"/>
          <w:szCs w:val="32"/>
          <w:cs/>
          <w:lang w:val="en-US"/>
        </w:rPr>
        <w:t xml:space="preserve"> คิดเป็นการถือหุ้นรวมร้อยละ </w:t>
      </w:r>
      <w:r w:rsidRPr="00AA6E17">
        <w:rPr>
          <w:szCs w:val="32"/>
          <w:lang w:val="en-US"/>
        </w:rPr>
        <w:t>24.87</w:t>
      </w:r>
      <w:r w:rsidRPr="00AA6E17">
        <w:rPr>
          <w:rFonts w:hint="cs"/>
          <w:szCs w:val="32"/>
          <w:cs/>
          <w:lang w:val="en-US"/>
        </w:rPr>
        <w:t xml:space="preserve"> (งบการเงินเฉพาะกิจการ</w:t>
      </w:r>
      <w:r w:rsidRPr="00AA6E17">
        <w:rPr>
          <w:szCs w:val="32"/>
          <w:lang w:val="en-US"/>
        </w:rPr>
        <w:t>:</w:t>
      </w:r>
      <w:r w:rsidRPr="00AA6E17">
        <w:rPr>
          <w:rFonts w:hint="cs"/>
          <w:szCs w:val="32"/>
          <w:cs/>
          <w:lang w:val="en-US"/>
        </w:rPr>
        <w:t xml:space="preserve"> ร้อยละ </w:t>
      </w:r>
      <w:r w:rsidRPr="00AA6E17">
        <w:rPr>
          <w:szCs w:val="32"/>
          <w:lang w:val="en-US"/>
        </w:rPr>
        <w:t>24.31</w:t>
      </w:r>
      <w:r w:rsidRPr="00AA6E17">
        <w:rPr>
          <w:rFonts w:hint="cs"/>
          <w:szCs w:val="32"/>
          <w:cs/>
          <w:lang w:val="en-US"/>
        </w:rPr>
        <w:t>) ซึ่งในการซื้อหุ้นเพิ่มเติมบริษัทฯได้มีการประเมินมูลค่ายุติธรรมสุทธิของสินทรัพย์ที่ระบุได้และหนี้สิน</w:t>
      </w:r>
      <w:r w:rsidRPr="00AA6E17">
        <w:rPr>
          <w:rFonts w:hint="cs"/>
          <w:spacing w:val="-2"/>
          <w:szCs w:val="32"/>
          <w:cs/>
          <w:lang w:val="en-US"/>
        </w:rPr>
        <w:t xml:space="preserve">ที่รับมา ณ วันที่ซื้อ โดยมูลค่ายุติธรรมคำนวณตามสัดส่วนที่บริษัทฯจ่ายซื้อคิดเป็นจำนวนรวม </w:t>
      </w:r>
      <w:r w:rsidRPr="00AA6E17">
        <w:rPr>
          <w:spacing w:val="-2"/>
          <w:szCs w:val="32"/>
          <w:lang w:val="en-US"/>
        </w:rPr>
        <w:t>133</w:t>
      </w:r>
      <w:r w:rsidRPr="00AA6E17">
        <w:rPr>
          <w:rFonts w:hint="cs"/>
          <w:spacing w:val="-2"/>
          <w:szCs w:val="32"/>
          <w:cs/>
          <w:lang w:val="en-US"/>
        </w:rPr>
        <w:t xml:space="preserve"> ล้านบาท</w:t>
      </w:r>
      <w:r w:rsidRPr="00AA6E17">
        <w:rPr>
          <w:rFonts w:hint="cs"/>
          <w:szCs w:val="32"/>
          <w:cs/>
          <w:lang w:val="en-US"/>
        </w:rPr>
        <w:t xml:space="preserve"> (อ้างอิงจากงบการเงินล่าสุดที่มี </w:t>
      </w:r>
      <w:r w:rsidR="007D4A01">
        <w:rPr>
          <w:rFonts w:hint="cs"/>
          <w:szCs w:val="32"/>
          <w:cs/>
          <w:lang w:val="en-US"/>
        </w:rPr>
        <w:t xml:space="preserve">              </w:t>
      </w:r>
      <w:r w:rsidRPr="00AA6E17">
        <w:rPr>
          <w:rFonts w:hint="cs"/>
          <w:szCs w:val="32"/>
          <w:cs/>
          <w:lang w:val="en-US"/>
        </w:rPr>
        <w:t xml:space="preserve">ณ วันที่ได้มา) </w:t>
      </w:r>
    </w:p>
    <w:p w14:paraId="00A07DA1" w14:textId="77777777" w:rsidR="000D050D" w:rsidRPr="00AA6E17" w:rsidRDefault="00CB7631" w:rsidP="00A91A0D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  <w:u w:val="single"/>
          <w:lang w:val="en-US"/>
        </w:rPr>
      </w:pPr>
      <w:r w:rsidRPr="00AA6E17">
        <w:rPr>
          <w:szCs w:val="32"/>
          <w:lang w:val="en-US"/>
        </w:rPr>
        <w:tab/>
      </w:r>
      <w:r w:rsidR="000D050D" w:rsidRPr="00AA6E17">
        <w:rPr>
          <w:rFonts w:hint="cs"/>
          <w:szCs w:val="32"/>
          <w:u w:val="single"/>
          <w:cs/>
          <w:lang w:val="en-US"/>
        </w:rPr>
        <w:t>บริษัท เอ็ม</w:t>
      </w:r>
      <w:r w:rsidR="0036130D" w:rsidRPr="00AA6E17">
        <w:rPr>
          <w:rFonts w:hint="cs"/>
          <w:szCs w:val="32"/>
          <w:u w:val="single"/>
          <w:cs/>
          <w:lang w:val="en-US"/>
        </w:rPr>
        <w:t xml:space="preserve"> </w:t>
      </w:r>
      <w:r w:rsidR="000D050D" w:rsidRPr="00AA6E17">
        <w:rPr>
          <w:rFonts w:hint="cs"/>
          <w:szCs w:val="32"/>
          <w:u w:val="single"/>
          <w:cs/>
          <w:lang w:val="en-US"/>
        </w:rPr>
        <w:t>บี</w:t>
      </w:r>
      <w:r w:rsidR="0036130D" w:rsidRPr="00AA6E17">
        <w:rPr>
          <w:rFonts w:hint="cs"/>
          <w:szCs w:val="32"/>
          <w:u w:val="single"/>
          <w:cs/>
          <w:lang w:val="en-US"/>
        </w:rPr>
        <w:t xml:space="preserve"> </w:t>
      </w:r>
      <w:r w:rsidR="000D050D" w:rsidRPr="00AA6E17">
        <w:rPr>
          <w:rFonts w:hint="cs"/>
          <w:szCs w:val="32"/>
          <w:u w:val="single"/>
          <w:cs/>
          <w:lang w:val="en-US"/>
        </w:rPr>
        <w:t>เค จำกัด (มหาชน)</w:t>
      </w:r>
    </w:p>
    <w:p w14:paraId="280040CA" w14:textId="35403306" w:rsidR="00965A47" w:rsidRPr="00AA6E17" w:rsidRDefault="0048389B" w:rsidP="008904C3">
      <w:pPr>
        <w:tabs>
          <w:tab w:val="left" w:pos="2160"/>
          <w:tab w:val="left" w:pos="2880"/>
        </w:tabs>
        <w:spacing w:before="120" w:after="120"/>
        <w:ind w:left="547" w:right="-11" w:hanging="547"/>
        <w:jc w:val="thaiDistribute"/>
        <w:rPr>
          <w:szCs w:val="32"/>
          <w:cs/>
        </w:rPr>
      </w:pPr>
      <w:r w:rsidRPr="00AA6E17">
        <w:rPr>
          <w:szCs w:val="32"/>
          <w:cs/>
          <w:lang w:val="en-US"/>
        </w:rPr>
        <w:tab/>
      </w:r>
      <w:r w:rsidR="00965A47" w:rsidRPr="00AA6E17">
        <w:rPr>
          <w:rFonts w:hint="cs"/>
          <w:szCs w:val="32"/>
          <w:cs/>
        </w:rPr>
        <w:t xml:space="preserve">ในระหว่างปี </w:t>
      </w:r>
      <w:r w:rsidR="004D422F" w:rsidRPr="00AA6E17">
        <w:rPr>
          <w:szCs w:val="32"/>
          <w:lang w:val="en-US"/>
        </w:rPr>
        <w:t>2565</w:t>
      </w:r>
      <w:r w:rsidR="00965A47" w:rsidRPr="00AA6E17">
        <w:rPr>
          <w:rFonts w:hint="cs"/>
          <w:szCs w:val="32"/>
          <w:cs/>
        </w:rPr>
        <w:t xml:space="preserve"> บริษัทฯและบริษัทย่อยได้ใช้สิทธิแปลงสภาพใบสำคัญแสดงสิทธิซื้อหุ้นสามัญของบริษัท เอ็ม บี เค จำกัด</w:t>
      </w:r>
      <w:r w:rsidR="00965A47" w:rsidRPr="00AA6E17">
        <w:rPr>
          <w:szCs w:val="32"/>
          <w:cs/>
        </w:rPr>
        <w:t xml:space="preserve"> (มหาชน)</w:t>
      </w:r>
      <w:r w:rsidR="00965A47" w:rsidRPr="00AA6E17">
        <w:rPr>
          <w:rFonts w:hint="cs"/>
          <w:szCs w:val="32"/>
          <w:cs/>
        </w:rPr>
        <w:t xml:space="preserve"> จำนวน </w:t>
      </w:r>
      <w:r w:rsidR="004D422F" w:rsidRPr="00AA6E17">
        <w:rPr>
          <w:rFonts w:hint="cs"/>
          <w:szCs w:val="32"/>
          <w:lang w:val="en-US"/>
        </w:rPr>
        <w:t>34</w:t>
      </w:r>
      <w:r w:rsidR="00965A47" w:rsidRPr="00AA6E17">
        <w:rPr>
          <w:rFonts w:hint="cs"/>
          <w:szCs w:val="32"/>
          <w:cs/>
        </w:rPr>
        <w:t xml:space="preserve"> ล้านหุ้น คิดเป็นจำนวนเงิน </w:t>
      </w:r>
      <w:r w:rsidR="004D422F" w:rsidRPr="00AA6E17">
        <w:rPr>
          <w:rFonts w:hint="cs"/>
          <w:szCs w:val="32"/>
          <w:lang w:val="en-US"/>
        </w:rPr>
        <w:t>478</w:t>
      </w:r>
      <w:r w:rsidR="00965A47" w:rsidRPr="00AA6E17">
        <w:rPr>
          <w:szCs w:val="32"/>
        </w:rPr>
        <w:t xml:space="preserve"> </w:t>
      </w:r>
      <w:r w:rsidR="00965A47" w:rsidRPr="00AA6E17">
        <w:rPr>
          <w:rFonts w:hint="cs"/>
          <w:szCs w:val="32"/>
          <w:cs/>
        </w:rPr>
        <w:t>ล้านบาท ซึ่งในการซื้อหุ้นเพิ่มเติมบริษัทฯและบริษัทย่อยได้มีการประเมินมูลค่ายุติธรรมสุทธิของสินทรัพย์ที่ระบุได้และหนี้สินที่รับมา</w:t>
      </w:r>
      <w:r w:rsidR="007D4A01">
        <w:rPr>
          <w:rFonts w:hint="cs"/>
          <w:szCs w:val="32"/>
          <w:cs/>
        </w:rPr>
        <w:t xml:space="preserve"> </w:t>
      </w:r>
      <w:r w:rsidR="00965A47" w:rsidRPr="00AA6E17">
        <w:rPr>
          <w:rFonts w:hint="cs"/>
          <w:szCs w:val="32"/>
          <w:cs/>
        </w:rPr>
        <w:t>ณ วันที่ซื้อ</w:t>
      </w:r>
      <w:r w:rsidR="008904C3">
        <w:rPr>
          <w:rFonts w:hint="cs"/>
          <w:szCs w:val="32"/>
          <w:cs/>
        </w:rPr>
        <w:t xml:space="preserve"> </w:t>
      </w:r>
      <w:r w:rsidR="00965A47" w:rsidRPr="00AA6E17">
        <w:rPr>
          <w:rFonts w:hint="cs"/>
          <w:szCs w:val="32"/>
          <w:cs/>
        </w:rPr>
        <w:t>โดยมูลค่ายุติธรรมคำนวณตามสัดส่วนที่</w:t>
      </w:r>
      <w:r w:rsidR="00965A47" w:rsidRPr="008904C3">
        <w:rPr>
          <w:rFonts w:hint="cs"/>
          <w:szCs w:val="32"/>
          <w:cs/>
          <w:lang w:val="en-US"/>
        </w:rPr>
        <w:t>บริษัท</w:t>
      </w:r>
      <w:r w:rsidR="00965A47" w:rsidRPr="00AA6E17">
        <w:rPr>
          <w:rFonts w:hint="cs"/>
          <w:szCs w:val="32"/>
          <w:cs/>
        </w:rPr>
        <w:t>และบริษัทย่อยจ่ายซื้อคิดเป็นจำนวนรวม</w:t>
      </w:r>
      <w:r w:rsidR="00094CA9" w:rsidRPr="00AA6E17">
        <w:rPr>
          <w:rFonts w:hint="cs"/>
          <w:szCs w:val="32"/>
          <w:cs/>
        </w:rPr>
        <w:t xml:space="preserve"> </w:t>
      </w:r>
      <w:r w:rsidR="00094CA9" w:rsidRPr="00AA6E17">
        <w:rPr>
          <w:szCs w:val="32"/>
          <w:lang w:val="en-US"/>
        </w:rPr>
        <w:t>100</w:t>
      </w:r>
      <w:r w:rsidR="00094CA9" w:rsidRPr="00AA6E17">
        <w:rPr>
          <w:rFonts w:hint="cs"/>
          <w:szCs w:val="32"/>
          <w:cs/>
          <w:lang w:val="en-US"/>
        </w:rPr>
        <w:t xml:space="preserve"> </w:t>
      </w:r>
      <w:r w:rsidR="00965A47" w:rsidRPr="00AA6E17">
        <w:rPr>
          <w:rFonts w:hint="cs"/>
          <w:szCs w:val="32"/>
          <w:cs/>
        </w:rPr>
        <w:t>ล้านบาท (อ้างอิงจากงบการเงินล่าสุดที่มี ณ วันที่ได้มา) และมีมูลค่าเงินลงทุนจ่ายซื้อสูงกว่ามูลค่ายุติธรรมของสินทรัพย์สุทธิรวมจำนวน</w:t>
      </w:r>
      <w:r w:rsidR="00094CA9" w:rsidRPr="00AA6E17">
        <w:rPr>
          <w:rFonts w:hint="cs"/>
          <w:szCs w:val="32"/>
          <w:cs/>
        </w:rPr>
        <w:t xml:space="preserve"> </w:t>
      </w:r>
      <w:r w:rsidR="00094CA9" w:rsidRPr="00AA6E17">
        <w:rPr>
          <w:szCs w:val="32"/>
          <w:lang w:val="en-US"/>
        </w:rPr>
        <w:t xml:space="preserve">378 </w:t>
      </w:r>
      <w:r w:rsidR="00965A47" w:rsidRPr="00AA6E17">
        <w:rPr>
          <w:rFonts w:hint="cs"/>
          <w:szCs w:val="32"/>
          <w:cs/>
        </w:rPr>
        <w:t xml:space="preserve">ล้านบาท </w:t>
      </w:r>
      <w:r w:rsidR="009B2BBF" w:rsidRPr="00AA6E17">
        <w:rPr>
          <w:rFonts w:hint="cs"/>
          <w:szCs w:val="32"/>
          <w:cs/>
        </w:rPr>
        <w:t>(งบการเงินเฉพาะกิจการ</w:t>
      </w:r>
      <w:r w:rsidR="009B2BBF" w:rsidRPr="00AA6E17">
        <w:rPr>
          <w:szCs w:val="32"/>
        </w:rPr>
        <w:t>:</w:t>
      </w:r>
      <w:r w:rsidR="009B2BBF" w:rsidRPr="00AA6E17">
        <w:rPr>
          <w:rFonts w:hint="cs"/>
          <w:szCs w:val="32"/>
          <w:cs/>
        </w:rPr>
        <w:t xml:space="preserve"> </w:t>
      </w:r>
      <w:r w:rsidR="007D4A01">
        <w:rPr>
          <w:rFonts w:hint="cs"/>
          <w:szCs w:val="32"/>
          <w:cs/>
        </w:rPr>
        <w:t xml:space="preserve">เงินที่จ่ายซื้อ </w:t>
      </w:r>
      <w:r w:rsidR="007D4A01" w:rsidRPr="00AA6E17">
        <w:rPr>
          <w:rFonts w:hint="cs"/>
          <w:szCs w:val="32"/>
          <w:lang w:val="en-US"/>
        </w:rPr>
        <w:t>31</w:t>
      </w:r>
      <w:r w:rsidR="007D4A01" w:rsidRPr="00AA6E17">
        <w:rPr>
          <w:rFonts w:hint="cs"/>
          <w:szCs w:val="32"/>
          <w:cs/>
        </w:rPr>
        <w:t xml:space="preserve"> ล้านหุ้น </w:t>
      </w:r>
      <w:r w:rsidR="007D4A01">
        <w:rPr>
          <w:rFonts w:hint="cs"/>
          <w:szCs w:val="32"/>
          <w:cs/>
        </w:rPr>
        <w:t xml:space="preserve">                </w:t>
      </w:r>
      <w:r w:rsidR="007D4A01" w:rsidRPr="00AA6E17">
        <w:rPr>
          <w:rFonts w:hint="cs"/>
          <w:szCs w:val="32"/>
          <w:cs/>
        </w:rPr>
        <w:t xml:space="preserve">คิดเป็นจำนวนเงิน </w:t>
      </w:r>
      <w:r w:rsidR="007D4A01" w:rsidRPr="00AA6E17">
        <w:rPr>
          <w:rFonts w:hint="cs"/>
          <w:szCs w:val="32"/>
          <w:lang w:val="en-US"/>
        </w:rPr>
        <w:t>44</w:t>
      </w:r>
      <w:r w:rsidR="007D4A01" w:rsidRPr="00AA6E17">
        <w:rPr>
          <w:szCs w:val="32"/>
          <w:lang w:val="en-US"/>
        </w:rPr>
        <w:t>2</w:t>
      </w:r>
      <w:r w:rsidR="007D4A01" w:rsidRPr="00AA6E17">
        <w:rPr>
          <w:rFonts w:hint="cs"/>
          <w:szCs w:val="32"/>
          <w:cs/>
        </w:rPr>
        <w:t xml:space="preserve"> ล้านบาท </w:t>
      </w:r>
      <w:r w:rsidR="009B2BBF" w:rsidRPr="00AA6E17">
        <w:rPr>
          <w:rFonts w:hint="cs"/>
          <w:szCs w:val="32"/>
          <w:cs/>
        </w:rPr>
        <w:t xml:space="preserve">มูลค่ายุติธรรมคำนวณตามสัดส่วนที่จ่ายซื้อคิดเป็นจำนวน </w:t>
      </w:r>
      <w:r w:rsidR="009B2BBF" w:rsidRPr="00AA6E17">
        <w:rPr>
          <w:szCs w:val="32"/>
          <w:lang w:val="en-US"/>
        </w:rPr>
        <w:t>93</w:t>
      </w:r>
      <w:r w:rsidR="009B2BBF" w:rsidRPr="00AA6E17">
        <w:rPr>
          <w:rFonts w:hint="cs"/>
          <w:szCs w:val="32"/>
          <w:cs/>
          <w:lang w:val="en-US"/>
        </w:rPr>
        <w:t xml:space="preserve"> </w:t>
      </w:r>
      <w:r w:rsidR="009B2BBF" w:rsidRPr="00AA6E17">
        <w:rPr>
          <w:rFonts w:hint="cs"/>
          <w:szCs w:val="32"/>
          <w:cs/>
        </w:rPr>
        <w:t xml:space="preserve">ล้านบาท และมีมูลค่าเงินลงทุนจ่ายซื้อสูงกว่ามูลค่ายุติธรรมของสินทรัพย์สุทธิจำนวน </w:t>
      </w:r>
      <w:r w:rsidR="009B2BBF" w:rsidRPr="00AA6E17">
        <w:rPr>
          <w:szCs w:val="32"/>
          <w:lang w:val="en-US"/>
        </w:rPr>
        <w:t xml:space="preserve">349 </w:t>
      </w:r>
      <w:r w:rsidR="009B2BBF" w:rsidRPr="00AA6E17">
        <w:rPr>
          <w:rFonts w:hint="cs"/>
          <w:szCs w:val="32"/>
          <w:cs/>
        </w:rPr>
        <w:t xml:space="preserve">ล้านบาท) </w:t>
      </w:r>
      <w:r w:rsidR="00965A47" w:rsidRPr="00AA6E17">
        <w:rPr>
          <w:rFonts w:hint="cs"/>
          <w:szCs w:val="32"/>
          <w:cs/>
        </w:rPr>
        <w:t>ซึ่งแสดงเป็นส่วนหนึ่งของเงินลงทุน</w:t>
      </w:r>
      <w:r w:rsidR="009B2BBF" w:rsidRPr="00AA6E17">
        <w:rPr>
          <w:rFonts w:hint="cs"/>
          <w:szCs w:val="32"/>
          <w:cs/>
        </w:rPr>
        <w:t xml:space="preserve"> </w:t>
      </w:r>
    </w:p>
    <w:p w14:paraId="2CC23ACF" w14:textId="77777777" w:rsidR="0036130D" w:rsidRPr="00AA6E17" w:rsidRDefault="00A91A0D" w:rsidP="0036130D">
      <w:pPr>
        <w:suppressAutoHyphens w:val="0"/>
        <w:spacing w:before="120" w:after="120"/>
        <w:ind w:left="540" w:hanging="540"/>
        <w:rPr>
          <w:b/>
          <w:bCs/>
          <w:szCs w:val="32"/>
        </w:rPr>
      </w:pPr>
      <w:r w:rsidRPr="00AA6E17">
        <w:rPr>
          <w:b/>
          <w:bCs/>
          <w:szCs w:val="32"/>
          <w:lang w:val="en-US"/>
        </w:rPr>
        <w:br w:type="page"/>
      </w:r>
      <w:r w:rsidR="00A22118" w:rsidRPr="00AA6E17">
        <w:rPr>
          <w:b/>
          <w:bCs/>
          <w:szCs w:val="32"/>
          <w:lang w:val="en-US"/>
        </w:rPr>
        <w:t>12</w:t>
      </w:r>
      <w:r w:rsidR="0036130D" w:rsidRPr="00AA6E17">
        <w:rPr>
          <w:rFonts w:hint="cs"/>
          <w:b/>
          <w:bCs/>
          <w:szCs w:val="32"/>
          <w:cs/>
        </w:rPr>
        <w:t>.</w:t>
      </w:r>
      <w:r w:rsidR="004D422F" w:rsidRPr="00AA6E17">
        <w:rPr>
          <w:rFonts w:hint="cs"/>
          <w:b/>
          <w:bCs/>
          <w:szCs w:val="32"/>
          <w:lang w:val="en-US"/>
        </w:rPr>
        <w:t>2</w:t>
      </w:r>
      <w:r w:rsidR="0036130D" w:rsidRPr="00AA6E17">
        <w:rPr>
          <w:b/>
          <w:bCs/>
          <w:szCs w:val="32"/>
          <w:cs/>
        </w:rPr>
        <w:tab/>
      </w:r>
      <w:r w:rsidR="0036130D" w:rsidRPr="00AA6E17">
        <w:rPr>
          <w:rFonts w:hint="cs"/>
          <w:b/>
          <w:bCs/>
          <w:szCs w:val="32"/>
          <w:cs/>
        </w:rPr>
        <w:t>ส่วนแบ่งกำไรขาดทุนจากเงินลงทุนในบริษัท</w:t>
      </w:r>
      <w:r w:rsidR="00C17DFC" w:rsidRPr="00AA6E17">
        <w:rPr>
          <w:rFonts w:hint="cs"/>
          <w:b/>
          <w:bCs/>
          <w:szCs w:val="32"/>
          <w:cs/>
        </w:rPr>
        <w:t>ร่วม</w:t>
      </w:r>
      <w:r w:rsidR="0036130D" w:rsidRPr="00AA6E17">
        <w:rPr>
          <w:rFonts w:hint="cs"/>
          <w:b/>
          <w:bCs/>
          <w:szCs w:val="32"/>
          <w:cs/>
        </w:rPr>
        <w:t>และการร่วมค้า</w:t>
      </w:r>
    </w:p>
    <w:tbl>
      <w:tblPr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36130D" w:rsidRPr="00AA6E17" w14:paraId="14B0DB64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3256E9BC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7020" w:type="dxa"/>
            <w:gridSpan w:val="8"/>
            <w:vAlign w:val="bottom"/>
          </w:tcPr>
          <w:p w14:paraId="4B519AEA" w14:textId="77777777" w:rsidR="0036130D" w:rsidRPr="00AA6E17" w:rsidRDefault="0036130D" w:rsidP="0036130D">
            <w:pPr>
              <w:pStyle w:val="PlainText"/>
              <w:snapToGrid w:val="0"/>
              <w:ind w:left="66" w:right="101"/>
              <w:jc w:val="right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หน่วย: ล้านบาท)</w:t>
            </w:r>
          </w:p>
        </w:tc>
      </w:tr>
      <w:tr w:rsidR="0036130D" w:rsidRPr="00AA6E17" w14:paraId="6592C2F0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5FDD34FD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4446A773" w14:textId="77777777" w:rsidR="0036130D" w:rsidRPr="00AA6E17" w:rsidRDefault="0036130D" w:rsidP="0036130D">
            <w:pPr>
              <w:pStyle w:val="PlainText"/>
              <w:pBdr>
                <w:bottom w:val="single" w:sz="4" w:space="1" w:color="auto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6130D" w:rsidRPr="00AA6E17" w14:paraId="08FE24FA" w14:textId="77777777" w:rsidTr="00C3701A">
        <w:trPr>
          <w:trHeight w:val="74"/>
        </w:trPr>
        <w:tc>
          <w:tcPr>
            <w:tcW w:w="2790" w:type="dxa"/>
            <w:vAlign w:val="bottom"/>
          </w:tcPr>
          <w:p w14:paraId="4A4D5B10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14AB418B" w14:textId="77777777" w:rsidR="0036130D" w:rsidRPr="00AA6E17" w:rsidRDefault="0036130D" w:rsidP="0036130D">
            <w:pPr>
              <w:pStyle w:val="PlainText"/>
              <w:pBdr>
                <w:bottom w:val="single" w:sz="4" w:space="1" w:color="auto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สำหรับปี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สิ้นสุดวันที่ </w:t>
            </w:r>
            <w:r w:rsidR="004D422F" w:rsidRPr="00AA6E17">
              <w:rPr>
                <w:rFonts w:hint="cs"/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6130D" w:rsidRPr="00AA6E17" w14:paraId="2C0BF490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18DD3622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79726960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5417C77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C50ACFC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ส่วนแบ่งส่วนเกินทุน           จากการเปลี่ยนแปลง       </w:t>
            </w:r>
          </w:p>
        </w:tc>
        <w:tc>
          <w:tcPr>
            <w:tcW w:w="1755" w:type="dxa"/>
            <w:gridSpan w:val="2"/>
          </w:tcPr>
          <w:p w14:paraId="2E090B87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</w:rPr>
            </w:pPr>
          </w:p>
        </w:tc>
      </w:tr>
      <w:tr w:rsidR="0036130D" w:rsidRPr="00AA6E17" w14:paraId="3DB0D8C1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61B20CD4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6A31D07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A9D3A42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ส่วนแบ่ง</w:t>
            </w:r>
          </w:p>
        </w:tc>
        <w:tc>
          <w:tcPr>
            <w:tcW w:w="1755" w:type="dxa"/>
            <w:gridSpan w:val="2"/>
            <w:vAlign w:val="bottom"/>
          </w:tcPr>
          <w:p w14:paraId="3CD0CFF7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755" w:type="dxa"/>
            <w:gridSpan w:val="2"/>
          </w:tcPr>
          <w:p w14:paraId="31C71657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</w:tr>
      <w:tr w:rsidR="0036130D" w:rsidRPr="00AA6E17" w14:paraId="1C189A77" w14:textId="77777777" w:rsidTr="00C3701A">
        <w:trPr>
          <w:trHeight w:val="135"/>
        </w:trPr>
        <w:tc>
          <w:tcPr>
            <w:tcW w:w="2790" w:type="dxa"/>
            <w:vAlign w:val="bottom"/>
          </w:tcPr>
          <w:p w14:paraId="44783316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24CBE10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5245B4E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กำไ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รเบ็ดเสร็จอื่น</w:t>
            </w:r>
          </w:p>
        </w:tc>
        <w:tc>
          <w:tcPr>
            <w:tcW w:w="1755" w:type="dxa"/>
            <w:gridSpan w:val="2"/>
            <w:vAlign w:val="bottom"/>
          </w:tcPr>
          <w:p w14:paraId="3ECFA3F7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ในบริษัทย่อยของ</w:t>
            </w:r>
          </w:p>
        </w:tc>
        <w:tc>
          <w:tcPr>
            <w:tcW w:w="1755" w:type="dxa"/>
            <w:gridSpan w:val="2"/>
          </w:tcPr>
          <w:p w14:paraId="3ED21266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</w:tr>
      <w:tr w:rsidR="0036130D" w:rsidRPr="00AA6E17" w14:paraId="030AA4D2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76EA7EAD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1D0A9C93" w14:textId="77777777" w:rsidR="0036130D" w:rsidRPr="00AA6E17" w:rsidRDefault="0036130D" w:rsidP="0036130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ส่วนแบ่งกำไร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cs/>
              </w:rPr>
              <w:t>ขาดทุน)</w:t>
            </w:r>
          </w:p>
        </w:tc>
        <w:tc>
          <w:tcPr>
            <w:tcW w:w="1755" w:type="dxa"/>
            <w:gridSpan w:val="2"/>
            <w:vAlign w:val="bottom"/>
          </w:tcPr>
          <w:p w14:paraId="3B257245" w14:textId="77777777" w:rsidR="0036130D" w:rsidRPr="00AA6E17" w:rsidRDefault="0036130D" w:rsidP="0036130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(ขาดทุน)</w:t>
            </w:r>
          </w:p>
        </w:tc>
        <w:tc>
          <w:tcPr>
            <w:tcW w:w="1755" w:type="dxa"/>
            <w:gridSpan w:val="2"/>
            <w:vAlign w:val="bottom"/>
          </w:tcPr>
          <w:p w14:paraId="269D83C1" w14:textId="77777777" w:rsidR="0036130D" w:rsidRPr="00AA6E17" w:rsidRDefault="0036130D" w:rsidP="0036130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55" w:type="dxa"/>
            <w:gridSpan w:val="2"/>
          </w:tcPr>
          <w:p w14:paraId="03D44FEB" w14:textId="77777777" w:rsidR="0036130D" w:rsidRPr="00AA6E17" w:rsidRDefault="0036130D" w:rsidP="0036130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F9295E" w:rsidRPr="00AA6E17" w14:paraId="491EB8CE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4A61B37A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66" w:right="79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7" w:type="dxa"/>
            <w:vAlign w:val="bottom"/>
          </w:tcPr>
          <w:p w14:paraId="212F2917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8" w:type="dxa"/>
            <w:vAlign w:val="bottom"/>
          </w:tcPr>
          <w:p w14:paraId="294812B3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7" w:type="dxa"/>
            <w:vAlign w:val="bottom"/>
          </w:tcPr>
          <w:p w14:paraId="4D023179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8" w:type="dxa"/>
            <w:vAlign w:val="bottom"/>
          </w:tcPr>
          <w:p w14:paraId="6830BDA1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7" w:type="dxa"/>
            <w:vAlign w:val="bottom"/>
          </w:tcPr>
          <w:p w14:paraId="30E7BF0D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8" w:type="dxa"/>
            <w:vAlign w:val="bottom"/>
          </w:tcPr>
          <w:p w14:paraId="45992F56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7" w:type="dxa"/>
            <w:vAlign w:val="bottom"/>
          </w:tcPr>
          <w:p w14:paraId="20B9D960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78" w:type="dxa"/>
            <w:vAlign w:val="bottom"/>
          </w:tcPr>
          <w:p w14:paraId="14D4F744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</w:tr>
      <w:tr w:rsidR="00F9295E" w:rsidRPr="00AA6E17" w14:paraId="65E3B378" w14:textId="77777777" w:rsidTr="00C3701A">
        <w:trPr>
          <w:trHeight w:val="23"/>
        </w:trPr>
        <w:tc>
          <w:tcPr>
            <w:tcW w:w="2790" w:type="dxa"/>
            <w:vAlign w:val="bottom"/>
          </w:tcPr>
          <w:p w14:paraId="3AA48D27" w14:textId="77777777" w:rsidR="00F9295E" w:rsidRPr="00AA6E17" w:rsidRDefault="00F9295E" w:rsidP="00F9295E">
            <w:pPr>
              <w:snapToGrid w:val="0"/>
              <w:ind w:left="180" w:hanging="114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b/>
                <w:bCs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877" w:type="dxa"/>
            <w:vAlign w:val="bottom"/>
          </w:tcPr>
          <w:p w14:paraId="55C7F499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72FF6CD8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4BFF7D73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37C7CAC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79C7886E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76C9DBC5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</w:tcPr>
          <w:p w14:paraId="3900FF7D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7656400A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</w:tr>
      <w:tr w:rsidR="00F9295E" w:rsidRPr="00AA6E17" w14:paraId="50F3B065" w14:textId="77777777" w:rsidTr="001F3092">
        <w:trPr>
          <w:trHeight w:val="74"/>
        </w:trPr>
        <w:tc>
          <w:tcPr>
            <w:tcW w:w="2790" w:type="dxa"/>
            <w:vAlign w:val="bottom"/>
          </w:tcPr>
          <w:p w14:paraId="6B68FBE6" w14:textId="77777777" w:rsidR="00F9295E" w:rsidRPr="00AA6E17" w:rsidRDefault="00F9295E" w:rsidP="00F9295E">
            <w:pPr>
              <w:snapToGrid w:val="0"/>
              <w:ind w:left="180" w:right="-90" w:hanging="114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ธนาคารทหารไทยธนชาต จำกัด (มหาชน) </w:t>
            </w:r>
          </w:p>
        </w:tc>
        <w:tc>
          <w:tcPr>
            <w:tcW w:w="877" w:type="dxa"/>
          </w:tcPr>
          <w:p w14:paraId="3594A9AE" w14:textId="77777777" w:rsidR="00F9295E" w:rsidRPr="00AA6E17" w:rsidRDefault="00D8546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</w:t>
            </w:r>
            <w:r w:rsidR="00611456" w:rsidRPr="00AA6E17">
              <w:rPr>
                <w:rFonts w:hint="cs"/>
                <w:sz w:val="24"/>
                <w:szCs w:val="24"/>
                <w:cs/>
                <w:lang w:val="en-US"/>
              </w:rPr>
              <w:t>59</w:t>
            </w:r>
            <w:r w:rsidR="00FD2151" w:rsidRPr="00AA6E17">
              <w:rPr>
                <w:rFonts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878" w:type="dxa"/>
          </w:tcPr>
          <w:p w14:paraId="233E4D42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3,427</w:t>
            </w:r>
          </w:p>
        </w:tc>
        <w:tc>
          <w:tcPr>
            <w:tcW w:w="877" w:type="dxa"/>
          </w:tcPr>
          <w:p w14:paraId="282696AC" w14:textId="77777777" w:rsidR="00F9295E" w:rsidRPr="00AA6E17" w:rsidRDefault="00611456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385</w:t>
            </w:r>
          </w:p>
        </w:tc>
        <w:tc>
          <w:tcPr>
            <w:tcW w:w="878" w:type="dxa"/>
          </w:tcPr>
          <w:p w14:paraId="6B6F1913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(121)</w:t>
            </w:r>
          </w:p>
        </w:tc>
        <w:tc>
          <w:tcPr>
            <w:tcW w:w="877" w:type="dxa"/>
            <w:vAlign w:val="bottom"/>
          </w:tcPr>
          <w:p w14:paraId="2021F0E1" w14:textId="77777777" w:rsidR="00F9295E" w:rsidRPr="00AA6E17" w:rsidRDefault="00611456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5122AEB2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3A94BD07" w14:textId="77777777" w:rsidR="00F9295E" w:rsidRPr="00AA6E17" w:rsidRDefault="004D29A0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2,4</w:t>
            </w:r>
            <w:r w:rsidR="004C283F" w:rsidRPr="00AA6E17">
              <w:rPr>
                <w:sz w:val="24"/>
                <w:szCs w:val="24"/>
                <w:lang w:val="en-US"/>
              </w:rPr>
              <w:t>8</w:t>
            </w:r>
            <w:r w:rsidR="00FD2151"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78" w:type="dxa"/>
            <w:vAlign w:val="bottom"/>
          </w:tcPr>
          <w:p w14:paraId="772491A0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1,337</w:t>
            </w:r>
          </w:p>
        </w:tc>
      </w:tr>
      <w:tr w:rsidR="00F9295E" w:rsidRPr="00AA6E17" w14:paraId="458CBA08" w14:textId="77777777" w:rsidTr="001F3092">
        <w:trPr>
          <w:trHeight w:val="23"/>
        </w:trPr>
        <w:tc>
          <w:tcPr>
            <w:tcW w:w="2790" w:type="dxa"/>
            <w:vAlign w:val="bottom"/>
          </w:tcPr>
          <w:p w14:paraId="2FC2E38A" w14:textId="77777777" w:rsidR="00F9295E" w:rsidRPr="00AA6E17" w:rsidRDefault="00F9295E" w:rsidP="00F9295E">
            <w:pPr>
              <w:snapToGrid w:val="0"/>
              <w:ind w:left="180" w:right="6" w:hanging="114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บริษัท เอ็ม บี เค จำกัด (มหาชน)</w:t>
            </w:r>
            <w:r w:rsidRPr="00AA6E17">
              <w:rPr>
                <w:rFonts w:hint="cs"/>
                <w:sz w:val="24"/>
                <w:szCs w:val="24"/>
              </w:rPr>
              <w:t xml:space="preserve">                        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</w:rPr>
              <w:t xml:space="preserve">           </w:t>
            </w:r>
          </w:p>
        </w:tc>
        <w:tc>
          <w:tcPr>
            <w:tcW w:w="877" w:type="dxa"/>
          </w:tcPr>
          <w:p w14:paraId="629FFE98" w14:textId="77777777" w:rsidR="00F9295E" w:rsidRPr="00AA6E17" w:rsidRDefault="00D8546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6</w:t>
            </w:r>
            <w:r w:rsidR="00611456" w:rsidRPr="00AA6E17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878" w:type="dxa"/>
          </w:tcPr>
          <w:p w14:paraId="2EF708C7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(194)</w:t>
            </w:r>
          </w:p>
        </w:tc>
        <w:tc>
          <w:tcPr>
            <w:tcW w:w="877" w:type="dxa"/>
          </w:tcPr>
          <w:p w14:paraId="561881EC" w14:textId="77777777" w:rsidR="00F9295E" w:rsidRPr="00AA6E17" w:rsidRDefault="00D8546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878" w:type="dxa"/>
          </w:tcPr>
          <w:p w14:paraId="053D2D74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77" w:type="dxa"/>
            <w:vAlign w:val="bottom"/>
          </w:tcPr>
          <w:p w14:paraId="17057224" w14:textId="77777777" w:rsidR="00F9295E" w:rsidRPr="00AA6E17" w:rsidRDefault="00611456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="00D90BAB" w:rsidRPr="00AA6E17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78" w:type="dxa"/>
            <w:vAlign w:val="bottom"/>
          </w:tcPr>
          <w:p w14:paraId="46F88EFE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(4)</w:t>
            </w:r>
          </w:p>
        </w:tc>
        <w:tc>
          <w:tcPr>
            <w:tcW w:w="877" w:type="dxa"/>
            <w:vAlign w:val="bottom"/>
          </w:tcPr>
          <w:p w14:paraId="48927DCA" w14:textId="77777777" w:rsidR="00F9295E" w:rsidRPr="00AA6E17" w:rsidRDefault="004D29A0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  <w:r w:rsidR="00611456" w:rsidRPr="00AA6E17">
              <w:rPr>
                <w:sz w:val="24"/>
                <w:szCs w:val="24"/>
                <w:lang w:val="en-US"/>
              </w:rPr>
              <w:t>5</w:t>
            </w:r>
            <w:r w:rsidR="00D90BAB"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78" w:type="dxa"/>
            <w:vAlign w:val="bottom"/>
          </w:tcPr>
          <w:p w14:paraId="36F08E38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177</w:t>
            </w:r>
          </w:p>
        </w:tc>
      </w:tr>
      <w:tr w:rsidR="00F9295E" w:rsidRPr="00AA6E17" w14:paraId="34B697F9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42C9ADE2" w14:textId="77777777" w:rsidR="00F9295E" w:rsidRPr="00AA6E17" w:rsidRDefault="00F9295E" w:rsidP="00F9295E">
            <w:pPr>
              <w:snapToGrid w:val="0"/>
              <w:ind w:left="180" w:hanging="114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b/>
                <w:bCs/>
                <w:sz w:val="24"/>
                <w:szCs w:val="24"/>
                <w:u w:val="single"/>
                <w:cs/>
              </w:rPr>
              <w:t>การร่วมค้า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E207CEF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F65C1C1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DC6D64B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017B22C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481AFAEE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4E195819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3D55968B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177D15B6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</w:tr>
      <w:tr w:rsidR="00F9295E" w:rsidRPr="00AA6E17" w14:paraId="6681D00A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5BF0EF6A" w14:textId="77777777" w:rsidR="00F9295E" w:rsidRPr="00AA6E17" w:rsidRDefault="00F9295E" w:rsidP="00F9295E">
            <w:pPr>
              <w:snapToGrid w:val="0"/>
              <w:ind w:left="180" w:hanging="114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บริษัท ที เอ็ม คอมมิวนิเคชั่นส์ แอนด์         แบรนด์ แมเนจเม้นท์ จำกัด             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51DAC0B" w14:textId="77777777" w:rsidR="00F9295E" w:rsidRPr="00AA6E17" w:rsidRDefault="00D8546E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E5E0979" w14:textId="77777777" w:rsidR="00F9295E" w:rsidRPr="00AA6E17" w:rsidRDefault="00F9295E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89E3AE1" w14:textId="77777777" w:rsidR="00F9295E" w:rsidRPr="00AA6E17" w:rsidRDefault="00D8546E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9458E00" w14:textId="77777777" w:rsidR="00F9295E" w:rsidRPr="00AA6E17" w:rsidRDefault="00F9295E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4C655BAF" w14:textId="77777777" w:rsidR="00F9295E" w:rsidRPr="00AA6E17" w:rsidRDefault="00611456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677B1F90" w14:textId="77777777" w:rsidR="00F9295E" w:rsidRPr="00AA6E17" w:rsidRDefault="00F9295E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7976D317" w14:textId="77777777" w:rsidR="00F9295E" w:rsidRPr="00AA6E17" w:rsidRDefault="004D29A0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5E8D1C41" w14:textId="77777777" w:rsidR="00F9295E" w:rsidRPr="00AA6E17" w:rsidRDefault="00F9295E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</w:tr>
      <w:tr w:rsidR="00F9295E" w:rsidRPr="00AA6E17" w14:paraId="46F5FA72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1D16F517" w14:textId="77777777" w:rsidR="00F9295E" w:rsidRPr="00AA6E17" w:rsidRDefault="00F9295E" w:rsidP="00F9295E">
            <w:pPr>
              <w:snapToGrid w:val="0"/>
              <w:ind w:left="180" w:right="-177" w:hanging="114"/>
              <w:rPr>
                <w:sz w:val="24"/>
                <w:szCs w:val="24"/>
                <w:cs/>
              </w:rPr>
            </w:pPr>
            <w:r w:rsidRPr="00AA6E17">
              <w:rPr>
                <w:rStyle w:val="PageNumber"/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4C52496" w14:textId="77777777" w:rsidR="00F9295E" w:rsidRPr="00AA6E17" w:rsidRDefault="00D8546E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4,</w:t>
            </w:r>
            <w:r w:rsidR="00611456" w:rsidRPr="00AA6E17">
              <w:rPr>
                <w:rFonts w:hint="cs"/>
                <w:sz w:val="24"/>
                <w:szCs w:val="24"/>
                <w:cs/>
                <w:lang w:val="en-US"/>
              </w:rPr>
              <w:t>66</w:t>
            </w:r>
            <w:r w:rsidR="00FD2151"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A194EEE" w14:textId="77777777" w:rsidR="00F9295E" w:rsidRPr="00AA6E17" w:rsidRDefault="00F9295E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3,233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7F5E264" w14:textId="77777777" w:rsidR="00F9295E" w:rsidRPr="00AA6E17" w:rsidRDefault="00611456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388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EFAFFAD" w14:textId="77777777" w:rsidR="00F9295E" w:rsidRPr="00AA6E17" w:rsidRDefault="00F9295E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(119)</w:t>
            </w:r>
          </w:p>
        </w:tc>
        <w:tc>
          <w:tcPr>
            <w:tcW w:w="877" w:type="dxa"/>
            <w:vAlign w:val="bottom"/>
          </w:tcPr>
          <w:p w14:paraId="5E2F7885" w14:textId="77777777" w:rsidR="00F9295E" w:rsidRPr="00AA6E17" w:rsidRDefault="00611456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="00D90BAB" w:rsidRPr="00AA6E17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78" w:type="dxa"/>
            <w:vAlign w:val="bottom"/>
          </w:tcPr>
          <w:p w14:paraId="5E2F7D00" w14:textId="77777777" w:rsidR="00F9295E" w:rsidRPr="00AA6E17" w:rsidRDefault="00F9295E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(4)</w:t>
            </w:r>
          </w:p>
        </w:tc>
        <w:tc>
          <w:tcPr>
            <w:tcW w:w="877" w:type="dxa"/>
            <w:vAlign w:val="bottom"/>
          </w:tcPr>
          <w:p w14:paraId="5EDB5E69" w14:textId="77777777" w:rsidR="00F9295E" w:rsidRPr="00AA6E17" w:rsidRDefault="004D29A0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</w:t>
            </w:r>
            <w:r w:rsidR="004C283F" w:rsidRPr="00AA6E17">
              <w:rPr>
                <w:sz w:val="24"/>
                <w:szCs w:val="24"/>
                <w:lang w:val="en-US"/>
              </w:rPr>
              <w:t>84</w:t>
            </w:r>
            <w:r w:rsidR="00D90BAB"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78" w:type="dxa"/>
            <w:vAlign w:val="bottom"/>
          </w:tcPr>
          <w:p w14:paraId="20C1D430" w14:textId="77777777" w:rsidR="00F9295E" w:rsidRPr="00AA6E17" w:rsidRDefault="00F9295E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1,516</w:t>
            </w:r>
          </w:p>
        </w:tc>
      </w:tr>
    </w:tbl>
    <w:p w14:paraId="6595CC6A" w14:textId="77777777" w:rsidR="004F4794" w:rsidRPr="00AA6E17" w:rsidRDefault="004F4794">
      <w:pPr>
        <w:rPr>
          <w:sz w:val="20"/>
          <w:szCs w:val="20"/>
          <w:cs/>
        </w:rPr>
      </w:pPr>
    </w:p>
    <w:tbl>
      <w:tblPr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36130D" w:rsidRPr="00AA6E17" w14:paraId="11127816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3ECFF904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7020" w:type="dxa"/>
            <w:gridSpan w:val="8"/>
            <w:vAlign w:val="bottom"/>
          </w:tcPr>
          <w:p w14:paraId="4B90E79E" w14:textId="77777777" w:rsidR="0036130D" w:rsidRPr="00AA6E17" w:rsidRDefault="0036130D" w:rsidP="0036130D">
            <w:pPr>
              <w:pStyle w:val="PlainText"/>
              <w:snapToGrid w:val="0"/>
              <w:ind w:left="66" w:right="101"/>
              <w:jc w:val="right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หน่วย: ล้านบาท)</w:t>
            </w:r>
          </w:p>
        </w:tc>
      </w:tr>
      <w:tr w:rsidR="0036130D" w:rsidRPr="00AA6E17" w14:paraId="1A508E9C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0C9595BF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619E8B3D" w14:textId="77777777" w:rsidR="0036130D" w:rsidRPr="00AA6E17" w:rsidRDefault="0036130D" w:rsidP="0036130D">
            <w:pPr>
              <w:pStyle w:val="PlainText"/>
              <w:pBdr>
                <w:bottom w:val="single" w:sz="4" w:space="1" w:color="auto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130D" w:rsidRPr="00AA6E17" w14:paraId="49754C40" w14:textId="77777777" w:rsidTr="00C3701A">
        <w:trPr>
          <w:trHeight w:val="74"/>
        </w:trPr>
        <w:tc>
          <w:tcPr>
            <w:tcW w:w="2790" w:type="dxa"/>
            <w:vAlign w:val="bottom"/>
          </w:tcPr>
          <w:p w14:paraId="1F7BBC48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68F2E62D" w14:textId="77777777" w:rsidR="0036130D" w:rsidRPr="00AA6E17" w:rsidRDefault="0036130D" w:rsidP="0036130D">
            <w:pPr>
              <w:pStyle w:val="PlainText"/>
              <w:pBdr>
                <w:bottom w:val="single" w:sz="4" w:space="1" w:color="auto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สำหรับปี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สิ้นสุดวันที่ </w:t>
            </w:r>
            <w:r w:rsidR="004D422F" w:rsidRPr="00AA6E17">
              <w:rPr>
                <w:rFonts w:hint="cs"/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6130D" w:rsidRPr="00AA6E17" w14:paraId="5B681165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33FB0F6A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418B1905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104BA18C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40812B56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ส่วนแบ่งส่วนเกินทุน           จากการเปลี่ยนแปลง       </w:t>
            </w:r>
          </w:p>
        </w:tc>
        <w:tc>
          <w:tcPr>
            <w:tcW w:w="1755" w:type="dxa"/>
            <w:gridSpan w:val="2"/>
          </w:tcPr>
          <w:p w14:paraId="366853EA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</w:rPr>
            </w:pPr>
          </w:p>
        </w:tc>
      </w:tr>
      <w:tr w:rsidR="0036130D" w:rsidRPr="00AA6E17" w14:paraId="76BD9582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42704448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7F849E8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B383B9F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ส่วนแบ่ง</w:t>
            </w:r>
          </w:p>
        </w:tc>
        <w:tc>
          <w:tcPr>
            <w:tcW w:w="1755" w:type="dxa"/>
            <w:gridSpan w:val="2"/>
            <w:vAlign w:val="bottom"/>
          </w:tcPr>
          <w:p w14:paraId="775423A4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755" w:type="dxa"/>
            <w:gridSpan w:val="2"/>
          </w:tcPr>
          <w:p w14:paraId="71E84575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</w:tr>
      <w:tr w:rsidR="0036130D" w:rsidRPr="00AA6E17" w14:paraId="4AC02C8C" w14:textId="77777777" w:rsidTr="00C3701A">
        <w:trPr>
          <w:trHeight w:val="135"/>
        </w:trPr>
        <w:tc>
          <w:tcPr>
            <w:tcW w:w="2790" w:type="dxa"/>
            <w:vAlign w:val="bottom"/>
          </w:tcPr>
          <w:p w14:paraId="621D8DBE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2D3930F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9BD628B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กำไ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รเบ็ดเสร็จอื่น</w:t>
            </w:r>
          </w:p>
        </w:tc>
        <w:tc>
          <w:tcPr>
            <w:tcW w:w="1755" w:type="dxa"/>
            <w:gridSpan w:val="2"/>
            <w:vAlign w:val="bottom"/>
          </w:tcPr>
          <w:p w14:paraId="617A3BE5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ในบริษัทย่อยของ</w:t>
            </w:r>
          </w:p>
        </w:tc>
        <w:tc>
          <w:tcPr>
            <w:tcW w:w="1755" w:type="dxa"/>
            <w:gridSpan w:val="2"/>
          </w:tcPr>
          <w:p w14:paraId="2958B262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</w:tr>
      <w:tr w:rsidR="0036130D" w:rsidRPr="00AA6E17" w14:paraId="2CA6AFF1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4979D39F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1B84FA7" w14:textId="77777777" w:rsidR="0036130D" w:rsidRPr="00AA6E17" w:rsidRDefault="0036130D" w:rsidP="0036130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ส่วนแบ่งกำไร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cs/>
              </w:rPr>
              <w:t>ขาดทุน)</w:t>
            </w:r>
          </w:p>
        </w:tc>
        <w:tc>
          <w:tcPr>
            <w:tcW w:w="1755" w:type="dxa"/>
            <w:gridSpan w:val="2"/>
            <w:vAlign w:val="bottom"/>
          </w:tcPr>
          <w:p w14:paraId="76D4B226" w14:textId="77777777" w:rsidR="0036130D" w:rsidRPr="00AA6E17" w:rsidRDefault="0036130D" w:rsidP="0036130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(ขาดทุน)</w:t>
            </w:r>
          </w:p>
        </w:tc>
        <w:tc>
          <w:tcPr>
            <w:tcW w:w="1755" w:type="dxa"/>
            <w:gridSpan w:val="2"/>
            <w:vAlign w:val="bottom"/>
          </w:tcPr>
          <w:p w14:paraId="58C35F01" w14:textId="77777777" w:rsidR="0036130D" w:rsidRPr="00AA6E17" w:rsidRDefault="0036130D" w:rsidP="0036130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55" w:type="dxa"/>
            <w:gridSpan w:val="2"/>
          </w:tcPr>
          <w:p w14:paraId="5A20854D" w14:textId="77777777" w:rsidR="0036130D" w:rsidRPr="00AA6E17" w:rsidRDefault="0036130D" w:rsidP="0036130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F9295E" w:rsidRPr="00AA6E17" w14:paraId="0DBE09EC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11B889A5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66" w:right="79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7" w:type="dxa"/>
            <w:vAlign w:val="bottom"/>
          </w:tcPr>
          <w:p w14:paraId="6F85314A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8" w:type="dxa"/>
            <w:vAlign w:val="bottom"/>
          </w:tcPr>
          <w:p w14:paraId="63C0E67B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7" w:type="dxa"/>
            <w:vAlign w:val="bottom"/>
          </w:tcPr>
          <w:p w14:paraId="7A56ED99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8" w:type="dxa"/>
            <w:vAlign w:val="bottom"/>
          </w:tcPr>
          <w:p w14:paraId="73E5FC84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7" w:type="dxa"/>
            <w:vAlign w:val="bottom"/>
          </w:tcPr>
          <w:p w14:paraId="5915508F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8" w:type="dxa"/>
            <w:vAlign w:val="bottom"/>
          </w:tcPr>
          <w:p w14:paraId="21C05A7D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7" w:type="dxa"/>
            <w:vAlign w:val="bottom"/>
          </w:tcPr>
          <w:p w14:paraId="6B5C2D66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78" w:type="dxa"/>
            <w:vAlign w:val="bottom"/>
          </w:tcPr>
          <w:p w14:paraId="4A46808A" w14:textId="77777777" w:rsidR="00F9295E" w:rsidRPr="00AA6E17" w:rsidRDefault="00F9295E" w:rsidP="00F9295E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2565</w:t>
            </w:r>
          </w:p>
        </w:tc>
      </w:tr>
      <w:tr w:rsidR="00F9295E" w:rsidRPr="00AA6E17" w14:paraId="0D5E7570" w14:textId="77777777" w:rsidTr="00C3701A">
        <w:trPr>
          <w:trHeight w:val="23"/>
        </w:trPr>
        <w:tc>
          <w:tcPr>
            <w:tcW w:w="2790" w:type="dxa"/>
            <w:vAlign w:val="bottom"/>
          </w:tcPr>
          <w:p w14:paraId="4E8F69C4" w14:textId="77777777" w:rsidR="00F9295E" w:rsidRPr="00AA6E17" w:rsidRDefault="00F9295E" w:rsidP="00F9295E">
            <w:pPr>
              <w:snapToGrid w:val="0"/>
              <w:ind w:left="180" w:hanging="114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b/>
                <w:bCs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877" w:type="dxa"/>
            <w:vAlign w:val="bottom"/>
          </w:tcPr>
          <w:p w14:paraId="6ED96588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51910BD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4DA3DFBA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2CABDD6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56E1775C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2ACDC3D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</w:tcPr>
          <w:p w14:paraId="5C89E581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31365B6F" w14:textId="77777777" w:rsidR="00F9295E" w:rsidRPr="00AA6E17" w:rsidRDefault="00F9295E" w:rsidP="00F9295E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</w:tr>
      <w:tr w:rsidR="00F9295E" w:rsidRPr="00AA6E17" w14:paraId="26FBCD72" w14:textId="77777777" w:rsidTr="001F3092">
        <w:trPr>
          <w:trHeight w:val="74"/>
        </w:trPr>
        <w:tc>
          <w:tcPr>
            <w:tcW w:w="2790" w:type="dxa"/>
            <w:vAlign w:val="bottom"/>
          </w:tcPr>
          <w:p w14:paraId="7BCC016E" w14:textId="77777777" w:rsidR="00F9295E" w:rsidRPr="00AA6E17" w:rsidRDefault="00F9295E" w:rsidP="00F9295E">
            <w:pPr>
              <w:snapToGrid w:val="0"/>
              <w:ind w:left="180" w:right="-90" w:hanging="114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ธนาคารทหารไทยธนชาต จำกัด (มหาชน) </w:t>
            </w:r>
          </w:p>
        </w:tc>
        <w:tc>
          <w:tcPr>
            <w:tcW w:w="877" w:type="dxa"/>
          </w:tcPr>
          <w:p w14:paraId="5C5FDE8F" w14:textId="77777777" w:rsidR="00F9295E" w:rsidRPr="00AA6E17" w:rsidRDefault="004C283F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,49</w:t>
            </w:r>
            <w:r w:rsidR="00FD2151" w:rsidRPr="00AA6E17">
              <w:rPr>
                <w:rFonts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878" w:type="dxa"/>
          </w:tcPr>
          <w:p w14:paraId="64E9E8B1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3,349</w:t>
            </w:r>
          </w:p>
        </w:tc>
        <w:tc>
          <w:tcPr>
            <w:tcW w:w="877" w:type="dxa"/>
          </w:tcPr>
          <w:p w14:paraId="7C90B8D8" w14:textId="77777777" w:rsidR="00F9295E" w:rsidRPr="00AA6E17" w:rsidRDefault="004C283F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377</w:t>
            </w:r>
          </w:p>
        </w:tc>
        <w:tc>
          <w:tcPr>
            <w:tcW w:w="878" w:type="dxa"/>
          </w:tcPr>
          <w:p w14:paraId="571041E9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(118)</w:t>
            </w:r>
          </w:p>
        </w:tc>
        <w:tc>
          <w:tcPr>
            <w:tcW w:w="877" w:type="dxa"/>
            <w:vAlign w:val="bottom"/>
          </w:tcPr>
          <w:p w14:paraId="25BD62D6" w14:textId="77777777" w:rsidR="00F9295E" w:rsidRPr="00AA6E17" w:rsidRDefault="004C283F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6D856163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30F61544" w14:textId="77777777" w:rsidR="00F9295E" w:rsidRPr="00AA6E17" w:rsidRDefault="004C283F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,43</w:t>
            </w:r>
            <w:r w:rsidR="00FD2151"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78" w:type="dxa"/>
            <w:vAlign w:val="bottom"/>
          </w:tcPr>
          <w:p w14:paraId="6B9AA6BF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1,305</w:t>
            </w:r>
          </w:p>
        </w:tc>
      </w:tr>
      <w:tr w:rsidR="00F9295E" w:rsidRPr="00AA6E17" w14:paraId="15D18417" w14:textId="77777777" w:rsidTr="001F3092">
        <w:trPr>
          <w:trHeight w:val="23"/>
        </w:trPr>
        <w:tc>
          <w:tcPr>
            <w:tcW w:w="2790" w:type="dxa"/>
            <w:vAlign w:val="bottom"/>
          </w:tcPr>
          <w:p w14:paraId="25056329" w14:textId="77777777" w:rsidR="00F9295E" w:rsidRPr="00AA6E17" w:rsidRDefault="00F9295E" w:rsidP="00F9295E">
            <w:pPr>
              <w:snapToGrid w:val="0"/>
              <w:ind w:left="180" w:right="6" w:hanging="114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บริษัท เอ็ม บี เค จำกัด (มหาชน)</w:t>
            </w:r>
            <w:r w:rsidRPr="00AA6E17">
              <w:rPr>
                <w:rFonts w:hint="cs"/>
                <w:sz w:val="24"/>
                <w:szCs w:val="24"/>
              </w:rPr>
              <w:t xml:space="preserve">                        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</w:rPr>
              <w:t xml:space="preserve">           </w:t>
            </w:r>
          </w:p>
        </w:tc>
        <w:tc>
          <w:tcPr>
            <w:tcW w:w="877" w:type="dxa"/>
          </w:tcPr>
          <w:p w14:paraId="5AB9E014" w14:textId="77777777" w:rsidR="00F9295E" w:rsidRPr="00AA6E17" w:rsidRDefault="004C283F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59</w:t>
            </w:r>
          </w:p>
        </w:tc>
        <w:tc>
          <w:tcPr>
            <w:tcW w:w="878" w:type="dxa"/>
          </w:tcPr>
          <w:p w14:paraId="27D64458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(179)</w:t>
            </w:r>
          </w:p>
        </w:tc>
        <w:tc>
          <w:tcPr>
            <w:tcW w:w="877" w:type="dxa"/>
          </w:tcPr>
          <w:p w14:paraId="6208BF14" w14:textId="77777777" w:rsidR="00F9295E" w:rsidRPr="00AA6E17" w:rsidRDefault="004C283F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78" w:type="dxa"/>
          </w:tcPr>
          <w:p w14:paraId="04975DAD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77" w:type="dxa"/>
            <w:vAlign w:val="bottom"/>
          </w:tcPr>
          <w:p w14:paraId="3DF16F8B" w14:textId="77777777" w:rsidR="00F9295E" w:rsidRPr="00AA6E17" w:rsidRDefault="004C283F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(4)</w:t>
            </w:r>
          </w:p>
        </w:tc>
        <w:tc>
          <w:tcPr>
            <w:tcW w:w="878" w:type="dxa"/>
            <w:vAlign w:val="bottom"/>
          </w:tcPr>
          <w:p w14:paraId="7250FC16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(4)</w:t>
            </w:r>
          </w:p>
        </w:tc>
        <w:tc>
          <w:tcPr>
            <w:tcW w:w="877" w:type="dxa"/>
            <w:vAlign w:val="bottom"/>
          </w:tcPr>
          <w:p w14:paraId="27E3DAF8" w14:textId="77777777" w:rsidR="00F9295E" w:rsidRPr="00AA6E17" w:rsidRDefault="004C283F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329</w:t>
            </w:r>
          </w:p>
        </w:tc>
        <w:tc>
          <w:tcPr>
            <w:tcW w:w="878" w:type="dxa"/>
            <w:vAlign w:val="bottom"/>
          </w:tcPr>
          <w:p w14:paraId="6B54230C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164</w:t>
            </w:r>
          </w:p>
        </w:tc>
      </w:tr>
      <w:tr w:rsidR="00F9295E" w:rsidRPr="00AA6E17" w14:paraId="1DAB994D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21C51C3B" w14:textId="77777777" w:rsidR="00F9295E" w:rsidRPr="00AA6E17" w:rsidRDefault="00F9295E" w:rsidP="00F9295E">
            <w:pPr>
              <w:snapToGrid w:val="0"/>
              <w:ind w:left="180" w:hanging="114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b/>
                <w:bCs/>
                <w:sz w:val="24"/>
                <w:szCs w:val="24"/>
                <w:u w:val="single"/>
                <w:cs/>
              </w:rPr>
              <w:t>การร่วมค้า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21D8CDEA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560529E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B4E2B40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0DE0466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105BA835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750A324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5B8F6428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70248B2" w14:textId="77777777" w:rsidR="00F9295E" w:rsidRPr="00AA6E17" w:rsidRDefault="00F9295E" w:rsidP="00F9295E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</w:tr>
      <w:tr w:rsidR="00F9295E" w:rsidRPr="00AA6E17" w14:paraId="6ACD55E6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5B24E122" w14:textId="77777777" w:rsidR="00F9295E" w:rsidRPr="00AA6E17" w:rsidRDefault="00F9295E" w:rsidP="00F9295E">
            <w:pPr>
              <w:snapToGrid w:val="0"/>
              <w:ind w:left="180" w:hanging="114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บริษัท ที เอ็ม คอมมิวนิเคชั่นส์ แอนด์         แบรนด์ แมเนจเม้นท์ จำกัด             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30DDBE1A" w14:textId="77777777" w:rsidR="00F9295E" w:rsidRPr="00AA6E17" w:rsidRDefault="004C283F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5D2C2BD" w14:textId="77777777" w:rsidR="00F9295E" w:rsidRPr="00AA6E17" w:rsidRDefault="00F9295E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1859797" w14:textId="77777777" w:rsidR="00F9295E" w:rsidRPr="00AA6E17" w:rsidRDefault="004C283F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D1547E8" w14:textId="77777777" w:rsidR="00F9295E" w:rsidRPr="00AA6E17" w:rsidRDefault="00F9295E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74747721" w14:textId="77777777" w:rsidR="00F9295E" w:rsidRPr="00AA6E17" w:rsidRDefault="004C283F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330B23C0" w14:textId="77777777" w:rsidR="00F9295E" w:rsidRPr="00AA6E17" w:rsidRDefault="00F9295E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4D6752D8" w14:textId="77777777" w:rsidR="00F9295E" w:rsidRPr="00AA6E17" w:rsidRDefault="004C283F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0FE1F6FF" w14:textId="77777777" w:rsidR="00F9295E" w:rsidRPr="00AA6E17" w:rsidRDefault="00F9295E" w:rsidP="00F9295E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</w:tr>
      <w:tr w:rsidR="00F9295E" w:rsidRPr="00AA6E17" w14:paraId="26CFD741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62653A69" w14:textId="77777777" w:rsidR="00F9295E" w:rsidRPr="00AA6E17" w:rsidRDefault="00F9295E" w:rsidP="00F9295E">
            <w:pPr>
              <w:snapToGrid w:val="0"/>
              <w:ind w:left="180" w:right="-177" w:hanging="114"/>
              <w:rPr>
                <w:sz w:val="24"/>
                <w:szCs w:val="24"/>
                <w:cs/>
              </w:rPr>
            </w:pPr>
            <w:r w:rsidRPr="00AA6E17">
              <w:rPr>
                <w:rStyle w:val="PageNumber"/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07EB0AC" w14:textId="77777777" w:rsidR="00F9295E" w:rsidRPr="00AA6E17" w:rsidRDefault="004C283F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4,55</w:t>
            </w:r>
            <w:r w:rsidR="00FD2151" w:rsidRPr="00AA6E17">
              <w:rPr>
                <w:rFonts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74CB137" w14:textId="77777777" w:rsidR="00F9295E" w:rsidRPr="00AA6E17" w:rsidRDefault="00F9295E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3,170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437790D" w14:textId="77777777" w:rsidR="00F9295E" w:rsidRPr="00AA6E17" w:rsidRDefault="004C283F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379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F2BBB1E" w14:textId="77777777" w:rsidR="00F9295E" w:rsidRPr="00AA6E17" w:rsidRDefault="00F9295E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(117)</w:t>
            </w:r>
          </w:p>
        </w:tc>
        <w:tc>
          <w:tcPr>
            <w:tcW w:w="877" w:type="dxa"/>
            <w:vAlign w:val="bottom"/>
          </w:tcPr>
          <w:p w14:paraId="7BB64E1A" w14:textId="77777777" w:rsidR="00F9295E" w:rsidRPr="00AA6E17" w:rsidRDefault="004C283F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(4)</w:t>
            </w:r>
          </w:p>
        </w:tc>
        <w:tc>
          <w:tcPr>
            <w:tcW w:w="878" w:type="dxa"/>
            <w:vAlign w:val="bottom"/>
          </w:tcPr>
          <w:p w14:paraId="1BDF4458" w14:textId="77777777" w:rsidR="00F9295E" w:rsidRPr="00AA6E17" w:rsidRDefault="00F9295E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(4)</w:t>
            </w:r>
          </w:p>
        </w:tc>
        <w:tc>
          <w:tcPr>
            <w:tcW w:w="877" w:type="dxa"/>
            <w:vAlign w:val="bottom"/>
          </w:tcPr>
          <w:p w14:paraId="5F4D920C" w14:textId="77777777" w:rsidR="00F9295E" w:rsidRPr="00AA6E17" w:rsidRDefault="004C283F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2,76</w:t>
            </w:r>
            <w:r w:rsidR="00FD2151" w:rsidRPr="00AA6E17">
              <w:rPr>
                <w:rFonts w:hint="cs"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878" w:type="dxa"/>
            <w:vAlign w:val="bottom"/>
          </w:tcPr>
          <w:p w14:paraId="3DE8CB66" w14:textId="77777777" w:rsidR="00F9295E" w:rsidRPr="00AA6E17" w:rsidRDefault="00F9295E" w:rsidP="00F9295E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1,471</w:t>
            </w:r>
          </w:p>
        </w:tc>
      </w:tr>
    </w:tbl>
    <w:p w14:paraId="0E81B23B" w14:textId="77777777" w:rsidR="00455A22" w:rsidRPr="00AA6E17" w:rsidRDefault="00455A22" w:rsidP="00A22118">
      <w:pPr>
        <w:suppressAutoHyphens w:val="0"/>
        <w:spacing w:before="240" w:after="120"/>
        <w:ind w:left="540" w:hanging="540"/>
        <w:rPr>
          <w:b/>
          <w:bCs/>
          <w:szCs w:val="32"/>
          <w:lang w:val="en-US"/>
        </w:rPr>
      </w:pPr>
    </w:p>
    <w:p w14:paraId="209F3E34" w14:textId="77777777" w:rsidR="0048389B" w:rsidRPr="00AA6E17" w:rsidRDefault="00455A22" w:rsidP="00455A22">
      <w:pPr>
        <w:suppressAutoHyphens w:val="0"/>
        <w:spacing w:before="80" w:after="80"/>
        <w:ind w:left="540" w:hanging="540"/>
        <w:rPr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A22118" w:rsidRPr="00AA6E17">
        <w:rPr>
          <w:b/>
          <w:bCs/>
          <w:szCs w:val="32"/>
          <w:lang w:val="en-US"/>
        </w:rPr>
        <w:t>12</w:t>
      </w:r>
      <w:r w:rsidR="0048389B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3</w:t>
      </w:r>
      <w:r w:rsidR="0048389B" w:rsidRPr="00AA6E17">
        <w:rPr>
          <w:rFonts w:hint="cs"/>
          <w:b/>
          <w:bCs/>
          <w:szCs w:val="32"/>
          <w:cs/>
          <w:lang w:val="en-US"/>
        </w:rPr>
        <w:t xml:space="preserve">   </w:t>
      </w:r>
      <w:r w:rsidR="0048389B" w:rsidRPr="00AA6E17">
        <w:rPr>
          <w:b/>
          <w:bCs/>
          <w:szCs w:val="32"/>
          <w:cs/>
          <w:lang w:val="en-US"/>
        </w:rPr>
        <w:t>ข้อมูลทางการเงินโดยสรุปของบริษัทร่วม</w:t>
      </w:r>
      <w:r w:rsidR="0048389B" w:rsidRPr="00AA6E17">
        <w:rPr>
          <w:rFonts w:hint="cs"/>
          <w:b/>
          <w:bCs/>
          <w:szCs w:val="32"/>
          <w:cs/>
          <w:lang w:val="en-US"/>
        </w:rPr>
        <w:t xml:space="preserve">  </w:t>
      </w:r>
    </w:p>
    <w:p w14:paraId="18221048" w14:textId="77777777" w:rsidR="0048389B" w:rsidRPr="00AA6E17" w:rsidRDefault="0048389B" w:rsidP="008904C3">
      <w:pPr>
        <w:tabs>
          <w:tab w:val="left" w:pos="2880"/>
        </w:tabs>
        <w:spacing w:before="80" w:after="80"/>
        <w:ind w:left="1080" w:right="-11" w:hanging="54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>ก)</w:t>
      </w:r>
      <w:r w:rsidRPr="00AA6E17">
        <w:rPr>
          <w:szCs w:val="32"/>
          <w:cs/>
          <w:lang w:val="en-US"/>
        </w:rPr>
        <w:tab/>
        <w:t>ข้อมูลทางการเงินโดยสรุปของ</w:t>
      </w:r>
      <w:r w:rsidRPr="00AA6E17">
        <w:rPr>
          <w:rFonts w:hint="cs"/>
          <w:szCs w:val="32"/>
          <w:cs/>
          <w:lang w:val="en-US"/>
        </w:rPr>
        <w:t xml:space="preserve">บริษัทร่วมที่มีสาระสำคัญ ณ 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ธันวาคม </w:t>
      </w:r>
      <w:r w:rsidR="00F9295E" w:rsidRPr="00AA6E17">
        <w:rPr>
          <w:szCs w:val="32"/>
          <w:lang w:val="en-US"/>
        </w:rPr>
        <w:t>2566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และ </w:t>
      </w:r>
      <w:r w:rsidR="00F9295E" w:rsidRPr="00AA6E17">
        <w:rPr>
          <w:szCs w:val="32"/>
          <w:lang w:val="en-US"/>
        </w:rPr>
        <w:t>2565</w:t>
      </w:r>
      <w:r w:rsidRPr="00AA6E17">
        <w:rPr>
          <w:szCs w:val="32"/>
          <w:lang w:val="en-US"/>
        </w:rPr>
        <w:t xml:space="preserve"> </w:t>
      </w:r>
      <w:r w:rsidRPr="00AA6E17">
        <w:rPr>
          <w:rFonts w:hint="cs"/>
          <w:szCs w:val="32"/>
          <w:cs/>
          <w:lang w:val="en-US"/>
        </w:rPr>
        <w:t>และสำหรับปีสิ้นสุดวันเดียวกัน</w:t>
      </w:r>
      <w:r w:rsidRPr="00AA6E17">
        <w:rPr>
          <w:szCs w:val="32"/>
          <w:cs/>
          <w:lang w:val="en-US"/>
        </w:rPr>
        <w:t>ของแต่ละปี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เป็นดังนี้</w:t>
      </w:r>
    </w:p>
    <w:p w14:paraId="6DD76741" w14:textId="77777777" w:rsidR="0048389B" w:rsidRPr="00AA6E17" w:rsidRDefault="0048389B" w:rsidP="00455A22">
      <w:pPr>
        <w:tabs>
          <w:tab w:val="left" w:pos="2880"/>
        </w:tabs>
        <w:spacing w:before="80" w:after="80"/>
        <w:ind w:left="1094" w:right="-101" w:hanging="547"/>
        <w:jc w:val="thaiDistribute"/>
        <w:rPr>
          <w:szCs w:val="32"/>
          <w:u w:val="single"/>
          <w:lang w:val="en-US"/>
        </w:rPr>
      </w:pPr>
      <w:r w:rsidRPr="00AA6E17">
        <w:rPr>
          <w:szCs w:val="32"/>
          <w:lang w:val="en-US"/>
        </w:rPr>
        <w:tab/>
      </w:r>
      <w:r w:rsidRPr="00AA6E17">
        <w:rPr>
          <w:szCs w:val="32"/>
          <w:u w:val="single"/>
          <w:cs/>
          <w:lang w:val="en-US"/>
        </w:rPr>
        <w:t xml:space="preserve">สรุปรายการฐานะทางการเงิน </w:t>
      </w:r>
    </w:p>
    <w:tbl>
      <w:tblPr>
        <w:tblW w:w="8532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772"/>
        <w:gridCol w:w="1440"/>
        <w:gridCol w:w="1440"/>
        <w:gridCol w:w="1440"/>
        <w:gridCol w:w="1440"/>
      </w:tblGrid>
      <w:tr w:rsidR="0048389B" w:rsidRPr="00D215B7" w14:paraId="7D797618" w14:textId="77777777" w:rsidTr="00D215B7">
        <w:trPr>
          <w:trHeight w:val="310"/>
          <w:tblHeader/>
        </w:trPr>
        <w:tc>
          <w:tcPr>
            <w:tcW w:w="2772" w:type="dxa"/>
            <w:shd w:val="clear" w:color="auto" w:fill="auto"/>
          </w:tcPr>
          <w:p w14:paraId="7BA1254A" w14:textId="77777777" w:rsidR="0048389B" w:rsidRPr="00D215B7" w:rsidRDefault="0048389B" w:rsidP="00455A22">
            <w:pPr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702091AC" w14:textId="77777777" w:rsidR="0048389B" w:rsidRPr="00D215B7" w:rsidRDefault="0048389B" w:rsidP="00455A22">
            <w:pPr>
              <w:tabs>
                <w:tab w:val="right" w:pos="7200"/>
                <w:tab w:val="right" w:pos="854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C817530" w14:textId="77777777" w:rsidR="0048389B" w:rsidRPr="00D215B7" w:rsidRDefault="0048389B" w:rsidP="00455A22">
            <w:pPr>
              <w:tabs>
                <w:tab w:val="right" w:pos="7200"/>
                <w:tab w:val="right" w:pos="854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lang w:val="en-US"/>
              </w:rPr>
              <w:t>(</w:t>
            </w:r>
            <w:r w:rsidRPr="00D215B7">
              <w:rPr>
                <w:sz w:val="26"/>
                <w:szCs w:val="26"/>
                <w:cs/>
              </w:rPr>
              <w:t>หน่วย</w:t>
            </w:r>
            <w:r w:rsidRPr="00D215B7">
              <w:rPr>
                <w:sz w:val="26"/>
                <w:szCs w:val="26"/>
              </w:rPr>
              <w:t xml:space="preserve">: </w:t>
            </w:r>
            <w:r w:rsidRPr="00D215B7">
              <w:rPr>
                <w:sz w:val="26"/>
                <w:szCs w:val="26"/>
                <w:cs/>
              </w:rPr>
              <w:t>ล้านบาท</w:t>
            </w:r>
            <w:r w:rsidRPr="00D215B7">
              <w:rPr>
                <w:sz w:val="26"/>
                <w:szCs w:val="26"/>
                <w:lang w:val="en-US"/>
              </w:rPr>
              <w:t>)</w:t>
            </w:r>
          </w:p>
        </w:tc>
      </w:tr>
      <w:tr w:rsidR="0048389B" w:rsidRPr="00D215B7" w14:paraId="7EF43438" w14:textId="77777777" w:rsidTr="00D215B7">
        <w:trPr>
          <w:tblHeader/>
        </w:trPr>
        <w:tc>
          <w:tcPr>
            <w:tcW w:w="2772" w:type="dxa"/>
            <w:shd w:val="clear" w:color="auto" w:fill="auto"/>
          </w:tcPr>
          <w:p w14:paraId="37B477BF" w14:textId="77777777" w:rsidR="0048389B" w:rsidRPr="00D215B7" w:rsidRDefault="0048389B" w:rsidP="00455A22">
            <w:pPr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162AC23" w14:textId="77777777" w:rsidR="0048389B" w:rsidRPr="00D215B7" w:rsidRDefault="0048389B" w:rsidP="00455A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cs/>
              </w:rPr>
              <w:t>ธนาคารทหารไทยธนชาต                       จำกัด (มหาชน)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17274B5" w14:textId="77777777" w:rsidR="0048389B" w:rsidRPr="00D215B7" w:rsidRDefault="0048389B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cs/>
              </w:rPr>
              <w:t>บริษัท เอ็ม บี เค จำกัด (มหาชน)</w:t>
            </w:r>
          </w:p>
        </w:tc>
      </w:tr>
      <w:tr w:rsidR="00AA4301" w:rsidRPr="00D215B7" w14:paraId="2CC42CCE" w14:textId="77777777" w:rsidTr="00D215B7">
        <w:trPr>
          <w:tblHeader/>
        </w:trPr>
        <w:tc>
          <w:tcPr>
            <w:tcW w:w="2772" w:type="dxa"/>
            <w:shd w:val="clear" w:color="auto" w:fill="auto"/>
          </w:tcPr>
          <w:p w14:paraId="79843AD5" w14:textId="77777777" w:rsidR="00AA4301" w:rsidRPr="00D215B7" w:rsidRDefault="00AA4301" w:rsidP="00455A22">
            <w:pPr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D1EC32" w14:textId="655B07FF" w:rsidR="00AA4301" w:rsidRPr="00D215B7" w:rsidRDefault="004D422F" w:rsidP="00455A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31</w:t>
            </w:r>
            <w:r w:rsidR="00AA4301" w:rsidRPr="00D215B7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="00AA4301"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 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256</w:t>
            </w:r>
            <w:r w:rsidR="00F9295E" w:rsidRPr="00D215B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05F2CE0" w14:textId="74B32D65" w:rsidR="00AA4301" w:rsidRPr="00D215B7" w:rsidRDefault="004D422F" w:rsidP="00455A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31</w:t>
            </w:r>
            <w:r w:rsidR="00AA4301" w:rsidRPr="00D215B7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="00AA4301"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    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256</w:t>
            </w:r>
            <w:r w:rsidR="00F9295E" w:rsidRPr="00D215B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9911A" w14:textId="4559D51C" w:rsidR="00AA4301" w:rsidRPr="00D215B7" w:rsidRDefault="004D422F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pacing w:val="-6"/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31</w:t>
            </w:r>
            <w:r w:rsidR="006C51E9" w:rsidRPr="00D215B7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="006C51E9"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  </w:t>
            </w:r>
            <w:r w:rsidRPr="00D215B7">
              <w:rPr>
                <w:sz w:val="26"/>
                <w:szCs w:val="26"/>
                <w:lang w:val="en-US"/>
              </w:rPr>
              <w:t>25</w:t>
            </w:r>
            <w:r w:rsidR="00F9295E" w:rsidRPr="00D215B7">
              <w:rPr>
                <w:sz w:val="26"/>
                <w:szCs w:val="26"/>
                <w:lang w:val="en-US"/>
              </w:rPr>
              <w:t>66</w:t>
            </w:r>
            <w:r w:rsidR="004F4794"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4F4794"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05283" w14:textId="77777777" w:rsidR="00D8546E" w:rsidRPr="00D215B7" w:rsidRDefault="004D422F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pacing w:val="-6"/>
                <w:sz w:val="26"/>
                <w:szCs w:val="26"/>
              </w:rPr>
            </w:pPr>
            <w:r w:rsidRPr="00D215B7">
              <w:rPr>
                <w:spacing w:val="-6"/>
                <w:sz w:val="26"/>
                <w:szCs w:val="26"/>
                <w:lang w:val="en-US"/>
              </w:rPr>
              <w:t>3</w:t>
            </w:r>
            <w:r w:rsidR="00D8546E" w:rsidRPr="00D215B7">
              <w:rPr>
                <w:spacing w:val="-6"/>
                <w:sz w:val="26"/>
                <w:szCs w:val="26"/>
                <w:lang w:val="en-US"/>
              </w:rPr>
              <w:t xml:space="preserve">1 </w:t>
            </w:r>
            <w:r w:rsidR="00D8546E" w:rsidRPr="00D215B7">
              <w:rPr>
                <w:rFonts w:hint="cs"/>
                <w:spacing w:val="-6"/>
                <w:sz w:val="26"/>
                <w:szCs w:val="26"/>
                <w:cs/>
                <w:lang w:val="en-US"/>
              </w:rPr>
              <w:t>ธันวาคม</w:t>
            </w:r>
          </w:p>
          <w:p w14:paraId="1F7A2AAF" w14:textId="77777777" w:rsidR="00AA4301" w:rsidRPr="00D215B7" w:rsidRDefault="00615DE8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pacing w:val="-6"/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pacing w:val="-6"/>
                <w:sz w:val="26"/>
                <w:szCs w:val="26"/>
                <w:cs/>
              </w:rPr>
              <w:t>256</w:t>
            </w:r>
            <w:r w:rsidR="00DE4176" w:rsidRPr="00D215B7">
              <w:rPr>
                <w:rFonts w:hint="cs"/>
                <w:spacing w:val="-6"/>
                <w:sz w:val="26"/>
                <w:szCs w:val="26"/>
                <w:cs/>
              </w:rPr>
              <w:t>5</w:t>
            </w:r>
            <w:r w:rsidR="00AA4301" w:rsidRPr="00D215B7">
              <w:rPr>
                <w:spacing w:val="-6"/>
                <w:sz w:val="26"/>
                <w:szCs w:val="26"/>
                <w:cs/>
              </w:rPr>
              <w:t xml:space="preserve"> </w:t>
            </w:r>
            <w:r w:rsidR="00AA4301"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(</w:t>
            </w:r>
            <w:r w:rsidR="004D422F"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="00AA4301"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  <w:tr w:rsidR="00F9295E" w:rsidRPr="00D215B7" w14:paraId="55DABBE6" w14:textId="77777777" w:rsidTr="00D215B7">
        <w:tc>
          <w:tcPr>
            <w:tcW w:w="2772" w:type="dxa"/>
            <w:shd w:val="clear" w:color="auto" w:fill="auto"/>
            <w:vAlign w:val="bottom"/>
          </w:tcPr>
          <w:p w14:paraId="7CF79B45" w14:textId="77777777" w:rsidR="00F9295E" w:rsidRPr="00D215B7" w:rsidRDefault="00F9295E" w:rsidP="00455A22">
            <w:pPr>
              <w:spacing w:line="32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sz w:val="26"/>
                <w:szCs w:val="26"/>
                <w:cs/>
              </w:rPr>
              <w:t>สินทรัพย์</w:t>
            </w:r>
            <w:r w:rsidRPr="00D215B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0CAE5C" w14:textId="77777777" w:rsidR="00F9295E" w:rsidRPr="00D215B7" w:rsidRDefault="00845160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1,824,434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9E8D8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1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826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6961C" w14:textId="77777777" w:rsidR="00F9295E" w:rsidRPr="00D215B7" w:rsidRDefault="00845160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61,766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9A2E4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58,207</w:t>
            </w:r>
          </w:p>
        </w:tc>
      </w:tr>
      <w:tr w:rsidR="00F9295E" w:rsidRPr="00D215B7" w14:paraId="40586F6D" w14:textId="77777777" w:rsidTr="00D215B7">
        <w:tc>
          <w:tcPr>
            <w:tcW w:w="2772" w:type="dxa"/>
            <w:shd w:val="clear" w:color="auto" w:fill="auto"/>
            <w:vAlign w:val="bottom"/>
          </w:tcPr>
          <w:p w14:paraId="436753CD" w14:textId="77777777" w:rsidR="00F9295E" w:rsidRPr="00D215B7" w:rsidRDefault="00F9295E" w:rsidP="00455A22">
            <w:pPr>
              <w:spacing w:line="320" w:lineRule="exact"/>
              <w:rPr>
                <w:sz w:val="26"/>
                <w:szCs w:val="26"/>
              </w:rPr>
            </w:pPr>
            <w:r w:rsidRPr="00D215B7">
              <w:rPr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6B2DE" w14:textId="77777777" w:rsidR="00F9295E" w:rsidRPr="00D215B7" w:rsidRDefault="00845160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(1,595,087)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8CEDC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1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607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271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48A16" w14:textId="77777777" w:rsidR="00F9295E" w:rsidRPr="00D215B7" w:rsidRDefault="00845160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(37,073)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6268BA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(33,781)</w:t>
            </w:r>
          </w:p>
        </w:tc>
      </w:tr>
      <w:tr w:rsidR="00F9295E" w:rsidRPr="00D215B7" w14:paraId="61B5D66E" w14:textId="77777777" w:rsidTr="00D215B7">
        <w:tc>
          <w:tcPr>
            <w:tcW w:w="2772" w:type="dxa"/>
            <w:shd w:val="clear" w:color="auto" w:fill="auto"/>
            <w:vAlign w:val="bottom"/>
          </w:tcPr>
          <w:p w14:paraId="1BB789DB" w14:textId="77777777" w:rsidR="00F9295E" w:rsidRPr="00D215B7" w:rsidRDefault="00F9295E" w:rsidP="00455A22">
            <w:pPr>
              <w:spacing w:line="320" w:lineRule="exact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รายการอื่นในส่วนทุนของบริษัทร่วม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0678E" w14:textId="77777777" w:rsidR="00F9295E" w:rsidRPr="00D215B7" w:rsidRDefault="00845160" w:rsidP="00455A22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(165)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0199FD" w14:textId="77777777" w:rsidR="00F9295E" w:rsidRPr="00D215B7" w:rsidRDefault="00F9295E" w:rsidP="00455A22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166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7D4BDD" w14:textId="77777777" w:rsidR="00F9295E" w:rsidRPr="00D215B7" w:rsidRDefault="00845160" w:rsidP="00455A22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425AB" w14:textId="77777777" w:rsidR="00F9295E" w:rsidRPr="00D215B7" w:rsidRDefault="00F9295E" w:rsidP="00455A22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68</w:t>
            </w:r>
          </w:p>
        </w:tc>
      </w:tr>
      <w:tr w:rsidR="00F9295E" w:rsidRPr="00D215B7" w14:paraId="3FA403BB" w14:textId="77777777" w:rsidTr="00D215B7">
        <w:tc>
          <w:tcPr>
            <w:tcW w:w="2772" w:type="dxa"/>
            <w:shd w:val="clear" w:color="auto" w:fill="auto"/>
            <w:vAlign w:val="bottom"/>
          </w:tcPr>
          <w:p w14:paraId="17F0147A" w14:textId="171BF60A" w:rsidR="00F9295E" w:rsidRPr="00D215B7" w:rsidRDefault="00F9295E" w:rsidP="00455A22">
            <w:pPr>
              <w:spacing w:line="320" w:lineRule="exact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 xml:space="preserve">สินทรัพย์ </w:t>
            </w:r>
            <w:r w:rsidR="00D215B7">
              <w:rPr>
                <w:rFonts w:hint="cs"/>
                <w:sz w:val="26"/>
                <w:szCs w:val="26"/>
                <w:cs/>
              </w:rPr>
              <w:t>-</w:t>
            </w:r>
            <w:r w:rsidRPr="00D215B7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E4FFA" w14:textId="77777777" w:rsidR="00F9295E" w:rsidRPr="00D215B7" w:rsidRDefault="00845160" w:rsidP="00455A22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229,182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F2ADA" w14:textId="77777777" w:rsidR="00F9295E" w:rsidRPr="00D215B7" w:rsidRDefault="00F9295E" w:rsidP="00455A22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218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FB9894" w14:textId="77777777" w:rsidR="00F9295E" w:rsidRPr="00D215B7" w:rsidRDefault="00845160" w:rsidP="00455A22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25,033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94620" w14:textId="77777777" w:rsidR="00F9295E" w:rsidRPr="00D215B7" w:rsidRDefault="00F9295E" w:rsidP="00455A22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24,494</w:t>
            </w:r>
          </w:p>
        </w:tc>
      </w:tr>
      <w:tr w:rsidR="00F9295E" w:rsidRPr="00D215B7" w14:paraId="2C76FE6F" w14:textId="77777777" w:rsidTr="00D215B7">
        <w:tc>
          <w:tcPr>
            <w:tcW w:w="2772" w:type="dxa"/>
            <w:shd w:val="clear" w:color="auto" w:fill="auto"/>
          </w:tcPr>
          <w:p w14:paraId="122FE910" w14:textId="77777777" w:rsidR="00F9295E" w:rsidRPr="00D215B7" w:rsidRDefault="00F9295E" w:rsidP="00455A22">
            <w:pPr>
              <w:spacing w:line="320" w:lineRule="exact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สัดส่วนเงินลงทุน</w:t>
            </w:r>
            <w:r w:rsidRPr="00D215B7">
              <w:rPr>
                <w:sz w:val="26"/>
                <w:szCs w:val="26"/>
              </w:rPr>
              <w:t xml:space="preserve"> </w:t>
            </w:r>
            <w:r w:rsidRPr="00D215B7">
              <w:rPr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CD344" w14:textId="77777777" w:rsidR="00F9295E" w:rsidRPr="00D215B7" w:rsidRDefault="00D8546E" w:rsidP="00455A22">
            <w:pPr>
              <w:tabs>
                <w:tab w:val="decimal" w:pos="70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24.87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1CA58" w14:textId="77777777" w:rsidR="00F9295E" w:rsidRPr="00D215B7" w:rsidRDefault="00F9295E" w:rsidP="00455A22">
            <w:pPr>
              <w:tabs>
                <w:tab w:val="decimal" w:pos="70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24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.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7B8C685C" w14:textId="77777777" w:rsidR="00F9295E" w:rsidRPr="00D215B7" w:rsidRDefault="00D8546E" w:rsidP="00455A22">
            <w:pPr>
              <w:tabs>
                <w:tab w:val="decimal" w:pos="70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22.62</w:t>
            </w:r>
          </w:p>
        </w:tc>
        <w:tc>
          <w:tcPr>
            <w:tcW w:w="1440" w:type="dxa"/>
            <w:shd w:val="clear" w:color="auto" w:fill="auto"/>
          </w:tcPr>
          <w:p w14:paraId="548C7BD2" w14:textId="77777777" w:rsidR="00F9295E" w:rsidRPr="00D215B7" w:rsidRDefault="00F9295E" w:rsidP="00455A22">
            <w:pPr>
              <w:tabs>
                <w:tab w:val="decimal" w:pos="703"/>
              </w:tabs>
              <w:suppressAutoHyphens w:val="0"/>
              <w:spacing w:line="32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23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.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32</w:t>
            </w:r>
          </w:p>
        </w:tc>
      </w:tr>
      <w:tr w:rsidR="00F9295E" w:rsidRPr="00D215B7" w14:paraId="4AE33F1C" w14:textId="77777777" w:rsidTr="00D215B7">
        <w:tc>
          <w:tcPr>
            <w:tcW w:w="2772" w:type="dxa"/>
            <w:shd w:val="clear" w:color="auto" w:fill="auto"/>
          </w:tcPr>
          <w:p w14:paraId="6C0BA550" w14:textId="13264A06" w:rsidR="00F9295E" w:rsidRPr="00D215B7" w:rsidRDefault="00F9295E" w:rsidP="00455A22">
            <w:pPr>
              <w:spacing w:line="320" w:lineRule="exact"/>
              <w:ind w:left="162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สัดส่วนตามส่วนได้เสียของกิจการ</w:t>
            </w:r>
            <w:r w:rsidRPr="00D215B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D215B7">
              <w:rPr>
                <w:rFonts w:hint="cs"/>
                <w:sz w:val="26"/>
                <w:szCs w:val="26"/>
                <w:cs/>
              </w:rPr>
              <w:t xml:space="preserve">           </w:t>
            </w:r>
            <w:r w:rsidRPr="00D215B7">
              <w:rPr>
                <w:sz w:val="26"/>
                <w:szCs w:val="26"/>
                <w:cs/>
              </w:rPr>
              <w:t xml:space="preserve">ในสินทรัพย์ </w:t>
            </w:r>
            <w:r w:rsidR="00D215B7">
              <w:rPr>
                <w:rFonts w:hint="cs"/>
                <w:sz w:val="26"/>
                <w:szCs w:val="26"/>
                <w:cs/>
              </w:rPr>
              <w:t>-</w:t>
            </w:r>
            <w:r w:rsidRPr="00D215B7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1E8B9" w14:textId="77777777" w:rsidR="00F9295E" w:rsidRPr="00D215B7" w:rsidRDefault="00845160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56,989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9C205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54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5183A" w14:textId="77777777" w:rsidR="00F9295E" w:rsidRPr="00D215B7" w:rsidRDefault="00845160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5,662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F3DD0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5,712</w:t>
            </w:r>
          </w:p>
        </w:tc>
      </w:tr>
      <w:tr w:rsidR="00F9295E" w:rsidRPr="00D215B7" w14:paraId="784CA2BF" w14:textId="77777777" w:rsidTr="00D215B7">
        <w:tc>
          <w:tcPr>
            <w:tcW w:w="2772" w:type="dxa"/>
            <w:shd w:val="clear" w:color="auto" w:fill="auto"/>
          </w:tcPr>
          <w:p w14:paraId="0AF8FA41" w14:textId="77777777" w:rsidR="00F9295E" w:rsidRPr="00D215B7" w:rsidRDefault="00F9295E" w:rsidP="00455A22">
            <w:pPr>
              <w:spacing w:line="320" w:lineRule="exact"/>
              <w:ind w:left="162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A5445E" w14:textId="77777777" w:rsidR="00F9295E" w:rsidRPr="00D215B7" w:rsidRDefault="00845160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C78D4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43D14" w14:textId="77777777" w:rsidR="00F9295E" w:rsidRPr="00D215B7" w:rsidRDefault="00845160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(2,747)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7D67F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(2,504)</w:t>
            </w:r>
          </w:p>
        </w:tc>
      </w:tr>
      <w:tr w:rsidR="00F9295E" w:rsidRPr="00D215B7" w14:paraId="52CC64BE" w14:textId="77777777" w:rsidTr="00D215B7">
        <w:tc>
          <w:tcPr>
            <w:tcW w:w="2772" w:type="dxa"/>
            <w:shd w:val="clear" w:color="auto" w:fill="auto"/>
          </w:tcPr>
          <w:p w14:paraId="2F0C66B5" w14:textId="77777777" w:rsidR="00F9295E" w:rsidRPr="00D215B7" w:rsidRDefault="00F9295E" w:rsidP="00455A22">
            <w:pPr>
              <w:spacing w:line="320" w:lineRule="exact"/>
              <w:ind w:left="162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D0832" w14:textId="77777777" w:rsidR="00F9295E" w:rsidRPr="00D215B7" w:rsidRDefault="00845160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022DC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60A57" w14:textId="77777777" w:rsidR="00F9295E" w:rsidRPr="00D215B7" w:rsidRDefault="00845160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7A331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946</w:t>
            </w:r>
          </w:p>
        </w:tc>
      </w:tr>
      <w:tr w:rsidR="00F9295E" w:rsidRPr="00D215B7" w14:paraId="63CB783A" w14:textId="77777777" w:rsidTr="00D215B7">
        <w:tc>
          <w:tcPr>
            <w:tcW w:w="2772" w:type="dxa"/>
            <w:shd w:val="clear" w:color="auto" w:fill="auto"/>
          </w:tcPr>
          <w:p w14:paraId="0641B3FB" w14:textId="77777777" w:rsidR="00F9295E" w:rsidRPr="00D215B7" w:rsidRDefault="00F9295E" w:rsidP="00455A22">
            <w:pPr>
              <w:spacing w:line="320" w:lineRule="exact"/>
              <w:ind w:left="162" w:hanging="162"/>
              <w:rPr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24754" w14:textId="77777777" w:rsidR="00F9295E" w:rsidRPr="00D215B7" w:rsidRDefault="00845160" w:rsidP="00455A22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(1,529)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971C42" w14:textId="77777777" w:rsidR="00F9295E" w:rsidRPr="00D215B7" w:rsidRDefault="00F9295E" w:rsidP="00455A22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(1,552)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3F966" w14:textId="77777777" w:rsidR="00F9295E" w:rsidRPr="00D215B7" w:rsidRDefault="00845160" w:rsidP="00455A22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3ADB3" w14:textId="77777777" w:rsidR="00F9295E" w:rsidRPr="00D215B7" w:rsidRDefault="00F9295E" w:rsidP="00455A22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-</w:t>
            </w:r>
          </w:p>
        </w:tc>
      </w:tr>
      <w:tr w:rsidR="00F9295E" w:rsidRPr="00D215B7" w14:paraId="3B0CDED1" w14:textId="77777777" w:rsidTr="00D215B7">
        <w:tc>
          <w:tcPr>
            <w:tcW w:w="2772" w:type="dxa"/>
            <w:shd w:val="clear" w:color="auto" w:fill="auto"/>
          </w:tcPr>
          <w:p w14:paraId="0FD03EDC" w14:textId="77777777" w:rsidR="00F9295E" w:rsidRPr="00D215B7" w:rsidRDefault="00F9295E" w:rsidP="00455A22">
            <w:pPr>
              <w:spacing w:line="320" w:lineRule="exact"/>
              <w:ind w:left="162" w:right="-113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มูลค่าตามบัญชีของส่วนได้เสีย</w:t>
            </w:r>
            <w:r w:rsidRPr="00D215B7">
              <w:rPr>
                <w:rFonts w:hint="cs"/>
                <w:sz w:val="26"/>
                <w:szCs w:val="26"/>
                <w:cs/>
              </w:rPr>
              <w:t xml:space="preserve">                        </w:t>
            </w:r>
            <w:r w:rsidRPr="00D215B7">
              <w:rPr>
                <w:sz w:val="26"/>
                <w:szCs w:val="26"/>
                <w:cs/>
              </w:rPr>
              <w:t>ของกิจการในบริษัทร่วม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84614" w14:textId="77777777" w:rsidR="00F9295E" w:rsidRPr="00D215B7" w:rsidRDefault="00845160" w:rsidP="00455A22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55,460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54409" w14:textId="77777777" w:rsidR="00F9295E" w:rsidRPr="00D215B7" w:rsidRDefault="00F9295E" w:rsidP="00455A22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52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FCDC8" w14:textId="77777777" w:rsidR="00F9295E" w:rsidRPr="00D215B7" w:rsidRDefault="00845160" w:rsidP="00455A22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3,861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65A8F" w14:textId="77777777" w:rsidR="00F9295E" w:rsidRPr="00D215B7" w:rsidRDefault="00F9295E" w:rsidP="00455A22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4,154</w:t>
            </w:r>
          </w:p>
        </w:tc>
      </w:tr>
    </w:tbl>
    <w:p w14:paraId="77CCBA9C" w14:textId="77777777" w:rsidR="0048389B" w:rsidRPr="00AA6E17" w:rsidRDefault="0048389B" w:rsidP="00AE17A9">
      <w:pPr>
        <w:tabs>
          <w:tab w:val="left" w:pos="2880"/>
        </w:tabs>
        <w:spacing w:before="80"/>
        <w:ind w:left="1350" w:right="-101" w:hanging="270"/>
        <w:jc w:val="thaiDistribute"/>
        <w:rPr>
          <w:spacing w:val="-4"/>
          <w:sz w:val="26"/>
          <w:szCs w:val="26"/>
          <w:lang w:val="en-US"/>
        </w:rPr>
      </w:pPr>
      <w:r w:rsidRPr="00AA6E17">
        <w:rPr>
          <w:i/>
          <w:iCs/>
          <w:sz w:val="26"/>
          <w:szCs w:val="26"/>
          <w:cs/>
          <w:lang w:val="en-US"/>
        </w:rPr>
        <w:t>(</w:t>
      </w:r>
      <w:r w:rsidR="004D422F" w:rsidRPr="00AA6E17">
        <w:rPr>
          <w:i/>
          <w:iCs/>
          <w:sz w:val="26"/>
          <w:szCs w:val="26"/>
          <w:lang w:val="en-US"/>
        </w:rPr>
        <w:t>1</w:t>
      </w:r>
      <w:r w:rsidRPr="00AA6E17">
        <w:rPr>
          <w:i/>
          <w:iCs/>
          <w:sz w:val="26"/>
          <w:szCs w:val="26"/>
          <w:cs/>
          <w:lang w:val="en-US"/>
        </w:rPr>
        <w:t>)</w:t>
      </w:r>
      <w:r w:rsidR="00AE17A9" w:rsidRPr="00AA6E17">
        <w:rPr>
          <w:i/>
          <w:iCs/>
          <w:sz w:val="26"/>
          <w:szCs w:val="26"/>
          <w:cs/>
          <w:lang w:val="en-US"/>
        </w:rPr>
        <w:tab/>
      </w:r>
      <w:r w:rsidRPr="00AA6E17">
        <w:rPr>
          <w:i/>
          <w:iCs/>
          <w:sz w:val="26"/>
          <w:szCs w:val="26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  <w:r w:rsidRPr="00AA6E17">
        <w:rPr>
          <w:rFonts w:hint="cs"/>
          <w:i/>
          <w:iCs/>
          <w:sz w:val="26"/>
          <w:szCs w:val="26"/>
          <w:cs/>
          <w:lang w:val="en-US"/>
        </w:rPr>
        <w:t>และก่อนปรับรายการระหว่างกัน</w:t>
      </w:r>
    </w:p>
    <w:p w14:paraId="041FE5D7" w14:textId="77777777" w:rsidR="0048389B" w:rsidRPr="00AA6E17" w:rsidRDefault="0048389B" w:rsidP="0048389B">
      <w:pPr>
        <w:tabs>
          <w:tab w:val="left" w:pos="2880"/>
        </w:tabs>
        <w:spacing w:before="240" w:after="120"/>
        <w:ind w:left="1080" w:right="-101" w:hanging="518"/>
        <w:jc w:val="thaiDistribute"/>
        <w:rPr>
          <w:spacing w:val="-4"/>
          <w:szCs w:val="32"/>
          <w:u w:val="single"/>
          <w:cs/>
          <w:lang w:val="en-US"/>
        </w:rPr>
      </w:pPr>
      <w:r w:rsidRPr="00AA6E17">
        <w:rPr>
          <w:spacing w:val="-4"/>
          <w:szCs w:val="32"/>
          <w:lang w:val="en-US"/>
        </w:rPr>
        <w:tab/>
      </w:r>
      <w:r w:rsidRPr="00AA6E17">
        <w:rPr>
          <w:spacing w:val="-4"/>
          <w:szCs w:val="32"/>
          <w:u w:val="single"/>
          <w:cs/>
          <w:lang w:val="en-US"/>
        </w:rPr>
        <w:t xml:space="preserve">สรุปรายการกำไรขาดทุนเบ็ดเสร็จ </w:t>
      </w:r>
    </w:p>
    <w:tbl>
      <w:tblPr>
        <w:tblW w:w="8531" w:type="dxa"/>
        <w:tblInd w:w="1099" w:type="dxa"/>
        <w:tblLayout w:type="fixed"/>
        <w:tblLook w:val="04A0" w:firstRow="1" w:lastRow="0" w:firstColumn="1" w:lastColumn="0" w:noHBand="0" w:noVBand="1"/>
      </w:tblPr>
      <w:tblGrid>
        <w:gridCol w:w="2771"/>
        <w:gridCol w:w="1440"/>
        <w:gridCol w:w="1440"/>
        <w:gridCol w:w="1440"/>
        <w:gridCol w:w="1440"/>
      </w:tblGrid>
      <w:tr w:rsidR="0048389B" w:rsidRPr="00D215B7" w14:paraId="271BA592" w14:textId="77777777" w:rsidTr="00D215B7">
        <w:tc>
          <w:tcPr>
            <w:tcW w:w="2771" w:type="dxa"/>
            <w:shd w:val="clear" w:color="auto" w:fill="auto"/>
          </w:tcPr>
          <w:p w14:paraId="56C123A0" w14:textId="77777777" w:rsidR="0048389B" w:rsidRPr="00D215B7" w:rsidRDefault="0048389B" w:rsidP="00455A22">
            <w:pPr>
              <w:tabs>
                <w:tab w:val="left" w:pos="2880"/>
              </w:tabs>
              <w:spacing w:line="320" w:lineRule="exact"/>
              <w:ind w:right="-101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8085A5" w14:textId="77777777" w:rsidR="0048389B" w:rsidRPr="00D215B7" w:rsidRDefault="0048389B" w:rsidP="00455A22">
            <w:pPr>
              <w:tabs>
                <w:tab w:val="left" w:pos="2880"/>
              </w:tabs>
              <w:spacing w:line="320" w:lineRule="exact"/>
              <w:ind w:right="-101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F93E096" w14:textId="77777777" w:rsidR="0048389B" w:rsidRPr="00D215B7" w:rsidRDefault="0048389B" w:rsidP="00455A22">
            <w:pPr>
              <w:tabs>
                <w:tab w:val="left" w:pos="2880"/>
              </w:tabs>
              <w:spacing w:line="320" w:lineRule="exact"/>
              <w:ind w:right="-12"/>
              <w:jc w:val="righ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(</w:t>
            </w:r>
            <w:r w:rsidRPr="00D215B7">
              <w:rPr>
                <w:sz w:val="26"/>
                <w:szCs w:val="26"/>
                <w:cs/>
              </w:rPr>
              <w:t>หน่วย: ล้านบาท</w:t>
            </w:r>
            <w:r w:rsidRPr="00D215B7">
              <w:rPr>
                <w:sz w:val="26"/>
                <w:szCs w:val="26"/>
                <w:lang w:val="en-US"/>
              </w:rPr>
              <w:t>)</w:t>
            </w:r>
          </w:p>
        </w:tc>
      </w:tr>
      <w:tr w:rsidR="0048389B" w:rsidRPr="00D215B7" w14:paraId="46DAFF66" w14:textId="77777777" w:rsidTr="00D215B7">
        <w:tc>
          <w:tcPr>
            <w:tcW w:w="2771" w:type="dxa"/>
            <w:shd w:val="clear" w:color="auto" w:fill="auto"/>
          </w:tcPr>
          <w:p w14:paraId="6AABAC07" w14:textId="77777777" w:rsidR="0048389B" w:rsidRPr="00D215B7" w:rsidRDefault="0048389B" w:rsidP="00455A22">
            <w:pPr>
              <w:tabs>
                <w:tab w:val="left" w:pos="2880"/>
              </w:tabs>
              <w:spacing w:line="320" w:lineRule="exact"/>
              <w:ind w:right="-101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6F36827" w14:textId="77777777" w:rsidR="0048389B" w:rsidRPr="00D215B7" w:rsidRDefault="0048389B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ธนาคารทหารไทยธนชาต</w:t>
            </w:r>
            <w:r w:rsidRPr="00D215B7">
              <w:rPr>
                <w:sz w:val="26"/>
                <w:szCs w:val="26"/>
                <w:lang w:val="en-US"/>
              </w:rPr>
              <w:t xml:space="preserve"> 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              จำกัด (มหาชน)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2EF7151" w14:textId="77777777" w:rsidR="0048389B" w:rsidRPr="00D215B7" w:rsidRDefault="0048389B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บริษัท เอ็ม บี เค จำกัด (มหาชน)</w:t>
            </w:r>
          </w:p>
        </w:tc>
      </w:tr>
      <w:tr w:rsidR="00F413C0" w:rsidRPr="00D215B7" w14:paraId="23AF0FB6" w14:textId="77777777" w:rsidTr="00D215B7">
        <w:tc>
          <w:tcPr>
            <w:tcW w:w="2771" w:type="dxa"/>
            <w:shd w:val="clear" w:color="auto" w:fill="auto"/>
          </w:tcPr>
          <w:p w14:paraId="5A84D720" w14:textId="77777777" w:rsidR="00F413C0" w:rsidRPr="00D215B7" w:rsidRDefault="00F413C0" w:rsidP="00455A22">
            <w:pPr>
              <w:tabs>
                <w:tab w:val="left" w:pos="2880"/>
              </w:tabs>
              <w:spacing w:line="320" w:lineRule="exact"/>
              <w:ind w:right="-101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53DD61F" w14:textId="77777777" w:rsidR="00F413C0" w:rsidRPr="00D215B7" w:rsidRDefault="00F86BDE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04C2188" w14:textId="77777777" w:rsidR="00F413C0" w:rsidRPr="00D215B7" w:rsidRDefault="00F413C0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</w:p>
        </w:tc>
      </w:tr>
      <w:tr w:rsidR="00F9295E" w:rsidRPr="00D215B7" w14:paraId="5783A2D6" w14:textId="77777777" w:rsidTr="00D215B7">
        <w:tc>
          <w:tcPr>
            <w:tcW w:w="2771" w:type="dxa"/>
            <w:shd w:val="clear" w:color="auto" w:fill="auto"/>
          </w:tcPr>
          <w:p w14:paraId="0DFA8087" w14:textId="77777777" w:rsidR="00F9295E" w:rsidRPr="00D215B7" w:rsidRDefault="00F9295E" w:rsidP="00455A22">
            <w:pPr>
              <w:tabs>
                <w:tab w:val="left" w:pos="2880"/>
              </w:tabs>
              <w:spacing w:line="320" w:lineRule="exact"/>
              <w:ind w:right="-101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21727D" w14:textId="53DEA465" w:rsidR="00F9295E" w:rsidRPr="00D215B7" w:rsidRDefault="00F9295E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 xml:space="preserve">31 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    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256</w:t>
            </w:r>
            <w:r w:rsidRPr="00D215B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20F22" w14:textId="3BC41E31" w:rsidR="00F9295E" w:rsidRPr="00D215B7" w:rsidRDefault="00F9295E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 xml:space="preserve">31 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256</w:t>
            </w:r>
            <w:r w:rsidRPr="00D215B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B7081" w14:textId="03AB7DBA" w:rsidR="00F9295E" w:rsidRPr="00D215B7" w:rsidRDefault="00F9295E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 xml:space="preserve">31 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   </w:t>
            </w:r>
            <w:r w:rsidRPr="00D215B7">
              <w:rPr>
                <w:sz w:val="26"/>
                <w:szCs w:val="26"/>
                <w:lang w:val="en-US"/>
              </w:rPr>
              <w:t>2566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7E6F2" w14:textId="048ED004" w:rsidR="00F9295E" w:rsidRPr="00D215B7" w:rsidRDefault="00615DE8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 xml:space="preserve">31 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</w:t>
            </w:r>
            <w:r w:rsidRPr="00D215B7">
              <w:rPr>
                <w:sz w:val="26"/>
                <w:szCs w:val="26"/>
                <w:lang w:val="en-US"/>
              </w:rPr>
              <w:t>256</w:t>
            </w:r>
            <w:r w:rsidR="00DE4176" w:rsidRPr="00D215B7">
              <w:rPr>
                <w:sz w:val="26"/>
                <w:szCs w:val="26"/>
                <w:lang w:val="en-US"/>
              </w:rPr>
              <w:t>5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(1)</w:t>
            </w:r>
          </w:p>
        </w:tc>
      </w:tr>
      <w:tr w:rsidR="00F9295E" w:rsidRPr="00D215B7" w14:paraId="0A79ABDD" w14:textId="77777777" w:rsidTr="00D215B7">
        <w:tc>
          <w:tcPr>
            <w:tcW w:w="2771" w:type="dxa"/>
            <w:shd w:val="clear" w:color="auto" w:fill="auto"/>
          </w:tcPr>
          <w:p w14:paraId="700ACC2C" w14:textId="77777777" w:rsidR="00F9295E" w:rsidRPr="00D215B7" w:rsidRDefault="00F9295E" w:rsidP="00455A22">
            <w:pPr>
              <w:spacing w:line="320" w:lineRule="exact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AB6B" w14:textId="77777777" w:rsidR="00F9295E" w:rsidRPr="00D215B7" w:rsidRDefault="00615DE8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96,532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81663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83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FD118" w14:textId="77777777" w:rsidR="00F9295E" w:rsidRPr="00D215B7" w:rsidRDefault="00207CE6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8</w:t>
            </w:r>
            <w:r w:rsidR="00615DE8"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56CC0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8,506</w:t>
            </w:r>
          </w:p>
        </w:tc>
      </w:tr>
      <w:tr w:rsidR="00F9295E" w:rsidRPr="00D215B7" w14:paraId="5AF5079A" w14:textId="77777777" w:rsidTr="00D215B7">
        <w:tc>
          <w:tcPr>
            <w:tcW w:w="2771" w:type="dxa"/>
            <w:shd w:val="clear" w:color="auto" w:fill="auto"/>
          </w:tcPr>
          <w:p w14:paraId="78C2F3E8" w14:textId="77777777" w:rsidR="00F9295E" w:rsidRPr="00D215B7" w:rsidRDefault="00F9295E" w:rsidP="00455A22">
            <w:pPr>
              <w:spacing w:line="32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sz w:val="26"/>
                <w:szCs w:val="26"/>
                <w:cs/>
              </w:rPr>
              <w:t>กำไรสำหรับ</w:t>
            </w:r>
            <w:r w:rsidRPr="00D215B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3F514" w14:textId="77777777" w:rsidR="00F9295E" w:rsidRPr="00D215B7" w:rsidRDefault="00615DE8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18,462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DEC64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14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26FED" w14:textId="77777777" w:rsidR="00F9295E" w:rsidRPr="00D215B7" w:rsidRDefault="00615DE8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1,</w:t>
            </w:r>
            <w:r w:rsidR="00207CE6" w:rsidRPr="00D215B7">
              <w:rPr>
                <w:rFonts w:hint="cs"/>
                <w:sz w:val="26"/>
                <w:szCs w:val="26"/>
                <w:cs/>
                <w:lang w:val="en-US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CA864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208</w:t>
            </w:r>
          </w:p>
        </w:tc>
      </w:tr>
      <w:tr w:rsidR="00F9295E" w:rsidRPr="00D215B7" w14:paraId="1269BFDD" w14:textId="77777777" w:rsidTr="00D215B7">
        <w:tc>
          <w:tcPr>
            <w:tcW w:w="2771" w:type="dxa"/>
            <w:shd w:val="clear" w:color="auto" w:fill="auto"/>
          </w:tcPr>
          <w:p w14:paraId="053181C8" w14:textId="77777777" w:rsidR="00F9295E" w:rsidRPr="00D215B7" w:rsidRDefault="00F9295E" w:rsidP="00455A22">
            <w:pPr>
              <w:spacing w:line="320" w:lineRule="exact"/>
              <w:ind w:left="162" w:right="-195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กำไรขาดทุนเบ็ดเสร็จอื่น</w:t>
            </w:r>
            <w:r w:rsidRPr="00D215B7">
              <w:rPr>
                <w:rFonts w:hint="cs"/>
                <w:sz w:val="26"/>
                <w:szCs w:val="26"/>
                <w:cs/>
              </w:rPr>
              <w:t>สำหรับปี (ขาดทุน)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4C792C" w14:textId="77777777" w:rsidR="00F9295E" w:rsidRPr="00D215B7" w:rsidRDefault="00615DE8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1,545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16A92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550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237DC" w14:textId="77777777" w:rsidR="00F9295E" w:rsidRPr="00D215B7" w:rsidRDefault="00615DE8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1,302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5BE13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186</w:t>
            </w:r>
          </w:p>
        </w:tc>
      </w:tr>
      <w:tr w:rsidR="00F9295E" w:rsidRPr="00D215B7" w14:paraId="6DA9C18C" w14:textId="77777777" w:rsidTr="00D215B7">
        <w:tc>
          <w:tcPr>
            <w:tcW w:w="2771" w:type="dxa"/>
            <w:shd w:val="clear" w:color="auto" w:fill="auto"/>
          </w:tcPr>
          <w:p w14:paraId="7DF23668" w14:textId="77777777" w:rsidR="00F9295E" w:rsidRPr="00D215B7" w:rsidRDefault="00F9295E" w:rsidP="00455A22">
            <w:pPr>
              <w:spacing w:line="320" w:lineRule="exact"/>
              <w:ind w:left="162" w:right="-195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กำไรขาดทุนเบ็ดเสร็จรวมสำหรับ</w:t>
            </w:r>
            <w:r w:rsidRPr="00D215B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E2BAA" w14:textId="77777777" w:rsidR="00F9295E" w:rsidRPr="00D215B7" w:rsidRDefault="00615DE8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20,007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E0A93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13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645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87FDE" w14:textId="77777777" w:rsidR="00F9295E" w:rsidRPr="00D215B7" w:rsidRDefault="00615DE8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2,</w:t>
            </w:r>
            <w:r w:rsidR="00207CE6" w:rsidRPr="00D215B7">
              <w:rPr>
                <w:rFonts w:hint="cs"/>
                <w:sz w:val="26"/>
                <w:szCs w:val="26"/>
                <w:cs/>
                <w:lang w:val="en-US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E5904" w14:textId="77777777" w:rsidR="00F9295E" w:rsidRPr="00D215B7" w:rsidRDefault="00F9295E" w:rsidP="00455A22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394</w:t>
            </w:r>
          </w:p>
        </w:tc>
      </w:tr>
    </w:tbl>
    <w:p w14:paraId="2473028F" w14:textId="77777777" w:rsidR="0048389B" w:rsidRPr="00AA6E17" w:rsidRDefault="0048389B" w:rsidP="00AE17A9">
      <w:pPr>
        <w:tabs>
          <w:tab w:val="left" w:pos="2880"/>
        </w:tabs>
        <w:spacing w:before="120" w:after="80"/>
        <w:ind w:left="1350" w:right="-101" w:hanging="270"/>
        <w:jc w:val="thaiDistribute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cs/>
          <w:lang w:val="en-US"/>
        </w:rPr>
        <w:t>(</w:t>
      </w:r>
      <w:r w:rsidR="004D422F" w:rsidRPr="00AA6E17">
        <w:rPr>
          <w:i/>
          <w:iCs/>
          <w:sz w:val="24"/>
          <w:szCs w:val="24"/>
          <w:lang w:val="en-US"/>
        </w:rPr>
        <w:t>1</w:t>
      </w:r>
      <w:r w:rsidRPr="00AA6E17">
        <w:rPr>
          <w:i/>
          <w:iCs/>
          <w:sz w:val="24"/>
          <w:szCs w:val="24"/>
          <w:cs/>
          <w:lang w:val="en-US"/>
        </w:rPr>
        <w:t>)</w:t>
      </w:r>
      <w:r w:rsidR="00AE17A9" w:rsidRPr="00AA6E17">
        <w:rPr>
          <w:i/>
          <w:iCs/>
          <w:sz w:val="24"/>
          <w:szCs w:val="24"/>
          <w:cs/>
          <w:lang w:val="en-US"/>
        </w:rPr>
        <w:tab/>
      </w:r>
      <w:r w:rsidRPr="00AA6E17">
        <w:rPr>
          <w:i/>
          <w:iCs/>
          <w:sz w:val="24"/>
          <w:szCs w:val="24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  <w:r w:rsidRPr="00AA6E17">
        <w:rPr>
          <w:rFonts w:hint="cs"/>
          <w:i/>
          <w:iCs/>
          <w:sz w:val="24"/>
          <w:szCs w:val="24"/>
          <w:cs/>
          <w:lang w:val="en-US"/>
        </w:rPr>
        <w:t>และก่อนปรับรายการระหว่างกัน</w:t>
      </w:r>
    </w:p>
    <w:p w14:paraId="6B35F499" w14:textId="1D2C0F22" w:rsidR="00965A47" w:rsidRPr="00AA6E17" w:rsidRDefault="00965A47" w:rsidP="008904C3">
      <w:pPr>
        <w:tabs>
          <w:tab w:val="left" w:pos="2880"/>
        </w:tabs>
        <w:spacing w:before="80" w:after="80"/>
        <w:ind w:left="1080" w:right="-11" w:hanging="54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</w:r>
      <w:r w:rsidRPr="00AA6E17">
        <w:rPr>
          <w:rFonts w:hint="cs"/>
          <w:szCs w:val="32"/>
          <w:cs/>
          <w:lang w:val="en-US"/>
        </w:rPr>
        <w:t xml:space="preserve">ส่วนแบ่งผลกำไร (ขาดทุน) ตามวิธีส่วนได้เสียจากเงินลงทุนในบริษัท เอ็ม บี เค จำกัด (มหาชน) 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  <w:lang w:val="en-US"/>
        </w:rPr>
        <w:t xml:space="preserve"> </w:t>
      </w:r>
      <w:r w:rsidRPr="00AA6E17">
        <w:rPr>
          <w:rFonts w:hint="cs"/>
          <w:szCs w:val="32"/>
          <w:cs/>
          <w:lang w:val="en-US"/>
        </w:rPr>
        <w:t xml:space="preserve">ธันวาคม </w:t>
      </w:r>
      <w:r w:rsidR="00F9295E" w:rsidRPr="00AA6E17">
        <w:rPr>
          <w:szCs w:val="32"/>
          <w:lang w:val="en-US"/>
        </w:rPr>
        <w:t>2566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455A22" w:rsidRPr="00AA6E17">
        <w:rPr>
          <w:rFonts w:hint="cs"/>
          <w:szCs w:val="32"/>
          <w:cs/>
          <w:lang w:val="en-US"/>
        </w:rPr>
        <w:t xml:space="preserve">และ </w:t>
      </w:r>
      <w:r w:rsidR="00455A22" w:rsidRPr="00AA6E17">
        <w:rPr>
          <w:szCs w:val="32"/>
          <w:lang w:val="en-US"/>
        </w:rPr>
        <w:t>2565</w:t>
      </w:r>
      <w:r w:rsidR="00455A22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rFonts w:hint="cs"/>
          <w:szCs w:val="32"/>
          <w:cs/>
          <w:lang w:val="en-US"/>
        </w:rPr>
        <w:t>คำนวณจากประมาณ</w:t>
      </w:r>
      <w:r w:rsidR="00C903EA">
        <w:rPr>
          <w:rFonts w:hint="cs"/>
          <w:szCs w:val="32"/>
          <w:cs/>
          <w:lang w:val="en-US"/>
        </w:rPr>
        <w:t>การ</w:t>
      </w:r>
      <w:r w:rsidRPr="00AA6E17">
        <w:rPr>
          <w:rFonts w:hint="cs"/>
          <w:szCs w:val="32"/>
          <w:cs/>
          <w:lang w:val="en-US"/>
        </w:rPr>
        <w:t>กำไรขาดทุนสำหรับปี</w:t>
      </w:r>
      <w:r w:rsidR="00455A22" w:rsidRPr="00AA6E17">
        <w:rPr>
          <w:rFonts w:hint="cs"/>
          <w:szCs w:val="32"/>
          <w:cs/>
          <w:lang w:val="en-US"/>
        </w:rPr>
        <w:t xml:space="preserve"> </w:t>
      </w:r>
      <w:r w:rsidR="00C903EA">
        <w:rPr>
          <w:rFonts w:hint="cs"/>
          <w:szCs w:val="32"/>
          <w:cs/>
          <w:lang w:val="en-US"/>
        </w:rPr>
        <w:t xml:space="preserve">             </w:t>
      </w:r>
      <w:r w:rsidRPr="00AA6E17">
        <w:rPr>
          <w:rFonts w:hint="cs"/>
          <w:szCs w:val="32"/>
          <w:cs/>
          <w:lang w:val="en-US"/>
        </w:rPr>
        <w:t xml:space="preserve">ที่จัดทำโดยฝ่ายบริหารของบริษัทฯ </w:t>
      </w:r>
    </w:p>
    <w:p w14:paraId="0FF58AD2" w14:textId="77777777" w:rsidR="0048389B" w:rsidRPr="00AA6E17" w:rsidRDefault="0048389B" w:rsidP="00455A22">
      <w:pPr>
        <w:tabs>
          <w:tab w:val="left" w:pos="2880"/>
        </w:tabs>
        <w:spacing w:before="80" w:after="80"/>
        <w:ind w:left="1080" w:right="-101" w:hanging="518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ข)   </w:t>
      </w:r>
      <w:r w:rsidRPr="00AA6E17">
        <w:rPr>
          <w:szCs w:val="32"/>
          <w:cs/>
          <w:lang w:val="en-US"/>
        </w:rPr>
        <w:tab/>
        <w:t>มูลค่ายุติธรรมของเงินลงทุนในบริษัทร่วม</w:t>
      </w:r>
      <w:r w:rsidRPr="00AA6E17">
        <w:rPr>
          <w:szCs w:val="32"/>
          <w:cs/>
          <w:lang w:val="en-US"/>
        </w:rPr>
        <w:tab/>
      </w:r>
    </w:p>
    <w:p w14:paraId="59DB49DE" w14:textId="77777777" w:rsidR="0048389B" w:rsidRPr="00AA6E17" w:rsidRDefault="0048389B" w:rsidP="008904C3">
      <w:pPr>
        <w:tabs>
          <w:tab w:val="left" w:pos="2880"/>
        </w:tabs>
        <w:spacing w:before="80" w:after="80"/>
        <w:ind w:left="1080" w:right="-11" w:hanging="518"/>
        <w:jc w:val="thaiDistribute"/>
        <w:rPr>
          <w:szCs w:val="32"/>
          <w:lang w:val="en-US"/>
        </w:rPr>
      </w:pPr>
      <w:r w:rsidRPr="00AA6E17">
        <w:rPr>
          <w:szCs w:val="32"/>
          <w:lang w:val="en-US"/>
        </w:rPr>
        <w:tab/>
      </w:r>
      <w:r w:rsidRPr="00AA6E17">
        <w:rPr>
          <w:szCs w:val="32"/>
          <w:cs/>
          <w:lang w:val="en-US"/>
        </w:rPr>
        <w:t>ณ วันที่</w:t>
      </w:r>
      <w:r w:rsidRPr="00AA6E17">
        <w:rPr>
          <w:szCs w:val="32"/>
          <w:lang w:val="en-US"/>
        </w:rPr>
        <w:t xml:space="preserve">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F9295E" w:rsidRPr="00AA6E17">
        <w:rPr>
          <w:szCs w:val="32"/>
          <w:lang w:val="en-US"/>
        </w:rPr>
        <w:t>6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F9295E" w:rsidRPr="00AA6E17">
        <w:rPr>
          <w:szCs w:val="32"/>
          <w:lang w:val="en-US"/>
        </w:rPr>
        <w:t>5</w:t>
      </w:r>
      <w:r w:rsidRPr="00AA6E17">
        <w:rPr>
          <w:szCs w:val="32"/>
          <w:cs/>
          <w:lang w:val="en-US"/>
        </w:rPr>
        <w:t xml:space="preserve"> มูลค่ายุติธรรมของเงินลงทุนในบริษัทร่วมซึ่งเป็นบริษัท</w:t>
      </w:r>
      <w:r w:rsidRPr="00AA6E17">
        <w:rPr>
          <w:rFonts w:hint="cs"/>
          <w:szCs w:val="32"/>
          <w:cs/>
          <w:lang w:val="en-US"/>
        </w:rPr>
        <w:t xml:space="preserve">                       </w:t>
      </w:r>
      <w:r w:rsidRPr="00AA6E17">
        <w:rPr>
          <w:szCs w:val="32"/>
          <w:cs/>
          <w:lang w:val="en-US"/>
        </w:rPr>
        <w:t>จดทะเบียนในตลาดหลักทรัพย์แห่ง</w:t>
      </w:r>
      <w:r w:rsidRPr="00AA6E17">
        <w:rPr>
          <w:spacing w:val="-4"/>
          <w:szCs w:val="32"/>
          <w:cs/>
          <w:lang w:val="en-US"/>
        </w:rPr>
        <w:t>ประเทศ</w:t>
      </w:r>
      <w:r w:rsidRPr="00AA6E17">
        <w:rPr>
          <w:szCs w:val="32"/>
          <w:cs/>
          <w:lang w:val="en-US"/>
        </w:rPr>
        <w:t>ไทย เป็นดังนี้</w:t>
      </w:r>
    </w:p>
    <w:p w14:paraId="4CADB099" w14:textId="77777777" w:rsidR="0048389B" w:rsidRPr="00122DCB" w:rsidRDefault="0048389B" w:rsidP="0036130D">
      <w:pPr>
        <w:jc w:val="right"/>
        <w:rPr>
          <w:sz w:val="26"/>
          <w:szCs w:val="26"/>
          <w:cs/>
        </w:rPr>
      </w:pPr>
      <w:r w:rsidRPr="00122DCB">
        <w:rPr>
          <w:sz w:val="26"/>
          <w:szCs w:val="26"/>
          <w:cs/>
        </w:rPr>
        <w:t>(หน่วย: ล้านบาท)</w:t>
      </w:r>
    </w:p>
    <w:tbl>
      <w:tblPr>
        <w:tblW w:w="853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402"/>
        <w:gridCol w:w="1282"/>
        <w:gridCol w:w="1283"/>
        <w:gridCol w:w="1282"/>
        <w:gridCol w:w="1283"/>
      </w:tblGrid>
      <w:tr w:rsidR="0048389B" w:rsidRPr="00122DCB" w14:paraId="04F14C54" w14:textId="77777777" w:rsidTr="00122DC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CD73" w14:textId="77777777" w:rsidR="0048389B" w:rsidRPr="00122DCB" w:rsidRDefault="0048389B" w:rsidP="0036130D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95E3" w14:textId="77777777" w:rsidR="0048389B" w:rsidRPr="00122DCB" w:rsidRDefault="0048389B" w:rsidP="0036130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122DCB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E886" w14:textId="77777777" w:rsidR="0048389B" w:rsidRPr="00122DCB" w:rsidRDefault="0048389B" w:rsidP="0036130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122DCB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295E" w:rsidRPr="00122DCB" w14:paraId="49A34212" w14:textId="77777777" w:rsidTr="00122DCB">
        <w:trPr>
          <w:cantSplit/>
          <w:trHeight w:val="2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809D85B" w14:textId="77777777" w:rsidR="00F9295E" w:rsidRPr="00122DCB" w:rsidRDefault="00F9295E" w:rsidP="00F9295E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EA7B" w14:textId="77777777" w:rsidR="00F9295E" w:rsidRPr="00122DCB" w:rsidRDefault="00F9295E" w:rsidP="00F9295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5F34" w14:textId="77777777" w:rsidR="00F9295E" w:rsidRPr="00122DCB" w:rsidRDefault="00F9295E" w:rsidP="00F9295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24BB" w14:textId="77777777" w:rsidR="00F9295E" w:rsidRPr="00122DCB" w:rsidRDefault="00F9295E" w:rsidP="00F9295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07C8" w14:textId="77777777" w:rsidR="00F9295E" w:rsidRPr="00122DCB" w:rsidRDefault="00F9295E" w:rsidP="00F9295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2565</w:t>
            </w:r>
          </w:p>
        </w:tc>
      </w:tr>
      <w:tr w:rsidR="00F9295E" w:rsidRPr="00122DCB" w14:paraId="680EA11D" w14:textId="77777777" w:rsidTr="00122DC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2A9225" w14:textId="77777777" w:rsidR="00F9295E" w:rsidRPr="00122DCB" w:rsidRDefault="00F9295E" w:rsidP="00F9295E">
            <w:pPr>
              <w:rPr>
                <w:sz w:val="26"/>
                <w:szCs w:val="26"/>
                <w:cs/>
              </w:rPr>
            </w:pPr>
            <w:r w:rsidRPr="00122DCB">
              <w:rPr>
                <w:rFonts w:hint="cs"/>
                <w:sz w:val="26"/>
                <w:szCs w:val="26"/>
                <w:cs/>
              </w:rPr>
              <w:t xml:space="preserve">บมจ. </w:t>
            </w:r>
            <w:r w:rsidRPr="00122DCB">
              <w:rPr>
                <w:sz w:val="26"/>
                <w:szCs w:val="26"/>
                <w:cs/>
              </w:rPr>
              <w:t>ธนาคารทหารไทยธนชาต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735549B" w14:textId="77777777" w:rsidR="00F9295E" w:rsidRPr="00122DCB" w:rsidRDefault="00615DE8" w:rsidP="00122DC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rFonts w:hint="cs"/>
                <w:sz w:val="26"/>
                <w:szCs w:val="26"/>
                <w:cs/>
                <w:lang w:val="en-US"/>
              </w:rPr>
              <w:t>40,082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FB9CDF" w14:textId="77777777" w:rsidR="00F9295E" w:rsidRPr="00122DCB" w:rsidRDefault="00F9295E" w:rsidP="00122DC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33,911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BDD354" w14:textId="77777777" w:rsidR="00F9295E" w:rsidRPr="00122DCB" w:rsidRDefault="004860E5" w:rsidP="00122DC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39,190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B611FD2" w14:textId="77777777" w:rsidR="00F9295E" w:rsidRPr="00122DCB" w:rsidRDefault="00F9295E" w:rsidP="00122DC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33,153</w:t>
            </w:r>
          </w:p>
        </w:tc>
      </w:tr>
      <w:tr w:rsidR="00F9295E" w:rsidRPr="00122DCB" w14:paraId="6187812E" w14:textId="77777777" w:rsidTr="00122DC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447CFF9" w14:textId="77777777" w:rsidR="00F9295E" w:rsidRPr="00122DCB" w:rsidRDefault="00F9295E" w:rsidP="00F9295E">
            <w:pPr>
              <w:rPr>
                <w:sz w:val="26"/>
                <w:szCs w:val="26"/>
                <w:cs/>
              </w:rPr>
            </w:pPr>
            <w:r w:rsidRPr="00122DCB">
              <w:rPr>
                <w:sz w:val="26"/>
                <w:szCs w:val="26"/>
                <w:cs/>
              </w:rPr>
              <w:t xml:space="preserve">บมจ. เอ็ม บี  เค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2022F4B" w14:textId="77777777" w:rsidR="00F9295E" w:rsidRPr="00122DCB" w:rsidRDefault="00615DE8" w:rsidP="00122DC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rFonts w:hint="cs"/>
                <w:sz w:val="26"/>
                <w:szCs w:val="26"/>
                <w:cs/>
                <w:lang w:val="en-US"/>
              </w:rPr>
              <w:t>7,021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8DD0DB0" w14:textId="77777777" w:rsidR="00F9295E" w:rsidRPr="00122DCB" w:rsidRDefault="00F9295E" w:rsidP="00122DC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7,821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62F0AD" w14:textId="77777777" w:rsidR="00F9295E" w:rsidRPr="00122DCB" w:rsidRDefault="004860E5" w:rsidP="00122DC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6,493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5B81195" w14:textId="77777777" w:rsidR="00F9295E" w:rsidRPr="00122DCB" w:rsidRDefault="00F9295E" w:rsidP="00122DC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7,233</w:t>
            </w:r>
          </w:p>
        </w:tc>
      </w:tr>
    </w:tbl>
    <w:p w14:paraId="2673ABD0" w14:textId="77777777" w:rsidR="00D86A39" w:rsidRPr="00AA6E17" w:rsidRDefault="00A22118" w:rsidP="00455A22">
      <w:pPr>
        <w:tabs>
          <w:tab w:val="left" w:pos="2160"/>
          <w:tab w:val="left" w:pos="2880"/>
        </w:tabs>
        <w:spacing w:before="160" w:after="80"/>
        <w:ind w:left="547" w:right="-101" w:hanging="547"/>
        <w:jc w:val="thaiDistribute"/>
        <w:rPr>
          <w:b/>
          <w:bCs/>
          <w:szCs w:val="32"/>
          <w:cs/>
        </w:rPr>
      </w:pPr>
      <w:r w:rsidRPr="00AA6E17">
        <w:rPr>
          <w:b/>
          <w:bCs/>
          <w:szCs w:val="32"/>
          <w:lang w:val="en-US"/>
        </w:rPr>
        <w:t>13</w:t>
      </w:r>
      <w:r w:rsidR="00EC72BD" w:rsidRPr="00AA6E17">
        <w:rPr>
          <w:b/>
          <w:bCs/>
          <w:szCs w:val="32"/>
          <w:cs/>
          <w:lang w:val="en-US"/>
        </w:rPr>
        <w:t>.</w:t>
      </w:r>
      <w:r w:rsidR="00D86A39" w:rsidRPr="00AA6E17">
        <w:rPr>
          <w:b/>
          <w:bCs/>
          <w:szCs w:val="32"/>
          <w:lang w:val="en-US"/>
        </w:rPr>
        <w:tab/>
      </w:r>
      <w:r w:rsidR="00D86A39" w:rsidRPr="00AA6E17">
        <w:rPr>
          <w:b/>
          <w:bCs/>
          <w:szCs w:val="32"/>
          <w:cs/>
          <w:lang w:val="en-US"/>
        </w:rPr>
        <w:t>เงินให้สินเชื่อ</w:t>
      </w:r>
      <w:r w:rsidR="007978B8" w:rsidRPr="00AA6E17">
        <w:rPr>
          <w:b/>
          <w:bCs/>
          <w:szCs w:val="32"/>
          <w:cs/>
          <w:lang w:val="en-US"/>
        </w:rPr>
        <w:t>แก่ลูกหนี้</w:t>
      </w:r>
      <w:r w:rsidR="00D86A39" w:rsidRPr="00AA6E17">
        <w:rPr>
          <w:b/>
          <w:bCs/>
          <w:szCs w:val="32"/>
          <w:cs/>
          <w:lang w:val="en-US"/>
        </w:rPr>
        <w:t>และดอกเบี้ยค้างรับ</w:t>
      </w:r>
    </w:p>
    <w:p w14:paraId="3E9305D5" w14:textId="77777777" w:rsidR="00D86A39" w:rsidRPr="00AA6E17" w:rsidRDefault="00A22118" w:rsidP="00455A22">
      <w:pPr>
        <w:spacing w:before="80" w:after="80"/>
        <w:ind w:left="547" w:right="-101" w:hanging="547"/>
        <w:rPr>
          <w:b/>
          <w:bCs/>
          <w:szCs w:val="32"/>
        </w:rPr>
      </w:pPr>
      <w:r w:rsidRPr="00AA6E17">
        <w:rPr>
          <w:b/>
          <w:bCs/>
          <w:szCs w:val="32"/>
          <w:lang w:val="en-US"/>
        </w:rPr>
        <w:t>13</w:t>
      </w:r>
      <w:r w:rsidR="00D86A39" w:rsidRPr="00AA6E17">
        <w:rPr>
          <w:b/>
          <w:bCs/>
          <w:szCs w:val="32"/>
          <w:cs/>
        </w:rPr>
        <w:t>.</w:t>
      </w:r>
      <w:r w:rsidR="004D422F" w:rsidRPr="00AA6E17">
        <w:rPr>
          <w:b/>
          <w:bCs/>
          <w:szCs w:val="32"/>
          <w:lang w:val="en-US"/>
        </w:rPr>
        <w:t>1</w:t>
      </w:r>
      <w:r w:rsidR="00D86A39" w:rsidRPr="00AA6E17">
        <w:rPr>
          <w:b/>
          <w:bCs/>
          <w:szCs w:val="32"/>
          <w:cs/>
        </w:rPr>
        <w:tab/>
        <w:t>จำแนกตามประเภทสินเชื่อ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090C4B" w:rsidRPr="00AA6E17" w14:paraId="4223393D" w14:textId="77777777" w:rsidTr="00122DCB">
        <w:trPr>
          <w:cantSplit/>
          <w:trHeight w:val="65"/>
          <w:tblHeader/>
        </w:trPr>
        <w:tc>
          <w:tcPr>
            <w:tcW w:w="4050" w:type="dxa"/>
            <w:vAlign w:val="bottom"/>
          </w:tcPr>
          <w:p w14:paraId="295389DB" w14:textId="77777777" w:rsidR="00090C4B" w:rsidRPr="00AA6E17" w:rsidRDefault="00090C4B" w:rsidP="00455A22">
            <w:pPr>
              <w:snapToGrid w:val="0"/>
              <w:ind w:left="90" w:right="9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04DC695C" w14:textId="77777777" w:rsidR="00090C4B" w:rsidRPr="00AA6E17" w:rsidRDefault="00090C4B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16C296E3" w14:textId="77777777" w:rsidR="00090C4B" w:rsidRPr="00AA6E17" w:rsidRDefault="00090C4B" w:rsidP="00455A22">
            <w:pPr>
              <w:snapToGrid w:val="0"/>
              <w:ind w:left="90" w:right="90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(หน่วย: ล้านบาท)</w:t>
            </w:r>
          </w:p>
        </w:tc>
      </w:tr>
      <w:tr w:rsidR="00584801" w:rsidRPr="00AA6E17" w14:paraId="3C0C53B0" w14:textId="77777777" w:rsidTr="00122DCB">
        <w:trPr>
          <w:cantSplit/>
          <w:trHeight w:val="65"/>
          <w:tblHeader/>
        </w:trPr>
        <w:tc>
          <w:tcPr>
            <w:tcW w:w="4050" w:type="dxa"/>
            <w:vAlign w:val="bottom"/>
          </w:tcPr>
          <w:p w14:paraId="5C57AA88" w14:textId="77777777" w:rsidR="00584801" w:rsidRPr="00AA6E17" w:rsidRDefault="00584801" w:rsidP="00455A22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2A36074A" w14:textId="77777777" w:rsidR="00584801" w:rsidRPr="00AA6E17" w:rsidRDefault="00584801" w:rsidP="00455A22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75C25A3A" w14:textId="77777777" w:rsidR="00584801" w:rsidRPr="00AA6E17" w:rsidRDefault="00584801" w:rsidP="00455A22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295E" w:rsidRPr="00AA6E17" w14:paraId="2AE026C1" w14:textId="77777777" w:rsidTr="00122DCB">
        <w:trPr>
          <w:cantSplit/>
          <w:trHeight w:val="65"/>
          <w:tblHeader/>
        </w:trPr>
        <w:tc>
          <w:tcPr>
            <w:tcW w:w="4050" w:type="dxa"/>
            <w:vAlign w:val="bottom"/>
          </w:tcPr>
          <w:p w14:paraId="3FF36114" w14:textId="77777777" w:rsidR="00F9295E" w:rsidRPr="00AA6E17" w:rsidRDefault="00F9295E" w:rsidP="00455A22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6E00372" w14:textId="77777777" w:rsidR="00F9295E" w:rsidRPr="00AA6E17" w:rsidRDefault="00F9295E" w:rsidP="00455A22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8" w:type="dxa"/>
            <w:vAlign w:val="bottom"/>
          </w:tcPr>
          <w:p w14:paraId="0AF11BB0" w14:textId="77777777" w:rsidR="00F9295E" w:rsidRPr="00AA6E17" w:rsidRDefault="00F9295E" w:rsidP="00455A22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278" w:type="dxa"/>
            <w:vAlign w:val="bottom"/>
          </w:tcPr>
          <w:p w14:paraId="5EBFD85F" w14:textId="77777777" w:rsidR="00F9295E" w:rsidRPr="00AA6E17" w:rsidRDefault="00F9295E" w:rsidP="00455A22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8" w:type="dxa"/>
            <w:vAlign w:val="bottom"/>
          </w:tcPr>
          <w:p w14:paraId="00DC9F83" w14:textId="77777777" w:rsidR="00F9295E" w:rsidRPr="00AA6E17" w:rsidRDefault="00F9295E" w:rsidP="00455A22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</w:tr>
      <w:tr w:rsidR="00F9295E" w:rsidRPr="00AA6E17" w14:paraId="765EEB9F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43B7C80" w14:textId="77777777" w:rsidR="00F9295E" w:rsidRPr="00AA6E17" w:rsidRDefault="00F9295E" w:rsidP="00455A22">
            <w:pPr>
              <w:snapToGrid w:val="0"/>
              <w:ind w:left="86" w:right="86"/>
              <w:rPr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u w:val="single"/>
                <w:cs/>
              </w:rPr>
              <w:t>เงินให้สินเชื่อแก่ลูกหนี้</w:t>
            </w:r>
          </w:p>
        </w:tc>
        <w:tc>
          <w:tcPr>
            <w:tcW w:w="1278" w:type="dxa"/>
            <w:vAlign w:val="bottom"/>
          </w:tcPr>
          <w:p w14:paraId="29241D4B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9849FEF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FF87DED" w14:textId="77777777" w:rsidR="00F9295E" w:rsidRPr="00AA6E17" w:rsidRDefault="00F9295E" w:rsidP="00455A22">
            <w:pPr>
              <w:tabs>
                <w:tab w:val="decimal" w:pos="1182"/>
              </w:tabs>
              <w:snapToGrid w:val="0"/>
              <w:ind w:left="189" w:right="90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B03A85E" w14:textId="77777777" w:rsidR="00F9295E" w:rsidRPr="00AA6E17" w:rsidRDefault="00F9295E" w:rsidP="00455A22">
            <w:pPr>
              <w:tabs>
                <w:tab w:val="decimal" w:pos="1182"/>
              </w:tabs>
              <w:snapToGrid w:val="0"/>
              <w:ind w:left="189" w:right="90"/>
              <w:rPr>
                <w:sz w:val="26"/>
                <w:szCs w:val="26"/>
                <w:cs/>
              </w:rPr>
            </w:pPr>
          </w:p>
        </w:tc>
      </w:tr>
      <w:tr w:rsidR="00F9295E" w:rsidRPr="00AA6E17" w14:paraId="094BADB6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2822BEC" w14:textId="77777777" w:rsidR="00F9295E" w:rsidRPr="00AA6E17" w:rsidRDefault="00F9295E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78" w:type="dxa"/>
            <w:vAlign w:val="center"/>
          </w:tcPr>
          <w:p w14:paraId="46DBCBA2" w14:textId="77777777" w:rsidR="00F9295E" w:rsidRPr="00AA6E17" w:rsidRDefault="00D44459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7,525</w:t>
            </w:r>
          </w:p>
        </w:tc>
        <w:tc>
          <w:tcPr>
            <w:tcW w:w="1278" w:type="dxa"/>
            <w:vAlign w:val="center"/>
          </w:tcPr>
          <w:p w14:paraId="791FE9F4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4</w:t>
            </w:r>
            <w:r w:rsidRPr="00AA6E17">
              <w:rPr>
                <w:sz w:val="26"/>
                <w:szCs w:val="26"/>
                <w:lang w:val="en-US"/>
              </w:rPr>
              <w:t>,843</w:t>
            </w:r>
          </w:p>
        </w:tc>
        <w:tc>
          <w:tcPr>
            <w:tcW w:w="1278" w:type="dxa"/>
          </w:tcPr>
          <w:p w14:paraId="585F2941" w14:textId="77777777" w:rsidR="00F9295E" w:rsidRPr="00AA6E17" w:rsidRDefault="004860E5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9,046</w:t>
            </w:r>
          </w:p>
        </w:tc>
        <w:tc>
          <w:tcPr>
            <w:tcW w:w="1278" w:type="dxa"/>
          </w:tcPr>
          <w:p w14:paraId="55BE86F1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5,094</w:t>
            </w:r>
          </w:p>
        </w:tc>
      </w:tr>
      <w:tr w:rsidR="00F9295E" w:rsidRPr="00AA6E17" w14:paraId="058AC02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753D0A5" w14:textId="77777777" w:rsidR="00F9295E" w:rsidRPr="00AA6E17" w:rsidRDefault="00F9295E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78" w:type="dxa"/>
            <w:vAlign w:val="center"/>
          </w:tcPr>
          <w:p w14:paraId="25782641" w14:textId="77777777" w:rsidR="00F9295E" w:rsidRPr="00AA6E17" w:rsidRDefault="00D44459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893</w:t>
            </w:r>
          </w:p>
        </w:tc>
        <w:tc>
          <w:tcPr>
            <w:tcW w:w="1278" w:type="dxa"/>
            <w:vAlign w:val="center"/>
          </w:tcPr>
          <w:p w14:paraId="0D605D10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953</w:t>
            </w:r>
          </w:p>
        </w:tc>
        <w:tc>
          <w:tcPr>
            <w:tcW w:w="1278" w:type="dxa"/>
          </w:tcPr>
          <w:p w14:paraId="44DEF34C" w14:textId="77777777" w:rsidR="00F9295E" w:rsidRPr="00AA6E17" w:rsidRDefault="004860E5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166</w:t>
            </w:r>
          </w:p>
        </w:tc>
        <w:tc>
          <w:tcPr>
            <w:tcW w:w="1278" w:type="dxa"/>
          </w:tcPr>
          <w:p w14:paraId="38288533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203</w:t>
            </w:r>
          </w:p>
        </w:tc>
      </w:tr>
      <w:tr w:rsidR="00F9295E" w:rsidRPr="00AA6E17" w14:paraId="093F4913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6FA9513" w14:textId="77777777" w:rsidR="00F9295E" w:rsidRPr="00AA6E17" w:rsidRDefault="00F9295E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1278" w:type="dxa"/>
            <w:vAlign w:val="center"/>
          </w:tcPr>
          <w:p w14:paraId="4635CBE0" w14:textId="77777777" w:rsidR="00F9295E" w:rsidRPr="00AA6E17" w:rsidRDefault="00D44459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278" w:type="dxa"/>
            <w:vAlign w:val="center"/>
          </w:tcPr>
          <w:p w14:paraId="18DB1F47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8" w:type="dxa"/>
          </w:tcPr>
          <w:p w14:paraId="294BA489" w14:textId="77777777" w:rsidR="00F9295E" w:rsidRPr="00AA6E17" w:rsidRDefault="004860E5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8" w:type="dxa"/>
          </w:tcPr>
          <w:p w14:paraId="55F3E905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</w:t>
            </w:r>
          </w:p>
        </w:tc>
      </w:tr>
      <w:tr w:rsidR="00F9295E" w:rsidRPr="00AA6E17" w14:paraId="3774FC1F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5BE312BA" w14:textId="77777777" w:rsidR="00F9295E" w:rsidRPr="00AA6E17" w:rsidRDefault="00F9295E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78" w:type="dxa"/>
            <w:vAlign w:val="center"/>
          </w:tcPr>
          <w:p w14:paraId="31524595" w14:textId="77777777" w:rsidR="00F9295E" w:rsidRPr="00AA6E17" w:rsidRDefault="00D44459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58,925</w:t>
            </w:r>
          </w:p>
        </w:tc>
        <w:tc>
          <w:tcPr>
            <w:tcW w:w="1278" w:type="dxa"/>
            <w:vAlign w:val="center"/>
          </w:tcPr>
          <w:p w14:paraId="3C444111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59,059</w:t>
            </w:r>
          </w:p>
        </w:tc>
        <w:tc>
          <w:tcPr>
            <w:tcW w:w="1278" w:type="dxa"/>
          </w:tcPr>
          <w:p w14:paraId="2180FE26" w14:textId="77777777" w:rsidR="00F9295E" w:rsidRPr="00AA6E17" w:rsidRDefault="004860E5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6CA2AA87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F9295E" w:rsidRPr="00AA6E17" w14:paraId="21CD1AF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1DF90D80" w14:textId="77777777" w:rsidR="00F9295E" w:rsidRPr="00AA6E17" w:rsidRDefault="00F9295E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278" w:type="dxa"/>
            <w:vAlign w:val="center"/>
          </w:tcPr>
          <w:p w14:paraId="7687B1FA" w14:textId="77777777" w:rsidR="00F9295E" w:rsidRPr="00AA6E17" w:rsidRDefault="00D44459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369</w:t>
            </w:r>
          </w:p>
        </w:tc>
        <w:tc>
          <w:tcPr>
            <w:tcW w:w="1278" w:type="dxa"/>
            <w:vAlign w:val="center"/>
          </w:tcPr>
          <w:p w14:paraId="4EC3B2CA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505</w:t>
            </w:r>
          </w:p>
        </w:tc>
        <w:tc>
          <w:tcPr>
            <w:tcW w:w="1278" w:type="dxa"/>
          </w:tcPr>
          <w:p w14:paraId="44AEC9AC" w14:textId="77777777" w:rsidR="00F9295E" w:rsidRPr="00AA6E17" w:rsidRDefault="004860E5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007BA09B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F9295E" w:rsidRPr="00AA6E17" w14:paraId="42D5174D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549092EE" w14:textId="77777777" w:rsidR="00F9295E" w:rsidRPr="00AA6E17" w:rsidRDefault="00F9295E" w:rsidP="00455A22">
            <w:pPr>
              <w:snapToGrid w:val="0"/>
              <w:ind w:left="540" w:right="90" w:hanging="45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หัก</w:t>
            </w:r>
            <w:r w:rsidRPr="00AA6E17">
              <w:rPr>
                <w:sz w:val="26"/>
                <w:szCs w:val="26"/>
                <w:lang w:val="en-US"/>
              </w:rPr>
              <w:t>:</w:t>
            </w:r>
            <w:r w:rsidRPr="00AA6E17">
              <w:rPr>
                <w:sz w:val="26"/>
                <w:szCs w:val="26"/>
                <w:cs/>
                <w:lang w:val="en-US"/>
              </w:rPr>
              <w:t xml:space="preserve"> </w:t>
            </w:r>
            <w:r w:rsidRPr="00AA6E17">
              <w:rPr>
                <w:sz w:val="26"/>
                <w:szCs w:val="26"/>
                <w:cs/>
              </w:rPr>
              <w:t>รายได้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ทางการเงินและค่าธรรมเนียมรอการรับรู้       ของสัญญาเช่าซื้อและสัญญาเช่าการเงิน</w:t>
            </w:r>
          </w:p>
        </w:tc>
        <w:tc>
          <w:tcPr>
            <w:tcW w:w="1278" w:type="dxa"/>
            <w:vAlign w:val="bottom"/>
          </w:tcPr>
          <w:p w14:paraId="49619CF3" w14:textId="77777777" w:rsidR="00F9295E" w:rsidRPr="00AA6E17" w:rsidRDefault="00D44459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(5,964)</w:t>
            </w:r>
          </w:p>
        </w:tc>
        <w:tc>
          <w:tcPr>
            <w:tcW w:w="1278" w:type="dxa"/>
            <w:vAlign w:val="bottom"/>
          </w:tcPr>
          <w:p w14:paraId="40CEE866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(6,112)</w:t>
            </w:r>
          </w:p>
        </w:tc>
        <w:tc>
          <w:tcPr>
            <w:tcW w:w="1278" w:type="dxa"/>
            <w:vAlign w:val="bottom"/>
          </w:tcPr>
          <w:p w14:paraId="5CB66DE4" w14:textId="77777777" w:rsidR="00F9295E" w:rsidRPr="00AA6E17" w:rsidRDefault="004860E5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DA29FB0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F9295E" w:rsidRPr="00AA6E17" w14:paraId="5A161E5B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03EBC230" w14:textId="77777777" w:rsidR="00F9295E" w:rsidRPr="00AA6E17" w:rsidRDefault="00F9295E" w:rsidP="00455A22">
            <w:pPr>
              <w:snapToGrid w:val="0"/>
              <w:ind w:left="540" w:right="90" w:hanging="45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หัก</w:t>
            </w:r>
            <w:r w:rsidRPr="00AA6E17">
              <w:rPr>
                <w:sz w:val="26"/>
                <w:szCs w:val="26"/>
                <w:lang w:val="en-US"/>
              </w:rPr>
              <w:t>: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ดอกเบี้ยรับล่วงหน้าและค่าธรรมเนียมรอการรับรู้</w:t>
            </w:r>
          </w:p>
        </w:tc>
        <w:tc>
          <w:tcPr>
            <w:tcW w:w="1278" w:type="dxa"/>
            <w:vAlign w:val="bottom"/>
          </w:tcPr>
          <w:p w14:paraId="06855D6B" w14:textId="77777777" w:rsidR="00F9295E" w:rsidRPr="00AA6E17" w:rsidRDefault="00D44459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(173)</w:t>
            </w:r>
          </w:p>
        </w:tc>
        <w:tc>
          <w:tcPr>
            <w:tcW w:w="1278" w:type="dxa"/>
            <w:vAlign w:val="bottom"/>
          </w:tcPr>
          <w:p w14:paraId="455D8B44" w14:textId="77777777" w:rsidR="00F9295E" w:rsidRPr="00AA6E17" w:rsidRDefault="00F9295E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(172)</w:t>
            </w:r>
          </w:p>
        </w:tc>
        <w:tc>
          <w:tcPr>
            <w:tcW w:w="1278" w:type="dxa"/>
            <w:vAlign w:val="bottom"/>
          </w:tcPr>
          <w:p w14:paraId="30B48ECA" w14:textId="77777777" w:rsidR="00F9295E" w:rsidRPr="00AA6E17" w:rsidRDefault="004860E5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(27)</w:t>
            </w:r>
          </w:p>
        </w:tc>
        <w:tc>
          <w:tcPr>
            <w:tcW w:w="1278" w:type="dxa"/>
            <w:vAlign w:val="bottom"/>
          </w:tcPr>
          <w:p w14:paraId="19D6A21E" w14:textId="77777777" w:rsidR="00F9295E" w:rsidRPr="00AA6E17" w:rsidRDefault="00F9295E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(12)</w:t>
            </w:r>
          </w:p>
        </w:tc>
      </w:tr>
      <w:tr w:rsidR="00F9295E" w:rsidRPr="00AA6E17" w14:paraId="335C62D7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1D977183" w14:textId="77777777" w:rsidR="00F9295E" w:rsidRPr="00AA6E17" w:rsidRDefault="00F9295E" w:rsidP="00455A22">
            <w:pPr>
              <w:snapToGrid w:val="0"/>
              <w:ind w:left="270" w:right="90" w:hanging="18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รวมเงินให้สินเชื่อแก่ลูกหนี้</w:t>
            </w:r>
            <w:r w:rsidRPr="00AA6E17">
              <w:rPr>
                <w:sz w:val="26"/>
                <w:szCs w:val="26"/>
                <w:cs/>
                <w:lang w:val="en-US"/>
              </w:rPr>
              <w:t>สุทธิจากรายได้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รอการรับรู้</w:t>
            </w:r>
          </w:p>
        </w:tc>
        <w:tc>
          <w:tcPr>
            <w:tcW w:w="1278" w:type="dxa"/>
            <w:vAlign w:val="bottom"/>
          </w:tcPr>
          <w:p w14:paraId="55EA6A02" w14:textId="77777777" w:rsidR="00F9295E" w:rsidRPr="00AA6E17" w:rsidRDefault="00D44459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61,582</w:t>
            </w:r>
          </w:p>
        </w:tc>
        <w:tc>
          <w:tcPr>
            <w:tcW w:w="1278" w:type="dxa"/>
            <w:vAlign w:val="bottom"/>
          </w:tcPr>
          <w:p w14:paraId="1CF1AA24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59,083</w:t>
            </w:r>
          </w:p>
        </w:tc>
        <w:tc>
          <w:tcPr>
            <w:tcW w:w="1278" w:type="dxa"/>
            <w:vAlign w:val="bottom"/>
          </w:tcPr>
          <w:p w14:paraId="7E18F1A1" w14:textId="77777777" w:rsidR="00F9295E" w:rsidRPr="00AA6E17" w:rsidRDefault="004860E5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9,192</w:t>
            </w:r>
          </w:p>
        </w:tc>
        <w:tc>
          <w:tcPr>
            <w:tcW w:w="1278" w:type="dxa"/>
            <w:vAlign w:val="bottom"/>
          </w:tcPr>
          <w:p w14:paraId="1DFAA36E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5,292</w:t>
            </w:r>
          </w:p>
        </w:tc>
      </w:tr>
      <w:tr w:rsidR="00F9295E" w:rsidRPr="00AA6E17" w14:paraId="2AAC51F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A48AE90" w14:textId="77777777" w:rsidR="00F9295E" w:rsidRPr="00AA6E17" w:rsidRDefault="00F9295E" w:rsidP="00455A22">
            <w:pPr>
              <w:snapToGrid w:val="0"/>
              <w:ind w:left="540" w:right="90" w:hanging="45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บวก: </w:t>
            </w:r>
            <w:r w:rsidRPr="00AA6E17">
              <w:rPr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278" w:type="dxa"/>
            <w:vAlign w:val="bottom"/>
          </w:tcPr>
          <w:p w14:paraId="515DD00F" w14:textId="77777777" w:rsidR="00F9295E" w:rsidRPr="00AA6E17" w:rsidRDefault="00D44459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293</w:t>
            </w:r>
          </w:p>
        </w:tc>
        <w:tc>
          <w:tcPr>
            <w:tcW w:w="1278" w:type="dxa"/>
            <w:vAlign w:val="bottom"/>
          </w:tcPr>
          <w:p w14:paraId="1703B222" w14:textId="77777777" w:rsidR="00F9295E" w:rsidRPr="00AA6E17" w:rsidRDefault="00F9295E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231</w:t>
            </w:r>
          </w:p>
        </w:tc>
        <w:tc>
          <w:tcPr>
            <w:tcW w:w="1278" w:type="dxa"/>
            <w:vAlign w:val="bottom"/>
          </w:tcPr>
          <w:p w14:paraId="03D57E4C" w14:textId="77777777" w:rsidR="00F9295E" w:rsidRPr="00AA6E17" w:rsidRDefault="004860E5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77</w:t>
            </w:r>
          </w:p>
        </w:tc>
        <w:tc>
          <w:tcPr>
            <w:tcW w:w="1278" w:type="dxa"/>
            <w:vAlign w:val="bottom"/>
          </w:tcPr>
          <w:p w14:paraId="305AE913" w14:textId="77777777" w:rsidR="00F9295E" w:rsidRPr="00AA6E17" w:rsidRDefault="00F9295E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74</w:t>
            </w:r>
          </w:p>
        </w:tc>
      </w:tr>
      <w:tr w:rsidR="00F9295E" w:rsidRPr="00AA6E17" w14:paraId="566A2DFB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2FD18FA8" w14:textId="77777777" w:rsidR="00F9295E" w:rsidRPr="00AA6E17" w:rsidRDefault="00F9295E" w:rsidP="00455A22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  <w:r w:rsidRPr="00AA6E17">
              <w:rPr>
                <w:rFonts w:hint="cs"/>
                <w:sz w:val="26"/>
                <w:szCs w:val="26"/>
                <w:cs/>
              </w:rPr>
              <w:t>จาก</w:t>
            </w:r>
            <w:r w:rsidRPr="00AA6E17">
              <w:rPr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278" w:type="dxa"/>
            <w:vAlign w:val="bottom"/>
          </w:tcPr>
          <w:p w14:paraId="1580DD7A" w14:textId="77777777" w:rsidR="00F9295E" w:rsidRPr="00AA6E17" w:rsidRDefault="00D44459" w:rsidP="00455A22">
            <w:pPr>
              <w:tabs>
                <w:tab w:val="decimal" w:pos="1080"/>
              </w:tabs>
              <w:snapToGrid w:val="0"/>
              <w:ind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61,875</w:t>
            </w:r>
          </w:p>
        </w:tc>
        <w:tc>
          <w:tcPr>
            <w:tcW w:w="1278" w:type="dxa"/>
            <w:vAlign w:val="bottom"/>
          </w:tcPr>
          <w:p w14:paraId="0BBD42B4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59,314</w:t>
            </w:r>
          </w:p>
        </w:tc>
        <w:tc>
          <w:tcPr>
            <w:tcW w:w="1278" w:type="dxa"/>
            <w:vAlign w:val="bottom"/>
          </w:tcPr>
          <w:p w14:paraId="76B49B66" w14:textId="77777777" w:rsidR="00F9295E" w:rsidRPr="00AA6E17" w:rsidRDefault="004860E5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9,269</w:t>
            </w:r>
          </w:p>
        </w:tc>
        <w:tc>
          <w:tcPr>
            <w:tcW w:w="1278" w:type="dxa"/>
            <w:vAlign w:val="bottom"/>
          </w:tcPr>
          <w:p w14:paraId="09BA981C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5,366</w:t>
            </w:r>
          </w:p>
        </w:tc>
      </w:tr>
      <w:tr w:rsidR="00F9295E" w:rsidRPr="00AA6E17" w14:paraId="53334EFF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4272DEC9" w14:textId="77777777" w:rsidR="00F9295E" w:rsidRPr="00AA6E17" w:rsidRDefault="00F9295E" w:rsidP="00455A22">
            <w:pPr>
              <w:snapToGrid w:val="0"/>
              <w:ind w:left="450" w:hanging="36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หัก</w:t>
            </w:r>
            <w:r w:rsidRPr="00AA6E17">
              <w:rPr>
                <w:sz w:val="26"/>
                <w:szCs w:val="26"/>
                <w:lang w:val="en-US"/>
              </w:rPr>
              <w:t>:</w:t>
            </w:r>
            <w:r w:rsidRPr="00AA6E17">
              <w:rPr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vAlign w:val="center"/>
          </w:tcPr>
          <w:p w14:paraId="4BD98E60" w14:textId="77777777" w:rsidR="00F9295E" w:rsidRPr="00AA6E17" w:rsidRDefault="00D44459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(2,901)</w:t>
            </w:r>
          </w:p>
        </w:tc>
        <w:tc>
          <w:tcPr>
            <w:tcW w:w="1278" w:type="dxa"/>
            <w:vAlign w:val="center"/>
          </w:tcPr>
          <w:p w14:paraId="7437CC0B" w14:textId="77777777" w:rsidR="00F9295E" w:rsidRPr="00AA6E17" w:rsidRDefault="00F9295E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GB"/>
              </w:rPr>
              <w:t>(</w:t>
            </w:r>
            <w:r w:rsidRPr="00AA6E17"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lang w:val="en-GB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724</w:t>
            </w:r>
            <w:r w:rsidRPr="00AA6E17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vAlign w:val="bottom"/>
          </w:tcPr>
          <w:p w14:paraId="1B9BB3AA" w14:textId="77777777" w:rsidR="00F9295E" w:rsidRPr="00AA6E17" w:rsidRDefault="004860E5" w:rsidP="00455A2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(218)</w:t>
            </w:r>
          </w:p>
        </w:tc>
        <w:tc>
          <w:tcPr>
            <w:tcW w:w="1278" w:type="dxa"/>
            <w:vAlign w:val="bottom"/>
          </w:tcPr>
          <w:p w14:paraId="3F48495D" w14:textId="77777777" w:rsidR="00F9295E" w:rsidRPr="00AA6E17" w:rsidRDefault="00F9295E" w:rsidP="00455A2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(202)</w:t>
            </w:r>
          </w:p>
        </w:tc>
      </w:tr>
      <w:tr w:rsidR="00F9295E" w:rsidRPr="00AA6E17" w14:paraId="311E8117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26A8126" w14:textId="77777777" w:rsidR="00F9295E" w:rsidRPr="00AA6E17" w:rsidRDefault="00F9295E" w:rsidP="00455A22">
            <w:pPr>
              <w:snapToGrid w:val="0"/>
              <w:ind w:left="270" w:right="-90" w:hanging="180"/>
              <w:rPr>
                <w:spacing w:val="-8"/>
                <w:sz w:val="26"/>
                <w:szCs w:val="26"/>
                <w:cs/>
              </w:rPr>
            </w:pPr>
            <w:r w:rsidRPr="00AA6E17">
              <w:rPr>
                <w:spacing w:val="-8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AA6E17">
              <w:rPr>
                <w:spacing w:val="-8"/>
                <w:sz w:val="26"/>
                <w:szCs w:val="26"/>
                <w:lang w:val="en-US"/>
              </w:rPr>
              <w:t xml:space="preserve"> -</w:t>
            </w:r>
            <w:r w:rsidRPr="00AA6E17">
              <w:rPr>
                <w:spacing w:val="-8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vAlign w:val="bottom"/>
          </w:tcPr>
          <w:p w14:paraId="7AE979F3" w14:textId="77777777" w:rsidR="00F9295E" w:rsidRPr="00AA6E17" w:rsidRDefault="00D44459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58,974</w:t>
            </w:r>
          </w:p>
        </w:tc>
        <w:tc>
          <w:tcPr>
            <w:tcW w:w="1278" w:type="dxa"/>
            <w:vAlign w:val="bottom"/>
          </w:tcPr>
          <w:p w14:paraId="69F855E3" w14:textId="77777777" w:rsidR="00F9295E" w:rsidRPr="00AA6E17" w:rsidRDefault="00F9295E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56,590</w:t>
            </w:r>
          </w:p>
        </w:tc>
        <w:tc>
          <w:tcPr>
            <w:tcW w:w="1278" w:type="dxa"/>
            <w:vAlign w:val="bottom"/>
          </w:tcPr>
          <w:p w14:paraId="7703D3FB" w14:textId="77777777" w:rsidR="00F9295E" w:rsidRPr="00AA6E17" w:rsidRDefault="004860E5" w:rsidP="00455A2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9,051</w:t>
            </w:r>
          </w:p>
        </w:tc>
        <w:tc>
          <w:tcPr>
            <w:tcW w:w="1278" w:type="dxa"/>
            <w:vAlign w:val="bottom"/>
          </w:tcPr>
          <w:p w14:paraId="68E84150" w14:textId="77777777" w:rsidR="00F9295E" w:rsidRPr="00AA6E17" w:rsidRDefault="00F9295E" w:rsidP="00455A2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5,164</w:t>
            </w:r>
          </w:p>
        </w:tc>
      </w:tr>
      <w:tr w:rsidR="00F9295E" w:rsidRPr="00AA6E17" w14:paraId="228B7532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A4B1FD3" w14:textId="77777777" w:rsidR="00F9295E" w:rsidRPr="00AA6E17" w:rsidRDefault="00F9295E" w:rsidP="00455A22">
            <w:pPr>
              <w:snapToGrid w:val="0"/>
              <w:ind w:left="90" w:right="90"/>
              <w:rPr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278" w:type="dxa"/>
            <w:vAlign w:val="bottom"/>
          </w:tcPr>
          <w:p w14:paraId="2F10E501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62E1AE0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21C9D01B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</w:tcPr>
          <w:p w14:paraId="56414F49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</w:p>
        </w:tc>
      </w:tr>
      <w:tr w:rsidR="00F9295E" w:rsidRPr="00AA6E17" w14:paraId="6A433564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5B1BB230" w14:textId="77777777" w:rsidR="00F9295E" w:rsidRPr="00AA6E17" w:rsidRDefault="00F9295E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278" w:type="dxa"/>
            <w:vAlign w:val="bottom"/>
          </w:tcPr>
          <w:p w14:paraId="508FD006" w14:textId="77777777" w:rsidR="00F9295E" w:rsidRPr="00AA6E17" w:rsidRDefault="00D44459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5,59</w:t>
            </w:r>
            <w:r w:rsidR="00C254F5">
              <w:rPr>
                <w:rFonts w:hint="cs"/>
                <w:sz w:val="26"/>
                <w:szCs w:val="26"/>
                <w:cs/>
                <w:lang w:val="en-GB"/>
              </w:rPr>
              <w:t>0</w:t>
            </w:r>
          </w:p>
        </w:tc>
        <w:tc>
          <w:tcPr>
            <w:tcW w:w="1278" w:type="dxa"/>
            <w:vAlign w:val="bottom"/>
          </w:tcPr>
          <w:p w14:paraId="382C684C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US"/>
              </w:rPr>
              <w:t>5</w:t>
            </w:r>
            <w:r w:rsidRPr="00AA6E17">
              <w:rPr>
                <w:sz w:val="26"/>
                <w:szCs w:val="26"/>
                <w:lang w:val="en-GB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787</w:t>
            </w:r>
          </w:p>
        </w:tc>
        <w:tc>
          <w:tcPr>
            <w:tcW w:w="1278" w:type="dxa"/>
          </w:tcPr>
          <w:p w14:paraId="1AA9F797" w14:textId="77777777" w:rsidR="00F9295E" w:rsidRPr="00AA6E17" w:rsidRDefault="004860E5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058C1661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C903EA" w:rsidRPr="00AA6E17" w14:paraId="5CC5BBFE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694758B8" w14:textId="7288377A" w:rsidR="00C903EA" w:rsidRPr="00AA6E17" w:rsidRDefault="00C903EA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78" w:type="dxa"/>
            <w:vAlign w:val="bottom"/>
          </w:tcPr>
          <w:p w14:paraId="7123813A" w14:textId="73915DB2" w:rsidR="00C903EA" w:rsidRPr="00AA6E17" w:rsidRDefault="00C903EA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1278" w:type="dxa"/>
            <w:vAlign w:val="bottom"/>
          </w:tcPr>
          <w:p w14:paraId="7A218DF8" w14:textId="2AC47C9D" w:rsidR="00C903EA" w:rsidRPr="00AA6E17" w:rsidRDefault="00C903EA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8" w:type="dxa"/>
          </w:tcPr>
          <w:p w14:paraId="745065B1" w14:textId="4EED4BC1" w:rsidR="00C903EA" w:rsidRPr="00AA6E17" w:rsidRDefault="00C903EA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4B5A2838" w14:textId="00801837" w:rsidR="00C903EA" w:rsidRPr="00AA6E17" w:rsidRDefault="00C903EA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F9295E" w:rsidRPr="00AA6E17" w14:paraId="5E6A293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2F643956" w14:textId="77777777" w:rsidR="00F9295E" w:rsidRPr="00AA6E17" w:rsidRDefault="00F9295E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78" w:type="dxa"/>
            <w:vAlign w:val="bottom"/>
          </w:tcPr>
          <w:p w14:paraId="32F86352" w14:textId="307599E3" w:rsidR="00F9295E" w:rsidRPr="00AA6E17" w:rsidRDefault="00C903EA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278" w:type="dxa"/>
            <w:vAlign w:val="bottom"/>
          </w:tcPr>
          <w:p w14:paraId="7E071AC6" w14:textId="2A9D6751" w:rsidR="00F9295E" w:rsidRPr="00AA6E17" w:rsidRDefault="00C903EA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19B23E6" w14:textId="77777777" w:rsidR="00F9295E" w:rsidRPr="00AA6E17" w:rsidRDefault="004860E5" w:rsidP="00455A2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7BD2610" w14:textId="77777777" w:rsidR="00F9295E" w:rsidRPr="00AA6E17" w:rsidRDefault="00F9295E" w:rsidP="00455A2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F9295E" w:rsidRPr="00AA6E17" w14:paraId="28DD4665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29BC61C0" w14:textId="77777777" w:rsidR="00F9295E" w:rsidRPr="00AA6E17" w:rsidRDefault="00F9295E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278" w:type="dxa"/>
            <w:vAlign w:val="bottom"/>
          </w:tcPr>
          <w:p w14:paraId="3AFEC7C2" w14:textId="77777777" w:rsidR="00F9295E" w:rsidRPr="00AA6E17" w:rsidRDefault="00D44459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5,609</w:t>
            </w:r>
          </w:p>
        </w:tc>
        <w:tc>
          <w:tcPr>
            <w:tcW w:w="1278" w:type="dxa"/>
            <w:vAlign w:val="bottom"/>
          </w:tcPr>
          <w:p w14:paraId="5B42427B" w14:textId="77777777" w:rsidR="00F9295E" w:rsidRPr="00AA6E17" w:rsidRDefault="00F9295E" w:rsidP="00455A22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US"/>
              </w:rPr>
              <w:t>5</w:t>
            </w:r>
            <w:r w:rsidRPr="00AA6E17">
              <w:rPr>
                <w:sz w:val="26"/>
                <w:szCs w:val="26"/>
                <w:lang w:val="en-GB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793</w:t>
            </w:r>
          </w:p>
        </w:tc>
        <w:tc>
          <w:tcPr>
            <w:tcW w:w="1278" w:type="dxa"/>
          </w:tcPr>
          <w:p w14:paraId="17FD3CD5" w14:textId="77777777" w:rsidR="00F9295E" w:rsidRPr="00AA6E17" w:rsidRDefault="004860E5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69136A2E" w14:textId="77777777" w:rsidR="00F9295E" w:rsidRPr="00AA6E17" w:rsidRDefault="00F9295E" w:rsidP="00455A22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F9295E" w:rsidRPr="00AA6E17" w14:paraId="53747210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4BE268CF" w14:textId="77777777" w:rsidR="00F9295E" w:rsidRPr="00AA6E17" w:rsidRDefault="00F9295E" w:rsidP="00455A22">
            <w:pPr>
              <w:snapToGrid w:val="0"/>
              <w:ind w:left="86" w:right="86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หัก</w:t>
            </w:r>
            <w:r w:rsidRPr="00AA6E17">
              <w:rPr>
                <w:sz w:val="26"/>
                <w:szCs w:val="26"/>
                <w:lang w:val="en-US"/>
              </w:rPr>
              <w:t xml:space="preserve">: </w:t>
            </w:r>
            <w:r w:rsidRPr="00AA6E17">
              <w:rPr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47DB980D" w14:textId="77777777" w:rsidR="00F9295E" w:rsidRPr="00AA6E17" w:rsidRDefault="00D44459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E65162B" w14:textId="77777777" w:rsidR="00F9295E" w:rsidRPr="00AA6E17" w:rsidRDefault="00F9295E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17105B98" w14:textId="77777777" w:rsidR="00F9295E" w:rsidRPr="00AA6E17" w:rsidRDefault="004860E5" w:rsidP="00455A2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6996A63D" w14:textId="77777777" w:rsidR="00F9295E" w:rsidRPr="00AA6E17" w:rsidRDefault="00F9295E" w:rsidP="00455A2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F9295E" w:rsidRPr="00AA6E17" w14:paraId="091BD9B7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548ABFA" w14:textId="77777777" w:rsidR="00F9295E" w:rsidRPr="00AA6E17" w:rsidRDefault="00F9295E" w:rsidP="00455A22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ลูกหนี้ธุรกิจหลักทรัพย์ - สุทธิ</w:t>
            </w:r>
          </w:p>
        </w:tc>
        <w:tc>
          <w:tcPr>
            <w:tcW w:w="1278" w:type="dxa"/>
            <w:vAlign w:val="bottom"/>
          </w:tcPr>
          <w:p w14:paraId="3FFA5955" w14:textId="77777777" w:rsidR="00F9295E" w:rsidRPr="00AA6E17" w:rsidRDefault="00D44459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5,609</w:t>
            </w:r>
          </w:p>
        </w:tc>
        <w:tc>
          <w:tcPr>
            <w:tcW w:w="1278" w:type="dxa"/>
            <w:vAlign w:val="bottom"/>
          </w:tcPr>
          <w:p w14:paraId="0241DE9C" w14:textId="77777777" w:rsidR="00F9295E" w:rsidRPr="00AA6E17" w:rsidRDefault="00F9295E" w:rsidP="00455A22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US"/>
              </w:rPr>
              <w:t>5</w:t>
            </w:r>
            <w:r w:rsidRPr="00AA6E17">
              <w:rPr>
                <w:sz w:val="26"/>
                <w:szCs w:val="26"/>
                <w:lang w:val="en-GB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793</w:t>
            </w:r>
          </w:p>
        </w:tc>
        <w:tc>
          <w:tcPr>
            <w:tcW w:w="1278" w:type="dxa"/>
            <w:vAlign w:val="bottom"/>
          </w:tcPr>
          <w:p w14:paraId="3405BA26" w14:textId="77777777" w:rsidR="00F9295E" w:rsidRPr="00AA6E17" w:rsidRDefault="004860E5" w:rsidP="00455A2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AC3157A" w14:textId="77777777" w:rsidR="00F9295E" w:rsidRPr="00AA6E17" w:rsidRDefault="00F9295E" w:rsidP="00455A2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F9295E" w:rsidRPr="00AA6E17" w14:paraId="65CD55BD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0C7C06A5" w14:textId="77777777" w:rsidR="00F9295E" w:rsidRPr="00AA6E17" w:rsidRDefault="00F9295E" w:rsidP="00455A22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รวมเงินให้สินเชื่อแก่ลูกหนี้และดอกเบี้ยค้างรับ - สุทธิ</w:t>
            </w:r>
          </w:p>
        </w:tc>
        <w:tc>
          <w:tcPr>
            <w:tcW w:w="1278" w:type="dxa"/>
            <w:vAlign w:val="bottom"/>
          </w:tcPr>
          <w:p w14:paraId="0D178E29" w14:textId="77777777" w:rsidR="00F9295E" w:rsidRPr="00AA6E17" w:rsidRDefault="00D44459" w:rsidP="00455A22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64,583</w:t>
            </w:r>
          </w:p>
        </w:tc>
        <w:tc>
          <w:tcPr>
            <w:tcW w:w="1278" w:type="dxa"/>
            <w:vAlign w:val="bottom"/>
          </w:tcPr>
          <w:p w14:paraId="5BB5606F" w14:textId="77777777" w:rsidR="00F9295E" w:rsidRPr="00AA6E17" w:rsidRDefault="00F9295E" w:rsidP="00455A22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62,383</w:t>
            </w:r>
          </w:p>
        </w:tc>
        <w:tc>
          <w:tcPr>
            <w:tcW w:w="1278" w:type="dxa"/>
            <w:vAlign w:val="bottom"/>
          </w:tcPr>
          <w:p w14:paraId="58415C3D" w14:textId="77777777" w:rsidR="00F9295E" w:rsidRPr="00AA6E17" w:rsidRDefault="004860E5" w:rsidP="00455A22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9,051</w:t>
            </w:r>
          </w:p>
        </w:tc>
        <w:tc>
          <w:tcPr>
            <w:tcW w:w="1278" w:type="dxa"/>
            <w:vAlign w:val="bottom"/>
          </w:tcPr>
          <w:p w14:paraId="5E7C68CC" w14:textId="77777777" w:rsidR="00F9295E" w:rsidRPr="00AA6E17" w:rsidRDefault="00F9295E" w:rsidP="00455A22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5,164</w:t>
            </w:r>
          </w:p>
        </w:tc>
      </w:tr>
    </w:tbl>
    <w:p w14:paraId="0AA64A5C" w14:textId="77777777" w:rsidR="00D9710E" w:rsidRPr="00AA6E17" w:rsidRDefault="00455A22" w:rsidP="00000249">
      <w:pPr>
        <w:tabs>
          <w:tab w:val="left" w:pos="1440"/>
          <w:tab w:val="left" w:pos="1800"/>
          <w:tab w:val="left" w:pos="2880"/>
          <w:tab w:val="left" w:pos="4500"/>
          <w:tab w:val="left" w:pos="7920"/>
        </w:tabs>
        <w:spacing w:before="160" w:after="80"/>
        <w:ind w:left="547" w:right="29" w:hanging="547"/>
        <w:jc w:val="thaiDistribute"/>
        <w:rPr>
          <w:b/>
          <w:bCs/>
          <w:szCs w:val="32"/>
          <w:cs/>
        </w:rPr>
      </w:pPr>
      <w:r w:rsidRPr="00AA6E17">
        <w:rPr>
          <w:b/>
          <w:bCs/>
          <w:szCs w:val="32"/>
          <w:lang w:val="en-US"/>
        </w:rPr>
        <w:br w:type="page"/>
      </w:r>
      <w:r w:rsidR="00A22118" w:rsidRPr="00AA6E17">
        <w:rPr>
          <w:b/>
          <w:bCs/>
          <w:szCs w:val="32"/>
          <w:lang w:val="en-US"/>
        </w:rPr>
        <w:t>13</w:t>
      </w:r>
      <w:r w:rsidR="00D9710E" w:rsidRPr="00AA6E17">
        <w:rPr>
          <w:b/>
          <w:bCs/>
          <w:szCs w:val="32"/>
        </w:rPr>
        <w:t>.</w:t>
      </w:r>
      <w:r w:rsidR="004D422F" w:rsidRPr="00AA6E17">
        <w:rPr>
          <w:b/>
          <w:bCs/>
          <w:szCs w:val="32"/>
          <w:lang w:val="en-US"/>
        </w:rPr>
        <w:t>2</w:t>
      </w:r>
      <w:r w:rsidR="00D9710E" w:rsidRPr="00AA6E17">
        <w:rPr>
          <w:b/>
          <w:bCs/>
          <w:szCs w:val="32"/>
        </w:rPr>
        <w:tab/>
      </w:r>
      <w:r w:rsidR="00D9710E" w:rsidRPr="00AA6E17">
        <w:rPr>
          <w:b/>
          <w:bCs/>
          <w:szCs w:val="32"/>
          <w:cs/>
        </w:rPr>
        <w:t>การปรับโครงสร้างหนี้</w:t>
      </w:r>
    </w:p>
    <w:p w14:paraId="287F62CC" w14:textId="77777777" w:rsidR="00D9710E" w:rsidRPr="00AA6E17" w:rsidRDefault="00D9710E" w:rsidP="00000249">
      <w:pPr>
        <w:tabs>
          <w:tab w:val="left" w:pos="1440"/>
          <w:tab w:val="left" w:pos="1800"/>
          <w:tab w:val="left" w:pos="2880"/>
          <w:tab w:val="left" w:pos="7920"/>
        </w:tabs>
        <w:spacing w:before="80"/>
        <w:ind w:left="547" w:right="29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 xml:space="preserve">ธันวาคม </w:t>
      </w:r>
      <w:r w:rsidR="00F9295E" w:rsidRPr="00AA6E17">
        <w:rPr>
          <w:szCs w:val="32"/>
          <w:lang w:val="en-US"/>
        </w:rPr>
        <w:t>2566</w:t>
      </w:r>
      <w:r w:rsidRPr="00AA6E17">
        <w:rPr>
          <w:szCs w:val="32"/>
          <w:cs/>
        </w:rPr>
        <w:t xml:space="preserve"> และ </w:t>
      </w:r>
      <w:r w:rsidR="00F9295E" w:rsidRPr="00AA6E17">
        <w:rPr>
          <w:szCs w:val="32"/>
          <w:lang w:val="en-US"/>
        </w:rPr>
        <w:t>2565</w:t>
      </w:r>
      <w:r w:rsidRPr="00AA6E17">
        <w:rPr>
          <w:szCs w:val="32"/>
          <w:cs/>
        </w:rPr>
        <w:t xml:space="preserve"> บริษัทฯและบริษัทย่อยมีเงินให้สินเชื่อคงเหลือ (เงินต้นและดอกเบี้ยค้างรับ) ที่ได้มีการทำสัญญาปรับโครงสร้างหนี้แล้วทั้งสิ้น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9710E" w:rsidRPr="005433C7" w14:paraId="4DE010A3" w14:textId="77777777" w:rsidTr="008D46DE">
        <w:tc>
          <w:tcPr>
            <w:tcW w:w="4050" w:type="dxa"/>
            <w:vAlign w:val="bottom"/>
          </w:tcPr>
          <w:p w14:paraId="39FDE881" w14:textId="77777777" w:rsidR="00D9710E" w:rsidRPr="005433C7" w:rsidRDefault="00D9710E" w:rsidP="004933E8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CCD5FC6" w14:textId="77777777" w:rsidR="00D9710E" w:rsidRPr="005433C7" w:rsidRDefault="00D9710E" w:rsidP="004933E8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</w:tr>
      <w:tr w:rsidR="00D9710E" w:rsidRPr="005433C7" w14:paraId="02DB1048" w14:textId="77777777" w:rsidTr="008D46DE">
        <w:tc>
          <w:tcPr>
            <w:tcW w:w="4050" w:type="dxa"/>
            <w:vAlign w:val="bottom"/>
          </w:tcPr>
          <w:p w14:paraId="27EB11A9" w14:textId="77777777" w:rsidR="00D9710E" w:rsidRPr="005433C7" w:rsidRDefault="00D9710E" w:rsidP="004933E8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0114F13" w14:textId="77777777" w:rsidR="00D9710E" w:rsidRPr="005433C7" w:rsidRDefault="00D9710E" w:rsidP="004933E8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565" w:type="dxa"/>
            <w:gridSpan w:val="2"/>
            <w:vAlign w:val="bottom"/>
          </w:tcPr>
          <w:p w14:paraId="331334BD" w14:textId="77777777" w:rsidR="00D9710E" w:rsidRPr="005433C7" w:rsidRDefault="00D9710E" w:rsidP="004933E8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จำนวนหนี้คงค้าง</w:t>
            </w:r>
          </w:p>
        </w:tc>
      </w:tr>
      <w:tr w:rsidR="00F9295E" w:rsidRPr="005433C7" w14:paraId="7F1C035F" w14:textId="77777777" w:rsidTr="008D46DE">
        <w:tc>
          <w:tcPr>
            <w:tcW w:w="4050" w:type="dxa"/>
            <w:vAlign w:val="bottom"/>
          </w:tcPr>
          <w:p w14:paraId="290C3E33" w14:textId="77777777" w:rsidR="00F9295E" w:rsidRPr="005433C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82" w:type="dxa"/>
          </w:tcPr>
          <w:p w14:paraId="55BAEC2A" w14:textId="77777777" w:rsidR="00F9295E" w:rsidRPr="005433C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1283" w:type="dxa"/>
          </w:tcPr>
          <w:p w14:paraId="7F02FC98" w14:textId="77777777" w:rsidR="00F9295E" w:rsidRPr="005433C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</w:tcPr>
          <w:p w14:paraId="30A13E4B" w14:textId="77777777" w:rsidR="00F9295E" w:rsidRPr="005433C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3" w:type="dxa"/>
          </w:tcPr>
          <w:p w14:paraId="34DF8C74" w14:textId="77777777" w:rsidR="00F9295E" w:rsidRPr="005433C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lang w:val="en-US"/>
              </w:rPr>
              <w:t>2565</w:t>
            </w:r>
          </w:p>
        </w:tc>
      </w:tr>
      <w:tr w:rsidR="00F9295E" w:rsidRPr="005433C7" w14:paraId="35170CDB" w14:textId="77777777" w:rsidTr="008D46DE">
        <w:tc>
          <w:tcPr>
            <w:tcW w:w="4050" w:type="dxa"/>
            <w:vAlign w:val="bottom"/>
          </w:tcPr>
          <w:p w14:paraId="70BA4D6B" w14:textId="77777777" w:rsidR="00F9295E" w:rsidRPr="005433C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638F017" w14:textId="77777777" w:rsidR="00F9295E" w:rsidRPr="005433C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15F83B0" w14:textId="77777777" w:rsidR="00F9295E" w:rsidRPr="005433C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084BCEE8" w14:textId="77777777" w:rsidR="00F9295E" w:rsidRPr="005433C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3" w:type="dxa"/>
            <w:vAlign w:val="bottom"/>
          </w:tcPr>
          <w:p w14:paraId="5F4D5732" w14:textId="77777777" w:rsidR="00F9295E" w:rsidRPr="005433C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F9295E" w:rsidRPr="005433C7" w14:paraId="6AFD88A1" w14:textId="77777777" w:rsidTr="008D46DE">
        <w:trPr>
          <w:trHeight w:val="75"/>
        </w:trPr>
        <w:tc>
          <w:tcPr>
            <w:tcW w:w="4050" w:type="dxa"/>
            <w:vAlign w:val="bottom"/>
          </w:tcPr>
          <w:p w14:paraId="5054F26B" w14:textId="77777777" w:rsidR="00F9295E" w:rsidRPr="005433C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-360"/>
              <w:jc w:val="both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282" w:type="dxa"/>
            <w:vAlign w:val="bottom"/>
          </w:tcPr>
          <w:p w14:paraId="65E4C9F0" w14:textId="77777777" w:rsidR="00F9295E" w:rsidRPr="005433C7" w:rsidRDefault="00EA1006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283" w:type="dxa"/>
            <w:vAlign w:val="bottom"/>
          </w:tcPr>
          <w:p w14:paraId="1523D894" w14:textId="77777777" w:rsidR="00F9295E" w:rsidRPr="005433C7" w:rsidRDefault="00F9295E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282" w:type="dxa"/>
            <w:vAlign w:val="bottom"/>
          </w:tcPr>
          <w:p w14:paraId="1B3857D2" w14:textId="77777777" w:rsidR="00F9295E" w:rsidRPr="005433C7" w:rsidRDefault="00EA1006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283" w:type="dxa"/>
            <w:vAlign w:val="bottom"/>
          </w:tcPr>
          <w:p w14:paraId="5B8DD3A7" w14:textId="77777777" w:rsidR="00F9295E" w:rsidRPr="005433C7" w:rsidRDefault="00F9295E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sz w:val="26"/>
                <w:szCs w:val="26"/>
                <w:lang w:val="en-US"/>
              </w:rPr>
              <w:t>15</w:t>
            </w:r>
          </w:p>
        </w:tc>
      </w:tr>
      <w:tr w:rsidR="00F9295E" w:rsidRPr="005433C7" w14:paraId="5813DD7F" w14:textId="77777777" w:rsidTr="008D46DE">
        <w:tc>
          <w:tcPr>
            <w:tcW w:w="4050" w:type="dxa"/>
            <w:vAlign w:val="bottom"/>
          </w:tcPr>
          <w:p w14:paraId="1B6F75F6" w14:textId="77777777" w:rsidR="00F9295E" w:rsidRPr="005433C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270" w:right="-90" w:hanging="184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บริษัทบริหารสินทรัพย์ แม๊กซ์ จำกัด</w:t>
            </w:r>
          </w:p>
        </w:tc>
        <w:tc>
          <w:tcPr>
            <w:tcW w:w="1282" w:type="dxa"/>
            <w:vAlign w:val="bottom"/>
          </w:tcPr>
          <w:p w14:paraId="1E0D2062" w14:textId="77777777" w:rsidR="00F9295E" w:rsidRPr="005433C7" w:rsidRDefault="005016E4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rFonts w:hint="cs"/>
                <w:sz w:val="26"/>
                <w:szCs w:val="26"/>
                <w:cs/>
                <w:lang w:val="en-US"/>
              </w:rPr>
              <w:t>40</w:t>
            </w:r>
          </w:p>
        </w:tc>
        <w:tc>
          <w:tcPr>
            <w:tcW w:w="1283" w:type="dxa"/>
            <w:vAlign w:val="bottom"/>
          </w:tcPr>
          <w:p w14:paraId="78A0040C" w14:textId="77777777" w:rsidR="00F9295E" w:rsidRPr="005433C7" w:rsidRDefault="00F9295E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sz w:val="26"/>
                <w:szCs w:val="26"/>
                <w:lang w:val="en-US"/>
              </w:rPr>
              <w:t>43</w:t>
            </w:r>
          </w:p>
        </w:tc>
        <w:tc>
          <w:tcPr>
            <w:tcW w:w="1282" w:type="dxa"/>
            <w:vAlign w:val="bottom"/>
          </w:tcPr>
          <w:p w14:paraId="2DC84642" w14:textId="77777777" w:rsidR="00F9295E" w:rsidRPr="005433C7" w:rsidRDefault="005016E4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rFonts w:hint="cs"/>
                <w:sz w:val="26"/>
                <w:szCs w:val="26"/>
                <w:cs/>
                <w:lang w:val="en-US"/>
              </w:rPr>
              <w:t>143</w:t>
            </w:r>
          </w:p>
        </w:tc>
        <w:tc>
          <w:tcPr>
            <w:tcW w:w="1283" w:type="dxa"/>
            <w:vAlign w:val="bottom"/>
          </w:tcPr>
          <w:p w14:paraId="773C1C3A" w14:textId="77777777" w:rsidR="00F9295E" w:rsidRPr="005433C7" w:rsidRDefault="00F9295E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sz w:val="26"/>
                <w:szCs w:val="26"/>
                <w:lang w:val="en-US"/>
              </w:rPr>
              <w:t>144</w:t>
            </w:r>
          </w:p>
        </w:tc>
      </w:tr>
      <w:tr w:rsidR="00F9295E" w:rsidRPr="005433C7" w14:paraId="28F54A6F" w14:textId="77777777" w:rsidTr="008D46DE">
        <w:tc>
          <w:tcPr>
            <w:tcW w:w="4050" w:type="dxa"/>
            <w:vAlign w:val="bottom"/>
          </w:tcPr>
          <w:p w14:paraId="0D2537DE" w14:textId="77777777" w:rsidR="00F9295E" w:rsidRPr="005433C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270" w:right="-90" w:hanging="184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บริษัทย่อยอื่น</w:t>
            </w:r>
          </w:p>
        </w:tc>
        <w:tc>
          <w:tcPr>
            <w:tcW w:w="1282" w:type="dxa"/>
            <w:vAlign w:val="bottom"/>
          </w:tcPr>
          <w:p w14:paraId="67DCF43F" w14:textId="77777777" w:rsidR="00F9295E" w:rsidRPr="005433C7" w:rsidRDefault="005016E4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rFonts w:hint="cs"/>
                <w:sz w:val="26"/>
                <w:szCs w:val="26"/>
                <w:cs/>
                <w:lang w:val="en-US"/>
              </w:rPr>
              <w:t>37</w:t>
            </w:r>
          </w:p>
        </w:tc>
        <w:tc>
          <w:tcPr>
            <w:tcW w:w="1283" w:type="dxa"/>
            <w:vAlign w:val="bottom"/>
          </w:tcPr>
          <w:p w14:paraId="2293025C" w14:textId="77777777" w:rsidR="00F9295E" w:rsidRPr="005433C7" w:rsidRDefault="00F9295E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sz w:val="26"/>
                <w:szCs w:val="26"/>
                <w:lang w:val="en-US"/>
              </w:rPr>
              <w:t>37</w:t>
            </w:r>
          </w:p>
        </w:tc>
        <w:tc>
          <w:tcPr>
            <w:tcW w:w="1282" w:type="dxa"/>
            <w:vAlign w:val="bottom"/>
          </w:tcPr>
          <w:p w14:paraId="7CCE455B" w14:textId="77777777" w:rsidR="00F9295E" w:rsidRPr="005433C7" w:rsidRDefault="005016E4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rFonts w:hint="cs"/>
                <w:sz w:val="26"/>
                <w:szCs w:val="26"/>
                <w:cs/>
                <w:lang w:val="en-US"/>
              </w:rPr>
              <w:t>56</w:t>
            </w:r>
          </w:p>
        </w:tc>
        <w:tc>
          <w:tcPr>
            <w:tcW w:w="1283" w:type="dxa"/>
            <w:vAlign w:val="bottom"/>
          </w:tcPr>
          <w:p w14:paraId="1047AE45" w14:textId="77777777" w:rsidR="00F9295E" w:rsidRPr="005433C7" w:rsidRDefault="00F9295E" w:rsidP="00F9295E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sz w:val="26"/>
                <w:szCs w:val="26"/>
                <w:lang w:val="en-US"/>
              </w:rPr>
              <w:t>56</w:t>
            </w:r>
          </w:p>
        </w:tc>
      </w:tr>
    </w:tbl>
    <w:p w14:paraId="65355518" w14:textId="07D3B27B" w:rsidR="00E51B4E" w:rsidRPr="00AA6E17" w:rsidRDefault="00D9710E" w:rsidP="00E51B4E">
      <w:pPr>
        <w:tabs>
          <w:tab w:val="left" w:pos="1440"/>
          <w:tab w:val="left" w:pos="1800"/>
          <w:tab w:val="left" w:pos="2880"/>
          <w:tab w:val="left" w:pos="7920"/>
        </w:tabs>
        <w:spacing w:before="240" w:after="120"/>
        <w:ind w:left="547" w:right="29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E51B4E" w:rsidRPr="00AA6E17">
        <w:rPr>
          <w:szCs w:val="32"/>
          <w:cs/>
        </w:rPr>
        <w:t>นอกเหนือจากลูกหนี้ที่มีการทำสัญญาปรับโครงสร้างหนี้ข้างต้น บริษัทย่อยแห่งหนึ่งได้เข้าโครงการให้</w:t>
      </w:r>
      <w:r w:rsidR="00E51B4E" w:rsidRPr="00AA6E17">
        <w:rPr>
          <w:rFonts w:hint="cs"/>
          <w:szCs w:val="32"/>
          <w:cs/>
        </w:rPr>
        <w:t xml:space="preserve">ความช่วยเหลือลูกหนี้เช่าซื้อซึ่งได้รับผลกระทบจากโรคติดเชื้อไวรัสโคโรนา </w:t>
      </w:r>
      <w:r w:rsidR="004D422F" w:rsidRPr="00AA6E17">
        <w:rPr>
          <w:szCs w:val="32"/>
          <w:lang w:val="en-US"/>
        </w:rPr>
        <w:t>2019</w:t>
      </w:r>
      <w:r w:rsidR="00E51B4E" w:rsidRPr="00AA6E17">
        <w:rPr>
          <w:szCs w:val="32"/>
          <w:cs/>
        </w:rPr>
        <w:t xml:space="preserve"> ซึ่ง ณ วันที่ </w:t>
      </w:r>
      <w:r w:rsidR="004D422F" w:rsidRPr="00AA6E17">
        <w:rPr>
          <w:szCs w:val="32"/>
          <w:lang w:val="en-US"/>
        </w:rPr>
        <w:t>31</w:t>
      </w:r>
      <w:r w:rsidR="00E51B4E" w:rsidRPr="00AA6E17">
        <w:rPr>
          <w:szCs w:val="32"/>
          <w:cs/>
        </w:rPr>
        <w:t xml:space="preserve"> ธันวาคม </w:t>
      </w:r>
      <w:r w:rsidR="00F9295E" w:rsidRPr="00AA6E17">
        <w:rPr>
          <w:szCs w:val="32"/>
          <w:lang w:val="en-US"/>
        </w:rPr>
        <w:t>2566</w:t>
      </w:r>
      <w:r w:rsidR="00E51B4E" w:rsidRPr="00AA6E17">
        <w:rPr>
          <w:szCs w:val="32"/>
          <w:cs/>
        </w:rPr>
        <w:t xml:space="preserve"> มียอดคงเหลือของลูกหนี้ที่อยู่ระหว่างการให้ความช่วยเหลือเป็นจำนวนร้อยละ</w:t>
      </w:r>
      <w:r w:rsidR="007B3447">
        <w:rPr>
          <w:rFonts w:hint="cs"/>
          <w:szCs w:val="32"/>
          <w:cs/>
        </w:rPr>
        <w:t xml:space="preserve"> </w:t>
      </w:r>
      <w:r w:rsidR="007B3447">
        <w:rPr>
          <w:szCs w:val="32"/>
          <w:lang w:val="en-US"/>
        </w:rPr>
        <w:t>1.7</w:t>
      </w:r>
      <w:r w:rsidR="0077399D">
        <w:rPr>
          <w:szCs w:val="32"/>
          <w:lang w:val="en-US"/>
        </w:rPr>
        <w:t>8</w:t>
      </w:r>
      <w:r w:rsidR="007B3447">
        <w:rPr>
          <w:rFonts w:hint="cs"/>
          <w:szCs w:val="32"/>
          <w:cs/>
          <w:lang w:val="en-US"/>
        </w:rPr>
        <w:t xml:space="preserve"> </w:t>
      </w:r>
      <w:r w:rsidR="00E51B4E" w:rsidRPr="00AA6E17">
        <w:rPr>
          <w:szCs w:val="32"/>
          <w:cs/>
        </w:rPr>
        <w:t xml:space="preserve">ของลูกหนี้ตามสัญญาเช่าซื้อ ซึ่งบริษัทย่อยได้ถือปฏิบัติตามแนวปฏิบัติทางการบัญชี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4D422F" w:rsidRPr="00AA6E17">
        <w:rPr>
          <w:szCs w:val="32"/>
          <w:lang w:val="en-US"/>
        </w:rPr>
        <w:t>2019</w:t>
      </w:r>
      <w:r w:rsidR="00E51B4E" w:rsidRPr="00AA6E17">
        <w:rPr>
          <w:szCs w:val="32"/>
          <w:cs/>
        </w:rPr>
        <w:t xml:space="preserve"> โดยจัดชั้นและกันเงินสำรองตามมาตรฐานการรายงานทางการเงินที่เกี่ยวข้อง โดยสำหรับลูกหนี้ </w:t>
      </w:r>
      <w:r w:rsidR="00E51B4E" w:rsidRPr="00AA6E17">
        <w:rPr>
          <w:szCs w:val="32"/>
        </w:rPr>
        <w:t xml:space="preserve">Under - performing </w:t>
      </w:r>
      <w:r w:rsidR="00E51B4E" w:rsidRPr="00AA6E17">
        <w:rPr>
          <w:szCs w:val="32"/>
          <w:cs/>
        </w:rPr>
        <w:t xml:space="preserve">จะสามารถปรับชั้นลูกหนี้เป็นลูกหนี้ </w:t>
      </w:r>
      <w:r w:rsidR="00E51B4E" w:rsidRPr="00AA6E17">
        <w:rPr>
          <w:szCs w:val="32"/>
        </w:rPr>
        <w:t xml:space="preserve">Performing </w:t>
      </w:r>
      <w:r w:rsidR="00E51B4E" w:rsidRPr="00AA6E17">
        <w:rPr>
          <w:szCs w:val="32"/>
          <w:cs/>
        </w:rPr>
        <w:t xml:space="preserve">ได้ต่อเมื่อลูกหนี้สามารถปฏิบัติตามเงื่อนไขการจ่ายชำระหนี้ใหม่ได้ติดต่อกันเป็นเวลา </w:t>
      </w:r>
      <w:r w:rsidR="004D422F" w:rsidRPr="00AA6E17">
        <w:rPr>
          <w:szCs w:val="32"/>
          <w:lang w:val="en-US"/>
        </w:rPr>
        <w:t>3</w:t>
      </w:r>
      <w:r w:rsidR="00E51B4E" w:rsidRPr="00AA6E17">
        <w:rPr>
          <w:szCs w:val="32"/>
          <w:cs/>
        </w:rPr>
        <w:t xml:space="preserve"> เดือน หรือ </w:t>
      </w:r>
      <w:r w:rsidR="004D422F" w:rsidRPr="00AA6E17">
        <w:rPr>
          <w:szCs w:val="32"/>
          <w:lang w:val="en-US"/>
        </w:rPr>
        <w:t>3</w:t>
      </w:r>
      <w:r w:rsidR="00E51B4E" w:rsidRPr="00AA6E17">
        <w:rPr>
          <w:szCs w:val="32"/>
          <w:cs/>
        </w:rPr>
        <w:t xml:space="preserve"> งวดการชำระเงินแล้วแต่ระยะเวลาใดจะนานกว่า และถ้าลูกหนี้ที่ให้ความช่วยเหลือเป็นลูกหนี้ด้อยคุณภาพ </w:t>
      </w:r>
      <w:r w:rsidR="00E51B4E" w:rsidRPr="00AA6E17">
        <w:rPr>
          <w:szCs w:val="32"/>
        </w:rPr>
        <w:t xml:space="preserve">(NPL) </w:t>
      </w:r>
      <w:r w:rsidR="00E51B4E" w:rsidRPr="00AA6E17">
        <w:rPr>
          <w:szCs w:val="32"/>
          <w:cs/>
        </w:rPr>
        <w:t xml:space="preserve">จะสามารถปรับเป็นชั้น </w:t>
      </w:r>
      <w:r w:rsidR="00E51B4E" w:rsidRPr="00AA6E17">
        <w:rPr>
          <w:szCs w:val="32"/>
        </w:rPr>
        <w:t xml:space="preserve">Performing </w:t>
      </w:r>
      <w:r w:rsidR="00E51B4E" w:rsidRPr="00AA6E17">
        <w:rPr>
          <w:szCs w:val="32"/>
          <w:cs/>
        </w:rPr>
        <w:t xml:space="preserve">ได้ต่อเมื่อลูกหนี้สามารถปฏิบัติตามเงื่อนไขการจ่ายชำระหนี้ใหม่ติดต่อกันเป็นเวลา </w:t>
      </w:r>
      <w:r w:rsidR="004D422F" w:rsidRPr="00AA6E17">
        <w:rPr>
          <w:szCs w:val="32"/>
          <w:lang w:val="en-US"/>
        </w:rPr>
        <w:t>12</w:t>
      </w:r>
      <w:r w:rsidR="00E51B4E" w:rsidRPr="00AA6E17">
        <w:rPr>
          <w:szCs w:val="32"/>
          <w:cs/>
        </w:rPr>
        <w:t xml:space="preserve"> เดือน หรือ </w:t>
      </w:r>
      <w:r w:rsidR="004D422F" w:rsidRPr="00AA6E17">
        <w:rPr>
          <w:szCs w:val="32"/>
          <w:lang w:val="en-US"/>
        </w:rPr>
        <w:t>12</w:t>
      </w:r>
      <w:r w:rsidR="00E51B4E" w:rsidRPr="00AA6E17">
        <w:rPr>
          <w:szCs w:val="32"/>
          <w:cs/>
        </w:rPr>
        <w:t xml:space="preserve"> งวดการชำระเงินแล้วแต่ระยะเวลาใดจะนานกว่า</w:t>
      </w:r>
    </w:p>
    <w:p w14:paraId="4A0E7294" w14:textId="77777777" w:rsidR="00455A22" w:rsidRPr="00AA6E17" w:rsidRDefault="00455A22" w:rsidP="00455A22">
      <w:pPr>
        <w:tabs>
          <w:tab w:val="left" w:pos="1440"/>
          <w:tab w:val="left" w:pos="1800"/>
          <w:tab w:val="left" w:pos="2880"/>
          <w:tab w:val="left" w:pos="7920"/>
        </w:tabs>
        <w:spacing w:before="120" w:after="120"/>
        <w:ind w:left="547" w:right="29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</w:r>
    </w:p>
    <w:p w14:paraId="274E7115" w14:textId="77777777" w:rsidR="00C648F7" w:rsidRPr="00AA6E17" w:rsidRDefault="00455A22" w:rsidP="00077349">
      <w:pPr>
        <w:tabs>
          <w:tab w:val="left" w:pos="900"/>
          <w:tab w:val="left" w:pos="4500"/>
        </w:tabs>
        <w:spacing w:before="80" w:after="80" w:line="420" w:lineRule="exact"/>
        <w:ind w:left="547" w:right="-101" w:hanging="547"/>
        <w:jc w:val="thaiDistribute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A22118" w:rsidRPr="00AA6E17">
        <w:rPr>
          <w:b/>
          <w:bCs/>
          <w:szCs w:val="32"/>
          <w:lang w:val="en-US"/>
        </w:rPr>
        <w:t>13</w:t>
      </w:r>
      <w:r w:rsidR="00D9710E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3</w:t>
      </w:r>
      <w:r w:rsidR="003C77CD" w:rsidRPr="00AA6E17">
        <w:rPr>
          <w:b/>
          <w:bCs/>
          <w:szCs w:val="32"/>
          <w:lang w:val="en-US"/>
        </w:rPr>
        <w:tab/>
      </w:r>
      <w:r w:rsidR="00C648F7" w:rsidRPr="00AA6E17">
        <w:rPr>
          <w:b/>
          <w:bCs/>
          <w:szCs w:val="32"/>
          <w:cs/>
          <w:lang w:val="en-US"/>
        </w:rPr>
        <w:t>จำแนกตามประเภทการจัดชั้น</w:t>
      </w:r>
    </w:p>
    <w:p w14:paraId="0754F9E4" w14:textId="77777777" w:rsidR="00C648F7" w:rsidRPr="00AA6E17" w:rsidRDefault="00C648F7" w:rsidP="008904C3">
      <w:pPr>
        <w:tabs>
          <w:tab w:val="left" w:pos="900"/>
          <w:tab w:val="left" w:pos="4500"/>
        </w:tabs>
        <w:spacing w:before="80" w:line="420" w:lineRule="exact"/>
        <w:ind w:left="547" w:right="-11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cs/>
          <w:lang w:val="en-US"/>
        </w:rPr>
        <w:tab/>
      </w: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F9295E" w:rsidRPr="00AA6E17">
        <w:rPr>
          <w:szCs w:val="32"/>
          <w:lang w:val="en-US"/>
        </w:rPr>
        <w:t>2566</w:t>
      </w:r>
      <w:r w:rsidR="00B65BBA" w:rsidRPr="00AA6E17">
        <w:rPr>
          <w:rFonts w:hint="cs"/>
          <w:szCs w:val="32"/>
          <w:cs/>
          <w:lang w:val="en-US"/>
        </w:rPr>
        <w:t xml:space="preserve"> และ </w:t>
      </w:r>
      <w:r w:rsidR="00F9295E" w:rsidRPr="00AA6E17">
        <w:rPr>
          <w:szCs w:val="32"/>
          <w:lang w:val="en-US"/>
        </w:rPr>
        <w:t>2565</w:t>
      </w:r>
      <w:r w:rsidR="00B65BBA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บริษัทฯและบริษัทย่อยมีเงินให้สินเชื่อจัดชั้นและเงินสำรองที่เกี่ยวข้อง ดังนี้</w:t>
      </w:r>
    </w:p>
    <w:p w14:paraId="62034956" w14:textId="77777777" w:rsidR="00D9710E" w:rsidRPr="00AA6E17" w:rsidRDefault="00D9710E" w:rsidP="00D9710E">
      <w:pPr>
        <w:tabs>
          <w:tab w:val="left" w:pos="540"/>
          <w:tab w:val="left" w:pos="900"/>
          <w:tab w:val="left" w:pos="2160"/>
        </w:tabs>
        <w:suppressAutoHyphens w:val="0"/>
        <w:overflowPunct w:val="0"/>
        <w:autoSpaceDE w:val="0"/>
        <w:autoSpaceDN w:val="0"/>
        <w:adjustRightInd w:val="0"/>
        <w:ind w:left="360" w:right="-11" w:hanging="360"/>
        <w:jc w:val="right"/>
        <w:textAlignment w:val="baseline"/>
        <w:rPr>
          <w:sz w:val="26"/>
          <w:szCs w:val="26"/>
          <w:cs/>
          <w:lang w:val="en-US" w:eastAsia="en-US"/>
        </w:rPr>
      </w:pPr>
      <w:r w:rsidRPr="00AA6E17">
        <w:rPr>
          <w:rFonts w:hint="cs"/>
          <w:sz w:val="26"/>
          <w:szCs w:val="26"/>
          <w:cs/>
          <w:lang w:val="en-US" w:eastAsia="en-US"/>
        </w:rPr>
        <w:t>(หน่วย: ล้านบาท)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3"/>
        <w:gridCol w:w="1463"/>
      </w:tblGrid>
      <w:tr w:rsidR="00D9710E" w:rsidRPr="00AA6E17" w14:paraId="73F72127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215A36" w14:textId="77777777" w:rsidR="00D9710E" w:rsidRPr="00AA6E17" w:rsidRDefault="00D9710E" w:rsidP="00D9710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8E87A9" w14:textId="77777777" w:rsidR="00D9710E" w:rsidRPr="00AA6E17" w:rsidRDefault="00D9710E" w:rsidP="00D9710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D9710E" w:rsidRPr="00AA6E17" w14:paraId="6D5311CF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BFCF4C" w14:textId="77777777" w:rsidR="00D9710E" w:rsidRPr="00AA6E17" w:rsidRDefault="00D9710E" w:rsidP="00D9710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099CF" w14:textId="77777777" w:rsidR="00D9710E" w:rsidRPr="00AA6E17" w:rsidRDefault="004D422F" w:rsidP="00D9710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256</w:t>
            </w:r>
            <w:r w:rsidR="00F9295E" w:rsidRPr="00AA6E17">
              <w:rPr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9760F" w14:textId="77777777" w:rsidR="00D9710E" w:rsidRPr="00AA6E17" w:rsidRDefault="00F9295E" w:rsidP="00D9710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2565</w:t>
            </w:r>
          </w:p>
        </w:tc>
      </w:tr>
      <w:tr w:rsidR="00D9710E" w:rsidRPr="00AA6E17" w14:paraId="35041F6D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6DF35DA" w14:textId="77777777" w:rsidR="00D9710E" w:rsidRPr="00AA6E17" w:rsidRDefault="00D9710E" w:rsidP="00D9710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5C21A537" w14:textId="77777777" w:rsidR="00D9710E" w:rsidRPr="00AA6E17" w:rsidRDefault="00D9710E" w:rsidP="00D9710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11CC1197" w14:textId="77777777" w:rsidR="00D9710E" w:rsidRPr="00AA6E17" w:rsidRDefault="00D9710E" w:rsidP="00D9710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5CCB82D4" w14:textId="77777777" w:rsidR="00D9710E" w:rsidRPr="00AA6E17" w:rsidRDefault="00D9710E" w:rsidP="00D9710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0666E8F8" w14:textId="77777777" w:rsidR="00D9710E" w:rsidRPr="00AA6E17" w:rsidRDefault="00D9710E" w:rsidP="00D9710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9295E" w:rsidRPr="00AA6E17" w14:paraId="2B42170B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366E50" w14:textId="77777777" w:rsidR="00F9295E" w:rsidRPr="00AA6E17" w:rsidRDefault="00F9295E" w:rsidP="00F9295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Performing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1532EB7A" w14:textId="77777777" w:rsidR="00F9295E" w:rsidRPr="00AA6E17" w:rsidRDefault="005016E4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57,758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D8056E6" w14:textId="77777777" w:rsidR="00F9295E" w:rsidRPr="00AA6E17" w:rsidRDefault="00213614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1F929C82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56,428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68AF0BB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300</w:t>
            </w:r>
          </w:p>
        </w:tc>
      </w:tr>
      <w:tr w:rsidR="00F9295E" w:rsidRPr="00AA6E17" w14:paraId="1D18AB75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7AC40F" w14:textId="77777777" w:rsidR="00F9295E" w:rsidRPr="00AA6E17" w:rsidRDefault="00F9295E" w:rsidP="00F9295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5" w:hanging="167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ลูกหนี้ที่มีการเพิ่มขึ้นอย่างมีนัยสำคัญของ                ความเสี่ยงด้านเครดิต (Under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7DC03CBA" w14:textId="77777777" w:rsidR="00F9295E" w:rsidRPr="00AA6E17" w:rsidRDefault="005016E4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6,808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2E69E23" w14:textId="77777777" w:rsidR="00F9295E" w:rsidRPr="00AA6E17" w:rsidRDefault="00213614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855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744D7436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6,132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A70311A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846</w:t>
            </w:r>
          </w:p>
        </w:tc>
      </w:tr>
      <w:tr w:rsidR="00F9295E" w:rsidRPr="00AA6E17" w14:paraId="04DC2B81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766864" w14:textId="77777777" w:rsidR="00F9295E" w:rsidRPr="00AA6E17" w:rsidRDefault="00F9295E" w:rsidP="00F9295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ลูกหนี้ที่มีการด้อยค่าด้านเครดิต                          (Non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178FA9B5" w14:textId="77777777" w:rsidR="00F9295E" w:rsidRPr="00AA6E17" w:rsidRDefault="005016E4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1,748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7D6E5560" w14:textId="77777777" w:rsidR="00F9295E" w:rsidRPr="00AA6E17" w:rsidRDefault="005016E4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1,</w:t>
            </w:r>
            <w:r w:rsidR="00213614">
              <w:rPr>
                <w:sz w:val="26"/>
                <w:szCs w:val="26"/>
                <w:lang w:val="en-US" w:eastAsia="en-US"/>
              </w:rPr>
              <w:t>019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0CCE2ECD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1,369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CE629BD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874</w:t>
            </w:r>
          </w:p>
        </w:tc>
      </w:tr>
      <w:tr w:rsidR="00F9295E" w:rsidRPr="00AA6E17" w14:paraId="60293357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7DA04D" w14:textId="77777777" w:rsidR="00F9295E" w:rsidRPr="00AA6E17" w:rsidRDefault="00F9295E" w:rsidP="00F9295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ลูกหนี้ที่มีการด้อยค่าด้านเครดิตเมื่อเริ่มแรก                 ที่ซื้อหรือได้มา (Non - performing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purchased or originated credit impaired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277B5270" w14:textId="77777777" w:rsidR="00F9295E" w:rsidRPr="00AA6E17" w:rsidRDefault="005016E4" w:rsidP="00F9295E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1,170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41164976" w14:textId="77777777" w:rsidR="00F9295E" w:rsidRPr="00AA6E17" w:rsidRDefault="005016E4" w:rsidP="00F9295E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755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0F0D053E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1,178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018ED90B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704</w:t>
            </w:r>
          </w:p>
        </w:tc>
      </w:tr>
      <w:tr w:rsidR="00F9295E" w:rsidRPr="00AA6E17" w14:paraId="4CDD638F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7A3813A" w14:textId="77777777" w:rsidR="00F9295E" w:rsidRPr="00AA6E17" w:rsidRDefault="00F9295E" w:rsidP="00F9295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46A14D3C" w14:textId="77777777" w:rsidR="00F9295E" w:rsidRPr="00AA6E17" w:rsidRDefault="005016E4" w:rsidP="00F9295E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67,484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351CD55B" w14:textId="77777777" w:rsidR="00F9295E" w:rsidRPr="00AA6E17" w:rsidRDefault="005016E4" w:rsidP="00F9295E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2,901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E31E6BE" w14:textId="77777777" w:rsidR="00F9295E" w:rsidRPr="00AA6E17" w:rsidRDefault="00F9295E" w:rsidP="00F9295E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65,107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4B6DC2F7" w14:textId="77777777" w:rsidR="00F9295E" w:rsidRPr="00AA6E17" w:rsidRDefault="00F9295E" w:rsidP="00F9295E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2,724</w:t>
            </w:r>
          </w:p>
        </w:tc>
      </w:tr>
    </w:tbl>
    <w:p w14:paraId="64413904" w14:textId="77777777" w:rsidR="00D9710E" w:rsidRPr="00AA6E17" w:rsidRDefault="00D9710E" w:rsidP="00D478C3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240"/>
        <w:ind w:left="547" w:right="-14" w:hanging="547"/>
        <w:jc w:val="right"/>
        <w:textAlignment w:val="baseline"/>
        <w:rPr>
          <w:sz w:val="26"/>
          <w:szCs w:val="26"/>
          <w:cs/>
          <w:lang w:val="en-US" w:eastAsia="en-US"/>
        </w:rPr>
      </w:pPr>
      <w:r w:rsidRPr="00AA6E17">
        <w:rPr>
          <w:rFonts w:hint="cs"/>
          <w:sz w:val="26"/>
          <w:szCs w:val="26"/>
          <w:cs/>
          <w:lang w:val="en-US" w:eastAsia="en-US"/>
        </w:rPr>
        <w:tab/>
        <w:t>(หน่วย: ล้านบาท)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3"/>
        <w:gridCol w:w="1463"/>
      </w:tblGrid>
      <w:tr w:rsidR="00D9710E" w:rsidRPr="00AA6E17" w14:paraId="7F0B25EE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354704" w14:textId="77777777" w:rsidR="00D9710E" w:rsidRPr="00AA6E17" w:rsidRDefault="00D9710E" w:rsidP="00597A3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F221E5" w14:textId="77777777" w:rsidR="00D9710E" w:rsidRPr="00AA6E17" w:rsidRDefault="00D9710E" w:rsidP="00597A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9710E" w:rsidRPr="00AA6E17" w14:paraId="3D807AAE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BB1032" w14:textId="77777777" w:rsidR="00D9710E" w:rsidRPr="00AA6E17" w:rsidRDefault="00D9710E" w:rsidP="00597A3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94E5E" w14:textId="77777777" w:rsidR="00D9710E" w:rsidRPr="00AA6E17" w:rsidRDefault="00F9295E" w:rsidP="00597A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03DD3" w14:textId="77777777" w:rsidR="00D9710E" w:rsidRPr="00AA6E17" w:rsidRDefault="00F9295E" w:rsidP="00597A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2565</w:t>
            </w:r>
          </w:p>
        </w:tc>
      </w:tr>
      <w:tr w:rsidR="00D9710E" w:rsidRPr="00AA6E17" w14:paraId="73125D8A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EF3371" w14:textId="77777777" w:rsidR="00D9710E" w:rsidRPr="00AA6E17" w:rsidRDefault="00D9710E" w:rsidP="00597A3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67951B70" w14:textId="77777777" w:rsidR="00D9710E" w:rsidRPr="00AA6E17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5E4A8A07" w14:textId="77777777" w:rsidR="00D9710E" w:rsidRPr="00AA6E17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6C9E0F6C" w14:textId="77777777" w:rsidR="00D9710E" w:rsidRPr="00AA6E17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06C29D1F" w14:textId="77777777" w:rsidR="00D9710E" w:rsidRPr="00AA6E17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9295E" w:rsidRPr="00AA6E17" w14:paraId="5BF0C9CA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9B6894" w14:textId="77777777" w:rsidR="00F9295E" w:rsidRPr="00AA6E17" w:rsidRDefault="00F9295E" w:rsidP="00F9295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Performing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3F07A98B" w14:textId="77777777" w:rsidR="00F9295E" w:rsidRPr="00AA6E17" w:rsidRDefault="00EA1006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9</w:t>
            </w:r>
            <w:r w:rsidRPr="00AA6E17">
              <w:rPr>
                <w:sz w:val="26"/>
                <w:szCs w:val="26"/>
                <w:lang w:val="en-US" w:eastAsia="en-US"/>
              </w:rPr>
              <w:t>,018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40000AE" w14:textId="77777777" w:rsidR="00F9295E" w:rsidRPr="00AA6E17" w:rsidRDefault="00EA1006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463" w:type="dxa"/>
            <w:vAlign w:val="bottom"/>
          </w:tcPr>
          <w:p w14:paraId="2F26DC1E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5,067</w:t>
            </w:r>
          </w:p>
        </w:tc>
        <w:tc>
          <w:tcPr>
            <w:tcW w:w="1463" w:type="dxa"/>
            <w:vAlign w:val="bottom"/>
          </w:tcPr>
          <w:p w14:paraId="00D73AA0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32</w:t>
            </w:r>
          </w:p>
        </w:tc>
      </w:tr>
      <w:tr w:rsidR="00F9295E" w:rsidRPr="00AA6E17" w14:paraId="5E2BAABF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7A3708" w14:textId="77777777" w:rsidR="00F9295E" w:rsidRPr="00AA6E17" w:rsidRDefault="00F9295E" w:rsidP="00F9295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5" w:hanging="167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ลูกหนี้ที่มีการเพิ่มขึ้นอย่างมีนัยสำคัญของ                ความเสี่ยงด้านเครดิต (Under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4E9DFB62" w14:textId="77777777" w:rsidR="00F9295E" w:rsidRPr="00AA6E17" w:rsidRDefault="00664683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1DC1B166" w14:textId="77777777" w:rsidR="00F9295E" w:rsidRPr="00AA6E17" w:rsidRDefault="00664683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3" w:type="dxa"/>
            <w:vAlign w:val="bottom"/>
          </w:tcPr>
          <w:p w14:paraId="2ABF64E2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3" w:type="dxa"/>
            <w:vAlign w:val="bottom"/>
          </w:tcPr>
          <w:p w14:paraId="0B8DE8E1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tr w:rsidR="00F9295E" w:rsidRPr="00AA6E17" w14:paraId="7B1E6729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424544" w14:textId="77777777" w:rsidR="00F9295E" w:rsidRPr="00AA6E17" w:rsidRDefault="00F9295E" w:rsidP="00F9295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ลูกหนี้ที่มีการด้อยค่าด้านเครดิต                          (Non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2568206A" w14:textId="77777777" w:rsidR="00F9295E" w:rsidRPr="00AA6E17" w:rsidRDefault="00EA1006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6B04CC3" w14:textId="77777777" w:rsidR="00F9295E" w:rsidRPr="00AA6E17" w:rsidRDefault="00EA1006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463" w:type="dxa"/>
            <w:vAlign w:val="bottom"/>
          </w:tcPr>
          <w:p w14:paraId="547DAEE7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463" w:type="dxa"/>
            <w:vAlign w:val="bottom"/>
          </w:tcPr>
          <w:p w14:paraId="74ABBA7E" w14:textId="77777777" w:rsidR="00F9295E" w:rsidRPr="00AA6E17" w:rsidRDefault="00F9295E" w:rsidP="00F9295E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19</w:t>
            </w:r>
          </w:p>
        </w:tc>
      </w:tr>
      <w:tr w:rsidR="00F9295E" w:rsidRPr="00AA6E17" w14:paraId="38ADF89E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68859B" w14:textId="77777777" w:rsidR="00F9295E" w:rsidRPr="00AA6E17" w:rsidRDefault="00F9295E" w:rsidP="00F9295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ลูกหนี้ที่มีการด้อยค่าด้านเครดิตเมื่อเริ่มแรก                 ที่ซื้อหรือได้มา (Non - performing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purchased or originated credit impaired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3CDA72EF" w14:textId="77777777" w:rsidR="00F9295E" w:rsidRPr="00AA6E17" w:rsidRDefault="00EA1006" w:rsidP="00F9295E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229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3781CAF" w14:textId="77777777" w:rsidR="00F9295E" w:rsidRPr="00AA6E17" w:rsidRDefault="00EA1006" w:rsidP="00F9295E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141</w:t>
            </w:r>
          </w:p>
        </w:tc>
        <w:tc>
          <w:tcPr>
            <w:tcW w:w="1463" w:type="dxa"/>
            <w:vAlign w:val="bottom"/>
          </w:tcPr>
          <w:p w14:paraId="51F12197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277</w:t>
            </w:r>
          </w:p>
        </w:tc>
        <w:tc>
          <w:tcPr>
            <w:tcW w:w="1463" w:type="dxa"/>
            <w:vAlign w:val="bottom"/>
          </w:tcPr>
          <w:p w14:paraId="2AA28AA7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151</w:t>
            </w:r>
          </w:p>
        </w:tc>
      </w:tr>
      <w:tr w:rsidR="00F9295E" w:rsidRPr="00AA6E17" w14:paraId="05B1D28E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52797F9" w14:textId="77777777" w:rsidR="00F9295E" w:rsidRPr="00AA6E17" w:rsidRDefault="00F9295E" w:rsidP="00F9295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5AFDE560" w14:textId="77777777" w:rsidR="00F9295E" w:rsidRPr="00AA6E17" w:rsidRDefault="00EA1006" w:rsidP="00F9295E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9</w:t>
            </w:r>
            <w:r w:rsidRPr="00AA6E17">
              <w:rPr>
                <w:sz w:val="26"/>
                <w:szCs w:val="26"/>
                <w:lang w:val="en-US" w:eastAsia="en-US"/>
              </w:rPr>
              <w:t>,269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9557D5F" w14:textId="77777777" w:rsidR="00F9295E" w:rsidRPr="00AA6E17" w:rsidRDefault="00EA1006" w:rsidP="00F9295E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218</w:t>
            </w:r>
          </w:p>
        </w:tc>
        <w:tc>
          <w:tcPr>
            <w:tcW w:w="1463" w:type="dxa"/>
            <w:vAlign w:val="bottom"/>
          </w:tcPr>
          <w:p w14:paraId="3FB79C20" w14:textId="77777777" w:rsidR="00F9295E" w:rsidRPr="00AA6E17" w:rsidRDefault="00F9295E" w:rsidP="00F9295E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5,366</w:t>
            </w:r>
          </w:p>
        </w:tc>
        <w:tc>
          <w:tcPr>
            <w:tcW w:w="1463" w:type="dxa"/>
            <w:vAlign w:val="bottom"/>
          </w:tcPr>
          <w:p w14:paraId="01ED3FB6" w14:textId="77777777" w:rsidR="00F9295E" w:rsidRPr="00AA6E17" w:rsidRDefault="00F9295E" w:rsidP="00F9295E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202</w:t>
            </w:r>
          </w:p>
        </w:tc>
      </w:tr>
    </w:tbl>
    <w:p w14:paraId="11E7563A" w14:textId="77777777" w:rsidR="00455A22" w:rsidRPr="00AA6E17" w:rsidRDefault="00455A22" w:rsidP="00597A3D">
      <w:pPr>
        <w:tabs>
          <w:tab w:val="left" w:pos="900"/>
          <w:tab w:val="left" w:pos="4500"/>
        </w:tabs>
        <w:spacing w:before="80" w:after="80" w:line="420" w:lineRule="exact"/>
        <w:ind w:left="547" w:right="-101" w:hanging="547"/>
        <w:jc w:val="thaiDistribute"/>
        <w:rPr>
          <w:b/>
          <w:bCs/>
          <w:szCs w:val="32"/>
          <w:lang w:val="en-US"/>
        </w:rPr>
      </w:pPr>
    </w:p>
    <w:p w14:paraId="72E3A1DC" w14:textId="77777777" w:rsidR="00597A3D" w:rsidRPr="00AA6E17" w:rsidRDefault="00455A22" w:rsidP="00597A3D">
      <w:pPr>
        <w:tabs>
          <w:tab w:val="left" w:pos="900"/>
          <w:tab w:val="left" w:pos="4500"/>
        </w:tabs>
        <w:spacing w:before="80" w:after="80" w:line="420" w:lineRule="exact"/>
        <w:ind w:left="547" w:right="-101" w:hanging="547"/>
        <w:jc w:val="thaiDistribute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A22118" w:rsidRPr="00AA6E17">
        <w:rPr>
          <w:b/>
          <w:bCs/>
          <w:szCs w:val="32"/>
          <w:lang w:val="en-US"/>
        </w:rPr>
        <w:t>13</w:t>
      </w:r>
      <w:r w:rsidR="00597A3D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4</w:t>
      </w:r>
      <w:r w:rsidR="00597A3D" w:rsidRPr="00AA6E17">
        <w:rPr>
          <w:b/>
          <w:bCs/>
          <w:szCs w:val="32"/>
          <w:cs/>
          <w:lang w:val="en-US"/>
        </w:rPr>
        <w:tab/>
        <w:t>ลูกหนี้ตามสัญญาเช่าซื้อ/สัญญาเช่าการเงินของบริษัทย่อยแยกตามอายุคงค้าง</w:t>
      </w:r>
    </w:p>
    <w:p w14:paraId="21C56BB9" w14:textId="77777777" w:rsidR="00597A3D" w:rsidRPr="00AA6E17" w:rsidRDefault="00597A3D" w:rsidP="008904C3">
      <w:pPr>
        <w:spacing w:before="120"/>
        <w:ind w:left="547" w:right="-11"/>
        <w:jc w:val="thaiDistribute"/>
        <w:rPr>
          <w:szCs w:val="32"/>
        </w:rPr>
      </w:pPr>
      <w:r w:rsidRPr="00AA6E17">
        <w:rPr>
          <w:spacing w:val="-4"/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 xml:space="preserve">ธันวาคม </w:t>
      </w:r>
      <w:r w:rsidR="00F9295E" w:rsidRPr="00AA6E17">
        <w:rPr>
          <w:szCs w:val="32"/>
          <w:lang w:val="en-US"/>
        </w:rPr>
        <w:t>2566</w:t>
      </w:r>
      <w:r w:rsidRPr="00AA6E17">
        <w:rPr>
          <w:szCs w:val="32"/>
          <w:cs/>
        </w:rPr>
        <w:t xml:space="preserve"> และ </w:t>
      </w:r>
      <w:r w:rsidR="00F9295E" w:rsidRPr="00AA6E17">
        <w:rPr>
          <w:szCs w:val="32"/>
          <w:lang w:val="en-US"/>
        </w:rPr>
        <w:t>2565</w:t>
      </w:r>
      <w:r w:rsidRPr="00AA6E17">
        <w:rPr>
          <w:szCs w:val="32"/>
          <w:cs/>
        </w:rPr>
        <w:t xml:space="preserve"> </w:t>
      </w:r>
      <w:r w:rsidRPr="00AA6E17">
        <w:rPr>
          <w:spacing w:val="-4"/>
          <w:szCs w:val="32"/>
          <w:cs/>
        </w:rPr>
        <w:t>บริษัทย่อย (ที่ประกอบธุรกิจเช่า</w:t>
      </w:r>
      <w:r w:rsidRPr="00AA6E17">
        <w:rPr>
          <w:szCs w:val="32"/>
          <w:cs/>
        </w:rPr>
        <w:t>ซื้อและเช่าการเงิน)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 xml:space="preserve">มีลูกหนี้ภายใต้สัญญาเช่าซื้อและสัญญาเช่าการเงิน ซึ่งส่วนใหญ่เป็นสัญญาเช่าซื้อ/เช่าการเงินสำหรับรถยนต์ รถบรรทุกและรถจักรยานยนต์ อายุของสัญญามีระยะเวลาโดยเฉลี่ยประมาณ </w:t>
      </w:r>
      <w:r w:rsidR="004D422F" w:rsidRPr="00AA6E17">
        <w:rPr>
          <w:szCs w:val="32"/>
          <w:lang w:val="en-US"/>
        </w:rPr>
        <w:t>2</w:t>
      </w:r>
      <w:r w:rsidRPr="00AA6E17">
        <w:rPr>
          <w:szCs w:val="32"/>
          <w:cs/>
        </w:rPr>
        <w:t xml:space="preserve"> ถึง </w:t>
      </w:r>
      <w:r w:rsidR="004D422F" w:rsidRPr="00AA6E17">
        <w:rPr>
          <w:szCs w:val="32"/>
          <w:lang w:val="en-US"/>
        </w:rPr>
        <w:t>5</w:t>
      </w:r>
      <w:r w:rsidRPr="00AA6E17">
        <w:rPr>
          <w:szCs w:val="32"/>
          <w:cs/>
        </w:rPr>
        <w:t xml:space="preserve"> ปี และคิดดอกเบี้ยในอัตราร้อยละคงที่ตามที่ระบุในสัญญา</w:t>
      </w:r>
    </w:p>
    <w:tbl>
      <w:tblPr>
        <w:tblW w:w="99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1054"/>
        <w:gridCol w:w="1054"/>
        <w:gridCol w:w="1054"/>
        <w:gridCol w:w="1055"/>
        <w:gridCol w:w="1054"/>
        <w:gridCol w:w="1054"/>
        <w:gridCol w:w="1055"/>
      </w:tblGrid>
      <w:tr w:rsidR="00256CA8" w:rsidRPr="00AA6E17" w14:paraId="252368BA" w14:textId="77777777" w:rsidTr="00256CA8">
        <w:trPr>
          <w:trHeight w:val="70"/>
        </w:trPr>
        <w:tc>
          <w:tcPr>
            <w:tcW w:w="2610" w:type="dxa"/>
            <w:vAlign w:val="bottom"/>
          </w:tcPr>
          <w:p w14:paraId="2DC25E91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380" w:type="dxa"/>
            <w:gridSpan w:val="7"/>
            <w:hideMark/>
          </w:tcPr>
          <w:p w14:paraId="14B2A9A9" w14:textId="77777777" w:rsidR="00256CA8" w:rsidRPr="00AA6E17" w:rsidRDefault="00256CA8" w:rsidP="00256CA8">
            <w:pPr>
              <w:spacing w:line="320" w:lineRule="exact"/>
              <w:jc w:val="righ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(หน่วย</w:t>
            </w:r>
            <w:r w:rsidRPr="00AA6E17">
              <w:rPr>
                <w:rFonts w:hint="cs"/>
                <w:sz w:val="26"/>
                <w:szCs w:val="26"/>
              </w:rPr>
              <w:t xml:space="preserve">: </w:t>
            </w:r>
            <w:r w:rsidR="008A5A8B" w:rsidRPr="00AA6E17">
              <w:rPr>
                <w:rFonts w:hint="cs"/>
                <w:sz w:val="26"/>
                <w:szCs w:val="26"/>
                <w:cs/>
              </w:rPr>
              <w:t>ล้าน</w:t>
            </w:r>
            <w:r w:rsidRPr="00AA6E17">
              <w:rPr>
                <w:rFonts w:hint="cs"/>
                <w:sz w:val="26"/>
                <w:szCs w:val="26"/>
                <w:cs/>
              </w:rPr>
              <w:t>บาท)</w:t>
            </w:r>
          </w:p>
        </w:tc>
      </w:tr>
      <w:tr w:rsidR="00256CA8" w:rsidRPr="00AA6E17" w14:paraId="0E6C6671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5A75611D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</w:p>
        </w:tc>
        <w:tc>
          <w:tcPr>
            <w:tcW w:w="7380" w:type="dxa"/>
            <w:gridSpan w:val="7"/>
            <w:hideMark/>
          </w:tcPr>
          <w:p w14:paraId="641B828E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56CA8" w:rsidRPr="00AA6E17" w14:paraId="21613A8A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6FA2C342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7"/>
            <w:hideMark/>
          </w:tcPr>
          <w:p w14:paraId="52299C62" w14:textId="77777777" w:rsidR="00256CA8" w:rsidRPr="00AA6E17" w:rsidRDefault="004D422F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="00F9295E"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256CA8" w:rsidRPr="00AA6E17" w14:paraId="273BDC99" w14:textId="77777777" w:rsidTr="00256CA8">
        <w:trPr>
          <w:trHeight w:val="366"/>
        </w:trPr>
        <w:tc>
          <w:tcPr>
            <w:tcW w:w="2610" w:type="dxa"/>
            <w:vAlign w:val="bottom"/>
          </w:tcPr>
          <w:p w14:paraId="2A0F78EE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</w:p>
        </w:tc>
        <w:tc>
          <w:tcPr>
            <w:tcW w:w="7380" w:type="dxa"/>
            <w:gridSpan w:val="7"/>
            <w:hideMark/>
          </w:tcPr>
          <w:p w14:paraId="2E9F102A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จำนวนเงินที่ถึงกำหนดชำระตามสัญญา</w:t>
            </w:r>
          </w:p>
        </w:tc>
      </w:tr>
      <w:tr w:rsidR="00256CA8" w:rsidRPr="00AA6E17" w14:paraId="0DFCAA6D" w14:textId="77777777" w:rsidTr="00256CA8">
        <w:trPr>
          <w:trHeight w:val="70"/>
        </w:trPr>
        <w:tc>
          <w:tcPr>
            <w:tcW w:w="2610" w:type="dxa"/>
            <w:vAlign w:val="bottom"/>
          </w:tcPr>
          <w:p w14:paraId="3E8A9C0B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</w:rPr>
              <w:br w:type="page"/>
            </w:r>
          </w:p>
        </w:tc>
        <w:tc>
          <w:tcPr>
            <w:tcW w:w="1054" w:type="dxa"/>
            <w:vAlign w:val="bottom"/>
            <w:hideMark/>
          </w:tcPr>
          <w:p w14:paraId="66913041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pacing w:val="-10"/>
                <w:sz w:val="26"/>
                <w:szCs w:val="26"/>
              </w:rPr>
            </w:pPr>
            <w:r w:rsidRPr="00AA6E17">
              <w:rPr>
                <w:rFonts w:hint="cs"/>
                <w:spacing w:val="-10"/>
                <w:sz w:val="26"/>
                <w:szCs w:val="26"/>
                <w:cs/>
              </w:rPr>
              <w:t xml:space="preserve">ภายใน </w:t>
            </w:r>
            <w:r w:rsidR="004D422F" w:rsidRPr="00AA6E17">
              <w:rPr>
                <w:rFonts w:hint="cs"/>
                <w:spacing w:val="-10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pacing w:val="-10"/>
                <w:sz w:val="26"/>
                <w:szCs w:val="26"/>
                <w:cs/>
              </w:rPr>
              <w:t xml:space="preserve"> ปี </w:t>
            </w:r>
            <w:r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  <w:lang w:val="en-US"/>
              </w:rPr>
              <w:t>1</w:t>
            </w:r>
            <w:r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4" w:type="dxa"/>
            <w:vAlign w:val="bottom"/>
            <w:hideMark/>
          </w:tcPr>
          <w:p w14:paraId="6AF51AC8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  <w:hideMark/>
          </w:tcPr>
          <w:p w14:paraId="58115D72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5" w:type="dxa"/>
            <w:vAlign w:val="bottom"/>
            <w:hideMark/>
          </w:tcPr>
          <w:p w14:paraId="2D3AC2BF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4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  <w:hideMark/>
          </w:tcPr>
          <w:p w14:paraId="424DD52E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4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5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  <w:hideMark/>
          </w:tcPr>
          <w:p w14:paraId="3EF81D9A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มากกว่า             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5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5" w:type="dxa"/>
            <w:vAlign w:val="bottom"/>
            <w:hideMark/>
          </w:tcPr>
          <w:p w14:paraId="4F947942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256CA8" w:rsidRPr="00AA6E17" w14:paraId="313F477B" w14:textId="77777777" w:rsidTr="00FF4BDC">
        <w:trPr>
          <w:trHeight w:val="351"/>
        </w:trPr>
        <w:tc>
          <w:tcPr>
            <w:tcW w:w="2610" w:type="dxa"/>
            <w:hideMark/>
          </w:tcPr>
          <w:p w14:paraId="3122DC15" w14:textId="77777777" w:rsidR="00256CA8" w:rsidRPr="00AA6E17" w:rsidRDefault="00256CA8" w:rsidP="00256CA8">
            <w:pPr>
              <w:spacing w:line="320" w:lineRule="exact"/>
              <w:ind w:left="156" w:hanging="156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ผลรวมของเงินลงทุนขั้นต้นตามสัญญา</w:t>
            </w:r>
          </w:p>
        </w:tc>
        <w:tc>
          <w:tcPr>
            <w:tcW w:w="1054" w:type="dxa"/>
            <w:vAlign w:val="bottom"/>
          </w:tcPr>
          <w:p w14:paraId="2161EC38" w14:textId="77777777" w:rsidR="00256CA8" w:rsidRPr="00AA6E17" w:rsidRDefault="00B67845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22,621</w:t>
            </w:r>
          </w:p>
        </w:tc>
        <w:tc>
          <w:tcPr>
            <w:tcW w:w="1054" w:type="dxa"/>
            <w:vAlign w:val="bottom"/>
          </w:tcPr>
          <w:p w14:paraId="44AFEAF9" w14:textId="77777777" w:rsidR="00256CA8" w:rsidRPr="00AA6E17" w:rsidRDefault="00B67845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16,502</w:t>
            </w:r>
          </w:p>
        </w:tc>
        <w:tc>
          <w:tcPr>
            <w:tcW w:w="1054" w:type="dxa"/>
            <w:vAlign w:val="bottom"/>
          </w:tcPr>
          <w:p w14:paraId="2BD62900" w14:textId="77777777" w:rsidR="00256CA8" w:rsidRPr="00AA6E17" w:rsidRDefault="00677773" w:rsidP="00FF4BDC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11,774</w:t>
            </w:r>
          </w:p>
        </w:tc>
        <w:tc>
          <w:tcPr>
            <w:tcW w:w="1055" w:type="dxa"/>
            <w:vAlign w:val="bottom"/>
          </w:tcPr>
          <w:p w14:paraId="51EFB6F9" w14:textId="77777777" w:rsidR="00256CA8" w:rsidRPr="00AA6E17" w:rsidRDefault="00677773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6,354</w:t>
            </w:r>
          </w:p>
        </w:tc>
        <w:tc>
          <w:tcPr>
            <w:tcW w:w="1054" w:type="dxa"/>
            <w:vAlign w:val="bottom"/>
          </w:tcPr>
          <w:p w14:paraId="744B3D5B" w14:textId="77777777" w:rsidR="00256CA8" w:rsidRPr="00AA6E17" w:rsidRDefault="00677773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869</w:t>
            </w:r>
          </w:p>
        </w:tc>
        <w:tc>
          <w:tcPr>
            <w:tcW w:w="1054" w:type="dxa"/>
            <w:vAlign w:val="bottom"/>
          </w:tcPr>
          <w:p w14:paraId="057DB02B" w14:textId="77777777" w:rsidR="00256CA8" w:rsidRPr="00AA6E17" w:rsidRDefault="00677773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174</w:t>
            </w:r>
          </w:p>
        </w:tc>
        <w:tc>
          <w:tcPr>
            <w:tcW w:w="1055" w:type="dxa"/>
            <w:vAlign w:val="bottom"/>
          </w:tcPr>
          <w:p w14:paraId="41DC0882" w14:textId="77777777" w:rsidR="00256CA8" w:rsidRPr="00AA6E17" w:rsidRDefault="00677773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59,294</w:t>
            </w:r>
          </w:p>
        </w:tc>
      </w:tr>
      <w:tr w:rsidR="00256CA8" w:rsidRPr="00AA6E17" w14:paraId="3C7A870A" w14:textId="77777777" w:rsidTr="00FF4BDC">
        <w:trPr>
          <w:trHeight w:val="366"/>
        </w:trPr>
        <w:tc>
          <w:tcPr>
            <w:tcW w:w="2610" w:type="dxa"/>
            <w:hideMark/>
          </w:tcPr>
          <w:p w14:paraId="63A614DF" w14:textId="77777777" w:rsidR="00256CA8" w:rsidRPr="00AA6E17" w:rsidRDefault="00256CA8" w:rsidP="00256CA8">
            <w:pPr>
              <w:spacing w:line="320" w:lineRule="exact"/>
              <w:ind w:left="342" w:right="-108" w:hanging="342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หัก</w:t>
            </w:r>
            <w:r w:rsidRPr="00AA6E17">
              <w:rPr>
                <w:sz w:val="26"/>
                <w:szCs w:val="26"/>
              </w:rPr>
              <w:t>:</w:t>
            </w:r>
            <w:r w:rsidRPr="00AA6E17">
              <w:rPr>
                <w:sz w:val="26"/>
                <w:szCs w:val="26"/>
                <w:cs/>
              </w:rPr>
              <w:t xml:space="preserve"> รายได้ทางการเงินรอการรับรู้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Pr="00AA6E17">
              <w:rPr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4" w:type="dxa"/>
            <w:vAlign w:val="bottom"/>
          </w:tcPr>
          <w:p w14:paraId="757B8B05" w14:textId="2275F18A" w:rsidR="00256CA8" w:rsidRPr="00AA6E17" w:rsidRDefault="00B67845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(3,</w:t>
            </w:r>
            <w:r w:rsidR="00D12655">
              <w:rPr>
                <w:rFonts w:hint="cs"/>
                <w:sz w:val="26"/>
                <w:szCs w:val="26"/>
                <w:cs/>
              </w:rPr>
              <w:t>005</w:t>
            </w:r>
            <w:r w:rsidRPr="00AA6E17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054" w:type="dxa"/>
            <w:vAlign w:val="bottom"/>
          </w:tcPr>
          <w:p w14:paraId="1F91411E" w14:textId="77777777" w:rsidR="00256CA8" w:rsidRPr="00AA6E17" w:rsidRDefault="00B67845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(1,736)</w:t>
            </w:r>
          </w:p>
        </w:tc>
        <w:tc>
          <w:tcPr>
            <w:tcW w:w="1054" w:type="dxa"/>
            <w:vAlign w:val="bottom"/>
          </w:tcPr>
          <w:p w14:paraId="227BF0F2" w14:textId="77777777" w:rsidR="00256CA8" w:rsidRPr="00AA6E17" w:rsidRDefault="00677773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(868)</w:t>
            </w:r>
          </w:p>
        </w:tc>
        <w:tc>
          <w:tcPr>
            <w:tcW w:w="1055" w:type="dxa"/>
            <w:vAlign w:val="bottom"/>
          </w:tcPr>
          <w:p w14:paraId="07D72D9D" w14:textId="77777777" w:rsidR="00256CA8" w:rsidRPr="00AA6E17" w:rsidRDefault="00677773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(298)</w:t>
            </w:r>
          </w:p>
        </w:tc>
        <w:tc>
          <w:tcPr>
            <w:tcW w:w="1054" w:type="dxa"/>
            <w:vAlign w:val="bottom"/>
          </w:tcPr>
          <w:p w14:paraId="64FD8E44" w14:textId="77777777" w:rsidR="00256CA8" w:rsidRPr="00AA6E17" w:rsidRDefault="00677773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(53)</w:t>
            </w:r>
          </w:p>
        </w:tc>
        <w:tc>
          <w:tcPr>
            <w:tcW w:w="1054" w:type="dxa"/>
            <w:vAlign w:val="bottom"/>
          </w:tcPr>
          <w:p w14:paraId="6E47A350" w14:textId="77777777" w:rsidR="00256CA8" w:rsidRPr="00AA6E17" w:rsidRDefault="00677773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(4)</w:t>
            </w:r>
          </w:p>
        </w:tc>
        <w:tc>
          <w:tcPr>
            <w:tcW w:w="1055" w:type="dxa"/>
            <w:vAlign w:val="bottom"/>
          </w:tcPr>
          <w:p w14:paraId="4D512162" w14:textId="5B2ED6FE" w:rsidR="00256CA8" w:rsidRPr="00AA6E17" w:rsidRDefault="00677773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(5,</w:t>
            </w:r>
            <w:r w:rsidR="00D12655">
              <w:rPr>
                <w:sz w:val="26"/>
                <w:szCs w:val="26"/>
                <w:lang w:val="en-US"/>
              </w:rPr>
              <w:t>964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56CA8" w:rsidRPr="00AA6E17" w14:paraId="5FDF4D06" w14:textId="77777777" w:rsidTr="00FF4BDC">
        <w:trPr>
          <w:trHeight w:val="70"/>
        </w:trPr>
        <w:tc>
          <w:tcPr>
            <w:tcW w:w="2610" w:type="dxa"/>
            <w:vAlign w:val="bottom"/>
            <w:hideMark/>
          </w:tcPr>
          <w:p w14:paraId="439B6DB0" w14:textId="77777777" w:rsidR="00256CA8" w:rsidRPr="00AA6E17" w:rsidRDefault="00256CA8" w:rsidP="00256CA8">
            <w:pPr>
              <w:spacing w:line="32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มูลค่าปัจจุบันของจำนวนขั้นต่ำ</w:t>
            </w:r>
            <w:r w:rsidRPr="00AA6E17">
              <w:rPr>
                <w:rFonts w:hint="cs"/>
                <w:sz w:val="26"/>
                <w:szCs w:val="26"/>
              </w:rPr>
              <w:t xml:space="preserve">        </w:t>
            </w:r>
            <w:r w:rsidRPr="00AA6E17">
              <w:rPr>
                <w:rFonts w:hint="cs"/>
                <w:sz w:val="26"/>
                <w:szCs w:val="26"/>
                <w:cs/>
              </w:rPr>
              <w:t>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3CCBD7B9" w14:textId="6802ADDD" w:rsidR="00256CA8" w:rsidRPr="00AA6E17" w:rsidRDefault="00B67845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19,</w:t>
            </w:r>
            <w:r w:rsidR="00D12655">
              <w:rPr>
                <w:sz w:val="26"/>
                <w:szCs w:val="26"/>
                <w:lang w:val="en-US"/>
              </w:rPr>
              <w:t>616</w:t>
            </w:r>
          </w:p>
        </w:tc>
        <w:tc>
          <w:tcPr>
            <w:tcW w:w="1054" w:type="dxa"/>
            <w:vAlign w:val="bottom"/>
          </w:tcPr>
          <w:p w14:paraId="731FA56D" w14:textId="77777777" w:rsidR="00256CA8" w:rsidRPr="00AA6E17" w:rsidRDefault="00B67845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14,766</w:t>
            </w:r>
          </w:p>
        </w:tc>
        <w:tc>
          <w:tcPr>
            <w:tcW w:w="1054" w:type="dxa"/>
            <w:vAlign w:val="bottom"/>
          </w:tcPr>
          <w:p w14:paraId="201A42E8" w14:textId="77777777" w:rsidR="00256CA8" w:rsidRPr="00AA6E17" w:rsidRDefault="00677773" w:rsidP="00FF4BDC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10,906</w:t>
            </w:r>
          </w:p>
        </w:tc>
        <w:tc>
          <w:tcPr>
            <w:tcW w:w="1055" w:type="dxa"/>
            <w:vAlign w:val="bottom"/>
          </w:tcPr>
          <w:p w14:paraId="2A857EF2" w14:textId="77777777" w:rsidR="00256CA8" w:rsidRPr="00AA6E17" w:rsidRDefault="00677773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6,056</w:t>
            </w:r>
          </w:p>
        </w:tc>
        <w:tc>
          <w:tcPr>
            <w:tcW w:w="1054" w:type="dxa"/>
            <w:vAlign w:val="bottom"/>
          </w:tcPr>
          <w:p w14:paraId="5E63DA63" w14:textId="77777777" w:rsidR="00256CA8" w:rsidRPr="00AA6E17" w:rsidRDefault="00677773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1,816</w:t>
            </w:r>
          </w:p>
        </w:tc>
        <w:tc>
          <w:tcPr>
            <w:tcW w:w="1054" w:type="dxa"/>
            <w:vAlign w:val="bottom"/>
          </w:tcPr>
          <w:p w14:paraId="37BDE4F4" w14:textId="77777777" w:rsidR="00256CA8" w:rsidRPr="00AA6E17" w:rsidRDefault="00677773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170</w:t>
            </w:r>
          </w:p>
        </w:tc>
        <w:tc>
          <w:tcPr>
            <w:tcW w:w="1055" w:type="dxa"/>
            <w:vAlign w:val="bottom"/>
          </w:tcPr>
          <w:p w14:paraId="0B052814" w14:textId="4BD4EF81" w:rsidR="00256CA8" w:rsidRPr="00AA6E17" w:rsidRDefault="00677773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53,</w:t>
            </w:r>
            <w:r w:rsidR="00D12655">
              <w:rPr>
                <w:sz w:val="26"/>
                <w:szCs w:val="26"/>
                <w:lang w:val="en-US"/>
              </w:rPr>
              <w:t>330</w:t>
            </w:r>
          </w:p>
        </w:tc>
      </w:tr>
      <w:tr w:rsidR="00256CA8" w:rsidRPr="00AA6E17" w14:paraId="1927B787" w14:textId="77777777" w:rsidTr="00EA7359">
        <w:trPr>
          <w:trHeight w:val="71"/>
        </w:trPr>
        <w:tc>
          <w:tcPr>
            <w:tcW w:w="2610" w:type="dxa"/>
            <w:hideMark/>
          </w:tcPr>
          <w:p w14:paraId="149ABD25" w14:textId="77777777" w:rsidR="00256CA8" w:rsidRPr="00AA6E17" w:rsidRDefault="00256CA8" w:rsidP="00FF4BDC">
            <w:pPr>
              <w:spacing w:line="320" w:lineRule="exact"/>
              <w:ind w:left="156" w:hanging="156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ค่าเผื่อผลขาดทุนด้านเครดิต </w:t>
            </w:r>
            <w:r w:rsidR="00FF4BDC" w:rsidRPr="00AA6E17">
              <w:rPr>
                <w:rFonts w:hint="cs"/>
                <w:sz w:val="26"/>
                <w:szCs w:val="26"/>
                <w:cs/>
              </w:rPr>
              <w:t xml:space="preserve">             </w:t>
            </w:r>
            <w:r w:rsidRPr="00AA6E17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54" w:type="dxa"/>
          </w:tcPr>
          <w:p w14:paraId="0F56DF61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2C442CA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4" w:type="dxa"/>
          </w:tcPr>
          <w:p w14:paraId="0E42FBDA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3AC4A413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4D74A7D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251723A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39980C96" w14:textId="77777777" w:rsidR="00256CA8" w:rsidRPr="00AA6E17" w:rsidRDefault="00677773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(2,094)</w:t>
            </w:r>
          </w:p>
        </w:tc>
      </w:tr>
      <w:tr w:rsidR="00256CA8" w:rsidRPr="00AA6E17" w14:paraId="3A0593D2" w14:textId="77777777" w:rsidTr="00FF4BDC">
        <w:trPr>
          <w:trHeight w:val="397"/>
        </w:trPr>
        <w:tc>
          <w:tcPr>
            <w:tcW w:w="2610" w:type="dxa"/>
            <w:hideMark/>
          </w:tcPr>
          <w:p w14:paraId="23B87223" w14:textId="77777777" w:rsidR="00256CA8" w:rsidRPr="00AA6E17" w:rsidRDefault="00256CA8" w:rsidP="00256CA8">
            <w:pPr>
              <w:spacing w:line="320" w:lineRule="exact"/>
              <w:ind w:left="156" w:hanging="156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ลูกหนี้ตามสัญญาเช่าซื้อ/เช่าการเงิน - สุทธิ</w:t>
            </w:r>
          </w:p>
        </w:tc>
        <w:tc>
          <w:tcPr>
            <w:tcW w:w="1054" w:type="dxa"/>
            <w:vAlign w:val="bottom"/>
          </w:tcPr>
          <w:p w14:paraId="75FF761D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646328B9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4B1E3A84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61B7B6B6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5FE95F5F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16FCB800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782B8E78" w14:textId="440B8A2E" w:rsidR="00256CA8" w:rsidRPr="00AA6E17" w:rsidRDefault="00677773" w:rsidP="00FF4BDC">
            <w:pPr>
              <w:pBdr>
                <w:bottom w:val="doub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51,</w:t>
            </w:r>
            <w:r w:rsidR="00D12655">
              <w:rPr>
                <w:sz w:val="26"/>
                <w:szCs w:val="26"/>
                <w:lang w:val="en-US"/>
              </w:rPr>
              <w:t>236</w:t>
            </w:r>
          </w:p>
        </w:tc>
      </w:tr>
    </w:tbl>
    <w:p w14:paraId="0304AD71" w14:textId="77777777" w:rsidR="00052754" w:rsidRPr="00AA6E17" w:rsidRDefault="00052754" w:rsidP="00052754">
      <w:pPr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spacing w:before="120"/>
        <w:ind w:left="270" w:right="-29" w:hanging="270"/>
        <w:jc w:val="thaiDistribute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ลูกหนี้ตามสัญญาเช่าซื้อ/เช่าการเงินส่วนที่ถึงกำหนดชำระภายในหนึ่งปีรวมลูกหนี้ที่มีการด้อยค่าด้านเครดิต</w:t>
      </w:r>
    </w:p>
    <w:p w14:paraId="657E8CD5" w14:textId="77777777" w:rsidR="00052754" w:rsidRPr="00AA6E17" w:rsidRDefault="00052754" w:rsidP="00052754">
      <w:pPr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spacing w:after="120"/>
        <w:ind w:left="270" w:right="-29" w:hanging="270"/>
        <w:jc w:val="thaiDistribute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สุทธิจากค่าใช้จ่ายทางตรงที่เกิดขึ้นเมื่อเริ่มแรกจากการให้เช่าซื้อ/เช่าการเงินรอตัดจ่าย</w:t>
      </w:r>
    </w:p>
    <w:tbl>
      <w:tblPr>
        <w:tblW w:w="997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1052"/>
        <w:gridCol w:w="1052"/>
        <w:gridCol w:w="1052"/>
        <w:gridCol w:w="1052"/>
        <w:gridCol w:w="1052"/>
        <w:gridCol w:w="1052"/>
        <w:gridCol w:w="1053"/>
      </w:tblGrid>
      <w:tr w:rsidR="00256CA8" w:rsidRPr="00AA6E17" w14:paraId="43BAF45F" w14:textId="77777777" w:rsidTr="00256CA8">
        <w:trPr>
          <w:trHeight w:val="357"/>
        </w:trPr>
        <w:tc>
          <w:tcPr>
            <w:tcW w:w="2610" w:type="dxa"/>
            <w:vAlign w:val="bottom"/>
          </w:tcPr>
          <w:p w14:paraId="42EDBDD8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</w:p>
        </w:tc>
        <w:tc>
          <w:tcPr>
            <w:tcW w:w="7365" w:type="dxa"/>
            <w:gridSpan w:val="7"/>
            <w:hideMark/>
          </w:tcPr>
          <w:p w14:paraId="3598D89E" w14:textId="77777777" w:rsidR="00256CA8" w:rsidRPr="00AA6E17" w:rsidRDefault="00256CA8" w:rsidP="00256CA8">
            <w:pPr>
              <w:spacing w:line="320" w:lineRule="exact"/>
              <w:jc w:val="righ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(หน่วย</w:t>
            </w:r>
            <w:r w:rsidRPr="00AA6E17">
              <w:rPr>
                <w:rFonts w:hint="cs"/>
                <w:sz w:val="26"/>
                <w:szCs w:val="26"/>
              </w:rPr>
              <w:t xml:space="preserve">: </w:t>
            </w:r>
            <w:r w:rsidR="008A5A8B" w:rsidRPr="00AA6E17">
              <w:rPr>
                <w:rFonts w:hint="cs"/>
                <w:sz w:val="26"/>
                <w:szCs w:val="26"/>
                <w:cs/>
              </w:rPr>
              <w:t>ล้าน</w:t>
            </w:r>
            <w:r w:rsidRPr="00AA6E17">
              <w:rPr>
                <w:rFonts w:hint="cs"/>
                <w:sz w:val="26"/>
                <w:szCs w:val="26"/>
                <w:cs/>
              </w:rPr>
              <w:t>บาท)</w:t>
            </w:r>
          </w:p>
        </w:tc>
      </w:tr>
      <w:tr w:rsidR="00256CA8" w:rsidRPr="00AA6E17" w14:paraId="1D497265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763DCB95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</w:p>
        </w:tc>
        <w:tc>
          <w:tcPr>
            <w:tcW w:w="7365" w:type="dxa"/>
            <w:gridSpan w:val="7"/>
            <w:hideMark/>
          </w:tcPr>
          <w:p w14:paraId="3BB8029F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56CA8" w:rsidRPr="00AA6E17" w14:paraId="3867AECF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25B63DFF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7365" w:type="dxa"/>
            <w:gridSpan w:val="7"/>
            <w:hideMark/>
          </w:tcPr>
          <w:p w14:paraId="5B75270B" w14:textId="77777777" w:rsidR="00256CA8" w:rsidRPr="00AA6E17" w:rsidRDefault="004D422F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="00F9295E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256CA8" w:rsidRPr="00AA6E17" w14:paraId="72D95CAC" w14:textId="77777777" w:rsidTr="00FF4BDC">
        <w:trPr>
          <w:trHeight w:val="71"/>
        </w:trPr>
        <w:tc>
          <w:tcPr>
            <w:tcW w:w="2610" w:type="dxa"/>
            <w:vAlign w:val="bottom"/>
          </w:tcPr>
          <w:p w14:paraId="7CA9FE8E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7365" w:type="dxa"/>
            <w:gridSpan w:val="7"/>
            <w:hideMark/>
          </w:tcPr>
          <w:p w14:paraId="2097991B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จำนวนเงินที่ถึงกำหนดชำระตามสัญญา</w:t>
            </w:r>
          </w:p>
        </w:tc>
      </w:tr>
      <w:tr w:rsidR="00256CA8" w:rsidRPr="00AA6E17" w14:paraId="2973A36A" w14:textId="77777777" w:rsidTr="00FF4BDC">
        <w:trPr>
          <w:trHeight w:val="71"/>
        </w:trPr>
        <w:tc>
          <w:tcPr>
            <w:tcW w:w="2610" w:type="dxa"/>
            <w:vAlign w:val="bottom"/>
          </w:tcPr>
          <w:p w14:paraId="17C537B6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</w:rPr>
              <w:br w:type="page"/>
            </w:r>
          </w:p>
        </w:tc>
        <w:tc>
          <w:tcPr>
            <w:tcW w:w="1052" w:type="dxa"/>
            <w:vAlign w:val="bottom"/>
            <w:hideMark/>
          </w:tcPr>
          <w:p w14:paraId="03F6F319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pacing w:val="-10"/>
                <w:sz w:val="26"/>
                <w:szCs w:val="26"/>
              </w:rPr>
            </w:pPr>
            <w:r w:rsidRPr="00AA6E17">
              <w:rPr>
                <w:rFonts w:hint="cs"/>
                <w:spacing w:val="-10"/>
                <w:sz w:val="26"/>
                <w:szCs w:val="26"/>
                <w:cs/>
              </w:rPr>
              <w:t xml:space="preserve">ภายใน </w:t>
            </w:r>
            <w:r w:rsidR="004D422F" w:rsidRPr="00AA6E17">
              <w:rPr>
                <w:rFonts w:hint="cs"/>
                <w:spacing w:val="-10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pacing w:val="-10"/>
                <w:sz w:val="26"/>
                <w:szCs w:val="26"/>
                <w:cs/>
              </w:rPr>
              <w:t xml:space="preserve"> ปี </w:t>
            </w:r>
            <w:r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  <w:lang w:val="en-US"/>
              </w:rPr>
              <w:t>1</w:t>
            </w:r>
            <w:r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  <w:hideMark/>
          </w:tcPr>
          <w:p w14:paraId="33D8BF7A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1D368A68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50687E83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4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53CA5369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4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5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13EECB99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มากกว่า      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5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3" w:type="dxa"/>
            <w:vAlign w:val="bottom"/>
            <w:hideMark/>
          </w:tcPr>
          <w:p w14:paraId="4B056800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F9295E" w:rsidRPr="00AA6E17" w14:paraId="3930C8A4" w14:textId="77777777" w:rsidTr="00FF4BDC">
        <w:trPr>
          <w:trHeight w:val="351"/>
        </w:trPr>
        <w:tc>
          <w:tcPr>
            <w:tcW w:w="2610" w:type="dxa"/>
            <w:hideMark/>
          </w:tcPr>
          <w:p w14:paraId="5450E410" w14:textId="77777777" w:rsidR="00F9295E" w:rsidRPr="00AA6E17" w:rsidRDefault="00F9295E" w:rsidP="00F9295E">
            <w:pPr>
              <w:spacing w:line="320" w:lineRule="exact"/>
              <w:ind w:left="156" w:hanging="156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ผลรวมของเงินลงทุนขั้นต้น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</w:t>
            </w:r>
            <w:r w:rsidRPr="00AA6E17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52" w:type="dxa"/>
            <w:vAlign w:val="bottom"/>
          </w:tcPr>
          <w:p w14:paraId="3E4A0963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22</w:t>
            </w:r>
            <w:r w:rsidRPr="00AA6E17">
              <w:rPr>
                <w:sz w:val="26"/>
                <w:szCs w:val="26"/>
                <w:lang w:val="en-US"/>
              </w:rPr>
              <w:t>,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286</w:t>
            </w:r>
          </w:p>
        </w:tc>
        <w:tc>
          <w:tcPr>
            <w:tcW w:w="1052" w:type="dxa"/>
            <w:vAlign w:val="bottom"/>
          </w:tcPr>
          <w:p w14:paraId="3956F10F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16,359</w:t>
            </w:r>
          </w:p>
        </w:tc>
        <w:tc>
          <w:tcPr>
            <w:tcW w:w="1052" w:type="dxa"/>
            <w:vAlign w:val="bottom"/>
          </w:tcPr>
          <w:p w14:paraId="576A9AF9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11</w:t>
            </w:r>
            <w:r w:rsidRPr="00AA6E17">
              <w:rPr>
                <w:sz w:val="26"/>
                <w:szCs w:val="26"/>
                <w:lang w:val="en-US"/>
              </w:rPr>
              <w:t>,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887</w:t>
            </w:r>
          </w:p>
        </w:tc>
        <w:tc>
          <w:tcPr>
            <w:tcW w:w="1052" w:type="dxa"/>
            <w:vAlign w:val="bottom"/>
          </w:tcPr>
          <w:p w14:paraId="2FC82A16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6</w:t>
            </w:r>
            <w:r w:rsidRPr="00AA6E17">
              <w:rPr>
                <w:sz w:val="26"/>
                <w:szCs w:val="26"/>
                <w:lang w:val="en-US"/>
              </w:rPr>
              <w:t>,794</w:t>
            </w:r>
          </w:p>
        </w:tc>
        <w:tc>
          <w:tcPr>
            <w:tcW w:w="1052" w:type="dxa"/>
            <w:vAlign w:val="bottom"/>
          </w:tcPr>
          <w:p w14:paraId="2D03497D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lang w:val="en-US"/>
              </w:rPr>
              <w:t>,181</w:t>
            </w:r>
          </w:p>
        </w:tc>
        <w:tc>
          <w:tcPr>
            <w:tcW w:w="1052" w:type="dxa"/>
            <w:vAlign w:val="bottom"/>
          </w:tcPr>
          <w:p w14:paraId="7226FC6D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57</w:t>
            </w:r>
          </w:p>
        </w:tc>
        <w:tc>
          <w:tcPr>
            <w:tcW w:w="1053" w:type="dxa"/>
            <w:vAlign w:val="bottom"/>
          </w:tcPr>
          <w:p w14:paraId="5CAECE64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59,564</w:t>
            </w:r>
          </w:p>
        </w:tc>
      </w:tr>
      <w:tr w:rsidR="00F9295E" w:rsidRPr="00AA6E17" w14:paraId="42BEDC38" w14:textId="77777777" w:rsidTr="00FF4BDC">
        <w:trPr>
          <w:trHeight w:val="71"/>
        </w:trPr>
        <w:tc>
          <w:tcPr>
            <w:tcW w:w="2610" w:type="dxa"/>
            <w:hideMark/>
          </w:tcPr>
          <w:p w14:paraId="1F8E0E27" w14:textId="77777777" w:rsidR="00F9295E" w:rsidRPr="00AA6E17" w:rsidRDefault="00F9295E" w:rsidP="00F9295E">
            <w:pPr>
              <w:spacing w:line="320" w:lineRule="exact"/>
              <w:ind w:left="342" w:right="-108" w:hanging="342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หัก</w:t>
            </w:r>
            <w:r w:rsidRPr="00AA6E17">
              <w:rPr>
                <w:sz w:val="26"/>
                <w:szCs w:val="26"/>
              </w:rPr>
              <w:t>:</w:t>
            </w:r>
            <w:r w:rsidRPr="00AA6E17">
              <w:rPr>
                <w:sz w:val="26"/>
                <w:szCs w:val="26"/>
                <w:cs/>
              </w:rPr>
              <w:t xml:space="preserve"> รายได้ทางการเงินรอการรับรู้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i/>
                <w:iCs/>
                <w:sz w:val="26"/>
                <w:szCs w:val="26"/>
                <w:vertAlign w:val="superscript"/>
              </w:rPr>
              <w:t>(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Pr="00AA6E17">
              <w:rPr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7C1A817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(3,022)</w:t>
            </w:r>
          </w:p>
        </w:tc>
        <w:tc>
          <w:tcPr>
            <w:tcW w:w="1052" w:type="dxa"/>
            <w:vAlign w:val="bottom"/>
          </w:tcPr>
          <w:p w14:paraId="4B5A3D7E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(1,791)</w:t>
            </w:r>
          </w:p>
        </w:tc>
        <w:tc>
          <w:tcPr>
            <w:tcW w:w="1052" w:type="dxa"/>
            <w:vAlign w:val="bottom"/>
          </w:tcPr>
          <w:p w14:paraId="5FF5DB05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(919)</w:t>
            </w:r>
          </w:p>
        </w:tc>
        <w:tc>
          <w:tcPr>
            <w:tcW w:w="1052" w:type="dxa"/>
            <w:vAlign w:val="bottom"/>
          </w:tcPr>
          <w:p w14:paraId="75E03D42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(327)</w:t>
            </w:r>
          </w:p>
        </w:tc>
        <w:tc>
          <w:tcPr>
            <w:tcW w:w="1052" w:type="dxa"/>
            <w:vAlign w:val="bottom"/>
          </w:tcPr>
          <w:p w14:paraId="369B0324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(52)</w:t>
            </w:r>
          </w:p>
        </w:tc>
        <w:tc>
          <w:tcPr>
            <w:tcW w:w="1052" w:type="dxa"/>
            <w:vAlign w:val="bottom"/>
          </w:tcPr>
          <w:p w14:paraId="73D440C9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(1)</w:t>
            </w:r>
          </w:p>
        </w:tc>
        <w:tc>
          <w:tcPr>
            <w:tcW w:w="1053" w:type="dxa"/>
            <w:vAlign w:val="bottom"/>
          </w:tcPr>
          <w:p w14:paraId="30C64E84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(6,112)</w:t>
            </w:r>
          </w:p>
        </w:tc>
      </w:tr>
      <w:tr w:rsidR="00F9295E" w:rsidRPr="00AA6E17" w14:paraId="4D80EBD8" w14:textId="77777777" w:rsidTr="00FF4BDC">
        <w:trPr>
          <w:trHeight w:val="70"/>
        </w:trPr>
        <w:tc>
          <w:tcPr>
            <w:tcW w:w="2610" w:type="dxa"/>
            <w:vAlign w:val="bottom"/>
            <w:hideMark/>
          </w:tcPr>
          <w:p w14:paraId="2F132803" w14:textId="77777777" w:rsidR="00F9295E" w:rsidRPr="00AA6E17" w:rsidRDefault="00F9295E" w:rsidP="00F9295E">
            <w:pPr>
              <w:spacing w:line="32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มูลค่าปัจจุบันของจำนวนขั้นต่ำ</w:t>
            </w:r>
            <w:r w:rsidRPr="00AA6E17">
              <w:rPr>
                <w:rFonts w:hint="cs"/>
                <w:sz w:val="26"/>
                <w:szCs w:val="26"/>
              </w:rPr>
              <w:t xml:space="preserve">        </w:t>
            </w:r>
            <w:r w:rsidRPr="00AA6E17">
              <w:rPr>
                <w:rFonts w:hint="cs"/>
                <w:sz w:val="26"/>
                <w:szCs w:val="26"/>
                <w:cs/>
              </w:rPr>
              <w:t>ที่ลูกหนี้ต้องจ่ายตามสัญญา</w:t>
            </w:r>
          </w:p>
        </w:tc>
        <w:tc>
          <w:tcPr>
            <w:tcW w:w="1052" w:type="dxa"/>
            <w:vAlign w:val="bottom"/>
          </w:tcPr>
          <w:p w14:paraId="0CF2C280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19,264</w:t>
            </w:r>
          </w:p>
        </w:tc>
        <w:tc>
          <w:tcPr>
            <w:tcW w:w="1052" w:type="dxa"/>
            <w:vAlign w:val="bottom"/>
          </w:tcPr>
          <w:p w14:paraId="581C5FF2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14,568</w:t>
            </w:r>
          </w:p>
        </w:tc>
        <w:tc>
          <w:tcPr>
            <w:tcW w:w="1052" w:type="dxa"/>
            <w:vAlign w:val="bottom"/>
          </w:tcPr>
          <w:p w14:paraId="5399B0A3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10,968</w:t>
            </w:r>
          </w:p>
        </w:tc>
        <w:tc>
          <w:tcPr>
            <w:tcW w:w="1052" w:type="dxa"/>
            <w:vAlign w:val="bottom"/>
          </w:tcPr>
          <w:p w14:paraId="4A1A425E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6,467</w:t>
            </w:r>
          </w:p>
        </w:tc>
        <w:tc>
          <w:tcPr>
            <w:tcW w:w="1052" w:type="dxa"/>
            <w:vAlign w:val="bottom"/>
          </w:tcPr>
          <w:p w14:paraId="6C70F23A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2,129</w:t>
            </w:r>
          </w:p>
        </w:tc>
        <w:tc>
          <w:tcPr>
            <w:tcW w:w="1052" w:type="dxa"/>
            <w:vAlign w:val="bottom"/>
          </w:tcPr>
          <w:p w14:paraId="4409925B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56</w:t>
            </w:r>
          </w:p>
        </w:tc>
        <w:tc>
          <w:tcPr>
            <w:tcW w:w="1053" w:type="dxa"/>
            <w:vAlign w:val="bottom"/>
          </w:tcPr>
          <w:p w14:paraId="3E408D7E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53,452</w:t>
            </w:r>
          </w:p>
        </w:tc>
      </w:tr>
      <w:tr w:rsidR="00F9295E" w:rsidRPr="00AA6E17" w14:paraId="21606996" w14:textId="77777777" w:rsidTr="00EA7359">
        <w:trPr>
          <w:trHeight w:val="71"/>
        </w:trPr>
        <w:tc>
          <w:tcPr>
            <w:tcW w:w="2610" w:type="dxa"/>
            <w:hideMark/>
          </w:tcPr>
          <w:p w14:paraId="65E4ABD6" w14:textId="77777777" w:rsidR="00F9295E" w:rsidRPr="00AA6E17" w:rsidRDefault="00F9295E" w:rsidP="00F9295E">
            <w:pPr>
              <w:spacing w:line="320" w:lineRule="exact"/>
              <w:ind w:left="168" w:hanging="168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052" w:type="dxa"/>
          </w:tcPr>
          <w:p w14:paraId="10A11FF0" w14:textId="77777777" w:rsidR="00F9295E" w:rsidRPr="00AA6E17" w:rsidRDefault="00F9295E" w:rsidP="00F9295E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05302F2" w14:textId="77777777" w:rsidR="00F9295E" w:rsidRPr="00AA6E17" w:rsidRDefault="00F9295E" w:rsidP="00F9295E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2" w:type="dxa"/>
          </w:tcPr>
          <w:p w14:paraId="5BA4BFB3" w14:textId="77777777" w:rsidR="00F9295E" w:rsidRPr="00AA6E17" w:rsidRDefault="00F9295E" w:rsidP="00F9295E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5A5B224C" w14:textId="77777777" w:rsidR="00F9295E" w:rsidRPr="00AA6E17" w:rsidRDefault="00F9295E" w:rsidP="00F9295E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2" w:type="dxa"/>
          </w:tcPr>
          <w:p w14:paraId="753FA981" w14:textId="77777777" w:rsidR="00F9295E" w:rsidRPr="00AA6E17" w:rsidRDefault="00F9295E" w:rsidP="00F9295E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656A949" w14:textId="77777777" w:rsidR="00F9295E" w:rsidRPr="00AA6E17" w:rsidRDefault="00F9295E" w:rsidP="00F9295E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65A90CE4" w14:textId="77777777" w:rsidR="00F9295E" w:rsidRPr="00AA6E17" w:rsidRDefault="00F9295E" w:rsidP="00F9295E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(1,988)</w:t>
            </w:r>
          </w:p>
        </w:tc>
      </w:tr>
      <w:tr w:rsidR="00F9295E" w:rsidRPr="00AA6E17" w14:paraId="56428E0D" w14:textId="77777777" w:rsidTr="00FF4BDC">
        <w:trPr>
          <w:trHeight w:val="397"/>
        </w:trPr>
        <w:tc>
          <w:tcPr>
            <w:tcW w:w="2610" w:type="dxa"/>
            <w:hideMark/>
          </w:tcPr>
          <w:p w14:paraId="0ABF6268" w14:textId="77777777" w:rsidR="00F9295E" w:rsidRPr="00AA6E17" w:rsidRDefault="00F9295E" w:rsidP="00F9295E">
            <w:pPr>
              <w:spacing w:line="320" w:lineRule="exact"/>
              <w:ind w:left="168" w:hanging="168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ลูกหนี้ตามสัญญาเช่าซื้อ/เช่าการเงิน - สุทธิ</w:t>
            </w:r>
          </w:p>
        </w:tc>
        <w:tc>
          <w:tcPr>
            <w:tcW w:w="1052" w:type="dxa"/>
            <w:vAlign w:val="bottom"/>
          </w:tcPr>
          <w:p w14:paraId="6B2EEB1F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2" w:type="dxa"/>
            <w:vAlign w:val="bottom"/>
          </w:tcPr>
          <w:p w14:paraId="01FEFF13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2E8C244A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5159010D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5E8A3C38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78350AC7" w14:textId="77777777" w:rsidR="00F9295E" w:rsidRPr="00AA6E17" w:rsidRDefault="00F9295E" w:rsidP="00F9295E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25EB7DB7" w14:textId="77777777" w:rsidR="00F9295E" w:rsidRPr="00AA6E17" w:rsidRDefault="00F9295E" w:rsidP="00F9295E">
            <w:pPr>
              <w:pBdr>
                <w:bottom w:val="doub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51,464</w:t>
            </w:r>
          </w:p>
        </w:tc>
      </w:tr>
    </w:tbl>
    <w:p w14:paraId="525067E1" w14:textId="77777777" w:rsidR="00256CA8" w:rsidRPr="00AA6E17" w:rsidRDefault="00256CA8" w:rsidP="00052754">
      <w:pPr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spacing w:before="120"/>
        <w:ind w:left="270" w:right="-29" w:hanging="270"/>
        <w:jc w:val="thaiDistribute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ลูกหนี้ตามสัญญา</w:t>
      </w:r>
      <w:r w:rsidR="00216538" w:rsidRPr="00AA6E17">
        <w:rPr>
          <w:rFonts w:hint="cs"/>
          <w:i/>
          <w:iCs/>
          <w:sz w:val="22"/>
          <w:cs/>
        </w:rPr>
        <w:t>เช่าซื้อ/</w:t>
      </w:r>
      <w:r w:rsidRPr="00AA6E17">
        <w:rPr>
          <w:rFonts w:hint="cs"/>
          <w:i/>
          <w:iCs/>
          <w:sz w:val="22"/>
          <w:cs/>
        </w:rPr>
        <w:t>เช่าการเงินส่วนที่ถึงกำหนดชำระภายในหนึ่งปีรวมลูกหนี้ที่มีการด้อยค่าด้านเครดิต</w:t>
      </w:r>
    </w:p>
    <w:p w14:paraId="71AE16CD" w14:textId="77777777" w:rsidR="00256CA8" w:rsidRPr="00AA6E17" w:rsidRDefault="00256CA8" w:rsidP="00052754">
      <w:pPr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ind w:left="274" w:right="-29" w:hanging="274"/>
        <w:jc w:val="thaiDistribute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สุทธิจากค่าใช้จ่ายทางตรงที่เกิดขึ้นเมื่อเริ่มแรกจากการให้เช่า</w:t>
      </w:r>
      <w:r w:rsidR="00AE17A9" w:rsidRPr="00AA6E17">
        <w:rPr>
          <w:rFonts w:hint="cs"/>
          <w:i/>
          <w:iCs/>
          <w:sz w:val="22"/>
          <w:cs/>
        </w:rPr>
        <w:t>ซื้อ/เช่า</w:t>
      </w:r>
      <w:r w:rsidRPr="00AA6E17">
        <w:rPr>
          <w:rFonts w:hint="cs"/>
          <w:i/>
          <w:iCs/>
          <w:sz w:val="22"/>
          <w:cs/>
        </w:rPr>
        <w:t>การเงินรอตัดจ่าย</w:t>
      </w:r>
    </w:p>
    <w:p w14:paraId="3EAD9E2C" w14:textId="77777777" w:rsidR="00597A3D" w:rsidRPr="00AA6E17" w:rsidRDefault="00256CA8" w:rsidP="008904C3">
      <w:pPr>
        <w:tabs>
          <w:tab w:val="left" w:pos="540"/>
          <w:tab w:val="left" w:pos="1620"/>
          <w:tab w:val="left" w:pos="2160"/>
        </w:tabs>
        <w:spacing w:before="120"/>
        <w:ind w:left="547" w:right="-11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</w:r>
      <w:r w:rsidR="00597A3D" w:rsidRPr="00AA6E17">
        <w:rPr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597A3D" w:rsidRPr="00AA6E17">
        <w:rPr>
          <w:rFonts w:hint="cs"/>
          <w:szCs w:val="32"/>
          <w:cs/>
        </w:rPr>
        <w:t xml:space="preserve"> ธันวาคม </w:t>
      </w:r>
      <w:r w:rsidR="004D422F" w:rsidRPr="00AA6E17">
        <w:rPr>
          <w:szCs w:val="32"/>
          <w:lang w:val="en-US"/>
        </w:rPr>
        <w:t>256</w:t>
      </w:r>
      <w:r w:rsidR="00F9295E" w:rsidRPr="00AA6E17">
        <w:rPr>
          <w:szCs w:val="32"/>
          <w:lang w:val="en-US"/>
        </w:rPr>
        <w:t>6</w:t>
      </w:r>
      <w:r w:rsidR="00597A3D" w:rsidRPr="00AA6E17">
        <w:rPr>
          <w:rFonts w:hint="cs"/>
          <w:szCs w:val="32"/>
          <w:cs/>
        </w:rPr>
        <w:t xml:space="preserve"> และ</w:t>
      </w:r>
      <w:r w:rsidR="00597A3D" w:rsidRPr="00AA6E17">
        <w:rPr>
          <w:szCs w:val="32"/>
        </w:rPr>
        <w:t xml:space="preserve"> </w:t>
      </w:r>
      <w:r w:rsidR="004D422F" w:rsidRPr="00AA6E17">
        <w:rPr>
          <w:szCs w:val="32"/>
          <w:lang w:val="en-US"/>
        </w:rPr>
        <w:t>256</w:t>
      </w:r>
      <w:r w:rsidR="00F9295E" w:rsidRPr="00AA6E17">
        <w:rPr>
          <w:szCs w:val="32"/>
          <w:lang w:val="en-US"/>
        </w:rPr>
        <w:t>5</w:t>
      </w:r>
      <w:r w:rsidR="00597A3D" w:rsidRPr="00AA6E17">
        <w:rPr>
          <w:rFonts w:hint="cs"/>
          <w:szCs w:val="32"/>
          <w:cs/>
        </w:rPr>
        <w:t xml:space="preserve"> </w:t>
      </w:r>
      <w:r w:rsidR="00597A3D" w:rsidRPr="00AA6E17">
        <w:rPr>
          <w:szCs w:val="32"/>
          <w:cs/>
        </w:rPr>
        <w:t>ลูกหนี้ตามสัญญาเช่าซื้อและสัญญาเช่าการเงิน</w:t>
      </w:r>
      <w:r w:rsidR="00597A3D" w:rsidRPr="00AA6E17">
        <w:rPr>
          <w:rFonts w:hint="cs"/>
          <w:szCs w:val="32"/>
          <w:cs/>
        </w:rPr>
        <w:t>และค่าเผื่อผลขาดทุน          ด้านเครดิตที่คาดว่าจะเกิดขึ้น</w:t>
      </w:r>
      <w:r w:rsidR="00597A3D" w:rsidRPr="00AA6E17">
        <w:rPr>
          <w:szCs w:val="32"/>
          <w:cs/>
        </w:rPr>
        <w:t>ของบริษัทย่อย</w:t>
      </w:r>
      <w:r w:rsidR="00597A3D" w:rsidRPr="00AA6E17">
        <w:rPr>
          <w:rFonts w:hint="cs"/>
          <w:szCs w:val="32"/>
          <w:cs/>
        </w:rPr>
        <w:t>ดังกล่าวข้างต้น</w:t>
      </w:r>
      <w:r w:rsidR="00597A3D" w:rsidRPr="00AA6E17">
        <w:rPr>
          <w:szCs w:val="32"/>
          <w:cs/>
        </w:rPr>
        <w:t xml:space="preserve"> จำแนกตาม</w:t>
      </w:r>
      <w:r w:rsidR="00597A3D" w:rsidRPr="00AA6E17">
        <w:rPr>
          <w:rFonts w:hint="cs"/>
          <w:szCs w:val="32"/>
          <w:cs/>
        </w:rPr>
        <w:t>ความเสี่ยงด้านเครดิต</w:t>
      </w:r>
      <w:r w:rsidR="00597A3D" w:rsidRPr="00AA6E17">
        <w:rPr>
          <w:szCs w:val="32"/>
          <w:cs/>
        </w:rPr>
        <w:t>ได้ดังนี้</w:t>
      </w:r>
    </w:p>
    <w:p w14:paraId="2599E6D0" w14:textId="77777777" w:rsidR="00597A3D" w:rsidRPr="00AA6E17" w:rsidRDefault="00597A3D" w:rsidP="00597A3D">
      <w:pPr>
        <w:tabs>
          <w:tab w:val="left" w:pos="540"/>
          <w:tab w:val="left" w:pos="1620"/>
          <w:tab w:val="left" w:pos="2160"/>
        </w:tabs>
        <w:spacing w:line="320" w:lineRule="exact"/>
        <w:ind w:left="547" w:right="-101" w:hanging="547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597A3D" w:rsidRPr="00AA6E17" w14:paraId="1D52F347" w14:textId="77777777" w:rsidTr="00C903EA">
        <w:trPr>
          <w:trHeight w:val="31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C387176" w14:textId="77777777" w:rsidR="00597A3D" w:rsidRPr="00AA6E17" w:rsidRDefault="00597A3D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6582AD" w14:textId="77777777" w:rsidR="00597A3D" w:rsidRPr="00AA6E17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597A3D" w:rsidRPr="00AA6E17" w14:paraId="41E81769" w14:textId="77777777" w:rsidTr="00C903EA">
        <w:trPr>
          <w:trHeight w:val="7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24BA8C3" w14:textId="77777777" w:rsidR="00597A3D" w:rsidRPr="00AA6E17" w:rsidRDefault="00597A3D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5FCA1" w14:textId="77777777" w:rsidR="00597A3D" w:rsidRPr="00AA6E17" w:rsidRDefault="004D422F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F9295E" w:rsidRPr="00AA6E1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9AABE" w14:textId="77777777" w:rsidR="00597A3D" w:rsidRPr="00AA6E17" w:rsidRDefault="00F9295E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</w:tr>
      <w:tr w:rsidR="00597A3D" w:rsidRPr="00AA6E17" w14:paraId="6998C11E" w14:textId="77777777" w:rsidTr="00C903EA">
        <w:trPr>
          <w:trHeight w:val="31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FD6EF8E" w14:textId="77777777" w:rsidR="00597A3D" w:rsidRPr="00AA6E17" w:rsidRDefault="00597A3D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B127AC" w14:textId="77777777" w:rsidR="00597A3D" w:rsidRPr="00AA6E17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ยอดลูกหนี้                       หลังหัก</w:t>
            </w:r>
            <w:r w:rsidRPr="00AA6E17">
              <w:rPr>
                <w:sz w:val="26"/>
                <w:szCs w:val="26"/>
                <w:cs/>
              </w:rPr>
              <w:t>รายได้ทางการเงิน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</w:t>
            </w:r>
            <w:r w:rsidRPr="00AA6E17">
              <w:rPr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4BF2E2" w14:textId="77777777" w:rsidR="00597A3D" w:rsidRPr="00AA6E17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B1BC9D" w14:textId="77777777" w:rsidR="00597A3D" w:rsidRPr="00AA6E17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ยอดลูกหนี้                       หลังหัก</w:t>
            </w:r>
            <w:r w:rsidRPr="00AA6E17">
              <w:rPr>
                <w:sz w:val="26"/>
                <w:szCs w:val="26"/>
                <w:cs/>
              </w:rPr>
              <w:t>รายได้ทางการเงิน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</w:t>
            </w:r>
            <w:r w:rsidRPr="00AA6E17">
              <w:rPr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9DBE42" w14:textId="77777777" w:rsidR="00597A3D" w:rsidRPr="00AA6E17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9295E" w:rsidRPr="00AA6E17" w14:paraId="1384D1F8" w14:textId="77777777" w:rsidTr="00C903EA">
        <w:trPr>
          <w:trHeight w:val="37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4357F41" w14:textId="77777777" w:rsidR="00F9295E" w:rsidRPr="00AA6E17" w:rsidRDefault="00F9295E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hanging="167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ลูกหนี้ที่ไม่มีการเพิ่มขึ้นอย่างมีนัยสำคัญของ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 </w:t>
            </w:r>
            <w:r w:rsidRPr="00AA6E17">
              <w:rPr>
                <w:sz w:val="26"/>
                <w:szCs w:val="26"/>
                <w:cs/>
              </w:rPr>
              <w:t>ความเสี่ยงด้านเครดิต (</w:t>
            </w:r>
            <w:r w:rsidRPr="00AA6E17">
              <w:rPr>
                <w:sz w:val="26"/>
                <w:szCs w:val="26"/>
              </w:rPr>
              <w:t>Performing</w:t>
            </w:r>
            <w:r w:rsidRPr="00AA6E1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35FB4E9" w14:textId="77777777" w:rsidR="00F9295E" w:rsidRPr="00AA6E17" w:rsidRDefault="00677773" w:rsidP="00455A22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44,820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9AC0F61" w14:textId="77777777" w:rsidR="00F9295E" w:rsidRPr="00AA6E17" w:rsidRDefault="00677773" w:rsidP="00455A22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245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6FA0B" w14:textId="77777777" w:rsidR="00F9295E" w:rsidRPr="00AA6E17" w:rsidRDefault="00F9295E" w:rsidP="00455A22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45,976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A4350F0" w14:textId="77777777" w:rsidR="00F9295E" w:rsidRPr="00AA6E17" w:rsidRDefault="00F9295E" w:rsidP="00455A22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288</w:t>
            </w:r>
          </w:p>
        </w:tc>
      </w:tr>
      <w:tr w:rsidR="00F9295E" w:rsidRPr="00AA6E17" w14:paraId="63FAD2E2" w14:textId="77777777" w:rsidTr="00C903EA">
        <w:trPr>
          <w:trHeight w:val="261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977D535" w14:textId="77777777" w:rsidR="00F9295E" w:rsidRPr="00AA6E17" w:rsidRDefault="00F9295E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right="-375" w:hanging="167"/>
              <w:rPr>
                <w:spacing w:val="-4"/>
                <w:sz w:val="26"/>
                <w:szCs w:val="26"/>
              </w:rPr>
            </w:pPr>
            <w:r w:rsidRPr="00AA6E17">
              <w:rPr>
                <w:spacing w:val="-4"/>
                <w:sz w:val="26"/>
                <w:szCs w:val="26"/>
                <w:cs/>
              </w:rPr>
              <w:t>ลูกหนี้ที่มีการเพิ่มขึ้นอย่างมีนัยสำคัญของ</w:t>
            </w: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 xml:space="preserve">                                 </w:t>
            </w:r>
            <w:r w:rsidRPr="00AA6E17">
              <w:rPr>
                <w:spacing w:val="-4"/>
                <w:sz w:val="26"/>
                <w:szCs w:val="26"/>
                <w:cs/>
              </w:rPr>
              <w:t>ความเสี่ยงด้านเครดิต</w:t>
            </w: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 xml:space="preserve">  </w:t>
            </w:r>
            <w:r w:rsidRPr="00AA6E17">
              <w:rPr>
                <w:spacing w:val="-4"/>
                <w:sz w:val="26"/>
                <w:szCs w:val="26"/>
                <w:cs/>
              </w:rPr>
              <w:t>(</w:t>
            </w: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>Under-performing</w:t>
            </w:r>
            <w:r w:rsidRPr="00AA6E17">
              <w:rPr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53B4259" w14:textId="77777777" w:rsidR="00F9295E" w:rsidRPr="00AA6E17" w:rsidRDefault="00677773" w:rsidP="00455A22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6,787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D6D1FFB" w14:textId="77777777" w:rsidR="00F9295E" w:rsidRPr="00AA6E17" w:rsidRDefault="00677773" w:rsidP="00455A22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851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0BD3F" w14:textId="77777777" w:rsidR="00F9295E" w:rsidRPr="00AA6E17" w:rsidRDefault="00F9295E" w:rsidP="00455A22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6,129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618E44A" w14:textId="77777777" w:rsidR="00F9295E" w:rsidRPr="00AA6E17" w:rsidRDefault="00F9295E" w:rsidP="00455A22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845</w:t>
            </w:r>
          </w:p>
        </w:tc>
      </w:tr>
      <w:tr w:rsidR="00F9295E" w:rsidRPr="00AA6E17" w14:paraId="2D956B81" w14:textId="77777777" w:rsidTr="00C903EA">
        <w:trPr>
          <w:trHeight w:val="31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8790670" w14:textId="77777777" w:rsidR="00F9295E" w:rsidRPr="00AA6E17" w:rsidRDefault="00F9295E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right="-102" w:hanging="167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ลูกหนี้ที่มีการด้อยค่าด้านเครดิต (</w:t>
            </w:r>
            <w:r w:rsidRPr="00AA6E17">
              <w:rPr>
                <w:rFonts w:hint="cs"/>
                <w:sz w:val="26"/>
                <w:szCs w:val="26"/>
                <w:cs/>
              </w:rPr>
              <w:t>Non-performing</w:t>
            </w:r>
            <w:r w:rsidRPr="00AA6E1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5F8C477" w14:textId="56A2945D" w:rsidR="00F9295E" w:rsidRPr="00AA6E17" w:rsidRDefault="00677773" w:rsidP="00455A2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1,72</w:t>
            </w:r>
            <w:r w:rsidR="003231FD">
              <w:rPr>
                <w:rFonts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95D189" w14:textId="77777777" w:rsidR="00F9295E" w:rsidRPr="00AA6E17" w:rsidRDefault="00677773" w:rsidP="00455A2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998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45979" w14:textId="77777777" w:rsidR="00F9295E" w:rsidRPr="00AA6E17" w:rsidRDefault="00F9295E" w:rsidP="00455A2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1,347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395598" w14:textId="77777777" w:rsidR="00F9295E" w:rsidRPr="00AA6E17" w:rsidRDefault="00F9295E" w:rsidP="00455A2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855</w:t>
            </w:r>
          </w:p>
        </w:tc>
      </w:tr>
      <w:tr w:rsidR="00F9295E" w:rsidRPr="00AA6E17" w14:paraId="677DFD37" w14:textId="77777777" w:rsidTr="00C903EA">
        <w:trPr>
          <w:trHeight w:val="32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84A120C" w14:textId="77777777" w:rsidR="00F9295E" w:rsidRPr="00AA6E17" w:rsidRDefault="00F9295E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hanging="167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A33C90" w14:textId="67E4D62E" w:rsidR="00F9295E" w:rsidRPr="00AA6E17" w:rsidRDefault="00677773" w:rsidP="00455A22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53,33</w:t>
            </w:r>
            <w:r w:rsidR="003231FD">
              <w:rPr>
                <w:rFonts w:hint="cs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5730DD" w14:textId="77777777" w:rsidR="00F9295E" w:rsidRPr="00AA6E17" w:rsidRDefault="00677773" w:rsidP="00455A22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2,094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A4BE0" w14:textId="77777777" w:rsidR="00F9295E" w:rsidRPr="00AA6E17" w:rsidRDefault="00F9295E" w:rsidP="00455A22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53,452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3DB60D" w14:textId="77777777" w:rsidR="00F9295E" w:rsidRPr="00AA6E17" w:rsidRDefault="00F9295E" w:rsidP="00455A22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1,988</w:t>
            </w:r>
          </w:p>
        </w:tc>
      </w:tr>
    </w:tbl>
    <w:p w14:paraId="676827C8" w14:textId="77777777" w:rsidR="003C77CD" w:rsidRPr="00AA6E17" w:rsidRDefault="00A22118" w:rsidP="00455A22">
      <w:pPr>
        <w:tabs>
          <w:tab w:val="left" w:pos="900"/>
        </w:tabs>
        <w:spacing w:before="240" w:after="120"/>
        <w:ind w:left="547" w:right="-101" w:hanging="547"/>
        <w:jc w:val="thaiDistribute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t>13</w:t>
      </w:r>
      <w:r w:rsidR="00553AFB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5</w:t>
      </w:r>
      <w:r w:rsidR="00553AFB" w:rsidRPr="00AA6E17">
        <w:rPr>
          <w:b/>
          <w:bCs/>
          <w:szCs w:val="32"/>
          <w:lang w:val="en-US"/>
        </w:rPr>
        <w:tab/>
      </w:r>
      <w:r w:rsidR="003C77CD" w:rsidRPr="00AA6E17">
        <w:rPr>
          <w:b/>
          <w:bCs/>
          <w:szCs w:val="32"/>
          <w:cs/>
          <w:lang w:val="en-US"/>
        </w:rPr>
        <w:t>เงินให้สินเชื่อแก่ลูกหนี้ที่มีปัญหา</w:t>
      </w:r>
    </w:p>
    <w:p w14:paraId="21CB06B7" w14:textId="77777777" w:rsidR="00AF32C2" w:rsidRPr="00AA6E17" w:rsidRDefault="00BF50BE" w:rsidP="008904C3">
      <w:pPr>
        <w:tabs>
          <w:tab w:val="left" w:pos="900"/>
        </w:tabs>
        <w:spacing w:before="120"/>
        <w:ind w:left="547" w:right="-11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cs/>
          <w:lang w:val="en-US"/>
        </w:rPr>
        <w:tab/>
      </w: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F9295E" w:rsidRPr="00AA6E17">
        <w:rPr>
          <w:szCs w:val="32"/>
          <w:lang w:val="en-US"/>
        </w:rPr>
        <w:t>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F9295E" w:rsidRPr="00AA6E17">
        <w:rPr>
          <w:szCs w:val="32"/>
          <w:lang w:val="en-US"/>
        </w:rPr>
        <w:t>5</w:t>
      </w:r>
      <w:r w:rsidRPr="00AA6E17">
        <w:rPr>
          <w:szCs w:val="32"/>
          <w:cs/>
          <w:lang w:val="en-US"/>
        </w:rPr>
        <w:t xml:space="preserve"> บริษัท</w:t>
      </w:r>
      <w:r w:rsidR="00420AF3" w:rsidRPr="00AA6E17">
        <w:rPr>
          <w:szCs w:val="32"/>
          <w:cs/>
          <w:lang w:val="en-US"/>
        </w:rPr>
        <w:t>ฯ</w:t>
      </w:r>
      <w:r w:rsidRPr="00AA6E17">
        <w:rPr>
          <w:szCs w:val="32"/>
          <w:cs/>
          <w:lang w:val="en-US"/>
        </w:rPr>
        <w:t>และบริษัทย่อยมีเงินให้สินเชื่อแก่ลูกหนี้และดอกเบี้ยค้างรับกับบริษัทที่มีปัญหาเกี่ยวกับฐานะการเงินและผลการดำเนินงานดังนี้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8D062C" w:rsidRPr="00AA6E17" w14:paraId="0E86F006" w14:textId="77777777" w:rsidTr="006B6365">
        <w:tc>
          <w:tcPr>
            <w:tcW w:w="2970" w:type="dxa"/>
            <w:vAlign w:val="bottom"/>
          </w:tcPr>
          <w:p w14:paraId="04CD52E8" w14:textId="77777777" w:rsidR="008D062C" w:rsidRPr="00AA6E17" w:rsidRDefault="008D062C" w:rsidP="00597A3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53F23924" w14:textId="77777777" w:rsidR="008D062C" w:rsidRPr="00AA6E17" w:rsidRDefault="008D062C" w:rsidP="00597A3D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8D062C" w:rsidRPr="00AA6E17" w14:paraId="3A12A21C" w14:textId="77777777" w:rsidTr="006B6365">
        <w:tc>
          <w:tcPr>
            <w:tcW w:w="2970" w:type="dxa"/>
            <w:vAlign w:val="bottom"/>
          </w:tcPr>
          <w:p w14:paraId="69B2D6C4" w14:textId="77777777" w:rsidR="008D062C" w:rsidRPr="00AA6E17" w:rsidRDefault="008D062C" w:rsidP="00597A3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CE60D13" w14:textId="77777777" w:rsidR="008D062C" w:rsidRPr="00AA6E17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จำนวนรายลูกหนี้</w:t>
            </w:r>
          </w:p>
        </w:tc>
        <w:tc>
          <w:tcPr>
            <w:tcW w:w="1710" w:type="dxa"/>
            <w:gridSpan w:val="2"/>
            <w:vAlign w:val="bottom"/>
          </w:tcPr>
          <w:p w14:paraId="70904CA5" w14:textId="77777777" w:rsidR="008D062C" w:rsidRPr="00AA6E17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มูลหนี้</w:t>
            </w:r>
          </w:p>
        </w:tc>
        <w:tc>
          <w:tcPr>
            <w:tcW w:w="1710" w:type="dxa"/>
            <w:gridSpan w:val="2"/>
            <w:vAlign w:val="bottom"/>
          </w:tcPr>
          <w:p w14:paraId="6AD93F5D" w14:textId="77777777" w:rsidR="008D062C" w:rsidRPr="00AA6E17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มูลค่าหลักประกัน</w:t>
            </w:r>
          </w:p>
        </w:tc>
        <w:tc>
          <w:tcPr>
            <w:tcW w:w="1710" w:type="dxa"/>
            <w:gridSpan w:val="2"/>
            <w:vAlign w:val="bottom"/>
          </w:tcPr>
          <w:p w14:paraId="2B60C281" w14:textId="77777777" w:rsidR="008D062C" w:rsidRPr="00AA6E17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6B6365" w:rsidRPr="00AA6E17">
              <w:rPr>
                <w:rFonts w:hint="cs"/>
                <w:sz w:val="26"/>
                <w:szCs w:val="26"/>
                <w:cs/>
                <w:lang w:val="en-US"/>
              </w:rPr>
              <w:t>ฯ</w:t>
            </w:r>
            <w:r w:rsidR="00860915" w:rsidRPr="00AA6E17">
              <w:rPr>
                <w:sz w:val="26"/>
                <w:szCs w:val="26"/>
                <w:cs/>
                <w:lang w:val="en-US"/>
              </w:rPr>
              <w:t xml:space="preserve">            </w:t>
            </w:r>
            <w:r w:rsidRPr="00AA6E17">
              <w:rPr>
                <w:sz w:val="26"/>
                <w:szCs w:val="26"/>
                <w:cs/>
                <w:lang w:val="en-US"/>
              </w:rPr>
              <w:t>ที่บันทึกในบัญชีแล้ว</w:t>
            </w:r>
          </w:p>
        </w:tc>
      </w:tr>
      <w:tr w:rsidR="00F9295E" w:rsidRPr="00AA6E17" w14:paraId="0CB66D0D" w14:textId="77777777" w:rsidTr="006B6365">
        <w:tc>
          <w:tcPr>
            <w:tcW w:w="2970" w:type="dxa"/>
            <w:vAlign w:val="bottom"/>
          </w:tcPr>
          <w:p w14:paraId="77E1DE71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2F1F7FD3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66779558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55" w:type="dxa"/>
          </w:tcPr>
          <w:p w14:paraId="14A94D0E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3DFDBDC5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55" w:type="dxa"/>
          </w:tcPr>
          <w:p w14:paraId="4A66046F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46C4F64F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55" w:type="dxa"/>
          </w:tcPr>
          <w:p w14:paraId="0D2A0254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1FA80AE3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</w:tr>
      <w:tr w:rsidR="00F9295E" w:rsidRPr="00AA6E17" w14:paraId="53520FA4" w14:textId="77777777" w:rsidTr="006B6365">
        <w:tc>
          <w:tcPr>
            <w:tcW w:w="2970" w:type="dxa"/>
            <w:vAlign w:val="bottom"/>
          </w:tcPr>
          <w:p w14:paraId="4D82433E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195A9238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2A82903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  <w:vAlign w:val="bottom"/>
          </w:tcPr>
          <w:p w14:paraId="483A3A8C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7CE4DA42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7296082A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0C42C92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0EE9384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5B9DE474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F9295E" w:rsidRPr="00AA6E17" w14:paraId="67B62395" w14:textId="77777777" w:rsidTr="006B6365">
        <w:tc>
          <w:tcPr>
            <w:tcW w:w="2970" w:type="dxa"/>
            <w:vAlign w:val="bottom"/>
          </w:tcPr>
          <w:p w14:paraId="0E2EDB7A" w14:textId="77777777" w:rsidR="00F9295E" w:rsidRPr="00AA6E17" w:rsidRDefault="00664683" w:rsidP="00F9295E">
            <w:pPr>
              <w:snapToGrid w:val="0"/>
              <w:spacing w:line="320" w:lineRule="exact"/>
              <w:ind w:left="360" w:hanging="274"/>
              <w:rPr>
                <w:i/>
                <w:iCs/>
                <w:sz w:val="26"/>
                <w:szCs w:val="26"/>
                <w:vertAlign w:val="superscript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F9295E" w:rsidRPr="00AA6E17">
              <w:rPr>
                <w:sz w:val="26"/>
                <w:szCs w:val="26"/>
                <w:lang w:val="en-US"/>
              </w:rPr>
              <w:t>.</w:t>
            </w:r>
            <w:r w:rsidR="00F9295E" w:rsidRPr="00AA6E17">
              <w:rPr>
                <w:sz w:val="26"/>
                <w:szCs w:val="26"/>
                <w:lang w:val="en-US"/>
              </w:rPr>
              <w:tab/>
            </w:r>
            <w:r w:rsidR="00F9295E" w:rsidRPr="00AA6E17">
              <w:rPr>
                <w:sz w:val="26"/>
                <w:szCs w:val="26"/>
                <w:cs/>
                <w:lang w:val="en-US"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855" w:type="dxa"/>
          </w:tcPr>
          <w:p w14:paraId="36A68314" w14:textId="77777777" w:rsidR="00F9295E" w:rsidRPr="00AA6E17" w:rsidRDefault="00664683" w:rsidP="00F9295E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</w:t>
            </w:r>
            <w:r w:rsidR="000526F7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855" w:type="dxa"/>
          </w:tcPr>
          <w:p w14:paraId="2CFF731A" w14:textId="77777777" w:rsidR="00F9295E" w:rsidRPr="00AA6E17" w:rsidRDefault="00664683" w:rsidP="00F9295E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501</w:t>
            </w:r>
          </w:p>
        </w:tc>
        <w:tc>
          <w:tcPr>
            <w:tcW w:w="855" w:type="dxa"/>
          </w:tcPr>
          <w:p w14:paraId="5EEF884E" w14:textId="77777777" w:rsidR="00F9295E" w:rsidRPr="00AA6E17" w:rsidRDefault="00677773" w:rsidP="00F9295E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58</w:t>
            </w:r>
            <w:r w:rsidR="000526F7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855" w:type="dxa"/>
          </w:tcPr>
          <w:p w14:paraId="264D0CB4" w14:textId="77777777" w:rsidR="00F9295E" w:rsidRPr="00AA6E17" w:rsidRDefault="00F9295E" w:rsidP="00F9295E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1,42</w:t>
            </w:r>
            <w:r w:rsidR="00664683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855" w:type="dxa"/>
          </w:tcPr>
          <w:p w14:paraId="74ED0C3C" w14:textId="77777777" w:rsidR="00F9295E" w:rsidRPr="00AA6E17" w:rsidRDefault="00677773" w:rsidP="00F9295E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300</w:t>
            </w:r>
          </w:p>
        </w:tc>
        <w:tc>
          <w:tcPr>
            <w:tcW w:w="855" w:type="dxa"/>
          </w:tcPr>
          <w:p w14:paraId="44FB5880" w14:textId="77777777" w:rsidR="00F9295E" w:rsidRPr="00AA6E17" w:rsidRDefault="00F9295E" w:rsidP="00F9295E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258</w:t>
            </w:r>
          </w:p>
        </w:tc>
        <w:tc>
          <w:tcPr>
            <w:tcW w:w="855" w:type="dxa"/>
          </w:tcPr>
          <w:p w14:paraId="797F0655" w14:textId="77777777" w:rsidR="00F9295E" w:rsidRPr="00AA6E17" w:rsidRDefault="00677773" w:rsidP="00F9295E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91</w:t>
            </w:r>
            <w:r w:rsidR="000526F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55" w:type="dxa"/>
          </w:tcPr>
          <w:p w14:paraId="1922D0EF" w14:textId="77777777" w:rsidR="00F9295E" w:rsidRPr="00AA6E17" w:rsidRDefault="00F9295E" w:rsidP="00F9295E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81</w:t>
            </w:r>
            <w:r w:rsidR="00664683">
              <w:rPr>
                <w:sz w:val="26"/>
                <w:szCs w:val="26"/>
                <w:lang w:val="en-US"/>
              </w:rPr>
              <w:t>6</w:t>
            </w:r>
          </w:p>
        </w:tc>
      </w:tr>
    </w:tbl>
    <w:p w14:paraId="51800543" w14:textId="77777777" w:rsidR="00111CE5" w:rsidRPr="00AA6E17" w:rsidRDefault="00111CE5">
      <w:pPr>
        <w:rPr>
          <w:sz w:val="20"/>
          <w:szCs w:val="20"/>
          <w:cs/>
        </w:rPr>
      </w:pP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896092" w:rsidRPr="00AA6E17" w14:paraId="3E717BD6" w14:textId="77777777" w:rsidTr="006B6365">
        <w:tc>
          <w:tcPr>
            <w:tcW w:w="2970" w:type="dxa"/>
            <w:vAlign w:val="bottom"/>
          </w:tcPr>
          <w:p w14:paraId="3756B807" w14:textId="77777777" w:rsidR="00896092" w:rsidRPr="00AA6E17" w:rsidRDefault="00896092" w:rsidP="006C763B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14DEB279" w14:textId="77777777" w:rsidR="00896092" w:rsidRPr="00AA6E17" w:rsidRDefault="00896092" w:rsidP="006C763B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092" w:rsidRPr="00AA6E17" w14:paraId="1139A2AD" w14:textId="77777777" w:rsidTr="006B6365">
        <w:tc>
          <w:tcPr>
            <w:tcW w:w="2970" w:type="dxa"/>
            <w:vAlign w:val="bottom"/>
          </w:tcPr>
          <w:p w14:paraId="22A89D35" w14:textId="77777777" w:rsidR="00896092" w:rsidRPr="00AA6E17" w:rsidRDefault="00896092" w:rsidP="006C763B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9A3B346" w14:textId="77777777" w:rsidR="00896092" w:rsidRPr="00AA6E17" w:rsidRDefault="00896092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จำนวนรายลูกหนี้</w:t>
            </w:r>
          </w:p>
        </w:tc>
        <w:tc>
          <w:tcPr>
            <w:tcW w:w="1710" w:type="dxa"/>
            <w:gridSpan w:val="2"/>
            <w:vAlign w:val="bottom"/>
          </w:tcPr>
          <w:p w14:paraId="58216709" w14:textId="77777777" w:rsidR="00896092" w:rsidRPr="00AA6E17" w:rsidRDefault="00896092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มูลหนี้</w:t>
            </w:r>
          </w:p>
        </w:tc>
        <w:tc>
          <w:tcPr>
            <w:tcW w:w="1710" w:type="dxa"/>
            <w:gridSpan w:val="2"/>
            <w:vAlign w:val="bottom"/>
          </w:tcPr>
          <w:p w14:paraId="147A9F9C" w14:textId="77777777" w:rsidR="00896092" w:rsidRPr="00AA6E17" w:rsidRDefault="00896092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มูลค่าหลักประกัน</w:t>
            </w:r>
          </w:p>
        </w:tc>
        <w:tc>
          <w:tcPr>
            <w:tcW w:w="1710" w:type="dxa"/>
            <w:gridSpan w:val="2"/>
            <w:vAlign w:val="bottom"/>
          </w:tcPr>
          <w:p w14:paraId="3F49E742" w14:textId="77777777" w:rsidR="00896092" w:rsidRPr="00AA6E17" w:rsidRDefault="00860915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6B6365" w:rsidRPr="00AA6E17">
              <w:rPr>
                <w:rFonts w:hint="cs"/>
                <w:sz w:val="26"/>
                <w:szCs w:val="26"/>
                <w:cs/>
                <w:lang w:val="en-US"/>
              </w:rPr>
              <w:t>ฯ</w:t>
            </w:r>
            <w:r w:rsidRPr="00AA6E17">
              <w:rPr>
                <w:sz w:val="26"/>
                <w:szCs w:val="26"/>
                <w:cs/>
                <w:lang w:val="en-US"/>
              </w:rPr>
              <w:t xml:space="preserve">            ที่บันทึกในบัญชีแล้ว</w:t>
            </w:r>
          </w:p>
        </w:tc>
      </w:tr>
      <w:tr w:rsidR="00F9295E" w:rsidRPr="00AA6E17" w14:paraId="0842D5B9" w14:textId="77777777" w:rsidTr="006B6365">
        <w:tc>
          <w:tcPr>
            <w:tcW w:w="2970" w:type="dxa"/>
            <w:vAlign w:val="bottom"/>
          </w:tcPr>
          <w:p w14:paraId="6B227633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241D7AF0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1A021F22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55" w:type="dxa"/>
          </w:tcPr>
          <w:p w14:paraId="5E711BF0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3449B60E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55" w:type="dxa"/>
          </w:tcPr>
          <w:p w14:paraId="0ADA1832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6BDEF939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55" w:type="dxa"/>
          </w:tcPr>
          <w:p w14:paraId="640BEF59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38EA1C0C" w14:textId="77777777" w:rsidR="00F9295E" w:rsidRPr="00AA6E17" w:rsidRDefault="00F9295E" w:rsidP="00F9295E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</w:tr>
      <w:tr w:rsidR="00F9295E" w:rsidRPr="00AA6E17" w14:paraId="3413C7DB" w14:textId="77777777" w:rsidTr="006B6365">
        <w:tc>
          <w:tcPr>
            <w:tcW w:w="2970" w:type="dxa"/>
            <w:vAlign w:val="bottom"/>
          </w:tcPr>
          <w:p w14:paraId="070DDA20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3975AEC7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72BEE820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  <w:vAlign w:val="bottom"/>
          </w:tcPr>
          <w:p w14:paraId="20DBF9AE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32064AF9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3677063A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F36BBC3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41CDCF67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F9A78AA" w14:textId="77777777" w:rsidR="00F9295E" w:rsidRPr="00AA6E17" w:rsidRDefault="00F9295E" w:rsidP="00F9295E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F9295E" w:rsidRPr="00AA6E17" w14:paraId="46E2B98D" w14:textId="77777777" w:rsidTr="006B6365">
        <w:tc>
          <w:tcPr>
            <w:tcW w:w="2970" w:type="dxa"/>
            <w:vAlign w:val="bottom"/>
          </w:tcPr>
          <w:p w14:paraId="75E6FBF0" w14:textId="77777777" w:rsidR="00F9295E" w:rsidRPr="00AA6E17" w:rsidRDefault="00F9295E" w:rsidP="00F9295E">
            <w:pPr>
              <w:snapToGrid w:val="0"/>
              <w:ind w:left="360" w:hanging="274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1.</w:t>
            </w:r>
            <w:r w:rsidRPr="00AA6E17">
              <w:rPr>
                <w:sz w:val="26"/>
                <w:szCs w:val="26"/>
                <w:lang w:val="en-US"/>
              </w:rPr>
              <w:tab/>
            </w:r>
            <w:r w:rsidRPr="00AA6E17">
              <w:rPr>
                <w:sz w:val="26"/>
                <w:szCs w:val="26"/>
                <w:cs/>
                <w:lang w:val="en-US"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855" w:type="dxa"/>
          </w:tcPr>
          <w:p w14:paraId="395C2F28" w14:textId="77777777" w:rsidR="00F9295E" w:rsidRPr="00AA6E17" w:rsidRDefault="00C07F3E" w:rsidP="00F9295E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71</w:t>
            </w:r>
          </w:p>
        </w:tc>
        <w:tc>
          <w:tcPr>
            <w:tcW w:w="855" w:type="dxa"/>
          </w:tcPr>
          <w:p w14:paraId="2089ECDF" w14:textId="77777777" w:rsidR="00F9295E" w:rsidRPr="00AA6E17" w:rsidRDefault="00F9295E" w:rsidP="00F9295E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71</w:t>
            </w:r>
          </w:p>
        </w:tc>
        <w:tc>
          <w:tcPr>
            <w:tcW w:w="855" w:type="dxa"/>
          </w:tcPr>
          <w:p w14:paraId="6650EA98" w14:textId="77777777" w:rsidR="00F9295E" w:rsidRPr="00AA6E17" w:rsidRDefault="00C07F3E" w:rsidP="00F9295E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79</w:t>
            </w:r>
          </w:p>
        </w:tc>
        <w:tc>
          <w:tcPr>
            <w:tcW w:w="855" w:type="dxa"/>
          </w:tcPr>
          <w:p w14:paraId="4944C347" w14:textId="77777777" w:rsidR="00F9295E" w:rsidRPr="00AA6E17" w:rsidRDefault="00F9295E" w:rsidP="00F9295E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117</w:t>
            </w:r>
          </w:p>
        </w:tc>
        <w:tc>
          <w:tcPr>
            <w:tcW w:w="855" w:type="dxa"/>
          </w:tcPr>
          <w:p w14:paraId="6E045082" w14:textId="77777777" w:rsidR="00F9295E" w:rsidRPr="00AA6E17" w:rsidRDefault="00C07F3E" w:rsidP="00F9295E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855" w:type="dxa"/>
          </w:tcPr>
          <w:p w14:paraId="369183A3" w14:textId="77777777" w:rsidR="00F9295E" w:rsidRPr="00AA6E17" w:rsidRDefault="00F9295E" w:rsidP="00F9295E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33</w:t>
            </w:r>
          </w:p>
        </w:tc>
        <w:tc>
          <w:tcPr>
            <w:tcW w:w="855" w:type="dxa"/>
          </w:tcPr>
          <w:p w14:paraId="0773DA29" w14:textId="77777777" w:rsidR="00F9295E" w:rsidRPr="00AA6E17" w:rsidRDefault="00C07F3E" w:rsidP="00F9295E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66</w:t>
            </w:r>
          </w:p>
        </w:tc>
        <w:tc>
          <w:tcPr>
            <w:tcW w:w="855" w:type="dxa"/>
          </w:tcPr>
          <w:p w14:paraId="0285177D" w14:textId="77777777" w:rsidR="00F9295E" w:rsidRPr="00AA6E17" w:rsidRDefault="00F9295E" w:rsidP="00F9295E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89</w:t>
            </w:r>
          </w:p>
        </w:tc>
      </w:tr>
    </w:tbl>
    <w:p w14:paraId="02F53756" w14:textId="77777777" w:rsidR="00664683" w:rsidRDefault="00664683" w:rsidP="00921DF2">
      <w:pPr>
        <w:spacing w:before="160" w:after="80"/>
        <w:ind w:left="547" w:hanging="547"/>
        <w:outlineLvl w:val="0"/>
        <w:rPr>
          <w:b/>
          <w:bCs/>
          <w:szCs w:val="32"/>
          <w:lang w:val="en-US"/>
        </w:rPr>
      </w:pPr>
    </w:p>
    <w:p w14:paraId="145891F2" w14:textId="77777777" w:rsidR="00664683" w:rsidRDefault="00664683">
      <w:pPr>
        <w:suppressAutoHyphens w:val="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24E3B122" w14:textId="77777777" w:rsidR="00077875" w:rsidRPr="00AA6E17" w:rsidRDefault="00A22118" w:rsidP="00921DF2">
      <w:pPr>
        <w:spacing w:before="160" w:after="80"/>
        <w:ind w:left="547" w:hanging="547"/>
        <w:outlineLvl w:val="0"/>
        <w:rPr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lang w:val="en-US"/>
        </w:rPr>
        <w:t>14</w:t>
      </w:r>
      <w:r w:rsidR="00077875" w:rsidRPr="00AA6E17">
        <w:rPr>
          <w:b/>
          <w:bCs/>
          <w:szCs w:val="32"/>
          <w:lang w:val="en-US"/>
        </w:rPr>
        <w:t>.</w:t>
      </w:r>
      <w:r w:rsidR="00077875" w:rsidRPr="00AA6E17">
        <w:rPr>
          <w:b/>
          <w:bCs/>
          <w:szCs w:val="32"/>
          <w:lang w:val="en-US"/>
        </w:rPr>
        <w:tab/>
      </w:r>
      <w:r w:rsidR="00077875" w:rsidRPr="00AA6E17">
        <w:rPr>
          <w:b/>
          <w:bCs/>
          <w:szCs w:val="32"/>
          <w:cs/>
          <w:lang w:val="en-US"/>
        </w:rPr>
        <w:t>ค่าเผื่อผลขาดทุนด้านเครดิตที่คาดว่าจะเกิดขึ้น</w:t>
      </w:r>
    </w:p>
    <w:p w14:paraId="4E0F2304" w14:textId="77777777" w:rsidR="00160B71" w:rsidRPr="00AA6E17" w:rsidRDefault="00160B71" w:rsidP="008904C3">
      <w:pPr>
        <w:tabs>
          <w:tab w:val="left" w:pos="900"/>
        </w:tabs>
        <w:spacing w:before="80" w:after="80"/>
        <w:ind w:left="547" w:right="-11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lang w:val="en-US"/>
        </w:rPr>
        <w:tab/>
      </w:r>
      <w:r w:rsidRPr="00AA6E17">
        <w:rPr>
          <w:szCs w:val="32"/>
          <w:cs/>
          <w:lang w:val="en-US"/>
        </w:rPr>
        <w:t>รายการเปลี่ยนแปลงของค่าเผื่อผลขาดทุนด้านเครดิตที</w:t>
      </w:r>
      <w:r w:rsidR="00407C3A" w:rsidRPr="00AA6E17">
        <w:rPr>
          <w:szCs w:val="32"/>
          <w:cs/>
          <w:lang w:val="en-US"/>
        </w:rPr>
        <w:t>่</w:t>
      </w:r>
      <w:r w:rsidRPr="00AA6E17">
        <w:rPr>
          <w:szCs w:val="32"/>
          <w:cs/>
          <w:lang w:val="en-US"/>
        </w:rPr>
        <w:t>คาดว่าจะเกิดขึ้นสำหรับ</w:t>
      </w:r>
      <w:r w:rsidR="007E4738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>สิ้นสุดวันที่</w:t>
      </w:r>
      <w:r w:rsidR="007E4738" w:rsidRPr="00AA6E17">
        <w:rPr>
          <w:rFonts w:hint="cs"/>
          <w:szCs w:val="32"/>
          <w:cs/>
          <w:lang w:val="en-US"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F9295E" w:rsidRPr="00AA6E17">
        <w:rPr>
          <w:szCs w:val="32"/>
          <w:lang w:val="en-US"/>
        </w:rPr>
        <w:t>6</w:t>
      </w:r>
      <w:r w:rsidRPr="00AA6E17">
        <w:rPr>
          <w:szCs w:val="32"/>
          <w:cs/>
          <w:lang w:val="en-US"/>
        </w:rPr>
        <w:t xml:space="preserve"> </w:t>
      </w:r>
      <w:r w:rsidR="00684B49" w:rsidRPr="00AA6E17">
        <w:rPr>
          <w:rFonts w:hint="cs"/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F9295E" w:rsidRPr="00AA6E17">
        <w:rPr>
          <w:szCs w:val="32"/>
          <w:lang w:val="en-US"/>
        </w:rPr>
        <w:t>5</w:t>
      </w:r>
      <w:r w:rsidR="00684B49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เป็นดังนี้</w:t>
      </w:r>
    </w:p>
    <w:p w14:paraId="35BF3D1A" w14:textId="77777777" w:rsidR="0032125D" w:rsidRPr="00AA6E17" w:rsidRDefault="0032125D" w:rsidP="0060525B">
      <w:pPr>
        <w:ind w:left="547" w:right="-101" w:hanging="547"/>
        <w:jc w:val="right"/>
        <w:rPr>
          <w:sz w:val="26"/>
          <w:szCs w:val="26"/>
          <w:cs/>
        </w:rPr>
      </w:pPr>
      <w:r w:rsidRPr="00AA6E17">
        <w:rPr>
          <w:rFonts w:hint="cs"/>
          <w:sz w:val="26"/>
          <w:szCs w:val="26"/>
          <w:cs/>
        </w:rPr>
        <w:t>(หน่วย</w:t>
      </w:r>
      <w:r w:rsidRPr="00AA6E17">
        <w:rPr>
          <w:rFonts w:hint="cs"/>
          <w:sz w:val="26"/>
          <w:szCs w:val="26"/>
        </w:rPr>
        <w:t xml:space="preserve">: </w:t>
      </w:r>
      <w:r w:rsidRPr="00AA6E17">
        <w:rPr>
          <w:rFonts w:hint="cs"/>
          <w:sz w:val="26"/>
          <w:szCs w:val="26"/>
          <w:cs/>
        </w:rPr>
        <w:t>ล้านบาท)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32125D" w:rsidRPr="00AA6E17" w14:paraId="579749F5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0497D076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F24F351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2125D" w:rsidRPr="00AA6E17" w14:paraId="282A8057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61FD2C8B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8A2C9F4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สำหรับปีสิ้นสุด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31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256</w:t>
            </w:r>
            <w:r w:rsidR="00F9295E" w:rsidRPr="00AA6E17">
              <w:rPr>
                <w:rFonts w:hAnsi="Angsana New"/>
                <w:sz w:val="26"/>
                <w:szCs w:val="26"/>
              </w:rPr>
              <w:t>6</w:t>
            </w:r>
          </w:p>
        </w:tc>
      </w:tr>
      <w:tr w:rsidR="0032125D" w:rsidRPr="00AA6E17" w14:paraId="528CFEA0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018A5643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31BF4D9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0525B" w:rsidRPr="00AA6E17" w14:paraId="2A382560" w14:textId="77777777" w:rsidTr="0060525B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061124A5" w14:textId="77777777" w:rsidR="0060525B" w:rsidRPr="00AA6E17" w:rsidRDefault="0060525B" w:rsidP="001F309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50" w:type="dxa"/>
            <w:gridSpan w:val="5"/>
            <w:shd w:val="clear" w:color="auto" w:fill="auto"/>
            <w:vAlign w:val="bottom"/>
          </w:tcPr>
          <w:p w14:paraId="5AB787EF" w14:textId="53ABE17C" w:rsidR="0060525B" w:rsidRPr="00AA6E17" w:rsidRDefault="0060525B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DE6CC4B" w14:textId="77777777" w:rsidR="0060525B" w:rsidRPr="00AA6E17" w:rsidRDefault="0060525B" w:rsidP="001F309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32125D" w:rsidRPr="00AA6E17" w14:paraId="57019A26" w14:textId="77777777" w:rsidTr="0060525B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46FE9C55" w14:textId="77777777" w:rsidR="0032125D" w:rsidRPr="00AA6E17" w:rsidRDefault="0032125D" w:rsidP="001F309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0C03528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1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1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8C415EC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2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2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589E921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3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3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46C1947E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POCI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4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B6A8935" w14:textId="77777777" w:rsidR="0032125D" w:rsidRPr="0060525B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pacing w:val="-6"/>
                <w:sz w:val="26"/>
                <w:szCs w:val="26"/>
                <w:cs/>
              </w:rPr>
            </w:pPr>
            <w:r w:rsidRPr="0060525B">
              <w:rPr>
                <w:rFonts w:hAnsi="Angsana New" w:hint="cs"/>
                <w:spacing w:val="-6"/>
                <w:sz w:val="26"/>
                <w:szCs w:val="26"/>
              </w:rPr>
              <w:t xml:space="preserve">Simplified 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(</w:t>
            </w:r>
            <w:r w:rsidR="004D422F"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5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11E6B28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115D1" w:rsidRPr="00AA6E17" w14:paraId="0B570D55" w14:textId="77777777" w:rsidTr="0060525B">
        <w:trPr>
          <w:trHeight w:val="387"/>
        </w:trPr>
        <w:tc>
          <w:tcPr>
            <w:tcW w:w="3510" w:type="dxa"/>
            <w:shd w:val="clear" w:color="auto" w:fill="auto"/>
          </w:tcPr>
          <w:p w14:paraId="73837B9E" w14:textId="4738D547" w:rsidR="007115D1" w:rsidRPr="00AA6E17" w:rsidRDefault="007115D1" w:rsidP="00BE5256">
            <w:pPr>
              <w:pStyle w:val="ListParagraph"/>
              <w:ind w:left="159" w:right="-107" w:hanging="159"/>
              <w:contextualSpacing w:val="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2A581C" w14:textId="77777777" w:rsidR="007115D1" w:rsidRPr="00AA6E17" w:rsidRDefault="007115D1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182D973" w14:textId="77777777" w:rsidR="007115D1" w:rsidRPr="00AA6E17" w:rsidRDefault="007115D1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3DD0238" w14:textId="77777777" w:rsidR="007115D1" w:rsidRPr="00AA6E17" w:rsidRDefault="007115D1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0AAF87C" w14:textId="77777777" w:rsidR="007115D1" w:rsidRPr="00AA6E17" w:rsidRDefault="007115D1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A0B743B" w14:textId="77777777" w:rsidR="007115D1" w:rsidRPr="00AA6E17" w:rsidRDefault="007115D1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476C456" w14:textId="77777777" w:rsidR="007115D1" w:rsidRPr="00AA6E17" w:rsidRDefault="007115D1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7115D1" w:rsidRPr="00AA6E17" w14:paraId="273D846A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25A7338C" w14:textId="77777777" w:rsidR="007115D1" w:rsidRPr="00AA6E17" w:rsidRDefault="007115D1" w:rsidP="00BE5256">
            <w:pPr>
              <w:pStyle w:val="ListParagraph"/>
              <w:ind w:left="159" w:hanging="15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714825" w14:textId="77777777" w:rsidR="007115D1" w:rsidRPr="00AA6E17" w:rsidRDefault="00677773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E97575" w14:textId="77777777" w:rsidR="007115D1" w:rsidRPr="00AA6E17" w:rsidRDefault="00677773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4BBDF4" w14:textId="77777777" w:rsidR="007115D1" w:rsidRPr="00AA6E17" w:rsidRDefault="00677773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5C3192E" w14:textId="77777777" w:rsidR="007115D1" w:rsidRPr="00AA6E17" w:rsidRDefault="00677773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8A99D87" w14:textId="77777777" w:rsidR="007115D1" w:rsidRPr="00AA6E17" w:rsidRDefault="00677773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E0D1724" w14:textId="77777777" w:rsidR="007115D1" w:rsidRPr="00AA6E17" w:rsidRDefault="00677773" w:rsidP="00BE525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</w:tr>
      <w:tr w:rsidR="007115D1" w:rsidRPr="00AA6E17" w14:paraId="54A1966C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7E0DA328" w14:textId="583221F6" w:rsidR="007115D1" w:rsidRPr="00AA6E17" w:rsidRDefault="007115D1" w:rsidP="007115D1">
            <w:pPr>
              <w:pStyle w:val="ListParagraph"/>
              <w:ind w:left="167" w:right="-111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="0060525B">
              <w:rPr>
                <w:rFonts w:hAnsi="Angsana New" w:hint="cs"/>
                <w:sz w:val="26"/>
                <w:szCs w:val="26"/>
                <w:cs/>
              </w:rPr>
              <w:t xml:space="preserve">                 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392EC3" w14:textId="77777777" w:rsidR="007115D1" w:rsidRPr="00AA6E17" w:rsidRDefault="00677773" w:rsidP="007115D1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8C3EB25" w14:textId="77777777" w:rsidR="007115D1" w:rsidRPr="00AA6E17" w:rsidRDefault="00677773" w:rsidP="007115D1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20D178" w14:textId="77777777" w:rsidR="007115D1" w:rsidRPr="00AA6E17" w:rsidRDefault="00677773" w:rsidP="007115D1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10B911" w14:textId="77777777" w:rsidR="007115D1" w:rsidRPr="00AA6E17" w:rsidRDefault="00677773" w:rsidP="007115D1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989E29" w14:textId="77777777" w:rsidR="007115D1" w:rsidRPr="00AA6E17" w:rsidRDefault="00677773" w:rsidP="007115D1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F874B2" w14:textId="77777777" w:rsidR="007115D1" w:rsidRPr="00AA6E17" w:rsidRDefault="00677773" w:rsidP="007115D1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7115D1" w:rsidRPr="00AA6E17" w14:paraId="65BEFFD4" w14:textId="77777777" w:rsidTr="0060525B">
        <w:trPr>
          <w:trHeight w:val="376"/>
        </w:trPr>
        <w:tc>
          <w:tcPr>
            <w:tcW w:w="3510" w:type="dxa"/>
            <w:shd w:val="clear" w:color="auto" w:fill="auto"/>
          </w:tcPr>
          <w:p w14:paraId="56148B32" w14:textId="77777777" w:rsidR="007115D1" w:rsidRPr="00AA6E17" w:rsidRDefault="007115D1" w:rsidP="007115D1">
            <w:pPr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CCE75" w14:textId="77777777" w:rsidR="007115D1" w:rsidRPr="00AA6E17" w:rsidRDefault="00677773" w:rsidP="007115D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F961C7" w14:textId="77777777" w:rsidR="007115D1" w:rsidRPr="00AA6E17" w:rsidRDefault="00677773" w:rsidP="007115D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28F21F" w14:textId="77777777" w:rsidR="007115D1" w:rsidRPr="00AA6E17" w:rsidRDefault="00677773" w:rsidP="007115D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9DD7F94" w14:textId="77777777" w:rsidR="007115D1" w:rsidRPr="00AA6E17" w:rsidRDefault="00677773" w:rsidP="007115D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743565" w14:textId="77777777" w:rsidR="007115D1" w:rsidRPr="00AA6E17" w:rsidRDefault="00677773" w:rsidP="007115D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313B5B" w14:textId="77777777" w:rsidR="007115D1" w:rsidRPr="00AA6E17" w:rsidRDefault="00677773" w:rsidP="007115D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</w:tr>
      <w:tr w:rsidR="00D137E1" w:rsidRPr="00AA6E17" w14:paraId="7AB3A337" w14:textId="77777777" w:rsidTr="0060525B">
        <w:trPr>
          <w:trHeight w:val="387"/>
        </w:trPr>
        <w:tc>
          <w:tcPr>
            <w:tcW w:w="3510" w:type="dxa"/>
            <w:shd w:val="clear" w:color="auto" w:fill="auto"/>
          </w:tcPr>
          <w:p w14:paraId="6B6945E6" w14:textId="01A07AAC" w:rsidR="00D137E1" w:rsidRPr="00AA6E17" w:rsidRDefault="00D137E1" w:rsidP="00D137E1">
            <w:pPr>
              <w:pStyle w:val="ListParagraph"/>
              <w:ind w:left="159" w:right="-107" w:hanging="159"/>
              <w:contextualSpacing w:val="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 w:rsidR="0060525B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         </w:t>
            </w: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AB793F" w14:textId="77777777" w:rsidR="00D137E1" w:rsidRPr="00AA6E17" w:rsidRDefault="00D137E1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D5746EC" w14:textId="77777777" w:rsidR="00D137E1" w:rsidRPr="00AA6E17" w:rsidRDefault="00D137E1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84887D3" w14:textId="77777777" w:rsidR="00D137E1" w:rsidRPr="00AA6E17" w:rsidRDefault="00D137E1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18F9D6B" w14:textId="77777777" w:rsidR="00D137E1" w:rsidRPr="00AA6E17" w:rsidRDefault="00D137E1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D96DDB3" w14:textId="77777777" w:rsidR="00D137E1" w:rsidRPr="00AA6E17" w:rsidRDefault="00D137E1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FC3EEF9" w14:textId="77777777" w:rsidR="00D137E1" w:rsidRPr="00AA6E17" w:rsidRDefault="00D137E1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D137E1" w:rsidRPr="00AA6E17" w14:paraId="47EA767E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5889703D" w14:textId="77777777" w:rsidR="00D137E1" w:rsidRPr="00AA6E17" w:rsidRDefault="00D137E1" w:rsidP="00D137E1">
            <w:pPr>
              <w:pStyle w:val="ListParagraph"/>
              <w:ind w:left="159" w:hanging="15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A3A65C" w14:textId="77777777" w:rsidR="00D137E1" w:rsidRPr="00AA6E17" w:rsidRDefault="00677773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31D4DD" w14:textId="77777777" w:rsidR="00D137E1" w:rsidRPr="00AA6E17" w:rsidRDefault="00677773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2BFFA06" w14:textId="77777777" w:rsidR="00D137E1" w:rsidRPr="00AA6E17" w:rsidRDefault="00677773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206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E7ACEB" w14:textId="77777777" w:rsidR="00D137E1" w:rsidRPr="00AA6E17" w:rsidRDefault="00677773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E18D10" w14:textId="77777777" w:rsidR="00D137E1" w:rsidRPr="00AA6E17" w:rsidRDefault="00677773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ED628C" w14:textId="77777777" w:rsidR="00D137E1" w:rsidRPr="00AA6E17" w:rsidRDefault="00677773" w:rsidP="00D137E1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211</w:t>
            </w:r>
          </w:p>
        </w:tc>
      </w:tr>
      <w:tr w:rsidR="00D137E1" w:rsidRPr="00AA6E17" w14:paraId="04D9C5FA" w14:textId="77777777" w:rsidTr="0060525B">
        <w:trPr>
          <w:trHeight w:val="652"/>
        </w:trPr>
        <w:tc>
          <w:tcPr>
            <w:tcW w:w="3510" w:type="dxa"/>
            <w:shd w:val="clear" w:color="auto" w:fill="auto"/>
          </w:tcPr>
          <w:p w14:paraId="08D08D41" w14:textId="1337D6A4" w:rsidR="00D137E1" w:rsidRPr="00AA6E17" w:rsidRDefault="00D137E1" w:rsidP="00D137E1">
            <w:pPr>
              <w:pStyle w:val="ListParagraph"/>
              <w:ind w:left="167" w:right="-111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="0060525B">
              <w:rPr>
                <w:rFonts w:hAnsi="Angsana New" w:hint="cs"/>
                <w:sz w:val="26"/>
                <w:szCs w:val="26"/>
                <w:cs/>
              </w:rPr>
              <w:t xml:space="preserve">                     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C7A30C" w14:textId="77777777" w:rsidR="00D137E1" w:rsidRPr="00AA6E17" w:rsidRDefault="00677773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CC6D22F" w14:textId="77777777" w:rsidR="00D137E1" w:rsidRPr="00AA6E17" w:rsidRDefault="00677773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27A3236" w14:textId="77777777" w:rsidR="00D137E1" w:rsidRPr="00AA6E17" w:rsidRDefault="00677773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E512FE" w14:textId="77777777" w:rsidR="00D137E1" w:rsidRPr="00AA6E17" w:rsidRDefault="00677773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31657CA" w14:textId="77777777" w:rsidR="00D137E1" w:rsidRPr="00AA6E17" w:rsidRDefault="00677773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32BF18" w14:textId="77777777" w:rsidR="00D137E1" w:rsidRPr="00AA6E17" w:rsidRDefault="00677773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</w:tr>
      <w:tr w:rsidR="00D137E1" w:rsidRPr="00AA6E17" w14:paraId="0B79E549" w14:textId="77777777" w:rsidTr="0060525B">
        <w:trPr>
          <w:trHeight w:val="376"/>
        </w:trPr>
        <w:tc>
          <w:tcPr>
            <w:tcW w:w="3510" w:type="dxa"/>
            <w:shd w:val="clear" w:color="auto" w:fill="auto"/>
          </w:tcPr>
          <w:p w14:paraId="318CBB86" w14:textId="77777777" w:rsidR="00D137E1" w:rsidRPr="00AA6E17" w:rsidRDefault="00D137E1" w:rsidP="00D137E1">
            <w:pPr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F02C3E4" w14:textId="77777777" w:rsidR="00D137E1" w:rsidRPr="00AA6E17" w:rsidRDefault="00677773" w:rsidP="00D137E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821F538" w14:textId="77777777" w:rsidR="00D137E1" w:rsidRPr="00AA6E17" w:rsidRDefault="00677773" w:rsidP="00D137E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9C934B2" w14:textId="77777777" w:rsidR="00D137E1" w:rsidRPr="00AA6E17" w:rsidRDefault="00677773" w:rsidP="00D137E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206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F751D9" w14:textId="77777777" w:rsidR="00D137E1" w:rsidRPr="00AA6E17" w:rsidRDefault="00677773" w:rsidP="00D137E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90BF316" w14:textId="77777777" w:rsidR="00D137E1" w:rsidRPr="00AA6E17" w:rsidRDefault="00677773" w:rsidP="00D137E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795335" w14:textId="77777777" w:rsidR="00D137E1" w:rsidRPr="00AA6E17" w:rsidRDefault="00677773" w:rsidP="00D137E1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  <w:r w:rsidR="00A80911" w:rsidRPr="00AA6E17">
              <w:rPr>
                <w:rFonts w:hAnsi="Angsana New" w:hint="cs"/>
                <w:sz w:val="26"/>
                <w:szCs w:val="26"/>
                <w:cs/>
              </w:rPr>
              <w:t>12</w:t>
            </w:r>
          </w:p>
        </w:tc>
      </w:tr>
      <w:tr w:rsidR="0032125D" w:rsidRPr="00AA6E17" w14:paraId="5CCB4B0A" w14:textId="77777777" w:rsidTr="0060525B">
        <w:trPr>
          <w:trHeight w:val="81"/>
        </w:trPr>
        <w:tc>
          <w:tcPr>
            <w:tcW w:w="3510" w:type="dxa"/>
            <w:hideMark/>
          </w:tcPr>
          <w:p w14:paraId="14B860E8" w14:textId="77777777" w:rsidR="0032125D" w:rsidRPr="00AA6E17" w:rsidRDefault="0032125D" w:rsidP="001F3092">
            <w:pPr>
              <w:pStyle w:val="ListParagraph"/>
              <w:ind w:left="167" w:right="-10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50" w:type="dxa"/>
          </w:tcPr>
          <w:p w14:paraId="006A73B6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EE5AEEA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C73F76A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7E76986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3C80ADD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C55A5ED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</w:tr>
      <w:tr w:rsidR="0032125D" w:rsidRPr="00AA6E17" w14:paraId="321A5627" w14:textId="77777777" w:rsidTr="0060525B">
        <w:trPr>
          <w:trHeight w:val="71"/>
        </w:trPr>
        <w:tc>
          <w:tcPr>
            <w:tcW w:w="3510" w:type="dxa"/>
            <w:hideMark/>
          </w:tcPr>
          <w:p w14:paraId="7E0AA595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97F34FE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300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20FBD2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846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697165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874</w:t>
            </w:r>
          </w:p>
        </w:tc>
        <w:tc>
          <w:tcPr>
            <w:tcW w:w="1050" w:type="dxa"/>
            <w:vAlign w:val="bottom"/>
          </w:tcPr>
          <w:p w14:paraId="642FFBD1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704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DC6FBF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6B7BEA9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2,724</w:t>
            </w:r>
          </w:p>
        </w:tc>
      </w:tr>
      <w:tr w:rsidR="0032125D" w:rsidRPr="00AA6E17" w14:paraId="78B5EAF2" w14:textId="77777777" w:rsidTr="0060525B">
        <w:trPr>
          <w:trHeight w:val="81"/>
        </w:trPr>
        <w:tc>
          <w:tcPr>
            <w:tcW w:w="3510" w:type="dxa"/>
          </w:tcPr>
          <w:p w14:paraId="3767DA34" w14:textId="5C0B411A" w:rsidR="0032125D" w:rsidRPr="00AA6E17" w:rsidRDefault="0032125D" w:rsidP="001F3092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AA6E17">
              <w:rPr>
                <w:rFonts w:eastAsia="Calibri" w:hAnsi="Angsana New"/>
                <w:sz w:val="26"/>
                <w:szCs w:val="26"/>
              </w:rPr>
              <w:t xml:space="preserve">           </w:t>
            </w:r>
            <w:r w:rsidR="0060525B">
              <w:rPr>
                <w:rFonts w:eastAsia="Calibri" w:hAnsi="Angsana New"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262AD409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 w:rsidR="00213614">
              <w:rPr>
                <w:rFonts w:hAnsi="Angsana New"/>
                <w:sz w:val="26"/>
                <w:szCs w:val="26"/>
              </w:rPr>
              <w:t>250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54151A43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 w:rsidR="00213614">
              <w:rPr>
                <w:rFonts w:hAnsi="Angsana New"/>
                <w:sz w:val="26"/>
                <w:szCs w:val="26"/>
              </w:rPr>
              <w:t>75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489D50A2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1,179</w:t>
            </w:r>
          </w:p>
        </w:tc>
        <w:tc>
          <w:tcPr>
            <w:tcW w:w="1050" w:type="dxa"/>
            <w:vAlign w:val="bottom"/>
          </w:tcPr>
          <w:p w14:paraId="562B3DF4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1050" w:type="dxa"/>
            <w:vAlign w:val="bottom"/>
          </w:tcPr>
          <w:p w14:paraId="53F49115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686EAB7E" w14:textId="77777777" w:rsidR="0032125D" w:rsidRPr="00AA6E17" w:rsidRDefault="00213614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905</w:t>
            </w:r>
          </w:p>
        </w:tc>
      </w:tr>
      <w:tr w:rsidR="0032125D" w:rsidRPr="00AA6E17" w14:paraId="5A95835D" w14:textId="77777777" w:rsidTr="0060525B">
        <w:trPr>
          <w:trHeight w:val="81"/>
        </w:trPr>
        <w:tc>
          <w:tcPr>
            <w:tcW w:w="3510" w:type="dxa"/>
          </w:tcPr>
          <w:p w14:paraId="76032E83" w14:textId="4D8FE6A3" w:rsidR="0032125D" w:rsidRPr="00AA6E17" w:rsidRDefault="0032125D" w:rsidP="001F3092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การเปลี่ยนแปลงที่เกิดจากการเปลี่ยนแปลง</w:t>
            </w:r>
            <w:r w:rsidR="0060525B">
              <w:rPr>
                <w:rFonts w:eastAsia="Calibri" w:hAnsi="Angsana New" w:hint="cs"/>
                <w:sz w:val="26"/>
                <w:szCs w:val="26"/>
                <w:cs/>
              </w:rPr>
              <w:t xml:space="preserve">         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50" w:type="dxa"/>
            <w:vAlign w:val="bottom"/>
          </w:tcPr>
          <w:p w14:paraId="731C474E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92</w:t>
            </w:r>
          </w:p>
        </w:tc>
        <w:tc>
          <w:tcPr>
            <w:tcW w:w="1050" w:type="dxa"/>
            <w:vAlign w:val="bottom"/>
          </w:tcPr>
          <w:p w14:paraId="1EE874F2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(149)</w:t>
            </w:r>
          </w:p>
        </w:tc>
        <w:tc>
          <w:tcPr>
            <w:tcW w:w="1050" w:type="dxa"/>
            <w:vAlign w:val="bottom"/>
          </w:tcPr>
          <w:p w14:paraId="56DB3A42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57</w:t>
            </w:r>
          </w:p>
        </w:tc>
        <w:tc>
          <w:tcPr>
            <w:tcW w:w="1050" w:type="dxa"/>
            <w:vAlign w:val="bottom"/>
          </w:tcPr>
          <w:p w14:paraId="3356E7B8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28044D58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4817F818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</w:tr>
      <w:tr w:rsidR="0032125D" w:rsidRPr="00AA6E17" w14:paraId="6CE063C4" w14:textId="77777777" w:rsidTr="0060525B">
        <w:trPr>
          <w:trHeight w:val="81"/>
        </w:trPr>
        <w:tc>
          <w:tcPr>
            <w:tcW w:w="3510" w:type="dxa"/>
          </w:tcPr>
          <w:p w14:paraId="34DD6E0A" w14:textId="77777777" w:rsidR="0032125D" w:rsidRPr="00AA6E17" w:rsidRDefault="0032125D" w:rsidP="001F3092">
            <w:pPr>
              <w:pStyle w:val="ListParagraph"/>
              <w:ind w:left="167" w:right="-10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050" w:type="dxa"/>
            <w:vAlign w:val="bottom"/>
          </w:tcPr>
          <w:p w14:paraId="2DD334A6" w14:textId="77777777" w:rsidR="0032125D" w:rsidRPr="00AA6E17" w:rsidRDefault="00213614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130</w:t>
            </w:r>
          </w:p>
        </w:tc>
        <w:tc>
          <w:tcPr>
            <w:tcW w:w="1050" w:type="dxa"/>
            <w:vAlign w:val="bottom"/>
          </w:tcPr>
          <w:p w14:paraId="1A9794EE" w14:textId="77777777" w:rsidR="0032125D" w:rsidRPr="00AA6E17" w:rsidRDefault="00213614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233</w:t>
            </w:r>
          </w:p>
        </w:tc>
        <w:tc>
          <w:tcPr>
            <w:tcW w:w="1050" w:type="dxa"/>
            <w:vAlign w:val="bottom"/>
          </w:tcPr>
          <w:p w14:paraId="44393305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1050" w:type="dxa"/>
            <w:vAlign w:val="bottom"/>
          </w:tcPr>
          <w:p w14:paraId="6167285F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4D84B162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7695D384" w14:textId="77777777" w:rsidR="0032125D" w:rsidRPr="00AA6E17" w:rsidRDefault="00213614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453</w:t>
            </w:r>
          </w:p>
        </w:tc>
      </w:tr>
      <w:tr w:rsidR="0032125D" w:rsidRPr="00AA6E17" w14:paraId="5944AB4B" w14:textId="77777777" w:rsidTr="0060525B">
        <w:trPr>
          <w:trHeight w:val="81"/>
        </w:trPr>
        <w:tc>
          <w:tcPr>
            <w:tcW w:w="3510" w:type="dxa"/>
          </w:tcPr>
          <w:p w14:paraId="776036EF" w14:textId="77777777" w:rsidR="0032125D" w:rsidRPr="00AA6E17" w:rsidRDefault="0032125D" w:rsidP="001F3092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AA6E17">
              <w:rPr>
                <w:rFonts w:eastAsia="Calibri" w:hAnsi="Angsana New" w:hint="cs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vAlign w:val="bottom"/>
          </w:tcPr>
          <w:p w14:paraId="41285BD8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44585266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0B5DE03C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(239)</w:t>
            </w:r>
          </w:p>
        </w:tc>
        <w:tc>
          <w:tcPr>
            <w:tcW w:w="1050" w:type="dxa"/>
            <w:vAlign w:val="bottom"/>
          </w:tcPr>
          <w:p w14:paraId="2B7014B9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05D7B628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3F73D1CE" w14:textId="77777777" w:rsidR="0032125D" w:rsidRPr="00AA6E17" w:rsidRDefault="00A80911" w:rsidP="001F3092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(239)</w:t>
            </w:r>
          </w:p>
        </w:tc>
      </w:tr>
      <w:tr w:rsidR="0032125D" w:rsidRPr="00AA6E17" w14:paraId="2D5D4110" w14:textId="77777777" w:rsidTr="0060525B">
        <w:trPr>
          <w:trHeight w:val="81"/>
        </w:trPr>
        <w:tc>
          <w:tcPr>
            <w:tcW w:w="3510" w:type="dxa"/>
          </w:tcPr>
          <w:p w14:paraId="3A6C45D2" w14:textId="77777777" w:rsidR="0032125D" w:rsidRPr="00AA6E17" w:rsidRDefault="0032125D" w:rsidP="001F3092">
            <w:pPr>
              <w:pStyle w:val="ListParagraph"/>
              <w:ind w:left="72" w:hanging="72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vAlign w:val="bottom"/>
          </w:tcPr>
          <w:p w14:paraId="66BF6081" w14:textId="77777777" w:rsidR="0032125D" w:rsidRPr="00AA6E17" w:rsidRDefault="00A80911" w:rsidP="001F3092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56E61F2F" w14:textId="77777777" w:rsidR="0032125D" w:rsidRPr="00AA6E17" w:rsidRDefault="00A80911" w:rsidP="001F3092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5547449C" w14:textId="77777777" w:rsidR="0032125D" w:rsidRPr="00AA6E17" w:rsidRDefault="00A80911" w:rsidP="001F3092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 w:rsidR="00213614">
              <w:rPr>
                <w:rFonts w:hAnsi="Angsana New"/>
                <w:sz w:val="26"/>
                <w:szCs w:val="26"/>
              </w:rPr>
              <w:t>942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2A1FFC26" w14:textId="77777777" w:rsidR="0032125D" w:rsidRPr="00AA6E17" w:rsidRDefault="00A80911" w:rsidP="001F3092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281911BA" w14:textId="77777777" w:rsidR="0032125D" w:rsidRPr="00AA6E17" w:rsidRDefault="00A80911" w:rsidP="001F3092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64C9D0D4" w14:textId="77777777" w:rsidR="0032125D" w:rsidRPr="00AA6E17" w:rsidRDefault="00A80911" w:rsidP="001F3092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 w:rsidR="00213614">
              <w:rPr>
                <w:rFonts w:hAnsi="Angsana New"/>
                <w:sz w:val="26"/>
                <w:szCs w:val="26"/>
              </w:rPr>
              <w:t>942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</w:tr>
      <w:tr w:rsidR="0032125D" w:rsidRPr="00AA6E17" w14:paraId="047F2508" w14:textId="77777777" w:rsidTr="0060525B">
        <w:trPr>
          <w:trHeight w:val="81"/>
        </w:trPr>
        <w:tc>
          <w:tcPr>
            <w:tcW w:w="3510" w:type="dxa"/>
            <w:hideMark/>
          </w:tcPr>
          <w:p w14:paraId="6D95D9CD" w14:textId="77777777" w:rsidR="0032125D" w:rsidRPr="00AA6E17" w:rsidRDefault="0032125D" w:rsidP="001F3092">
            <w:pPr>
              <w:rPr>
                <w:rFonts w:eastAsia="Calibri"/>
                <w:sz w:val="26"/>
                <w:szCs w:val="26"/>
              </w:rPr>
            </w:pPr>
            <w:r w:rsidRPr="00AA6E17">
              <w:rPr>
                <w:rFonts w:eastAsia="Calibri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28D18942" w14:textId="77777777" w:rsidR="0032125D" w:rsidRPr="00AA6E17" w:rsidRDefault="00A80911" w:rsidP="001F3092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  <w:r w:rsidR="00213614">
              <w:rPr>
                <w:rFonts w:hAnsi="Angsana New"/>
                <w:sz w:val="26"/>
                <w:szCs w:val="26"/>
              </w:rPr>
              <w:t>72</w:t>
            </w:r>
          </w:p>
        </w:tc>
        <w:tc>
          <w:tcPr>
            <w:tcW w:w="1050" w:type="dxa"/>
            <w:vAlign w:val="bottom"/>
          </w:tcPr>
          <w:p w14:paraId="098B5F27" w14:textId="77777777" w:rsidR="0032125D" w:rsidRPr="00AA6E17" w:rsidRDefault="00213614" w:rsidP="001F3092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855</w:t>
            </w:r>
          </w:p>
        </w:tc>
        <w:tc>
          <w:tcPr>
            <w:tcW w:w="1050" w:type="dxa"/>
            <w:vAlign w:val="bottom"/>
          </w:tcPr>
          <w:p w14:paraId="42CE1B28" w14:textId="77777777" w:rsidR="0032125D" w:rsidRPr="00AA6E17" w:rsidRDefault="00A80911" w:rsidP="001F3092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1,</w:t>
            </w:r>
            <w:r w:rsidR="00213614">
              <w:rPr>
                <w:rFonts w:hAnsi="Angsana New"/>
                <w:sz w:val="26"/>
                <w:szCs w:val="26"/>
              </w:rPr>
              <w:t>019</w:t>
            </w:r>
          </w:p>
        </w:tc>
        <w:tc>
          <w:tcPr>
            <w:tcW w:w="1050" w:type="dxa"/>
            <w:vAlign w:val="bottom"/>
          </w:tcPr>
          <w:p w14:paraId="77F4AC03" w14:textId="77777777" w:rsidR="0032125D" w:rsidRPr="00AA6E17" w:rsidRDefault="00A80911" w:rsidP="001F3092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755</w:t>
            </w:r>
          </w:p>
        </w:tc>
        <w:tc>
          <w:tcPr>
            <w:tcW w:w="1050" w:type="dxa"/>
            <w:vAlign w:val="bottom"/>
          </w:tcPr>
          <w:p w14:paraId="0077F12B" w14:textId="77777777" w:rsidR="0032125D" w:rsidRPr="00AA6E17" w:rsidRDefault="00A80911" w:rsidP="001F3092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146BBEB0" w14:textId="77777777" w:rsidR="0032125D" w:rsidRPr="00AA6E17" w:rsidRDefault="00A80911" w:rsidP="001F3092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2,901</w:t>
            </w:r>
          </w:p>
        </w:tc>
      </w:tr>
    </w:tbl>
    <w:p w14:paraId="314EB785" w14:textId="77777777" w:rsidR="0060525B" w:rsidRPr="00AA6E17" w:rsidRDefault="0060525B" w:rsidP="0060525B">
      <w:pPr>
        <w:spacing w:before="120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(</w:t>
      </w:r>
      <w:r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rFonts w:hint="cs"/>
          <w:i/>
          <w:iCs/>
          <w:sz w:val="22"/>
          <w:cs/>
        </w:rPr>
        <w:tab/>
        <w:t xml:space="preserve">Stage </w:t>
      </w:r>
      <w:r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</w:t>
      </w:r>
      <w:r w:rsidRPr="00AA6E17">
        <w:rPr>
          <w:rFonts w:hint="cs"/>
          <w:i/>
          <w:iCs/>
          <w:sz w:val="22"/>
          <w:lang w:val="en-US"/>
        </w:rPr>
        <w:t>12</w:t>
      </w:r>
      <w:r w:rsidRPr="00AA6E17">
        <w:rPr>
          <w:rFonts w:hint="cs"/>
          <w:i/>
          <w:iCs/>
          <w:sz w:val="22"/>
        </w:rPr>
        <w:t>-mth ECL)</w:t>
      </w:r>
    </w:p>
    <w:p w14:paraId="33E33D03" w14:textId="77777777" w:rsidR="0060525B" w:rsidRPr="00AA6E17" w:rsidRDefault="0060525B" w:rsidP="0060525B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 xml:space="preserve">Stage </w:t>
      </w:r>
      <w:r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(Lifetime ECL - not credit impaired)</w:t>
      </w:r>
    </w:p>
    <w:p w14:paraId="2FA871CF" w14:textId="77777777" w:rsidR="0060525B" w:rsidRPr="00AA6E17" w:rsidRDefault="0060525B" w:rsidP="0060525B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  <w:t xml:space="preserve">Stage </w:t>
      </w:r>
      <w:r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AA6E17">
        <w:rPr>
          <w:rFonts w:hint="cs"/>
          <w:i/>
          <w:iCs/>
          <w:sz w:val="22"/>
        </w:rPr>
        <w:t>(Lifetime ECL - credit impaired)</w:t>
      </w:r>
    </w:p>
    <w:p w14:paraId="6C22E43E" w14:textId="77777777" w:rsidR="0060525B" w:rsidRPr="00AA6E17" w:rsidRDefault="0060525B" w:rsidP="0060525B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Pr="00AA6E17">
        <w:rPr>
          <w:rFonts w:hint="cs"/>
          <w:i/>
          <w:iCs/>
          <w:sz w:val="22"/>
          <w:lang w:val="en-US"/>
        </w:rPr>
        <w:t>4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>POCI: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AA6E17">
        <w:rPr>
          <w:rFonts w:hint="cs"/>
          <w:i/>
          <w:iCs/>
          <w:sz w:val="22"/>
        </w:rPr>
        <w:t>(Purchased and originated credit - impaired)</w:t>
      </w:r>
    </w:p>
    <w:p w14:paraId="119B1AC2" w14:textId="77777777" w:rsidR="0060525B" w:rsidRPr="00AA6E17" w:rsidRDefault="0060525B" w:rsidP="0060525B">
      <w:pPr>
        <w:ind w:left="274" w:right="-14" w:hanging="274"/>
        <w:rPr>
          <w:i/>
          <w:iCs/>
          <w:sz w:val="22"/>
          <w:cs/>
        </w:rPr>
      </w:pPr>
      <w:r w:rsidRPr="00AA6E17">
        <w:rPr>
          <w:rFonts w:hint="cs"/>
          <w:i/>
          <w:iCs/>
          <w:sz w:val="22"/>
        </w:rPr>
        <w:t>(</w:t>
      </w:r>
      <w:r w:rsidRPr="00AA6E17">
        <w:rPr>
          <w:rFonts w:hint="cs"/>
          <w:i/>
          <w:iCs/>
          <w:sz w:val="22"/>
          <w:lang w:val="en-US"/>
        </w:rPr>
        <w:t>5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</w:r>
      <w:r w:rsidRPr="00AA6E17">
        <w:rPr>
          <w:rFonts w:hint="cs"/>
          <w:i/>
          <w:iCs/>
          <w:sz w:val="22"/>
          <w:cs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rFonts w:hint="cs"/>
          <w:i/>
          <w:iCs/>
          <w:sz w:val="22"/>
        </w:rPr>
        <w:t>(Simplified)</w:t>
      </w:r>
    </w:p>
    <w:p w14:paraId="4BAC6FE3" w14:textId="77777777" w:rsidR="0060525B" w:rsidRDefault="0060525B">
      <w:r>
        <w:rPr>
          <w:cs/>
        </w:rPr>
        <w:br w:type="page"/>
      </w:r>
    </w:p>
    <w:p w14:paraId="129CF5D2" w14:textId="77777777" w:rsidR="0060525B" w:rsidRPr="00AA6E17" w:rsidRDefault="0060525B" w:rsidP="0060525B">
      <w:pPr>
        <w:ind w:left="547" w:right="-101" w:hanging="547"/>
        <w:jc w:val="right"/>
        <w:rPr>
          <w:sz w:val="26"/>
          <w:szCs w:val="26"/>
          <w:cs/>
        </w:rPr>
      </w:pPr>
      <w:r w:rsidRPr="00AA6E17">
        <w:rPr>
          <w:rFonts w:hint="cs"/>
          <w:sz w:val="26"/>
          <w:szCs w:val="26"/>
          <w:cs/>
        </w:rPr>
        <w:t>(หน่วย</w:t>
      </w:r>
      <w:r w:rsidRPr="00AA6E17">
        <w:rPr>
          <w:rFonts w:hint="cs"/>
          <w:sz w:val="26"/>
          <w:szCs w:val="26"/>
        </w:rPr>
        <w:t xml:space="preserve">: </w:t>
      </w:r>
      <w:r w:rsidRPr="00AA6E17">
        <w:rPr>
          <w:rFonts w:hint="cs"/>
          <w:sz w:val="26"/>
          <w:szCs w:val="26"/>
          <w:cs/>
        </w:rPr>
        <w:t>ล้านบาท)</w:t>
      </w:r>
    </w:p>
    <w:tbl>
      <w:tblPr>
        <w:tblW w:w="97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02"/>
        <w:gridCol w:w="1050"/>
        <w:gridCol w:w="1050"/>
        <w:gridCol w:w="1050"/>
        <w:gridCol w:w="1050"/>
        <w:gridCol w:w="1050"/>
        <w:gridCol w:w="1050"/>
      </w:tblGrid>
      <w:tr w:rsidR="0060525B" w:rsidRPr="00AA6E17" w14:paraId="5D25B127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2A8F468B" w14:textId="77777777" w:rsidR="0060525B" w:rsidRPr="00AA6E17" w:rsidRDefault="0060525B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55920063" w14:textId="77777777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0525B" w:rsidRPr="00AA6E17" w14:paraId="636A3E46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0A0A012F" w14:textId="77777777" w:rsidR="0060525B" w:rsidRPr="00AA6E17" w:rsidRDefault="0060525B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CDC1DA6" w14:textId="77777777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สำหรับปีสิ้นสุด </w:t>
            </w:r>
            <w:r w:rsidRPr="00AA6E17">
              <w:rPr>
                <w:rFonts w:hAnsi="Angsana New" w:hint="cs"/>
                <w:sz w:val="26"/>
                <w:szCs w:val="26"/>
              </w:rPr>
              <w:t>31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 w:rsidRPr="00AA6E17">
              <w:rPr>
                <w:rFonts w:hAnsi="Angsana New" w:hint="cs"/>
                <w:sz w:val="26"/>
                <w:szCs w:val="26"/>
              </w:rPr>
              <w:t>256</w:t>
            </w:r>
            <w:r w:rsidRPr="00AA6E17">
              <w:rPr>
                <w:rFonts w:hAnsi="Angsana New"/>
                <w:sz w:val="26"/>
                <w:szCs w:val="26"/>
              </w:rPr>
              <w:t>6</w:t>
            </w:r>
          </w:p>
        </w:tc>
      </w:tr>
      <w:tr w:rsidR="0060525B" w:rsidRPr="00AA6E17" w14:paraId="08D41626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7DE3DC84" w14:textId="77777777" w:rsidR="0060525B" w:rsidRPr="00AA6E17" w:rsidRDefault="0060525B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298FB308" w14:textId="77777777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0525B" w:rsidRPr="00AA6E17" w14:paraId="3CE53271" w14:textId="77777777" w:rsidTr="00CF6579">
        <w:trPr>
          <w:trHeight w:val="261"/>
        </w:trPr>
        <w:tc>
          <w:tcPr>
            <w:tcW w:w="3402" w:type="dxa"/>
            <w:shd w:val="clear" w:color="auto" w:fill="auto"/>
            <w:vAlign w:val="bottom"/>
          </w:tcPr>
          <w:p w14:paraId="4B6253EB" w14:textId="77777777" w:rsidR="0060525B" w:rsidRPr="00AA6E17" w:rsidRDefault="0060525B" w:rsidP="0023673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50" w:type="dxa"/>
            <w:gridSpan w:val="5"/>
            <w:shd w:val="clear" w:color="auto" w:fill="auto"/>
            <w:vAlign w:val="bottom"/>
          </w:tcPr>
          <w:p w14:paraId="163A4D58" w14:textId="22DFF4BC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B5DCD1" w14:textId="77777777" w:rsidR="0060525B" w:rsidRPr="00AA6E17" w:rsidRDefault="0060525B" w:rsidP="0023673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60525B" w:rsidRPr="00AA6E17" w14:paraId="430C7AA6" w14:textId="77777777" w:rsidTr="0060525B">
        <w:trPr>
          <w:trHeight w:val="261"/>
        </w:trPr>
        <w:tc>
          <w:tcPr>
            <w:tcW w:w="3402" w:type="dxa"/>
            <w:shd w:val="clear" w:color="auto" w:fill="auto"/>
            <w:vAlign w:val="bottom"/>
          </w:tcPr>
          <w:p w14:paraId="3FCCDDD6" w14:textId="77777777" w:rsidR="0060525B" w:rsidRPr="00AA6E17" w:rsidRDefault="0060525B" w:rsidP="0023673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1672AD7" w14:textId="77777777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1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E35A9D" w14:textId="77777777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2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181113" w14:textId="77777777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3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050" w:type="dxa"/>
            <w:vAlign w:val="bottom"/>
          </w:tcPr>
          <w:p w14:paraId="1453F027" w14:textId="77777777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POCI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330D185" w14:textId="77777777" w:rsidR="0060525B" w:rsidRPr="0060525B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pacing w:val="-6"/>
                <w:sz w:val="26"/>
                <w:szCs w:val="26"/>
                <w:cs/>
              </w:rPr>
            </w:pPr>
            <w:r w:rsidRPr="0060525B">
              <w:rPr>
                <w:rFonts w:hAnsi="Angsana New" w:hint="cs"/>
                <w:spacing w:val="-6"/>
                <w:sz w:val="26"/>
                <w:szCs w:val="26"/>
              </w:rPr>
              <w:t xml:space="preserve">Simplified 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(5)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2E2D4DA" w14:textId="77777777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2125D" w:rsidRPr="00AA6E17" w14:paraId="4E8EF27C" w14:textId="77777777" w:rsidTr="0060525B">
        <w:trPr>
          <w:trHeight w:val="64"/>
        </w:trPr>
        <w:tc>
          <w:tcPr>
            <w:tcW w:w="3402" w:type="dxa"/>
            <w:hideMark/>
          </w:tcPr>
          <w:p w14:paraId="1CBC60A3" w14:textId="7F752229" w:rsidR="0032125D" w:rsidRPr="00AA6E17" w:rsidRDefault="0032125D" w:rsidP="0023673A">
            <w:pPr>
              <w:pStyle w:val="ListParagraph"/>
              <w:spacing w:line="320" w:lineRule="exact"/>
              <w:ind w:left="167" w:hanging="167"/>
              <w:contextualSpacing w:val="0"/>
              <w:rPr>
                <w:rFonts w:hAnsi="Angsana New"/>
                <w:b/>
                <w:bCs/>
                <w:sz w:val="26"/>
                <w:szCs w:val="26"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1D41C4E" w14:textId="77777777" w:rsidR="0032125D" w:rsidRPr="00AA6E17" w:rsidRDefault="0032125D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14E9851" w14:textId="77777777" w:rsidR="0032125D" w:rsidRPr="00AA6E17" w:rsidRDefault="0032125D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36318E" w14:textId="77777777" w:rsidR="0032125D" w:rsidRPr="00AA6E17" w:rsidRDefault="0032125D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1810BE" w14:textId="77777777" w:rsidR="0032125D" w:rsidRPr="00AA6E17" w:rsidRDefault="0032125D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47221C" w14:textId="77777777" w:rsidR="0032125D" w:rsidRPr="00AA6E17" w:rsidRDefault="0032125D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6F48B40" w14:textId="77777777" w:rsidR="0032125D" w:rsidRPr="00AA6E17" w:rsidRDefault="0032125D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32125D" w:rsidRPr="00AA6E17" w14:paraId="406B34B3" w14:textId="77777777" w:rsidTr="0060525B">
        <w:trPr>
          <w:trHeight w:val="64"/>
        </w:trPr>
        <w:tc>
          <w:tcPr>
            <w:tcW w:w="3402" w:type="dxa"/>
            <w:hideMark/>
          </w:tcPr>
          <w:p w14:paraId="5CF96FE3" w14:textId="77777777" w:rsidR="0032125D" w:rsidRPr="00AA6E17" w:rsidRDefault="0032125D" w:rsidP="0023673A">
            <w:pPr>
              <w:pStyle w:val="ListParagraph"/>
              <w:spacing w:line="320" w:lineRule="exact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846466E" w14:textId="77777777" w:rsidR="0032125D" w:rsidRPr="00AA6E17" w:rsidRDefault="00A80911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B08EA89" w14:textId="77777777" w:rsidR="0032125D" w:rsidRPr="00AA6E17" w:rsidRDefault="00A80911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1A7E48" w14:textId="77777777" w:rsidR="0032125D" w:rsidRPr="00AA6E17" w:rsidRDefault="00A80911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1,257</w:t>
            </w:r>
          </w:p>
        </w:tc>
        <w:tc>
          <w:tcPr>
            <w:tcW w:w="1050" w:type="dxa"/>
            <w:vAlign w:val="bottom"/>
          </w:tcPr>
          <w:p w14:paraId="236B7B61" w14:textId="77777777" w:rsidR="0032125D" w:rsidRPr="00AA6E17" w:rsidRDefault="00A80911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6D690F4D" w14:textId="77777777" w:rsidR="0032125D" w:rsidRPr="00AA6E17" w:rsidRDefault="00A80911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7CFFB8" w14:textId="77777777" w:rsidR="0032125D" w:rsidRPr="00AA6E17" w:rsidRDefault="00A80911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1,308</w:t>
            </w:r>
          </w:p>
        </w:tc>
      </w:tr>
      <w:tr w:rsidR="00231B8D" w:rsidRPr="00AA6E17" w14:paraId="39C56689" w14:textId="77777777" w:rsidTr="0060525B">
        <w:trPr>
          <w:trHeight w:val="64"/>
        </w:trPr>
        <w:tc>
          <w:tcPr>
            <w:tcW w:w="3402" w:type="dxa"/>
            <w:hideMark/>
          </w:tcPr>
          <w:p w14:paraId="6BD17E6F" w14:textId="77777777" w:rsidR="00231B8D" w:rsidRPr="00AA6E17" w:rsidRDefault="00231B8D" w:rsidP="0023673A">
            <w:pPr>
              <w:pStyle w:val="ListParagraph"/>
              <w:spacing w:line="320" w:lineRule="exact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           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EC4622" w14:textId="77777777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4B7014" w14:textId="77777777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176E0E" w14:textId="77777777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(213)</w:t>
            </w:r>
          </w:p>
        </w:tc>
        <w:tc>
          <w:tcPr>
            <w:tcW w:w="1050" w:type="dxa"/>
            <w:vAlign w:val="bottom"/>
          </w:tcPr>
          <w:p w14:paraId="73E5F12A" w14:textId="77777777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61CF8B" w14:textId="77777777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63E7ED" w14:textId="77777777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(206)</w:t>
            </w:r>
          </w:p>
        </w:tc>
      </w:tr>
      <w:tr w:rsidR="00231B8D" w:rsidRPr="00AA6E17" w14:paraId="29B7FF44" w14:textId="77777777" w:rsidTr="0060525B">
        <w:trPr>
          <w:trHeight w:val="64"/>
        </w:trPr>
        <w:tc>
          <w:tcPr>
            <w:tcW w:w="3402" w:type="dxa"/>
            <w:hideMark/>
          </w:tcPr>
          <w:p w14:paraId="64FB5DC6" w14:textId="77777777" w:rsidR="00231B8D" w:rsidRPr="00AA6E17" w:rsidRDefault="00231B8D" w:rsidP="0023673A">
            <w:pPr>
              <w:pStyle w:val="ListParagraph"/>
              <w:spacing w:line="320" w:lineRule="exact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AA6E17">
              <w:rPr>
                <w:rFonts w:hAnsi="Angsana New" w:hint="cs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496420" w14:textId="77777777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92E862" w14:textId="77777777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AE9B963" w14:textId="46DC1424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</w:t>
            </w:r>
            <w:r w:rsidR="00D12655">
              <w:rPr>
                <w:rFonts w:hAnsi="Angsana New"/>
                <w:sz w:val="26"/>
                <w:szCs w:val="26"/>
              </w:rPr>
              <w:t>336</w:t>
            </w:r>
            <w:r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7379F73C" w14:textId="77777777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0EA4C5" w14:textId="77777777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D3E9AA" w14:textId="77B80ABD" w:rsidR="00231B8D" w:rsidRPr="00AA6E17" w:rsidRDefault="00DE4176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</w:t>
            </w:r>
            <w:r w:rsidR="0060643E">
              <w:rPr>
                <w:rFonts w:hAnsi="Angsana New"/>
                <w:sz w:val="26"/>
                <w:szCs w:val="26"/>
              </w:rPr>
              <w:t>33</w:t>
            </w:r>
            <w:r w:rsidR="00D12655">
              <w:rPr>
                <w:rFonts w:hAnsi="Angsana New"/>
                <w:sz w:val="26"/>
                <w:szCs w:val="26"/>
              </w:rPr>
              <w:t>6</w:t>
            </w:r>
            <w:r>
              <w:rPr>
                <w:rFonts w:hAnsi="Angsana New"/>
                <w:sz w:val="26"/>
                <w:szCs w:val="26"/>
              </w:rPr>
              <w:t>)</w:t>
            </w:r>
          </w:p>
        </w:tc>
      </w:tr>
      <w:tr w:rsidR="00231B8D" w:rsidRPr="00AA6E17" w14:paraId="50FC18A7" w14:textId="77777777" w:rsidTr="0060525B">
        <w:trPr>
          <w:trHeight w:val="64"/>
        </w:trPr>
        <w:tc>
          <w:tcPr>
            <w:tcW w:w="3402" w:type="dxa"/>
          </w:tcPr>
          <w:p w14:paraId="12C8ABBF" w14:textId="77777777" w:rsidR="00231B8D" w:rsidRPr="00AA6E17" w:rsidRDefault="00231B8D" w:rsidP="0023673A">
            <w:pPr>
              <w:pStyle w:val="ListParagraph"/>
              <w:spacing w:line="320" w:lineRule="exact"/>
              <w:ind w:left="167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718246" w14:textId="77777777" w:rsidR="00231B8D" w:rsidRPr="00AA6E17" w:rsidRDefault="00DE4176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9F80A3" w14:textId="77777777" w:rsidR="00231B8D" w:rsidRPr="00AA6E17" w:rsidRDefault="00DE4176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A16B273" w14:textId="31D3292E" w:rsidR="00231B8D" w:rsidRPr="00AA6E17" w:rsidRDefault="00DE4176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94</w:t>
            </w:r>
            <w:r w:rsidR="00D12655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050" w:type="dxa"/>
            <w:vAlign w:val="bottom"/>
          </w:tcPr>
          <w:p w14:paraId="13C8B953" w14:textId="77777777" w:rsidR="00231B8D" w:rsidRPr="00AA6E17" w:rsidRDefault="00DE4176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7A6CF0" w14:textId="77777777" w:rsidR="00231B8D" w:rsidRPr="00AA6E17" w:rsidRDefault="00DE4176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B1E71C" w14:textId="71D101EC" w:rsidR="00231B8D" w:rsidRPr="00AA6E17" w:rsidRDefault="00DE4176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94</w:t>
            </w:r>
            <w:r w:rsidR="00D12655">
              <w:rPr>
                <w:rFonts w:hAnsi="Angsana New"/>
                <w:sz w:val="26"/>
                <w:szCs w:val="26"/>
              </w:rPr>
              <w:t>2</w:t>
            </w:r>
          </w:p>
        </w:tc>
      </w:tr>
      <w:tr w:rsidR="00231B8D" w:rsidRPr="00AA6E17" w14:paraId="7DB2366C" w14:textId="77777777" w:rsidTr="0060525B">
        <w:trPr>
          <w:trHeight w:val="71"/>
        </w:trPr>
        <w:tc>
          <w:tcPr>
            <w:tcW w:w="3402" w:type="dxa"/>
            <w:hideMark/>
          </w:tcPr>
          <w:p w14:paraId="724AA5B1" w14:textId="77777777" w:rsidR="00231B8D" w:rsidRPr="00AA6E17" w:rsidRDefault="00231B8D" w:rsidP="0023673A">
            <w:pPr>
              <w:spacing w:line="320" w:lineRule="exac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</w:t>
            </w:r>
            <w:r w:rsidRPr="00AA6E17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C36E23" w14:textId="77777777" w:rsidR="00231B8D" w:rsidRPr="00AA6E17" w:rsidRDefault="00DE4176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6511DA" w14:textId="77777777" w:rsidR="00231B8D" w:rsidRPr="00AA6E17" w:rsidRDefault="00DE4176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86AA991" w14:textId="77777777" w:rsidR="00231B8D" w:rsidRPr="00AA6E17" w:rsidRDefault="00DE4176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1,65</w:t>
            </w:r>
            <w:r w:rsidR="0060643E">
              <w:rPr>
                <w:rFonts w:hAnsi="Angsana New"/>
                <w:sz w:val="26"/>
                <w:szCs w:val="26"/>
              </w:rPr>
              <w:t>0</w:t>
            </w:r>
          </w:p>
        </w:tc>
        <w:tc>
          <w:tcPr>
            <w:tcW w:w="1050" w:type="dxa"/>
            <w:vAlign w:val="bottom"/>
          </w:tcPr>
          <w:p w14:paraId="5EF8038E" w14:textId="77777777" w:rsidR="00231B8D" w:rsidRPr="00AA6E17" w:rsidRDefault="00DE4176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BAD3D4B" w14:textId="77777777" w:rsidR="00231B8D" w:rsidRPr="00AA6E17" w:rsidRDefault="00DE4176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01556DC" w14:textId="77777777" w:rsidR="00231B8D" w:rsidRPr="00AA6E17" w:rsidRDefault="00DE4176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1,70</w:t>
            </w:r>
            <w:r w:rsidR="0060643E">
              <w:rPr>
                <w:rFonts w:hAnsi="Angsana New"/>
                <w:sz w:val="26"/>
                <w:szCs w:val="26"/>
              </w:rPr>
              <w:t>8</w:t>
            </w:r>
          </w:p>
        </w:tc>
      </w:tr>
    </w:tbl>
    <w:p w14:paraId="38DEBADB" w14:textId="77777777" w:rsidR="0032125D" w:rsidRPr="00AA6E17" w:rsidRDefault="0032125D" w:rsidP="0032125D">
      <w:pPr>
        <w:spacing w:before="120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rFonts w:hint="cs"/>
          <w:i/>
          <w:iCs/>
          <w:sz w:val="22"/>
          <w:cs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12</w:t>
      </w:r>
      <w:r w:rsidRPr="00AA6E17">
        <w:rPr>
          <w:rFonts w:hint="cs"/>
          <w:i/>
          <w:iCs/>
          <w:sz w:val="22"/>
        </w:rPr>
        <w:t>-mth ECL)</w:t>
      </w:r>
    </w:p>
    <w:p w14:paraId="53B33382" w14:textId="77777777" w:rsidR="0032125D" w:rsidRPr="00AA6E17" w:rsidRDefault="0032125D" w:rsidP="0032125D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(Lifetime ECL - not credit impaired)</w:t>
      </w:r>
    </w:p>
    <w:p w14:paraId="1CCBD4CD" w14:textId="77777777" w:rsidR="0032125D" w:rsidRPr="00AA6E17" w:rsidRDefault="0032125D" w:rsidP="0032125D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AA6E17">
        <w:rPr>
          <w:rFonts w:hint="cs"/>
          <w:i/>
          <w:iCs/>
          <w:sz w:val="22"/>
        </w:rPr>
        <w:t>(Lifetime ECL - credit impaired)</w:t>
      </w:r>
    </w:p>
    <w:p w14:paraId="52AF7664" w14:textId="77777777" w:rsidR="0032125D" w:rsidRPr="00AA6E17" w:rsidRDefault="0032125D" w:rsidP="0032125D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4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>POCI: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AA6E17">
        <w:rPr>
          <w:rFonts w:hint="cs"/>
          <w:i/>
          <w:iCs/>
          <w:sz w:val="22"/>
        </w:rPr>
        <w:t>(Purchased and originated credit - impaired)</w:t>
      </w:r>
    </w:p>
    <w:p w14:paraId="305DC3D4" w14:textId="77777777" w:rsidR="0032125D" w:rsidRPr="00AA6E17" w:rsidRDefault="0032125D" w:rsidP="0032125D">
      <w:pPr>
        <w:ind w:left="274" w:right="-14" w:hanging="274"/>
        <w:rPr>
          <w:i/>
          <w:iCs/>
          <w:sz w:val="22"/>
          <w:cs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5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</w:r>
      <w:r w:rsidRPr="00AA6E17">
        <w:rPr>
          <w:rFonts w:hint="cs"/>
          <w:i/>
          <w:iCs/>
          <w:sz w:val="22"/>
          <w:cs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rFonts w:hint="cs"/>
          <w:i/>
          <w:iCs/>
          <w:sz w:val="22"/>
        </w:rPr>
        <w:t>(Simplified)</w:t>
      </w:r>
    </w:p>
    <w:p w14:paraId="182E6C44" w14:textId="50CA08C5" w:rsidR="00921DF2" w:rsidRPr="00AA6E17" w:rsidRDefault="00921DF2" w:rsidP="0060525B">
      <w:pPr>
        <w:tabs>
          <w:tab w:val="left" w:pos="900"/>
        </w:tabs>
        <w:spacing w:line="300" w:lineRule="exact"/>
        <w:ind w:left="547" w:right="-101" w:hanging="547"/>
        <w:jc w:val="right"/>
        <w:rPr>
          <w:sz w:val="26"/>
          <w:szCs w:val="26"/>
          <w:cs/>
        </w:rPr>
      </w:pPr>
      <w:r w:rsidRPr="00AA6E17">
        <w:rPr>
          <w:rFonts w:hint="cs"/>
          <w:sz w:val="26"/>
          <w:szCs w:val="26"/>
          <w:cs/>
        </w:rPr>
        <w:t>(หน่วย</w:t>
      </w:r>
      <w:r w:rsidRPr="00AA6E17">
        <w:rPr>
          <w:rFonts w:hint="cs"/>
          <w:sz w:val="26"/>
          <w:szCs w:val="26"/>
        </w:rPr>
        <w:t xml:space="preserve">: </w:t>
      </w:r>
      <w:r w:rsidRPr="00AA6E17">
        <w:rPr>
          <w:rFonts w:hint="cs"/>
          <w:sz w:val="26"/>
          <w:szCs w:val="26"/>
          <w:cs/>
        </w:rPr>
        <w:t>ล้านบาท)</w:t>
      </w:r>
    </w:p>
    <w:tbl>
      <w:tblPr>
        <w:tblW w:w="97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02"/>
        <w:gridCol w:w="1050"/>
        <w:gridCol w:w="1050"/>
        <w:gridCol w:w="1050"/>
        <w:gridCol w:w="1050"/>
        <w:gridCol w:w="1050"/>
        <w:gridCol w:w="1050"/>
      </w:tblGrid>
      <w:tr w:rsidR="00921DF2" w:rsidRPr="00AA6E17" w14:paraId="5C8186EC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47FC34C9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bookmarkStart w:id="19" w:name="_Hlk94099639"/>
          </w:p>
        </w:tc>
        <w:tc>
          <w:tcPr>
            <w:tcW w:w="6300" w:type="dxa"/>
            <w:gridSpan w:val="6"/>
          </w:tcPr>
          <w:p w14:paraId="3181D2D2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21DF2" w:rsidRPr="00AA6E17" w14:paraId="7C856702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7021F442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61A470B9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สำหรับปีสิ้นสุด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31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256</w:t>
            </w:r>
            <w:r w:rsidR="00F9295E" w:rsidRPr="00AA6E17">
              <w:rPr>
                <w:rFonts w:hAnsi="Angsana New"/>
                <w:sz w:val="26"/>
                <w:szCs w:val="26"/>
              </w:rPr>
              <w:t>5</w:t>
            </w:r>
          </w:p>
        </w:tc>
      </w:tr>
      <w:tr w:rsidR="00921DF2" w:rsidRPr="00AA6E17" w14:paraId="63290BE7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24CDB6F5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02F098F8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0525B" w:rsidRPr="00AA6E17" w14:paraId="2F311EBA" w14:textId="77777777" w:rsidTr="00AB41C0">
        <w:trPr>
          <w:trHeight w:val="261"/>
        </w:trPr>
        <w:tc>
          <w:tcPr>
            <w:tcW w:w="3402" w:type="dxa"/>
            <w:shd w:val="clear" w:color="auto" w:fill="auto"/>
            <w:vAlign w:val="bottom"/>
          </w:tcPr>
          <w:p w14:paraId="38BA8466" w14:textId="77777777" w:rsidR="0060525B" w:rsidRPr="00AA6E17" w:rsidRDefault="0060525B" w:rsidP="0023673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50" w:type="dxa"/>
            <w:gridSpan w:val="5"/>
            <w:shd w:val="clear" w:color="auto" w:fill="auto"/>
            <w:vAlign w:val="bottom"/>
          </w:tcPr>
          <w:p w14:paraId="6676019D" w14:textId="32748E7D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828C597" w14:textId="77777777" w:rsidR="0060525B" w:rsidRPr="00AA6E17" w:rsidRDefault="0060525B" w:rsidP="0023673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921DF2" w:rsidRPr="00AA6E17" w14:paraId="48CF5005" w14:textId="77777777" w:rsidTr="0060525B">
        <w:trPr>
          <w:trHeight w:val="261"/>
        </w:trPr>
        <w:tc>
          <w:tcPr>
            <w:tcW w:w="3402" w:type="dxa"/>
            <w:shd w:val="clear" w:color="auto" w:fill="auto"/>
            <w:vAlign w:val="bottom"/>
          </w:tcPr>
          <w:p w14:paraId="0A749C7E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6A435DC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1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1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4B31994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2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2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5E928BD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3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3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0CCCE308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POCI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4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2E73DD" w14:textId="77777777" w:rsidR="00921DF2" w:rsidRPr="0060525B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pacing w:val="-6"/>
                <w:sz w:val="26"/>
                <w:szCs w:val="26"/>
                <w:cs/>
              </w:rPr>
            </w:pPr>
            <w:r w:rsidRPr="0060525B">
              <w:rPr>
                <w:rFonts w:hAnsi="Angsana New" w:hint="cs"/>
                <w:spacing w:val="-6"/>
                <w:sz w:val="26"/>
                <w:szCs w:val="26"/>
              </w:rPr>
              <w:t xml:space="preserve">Simplified 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(</w:t>
            </w:r>
            <w:r w:rsidR="004D422F"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5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01FA37A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21DF2" w:rsidRPr="00AA6E17" w14:paraId="05A7EBE1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543D9B58" w14:textId="77777777" w:rsidR="00921DF2" w:rsidRPr="00AA6E17" w:rsidRDefault="00921DF2" w:rsidP="0023673A">
            <w:pPr>
              <w:pStyle w:val="ListParagraph"/>
              <w:spacing w:line="320" w:lineRule="exact"/>
              <w:ind w:left="167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AA6E17">
              <w:rPr>
                <w:rFonts w:hAnsi="Angsana New" w:hint="cs"/>
                <w:b/>
                <w:bCs/>
                <w:sz w:val="26"/>
                <w:szCs w:val="26"/>
              </w:rPr>
              <w:t xml:space="preserve">                          </w:t>
            </w: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1050" w:type="dxa"/>
            <w:shd w:val="clear" w:color="auto" w:fill="auto"/>
          </w:tcPr>
          <w:p w14:paraId="5A7D5C67" w14:textId="77777777" w:rsidR="00921DF2" w:rsidRPr="00AA6E17" w:rsidRDefault="00921DF2" w:rsidP="0023673A">
            <w:pPr>
              <w:pStyle w:val="ListParagraph"/>
              <w:spacing w:line="320" w:lineRule="exact"/>
              <w:ind w:left="167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</w:tcPr>
          <w:p w14:paraId="164EC8AB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6774F527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CEDB961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16ED7A69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2F7DBC27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F9295E" w:rsidRPr="00AA6E17" w14:paraId="435670FB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1610C3B3" w14:textId="77777777" w:rsidR="00F9295E" w:rsidRPr="00AA6E17" w:rsidRDefault="00F9295E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C305CE8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68F093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E1E50A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1C5580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08D110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494130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3</w:t>
            </w:r>
          </w:p>
        </w:tc>
      </w:tr>
      <w:tr w:rsidR="00F9295E" w:rsidRPr="00AA6E17" w14:paraId="43670A47" w14:textId="77777777" w:rsidTr="0060525B">
        <w:trPr>
          <w:trHeight w:val="654"/>
        </w:trPr>
        <w:tc>
          <w:tcPr>
            <w:tcW w:w="3402" w:type="dxa"/>
            <w:shd w:val="clear" w:color="auto" w:fill="auto"/>
          </w:tcPr>
          <w:p w14:paraId="66391CE8" w14:textId="746EFD57" w:rsidR="00F9295E" w:rsidRPr="00AA6E17" w:rsidRDefault="00F9295E" w:rsidP="0023673A">
            <w:pPr>
              <w:pStyle w:val="ListParagraph"/>
              <w:spacing w:line="320" w:lineRule="exact"/>
              <w:ind w:left="167" w:right="-106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การเปลี่ยนแปลงที่เกิดจากการวัดมูลค่า       </w:t>
            </w:r>
            <w:r w:rsidR="0060525B">
              <w:rPr>
                <w:rFonts w:hAnsi="Angsana New" w:hint="cs"/>
                <w:sz w:val="26"/>
                <w:szCs w:val="26"/>
                <w:cs/>
              </w:rPr>
              <w:t xml:space="preserve">       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16D450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(3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DBC758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07B6358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9F01C9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143530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D4962FB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(3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</w:tr>
      <w:tr w:rsidR="00F9295E" w:rsidRPr="00AA6E17" w14:paraId="5CA6BF64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6302307D" w14:textId="77777777" w:rsidR="00F9295E" w:rsidRPr="00AA6E17" w:rsidRDefault="00F9295E" w:rsidP="0023673A">
            <w:pPr>
              <w:spacing w:line="320" w:lineRule="exac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60B1E6C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39B0E78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86E762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6799FB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98B03EE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22A1D2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</w:tr>
      <w:tr w:rsidR="00F9295E" w:rsidRPr="00AA6E17" w14:paraId="60C9E127" w14:textId="77777777" w:rsidTr="0060525B">
        <w:trPr>
          <w:trHeight w:val="387"/>
        </w:trPr>
        <w:tc>
          <w:tcPr>
            <w:tcW w:w="3402" w:type="dxa"/>
            <w:shd w:val="clear" w:color="auto" w:fill="auto"/>
          </w:tcPr>
          <w:p w14:paraId="040951D3" w14:textId="0F3A641D" w:rsidR="00F9295E" w:rsidRPr="00AA6E17" w:rsidRDefault="00F9295E" w:rsidP="0023673A">
            <w:pPr>
              <w:pStyle w:val="ListParagraph"/>
              <w:spacing w:line="320" w:lineRule="exact"/>
              <w:ind w:left="159" w:right="-107" w:hanging="159"/>
              <w:contextualSpacing w:val="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เงินลงทุนในตราสารหนี้ที่วัดมูลค่า         </w:t>
            </w:r>
            <w:r w:rsidR="0060525B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        </w:t>
            </w: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94ADBE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6DA44AB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E89044C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976CFF1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E1445F7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CCE069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F9295E" w:rsidRPr="00AA6E17" w14:paraId="4BA1DC51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3BCF7A2C" w14:textId="77777777" w:rsidR="00F9295E" w:rsidRPr="00AA6E17" w:rsidRDefault="00F9295E" w:rsidP="0023673A">
            <w:pPr>
              <w:pStyle w:val="ListParagraph"/>
              <w:spacing w:line="320" w:lineRule="exact"/>
              <w:ind w:left="159" w:hanging="15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8EBE22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20D126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04A4DB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351763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CF02CA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AAC058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</w:tr>
      <w:tr w:rsidR="00F9295E" w:rsidRPr="00AA6E17" w14:paraId="4342B014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1B8DDBEE" w14:textId="4E1F5692" w:rsidR="00F9295E" w:rsidRPr="00AA6E17" w:rsidRDefault="00F9295E" w:rsidP="0023673A">
            <w:pPr>
              <w:pStyle w:val="ListParagraph"/>
              <w:spacing w:line="320" w:lineRule="exact"/>
              <w:ind w:left="167" w:right="-111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การเปลี่ยนแปลงที่เกิดจากการวัดมูลค่า           </w:t>
            </w:r>
            <w:r w:rsidR="0060525B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3AFE66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E3E46B9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62C25D5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6B45BAF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2E135B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2A9482C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</w:t>
            </w:r>
          </w:p>
        </w:tc>
      </w:tr>
      <w:tr w:rsidR="00F9295E" w:rsidRPr="00AA6E17" w14:paraId="36EC13C8" w14:textId="77777777" w:rsidTr="0060525B">
        <w:trPr>
          <w:trHeight w:val="376"/>
        </w:trPr>
        <w:tc>
          <w:tcPr>
            <w:tcW w:w="3402" w:type="dxa"/>
            <w:shd w:val="clear" w:color="auto" w:fill="auto"/>
          </w:tcPr>
          <w:p w14:paraId="7069BEE9" w14:textId="77777777" w:rsidR="00F9295E" w:rsidRPr="00AA6E17" w:rsidRDefault="00F9295E" w:rsidP="0023673A">
            <w:pPr>
              <w:spacing w:line="320" w:lineRule="exac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3CDF412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192118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17654A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95C458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A9A0C35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D3157C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</w:t>
            </w:r>
          </w:p>
        </w:tc>
      </w:tr>
    </w:tbl>
    <w:p w14:paraId="1EC5B4C0" w14:textId="77777777" w:rsidR="0023673A" w:rsidRPr="00AA6E17" w:rsidRDefault="0023673A" w:rsidP="0023673A">
      <w:pPr>
        <w:spacing w:before="120"/>
        <w:ind w:left="274" w:right="-14" w:hanging="274"/>
        <w:rPr>
          <w:i/>
          <w:iCs/>
          <w:sz w:val="24"/>
          <w:szCs w:val="24"/>
          <w:cs/>
        </w:rPr>
      </w:pPr>
      <w:r w:rsidRPr="00AA6E17">
        <w:rPr>
          <w:rFonts w:hint="cs"/>
          <w:i/>
          <w:iCs/>
          <w:sz w:val="24"/>
          <w:szCs w:val="24"/>
          <w:cs/>
        </w:rPr>
        <w:t>(</w:t>
      </w:r>
      <w:r w:rsidRPr="00AA6E17">
        <w:rPr>
          <w:rFonts w:hint="cs"/>
          <w:i/>
          <w:iCs/>
          <w:sz w:val="24"/>
          <w:szCs w:val="24"/>
          <w:lang w:val="en-US"/>
        </w:rPr>
        <w:t>1</w:t>
      </w:r>
      <w:r w:rsidRPr="00AA6E17">
        <w:rPr>
          <w:rFonts w:hint="cs"/>
          <w:i/>
          <w:iCs/>
          <w:sz w:val="24"/>
          <w:szCs w:val="24"/>
          <w:cs/>
        </w:rPr>
        <w:t>)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 xml:space="preserve">Stage </w:t>
      </w:r>
      <w:r w:rsidRPr="00AA6E17">
        <w:rPr>
          <w:rFonts w:hint="cs"/>
          <w:i/>
          <w:iCs/>
          <w:sz w:val="24"/>
          <w:szCs w:val="24"/>
          <w:lang w:val="en-US"/>
        </w:rPr>
        <w:t>1</w:t>
      </w:r>
      <w:r w:rsidRPr="00AA6E17">
        <w:rPr>
          <w:rFonts w:hint="cs"/>
          <w:i/>
          <w:iCs/>
          <w:sz w:val="24"/>
          <w:szCs w:val="24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i/>
          <w:iCs/>
          <w:sz w:val="24"/>
          <w:szCs w:val="24"/>
        </w:rPr>
        <w:t>(</w:t>
      </w:r>
      <w:r w:rsidRPr="00AA6E17">
        <w:rPr>
          <w:i/>
          <w:iCs/>
          <w:sz w:val="24"/>
          <w:szCs w:val="24"/>
          <w:lang w:val="en-US"/>
        </w:rPr>
        <w:t>12</w:t>
      </w:r>
      <w:r w:rsidRPr="00AA6E17">
        <w:rPr>
          <w:i/>
          <w:iCs/>
          <w:sz w:val="24"/>
          <w:szCs w:val="24"/>
        </w:rPr>
        <w:t>-mth ECL)</w:t>
      </w:r>
    </w:p>
    <w:p w14:paraId="21B3F6B4" w14:textId="77777777" w:rsidR="0023673A" w:rsidRPr="00AA6E17" w:rsidRDefault="0023673A" w:rsidP="0023673A">
      <w:pPr>
        <w:ind w:left="274" w:right="-14" w:hanging="274"/>
        <w:rPr>
          <w:i/>
          <w:iCs/>
          <w:sz w:val="24"/>
          <w:szCs w:val="24"/>
          <w:cs/>
        </w:rPr>
      </w:pPr>
      <w:r w:rsidRPr="00AA6E17">
        <w:rPr>
          <w:i/>
          <w:iCs/>
          <w:sz w:val="24"/>
          <w:szCs w:val="24"/>
        </w:rPr>
        <w:t>(</w:t>
      </w:r>
      <w:r w:rsidRPr="00AA6E17">
        <w:rPr>
          <w:i/>
          <w:iCs/>
          <w:sz w:val="24"/>
          <w:szCs w:val="24"/>
          <w:lang w:val="en-US"/>
        </w:rPr>
        <w:t>2</w:t>
      </w:r>
      <w:r w:rsidRPr="00AA6E17">
        <w:rPr>
          <w:i/>
          <w:iCs/>
          <w:sz w:val="24"/>
          <w:szCs w:val="24"/>
        </w:rPr>
        <w:t>)</w:t>
      </w:r>
      <w:r w:rsidRPr="00AA6E17">
        <w:rPr>
          <w:i/>
          <w:iCs/>
          <w:sz w:val="24"/>
          <w:szCs w:val="24"/>
        </w:rPr>
        <w:tab/>
        <w:t xml:space="preserve">Stage </w:t>
      </w:r>
      <w:r w:rsidRPr="00AA6E17">
        <w:rPr>
          <w:i/>
          <w:iCs/>
          <w:sz w:val="24"/>
          <w:szCs w:val="24"/>
          <w:lang w:val="en-US"/>
        </w:rPr>
        <w:t>2</w:t>
      </w:r>
      <w:r w:rsidRPr="00AA6E17">
        <w:rPr>
          <w:i/>
          <w:iCs/>
          <w:sz w:val="24"/>
          <w:szCs w:val="24"/>
        </w:rPr>
        <w:t>:</w:t>
      </w:r>
      <w:r w:rsidRPr="00AA6E17">
        <w:rPr>
          <w:rFonts w:hint="cs"/>
          <w:i/>
          <w:iCs/>
          <w:sz w:val="24"/>
          <w:szCs w:val="24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A6E17">
        <w:rPr>
          <w:i/>
          <w:iCs/>
          <w:sz w:val="24"/>
          <w:szCs w:val="24"/>
        </w:rPr>
        <w:t>(Lifetime ECL - not credit impaired)</w:t>
      </w:r>
    </w:p>
    <w:p w14:paraId="100C1FC6" w14:textId="77777777" w:rsidR="0023673A" w:rsidRPr="00AA6E17" w:rsidRDefault="0023673A" w:rsidP="0023673A">
      <w:pPr>
        <w:ind w:left="274" w:right="-14" w:hanging="274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</w:rPr>
        <w:t>(</w:t>
      </w:r>
      <w:r w:rsidRPr="00AA6E17">
        <w:rPr>
          <w:i/>
          <w:iCs/>
          <w:sz w:val="24"/>
          <w:szCs w:val="24"/>
          <w:lang w:val="en-US"/>
        </w:rPr>
        <w:t>3</w:t>
      </w:r>
      <w:r w:rsidRPr="00AA6E17">
        <w:rPr>
          <w:i/>
          <w:iCs/>
          <w:sz w:val="24"/>
          <w:szCs w:val="24"/>
        </w:rPr>
        <w:t>)</w:t>
      </w:r>
      <w:r w:rsidRPr="00AA6E17">
        <w:rPr>
          <w:i/>
          <w:iCs/>
          <w:sz w:val="24"/>
          <w:szCs w:val="24"/>
        </w:rPr>
        <w:tab/>
        <w:t xml:space="preserve">Stage </w:t>
      </w:r>
      <w:r w:rsidRPr="00AA6E17">
        <w:rPr>
          <w:i/>
          <w:iCs/>
          <w:sz w:val="24"/>
          <w:szCs w:val="24"/>
          <w:lang w:val="en-US"/>
        </w:rPr>
        <w:t>3</w:t>
      </w:r>
      <w:r w:rsidRPr="00AA6E17">
        <w:rPr>
          <w:i/>
          <w:iCs/>
          <w:sz w:val="24"/>
          <w:szCs w:val="24"/>
        </w:rPr>
        <w:t>:</w:t>
      </w:r>
      <w:r w:rsidRPr="00AA6E17">
        <w:rPr>
          <w:rFonts w:hint="cs"/>
          <w:i/>
          <w:iCs/>
          <w:sz w:val="24"/>
          <w:szCs w:val="24"/>
          <w:cs/>
        </w:rPr>
        <w:t xml:space="preserve"> สินทรัพย์ทางการเงินที่มีการด้อยค่าด้านเครดิต </w:t>
      </w:r>
      <w:r w:rsidRPr="00AA6E17">
        <w:rPr>
          <w:i/>
          <w:iCs/>
          <w:sz w:val="24"/>
          <w:szCs w:val="24"/>
        </w:rPr>
        <w:t>(Lifetime ECL - credit impaired)</w:t>
      </w:r>
    </w:p>
    <w:p w14:paraId="3C2BB43D" w14:textId="77777777" w:rsidR="0023673A" w:rsidRPr="00AA6E17" w:rsidRDefault="0023673A" w:rsidP="0023673A">
      <w:pPr>
        <w:ind w:left="274" w:right="-14" w:hanging="274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</w:rPr>
        <w:t>(</w:t>
      </w:r>
      <w:r w:rsidRPr="00AA6E17">
        <w:rPr>
          <w:i/>
          <w:iCs/>
          <w:sz w:val="24"/>
          <w:szCs w:val="24"/>
          <w:lang w:val="en-US"/>
        </w:rPr>
        <w:t>4</w:t>
      </w:r>
      <w:r w:rsidRPr="00AA6E17">
        <w:rPr>
          <w:i/>
          <w:iCs/>
          <w:sz w:val="24"/>
          <w:szCs w:val="24"/>
        </w:rPr>
        <w:t>)</w:t>
      </w:r>
      <w:r w:rsidRPr="00AA6E17">
        <w:rPr>
          <w:i/>
          <w:iCs/>
          <w:sz w:val="24"/>
          <w:szCs w:val="24"/>
        </w:rPr>
        <w:tab/>
        <w:t>POCI:</w:t>
      </w:r>
      <w:r w:rsidRPr="00AA6E17">
        <w:rPr>
          <w:rFonts w:hint="cs"/>
          <w:i/>
          <w:iCs/>
          <w:sz w:val="24"/>
          <w:szCs w:val="24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AA6E17">
        <w:rPr>
          <w:i/>
          <w:iCs/>
          <w:sz w:val="24"/>
          <w:szCs w:val="24"/>
        </w:rPr>
        <w:t>(Purchased and originated credit - impaired)</w:t>
      </w:r>
    </w:p>
    <w:p w14:paraId="73AE62AC" w14:textId="77777777" w:rsidR="0023673A" w:rsidRPr="00AA6E17" w:rsidRDefault="0023673A" w:rsidP="0023673A">
      <w:pPr>
        <w:ind w:left="274" w:right="-14" w:hanging="274"/>
        <w:rPr>
          <w:i/>
          <w:iCs/>
          <w:sz w:val="24"/>
          <w:szCs w:val="24"/>
          <w:cs/>
        </w:rPr>
      </w:pPr>
      <w:r w:rsidRPr="00AA6E17">
        <w:rPr>
          <w:i/>
          <w:iCs/>
          <w:sz w:val="24"/>
          <w:szCs w:val="24"/>
        </w:rPr>
        <w:t>(</w:t>
      </w:r>
      <w:r w:rsidRPr="00AA6E17">
        <w:rPr>
          <w:i/>
          <w:iCs/>
          <w:sz w:val="24"/>
          <w:szCs w:val="24"/>
          <w:lang w:val="en-US"/>
        </w:rPr>
        <w:t>5</w:t>
      </w:r>
      <w:r w:rsidRPr="00AA6E17">
        <w:rPr>
          <w:i/>
          <w:iCs/>
          <w:sz w:val="24"/>
          <w:szCs w:val="24"/>
        </w:rPr>
        <w:t>)</w:t>
      </w:r>
      <w:r w:rsidRPr="00AA6E17">
        <w:rPr>
          <w:i/>
          <w:iCs/>
          <w:sz w:val="24"/>
          <w:szCs w:val="24"/>
        </w:rPr>
        <w:tab/>
      </w:r>
      <w:r w:rsidRPr="00AA6E17">
        <w:rPr>
          <w:rFonts w:hint="cs"/>
          <w:i/>
          <w:iCs/>
          <w:sz w:val="24"/>
          <w:szCs w:val="24"/>
          <w:cs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i/>
          <w:iCs/>
          <w:sz w:val="24"/>
          <w:szCs w:val="24"/>
        </w:rPr>
        <w:t>(Simplified)</w:t>
      </w:r>
    </w:p>
    <w:p w14:paraId="525A6824" w14:textId="77777777" w:rsidR="0023673A" w:rsidRDefault="0023673A">
      <w:r>
        <w:rPr>
          <w:cs/>
        </w:rPr>
        <w:br w:type="page"/>
      </w:r>
    </w:p>
    <w:p w14:paraId="1951664B" w14:textId="77777777" w:rsidR="0023673A" w:rsidRPr="00AA6E17" w:rsidRDefault="0023673A" w:rsidP="0023673A">
      <w:pPr>
        <w:tabs>
          <w:tab w:val="left" w:pos="900"/>
        </w:tabs>
        <w:spacing w:line="300" w:lineRule="exact"/>
        <w:ind w:left="547" w:right="-101" w:hanging="547"/>
        <w:jc w:val="right"/>
        <w:rPr>
          <w:sz w:val="26"/>
          <w:szCs w:val="26"/>
          <w:cs/>
        </w:rPr>
      </w:pPr>
      <w:r w:rsidRPr="00AA6E17">
        <w:rPr>
          <w:rFonts w:hint="cs"/>
          <w:sz w:val="26"/>
          <w:szCs w:val="26"/>
          <w:cs/>
        </w:rPr>
        <w:t>(หน่วย</w:t>
      </w:r>
      <w:r w:rsidRPr="00AA6E17">
        <w:rPr>
          <w:rFonts w:hint="cs"/>
          <w:sz w:val="26"/>
          <w:szCs w:val="26"/>
        </w:rPr>
        <w:t xml:space="preserve">: </w:t>
      </w:r>
      <w:r w:rsidRPr="00AA6E17">
        <w:rPr>
          <w:rFonts w:hint="cs"/>
          <w:sz w:val="26"/>
          <w:szCs w:val="26"/>
          <w:cs/>
        </w:rPr>
        <w:t>ล้านบาท)</w:t>
      </w:r>
    </w:p>
    <w:tbl>
      <w:tblPr>
        <w:tblW w:w="97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02"/>
        <w:gridCol w:w="1050"/>
        <w:gridCol w:w="1050"/>
        <w:gridCol w:w="1050"/>
        <w:gridCol w:w="1050"/>
        <w:gridCol w:w="1050"/>
        <w:gridCol w:w="1050"/>
      </w:tblGrid>
      <w:tr w:rsidR="0023673A" w:rsidRPr="00AA6E17" w14:paraId="195DFBD4" w14:textId="77777777" w:rsidTr="00ED7ECD">
        <w:trPr>
          <w:trHeight w:val="70"/>
        </w:trPr>
        <w:tc>
          <w:tcPr>
            <w:tcW w:w="3402" w:type="dxa"/>
            <w:shd w:val="clear" w:color="auto" w:fill="auto"/>
          </w:tcPr>
          <w:p w14:paraId="62CE12CD" w14:textId="77777777" w:rsidR="0023673A" w:rsidRPr="00AA6E17" w:rsidRDefault="0023673A" w:rsidP="00ED7EC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16B42E39" w14:textId="77777777" w:rsidR="0023673A" w:rsidRPr="00AA6E17" w:rsidRDefault="0023673A" w:rsidP="00ED7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3673A" w:rsidRPr="00AA6E17" w14:paraId="02ECAD34" w14:textId="77777777" w:rsidTr="00ED7ECD">
        <w:trPr>
          <w:trHeight w:val="70"/>
        </w:trPr>
        <w:tc>
          <w:tcPr>
            <w:tcW w:w="3402" w:type="dxa"/>
            <w:shd w:val="clear" w:color="auto" w:fill="auto"/>
          </w:tcPr>
          <w:p w14:paraId="4592B38E" w14:textId="77777777" w:rsidR="0023673A" w:rsidRPr="00AA6E17" w:rsidRDefault="0023673A" w:rsidP="00ED7EC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27FF29A0" w14:textId="77777777" w:rsidR="0023673A" w:rsidRPr="00AA6E17" w:rsidRDefault="0023673A" w:rsidP="00ED7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สำหรับปีสิ้นสุด </w:t>
            </w:r>
            <w:r w:rsidRPr="00AA6E17">
              <w:rPr>
                <w:rFonts w:hAnsi="Angsana New" w:hint="cs"/>
                <w:sz w:val="26"/>
                <w:szCs w:val="26"/>
              </w:rPr>
              <w:t>31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 w:rsidRPr="00AA6E17">
              <w:rPr>
                <w:rFonts w:hAnsi="Angsana New" w:hint="cs"/>
                <w:sz w:val="26"/>
                <w:szCs w:val="26"/>
              </w:rPr>
              <w:t>256</w:t>
            </w:r>
            <w:r w:rsidRPr="00AA6E17">
              <w:rPr>
                <w:rFonts w:hAnsi="Angsana New"/>
                <w:sz w:val="26"/>
                <w:szCs w:val="26"/>
              </w:rPr>
              <w:t>5</w:t>
            </w:r>
          </w:p>
        </w:tc>
      </w:tr>
      <w:tr w:rsidR="0023673A" w:rsidRPr="00AA6E17" w14:paraId="5715B798" w14:textId="77777777" w:rsidTr="00ED7ECD">
        <w:trPr>
          <w:trHeight w:val="70"/>
        </w:trPr>
        <w:tc>
          <w:tcPr>
            <w:tcW w:w="3402" w:type="dxa"/>
            <w:shd w:val="clear" w:color="auto" w:fill="auto"/>
          </w:tcPr>
          <w:p w14:paraId="4CBD61B5" w14:textId="77777777" w:rsidR="0023673A" w:rsidRPr="00AA6E17" w:rsidRDefault="0023673A" w:rsidP="00ED7EC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185A30FA" w14:textId="77777777" w:rsidR="0023673A" w:rsidRPr="00AA6E17" w:rsidRDefault="0023673A" w:rsidP="00ED7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3673A" w:rsidRPr="00AA6E17" w14:paraId="1934CC06" w14:textId="77777777" w:rsidTr="00ED7ECD">
        <w:trPr>
          <w:trHeight w:val="261"/>
        </w:trPr>
        <w:tc>
          <w:tcPr>
            <w:tcW w:w="3402" w:type="dxa"/>
            <w:shd w:val="clear" w:color="auto" w:fill="auto"/>
            <w:vAlign w:val="bottom"/>
          </w:tcPr>
          <w:p w14:paraId="773114B6" w14:textId="77777777" w:rsidR="0023673A" w:rsidRPr="00AA6E17" w:rsidRDefault="0023673A" w:rsidP="00ED7ECD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50" w:type="dxa"/>
            <w:gridSpan w:val="5"/>
            <w:shd w:val="clear" w:color="auto" w:fill="auto"/>
            <w:vAlign w:val="bottom"/>
          </w:tcPr>
          <w:p w14:paraId="30F489CC" w14:textId="77777777" w:rsidR="0023673A" w:rsidRPr="00AA6E17" w:rsidRDefault="0023673A" w:rsidP="00ED7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0571E5E" w14:textId="77777777" w:rsidR="0023673A" w:rsidRPr="00AA6E17" w:rsidRDefault="0023673A" w:rsidP="00ED7ECD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23673A" w:rsidRPr="00AA6E17" w14:paraId="1FB21894" w14:textId="77777777" w:rsidTr="00ED7ECD">
        <w:trPr>
          <w:trHeight w:val="261"/>
        </w:trPr>
        <w:tc>
          <w:tcPr>
            <w:tcW w:w="3402" w:type="dxa"/>
            <w:shd w:val="clear" w:color="auto" w:fill="auto"/>
            <w:vAlign w:val="bottom"/>
          </w:tcPr>
          <w:p w14:paraId="1983CDC9" w14:textId="77777777" w:rsidR="0023673A" w:rsidRPr="00AA6E17" w:rsidRDefault="0023673A" w:rsidP="00ED7ECD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07A560F" w14:textId="77777777" w:rsidR="0023673A" w:rsidRPr="00AA6E17" w:rsidRDefault="0023673A" w:rsidP="00ED7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1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446693" w14:textId="77777777" w:rsidR="0023673A" w:rsidRPr="00AA6E17" w:rsidRDefault="0023673A" w:rsidP="00ED7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2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1FE93E" w14:textId="77777777" w:rsidR="0023673A" w:rsidRPr="00AA6E17" w:rsidRDefault="0023673A" w:rsidP="00ED7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3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050" w:type="dxa"/>
            <w:vAlign w:val="bottom"/>
          </w:tcPr>
          <w:p w14:paraId="1243F98B" w14:textId="77777777" w:rsidR="0023673A" w:rsidRPr="00AA6E17" w:rsidRDefault="0023673A" w:rsidP="00ED7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POCI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4C91373" w14:textId="77777777" w:rsidR="0023673A" w:rsidRPr="0060525B" w:rsidRDefault="0023673A" w:rsidP="00ED7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pacing w:val="-6"/>
                <w:sz w:val="26"/>
                <w:szCs w:val="26"/>
                <w:cs/>
              </w:rPr>
            </w:pPr>
            <w:r w:rsidRPr="0060525B">
              <w:rPr>
                <w:rFonts w:hAnsi="Angsana New" w:hint="cs"/>
                <w:spacing w:val="-6"/>
                <w:sz w:val="26"/>
                <w:szCs w:val="26"/>
              </w:rPr>
              <w:t xml:space="preserve">Simplified 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(5)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FC0755" w14:textId="77777777" w:rsidR="0023673A" w:rsidRPr="00AA6E17" w:rsidRDefault="0023673A" w:rsidP="00ED7E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9295E" w:rsidRPr="00AA6E17" w14:paraId="783ECB9A" w14:textId="77777777" w:rsidTr="0060525B">
        <w:trPr>
          <w:trHeight w:val="387"/>
        </w:trPr>
        <w:tc>
          <w:tcPr>
            <w:tcW w:w="3402" w:type="dxa"/>
            <w:shd w:val="clear" w:color="auto" w:fill="auto"/>
          </w:tcPr>
          <w:p w14:paraId="19BFC26A" w14:textId="230D5AA0" w:rsidR="00F9295E" w:rsidRPr="00AA6E17" w:rsidRDefault="00F9295E" w:rsidP="0023673A">
            <w:pPr>
              <w:pStyle w:val="ListParagraph"/>
              <w:ind w:left="159" w:right="-107" w:hanging="159"/>
              <w:contextualSpacing w:val="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 w:rsidR="0060525B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         </w:t>
            </w: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921F6B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CCC2D94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FD5B35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5A0F54B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AEF0D98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FE967C5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F9295E" w:rsidRPr="00AA6E17" w14:paraId="7A6FACE7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1C15C763" w14:textId="77777777" w:rsidR="00F9295E" w:rsidRPr="00AA6E17" w:rsidRDefault="00F9295E" w:rsidP="0023673A">
            <w:pPr>
              <w:pStyle w:val="ListParagraph"/>
              <w:ind w:left="159" w:hanging="15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A8EDEEF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60B329E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A1AF4B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244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3CE8632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FEFD9D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543485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244</w:t>
            </w:r>
          </w:p>
        </w:tc>
      </w:tr>
      <w:tr w:rsidR="00F9295E" w:rsidRPr="00AA6E17" w14:paraId="5A52724C" w14:textId="77777777" w:rsidTr="0060525B">
        <w:trPr>
          <w:trHeight w:val="652"/>
        </w:trPr>
        <w:tc>
          <w:tcPr>
            <w:tcW w:w="3402" w:type="dxa"/>
            <w:shd w:val="clear" w:color="auto" w:fill="auto"/>
          </w:tcPr>
          <w:p w14:paraId="29490AE9" w14:textId="66E0394B" w:rsidR="00F9295E" w:rsidRPr="00AA6E17" w:rsidRDefault="00F9295E" w:rsidP="0023673A">
            <w:pPr>
              <w:pStyle w:val="ListParagraph"/>
              <w:ind w:left="167" w:right="-111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การเปลี่ยนแปลงที่เกิดจากการวัดมูลค่า           </w:t>
            </w:r>
            <w:r w:rsidR="0060525B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34632F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CDFA68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0C5D32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6012D8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8BFAD7A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6F0653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>5</w:t>
            </w:r>
          </w:p>
        </w:tc>
      </w:tr>
      <w:tr w:rsidR="00F9295E" w:rsidRPr="00AA6E17" w14:paraId="0EE05289" w14:textId="77777777" w:rsidTr="0060525B">
        <w:trPr>
          <w:trHeight w:val="70"/>
        </w:trPr>
        <w:tc>
          <w:tcPr>
            <w:tcW w:w="3402" w:type="dxa"/>
            <w:shd w:val="clear" w:color="auto" w:fill="auto"/>
          </w:tcPr>
          <w:p w14:paraId="27F7A6C7" w14:textId="0121119E" w:rsidR="00F9295E" w:rsidRPr="00AA6E17" w:rsidRDefault="003231FD" w:rsidP="0023673A">
            <w:pPr>
              <w:pStyle w:val="ListParagraph"/>
              <w:ind w:left="167" w:right="-111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C5D99C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3A3426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EF8705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(38)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1BB644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2C1450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141117" w14:textId="77777777" w:rsidR="00F9295E" w:rsidRPr="00AA6E17" w:rsidRDefault="00F9295E" w:rsidP="0023673A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(38)</w:t>
            </w:r>
          </w:p>
        </w:tc>
      </w:tr>
      <w:tr w:rsidR="00F9295E" w:rsidRPr="00AA6E17" w14:paraId="449BFD31" w14:textId="77777777" w:rsidTr="0060525B">
        <w:trPr>
          <w:trHeight w:val="376"/>
        </w:trPr>
        <w:tc>
          <w:tcPr>
            <w:tcW w:w="3402" w:type="dxa"/>
            <w:shd w:val="clear" w:color="auto" w:fill="auto"/>
          </w:tcPr>
          <w:p w14:paraId="4ECB0791" w14:textId="77777777" w:rsidR="00F9295E" w:rsidRPr="00AA6E17" w:rsidRDefault="00F9295E" w:rsidP="0023673A">
            <w:pPr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EE2F8C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>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5A300F4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68441E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>206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0A0493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5E2E6E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7280030" w14:textId="77777777" w:rsidR="00F9295E" w:rsidRPr="00AA6E17" w:rsidRDefault="00F9295E" w:rsidP="0023673A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>211</w:t>
            </w:r>
          </w:p>
        </w:tc>
      </w:tr>
      <w:bookmarkEnd w:id="19"/>
      <w:tr w:rsidR="00921DF2" w:rsidRPr="00AA6E17" w14:paraId="0F2E1FA6" w14:textId="77777777" w:rsidTr="0023673A">
        <w:trPr>
          <w:trHeight w:val="81"/>
        </w:trPr>
        <w:tc>
          <w:tcPr>
            <w:tcW w:w="3402" w:type="dxa"/>
            <w:hideMark/>
          </w:tcPr>
          <w:p w14:paraId="24976C9A" w14:textId="77777777" w:rsidR="00921DF2" w:rsidRPr="00AA6E17" w:rsidRDefault="00921DF2" w:rsidP="00184BCE">
            <w:pPr>
              <w:pStyle w:val="ListParagraph"/>
              <w:ind w:left="167" w:right="-10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50" w:type="dxa"/>
          </w:tcPr>
          <w:p w14:paraId="602E0452" w14:textId="77777777" w:rsidR="00921DF2" w:rsidRPr="00AA6E17" w:rsidRDefault="00921DF2" w:rsidP="00184BCE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68965A" w14:textId="77777777" w:rsidR="00921DF2" w:rsidRPr="00AA6E17" w:rsidRDefault="00921DF2" w:rsidP="00184BCE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75CEF5C" w14:textId="77777777" w:rsidR="00921DF2" w:rsidRPr="00AA6E17" w:rsidRDefault="00921DF2" w:rsidP="00184BCE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3576F25" w14:textId="77777777" w:rsidR="00921DF2" w:rsidRPr="00AA6E17" w:rsidRDefault="00921DF2" w:rsidP="00184BCE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C4FA64C" w14:textId="77777777" w:rsidR="00921DF2" w:rsidRPr="00AA6E17" w:rsidRDefault="00921DF2" w:rsidP="00184BCE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6AB92DE" w14:textId="77777777" w:rsidR="00921DF2" w:rsidRPr="00AA6E17" w:rsidRDefault="00921DF2" w:rsidP="00184BCE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</w:tr>
      <w:tr w:rsidR="00F9295E" w:rsidRPr="00AA6E17" w14:paraId="304509CD" w14:textId="77777777" w:rsidTr="0023673A">
        <w:trPr>
          <w:trHeight w:val="71"/>
        </w:trPr>
        <w:tc>
          <w:tcPr>
            <w:tcW w:w="3402" w:type="dxa"/>
            <w:hideMark/>
          </w:tcPr>
          <w:p w14:paraId="7780E457" w14:textId="77777777" w:rsidR="00F9295E" w:rsidRPr="00AA6E17" w:rsidRDefault="00F9295E" w:rsidP="00184BCE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6C4D0EC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247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8FB630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689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4D4215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1,005</w:t>
            </w:r>
          </w:p>
        </w:tc>
        <w:tc>
          <w:tcPr>
            <w:tcW w:w="1050" w:type="dxa"/>
            <w:vAlign w:val="bottom"/>
          </w:tcPr>
          <w:p w14:paraId="21ECCFA9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>674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E74A6F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1F351B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2,615</w:t>
            </w:r>
          </w:p>
        </w:tc>
      </w:tr>
      <w:tr w:rsidR="00F9295E" w:rsidRPr="00AA6E17" w14:paraId="0EBD2B11" w14:textId="77777777" w:rsidTr="0023673A">
        <w:trPr>
          <w:trHeight w:val="81"/>
        </w:trPr>
        <w:tc>
          <w:tcPr>
            <w:tcW w:w="3402" w:type="dxa"/>
          </w:tcPr>
          <w:p w14:paraId="6395D1C4" w14:textId="77777777" w:rsidR="00F9295E" w:rsidRPr="00AA6E17" w:rsidRDefault="00F9295E" w:rsidP="00184BCE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AA6E17">
              <w:rPr>
                <w:rFonts w:eastAsia="Calibri" w:hAnsi="Angsana New"/>
                <w:sz w:val="26"/>
                <w:szCs w:val="26"/>
              </w:rPr>
              <w:t xml:space="preserve">           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059D334F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(241)</w:t>
            </w:r>
          </w:p>
        </w:tc>
        <w:tc>
          <w:tcPr>
            <w:tcW w:w="1050" w:type="dxa"/>
            <w:vAlign w:val="bottom"/>
          </w:tcPr>
          <w:p w14:paraId="7AC60EC6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(58)</w:t>
            </w:r>
          </w:p>
        </w:tc>
        <w:tc>
          <w:tcPr>
            <w:tcW w:w="1050" w:type="dxa"/>
            <w:vAlign w:val="bottom"/>
          </w:tcPr>
          <w:p w14:paraId="1B31C129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495</w:t>
            </w:r>
          </w:p>
        </w:tc>
        <w:tc>
          <w:tcPr>
            <w:tcW w:w="1050" w:type="dxa"/>
            <w:vAlign w:val="bottom"/>
          </w:tcPr>
          <w:p w14:paraId="5ECC05DA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>40</w:t>
            </w:r>
          </w:p>
        </w:tc>
        <w:tc>
          <w:tcPr>
            <w:tcW w:w="1050" w:type="dxa"/>
            <w:vAlign w:val="bottom"/>
          </w:tcPr>
          <w:p w14:paraId="540972BB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0983576A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236</w:t>
            </w:r>
          </w:p>
        </w:tc>
      </w:tr>
      <w:tr w:rsidR="00F9295E" w:rsidRPr="00AA6E17" w14:paraId="4992B2C5" w14:textId="77777777" w:rsidTr="0023673A">
        <w:trPr>
          <w:trHeight w:val="81"/>
        </w:trPr>
        <w:tc>
          <w:tcPr>
            <w:tcW w:w="3402" w:type="dxa"/>
          </w:tcPr>
          <w:p w14:paraId="0A29EF70" w14:textId="4A232AD0" w:rsidR="00F9295E" w:rsidRPr="00AA6E17" w:rsidRDefault="00F9295E" w:rsidP="00184BCE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การเปลี่ยนแปลงที่เกิดจากการเปลี่ยนแปลง</w:t>
            </w:r>
            <w:r w:rsidR="0023673A">
              <w:rPr>
                <w:rFonts w:eastAsia="Calibri" w:hAnsi="Angsana New"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50" w:type="dxa"/>
            <w:vAlign w:val="bottom"/>
          </w:tcPr>
          <w:p w14:paraId="05D36160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139</w:t>
            </w:r>
          </w:p>
        </w:tc>
        <w:tc>
          <w:tcPr>
            <w:tcW w:w="1050" w:type="dxa"/>
            <w:vAlign w:val="bottom"/>
          </w:tcPr>
          <w:p w14:paraId="194B5082" w14:textId="1427F259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(8</w:t>
            </w:r>
            <w:r w:rsidR="00D12655">
              <w:rPr>
                <w:rFonts w:hAnsi="Angsana New"/>
                <w:sz w:val="26"/>
                <w:szCs w:val="26"/>
              </w:rPr>
              <w:t>1</w:t>
            </w:r>
            <w:r w:rsidRPr="00AA6E17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795C3A47" w14:textId="51952EC8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(5</w:t>
            </w:r>
            <w:r w:rsidR="00D12655">
              <w:rPr>
                <w:rFonts w:hAnsi="Angsana New"/>
                <w:sz w:val="26"/>
                <w:szCs w:val="26"/>
              </w:rPr>
              <w:t>8</w:t>
            </w:r>
            <w:r w:rsidRPr="00AA6E17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6234B8B1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B9E44BB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21BF7907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</w:tr>
      <w:tr w:rsidR="00F9295E" w:rsidRPr="00AA6E17" w14:paraId="2E3136D7" w14:textId="77777777" w:rsidTr="0023673A">
        <w:trPr>
          <w:trHeight w:val="81"/>
        </w:trPr>
        <w:tc>
          <w:tcPr>
            <w:tcW w:w="3402" w:type="dxa"/>
          </w:tcPr>
          <w:p w14:paraId="1BE1165F" w14:textId="77777777" w:rsidR="00F9295E" w:rsidRPr="00AA6E17" w:rsidRDefault="00F9295E" w:rsidP="00184BCE">
            <w:pPr>
              <w:pStyle w:val="ListParagraph"/>
              <w:ind w:left="167" w:right="-10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050" w:type="dxa"/>
            <w:vAlign w:val="bottom"/>
          </w:tcPr>
          <w:p w14:paraId="2523F615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155</w:t>
            </w:r>
          </w:p>
        </w:tc>
        <w:tc>
          <w:tcPr>
            <w:tcW w:w="1050" w:type="dxa"/>
            <w:vAlign w:val="bottom"/>
          </w:tcPr>
          <w:p w14:paraId="6FA4469D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29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50" w:type="dxa"/>
            <w:vAlign w:val="bottom"/>
          </w:tcPr>
          <w:p w14:paraId="0C35DDB7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96</w:t>
            </w:r>
          </w:p>
        </w:tc>
        <w:tc>
          <w:tcPr>
            <w:tcW w:w="1050" w:type="dxa"/>
            <w:vAlign w:val="bottom"/>
          </w:tcPr>
          <w:p w14:paraId="09875F85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96820F9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AC5B804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547</w:t>
            </w:r>
          </w:p>
        </w:tc>
      </w:tr>
      <w:tr w:rsidR="00F9295E" w:rsidRPr="00AA6E17" w14:paraId="599457C9" w14:textId="77777777" w:rsidTr="0023673A">
        <w:trPr>
          <w:trHeight w:val="81"/>
        </w:trPr>
        <w:tc>
          <w:tcPr>
            <w:tcW w:w="3402" w:type="dxa"/>
          </w:tcPr>
          <w:p w14:paraId="3111913A" w14:textId="77777777" w:rsidR="00F9295E" w:rsidRPr="00AA6E17" w:rsidRDefault="00F9295E" w:rsidP="00184BCE">
            <w:pPr>
              <w:pStyle w:val="ListParagraph"/>
              <w:ind w:left="167" w:right="-10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050" w:type="dxa"/>
            <w:vAlign w:val="bottom"/>
          </w:tcPr>
          <w:p w14:paraId="09FD1D9D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E65C4B6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1384832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73663FB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(10)</w:t>
            </w:r>
          </w:p>
        </w:tc>
        <w:tc>
          <w:tcPr>
            <w:tcW w:w="1050" w:type="dxa"/>
            <w:vAlign w:val="bottom"/>
          </w:tcPr>
          <w:p w14:paraId="5CA66867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700178C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(10)</w:t>
            </w:r>
          </w:p>
        </w:tc>
      </w:tr>
      <w:tr w:rsidR="00F9295E" w:rsidRPr="00AA6E17" w14:paraId="0EFA63B0" w14:textId="77777777" w:rsidTr="0023673A">
        <w:trPr>
          <w:trHeight w:val="81"/>
        </w:trPr>
        <w:tc>
          <w:tcPr>
            <w:tcW w:w="3402" w:type="dxa"/>
          </w:tcPr>
          <w:p w14:paraId="2AF892A9" w14:textId="77777777" w:rsidR="00F9295E" w:rsidRPr="00AA6E17" w:rsidRDefault="00F9295E" w:rsidP="00184BCE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AA6E17">
              <w:rPr>
                <w:rFonts w:eastAsia="Calibri" w:hAnsi="Angsana New" w:hint="cs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vAlign w:val="bottom"/>
          </w:tcPr>
          <w:p w14:paraId="1D1F32AA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0E7725B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A1AFBA7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(279)</w:t>
            </w:r>
          </w:p>
        </w:tc>
        <w:tc>
          <w:tcPr>
            <w:tcW w:w="1050" w:type="dxa"/>
            <w:vAlign w:val="bottom"/>
          </w:tcPr>
          <w:p w14:paraId="58351367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736392D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63C3642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(279)</w:t>
            </w:r>
          </w:p>
        </w:tc>
      </w:tr>
      <w:tr w:rsidR="00F9295E" w:rsidRPr="00AA6E17" w14:paraId="4FBA1BA3" w14:textId="77777777" w:rsidTr="0023673A">
        <w:trPr>
          <w:trHeight w:val="81"/>
        </w:trPr>
        <w:tc>
          <w:tcPr>
            <w:tcW w:w="3402" w:type="dxa"/>
          </w:tcPr>
          <w:p w14:paraId="36CF0505" w14:textId="77777777" w:rsidR="00F9295E" w:rsidRPr="00AA6E17" w:rsidRDefault="00F9295E" w:rsidP="00184BCE">
            <w:pPr>
              <w:pStyle w:val="ListParagraph"/>
              <w:ind w:left="72" w:hanging="72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vAlign w:val="bottom"/>
          </w:tcPr>
          <w:p w14:paraId="3F005F7E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C5C33FA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842B112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(385)</w:t>
            </w:r>
          </w:p>
        </w:tc>
        <w:tc>
          <w:tcPr>
            <w:tcW w:w="1050" w:type="dxa"/>
            <w:vAlign w:val="bottom"/>
          </w:tcPr>
          <w:p w14:paraId="418FE2AB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7F79FE0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1BD217B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(385)</w:t>
            </w:r>
          </w:p>
        </w:tc>
      </w:tr>
      <w:tr w:rsidR="00F9295E" w:rsidRPr="00AA6E17" w14:paraId="660507E9" w14:textId="77777777" w:rsidTr="0023673A">
        <w:trPr>
          <w:trHeight w:val="81"/>
        </w:trPr>
        <w:tc>
          <w:tcPr>
            <w:tcW w:w="3402" w:type="dxa"/>
            <w:hideMark/>
          </w:tcPr>
          <w:p w14:paraId="31C31FA6" w14:textId="77777777" w:rsidR="00F9295E" w:rsidRPr="00AA6E17" w:rsidRDefault="00F9295E" w:rsidP="00184BCE">
            <w:pPr>
              <w:rPr>
                <w:rFonts w:eastAsia="Calibri"/>
                <w:sz w:val="26"/>
                <w:szCs w:val="26"/>
              </w:rPr>
            </w:pPr>
            <w:r w:rsidRPr="00AA6E17">
              <w:rPr>
                <w:rFonts w:eastAsia="Calibri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25A1EF35" w14:textId="77777777" w:rsidR="00F9295E" w:rsidRPr="00AA6E17" w:rsidRDefault="00F9295E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300</w:t>
            </w:r>
          </w:p>
        </w:tc>
        <w:tc>
          <w:tcPr>
            <w:tcW w:w="1050" w:type="dxa"/>
            <w:vAlign w:val="bottom"/>
          </w:tcPr>
          <w:p w14:paraId="50629E2B" w14:textId="50DEF136" w:rsidR="00F9295E" w:rsidRPr="00AA6E17" w:rsidRDefault="00D12655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846</w:t>
            </w:r>
          </w:p>
        </w:tc>
        <w:tc>
          <w:tcPr>
            <w:tcW w:w="1050" w:type="dxa"/>
            <w:vAlign w:val="bottom"/>
          </w:tcPr>
          <w:p w14:paraId="725AB042" w14:textId="22CF183D" w:rsidR="00F9295E" w:rsidRPr="00AA6E17" w:rsidRDefault="00D12655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874</w:t>
            </w:r>
          </w:p>
        </w:tc>
        <w:tc>
          <w:tcPr>
            <w:tcW w:w="1050" w:type="dxa"/>
            <w:vAlign w:val="bottom"/>
          </w:tcPr>
          <w:p w14:paraId="1C28CF9C" w14:textId="77777777" w:rsidR="00F9295E" w:rsidRPr="00AA6E17" w:rsidRDefault="00F9295E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704</w:t>
            </w:r>
          </w:p>
        </w:tc>
        <w:tc>
          <w:tcPr>
            <w:tcW w:w="1050" w:type="dxa"/>
            <w:vAlign w:val="bottom"/>
          </w:tcPr>
          <w:p w14:paraId="64B1626B" w14:textId="77777777" w:rsidR="00F9295E" w:rsidRPr="00AA6E17" w:rsidRDefault="00F9295E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4199F68" w14:textId="77777777" w:rsidR="00F9295E" w:rsidRPr="00AA6E17" w:rsidRDefault="00F9295E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2,724</w:t>
            </w:r>
          </w:p>
        </w:tc>
      </w:tr>
      <w:tr w:rsidR="00F9295E" w:rsidRPr="00AA6E17" w14:paraId="157519A9" w14:textId="77777777" w:rsidTr="0023673A">
        <w:trPr>
          <w:trHeight w:val="64"/>
        </w:trPr>
        <w:tc>
          <w:tcPr>
            <w:tcW w:w="3402" w:type="dxa"/>
            <w:hideMark/>
          </w:tcPr>
          <w:p w14:paraId="6A0D5926" w14:textId="77777777" w:rsidR="00F9295E" w:rsidRPr="00AA6E17" w:rsidRDefault="00F9295E" w:rsidP="00184BCE">
            <w:pPr>
              <w:pStyle w:val="ListParagraph"/>
              <w:ind w:left="167" w:hanging="167"/>
              <w:contextualSpacing w:val="0"/>
              <w:rPr>
                <w:rFonts w:hAnsi="Angsana New"/>
                <w:b/>
                <w:bCs/>
                <w:sz w:val="26"/>
                <w:szCs w:val="26"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D21E90A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8F5DD21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B31132E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4B99D89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FDD51BB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8955F47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F9295E" w:rsidRPr="00AA6E17" w14:paraId="4E2F5423" w14:textId="77777777" w:rsidTr="0023673A">
        <w:trPr>
          <w:trHeight w:val="64"/>
        </w:trPr>
        <w:tc>
          <w:tcPr>
            <w:tcW w:w="3402" w:type="dxa"/>
            <w:hideMark/>
          </w:tcPr>
          <w:p w14:paraId="48662D67" w14:textId="77777777" w:rsidR="00F9295E" w:rsidRPr="00AA6E17" w:rsidRDefault="00F9295E" w:rsidP="00184BCE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E8AD6D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51DC62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804E66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1,061</w:t>
            </w:r>
          </w:p>
        </w:tc>
        <w:tc>
          <w:tcPr>
            <w:tcW w:w="1050" w:type="dxa"/>
            <w:vAlign w:val="bottom"/>
          </w:tcPr>
          <w:p w14:paraId="334CA51B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E66C591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32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B60D76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1,094</w:t>
            </w:r>
          </w:p>
        </w:tc>
      </w:tr>
      <w:tr w:rsidR="00F9295E" w:rsidRPr="00AA6E17" w14:paraId="2565A186" w14:textId="77777777" w:rsidTr="0023673A">
        <w:trPr>
          <w:trHeight w:val="64"/>
        </w:trPr>
        <w:tc>
          <w:tcPr>
            <w:tcW w:w="3402" w:type="dxa"/>
            <w:hideMark/>
          </w:tcPr>
          <w:p w14:paraId="08BBAE9E" w14:textId="77777777" w:rsidR="00F9295E" w:rsidRPr="00AA6E17" w:rsidRDefault="00F9295E" w:rsidP="00184BCE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           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3268618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F2FE05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007BB3D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 w:rsidRPr="00AA6E17">
              <w:rPr>
                <w:rFonts w:hAnsi="Angsana New" w:hint="cs"/>
                <w:sz w:val="26"/>
                <w:szCs w:val="26"/>
              </w:rPr>
              <w:t>147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23A7008F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8CD28EB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A79756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 w:rsidRPr="00AA6E17">
              <w:rPr>
                <w:rFonts w:hAnsi="Angsana New" w:hint="cs"/>
                <w:sz w:val="26"/>
                <w:szCs w:val="26"/>
              </w:rPr>
              <w:t>147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</w:tr>
      <w:tr w:rsidR="00F9295E" w:rsidRPr="00AA6E17" w14:paraId="134A1C08" w14:textId="77777777" w:rsidTr="0023673A">
        <w:trPr>
          <w:trHeight w:val="64"/>
        </w:trPr>
        <w:tc>
          <w:tcPr>
            <w:tcW w:w="3402" w:type="dxa"/>
          </w:tcPr>
          <w:p w14:paraId="46F25F01" w14:textId="77777777" w:rsidR="00F9295E" w:rsidRPr="00AA6E17" w:rsidRDefault="00F9295E" w:rsidP="00184BCE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339496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D8158F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BFEB56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6DB41AA8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6F85C2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E6B3E84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18</w:t>
            </w:r>
          </w:p>
        </w:tc>
      </w:tr>
      <w:tr w:rsidR="00F9295E" w:rsidRPr="00AA6E17" w14:paraId="2173C53E" w14:textId="77777777" w:rsidTr="0023673A">
        <w:trPr>
          <w:trHeight w:val="64"/>
        </w:trPr>
        <w:tc>
          <w:tcPr>
            <w:tcW w:w="3402" w:type="dxa"/>
            <w:hideMark/>
          </w:tcPr>
          <w:p w14:paraId="1D221CB9" w14:textId="77777777" w:rsidR="00F9295E" w:rsidRPr="00AA6E17" w:rsidRDefault="00F9295E" w:rsidP="00184BCE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AA6E17">
              <w:rPr>
                <w:rFonts w:hAnsi="Angsana New" w:hint="cs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B4B96D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03A6ABA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1D6380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 w:rsidRPr="00AA6E17">
              <w:rPr>
                <w:rFonts w:hAnsi="Angsana New" w:hint="cs"/>
                <w:sz w:val="26"/>
                <w:szCs w:val="26"/>
              </w:rPr>
              <w:t>42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5E7ED7C6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8C290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BCDCEA" w14:textId="77777777" w:rsidR="00F9295E" w:rsidRPr="00AA6E17" w:rsidRDefault="00F9295E" w:rsidP="00184BCE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 w:rsidRPr="00AA6E17">
              <w:rPr>
                <w:rFonts w:hAnsi="Angsana New" w:hint="cs"/>
                <w:sz w:val="26"/>
                <w:szCs w:val="26"/>
              </w:rPr>
              <w:t>42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</w:tr>
      <w:tr w:rsidR="00F9295E" w:rsidRPr="00AA6E17" w14:paraId="67C64575" w14:textId="77777777" w:rsidTr="0023673A">
        <w:trPr>
          <w:trHeight w:val="64"/>
        </w:trPr>
        <w:tc>
          <w:tcPr>
            <w:tcW w:w="3402" w:type="dxa"/>
          </w:tcPr>
          <w:p w14:paraId="716292E5" w14:textId="77777777" w:rsidR="00F9295E" w:rsidRPr="00AA6E17" w:rsidRDefault="00F9295E" w:rsidP="00184BCE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AA3DF2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175657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55810F7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>385</w:t>
            </w:r>
          </w:p>
        </w:tc>
        <w:tc>
          <w:tcPr>
            <w:tcW w:w="1050" w:type="dxa"/>
            <w:vAlign w:val="bottom"/>
          </w:tcPr>
          <w:p w14:paraId="6E8F8089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42F970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68064B" w14:textId="77777777" w:rsidR="00F9295E" w:rsidRPr="00AA6E17" w:rsidRDefault="00F9295E" w:rsidP="00184BCE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>385</w:t>
            </w:r>
          </w:p>
        </w:tc>
      </w:tr>
      <w:tr w:rsidR="00F9295E" w:rsidRPr="00AA6E17" w14:paraId="12C68E04" w14:textId="77777777" w:rsidTr="0023673A">
        <w:trPr>
          <w:trHeight w:val="71"/>
        </w:trPr>
        <w:tc>
          <w:tcPr>
            <w:tcW w:w="3402" w:type="dxa"/>
            <w:hideMark/>
          </w:tcPr>
          <w:p w14:paraId="3C638E05" w14:textId="77777777" w:rsidR="00F9295E" w:rsidRPr="00AA6E17" w:rsidRDefault="00F9295E" w:rsidP="00184BCE">
            <w:pPr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</w:t>
            </w:r>
            <w:r w:rsidRPr="00AA6E17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24C1A9A" w14:textId="77777777" w:rsidR="00F9295E" w:rsidRPr="00AA6E17" w:rsidRDefault="00F9295E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A5560B" w14:textId="77777777" w:rsidR="00F9295E" w:rsidRPr="00AA6E17" w:rsidRDefault="00F9295E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E2C480" w14:textId="77777777" w:rsidR="00F9295E" w:rsidRPr="00AA6E17" w:rsidRDefault="00F9295E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>1</w:t>
            </w:r>
            <w:r w:rsidRPr="00AA6E17">
              <w:rPr>
                <w:rFonts w:hAnsi="Angsana New"/>
                <w:sz w:val="26"/>
                <w:szCs w:val="26"/>
              </w:rPr>
              <w:t>,257</w:t>
            </w:r>
          </w:p>
        </w:tc>
        <w:tc>
          <w:tcPr>
            <w:tcW w:w="1050" w:type="dxa"/>
            <w:vAlign w:val="bottom"/>
          </w:tcPr>
          <w:p w14:paraId="7F9960E7" w14:textId="77777777" w:rsidR="00F9295E" w:rsidRPr="00AA6E17" w:rsidRDefault="00F9295E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A27683E" w14:textId="77777777" w:rsidR="00F9295E" w:rsidRPr="00AA6E17" w:rsidRDefault="00F9295E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D6E2C6" w14:textId="77777777" w:rsidR="00F9295E" w:rsidRPr="00AA6E17" w:rsidRDefault="00F9295E" w:rsidP="00184BCE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1,308</w:t>
            </w:r>
          </w:p>
        </w:tc>
      </w:tr>
    </w:tbl>
    <w:p w14:paraId="6642D8E3" w14:textId="77777777" w:rsidR="00921DF2" w:rsidRPr="00AA6E17" w:rsidRDefault="00921DF2" w:rsidP="006C763B">
      <w:pPr>
        <w:spacing w:before="120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rFonts w:hint="cs"/>
          <w:i/>
          <w:iCs/>
          <w:sz w:val="22"/>
          <w:cs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12</w:t>
      </w:r>
      <w:r w:rsidRPr="00AA6E17">
        <w:rPr>
          <w:rFonts w:hint="cs"/>
          <w:i/>
          <w:iCs/>
          <w:sz w:val="22"/>
        </w:rPr>
        <w:t>-mth ECL)</w:t>
      </w:r>
    </w:p>
    <w:p w14:paraId="2D876777" w14:textId="77777777" w:rsidR="00921DF2" w:rsidRPr="00AA6E17" w:rsidRDefault="00921DF2" w:rsidP="00921DF2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(Lifetime ECL - not credit impaired)</w:t>
      </w:r>
    </w:p>
    <w:p w14:paraId="3E990264" w14:textId="77777777" w:rsidR="00921DF2" w:rsidRPr="00AA6E17" w:rsidRDefault="00921DF2" w:rsidP="00921DF2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AA6E17">
        <w:rPr>
          <w:rFonts w:hint="cs"/>
          <w:i/>
          <w:iCs/>
          <w:sz w:val="22"/>
        </w:rPr>
        <w:t>(Lifetime ECL - credit impaired)</w:t>
      </w:r>
    </w:p>
    <w:p w14:paraId="0EFD9F15" w14:textId="77777777" w:rsidR="00921DF2" w:rsidRPr="00AA6E17" w:rsidRDefault="00921DF2" w:rsidP="00921DF2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4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>POCI: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AA6E17">
        <w:rPr>
          <w:rFonts w:hint="cs"/>
          <w:i/>
          <w:iCs/>
          <w:sz w:val="22"/>
        </w:rPr>
        <w:t>(Purchased and originated credit - impaired)</w:t>
      </w:r>
    </w:p>
    <w:p w14:paraId="32CC998F" w14:textId="77777777" w:rsidR="00921DF2" w:rsidRPr="00AA6E17" w:rsidRDefault="00921DF2" w:rsidP="00921DF2">
      <w:pPr>
        <w:ind w:left="274" w:right="-14" w:hanging="274"/>
        <w:rPr>
          <w:i/>
          <w:iCs/>
          <w:sz w:val="22"/>
          <w:cs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5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</w:r>
      <w:r w:rsidRPr="00AA6E17">
        <w:rPr>
          <w:rFonts w:hint="cs"/>
          <w:i/>
          <w:iCs/>
          <w:sz w:val="22"/>
          <w:cs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rFonts w:hint="cs"/>
          <w:i/>
          <w:iCs/>
          <w:sz w:val="22"/>
        </w:rPr>
        <w:t>(Simplified)</w:t>
      </w:r>
    </w:p>
    <w:p w14:paraId="6E2BCDE0" w14:textId="77777777" w:rsidR="0032125D" w:rsidRPr="00AA6E17" w:rsidRDefault="00921DF2" w:rsidP="0032125D">
      <w:pPr>
        <w:spacing w:line="320" w:lineRule="exact"/>
        <w:ind w:left="547" w:right="-11" w:hanging="547"/>
        <w:jc w:val="right"/>
        <w:rPr>
          <w:sz w:val="26"/>
          <w:szCs w:val="26"/>
          <w:cs/>
          <w:lang w:val="en-US"/>
        </w:rPr>
      </w:pPr>
      <w:r w:rsidRPr="00AA6E17">
        <w:rPr>
          <w:b/>
          <w:bCs/>
          <w:szCs w:val="32"/>
          <w:cs/>
          <w:lang w:val="en-US"/>
        </w:rPr>
        <w:br w:type="page"/>
      </w:r>
      <w:r w:rsidR="0032125D" w:rsidRPr="00AA6E17">
        <w:rPr>
          <w:sz w:val="26"/>
          <w:szCs w:val="26"/>
          <w:cs/>
          <w:lang w:val="en-US"/>
        </w:rPr>
        <w:t>(หน่วย</w:t>
      </w:r>
      <w:r w:rsidR="0032125D" w:rsidRPr="00AA6E17">
        <w:rPr>
          <w:sz w:val="26"/>
          <w:szCs w:val="26"/>
          <w:lang w:val="en-US"/>
        </w:rPr>
        <w:t xml:space="preserve">: </w:t>
      </w:r>
      <w:r w:rsidR="0032125D" w:rsidRPr="00AA6E17">
        <w:rPr>
          <w:sz w:val="26"/>
          <w:szCs w:val="26"/>
          <w:cs/>
          <w:lang w:val="en-US"/>
        </w:rPr>
        <w:t>ล้านบาท)</w:t>
      </w:r>
    </w:p>
    <w:tbl>
      <w:tblPr>
        <w:tblW w:w="961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02"/>
        <w:gridCol w:w="1242"/>
        <w:gridCol w:w="1242"/>
        <w:gridCol w:w="1242"/>
        <w:gridCol w:w="1242"/>
        <w:gridCol w:w="1242"/>
      </w:tblGrid>
      <w:tr w:rsidR="0032125D" w:rsidRPr="00AA6E17" w14:paraId="23B4E311" w14:textId="77777777" w:rsidTr="0023673A">
        <w:trPr>
          <w:trHeight w:val="189"/>
        </w:trPr>
        <w:tc>
          <w:tcPr>
            <w:tcW w:w="3402" w:type="dxa"/>
            <w:shd w:val="clear" w:color="auto" w:fill="auto"/>
          </w:tcPr>
          <w:p w14:paraId="2185FCCB" w14:textId="77777777" w:rsidR="0032125D" w:rsidRPr="00AA6E17" w:rsidRDefault="0032125D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2C3FB94F" w14:textId="77777777" w:rsidR="0032125D" w:rsidRPr="00AA6E17" w:rsidRDefault="0032125D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125D" w:rsidRPr="00AA6E17" w14:paraId="17F1309B" w14:textId="77777777" w:rsidTr="0023673A">
        <w:trPr>
          <w:trHeight w:val="57"/>
        </w:trPr>
        <w:tc>
          <w:tcPr>
            <w:tcW w:w="3402" w:type="dxa"/>
            <w:shd w:val="clear" w:color="auto" w:fill="auto"/>
          </w:tcPr>
          <w:p w14:paraId="6D77D512" w14:textId="77777777" w:rsidR="0032125D" w:rsidRPr="00AA6E17" w:rsidRDefault="0032125D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293601D6" w14:textId="77777777" w:rsidR="0032125D" w:rsidRPr="00AA6E17" w:rsidRDefault="0032125D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D422F" w:rsidRPr="00AA6E17">
              <w:rPr>
                <w:rFonts w:hAnsi="Angsana New"/>
                <w:sz w:val="26"/>
                <w:szCs w:val="26"/>
              </w:rPr>
              <w:t>31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sz w:val="26"/>
                <w:szCs w:val="26"/>
                <w:cs/>
              </w:rPr>
              <w:t xml:space="preserve">ธันวาคม </w:t>
            </w:r>
            <w:r w:rsidR="004D422F" w:rsidRPr="00AA6E17">
              <w:rPr>
                <w:rFonts w:hAnsi="Angsana New"/>
                <w:sz w:val="26"/>
                <w:szCs w:val="26"/>
              </w:rPr>
              <w:t>256</w:t>
            </w:r>
            <w:r w:rsidR="00F9295E" w:rsidRPr="00AA6E17">
              <w:rPr>
                <w:rFonts w:hAnsi="Angsana New"/>
                <w:sz w:val="26"/>
                <w:szCs w:val="26"/>
              </w:rPr>
              <w:t>6</w:t>
            </w:r>
          </w:p>
        </w:tc>
      </w:tr>
      <w:tr w:rsidR="0032125D" w:rsidRPr="00AA6E17" w14:paraId="7E02CD9F" w14:textId="77777777" w:rsidTr="0023673A">
        <w:trPr>
          <w:trHeight w:val="57"/>
        </w:trPr>
        <w:tc>
          <w:tcPr>
            <w:tcW w:w="3402" w:type="dxa"/>
            <w:shd w:val="clear" w:color="auto" w:fill="auto"/>
          </w:tcPr>
          <w:p w14:paraId="1AE27730" w14:textId="77777777" w:rsidR="0032125D" w:rsidRPr="00AA6E17" w:rsidRDefault="0032125D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7D032DD9" w14:textId="77777777" w:rsidR="0032125D" w:rsidRPr="00AA6E17" w:rsidRDefault="0032125D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3673A" w:rsidRPr="00AA6E17" w14:paraId="084F5F21" w14:textId="77777777" w:rsidTr="00650A2B">
        <w:trPr>
          <w:trHeight w:val="57"/>
        </w:trPr>
        <w:tc>
          <w:tcPr>
            <w:tcW w:w="3402" w:type="dxa"/>
            <w:shd w:val="clear" w:color="auto" w:fill="auto"/>
            <w:vAlign w:val="bottom"/>
          </w:tcPr>
          <w:p w14:paraId="4C974D43" w14:textId="77777777" w:rsidR="0023673A" w:rsidRPr="00AA6E17" w:rsidRDefault="0023673A" w:rsidP="0032125D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bottom"/>
          </w:tcPr>
          <w:p w14:paraId="637BF0F5" w14:textId="371DA638" w:rsidR="0023673A" w:rsidRPr="00AA6E17" w:rsidRDefault="0023673A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D7DD3E" w14:textId="77777777" w:rsidR="0023673A" w:rsidRPr="00AA6E17" w:rsidRDefault="0023673A" w:rsidP="0032125D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32125D" w:rsidRPr="00AA6E17" w14:paraId="691181A5" w14:textId="77777777" w:rsidTr="0023673A">
        <w:trPr>
          <w:trHeight w:val="261"/>
        </w:trPr>
        <w:tc>
          <w:tcPr>
            <w:tcW w:w="3402" w:type="dxa"/>
            <w:shd w:val="clear" w:color="auto" w:fill="auto"/>
            <w:vAlign w:val="bottom"/>
          </w:tcPr>
          <w:p w14:paraId="68013307" w14:textId="77777777" w:rsidR="0032125D" w:rsidRPr="00AA6E17" w:rsidRDefault="0032125D" w:rsidP="0032125D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0F7CAC" w14:textId="77777777" w:rsidR="0032125D" w:rsidRPr="00AA6E17" w:rsidRDefault="0032125D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1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2E7FE5" w14:textId="77777777" w:rsidR="0032125D" w:rsidRPr="00AA6E17" w:rsidRDefault="0032125D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2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2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ED2A85" w14:textId="77777777" w:rsidR="0032125D" w:rsidRPr="00AA6E17" w:rsidRDefault="0032125D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3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3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1984D7E2" w14:textId="77777777" w:rsidR="0032125D" w:rsidRPr="00AA6E17" w:rsidRDefault="0032125D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POCI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4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5AA8FC" w14:textId="77777777" w:rsidR="0032125D" w:rsidRPr="00AA6E17" w:rsidRDefault="0032125D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รวม</w:t>
            </w:r>
          </w:p>
        </w:tc>
      </w:tr>
      <w:tr w:rsidR="0032125D" w:rsidRPr="00AA6E17" w14:paraId="7743EAFC" w14:textId="77777777" w:rsidTr="0023673A">
        <w:trPr>
          <w:trHeight w:val="326"/>
        </w:trPr>
        <w:tc>
          <w:tcPr>
            <w:tcW w:w="3402" w:type="dxa"/>
            <w:shd w:val="clear" w:color="auto" w:fill="auto"/>
          </w:tcPr>
          <w:p w14:paraId="5FA77653" w14:textId="6963A530" w:rsidR="0032125D" w:rsidRPr="00AA6E17" w:rsidRDefault="0032125D" w:rsidP="0032125D">
            <w:pPr>
              <w:pStyle w:val="ListParagraph"/>
              <w:ind w:left="72" w:hanging="72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 w:rsidR="0023673A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        </w:t>
            </w:r>
            <w:r w:rsidRPr="00AA6E17">
              <w:rPr>
                <w:rFonts w:hAnsi="Angsan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</w:t>
            </w:r>
            <w:r w:rsidR="00E43E8F"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shd w:val="clear" w:color="auto" w:fill="auto"/>
          </w:tcPr>
          <w:p w14:paraId="367330C2" w14:textId="77777777" w:rsidR="0032125D" w:rsidRPr="0023673A" w:rsidRDefault="0032125D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C225DD0" w14:textId="77777777" w:rsidR="0032125D" w:rsidRPr="00AA6E17" w:rsidRDefault="0032125D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4D75DE83" w14:textId="77777777" w:rsidR="0032125D" w:rsidRPr="00AA6E17" w:rsidRDefault="0032125D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3DE61B6F" w14:textId="77777777" w:rsidR="0032125D" w:rsidRPr="00AA6E17" w:rsidRDefault="0032125D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3FB754FB" w14:textId="77777777" w:rsidR="0032125D" w:rsidRPr="00AA6E17" w:rsidRDefault="0032125D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32125D" w:rsidRPr="00AA6E17" w14:paraId="56E0115A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039AC288" w14:textId="77777777" w:rsidR="0032125D" w:rsidRPr="00AA6E17" w:rsidRDefault="0032125D" w:rsidP="0032125D">
            <w:pPr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ยอดต้น</w:t>
            </w:r>
            <w:r w:rsidRPr="00AA6E1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258DFB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C4C754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1F9FA2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3BD395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30CAC7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58</w:t>
            </w:r>
          </w:p>
        </w:tc>
      </w:tr>
      <w:tr w:rsidR="0032125D" w:rsidRPr="00AA6E17" w14:paraId="3D4FDFE4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6D069A76" w14:textId="77777777" w:rsidR="0032125D" w:rsidRPr="00AA6E17" w:rsidRDefault="0032125D" w:rsidP="0032125D">
            <w:pPr>
              <w:pStyle w:val="ListParagraph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6088DE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F6F8AFB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33B352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733F75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565035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</w:tr>
      <w:tr w:rsidR="0032125D" w:rsidRPr="00AA6E17" w14:paraId="1C4B3359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3C4CF11D" w14:textId="77777777" w:rsidR="0032125D" w:rsidRPr="00AA6E17" w:rsidRDefault="0032125D" w:rsidP="0032125D">
            <w:pPr>
              <w:pStyle w:val="ListParagraph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ยอดปลาย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CAC3B8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C3500B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E2ACE9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10244F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4DD758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58</w:t>
            </w:r>
          </w:p>
        </w:tc>
      </w:tr>
      <w:tr w:rsidR="0032125D" w:rsidRPr="00AA6E17" w14:paraId="4CD71E78" w14:textId="77777777" w:rsidTr="0023673A">
        <w:trPr>
          <w:trHeight w:val="63"/>
        </w:trPr>
        <w:tc>
          <w:tcPr>
            <w:tcW w:w="3402" w:type="dxa"/>
            <w:shd w:val="clear" w:color="auto" w:fill="auto"/>
          </w:tcPr>
          <w:p w14:paraId="0BFD91C9" w14:textId="77777777" w:rsidR="0032125D" w:rsidRPr="00AA6E17" w:rsidRDefault="0032125D" w:rsidP="0032125D">
            <w:pPr>
              <w:pStyle w:val="ListParagraph"/>
              <w:ind w:left="0" w:right="-104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CE8531" w14:textId="77777777" w:rsidR="0032125D" w:rsidRPr="00AA6E17" w:rsidRDefault="0032125D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2D872FB" w14:textId="77777777" w:rsidR="0032125D" w:rsidRPr="00AA6E17" w:rsidRDefault="0032125D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4BFDA47" w14:textId="77777777" w:rsidR="0032125D" w:rsidRPr="00AA6E17" w:rsidRDefault="0032125D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F25C07E" w14:textId="77777777" w:rsidR="0032125D" w:rsidRPr="00AA6E17" w:rsidRDefault="0032125D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6566E6D" w14:textId="77777777" w:rsidR="0032125D" w:rsidRPr="00AA6E17" w:rsidRDefault="0032125D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32125D" w:rsidRPr="00AA6E17" w14:paraId="6F71FDBE" w14:textId="77777777" w:rsidTr="0023673A">
        <w:trPr>
          <w:trHeight w:val="74"/>
        </w:trPr>
        <w:tc>
          <w:tcPr>
            <w:tcW w:w="3402" w:type="dxa"/>
            <w:shd w:val="clear" w:color="auto" w:fill="auto"/>
          </w:tcPr>
          <w:p w14:paraId="73B8B762" w14:textId="77777777" w:rsidR="0032125D" w:rsidRPr="00AA6E17" w:rsidRDefault="0032125D" w:rsidP="0032125D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/>
                <w:sz w:val="26"/>
                <w:szCs w:val="26"/>
                <w:cs/>
              </w:rPr>
              <w:t>ยอดต้น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6029FC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32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3753EE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99BB1D1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15018F65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151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E6E1D1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202</w:t>
            </w:r>
          </w:p>
        </w:tc>
      </w:tr>
      <w:tr w:rsidR="0032125D" w:rsidRPr="00AA6E17" w14:paraId="79A1C868" w14:textId="77777777" w:rsidTr="0023673A">
        <w:trPr>
          <w:trHeight w:val="63"/>
        </w:trPr>
        <w:tc>
          <w:tcPr>
            <w:tcW w:w="3402" w:type="dxa"/>
            <w:shd w:val="clear" w:color="auto" w:fill="auto"/>
          </w:tcPr>
          <w:p w14:paraId="032054BE" w14:textId="77777777" w:rsidR="0032125D" w:rsidRPr="00AA6E17" w:rsidRDefault="0032125D" w:rsidP="0032125D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/>
                <w:sz w:val="26"/>
                <w:szCs w:val="26"/>
                <w:cs/>
              </w:rPr>
              <w:t>การเปลี่ยนแปลงที่เกิดจากการวัดมูล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 xml:space="preserve">ค่า            </w:t>
            </w:r>
            <w:r w:rsidRPr="00AA6E17">
              <w:rPr>
                <w:rFonts w:eastAsia="Calibri" w:hAnsi="Angsana New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5FB419" w14:textId="5E7B8F44" w:rsidR="0032125D" w:rsidRPr="00AA6E17" w:rsidRDefault="00AC3E71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8CE9F8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F8931E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6730D427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(10)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47D421" w14:textId="4E1C5188" w:rsidR="0032125D" w:rsidRPr="00AA6E17" w:rsidRDefault="00AC3E71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14</w:t>
            </w:r>
          </w:p>
        </w:tc>
      </w:tr>
      <w:tr w:rsidR="00AC3E71" w:rsidRPr="00AA6E17" w14:paraId="5D3459DC" w14:textId="77777777" w:rsidTr="0023673A">
        <w:trPr>
          <w:trHeight w:val="63"/>
        </w:trPr>
        <w:tc>
          <w:tcPr>
            <w:tcW w:w="3402" w:type="dxa"/>
            <w:shd w:val="clear" w:color="auto" w:fill="auto"/>
          </w:tcPr>
          <w:p w14:paraId="646462D8" w14:textId="48637681" w:rsidR="00AC3E71" w:rsidRPr="00AA6E17" w:rsidRDefault="00AC3E71" w:rsidP="0032125D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>
              <w:rPr>
                <w:rFonts w:eastAsia="Calibri" w:hAnsi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30E257" w14:textId="3C6836CC" w:rsidR="00AC3E71" w:rsidRDefault="00AC3E71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6816B2" w14:textId="050AFCD7" w:rsidR="00AC3E71" w:rsidRPr="00AA6E17" w:rsidRDefault="00AC3E71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3B8480" w14:textId="11927796" w:rsidR="00AC3E71" w:rsidRPr="00AA6E17" w:rsidRDefault="00AC3E71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2A571A89" w14:textId="3B0260CD" w:rsidR="00AC3E71" w:rsidRPr="00AA6E17" w:rsidRDefault="00AC3E71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A1D34E" w14:textId="654871DC" w:rsidR="00AC3E71" w:rsidRDefault="00AC3E71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</w:t>
            </w:r>
          </w:p>
        </w:tc>
      </w:tr>
      <w:tr w:rsidR="0032125D" w:rsidRPr="00AA6E17" w14:paraId="62AF0950" w14:textId="77777777" w:rsidTr="0023673A">
        <w:trPr>
          <w:trHeight w:val="376"/>
        </w:trPr>
        <w:tc>
          <w:tcPr>
            <w:tcW w:w="3402" w:type="dxa"/>
            <w:shd w:val="clear" w:color="auto" w:fill="auto"/>
          </w:tcPr>
          <w:p w14:paraId="4E92367D" w14:textId="77777777" w:rsidR="0032125D" w:rsidRPr="00AA6E17" w:rsidRDefault="0032125D" w:rsidP="0032125D">
            <w:pPr>
              <w:rPr>
                <w:rFonts w:eastAsia="Calibri"/>
                <w:sz w:val="26"/>
                <w:szCs w:val="26"/>
                <w:cs/>
              </w:rPr>
            </w:pPr>
            <w:r w:rsidRPr="00AA6E17">
              <w:rPr>
                <w:rFonts w:eastAsia="Calibri"/>
                <w:sz w:val="26"/>
                <w:szCs w:val="26"/>
                <w:cs/>
              </w:rPr>
              <w:t>ยอดปลาย</w:t>
            </w:r>
            <w:r w:rsidRPr="00AA6E17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414B3A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EFC68A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A06723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66A17CBC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3B1C06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218</w:t>
            </w:r>
          </w:p>
        </w:tc>
      </w:tr>
      <w:tr w:rsidR="0032125D" w:rsidRPr="00AA6E17" w14:paraId="619031BF" w14:textId="77777777" w:rsidTr="0023673A">
        <w:trPr>
          <w:trHeight w:val="326"/>
        </w:trPr>
        <w:tc>
          <w:tcPr>
            <w:tcW w:w="3402" w:type="dxa"/>
            <w:shd w:val="clear" w:color="auto" w:fill="auto"/>
          </w:tcPr>
          <w:p w14:paraId="70053AEB" w14:textId="77777777" w:rsidR="0032125D" w:rsidRPr="00AA6E17" w:rsidRDefault="0032125D" w:rsidP="0032125D">
            <w:pPr>
              <w:pStyle w:val="ListParagraph"/>
              <w:ind w:left="72" w:hanging="7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42" w:type="dxa"/>
            <w:shd w:val="clear" w:color="auto" w:fill="auto"/>
          </w:tcPr>
          <w:p w14:paraId="13B2490D" w14:textId="77777777" w:rsidR="0032125D" w:rsidRPr="00AA6E17" w:rsidRDefault="0032125D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39A93EFB" w14:textId="77777777" w:rsidR="0032125D" w:rsidRPr="00AA6E17" w:rsidRDefault="0032125D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CE1F30F" w14:textId="77777777" w:rsidR="0032125D" w:rsidRPr="00AA6E17" w:rsidRDefault="0032125D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336520D" w14:textId="77777777" w:rsidR="0032125D" w:rsidRPr="00AA6E17" w:rsidRDefault="0032125D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5F6A121" w14:textId="77777777" w:rsidR="0032125D" w:rsidRPr="00AA6E17" w:rsidRDefault="0032125D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32125D" w:rsidRPr="00AA6E17" w14:paraId="77045DD9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73D16684" w14:textId="77777777" w:rsidR="0032125D" w:rsidRPr="00AA6E17" w:rsidRDefault="0032125D" w:rsidP="0032125D">
            <w:pPr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ยอดต้น</w:t>
            </w:r>
            <w:r w:rsidRPr="00AA6E1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56D901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5CFC95C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6CD1FF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C0FBFA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8F8595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</w:p>
        </w:tc>
      </w:tr>
      <w:tr w:rsidR="0032125D" w:rsidRPr="00AA6E17" w14:paraId="220D671C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7D913AED" w14:textId="77777777" w:rsidR="0032125D" w:rsidRPr="00AA6E17" w:rsidRDefault="0032125D" w:rsidP="0032125D">
            <w:pPr>
              <w:pStyle w:val="ListParagraph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                 ค่าเผื่อผลขาดทุนใหม่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78E81EB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1AFCE5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64C5F1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0A85D9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BD7A67" w14:textId="77777777" w:rsidR="0032125D" w:rsidRPr="00AA6E17" w:rsidRDefault="001C78DF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</w:tr>
      <w:tr w:rsidR="0032125D" w:rsidRPr="00AA6E17" w14:paraId="02464CEA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77395EA8" w14:textId="77777777" w:rsidR="0032125D" w:rsidRPr="00AA6E17" w:rsidRDefault="0032125D" w:rsidP="0032125D">
            <w:pPr>
              <w:pStyle w:val="ListParagraph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ยอดปลาย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F149CA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A8C6D7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E0F4B5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188BFC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BF2049" w14:textId="77777777" w:rsidR="0032125D" w:rsidRPr="00AA6E17" w:rsidRDefault="001C78DF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</w:p>
        </w:tc>
      </w:tr>
    </w:tbl>
    <w:p w14:paraId="5E016FEB" w14:textId="77777777" w:rsidR="0032125D" w:rsidRPr="00AA6E17" w:rsidRDefault="0032125D" w:rsidP="0032125D">
      <w:pPr>
        <w:spacing w:before="120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rFonts w:hint="cs"/>
          <w:i/>
          <w:iCs/>
          <w:sz w:val="22"/>
          <w:cs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12</w:t>
      </w:r>
      <w:r w:rsidRPr="00AA6E17">
        <w:rPr>
          <w:rFonts w:hint="cs"/>
          <w:i/>
          <w:iCs/>
          <w:sz w:val="22"/>
        </w:rPr>
        <w:t>-mth ECL)</w:t>
      </w:r>
    </w:p>
    <w:p w14:paraId="782F6C14" w14:textId="77777777" w:rsidR="0032125D" w:rsidRPr="00AA6E17" w:rsidRDefault="0032125D" w:rsidP="0032125D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(Lifetime ECL - not credit impaired)</w:t>
      </w:r>
    </w:p>
    <w:p w14:paraId="4E5226B6" w14:textId="77777777" w:rsidR="0032125D" w:rsidRPr="00AA6E17" w:rsidRDefault="0032125D" w:rsidP="0032125D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AA6E17">
        <w:rPr>
          <w:rFonts w:hint="cs"/>
          <w:i/>
          <w:iCs/>
          <w:sz w:val="22"/>
        </w:rPr>
        <w:t>(Lifetime ECL - credit impaired)</w:t>
      </w:r>
    </w:p>
    <w:p w14:paraId="40A4003D" w14:textId="77777777" w:rsidR="0032125D" w:rsidRPr="00AA6E17" w:rsidRDefault="0032125D" w:rsidP="0032125D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4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>POCI: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AA6E17">
        <w:rPr>
          <w:rFonts w:hint="cs"/>
          <w:i/>
          <w:iCs/>
          <w:sz w:val="22"/>
        </w:rPr>
        <w:t>(Purchased and originated credit - impaired)</w:t>
      </w:r>
    </w:p>
    <w:p w14:paraId="6EAA021E" w14:textId="77777777" w:rsidR="008F02AA" w:rsidRPr="00AA6E17" w:rsidRDefault="0032125D" w:rsidP="0032125D">
      <w:pPr>
        <w:spacing w:line="320" w:lineRule="exact"/>
        <w:ind w:left="547" w:right="-11" w:hanging="547"/>
        <w:jc w:val="right"/>
        <w:rPr>
          <w:sz w:val="26"/>
          <w:szCs w:val="26"/>
          <w:cs/>
          <w:lang w:val="en-US"/>
        </w:rPr>
      </w:pPr>
      <w:r w:rsidRPr="00AA6E17">
        <w:rPr>
          <w:sz w:val="26"/>
          <w:szCs w:val="26"/>
          <w:cs/>
          <w:lang w:val="en-US"/>
        </w:rPr>
        <w:br w:type="page"/>
      </w:r>
      <w:r w:rsidR="00006987" w:rsidRPr="00AA6E17">
        <w:rPr>
          <w:sz w:val="26"/>
          <w:szCs w:val="26"/>
          <w:cs/>
          <w:lang w:val="en-US"/>
        </w:rPr>
        <w:t>(หน่วย</w:t>
      </w:r>
      <w:r w:rsidR="00006987" w:rsidRPr="00AA6E17">
        <w:rPr>
          <w:sz w:val="26"/>
          <w:szCs w:val="26"/>
          <w:lang w:val="en-US"/>
        </w:rPr>
        <w:t xml:space="preserve">: </w:t>
      </w:r>
      <w:r w:rsidR="00006987" w:rsidRPr="00AA6E17">
        <w:rPr>
          <w:sz w:val="26"/>
          <w:szCs w:val="26"/>
          <w:cs/>
          <w:lang w:val="en-US"/>
        </w:rPr>
        <w:t>ล้านบาท)</w:t>
      </w:r>
    </w:p>
    <w:tbl>
      <w:tblPr>
        <w:tblW w:w="961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02"/>
        <w:gridCol w:w="1242"/>
        <w:gridCol w:w="1242"/>
        <w:gridCol w:w="1242"/>
        <w:gridCol w:w="1242"/>
        <w:gridCol w:w="1242"/>
      </w:tblGrid>
      <w:tr w:rsidR="008F02AA" w:rsidRPr="00AA6E17" w14:paraId="5D574C9F" w14:textId="77777777" w:rsidTr="0023673A">
        <w:trPr>
          <w:trHeight w:val="189"/>
        </w:trPr>
        <w:tc>
          <w:tcPr>
            <w:tcW w:w="3402" w:type="dxa"/>
            <w:shd w:val="clear" w:color="auto" w:fill="auto"/>
          </w:tcPr>
          <w:p w14:paraId="0B203090" w14:textId="77777777" w:rsidR="008F02AA" w:rsidRPr="00AA6E17" w:rsidRDefault="008F02AA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6CF3BAEF" w14:textId="77777777" w:rsidR="008F02AA" w:rsidRPr="00AA6E17" w:rsidRDefault="008F02AA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6365" w:rsidRPr="00AA6E17" w14:paraId="06E2F643" w14:textId="77777777" w:rsidTr="0023673A">
        <w:trPr>
          <w:trHeight w:val="57"/>
        </w:trPr>
        <w:tc>
          <w:tcPr>
            <w:tcW w:w="3402" w:type="dxa"/>
            <w:shd w:val="clear" w:color="auto" w:fill="auto"/>
          </w:tcPr>
          <w:p w14:paraId="79235BE1" w14:textId="77777777" w:rsidR="006B6365" w:rsidRPr="00AA6E17" w:rsidRDefault="006B6365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5C88CB0F" w14:textId="77777777" w:rsidR="006B6365" w:rsidRPr="00AA6E17" w:rsidRDefault="006B6365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สำหรับ</w:t>
            </w:r>
            <w:r w:rsidR="00A13901" w:rsidRPr="00AA6E17">
              <w:rPr>
                <w:rFonts w:hAnsi="Angsana New" w:hint="cs"/>
                <w:sz w:val="26"/>
                <w:szCs w:val="26"/>
                <w:cs/>
              </w:rPr>
              <w:t>ปี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4D422F" w:rsidRPr="00AA6E17">
              <w:rPr>
                <w:rFonts w:hAnsi="Angsana New"/>
                <w:sz w:val="26"/>
                <w:szCs w:val="26"/>
              </w:rPr>
              <w:t>31</w:t>
            </w:r>
            <w:r w:rsidR="009F609C"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="009F609C" w:rsidRPr="00AA6E17">
              <w:rPr>
                <w:rFonts w:hAnsi="Angsana New"/>
                <w:sz w:val="26"/>
                <w:szCs w:val="26"/>
                <w:cs/>
              </w:rPr>
              <w:t xml:space="preserve">ธันวาคม </w:t>
            </w:r>
            <w:r w:rsidR="004D422F" w:rsidRPr="00AA6E17">
              <w:rPr>
                <w:rFonts w:hAnsi="Angsana New"/>
                <w:sz w:val="26"/>
                <w:szCs w:val="26"/>
              </w:rPr>
              <w:t>256</w:t>
            </w:r>
            <w:r w:rsidR="00F9295E" w:rsidRPr="00AA6E17">
              <w:rPr>
                <w:rFonts w:hAnsi="Angsana New"/>
                <w:sz w:val="26"/>
                <w:szCs w:val="26"/>
              </w:rPr>
              <w:t>5</w:t>
            </w:r>
          </w:p>
        </w:tc>
      </w:tr>
      <w:tr w:rsidR="006B6365" w:rsidRPr="00AA6E17" w14:paraId="15D09628" w14:textId="77777777" w:rsidTr="0023673A">
        <w:trPr>
          <w:trHeight w:val="57"/>
        </w:trPr>
        <w:tc>
          <w:tcPr>
            <w:tcW w:w="3402" w:type="dxa"/>
            <w:shd w:val="clear" w:color="auto" w:fill="auto"/>
          </w:tcPr>
          <w:p w14:paraId="4C0E2CD3" w14:textId="77777777" w:rsidR="006B6365" w:rsidRPr="00AA6E17" w:rsidRDefault="006B6365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56DA753D" w14:textId="77777777" w:rsidR="006B6365" w:rsidRPr="00AA6E17" w:rsidRDefault="006B6365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3673A" w:rsidRPr="00AA6E17" w14:paraId="32CEB276" w14:textId="77777777" w:rsidTr="00C14F6B">
        <w:trPr>
          <w:trHeight w:val="57"/>
        </w:trPr>
        <w:tc>
          <w:tcPr>
            <w:tcW w:w="3402" w:type="dxa"/>
            <w:shd w:val="clear" w:color="auto" w:fill="auto"/>
            <w:vAlign w:val="bottom"/>
          </w:tcPr>
          <w:p w14:paraId="7E1D2CB5" w14:textId="77777777" w:rsidR="0023673A" w:rsidRPr="00AA6E17" w:rsidRDefault="0023673A" w:rsidP="0032125D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bottom"/>
          </w:tcPr>
          <w:p w14:paraId="40491417" w14:textId="0D8C98BE" w:rsidR="0023673A" w:rsidRPr="00AA6E17" w:rsidRDefault="0023673A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948567" w14:textId="77777777" w:rsidR="0023673A" w:rsidRPr="00AA6E17" w:rsidRDefault="0023673A" w:rsidP="0032125D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D56318" w:rsidRPr="00AA6E17" w14:paraId="2E4460FC" w14:textId="77777777" w:rsidTr="0023673A">
        <w:trPr>
          <w:trHeight w:val="261"/>
        </w:trPr>
        <w:tc>
          <w:tcPr>
            <w:tcW w:w="3402" w:type="dxa"/>
            <w:shd w:val="clear" w:color="auto" w:fill="auto"/>
            <w:vAlign w:val="bottom"/>
          </w:tcPr>
          <w:p w14:paraId="3EA11DE0" w14:textId="77777777" w:rsidR="00D56318" w:rsidRPr="00AA6E17" w:rsidRDefault="00D56318" w:rsidP="0032125D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03FF61" w14:textId="77777777" w:rsidR="00D56318" w:rsidRPr="00AA6E17" w:rsidRDefault="00D56318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1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690063" w14:textId="77777777" w:rsidR="00D56318" w:rsidRPr="00AA6E17" w:rsidRDefault="00D56318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2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2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4088C4" w14:textId="77777777" w:rsidR="00D56318" w:rsidRPr="00AA6E17" w:rsidRDefault="00D56318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3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3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13CBA6E4" w14:textId="77777777" w:rsidR="00D56318" w:rsidRPr="00AA6E17" w:rsidRDefault="00D56318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POCI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4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CE2A96" w14:textId="77777777" w:rsidR="00D56318" w:rsidRPr="00AA6E17" w:rsidRDefault="00D56318" w:rsidP="0032125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รวม</w:t>
            </w:r>
          </w:p>
        </w:tc>
      </w:tr>
      <w:tr w:rsidR="00D56318" w:rsidRPr="00AA6E17" w14:paraId="53E18BF2" w14:textId="77777777" w:rsidTr="0023673A">
        <w:trPr>
          <w:trHeight w:val="326"/>
        </w:trPr>
        <w:tc>
          <w:tcPr>
            <w:tcW w:w="3402" w:type="dxa"/>
            <w:shd w:val="clear" w:color="auto" w:fill="auto"/>
          </w:tcPr>
          <w:p w14:paraId="104968A2" w14:textId="77777777" w:rsidR="00D56318" w:rsidRPr="00AA6E17" w:rsidRDefault="00D56318" w:rsidP="0032125D">
            <w:pPr>
              <w:pStyle w:val="ListParagraph"/>
              <w:ind w:left="72" w:hanging="72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</w:t>
            </w:r>
          </w:p>
        </w:tc>
        <w:tc>
          <w:tcPr>
            <w:tcW w:w="1242" w:type="dxa"/>
            <w:shd w:val="clear" w:color="auto" w:fill="auto"/>
          </w:tcPr>
          <w:p w14:paraId="6B3FD475" w14:textId="77777777" w:rsidR="00D56318" w:rsidRPr="00AA6E17" w:rsidRDefault="00D56318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AC682E5" w14:textId="77777777" w:rsidR="00D56318" w:rsidRPr="00AA6E17" w:rsidRDefault="00D56318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C983E5D" w14:textId="77777777" w:rsidR="00D56318" w:rsidRPr="00AA6E17" w:rsidRDefault="00D56318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79D784F" w14:textId="77777777" w:rsidR="00D56318" w:rsidRPr="00AA6E17" w:rsidRDefault="00D56318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F1D58B8" w14:textId="77777777" w:rsidR="00D56318" w:rsidRPr="00AA6E17" w:rsidRDefault="00D56318" w:rsidP="0032125D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F9295E" w:rsidRPr="00AA6E17" w14:paraId="472A249F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0EC29B8F" w14:textId="77777777" w:rsidR="00F9295E" w:rsidRPr="00AA6E17" w:rsidRDefault="00F9295E" w:rsidP="00F9295E">
            <w:pPr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ยอดต้น</w:t>
            </w:r>
            <w:r w:rsidRPr="00AA6E1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D66BDA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F47F28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BF1020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30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0DA795D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6EA12D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31</w:t>
            </w:r>
          </w:p>
        </w:tc>
      </w:tr>
      <w:tr w:rsidR="00F9295E" w:rsidRPr="00AA6E17" w14:paraId="569FA0A8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36CBC98B" w14:textId="77777777" w:rsidR="00F9295E" w:rsidRPr="00AA6E17" w:rsidRDefault="00F9295E" w:rsidP="00F9295E">
            <w:pPr>
              <w:pStyle w:val="ListParagraph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FFB4E9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CC1932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EF891A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6B808B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2EFCA8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27</w:t>
            </w:r>
          </w:p>
        </w:tc>
      </w:tr>
      <w:tr w:rsidR="00F9295E" w:rsidRPr="00AA6E17" w14:paraId="4D1E548D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44E32EE3" w14:textId="77777777" w:rsidR="00F9295E" w:rsidRPr="00AA6E17" w:rsidRDefault="00F9295E" w:rsidP="00F9295E">
            <w:pPr>
              <w:pStyle w:val="ListParagraph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ยอดปลาย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8A9CD8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2AFF745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ADBBA8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04C83D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82AC71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58</w:t>
            </w:r>
          </w:p>
        </w:tc>
      </w:tr>
      <w:tr w:rsidR="00F9295E" w:rsidRPr="00AA6E17" w14:paraId="427A5D0A" w14:textId="77777777" w:rsidTr="0023673A">
        <w:trPr>
          <w:trHeight w:val="63"/>
        </w:trPr>
        <w:tc>
          <w:tcPr>
            <w:tcW w:w="3402" w:type="dxa"/>
            <w:shd w:val="clear" w:color="auto" w:fill="auto"/>
          </w:tcPr>
          <w:p w14:paraId="1F9E7579" w14:textId="77777777" w:rsidR="00F9295E" w:rsidRPr="00AA6E17" w:rsidRDefault="00F9295E" w:rsidP="00F9295E">
            <w:pPr>
              <w:pStyle w:val="ListParagraph"/>
              <w:ind w:left="0" w:right="-104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0D6B0A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D02E6F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921CF6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4F6DCB87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225E2CB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F9295E" w:rsidRPr="00AA6E17" w14:paraId="74517EE5" w14:textId="77777777" w:rsidTr="0023673A">
        <w:trPr>
          <w:trHeight w:val="74"/>
        </w:trPr>
        <w:tc>
          <w:tcPr>
            <w:tcW w:w="3402" w:type="dxa"/>
            <w:shd w:val="clear" w:color="auto" w:fill="auto"/>
          </w:tcPr>
          <w:p w14:paraId="6B50138F" w14:textId="77777777" w:rsidR="00F9295E" w:rsidRPr="00AA6E17" w:rsidRDefault="00F9295E" w:rsidP="00F9295E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/>
                <w:sz w:val="26"/>
                <w:szCs w:val="26"/>
                <w:cs/>
              </w:rPr>
              <w:t>ยอดต้น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0B475D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31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BDA2B7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17F790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258101D1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123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2F72BC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173</w:t>
            </w:r>
          </w:p>
        </w:tc>
      </w:tr>
      <w:tr w:rsidR="00F9295E" w:rsidRPr="00AA6E17" w14:paraId="481CA99B" w14:textId="77777777" w:rsidTr="0023673A">
        <w:trPr>
          <w:trHeight w:val="63"/>
        </w:trPr>
        <w:tc>
          <w:tcPr>
            <w:tcW w:w="3402" w:type="dxa"/>
            <w:shd w:val="clear" w:color="auto" w:fill="auto"/>
          </w:tcPr>
          <w:p w14:paraId="757E06E8" w14:textId="77777777" w:rsidR="00F9295E" w:rsidRPr="00AA6E17" w:rsidRDefault="00F9295E" w:rsidP="00F9295E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/>
                <w:sz w:val="26"/>
                <w:szCs w:val="26"/>
                <w:cs/>
              </w:rPr>
              <w:t>การเปลี่ยนแปลงที่เกิดจากการวัดมูล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 xml:space="preserve">ค่า            </w:t>
            </w:r>
            <w:r w:rsidRPr="00AA6E17">
              <w:rPr>
                <w:rFonts w:eastAsia="Calibri" w:hAnsi="Angsana New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DBEBE3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F55C2C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DDF5CD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1E2B8FF1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3DDB8F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29</w:t>
            </w:r>
          </w:p>
        </w:tc>
      </w:tr>
      <w:tr w:rsidR="00F9295E" w:rsidRPr="00AA6E17" w14:paraId="1F1C49A5" w14:textId="77777777" w:rsidTr="0023673A">
        <w:trPr>
          <w:trHeight w:val="376"/>
        </w:trPr>
        <w:tc>
          <w:tcPr>
            <w:tcW w:w="3402" w:type="dxa"/>
            <w:shd w:val="clear" w:color="auto" w:fill="auto"/>
          </w:tcPr>
          <w:p w14:paraId="0EA3830B" w14:textId="77777777" w:rsidR="00F9295E" w:rsidRPr="00AA6E17" w:rsidRDefault="00F9295E" w:rsidP="00F9295E">
            <w:pPr>
              <w:rPr>
                <w:rFonts w:eastAsia="Calibri"/>
                <w:sz w:val="26"/>
                <w:szCs w:val="26"/>
                <w:cs/>
              </w:rPr>
            </w:pPr>
            <w:r w:rsidRPr="00AA6E17">
              <w:rPr>
                <w:rFonts w:eastAsia="Calibri"/>
                <w:sz w:val="26"/>
                <w:szCs w:val="26"/>
                <w:cs/>
              </w:rPr>
              <w:t>ยอดปลาย</w:t>
            </w:r>
            <w:r w:rsidRPr="00AA6E17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E6E768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32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485348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AFA41C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0C378D6F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151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399BD6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202</w:t>
            </w:r>
          </w:p>
        </w:tc>
      </w:tr>
      <w:tr w:rsidR="00F9295E" w:rsidRPr="00AA6E17" w14:paraId="3423BC2C" w14:textId="77777777" w:rsidTr="0023673A">
        <w:trPr>
          <w:trHeight w:val="326"/>
        </w:trPr>
        <w:tc>
          <w:tcPr>
            <w:tcW w:w="3402" w:type="dxa"/>
            <w:shd w:val="clear" w:color="auto" w:fill="auto"/>
          </w:tcPr>
          <w:p w14:paraId="1B41FDCF" w14:textId="77777777" w:rsidR="00F9295E" w:rsidRPr="00AA6E17" w:rsidRDefault="00F9295E" w:rsidP="00F9295E">
            <w:pPr>
              <w:pStyle w:val="ListParagraph"/>
              <w:ind w:left="72" w:hanging="7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42" w:type="dxa"/>
            <w:shd w:val="clear" w:color="auto" w:fill="auto"/>
          </w:tcPr>
          <w:p w14:paraId="4DB2B0E3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5B38C144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B5B2E83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4142524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3E1AFD7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F9295E" w:rsidRPr="00AA6E17" w14:paraId="18605D5C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59F6C192" w14:textId="77777777" w:rsidR="00F9295E" w:rsidRPr="00AA6E17" w:rsidRDefault="00F9295E" w:rsidP="00F9295E">
            <w:pPr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ยอดต้น</w:t>
            </w:r>
            <w:r w:rsidRPr="00AA6E1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6CD2DB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E20D13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1C72DC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6F3D90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997669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</w:t>
            </w:r>
          </w:p>
        </w:tc>
      </w:tr>
      <w:tr w:rsidR="00F9295E" w:rsidRPr="00AA6E17" w14:paraId="6B26764C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43EA4346" w14:textId="77777777" w:rsidR="00F9295E" w:rsidRPr="00AA6E17" w:rsidRDefault="00F9295E" w:rsidP="00F9295E">
            <w:pPr>
              <w:pStyle w:val="ListParagraph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                 ค่าเผื่อผลขาดทุนใหม่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23BEC2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59C24A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7F51FF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79778F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EC6D35" w14:textId="77777777" w:rsidR="00F9295E" w:rsidRPr="00AA6E17" w:rsidRDefault="00F9295E" w:rsidP="0023673A">
            <w:pPr>
              <w:pStyle w:val="ListParagraph"/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F9295E" w:rsidRPr="00AA6E17" w14:paraId="69413298" w14:textId="77777777" w:rsidTr="0023673A">
        <w:trPr>
          <w:trHeight w:val="66"/>
        </w:trPr>
        <w:tc>
          <w:tcPr>
            <w:tcW w:w="3402" w:type="dxa"/>
            <w:shd w:val="clear" w:color="auto" w:fill="auto"/>
          </w:tcPr>
          <w:p w14:paraId="3D953EF7" w14:textId="77777777" w:rsidR="00F9295E" w:rsidRPr="00AA6E17" w:rsidRDefault="00F9295E" w:rsidP="00F9295E">
            <w:pPr>
              <w:pStyle w:val="ListParagraph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ยอดปลาย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9D5F3A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5AF137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E486DA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1611B2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B18B7E" w14:textId="77777777" w:rsidR="00F9295E" w:rsidRPr="00AA6E17" w:rsidRDefault="00F9295E" w:rsidP="002367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</w:t>
            </w:r>
          </w:p>
        </w:tc>
      </w:tr>
    </w:tbl>
    <w:p w14:paraId="053ED88C" w14:textId="77777777" w:rsidR="00AE17A9" w:rsidRPr="00AA6E17" w:rsidRDefault="00AE17A9" w:rsidP="00AE17A9">
      <w:pPr>
        <w:spacing w:before="120"/>
        <w:ind w:left="274" w:right="-14" w:hanging="274"/>
        <w:rPr>
          <w:i/>
          <w:iCs/>
          <w:sz w:val="22"/>
          <w:cs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rFonts w:hint="cs"/>
          <w:i/>
          <w:iCs/>
          <w:sz w:val="22"/>
          <w:cs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12</w:t>
      </w:r>
      <w:r w:rsidRPr="00AA6E17">
        <w:rPr>
          <w:rFonts w:hint="cs"/>
          <w:i/>
          <w:iCs/>
          <w:sz w:val="22"/>
        </w:rPr>
        <w:t>-mth ECL)</w:t>
      </w:r>
    </w:p>
    <w:p w14:paraId="570638D7" w14:textId="77777777" w:rsidR="00AE17A9" w:rsidRPr="00AA6E17" w:rsidRDefault="00AE17A9" w:rsidP="00AE17A9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(Lifetime ECL - not credit impaired)</w:t>
      </w:r>
    </w:p>
    <w:p w14:paraId="24BF82F9" w14:textId="77777777" w:rsidR="00AE17A9" w:rsidRPr="00AA6E17" w:rsidRDefault="00AE17A9" w:rsidP="00AE17A9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AA6E17">
        <w:rPr>
          <w:rFonts w:hint="cs"/>
          <w:i/>
          <w:iCs/>
          <w:sz w:val="22"/>
        </w:rPr>
        <w:t>(Lifetime ECL - credit impaired)</w:t>
      </w:r>
    </w:p>
    <w:p w14:paraId="62104F64" w14:textId="77777777" w:rsidR="00AE17A9" w:rsidRPr="00AA6E17" w:rsidRDefault="00AE17A9" w:rsidP="00AE17A9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4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>POCI: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AA6E17">
        <w:rPr>
          <w:rFonts w:hint="cs"/>
          <w:i/>
          <w:iCs/>
          <w:sz w:val="22"/>
        </w:rPr>
        <w:t>(Purchased and originated credit - impaired)</w:t>
      </w:r>
    </w:p>
    <w:p w14:paraId="26C28D5D" w14:textId="77777777" w:rsidR="00A13901" w:rsidRPr="00AA6E17" w:rsidRDefault="0032125D" w:rsidP="002220D8">
      <w:pPr>
        <w:spacing w:before="120" w:after="120"/>
        <w:ind w:left="547" w:right="-14" w:hanging="547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A22118" w:rsidRPr="00AA6E17">
        <w:rPr>
          <w:b/>
          <w:bCs/>
          <w:szCs w:val="32"/>
          <w:lang w:val="en-US"/>
        </w:rPr>
        <w:t>15</w:t>
      </w:r>
      <w:r w:rsidR="00077875" w:rsidRPr="00AA6E17">
        <w:rPr>
          <w:b/>
          <w:bCs/>
          <w:szCs w:val="32"/>
          <w:lang w:val="en-US"/>
        </w:rPr>
        <w:t>.</w:t>
      </w:r>
      <w:r w:rsidR="00077875" w:rsidRPr="00AA6E17">
        <w:rPr>
          <w:b/>
          <w:bCs/>
          <w:szCs w:val="32"/>
          <w:lang w:val="en-US"/>
        </w:rPr>
        <w:tab/>
      </w:r>
      <w:r w:rsidR="00A13901" w:rsidRPr="00AA6E17">
        <w:rPr>
          <w:b/>
          <w:bCs/>
          <w:szCs w:val="32"/>
          <w:cs/>
          <w:lang w:val="en-US"/>
        </w:rPr>
        <w:t>ทรัพย์สินรอการขาย</w:t>
      </w:r>
    </w:p>
    <w:p w14:paraId="10B6010E" w14:textId="77777777" w:rsidR="00EF698D" w:rsidRPr="00AA6E17" w:rsidRDefault="00EF698D" w:rsidP="00FB222F">
      <w:pPr>
        <w:spacing w:before="120" w:after="120"/>
        <w:ind w:left="547" w:right="-14" w:hanging="547"/>
        <w:jc w:val="thaiDistribute"/>
        <w:rPr>
          <w:szCs w:val="32"/>
          <w:cs/>
          <w:lang w:val="en-US"/>
        </w:rPr>
      </w:pPr>
      <w:r w:rsidRPr="00AA6E17">
        <w:rPr>
          <w:b/>
          <w:bCs/>
          <w:szCs w:val="32"/>
          <w:lang w:val="en-US"/>
        </w:rPr>
        <w:tab/>
      </w:r>
      <w:r w:rsidRPr="00AA6E17">
        <w:rPr>
          <w:rFonts w:hint="cs"/>
          <w:szCs w:val="32"/>
          <w:cs/>
          <w:lang w:val="en-US"/>
        </w:rPr>
        <w:t>ทรัพย์สินรอการขายของบริษัทฯและบริษัทย่อยประกอบด้วย อสังหาริมทรัพย์</w:t>
      </w:r>
      <w:r w:rsidR="00FB222F" w:rsidRPr="00AA6E17">
        <w:rPr>
          <w:rFonts w:hint="cs"/>
          <w:szCs w:val="32"/>
          <w:cs/>
          <w:lang w:val="en-US"/>
        </w:rPr>
        <w:t xml:space="preserve"> (ประเมินราคาโดยผู้ประเมินภายนอก) </w:t>
      </w:r>
      <w:r w:rsidRPr="00AA6E17">
        <w:rPr>
          <w:rFonts w:hint="cs"/>
          <w:szCs w:val="32"/>
          <w:cs/>
          <w:lang w:val="en-US"/>
        </w:rPr>
        <w:t>และสังหาริมทรัพย์ ดังนี้</w:t>
      </w:r>
    </w:p>
    <w:p w14:paraId="31532884" w14:textId="77777777" w:rsidR="00A25855" w:rsidRPr="0023673A" w:rsidRDefault="00A25855" w:rsidP="00077349">
      <w:pPr>
        <w:tabs>
          <w:tab w:val="left" w:pos="540"/>
          <w:tab w:val="left" w:pos="900"/>
          <w:tab w:val="left" w:pos="2160"/>
        </w:tabs>
        <w:ind w:right="-101"/>
        <w:jc w:val="right"/>
        <w:rPr>
          <w:sz w:val="26"/>
          <w:szCs w:val="26"/>
          <w:cs/>
        </w:rPr>
      </w:pPr>
      <w:r w:rsidRPr="0023673A">
        <w:rPr>
          <w:sz w:val="26"/>
          <w:szCs w:val="26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9"/>
        <w:gridCol w:w="1240"/>
        <w:gridCol w:w="1240"/>
        <w:gridCol w:w="1240"/>
      </w:tblGrid>
      <w:tr w:rsidR="00A13901" w:rsidRPr="0023673A" w14:paraId="18C92894" w14:textId="77777777" w:rsidTr="00EF698D">
        <w:trPr>
          <w:trHeight w:val="151"/>
        </w:trPr>
        <w:tc>
          <w:tcPr>
            <w:tcW w:w="4230" w:type="dxa"/>
            <w:shd w:val="clear" w:color="auto" w:fill="auto"/>
            <w:vAlign w:val="bottom"/>
          </w:tcPr>
          <w:p w14:paraId="5E460CCB" w14:textId="77777777" w:rsidR="00A13901" w:rsidRPr="0023673A" w:rsidRDefault="00A13901" w:rsidP="00EF698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sz w:val="26"/>
                <w:szCs w:val="26"/>
                <w:cs/>
              </w:rPr>
            </w:pPr>
          </w:p>
        </w:tc>
        <w:tc>
          <w:tcPr>
            <w:tcW w:w="4959" w:type="dxa"/>
            <w:gridSpan w:val="4"/>
            <w:shd w:val="clear" w:color="auto" w:fill="auto"/>
          </w:tcPr>
          <w:p w14:paraId="4065B478" w14:textId="77777777" w:rsidR="00A13901" w:rsidRPr="0023673A" w:rsidRDefault="00A13901" w:rsidP="00EF698D">
            <w:pPr>
              <w:pBdr>
                <w:bottom w:val="single" w:sz="4" w:space="1" w:color="000000"/>
              </w:pBdr>
              <w:snapToGrid w:val="0"/>
              <w:ind w:left="91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A13901" w:rsidRPr="0023673A" w14:paraId="2B649526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78266617" w14:textId="77777777" w:rsidR="00A13901" w:rsidRPr="0023673A" w:rsidRDefault="00A13901" w:rsidP="00EF698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sz w:val="26"/>
                <w:szCs w:val="26"/>
                <w:cs/>
              </w:rPr>
            </w:pPr>
          </w:p>
        </w:tc>
        <w:tc>
          <w:tcPr>
            <w:tcW w:w="4959" w:type="dxa"/>
            <w:gridSpan w:val="4"/>
            <w:shd w:val="clear" w:color="auto" w:fill="auto"/>
          </w:tcPr>
          <w:p w14:paraId="742786A0" w14:textId="77777777" w:rsidR="00A13901" w:rsidRPr="0023673A" w:rsidRDefault="004D422F" w:rsidP="00EF698D">
            <w:pPr>
              <w:pBdr>
                <w:bottom w:val="single" w:sz="4" w:space="1" w:color="000000"/>
              </w:pBdr>
              <w:snapToGrid w:val="0"/>
              <w:ind w:left="91" w:right="45"/>
              <w:jc w:val="center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256</w:t>
            </w:r>
            <w:r w:rsidR="00F9295E" w:rsidRPr="0023673A">
              <w:rPr>
                <w:sz w:val="26"/>
                <w:szCs w:val="26"/>
                <w:lang w:val="en-US"/>
              </w:rPr>
              <w:t>6</w:t>
            </w:r>
          </w:p>
        </w:tc>
      </w:tr>
      <w:tr w:rsidR="007656AD" w:rsidRPr="0023673A" w14:paraId="48B5D3D0" w14:textId="77777777" w:rsidTr="00EF698D">
        <w:trPr>
          <w:trHeight w:val="259"/>
        </w:trPr>
        <w:tc>
          <w:tcPr>
            <w:tcW w:w="4230" w:type="dxa"/>
            <w:shd w:val="clear" w:color="auto" w:fill="auto"/>
            <w:vAlign w:val="bottom"/>
          </w:tcPr>
          <w:p w14:paraId="4CBA915F" w14:textId="77777777" w:rsidR="007656AD" w:rsidRPr="0023673A" w:rsidRDefault="007656AD" w:rsidP="00EF698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C67B6B0" w14:textId="77777777" w:rsidR="007656AD" w:rsidRPr="0023673A" w:rsidRDefault="007656AD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ยอดต้น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1D85B3A" w14:textId="77777777" w:rsidR="007656AD" w:rsidRPr="0023673A" w:rsidRDefault="007656AD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4307905" w14:textId="77777777" w:rsidR="007656AD" w:rsidRPr="0023673A" w:rsidRDefault="007656AD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29F6A17" w14:textId="77777777" w:rsidR="007656AD" w:rsidRPr="0023673A" w:rsidRDefault="007656AD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ยอดปลาย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7656AD" w:rsidRPr="0023673A" w14:paraId="429C1325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028BBC24" w14:textId="77777777" w:rsidR="007656AD" w:rsidRPr="0023673A" w:rsidRDefault="007656AD" w:rsidP="00EF698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5BD61EE" w14:textId="77777777" w:rsidR="007656AD" w:rsidRPr="0023673A" w:rsidRDefault="007656AD" w:rsidP="00EF698D">
            <w:pPr>
              <w:tabs>
                <w:tab w:val="decimal" w:pos="907"/>
              </w:tabs>
              <w:snapToGrid w:val="0"/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D62D1CA" w14:textId="77777777" w:rsidR="007656AD" w:rsidRPr="0023673A" w:rsidRDefault="007656AD" w:rsidP="00EF698D">
            <w:pPr>
              <w:tabs>
                <w:tab w:val="decimal" w:pos="907"/>
              </w:tabs>
              <w:snapToGrid w:val="0"/>
              <w:ind w:left="90" w:right="45"/>
              <w:rPr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316F333" w14:textId="77777777" w:rsidR="007656AD" w:rsidRPr="0023673A" w:rsidRDefault="007656AD" w:rsidP="00EF698D">
            <w:pPr>
              <w:tabs>
                <w:tab w:val="decimal" w:pos="907"/>
              </w:tabs>
              <w:snapToGrid w:val="0"/>
              <w:ind w:left="90" w:right="45"/>
              <w:rPr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27CA393" w14:textId="77777777" w:rsidR="007656AD" w:rsidRPr="0023673A" w:rsidRDefault="007656AD" w:rsidP="00EF698D">
            <w:pPr>
              <w:tabs>
                <w:tab w:val="decimal" w:pos="907"/>
              </w:tabs>
              <w:snapToGrid w:val="0"/>
              <w:ind w:left="90" w:right="45"/>
              <w:rPr>
                <w:sz w:val="26"/>
                <w:szCs w:val="26"/>
                <w:cs/>
              </w:rPr>
            </w:pPr>
          </w:p>
        </w:tc>
      </w:tr>
      <w:tr w:rsidR="00EF698D" w:rsidRPr="0023673A" w14:paraId="52C30C00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78975CFC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187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1D73AFD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,671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8FED71A" w14:textId="77777777" w:rsidR="00EF698D" w:rsidRPr="0023673A" w:rsidRDefault="00DA3CD9" w:rsidP="00EF698D">
            <w:pPr>
              <w:tabs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10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38EB619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4EC92A9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1,681</w:t>
            </w:r>
          </w:p>
        </w:tc>
      </w:tr>
      <w:tr w:rsidR="00EF698D" w:rsidRPr="0023673A" w14:paraId="762B140E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1FB03518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5F18C12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369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E976AC6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1,627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1E81EC5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(1,365)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0F15A88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631</w:t>
            </w:r>
          </w:p>
        </w:tc>
      </w:tr>
      <w:tr w:rsidR="00EF698D" w:rsidRPr="0023673A" w14:paraId="6AD29DE2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6DAD58A4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181" w:hanging="9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E2E79A6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7FDA8B3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93DBB3C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044CF55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</w:tr>
      <w:tr w:rsidR="00EF698D" w:rsidRPr="0023673A" w14:paraId="07C05F06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2CFFD52D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DA1DAC3" w14:textId="77777777" w:rsidR="00EF698D" w:rsidRPr="0023673A" w:rsidRDefault="00DA3CD9" w:rsidP="00EF698D">
            <w:pPr>
              <w:tabs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2,351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5526C9D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102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61DB3F3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(16)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C8D6749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2,437</w:t>
            </w:r>
          </w:p>
        </w:tc>
      </w:tr>
      <w:tr w:rsidR="00EF698D" w:rsidRPr="0023673A" w14:paraId="3015A150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7A0A1443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FB8392F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976C12E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BDDB3FD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34EC62D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</w:tr>
      <w:tr w:rsidR="00EF698D" w:rsidRPr="0023673A" w14:paraId="13E887A6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48DA425E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830F4D9" w14:textId="77777777" w:rsidR="00EF698D" w:rsidRPr="0023673A" w:rsidRDefault="00DA3CD9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392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92E2DD5" w14:textId="77777777" w:rsidR="00EF698D" w:rsidRPr="0023673A" w:rsidRDefault="00DA3CD9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347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BA107BD" w14:textId="77777777" w:rsidR="00EF698D" w:rsidRPr="0023673A" w:rsidRDefault="00DA3CD9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(56)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BB2C2CF" w14:textId="77777777" w:rsidR="00EF698D" w:rsidRPr="0023673A" w:rsidRDefault="00DA3CD9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683</w:t>
            </w:r>
          </w:p>
        </w:tc>
      </w:tr>
      <w:tr w:rsidR="00EF698D" w:rsidRPr="0023673A" w14:paraId="74DEFD33" w14:textId="77777777" w:rsidTr="00EF698D">
        <w:trPr>
          <w:trHeight w:val="318"/>
        </w:trPr>
        <w:tc>
          <w:tcPr>
            <w:tcW w:w="4230" w:type="dxa"/>
            <w:shd w:val="clear" w:color="auto" w:fill="auto"/>
            <w:vAlign w:val="bottom"/>
          </w:tcPr>
          <w:p w14:paraId="5AA895F0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08CFF97" w14:textId="77777777" w:rsidR="00EF698D" w:rsidRPr="0023673A" w:rsidRDefault="00DA3CD9" w:rsidP="00EF698D">
            <w:pPr>
              <w:tabs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4,783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C3610CF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2,086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12F9D95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(1,437)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ABD226F" w14:textId="77777777" w:rsidR="00EF698D" w:rsidRPr="0023673A" w:rsidRDefault="00DA3CD9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5,432</w:t>
            </w:r>
          </w:p>
        </w:tc>
      </w:tr>
      <w:tr w:rsidR="00EF698D" w:rsidRPr="0023673A" w14:paraId="6345FA30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29A4778D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58B36F6" w14:textId="77777777" w:rsidR="00EF698D" w:rsidRPr="0023673A" w:rsidRDefault="00DA3CD9" w:rsidP="00EF698D">
            <w:pPr>
              <w:pBdr>
                <w:bottom w:val="single" w:sz="4" w:space="1" w:color="auto"/>
              </w:pBdr>
              <w:tabs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(929)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8C853EE" w14:textId="77777777" w:rsidR="00EF698D" w:rsidRPr="0023673A" w:rsidRDefault="00DA3CD9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(58)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848C61F" w14:textId="77777777" w:rsidR="00EF698D" w:rsidRPr="0023673A" w:rsidRDefault="00DA3CD9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94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AE58C58" w14:textId="77777777" w:rsidR="00EF698D" w:rsidRPr="0023673A" w:rsidRDefault="00DA3CD9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(893)</w:t>
            </w:r>
          </w:p>
        </w:tc>
      </w:tr>
      <w:tr w:rsidR="00EF698D" w:rsidRPr="0023673A" w14:paraId="46F5DEF0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0E9BE4B3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DA151AA" w14:textId="77777777" w:rsidR="00EF698D" w:rsidRPr="0023673A" w:rsidRDefault="00DA3CD9" w:rsidP="00EF698D">
            <w:pPr>
              <w:pBdr>
                <w:bottom w:val="double" w:sz="4" w:space="1" w:color="auto"/>
              </w:pBdr>
              <w:tabs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3,854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0C6A7CD" w14:textId="77777777" w:rsidR="00EF698D" w:rsidRPr="0023673A" w:rsidRDefault="00DA3CD9" w:rsidP="00EF69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2,028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0200A0F" w14:textId="77777777" w:rsidR="00EF698D" w:rsidRPr="0023673A" w:rsidRDefault="00DA3CD9" w:rsidP="00EF69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(1,343)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82ED032" w14:textId="77777777" w:rsidR="00EF698D" w:rsidRPr="0023673A" w:rsidRDefault="00DA3CD9" w:rsidP="00EF69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4,539</w:t>
            </w:r>
          </w:p>
        </w:tc>
      </w:tr>
    </w:tbl>
    <w:p w14:paraId="61766FAF" w14:textId="77777777" w:rsidR="009F609C" w:rsidRPr="0023673A" w:rsidRDefault="009F609C" w:rsidP="0023673A">
      <w:pPr>
        <w:tabs>
          <w:tab w:val="left" w:pos="540"/>
          <w:tab w:val="left" w:pos="900"/>
          <w:tab w:val="left" w:pos="2160"/>
        </w:tabs>
        <w:spacing w:before="240"/>
        <w:ind w:right="-101"/>
        <w:jc w:val="right"/>
        <w:rPr>
          <w:sz w:val="26"/>
          <w:szCs w:val="26"/>
          <w:cs/>
        </w:rPr>
      </w:pPr>
      <w:r w:rsidRPr="0023673A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F609C" w:rsidRPr="0023673A" w14:paraId="760952DD" w14:textId="77777777" w:rsidTr="00EF698D">
        <w:trPr>
          <w:trHeight w:val="151"/>
        </w:trPr>
        <w:tc>
          <w:tcPr>
            <w:tcW w:w="4230" w:type="dxa"/>
            <w:shd w:val="clear" w:color="auto" w:fill="auto"/>
            <w:vAlign w:val="bottom"/>
          </w:tcPr>
          <w:p w14:paraId="17A765E4" w14:textId="77777777" w:rsidR="009F609C" w:rsidRPr="0023673A" w:rsidRDefault="009F609C" w:rsidP="00EF69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BFCA317" w14:textId="77777777" w:rsidR="009F609C" w:rsidRPr="0023673A" w:rsidRDefault="009F609C" w:rsidP="00EF698D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9F609C" w:rsidRPr="0023673A" w14:paraId="3DCEA8AA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5EBCDA40" w14:textId="77777777" w:rsidR="009F609C" w:rsidRPr="0023673A" w:rsidRDefault="009F609C" w:rsidP="00EF69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E0DADBB" w14:textId="77777777" w:rsidR="009F609C" w:rsidRPr="0023673A" w:rsidRDefault="004D422F" w:rsidP="00EF698D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256</w:t>
            </w:r>
            <w:r w:rsidR="00F9295E" w:rsidRPr="0023673A">
              <w:rPr>
                <w:sz w:val="26"/>
                <w:szCs w:val="26"/>
                <w:lang w:val="en-US"/>
              </w:rPr>
              <w:t>5</w:t>
            </w:r>
          </w:p>
        </w:tc>
      </w:tr>
      <w:tr w:rsidR="009F609C" w:rsidRPr="0023673A" w14:paraId="13949260" w14:textId="77777777" w:rsidTr="00EF698D">
        <w:trPr>
          <w:trHeight w:val="259"/>
        </w:trPr>
        <w:tc>
          <w:tcPr>
            <w:tcW w:w="4230" w:type="dxa"/>
            <w:shd w:val="clear" w:color="auto" w:fill="auto"/>
            <w:vAlign w:val="bottom"/>
          </w:tcPr>
          <w:p w14:paraId="3C295168" w14:textId="77777777" w:rsidR="009F609C" w:rsidRPr="0023673A" w:rsidRDefault="009F609C" w:rsidP="00EF69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824DFD8" w14:textId="77777777" w:rsidR="009F609C" w:rsidRPr="0023673A" w:rsidRDefault="009F609C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ยอดต้น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AC2BDF" w14:textId="77777777" w:rsidR="009F609C" w:rsidRPr="0023673A" w:rsidRDefault="009F609C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D1BF203" w14:textId="77777777" w:rsidR="009F609C" w:rsidRPr="0023673A" w:rsidRDefault="009F609C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4203B6C" w14:textId="77777777" w:rsidR="009F609C" w:rsidRPr="0023673A" w:rsidRDefault="009F609C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ยอดปลาย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F609C" w:rsidRPr="0023673A" w14:paraId="7D4A77E3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45C03555" w14:textId="77777777" w:rsidR="009F609C" w:rsidRPr="0023673A" w:rsidRDefault="009F609C" w:rsidP="00EF69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9CACA27" w14:textId="77777777" w:rsidR="009F609C" w:rsidRPr="0023673A" w:rsidRDefault="009F609C" w:rsidP="00EF698D">
            <w:pPr>
              <w:tabs>
                <w:tab w:val="decimal" w:pos="914"/>
              </w:tabs>
              <w:snapToGrid w:val="0"/>
              <w:spacing w:line="330" w:lineRule="exact"/>
              <w:ind w:left="90" w:right="45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3BA36EC" w14:textId="77777777" w:rsidR="009F609C" w:rsidRPr="0023673A" w:rsidRDefault="009F609C" w:rsidP="00EF698D">
            <w:pPr>
              <w:tabs>
                <w:tab w:val="decimal" w:pos="914"/>
              </w:tabs>
              <w:snapToGrid w:val="0"/>
              <w:spacing w:line="330" w:lineRule="exact"/>
              <w:ind w:left="90" w:right="45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9D9E635" w14:textId="77777777" w:rsidR="009F609C" w:rsidRPr="0023673A" w:rsidRDefault="009F609C" w:rsidP="00EF698D">
            <w:pPr>
              <w:tabs>
                <w:tab w:val="decimal" w:pos="914"/>
              </w:tabs>
              <w:snapToGrid w:val="0"/>
              <w:spacing w:line="330" w:lineRule="exact"/>
              <w:ind w:left="90" w:right="45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7615D70" w14:textId="77777777" w:rsidR="009F609C" w:rsidRPr="0023673A" w:rsidRDefault="009F609C" w:rsidP="00EF698D">
            <w:pPr>
              <w:tabs>
                <w:tab w:val="decimal" w:pos="914"/>
              </w:tabs>
              <w:snapToGrid w:val="0"/>
              <w:spacing w:line="330" w:lineRule="exact"/>
              <w:ind w:left="90" w:right="45"/>
              <w:rPr>
                <w:sz w:val="26"/>
                <w:szCs w:val="26"/>
                <w:cs/>
              </w:rPr>
            </w:pPr>
          </w:p>
        </w:tc>
      </w:tr>
      <w:tr w:rsidR="00F9295E" w:rsidRPr="0023673A" w14:paraId="2B98F4D3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2CE63661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187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6C0E4E8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1,681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11A5E91" w14:textId="77777777" w:rsidR="00F9295E" w:rsidRPr="0023673A" w:rsidRDefault="00F9295E" w:rsidP="00F9295E">
            <w:pPr>
              <w:tabs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BAAA2AF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11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C3014C1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1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671</w:t>
            </w:r>
          </w:p>
        </w:tc>
      </w:tr>
      <w:tr w:rsidR="00F9295E" w:rsidRPr="0023673A" w14:paraId="4CC39584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25F50BC9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18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4D1DC49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136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1FCB430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912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6995CD9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679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48BA848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369</w:t>
            </w:r>
          </w:p>
        </w:tc>
      </w:tr>
      <w:tr w:rsidR="00F9295E" w:rsidRPr="0023673A" w14:paraId="79D7D5CF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064BCE1C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181" w:hanging="9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2EC3E4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E1DD2C1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92AF02F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F4D0C25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</w:tr>
      <w:tr w:rsidR="00F9295E" w:rsidRPr="0023673A" w14:paraId="34942D06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68325577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18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E05AC64" w14:textId="77777777" w:rsidR="00F9295E" w:rsidRPr="0023673A" w:rsidRDefault="00F9295E" w:rsidP="00F9295E">
            <w:pPr>
              <w:tabs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2,359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AB36353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EF64FAC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58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A5B8899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2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351</w:t>
            </w:r>
          </w:p>
        </w:tc>
      </w:tr>
      <w:tr w:rsidR="00F9295E" w:rsidRPr="0023673A" w14:paraId="055764DB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3390180C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9F7482C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E988238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BC88E10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7FECEFB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</w:tr>
      <w:tr w:rsidR="00F9295E" w:rsidRPr="0023673A" w14:paraId="183F2199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04C4C7CE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180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31DDB1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392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0127716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F6F7225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17A9F54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392</w:t>
            </w:r>
          </w:p>
        </w:tc>
      </w:tr>
      <w:tr w:rsidR="00F9295E" w:rsidRPr="0023673A" w14:paraId="23CA1787" w14:textId="77777777" w:rsidTr="00EF698D">
        <w:trPr>
          <w:trHeight w:val="318"/>
        </w:trPr>
        <w:tc>
          <w:tcPr>
            <w:tcW w:w="4230" w:type="dxa"/>
            <w:shd w:val="clear" w:color="auto" w:fill="auto"/>
            <w:vAlign w:val="bottom"/>
          </w:tcPr>
          <w:p w14:paraId="48F8BA61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913063D" w14:textId="77777777" w:rsidR="00F9295E" w:rsidRPr="0023673A" w:rsidRDefault="00F9295E" w:rsidP="00F9295E">
            <w:pPr>
              <w:tabs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4,568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9E31453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963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78F768A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748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5C3636D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4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783</w:t>
            </w:r>
          </w:p>
        </w:tc>
      </w:tr>
      <w:tr w:rsidR="00F9295E" w:rsidRPr="0023673A" w14:paraId="74DA6A71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1AF56219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9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2C11A92" w14:textId="77777777" w:rsidR="00F9295E" w:rsidRPr="0023673A" w:rsidRDefault="00F9295E" w:rsidP="00F9295E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(889)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5252370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51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CD55B5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11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C5DC850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929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9295E" w:rsidRPr="0023673A" w14:paraId="555AC419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7A3278E4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9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D54CF2A" w14:textId="77777777" w:rsidR="00F9295E" w:rsidRPr="0023673A" w:rsidRDefault="00F9295E" w:rsidP="00F9295E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3,679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99C86B4" w14:textId="77777777" w:rsidR="00F9295E" w:rsidRPr="0023673A" w:rsidRDefault="00F9295E" w:rsidP="00F9295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912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4E87863" w14:textId="77777777" w:rsidR="00F9295E" w:rsidRPr="0023673A" w:rsidRDefault="00F9295E" w:rsidP="00F9295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737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55F555E" w14:textId="77777777" w:rsidR="00F9295E" w:rsidRPr="0023673A" w:rsidRDefault="00F9295E" w:rsidP="00F9295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lang w:val="en-US"/>
              </w:rPr>
              <w:t>3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23673A">
              <w:rPr>
                <w:rFonts w:hint="cs"/>
                <w:sz w:val="26"/>
                <w:szCs w:val="26"/>
                <w:lang w:val="en-US"/>
              </w:rPr>
              <w:t>854</w:t>
            </w:r>
          </w:p>
        </w:tc>
      </w:tr>
    </w:tbl>
    <w:p w14:paraId="1621E1D4" w14:textId="77777777" w:rsidR="0032125D" w:rsidRPr="00AA6E17" w:rsidRDefault="009F609C" w:rsidP="00EF698D">
      <w:pPr>
        <w:tabs>
          <w:tab w:val="left" w:pos="540"/>
          <w:tab w:val="left" w:pos="900"/>
          <w:tab w:val="left" w:pos="2160"/>
        </w:tabs>
        <w:spacing w:before="120"/>
        <w:ind w:left="907" w:right="-101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 xml:space="preserve"> </w:t>
      </w:r>
    </w:p>
    <w:p w14:paraId="2CE14753" w14:textId="77777777" w:rsidR="00A13901" w:rsidRPr="0023673A" w:rsidRDefault="0032125D" w:rsidP="00EF698D">
      <w:pPr>
        <w:tabs>
          <w:tab w:val="left" w:pos="540"/>
          <w:tab w:val="left" w:pos="900"/>
          <w:tab w:val="left" w:pos="2160"/>
        </w:tabs>
        <w:spacing w:before="120"/>
        <w:ind w:left="907" w:right="-101"/>
        <w:jc w:val="right"/>
        <w:rPr>
          <w:sz w:val="26"/>
          <w:szCs w:val="26"/>
          <w:cs/>
        </w:rPr>
      </w:pPr>
      <w:r w:rsidRPr="00AA6E17">
        <w:rPr>
          <w:sz w:val="28"/>
          <w:szCs w:val="28"/>
          <w:cs/>
        </w:rPr>
        <w:br w:type="page"/>
      </w:r>
      <w:r w:rsidR="00A13901" w:rsidRPr="0023673A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A13901" w:rsidRPr="0023673A" w14:paraId="382A4752" w14:textId="77777777" w:rsidTr="00EF698D">
        <w:tc>
          <w:tcPr>
            <w:tcW w:w="4230" w:type="dxa"/>
            <w:vAlign w:val="bottom"/>
          </w:tcPr>
          <w:p w14:paraId="597A15AA" w14:textId="77777777" w:rsidR="00A13901" w:rsidRPr="0023673A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B9E04C8" w14:textId="77777777" w:rsidR="00A13901" w:rsidRPr="0023673A" w:rsidRDefault="00A13901" w:rsidP="0032125D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3901" w:rsidRPr="0023673A" w14:paraId="29084650" w14:textId="77777777" w:rsidTr="00EF698D">
        <w:tc>
          <w:tcPr>
            <w:tcW w:w="4230" w:type="dxa"/>
            <w:vAlign w:val="bottom"/>
          </w:tcPr>
          <w:p w14:paraId="48FEE663" w14:textId="77777777" w:rsidR="00A13901" w:rsidRPr="0023673A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5D93662" w14:textId="77777777" w:rsidR="00A13901" w:rsidRPr="0023673A" w:rsidRDefault="004D422F" w:rsidP="0032125D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256</w:t>
            </w:r>
            <w:r w:rsidR="00F9295E" w:rsidRPr="0023673A">
              <w:rPr>
                <w:sz w:val="26"/>
                <w:szCs w:val="26"/>
                <w:lang w:val="en-US"/>
              </w:rPr>
              <w:t>6</w:t>
            </w:r>
          </w:p>
        </w:tc>
      </w:tr>
      <w:tr w:rsidR="00A13901" w:rsidRPr="0023673A" w14:paraId="352B34D3" w14:textId="77777777" w:rsidTr="00EF698D">
        <w:tc>
          <w:tcPr>
            <w:tcW w:w="4230" w:type="dxa"/>
            <w:vAlign w:val="bottom"/>
          </w:tcPr>
          <w:p w14:paraId="3D7E3684" w14:textId="77777777" w:rsidR="00A13901" w:rsidRPr="0023673A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2DFE3C6C" w14:textId="77777777" w:rsidR="00A13901" w:rsidRPr="0023673A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ยอดต้น</w:t>
            </w:r>
            <w:r w:rsidRPr="0023673A">
              <w:rPr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38" w:type="dxa"/>
            <w:vAlign w:val="bottom"/>
          </w:tcPr>
          <w:p w14:paraId="0D60C63E" w14:textId="77777777" w:rsidR="00A13901" w:rsidRPr="0023673A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54A1E52E" w14:textId="77777777" w:rsidR="00A13901" w:rsidRPr="0023673A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38" w:type="dxa"/>
            <w:vAlign w:val="bottom"/>
          </w:tcPr>
          <w:p w14:paraId="61E1F970" w14:textId="77777777" w:rsidR="00A13901" w:rsidRPr="0023673A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ยอดปลาย</w:t>
            </w:r>
            <w:r w:rsidRPr="0023673A">
              <w:rPr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A13901" w:rsidRPr="0023673A" w14:paraId="2D6CF91F" w14:textId="77777777" w:rsidTr="00EF698D">
        <w:tc>
          <w:tcPr>
            <w:tcW w:w="4230" w:type="dxa"/>
            <w:vAlign w:val="bottom"/>
          </w:tcPr>
          <w:p w14:paraId="55965526" w14:textId="77777777" w:rsidR="00A13901" w:rsidRPr="0023673A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7" w:type="dxa"/>
            <w:vAlign w:val="bottom"/>
          </w:tcPr>
          <w:p w14:paraId="034D6C20" w14:textId="77777777" w:rsidR="00A13901" w:rsidRPr="0023673A" w:rsidRDefault="00A13901" w:rsidP="0032125D">
            <w:pPr>
              <w:tabs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4C39A885" w14:textId="77777777" w:rsidR="00A13901" w:rsidRPr="0023673A" w:rsidRDefault="00A13901" w:rsidP="0032125D">
            <w:pPr>
              <w:tabs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B02C631" w14:textId="77777777" w:rsidR="00A13901" w:rsidRPr="0023673A" w:rsidRDefault="00A13901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147A2869" w14:textId="77777777" w:rsidR="00A13901" w:rsidRPr="0023673A" w:rsidRDefault="00A13901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</w:tr>
      <w:tr w:rsidR="00EF698D" w:rsidRPr="0023673A" w14:paraId="1BE269DD" w14:textId="77777777" w:rsidTr="00EF698D">
        <w:tc>
          <w:tcPr>
            <w:tcW w:w="4230" w:type="dxa"/>
            <w:vAlign w:val="bottom"/>
          </w:tcPr>
          <w:p w14:paraId="489DDDD9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vAlign w:val="bottom"/>
          </w:tcPr>
          <w:p w14:paraId="6B54A186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930</w:t>
            </w:r>
          </w:p>
        </w:tc>
        <w:tc>
          <w:tcPr>
            <w:tcW w:w="1238" w:type="dxa"/>
            <w:vAlign w:val="bottom"/>
          </w:tcPr>
          <w:p w14:paraId="28C58DC3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37" w:type="dxa"/>
            <w:vAlign w:val="bottom"/>
          </w:tcPr>
          <w:p w14:paraId="3DDC43E3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6253155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931</w:t>
            </w:r>
          </w:p>
        </w:tc>
      </w:tr>
      <w:tr w:rsidR="00EF698D" w:rsidRPr="0023673A" w14:paraId="3131D1E2" w14:textId="77777777" w:rsidTr="00EF698D">
        <w:tc>
          <w:tcPr>
            <w:tcW w:w="4230" w:type="dxa"/>
            <w:vAlign w:val="bottom"/>
          </w:tcPr>
          <w:p w14:paraId="580410E9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7" w:type="dxa"/>
          </w:tcPr>
          <w:p w14:paraId="2F099B61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1E9A9ED3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</w:tcPr>
          <w:p w14:paraId="2CCBBC2D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1EFED4AE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</w:tr>
      <w:tr w:rsidR="00EF698D" w:rsidRPr="0023673A" w14:paraId="2396E26A" w14:textId="77777777" w:rsidTr="00EF698D">
        <w:tc>
          <w:tcPr>
            <w:tcW w:w="4230" w:type="dxa"/>
            <w:vAlign w:val="bottom"/>
          </w:tcPr>
          <w:p w14:paraId="5F4D8731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3C485691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1,624</w:t>
            </w:r>
          </w:p>
        </w:tc>
        <w:tc>
          <w:tcPr>
            <w:tcW w:w="1238" w:type="dxa"/>
          </w:tcPr>
          <w:p w14:paraId="3E2DC481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83</w:t>
            </w:r>
          </w:p>
        </w:tc>
        <w:tc>
          <w:tcPr>
            <w:tcW w:w="1237" w:type="dxa"/>
          </w:tcPr>
          <w:p w14:paraId="7CD85BCE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(6)</w:t>
            </w:r>
          </w:p>
        </w:tc>
        <w:tc>
          <w:tcPr>
            <w:tcW w:w="1238" w:type="dxa"/>
          </w:tcPr>
          <w:p w14:paraId="1346F0F7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1,701</w:t>
            </w:r>
          </w:p>
        </w:tc>
      </w:tr>
      <w:tr w:rsidR="00EF698D" w:rsidRPr="0023673A" w14:paraId="5A0FF2BD" w14:textId="77777777" w:rsidTr="00EF698D">
        <w:tc>
          <w:tcPr>
            <w:tcW w:w="4230" w:type="dxa"/>
            <w:vAlign w:val="bottom"/>
          </w:tcPr>
          <w:p w14:paraId="6E78B633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  <w:lang w:val="en-US"/>
              </w:rPr>
              <w:t xml:space="preserve">อื่นๆ </w:t>
            </w:r>
          </w:p>
        </w:tc>
        <w:tc>
          <w:tcPr>
            <w:tcW w:w="1237" w:type="dxa"/>
            <w:vAlign w:val="bottom"/>
          </w:tcPr>
          <w:p w14:paraId="27F2BD7D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65C1ABC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67A6C39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1969CF4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</w:tr>
      <w:tr w:rsidR="00EF698D" w:rsidRPr="0023673A" w14:paraId="65E62094" w14:textId="77777777" w:rsidTr="00EF698D">
        <w:tc>
          <w:tcPr>
            <w:tcW w:w="4230" w:type="dxa"/>
            <w:vAlign w:val="bottom"/>
          </w:tcPr>
          <w:p w14:paraId="30E01C0C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187" w:right="86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20A0B49B" w14:textId="77777777" w:rsidR="00EF698D" w:rsidRPr="0023673A" w:rsidRDefault="00E15B7C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243</w:t>
            </w:r>
          </w:p>
        </w:tc>
        <w:tc>
          <w:tcPr>
            <w:tcW w:w="1238" w:type="dxa"/>
          </w:tcPr>
          <w:p w14:paraId="503D5348" w14:textId="77777777" w:rsidR="00EF698D" w:rsidRPr="0023673A" w:rsidRDefault="00E15B7C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37" w:type="dxa"/>
          </w:tcPr>
          <w:p w14:paraId="5BB0DB1A" w14:textId="77777777" w:rsidR="00EF698D" w:rsidRPr="0023673A" w:rsidRDefault="00E15B7C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(7)</w:t>
            </w:r>
          </w:p>
        </w:tc>
        <w:tc>
          <w:tcPr>
            <w:tcW w:w="1238" w:type="dxa"/>
          </w:tcPr>
          <w:p w14:paraId="2AD26E81" w14:textId="77777777" w:rsidR="00EF698D" w:rsidRPr="0023673A" w:rsidRDefault="00E15B7C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241</w:t>
            </w:r>
          </w:p>
        </w:tc>
      </w:tr>
      <w:tr w:rsidR="00EF698D" w:rsidRPr="0023673A" w14:paraId="1B73FF39" w14:textId="77777777" w:rsidTr="00EF698D">
        <w:tc>
          <w:tcPr>
            <w:tcW w:w="4230" w:type="dxa"/>
            <w:vAlign w:val="bottom"/>
          </w:tcPr>
          <w:p w14:paraId="487CC62D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7" w:type="dxa"/>
            <w:vAlign w:val="bottom"/>
          </w:tcPr>
          <w:p w14:paraId="75CB8236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2,797</w:t>
            </w:r>
          </w:p>
        </w:tc>
        <w:tc>
          <w:tcPr>
            <w:tcW w:w="1238" w:type="dxa"/>
            <w:vAlign w:val="bottom"/>
          </w:tcPr>
          <w:p w14:paraId="1B4F57F7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89</w:t>
            </w:r>
          </w:p>
        </w:tc>
        <w:tc>
          <w:tcPr>
            <w:tcW w:w="1237" w:type="dxa"/>
            <w:vAlign w:val="bottom"/>
          </w:tcPr>
          <w:p w14:paraId="4DEE6C6E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(13)</w:t>
            </w:r>
          </w:p>
        </w:tc>
        <w:tc>
          <w:tcPr>
            <w:tcW w:w="1238" w:type="dxa"/>
            <w:vAlign w:val="bottom"/>
          </w:tcPr>
          <w:p w14:paraId="4EC29FA9" w14:textId="77777777" w:rsidR="00EF698D" w:rsidRPr="0023673A" w:rsidRDefault="00E15B7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2,873</w:t>
            </w:r>
          </w:p>
        </w:tc>
      </w:tr>
      <w:tr w:rsidR="00EF698D" w:rsidRPr="0023673A" w14:paraId="54B85CFF" w14:textId="77777777" w:rsidTr="00EF698D">
        <w:tc>
          <w:tcPr>
            <w:tcW w:w="4230" w:type="dxa"/>
            <w:vAlign w:val="bottom"/>
          </w:tcPr>
          <w:p w14:paraId="4C12E59A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7" w:type="dxa"/>
            <w:vAlign w:val="bottom"/>
          </w:tcPr>
          <w:p w14:paraId="0BFF321F" w14:textId="77777777" w:rsidR="00EF698D" w:rsidRPr="0023673A" w:rsidRDefault="00E15B7C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(426)</w:t>
            </w:r>
          </w:p>
        </w:tc>
        <w:tc>
          <w:tcPr>
            <w:tcW w:w="1238" w:type="dxa"/>
            <w:vAlign w:val="bottom"/>
          </w:tcPr>
          <w:p w14:paraId="58327553" w14:textId="77777777" w:rsidR="00EF698D" w:rsidRPr="0023673A" w:rsidRDefault="00E15B7C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1237" w:type="dxa"/>
            <w:vAlign w:val="bottom"/>
          </w:tcPr>
          <w:p w14:paraId="22CBD57C" w14:textId="77777777" w:rsidR="00EF698D" w:rsidRPr="0023673A" w:rsidRDefault="00E15B7C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38" w:type="dxa"/>
          </w:tcPr>
          <w:p w14:paraId="00C9B1D8" w14:textId="77777777" w:rsidR="00EF698D" w:rsidRPr="0023673A" w:rsidRDefault="00E15B7C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(399)</w:t>
            </w:r>
          </w:p>
        </w:tc>
      </w:tr>
      <w:tr w:rsidR="00EF698D" w:rsidRPr="0023673A" w14:paraId="60B82151" w14:textId="77777777" w:rsidTr="00EF698D">
        <w:trPr>
          <w:trHeight w:val="60"/>
        </w:trPr>
        <w:tc>
          <w:tcPr>
            <w:tcW w:w="4230" w:type="dxa"/>
            <w:vAlign w:val="bottom"/>
          </w:tcPr>
          <w:p w14:paraId="3FD47EF3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7" w:type="dxa"/>
            <w:vAlign w:val="bottom"/>
          </w:tcPr>
          <w:p w14:paraId="56170D30" w14:textId="77777777" w:rsidR="00EF698D" w:rsidRPr="0023673A" w:rsidRDefault="00E15B7C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2,371</w:t>
            </w:r>
          </w:p>
        </w:tc>
        <w:tc>
          <w:tcPr>
            <w:tcW w:w="1238" w:type="dxa"/>
            <w:vAlign w:val="bottom"/>
          </w:tcPr>
          <w:p w14:paraId="4D61CD44" w14:textId="77777777" w:rsidR="00EF698D" w:rsidRPr="0023673A" w:rsidRDefault="00E15B7C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115</w:t>
            </w:r>
          </w:p>
        </w:tc>
        <w:tc>
          <w:tcPr>
            <w:tcW w:w="1237" w:type="dxa"/>
            <w:vAlign w:val="bottom"/>
          </w:tcPr>
          <w:p w14:paraId="3C0C99F2" w14:textId="77777777" w:rsidR="00EF698D" w:rsidRPr="0023673A" w:rsidRDefault="00E15B7C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(12)</w:t>
            </w:r>
          </w:p>
        </w:tc>
        <w:tc>
          <w:tcPr>
            <w:tcW w:w="1238" w:type="dxa"/>
            <w:vAlign w:val="bottom"/>
          </w:tcPr>
          <w:p w14:paraId="4A7AB680" w14:textId="77777777" w:rsidR="00EF698D" w:rsidRPr="0023673A" w:rsidRDefault="00E15B7C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2,474</w:t>
            </w:r>
          </w:p>
        </w:tc>
      </w:tr>
    </w:tbl>
    <w:p w14:paraId="12E311F2" w14:textId="77777777" w:rsidR="009F609C" w:rsidRPr="0023673A" w:rsidRDefault="009F609C" w:rsidP="00EF698D">
      <w:pPr>
        <w:tabs>
          <w:tab w:val="left" w:pos="540"/>
          <w:tab w:val="left" w:pos="900"/>
          <w:tab w:val="left" w:pos="2160"/>
        </w:tabs>
        <w:spacing w:before="120"/>
        <w:ind w:left="907" w:right="-101"/>
        <w:jc w:val="right"/>
        <w:rPr>
          <w:sz w:val="26"/>
          <w:szCs w:val="26"/>
          <w:cs/>
        </w:rPr>
      </w:pPr>
      <w:r w:rsidRPr="0023673A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F609C" w:rsidRPr="0023673A" w14:paraId="10603F01" w14:textId="77777777" w:rsidTr="00EF698D">
        <w:tc>
          <w:tcPr>
            <w:tcW w:w="4230" w:type="dxa"/>
            <w:vAlign w:val="bottom"/>
          </w:tcPr>
          <w:p w14:paraId="2C342B82" w14:textId="77777777" w:rsidR="009F609C" w:rsidRPr="0023673A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875F5B6" w14:textId="77777777" w:rsidR="009F609C" w:rsidRPr="0023673A" w:rsidRDefault="009F609C" w:rsidP="0032125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609C" w:rsidRPr="0023673A" w14:paraId="1245E9B3" w14:textId="77777777" w:rsidTr="00EF698D">
        <w:tc>
          <w:tcPr>
            <w:tcW w:w="4230" w:type="dxa"/>
            <w:vAlign w:val="bottom"/>
          </w:tcPr>
          <w:p w14:paraId="575DD4D1" w14:textId="77777777" w:rsidR="009F609C" w:rsidRPr="0023673A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5BA2C65" w14:textId="77777777" w:rsidR="009F609C" w:rsidRPr="0023673A" w:rsidRDefault="004D422F" w:rsidP="0032125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256</w:t>
            </w:r>
            <w:r w:rsidR="00F9295E" w:rsidRPr="0023673A">
              <w:rPr>
                <w:sz w:val="26"/>
                <w:szCs w:val="26"/>
                <w:lang w:val="en-US"/>
              </w:rPr>
              <w:t>5</w:t>
            </w:r>
          </w:p>
        </w:tc>
      </w:tr>
      <w:tr w:rsidR="009F609C" w:rsidRPr="0023673A" w14:paraId="1B322EF2" w14:textId="77777777" w:rsidTr="00EF698D">
        <w:tc>
          <w:tcPr>
            <w:tcW w:w="4230" w:type="dxa"/>
            <w:vAlign w:val="bottom"/>
          </w:tcPr>
          <w:p w14:paraId="1F2324B0" w14:textId="77777777" w:rsidR="009F609C" w:rsidRPr="0023673A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2243314E" w14:textId="77777777" w:rsidR="009F609C" w:rsidRPr="0023673A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ยอดต้น</w:t>
            </w:r>
            <w:r w:rsidRPr="0023673A">
              <w:rPr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38" w:type="dxa"/>
            <w:vAlign w:val="bottom"/>
          </w:tcPr>
          <w:p w14:paraId="06C74E1D" w14:textId="77777777" w:rsidR="009F609C" w:rsidRPr="0023673A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270C5AAB" w14:textId="77777777" w:rsidR="009F609C" w:rsidRPr="0023673A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38" w:type="dxa"/>
            <w:vAlign w:val="bottom"/>
          </w:tcPr>
          <w:p w14:paraId="1FFF2B70" w14:textId="77777777" w:rsidR="009F609C" w:rsidRPr="0023673A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ยอดปลาย</w:t>
            </w:r>
            <w:r w:rsidRPr="0023673A">
              <w:rPr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F609C" w:rsidRPr="0023673A" w14:paraId="7D94B237" w14:textId="77777777" w:rsidTr="00EF698D">
        <w:tc>
          <w:tcPr>
            <w:tcW w:w="4230" w:type="dxa"/>
            <w:vAlign w:val="bottom"/>
          </w:tcPr>
          <w:p w14:paraId="6F3FC9C9" w14:textId="77777777" w:rsidR="009F609C" w:rsidRPr="0023673A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7" w:type="dxa"/>
            <w:vAlign w:val="bottom"/>
          </w:tcPr>
          <w:p w14:paraId="7D2D15FB" w14:textId="77777777" w:rsidR="009F609C" w:rsidRPr="0023673A" w:rsidRDefault="009F609C" w:rsidP="0032125D">
            <w:pPr>
              <w:tabs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45B14907" w14:textId="77777777" w:rsidR="009F609C" w:rsidRPr="0023673A" w:rsidRDefault="009F609C" w:rsidP="0032125D">
            <w:pPr>
              <w:tabs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3D4B5B59" w14:textId="77777777" w:rsidR="009F609C" w:rsidRPr="0023673A" w:rsidRDefault="009F609C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0EFC3BF4" w14:textId="77777777" w:rsidR="009F609C" w:rsidRPr="0023673A" w:rsidRDefault="009F609C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</w:tr>
      <w:tr w:rsidR="00F9295E" w:rsidRPr="0023673A" w14:paraId="7FBF930E" w14:textId="77777777" w:rsidTr="00EF698D">
        <w:tc>
          <w:tcPr>
            <w:tcW w:w="4230" w:type="dxa"/>
            <w:vAlign w:val="bottom"/>
          </w:tcPr>
          <w:p w14:paraId="4C85D91F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vAlign w:val="bottom"/>
          </w:tcPr>
          <w:p w14:paraId="45E75EE4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5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936</w:t>
            </w:r>
          </w:p>
        </w:tc>
        <w:tc>
          <w:tcPr>
            <w:tcW w:w="1238" w:type="dxa"/>
            <w:vAlign w:val="bottom"/>
          </w:tcPr>
          <w:p w14:paraId="5830287E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37" w:type="dxa"/>
            <w:vAlign w:val="bottom"/>
          </w:tcPr>
          <w:p w14:paraId="4A8E578B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(7)</w:t>
            </w:r>
          </w:p>
        </w:tc>
        <w:tc>
          <w:tcPr>
            <w:tcW w:w="1238" w:type="dxa"/>
            <w:vAlign w:val="bottom"/>
          </w:tcPr>
          <w:p w14:paraId="51C14D4E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930</w:t>
            </w:r>
          </w:p>
        </w:tc>
      </w:tr>
      <w:tr w:rsidR="00F9295E" w:rsidRPr="0023673A" w14:paraId="40398753" w14:textId="77777777" w:rsidTr="00EF698D">
        <w:tc>
          <w:tcPr>
            <w:tcW w:w="4230" w:type="dxa"/>
            <w:vAlign w:val="bottom"/>
          </w:tcPr>
          <w:p w14:paraId="73798B9A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7" w:type="dxa"/>
          </w:tcPr>
          <w:p w14:paraId="18ED752E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68B51E48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</w:tcPr>
          <w:p w14:paraId="07578F52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4521E420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</w:tr>
      <w:tr w:rsidR="00F9295E" w:rsidRPr="0023673A" w14:paraId="0B8B11DA" w14:textId="77777777" w:rsidTr="00EF698D">
        <w:tc>
          <w:tcPr>
            <w:tcW w:w="4230" w:type="dxa"/>
            <w:vAlign w:val="bottom"/>
          </w:tcPr>
          <w:p w14:paraId="7A0963F9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554D4C14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1,596</w:t>
            </w:r>
          </w:p>
        </w:tc>
        <w:tc>
          <w:tcPr>
            <w:tcW w:w="1238" w:type="dxa"/>
          </w:tcPr>
          <w:p w14:paraId="116C8897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1237" w:type="dxa"/>
          </w:tcPr>
          <w:p w14:paraId="0BC0BCDC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</w:tcPr>
          <w:p w14:paraId="7C19F9A4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1,624</w:t>
            </w:r>
          </w:p>
        </w:tc>
      </w:tr>
      <w:tr w:rsidR="00F9295E" w:rsidRPr="0023673A" w14:paraId="66D8D6DF" w14:textId="77777777" w:rsidTr="00EF698D">
        <w:tc>
          <w:tcPr>
            <w:tcW w:w="4230" w:type="dxa"/>
            <w:vAlign w:val="bottom"/>
          </w:tcPr>
          <w:p w14:paraId="713882AD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  <w:lang w:val="en-US"/>
              </w:rPr>
              <w:t xml:space="preserve">อื่นๆ </w:t>
            </w:r>
          </w:p>
        </w:tc>
        <w:tc>
          <w:tcPr>
            <w:tcW w:w="1237" w:type="dxa"/>
            <w:vAlign w:val="bottom"/>
          </w:tcPr>
          <w:p w14:paraId="1FFA26AD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AAA9031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5C6A7D5E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C58699E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</w:tr>
      <w:tr w:rsidR="00F9295E" w:rsidRPr="0023673A" w14:paraId="6BBD8216" w14:textId="77777777" w:rsidTr="00EF698D">
        <w:tc>
          <w:tcPr>
            <w:tcW w:w="4230" w:type="dxa"/>
            <w:vAlign w:val="bottom"/>
          </w:tcPr>
          <w:p w14:paraId="27B8083F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ind w:left="187" w:right="86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5A212D8E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243</w:t>
            </w:r>
          </w:p>
        </w:tc>
        <w:tc>
          <w:tcPr>
            <w:tcW w:w="1238" w:type="dxa"/>
          </w:tcPr>
          <w:p w14:paraId="45DD842A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</w:tcPr>
          <w:p w14:paraId="5E242875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</w:tcPr>
          <w:p w14:paraId="2C30EB3E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243</w:t>
            </w:r>
          </w:p>
        </w:tc>
      </w:tr>
      <w:tr w:rsidR="00F9295E" w:rsidRPr="0023673A" w14:paraId="61A18112" w14:textId="77777777" w:rsidTr="00EF698D">
        <w:tc>
          <w:tcPr>
            <w:tcW w:w="4230" w:type="dxa"/>
            <w:vAlign w:val="bottom"/>
          </w:tcPr>
          <w:p w14:paraId="60347AA7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7" w:type="dxa"/>
            <w:vAlign w:val="bottom"/>
          </w:tcPr>
          <w:p w14:paraId="585251D3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2,775</w:t>
            </w:r>
          </w:p>
        </w:tc>
        <w:tc>
          <w:tcPr>
            <w:tcW w:w="1238" w:type="dxa"/>
            <w:vAlign w:val="bottom"/>
          </w:tcPr>
          <w:p w14:paraId="691A00D7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1237" w:type="dxa"/>
            <w:vAlign w:val="bottom"/>
          </w:tcPr>
          <w:p w14:paraId="259F153E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(7)</w:t>
            </w:r>
          </w:p>
        </w:tc>
        <w:tc>
          <w:tcPr>
            <w:tcW w:w="1238" w:type="dxa"/>
            <w:vAlign w:val="bottom"/>
          </w:tcPr>
          <w:p w14:paraId="62FEBCE5" w14:textId="77777777" w:rsidR="00F9295E" w:rsidRPr="0023673A" w:rsidRDefault="00F9295E" w:rsidP="00F9295E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2,797</w:t>
            </w:r>
          </w:p>
        </w:tc>
      </w:tr>
      <w:tr w:rsidR="00F9295E" w:rsidRPr="0023673A" w14:paraId="0952BCBA" w14:textId="77777777" w:rsidTr="00EF698D">
        <w:tc>
          <w:tcPr>
            <w:tcW w:w="4230" w:type="dxa"/>
            <w:vAlign w:val="bottom"/>
          </w:tcPr>
          <w:p w14:paraId="0BE16E40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7" w:type="dxa"/>
            <w:vAlign w:val="bottom"/>
          </w:tcPr>
          <w:p w14:paraId="624F5781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(475)</w:t>
            </w:r>
          </w:p>
        </w:tc>
        <w:tc>
          <w:tcPr>
            <w:tcW w:w="1238" w:type="dxa"/>
            <w:vAlign w:val="bottom"/>
          </w:tcPr>
          <w:p w14:paraId="18DCC9EE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49</w:t>
            </w:r>
          </w:p>
        </w:tc>
        <w:tc>
          <w:tcPr>
            <w:tcW w:w="1237" w:type="dxa"/>
            <w:vAlign w:val="bottom"/>
          </w:tcPr>
          <w:p w14:paraId="693B6FAC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</w:tcPr>
          <w:p w14:paraId="28380CE0" w14:textId="77777777" w:rsidR="00F9295E" w:rsidRPr="0023673A" w:rsidRDefault="00F9295E" w:rsidP="00F9295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(426)</w:t>
            </w:r>
          </w:p>
        </w:tc>
      </w:tr>
      <w:tr w:rsidR="00F9295E" w:rsidRPr="0023673A" w14:paraId="5AFF16FE" w14:textId="77777777" w:rsidTr="00EF698D">
        <w:trPr>
          <w:trHeight w:val="60"/>
        </w:trPr>
        <w:tc>
          <w:tcPr>
            <w:tcW w:w="4230" w:type="dxa"/>
            <w:vAlign w:val="bottom"/>
          </w:tcPr>
          <w:p w14:paraId="461EECC2" w14:textId="77777777" w:rsidR="00F9295E" w:rsidRPr="0023673A" w:rsidRDefault="00F9295E" w:rsidP="00F9295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7" w:type="dxa"/>
            <w:vAlign w:val="bottom"/>
          </w:tcPr>
          <w:p w14:paraId="2B6DA95E" w14:textId="77777777" w:rsidR="00F9295E" w:rsidRPr="0023673A" w:rsidRDefault="00F9295E" w:rsidP="00F9295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2,300</w:t>
            </w:r>
          </w:p>
        </w:tc>
        <w:tc>
          <w:tcPr>
            <w:tcW w:w="1238" w:type="dxa"/>
            <w:vAlign w:val="bottom"/>
          </w:tcPr>
          <w:p w14:paraId="29073B4A" w14:textId="77777777" w:rsidR="00F9295E" w:rsidRPr="0023673A" w:rsidRDefault="00F9295E" w:rsidP="00F9295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78</w:t>
            </w:r>
          </w:p>
        </w:tc>
        <w:tc>
          <w:tcPr>
            <w:tcW w:w="1237" w:type="dxa"/>
            <w:vAlign w:val="bottom"/>
          </w:tcPr>
          <w:p w14:paraId="157A4BF2" w14:textId="77777777" w:rsidR="00F9295E" w:rsidRPr="0023673A" w:rsidRDefault="00F9295E" w:rsidP="00F9295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(7)</w:t>
            </w:r>
          </w:p>
        </w:tc>
        <w:tc>
          <w:tcPr>
            <w:tcW w:w="1238" w:type="dxa"/>
            <w:vAlign w:val="bottom"/>
          </w:tcPr>
          <w:p w14:paraId="0FC03006" w14:textId="77777777" w:rsidR="00F9295E" w:rsidRPr="0023673A" w:rsidRDefault="00F9295E" w:rsidP="00F9295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2,371</w:t>
            </w:r>
          </w:p>
        </w:tc>
      </w:tr>
    </w:tbl>
    <w:p w14:paraId="0721ECB0" w14:textId="77777777" w:rsidR="00130C35" w:rsidRPr="00AA6E17" w:rsidRDefault="009F609C" w:rsidP="00077349">
      <w:pPr>
        <w:pStyle w:val="PlainText"/>
        <w:tabs>
          <w:tab w:val="left" w:pos="1440"/>
        </w:tabs>
        <w:spacing w:before="120"/>
        <w:ind w:left="547" w:right="29" w:hanging="547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A22118" w:rsidRPr="00AA6E17">
        <w:rPr>
          <w:b/>
          <w:bCs/>
          <w:sz w:val="32"/>
          <w:szCs w:val="32"/>
          <w:lang w:val="en-US"/>
        </w:rPr>
        <w:t>16</w:t>
      </w:r>
      <w:r w:rsidR="00130C35" w:rsidRPr="00AA6E17">
        <w:rPr>
          <w:b/>
          <w:bCs/>
          <w:sz w:val="32"/>
          <w:szCs w:val="32"/>
          <w:lang w:val="en-US"/>
        </w:rPr>
        <w:t>.</w:t>
      </w:r>
      <w:r w:rsidR="00130C35" w:rsidRPr="00AA6E17">
        <w:rPr>
          <w:b/>
          <w:bCs/>
          <w:sz w:val="32"/>
          <w:szCs w:val="32"/>
          <w:lang w:val="en-US"/>
        </w:rPr>
        <w:tab/>
      </w:r>
      <w:r w:rsidR="00130C35" w:rsidRPr="00AA6E17">
        <w:rPr>
          <w:b/>
          <w:bCs/>
          <w:sz w:val="32"/>
          <w:szCs w:val="32"/>
          <w:cs/>
          <w:lang w:val="en-US"/>
        </w:rPr>
        <w:t>ที่ดิน อาคาร</w:t>
      </w:r>
      <w:r w:rsidR="00B4119B" w:rsidRPr="00AA6E17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130C35" w:rsidRPr="00AA6E17">
        <w:rPr>
          <w:b/>
          <w:bCs/>
          <w:sz w:val="32"/>
          <w:szCs w:val="32"/>
          <w:cs/>
          <w:lang w:val="en-US"/>
        </w:rPr>
        <w:t>อุปกรณ์</w:t>
      </w:r>
      <w:r w:rsidR="00B4119B" w:rsidRPr="00AA6E17">
        <w:rPr>
          <w:rFonts w:hint="cs"/>
          <w:b/>
          <w:bCs/>
          <w:sz w:val="32"/>
          <w:szCs w:val="32"/>
          <w:cs/>
          <w:lang w:val="en-US"/>
        </w:rPr>
        <w:t>และสินทรัพย์สิทธิการใช้</w:t>
      </w:r>
    </w:p>
    <w:p w14:paraId="3B81CA52" w14:textId="77777777" w:rsidR="000B6CB6" w:rsidRPr="00AA6E17" w:rsidRDefault="000B6CB6" w:rsidP="000B6CB6">
      <w:pPr>
        <w:ind w:right="-191"/>
        <w:jc w:val="right"/>
        <w:rPr>
          <w:b/>
          <w:bCs/>
          <w:sz w:val="24"/>
          <w:szCs w:val="24"/>
          <w:cs/>
        </w:rPr>
      </w:pPr>
      <w:r w:rsidRPr="00AA6E17">
        <w:rPr>
          <w:sz w:val="24"/>
          <w:szCs w:val="24"/>
          <w:cs/>
        </w:rPr>
        <w:t>(หน่วย: ล้านบาท)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A87F5C" w:rsidRPr="00AA6E17" w14:paraId="75D9CAF4" w14:textId="77777777" w:rsidTr="00403869">
        <w:trPr>
          <w:cantSplit/>
        </w:trPr>
        <w:tc>
          <w:tcPr>
            <w:tcW w:w="1620" w:type="dxa"/>
          </w:tcPr>
          <w:p w14:paraId="7D3B6FF8" w14:textId="77777777" w:rsidR="00A87F5C" w:rsidRPr="00AA6E17" w:rsidRDefault="00A87F5C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280" w:type="dxa"/>
            <w:gridSpan w:val="9"/>
            <w:vAlign w:val="bottom"/>
          </w:tcPr>
          <w:p w14:paraId="6C438888" w14:textId="77777777" w:rsidR="00A87F5C" w:rsidRPr="00AA6E17" w:rsidRDefault="00A87F5C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A87F5C" w:rsidRPr="00AA6E17" w14:paraId="6E2AF90E" w14:textId="77777777" w:rsidTr="00403869">
        <w:trPr>
          <w:cantSplit/>
        </w:trPr>
        <w:tc>
          <w:tcPr>
            <w:tcW w:w="1620" w:type="dxa"/>
          </w:tcPr>
          <w:p w14:paraId="3F4BF517" w14:textId="77777777" w:rsidR="00A87F5C" w:rsidRPr="00AA6E17" w:rsidRDefault="00A87F5C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280" w:type="dxa"/>
            <w:gridSpan w:val="9"/>
            <w:vAlign w:val="bottom"/>
          </w:tcPr>
          <w:p w14:paraId="60065656" w14:textId="77777777" w:rsidR="00A87F5C" w:rsidRPr="00AA6E17" w:rsidRDefault="00AE17A9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D422F" w:rsidRPr="00AA6E17">
              <w:rPr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4D422F" w:rsidRPr="00AA6E17">
              <w:rPr>
                <w:sz w:val="24"/>
                <w:szCs w:val="24"/>
                <w:lang w:val="en-US"/>
              </w:rPr>
              <w:t>256</w:t>
            </w:r>
            <w:r w:rsidR="00F9295E" w:rsidRPr="00AA6E17">
              <w:rPr>
                <w:sz w:val="24"/>
                <w:szCs w:val="24"/>
                <w:lang w:val="en-US"/>
              </w:rPr>
              <w:t>6</w:t>
            </w:r>
          </w:p>
        </w:tc>
      </w:tr>
      <w:tr w:rsidR="00EF698D" w:rsidRPr="00AA6E17" w14:paraId="4B0C5153" w14:textId="77777777" w:rsidTr="00403869">
        <w:trPr>
          <w:cantSplit/>
        </w:trPr>
        <w:tc>
          <w:tcPr>
            <w:tcW w:w="1620" w:type="dxa"/>
          </w:tcPr>
          <w:p w14:paraId="01A189CC" w14:textId="77777777" w:rsidR="00EF698D" w:rsidRPr="00AA6E17" w:rsidRDefault="00EF698D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2D300664" w14:textId="77777777" w:rsidR="00EF698D" w:rsidRPr="00AA6E17" w:rsidRDefault="00EF698D" w:rsidP="00A87F5C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          ตามราคาที่ตีใหม่</w:t>
            </w:r>
          </w:p>
        </w:tc>
        <w:tc>
          <w:tcPr>
            <w:tcW w:w="5520" w:type="dxa"/>
            <w:gridSpan w:val="6"/>
            <w:vAlign w:val="bottom"/>
          </w:tcPr>
          <w:p w14:paraId="2671F569" w14:textId="77777777" w:rsidR="00EF698D" w:rsidRPr="00AA6E17" w:rsidRDefault="00EF698D" w:rsidP="00A87F5C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20" w:type="dxa"/>
            <w:vAlign w:val="bottom"/>
          </w:tcPr>
          <w:p w14:paraId="7CE07C45" w14:textId="77777777" w:rsidR="00EF698D" w:rsidRPr="00AA6E17" w:rsidRDefault="00EF698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EF698D" w:rsidRPr="00AA6E17" w14:paraId="062BBC9D" w14:textId="77777777" w:rsidTr="003E79C0">
        <w:trPr>
          <w:cantSplit/>
        </w:trPr>
        <w:tc>
          <w:tcPr>
            <w:tcW w:w="1620" w:type="dxa"/>
          </w:tcPr>
          <w:p w14:paraId="3298AEC0" w14:textId="77777777" w:rsidR="00EF698D" w:rsidRPr="00AA6E17" w:rsidRDefault="00EF698D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2674CE2C" w14:textId="77777777" w:rsidR="00EF698D" w:rsidRPr="00AA6E17" w:rsidRDefault="00EF698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A164054" w14:textId="77777777" w:rsidR="00EF698D" w:rsidRPr="00AA6E17" w:rsidRDefault="00EF698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20" w:type="dxa"/>
            <w:vAlign w:val="bottom"/>
          </w:tcPr>
          <w:p w14:paraId="72AEC841" w14:textId="77777777" w:rsidR="00EF698D" w:rsidRPr="00AA6E17" w:rsidRDefault="00EF698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เครื่อง</w:t>
            </w:r>
          </w:p>
        </w:tc>
        <w:tc>
          <w:tcPr>
            <w:tcW w:w="920" w:type="dxa"/>
            <w:vAlign w:val="bottom"/>
          </w:tcPr>
          <w:p w14:paraId="36455B7A" w14:textId="77777777" w:rsidR="00EF698D" w:rsidRPr="00AA6E17" w:rsidRDefault="00EF698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DD32686" w14:textId="77777777" w:rsidR="00EF698D" w:rsidRPr="00AA6E17" w:rsidRDefault="00EF698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60" w:type="dxa"/>
            <w:gridSpan w:val="3"/>
            <w:vAlign w:val="bottom"/>
          </w:tcPr>
          <w:p w14:paraId="487995EE" w14:textId="65A1B92A" w:rsidR="00EF698D" w:rsidRPr="00AA6E17" w:rsidRDefault="00EF698D" w:rsidP="003231FD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B79AE96" w14:textId="77777777" w:rsidR="00EF698D" w:rsidRPr="00AA6E17" w:rsidRDefault="00EF698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3E79C0" w:rsidRPr="00AA6E17" w14:paraId="2774D464" w14:textId="77777777" w:rsidTr="003E79C0">
        <w:trPr>
          <w:cantSplit/>
        </w:trPr>
        <w:tc>
          <w:tcPr>
            <w:tcW w:w="1620" w:type="dxa"/>
          </w:tcPr>
          <w:p w14:paraId="56EF79EC" w14:textId="77777777" w:rsidR="003E79C0" w:rsidRPr="00AA6E17" w:rsidRDefault="003E79C0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3C2536FD" w14:textId="77777777" w:rsidR="003E79C0" w:rsidRPr="00AA6E17" w:rsidRDefault="003E79C0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ABB6318" w14:textId="77777777" w:rsidR="003E79C0" w:rsidRPr="00AA6E17" w:rsidRDefault="003E79C0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ส่วน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AA6E17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20" w:type="dxa"/>
            <w:vAlign w:val="bottom"/>
          </w:tcPr>
          <w:p w14:paraId="01D59219" w14:textId="77777777" w:rsidR="003E79C0" w:rsidRPr="00AA6E17" w:rsidRDefault="003E79C0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ตกแต่ง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</w:t>
            </w:r>
            <w:r w:rsidRPr="00AA6E1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920" w:type="dxa"/>
            <w:vAlign w:val="bottom"/>
          </w:tcPr>
          <w:p w14:paraId="79527EA7" w14:textId="77777777" w:rsidR="003E79C0" w:rsidRPr="00AA6E17" w:rsidRDefault="003E79C0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CD1C800" w14:textId="77777777" w:rsidR="003E79C0" w:rsidRPr="00AA6E17" w:rsidRDefault="003E79C0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760" w:type="dxa"/>
            <w:gridSpan w:val="3"/>
            <w:vAlign w:val="bottom"/>
          </w:tcPr>
          <w:p w14:paraId="047B5CFA" w14:textId="08497466" w:rsidR="003E79C0" w:rsidRPr="00AA6E17" w:rsidRDefault="003231FD" w:rsidP="003231FD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20" w:type="dxa"/>
            <w:vAlign w:val="bottom"/>
          </w:tcPr>
          <w:p w14:paraId="0BAA831E" w14:textId="77777777" w:rsidR="003E79C0" w:rsidRPr="00AA6E17" w:rsidRDefault="003E79C0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A87F5C" w:rsidRPr="00AA6E17" w14:paraId="0C2F89F9" w14:textId="77777777" w:rsidTr="003E79C0">
        <w:trPr>
          <w:cantSplit/>
        </w:trPr>
        <w:tc>
          <w:tcPr>
            <w:tcW w:w="1620" w:type="dxa"/>
          </w:tcPr>
          <w:p w14:paraId="4804C689" w14:textId="77777777" w:rsidR="00A87F5C" w:rsidRPr="00AA6E17" w:rsidRDefault="00A87F5C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7A41572C" w14:textId="77777777" w:rsidR="00A87F5C" w:rsidRPr="00AA6E17" w:rsidRDefault="00A87F5C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37BA3848" w14:textId="77777777" w:rsidR="00A87F5C" w:rsidRPr="00AA6E17" w:rsidRDefault="00A87F5C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7E0E0163" w14:textId="77777777" w:rsidR="00A87F5C" w:rsidRPr="00AA6E17" w:rsidRDefault="00A87F5C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7A582DFE" w14:textId="77777777" w:rsidR="00A87F5C" w:rsidRPr="00AA6E17" w:rsidRDefault="00A87F5C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0" w:type="dxa"/>
            <w:vAlign w:val="bottom"/>
          </w:tcPr>
          <w:p w14:paraId="23E9735E" w14:textId="77777777" w:rsidR="00A87F5C" w:rsidRPr="00AA6E17" w:rsidRDefault="00A87F5C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ติดตั้ง</w:t>
            </w:r>
          </w:p>
        </w:tc>
        <w:tc>
          <w:tcPr>
            <w:tcW w:w="920" w:type="dxa"/>
            <w:vAlign w:val="bottom"/>
          </w:tcPr>
          <w:p w14:paraId="4DFBADFF" w14:textId="77777777" w:rsidR="00A87F5C" w:rsidRPr="00AA6E17" w:rsidRDefault="00A87F5C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4B4EE91A" w14:textId="77777777" w:rsidR="00A87F5C" w:rsidRPr="00AA6E17" w:rsidRDefault="00A87F5C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2D515FA4" w14:textId="77777777" w:rsidR="00A87F5C" w:rsidRPr="00AA6E17" w:rsidRDefault="00A87F5C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0" w:type="dxa"/>
            <w:vAlign w:val="bottom"/>
          </w:tcPr>
          <w:p w14:paraId="25CEDE36" w14:textId="77777777" w:rsidR="00A87F5C" w:rsidRPr="00AA6E17" w:rsidRDefault="00A87F5C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A87F5C" w:rsidRPr="00AA6E17" w14:paraId="72B7A8E4" w14:textId="77777777" w:rsidTr="00403869">
        <w:trPr>
          <w:cantSplit/>
        </w:trPr>
        <w:tc>
          <w:tcPr>
            <w:tcW w:w="1620" w:type="dxa"/>
          </w:tcPr>
          <w:p w14:paraId="16CCCC75" w14:textId="77777777" w:rsidR="00A87F5C" w:rsidRPr="00AA6E17" w:rsidRDefault="00A87F5C" w:rsidP="00A87F5C">
            <w:pPr>
              <w:snapToGrid w:val="0"/>
              <w:ind w:left="95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920" w:type="dxa"/>
            <w:vAlign w:val="bottom"/>
          </w:tcPr>
          <w:p w14:paraId="49CC646B" w14:textId="77777777" w:rsidR="00A87F5C" w:rsidRPr="00AA6E17" w:rsidRDefault="00A87F5C" w:rsidP="008B61F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1353463" w14:textId="77777777" w:rsidR="00A87F5C" w:rsidRPr="00AA6E17" w:rsidRDefault="00A87F5C" w:rsidP="008B61F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12799CD" w14:textId="77777777" w:rsidR="00A87F5C" w:rsidRPr="00AA6E17" w:rsidRDefault="00A87F5C" w:rsidP="008B61F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7440D29" w14:textId="77777777" w:rsidR="00A87F5C" w:rsidRPr="00AA6E17" w:rsidRDefault="00A87F5C" w:rsidP="008B61F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8B9C6DE" w14:textId="77777777" w:rsidR="00A87F5C" w:rsidRPr="00AA6E17" w:rsidRDefault="00A87F5C" w:rsidP="008B61F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A0F1ED8" w14:textId="77777777" w:rsidR="00A87F5C" w:rsidRPr="00AA6E17" w:rsidRDefault="00A87F5C" w:rsidP="008B61F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11F2965" w14:textId="77777777" w:rsidR="00A87F5C" w:rsidRPr="00AA6E17" w:rsidRDefault="00A87F5C" w:rsidP="008B61F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383FB3B" w14:textId="77777777" w:rsidR="00A87F5C" w:rsidRPr="00AA6E17" w:rsidRDefault="00A87F5C" w:rsidP="008B61F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949E3DF" w14:textId="77777777" w:rsidR="00A87F5C" w:rsidRPr="00AA6E17" w:rsidRDefault="00A87F5C" w:rsidP="008B61F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</w:tr>
      <w:tr w:rsidR="00F9295E" w:rsidRPr="00AA6E17" w14:paraId="29211440" w14:textId="77777777" w:rsidTr="00403869">
        <w:trPr>
          <w:cantSplit/>
        </w:trPr>
        <w:tc>
          <w:tcPr>
            <w:tcW w:w="1620" w:type="dxa"/>
          </w:tcPr>
          <w:p w14:paraId="0AD72C97" w14:textId="77777777" w:rsidR="00F9295E" w:rsidRPr="00AA6E17" w:rsidRDefault="00F9295E" w:rsidP="00F9295E">
            <w:pPr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920" w:type="dxa"/>
            <w:vAlign w:val="bottom"/>
          </w:tcPr>
          <w:p w14:paraId="7BD656C6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920" w:type="dxa"/>
            <w:vAlign w:val="bottom"/>
          </w:tcPr>
          <w:p w14:paraId="68CBD36D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18</w:t>
            </w: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6E7AF335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624</w:t>
            </w:r>
          </w:p>
        </w:tc>
        <w:tc>
          <w:tcPr>
            <w:tcW w:w="920" w:type="dxa"/>
            <w:vAlign w:val="bottom"/>
          </w:tcPr>
          <w:p w14:paraId="7DD126B2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</w:t>
            </w: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5BC670F9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66E8F977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12B7317C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467</w:t>
            </w:r>
          </w:p>
        </w:tc>
        <w:tc>
          <w:tcPr>
            <w:tcW w:w="920" w:type="dxa"/>
            <w:vAlign w:val="bottom"/>
          </w:tcPr>
          <w:p w14:paraId="18F22110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71</w:t>
            </w:r>
          </w:p>
        </w:tc>
        <w:tc>
          <w:tcPr>
            <w:tcW w:w="920" w:type="dxa"/>
            <w:vAlign w:val="bottom"/>
          </w:tcPr>
          <w:p w14:paraId="1BEB3370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,425</w:t>
            </w:r>
          </w:p>
        </w:tc>
      </w:tr>
      <w:tr w:rsidR="00F9295E" w:rsidRPr="00AA6E17" w14:paraId="1130188F" w14:textId="77777777" w:rsidTr="00403869">
        <w:trPr>
          <w:cantSplit/>
        </w:trPr>
        <w:tc>
          <w:tcPr>
            <w:tcW w:w="1620" w:type="dxa"/>
          </w:tcPr>
          <w:p w14:paraId="75129671" w14:textId="77777777" w:rsidR="00F9295E" w:rsidRPr="00AA6E17" w:rsidRDefault="00F9295E" w:rsidP="00F9295E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  <w:r w:rsidRPr="00AA6E17">
              <w:rPr>
                <w:rFonts w:hint="cs"/>
                <w:sz w:val="24"/>
                <w:szCs w:val="24"/>
                <w:cs/>
              </w:rPr>
              <w:t>/สัญญาใหม่</w:t>
            </w:r>
          </w:p>
        </w:tc>
        <w:tc>
          <w:tcPr>
            <w:tcW w:w="920" w:type="dxa"/>
            <w:vAlign w:val="bottom"/>
          </w:tcPr>
          <w:p w14:paraId="652259EB" w14:textId="77777777" w:rsidR="00F9295E" w:rsidRPr="00AA6E17" w:rsidRDefault="00F31B08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71E089B9" w14:textId="77777777" w:rsidR="00F9295E" w:rsidRPr="00AA6E17" w:rsidRDefault="00F31B08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E1079FD" w14:textId="77777777" w:rsidR="00F9295E" w:rsidRPr="00AA6E17" w:rsidRDefault="00FA08C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920" w:type="dxa"/>
            <w:vAlign w:val="bottom"/>
          </w:tcPr>
          <w:p w14:paraId="6924BB72" w14:textId="77777777" w:rsidR="00F9295E" w:rsidRPr="00AA6E17" w:rsidRDefault="00F31B08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137EAC4" w14:textId="77777777" w:rsidR="00F9295E" w:rsidRPr="00AA6E17" w:rsidRDefault="0060643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920" w:type="dxa"/>
            <w:vAlign w:val="bottom"/>
          </w:tcPr>
          <w:p w14:paraId="19363FB1" w14:textId="77777777" w:rsidR="00F9295E" w:rsidRPr="00AA6E17" w:rsidRDefault="00F31B08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1361EA6" w14:textId="77777777" w:rsidR="00F9295E" w:rsidRPr="00AA6E17" w:rsidRDefault="00FA08C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920" w:type="dxa"/>
            <w:vAlign w:val="bottom"/>
          </w:tcPr>
          <w:p w14:paraId="2442ACBC" w14:textId="77777777" w:rsidR="00F9295E" w:rsidRPr="00AA6E17" w:rsidRDefault="00F31B08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920" w:type="dxa"/>
            <w:vAlign w:val="bottom"/>
          </w:tcPr>
          <w:p w14:paraId="2CE96763" w14:textId="77777777" w:rsidR="00F9295E" w:rsidRPr="00AA6E17" w:rsidRDefault="00F31B08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14</w:t>
            </w:r>
            <w:r w:rsidR="0060643E">
              <w:rPr>
                <w:sz w:val="24"/>
                <w:szCs w:val="24"/>
                <w:lang w:val="en-US"/>
              </w:rPr>
              <w:t>2</w:t>
            </w:r>
          </w:p>
        </w:tc>
      </w:tr>
      <w:tr w:rsidR="00F9295E" w:rsidRPr="00AA6E17" w14:paraId="4470A854" w14:textId="77777777" w:rsidTr="00403869">
        <w:trPr>
          <w:cantSplit/>
        </w:trPr>
        <w:tc>
          <w:tcPr>
            <w:tcW w:w="1620" w:type="dxa"/>
          </w:tcPr>
          <w:p w14:paraId="7D2AE662" w14:textId="77777777" w:rsidR="00F9295E" w:rsidRPr="00AA6E17" w:rsidRDefault="00F9295E" w:rsidP="00F9295E">
            <w:pPr>
              <w:snapToGrid w:val="0"/>
              <w:ind w:left="267" w:right="86" w:hanging="177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  <w:r w:rsidRPr="00AA6E17">
              <w:rPr>
                <w:rFonts w:hint="cs"/>
                <w:sz w:val="24"/>
                <w:szCs w:val="24"/>
                <w:cs/>
              </w:rPr>
              <w:t>/ปรับปรุงสัญญา</w:t>
            </w:r>
          </w:p>
        </w:tc>
        <w:tc>
          <w:tcPr>
            <w:tcW w:w="920" w:type="dxa"/>
            <w:vAlign w:val="bottom"/>
          </w:tcPr>
          <w:p w14:paraId="71D545E5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1DE74B9E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920" w:type="dxa"/>
            <w:vAlign w:val="bottom"/>
          </w:tcPr>
          <w:p w14:paraId="4D4CB5C1" w14:textId="77777777" w:rsidR="00F9295E" w:rsidRPr="00AA6E17" w:rsidRDefault="0060643E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12E58049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(10)</w:t>
            </w:r>
          </w:p>
        </w:tc>
        <w:tc>
          <w:tcPr>
            <w:tcW w:w="920" w:type="dxa"/>
            <w:vAlign w:val="bottom"/>
          </w:tcPr>
          <w:p w14:paraId="09773BD3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(31)</w:t>
            </w:r>
          </w:p>
        </w:tc>
        <w:tc>
          <w:tcPr>
            <w:tcW w:w="920" w:type="dxa"/>
            <w:vAlign w:val="bottom"/>
          </w:tcPr>
          <w:p w14:paraId="3E3ED62F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BAB9C53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(40)</w:t>
            </w:r>
          </w:p>
        </w:tc>
        <w:tc>
          <w:tcPr>
            <w:tcW w:w="920" w:type="dxa"/>
            <w:vAlign w:val="bottom"/>
          </w:tcPr>
          <w:p w14:paraId="5198C80F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(17)</w:t>
            </w:r>
          </w:p>
        </w:tc>
        <w:tc>
          <w:tcPr>
            <w:tcW w:w="920" w:type="dxa"/>
            <w:vAlign w:val="bottom"/>
          </w:tcPr>
          <w:p w14:paraId="6D3FD238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(9</w:t>
            </w:r>
            <w:r w:rsidR="00C254F5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  <w:r w:rsidRPr="00AA6E17">
              <w:rPr>
                <w:sz w:val="24"/>
                <w:szCs w:val="24"/>
                <w:lang w:val="en-US"/>
              </w:rPr>
              <w:t>)</w:t>
            </w:r>
          </w:p>
        </w:tc>
      </w:tr>
      <w:tr w:rsidR="00F9295E" w:rsidRPr="00AA6E17" w14:paraId="0A61412E" w14:textId="77777777" w:rsidTr="00403869">
        <w:trPr>
          <w:cantSplit/>
        </w:trPr>
        <w:tc>
          <w:tcPr>
            <w:tcW w:w="1620" w:type="dxa"/>
          </w:tcPr>
          <w:p w14:paraId="30F66D44" w14:textId="77777777" w:rsidR="00F9295E" w:rsidRPr="00AA6E17" w:rsidRDefault="00F9295E" w:rsidP="00F9295E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920" w:type="dxa"/>
            <w:vAlign w:val="bottom"/>
          </w:tcPr>
          <w:p w14:paraId="78CA9FDE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20" w:type="dxa"/>
            <w:vAlign w:val="bottom"/>
          </w:tcPr>
          <w:p w14:paraId="10640382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183</w:t>
            </w:r>
          </w:p>
        </w:tc>
        <w:tc>
          <w:tcPr>
            <w:tcW w:w="920" w:type="dxa"/>
            <w:vAlign w:val="bottom"/>
          </w:tcPr>
          <w:p w14:paraId="67E74F71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66</w:t>
            </w:r>
            <w:r w:rsidR="00FA08C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20" w:type="dxa"/>
            <w:vAlign w:val="bottom"/>
          </w:tcPr>
          <w:p w14:paraId="2FDF8B40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20" w:type="dxa"/>
            <w:vAlign w:val="bottom"/>
          </w:tcPr>
          <w:p w14:paraId="2DEDF0FD" w14:textId="77777777" w:rsidR="00F9295E" w:rsidRPr="00AA6E17" w:rsidRDefault="0060643E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20" w:type="dxa"/>
            <w:vAlign w:val="bottom"/>
          </w:tcPr>
          <w:p w14:paraId="1C42F27A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4F5D009F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47</w:t>
            </w:r>
            <w:r w:rsidR="00FA08C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3DEDA67C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79</w:t>
            </w:r>
          </w:p>
        </w:tc>
        <w:tc>
          <w:tcPr>
            <w:tcW w:w="920" w:type="dxa"/>
            <w:vAlign w:val="bottom"/>
          </w:tcPr>
          <w:p w14:paraId="6118AAE7" w14:textId="77777777" w:rsidR="00F9295E" w:rsidRPr="00AA6E17" w:rsidRDefault="00F31B08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1,47</w:t>
            </w:r>
            <w:r w:rsidR="0060643E">
              <w:rPr>
                <w:sz w:val="24"/>
                <w:szCs w:val="24"/>
                <w:lang w:val="en-US"/>
              </w:rPr>
              <w:t>3</w:t>
            </w:r>
          </w:p>
        </w:tc>
      </w:tr>
      <w:tr w:rsidR="00F9295E" w:rsidRPr="00AA6E17" w14:paraId="77F23C1C" w14:textId="77777777" w:rsidTr="00403869">
        <w:trPr>
          <w:cantSplit/>
        </w:trPr>
        <w:tc>
          <w:tcPr>
            <w:tcW w:w="1620" w:type="dxa"/>
          </w:tcPr>
          <w:p w14:paraId="500E2C58" w14:textId="77777777" w:rsidR="00F9295E" w:rsidRPr="00AA6E17" w:rsidRDefault="00F9295E" w:rsidP="00F9295E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20" w:type="dxa"/>
            <w:vAlign w:val="bottom"/>
          </w:tcPr>
          <w:p w14:paraId="4AC8135F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89BF076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164CD9D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330C57E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1155B39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B597B7E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2E345D4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3FA7A34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B2F12D5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F9295E" w:rsidRPr="00AA6E17" w14:paraId="3B1E9B7F" w14:textId="77777777" w:rsidTr="00403869">
        <w:trPr>
          <w:cantSplit/>
        </w:trPr>
        <w:tc>
          <w:tcPr>
            <w:tcW w:w="1620" w:type="dxa"/>
          </w:tcPr>
          <w:p w14:paraId="22F8E9FF" w14:textId="77777777" w:rsidR="00F9295E" w:rsidRPr="00AA6E17" w:rsidRDefault="00F9295E" w:rsidP="00F9295E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920" w:type="dxa"/>
            <w:vAlign w:val="bottom"/>
          </w:tcPr>
          <w:p w14:paraId="42359DCC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1DF383DD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22166637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43</w:t>
            </w: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505C16E8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20" w:type="dxa"/>
            <w:vAlign w:val="bottom"/>
          </w:tcPr>
          <w:p w14:paraId="77E7B4B2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F0BF885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5949B080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187</w:t>
            </w:r>
          </w:p>
        </w:tc>
        <w:tc>
          <w:tcPr>
            <w:tcW w:w="920" w:type="dxa"/>
            <w:vAlign w:val="bottom"/>
          </w:tcPr>
          <w:p w14:paraId="7B050273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36</w:t>
            </w:r>
          </w:p>
        </w:tc>
        <w:tc>
          <w:tcPr>
            <w:tcW w:w="920" w:type="dxa"/>
            <w:vAlign w:val="bottom"/>
          </w:tcPr>
          <w:p w14:paraId="0A3C01D2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74</w:t>
            </w:r>
            <w:r w:rsidRPr="00AA6E17">
              <w:rPr>
                <w:sz w:val="24"/>
                <w:szCs w:val="24"/>
                <w:lang w:val="en-US"/>
              </w:rPr>
              <w:t>3</w:t>
            </w:r>
          </w:p>
        </w:tc>
      </w:tr>
      <w:tr w:rsidR="00F9295E" w:rsidRPr="00AA6E17" w14:paraId="3EFFFBD9" w14:textId="77777777" w:rsidTr="00052754">
        <w:trPr>
          <w:cantSplit/>
        </w:trPr>
        <w:tc>
          <w:tcPr>
            <w:tcW w:w="1620" w:type="dxa"/>
          </w:tcPr>
          <w:p w14:paraId="2040388C" w14:textId="77777777" w:rsidR="00F9295E" w:rsidRPr="00AA6E17" w:rsidRDefault="00F9295E" w:rsidP="00F9295E">
            <w:pPr>
              <w:snapToGrid w:val="0"/>
              <w:ind w:left="267" w:right="86" w:hanging="177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  <w:r w:rsidRPr="00AA6E17">
              <w:rPr>
                <w:rFonts w:hint="cs"/>
                <w:sz w:val="24"/>
                <w:szCs w:val="24"/>
                <w:cs/>
              </w:rPr>
              <w:t>/ปรับปรุงสัญญา</w:t>
            </w:r>
          </w:p>
        </w:tc>
        <w:tc>
          <w:tcPr>
            <w:tcW w:w="920" w:type="dxa"/>
            <w:vAlign w:val="bottom"/>
          </w:tcPr>
          <w:p w14:paraId="5AC60B6E" w14:textId="77777777" w:rsidR="00F9295E" w:rsidRPr="00AA6E17" w:rsidRDefault="00521F39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AB15A1E" w14:textId="77777777" w:rsidR="00F9295E" w:rsidRPr="00AA6E17" w:rsidRDefault="00521F39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0DB24F7" w14:textId="77777777" w:rsidR="00F9295E" w:rsidRPr="00AA6E17" w:rsidRDefault="00521F39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(25)</w:t>
            </w:r>
          </w:p>
        </w:tc>
        <w:tc>
          <w:tcPr>
            <w:tcW w:w="920" w:type="dxa"/>
            <w:vAlign w:val="bottom"/>
          </w:tcPr>
          <w:p w14:paraId="7225D924" w14:textId="77777777" w:rsidR="00F9295E" w:rsidRPr="00AA6E17" w:rsidRDefault="00521F39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(10)</w:t>
            </w:r>
          </w:p>
        </w:tc>
        <w:tc>
          <w:tcPr>
            <w:tcW w:w="920" w:type="dxa"/>
            <w:vAlign w:val="bottom"/>
          </w:tcPr>
          <w:p w14:paraId="310829E0" w14:textId="77777777" w:rsidR="00F9295E" w:rsidRPr="00AA6E17" w:rsidRDefault="00521F39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213B35B1" w14:textId="77777777" w:rsidR="00F9295E" w:rsidRPr="00AA6E17" w:rsidRDefault="00521F39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7878D6E" w14:textId="77777777" w:rsidR="00F9295E" w:rsidRPr="00AA6E17" w:rsidRDefault="00521F39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(33)</w:t>
            </w:r>
          </w:p>
        </w:tc>
        <w:tc>
          <w:tcPr>
            <w:tcW w:w="920" w:type="dxa"/>
            <w:vAlign w:val="bottom"/>
          </w:tcPr>
          <w:p w14:paraId="2649B5C4" w14:textId="77777777" w:rsidR="00F9295E" w:rsidRPr="00AA6E17" w:rsidRDefault="00521F39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(15)</w:t>
            </w:r>
          </w:p>
        </w:tc>
        <w:tc>
          <w:tcPr>
            <w:tcW w:w="920" w:type="dxa"/>
            <w:vAlign w:val="bottom"/>
          </w:tcPr>
          <w:p w14:paraId="74CEDCF8" w14:textId="77777777" w:rsidR="00F9295E" w:rsidRPr="00AA6E17" w:rsidRDefault="00521F39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(83)</w:t>
            </w:r>
          </w:p>
        </w:tc>
      </w:tr>
      <w:tr w:rsidR="00F9295E" w:rsidRPr="00AA6E17" w14:paraId="2043B9DF" w14:textId="77777777" w:rsidTr="00403869">
        <w:trPr>
          <w:cantSplit/>
        </w:trPr>
        <w:tc>
          <w:tcPr>
            <w:tcW w:w="1620" w:type="dxa"/>
          </w:tcPr>
          <w:p w14:paraId="7D6D8114" w14:textId="77777777" w:rsidR="00F9295E" w:rsidRPr="00AA6E17" w:rsidRDefault="00F9295E" w:rsidP="00F9295E">
            <w:pPr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ค่าเสื่อมราคาสำหรับ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</w:tcPr>
          <w:p w14:paraId="6CFDE6E1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638F4770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0AB47DB7" w14:textId="77777777" w:rsidR="00F9295E" w:rsidRPr="00AA6E17" w:rsidRDefault="00FA08CE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920" w:type="dxa"/>
            <w:vAlign w:val="bottom"/>
          </w:tcPr>
          <w:p w14:paraId="494789C8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587D8F41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63ED8308" w14:textId="77777777" w:rsidR="00F9295E" w:rsidRPr="00AA6E17" w:rsidRDefault="00FA08CE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29C8C29E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76</w:t>
            </w:r>
          </w:p>
        </w:tc>
        <w:tc>
          <w:tcPr>
            <w:tcW w:w="920" w:type="dxa"/>
            <w:vAlign w:val="bottom"/>
          </w:tcPr>
          <w:p w14:paraId="15DEF2C7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15</w:t>
            </w:r>
          </w:p>
        </w:tc>
        <w:tc>
          <w:tcPr>
            <w:tcW w:w="920" w:type="dxa"/>
            <w:vAlign w:val="bottom"/>
          </w:tcPr>
          <w:p w14:paraId="25148BCB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172</w:t>
            </w:r>
          </w:p>
        </w:tc>
      </w:tr>
      <w:tr w:rsidR="00F9295E" w:rsidRPr="00AA6E17" w14:paraId="518215A4" w14:textId="77777777" w:rsidTr="00403869">
        <w:trPr>
          <w:cantSplit/>
        </w:trPr>
        <w:tc>
          <w:tcPr>
            <w:tcW w:w="1620" w:type="dxa"/>
          </w:tcPr>
          <w:p w14:paraId="613E72A8" w14:textId="77777777" w:rsidR="00F9295E" w:rsidRPr="00AA6E17" w:rsidRDefault="00F9295E" w:rsidP="00F9295E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920" w:type="dxa"/>
            <w:vAlign w:val="bottom"/>
          </w:tcPr>
          <w:p w14:paraId="33C17E49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21167589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62</w:t>
            </w:r>
          </w:p>
        </w:tc>
        <w:tc>
          <w:tcPr>
            <w:tcW w:w="920" w:type="dxa"/>
            <w:vAlign w:val="bottom"/>
          </w:tcPr>
          <w:p w14:paraId="75A7D964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47</w:t>
            </w:r>
            <w:r w:rsidR="00FA08C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20" w:type="dxa"/>
            <w:vAlign w:val="bottom"/>
          </w:tcPr>
          <w:p w14:paraId="434BBC40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18</w:t>
            </w:r>
          </w:p>
        </w:tc>
        <w:tc>
          <w:tcPr>
            <w:tcW w:w="920" w:type="dxa"/>
            <w:vAlign w:val="bottom"/>
          </w:tcPr>
          <w:p w14:paraId="4B81C4E2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C6ADF94" w14:textId="77777777" w:rsidR="00F9295E" w:rsidRPr="00AA6E17" w:rsidRDefault="00FA08CE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3B100390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230</w:t>
            </w:r>
          </w:p>
        </w:tc>
        <w:tc>
          <w:tcPr>
            <w:tcW w:w="920" w:type="dxa"/>
            <w:vAlign w:val="bottom"/>
          </w:tcPr>
          <w:p w14:paraId="70657A22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36</w:t>
            </w:r>
          </w:p>
        </w:tc>
        <w:tc>
          <w:tcPr>
            <w:tcW w:w="920" w:type="dxa"/>
            <w:vAlign w:val="bottom"/>
          </w:tcPr>
          <w:p w14:paraId="000B6DDB" w14:textId="77777777" w:rsidR="00F9295E" w:rsidRPr="00AA6E17" w:rsidRDefault="00521F39" w:rsidP="00F9295E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832</w:t>
            </w:r>
          </w:p>
        </w:tc>
      </w:tr>
      <w:tr w:rsidR="00F9295E" w:rsidRPr="00AA6E17" w14:paraId="29D1B10D" w14:textId="77777777" w:rsidTr="00403869">
        <w:trPr>
          <w:cantSplit/>
        </w:trPr>
        <w:tc>
          <w:tcPr>
            <w:tcW w:w="1620" w:type="dxa"/>
          </w:tcPr>
          <w:p w14:paraId="06851F6E" w14:textId="77777777" w:rsidR="00F9295E" w:rsidRPr="00AA6E17" w:rsidRDefault="00F9295E" w:rsidP="00F9295E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20" w:type="dxa"/>
            <w:vAlign w:val="bottom"/>
          </w:tcPr>
          <w:p w14:paraId="3C1380D3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341EB87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2F581D2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F821EB8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DE152FB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83954BB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A7452FD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BA09192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9FD69D4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F9295E" w:rsidRPr="00AA6E17" w14:paraId="0A038447" w14:textId="77777777" w:rsidTr="00403869">
        <w:trPr>
          <w:cantSplit/>
          <w:trHeight w:val="396"/>
        </w:trPr>
        <w:tc>
          <w:tcPr>
            <w:tcW w:w="1620" w:type="dxa"/>
          </w:tcPr>
          <w:p w14:paraId="6C81FAB0" w14:textId="77777777" w:rsidR="00F9295E" w:rsidRPr="00AA6E17" w:rsidRDefault="00F9295E" w:rsidP="00F9295E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920" w:type="dxa"/>
            <w:vAlign w:val="bottom"/>
          </w:tcPr>
          <w:p w14:paraId="517B3044" w14:textId="77777777" w:rsidR="00F9295E" w:rsidRPr="00AA6E17" w:rsidRDefault="00521F39" w:rsidP="00F9295E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26</w:t>
            </w:r>
          </w:p>
        </w:tc>
        <w:tc>
          <w:tcPr>
            <w:tcW w:w="920" w:type="dxa"/>
            <w:vAlign w:val="bottom"/>
          </w:tcPr>
          <w:p w14:paraId="7DF78421" w14:textId="77777777" w:rsidR="00F9295E" w:rsidRPr="00AA6E17" w:rsidRDefault="00521F39" w:rsidP="00F9295E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121</w:t>
            </w:r>
          </w:p>
        </w:tc>
        <w:tc>
          <w:tcPr>
            <w:tcW w:w="920" w:type="dxa"/>
            <w:vAlign w:val="bottom"/>
          </w:tcPr>
          <w:p w14:paraId="1B94E79E" w14:textId="77777777" w:rsidR="00F9295E" w:rsidRPr="00AA6E17" w:rsidRDefault="0060643E" w:rsidP="00F9295E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 w:rsidR="00FA08C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3A86552A" w14:textId="77777777" w:rsidR="00F9295E" w:rsidRPr="00AA6E17" w:rsidRDefault="00521F39" w:rsidP="00F9295E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920" w:type="dxa"/>
            <w:vAlign w:val="bottom"/>
          </w:tcPr>
          <w:p w14:paraId="4E7E1203" w14:textId="77777777" w:rsidR="00F9295E" w:rsidRPr="00AA6E17" w:rsidRDefault="00FA08CE" w:rsidP="00F9295E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20" w:type="dxa"/>
            <w:vAlign w:val="bottom"/>
          </w:tcPr>
          <w:p w14:paraId="5585CA31" w14:textId="77777777" w:rsidR="00F9295E" w:rsidRPr="00AA6E17" w:rsidRDefault="00FA08CE" w:rsidP="00F9295E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20" w:type="dxa"/>
            <w:vAlign w:val="bottom"/>
          </w:tcPr>
          <w:p w14:paraId="08AA901F" w14:textId="77777777" w:rsidR="00F9295E" w:rsidRPr="00AA6E17" w:rsidRDefault="00521F39" w:rsidP="00F9295E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24</w:t>
            </w:r>
            <w:r w:rsidR="00FA08C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1267B255" w14:textId="77777777" w:rsidR="00F9295E" w:rsidRPr="00AA6E17" w:rsidRDefault="00521F39" w:rsidP="00F9295E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43</w:t>
            </w:r>
          </w:p>
        </w:tc>
        <w:tc>
          <w:tcPr>
            <w:tcW w:w="920" w:type="dxa"/>
            <w:vAlign w:val="bottom"/>
          </w:tcPr>
          <w:p w14:paraId="2F311BC8" w14:textId="77777777" w:rsidR="00F9295E" w:rsidRPr="00AA6E17" w:rsidRDefault="0060643E" w:rsidP="00F9295E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641</w:t>
            </w:r>
          </w:p>
        </w:tc>
      </w:tr>
      <w:tr w:rsidR="00F9295E" w:rsidRPr="00AA6E17" w14:paraId="78110C9C" w14:textId="77777777" w:rsidTr="00403869">
        <w:trPr>
          <w:cantSplit/>
        </w:trPr>
        <w:tc>
          <w:tcPr>
            <w:tcW w:w="1620" w:type="dxa"/>
          </w:tcPr>
          <w:p w14:paraId="43F6493F" w14:textId="77777777" w:rsidR="00F9295E" w:rsidRPr="00AA6E17" w:rsidRDefault="00F9295E" w:rsidP="00F9295E">
            <w:pPr>
              <w:tabs>
                <w:tab w:val="decimal" w:pos="990"/>
              </w:tabs>
              <w:snapToGrid w:val="0"/>
              <w:ind w:right="86" w:firstLine="89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920" w:type="dxa"/>
            <w:vAlign w:val="bottom"/>
          </w:tcPr>
          <w:p w14:paraId="5A64CB3B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7D56C00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19D267A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4D9CE12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2C34169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7B13950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4F07649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7F6A3E7" w14:textId="77777777" w:rsidR="00F9295E" w:rsidRPr="00AA6E17" w:rsidRDefault="00F9295E" w:rsidP="00F9295E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BFA9ACB" w14:textId="77777777" w:rsidR="00F9295E" w:rsidRPr="00AA6E17" w:rsidRDefault="00521F39" w:rsidP="00F9295E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172</w:t>
            </w:r>
          </w:p>
        </w:tc>
      </w:tr>
    </w:tbl>
    <w:p w14:paraId="411DC155" w14:textId="77777777" w:rsidR="000B6CB6" w:rsidRPr="00AA6E17" w:rsidRDefault="000B6CB6" w:rsidP="00077349">
      <w:pPr>
        <w:pStyle w:val="PlainText"/>
        <w:tabs>
          <w:tab w:val="left" w:pos="1440"/>
        </w:tabs>
        <w:spacing w:before="120"/>
        <w:ind w:left="547" w:right="29" w:hanging="547"/>
        <w:outlineLvl w:val="0"/>
        <w:rPr>
          <w:b/>
          <w:bCs/>
          <w:sz w:val="32"/>
          <w:szCs w:val="32"/>
          <w:lang w:val="en-US"/>
        </w:rPr>
      </w:pPr>
    </w:p>
    <w:p w14:paraId="2D8EB777" w14:textId="77777777" w:rsidR="00F9295E" w:rsidRPr="00AA6E17" w:rsidRDefault="000B6CB6" w:rsidP="00F9295E">
      <w:pPr>
        <w:ind w:right="-187"/>
        <w:jc w:val="right"/>
        <w:rPr>
          <w:b/>
          <w:bCs/>
          <w:sz w:val="24"/>
          <w:szCs w:val="24"/>
          <w:cs/>
        </w:rPr>
      </w:pPr>
      <w:r w:rsidRPr="00AA6E17">
        <w:rPr>
          <w:sz w:val="24"/>
          <w:szCs w:val="24"/>
          <w:cs/>
        </w:rPr>
        <w:br w:type="page"/>
      </w:r>
      <w:r w:rsidR="00F9295E" w:rsidRPr="00AA6E17">
        <w:rPr>
          <w:sz w:val="24"/>
          <w:szCs w:val="24"/>
          <w:cs/>
        </w:rPr>
        <w:t>(หน่วย: ล้านบาท)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F9295E" w:rsidRPr="00AA6E17" w14:paraId="1BEE2856" w14:textId="77777777" w:rsidTr="00F064E1">
        <w:trPr>
          <w:cantSplit/>
        </w:trPr>
        <w:tc>
          <w:tcPr>
            <w:tcW w:w="1620" w:type="dxa"/>
          </w:tcPr>
          <w:p w14:paraId="5721250C" w14:textId="77777777" w:rsidR="00F9295E" w:rsidRPr="00AA6E17" w:rsidRDefault="00F9295E" w:rsidP="00F064E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280" w:type="dxa"/>
            <w:gridSpan w:val="9"/>
            <w:vAlign w:val="bottom"/>
          </w:tcPr>
          <w:p w14:paraId="2D972EE1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F9295E" w:rsidRPr="00AA6E17" w14:paraId="196D9CF1" w14:textId="77777777" w:rsidTr="00F064E1">
        <w:trPr>
          <w:cantSplit/>
        </w:trPr>
        <w:tc>
          <w:tcPr>
            <w:tcW w:w="1620" w:type="dxa"/>
          </w:tcPr>
          <w:p w14:paraId="1A8E205E" w14:textId="77777777" w:rsidR="00F9295E" w:rsidRPr="00AA6E17" w:rsidRDefault="00F9295E" w:rsidP="00F064E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280" w:type="dxa"/>
            <w:gridSpan w:val="9"/>
            <w:vAlign w:val="bottom"/>
          </w:tcPr>
          <w:p w14:paraId="597C87AB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AA6E17">
              <w:rPr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</w:tr>
      <w:tr w:rsidR="00F9295E" w:rsidRPr="00AA6E17" w14:paraId="2A6C6250" w14:textId="77777777" w:rsidTr="00F064E1">
        <w:trPr>
          <w:cantSplit/>
        </w:trPr>
        <w:tc>
          <w:tcPr>
            <w:tcW w:w="1620" w:type="dxa"/>
          </w:tcPr>
          <w:p w14:paraId="1D2A79A8" w14:textId="77777777" w:rsidR="00F9295E" w:rsidRPr="00AA6E17" w:rsidRDefault="00F9295E" w:rsidP="00F064E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0189ED0A" w14:textId="77777777" w:rsidR="00F9295E" w:rsidRPr="00AA6E17" w:rsidRDefault="00F9295E" w:rsidP="00F064E1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          ตามราคาที่ตีใหม่</w:t>
            </w:r>
          </w:p>
        </w:tc>
        <w:tc>
          <w:tcPr>
            <w:tcW w:w="5520" w:type="dxa"/>
            <w:gridSpan w:val="6"/>
            <w:vAlign w:val="bottom"/>
          </w:tcPr>
          <w:p w14:paraId="2357454B" w14:textId="77777777" w:rsidR="00F9295E" w:rsidRPr="00AA6E17" w:rsidRDefault="00F9295E" w:rsidP="00F064E1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20" w:type="dxa"/>
            <w:vAlign w:val="bottom"/>
          </w:tcPr>
          <w:p w14:paraId="660A0B9D" w14:textId="77777777" w:rsidR="00F9295E" w:rsidRPr="00AA6E17" w:rsidRDefault="00F9295E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F9295E" w:rsidRPr="00AA6E17" w14:paraId="5415917E" w14:textId="77777777" w:rsidTr="00F064E1">
        <w:trPr>
          <w:cantSplit/>
        </w:trPr>
        <w:tc>
          <w:tcPr>
            <w:tcW w:w="1620" w:type="dxa"/>
          </w:tcPr>
          <w:p w14:paraId="1B0451CF" w14:textId="77777777" w:rsidR="00F9295E" w:rsidRPr="00AA6E17" w:rsidRDefault="00F9295E" w:rsidP="00F064E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0FC33543" w14:textId="77777777" w:rsidR="00F9295E" w:rsidRPr="00AA6E17" w:rsidRDefault="00F9295E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EDF149E" w14:textId="77777777" w:rsidR="00F9295E" w:rsidRPr="00AA6E17" w:rsidRDefault="00F9295E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20" w:type="dxa"/>
            <w:vAlign w:val="bottom"/>
          </w:tcPr>
          <w:p w14:paraId="5F26E3F6" w14:textId="77777777" w:rsidR="00F9295E" w:rsidRPr="00AA6E17" w:rsidRDefault="00F9295E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เครื่อง</w:t>
            </w:r>
          </w:p>
        </w:tc>
        <w:tc>
          <w:tcPr>
            <w:tcW w:w="920" w:type="dxa"/>
            <w:vAlign w:val="bottom"/>
          </w:tcPr>
          <w:p w14:paraId="72044A27" w14:textId="77777777" w:rsidR="00F9295E" w:rsidRPr="00AA6E17" w:rsidRDefault="00F9295E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99DA8B0" w14:textId="77777777" w:rsidR="00F9295E" w:rsidRPr="00AA6E17" w:rsidRDefault="00F9295E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60" w:type="dxa"/>
            <w:gridSpan w:val="3"/>
            <w:vAlign w:val="bottom"/>
          </w:tcPr>
          <w:p w14:paraId="205D3EC8" w14:textId="7D4F6252" w:rsidR="00F9295E" w:rsidRPr="00AA6E17" w:rsidRDefault="00F9295E" w:rsidP="003231FD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43E4624" w14:textId="77777777" w:rsidR="00F9295E" w:rsidRPr="00AA6E17" w:rsidRDefault="00F9295E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3E79C0" w:rsidRPr="00AA6E17" w14:paraId="0043D033" w14:textId="77777777" w:rsidTr="00A221CC">
        <w:trPr>
          <w:cantSplit/>
        </w:trPr>
        <w:tc>
          <w:tcPr>
            <w:tcW w:w="1620" w:type="dxa"/>
          </w:tcPr>
          <w:p w14:paraId="5A7B7460" w14:textId="77777777" w:rsidR="003E79C0" w:rsidRPr="00AA6E17" w:rsidRDefault="003E79C0" w:rsidP="00F064E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4D2C6C67" w14:textId="77777777" w:rsidR="003E79C0" w:rsidRPr="00AA6E17" w:rsidRDefault="003E79C0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C4789FA" w14:textId="77777777" w:rsidR="003E79C0" w:rsidRPr="00AA6E17" w:rsidRDefault="003E79C0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ส่วน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AA6E17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20" w:type="dxa"/>
            <w:vAlign w:val="bottom"/>
          </w:tcPr>
          <w:p w14:paraId="1F851E81" w14:textId="77777777" w:rsidR="003E79C0" w:rsidRPr="00AA6E17" w:rsidRDefault="003E79C0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ตกแต่ง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</w:t>
            </w:r>
            <w:r w:rsidRPr="00AA6E1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920" w:type="dxa"/>
            <w:vAlign w:val="bottom"/>
          </w:tcPr>
          <w:p w14:paraId="50EFF6CE" w14:textId="77777777" w:rsidR="003E79C0" w:rsidRPr="00AA6E17" w:rsidRDefault="003E79C0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0DC22AA" w14:textId="77777777" w:rsidR="003E79C0" w:rsidRPr="00AA6E17" w:rsidRDefault="003E79C0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760" w:type="dxa"/>
            <w:gridSpan w:val="3"/>
            <w:vAlign w:val="bottom"/>
          </w:tcPr>
          <w:p w14:paraId="4879F56C" w14:textId="697BED35" w:rsidR="003E79C0" w:rsidRPr="00AA6E17" w:rsidRDefault="003231FD" w:rsidP="003231FD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20" w:type="dxa"/>
            <w:vAlign w:val="bottom"/>
          </w:tcPr>
          <w:p w14:paraId="09C907FB" w14:textId="77777777" w:rsidR="003E79C0" w:rsidRPr="00AA6E17" w:rsidRDefault="003E79C0" w:rsidP="00F064E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F9295E" w:rsidRPr="00AA6E17" w14:paraId="76B47A14" w14:textId="77777777" w:rsidTr="00F064E1">
        <w:trPr>
          <w:cantSplit/>
        </w:trPr>
        <w:tc>
          <w:tcPr>
            <w:tcW w:w="1620" w:type="dxa"/>
          </w:tcPr>
          <w:p w14:paraId="4496E7DA" w14:textId="77777777" w:rsidR="00F9295E" w:rsidRPr="00AA6E17" w:rsidRDefault="00F9295E" w:rsidP="00F064E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6C49804B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5ACBAD43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52C2D275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1710BAA8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0" w:type="dxa"/>
            <w:vAlign w:val="bottom"/>
          </w:tcPr>
          <w:p w14:paraId="77D584F0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ติดตั้ง</w:t>
            </w:r>
          </w:p>
        </w:tc>
        <w:tc>
          <w:tcPr>
            <w:tcW w:w="920" w:type="dxa"/>
            <w:vAlign w:val="bottom"/>
          </w:tcPr>
          <w:p w14:paraId="5559D715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729D300B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13491A06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0" w:type="dxa"/>
            <w:vAlign w:val="bottom"/>
          </w:tcPr>
          <w:p w14:paraId="76780DC0" w14:textId="77777777" w:rsidR="00F9295E" w:rsidRPr="00AA6E17" w:rsidRDefault="00F9295E" w:rsidP="00F064E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F9295E" w:rsidRPr="00AA6E17" w14:paraId="20B6A17C" w14:textId="77777777" w:rsidTr="00F064E1">
        <w:trPr>
          <w:cantSplit/>
        </w:trPr>
        <w:tc>
          <w:tcPr>
            <w:tcW w:w="1620" w:type="dxa"/>
          </w:tcPr>
          <w:p w14:paraId="04BC50DF" w14:textId="77777777" w:rsidR="00F9295E" w:rsidRPr="00AA6E17" w:rsidRDefault="00F9295E" w:rsidP="00F064E1">
            <w:pPr>
              <w:snapToGrid w:val="0"/>
              <w:ind w:left="95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920" w:type="dxa"/>
            <w:vAlign w:val="bottom"/>
          </w:tcPr>
          <w:p w14:paraId="47773B60" w14:textId="77777777" w:rsidR="00F9295E" w:rsidRPr="00AA6E17" w:rsidRDefault="00F9295E" w:rsidP="00F064E1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42DACD7" w14:textId="77777777" w:rsidR="00F9295E" w:rsidRPr="00AA6E17" w:rsidRDefault="00F9295E" w:rsidP="00F064E1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74C7B37" w14:textId="77777777" w:rsidR="00F9295E" w:rsidRPr="00AA6E17" w:rsidRDefault="00F9295E" w:rsidP="00F064E1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C1FAEEB" w14:textId="77777777" w:rsidR="00F9295E" w:rsidRPr="00AA6E17" w:rsidRDefault="00F9295E" w:rsidP="00F064E1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6864138" w14:textId="77777777" w:rsidR="00F9295E" w:rsidRPr="00AA6E17" w:rsidRDefault="00F9295E" w:rsidP="00F064E1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780BEA4" w14:textId="77777777" w:rsidR="00F9295E" w:rsidRPr="00AA6E17" w:rsidRDefault="00F9295E" w:rsidP="00F064E1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11E3D04" w14:textId="77777777" w:rsidR="00F9295E" w:rsidRPr="00AA6E17" w:rsidRDefault="00F9295E" w:rsidP="00F064E1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017BF6F" w14:textId="77777777" w:rsidR="00F9295E" w:rsidRPr="00AA6E17" w:rsidRDefault="00F9295E" w:rsidP="00F064E1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A17DE44" w14:textId="77777777" w:rsidR="00F9295E" w:rsidRPr="00AA6E17" w:rsidRDefault="00F9295E" w:rsidP="00F064E1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</w:tr>
      <w:tr w:rsidR="00F9295E" w:rsidRPr="00AA6E17" w14:paraId="10360F6D" w14:textId="77777777" w:rsidTr="00F064E1">
        <w:trPr>
          <w:cantSplit/>
        </w:trPr>
        <w:tc>
          <w:tcPr>
            <w:tcW w:w="1620" w:type="dxa"/>
          </w:tcPr>
          <w:p w14:paraId="195DD02A" w14:textId="77777777" w:rsidR="00F9295E" w:rsidRPr="00AA6E17" w:rsidRDefault="00F9295E" w:rsidP="00F064E1">
            <w:pPr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920" w:type="dxa"/>
            <w:vAlign w:val="bottom"/>
          </w:tcPr>
          <w:p w14:paraId="3F07A4FD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920" w:type="dxa"/>
            <w:vAlign w:val="bottom"/>
          </w:tcPr>
          <w:p w14:paraId="23514D90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178</w:t>
            </w:r>
          </w:p>
        </w:tc>
        <w:tc>
          <w:tcPr>
            <w:tcW w:w="920" w:type="dxa"/>
            <w:vAlign w:val="bottom"/>
          </w:tcPr>
          <w:p w14:paraId="01194404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648</w:t>
            </w:r>
          </w:p>
        </w:tc>
        <w:tc>
          <w:tcPr>
            <w:tcW w:w="920" w:type="dxa"/>
            <w:vAlign w:val="bottom"/>
          </w:tcPr>
          <w:p w14:paraId="4152F17E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920" w:type="dxa"/>
            <w:vAlign w:val="bottom"/>
          </w:tcPr>
          <w:p w14:paraId="260756C7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0298D3BC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3BFF72B1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496</w:t>
            </w:r>
          </w:p>
        </w:tc>
        <w:tc>
          <w:tcPr>
            <w:tcW w:w="920" w:type="dxa"/>
            <w:vAlign w:val="bottom"/>
          </w:tcPr>
          <w:p w14:paraId="51DFCE43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920" w:type="dxa"/>
            <w:vAlign w:val="bottom"/>
          </w:tcPr>
          <w:p w14:paraId="11F8C8A5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1,465</w:t>
            </w:r>
          </w:p>
        </w:tc>
      </w:tr>
      <w:tr w:rsidR="00F9295E" w:rsidRPr="00AA6E17" w14:paraId="0B814940" w14:textId="77777777" w:rsidTr="00F064E1">
        <w:trPr>
          <w:cantSplit/>
        </w:trPr>
        <w:tc>
          <w:tcPr>
            <w:tcW w:w="1620" w:type="dxa"/>
          </w:tcPr>
          <w:p w14:paraId="04FA85E5" w14:textId="77777777" w:rsidR="00F9295E" w:rsidRPr="00AA6E17" w:rsidRDefault="00F9295E" w:rsidP="00F064E1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  <w:r w:rsidRPr="00AA6E17">
              <w:rPr>
                <w:rFonts w:hint="cs"/>
                <w:sz w:val="24"/>
                <w:szCs w:val="24"/>
                <w:cs/>
              </w:rPr>
              <w:t>/สัญญาใหม่</w:t>
            </w:r>
          </w:p>
        </w:tc>
        <w:tc>
          <w:tcPr>
            <w:tcW w:w="920" w:type="dxa"/>
            <w:vAlign w:val="bottom"/>
          </w:tcPr>
          <w:p w14:paraId="19EF45A3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B4F2E79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56</w:t>
            </w:r>
          </w:p>
        </w:tc>
        <w:tc>
          <w:tcPr>
            <w:tcW w:w="920" w:type="dxa"/>
            <w:vAlign w:val="bottom"/>
          </w:tcPr>
          <w:p w14:paraId="77B68A88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25</w:t>
            </w:r>
          </w:p>
        </w:tc>
        <w:tc>
          <w:tcPr>
            <w:tcW w:w="920" w:type="dxa"/>
            <w:vAlign w:val="bottom"/>
          </w:tcPr>
          <w:p w14:paraId="30ED748D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920" w:type="dxa"/>
            <w:vAlign w:val="bottom"/>
          </w:tcPr>
          <w:p w14:paraId="209D037E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920" w:type="dxa"/>
            <w:vAlign w:val="bottom"/>
          </w:tcPr>
          <w:p w14:paraId="429BAA14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68D888AC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90</w:t>
            </w:r>
          </w:p>
        </w:tc>
        <w:tc>
          <w:tcPr>
            <w:tcW w:w="920" w:type="dxa"/>
            <w:vAlign w:val="bottom"/>
          </w:tcPr>
          <w:p w14:paraId="56000C4B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21</w:t>
            </w:r>
          </w:p>
        </w:tc>
        <w:tc>
          <w:tcPr>
            <w:tcW w:w="920" w:type="dxa"/>
            <w:vAlign w:val="bottom"/>
          </w:tcPr>
          <w:p w14:paraId="5AE482F8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206</w:t>
            </w:r>
          </w:p>
        </w:tc>
      </w:tr>
      <w:tr w:rsidR="00F9295E" w:rsidRPr="00AA6E17" w14:paraId="3DC14ACE" w14:textId="77777777" w:rsidTr="00F064E1">
        <w:trPr>
          <w:cantSplit/>
        </w:trPr>
        <w:tc>
          <w:tcPr>
            <w:tcW w:w="1620" w:type="dxa"/>
          </w:tcPr>
          <w:p w14:paraId="79E3D7F7" w14:textId="77777777" w:rsidR="00F9295E" w:rsidRPr="00AA6E17" w:rsidRDefault="00F9295E" w:rsidP="00F064E1">
            <w:pPr>
              <w:snapToGrid w:val="0"/>
              <w:ind w:left="267" w:right="86" w:hanging="177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  <w:r w:rsidRPr="00AA6E17">
              <w:rPr>
                <w:rFonts w:hint="cs"/>
                <w:sz w:val="24"/>
                <w:szCs w:val="24"/>
                <w:cs/>
              </w:rPr>
              <w:t>/ปรับปรุงสัญญา</w:t>
            </w:r>
          </w:p>
        </w:tc>
        <w:tc>
          <w:tcPr>
            <w:tcW w:w="920" w:type="dxa"/>
            <w:vAlign w:val="bottom"/>
          </w:tcPr>
          <w:p w14:paraId="34E11604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>6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3A1677E3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(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>52</w:t>
            </w:r>
            <w:r w:rsidRPr="00AA6E17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920" w:type="dxa"/>
            <w:vAlign w:val="bottom"/>
          </w:tcPr>
          <w:p w14:paraId="0B02108A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>49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69414623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082C9BEA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sz w:val="24"/>
                <w:szCs w:val="24"/>
                <w:lang w:val="en-US"/>
              </w:rPr>
              <w:t>4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32660267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E76EB35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>119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032A162B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>18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00A10ECC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(246)</w:t>
            </w:r>
          </w:p>
        </w:tc>
      </w:tr>
      <w:tr w:rsidR="00F9295E" w:rsidRPr="00AA6E17" w14:paraId="6F0B875C" w14:textId="77777777" w:rsidTr="00F064E1">
        <w:trPr>
          <w:cantSplit/>
        </w:trPr>
        <w:tc>
          <w:tcPr>
            <w:tcW w:w="1620" w:type="dxa"/>
          </w:tcPr>
          <w:p w14:paraId="3B5F8F21" w14:textId="77777777" w:rsidR="00F9295E" w:rsidRPr="00AA6E17" w:rsidRDefault="00F9295E" w:rsidP="00F064E1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920" w:type="dxa"/>
            <w:vAlign w:val="bottom"/>
          </w:tcPr>
          <w:p w14:paraId="5C02CAF7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920" w:type="dxa"/>
            <w:vAlign w:val="bottom"/>
          </w:tcPr>
          <w:p w14:paraId="723147BC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18</w:t>
            </w: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6799E79D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624</w:t>
            </w:r>
          </w:p>
        </w:tc>
        <w:tc>
          <w:tcPr>
            <w:tcW w:w="920" w:type="dxa"/>
            <w:vAlign w:val="bottom"/>
          </w:tcPr>
          <w:p w14:paraId="165756AB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</w:t>
            </w: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2FA48F6D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571F1001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5DB5D42C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467</w:t>
            </w:r>
          </w:p>
        </w:tc>
        <w:tc>
          <w:tcPr>
            <w:tcW w:w="920" w:type="dxa"/>
            <w:vAlign w:val="bottom"/>
          </w:tcPr>
          <w:p w14:paraId="239985B6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71</w:t>
            </w:r>
          </w:p>
        </w:tc>
        <w:tc>
          <w:tcPr>
            <w:tcW w:w="920" w:type="dxa"/>
            <w:vAlign w:val="bottom"/>
          </w:tcPr>
          <w:p w14:paraId="53AB55E8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,425</w:t>
            </w:r>
          </w:p>
        </w:tc>
      </w:tr>
      <w:tr w:rsidR="00F9295E" w:rsidRPr="00AA6E17" w14:paraId="5D51284D" w14:textId="77777777" w:rsidTr="00F064E1">
        <w:trPr>
          <w:cantSplit/>
        </w:trPr>
        <w:tc>
          <w:tcPr>
            <w:tcW w:w="1620" w:type="dxa"/>
          </w:tcPr>
          <w:p w14:paraId="2854CBB6" w14:textId="77777777" w:rsidR="00F9295E" w:rsidRPr="00AA6E17" w:rsidRDefault="00F9295E" w:rsidP="00F064E1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20" w:type="dxa"/>
            <w:vAlign w:val="bottom"/>
          </w:tcPr>
          <w:p w14:paraId="5817BF2F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20E6583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D591A99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E5E2869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D413343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9587991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23C7CA0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585F4DE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F0FD452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F9295E" w:rsidRPr="00AA6E17" w14:paraId="6AB4DCC0" w14:textId="77777777" w:rsidTr="00F064E1">
        <w:trPr>
          <w:cantSplit/>
        </w:trPr>
        <w:tc>
          <w:tcPr>
            <w:tcW w:w="1620" w:type="dxa"/>
          </w:tcPr>
          <w:p w14:paraId="0D83FC00" w14:textId="77777777" w:rsidR="00F9295E" w:rsidRPr="00AA6E17" w:rsidRDefault="00F9295E" w:rsidP="00F064E1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920" w:type="dxa"/>
            <w:vAlign w:val="bottom"/>
          </w:tcPr>
          <w:p w14:paraId="1B67404D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631A9B91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920" w:type="dxa"/>
            <w:vAlign w:val="bottom"/>
          </w:tcPr>
          <w:p w14:paraId="0ECF0277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419</w:t>
            </w:r>
          </w:p>
        </w:tc>
        <w:tc>
          <w:tcPr>
            <w:tcW w:w="920" w:type="dxa"/>
            <w:vAlign w:val="bottom"/>
          </w:tcPr>
          <w:p w14:paraId="369E3B37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920" w:type="dxa"/>
            <w:vAlign w:val="bottom"/>
          </w:tcPr>
          <w:p w14:paraId="6F52785B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9E030EC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10</w:t>
            </w:r>
          </w:p>
        </w:tc>
        <w:tc>
          <w:tcPr>
            <w:tcW w:w="920" w:type="dxa"/>
            <w:vAlign w:val="bottom"/>
          </w:tcPr>
          <w:p w14:paraId="38C19CEF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178</w:t>
            </w:r>
          </w:p>
        </w:tc>
        <w:tc>
          <w:tcPr>
            <w:tcW w:w="920" w:type="dxa"/>
            <w:vAlign w:val="bottom"/>
          </w:tcPr>
          <w:p w14:paraId="76AE566F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920" w:type="dxa"/>
            <w:vAlign w:val="bottom"/>
          </w:tcPr>
          <w:p w14:paraId="1936E9D2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709</w:t>
            </w:r>
          </w:p>
        </w:tc>
      </w:tr>
      <w:tr w:rsidR="00F9295E" w:rsidRPr="00AA6E17" w14:paraId="5E52353A" w14:textId="77777777" w:rsidTr="00F064E1">
        <w:trPr>
          <w:cantSplit/>
        </w:trPr>
        <w:tc>
          <w:tcPr>
            <w:tcW w:w="1620" w:type="dxa"/>
          </w:tcPr>
          <w:p w14:paraId="3785AC2F" w14:textId="77777777" w:rsidR="00F9295E" w:rsidRPr="00AA6E17" w:rsidRDefault="00F9295E" w:rsidP="00F064E1">
            <w:pPr>
              <w:snapToGrid w:val="0"/>
              <w:ind w:left="267" w:right="86" w:hanging="177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  <w:r w:rsidRPr="00AA6E17">
              <w:rPr>
                <w:rFonts w:hint="cs"/>
                <w:sz w:val="24"/>
                <w:szCs w:val="24"/>
                <w:cs/>
              </w:rPr>
              <w:t>/ปรับปรุงสัญญา</w:t>
            </w:r>
          </w:p>
        </w:tc>
        <w:tc>
          <w:tcPr>
            <w:tcW w:w="920" w:type="dxa"/>
            <w:vAlign w:val="bottom"/>
          </w:tcPr>
          <w:p w14:paraId="1E2B5946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00C8FE0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7CF835C0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sz w:val="24"/>
                <w:szCs w:val="24"/>
                <w:lang w:val="en-US"/>
              </w:rPr>
              <w:t>50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5932FB7D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13E6D1E4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190EC563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66B72B39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>85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1C0215C2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>15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1709641C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Pr="00AA6E17">
              <w:rPr>
                <w:sz w:val="24"/>
                <w:szCs w:val="24"/>
                <w:lang w:val="en-US"/>
              </w:rPr>
              <w:t>151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9295E" w:rsidRPr="00AA6E17" w14:paraId="33D659E8" w14:textId="77777777" w:rsidTr="00F064E1">
        <w:trPr>
          <w:cantSplit/>
        </w:trPr>
        <w:tc>
          <w:tcPr>
            <w:tcW w:w="1620" w:type="dxa"/>
          </w:tcPr>
          <w:p w14:paraId="12D0CE9C" w14:textId="77777777" w:rsidR="00F9295E" w:rsidRPr="00AA6E17" w:rsidRDefault="00F9295E" w:rsidP="00F064E1">
            <w:pPr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ค่าเสื่อมราคาสำหรับ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</w:tcPr>
          <w:p w14:paraId="6F92F6A8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40D8FE0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20" w:type="dxa"/>
            <w:vAlign w:val="bottom"/>
          </w:tcPr>
          <w:p w14:paraId="47558686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63</w:t>
            </w:r>
          </w:p>
        </w:tc>
        <w:tc>
          <w:tcPr>
            <w:tcW w:w="920" w:type="dxa"/>
            <w:vAlign w:val="bottom"/>
          </w:tcPr>
          <w:p w14:paraId="3716B027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7C708A1A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46F01A8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319F4766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94</w:t>
            </w:r>
          </w:p>
        </w:tc>
        <w:tc>
          <w:tcPr>
            <w:tcW w:w="920" w:type="dxa"/>
            <w:vAlign w:val="bottom"/>
          </w:tcPr>
          <w:p w14:paraId="4682E4D4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14</w:t>
            </w:r>
          </w:p>
        </w:tc>
        <w:tc>
          <w:tcPr>
            <w:tcW w:w="920" w:type="dxa"/>
            <w:vAlign w:val="bottom"/>
          </w:tcPr>
          <w:p w14:paraId="26916B83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18</w:t>
            </w: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</w:tr>
      <w:tr w:rsidR="00F9295E" w:rsidRPr="00AA6E17" w14:paraId="2AF515FA" w14:textId="77777777" w:rsidTr="00F064E1">
        <w:trPr>
          <w:cantSplit/>
        </w:trPr>
        <w:tc>
          <w:tcPr>
            <w:tcW w:w="1620" w:type="dxa"/>
          </w:tcPr>
          <w:p w14:paraId="4143E08A" w14:textId="77777777" w:rsidR="00F9295E" w:rsidRPr="00AA6E17" w:rsidRDefault="00F9295E" w:rsidP="00F064E1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920" w:type="dxa"/>
            <w:vAlign w:val="bottom"/>
          </w:tcPr>
          <w:p w14:paraId="6409DE01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6996BE54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571080EB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43</w:t>
            </w: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2F2EA07F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20" w:type="dxa"/>
            <w:vAlign w:val="bottom"/>
          </w:tcPr>
          <w:p w14:paraId="2ACFFBE8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7FFCFF9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7BDA2B04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187</w:t>
            </w:r>
          </w:p>
        </w:tc>
        <w:tc>
          <w:tcPr>
            <w:tcW w:w="920" w:type="dxa"/>
            <w:vAlign w:val="bottom"/>
          </w:tcPr>
          <w:p w14:paraId="7BB1350E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36</w:t>
            </w:r>
          </w:p>
        </w:tc>
        <w:tc>
          <w:tcPr>
            <w:tcW w:w="920" w:type="dxa"/>
            <w:vAlign w:val="bottom"/>
          </w:tcPr>
          <w:p w14:paraId="584D5CFC" w14:textId="77777777" w:rsidR="00F9295E" w:rsidRPr="00AA6E17" w:rsidRDefault="00F9295E" w:rsidP="00F064E1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74</w:t>
            </w:r>
            <w:r w:rsidRPr="00AA6E17">
              <w:rPr>
                <w:sz w:val="24"/>
                <w:szCs w:val="24"/>
                <w:lang w:val="en-US"/>
              </w:rPr>
              <w:t>3</w:t>
            </w:r>
          </w:p>
        </w:tc>
      </w:tr>
      <w:tr w:rsidR="00F9295E" w:rsidRPr="00AA6E17" w14:paraId="7E4474B3" w14:textId="77777777" w:rsidTr="00F064E1">
        <w:trPr>
          <w:cantSplit/>
        </w:trPr>
        <w:tc>
          <w:tcPr>
            <w:tcW w:w="1620" w:type="dxa"/>
          </w:tcPr>
          <w:p w14:paraId="1758D6EA" w14:textId="77777777" w:rsidR="00F9295E" w:rsidRPr="00AA6E17" w:rsidRDefault="00F9295E" w:rsidP="00F064E1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20" w:type="dxa"/>
            <w:vAlign w:val="bottom"/>
          </w:tcPr>
          <w:p w14:paraId="4639803C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6F9649A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8952383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C8041F1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F6E7CDC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CB8FA9C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F7301B8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A15E1E3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48786A0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F9295E" w:rsidRPr="00AA6E17" w14:paraId="397E6ADB" w14:textId="77777777" w:rsidTr="00F064E1">
        <w:trPr>
          <w:cantSplit/>
          <w:trHeight w:val="396"/>
        </w:trPr>
        <w:tc>
          <w:tcPr>
            <w:tcW w:w="1620" w:type="dxa"/>
          </w:tcPr>
          <w:p w14:paraId="233DE94C" w14:textId="77777777" w:rsidR="00F9295E" w:rsidRPr="00AA6E17" w:rsidRDefault="00F9295E" w:rsidP="00F064E1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920" w:type="dxa"/>
            <w:vAlign w:val="bottom"/>
          </w:tcPr>
          <w:p w14:paraId="192BBC3D" w14:textId="77777777" w:rsidR="00F9295E" w:rsidRPr="00AA6E17" w:rsidRDefault="00F9295E" w:rsidP="00F064E1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920" w:type="dxa"/>
            <w:vAlign w:val="bottom"/>
          </w:tcPr>
          <w:p w14:paraId="3DE12968" w14:textId="77777777" w:rsidR="00F9295E" w:rsidRPr="00AA6E17" w:rsidRDefault="00F9295E" w:rsidP="00F064E1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131</w:t>
            </w:r>
          </w:p>
        </w:tc>
        <w:tc>
          <w:tcPr>
            <w:tcW w:w="920" w:type="dxa"/>
            <w:vAlign w:val="bottom"/>
          </w:tcPr>
          <w:p w14:paraId="01FE4BEF" w14:textId="77777777" w:rsidR="00F9295E" w:rsidRPr="00AA6E17" w:rsidRDefault="00F9295E" w:rsidP="00F064E1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19</w:t>
            </w: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13B3B870" w14:textId="77777777" w:rsidR="00F9295E" w:rsidRPr="00AA6E17" w:rsidRDefault="00F9295E" w:rsidP="00F064E1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8</w:t>
            </w:r>
          </w:p>
        </w:tc>
        <w:tc>
          <w:tcPr>
            <w:tcW w:w="920" w:type="dxa"/>
            <w:vAlign w:val="bottom"/>
          </w:tcPr>
          <w:p w14:paraId="70B76565" w14:textId="77777777" w:rsidR="00F9295E" w:rsidRPr="00AA6E17" w:rsidRDefault="00F9295E" w:rsidP="00F064E1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46B9DA30" w14:textId="77777777" w:rsidR="00F9295E" w:rsidRPr="00AA6E17" w:rsidRDefault="00F9295E" w:rsidP="00F064E1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920" w:type="dxa"/>
            <w:vAlign w:val="bottom"/>
          </w:tcPr>
          <w:p w14:paraId="62F43F13" w14:textId="77777777" w:rsidR="00F9295E" w:rsidRPr="00AA6E17" w:rsidRDefault="00F9295E" w:rsidP="00F064E1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280</w:t>
            </w:r>
          </w:p>
        </w:tc>
        <w:tc>
          <w:tcPr>
            <w:tcW w:w="920" w:type="dxa"/>
            <w:vAlign w:val="bottom"/>
          </w:tcPr>
          <w:p w14:paraId="4F249B5C" w14:textId="77777777" w:rsidR="00F9295E" w:rsidRPr="00AA6E17" w:rsidRDefault="00F9295E" w:rsidP="00F064E1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35</w:t>
            </w:r>
          </w:p>
        </w:tc>
        <w:tc>
          <w:tcPr>
            <w:tcW w:w="920" w:type="dxa"/>
            <w:vAlign w:val="bottom"/>
          </w:tcPr>
          <w:p w14:paraId="4A6901FF" w14:textId="77777777" w:rsidR="00F9295E" w:rsidRPr="00AA6E17" w:rsidRDefault="00F9295E" w:rsidP="00F064E1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682</w:t>
            </w:r>
          </w:p>
        </w:tc>
      </w:tr>
      <w:tr w:rsidR="00F9295E" w:rsidRPr="00AA6E17" w14:paraId="5FD3E49E" w14:textId="77777777" w:rsidTr="00F064E1">
        <w:trPr>
          <w:cantSplit/>
        </w:trPr>
        <w:tc>
          <w:tcPr>
            <w:tcW w:w="1620" w:type="dxa"/>
          </w:tcPr>
          <w:p w14:paraId="41D61785" w14:textId="77777777" w:rsidR="00F9295E" w:rsidRPr="00AA6E17" w:rsidRDefault="00F9295E" w:rsidP="00F064E1">
            <w:pPr>
              <w:tabs>
                <w:tab w:val="decimal" w:pos="990"/>
              </w:tabs>
              <w:snapToGrid w:val="0"/>
              <w:ind w:right="86" w:firstLine="89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920" w:type="dxa"/>
            <w:vAlign w:val="bottom"/>
          </w:tcPr>
          <w:p w14:paraId="4D51197D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B4BB7E3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2DA5362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CBDC139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6AA93C1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8F32A42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3A8E2F8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1181863" w14:textId="77777777" w:rsidR="00F9295E" w:rsidRPr="00AA6E17" w:rsidRDefault="00F9295E" w:rsidP="00F064E1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46C7511" w14:textId="77777777" w:rsidR="00F9295E" w:rsidRPr="00AA6E17" w:rsidRDefault="00F9295E" w:rsidP="00F064E1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18</w:t>
            </w: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</w:tr>
    </w:tbl>
    <w:p w14:paraId="5EF65A43" w14:textId="77777777" w:rsidR="000B6CB6" w:rsidRPr="00AA6E17" w:rsidRDefault="0032125D" w:rsidP="001A1538">
      <w:pPr>
        <w:spacing w:line="240" w:lineRule="exact"/>
        <w:ind w:right="-187"/>
        <w:jc w:val="right"/>
        <w:rPr>
          <w:b/>
          <w:bCs/>
          <w:sz w:val="24"/>
          <w:szCs w:val="24"/>
          <w:cs/>
        </w:rPr>
      </w:pPr>
      <w:r w:rsidRPr="00AA6E17">
        <w:rPr>
          <w:sz w:val="24"/>
          <w:szCs w:val="24"/>
          <w:cs/>
        </w:rPr>
        <w:br w:type="page"/>
      </w:r>
      <w:r w:rsidR="000B6CB6" w:rsidRPr="00AA6E17">
        <w:rPr>
          <w:sz w:val="24"/>
          <w:szCs w:val="24"/>
          <w:cs/>
        </w:rPr>
        <w:t>(หน่วย: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:rsidR="002B3113" w:rsidRPr="00AA6E17" w14:paraId="0CAB9929" w14:textId="77777777" w:rsidTr="00EF698D">
        <w:trPr>
          <w:cantSplit/>
        </w:trPr>
        <w:tc>
          <w:tcPr>
            <w:tcW w:w="2070" w:type="dxa"/>
          </w:tcPr>
          <w:p w14:paraId="2BF1A684" w14:textId="77777777" w:rsidR="002B3113" w:rsidRPr="00AA6E17" w:rsidRDefault="002B3113" w:rsidP="00AA39E2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740" w:type="dxa"/>
            <w:gridSpan w:val="9"/>
            <w:vAlign w:val="bottom"/>
          </w:tcPr>
          <w:p w14:paraId="708DD830" w14:textId="77777777" w:rsidR="002B3113" w:rsidRPr="00AA6E17" w:rsidRDefault="002B3113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3113" w:rsidRPr="00AA6E17" w14:paraId="4CED2916" w14:textId="77777777" w:rsidTr="00EF698D">
        <w:trPr>
          <w:cantSplit/>
        </w:trPr>
        <w:tc>
          <w:tcPr>
            <w:tcW w:w="2070" w:type="dxa"/>
          </w:tcPr>
          <w:p w14:paraId="2E1F66C7" w14:textId="77777777" w:rsidR="002B3113" w:rsidRPr="00AA6E17" w:rsidRDefault="002B3113" w:rsidP="00AA39E2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740" w:type="dxa"/>
            <w:gridSpan w:val="9"/>
            <w:vAlign w:val="bottom"/>
          </w:tcPr>
          <w:p w14:paraId="05B6B291" w14:textId="77777777" w:rsidR="002B3113" w:rsidRPr="00AA6E17" w:rsidRDefault="00AE17A9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D422F" w:rsidRPr="00AA6E17">
              <w:rPr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4D422F" w:rsidRPr="00AA6E17">
              <w:rPr>
                <w:sz w:val="24"/>
                <w:szCs w:val="24"/>
                <w:lang w:val="en-US"/>
              </w:rPr>
              <w:t>256</w:t>
            </w:r>
            <w:r w:rsidR="001A1538" w:rsidRPr="00AA6E17">
              <w:rPr>
                <w:sz w:val="24"/>
                <w:szCs w:val="24"/>
                <w:lang w:val="en-US"/>
              </w:rPr>
              <w:t>6</w:t>
            </w:r>
          </w:p>
        </w:tc>
      </w:tr>
      <w:tr w:rsidR="00EF698D" w:rsidRPr="00AA6E17" w14:paraId="6E6105F7" w14:textId="77777777" w:rsidTr="00C3701A">
        <w:trPr>
          <w:cantSplit/>
        </w:trPr>
        <w:tc>
          <w:tcPr>
            <w:tcW w:w="2070" w:type="dxa"/>
          </w:tcPr>
          <w:p w14:paraId="414E049D" w14:textId="77777777" w:rsidR="00EF698D" w:rsidRPr="00AA6E17" w:rsidRDefault="00EF698D" w:rsidP="00AA39E2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720" w:type="dxa"/>
            <w:gridSpan w:val="2"/>
            <w:vAlign w:val="bottom"/>
          </w:tcPr>
          <w:p w14:paraId="6913C9C8" w14:textId="77777777" w:rsidR="00EF698D" w:rsidRPr="00AA6E17" w:rsidRDefault="00EF698D" w:rsidP="00AA39E2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          ตามราคาที่ตีใหม่</w:t>
            </w:r>
          </w:p>
        </w:tc>
        <w:tc>
          <w:tcPr>
            <w:tcW w:w="5160" w:type="dxa"/>
            <w:gridSpan w:val="6"/>
            <w:vAlign w:val="bottom"/>
          </w:tcPr>
          <w:p w14:paraId="3730FA30" w14:textId="77777777" w:rsidR="00EF698D" w:rsidRPr="00AA6E17" w:rsidRDefault="00EF698D" w:rsidP="00AA39E2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860" w:type="dxa"/>
            <w:vAlign w:val="bottom"/>
          </w:tcPr>
          <w:p w14:paraId="6CFAD8EE" w14:textId="77777777" w:rsidR="00EF698D" w:rsidRPr="00AA6E17" w:rsidRDefault="00EF698D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5D555A" w:rsidRPr="00AA6E17" w14:paraId="46151C19" w14:textId="77777777" w:rsidTr="00C3701A">
        <w:trPr>
          <w:cantSplit/>
        </w:trPr>
        <w:tc>
          <w:tcPr>
            <w:tcW w:w="2070" w:type="dxa"/>
          </w:tcPr>
          <w:p w14:paraId="1B2EB6F7" w14:textId="77777777" w:rsidR="005D555A" w:rsidRPr="00AA6E17" w:rsidRDefault="005D555A" w:rsidP="005D555A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6A2DDA4D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C1C9B21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60" w:type="dxa"/>
            <w:vAlign w:val="bottom"/>
          </w:tcPr>
          <w:p w14:paraId="7078350D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เครื่อง</w:t>
            </w:r>
          </w:p>
        </w:tc>
        <w:tc>
          <w:tcPr>
            <w:tcW w:w="860" w:type="dxa"/>
            <w:vAlign w:val="bottom"/>
          </w:tcPr>
          <w:p w14:paraId="4E981B7F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C63C701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5AD65278" w14:textId="20031E2F" w:rsidR="005D555A" w:rsidRPr="00AA6E17" w:rsidRDefault="005D555A" w:rsidP="003231FD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B26AF04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5D555A" w:rsidRPr="00AA6E17" w14:paraId="00007E88" w14:textId="77777777" w:rsidTr="00D44C3C">
        <w:trPr>
          <w:cantSplit/>
          <w:trHeight w:val="531"/>
        </w:trPr>
        <w:tc>
          <w:tcPr>
            <w:tcW w:w="2070" w:type="dxa"/>
          </w:tcPr>
          <w:p w14:paraId="32E3B76F" w14:textId="77777777" w:rsidR="005D555A" w:rsidRPr="00AA6E17" w:rsidRDefault="005D555A" w:rsidP="005D555A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6500FAAF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19DF1D9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ส่วน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AA6E17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60" w:type="dxa"/>
            <w:vAlign w:val="bottom"/>
          </w:tcPr>
          <w:p w14:paraId="53540FB6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ตกแต่ง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</w:t>
            </w:r>
            <w:r w:rsidRPr="00AA6E1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860" w:type="dxa"/>
            <w:vAlign w:val="bottom"/>
          </w:tcPr>
          <w:p w14:paraId="5AEB98F3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B578855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580" w:type="dxa"/>
            <w:gridSpan w:val="3"/>
            <w:vAlign w:val="bottom"/>
          </w:tcPr>
          <w:p w14:paraId="062B293E" w14:textId="32A9B45C" w:rsidR="005D555A" w:rsidRPr="00AA6E17" w:rsidRDefault="003231FD" w:rsidP="003231FD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60" w:type="dxa"/>
            <w:vAlign w:val="bottom"/>
          </w:tcPr>
          <w:p w14:paraId="40D9D656" w14:textId="77777777" w:rsidR="005D555A" w:rsidRPr="00AA6E17" w:rsidRDefault="005D555A" w:rsidP="005D555A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5D555A" w:rsidRPr="00AA6E17" w14:paraId="2CCDFB27" w14:textId="77777777" w:rsidTr="00EF698D">
        <w:trPr>
          <w:cantSplit/>
        </w:trPr>
        <w:tc>
          <w:tcPr>
            <w:tcW w:w="2070" w:type="dxa"/>
          </w:tcPr>
          <w:p w14:paraId="2E02E05A" w14:textId="77777777" w:rsidR="005D555A" w:rsidRPr="00AA6E17" w:rsidRDefault="005D555A" w:rsidP="005D555A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3F65B856" w14:textId="77777777" w:rsidR="005D555A" w:rsidRPr="00AA6E17" w:rsidRDefault="005D555A" w:rsidP="005D555A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860" w:type="dxa"/>
            <w:vAlign w:val="bottom"/>
          </w:tcPr>
          <w:p w14:paraId="3C5D8220" w14:textId="77777777" w:rsidR="005D555A" w:rsidRPr="00AA6E17" w:rsidRDefault="005D555A" w:rsidP="005D555A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860" w:type="dxa"/>
            <w:vAlign w:val="bottom"/>
          </w:tcPr>
          <w:p w14:paraId="6A55D905" w14:textId="77777777" w:rsidR="005D555A" w:rsidRPr="00AA6E17" w:rsidRDefault="005D555A" w:rsidP="005D555A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860" w:type="dxa"/>
            <w:vAlign w:val="bottom"/>
          </w:tcPr>
          <w:p w14:paraId="7A737505" w14:textId="77777777" w:rsidR="005D555A" w:rsidRPr="00AA6E17" w:rsidRDefault="005D555A" w:rsidP="005D555A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0" w:type="dxa"/>
            <w:vAlign w:val="bottom"/>
          </w:tcPr>
          <w:p w14:paraId="3A5D49B6" w14:textId="77777777" w:rsidR="005D555A" w:rsidRPr="00AA6E17" w:rsidRDefault="005D555A" w:rsidP="005D555A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ติดตั้ง</w:t>
            </w:r>
          </w:p>
        </w:tc>
        <w:tc>
          <w:tcPr>
            <w:tcW w:w="860" w:type="dxa"/>
            <w:vAlign w:val="bottom"/>
          </w:tcPr>
          <w:p w14:paraId="27E19F90" w14:textId="77777777" w:rsidR="005D555A" w:rsidRPr="00AA6E17" w:rsidRDefault="005D555A" w:rsidP="005D555A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860" w:type="dxa"/>
            <w:vAlign w:val="bottom"/>
          </w:tcPr>
          <w:p w14:paraId="15B325FD" w14:textId="77777777" w:rsidR="005D555A" w:rsidRPr="00AA6E17" w:rsidRDefault="005D555A" w:rsidP="005D555A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860" w:type="dxa"/>
            <w:vAlign w:val="bottom"/>
          </w:tcPr>
          <w:p w14:paraId="14C52A1D" w14:textId="77777777" w:rsidR="005D555A" w:rsidRPr="00AA6E17" w:rsidRDefault="005D555A" w:rsidP="005D555A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0" w:type="dxa"/>
            <w:vAlign w:val="bottom"/>
          </w:tcPr>
          <w:p w14:paraId="6AED4DC9" w14:textId="77777777" w:rsidR="005D555A" w:rsidRPr="00AA6E17" w:rsidRDefault="005D555A" w:rsidP="005D555A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5D555A" w:rsidRPr="00AA6E17" w14:paraId="094BE418" w14:textId="77777777" w:rsidTr="00EF698D">
        <w:trPr>
          <w:cantSplit/>
        </w:trPr>
        <w:tc>
          <w:tcPr>
            <w:tcW w:w="2070" w:type="dxa"/>
          </w:tcPr>
          <w:p w14:paraId="7528C6A1" w14:textId="77777777" w:rsidR="005D555A" w:rsidRPr="00AA6E17" w:rsidRDefault="005D555A" w:rsidP="005D555A">
            <w:pPr>
              <w:snapToGrid w:val="0"/>
              <w:ind w:left="95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860" w:type="dxa"/>
            <w:vAlign w:val="bottom"/>
          </w:tcPr>
          <w:p w14:paraId="385908EC" w14:textId="77777777" w:rsidR="005D555A" w:rsidRPr="00AA6E17" w:rsidRDefault="005D555A" w:rsidP="005D555A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AB81815" w14:textId="77777777" w:rsidR="005D555A" w:rsidRPr="00AA6E17" w:rsidRDefault="005D555A" w:rsidP="005D555A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380A903" w14:textId="77777777" w:rsidR="005D555A" w:rsidRPr="00AA6E17" w:rsidRDefault="005D555A" w:rsidP="005D555A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9E0813A" w14:textId="77777777" w:rsidR="005D555A" w:rsidRPr="00AA6E17" w:rsidRDefault="005D555A" w:rsidP="005D555A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4CA5D32" w14:textId="77777777" w:rsidR="005D555A" w:rsidRPr="00AA6E17" w:rsidRDefault="005D555A" w:rsidP="005D555A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26619D0" w14:textId="77777777" w:rsidR="005D555A" w:rsidRPr="00AA6E17" w:rsidRDefault="005D555A" w:rsidP="005D555A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1F90173" w14:textId="77777777" w:rsidR="005D555A" w:rsidRPr="00AA6E17" w:rsidRDefault="005D555A" w:rsidP="005D555A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8B97E29" w14:textId="77777777" w:rsidR="005D555A" w:rsidRPr="00AA6E17" w:rsidRDefault="005D555A" w:rsidP="005D555A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F299527" w14:textId="77777777" w:rsidR="005D555A" w:rsidRPr="00AA6E17" w:rsidRDefault="005D555A" w:rsidP="005D555A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</w:tr>
      <w:tr w:rsidR="005D555A" w:rsidRPr="00AA6E17" w14:paraId="73A2C50D" w14:textId="77777777" w:rsidTr="00EF698D">
        <w:trPr>
          <w:cantSplit/>
        </w:trPr>
        <w:tc>
          <w:tcPr>
            <w:tcW w:w="2070" w:type="dxa"/>
          </w:tcPr>
          <w:p w14:paraId="3F7A27EA" w14:textId="77777777" w:rsidR="005D555A" w:rsidRPr="00AA6E17" w:rsidRDefault="005D555A" w:rsidP="005D555A">
            <w:pPr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60" w:type="dxa"/>
            <w:vAlign w:val="bottom"/>
          </w:tcPr>
          <w:p w14:paraId="4C5A0284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341F58DF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860" w:type="dxa"/>
            <w:vAlign w:val="bottom"/>
          </w:tcPr>
          <w:p w14:paraId="31A13176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860" w:type="dxa"/>
            <w:vAlign w:val="bottom"/>
          </w:tcPr>
          <w:p w14:paraId="0FF35C87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063166A9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03C1D0A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0D32D297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93</w:t>
            </w:r>
          </w:p>
        </w:tc>
        <w:tc>
          <w:tcPr>
            <w:tcW w:w="860" w:type="dxa"/>
            <w:vAlign w:val="bottom"/>
          </w:tcPr>
          <w:p w14:paraId="71C5A90B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60" w:type="dxa"/>
            <w:vAlign w:val="bottom"/>
          </w:tcPr>
          <w:p w14:paraId="46F3020F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264</w:t>
            </w:r>
          </w:p>
        </w:tc>
      </w:tr>
      <w:tr w:rsidR="005D555A" w:rsidRPr="00AA6E17" w14:paraId="129420EC" w14:textId="77777777" w:rsidTr="00EF698D">
        <w:trPr>
          <w:cantSplit/>
        </w:trPr>
        <w:tc>
          <w:tcPr>
            <w:tcW w:w="2070" w:type="dxa"/>
          </w:tcPr>
          <w:p w14:paraId="466E6820" w14:textId="77777777" w:rsidR="005D555A" w:rsidRPr="00AA6E17" w:rsidRDefault="005D555A" w:rsidP="005D555A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  <w:r w:rsidRPr="00AA6E17">
              <w:rPr>
                <w:rFonts w:hint="cs"/>
                <w:sz w:val="24"/>
                <w:szCs w:val="24"/>
                <w:cs/>
              </w:rPr>
              <w:t>/สัญญาใหม่</w:t>
            </w:r>
          </w:p>
        </w:tc>
        <w:tc>
          <w:tcPr>
            <w:tcW w:w="860" w:type="dxa"/>
            <w:vAlign w:val="bottom"/>
          </w:tcPr>
          <w:p w14:paraId="149D7CC1" w14:textId="77777777" w:rsidR="005D555A" w:rsidRPr="00AA6E17" w:rsidRDefault="005D555A" w:rsidP="005D555A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8C7A584" w14:textId="77777777" w:rsidR="005D555A" w:rsidRPr="00AA6E17" w:rsidRDefault="005D555A" w:rsidP="005D555A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E25BC01" w14:textId="77777777" w:rsidR="005D555A" w:rsidRPr="00AA6E17" w:rsidRDefault="005D555A" w:rsidP="005D555A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28AA405E" w14:textId="77777777" w:rsidR="005D555A" w:rsidRPr="00AA6E17" w:rsidRDefault="005D555A" w:rsidP="005D555A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6740CFF" w14:textId="77777777" w:rsidR="005D555A" w:rsidRPr="00AA6E17" w:rsidRDefault="005D555A" w:rsidP="005D555A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D236AFA" w14:textId="77777777" w:rsidR="005D555A" w:rsidRPr="00AA6E17" w:rsidRDefault="005D555A" w:rsidP="005D555A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2CBD894" w14:textId="77777777" w:rsidR="005D555A" w:rsidRPr="00AA6E17" w:rsidRDefault="005D555A" w:rsidP="005D555A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13</w:t>
            </w:r>
          </w:p>
        </w:tc>
        <w:tc>
          <w:tcPr>
            <w:tcW w:w="860" w:type="dxa"/>
            <w:vAlign w:val="bottom"/>
          </w:tcPr>
          <w:p w14:paraId="414084DA" w14:textId="77777777" w:rsidR="005D555A" w:rsidRPr="00AA6E17" w:rsidRDefault="005D555A" w:rsidP="005D555A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33565ED" w14:textId="77777777" w:rsidR="005D555A" w:rsidRPr="00AA6E17" w:rsidRDefault="005D555A" w:rsidP="005D555A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14</w:t>
            </w:r>
          </w:p>
        </w:tc>
      </w:tr>
      <w:tr w:rsidR="005D555A" w:rsidRPr="00AA6E17" w14:paraId="7DA6082E" w14:textId="77777777" w:rsidTr="00EF698D">
        <w:trPr>
          <w:cantSplit/>
        </w:trPr>
        <w:tc>
          <w:tcPr>
            <w:tcW w:w="2070" w:type="dxa"/>
          </w:tcPr>
          <w:p w14:paraId="57BFBFD2" w14:textId="77777777" w:rsidR="005D555A" w:rsidRPr="00AA6E17" w:rsidRDefault="005D555A" w:rsidP="005D555A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60" w:type="dxa"/>
            <w:vAlign w:val="bottom"/>
          </w:tcPr>
          <w:p w14:paraId="722EBD11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061836F5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860" w:type="dxa"/>
            <w:vAlign w:val="bottom"/>
          </w:tcPr>
          <w:p w14:paraId="6A00F931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65</w:t>
            </w:r>
          </w:p>
        </w:tc>
        <w:tc>
          <w:tcPr>
            <w:tcW w:w="860" w:type="dxa"/>
            <w:vAlign w:val="bottom"/>
          </w:tcPr>
          <w:p w14:paraId="4264C2BD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2E8FA2C1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76394A3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224A18D8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106</w:t>
            </w:r>
          </w:p>
        </w:tc>
        <w:tc>
          <w:tcPr>
            <w:tcW w:w="860" w:type="dxa"/>
            <w:vAlign w:val="bottom"/>
          </w:tcPr>
          <w:p w14:paraId="0FA7D1F7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60" w:type="dxa"/>
            <w:vAlign w:val="bottom"/>
          </w:tcPr>
          <w:p w14:paraId="342EACC0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278</w:t>
            </w:r>
          </w:p>
        </w:tc>
      </w:tr>
      <w:tr w:rsidR="005D555A" w:rsidRPr="00AA6E17" w14:paraId="237F5C7B" w14:textId="77777777" w:rsidTr="00EF698D">
        <w:trPr>
          <w:cantSplit/>
        </w:trPr>
        <w:tc>
          <w:tcPr>
            <w:tcW w:w="2070" w:type="dxa"/>
          </w:tcPr>
          <w:p w14:paraId="6594C305" w14:textId="77777777" w:rsidR="005D555A" w:rsidRPr="00AA6E17" w:rsidRDefault="005D555A" w:rsidP="005D555A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170A8FD4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B3C78E8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9F71B4C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7DF033C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18BD95C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D1E599E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060C8E8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C084333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406C9FA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5D555A" w:rsidRPr="00AA6E17" w14:paraId="0727D7A7" w14:textId="77777777" w:rsidTr="00EF698D">
        <w:trPr>
          <w:cantSplit/>
        </w:trPr>
        <w:tc>
          <w:tcPr>
            <w:tcW w:w="2070" w:type="dxa"/>
          </w:tcPr>
          <w:p w14:paraId="680B9A4C" w14:textId="77777777" w:rsidR="005D555A" w:rsidRPr="00AA6E17" w:rsidRDefault="005D555A" w:rsidP="005D555A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60" w:type="dxa"/>
            <w:vAlign w:val="bottom"/>
          </w:tcPr>
          <w:p w14:paraId="202B379E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501725B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60" w:type="dxa"/>
            <w:vAlign w:val="bottom"/>
          </w:tcPr>
          <w:p w14:paraId="138CCB41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860" w:type="dxa"/>
            <w:vAlign w:val="bottom"/>
          </w:tcPr>
          <w:p w14:paraId="1B5E26F3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060903CF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2E3D346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60" w:type="dxa"/>
            <w:vAlign w:val="bottom"/>
          </w:tcPr>
          <w:p w14:paraId="192CEB51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860" w:type="dxa"/>
            <w:vAlign w:val="bottom"/>
          </w:tcPr>
          <w:p w14:paraId="6B4C2F75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60" w:type="dxa"/>
            <w:vAlign w:val="bottom"/>
          </w:tcPr>
          <w:p w14:paraId="64C57BB6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133</w:t>
            </w:r>
          </w:p>
        </w:tc>
      </w:tr>
      <w:tr w:rsidR="005D555A" w:rsidRPr="00AA6E17" w14:paraId="41268AD2" w14:textId="77777777" w:rsidTr="00EF698D">
        <w:trPr>
          <w:cantSplit/>
        </w:trPr>
        <w:tc>
          <w:tcPr>
            <w:tcW w:w="2070" w:type="dxa"/>
          </w:tcPr>
          <w:p w14:paraId="1E88CFAD" w14:textId="77777777" w:rsidR="005D555A" w:rsidRPr="00AA6E17" w:rsidRDefault="005D555A" w:rsidP="005D555A">
            <w:pPr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ค่าเสื่อมราคาสำหรับ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60" w:type="dxa"/>
            <w:vAlign w:val="bottom"/>
          </w:tcPr>
          <w:p w14:paraId="0193E78F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22705E9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860" w:type="dxa"/>
            <w:vAlign w:val="bottom"/>
          </w:tcPr>
          <w:p w14:paraId="4E1A6E85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0" w:type="dxa"/>
            <w:vAlign w:val="bottom"/>
          </w:tcPr>
          <w:p w14:paraId="670ED678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F469C33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2E32BDE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016A73C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</w:p>
        </w:tc>
        <w:tc>
          <w:tcPr>
            <w:tcW w:w="860" w:type="dxa"/>
            <w:vAlign w:val="bottom"/>
          </w:tcPr>
          <w:p w14:paraId="701A7C7D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860" w:type="dxa"/>
            <w:vAlign w:val="bottom"/>
          </w:tcPr>
          <w:p w14:paraId="4326C37E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5D555A" w:rsidRPr="00AA6E17" w14:paraId="03AFFAC1" w14:textId="77777777" w:rsidTr="00EF698D">
        <w:trPr>
          <w:cantSplit/>
        </w:trPr>
        <w:tc>
          <w:tcPr>
            <w:tcW w:w="2070" w:type="dxa"/>
          </w:tcPr>
          <w:p w14:paraId="7EA87027" w14:textId="77777777" w:rsidR="005D555A" w:rsidRPr="00AA6E17" w:rsidRDefault="005D555A" w:rsidP="005D555A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60" w:type="dxa"/>
            <w:vAlign w:val="bottom"/>
          </w:tcPr>
          <w:p w14:paraId="1EE38E84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ADF2BA8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860" w:type="dxa"/>
            <w:vAlign w:val="bottom"/>
          </w:tcPr>
          <w:p w14:paraId="7E9A8D5D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0A2E37FA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2A2629CB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51E1E86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60" w:type="dxa"/>
            <w:vAlign w:val="bottom"/>
          </w:tcPr>
          <w:p w14:paraId="3F85C2FC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860" w:type="dxa"/>
            <w:vAlign w:val="bottom"/>
          </w:tcPr>
          <w:p w14:paraId="09962241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60" w:type="dxa"/>
            <w:vAlign w:val="bottom"/>
          </w:tcPr>
          <w:p w14:paraId="5FACCFE2" w14:textId="77777777" w:rsidR="005D555A" w:rsidRPr="00AA6E17" w:rsidRDefault="005D555A" w:rsidP="005D555A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5D555A" w:rsidRPr="00AA6E17" w14:paraId="17535AF1" w14:textId="77777777" w:rsidTr="00EF698D">
        <w:trPr>
          <w:cantSplit/>
        </w:trPr>
        <w:tc>
          <w:tcPr>
            <w:tcW w:w="2070" w:type="dxa"/>
          </w:tcPr>
          <w:p w14:paraId="113375F0" w14:textId="77777777" w:rsidR="005D555A" w:rsidRPr="00AA6E17" w:rsidRDefault="005D555A" w:rsidP="005D555A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7E403806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0B23518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FAB9762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4DB7741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27A9FB9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54E755D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DF9660D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3CCBE77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0B3A87B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5D555A" w:rsidRPr="00AA6E17" w14:paraId="027DC39B" w14:textId="77777777" w:rsidTr="00EF698D">
        <w:trPr>
          <w:cantSplit/>
          <w:trHeight w:val="63"/>
        </w:trPr>
        <w:tc>
          <w:tcPr>
            <w:tcW w:w="2070" w:type="dxa"/>
            <w:vAlign w:val="center"/>
          </w:tcPr>
          <w:p w14:paraId="73D4845F" w14:textId="77777777" w:rsidR="005D555A" w:rsidRPr="00AA6E17" w:rsidRDefault="005D555A" w:rsidP="005D555A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60" w:type="dxa"/>
            <w:vAlign w:val="bottom"/>
          </w:tcPr>
          <w:p w14:paraId="3AE732E3" w14:textId="77777777" w:rsidR="005D555A" w:rsidRPr="00AA6E17" w:rsidRDefault="005D555A" w:rsidP="005D555A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52980A67" w14:textId="77777777" w:rsidR="005D555A" w:rsidRPr="00AA6E17" w:rsidRDefault="005D555A" w:rsidP="005D555A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860" w:type="dxa"/>
            <w:vAlign w:val="bottom"/>
          </w:tcPr>
          <w:p w14:paraId="2DD3E663" w14:textId="77777777" w:rsidR="005D555A" w:rsidRPr="00AA6E17" w:rsidRDefault="005D555A" w:rsidP="005D555A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60" w:type="dxa"/>
            <w:vAlign w:val="bottom"/>
          </w:tcPr>
          <w:p w14:paraId="353A3D0E" w14:textId="77777777" w:rsidR="005D555A" w:rsidRPr="00AA6E17" w:rsidRDefault="005D555A" w:rsidP="005D555A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6451ACE" w14:textId="77777777" w:rsidR="005D555A" w:rsidRPr="00AA6E17" w:rsidRDefault="005D555A" w:rsidP="005D555A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42206B5" w14:textId="77777777" w:rsidR="005D555A" w:rsidRPr="00AA6E17" w:rsidRDefault="005D555A" w:rsidP="005D555A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58683E98" w14:textId="77777777" w:rsidR="005D555A" w:rsidRPr="00AA6E17" w:rsidRDefault="005D555A" w:rsidP="005D555A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860" w:type="dxa"/>
            <w:vAlign w:val="bottom"/>
          </w:tcPr>
          <w:p w14:paraId="32363C57" w14:textId="77777777" w:rsidR="005D555A" w:rsidRPr="00AA6E17" w:rsidRDefault="005D555A" w:rsidP="005D555A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60" w:type="dxa"/>
            <w:vAlign w:val="bottom"/>
          </w:tcPr>
          <w:p w14:paraId="65B59764" w14:textId="77777777" w:rsidR="005D555A" w:rsidRPr="00AA6E17" w:rsidRDefault="005D555A" w:rsidP="005D555A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5D555A" w:rsidRPr="00AA6E17" w14:paraId="1AF0278D" w14:textId="77777777" w:rsidTr="00EF698D">
        <w:trPr>
          <w:cantSplit/>
        </w:trPr>
        <w:tc>
          <w:tcPr>
            <w:tcW w:w="2070" w:type="dxa"/>
          </w:tcPr>
          <w:p w14:paraId="2DC5B07B" w14:textId="77777777" w:rsidR="005D555A" w:rsidRPr="00AA6E17" w:rsidRDefault="005D555A" w:rsidP="005D555A">
            <w:pPr>
              <w:tabs>
                <w:tab w:val="decimal" w:pos="990"/>
              </w:tabs>
              <w:snapToGrid w:val="0"/>
              <w:ind w:right="86" w:firstLine="89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0" w:type="dxa"/>
            <w:vAlign w:val="bottom"/>
          </w:tcPr>
          <w:p w14:paraId="141027BE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AD17253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01BACDF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0C3D53C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3D819B2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45E6C4C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56D8703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5E14B0B" w14:textId="77777777" w:rsidR="005D555A" w:rsidRPr="00AA6E17" w:rsidRDefault="005D555A" w:rsidP="005D555A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F08AD60" w14:textId="77777777" w:rsidR="005D555A" w:rsidRPr="00AA6E17" w:rsidRDefault="005D555A" w:rsidP="005D555A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21</w:t>
            </w:r>
          </w:p>
        </w:tc>
      </w:tr>
    </w:tbl>
    <w:p w14:paraId="0A2A0060" w14:textId="77777777" w:rsidR="001A1538" w:rsidRPr="00AA6E17" w:rsidRDefault="001A1538" w:rsidP="00AA39E2">
      <w:pPr>
        <w:spacing w:before="120"/>
        <w:ind w:right="-187"/>
        <w:jc w:val="right"/>
        <w:rPr>
          <w:b/>
          <w:bCs/>
          <w:sz w:val="24"/>
          <w:szCs w:val="24"/>
          <w:cs/>
        </w:rPr>
      </w:pPr>
      <w:r w:rsidRPr="00AA6E17">
        <w:rPr>
          <w:sz w:val="24"/>
          <w:szCs w:val="24"/>
          <w:cs/>
        </w:rPr>
        <w:t>(หน่วย: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:rsidR="001A1538" w:rsidRPr="00AA6E17" w14:paraId="1AFAE3EC" w14:textId="77777777" w:rsidTr="00F064E1">
        <w:trPr>
          <w:cantSplit/>
        </w:trPr>
        <w:tc>
          <w:tcPr>
            <w:tcW w:w="2070" w:type="dxa"/>
          </w:tcPr>
          <w:p w14:paraId="085D268A" w14:textId="77777777" w:rsidR="001A1538" w:rsidRPr="00AA6E17" w:rsidRDefault="001A1538" w:rsidP="00AA39E2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740" w:type="dxa"/>
            <w:gridSpan w:val="9"/>
            <w:vAlign w:val="bottom"/>
          </w:tcPr>
          <w:p w14:paraId="789C306E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538" w:rsidRPr="00AA6E17" w14:paraId="07AE9C03" w14:textId="77777777" w:rsidTr="00F064E1">
        <w:trPr>
          <w:cantSplit/>
        </w:trPr>
        <w:tc>
          <w:tcPr>
            <w:tcW w:w="2070" w:type="dxa"/>
          </w:tcPr>
          <w:p w14:paraId="2606A73B" w14:textId="77777777" w:rsidR="001A1538" w:rsidRPr="00AA6E17" w:rsidRDefault="001A1538" w:rsidP="00AA39E2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740" w:type="dxa"/>
            <w:gridSpan w:val="9"/>
            <w:vAlign w:val="bottom"/>
          </w:tcPr>
          <w:p w14:paraId="684A5BBF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AA6E17">
              <w:rPr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</w:tr>
      <w:tr w:rsidR="001A1538" w:rsidRPr="00AA6E17" w14:paraId="20DBAA01" w14:textId="77777777" w:rsidTr="00F064E1">
        <w:trPr>
          <w:cantSplit/>
        </w:trPr>
        <w:tc>
          <w:tcPr>
            <w:tcW w:w="2070" w:type="dxa"/>
          </w:tcPr>
          <w:p w14:paraId="50A3C899" w14:textId="77777777" w:rsidR="001A1538" w:rsidRPr="00AA6E17" w:rsidRDefault="001A1538" w:rsidP="00AA39E2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720" w:type="dxa"/>
            <w:gridSpan w:val="2"/>
            <w:vAlign w:val="bottom"/>
          </w:tcPr>
          <w:p w14:paraId="3653878D" w14:textId="77777777" w:rsidR="001A1538" w:rsidRPr="00AA6E17" w:rsidRDefault="001A1538" w:rsidP="00AA39E2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          ตามราคาที่ตีใหม่</w:t>
            </w:r>
          </w:p>
        </w:tc>
        <w:tc>
          <w:tcPr>
            <w:tcW w:w="5160" w:type="dxa"/>
            <w:gridSpan w:val="6"/>
            <w:vAlign w:val="bottom"/>
          </w:tcPr>
          <w:p w14:paraId="3D83EA44" w14:textId="77777777" w:rsidR="001A1538" w:rsidRPr="00AA6E17" w:rsidRDefault="001A1538" w:rsidP="00AA39E2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860" w:type="dxa"/>
            <w:vAlign w:val="bottom"/>
          </w:tcPr>
          <w:p w14:paraId="08BEF578" w14:textId="77777777" w:rsidR="001A1538" w:rsidRPr="00AA6E17" w:rsidRDefault="001A1538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1A1538" w:rsidRPr="00AA6E17" w14:paraId="633B050D" w14:textId="77777777" w:rsidTr="00F064E1">
        <w:trPr>
          <w:cantSplit/>
        </w:trPr>
        <w:tc>
          <w:tcPr>
            <w:tcW w:w="2070" w:type="dxa"/>
          </w:tcPr>
          <w:p w14:paraId="26159EB0" w14:textId="77777777" w:rsidR="001A1538" w:rsidRPr="00AA6E17" w:rsidRDefault="001A1538" w:rsidP="00AA39E2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267593DD" w14:textId="77777777" w:rsidR="001A1538" w:rsidRPr="00AA6E17" w:rsidRDefault="001A1538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7B65B88" w14:textId="77777777" w:rsidR="001A1538" w:rsidRPr="00AA6E17" w:rsidRDefault="001A1538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60" w:type="dxa"/>
            <w:vAlign w:val="bottom"/>
          </w:tcPr>
          <w:p w14:paraId="79E22680" w14:textId="77777777" w:rsidR="001A1538" w:rsidRPr="00AA6E17" w:rsidRDefault="001A1538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เครื่อง</w:t>
            </w:r>
          </w:p>
        </w:tc>
        <w:tc>
          <w:tcPr>
            <w:tcW w:w="860" w:type="dxa"/>
            <w:vAlign w:val="bottom"/>
          </w:tcPr>
          <w:p w14:paraId="73EC023F" w14:textId="77777777" w:rsidR="001A1538" w:rsidRPr="00AA6E17" w:rsidRDefault="001A1538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01F0D91" w14:textId="77777777" w:rsidR="001A1538" w:rsidRPr="00AA6E17" w:rsidRDefault="001A1538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02585610" w14:textId="719608AC" w:rsidR="001A1538" w:rsidRPr="00AA6E17" w:rsidRDefault="001A1538" w:rsidP="003231FD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1EA43E3" w14:textId="77777777" w:rsidR="001A1538" w:rsidRPr="00AA6E17" w:rsidRDefault="001A1538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B41DEB" w:rsidRPr="00AA6E17" w14:paraId="121A7E23" w14:textId="77777777" w:rsidTr="00545F41">
        <w:trPr>
          <w:cantSplit/>
        </w:trPr>
        <w:tc>
          <w:tcPr>
            <w:tcW w:w="2070" w:type="dxa"/>
          </w:tcPr>
          <w:p w14:paraId="6A3DAD4B" w14:textId="77777777" w:rsidR="00B41DEB" w:rsidRPr="00AA6E17" w:rsidRDefault="00B41DEB" w:rsidP="00AA39E2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5B2E13D3" w14:textId="77777777" w:rsidR="00B41DEB" w:rsidRPr="00AA6E17" w:rsidRDefault="00B41DEB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1BB6FFB" w14:textId="77777777" w:rsidR="00B41DEB" w:rsidRPr="00AA6E17" w:rsidRDefault="00B41DEB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ส่วน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AA6E17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60" w:type="dxa"/>
            <w:vAlign w:val="bottom"/>
          </w:tcPr>
          <w:p w14:paraId="5EC399FE" w14:textId="77777777" w:rsidR="00B41DEB" w:rsidRPr="00AA6E17" w:rsidRDefault="00B41DEB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ตกแต่ง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</w:t>
            </w:r>
            <w:r w:rsidRPr="00AA6E1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860" w:type="dxa"/>
            <w:vAlign w:val="bottom"/>
          </w:tcPr>
          <w:p w14:paraId="10F78CC1" w14:textId="77777777" w:rsidR="00B41DEB" w:rsidRPr="00AA6E17" w:rsidRDefault="00B41DEB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3DF75AC" w14:textId="77777777" w:rsidR="00B41DEB" w:rsidRPr="00AA6E17" w:rsidRDefault="00B41DEB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580" w:type="dxa"/>
            <w:gridSpan w:val="3"/>
            <w:vAlign w:val="bottom"/>
          </w:tcPr>
          <w:p w14:paraId="6F00DD87" w14:textId="23D79583" w:rsidR="00B41DEB" w:rsidRPr="00AA6E17" w:rsidRDefault="003231FD" w:rsidP="003231FD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60" w:type="dxa"/>
            <w:vAlign w:val="bottom"/>
          </w:tcPr>
          <w:p w14:paraId="0F3F7FE7" w14:textId="77777777" w:rsidR="00B41DEB" w:rsidRPr="00AA6E17" w:rsidRDefault="00B41DEB" w:rsidP="00AA39E2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1A1538" w:rsidRPr="00AA6E17" w14:paraId="2FAF0A16" w14:textId="77777777" w:rsidTr="00F064E1">
        <w:trPr>
          <w:cantSplit/>
        </w:trPr>
        <w:tc>
          <w:tcPr>
            <w:tcW w:w="2070" w:type="dxa"/>
          </w:tcPr>
          <w:p w14:paraId="1D65C78E" w14:textId="77777777" w:rsidR="001A1538" w:rsidRPr="00AA6E17" w:rsidRDefault="001A1538" w:rsidP="00AA39E2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64A546F5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860" w:type="dxa"/>
            <w:vAlign w:val="bottom"/>
          </w:tcPr>
          <w:p w14:paraId="33A023EF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860" w:type="dxa"/>
            <w:vAlign w:val="bottom"/>
          </w:tcPr>
          <w:p w14:paraId="218F5620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860" w:type="dxa"/>
            <w:vAlign w:val="bottom"/>
          </w:tcPr>
          <w:p w14:paraId="12E7DC59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0" w:type="dxa"/>
            <w:vAlign w:val="bottom"/>
          </w:tcPr>
          <w:p w14:paraId="63FD0A30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ติดตั้ง</w:t>
            </w:r>
          </w:p>
        </w:tc>
        <w:tc>
          <w:tcPr>
            <w:tcW w:w="860" w:type="dxa"/>
            <w:vAlign w:val="bottom"/>
          </w:tcPr>
          <w:p w14:paraId="7D7CB4B1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860" w:type="dxa"/>
            <w:vAlign w:val="bottom"/>
          </w:tcPr>
          <w:p w14:paraId="342CE1AA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860" w:type="dxa"/>
            <w:vAlign w:val="bottom"/>
          </w:tcPr>
          <w:p w14:paraId="38D9F7DF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0" w:type="dxa"/>
            <w:vAlign w:val="bottom"/>
          </w:tcPr>
          <w:p w14:paraId="1D06F9EF" w14:textId="77777777" w:rsidR="001A1538" w:rsidRPr="00AA6E17" w:rsidRDefault="001A1538" w:rsidP="00AA39E2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1A1538" w:rsidRPr="00AA6E17" w14:paraId="332EA9B4" w14:textId="77777777" w:rsidTr="00F064E1">
        <w:trPr>
          <w:cantSplit/>
        </w:trPr>
        <w:tc>
          <w:tcPr>
            <w:tcW w:w="2070" w:type="dxa"/>
          </w:tcPr>
          <w:p w14:paraId="6922B3AC" w14:textId="77777777" w:rsidR="001A1538" w:rsidRPr="00AA6E17" w:rsidRDefault="001A1538" w:rsidP="00AA39E2">
            <w:pPr>
              <w:snapToGrid w:val="0"/>
              <w:ind w:left="95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860" w:type="dxa"/>
            <w:vAlign w:val="bottom"/>
          </w:tcPr>
          <w:p w14:paraId="7353CAD6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0996F85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9584437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A3DD868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1A3F33D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9B71C63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0C8E8C4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6968923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817C6B4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</w:tr>
      <w:tr w:rsidR="001A1538" w:rsidRPr="00AA6E17" w14:paraId="5508B526" w14:textId="77777777" w:rsidTr="00F064E1">
        <w:trPr>
          <w:cantSplit/>
        </w:trPr>
        <w:tc>
          <w:tcPr>
            <w:tcW w:w="2070" w:type="dxa"/>
          </w:tcPr>
          <w:p w14:paraId="20312EB7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60" w:type="dxa"/>
            <w:vAlign w:val="bottom"/>
          </w:tcPr>
          <w:p w14:paraId="19D9F188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5913BA15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860" w:type="dxa"/>
            <w:vAlign w:val="bottom"/>
          </w:tcPr>
          <w:p w14:paraId="64D6A300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860" w:type="dxa"/>
            <w:vAlign w:val="bottom"/>
          </w:tcPr>
          <w:p w14:paraId="19381C02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18972683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9AD2263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020D3604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114</w:t>
            </w:r>
          </w:p>
        </w:tc>
        <w:tc>
          <w:tcPr>
            <w:tcW w:w="860" w:type="dxa"/>
            <w:vAlign w:val="bottom"/>
          </w:tcPr>
          <w:p w14:paraId="4FDDE948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60" w:type="dxa"/>
            <w:vAlign w:val="bottom"/>
          </w:tcPr>
          <w:p w14:paraId="0F4B40FC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277</w:t>
            </w:r>
          </w:p>
        </w:tc>
      </w:tr>
      <w:tr w:rsidR="001A1538" w:rsidRPr="00AA6E17" w14:paraId="437AD536" w14:textId="77777777" w:rsidTr="00F064E1">
        <w:trPr>
          <w:cantSplit/>
        </w:trPr>
        <w:tc>
          <w:tcPr>
            <w:tcW w:w="2070" w:type="dxa"/>
          </w:tcPr>
          <w:p w14:paraId="4A1A5616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  <w:r w:rsidRPr="00AA6E17">
              <w:rPr>
                <w:rFonts w:hint="cs"/>
                <w:sz w:val="24"/>
                <w:szCs w:val="24"/>
                <w:cs/>
              </w:rPr>
              <w:t>/สัญญาใหม่</w:t>
            </w:r>
          </w:p>
        </w:tc>
        <w:tc>
          <w:tcPr>
            <w:tcW w:w="860" w:type="dxa"/>
            <w:vAlign w:val="bottom"/>
          </w:tcPr>
          <w:p w14:paraId="6F655751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DD3A9A7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C201C72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0" w:type="dxa"/>
            <w:vAlign w:val="bottom"/>
          </w:tcPr>
          <w:p w14:paraId="56F024C5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5BF6DDC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BE67806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397559F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60" w:type="dxa"/>
            <w:vAlign w:val="bottom"/>
          </w:tcPr>
          <w:p w14:paraId="1FBC8DA1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1F921D4D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19</w:t>
            </w:r>
          </w:p>
        </w:tc>
      </w:tr>
      <w:tr w:rsidR="001A1538" w:rsidRPr="00AA6E17" w14:paraId="784FFEAC" w14:textId="77777777" w:rsidTr="00F064E1">
        <w:trPr>
          <w:cantSplit/>
        </w:trPr>
        <w:tc>
          <w:tcPr>
            <w:tcW w:w="2070" w:type="dxa"/>
          </w:tcPr>
          <w:p w14:paraId="5A5241F9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</w:p>
        </w:tc>
        <w:tc>
          <w:tcPr>
            <w:tcW w:w="860" w:type="dxa"/>
            <w:vAlign w:val="bottom"/>
          </w:tcPr>
          <w:p w14:paraId="20B9C0A1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11FABCB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70E5348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(1)</w:t>
            </w:r>
          </w:p>
        </w:tc>
        <w:tc>
          <w:tcPr>
            <w:tcW w:w="860" w:type="dxa"/>
            <w:vAlign w:val="bottom"/>
          </w:tcPr>
          <w:p w14:paraId="4B9D9E0A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8C4B7E7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DD003B1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02A70FF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(31)</w:t>
            </w:r>
          </w:p>
        </w:tc>
        <w:tc>
          <w:tcPr>
            <w:tcW w:w="860" w:type="dxa"/>
            <w:vAlign w:val="bottom"/>
          </w:tcPr>
          <w:p w14:paraId="173DBC5C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66FC11B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(32)</w:t>
            </w:r>
          </w:p>
        </w:tc>
      </w:tr>
      <w:tr w:rsidR="001A1538" w:rsidRPr="00AA6E17" w14:paraId="1D5F20AE" w14:textId="77777777" w:rsidTr="00F064E1">
        <w:trPr>
          <w:cantSplit/>
        </w:trPr>
        <w:tc>
          <w:tcPr>
            <w:tcW w:w="2070" w:type="dxa"/>
          </w:tcPr>
          <w:p w14:paraId="2FEA12D5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60" w:type="dxa"/>
            <w:vAlign w:val="bottom"/>
          </w:tcPr>
          <w:p w14:paraId="41E14314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79D73DF7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860" w:type="dxa"/>
            <w:vAlign w:val="bottom"/>
          </w:tcPr>
          <w:p w14:paraId="5171158E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860" w:type="dxa"/>
            <w:vAlign w:val="bottom"/>
          </w:tcPr>
          <w:p w14:paraId="7A54C6EB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21601983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EBF7F0B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1379BBA4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93</w:t>
            </w:r>
          </w:p>
        </w:tc>
        <w:tc>
          <w:tcPr>
            <w:tcW w:w="860" w:type="dxa"/>
            <w:vAlign w:val="bottom"/>
          </w:tcPr>
          <w:p w14:paraId="402032C2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60" w:type="dxa"/>
            <w:vAlign w:val="bottom"/>
          </w:tcPr>
          <w:p w14:paraId="2E480E73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264</w:t>
            </w:r>
          </w:p>
        </w:tc>
      </w:tr>
      <w:tr w:rsidR="001A1538" w:rsidRPr="00AA6E17" w14:paraId="106BC605" w14:textId="77777777" w:rsidTr="00F064E1">
        <w:trPr>
          <w:cantSplit/>
        </w:trPr>
        <w:tc>
          <w:tcPr>
            <w:tcW w:w="2070" w:type="dxa"/>
          </w:tcPr>
          <w:p w14:paraId="657570F3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657B0DE4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CD0C815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098A8D1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B9135EF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CCF1420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F43E4AB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AA8542F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6B23D74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EEC75B0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1A1538" w:rsidRPr="00AA6E17" w14:paraId="346E4CB4" w14:textId="77777777" w:rsidTr="00F064E1">
        <w:trPr>
          <w:cantSplit/>
        </w:trPr>
        <w:tc>
          <w:tcPr>
            <w:tcW w:w="2070" w:type="dxa"/>
          </w:tcPr>
          <w:p w14:paraId="11986292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60" w:type="dxa"/>
            <w:vAlign w:val="bottom"/>
          </w:tcPr>
          <w:p w14:paraId="1E0A29B9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6EF57E8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60" w:type="dxa"/>
            <w:vAlign w:val="bottom"/>
          </w:tcPr>
          <w:p w14:paraId="270C0D84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57</w:t>
            </w:r>
          </w:p>
        </w:tc>
        <w:tc>
          <w:tcPr>
            <w:tcW w:w="860" w:type="dxa"/>
            <w:vAlign w:val="bottom"/>
          </w:tcPr>
          <w:p w14:paraId="146F3734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60" w:type="dxa"/>
            <w:vAlign w:val="bottom"/>
          </w:tcPr>
          <w:p w14:paraId="09A58CDA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F193B32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60" w:type="dxa"/>
            <w:vAlign w:val="bottom"/>
          </w:tcPr>
          <w:p w14:paraId="7600C93F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860" w:type="dxa"/>
            <w:vAlign w:val="bottom"/>
          </w:tcPr>
          <w:p w14:paraId="17357F28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60" w:type="dxa"/>
            <w:vAlign w:val="bottom"/>
          </w:tcPr>
          <w:p w14:paraId="7A5BF260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120</w:t>
            </w:r>
          </w:p>
        </w:tc>
      </w:tr>
      <w:tr w:rsidR="001A1538" w:rsidRPr="00AA6E17" w14:paraId="4F18A6CE" w14:textId="77777777" w:rsidTr="00F064E1">
        <w:trPr>
          <w:cantSplit/>
        </w:trPr>
        <w:tc>
          <w:tcPr>
            <w:tcW w:w="2070" w:type="dxa"/>
          </w:tcPr>
          <w:p w14:paraId="06816ABD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</w:p>
        </w:tc>
        <w:tc>
          <w:tcPr>
            <w:tcW w:w="860" w:type="dxa"/>
            <w:vAlign w:val="bottom"/>
          </w:tcPr>
          <w:p w14:paraId="2DE883DE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C179FC2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158B396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(1)</w:t>
            </w:r>
          </w:p>
        </w:tc>
        <w:tc>
          <w:tcPr>
            <w:tcW w:w="860" w:type="dxa"/>
            <w:vAlign w:val="bottom"/>
          </w:tcPr>
          <w:p w14:paraId="02EE60BB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E01943E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DA0CBBD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CB511DD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(12)</w:t>
            </w:r>
          </w:p>
        </w:tc>
        <w:tc>
          <w:tcPr>
            <w:tcW w:w="860" w:type="dxa"/>
            <w:vAlign w:val="bottom"/>
          </w:tcPr>
          <w:p w14:paraId="597B1D08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3159C43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(13)</w:t>
            </w:r>
          </w:p>
        </w:tc>
      </w:tr>
      <w:tr w:rsidR="001A1538" w:rsidRPr="00AA6E17" w14:paraId="679C07EB" w14:textId="77777777" w:rsidTr="00F064E1">
        <w:trPr>
          <w:cantSplit/>
        </w:trPr>
        <w:tc>
          <w:tcPr>
            <w:tcW w:w="2070" w:type="dxa"/>
          </w:tcPr>
          <w:p w14:paraId="7FC41F53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ค่าเสื่อมราคาสำหรับ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60" w:type="dxa"/>
            <w:vAlign w:val="bottom"/>
          </w:tcPr>
          <w:p w14:paraId="21F2A1F9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43C99CE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0" w:type="dxa"/>
            <w:vAlign w:val="bottom"/>
          </w:tcPr>
          <w:p w14:paraId="53E5778F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60" w:type="dxa"/>
            <w:vAlign w:val="bottom"/>
          </w:tcPr>
          <w:p w14:paraId="25288F61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20113B55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01DDD1B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24B83B9D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4AD3B19A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60" w:type="dxa"/>
            <w:vAlign w:val="bottom"/>
          </w:tcPr>
          <w:p w14:paraId="36514A4C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26</w:t>
            </w:r>
          </w:p>
        </w:tc>
      </w:tr>
      <w:tr w:rsidR="001A1538" w:rsidRPr="00AA6E17" w14:paraId="159B7A5A" w14:textId="77777777" w:rsidTr="00F064E1">
        <w:trPr>
          <w:cantSplit/>
        </w:trPr>
        <w:tc>
          <w:tcPr>
            <w:tcW w:w="2070" w:type="dxa"/>
          </w:tcPr>
          <w:p w14:paraId="67E8B90E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60" w:type="dxa"/>
            <w:vAlign w:val="bottom"/>
          </w:tcPr>
          <w:p w14:paraId="6610437F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8FA512E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60" w:type="dxa"/>
            <w:vAlign w:val="bottom"/>
          </w:tcPr>
          <w:p w14:paraId="560916B8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860" w:type="dxa"/>
            <w:vAlign w:val="bottom"/>
          </w:tcPr>
          <w:p w14:paraId="35B975D9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26EAD9FA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AB924FD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60" w:type="dxa"/>
            <w:vAlign w:val="bottom"/>
          </w:tcPr>
          <w:p w14:paraId="4BCCB73B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860" w:type="dxa"/>
            <w:vAlign w:val="bottom"/>
          </w:tcPr>
          <w:p w14:paraId="079E2A8E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60" w:type="dxa"/>
            <w:vAlign w:val="bottom"/>
          </w:tcPr>
          <w:p w14:paraId="59D32E13" w14:textId="77777777" w:rsidR="001A1538" w:rsidRPr="00AA6E17" w:rsidRDefault="001A1538" w:rsidP="00AA39E2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133</w:t>
            </w:r>
          </w:p>
        </w:tc>
      </w:tr>
      <w:tr w:rsidR="001A1538" w:rsidRPr="00AA6E17" w14:paraId="2ED7F68D" w14:textId="77777777" w:rsidTr="00F064E1">
        <w:trPr>
          <w:cantSplit/>
        </w:trPr>
        <w:tc>
          <w:tcPr>
            <w:tcW w:w="2070" w:type="dxa"/>
          </w:tcPr>
          <w:p w14:paraId="08B1944F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1F93445D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FB256F5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7BEF788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42AE011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BE2C6D6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5F2F7B4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51586CF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5E1ABE8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D8CD519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1A1538" w:rsidRPr="00AA6E17" w14:paraId="0CED8ECF" w14:textId="77777777" w:rsidTr="00F064E1">
        <w:trPr>
          <w:cantSplit/>
          <w:trHeight w:val="63"/>
        </w:trPr>
        <w:tc>
          <w:tcPr>
            <w:tcW w:w="2070" w:type="dxa"/>
            <w:vAlign w:val="center"/>
          </w:tcPr>
          <w:p w14:paraId="2E1A4A3A" w14:textId="77777777" w:rsidR="001A1538" w:rsidRPr="00AA6E17" w:rsidRDefault="001A1538" w:rsidP="00AA39E2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60" w:type="dxa"/>
            <w:vAlign w:val="bottom"/>
          </w:tcPr>
          <w:p w14:paraId="419E6617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74BF6415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860" w:type="dxa"/>
            <w:vAlign w:val="bottom"/>
          </w:tcPr>
          <w:p w14:paraId="6D6F70C3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6745E1D9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EF62928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495CFE1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4254B764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860" w:type="dxa"/>
            <w:vAlign w:val="bottom"/>
          </w:tcPr>
          <w:p w14:paraId="470C4A33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60" w:type="dxa"/>
            <w:vAlign w:val="bottom"/>
          </w:tcPr>
          <w:p w14:paraId="3D875C52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131</w:t>
            </w:r>
          </w:p>
        </w:tc>
      </w:tr>
      <w:tr w:rsidR="001A1538" w:rsidRPr="00AA6E17" w14:paraId="23BD8232" w14:textId="77777777" w:rsidTr="00F064E1">
        <w:trPr>
          <w:cantSplit/>
        </w:trPr>
        <w:tc>
          <w:tcPr>
            <w:tcW w:w="2070" w:type="dxa"/>
          </w:tcPr>
          <w:p w14:paraId="108C4696" w14:textId="77777777" w:rsidR="001A1538" w:rsidRPr="00AA6E17" w:rsidRDefault="001A1538" w:rsidP="00AA39E2">
            <w:pPr>
              <w:tabs>
                <w:tab w:val="decimal" w:pos="990"/>
              </w:tabs>
              <w:snapToGrid w:val="0"/>
              <w:ind w:right="86" w:firstLine="89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0" w:type="dxa"/>
            <w:vAlign w:val="bottom"/>
          </w:tcPr>
          <w:p w14:paraId="707CA27C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8725F83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6C71727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ED02908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2C2E709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A25F08E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C8A3879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DA57655" w14:textId="77777777" w:rsidR="001A1538" w:rsidRPr="00AA6E17" w:rsidRDefault="001A1538" w:rsidP="00AA39E2">
            <w:pP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FB9534D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26</w:t>
            </w:r>
          </w:p>
        </w:tc>
      </w:tr>
    </w:tbl>
    <w:p w14:paraId="38388E1C" w14:textId="77777777" w:rsidR="00E8756F" w:rsidRPr="00AA6E17" w:rsidRDefault="00130C35" w:rsidP="006355C6">
      <w:pPr>
        <w:spacing w:before="120" w:after="120"/>
        <w:ind w:left="547" w:right="43"/>
        <w:jc w:val="thaiDistribute"/>
        <w:rPr>
          <w:szCs w:val="32"/>
        </w:rPr>
      </w:pPr>
      <w:r w:rsidRPr="00AA6E17">
        <w:rPr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1A1538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1A1538" w:rsidRPr="00AA6E17">
        <w:rPr>
          <w:szCs w:val="32"/>
          <w:lang w:val="en-US"/>
        </w:rPr>
        <w:t>2565</w:t>
      </w:r>
      <w:r w:rsidRPr="00AA6E17">
        <w:rPr>
          <w:szCs w:val="32"/>
        </w:rPr>
        <w:t xml:space="preserve"> </w:t>
      </w:r>
      <w:r w:rsidRPr="00AA6E17">
        <w:rPr>
          <w:rFonts w:hint="cs"/>
          <w:szCs w:val="32"/>
          <w:cs/>
        </w:rPr>
        <w:t>บริษัทฯและบริษัทย่อยมี</w:t>
      </w:r>
      <w:r w:rsidR="00FF4BDC" w:rsidRPr="00AA6E17">
        <w:rPr>
          <w:rFonts w:hint="cs"/>
          <w:szCs w:val="32"/>
          <w:cs/>
        </w:rPr>
        <w:t>ส่วนปรับปรุงอาคาร</w:t>
      </w:r>
      <w:r w:rsidRPr="00AA6E17">
        <w:rPr>
          <w:rFonts w:hint="cs"/>
          <w:szCs w:val="32"/>
          <w:cs/>
        </w:rPr>
        <w:t xml:space="preserve"> อุปกรณ์สำนักงานและยานพาหนะจำนวนหนึ่ง ซึ่งตัดค่าเสื่อมราคา</w:t>
      </w:r>
      <w:r w:rsidRPr="00AA6E17">
        <w:rPr>
          <w:rFonts w:eastAsia="Angsana New" w:hint="cs"/>
          <w:szCs w:val="32"/>
          <w:cs/>
          <w:lang w:val="en-US"/>
        </w:rPr>
        <w:t>หมดแล้ว</w:t>
      </w:r>
      <w:r w:rsidRPr="00AA6E17">
        <w:rPr>
          <w:rFonts w:hint="cs"/>
          <w:szCs w:val="32"/>
          <w:cs/>
        </w:rPr>
        <w:t>แต่ยังใช้งานอยู่ โดยมีมูลค่าตามบัญชีก่อนหักค่าเสื่อมราคาสะสมและค่าเผื</w:t>
      </w:r>
      <w:r w:rsidR="00942C31" w:rsidRPr="00AA6E17">
        <w:rPr>
          <w:rFonts w:hint="cs"/>
          <w:szCs w:val="32"/>
          <w:cs/>
        </w:rPr>
        <w:t>่อการด้อยค่าเป็นจำนวนเงินประมาณ</w:t>
      </w:r>
      <w:r w:rsidR="00942C31" w:rsidRPr="00AA6E17">
        <w:rPr>
          <w:szCs w:val="32"/>
          <w:lang w:val="en-US"/>
        </w:rPr>
        <w:t xml:space="preserve"> </w:t>
      </w:r>
      <w:r w:rsidR="00213614">
        <w:rPr>
          <w:szCs w:val="32"/>
          <w:lang w:val="en-US"/>
        </w:rPr>
        <w:t>342</w:t>
      </w:r>
      <w:r w:rsidR="00C54014" w:rsidRPr="00AA6E17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 xml:space="preserve">ล้านบาท และ </w:t>
      </w:r>
      <w:r w:rsidR="001A1538" w:rsidRPr="00AA6E17">
        <w:rPr>
          <w:szCs w:val="32"/>
          <w:lang w:val="en-US"/>
        </w:rPr>
        <w:t>339</w:t>
      </w:r>
      <w:r w:rsidRPr="00AA6E17">
        <w:rPr>
          <w:szCs w:val="32"/>
        </w:rPr>
        <w:t xml:space="preserve"> </w:t>
      </w:r>
      <w:r w:rsidRPr="00AA6E17">
        <w:rPr>
          <w:rFonts w:hint="cs"/>
          <w:szCs w:val="32"/>
          <w:cs/>
        </w:rPr>
        <w:t xml:space="preserve">ล้านบาท ตามลำดับ </w:t>
      </w:r>
      <w:r w:rsidR="00FF4BDC" w:rsidRPr="00AA6E17">
        <w:rPr>
          <w:rFonts w:hint="cs"/>
          <w:szCs w:val="32"/>
          <w:cs/>
        </w:rPr>
        <w:t xml:space="preserve">                 </w:t>
      </w:r>
      <w:r w:rsidRPr="00AA6E17">
        <w:rPr>
          <w:rFonts w:hint="cs"/>
          <w:szCs w:val="32"/>
          <w:cs/>
        </w:rPr>
        <w:t>(งบการเงินเฉพาะกิจการ</w:t>
      </w:r>
      <w:r w:rsidRPr="00AA6E17">
        <w:rPr>
          <w:szCs w:val="32"/>
        </w:rPr>
        <w:t>:</w:t>
      </w:r>
      <w:r w:rsidRPr="00AA6E17">
        <w:rPr>
          <w:rFonts w:hint="cs"/>
          <w:szCs w:val="32"/>
          <w:cs/>
        </w:rPr>
        <w:t xml:space="preserve"> </w:t>
      </w:r>
      <w:r w:rsidR="00213614">
        <w:rPr>
          <w:szCs w:val="32"/>
          <w:lang w:val="en-US"/>
        </w:rPr>
        <w:t>60</w:t>
      </w:r>
      <w:r w:rsidR="0058635F" w:rsidRPr="00AA6E17">
        <w:rPr>
          <w:szCs w:val="32"/>
          <w:lang w:val="en-US"/>
        </w:rPr>
        <w:t xml:space="preserve"> </w:t>
      </w:r>
      <w:r w:rsidRPr="00AA6E17">
        <w:rPr>
          <w:rFonts w:hint="cs"/>
          <w:szCs w:val="32"/>
          <w:cs/>
        </w:rPr>
        <w:t xml:space="preserve">ล้านบาท และ </w:t>
      </w:r>
      <w:r w:rsidR="001A1538" w:rsidRPr="00AA6E17">
        <w:rPr>
          <w:szCs w:val="32"/>
          <w:lang w:val="en-US"/>
        </w:rPr>
        <w:t>60</w:t>
      </w:r>
      <w:r w:rsidRPr="00AA6E17">
        <w:rPr>
          <w:rFonts w:hint="cs"/>
          <w:szCs w:val="32"/>
          <w:cs/>
        </w:rPr>
        <w:t xml:space="preserve"> ล้านบาท ตามลำดับ)</w:t>
      </w:r>
    </w:p>
    <w:p w14:paraId="6CB088C2" w14:textId="77777777" w:rsidR="00130C35" w:rsidRPr="00AA6E17" w:rsidRDefault="00130C35" w:rsidP="006355C6">
      <w:pPr>
        <w:spacing w:before="120" w:after="120"/>
        <w:ind w:left="547" w:right="43"/>
        <w:jc w:val="thaiDistribute"/>
        <w:rPr>
          <w:szCs w:val="32"/>
          <w:cs/>
        </w:rPr>
      </w:pPr>
      <w:r w:rsidRPr="00AA6E17">
        <w:rPr>
          <w:rFonts w:hint="cs"/>
          <w:spacing w:val="-6"/>
          <w:szCs w:val="32"/>
          <w:cs/>
        </w:rPr>
        <w:t>บริษัท</w:t>
      </w:r>
      <w:r w:rsidRPr="00AA6E17">
        <w:rPr>
          <w:spacing w:val="-6"/>
          <w:szCs w:val="32"/>
          <w:cs/>
        </w:rPr>
        <w:t>ฯและบริษัทย่อยได้จัดให้มีการประเมินราคา</w:t>
      </w:r>
      <w:r w:rsidRPr="00AA6E17">
        <w:rPr>
          <w:spacing w:val="-6"/>
          <w:szCs w:val="32"/>
          <w:cs/>
          <w:lang w:val="en-US"/>
        </w:rPr>
        <w:t>สินทรัพย์</w:t>
      </w:r>
      <w:r w:rsidRPr="00AA6E17">
        <w:rPr>
          <w:spacing w:val="-6"/>
          <w:szCs w:val="32"/>
          <w:cs/>
        </w:rPr>
        <w:t>โดยผู้ประเมินราคาอิสระในปี</w:t>
      </w:r>
      <w:r w:rsidRPr="00AA6E17">
        <w:rPr>
          <w:spacing w:val="-6"/>
          <w:szCs w:val="32"/>
          <w:cs/>
          <w:lang w:val="en-US"/>
        </w:rPr>
        <w:t xml:space="preserve"> </w:t>
      </w:r>
      <w:r w:rsidR="004D422F" w:rsidRPr="00AA6E17">
        <w:rPr>
          <w:spacing w:val="-6"/>
          <w:szCs w:val="32"/>
          <w:lang w:val="en-US"/>
        </w:rPr>
        <w:t>2561</w:t>
      </w:r>
      <w:r w:rsidRPr="00AA6E17">
        <w:rPr>
          <w:spacing w:val="-6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ตามรายกลุ่มของสินทรัพย์ซึ่งเกณฑ์ที่ใช้ประเมินราคาสินทรัพย์ มีดังนี้</w:t>
      </w:r>
    </w:p>
    <w:p w14:paraId="4B7B6A58" w14:textId="77777777" w:rsidR="00130C35" w:rsidRPr="00AA6E17" w:rsidRDefault="00130C35" w:rsidP="006355C6">
      <w:pPr>
        <w:numPr>
          <w:ilvl w:val="0"/>
          <w:numId w:val="4"/>
        </w:numPr>
        <w:spacing w:before="120" w:after="120"/>
        <w:ind w:right="43"/>
        <w:jc w:val="thaiDistribute"/>
        <w:rPr>
          <w:spacing w:val="-6"/>
          <w:szCs w:val="32"/>
        </w:rPr>
      </w:pPr>
      <w:r w:rsidRPr="00AA6E17">
        <w:rPr>
          <w:rFonts w:hint="cs"/>
          <w:szCs w:val="32"/>
          <w:cs/>
        </w:rPr>
        <w:t>ที่ดินประเมินราคาโดยใช้</w:t>
      </w:r>
      <w:r w:rsidRPr="00AA6E17">
        <w:rPr>
          <w:szCs w:val="32"/>
          <w:cs/>
        </w:rPr>
        <w:t xml:space="preserve">วิธีเปรียบเทียบราคาตลาด </w:t>
      </w:r>
      <w:r w:rsidRPr="00AA6E17">
        <w:rPr>
          <w:szCs w:val="32"/>
        </w:rPr>
        <w:t xml:space="preserve">(Market </w:t>
      </w:r>
      <w:r w:rsidRPr="00AA6E17">
        <w:rPr>
          <w:rFonts w:hint="cs"/>
          <w:szCs w:val="32"/>
          <w:cs/>
        </w:rPr>
        <w:t>a</w:t>
      </w:r>
      <w:r w:rsidRPr="00AA6E17">
        <w:rPr>
          <w:szCs w:val="32"/>
        </w:rPr>
        <w:t>pproach)</w:t>
      </w:r>
      <w:r w:rsidRPr="00AA6E17">
        <w:rPr>
          <w:spacing w:val="-6"/>
          <w:szCs w:val="32"/>
          <w:cs/>
        </w:rPr>
        <w:t xml:space="preserve"> </w:t>
      </w:r>
    </w:p>
    <w:p w14:paraId="58AB9326" w14:textId="77777777" w:rsidR="00130C35" w:rsidRPr="00AA6E17" w:rsidRDefault="00130C35" w:rsidP="006355C6">
      <w:pPr>
        <w:numPr>
          <w:ilvl w:val="0"/>
          <w:numId w:val="4"/>
        </w:numPr>
        <w:spacing w:before="120" w:after="120"/>
        <w:ind w:left="900" w:right="43" w:hanging="353"/>
        <w:jc w:val="thaiDistribute"/>
        <w:rPr>
          <w:szCs w:val="32"/>
          <w:lang w:val="en-US"/>
        </w:rPr>
      </w:pPr>
      <w:r w:rsidRPr="00AA6E17">
        <w:rPr>
          <w:rFonts w:hint="cs"/>
          <w:szCs w:val="32"/>
          <w:cs/>
        </w:rPr>
        <w:t xml:space="preserve">อาคารประเมินราคาโดยใช้วิธีมูลค่าต้นทุนทดแทนสุทธิ </w:t>
      </w:r>
      <w:r w:rsidRPr="00AA6E17">
        <w:rPr>
          <w:szCs w:val="32"/>
        </w:rPr>
        <w:t>(</w:t>
      </w:r>
      <w:r w:rsidRPr="00AA6E17">
        <w:rPr>
          <w:rFonts w:hint="cs"/>
          <w:szCs w:val="32"/>
          <w:cs/>
        </w:rPr>
        <w:t xml:space="preserve">Depreciated replacement </w:t>
      </w:r>
      <w:r w:rsidRPr="00AA6E17">
        <w:rPr>
          <w:szCs w:val="32"/>
          <w:lang w:val="en-US"/>
        </w:rPr>
        <w:t>cost</w:t>
      </w:r>
      <w:r w:rsidRPr="00AA6E17">
        <w:rPr>
          <w:szCs w:val="32"/>
        </w:rPr>
        <w:t xml:space="preserve"> </w:t>
      </w:r>
      <w:r w:rsidRPr="00AA6E17">
        <w:rPr>
          <w:szCs w:val="32"/>
          <w:lang w:val="en-US"/>
        </w:rPr>
        <w:t>a</w:t>
      </w:r>
      <w:r w:rsidRPr="00AA6E17">
        <w:rPr>
          <w:szCs w:val="32"/>
        </w:rPr>
        <w:t>pproach)</w:t>
      </w:r>
      <w:r w:rsidRPr="00AA6E17">
        <w:rPr>
          <w:rFonts w:hint="cs"/>
          <w:szCs w:val="32"/>
          <w:cs/>
        </w:rPr>
        <w:t xml:space="preserve">                  วิธี</w:t>
      </w:r>
      <w:r w:rsidRPr="00AA6E17">
        <w:rPr>
          <w:szCs w:val="32"/>
          <w:cs/>
        </w:rPr>
        <w:t xml:space="preserve">เปรียบเทียบราคาตลาด </w:t>
      </w:r>
      <w:r w:rsidRPr="00AA6E17">
        <w:rPr>
          <w:szCs w:val="32"/>
        </w:rPr>
        <w:t xml:space="preserve">(Market </w:t>
      </w:r>
      <w:r w:rsidRPr="00AA6E17">
        <w:rPr>
          <w:rFonts w:hint="cs"/>
          <w:szCs w:val="32"/>
          <w:cs/>
        </w:rPr>
        <w:t>a</w:t>
      </w:r>
      <w:r w:rsidRPr="00AA6E17">
        <w:rPr>
          <w:szCs w:val="32"/>
        </w:rPr>
        <w:t>pproach)</w:t>
      </w:r>
      <w:r w:rsidRPr="00AA6E17">
        <w:rPr>
          <w:rFonts w:hint="cs"/>
          <w:szCs w:val="32"/>
          <w:cs/>
        </w:rPr>
        <w:t xml:space="preserve"> และวิธีรายได้</w:t>
      </w:r>
      <w:r w:rsidRPr="00AA6E17">
        <w:rPr>
          <w:szCs w:val="32"/>
          <w:cs/>
        </w:rPr>
        <w:t xml:space="preserve"> </w:t>
      </w:r>
      <w:r w:rsidRPr="00AA6E17">
        <w:rPr>
          <w:szCs w:val="32"/>
        </w:rPr>
        <w:t>(</w:t>
      </w:r>
      <w:r w:rsidRPr="00AA6E17">
        <w:rPr>
          <w:szCs w:val="32"/>
          <w:lang w:val="en-US"/>
        </w:rPr>
        <w:t>Income approach</w:t>
      </w:r>
      <w:r w:rsidRPr="00AA6E17">
        <w:rPr>
          <w:szCs w:val="32"/>
        </w:rPr>
        <w:t>)</w:t>
      </w:r>
    </w:p>
    <w:p w14:paraId="49390932" w14:textId="77777777" w:rsidR="00130C35" w:rsidRPr="00AA6E17" w:rsidRDefault="00130C35" w:rsidP="006355C6">
      <w:pPr>
        <w:spacing w:before="120" w:after="120"/>
        <w:ind w:left="547" w:right="43"/>
        <w:jc w:val="thaiDistribute"/>
        <w:rPr>
          <w:spacing w:val="-6"/>
          <w:szCs w:val="32"/>
          <w:cs/>
          <w:lang w:val="en-US"/>
        </w:rPr>
      </w:pPr>
      <w:r w:rsidRPr="00AA6E17">
        <w:rPr>
          <w:spacing w:val="-6"/>
          <w:szCs w:val="32"/>
          <w:cs/>
        </w:rPr>
        <w:t>หาก</w:t>
      </w:r>
      <w:r w:rsidRPr="00AA6E17">
        <w:rPr>
          <w:rFonts w:hint="cs"/>
          <w:spacing w:val="-6"/>
          <w:szCs w:val="32"/>
          <w:cs/>
        </w:rPr>
        <w:t>บริษัท</w:t>
      </w:r>
      <w:r w:rsidRPr="00AA6E17">
        <w:rPr>
          <w:spacing w:val="-6"/>
          <w:szCs w:val="32"/>
          <w:cs/>
        </w:rPr>
        <w:t>ฯและ</w:t>
      </w:r>
      <w:r w:rsidRPr="00AA6E17">
        <w:rPr>
          <w:szCs w:val="32"/>
          <w:cs/>
        </w:rPr>
        <w:t>บริษัทย่อยแสดงมูลค่าของที่ดิน</w:t>
      </w:r>
      <w:r w:rsidRPr="00AA6E17">
        <w:rPr>
          <w:rFonts w:hint="cs"/>
          <w:szCs w:val="32"/>
          <w:cs/>
        </w:rPr>
        <w:t>และอาคาร</w:t>
      </w:r>
      <w:r w:rsidRPr="00AA6E17">
        <w:rPr>
          <w:szCs w:val="32"/>
          <w:cs/>
        </w:rPr>
        <w:t xml:space="preserve">ดังกล่าวด้วยวิธีราคาทุน มูลค่าสุทธิตามบัญชี </w:t>
      </w:r>
      <w:r w:rsidRPr="00AA6E17">
        <w:rPr>
          <w:rFonts w:hint="cs"/>
          <w:szCs w:val="32"/>
          <w:cs/>
        </w:rPr>
        <w:t xml:space="preserve">             </w:t>
      </w:r>
      <w:r w:rsidRPr="00AA6E17">
        <w:rPr>
          <w:szCs w:val="32"/>
          <w:cs/>
        </w:rPr>
        <w:t>ณ วันที่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1A1538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1A1538" w:rsidRPr="00AA6E17">
        <w:rPr>
          <w:szCs w:val="32"/>
          <w:lang w:val="en-US"/>
        </w:rPr>
        <w:t>2565</w:t>
      </w:r>
      <w:r w:rsidRPr="00AA6E17">
        <w:rPr>
          <w:sz w:val="28"/>
          <w:szCs w:val="28"/>
          <w:cs/>
          <w:lang w:val="en-US"/>
        </w:rPr>
        <w:t xml:space="preserve"> </w:t>
      </w:r>
      <w:r w:rsidRPr="00AA6E17">
        <w:rPr>
          <w:spacing w:val="-6"/>
          <w:szCs w:val="32"/>
          <w:cs/>
          <w:lang w:val="en-US"/>
        </w:rPr>
        <w:t>จะเป็นดังนี้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2862"/>
        <w:gridCol w:w="1552"/>
        <w:gridCol w:w="1553"/>
        <w:gridCol w:w="1552"/>
        <w:gridCol w:w="1553"/>
      </w:tblGrid>
      <w:tr w:rsidR="00130C35" w:rsidRPr="00B41DEB" w14:paraId="49946284" w14:textId="77777777" w:rsidTr="00B41DEB">
        <w:tc>
          <w:tcPr>
            <w:tcW w:w="9072" w:type="dxa"/>
            <w:gridSpan w:val="5"/>
            <w:shd w:val="clear" w:color="auto" w:fill="auto"/>
            <w:vAlign w:val="bottom"/>
          </w:tcPr>
          <w:p w14:paraId="2C22AEB0" w14:textId="77777777" w:rsidR="00130C35" w:rsidRPr="00B41DEB" w:rsidRDefault="00130C35" w:rsidP="006355C6">
            <w:pPr>
              <w:jc w:val="right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sz w:val="26"/>
                <w:szCs w:val="26"/>
                <w:cs/>
                <w:lang w:val="en-US"/>
              </w:rPr>
              <w:t>(หน่วย</w:t>
            </w:r>
            <w:r w:rsidRPr="00B41DEB">
              <w:rPr>
                <w:sz w:val="26"/>
                <w:szCs w:val="26"/>
                <w:lang w:val="en-US"/>
              </w:rPr>
              <w:t>:</w:t>
            </w:r>
            <w:r w:rsidRPr="00B41DEB">
              <w:rPr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130C35" w:rsidRPr="00B41DEB" w14:paraId="5AA7B8D9" w14:textId="77777777" w:rsidTr="00B41DEB">
        <w:tc>
          <w:tcPr>
            <w:tcW w:w="2862" w:type="dxa"/>
            <w:shd w:val="clear" w:color="auto" w:fill="auto"/>
          </w:tcPr>
          <w:p w14:paraId="5C942DDB" w14:textId="77777777" w:rsidR="00130C35" w:rsidRPr="00B41DEB" w:rsidRDefault="00130C35" w:rsidP="006355C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3BB00479" w14:textId="77777777" w:rsidR="00130C35" w:rsidRPr="00B41DEB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6AA86E98" w14:textId="77777777" w:rsidR="00130C35" w:rsidRPr="00B41DEB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1538" w:rsidRPr="00B41DEB" w14:paraId="78B8F6AA" w14:textId="77777777" w:rsidTr="00B41DEB">
        <w:tc>
          <w:tcPr>
            <w:tcW w:w="2862" w:type="dxa"/>
            <w:shd w:val="clear" w:color="auto" w:fill="auto"/>
          </w:tcPr>
          <w:p w14:paraId="6F6B51CB" w14:textId="77777777" w:rsidR="001A1538" w:rsidRPr="00B41DEB" w:rsidRDefault="001A1538" w:rsidP="001A1538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032DC758" w14:textId="77777777" w:rsidR="001A1538" w:rsidRPr="00B41DEB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3" w:type="dxa"/>
            <w:vAlign w:val="bottom"/>
          </w:tcPr>
          <w:p w14:paraId="0E453258" w14:textId="77777777" w:rsidR="001A1538" w:rsidRPr="00B41DEB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FA9165E" w14:textId="77777777" w:rsidR="001A1538" w:rsidRPr="00B41DEB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3" w:type="dxa"/>
            <w:vAlign w:val="bottom"/>
          </w:tcPr>
          <w:p w14:paraId="64CBC7B2" w14:textId="77777777" w:rsidR="001A1538" w:rsidRPr="00B41DEB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2565</w:t>
            </w:r>
          </w:p>
        </w:tc>
      </w:tr>
      <w:tr w:rsidR="001A1538" w:rsidRPr="00B41DEB" w14:paraId="4CDF9965" w14:textId="77777777" w:rsidTr="00B41DEB">
        <w:tc>
          <w:tcPr>
            <w:tcW w:w="2862" w:type="dxa"/>
            <w:shd w:val="clear" w:color="auto" w:fill="auto"/>
          </w:tcPr>
          <w:p w14:paraId="6ADBD363" w14:textId="77777777" w:rsidR="001A1538" w:rsidRPr="00B41DEB" w:rsidRDefault="001A1538" w:rsidP="001A1538">
            <w:pPr>
              <w:jc w:val="both"/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2" w:type="dxa"/>
            <w:vAlign w:val="bottom"/>
          </w:tcPr>
          <w:p w14:paraId="0E497215" w14:textId="77777777" w:rsidR="001A1538" w:rsidRPr="00B41DEB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32AA3F82" w14:textId="77777777" w:rsidR="001A1538" w:rsidRPr="00B41DEB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8533AB0" w14:textId="77777777" w:rsidR="001A1538" w:rsidRPr="00B41DEB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3BFF5152" w14:textId="77777777" w:rsidR="001A1538" w:rsidRPr="00B41DEB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</w:tr>
      <w:tr w:rsidR="001A1538" w:rsidRPr="00B41DEB" w14:paraId="034BCA0B" w14:textId="77777777" w:rsidTr="00B41DEB">
        <w:tc>
          <w:tcPr>
            <w:tcW w:w="2862" w:type="dxa"/>
            <w:shd w:val="clear" w:color="auto" w:fill="auto"/>
          </w:tcPr>
          <w:p w14:paraId="390C9308" w14:textId="77777777" w:rsidR="001A1538" w:rsidRPr="00B41DEB" w:rsidRDefault="001A1538" w:rsidP="001A1538">
            <w:pPr>
              <w:ind w:left="253"/>
              <w:jc w:val="both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2" w:type="dxa"/>
            <w:vAlign w:val="bottom"/>
          </w:tcPr>
          <w:p w14:paraId="32715D7E" w14:textId="77777777" w:rsidR="001A1538" w:rsidRPr="00B41DEB" w:rsidRDefault="00A763D1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553" w:type="dxa"/>
            <w:vAlign w:val="bottom"/>
          </w:tcPr>
          <w:p w14:paraId="421C7E78" w14:textId="77777777" w:rsidR="001A1538" w:rsidRPr="00B41DEB" w:rsidRDefault="001A1538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rFonts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2C974F" w14:textId="77777777" w:rsidR="001A1538" w:rsidRPr="00B41DEB" w:rsidRDefault="00DF772D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553" w:type="dxa"/>
            <w:vAlign w:val="bottom"/>
          </w:tcPr>
          <w:p w14:paraId="7BB5AA1B" w14:textId="77777777" w:rsidR="001A1538" w:rsidRPr="00B41DEB" w:rsidRDefault="001A1538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</w:tr>
      <w:tr w:rsidR="001A1538" w:rsidRPr="00B41DEB" w14:paraId="0B30826B" w14:textId="77777777" w:rsidTr="00B41DEB">
        <w:tc>
          <w:tcPr>
            <w:tcW w:w="2862" w:type="dxa"/>
            <w:shd w:val="clear" w:color="auto" w:fill="auto"/>
          </w:tcPr>
          <w:p w14:paraId="0D92C1C5" w14:textId="77777777" w:rsidR="001A1538" w:rsidRPr="00B41DEB" w:rsidRDefault="001A1538" w:rsidP="001A1538">
            <w:pPr>
              <w:jc w:val="both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552" w:type="dxa"/>
            <w:vAlign w:val="bottom"/>
          </w:tcPr>
          <w:p w14:paraId="522057C4" w14:textId="77777777" w:rsidR="001A1538" w:rsidRPr="00B41DEB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3DD3E9B2" w14:textId="77777777" w:rsidR="001A1538" w:rsidRPr="00B41DEB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5B9364C" w14:textId="77777777" w:rsidR="001A1538" w:rsidRPr="00B41DEB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2D64B2EA" w14:textId="77777777" w:rsidR="001A1538" w:rsidRPr="00B41DEB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</w:tr>
      <w:tr w:rsidR="001A1538" w:rsidRPr="00B41DEB" w14:paraId="374E3B71" w14:textId="77777777" w:rsidTr="00B41DEB">
        <w:tc>
          <w:tcPr>
            <w:tcW w:w="2862" w:type="dxa"/>
            <w:shd w:val="clear" w:color="auto" w:fill="auto"/>
          </w:tcPr>
          <w:p w14:paraId="5F07FA51" w14:textId="77777777" w:rsidR="001A1538" w:rsidRPr="00B41DEB" w:rsidRDefault="001A1538" w:rsidP="001A1538">
            <w:pPr>
              <w:ind w:left="253"/>
              <w:jc w:val="both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2" w:type="dxa"/>
            <w:vAlign w:val="bottom"/>
          </w:tcPr>
          <w:p w14:paraId="501ADF26" w14:textId="77777777" w:rsidR="001A1538" w:rsidRPr="00B41DEB" w:rsidRDefault="00A763D1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189</w:t>
            </w:r>
          </w:p>
        </w:tc>
        <w:tc>
          <w:tcPr>
            <w:tcW w:w="1553" w:type="dxa"/>
            <w:vAlign w:val="bottom"/>
          </w:tcPr>
          <w:p w14:paraId="31EF99F6" w14:textId="77777777" w:rsidR="001A1538" w:rsidRPr="00B41DEB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187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FF22E16" w14:textId="77777777" w:rsidR="001A1538" w:rsidRPr="00B41DEB" w:rsidRDefault="00DF772D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45</w:t>
            </w:r>
          </w:p>
        </w:tc>
        <w:tc>
          <w:tcPr>
            <w:tcW w:w="1553" w:type="dxa"/>
            <w:vAlign w:val="bottom"/>
          </w:tcPr>
          <w:p w14:paraId="18DED2EB" w14:textId="77777777" w:rsidR="001A1538" w:rsidRPr="00B41DEB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rFonts w:hint="cs"/>
                <w:sz w:val="26"/>
                <w:szCs w:val="26"/>
                <w:lang w:val="en-US"/>
              </w:rPr>
              <w:t>45</w:t>
            </w:r>
          </w:p>
        </w:tc>
      </w:tr>
      <w:tr w:rsidR="001A1538" w:rsidRPr="00B41DEB" w14:paraId="4D458F07" w14:textId="77777777" w:rsidTr="00B41DEB">
        <w:tc>
          <w:tcPr>
            <w:tcW w:w="2862" w:type="dxa"/>
            <w:shd w:val="clear" w:color="auto" w:fill="auto"/>
          </w:tcPr>
          <w:p w14:paraId="4F4B2F1F" w14:textId="77777777" w:rsidR="001A1538" w:rsidRPr="00B41DEB" w:rsidRDefault="001A1538" w:rsidP="001A1538">
            <w:pPr>
              <w:ind w:left="253"/>
              <w:jc w:val="both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2" w:type="dxa"/>
            <w:vAlign w:val="bottom"/>
          </w:tcPr>
          <w:p w14:paraId="125BA6A2" w14:textId="77777777" w:rsidR="001A1538" w:rsidRPr="00B41DEB" w:rsidRDefault="00A763D1" w:rsidP="001A153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(125)</w:t>
            </w:r>
          </w:p>
        </w:tc>
        <w:tc>
          <w:tcPr>
            <w:tcW w:w="1553" w:type="dxa"/>
            <w:vAlign w:val="bottom"/>
          </w:tcPr>
          <w:p w14:paraId="61145DAE" w14:textId="77777777" w:rsidR="001A1538" w:rsidRPr="00B41DEB" w:rsidRDefault="001A1538" w:rsidP="001A153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B41DEB">
              <w:rPr>
                <w:sz w:val="26"/>
                <w:szCs w:val="26"/>
                <w:lang w:val="en-US"/>
              </w:rPr>
              <w:t>119</w:t>
            </w: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55ACB54" w14:textId="77777777" w:rsidR="001A1538" w:rsidRPr="00B41DEB" w:rsidRDefault="00DF772D" w:rsidP="001A153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(3</w:t>
            </w:r>
            <w:r w:rsidR="00664683" w:rsidRPr="00B41DEB">
              <w:rPr>
                <w:sz w:val="26"/>
                <w:szCs w:val="26"/>
                <w:lang w:val="en-US"/>
              </w:rPr>
              <w:t>8</w:t>
            </w:r>
            <w:r w:rsidRPr="00B41DEB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553" w:type="dxa"/>
            <w:vAlign w:val="bottom"/>
          </w:tcPr>
          <w:p w14:paraId="67373DAA" w14:textId="77777777" w:rsidR="001A1538" w:rsidRPr="00B41DEB" w:rsidRDefault="001A1538" w:rsidP="001A153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(37)</w:t>
            </w:r>
          </w:p>
        </w:tc>
      </w:tr>
      <w:tr w:rsidR="001A1538" w:rsidRPr="00B41DEB" w14:paraId="025B7275" w14:textId="77777777" w:rsidTr="00B41DEB">
        <w:tc>
          <w:tcPr>
            <w:tcW w:w="2862" w:type="dxa"/>
            <w:shd w:val="clear" w:color="auto" w:fill="auto"/>
          </w:tcPr>
          <w:p w14:paraId="008CEB72" w14:textId="77777777" w:rsidR="001A1538" w:rsidRPr="00B41DEB" w:rsidRDefault="001A1538" w:rsidP="001A1538">
            <w:pPr>
              <w:ind w:left="253"/>
              <w:jc w:val="both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52" w:type="dxa"/>
            <w:vAlign w:val="bottom"/>
          </w:tcPr>
          <w:p w14:paraId="3931171B" w14:textId="77777777" w:rsidR="001A1538" w:rsidRPr="00B41DEB" w:rsidRDefault="00A763D1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64</w:t>
            </w:r>
          </w:p>
        </w:tc>
        <w:tc>
          <w:tcPr>
            <w:tcW w:w="1553" w:type="dxa"/>
            <w:vAlign w:val="bottom"/>
          </w:tcPr>
          <w:p w14:paraId="2B504479" w14:textId="77777777" w:rsidR="001A1538" w:rsidRPr="00B41DEB" w:rsidRDefault="001A1538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68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5F96D8" w14:textId="77777777" w:rsidR="001A1538" w:rsidRPr="00B41DEB" w:rsidRDefault="00664683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553" w:type="dxa"/>
            <w:vAlign w:val="bottom"/>
          </w:tcPr>
          <w:p w14:paraId="0B2AC1DA" w14:textId="77777777" w:rsidR="001A1538" w:rsidRPr="00B41DEB" w:rsidRDefault="001A1538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8</w:t>
            </w:r>
          </w:p>
        </w:tc>
      </w:tr>
    </w:tbl>
    <w:p w14:paraId="0942B711" w14:textId="77777777" w:rsidR="00130C35" w:rsidRPr="00AA6E17" w:rsidRDefault="00130C35" w:rsidP="006355C6">
      <w:pPr>
        <w:spacing w:before="240" w:after="120"/>
        <w:ind w:left="547" w:right="43"/>
        <w:jc w:val="thaiDistribute"/>
        <w:rPr>
          <w:szCs w:val="32"/>
          <w:cs/>
        </w:rPr>
      </w:pPr>
      <w:r w:rsidRPr="00AA6E17">
        <w:rPr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2862"/>
        <w:gridCol w:w="2070"/>
        <w:gridCol w:w="2070"/>
        <w:gridCol w:w="2070"/>
      </w:tblGrid>
      <w:tr w:rsidR="00130C35" w:rsidRPr="00AA6E17" w14:paraId="6361C58F" w14:textId="77777777" w:rsidTr="00B41DEB">
        <w:tc>
          <w:tcPr>
            <w:tcW w:w="2862" w:type="dxa"/>
            <w:shd w:val="clear" w:color="auto" w:fill="auto"/>
          </w:tcPr>
          <w:p w14:paraId="5F75C25F" w14:textId="77777777" w:rsidR="00130C35" w:rsidRPr="00AA6E17" w:rsidRDefault="00130C35" w:rsidP="006355C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3AE9403" w14:textId="77777777" w:rsidR="00130C35" w:rsidRPr="00AA6E17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1B711C05" w14:textId="77777777" w:rsidR="00130C35" w:rsidRPr="00AA6E17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D4CB8FE" w14:textId="77777777" w:rsidR="00130C35" w:rsidRPr="00AA6E17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ผลกระทบต่อราคา              ที่ตีใหม่เมื่ออัตราตาม            ข้อสมมติฐานเพิ่มขึ้น</w:t>
            </w:r>
          </w:p>
        </w:tc>
      </w:tr>
      <w:tr w:rsidR="00130C35" w:rsidRPr="00AA6E17" w14:paraId="787FFB8C" w14:textId="77777777" w:rsidTr="00B41DEB">
        <w:tc>
          <w:tcPr>
            <w:tcW w:w="2862" w:type="dxa"/>
            <w:shd w:val="clear" w:color="auto" w:fill="auto"/>
          </w:tcPr>
          <w:p w14:paraId="38E4DE42" w14:textId="77777777" w:rsidR="00130C35" w:rsidRPr="00AA6E17" w:rsidRDefault="00130C35" w:rsidP="006355C6">
            <w:pPr>
              <w:ind w:right="-108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  <w:shd w:val="clear" w:color="auto" w:fill="auto"/>
          </w:tcPr>
          <w:p w14:paraId="3F2F659D" w14:textId="77777777" w:rsidR="00130C35" w:rsidRPr="00AA6E17" w:rsidRDefault="00A763D1" w:rsidP="006355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6,500 </w:t>
            </w:r>
            <w:r w:rsidR="00AA39E2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51,000</w:t>
            </w:r>
          </w:p>
        </w:tc>
        <w:tc>
          <w:tcPr>
            <w:tcW w:w="2070" w:type="dxa"/>
          </w:tcPr>
          <w:p w14:paraId="185A177F" w14:textId="77777777" w:rsidR="00130C35" w:rsidRPr="00AA6E17" w:rsidRDefault="00DF772D" w:rsidP="006355C6">
            <w:pP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51,000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442659" w14:textId="77777777" w:rsidR="00130C35" w:rsidRPr="00AA6E17" w:rsidRDefault="00130C35" w:rsidP="006355C6">
            <w:pP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ราคาที่ตีใหม่เพิ่มขึ้น</w:t>
            </w:r>
          </w:p>
        </w:tc>
      </w:tr>
      <w:tr w:rsidR="00130C35" w:rsidRPr="00AA6E17" w14:paraId="75BBBE37" w14:textId="77777777" w:rsidTr="00B41DEB">
        <w:tc>
          <w:tcPr>
            <w:tcW w:w="2862" w:type="dxa"/>
            <w:shd w:val="clear" w:color="auto" w:fill="auto"/>
          </w:tcPr>
          <w:p w14:paraId="60E2142E" w14:textId="77777777" w:rsidR="00130C35" w:rsidRPr="00AA6E17" w:rsidRDefault="00130C35" w:rsidP="006355C6">
            <w:pPr>
              <w:ind w:left="253" w:right="-108" w:hanging="25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ราคาประเมินอาคารต่อตารางเมตร (บาท)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2D1F52" w14:textId="77777777" w:rsidR="00130C35" w:rsidRPr="00AA6E17" w:rsidRDefault="00A763D1" w:rsidP="006355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5,054 </w:t>
            </w:r>
            <w:r w:rsidR="00AA39E2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75,000</w:t>
            </w:r>
          </w:p>
        </w:tc>
        <w:tc>
          <w:tcPr>
            <w:tcW w:w="2070" w:type="dxa"/>
            <w:vAlign w:val="bottom"/>
          </w:tcPr>
          <w:p w14:paraId="4A177B3C" w14:textId="77777777" w:rsidR="00130C35" w:rsidRPr="00AA6E17" w:rsidRDefault="00DF772D" w:rsidP="006355C6">
            <w:pP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 xml:space="preserve">5,054 </w:t>
            </w:r>
            <w:r w:rsidR="00AA39E2">
              <w:rPr>
                <w:sz w:val="28"/>
                <w:szCs w:val="28"/>
                <w:lang w:val="en-US"/>
              </w:rPr>
              <w:t>-</w:t>
            </w:r>
            <w:r w:rsidRPr="00AA6E17">
              <w:rPr>
                <w:sz w:val="28"/>
                <w:szCs w:val="28"/>
                <w:lang w:val="en-US"/>
              </w:rPr>
              <w:t xml:space="preserve"> 75,000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1DF7C9A" w14:textId="77777777" w:rsidR="00130C35" w:rsidRPr="00AA6E17" w:rsidRDefault="00130C35" w:rsidP="006355C6">
            <w:pP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ราคาที่ตีใหม่เพิ่มขึ้น</w:t>
            </w:r>
          </w:p>
        </w:tc>
      </w:tr>
    </w:tbl>
    <w:p w14:paraId="3E7D2C82" w14:textId="77777777" w:rsidR="006355C6" w:rsidRPr="00AA6E17" w:rsidRDefault="006355C6" w:rsidP="00077349">
      <w:pPr>
        <w:tabs>
          <w:tab w:val="left" w:pos="720"/>
          <w:tab w:val="left" w:pos="900"/>
          <w:tab w:val="right" w:pos="7280"/>
          <w:tab w:val="right" w:pos="8540"/>
        </w:tabs>
        <w:spacing w:before="80" w:after="80"/>
        <w:ind w:left="547" w:right="-101"/>
        <w:jc w:val="thaiDistribute"/>
        <w:outlineLvl w:val="0"/>
        <w:rPr>
          <w:b/>
          <w:bCs/>
          <w:szCs w:val="32"/>
          <w:u w:val="single"/>
          <w:cs/>
        </w:rPr>
      </w:pPr>
    </w:p>
    <w:p w14:paraId="6321509D" w14:textId="77777777" w:rsidR="00130C35" w:rsidRPr="00AA6E17" w:rsidRDefault="006355C6" w:rsidP="006355C6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101"/>
        <w:jc w:val="thaiDistribute"/>
        <w:outlineLvl w:val="0"/>
        <w:rPr>
          <w:b/>
          <w:bCs/>
          <w:szCs w:val="32"/>
          <w:u w:val="single"/>
          <w:cs/>
        </w:rPr>
      </w:pPr>
      <w:r w:rsidRPr="00AA6E17">
        <w:rPr>
          <w:b/>
          <w:bCs/>
          <w:szCs w:val="32"/>
          <w:u w:val="single"/>
          <w:cs/>
        </w:rPr>
        <w:br w:type="page"/>
      </w:r>
      <w:r w:rsidR="00130C35" w:rsidRPr="00AA6E17">
        <w:rPr>
          <w:b/>
          <w:bCs/>
          <w:szCs w:val="32"/>
          <w:u w:val="single"/>
          <w:cs/>
        </w:rPr>
        <w:t>ส่วนเกินทุนจากการตีราคาสินทรัพย์</w:t>
      </w:r>
    </w:p>
    <w:p w14:paraId="101E8BA0" w14:textId="77777777" w:rsidR="00130C35" w:rsidRPr="00AA6E17" w:rsidRDefault="00130C35" w:rsidP="006355C6">
      <w:pPr>
        <w:spacing w:before="120" w:after="120"/>
        <w:ind w:left="547" w:right="43"/>
        <w:jc w:val="thaiDistribute"/>
        <w:rPr>
          <w:szCs w:val="32"/>
        </w:rPr>
      </w:pPr>
      <w:r w:rsidRPr="00AA6E17">
        <w:rPr>
          <w:szCs w:val="32"/>
          <w:cs/>
        </w:rPr>
        <w:t>การเปลี่ยนแปลงในส่วนเกินทุนจากการตีราคาสินทรัพย์ ซึ่งเกิดจากการตีราคาที่ดิน</w:t>
      </w:r>
      <w:r w:rsidRPr="00AA6E17">
        <w:rPr>
          <w:rFonts w:hint="cs"/>
          <w:szCs w:val="32"/>
          <w:cs/>
        </w:rPr>
        <w:t>และอาคาร</w:t>
      </w:r>
      <w:r w:rsidRPr="00AA6E17">
        <w:rPr>
          <w:szCs w:val="32"/>
          <w:cs/>
        </w:rPr>
        <w:t>ของ</w:t>
      </w:r>
      <w:r w:rsidRPr="00AA6E17">
        <w:rPr>
          <w:rFonts w:hint="cs"/>
          <w:szCs w:val="32"/>
          <w:cs/>
        </w:rPr>
        <w:t>บริษัท</w:t>
      </w:r>
      <w:r w:rsidRPr="00AA6E17">
        <w:rPr>
          <w:szCs w:val="32"/>
          <w:cs/>
        </w:rPr>
        <w:t>ฯ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และบริษัทย่อยสำหรับปีสิ้นสุดวันที่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1A1538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1A1538" w:rsidRPr="00AA6E17">
        <w:rPr>
          <w:szCs w:val="32"/>
          <w:lang w:val="en-US"/>
        </w:rPr>
        <w:t>2565</w:t>
      </w:r>
      <w:r w:rsidRPr="00AA6E17">
        <w:rPr>
          <w:sz w:val="28"/>
          <w:szCs w:val="28"/>
          <w:cs/>
          <w:lang w:val="en-US"/>
        </w:rPr>
        <w:t xml:space="preserve"> </w:t>
      </w:r>
      <w:r w:rsidRPr="00AA6E17">
        <w:rPr>
          <w:szCs w:val="32"/>
          <w:cs/>
        </w:rPr>
        <w:t>สามารถสรุปได้ดังนี้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2862"/>
        <w:gridCol w:w="1552"/>
        <w:gridCol w:w="1553"/>
        <w:gridCol w:w="1552"/>
        <w:gridCol w:w="1553"/>
      </w:tblGrid>
      <w:tr w:rsidR="00130C35" w:rsidRPr="00C148EA" w14:paraId="11004884" w14:textId="77777777" w:rsidTr="00C148EA">
        <w:tc>
          <w:tcPr>
            <w:tcW w:w="2862" w:type="dxa"/>
            <w:shd w:val="clear" w:color="auto" w:fill="auto"/>
          </w:tcPr>
          <w:p w14:paraId="7EDF44E0" w14:textId="77777777" w:rsidR="00130C35" w:rsidRPr="00C148EA" w:rsidRDefault="00130C35" w:rsidP="006355C6">
            <w:pPr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66237B7" w14:textId="77777777" w:rsidR="00130C35" w:rsidRPr="00C148EA" w:rsidRDefault="00130C35" w:rsidP="006355C6">
            <w:pPr>
              <w:jc w:val="right"/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(หน่วย</w:t>
            </w:r>
            <w:r w:rsidRPr="00C148EA">
              <w:rPr>
                <w:sz w:val="26"/>
                <w:szCs w:val="26"/>
                <w:lang w:val="en-US"/>
              </w:rPr>
              <w:t>:</w:t>
            </w:r>
            <w:r w:rsidRPr="00C148EA">
              <w:rPr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130C35" w:rsidRPr="00C148EA" w14:paraId="1B626412" w14:textId="77777777" w:rsidTr="00C148EA">
        <w:tc>
          <w:tcPr>
            <w:tcW w:w="2862" w:type="dxa"/>
            <w:shd w:val="clear" w:color="auto" w:fill="auto"/>
          </w:tcPr>
          <w:p w14:paraId="52EAAC0B" w14:textId="77777777" w:rsidR="00130C35" w:rsidRPr="00C148EA" w:rsidRDefault="00130C35" w:rsidP="006355C6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FD715C3" w14:textId="77777777" w:rsidR="00130C35" w:rsidRPr="00C148EA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496AA5AB" w14:textId="77777777" w:rsidR="00130C35" w:rsidRPr="00C148EA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1538" w:rsidRPr="00C148EA" w14:paraId="2DB04C0F" w14:textId="77777777" w:rsidTr="00C148EA">
        <w:tc>
          <w:tcPr>
            <w:tcW w:w="2862" w:type="dxa"/>
            <w:shd w:val="clear" w:color="auto" w:fill="auto"/>
          </w:tcPr>
          <w:p w14:paraId="28A5BCF0" w14:textId="77777777" w:rsidR="001A1538" w:rsidRPr="00C148EA" w:rsidRDefault="001A1538" w:rsidP="001A1538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794E1814" w14:textId="77777777" w:rsidR="001A1538" w:rsidRPr="00C148EA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3" w:type="dxa"/>
            <w:vAlign w:val="bottom"/>
          </w:tcPr>
          <w:p w14:paraId="43FEAFC0" w14:textId="77777777" w:rsidR="001A1538" w:rsidRPr="00C148EA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A93597" w14:textId="77777777" w:rsidR="001A1538" w:rsidRPr="00C148EA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3" w:type="dxa"/>
            <w:vAlign w:val="bottom"/>
          </w:tcPr>
          <w:p w14:paraId="2279975B" w14:textId="77777777" w:rsidR="001A1538" w:rsidRPr="00C148EA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2565</w:t>
            </w:r>
          </w:p>
        </w:tc>
      </w:tr>
      <w:tr w:rsidR="001A1538" w:rsidRPr="00C148EA" w14:paraId="6525E54D" w14:textId="77777777" w:rsidTr="00C148EA">
        <w:tc>
          <w:tcPr>
            <w:tcW w:w="2862" w:type="dxa"/>
            <w:shd w:val="clear" w:color="auto" w:fill="auto"/>
          </w:tcPr>
          <w:p w14:paraId="5F62B8A9" w14:textId="77777777" w:rsidR="001A1538" w:rsidRPr="00C148EA" w:rsidRDefault="001A1538" w:rsidP="001A1538">
            <w:pPr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52" w:type="dxa"/>
            <w:vAlign w:val="bottom"/>
          </w:tcPr>
          <w:p w14:paraId="695303BC" w14:textId="77777777" w:rsidR="001A1538" w:rsidRPr="00C148EA" w:rsidRDefault="001478DD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72</w:t>
            </w:r>
          </w:p>
        </w:tc>
        <w:tc>
          <w:tcPr>
            <w:tcW w:w="1553" w:type="dxa"/>
            <w:vAlign w:val="bottom"/>
          </w:tcPr>
          <w:p w14:paraId="30C3230E" w14:textId="77777777" w:rsidR="001A1538" w:rsidRPr="00C148EA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rFonts w:hint="cs"/>
                <w:sz w:val="26"/>
                <w:szCs w:val="26"/>
                <w:lang w:val="en-US"/>
              </w:rPr>
              <w:t>76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24AF2B" w14:textId="77777777" w:rsidR="001A1538" w:rsidRPr="00C148EA" w:rsidRDefault="00DF772D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47</w:t>
            </w:r>
          </w:p>
        </w:tc>
        <w:tc>
          <w:tcPr>
            <w:tcW w:w="1553" w:type="dxa"/>
            <w:vAlign w:val="bottom"/>
          </w:tcPr>
          <w:p w14:paraId="1F60F1B8" w14:textId="77777777" w:rsidR="001A1538" w:rsidRPr="00C148EA" w:rsidRDefault="001A1538" w:rsidP="001A1538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49</w:t>
            </w:r>
          </w:p>
        </w:tc>
      </w:tr>
      <w:tr w:rsidR="001A1538" w:rsidRPr="00C148EA" w14:paraId="5091C086" w14:textId="77777777" w:rsidTr="00C148EA">
        <w:tc>
          <w:tcPr>
            <w:tcW w:w="2862" w:type="dxa"/>
            <w:shd w:val="clear" w:color="auto" w:fill="auto"/>
          </w:tcPr>
          <w:p w14:paraId="79DAA36B" w14:textId="77777777" w:rsidR="001A1538" w:rsidRPr="00C148EA" w:rsidRDefault="001A1538" w:rsidP="001A1538">
            <w:pPr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โอนออกระหว่าง</w:t>
            </w:r>
            <w:r w:rsidRPr="00C148EA">
              <w:rPr>
                <w:rFonts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vAlign w:val="bottom"/>
          </w:tcPr>
          <w:p w14:paraId="53BC4804" w14:textId="77777777" w:rsidR="001A1538" w:rsidRPr="00C148EA" w:rsidRDefault="001478DD" w:rsidP="001A153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(4)</w:t>
            </w:r>
          </w:p>
        </w:tc>
        <w:tc>
          <w:tcPr>
            <w:tcW w:w="1553" w:type="dxa"/>
            <w:vAlign w:val="bottom"/>
          </w:tcPr>
          <w:p w14:paraId="79239CF0" w14:textId="77777777" w:rsidR="001A1538" w:rsidRPr="00C148EA" w:rsidRDefault="001A1538" w:rsidP="001A153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Pr="00C148EA">
              <w:rPr>
                <w:sz w:val="26"/>
                <w:szCs w:val="26"/>
                <w:lang w:val="en-US"/>
              </w:rPr>
              <w:t>4</w:t>
            </w:r>
            <w:r w:rsidRPr="00C148EA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489B12" w14:textId="77777777" w:rsidR="001A1538" w:rsidRPr="00C148EA" w:rsidRDefault="00DF772D" w:rsidP="001A153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(</w:t>
            </w:r>
            <w:r w:rsidR="00664683" w:rsidRPr="00C148EA">
              <w:rPr>
                <w:sz w:val="26"/>
                <w:szCs w:val="26"/>
                <w:lang w:val="en-US"/>
              </w:rPr>
              <w:t>2</w:t>
            </w:r>
            <w:r w:rsidRPr="00C148EA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553" w:type="dxa"/>
            <w:vAlign w:val="bottom"/>
          </w:tcPr>
          <w:p w14:paraId="0A71F35C" w14:textId="77777777" w:rsidR="001A1538" w:rsidRPr="00C148EA" w:rsidRDefault="001A1538" w:rsidP="001A153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(2)</w:t>
            </w:r>
          </w:p>
        </w:tc>
      </w:tr>
      <w:tr w:rsidR="001A1538" w:rsidRPr="00C148EA" w14:paraId="23861F10" w14:textId="77777777" w:rsidTr="00C148EA">
        <w:tc>
          <w:tcPr>
            <w:tcW w:w="2862" w:type="dxa"/>
            <w:shd w:val="clear" w:color="auto" w:fill="auto"/>
          </w:tcPr>
          <w:p w14:paraId="0293C60D" w14:textId="77777777" w:rsidR="001A1538" w:rsidRPr="00C148EA" w:rsidRDefault="001A1538" w:rsidP="001A1538">
            <w:pPr>
              <w:ind w:left="162" w:hanging="162"/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ยอดคงเหลือปลาย</w:t>
            </w:r>
            <w:r w:rsidRPr="00C148EA">
              <w:rPr>
                <w:rFonts w:hint="cs"/>
                <w:sz w:val="26"/>
                <w:szCs w:val="26"/>
                <w:cs/>
                <w:lang w:val="en-US"/>
              </w:rPr>
              <w:t>ปี                           (ก่อนหักภาษีเงินได้ที่เกี่ยวข้อง)</w:t>
            </w:r>
          </w:p>
        </w:tc>
        <w:tc>
          <w:tcPr>
            <w:tcW w:w="1552" w:type="dxa"/>
            <w:vAlign w:val="bottom"/>
          </w:tcPr>
          <w:p w14:paraId="7A218D60" w14:textId="77777777" w:rsidR="001A1538" w:rsidRPr="00C148EA" w:rsidRDefault="001478DD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68</w:t>
            </w:r>
          </w:p>
        </w:tc>
        <w:tc>
          <w:tcPr>
            <w:tcW w:w="1553" w:type="dxa"/>
            <w:vAlign w:val="bottom"/>
          </w:tcPr>
          <w:p w14:paraId="7439A5F8" w14:textId="77777777" w:rsidR="001A1538" w:rsidRPr="00C148EA" w:rsidRDefault="001A1538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rFonts w:hint="cs"/>
                <w:sz w:val="26"/>
                <w:szCs w:val="26"/>
                <w:lang w:val="en-US"/>
              </w:rPr>
              <w:t>7</w:t>
            </w:r>
            <w:r w:rsidRPr="00C148E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A102DE" w14:textId="77777777" w:rsidR="001A1538" w:rsidRPr="00C148EA" w:rsidRDefault="00DF772D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4</w:t>
            </w:r>
            <w:r w:rsidR="00664683" w:rsidRPr="00C148E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553" w:type="dxa"/>
            <w:vAlign w:val="bottom"/>
          </w:tcPr>
          <w:p w14:paraId="55F7EE84" w14:textId="77777777" w:rsidR="001A1538" w:rsidRPr="00C148EA" w:rsidRDefault="001A1538" w:rsidP="001A153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47</w:t>
            </w:r>
          </w:p>
        </w:tc>
      </w:tr>
    </w:tbl>
    <w:p w14:paraId="6B626BDF" w14:textId="77777777" w:rsidR="00130C35" w:rsidRPr="00AA6E17" w:rsidRDefault="00130C35" w:rsidP="006355C6">
      <w:pPr>
        <w:tabs>
          <w:tab w:val="left" w:pos="720"/>
          <w:tab w:val="left" w:pos="900"/>
          <w:tab w:val="right" w:pos="7280"/>
          <w:tab w:val="right" w:pos="8540"/>
        </w:tabs>
        <w:spacing w:before="160" w:after="80"/>
        <w:ind w:left="547" w:right="-101" w:hanging="547"/>
        <w:jc w:val="thaiDistribute"/>
        <w:outlineLvl w:val="0"/>
        <w:rPr>
          <w:szCs w:val="32"/>
          <w:lang w:val="en-US"/>
        </w:rPr>
      </w:pPr>
      <w:r w:rsidRPr="00AA6E17">
        <w:rPr>
          <w:szCs w:val="32"/>
          <w:lang w:val="en-US"/>
        </w:rPr>
        <w:tab/>
      </w:r>
      <w:r w:rsidRPr="00AA6E17">
        <w:rPr>
          <w:szCs w:val="32"/>
          <w:cs/>
          <w:lang w:val="en-US"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39D139A8" w14:textId="77777777" w:rsidR="00130C35" w:rsidRPr="00AA6E17" w:rsidRDefault="00A22118" w:rsidP="006355C6">
      <w:pPr>
        <w:tabs>
          <w:tab w:val="left" w:pos="720"/>
          <w:tab w:val="left" w:pos="900"/>
          <w:tab w:val="right" w:pos="7280"/>
          <w:tab w:val="right" w:pos="8540"/>
        </w:tabs>
        <w:spacing w:before="80" w:after="80"/>
        <w:ind w:left="547" w:right="-101" w:hanging="547"/>
        <w:jc w:val="thaiDistribute"/>
        <w:outlineLvl w:val="0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t>17</w:t>
      </w:r>
      <w:r w:rsidR="00130C35" w:rsidRPr="00AA6E17">
        <w:rPr>
          <w:b/>
          <w:bCs/>
          <w:szCs w:val="32"/>
          <w:lang w:val="en-US"/>
        </w:rPr>
        <w:t>.</w:t>
      </w:r>
      <w:r w:rsidR="00130C35" w:rsidRPr="00AA6E17">
        <w:rPr>
          <w:b/>
          <w:bCs/>
          <w:szCs w:val="32"/>
          <w:lang w:val="en-US"/>
        </w:rPr>
        <w:tab/>
      </w:r>
      <w:r w:rsidR="00130C35" w:rsidRPr="00AA6E17">
        <w:rPr>
          <w:rFonts w:hint="cs"/>
          <w:b/>
          <w:bCs/>
          <w:szCs w:val="32"/>
          <w:cs/>
          <w:lang w:val="en-US"/>
        </w:rPr>
        <w:t>สินทรัพย์ไม่มีตัวตน</w:t>
      </w:r>
    </w:p>
    <w:p w14:paraId="2A9DAE63" w14:textId="77777777" w:rsidR="00853203" w:rsidRPr="00AA6E17" w:rsidRDefault="00D37A56" w:rsidP="006355C6">
      <w:pPr>
        <w:tabs>
          <w:tab w:val="left" w:pos="720"/>
          <w:tab w:val="left" w:pos="900"/>
          <w:tab w:val="right" w:pos="7280"/>
          <w:tab w:val="right" w:pos="8540"/>
        </w:tabs>
        <w:spacing w:before="80" w:after="80"/>
        <w:ind w:left="547" w:right="-101" w:hanging="547"/>
        <w:jc w:val="thaiDistribute"/>
        <w:outlineLvl w:val="0"/>
        <w:rPr>
          <w:b/>
          <w:bCs/>
          <w:szCs w:val="32"/>
          <w:cs/>
          <w:lang w:val="en-US"/>
        </w:rPr>
      </w:pPr>
      <w:r w:rsidRPr="00AA6E17">
        <w:rPr>
          <w:spacing w:val="-8"/>
          <w:szCs w:val="32"/>
          <w:cs/>
        </w:rPr>
        <w:tab/>
      </w:r>
      <w:r w:rsidR="00853203" w:rsidRPr="00AA6E17">
        <w:rPr>
          <w:szCs w:val="32"/>
          <w:cs/>
        </w:rPr>
        <w:t>รายการ</w:t>
      </w:r>
      <w:r w:rsidR="00853203" w:rsidRPr="00AA6E17">
        <w:rPr>
          <w:rFonts w:hint="cs"/>
          <w:szCs w:val="32"/>
          <w:cs/>
        </w:rPr>
        <w:t>เปลี่ยนแปลง</w:t>
      </w:r>
      <w:r w:rsidR="00853203" w:rsidRPr="00AA6E17">
        <w:rPr>
          <w:szCs w:val="32"/>
          <w:cs/>
        </w:rPr>
        <w:t>ของบัญชีสินทรัพย์</w:t>
      </w:r>
      <w:r w:rsidR="00853203" w:rsidRPr="00AA6E17">
        <w:rPr>
          <w:rFonts w:hint="cs"/>
          <w:szCs w:val="32"/>
          <w:cs/>
        </w:rPr>
        <w:t>ไม่มีตัวตน</w:t>
      </w:r>
      <w:r w:rsidR="00853203" w:rsidRPr="00AA6E17">
        <w:rPr>
          <w:szCs w:val="32"/>
          <w:cs/>
        </w:rPr>
        <w:t>สำหรับ</w:t>
      </w:r>
      <w:r w:rsidR="00853203" w:rsidRPr="00AA6E17">
        <w:rPr>
          <w:rFonts w:hint="cs"/>
          <w:szCs w:val="32"/>
          <w:cs/>
        </w:rPr>
        <w:t>ปี</w:t>
      </w:r>
      <w:r w:rsidR="00853203" w:rsidRPr="00AA6E17">
        <w:rPr>
          <w:szCs w:val="32"/>
          <w:cs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1A1538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1A1538" w:rsidRPr="00AA6E17">
        <w:rPr>
          <w:szCs w:val="32"/>
          <w:lang w:val="en-US"/>
        </w:rPr>
        <w:t>2565</w:t>
      </w:r>
      <w:r w:rsidR="00C04E90" w:rsidRPr="00AA6E17">
        <w:rPr>
          <w:rFonts w:hint="cs"/>
          <w:szCs w:val="32"/>
          <w:cs/>
          <w:lang w:val="en-US"/>
        </w:rPr>
        <w:t xml:space="preserve"> </w:t>
      </w:r>
      <w:r w:rsidR="00853203" w:rsidRPr="00AA6E17">
        <w:rPr>
          <w:szCs w:val="32"/>
          <w:cs/>
        </w:rPr>
        <w:t>มีดังนี้</w:t>
      </w:r>
      <w:r w:rsidR="00853203" w:rsidRPr="00AA6E17">
        <w:rPr>
          <w:rFonts w:hint="cs"/>
          <w:szCs w:val="32"/>
          <w:cs/>
        </w:rPr>
        <w:t xml:space="preserve">  </w:t>
      </w:r>
    </w:p>
    <w:p w14:paraId="7E37C2F5" w14:textId="77777777" w:rsidR="00141030" w:rsidRPr="00AA6E17" w:rsidRDefault="00141030" w:rsidP="00C148EA">
      <w:pPr>
        <w:ind w:right="-11"/>
        <w:jc w:val="right"/>
        <w:rPr>
          <w:sz w:val="24"/>
          <w:szCs w:val="24"/>
        </w:rPr>
      </w:pPr>
      <w:r w:rsidRPr="00AA6E17">
        <w:rPr>
          <w:sz w:val="24"/>
          <w:szCs w:val="24"/>
          <w:cs/>
        </w:rPr>
        <w:t xml:space="preserve">  (หน่วย: ล้านบาท)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2"/>
        <w:gridCol w:w="1200"/>
        <w:gridCol w:w="1200"/>
        <w:gridCol w:w="1200"/>
        <w:gridCol w:w="1200"/>
        <w:gridCol w:w="1200"/>
        <w:gridCol w:w="1200"/>
      </w:tblGrid>
      <w:tr w:rsidR="00D478C3" w:rsidRPr="00AA6E17" w14:paraId="0BFCDA36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3C3F3DA5" w14:textId="77777777" w:rsidR="00D478C3" w:rsidRPr="00AA6E17" w:rsidRDefault="00D478C3" w:rsidP="00077349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6"/>
            <w:tcBorders>
              <w:left w:val="nil"/>
            </w:tcBorders>
            <w:vAlign w:val="bottom"/>
          </w:tcPr>
          <w:p w14:paraId="612CBA88" w14:textId="77777777" w:rsidR="00D478C3" w:rsidRPr="00AA6E17" w:rsidRDefault="00D478C3" w:rsidP="0007734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D422F" w:rsidRPr="00AA6E17">
              <w:rPr>
                <w:sz w:val="24"/>
                <w:szCs w:val="24"/>
                <w:lang w:val="en-US"/>
              </w:rPr>
              <w:t>31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="001A1538" w:rsidRPr="00AA6E17">
              <w:rPr>
                <w:sz w:val="24"/>
                <w:szCs w:val="24"/>
                <w:lang w:val="en-US"/>
              </w:rPr>
              <w:t>2566</w:t>
            </w:r>
          </w:p>
        </w:tc>
      </w:tr>
      <w:tr w:rsidR="00AA39E2" w:rsidRPr="00AA6E17" w14:paraId="4A6382B5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7E4C052F" w14:textId="77777777" w:rsidR="00AA39E2" w:rsidRPr="00AA6E17" w:rsidRDefault="00AA39E2" w:rsidP="00077349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4800" w:type="dxa"/>
            <w:gridSpan w:val="4"/>
            <w:tcBorders>
              <w:left w:val="nil"/>
            </w:tcBorders>
            <w:vAlign w:val="bottom"/>
          </w:tcPr>
          <w:p w14:paraId="456FC56C" w14:textId="77777777" w:rsidR="00AA39E2" w:rsidRPr="00AA6E17" w:rsidRDefault="00AA39E2" w:rsidP="0007734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  <w:vAlign w:val="bottom"/>
          </w:tcPr>
          <w:p w14:paraId="6BF5A90F" w14:textId="77777777" w:rsidR="00AA39E2" w:rsidRPr="00AA6E17" w:rsidRDefault="00AA39E2" w:rsidP="0007734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39E2" w:rsidRPr="00AA6E17" w14:paraId="337D3B36" w14:textId="77777777" w:rsidTr="00C148EA">
        <w:trPr>
          <w:cantSplit/>
          <w:trHeight w:val="66"/>
        </w:trPr>
        <w:tc>
          <w:tcPr>
            <w:tcW w:w="2322" w:type="dxa"/>
            <w:vAlign w:val="bottom"/>
          </w:tcPr>
          <w:p w14:paraId="669A4712" w14:textId="77777777" w:rsidR="00AA39E2" w:rsidRPr="00AA6E17" w:rsidRDefault="00AA39E2" w:rsidP="00077349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left w:val="nil"/>
            </w:tcBorders>
            <w:vAlign w:val="bottom"/>
          </w:tcPr>
          <w:p w14:paraId="47A57E44" w14:textId="77777777" w:rsidR="00AA39E2" w:rsidRPr="00AA6E17" w:rsidRDefault="00AA39E2" w:rsidP="00077349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32E9D2CB" w14:textId="77777777" w:rsidR="00AA39E2" w:rsidRPr="00AA6E17" w:rsidRDefault="00AA39E2" w:rsidP="0007734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200" w:type="dxa"/>
            <w:vAlign w:val="bottom"/>
          </w:tcPr>
          <w:p w14:paraId="4F48724A" w14:textId="77777777" w:rsidR="00AA39E2" w:rsidRPr="00AA6E17" w:rsidRDefault="00AA39E2" w:rsidP="00077349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ค่าสมาชิก</w:t>
            </w:r>
          </w:p>
          <w:p w14:paraId="295551BB" w14:textId="77777777" w:rsidR="00AA39E2" w:rsidRPr="00AA6E17" w:rsidRDefault="00AA39E2" w:rsidP="00077349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ตลาดตราสาร</w:t>
            </w:r>
          </w:p>
          <w:p w14:paraId="492D4C66" w14:textId="77777777" w:rsidR="00AA39E2" w:rsidRPr="00AA6E17" w:rsidRDefault="00AA39E2" w:rsidP="00077349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อนุพันธ์</w:t>
            </w:r>
          </w:p>
          <w:p w14:paraId="69D8BA3F" w14:textId="77777777" w:rsidR="00AA39E2" w:rsidRPr="00AA6E17" w:rsidRDefault="00AA39E2" w:rsidP="0007734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และอื่น ๆ </w:t>
            </w:r>
          </w:p>
        </w:tc>
        <w:tc>
          <w:tcPr>
            <w:tcW w:w="1200" w:type="dxa"/>
            <w:vAlign w:val="bottom"/>
          </w:tcPr>
          <w:p w14:paraId="3A6DF0E2" w14:textId="77777777" w:rsidR="00AA39E2" w:rsidRPr="00AA6E17" w:rsidRDefault="00AA39E2" w:rsidP="00077349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26BEDA75" w14:textId="77777777" w:rsidR="00AA39E2" w:rsidRPr="00AA6E17" w:rsidRDefault="00AA39E2" w:rsidP="00077349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  <w:p w14:paraId="02CF7181" w14:textId="77777777" w:rsidR="00AA39E2" w:rsidRPr="00AA6E17" w:rsidRDefault="00AA39E2" w:rsidP="00077349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ระหว่าง</w:t>
            </w:r>
          </w:p>
          <w:p w14:paraId="6B4221C6" w14:textId="77777777" w:rsidR="00AA39E2" w:rsidRPr="00AA6E17" w:rsidRDefault="00AA39E2" w:rsidP="0007734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พัฒนา</w:t>
            </w:r>
          </w:p>
        </w:tc>
        <w:tc>
          <w:tcPr>
            <w:tcW w:w="1200" w:type="dxa"/>
            <w:vAlign w:val="bottom"/>
          </w:tcPr>
          <w:p w14:paraId="6316A6CF" w14:textId="77777777" w:rsidR="00AA39E2" w:rsidRPr="00AA6E17" w:rsidRDefault="00AA39E2" w:rsidP="0007734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770A4A1B" w14:textId="77777777" w:rsidR="00AA39E2" w:rsidRPr="00AA6E17" w:rsidRDefault="00AA39E2" w:rsidP="00077349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60C9F820" w14:textId="77777777" w:rsidR="00AA39E2" w:rsidRPr="00AA6E17" w:rsidRDefault="00AA39E2" w:rsidP="0007734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200" w:type="dxa"/>
            <w:vAlign w:val="bottom"/>
          </w:tcPr>
          <w:p w14:paraId="3F40C974" w14:textId="77777777" w:rsidR="00AA39E2" w:rsidRPr="00AA6E17" w:rsidRDefault="00AA39E2" w:rsidP="00A121A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AA39E2" w:rsidRPr="00AA6E17" w14:paraId="2D972338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665558D0" w14:textId="77777777" w:rsidR="00AA39E2" w:rsidRPr="00AA6E17" w:rsidRDefault="00AA39E2" w:rsidP="00077349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733D075D" w14:textId="77777777" w:rsidR="00AA39E2" w:rsidRPr="00AA6E17" w:rsidRDefault="00AA39E2" w:rsidP="00380352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075078E5" w14:textId="77777777" w:rsidR="00AA39E2" w:rsidRPr="00AA6E17" w:rsidRDefault="00AA39E2" w:rsidP="00380352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353A9147" w14:textId="77777777" w:rsidR="00AA39E2" w:rsidRPr="00AA6E17" w:rsidRDefault="00AA39E2" w:rsidP="00380352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22E43174" w14:textId="77777777" w:rsidR="00AA39E2" w:rsidRPr="00AA6E17" w:rsidRDefault="00AA39E2" w:rsidP="00380352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2749EEC2" w14:textId="77777777" w:rsidR="00AA39E2" w:rsidRPr="00AA6E17" w:rsidRDefault="00AA39E2" w:rsidP="00380352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5A59441E" w14:textId="77777777" w:rsidR="00AA39E2" w:rsidRPr="00AA6E17" w:rsidRDefault="00AA39E2" w:rsidP="00380352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</w:tr>
      <w:tr w:rsidR="00AA39E2" w:rsidRPr="00AA6E17" w14:paraId="6DAD9A94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1A2ED989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1200" w:type="dxa"/>
            <w:vAlign w:val="bottom"/>
          </w:tcPr>
          <w:p w14:paraId="125C2D78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510</w:t>
            </w:r>
          </w:p>
        </w:tc>
        <w:tc>
          <w:tcPr>
            <w:tcW w:w="1200" w:type="dxa"/>
            <w:vAlign w:val="bottom"/>
          </w:tcPr>
          <w:p w14:paraId="7549201E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116222B3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7CD9F3FB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200" w:type="dxa"/>
            <w:vAlign w:val="bottom"/>
          </w:tcPr>
          <w:p w14:paraId="5071E4E9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200" w:type="dxa"/>
            <w:vAlign w:val="bottom"/>
          </w:tcPr>
          <w:p w14:paraId="3C679AE2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</w:tr>
      <w:tr w:rsidR="00AA39E2" w:rsidRPr="00AA6E17" w14:paraId="08AC8C60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38100EBC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  <w:vAlign w:val="bottom"/>
          </w:tcPr>
          <w:p w14:paraId="5B121C96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200" w:type="dxa"/>
            <w:vAlign w:val="bottom"/>
          </w:tcPr>
          <w:p w14:paraId="60DF7B9C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7895F6B2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200" w:type="dxa"/>
            <w:vAlign w:val="bottom"/>
          </w:tcPr>
          <w:p w14:paraId="2C260180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1200" w:type="dxa"/>
            <w:vAlign w:val="bottom"/>
          </w:tcPr>
          <w:p w14:paraId="491468A3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2EFF0697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AA39E2" w:rsidRPr="00AA6E17" w14:paraId="4F203516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5E91F738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</w:p>
        </w:tc>
        <w:tc>
          <w:tcPr>
            <w:tcW w:w="1200" w:type="dxa"/>
            <w:vAlign w:val="bottom"/>
          </w:tcPr>
          <w:p w14:paraId="20C60FF7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200" w:type="dxa"/>
            <w:vAlign w:val="bottom"/>
          </w:tcPr>
          <w:p w14:paraId="695F2A6E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02EBA48B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(29)</w:t>
            </w:r>
          </w:p>
        </w:tc>
        <w:tc>
          <w:tcPr>
            <w:tcW w:w="1200" w:type="dxa"/>
            <w:vAlign w:val="bottom"/>
          </w:tcPr>
          <w:p w14:paraId="25140F29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(2)</w:t>
            </w:r>
          </w:p>
        </w:tc>
        <w:tc>
          <w:tcPr>
            <w:tcW w:w="1200" w:type="dxa"/>
            <w:vAlign w:val="bottom"/>
          </w:tcPr>
          <w:p w14:paraId="0D966740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200" w:type="dxa"/>
            <w:vAlign w:val="bottom"/>
          </w:tcPr>
          <w:p w14:paraId="5E03B413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AA39E2" w:rsidRPr="00AA6E17" w14:paraId="3974ADC7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21A17452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1200" w:type="dxa"/>
            <w:vAlign w:val="bottom"/>
          </w:tcPr>
          <w:p w14:paraId="49F833C6" w14:textId="77777777" w:rsidR="00AA39E2" w:rsidRPr="00AA6E17" w:rsidRDefault="00AA39E2" w:rsidP="001A1538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548</w:t>
            </w:r>
          </w:p>
        </w:tc>
        <w:tc>
          <w:tcPr>
            <w:tcW w:w="1200" w:type="dxa"/>
            <w:vAlign w:val="bottom"/>
          </w:tcPr>
          <w:p w14:paraId="51E6FF6E" w14:textId="77777777" w:rsidR="00AA39E2" w:rsidRPr="00AA6E17" w:rsidRDefault="00AA39E2" w:rsidP="001A1538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25E20A43" w14:textId="77777777" w:rsidR="00AA39E2" w:rsidRPr="00AA6E17" w:rsidRDefault="00AA39E2" w:rsidP="001A1538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00" w:type="dxa"/>
            <w:vAlign w:val="bottom"/>
          </w:tcPr>
          <w:p w14:paraId="6BB06402" w14:textId="77777777" w:rsidR="00AA39E2" w:rsidRPr="00AA6E17" w:rsidRDefault="00AA39E2" w:rsidP="001A1538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569</w:t>
            </w:r>
          </w:p>
        </w:tc>
        <w:tc>
          <w:tcPr>
            <w:tcW w:w="1200" w:type="dxa"/>
            <w:vAlign w:val="bottom"/>
          </w:tcPr>
          <w:p w14:paraId="68F99F5A" w14:textId="77777777" w:rsidR="00AA39E2" w:rsidRPr="00AA6E17" w:rsidRDefault="00AA39E2" w:rsidP="001A1538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12</w:t>
            </w:r>
          </w:p>
        </w:tc>
        <w:tc>
          <w:tcPr>
            <w:tcW w:w="1200" w:type="dxa"/>
            <w:vAlign w:val="bottom"/>
          </w:tcPr>
          <w:p w14:paraId="4B633F00" w14:textId="77777777" w:rsidR="00AA39E2" w:rsidRPr="00AA6E17" w:rsidRDefault="00AA39E2" w:rsidP="001A1538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</w:p>
        </w:tc>
      </w:tr>
      <w:tr w:rsidR="00AA39E2" w:rsidRPr="00AA6E17" w14:paraId="0CDFEC2B" w14:textId="77777777" w:rsidTr="00C148EA">
        <w:trPr>
          <w:cantSplit/>
          <w:trHeight w:val="75"/>
        </w:trPr>
        <w:tc>
          <w:tcPr>
            <w:tcW w:w="2322" w:type="dxa"/>
            <w:vAlign w:val="bottom"/>
          </w:tcPr>
          <w:p w14:paraId="4C3B8FC5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00" w:type="dxa"/>
            <w:vAlign w:val="bottom"/>
          </w:tcPr>
          <w:p w14:paraId="240768A9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4B46EB0B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7AB3E20E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61F423DA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6E104A45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01FE1E60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</w:tr>
      <w:tr w:rsidR="00AA39E2" w:rsidRPr="00AA6E17" w14:paraId="4582EF50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0573F64F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1200" w:type="dxa"/>
            <w:vAlign w:val="bottom"/>
          </w:tcPr>
          <w:p w14:paraId="4CBCE026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200" w:type="dxa"/>
            <w:vAlign w:val="bottom"/>
          </w:tcPr>
          <w:p w14:paraId="04EFE9E1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02EC01AF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330938BE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307</w:t>
            </w:r>
          </w:p>
        </w:tc>
        <w:tc>
          <w:tcPr>
            <w:tcW w:w="1200" w:type="dxa"/>
            <w:vAlign w:val="bottom"/>
          </w:tcPr>
          <w:p w14:paraId="03D2A446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00" w:type="dxa"/>
            <w:vAlign w:val="bottom"/>
          </w:tcPr>
          <w:p w14:paraId="42F4D457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</w:tr>
      <w:tr w:rsidR="00AA39E2" w:rsidRPr="00AA6E17" w14:paraId="5B62C3E4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4B23A482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ค่าตัดจำหน่ายสำหรับ</w:t>
            </w:r>
            <w:r w:rsidRPr="00AA6E17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200" w:type="dxa"/>
            <w:vAlign w:val="bottom"/>
          </w:tcPr>
          <w:p w14:paraId="316ADDE7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1200" w:type="dxa"/>
            <w:vAlign w:val="bottom"/>
          </w:tcPr>
          <w:p w14:paraId="6BCFB61D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1A8A7684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4CF162B8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1200" w:type="dxa"/>
            <w:vAlign w:val="bottom"/>
          </w:tcPr>
          <w:p w14:paraId="63651298" w14:textId="77777777" w:rsidR="00AA39E2" w:rsidRPr="00AA6E17" w:rsidRDefault="00AA39E2" w:rsidP="001A1538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00" w:type="dxa"/>
            <w:vAlign w:val="bottom"/>
          </w:tcPr>
          <w:p w14:paraId="378744AF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A39E2" w:rsidRPr="00AA6E17" w14:paraId="0103F368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7701E541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1200" w:type="dxa"/>
            <w:vAlign w:val="bottom"/>
          </w:tcPr>
          <w:p w14:paraId="1EC4F03E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359</w:t>
            </w:r>
          </w:p>
        </w:tc>
        <w:tc>
          <w:tcPr>
            <w:tcW w:w="1200" w:type="dxa"/>
            <w:vAlign w:val="bottom"/>
          </w:tcPr>
          <w:p w14:paraId="0441374B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54F2F7A2" w14:textId="77777777" w:rsidR="00AA39E2" w:rsidRPr="00AA6E17" w:rsidRDefault="00184BCE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0812F552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366</w:t>
            </w:r>
          </w:p>
        </w:tc>
        <w:tc>
          <w:tcPr>
            <w:tcW w:w="1200" w:type="dxa"/>
            <w:vAlign w:val="bottom"/>
          </w:tcPr>
          <w:p w14:paraId="5A59FABE" w14:textId="77777777" w:rsidR="00AA39E2" w:rsidRPr="00AA6E17" w:rsidRDefault="00AA39E2" w:rsidP="001A1538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1200" w:type="dxa"/>
            <w:vAlign w:val="bottom"/>
          </w:tcPr>
          <w:p w14:paraId="48F52E74" w14:textId="77777777" w:rsidR="00AA39E2" w:rsidRPr="00AA6E17" w:rsidRDefault="00AA39E2" w:rsidP="001A153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9</w:t>
            </w:r>
          </w:p>
        </w:tc>
      </w:tr>
      <w:tr w:rsidR="00AA39E2" w:rsidRPr="00AA6E17" w14:paraId="6184BF79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0F9D9967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2C12B5E0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64D80CDB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4F7211C6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6620C3C7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120383E2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2BE73FBB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</w:tr>
      <w:tr w:rsidR="00AA39E2" w:rsidRPr="00AA6E17" w14:paraId="47BED3D8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3CB27D4B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1200" w:type="dxa"/>
            <w:vAlign w:val="bottom"/>
          </w:tcPr>
          <w:p w14:paraId="267D7526" w14:textId="77777777" w:rsidR="00AA39E2" w:rsidRPr="00AA6E17" w:rsidRDefault="00AA39E2" w:rsidP="001A153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189</w:t>
            </w:r>
          </w:p>
        </w:tc>
        <w:tc>
          <w:tcPr>
            <w:tcW w:w="1200" w:type="dxa"/>
            <w:vAlign w:val="bottom"/>
          </w:tcPr>
          <w:p w14:paraId="3603F08C" w14:textId="77777777" w:rsidR="00AA39E2" w:rsidRPr="00AA6E17" w:rsidRDefault="00AA39E2" w:rsidP="001A153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502FF81C" w14:textId="77777777" w:rsidR="00AA39E2" w:rsidRPr="00AA6E17" w:rsidRDefault="00AA39E2" w:rsidP="001A153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00" w:type="dxa"/>
            <w:vAlign w:val="bottom"/>
          </w:tcPr>
          <w:p w14:paraId="5B4E2E6D" w14:textId="77777777" w:rsidR="00AA39E2" w:rsidRPr="00AA6E17" w:rsidRDefault="00AA39E2" w:rsidP="001A153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203</w:t>
            </w:r>
          </w:p>
        </w:tc>
        <w:tc>
          <w:tcPr>
            <w:tcW w:w="1200" w:type="dxa"/>
            <w:vAlign w:val="bottom"/>
          </w:tcPr>
          <w:p w14:paraId="6157E6C9" w14:textId="77777777" w:rsidR="00AA39E2" w:rsidRPr="00AA6E17" w:rsidRDefault="00AA39E2" w:rsidP="001A153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200" w:type="dxa"/>
            <w:vAlign w:val="bottom"/>
          </w:tcPr>
          <w:p w14:paraId="043D8909" w14:textId="77777777" w:rsidR="00AA39E2" w:rsidRPr="00AA6E17" w:rsidRDefault="00AA39E2" w:rsidP="001A153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</w:tr>
      <w:tr w:rsidR="00AA39E2" w:rsidRPr="00AA6E17" w14:paraId="2C334913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7ED1DA6F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อายุตัดจำหน่ายคงเหลือ</w:t>
            </w:r>
          </w:p>
        </w:tc>
        <w:tc>
          <w:tcPr>
            <w:tcW w:w="1200" w:type="dxa"/>
            <w:vAlign w:val="bottom"/>
          </w:tcPr>
          <w:p w14:paraId="53B5D3C7" w14:textId="77777777" w:rsidR="00AA39E2" w:rsidRPr="00AA6E17" w:rsidRDefault="00AA39E2" w:rsidP="001A1538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0 - 10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018A5216" w14:textId="77777777" w:rsidR="00AA39E2" w:rsidRPr="00AA6E17" w:rsidRDefault="00AA39E2" w:rsidP="001A1538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1 - 5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327BD2D6" w14:textId="77777777" w:rsidR="00AA39E2" w:rsidRPr="00AA6E17" w:rsidRDefault="00AA39E2" w:rsidP="001A153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5354221A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5DAD13ED" w14:textId="77777777" w:rsidR="00AA39E2" w:rsidRPr="00AA6E17" w:rsidRDefault="00AA39E2" w:rsidP="001A1538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0 - 8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53E25066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</w:tr>
      <w:tr w:rsidR="00AA39E2" w:rsidRPr="00AA6E17" w14:paraId="0535B29B" w14:textId="77777777" w:rsidTr="00C148EA">
        <w:trPr>
          <w:cantSplit/>
          <w:trHeight w:val="20"/>
        </w:trPr>
        <w:tc>
          <w:tcPr>
            <w:tcW w:w="2322" w:type="dxa"/>
            <w:vAlign w:val="bottom"/>
          </w:tcPr>
          <w:p w14:paraId="46872695" w14:textId="77777777" w:rsidR="00AA39E2" w:rsidRPr="00AA6E17" w:rsidRDefault="00AA39E2" w:rsidP="001A1538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200" w:type="dxa"/>
            <w:vAlign w:val="bottom"/>
          </w:tcPr>
          <w:p w14:paraId="49E00350" w14:textId="77777777" w:rsidR="00AA39E2" w:rsidRPr="00AA6E17" w:rsidRDefault="00AA39E2" w:rsidP="001A1538">
            <w:pPr>
              <w:tabs>
                <w:tab w:val="decimal" w:pos="720"/>
              </w:tabs>
              <w:ind w:left="72" w:right="-108" w:hanging="72"/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1EBDE18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40B403E1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55059B50" w14:textId="77777777" w:rsidR="00AA39E2" w:rsidRPr="00AA6E17" w:rsidRDefault="00AA39E2" w:rsidP="001A153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1200" w:type="dxa"/>
            <w:vAlign w:val="bottom"/>
          </w:tcPr>
          <w:p w14:paraId="53243E54" w14:textId="77777777" w:rsidR="00AA39E2" w:rsidRPr="00AA6E17" w:rsidRDefault="00AA39E2" w:rsidP="001A1538">
            <w:pPr>
              <w:tabs>
                <w:tab w:val="decimal" w:pos="720"/>
              </w:tabs>
              <w:rPr>
                <w:sz w:val="24"/>
                <w:szCs w:val="24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3077F66E" w14:textId="77777777" w:rsidR="00AA39E2" w:rsidRPr="00AA6E17" w:rsidRDefault="00AA39E2" w:rsidP="001A153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78119336" w14:textId="77777777" w:rsidR="001A1538" w:rsidRPr="00AA6E17" w:rsidRDefault="009F609C" w:rsidP="00466695">
      <w:pPr>
        <w:ind w:right="-11"/>
        <w:jc w:val="right"/>
        <w:rPr>
          <w:sz w:val="24"/>
          <w:szCs w:val="24"/>
        </w:rPr>
      </w:pPr>
      <w:r w:rsidRPr="00AA6E17">
        <w:rPr>
          <w:sz w:val="24"/>
          <w:szCs w:val="24"/>
          <w:cs/>
        </w:rPr>
        <w:br w:type="page"/>
      </w:r>
      <w:r w:rsidR="001A1538" w:rsidRPr="00AA6E17">
        <w:rPr>
          <w:sz w:val="24"/>
          <w:szCs w:val="24"/>
          <w:cs/>
        </w:rPr>
        <w:t xml:space="preserve">  (หน่วย: ล้านบาท)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9"/>
        <w:gridCol w:w="1252"/>
        <w:gridCol w:w="1252"/>
        <w:gridCol w:w="1252"/>
        <w:gridCol w:w="1252"/>
        <w:gridCol w:w="1252"/>
        <w:gridCol w:w="1253"/>
      </w:tblGrid>
      <w:tr w:rsidR="001A1538" w:rsidRPr="00AA6E17" w14:paraId="2A98FE08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55497394" w14:textId="77777777" w:rsidR="001A1538" w:rsidRPr="00AA6E17" w:rsidRDefault="001A1538" w:rsidP="00F064E1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513" w:type="dxa"/>
            <w:gridSpan w:val="6"/>
            <w:tcBorders>
              <w:left w:val="nil"/>
            </w:tcBorders>
            <w:vAlign w:val="bottom"/>
          </w:tcPr>
          <w:p w14:paraId="7DE3E36E" w14:textId="77777777" w:rsidR="001A1538" w:rsidRPr="00AA6E17" w:rsidRDefault="001A1538" w:rsidP="00F064E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</w:tr>
      <w:tr w:rsidR="00466695" w:rsidRPr="00AA6E17" w14:paraId="1C62B67E" w14:textId="77777777" w:rsidTr="008C235A">
        <w:trPr>
          <w:cantSplit/>
          <w:trHeight w:val="20"/>
        </w:trPr>
        <w:tc>
          <w:tcPr>
            <w:tcW w:w="2009" w:type="dxa"/>
            <w:vAlign w:val="bottom"/>
          </w:tcPr>
          <w:p w14:paraId="4A56312D" w14:textId="77777777" w:rsidR="00466695" w:rsidRPr="00AA6E17" w:rsidRDefault="00466695" w:rsidP="00F064E1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5008" w:type="dxa"/>
            <w:gridSpan w:val="4"/>
            <w:tcBorders>
              <w:left w:val="nil"/>
            </w:tcBorders>
            <w:vAlign w:val="bottom"/>
          </w:tcPr>
          <w:p w14:paraId="67A974FF" w14:textId="77777777" w:rsidR="00466695" w:rsidRPr="00AA6E17" w:rsidRDefault="00466695" w:rsidP="00F064E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  <w:vAlign w:val="bottom"/>
          </w:tcPr>
          <w:p w14:paraId="6AFA38D2" w14:textId="77777777" w:rsidR="00466695" w:rsidRPr="00AA6E17" w:rsidRDefault="00466695" w:rsidP="00F064E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6695" w:rsidRPr="00AA6E17" w14:paraId="12A5FFD1" w14:textId="77777777" w:rsidTr="00466695">
        <w:trPr>
          <w:cantSplit/>
          <w:trHeight w:val="66"/>
        </w:trPr>
        <w:tc>
          <w:tcPr>
            <w:tcW w:w="2009" w:type="dxa"/>
            <w:vAlign w:val="bottom"/>
          </w:tcPr>
          <w:p w14:paraId="11FFD053" w14:textId="77777777" w:rsidR="00466695" w:rsidRPr="00AA6E17" w:rsidRDefault="00466695" w:rsidP="00F064E1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252" w:type="dxa"/>
            <w:tcBorders>
              <w:left w:val="nil"/>
            </w:tcBorders>
            <w:vAlign w:val="bottom"/>
          </w:tcPr>
          <w:p w14:paraId="1DE7BDBF" w14:textId="77777777" w:rsidR="00466695" w:rsidRPr="00AA6E17" w:rsidRDefault="00466695" w:rsidP="00F064E1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5E6707B3" w14:textId="77777777" w:rsidR="00466695" w:rsidRPr="00AA6E17" w:rsidRDefault="00466695" w:rsidP="00F064E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252" w:type="dxa"/>
            <w:vAlign w:val="bottom"/>
          </w:tcPr>
          <w:p w14:paraId="319F4A86" w14:textId="77777777" w:rsidR="00466695" w:rsidRPr="00AA6E17" w:rsidRDefault="00466695" w:rsidP="00F064E1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ค่าสมาชิก</w:t>
            </w:r>
          </w:p>
          <w:p w14:paraId="46FAD11E" w14:textId="77777777" w:rsidR="00466695" w:rsidRPr="00AA6E17" w:rsidRDefault="00466695" w:rsidP="00F064E1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ตลาดตราสาร</w:t>
            </w:r>
          </w:p>
          <w:p w14:paraId="1F354EF5" w14:textId="77777777" w:rsidR="00466695" w:rsidRPr="00AA6E17" w:rsidRDefault="00466695" w:rsidP="00F064E1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อนุพันธ์</w:t>
            </w:r>
          </w:p>
          <w:p w14:paraId="5B22C56C" w14:textId="77777777" w:rsidR="00466695" w:rsidRPr="00AA6E17" w:rsidRDefault="00466695" w:rsidP="00F064E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และอื่น ๆ </w:t>
            </w:r>
          </w:p>
        </w:tc>
        <w:tc>
          <w:tcPr>
            <w:tcW w:w="1252" w:type="dxa"/>
            <w:vAlign w:val="bottom"/>
          </w:tcPr>
          <w:p w14:paraId="5FFCB7D1" w14:textId="77777777" w:rsidR="00466695" w:rsidRPr="00AA6E17" w:rsidRDefault="00466695" w:rsidP="00F064E1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7D24C93A" w14:textId="77777777" w:rsidR="00466695" w:rsidRPr="00AA6E17" w:rsidRDefault="00466695" w:rsidP="00F064E1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  <w:p w14:paraId="0748C364" w14:textId="77777777" w:rsidR="00466695" w:rsidRPr="00AA6E17" w:rsidRDefault="00466695" w:rsidP="00F064E1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ระหว่าง</w:t>
            </w:r>
          </w:p>
          <w:p w14:paraId="0D7C769F" w14:textId="77777777" w:rsidR="00466695" w:rsidRPr="00AA6E17" w:rsidRDefault="00466695" w:rsidP="00F064E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พัฒนา</w:t>
            </w:r>
          </w:p>
        </w:tc>
        <w:tc>
          <w:tcPr>
            <w:tcW w:w="1252" w:type="dxa"/>
            <w:vAlign w:val="bottom"/>
          </w:tcPr>
          <w:p w14:paraId="7ADF7A70" w14:textId="77777777" w:rsidR="00466695" w:rsidRPr="00AA6E17" w:rsidRDefault="00466695" w:rsidP="00F064E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252" w:type="dxa"/>
            <w:vAlign w:val="bottom"/>
          </w:tcPr>
          <w:p w14:paraId="6A69223B" w14:textId="77777777" w:rsidR="00466695" w:rsidRPr="00AA6E17" w:rsidRDefault="00466695" w:rsidP="00F064E1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5E5321E6" w14:textId="77777777" w:rsidR="00466695" w:rsidRPr="00AA6E17" w:rsidRDefault="00466695" w:rsidP="00F064E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253" w:type="dxa"/>
            <w:vAlign w:val="bottom"/>
          </w:tcPr>
          <w:p w14:paraId="3648670C" w14:textId="77777777" w:rsidR="00466695" w:rsidRPr="00AA6E17" w:rsidRDefault="00466695" w:rsidP="00F064E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466695" w:rsidRPr="00AA6E17" w14:paraId="5A895C67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0553C135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2" w:type="dxa"/>
            <w:vAlign w:val="bottom"/>
          </w:tcPr>
          <w:p w14:paraId="7927BE48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04BBBA8F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30F0B0BB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1CB8B2ED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74B50264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3" w:type="dxa"/>
            <w:vAlign w:val="bottom"/>
          </w:tcPr>
          <w:p w14:paraId="5F299D6E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</w:tr>
      <w:tr w:rsidR="00466695" w:rsidRPr="00AA6E17" w14:paraId="5FA45578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62AAB448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1252" w:type="dxa"/>
            <w:vAlign w:val="bottom"/>
          </w:tcPr>
          <w:p w14:paraId="49D31854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457</w:t>
            </w:r>
          </w:p>
        </w:tc>
        <w:tc>
          <w:tcPr>
            <w:tcW w:w="1252" w:type="dxa"/>
            <w:vAlign w:val="bottom"/>
          </w:tcPr>
          <w:p w14:paraId="4259371E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52" w:type="dxa"/>
            <w:vAlign w:val="bottom"/>
          </w:tcPr>
          <w:p w14:paraId="73A44340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252" w:type="dxa"/>
            <w:vAlign w:val="bottom"/>
          </w:tcPr>
          <w:p w14:paraId="7FB4E7C8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496</w:t>
            </w:r>
          </w:p>
        </w:tc>
        <w:tc>
          <w:tcPr>
            <w:tcW w:w="1252" w:type="dxa"/>
            <w:vAlign w:val="bottom"/>
          </w:tcPr>
          <w:p w14:paraId="5A2CD579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253" w:type="dxa"/>
            <w:vAlign w:val="bottom"/>
          </w:tcPr>
          <w:p w14:paraId="05065981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</w:tr>
      <w:tr w:rsidR="00466695" w:rsidRPr="00AA6E17" w14:paraId="414F9F5E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3E6FD1DB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2" w:type="dxa"/>
            <w:vAlign w:val="bottom"/>
          </w:tcPr>
          <w:p w14:paraId="62D2A2A9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252" w:type="dxa"/>
            <w:vAlign w:val="bottom"/>
          </w:tcPr>
          <w:p w14:paraId="45B72102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52" w:type="dxa"/>
            <w:vAlign w:val="bottom"/>
          </w:tcPr>
          <w:p w14:paraId="1D7A2DFC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252" w:type="dxa"/>
            <w:vAlign w:val="bottom"/>
          </w:tcPr>
          <w:p w14:paraId="7342D15E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1252" w:type="dxa"/>
            <w:vAlign w:val="bottom"/>
          </w:tcPr>
          <w:p w14:paraId="65670586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53" w:type="dxa"/>
            <w:vAlign w:val="bottom"/>
          </w:tcPr>
          <w:p w14:paraId="3C4BC19E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466695" w:rsidRPr="00AA6E17" w14:paraId="00532E02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26A1B23D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</w:p>
        </w:tc>
        <w:tc>
          <w:tcPr>
            <w:tcW w:w="1252" w:type="dxa"/>
            <w:vAlign w:val="bottom"/>
          </w:tcPr>
          <w:p w14:paraId="243FA6E1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252" w:type="dxa"/>
            <w:vAlign w:val="bottom"/>
          </w:tcPr>
          <w:p w14:paraId="38F1BB9D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52" w:type="dxa"/>
            <w:vAlign w:val="bottom"/>
          </w:tcPr>
          <w:p w14:paraId="2CB74084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(42)</w:t>
            </w:r>
          </w:p>
        </w:tc>
        <w:tc>
          <w:tcPr>
            <w:tcW w:w="1252" w:type="dxa"/>
            <w:vAlign w:val="bottom"/>
          </w:tcPr>
          <w:p w14:paraId="0D32D090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(13)</w:t>
            </w:r>
          </w:p>
        </w:tc>
        <w:tc>
          <w:tcPr>
            <w:tcW w:w="1252" w:type="dxa"/>
            <w:vAlign w:val="bottom"/>
          </w:tcPr>
          <w:p w14:paraId="7177D829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253" w:type="dxa"/>
            <w:vAlign w:val="bottom"/>
          </w:tcPr>
          <w:p w14:paraId="1DAC9169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466695" w:rsidRPr="00AA6E17" w14:paraId="472E00AB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1218B36F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1252" w:type="dxa"/>
            <w:vAlign w:val="bottom"/>
          </w:tcPr>
          <w:p w14:paraId="58A85F59" w14:textId="77777777" w:rsidR="00466695" w:rsidRPr="00AA6E17" w:rsidRDefault="00466695" w:rsidP="00466695">
            <w:pPr>
              <w:pBdr>
                <w:bottom w:val="single" w:sz="6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GB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510</w:t>
            </w:r>
          </w:p>
        </w:tc>
        <w:tc>
          <w:tcPr>
            <w:tcW w:w="1252" w:type="dxa"/>
            <w:vAlign w:val="bottom"/>
          </w:tcPr>
          <w:p w14:paraId="4E5EC01D" w14:textId="77777777" w:rsidR="00466695" w:rsidRPr="00AA6E17" w:rsidRDefault="00466695" w:rsidP="00466695">
            <w:pPr>
              <w:pBdr>
                <w:bottom w:val="single" w:sz="6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52" w:type="dxa"/>
            <w:vAlign w:val="bottom"/>
          </w:tcPr>
          <w:p w14:paraId="23FD0256" w14:textId="77777777" w:rsidR="00466695" w:rsidRPr="00AA6E17" w:rsidRDefault="00466695" w:rsidP="00466695">
            <w:pPr>
              <w:pBdr>
                <w:bottom w:val="single" w:sz="6" w:space="1" w:color="auto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52" w:type="dxa"/>
            <w:vAlign w:val="bottom"/>
          </w:tcPr>
          <w:p w14:paraId="3C4F6300" w14:textId="77777777" w:rsidR="00466695" w:rsidRPr="00AA6E17" w:rsidRDefault="00466695" w:rsidP="00466695">
            <w:pPr>
              <w:pBdr>
                <w:bottom w:val="single" w:sz="6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252" w:type="dxa"/>
            <w:vAlign w:val="bottom"/>
          </w:tcPr>
          <w:p w14:paraId="4C95D4F6" w14:textId="77777777" w:rsidR="00466695" w:rsidRPr="00AA6E17" w:rsidRDefault="00466695" w:rsidP="00466695">
            <w:pPr>
              <w:pBdr>
                <w:bottom w:val="single" w:sz="4" w:space="1" w:color="000000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253" w:type="dxa"/>
            <w:vAlign w:val="bottom"/>
          </w:tcPr>
          <w:p w14:paraId="2B17B2AA" w14:textId="77777777" w:rsidR="00466695" w:rsidRPr="00AA6E17" w:rsidRDefault="00466695" w:rsidP="00466695">
            <w:pPr>
              <w:pBdr>
                <w:bottom w:val="single" w:sz="6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</w:tr>
      <w:tr w:rsidR="00466695" w:rsidRPr="00AA6E17" w14:paraId="1802275C" w14:textId="77777777" w:rsidTr="00466695">
        <w:trPr>
          <w:cantSplit/>
          <w:trHeight w:val="75"/>
        </w:trPr>
        <w:tc>
          <w:tcPr>
            <w:tcW w:w="2009" w:type="dxa"/>
            <w:vAlign w:val="bottom"/>
          </w:tcPr>
          <w:p w14:paraId="4ADC82F4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52" w:type="dxa"/>
            <w:vAlign w:val="bottom"/>
          </w:tcPr>
          <w:p w14:paraId="08989486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60868FE6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254B65BD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588ACED0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602CE285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3" w:type="dxa"/>
            <w:vAlign w:val="bottom"/>
          </w:tcPr>
          <w:p w14:paraId="34FAE3CE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</w:rPr>
            </w:pPr>
          </w:p>
        </w:tc>
      </w:tr>
      <w:tr w:rsidR="00466695" w:rsidRPr="00AA6E17" w14:paraId="5F6F3C50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25ACBFE0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1252" w:type="dxa"/>
            <w:vAlign w:val="bottom"/>
          </w:tcPr>
          <w:p w14:paraId="6F49CAD7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244</w:t>
            </w:r>
          </w:p>
        </w:tc>
        <w:tc>
          <w:tcPr>
            <w:tcW w:w="1252" w:type="dxa"/>
            <w:vAlign w:val="bottom"/>
          </w:tcPr>
          <w:p w14:paraId="7CF78B78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52" w:type="dxa"/>
            <w:vAlign w:val="bottom"/>
          </w:tcPr>
          <w:p w14:paraId="3FAE740E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52" w:type="dxa"/>
            <w:vAlign w:val="bottom"/>
          </w:tcPr>
          <w:p w14:paraId="22A7017F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251</w:t>
            </w:r>
          </w:p>
        </w:tc>
        <w:tc>
          <w:tcPr>
            <w:tcW w:w="1252" w:type="dxa"/>
            <w:vAlign w:val="bottom"/>
          </w:tcPr>
          <w:p w14:paraId="7BF138C1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53" w:type="dxa"/>
            <w:vAlign w:val="bottom"/>
          </w:tcPr>
          <w:p w14:paraId="701B3939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</w:tr>
      <w:tr w:rsidR="00466695" w:rsidRPr="00AA6E17" w14:paraId="7CBA5EE1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79F91D38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ค่าตัดจำหน่ายสำหรับ</w:t>
            </w:r>
            <w:r w:rsidRPr="00AA6E17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252" w:type="dxa"/>
            <w:vAlign w:val="bottom"/>
          </w:tcPr>
          <w:p w14:paraId="64E2D8F1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1252" w:type="dxa"/>
            <w:vAlign w:val="bottom"/>
          </w:tcPr>
          <w:p w14:paraId="6DA9777B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52" w:type="dxa"/>
            <w:vAlign w:val="bottom"/>
          </w:tcPr>
          <w:p w14:paraId="19599309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52" w:type="dxa"/>
            <w:vAlign w:val="bottom"/>
          </w:tcPr>
          <w:p w14:paraId="1C6A82BC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56</w:t>
            </w:r>
          </w:p>
        </w:tc>
        <w:tc>
          <w:tcPr>
            <w:tcW w:w="1252" w:type="dxa"/>
            <w:vAlign w:val="bottom"/>
          </w:tcPr>
          <w:p w14:paraId="3D261E32" w14:textId="77777777" w:rsidR="00466695" w:rsidRPr="00AA6E17" w:rsidRDefault="00466695" w:rsidP="00466695">
            <w:pPr>
              <w:pBdr>
                <w:bottom w:val="single" w:sz="4" w:space="1" w:color="000000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253" w:type="dxa"/>
            <w:vAlign w:val="bottom"/>
          </w:tcPr>
          <w:p w14:paraId="7A612AF8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466695" w:rsidRPr="00AA6E17" w14:paraId="7A8162C4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14D6E86F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1252" w:type="dxa"/>
            <w:vAlign w:val="bottom"/>
          </w:tcPr>
          <w:p w14:paraId="139FA632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252" w:type="dxa"/>
            <w:vAlign w:val="bottom"/>
          </w:tcPr>
          <w:p w14:paraId="6EB784A8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52" w:type="dxa"/>
            <w:vAlign w:val="bottom"/>
          </w:tcPr>
          <w:p w14:paraId="11691F97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52" w:type="dxa"/>
            <w:vAlign w:val="bottom"/>
          </w:tcPr>
          <w:p w14:paraId="08ED8F64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307</w:t>
            </w:r>
          </w:p>
        </w:tc>
        <w:tc>
          <w:tcPr>
            <w:tcW w:w="1252" w:type="dxa"/>
            <w:vAlign w:val="bottom"/>
          </w:tcPr>
          <w:p w14:paraId="1CA2B743" w14:textId="77777777" w:rsidR="00466695" w:rsidRPr="00AA6E17" w:rsidRDefault="00466695" w:rsidP="00466695">
            <w:pPr>
              <w:pBdr>
                <w:bottom w:val="single" w:sz="4" w:space="1" w:color="000000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53" w:type="dxa"/>
            <w:vAlign w:val="bottom"/>
          </w:tcPr>
          <w:p w14:paraId="295D4734" w14:textId="77777777" w:rsidR="00466695" w:rsidRPr="00AA6E17" w:rsidRDefault="00466695" w:rsidP="0046669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</w:tr>
      <w:tr w:rsidR="00466695" w:rsidRPr="00AA6E17" w14:paraId="3454965D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50B6E0FA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2" w:type="dxa"/>
            <w:vAlign w:val="bottom"/>
          </w:tcPr>
          <w:p w14:paraId="12E1C6B1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52" w:type="dxa"/>
            <w:vAlign w:val="bottom"/>
          </w:tcPr>
          <w:p w14:paraId="7A902F0B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0869A26D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5788D297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52" w:type="dxa"/>
            <w:vAlign w:val="bottom"/>
          </w:tcPr>
          <w:p w14:paraId="3703BE07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259DDDD9" w14:textId="77777777" w:rsidR="00466695" w:rsidRPr="00AA6E17" w:rsidRDefault="00466695" w:rsidP="00466695">
            <w:pPr>
              <w:tabs>
                <w:tab w:val="decimal" w:pos="840"/>
              </w:tabs>
              <w:rPr>
                <w:sz w:val="24"/>
                <w:szCs w:val="24"/>
                <w:cs/>
              </w:rPr>
            </w:pPr>
          </w:p>
        </w:tc>
      </w:tr>
      <w:tr w:rsidR="00466695" w:rsidRPr="00AA6E17" w14:paraId="67B9FC4C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2C194108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1252" w:type="dxa"/>
            <w:vAlign w:val="bottom"/>
          </w:tcPr>
          <w:p w14:paraId="5FE0A22D" w14:textId="77777777" w:rsidR="00466695" w:rsidRPr="00AA6E17" w:rsidRDefault="00466695" w:rsidP="0046669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210</w:t>
            </w:r>
          </w:p>
        </w:tc>
        <w:tc>
          <w:tcPr>
            <w:tcW w:w="1252" w:type="dxa"/>
            <w:vAlign w:val="bottom"/>
          </w:tcPr>
          <w:p w14:paraId="47BA831F" w14:textId="77777777" w:rsidR="00466695" w:rsidRPr="00AA6E17" w:rsidRDefault="00466695" w:rsidP="0046669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2" w:type="dxa"/>
            <w:vAlign w:val="bottom"/>
          </w:tcPr>
          <w:p w14:paraId="59450FE1" w14:textId="77777777" w:rsidR="00466695" w:rsidRPr="00AA6E17" w:rsidRDefault="00466695" w:rsidP="0046669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52" w:type="dxa"/>
            <w:vAlign w:val="bottom"/>
          </w:tcPr>
          <w:p w14:paraId="497F1FDA" w14:textId="77777777" w:rsidR="00466695" w:rsidRPr="00AA6E17" w:rsidRDefault="00466695" w:rsidP="0046669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227</w:t>
            </w:r>
          </w:p>
        </w:tc>
        <w:tc>
          <w:tcPr>
            <w:tcW w:w="1252" w:type="dxa"/>
            <w:vAlign w:val="bottom"/>
          </w:tcPr>
          <w:p w14:paraId="2CF5C45D" w14:textId="77777777" w:rsidR="00466695" w:rsidRPr="00AA6E17" w:rsidRDefault="00466695" w:rsidP="0046669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53" w:type="dxa"/>
            <w:vAlign w:val="bottom"/>
          </w:tcPr>
          <w:p w14:paraId="6B7AF947" w14:textId="77777777" w:rsidR="00466695" w:rsidRPr="00AA6E17" w:rsidRDefault="00466695" w:rsidP="0046669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</w:p>
        </w:tc>
      </w:tr>
      <w:tr w:rsidR="00466695" w:rsidRPr="00AA6E17" w14:paraId="4DDC97F8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6510D1D7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อายุตัดจำหน่ายคงเหลือ</w:t>
            </w:r>
          </w:p>
        </w:tc>
        <w:tc>
          <w:tcPr>
            <w:tcW w:w="1252" w:type="dxa"/>
            <w:vAlign w:val="bottom"/>
          </w:tcPr>
          <w:p w14:paraId="514F03F7" w14:textId="77777777" w:rsidR="00466695" w:rsidRPr="00AA6E17" w:rsidRDefault="00466695" w:rsidP="00F064E1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 w:rsidRPr="00AA6E17">
              <w:rPr>
                <w:sz w:val="24"/>
                <w:szCs w:val="24"/>
                <w:lang w:val="en-US"/>
              </w:rPr>
              <w:t xml:space="preserve">0 - 10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52" w:type="dxa"/>
            <w:vAlign w:val="bottom"/>
          </w:tcPr>
          <w:p w14:paraId="5F57F2EB" w14:textId="77777777" w:rsidR="00466695" w:rsidRPr="00AA6E17" w:rsidRDefault="00466695" w:rsidP="00F064E1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</w:t>
            </w:r>
            <w:r w:rsidRPr="00AA6E17">
              <w:rPr>
                <w:sz w:val="24"/>
                <w:szCs w:val="24"/>
                <w:lang w:val="en-US"/>
              </w:rPr>
              <w:t xml:space="preserve">1 - 2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52" w:type="dxa"/>
            <w:vAlign w:val="bottom"/>
          </w:tcPr>
          <w:p w14:paraId="4C0F198E" w14:textId="77777777" w:rsidR="00466695" w:rsidRPr="00AA6E17" w:rsidRDefault="00466695" w:rsidP="0046669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2" w:type="dxa"/>
            <w:vAlign w:val="bottom"/>
          </w:tcPr>
          <w:p w14:paraId="7A5443E9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0DBE2DFF" w14:textId="77777777" w:rsidR="00466695" w:rsidRPr="00AA6E17" w:rsidRDefault="00466695" w:rsidP="00F064E1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   0 - 9 </w:t>
            </w:r>
            <w:r w:rsidRPr="00AA6E17">
              <w:rPr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53" w:type="dxa"/>
            <w:vAlign w:val="bottom"/>
          </w:tcPr>
          <w:p w14:paraId="53F735ED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</w:tr>
      <w:tr w:rsidR="00466695" w:rsidRPr="00AA6E17" w14:paraId="0395BE2B" w14:textId="77777777" w:rsidTr="00466695">
        <w:trPr>
          <w:cantSplit/>
          <w:trHeight w:val="20"/>
        </w:trPr>
        <w:tc>
          <w:tcPr>
            <w:tcW w:w="2009" w:type="dxa"/>
            <w:vAlign w:val="bottom"/>
          </w:tcPr>
          <w:p w14:paraId="22BEDAE4" w14:textId="77777777" w:rsidR="00466695" w:rsidRPr="00AA6E17" w:rsidRDefault="00466695" w:rsidP="00F064E1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252" w:type="dxa"/>
            <w:vAlign w:val="bottom"/>
          </w:tcPr>
          <w:p w14:paraId="0EE00F7C" w14:textId="77777777" w:rsidR="00466695" w:rsidRPr="00AA6E17" w:rsidRDefault="00466695" w:rsidP="00F064E1">
            <w:pPr>
              <w:tabs>
                <w:tab w:val="decimal" w:pos="720"/>
              </w:tabs>
              <w:ind w:left="72" w:right="-108" w:hanging="72"/>
              <w:rPr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Align w:val="bottom"/>
          </w:tcPr>
          <w:p w14:paraId="44BEB36E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Align w:val="bottom"/>
          </w:tcPr>
          <w:p w14:paraId="62F66351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Align w:val="bottom"/>
          </w:tcPr>
          <w:p w14:paraId="214D0AE5" w14:textId="77777777" w:rsidR="00466695" w:rsidRPr="00AA6E17" w:rsidRDefault="00466695" w:rsidP="0046669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56</w:t>
            </w:r>
          </w:p>
        </w:tc>
        <w:tc>
          <w:tcPr>
            <w:tcW w:w="1252" w:type="dxa"/>
            <w:vAlign w:val="bottom"/>
          </w:tcPr>
          <w:p w14:paraId="23A7BF52" w14:textId="77777777" w:rsidR="00466695" w:rsidRPr="00AA6E17" w:rsidRDefault="00466695" w:rsidP="00F064E1">
            <w:pPr>
              <w:tabs>
                <w:tab w:val="decimal" w:pos="720"/>
              </w:tabs>
              <w:rPr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7563753E" w14:textId="77777777" w:rsidR="00466695" w:rsidRPr="00AA6E17" w:rsidRDefault="00466695" w:rsidP="0046669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</w:tbl>
    <w:p w14:paraId="22AD27CD" w14:textId="77777777" w:rsidR="00130C35" w:rsidRPr="00AA6E17" w:rsidRDefault="001A1538" w:rsidP="001A1538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right="-101" w:hanging="547"/>
        <w:jc w:val="thaiDistribute"/>
        <w:outlineLvl w:val="0"/>
        <w:rPr>
          <w:szCs w:val="32"/>
          <w:cs/>
          <w:lang w:val="en-US"/>
        </w:rPr>
      </w:pPr>
      <w:r w:rsidRPr="00AA6E17">
        <w:rPr>
          <w:szCs w:val="32"/>
          <w:lang w:val="en-US"/>
        </w:rPr>
        <w:tab/>
      </w:r>
      <w:r w:rsidR="00130C35"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>ธันวาคม</w:t>
      </w:r>
      <w:r w:rsidR="00E11BDD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lang w:val="en-US"/>
        </w:rPr>
        <w:t>2566</w:t>
      </w:r>
      <w:r w:rsidR="00E11BDD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>และ</w:t>
      </w:r>
      <w:r w:rsidR="00E11BDD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lang w:val="en-US"/>
        </w:rPr>
        <w:t>2565</w:t>
      </w:r>
      <w:r w:rsidR="00130C35" w:rsidRPr="00AA6E17">
        <w:rPr>
          <w:szCs w:val="32"/>
          <w:lang w:val="en-US"/>
        </w:rPr>
        <w:t xml:space="preserve"> </w:t>
      </w:r>
      <w:r w:rsidR="00130C35" w:rsidRPr="00AA6E17">
        <w:rPr>
          <w:szCs w:val="32"/>
          <w:cs/>
          <w:lang w:val="en-US"/>
        </w:rPr>
        <w:t>บริษัทฯและบริษัทย่อยมีคอมพิวเตอร์ซอฟท์แวร์จำนวนหนึ่งซึ่ง</w:t>
      </w:r>
      <w:r w:rsidR="00AA39E2">
        <w:rPr>
          <w:szCs w:val="32"/>
          <w:lang w:val="en-US"/>
        </w:rPr>
        <w:t xml:space="preserve">               </w:t>
      </w:r>
      <w:r w:rsidR="00130C35" w:rsidRPr="00AA6E17">
        <w:rPr>
          <w:szCs w:val="32"/>
          <w:cs/>
          <w:lang w:val="en-US"/>
        </w:rPr>
        <w:t>ตัดจำหน่ายหมดแล้วแต่ยังใช้งานอยู่ โดยมีมูลค่าตามบัญชีก่อนหักค่าตัดจำหน่ายสะสมและค่าเผื่อการด้อยค่าเป็นจำนวนเงินประมาณ</w:t>
      </w:r>
      <w:r w:rsidR="00F20ABE">
        <w:rPr>
          <w:szCs w:val="32"/>
          <w:lang w:val="en-US"/>
        </w:rPr>
        <w:t xml:space="preserve"> 182</w:t>
      </w:r>
      <w:r w:rsidR="00130C35" w:rsidRPr="00AA6E17">
        <w:rPr>
          <w:szCs w:val="32"/>
          <w:cs/>
          <w:lang w:val="en-US"/>
        </w:rPr>
        <w:t xml:space="preserve"> ล้านบาท และ</w:t>
      </w:r>
      <w:r w:rsidR="00E11BDD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lang w:val="en-US"/>
        </w:rPr>
        <w:t>158</w:t>
      </w:r>
      <w:r w:rsidR="00E11BDD" w:rsidRPr="00AA6E17">
        <w:rPr>
          <w:rFonts w:hint="cs"/>
          <w:szCs w:val="32"/>
          <w:cs/>
          <w:lang w:val="en-US"/>
        </w:rPr>
        <w:t xml:space="preserve"> </w:t>
      </w:r>
      <w:r w:rsidR="00130C35" w:rsidRPr="00AA6E17">
        <w:rPr>
          <w:szCs w:val="32"/>
          <w:cs/>
          <w:lang w:val="en-US"/>
        </w:rPr>
        <w:t>ล้านบาท ตามลำดับ (งบการเงินเฉพาะกิจการ:</w:t>
      </w:r>
      <w:r w:rsidR="00130C35" w:rsidRPr="00AA6E17">
        <w:rPr>
          <w:szCs w:val="32"/>
          <w:lang w:val="en-US"/>
        </w:rPr>
        <w:t xml:space="preserve"> </w:t>
      </w:r>
      <w:r w:rsidR="00F11BFF" w:rsidRPr="00AA6E17">
        <w:rPr>
          <w:szCs w:val="32"/>
          <w:lang w:val="en-US"/>
        </w:rPr>
        <w:t>8</w:t>
      </w:r>
      <w:r w:rsidR="00380352" w:rsidRPr="00AA6E17">
        <w:rPr>
          <w:szCs w:val="32"/>
          <w:lang w:val="en-US"/>
        </w:rPr>
        <w:t xml:space="preserve"> </w:t>
      </w:r>
      <w:r w:rsidR="00130C35" w:rsidRPr="00AA6E17">
        <w:rPr>
          <w:szCs w:val="32"/>
          <w:cs/>
          <w:lang w:val="en-US"/>
        </w:rPr>
        <w:t>ล้านบาท และ</w:t>
      </w:r>
      <w:r w:rsidR="00AA39E2">
        <w:rPr>
          <w:szCs w:val="32"/>
          <w:lang w:val="en-US"/>
        </w:rPr>
        <w:t xml:space="preserve"> </w:t>
      </w:r>
      <w:r w:rsidR="004D422F" w:rsidRPr="00AA6E17">
        <w:rPr>
          <w:szCs w:val="32"/>
          <w:lang w:val="en-US"/>
        </w:rPr>
        <w:t>8</w:t>
      </w:r>
      <w:r w:rsidR="00130C35" w:rsidRPr="00AA6E17">
        <w:rPr>
          <w:szCs w:val="32"/>
          <w:cs/>
          <w:lang w:val="en-US"/>
        </w:rPr>
        <w:t xml:space="preserve"> </w:t>
      </w:r>
      <w:r w:rsidR="00950C01" w:rsidRPr="00AA6E17">
        <w:rPr>
          <w:szCs w:val="32"/>
          <w:cs/>
          <w:lang w:val="en-US"/>
        </w:rPr>
        <w:t>ล้านบา</w:t>
      </w:r>
      <w:r w:rsidR="00950C01" w:rsidRPr="00AA6E17">
        <w:rPr>
          <w:rFonts w:hint="cs"/>
          <w:szCs w:val="32"/>
          <w:cs/>
          <w:lang w:val="en-US"/>
        </w:rPr>
        <w:t>ท</w:t>
      </w:r>
      <w:r w:rsidR="006355C6" w:rsidRPr="00AA6E17">
        <w:rPr>
          <w:rFonts w:hint="cs"/>
          <w:szCs w:val="32"/>
          <w:cs/>
          <w:lang w:val="en-US"/>
        </w:rPr>
        <w:t xml:space="preserve"> </w:t>
      </w:r>
      <w:r w:rsidR="00130C35" w:rsidRPr="00AA6E17">
        <w:rPr>
          <w:szCs w:val="32"/>
          <w:cs/>
          <w:lang w:val="en-US"/>
        </w:rPr>
        <w:t xml:space="preserve">ตามลำดับ) </w:t>
      </w:r>
    </w:p>
    <w:p w14:paraId="67DCB571" w14:textId="77777777" w:rsidR="00170F14" w:rsidRPr="00AA6E17" w:rsidRDefault="00A22118" w:rsidP="00E11BDD">
      <w:pPr>
        <w:tabs>
          <w:tab w:val="left" w:pos="720"/>
          <w:tab w:val="left" w:pos="900"/>
          <w:tab w:val="right" w:pos="7280"/>
          <w:tab w:val="right" w:pos="8540"/>
        </w:tabs>
        <w:spacing w:before="80" w:after="80"/>
        <w:ind w:left="547" w:right="-101" w:hanging="547"/>
        <w:jc w:val="thaiDistribute"/>
        <w:outlineLvl w:val="0"/>
        <w:rPr>
          <w:szCs w:val="32"/>
          <w:cs/>
          <w:lang w:val="en-US"/>
        </w:rPr>
      </w:pPr>
      <w:r w:rsidRPr="00AA6E17">
        <w:rPr>
          <w:b/>
          <w:bCs/>
          <w:szCs w:val="32"/>
          <w:lang w:val="en-US"/>
        </w:rPr>
        <w:t>18</w:t>
      </w:r>
      <w:r w:rsidR="00170F14" w:rsidRPr="00AA6E17">
        <w:rPr>
          <w:b/>
          <w:bCs/>
          <w:szCs w:val="32"/>
          <w:lang w:val="en-US"/>
        </w:rPr>
        <w:t>.</w:t>
      </w:r>
      <w:r w:rsidR="00170F14" w:rsidRPr="00AA6E17">
        <w:rPr>
          <w:b/>
          <w:bCs/>
          <w:szCs w:val="32"/>
          <w:lang w:val="en-US"/>
        </w:rPr>
        <w:tab/>
      </w:r>
      <w:r w:rsidR="00170F14" w:rsidRPr="00AA6E17">
        <w:rPr>
          <w:b/>
          <w:bCs/>
          <w:szCs w:val="32"/>
          <w:cs/>
          <w:lang w:val="en-US"/>
        </w:rPr>
        <w:t>สินทรัพย์</w:t>
      </w:r>
      <w:r w:rsidR="00170F14" w:rsidRPr="00AA6E17">
        <w:rPr>
          <w:b/>
          <w:bCs/>
          <w:szCs w:val="32"/>
          <w:lang w:val="en-US"/>
        </w:rPr>
        <w:t>/</w:t>
      </w:r>
      <w:r w:rsidR="00170F14" w:rsidRPr="00AA6E17">
        <w:rPr>
          <w:b/>
          <w:bCs/>
          <w:szCs w:val="32"/>
          <w:cs/>
          <w:lang w:val="en-US"/>
        </w:rPr>
        <w:t>หนี้สินภาษีเงินได้รอการตัดบัญชีและภาษีเงินได้</w:t>
      </w:r>
    </w:p>
    <w:p w14:paraId="1929A551" w14:textId="77777777" w:rsidR="00170F14" w:rsidRPr="00AA6E17" w:rsidRDefault="00A22118" w:rsidP="00077349">
      <w:pPr>
        <w:pStyle w:val="PlainText"/>
        <w:spacing w:before="80" w:after="80"/>
        <w:ind w:left="547" w:right="-43" w:hanging="544"/>
        <w:jc w:val="thaiDistribute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t>18</w:t>
      </w:r>
      <w:r w:rsidR="00170F14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1</w:t>
      </w:r>
      <w:r w:rsidR="00170F14" w:rsidRPr="00AA6E17">
        <w:rPr>
          <w:b/>
          <w:bCs/>
          <w:sz w:val="32"/>
          <w:szCs w:val="32"/>
          <w:lang w:val="en-US"/>
        </w:rPr>
        <w:tab/>
      </w:r>
      <w:r w:rsidR="00170F14" w:rsidRPr="00AA6E17">
        <w:rPr>
          <w:b/>
          <w:bCs/>
          <w:sz w:val="32"/>
          <w:szCs w:val="32"/>
          <w:cs/>
          <w:lang w:val="en-US"/>
        </w:rPr>
        <w:t>สินทรัพย์</w:t>
      </w:r>
      <w:r w:rsidR="00170F14" w:rsidRPr="00AA6E17">
        <w:rPr>
          <w:b/>
          <w:bCs/>
          <w:sz w:val="32"/>
          <w:szCs w:val="32"/>
          <w:lang w:val="en-US"/>
        </w:rPr>
        <w:t>/</w:t>
      </w:r>
      <w:r w:rsidR="00170F14" w:rsidRPr="00AA6E17">
        <w:rPr>
          <w:b/>
          <w:bCs/>
          <w:sz w:val="32"/>
          <w:szCs w:val="32"/>
          <w:cs/>
          <w:lang w:val="en-US"/>
        </w:rPr>
        <w:t>หนี้สินภาษีเงินได้รอการตัดบัญชี</w:t>
      </w:r>
    </w:p>
    <w:p w14:paraId="6DB7D22A" w14:textId="77777777" w:rsidR="00170F14" w:rsidRPr="00AA6E17" w:rsidRDefault="00170F14" w:rsidP="00077349">
      <w:pPr>
        <w:pStyle w:val="PlainText"/>
        <w:spacing w:before="80" w:after="80"/>
        <w:ind w:left="547" w:right="-43"/>
        <w:jc w:val="thaiDistribute"/>
        <w:rPr>
          <w:rFonts w:eastAsia="Angsana New"/>
          <w:sz w:val="32"/>
          <w:szCs w:val="32"/>
          <w:lang w:val="en-US"/>
        </w:rPr>
      </w:pPr>
      <w:r w:rsidRPr="00AA6E17">
        <w:rPr>
          <w:rFonts w:eastAsia="Angsana New"/>
          <w:spacing w:val="-6"/>
          <w:sz w:val="32"/>
          <w:szCs w:val="32"/>
          <w:cs/>
          <w:lang w:val="en-US"/>
        </w:rPr>
        <w:t xml:space="preserve">ณ วันที่ </w:t>
      </w:r>
      <w:r w:rsidR="004D422F" w:rsidRPr="00AA6E17">
        <w:rPr>
          <w:rFonts w:eastAsia="Angsana New"/>
          <w:spacing w:val="-6"/>
          <w:sz w:val="32"/>
          <w:szCs w:val="32"/>
          <w:lang w:val="en-US"/>
        </w:rPr>
        <w:t>31</w:t>
      </w:r>
      <w:r w:rsidR="009F609C" w:rsidRPr="00AA6E17">
        <w:rPr>
          <w:rFonts w:eastAsia="Angsana New"/>
          <w:spacing w:val="-6"/>
          <w:sz w:val="32"/>
          <w:szCs w:val="32"/>
          <w:lang w:val="en-US"/>
        </w:rPr>
        <w:t xml:space="preserve"> </w:t>
      </w:r>
      <w:r w:rsidR="009F609C" w:rsidRPr="00AA6E17">
        <w:rPr>
          <w:rFonts w:eastAsia="Angsana New"/>
          <w:spacing w:val="-6"/>
          <w:sz w:val="32"/>
          <w:szCs w:val="32"/>
          <w:cs/>
          <w:lang w:val="en-US"/>
        </w:rPr>
        <w:t xml:space="preserve">ธันวาคม </w:t>
      </w:r>
      <w:r w:rsidR="001A1538" w:rsidRPr="00AA6E17">
        <w:rPr>
          <w:rFonts w:eastAsia="Angsana New"/>
          <w:spacing w:val="-6"/>
          <w:sz w:val="32"/>
          <w:szCs w:val="32"/>
          <w:lang w:val="en-US"/>
        </w:rPr>
        <w:t>2566</w:t>
      </w:r>
      <w:r w:rsidR="00E11BDD" w:rsidRPr="00AA6E17">
        <w:rPr>
          <w:rFonts w:eastAsia="Angsana New" w:hint="cs"/>
          <w:spacing w:val="-6"/>
          <w:sz w:val="32"/>
          <w:szCs w:val="32"/>
          <w:cs/>
          <w:lang w:val="en-US"/>
        </w:rPr>
        <w:t xml:space="preserve"> </w:t>
      </w:r>
      <w:r w:rsidR="009F609C" w:rsidRPr="00AA6E17">
        <w:rPr>
          <w:rFonts w:eastAsia="Angsana New"/>
          <w:spacing w:val="-6"/>
          <w:sz w:val="32"/>
          <w:szCs w:val="32"/>
          <w:cs/>
          <w:lang w:val="en-US"/>
        </w:rPr>
        <w:t xml:space="preserve">และ </w:t>
      </w:r>
      <w:r w:rsidR="001A1538" w:rsidRPr="00AA6E17">
        <w:rPr>
          <w:rFonts w:eastAsia="Angsana New"/>
          <w:spacing w:val="-6"/>
          <w:sz w:val="32"/>
          <w:szCs w:val="32"/>
          <w:lang w:val="en-US"/>
        </w:rPr>
        <w:t>2565</w:t>
      </w:r>
      <w:r w:rsidRPr="00AA6E17">
        <w:rPr>
          <w:rFonts w:eastAsia="Angsana New"/>
          <w:spacing w:val="-6"/>
          <w:sz w:val="32"/>
          <w:szCs w:val="32"/>
          <w:lang w:val="en-US"/>
        </w:rPr>
        <w:t xml:space="preserve"> </w:t>
      </w:r>
      <w:r w:rsidRPr="00AA6E17">
        <w:rPr>
          <w:rFonts w:eastAsia="Angsana New"/>
          <w:spacing w:val="-6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</w:t>
      </w:r>
      <w:r w:rsidRPr="00AA6E17">
        <w:rPr>
          <w:rFonts w:eastAsia="Angsana New"/>
          <w:sz w:val="32"/>
          <w:szCs w:val="32"/>
          <w:cs/>
          <w:lang w:val="en-US"/>
        </w:rPr>
        <w:t>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170F14" w:rsidRPr="00AA6E17" w14:paraId="37861EBB" w14:textId="77777777" w:rsidTr="00466695">
        <w:trPr>
          <w:cantSplit/>
          <w:tblHeader/>
        </w:trPr>
        <w:tc>
          <w:tcPr>
            <w:tcW w:w="4032" w:type="dxa"/>
            <w:vAlign w:val="bottom"/>
          </w:tcPr>
          <w:p w14:paraId="400688DF" w14:textId="77777777" w:rsidR="00170F14" w:rsidRPr="00AA6E17" w:rsidRDefault="00170F14" w:rsidP="00077349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5BDB757" w14:textId="77777777" w:rsidR="00170F14" w:rsidRPr="00AA6E17" w:rsidRDefault="00170F14" w:rsidP="00077349">
            <w:pPr>
              <w:tabs>
                <w:tab w:val="left" w:pos="90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2F66C2" w14:textId="77777777" w:rsidR="00170F14" w:rsidRPr="00AA6E17" w:rsidRDefault="00170F14" w:rsidP="00077349">
            <w:pPr>
              <w:tabs>
                <w:tab w:val="left" w:pos="900"/>
              </w:tabs>
              <w:jc w:val="righ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(หน่วย</w:t>
            </w:r>
            <w:r w:rsidRPr="00AA6E17">
              <w:rPr>
                <w:sz w:val="28"/>
                <w:szCs w:val="28"/>
                <w:lang w:val="en-US"/>
              </w:rPr>
              <w:t>: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 ล้านบาท)</w:t>
            </w:r>
          </w:p>
        </w:tc>
      </w:tr>
      <w:tr w:rsidR="00170F14" w:rsidRPr="00AA6E17" w14:paraId="7C651F28" w14:textId="77777777" w:rsidTr="00466695">
        <w:trPr>
          <w:cantSplit/>
          <w:tblHeader/>
        </w:trPr>
        <w:tc>
          <w:tcPr>
            <w:tcW w:w="4032" w:type="dxa"/>
            <w:vAlign w:val="bottom"/>
          </w:tcPr>
          <w:p w14:paraId="2F55C83F" w14:textId="77777777" w:rsidR="00170F14" w:rsidRPr="00AA6E17" w:rsidRDefault="00170F14" w:rsidP="00077349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EFEA56" w14:textId="77777777" w:rsidR="00170F14" w:rsidRPr="00AA6E17" w:rsidRDefault="00170F14" w:rsidP="000773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6FDA9B9" w14:textId="77777777" w:rsidR="00170F14" w:rsidRPr="00AA6E17" w:rsidRDefault="00170F14" w:rsidP="000773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1538" w:rsidRPr="00AA6E17" w14:paraId="10CBEC79" w14:textId="77777777" w:rsidTr="00466695">
        <w:trPr>
          <w:cantSplit/>
          <w:trHeight w:val="66"/>
          <w:tblHeader/>
        </w:trPr>
        <w:tc>
          <w:tcPr>
            <w:tcW w:w="4032" w:type="dxa"/>
            <w:vAlign w:val="bottom"/>
          </w:tcPr>
          <w:p w14:paraId="4E693299" w14:textId="77777777" w:rsidR="001A1538" w:rsidRPr="00AA6E17" w:rsidRDefault="001A1538" w:rsidP="001A1538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C6F52B" w14:textId="77777777" w:rsidR="001A1538" w:rsidRPr="00AA6E17" w:rsidRDefault="001A1538" w:rsidP="001A1538">
            <w:pPr>
              <w:pBdr>
                <w:bottom w:val="single" w:sz="4" w:space="1" w:color="auto"/>
              </w:pBdr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4FB84770" w14:textId="77777777" w:rsidR="001A1538" w:rsidRPr="00AA6E17" w:rsidRDefault="001A1538" w:rsidP="001A1538">
            <w:pPr>
              <w:pBdr>
                <w:bottom w:val="single" w:sz="4" w:space="1" w:color="auto"/>
              </w:pBdr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6B998534" w14:textId="77777777" w:rsidR="001A1538" w:rsidRPr="00AA6E17" w:rsidRDefault="001A1538" w:rsidP="001A1538">
            <w:pPr>
              <w:pBdr>
                <w:bottom w:val="single" w:sz="4" w:space="1" w:color="auto"/>
              </w:pBdr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7B97FCD8" w14:textId="77777777" w:rsidR="001A1538" w:rsidRPr="00AA6E17" w:rsidRDefault="001A1538" w:rsidP="001A1538">
            <w:pPr>
              <w:pBdr>
                <w:bottom w:val="single" w:sz="4" w:space="1" w:color="auto"/>
              </w:pBdr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1A1538" w:rsidRPr="00AA6E17" w14:paraId="52B59A10" w14:textId="77777777" w:rsidTr="00466695">
        <w:trPr>
          <w:cantSplit/>
        </w:trPr>
        <w:tc>
          <w:tcPr>
            <w:tcW w:w="4032" w:type="dxa"/>
            <w:vAlign w:val="bottom"/>
          </w:tcPr>
          <w:p w14:paraId="7A3B9720" w14:textId="77777777" w:rsidR="001A1538" w:rsidRPr="00AA6E17" w:rsidRDefault="001A1538" w:rsidP="001A1538">
            <w:pPr>
              <w:tabs>
                <w:tab w:val="left" w:pos="1260"/>
              </w:tabs>
              <w:ind w:right="-108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B21972A" w14:textId="77777777" w:rsidR="001A1538" w:rsidRPr="00AA6E17" w:rsidRDefault="007F4FEA" w:rsidP="001A1538">
            <w:pPr>
              <w:tabs>
                <w:tab w:val="decimal" w:pos="880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1,240</w:t>
            </w:r>
          </w:p>
        </w:tc>
        <w:tc>
          <w:tcPr>
            <w:tcW w:w="1260" w:type="dxa"/>
            <w:vAlign w:val="bottom"/>
          </w:tcPr>
          <w:p w14:paraId="32B11FDE" w14:textId="77777777" w:rsidR="001A1538" w:rsidRPr="00AA6E17" w:rsidRDefault="001A1538" w:rsidP="001A1538">
            <w:pPr>
              <w:tabs>
                <w:tab w:val="decimal" w:pos="880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1,112</w:t>
            </w:r>
          </w:p>
        </w:tc>
        <w:tc>
          <w:tcPr>
            <w:tcW w:w="1260" w:type="dxa"/>
            <w:vAlign w:val="bottom"/>
          </w:tcPr>
          <w:p w14:paraId="502059EB" w14:textId="77777777" w:rsidR="001A1538" w:rsidRPr="00AA6E17" w:rsidRDefault="00DD5213" w:rsidP="001A1538">
            <w:pP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4267726" w14:textId="77777777" w:rsidR="001A1538" w:rsidRPr="00AA6E17" w:rsidRDefault="001A1538" w:rsidP="001A1538">
            <w:pP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0F77E276" w14:textId="77777777" w:rsidTr="00466695">
        <w:trPr>
          <w:cantSplit/>
        </w:trPr>
        <w:tc>
          <w:tcPr>
            <w:tcW w:w="4032" w:type="dxa"/>
            <w:vAlign w:val="bottom"/>
          </w:tcPr>
          <w:p w14:paraId="1BE42691" w14:textId="77777777" w:rsidR="001A1538" w:rsidRPr="00AA6E17" w:rsidRDefault="001A1538" w:rsidP="001A1538">
            <w:pPr>
              <w:tabs>
                <w:tab w:val="left" w:pos="1260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AA8387C" w14:textId="77777777" w:rsidR="001A1538" w:rsidRPr="00AA6E17" w:rsidRDefault="007F4FEA" w:rsidP="001A1538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(273)</w:t>
            </w:r>
          </w:p>
        </w:tc>
        <w:tc>
          <w:tcPr>
            <w:tcW w:w="1260" w:type="dxa"/>
            <w:vAlign w:val="bottom"/>
          </w:tcPr>
          <w:p w14:paraId="428B9C2D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(235)</w:t>
            </w:r>
          </w:p>
        </w:tc>
        <w:tc>
          <w:tcPr>
            <w:tcW w:w="1260" w:type="dxa"/>
            <w:vAlign w:val="bottom"/>
          </w:tcPr>
          <w:p w14:paraId="00F34DDB" w14:textId="77777777" w:rsidR="001A1538" w:rsidRPr="00AA6E17" w:rsidRDefault="00DD5213" w:rsidP="001A1538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(120)</w:t>
            </w:r>
          </w:p>
        </w:tc>
        <w:tc>
          <w:tcPr>
            <w:tcW w:w="1260" w:type="dxa"/>
            <w:vAlign w:val="bottom"/>
          </w:tcPr>
          <w:p w14:paraId="10FE866E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(195)</w:t>
            </w:r>
          </w:p>
        </w:tc>
      </w:tr>
      <w:tr w:rsidR="001A1538" w:rsidRPr="00AA6E17" w14:paraId="3485459E" w14:textId="77777777" w:rsidTr="00466695">
        <w:trPr>
          <w:cantSplit/>
        </w:trPr>
        <w:tc>
          <w:tcPr>
            <w:tcW w:w="4032" w:type="dxa"/>
            <w:vAlign w:val="bottom"/>
          </w:tcPr>
          <w:p w14:paraId="05378633" w14:textId="77777777" w:rsidR="001A1538" w:rsidRPr="00AA6E17" w:rsidRDefault="001A1538" w:rsidP="001A1538">
            <w:pPr>
              <w:tabs>
                <w:tab w:val="left" w:pos="1260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E240CA2" w14:textId="77777777" w:rsidR="001A1538" w:rsidRPr="00AA6E17" w:rsidRDefault="007F4FEA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967</w:t>
            </w:r>
          </w:p>
        </w:tc>
        <w:tc>
          <w:tcPr>
            <w:tcW w:w="1260" w:type="dxa"/>
            <w:vAlign w:val="bottom"/>
          </w:tcPr>
          <w:p w14:paraId="08058A98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877</w:t>
            </w:r>
          </w:p>
        </w:tc>
        <w:tc>
          <w:tcPr>
            <w:tcW w:w="1260" w:type="dxa"/>
            <w:vAlign w:val="bottom"/>
          </w:tcPr>
          <w:p w14:paraId="57A29C05" w14:textId="77777777" w:rsidR="001A1538" w:rsidRPr="00AA6E17" w:rsidRDefault="00DD5213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(120)</w:t>
            </w:r>
          </w:p>
        </w:tc>
        <w:tc>
          <w:tcPr>
            <w:tcW w:w="1260" w:type="dxa"/>
            <w:vAlign w:val="bottom"/>
          </w:tcPr>
          <w:p w14:paraId="14484B81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(195)</w:t>
            </w:r>
          </w:p>
        </w:tc>
      </w:tr>
    </w:tbl>
    <w:p w14:paraId="77CC8940" w14:textId="77777777" w:rsidR="00AA39E2" w:rsidRDefault="00AA39E2" w:rsidP="00077349">
      <w:pPr>
        <w:pStyle w:val="PlainText"/>
        <w:spacing w:before="160"/>
        <w:ind w:left="547" w:right="-43"/>
        <w:jc w:val="thaiDistribute"/>
        <w:rPr>
          <w:rFonts w:eastAsia="Angsana New"/>
          <w:sz w:val="32"/>
          <w:szCs w:val="32"/>
          <w:cs/>
        </w:rPr>
      </w:pPr>
    </w:p>
    <w:p w14:paraId="7CBA47B2" w14:textId="77777777" w:rsidR="00AA39E2" w:rsidRDefault="00AA39E2">
      <w:pPr>
        <w:suppressAutoHyphens w:val="0"/>
        <w:rPr>
          <w:rFonts w:eastAsia="Angsana New"/>
          <w:szCs w:val="32"/>
          <w:cs/>
        </w:rPr>
      </w:pPr>
      <w:r>
        <w:rPr>
          <w:rFonts w:eastAsia="Angsana New"/>
          <w:szCs w:val="32"/>
          <w:cs/>
        </w:rPr>
        <w:br w:type="page"/>
      </w:r>
    </w:p>
    <w:p w14:paraId="115D63CA" w14:textId="77777777" w:rsidR="00170F14" w:rsidRPr="00AA6E17" w:rsidRDefault="00170F14" w:rsidP="00077349">
      <w:pPr>
        <w:pStyle w:val="PlainText"/>
        <w:spacing w:before="160"/>
        <w:ind w:left="547" w:right="-43"/>
        <w:jc w:val="thaiDistribute"/>
        <w:rPr>
          <w:sz w:val="32"/>
          <w:szCs w:val="32"/>
          <w:lang w:val="en-US"/>
        </w:rPr>
      </w:pPr>
      <w:r w:rsidRPr="00AA6E17">
        <w:rPr>
          <w:rFonts w:eastAsia="Angsana New"/>
          <w:sz w:val="32"/>
          <w:szCs w:val="32"/>
          <w:cs/>
        </w:rPr>
        <w:t>ส่วนประกอบ</w:t>
      </w:r>
      <w:r w:rsidRPr="00AA6E17">
        <w:rPr>
          <w:sz w:val="32"/>
          <w:szCs w:val="32"/>
          <w:cs/>
        </w:rPr>
        <w:t>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1"/>
        <w:gridCol w:w="1302"/>
        <w:gridCol w:w="1301"/>
        <w:gridCol w:w="1301"/>
        <w:gridCol w:w="1297"/>
        <w:gridCol w:w="9"/>
      </w:tblGrid>
      <w:tr w:rsidR="00170F14" w:rsidRPr="00AA6E17" w14:paraId="36885641" w14:textId="77777777" w:rsidTr="00184BCE">
        <w:trPr>
          <w:gridAfter w:val="1"/>
          <w:wAfter w:w="9" w:type="dxa"/>
          <w:cantSplit/>
          <w:tblHeader/>
        </w:trPr>
        <w:tc>
          <w:tcPr>
            <w:tcW w:w="4122" w:type="dxa"/>
            <w:vAlign w:val="bottom"/>
          </w:tcPr>
          <w:p w14:paraId="46C9F40E" w14:textId="77777777" w:rsidR="00170F14" w:rsidRPr="00AA6E17" w:rsidRDefault="00170F14" w:rsidP="00FA08CE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4CA4955A" w14:textId="77777777" w:rsidR="00170F14" w:rsidRPr="00AA6E17" w:rsidRDefault="00170F14" w:rsidP="00FA08CE">
            <w:pPr>
              <w:tabs>
                <w:tab w:val="left" w:pos="90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6102767C" w14:textId="77777777" w:rsidR="00170F14" w:rsidRPr="00AA6E17" w:rsidRDefault="00170F14" w:rsidP="00FA08CE">
            <w:pPr>
              <w:pStyle w:val="BodyText"/>
              <w:tabs>
                <w:tab w:val="left" w:pos="900"/>
              </w:tabs>
              <w:spacing w:after="0"/>
              <w:ind w:right="-24"/>
              <w:jc w:val="right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</w:rPr>
              <w:t>(</w:t>
            </w:r>
            <w:r w:rsidRPr="00AA6E17">
              <w:rPr>
                <w:sz w:val="28"/>
                <w:szCs w:val="28"/>
                <w:cs/>
              </w:rPr>
              <w:t>หน่วย</w:t>
            </w:r>
            <w:r w:rsidRPr="00AA6E17">
              <w:rPr>
                <w:sz w:val="28"/>
                <w:szCs w:val="28"/>
              </w:rPr>
              <w:t>:</w:t>
            </w:r>
            <w:r w:rsidRPr="00AA6E17">
              <w:rPr>
                <w:sz w:val="28"/>
                <w:szCs w:val="28"/>
                <w:cs/>
              </w:rPr>
              <w:t xml:space="preserve"> </w:t>
            </w:r>
            <w:r w:rsidRPr="00AA6E17">
              <w:rPr>
                <w:rFonts w:hint="cs"/>
                <w:sz w:val="28"/>
                <w:szCs w:val="28"/>
                <w:cs/>
              </w:rPr>
              <w:t>ล้านบ</w:t>
            </w:r>
            <w:r w:rsidRPr="00AA6E17">
              <w:rPr>
                <w:sz w:val="28"/>
                <w:szCs w:val="28"/>
                <w:cs/>
              </w:rPr>
              <w:t>าท</w:t>
            </w:r>
            <w:r w:rsidRPr="00AA6E17">
              <w:rPr>
                <w:sz w:val="28"/>
                <w:szCs w:val="28"/>
              </w:rPr>
              <w:t>)</w:t>
            </w:r>
          </w:p>
        </w:tc>
      </w:tr>
      <w:tr w:rsidR="00170F14" w:rsidRPr="00AA6E17" w14:paraId="02443D62" w14:textId="77777777" w:rsidTr="00184BCE">
        <w:trPr>
          <w:cantSplit/>
          <w:tblHeader/>
        </w:trPr>
        <w:tc>
          <w:tcPr>
            <w:tcW w:w="4122" w:type="dxa"/>
            <w:vAlign w:val="bottom"/>
          </w:tcPr>
          <w:p w14:paraId="2761C1F9" w14:textId="77777777" w:rsidR="00170F14" w:rsidRPr="00AA6E17" w:rsidRDefault="00170F14" w:rsidP="00FA08CE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  <w:tc>
          <w:tcPr>
            <w:tcW w:w="5209" w:type="dxa"/>
            <w:gridSpan w:val="5"/>
            <w:vAlign w:val="bottom"/>
          </w:tcPr>
          <w:p w14:paraId="6C5B366F" w14:textId="77777777" w:rsidR="00170F14" w:rsidRPr="00AA6E17" w:rsidRDefault="00170F14" w:rsidP="00FA08CE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spacing w:after="0"/>
              <w:ind w:right="-24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70F14" w:rsidRPr="00AA6E17" w14:paraId="5CBEC0EA" w14:textId="77777777" w:rsidTr="00184BCE">
        <w:trPr>
          <w:cantSplit/>
          <w:tblHeader/>
        </w:trPr>
        <w:tc>
          <w:tcPr>
            <w:tcW w:w="4122" w:type="dxa"/>
            <w:vAlign w:val="bottom"/>
          </w:tcPr>
          <w:p w14:paraId="0EF3923A" w14:textId="77777777" w:rsidR="00170F14" w:rsidRPr="00AA6E17" w:rsidRDefault="00170F14" w:rsidP="00FA08CE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604" w:type="dxa"/>
            <w:gridSpan w:val="2"/>
            <w:vAlign w:val="bottom"/>
          </w:tcPr>
          <w:p w14:paraId="313D6256" w14:textId="77777777" w:rsidR="00170F14" w:rsidRPr="00AA6E17" w:rsidRDefault="00170F14" w:rsidP="00FA08C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ณ วันที่</w:t>
            </w:r>
            <w:r w:rsidRPr="00AA6E17">
              <w:rPr>
                <w:sz w:val="28"/>
                <w:szCs w:val="28"/>
              </w:rPr>
              <w:t xml:space="preserve"> </w:t>
            </w:r>
            <w:r w:rsidR="004D422F" w:rsidRPr="00AA6E17">
              <w:rPr>
                <w:sz w:val="28"/>
                <w:szCs w:val="28"/>
                <w:lang w:val="en-US"/>
              </w:rPr>
              <w:t>31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05" w:type="dxa"/>
            <w:gridSpan w:val="3"/>
            <w:vAlign w:val="bottom"/>
          </w:tcPr>
          <w:p w14:paraId="1AF24E9E" w14:textId="62DD9DEF" w:rsidR="00170F14" w:rsidRPr="00AA6E17" w:rsidRDefault="00170F14" w:rsidP="00FA08C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ส่วนเปลี่ยนแปลงในสินทรัพย์/</w:t>
            </w:r>
            <w:r w:rsidRPr="00AA6E17">
              <w:rPr>
                <w:sz w:val="28"/>
                <w:szCs w:val="28"/>
              </w:rPr>
              <w:t xml:space="preserve">              </w:t>
            </w:r>
            <w:r w:rsidRPr="002E4A0D">
              <w:rPr>
                <w:spacing w:val="-4"/>
                <w:sz w:val="28"/>
                <w:szCs w:val="28"/>
                <w:cs/>
              </w:rPr>
              <w:t>หนี้สินภาษีเงินได้รอ</w:t>
            </w:r>
            <w:r w:rsidR="002E4A0D" w:rsidRPr="002E4A0D">
              <w:rPr>
                <w:rFonts w:hint="cs"/>
                <w:spacing w:val="-4"/>
                <w:sz w:val="28"/>
                <w:szCs w:val="28"/>
                <w:cs/>
              </w:rPr>
              <w:t>การ</w:t>
            </w:r>
            <w:r w:rsidRPr="002E4A0D">
              <w:rPr>
                <w:spacing w:val="-4"/>
                <w:sz w:val="28"/>
                <w:szCs w:val="28"/>
                <w:cs/>
              </w:rPr>
              <w:t>ตัดบัญชี</w:t>
            </w:r>
            <w:r w:rsidRPr="00AA6E17">
              <w:rPr>
                <w:sz w:val="28"/>
                <w:szCs w:val="28"/>
                <w:cs/>
              </w:rPr>
              <w:t>ที่แสดงในส่วนของ</w:t>
            </w:r>
            <w:r w:rsidRPr="00AA6E17">
              <w:rPr>
                <w:rFonts w:hint="cs"/>
                <w:sz w:val="28"/>
                <w:szCs w:val="28"/>
                <w:cs/>
              </w:rPr>
              <w:t xml:space="preserve">                             </w:t>
            </w:r>
            <w:r w:rsidRPr="00AA6E17">
              <w:rPr>
                <w:sz w:val="28"/>
                <w:szCs w:val="28"/>
                <w:cs/>
              </w:rPr>
              <w:t>กำไรหรือขาดทุนสำหรับ</w:t>
            </w:r>
            <w:r w:rsidRPr="00AA6E17">
              <w:rPr>
                <w:rFonts w:hint="cs"/>
                <w:sz w:val="28"/>
                <w:szCs w:val="28"/>
                <w:cs/>
              </w:rPr>
              <w:t>ปี</w:t>
            </w:r>
          </w:p>
        </w:tc>
      </w:tr>
      <w:tr w:rsidR="001A1538" w:rsidRPr="00AA6E17" w14:paraId="7AD24C99" w14:textId="77777777" w:rsidTr="00184BCE">
        <w:trPr>
          <w:cantSplit/>
          <w:tblHeader/>
        </w:trPr>
        <w:tc>
          <w:tcPr>
            <w:tcW w:w="4122" w:type="dxa"/>
            <w:vAlign w:val="bottom"/>
          </w:tcPr>
          <w:p w14:paraId="1CFBAFB8" w14:textId="77777777" w:rsidR="001A1538" w:rsidRPr="00AA6E17" w:rsidRDefault="001A1538" w:rsidP="00FA08CE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7E90F018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2566</w:t>
            </w:r>
          </w:p>
        </w:tc>
        <w:tc>
          <w:tcPr>
            <w:tcW w:w="1302" w:type="dxa"/>
            <w:vAlign w:val="bottom"/>
          </w:tcPr>
          <w:p w14:paraId="1957C926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2" w:type="dxa"/>
            <w:vAlign w:val="bottom"/>
          </w:tcPr>
          <w:p w14:paraId="57CC772B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3" w:type="dxa"/>
            <w:gridSpan w:val="2"/>
            <w:vAlign w:val="bottom"/>
          </w:tcPr>
          <w:p w14:paraId="5A048795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1A1538" w:rsidRPr="00AA6E17" w14:paraId="2C0AD0E1" w14:textId="77777777" w:rsidTr="00184BCE">
        <w:trPr>
          <w:cantSplit/>
        </w:trPr>
        <w:tc>
          <w:tcPr>
            <w:tcW w:w="4122" w:type="dxa"/>
            <w:vAlign w:val="bottom"/>
          </w:tcPr>
          <w:p w14:paraId="70D171E1" w14:textId="77777777" w:rsidR="001A1538" w:rsidRPr="00AA6E17" w:rsidRDefault="001A1538" w:rsidP="00FA08CE">
            <w:pPr>
              <w:tabs>
                <w:tab w:val="left" w:pos="1260"/>
              </w:tabs>
              <w:ind w:left="222" w:hanging="222"/>
              <w:rPr>
                <w:b/>
                <w:bCs/>
                <w:sz w:val="28"/>
                <w:szCs w:val="28"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2E0ABEF3" w14:textId="77777777" w:rsidR="001A1538" w:rsidRPr="00AA6E17" w:rsidRDefault="001A1538" w:rsidP="00FA08CE">
            <w:pPr>
              <w:tabs>
                <w:tab w:val="decimal" w:pos="1062"/>
              </w:tabs>
              <w:rPr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D4C2DA4" w14:textId="77777777" w:rsidR="001A1538" w:rsidRPr="00AA6E17" w:rsidRDefault="001A1538" w:rsidP="00FA08CE">
            <w:pPr>
              <w:tabs>
                <w:tab w:val="decimal" w:pos="1062"/>
              </w:tabs>
              <w:rPr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E7FE3B7" w14:textId="77777777" w:rsidR="001A1538" w:rsidRPr="00AA6E17" w:rsidRDefault="001A1538" w:rsidP="00FA08CE">
            <w:pPr>
              <w:tabs>
                <w:tab w:val="decimal" w:pos="1062"/>
              </w:tabs>
              <w:rPr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B4FB621" w14:textId="77777777" w:rsidR="001A1538" w:rsidRPr="00AA6E17" w:rsidRDefault="001A1538" w:rsidP="00FA08CE">
            <w:pPr>
              <w:tabs>
                <w:tab w:val="decimal" w:pos="1062"/>
              </w:tabs>
              <w:rPr>
                <w:sz w:val="28"/>
                <w:szCs w:val="28"/>
              </w:rPr>
            </w:pPr>
          </w:p>
        </w:tc>
      </w:tr>
      <w:tr w:rsidR="001A1538" w:rsidRPr="00AA6E17" w14:paraId="28062A84" w14:textId="77777777" w:rsidTr="00184BCE">
        <w:trPr>
          <w:cantSplit/>
        </w:trPr>
        <w:tc>
          <w:tcPr>
            <w:tcW w:w="4122" w:type="dxa"/>
            <w:vAlign w:val="bottom"/>
          </w:tcPr>
          <w:p w14:paraId="35FC06C1" w14:textId="77777777" w:rsidR="001A1538" w:rsidRPr="00AA6E17" w:rsidRDefault="001A1538" w:rsidP="00FA08CE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2" w:type="dxa"/>
            <w:vAlign w:val="bottom"/>
          </w:tcPr>
          <w:p w14:paraId="209BEABD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78</w:t>
            </w:r>
            <w:r w:rsidR="00FA08C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02" w:type="dxa"/>
            <w:vAlign w:val="bottom"/>
          </w:tcPr>
          <w:p w14:paraId="18891939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680</w:t>
            </w:r>
          </w:p>
        </w:tc>
        <w:tc>
          <w:tcPr>
            <w:tcW w:w="1302" w:type="dxa"/>
            <w:vAlign w:val="bottom"/>
          </w:tcPr>
          <w:p w14:paraId="5E995AE6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10</w:t>
            </w:r>
            <w:r w:rsidR="00FA08C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03" w:type="dxa"/>
            <w:gridSpan w:val="2"/>
            <w:vAlign w:val="bottom"/>
          </w:tcPr>
          <w:p w14:paraId="3C41166D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46</w:t>
            </w:r>
          </w:p>
        </w:tc>
      </w:tr>
      <w:tr w:rsidR="001A1538" w:rsidRPr="00AA6E17" w14:paraId="345F3229" w14:textId="77777777" w:rsidTr="00184BCE">
        <w:trPr>
          <w:cantSplit/>
        </w:trPr>
        <w:tc>
          <w:tcPr>
            <w:tcW w:w="4122" w:type="dxa"/>
            <w:vAlign w:val="bottom"/>
          </w:tcPr>
          <w:p w14:paraId="0F99D868" w14:textId="77777777" w:rsidR="001A1538" w:rsidRPr="00AA6E17" w:rsidRDefault="001A1538" w:rsidP="00FA08CE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302" w:type="dxa"/>
            <w:vAlign w:val="bottom"/>
          </w:tcPr>
          <w:p w14:paraId="1C0FC814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  <w:r w:rsidR="00FA08CE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02" w:type="dxa"/>
            <w:vAlign w:val="bottom"/>
          </w:tcPr>
          <w:p w14:paraId="247B66E2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302" w:type="dxa"/>
            <w:vAlign w:val="bottom"/>
          </w:tcPr>
          <w:p w14:paraId="2D26A7BF" w14:textId="77777777" w:rsidR="001A1538" w:rsidRPr="00AA6E17" w:rsidRDefault="00230FAF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303" w:type="dxa"/>
            <w:gridSpan w:val="2"/>
            <w:vAlign w:val="bottom"/>
          </w:tcPr>
          <w:p w14:paraId="3EFE1457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19</w:t>
            </w:r>
          </w:p>
        </w:tc>
      </w:tr>
      <w:tr w:rsidR="001A1538" w:rsidRPr="00AA6E17" w14:paraId="1E42425C" w14:textId="77777777" w:rsidTr="00184BCE">
        <w:trPr>
          <w:cantSplit/>
        </w:trPr>
        <w:tc>
          <w:tcPr>
            <w:tcW w:w="4122" w:type="dxa"/>
            <w:vAlign w:val="bottom"/>
          </w:tcPr>
          <w:p w14:paraId="43141F98" w14:textId="77777777" w:rsidR="001A1538" w:rsidRPr="00AA6E17" w:rsidRDefault="001A1538" w:rsidP="00FA08CE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1302" w:type="dxa"/>
            <w:vAlign w:val="bottom"/>
          </w:tcPr>
          <w:p w14:paraId="760CD5BE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302" w:type="dxa"/>
            <w:vAlign w:val="bottom"/>
          </w:tcPr>
          <w:p w14:paraId="6570DDD2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1302" w:type="dxa"/>
            <w:vAlign w:val="bottom"/>
          </w:tcPr>
          <w:p w14:paraId="35FAAE9C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03" w:type="dxa"/>
            <w:gridSpan w:val="2"/>
            <w:vAlign w:val="bottom"/>
          </w:tcPr>
          <w:p w14:paraId="6D097108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</w:t>
            </w:r>
          </w:p>
        </w:tc>
      </w:tr>
      <w:tr w:rsidR="001A1538" w:rsidRPr="00AA6E17" w14:paraId="47C2D298" w14:textId="77777777" w:rsidTr="00184BCE">
        <w:trPr>
          <w:cantSplit/>
        </w:trPr>
        <w:tc>
          <w:tcPr>
            <w:tcW w:w="4122" w:type="dxa"/>
            <w:vAlign w:val="bottom"/>
          </w:tcPr>
          <w:p w14:paraId="6EF88009" w14:textId="77777777" w:rsidR="001A1538" w:rsidRPr="00AA6E17" w:rsidRDefault="001A1538" w:rsidP="00FA08CE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2" w:type="dxa"/>
            <w:vAlign w:val="bottom"/>
          </w:tcPr>
          <w:p w14:paraId="4E54D773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302" w:type="dxa"/>
            <w:vAlign w:val="bottom"/>
          </w:tcPr>
          <w:p w14:paraId="27DA2C1F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02" w:type="dxa"/>
            <w:vAlign w:val="bottom"/>
          </w:tcPr>
          <w:p w14:paraId="77DB76D4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03" w:type="dxa"/>
            <w:gridSpan w:val="2"/>
            <w:vAlign w:val="bottom"/>
          </w:tcPr>
          <w:p w14:paraId="396A8D7D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7F60B573" w14:textId="77777777" w:rsidTr="00184BCE">
        <w:trPr>
          <w:cantSplit/>
        </w:trPr>
        <w:tc>
          <w:tcPr>
            <w:tcW w:w="4122" w:type="dxa"/>
            <w:vAlign w:val="bottom"/>
          </w:tcPr>
          <w:p w14:paraId="1815F76C" w14:textId="77777777" w:rsidR="001A1538" w:rsidRPr="00AA6E17" w:rsidRDefault="001A1538" w:rsidP="00FA08CE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02" w:type="dxa"/>
            <w:vAlign w:val="bottom"/>
          </w:tcPr>
          <w:p w14:paraId="1DC1BAC9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444</w:t>
            </w:r>
          </w:p>
        </w:tc>
        <w:tc>
          <w:tcPr>
            <w:tcW w:w="1302" w:type="dxa"/>
            <w:vAlign w:val="bottom"/>
          </w:tcPr>
          <w:p w14:paraId="2C276E9D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434</w:t>
            </w:r>
          </w:p>
        </w:tc>
        <w:tc>
          <w:tcPr>
            <w:tcW w:w="1302" w:type="dxa"/>
            <w:vAlign w:val="bottom"/>
          </w:tcPr>
          <w:p w14:paraId="7FCB3C59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303" w:type="dxa"/>
            <w:gridSpan w:val="2"/>
            <w:vAlign w:val="bottom"/>
          </w:tcPr>
          <w:p w14:paraId="32D70ED4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31</w:t>
            </w:r>
          </w:p>
        </w:tc>
      </w:tr>
      <w:tr w:rsidR="001A1538" w:rsidRPr="00AA6E17" w14:paraId="0EE5519C" w14:textId="77777777" w:rsidTr="00184BCE">
        <w:trPr>
          <w:cantSplit/>
        </w:trPr>
        <w:tc>
          <w:tcPr>
            <w:tcW w:w="4122" w:type="dxa"/>
            <w:shd w:val="clear" w:color="auto" w:fill="FFFFFF"/>
            <w:vAlign w:val="bottom"/>
          </w:tcPr>
          <w:p w14:paraId="3C1E0632" w14:textId="77777777" w:rsidR="001A1538" w:rsidRPr="00AA6E17" w:rsidRDefault="001A1538" w:rsidP="00FA08CE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หนี้สินตามสัญญาเช่าการเงิน/ หนี้สินอื่น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66E08B19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F451D3E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297FA13A" w14:textId="77777777" w:rsidR="001A1538" w:rsidRPr="00AA6E17" w:rsidRDefault="007F4FEA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303" w:type="dxa"/>
            <w:gridSpan w:val="2"/>
            <w:shd w:val="clear" w:color="auto" w:fill="FFFFFF"/>
            <w:vAlign w:val="bottom"/>
          </w:tcPr>
          <w:p w14:paraId="2058EF69" w14:textId="77777777" w:rsidR="001A1538" w:rsidRPr="00AA6E17" w:rsidRDefault="001A1538" w:rsidP="00FA08CE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1A1538" w:rsidRPr="00AA6E17" w14:paraId="5F28D8AA" w14:textId="77777777" w:rsidTr="00184BCE">
        <w:trPr>
          <w:cantSplit/>
        </w:trPr>
        <w:tc>
          <w:tcPr>
            <w:tcW w:w="4122" w:type="dxa"/>
            <w:shd w:val="clear" w:color="auto" w:fill="FFFFFF"/>
            <w:vAlign w:val="bottom"/>
          </w:tcPr>
          <w:p w14:paraId="0E788592" w14:textId="77777777" w:rsidR="001A1538" w:rsidRPr="00AA6E17" w:rsidRDefault="001A1538" w:rsidP="00FA08CE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อื่น</w:t>
            </w:r>
            <w:r w:rsidRPr="00AA6E17">
              <w:rPr>
                <w:sz w:val="28"/>
                <w:szCs w:val="28"/>
              </w:rPr>
              <w:t xml:space="preserve"> </w:t>
            </w:r>
            <w:r w:rsidRPr="00AA6E17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0A8F8D9" w14:textId="77777777" w:rsidR="001A1538" w:rsidRPr="00AA6E17" w:rsidRDefault="007F4FEA" w:rsidP="00FA08C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2D5F6943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055ED4E" w14:textId="77777777" w:rsidR="001A1538" w:rsidRPr="00AA6E17" w:rsidRDefault="0060643E" w:rsidP="00FA08C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03" w:type="dxa"/>
            <w:gridSpan w:val="2"/>
            <w:shd w:val="clear" w:color="auto" w:fill="FFFFFF"/>
            <w:vAlign w:val="bottom"/>
          </w:tcPr>
          <w:p w14:paraId="3B7DAB7E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</w:t>
            </w:r>
          </w:p>
        </w:tc>
      </w:tr>
      <w:tr w:rsidR="001A1538" w:rsidRPr="00AA6E17" w14:paraId="57E56D90" w14:textId="77777777" w:rsidTr="00184BCE">
        <w:trPr>
          <w:cantSplit/>
        </w:trPr>
        <w:tc>
          <w:tcPr>
            <w:tcW w:w="4122" w:type="dxa"/>
            <w:vAlign w:val="bottom"/>
          </w:tcPr>
          <w:p w14:paraId="3D0CCE12" w14:textId="77777777" w:rsidR="001A1538" w:rsidRPr="00AA6E17" w:rsidRDefault="001A1538" w:rsidP="00FA08CE">
            <w:pPr>
              <w:tabs>
                <w:tab w:val="left" w:pos="1260"/>
              </w:tabs>
              <w:ind w:left="222" w:hanging="222"/>
              <w:rPr>
                <w:b/>
                <w:bCs/>
                <w:sz w:val="28"/>
                <w:szCs w:val="28"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1302" w:type="dxa"/>
            <w:vAlign w:val="bottom"/>
          </w:tcPr>
          <w:p w14:paraId="2F4A59FD" w14:textId="77777777" w:rsidR="001A1538" w:rsidRPr="00AA6E17" w:rsidRDefault="007F4FEA" w:rsidP="00FA08C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,360</w:t>
            </w:r>
          </w:p>
        </w:tc>
        <w:tc>
          <w:tcPr>
            <w:tcW w:w="1302" w:type="dxa"/>
            <w:vAlign w:val="bottom"/>
          </w:tcPr>
          <w:p w14:paraId="526B0365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1,224</w:t>
            </w:r>
          </w:p>
        </w:tc>
        <w:tc>
          <w:tcPr>
            <w:tcW w:w="1302" w:type="dxa"/>
            <w:vAlign w:val="bottom"/>
          </w:tcPr>
          <w:p w14:paraId="6E6E1447" w14:textId="77777777" w:rsidR="001A1538" w:rsidRPr="00AA6E17" w:rsidRDefault="007F4FEA" w:rsidP="00FA08C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13</w:t>
            </w:r>
            <w:r w:rsidR="00230FA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03" w:type="dxa"/>
            <w:gridSpan w:val="2"/>
            <w:vAlign w:val="bottom"/>
          </w:tcPr>
          <w:p w14:paraId="100CD8CA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107</w:t>
            </w:r>
          </w:p>
        </w:tc>
      </w:tr>
      <w:tr w:rsidR="001A1538" w:rsidRPr="00AA6E17" w14:paraId="77A8C6EE" w14:textId="77777777" w:rsidTr="00184BCE">
        <w:trPr>
          <w:cantSplit/>
        </w:trPr>
        <w:tc>
          <w:tcPr>
            <w:tcW w:w="4122" w:type="dxa"/>
            <w:vAlign w:val="bottom"/>
          </w:tcPr>
          <w:p w14:paraId="17A8FF49" w14:textId="77777777" w:rsidR="001A1538" w:rsidRPr="00AA6E17" w:rsidRDefault="001A1538" w:rsidP="00FA08CE">
            <w:pPr>
              <w:tabs>
                <w:tab w:val="left" w:pos="1260"/>
              </w:tabs>
              <w:ind w:left="222" w:hanging="22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4956626B" w14:textId="77777777" w:rsidR="001A1538" w:rsidRPr="00AA6E17" w:rsidRDefault="001A1538" w:rsidP="00FA08CE">
            <w:pPr>
              <w:tabs>
                <w:tab w:val="decimal" w:pos="1062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302" w:type="dxa"/>
            <w:vAlign w:val="bottom"/>
          </w:tcPr>
          <w:p w14:paraId="120A86FA" w14:textId="77777777" w:rsidR="001A1538" w:rsidRPr="00AA6E17" w:rsidRDefault="001A1538" w:rsidP="00FA08CE">
            <w:pPr>
              <w:tabs>
                <w:tab w:val="decimal" w:pos="1062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302" w:type="dxa"/>
            <w:vAlign w:val="bottom"/>
          </w:tcPr>
          <w:p w14:paraId="38E8F212" w14:textId="77777777" w:rsidR="001A1538" w:rsidRPr="00AA6E17" w:rsidRDefault="001A1538" w:rsidP="00FA08CE">
            <w:pPr>
              <w:tabs>
                <w:tab w:val="decimal" w:pos="106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5B9B80CB" w14:textId="77777777" w:rsidR="001A1538" w:rsidRPr="00AA6E17" w:rsidRDefault="001A1538" w:rsidP="00FA08CE">
            <w:pPr>
              <w:tabs>
                <w:tab w:val="decimal" w:pos="1062"/>
              </w:tabs>
              <w:rPr>
                <w:sz w:val="28"/>
                <w:szCs w:val="28"/>
              </w:rPr>
            </w:pPr>
          </w:p>
        </w:tc>
      </w:tr>
      <w:tr w:rsidR="001A1538" w:rsidRPr="00AA6E17" w14:paraId="5E7475BB" w14:textId="77777777" w:rsidTr="00184BCE">
        <w:trPr>
          <w:cantSplit/>
        </w:trPr>
        <w:tc>
          <w:tcPr>
            <w:tcW w:w="4122" w:type="dxa"/>
            <w:vAlign w:val="bottom"/>
          </w:tcPr>
          <w:p w14:paraId="20E49AD7" w14:textId="77777777" w:rsidR="001A1538" w:rsidRPr="00AA6E17" w:rsidRDefault="001A1538" w:rsidP="00FA08CE">
            <w:pPr>
              <w:tabs>
                <w:tab w:val="left" w:pos="462"/>
              </w:tabs>
              <w:ind w:left="216" w:right="-288" w:hanging="216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ค่านายหน้าและค่าใช้จ่ายทางตรงที่เกิดขึ้นเมื่อเริ่มแรก</w:t>
            </w:r>
          </w:p>
          <w:p w14:paraId="7D14DFAD" w14:textId="77777777" w:rsidR="001A1538" w:rsidRPr="00AA6E17" w:rsidRDefault="001A1538" w:rsidP="00FA08CE">
            <w:pPr>
              <w:tabs>
                <w:tab w:val="left" w:pos="462"/>
              </w:tabs>
              <w:ind w:left="216" w:right="-288" w:hanging="216"/>
              <w:rPr>
                <w:sz w:val="28"/>
                <w:szCs w:val="28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      </w:t>
            </w:r>
            <w:r w:rsidRPr="00AA6E17">
              <w:rPr>
                <w:sz w:val="28"/>
                <w:szCs w:val="28"/>
                <w:cs/>
              </w:rPr>
              <w:t>จากการให้เช่าซื้อรอตัดจ่าย</w:t>
            </w:r>
          </w:p>
        </w:tc>
        <w:tc>
          <w:tcPr>
            <w:tcW w:w="1302" w:type="dxa"/>
            <w:vAlign w:val="bottom"/>
          </w:tcPr>
          <w:p w14:paraId="24D5EB2E" w14:textId="77777777" w:rsidR="001A1538" w:rsidRPr="00AA6E17" w:rsidRDefault="007F4FEA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(104)</w:t>
            </w:r>
          </w:p>
        </w:tc>
        <w:tc>
          <w:tcPr>
            <w:tcW w:w="1302" w:type="dxa"/>
            <w:vAlign w:val="bottom"/>
          </w:tcPr>
          <w:p w14:paraId="3DAC1CF3" w14:textId="77777777" w:rsidR="001A1538" w:rsidRPr="00AA6E17" w:rsidRDefault="001A1538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(104)</w:t>
            </w:r>
          </w:p>
        </w:tc>
        <w:tc>
          <w:tcPr>
            <w:tcW w:w="1302" w:type="dxa"/>
            <w:vAlign w:val="bottom"/>
          </w:tcPr>
          <w:p w14:paraId="0EDF7CEF" w14:textId="77777777" w:rsidR="001A1538" w:rsidRPr="00AA6E17" w:rsidRDefault="007F4FEA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2EC88A75" w14:textId="77777777" w:rsidR="001A1538" w:rsidRPr="00AA6E17" w:rsidRDefault="001A1538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(13)</w:t>
            </w:r>
          </w:p>
        </w:tc>
      </w:tr>
      <w:tr w:rsidR="001A1538" w:rsidRPr="00AA6E17" w14:paraId="1FEB809D" w14:textId="77777777" w:rsidTr="00184BCE">
        <w:trPr>
          <w:cantSplit/>
        </w:trPr>
        <w:tc>
          <w:tcPr>
            <w:tcW w:w="4122" w:type="dxa"/>
            <w:vAlign w:val="bottom"/>
          </w:tcPr>
          <w:p w14:paraId="34D56EDC" w14:textId="77777777" w:rsidR="001A1538" w:rsidRPr="00AA6E17" w:rsidRDefault="001A1538" w:rsidP="00FA08CE">
            <w:pPr>
              <w:tabs>
                <w:tab w:val="left" w:pos="462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02" w:type="dxa"/>
            <w:vAlign w:val="bottom"/>
          </w:tcPr>
          <w:p w14:paraId="7B0AC549" w14:textId="77777777" w:rsidR="001A1538" w:rsidRPr="00AA6E17" w:rsidRDefault="007F4FEA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(221)</w:t>
            </w:r>
          </w:p>
        </w:tc>
        <w:tc>
          <w:tcPr>
            <w:tcW w:w="1302" w:type="dxa"/>
            <w:vAlign w:val="bottom"/>
          </w:tcPr>
          <w:p w14:paraId="673F79C7" w14:textId="77777777" w:rsidR="001A1538" w:rsidRPr="00AA6E17" w:rsidRDefault="001A1538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(186)</w:t>
            </w:r>
          </w:p>
        </w:tc>
        <w:tc>
          <w:tcPr>
            <w:tcW w:w="1302" w:type="dxa"/>
            <w:vAlign w:val="bottom"/>
          </w:tcPr>
          <w:p w14:paraId="092FB5AA" w14:textId="77777777" w:rsidR="001A1538" w:rsidRPr="00AA6E17" w:rsidRDefault="007F4FEA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(78)</w:t>
            </w:r>
          </w:p>
        </w:tc>
        <w:tc>
          <w:tcPr>
            <w:tcW w:w="1303" w:type="dxa"/>
            <w:gridSpan w:val="2"/>
            <w:vAlign w:val="bottom"/>
          </w:tcPr>
          <w:p w14:paraId="06590398" w14:textId="77777777" w:rsidR="001A1538" w:rsidRPr="00AA6E17" w:rsidRDefault="001A1538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(20)</w:t>
            </w:r>
          </w:p>
        </w:tc>
      </w:tr>
      <w:tr w:rsidR="001A1538" w:rsidRPr="00AA6E17" w14:paraId="1B369F49" w14:textId="77777777" w:rsidTr="00184BCE">
        <w:trPr>
          <w:cantSplit/>
        </w:trPr>
        <w:tc>
          <w:tcPr>
            <w:tcW w:w="4122" w:type="dxa"/>
            <w:shd w:val="clear" w:color="auto" w:fill="FFFFFF"/>
            <w:vAlign w:val="bottom"/>
          </w:tcPr>
          <w:p w14:paraId="28B1C8D3" w14:textId="77777777" w:rsidR="001A1538" w:rsidRPr="00AA6E17" w:rsidRDefault="001A1538" w:rsidP="00FA08CE">
            <w:pPr>
              <w:tabs>
                <w:tab w:val="left" w:pos="462"/>
              </w:tabs>
              <w:ind w:left="216" w:right="-288" w:hanging="216"/>
              <w:rPr>
                <w:sz w:val="28"/>
                <w:szCs w:val="28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กำไรที่ยังไม่เกิดขึ้นจริงจากการวัดมูลค่าอนุพันธ์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7720C8F" w14:textId="77777777" w:rsidR="001A1538" w:rsidRPr="00AA6E17" w:rsidRDefault="007F4FEA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(34)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7D58B5D8" w14:textId="77777777" w:rsidR="001A1538" w:rsidRPr="00AA6E17" w:rsidRDefault="001A1538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(27)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F450EE3" w14:textId="77777777" w:rsidR="001A1538" w:rsidRPr="00AA6E17" w:rsidRDefault="007F4FEA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(7)</w:t>
            </w:r>
          </w:p>
        </w:tc>
        <w:tc>
          <w:tcPr>
            <w:tcW w:w="1303" w:type="dxa"/>
            <w:gridSpan w:val="2"/>
            <w:shd w:val="clear" w:color="auto" w:fill="FFFFFF"/>
            <w:vAlign w:val="bottom"/>
          </w:tcPr>
          <w:p w14:paraId="2758F834" w14:textId="77777777" w:rsidR="001A1538" w:rsidRPr="00AA6E17" w:rsidRDefault="001A1538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23</w:t>
            </w:r>
          </w:p>
        </w:tc>
      </w:tr>
      <w:tr w:rsidR="001A1538" w:rsidRPr="00AA6E17" w14:paraId="6BCF69CE" w14:textId="77777777" w:rsidTr="00184BCE">
        <w:trPr>
          <w:cantSplit/>
        </w:trPr>
        <w:tc>
          <w:tcPr>
            <w:tcW w:w="4122" w:type="dxa"/>
            <w:shd w:val="clear" w:color="auto" w:fill="FFFFFF"/>
            <w:vAlign w:val="bottom"/>
          </w:tcPr>
          <w:p w14:paraId="1989766F" w14:textId="77777777" w:rsidR="001A1538" w:rsidRPr="00AA6E17" w:rsidRDefault="001A1538" w:rsidP="00FA08CE">
            <w:pPr>
              <w:tabs>
                <w:tab w:val="left" w:pos="462"/>
              </w:tabs>
              <w:ind w:left="216" w:right="-288" w:hanging="216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9913BAB" w14:textId="77777777" w:rsidR="001A1538" w:rsidRPr="00AA6E17" w:rsidRDefault="007F4FEA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="00C254F5">
              <w:rPr>
                <w:rFonts w:hint="cs"/>
                <w:sz w:val="28"/>
                <w:szCs w:val="28"/>
                <w:cs/>
                <w:lang w:val="en-US"/>
              </w:rPr>
              <w:t>20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63AAE390" w14:textId="77777777" w:rsidR="001A1538" w:rsidRPr="00AA6E17" w:rsidRDefault="001A1538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(21)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2DE9005A" w14:textId="77777777" w:rsidR="001A1538" w:rsidRPr="00AA6E17" w:rsidRDefault="00C254F5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03" w:type="dxa"/>
            <w:gridSpan w:val="2"/>
            <w:shd w:val="clear" w:color="auto" w:fill="FFFFFF"/>
            <w:vAlign w:val="bottom"/>
          </w:tcPr>
          <w:p w14:paraId="5EBF4BE5" w14:textId="77777777" w:rsidR="001A1538" w:rsidRPr="00AA6E17" w:rsidRDefault="001A1538" w:rsidP="00FA08CE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(1)</w:t>
            </w:r>
          </w:p>
        </w:tc>
      </w:tr>
      <w:tr w:rsidR="001A1538" w:rsidRPr="00AA6E17" w14:paraId="44C579EF" w14:textId="77777777" w:rsidTr="00184BCE">
        <w:trPr>
          <w:cantSplit/>
        </w:trPr>
        <w:tc>
          <w:tcPr>
            <w:tcW w:w="4122" w:type="dxa"/>
            <w:vAlign w:val="bottom"/>
          </w:tcPr>
          <w:p w14:paraId="0F1AE6F8" w14:textId="77777777" w:rsidR="001A1538" w:rsidRPr="00AA6E17" w:rsidRDefault="001A1538" w:rsidP="00FA08CE">
            <w:pPr>
              <w:tabs>
                <w:tab w:val="left" w:pos="462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302" w:type="dxa"/>
            <w:vAlign w:val="bottom"/>
          </w:tcPr>
          <w:p w14:paraId="161B7790" w14:textId="77777777" w:rsidR="001A1538" w:rsidRPr="00AA6E17" w:rsidRDefault="007F4FEA" w:rsidP="00FA08C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</w:t>
            </w:r>
            <w:r w:rsidR="00C254F5">
              <w:rPr>
                <w:rFonts w:hint="cs"/>
                <w:sz w:val="28"/>
                <w:szCs w:val="28"/>
                <w:cs/>
                <w:lang w:val="en-US"/>
              </w:rPr>
              <w:t>4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02" w:type="dxa"/>
            <w:vAlign w:val="bottom"/>
          </w:tcPr>
          <w:p w14:paraId="36C67D05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(9)</w:t>
            </w:r>
          </w:p>
        </w:tc>
        <w:tc>
          <w:tcPr>
            <w:tcW w:w="1302" w:type="dxa"/>
            <w:vAlign w:val="bottom"/>
          </w:tcPr>
          <w:p w14:paraId="77B6FB02" w14:textId="77777777" w:rsidR="001A1538" w:rsidRPr="00AA6E17" w:rsidRDefault="007F4FEA" w:rsidP="00FA08C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="00230FAF">
              <w:rPr>
                <w:sz w:val="28"/>
                <w:szCs w:val="28"/>
                <w:lang w:val="en-US"/>
              </w:rPr>
              <w:t>5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03" w:type="dxa"/>
            <w:gridSpan w:val="2"/>
            <w:vAlign w:val="bottom"/>
          </w:tcPr>
          <w:p w14:paraId="41C885E5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31C5A0B4" w14:textId="77777777" w:rsidTr="00184BCE">
        <w:trPr>
          <w:cantSplit/>
        </w:trPr>
        <w:tc>
          <w:tcPr>
            <w:tcW w:w="4122" w:type="dxa"/>
            <w:vAlign w:val="bottom"/>
          </w:tcPr>
          <w:p w14:paraId="66E39432" w14:textId="77777777" w:rsidR="001A1538" w:rsidRPr="00AA6E17" w:rsidRDefault="001A1538" w:rsidP="00FA08CE">
            <w:pPr>
              <w:tabs>
                <w:tab w:val="left" w:pos="462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43B94237" w14:textId="77777777" w:rsidR="001A1538" w:rsidRPr="00AA6E17" w:rsidRDefault="007F4FEA" w:rsidP="00FA08C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(393)</w:t>
            </w:r>
          </w:p>
        </w:tc>
        <w:tc>
          <w:tcPr>
            <w:tcW w:w="1302" w:type="dxa"/>
            <w:vAlign w:val="bottom"/>
          </w:tcPr>
          <w:p w14:paraId="352E2214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(347)</w:t>
            </w:r>
          </w:p>
        </w:tc>
        <w:tc>
          <w:tcPr>
            <w:tcW w:w="1302" w:type="dxa"/>
            <w:vAlign w:val="bottom"/>
          </w:tcPr>
          <w:p w14:paraId="45DE3AE6" w14:textId="77777777" w:rsidR="001A1538" w:rsidRPr="00AA6E17" w:rsidRDefault="007F4FEA" w:rsidP="00FA08C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="00230FAF">
              <w:rPr>
                <w:sz w:val="28"/>
                <w:szCs w:val="28"/>
                <w:lang w:val="en-US"/>
              </w:rPr>
              <w:t>89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03" w:type="dxa"/>
            <w:gridSpan w:val="2"/>
            <w:vAlign w:val="bottom"/>
          </w:tcPr>
          <w:p w14:paraId="79865707" w14:textId="77777777" w:rsidR="001A1538" w:rsidRPr="00AA6E17" w:rsidRDefault="001A1538" w:rsidP="00FA08C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(11)</w:t>
            </w:r>
          </w:p>
        </w:tc>
      </w:tr>
      <w:tr w:rsidR="001A1538" w:rsidRPr="00AA6E17" w14:paraId="116E4E4A" w14:textId="77777777" w:rsidTr="00184BCE">
        <w:trPr>
          <w:cantSplit/>
        </w:trPr>
        <w:tc>
          <w:tcPr>
            <w:tcW w:w="4122" w:type="dxa"/>
            <w:vAlign w:val="bottom"/>
          </w:tcPr>
          <w:p w14:paraId="05B2E84B" w14:textId="77777777" w:rsidR="001A1538" w:rsidRPr="00AA6E17" w:rsidRDefault="001A1538" w:rsidP="00FA08CE">
            <w:pPr>
              <w:tabs>
                <w:tab w:val="left" w:pos="462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2" w:type="dxa"/>
            <w:vAlign w:val="bottom"/>
          </w:tcPr>
          <w:p w14:paraId="3B8642FD" w14:textId="77777777" w:rsidR="001A1538" w:rsidRPr="00AA6E17" w:rsidRDefault="007F4FEA" w:rsidP="00FA08C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967</w:t>
            </w:r>
          </w:p>
        </w:tc>
        <w:tc>
          <w:tcPr>
            <w:tcW w:w="1302" w:type="dxa"/>
            <w:vAlign w:val="bottom"/>
          </w:tcPr>
          <w:p w14:paraId="28C4B12A" w14:textId="77777777" w:rsidR="001A1538" w:rsidRPr="00AA6E17" w:rsidRDefault="001A1538" w:rsidP="00FA08C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877</w:t>
            </w:r>
          </w:p>
        </w:tc>
        <w:tc>
          <w:tcPr>
            <w:tcW w:w="1302" w:type="dxa"/>
            <w:vAlign w:val="bottom"/>
          </w:tcPr>
          <w:p w14:paraId="1CCD5627" w14:textId="77777777" w:rsidR="001A1538" w:rsidRPr="00AA6E17" w:rsidRDefault="007F4FEA" w:rsidP="00FA08C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44</w:t>
            </w:r>
          </w:p>
        </w:tc>
        <w:tc>
          <w:tcPr>
            <w:tcW w:w="1303" w:type="dxa"/>
            <w:gridSpan w:val="2"/>
            <w:vAlign w:val="bottom"/>
          </w:tcPr>
          <w:p w14:paraId="0C6ECAFF" w14:textId="77777777" w:rsidR="001A1538" w:rsidRPr="00AA6E17" w:rsidRDefault="001A1538" w:rsidP="00FA08C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96</w:t>
            </w:r>
          </w:p>
        </w:tc>
      </w:tr>
    </w:tbl>
    <w:p w14:paraId="4FBE2275" w14:textId="77777777" w:rsidR="00A25855" w:rsidRPr="00AA6E17" w:rsidRDefault="00A25855" w:rsidP="00077349">
      <w:pPr>
        <w:rPr>
          <w:cs/>
        </w:rPr>
      </w:pPr>
    </w:p>
    <w:p w14:paraId="4C3CB779" w14:textId="77777777" w:rsidR="00FA08CE" w:rsidRDefault="00FA08CE">
      <w:r>
        <w:rPr>
          <w:cs/>
        </w:rPr>
        <w:br w:type="page"/>
      </w:r>
    </w:p>
    <w:tbl>
      <w:tblPr>
        <w:tblW w:w="90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27"/>
        <w:gridCol w:w="1328"/>
        <w:gridCol w:w="1327"/>
        <w:gridCol w:w="1330"/>
      </w:tblGrid>
      <w:tr w:rsidR="00A25855" w:rsidRPr="00AA6E17" w14:paraId="46588313" w14:textId="77777777" w:rsidTr="002E4A0D">
        <w:trPr>
          <w:cantSplit/>
          <w:tblHeader/>
        </w:trPr>
        <w:tc>
          <w:tcPr>
            <w:tcW w:w="9074" w:type="dxa"/>
            <w:gridSpan w:val="5"/>
            <w:vAlign w:val="bottom"/>
          </w:tcPr>
          <w:p w14:paraId="5057760C" w14:textId="77777777" w:rsidR="00A25855" w:rsidRPr="00AA6E17" w:rsidRDefault="00A25855" w:rsidP="00AA39E2">
            <w:pPr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 w:rsidRPr="00AA6E17">
              <w:rPr>
                <w:sz w:val="28"/>
                <w:szCs w:val="28"/>
                <w:cs/>
                <w:lang w:val="en-US"/>
              </w:rPr>
              <w:t>ล้านบาท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</w:tr>
      <w:tr w:rsidR="00170F14" w:rsidRPr="00AA6E17" w14:paraId="05BFF58F" w14:textId="77777777" w:rsidTr="002E4A0D">
        <w:trPr>
          <w:cantSplit/>
          <w:tblHeader/>
        </w:trPr>
        <w:tc>
          <w:tcPr>
            <w:tcW w:w="3762" w:type="dxa"/>
            <w:vAlign w:val="bottom"/>
          </w:tcPr>
          <w:p w14:paraId="4CA94C23" w14:textId="77777777" w:rsidR="00170F14" w:rsidRPr="00AA6E17" w:rsidRDefault="00170F14" w:rsidP="00AA39E2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5DACB8F" w14:textId="77777777" w:rsidR="00170F14" w:rsidRPr="00AA6E17" w:rsidRDefault="00170F14" w:rsidP="00AA39E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F14" w:rsidRPr="00AA6E17" w14:paraId="4E93A0BE" w14:textId="77777777" w:rsidTr="002E4A0D">
        <w:trPr>
          <w:cantSplit/>
          <w:tblHeader/>
        </w:trPr>
        <w:tc>
          <w:tcPr>
            <w:tcW w:w="3762" w:type="dxa"/>
            <w:vAlign w:val="bottom"/>
          </w:tcPr>
          <w:p w14:paraId="303C22CD" w14:textId="77777777" w:rsidR="00170F14" w:rsidRPr="00AA6E17" w:rsidRDefault="00170F14" w:rsidP="00AA39E2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E0FE0A0" w14:textId="77777777" w:rsidR="00170F14" w:rsidRPr="00AA6E17" w:rsidRDefault="00170F14" w:rsidP="00AA39E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ณ วันที่</w:t>
            </w:r>
            <w:r w:rsidRPr="00AA6E17">
              <w:rPr>
                <w:sz w:val="28"/>
                <w:szCs w:val="28"/>
              </w:rPr>
              <w:t xml:space="preserve"> </w:t>
            </w:r>
            <w:r w:rsidR="004D422F" w:rsidRPr="00AA6E17">
              <w:rPr>
                <w:sz w:val="28"/>
                <w:szCs w:val="28"/>
                <w:lang w:val="en-US"/>
              </w:rPr>
              <w:t>31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55" w:type="dxa"/>
            <w:gridSpan w:val="2"/>
          </w:tcPr>
          <w:p w14:paraId="12291EEA" w14:textId="56EE09AE" w:rsidR="00170F14" w:rsidRPr="00AA6E17" w:rsidRDefault="00170F14" w:rsidP="00AA39E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ส่วนเปลี่ยนแปลงในสินทรัพย์/</w:t>
            </w:r>
            <w:r w:rsidRPr="00AA6E17">
              <w:rPr>
                <w:sz w:val="28"/>
                <w:szCs w:val="28"/>
              </w:rPr>
              <w:t xml:space="preserve">              </w:t>
            </w:r>
            <w:r w:rsidRPr="00AA6E17">
              <w:rPr>
                <w:sz w:val="28"/>
                <w:szCs w:val="28"/>
                <w:cs/>
              </w:rPr>
              <w:t>หนี้สินภาษีเงินได้รอ</w:t>
            </w:r>
            <w:r w:rsidR="002E4A0D">
              <w:rPr>
                <w:rFonts w:hint="cs"/>
                <w:sz w:val="28"/>
                <w:szCs w:val="28"/>
                <w:cs/>
              </w:rPr>
              <w:t>การ</w:t>
            </w:r>
            <w:r w:rsidRPr="00AA6E17">
              <w:rPr>
                <w:sz w:val="28"/>
                <w:szCs w:val="28"/>
                <w:cs/>
              </w:rPr>
              <w:t>ตัดบัญชีที่แสดงในส่วนของกำไรหรือขาดทุนสำหรับ</w:t>
            </w:r>
            <w:r w:rsidRPr="00AA6E17">
              <w:rPr>
                <w:rFonts w:hint="cs"/>
                <w:sz w:val="28"/>
                <w:szCs w:val="28"/>
                <w:cs/>
              </w:rPr>
              <w:t>ปี</w:t>
            </w:r>
          </w:p>
        </w:tc>
      </w:tr>
      <w:tr w:rsidR="001A1538" w:rsidRPr="00AA6E17" w14:paraId="34A5DA47" w14:textId="77777777" w:rsidTr="002E4A0D">
        <w:trPr>
          <w:cantSplit/>
          <w:tblHeader/>
        </w:trPr>
        <w:tc>
          <w:tcPr>
            <w:tcW w:w="3762" w:type="dxa"/>
            <w:vAlign w:val="bottom"/>
          </w:tcPr>
          <w:p w14:paraId="108A7989" w14:textId="77777777" w:rsidR="001A1538" w:rsidRPr="00AA6E17" w:rsidRDefault="001A1538" w:rsidP="00AA39E2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B652E73" w14:textId="77777777" w:rsidR="001A1538" w:rsidRPr="00AA6E17" w:rsidRDefault="001A1538" w:rsidP="00AA39E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8" w:type="dxa"/>
            <w:vAlign w:val="bottom"/>
          </w:tcPr>
          <w:p w14:paraId="63B3B5A9" w14:textId="77777777" w:rsidR="001A1538" w:rsidRPr="00AA6E17" w:rsidRDefault="001A1538" w:rsidP="00AA39E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7" w:type="dxa"/>
            <w:vAlign w:val="bottom"/>
          </w:tcPr>
          <w:p w14:paraId="004D03F8" w14:textId="77777777" w:rsidR="001A1538" w:rsidRPr="00AA6E17" w:rsidRDefault="001A1538" w:rsidP="00AA39E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8" w:type="dxa"/>
            <w:vAlign w:val="bottom"/>
          </w:tcPr>
          <w:p w14:paraId="259DDFF7" w14:textId="77777777" w:rsidR="001A1538" w:rsidRPr="00AA6E17" w:rsidRDefault="001A1538" w:rsidP="00AA39E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1A1538" w:rsidRPr="00AA6E17" w14:paraId="0439B792" w14:textId="77777777" w:rsidTr="002E4A0D">
        <w:trPr>
          <w:cantSplit/>
        </w:trPr>
        <w:tc>
          <w:tcPr>
            <w:tcW w:w="3762" w:type="dxa"/>
            <w:vAlign w:val="bottom"/>
          </w:tcPr>
          <w:p w14:paraId="59B3ABF6" w14:textId="77777777" w:rsidR="001A1538" w:rsidRPr="00AA6E17" w:rsidRDefault="001A1538" w:rsidP="00AA39E2">
            <w:pPr>
              <w:tabs>
                <w:tab w:val="left" w:pos="1260"/>
              </w:tabs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14:paraId="5CD8D1DC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4F7C86E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</w:tcPr>
          <w:p w14:paraId="30D0DFD4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14:paraId="5827A6E0" w14:textId="77777777" w:rsidR="001A1538" w:rsidRPr="00AA6E17" w:rsidRDefault="001A1538" w:rsidP="00AA39E2">
            <w:pPr>
              <w:tabs>
                <w:tab w:val="decimal" w:pos="792"/>
              </w:tabs>
              <w:snapToGrid w:val="0"/>
              <w:rPr>
                <w:sz w:val="28"/>
                <w:szCs w:val="28"/>
                <w:lang w:val="en-US"/>
              </w:rPr>
            </w:pPr>
          </w:p>
        </w:tc>
      </w:tr>
      <w:tr w:rsidR="001A1538" w:rsidRPr="00AA6E17" w14:paraId="75C02B16" w14:textId="77777777" w:rsidTr="002E4A0D">
        <w:trPr>
          <w:cantSplit/>
        </w:trPr>
        <w:tc>
          <w:tcPr>
            <w:tcW w:w="3762" w:type="dxa"/>
            <w:vAlign w:val="bottom"/>
          </w:tcPr>
          <w:p w14:paraId="35440780" w14:textId="77777777" w:rsidR="001A1538" w:rsidRPr="00AA6E17" w:rsidRDefault="001A1538" w:rsidP="002E4A0D">
            <w:pPr>
              <w:tabs>
                <w:tab w:val="left" w:pos="462"/>
              </w:tabs>
              <w:ind w:left="222" w:right="-111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27" w:type="dxa"/>
            <w:vAlign w:val="bottom"/>
          </w:tcPr>
          <w:p w14:paraId="0DE07A77" w14:textId="77777777" w:rsidR="001A1538" w:rsidRPr="00AA6E17" w:rsidRDefault="00D52D07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(84)</w:t>
            </w:r>
          </w:p>
        </w:tc>
        <w:tc>
          <w:tcPr>
            <w:tcW w:w="1328" w:type="dxa"/>
            <w:vAlign w:val="bottom"/>
          </w:tcPr>
          <w:p w14:paraId="77C6ED36" w14:textId="77777777" w:rsidR="001A1538" w:rsidRPr="00AA6E17" w:rsidRDefault="001A1538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(160)</w:t>
            </w:r>
          </w:p>
        </w:tc>
        <w:tc>
          <w:tcPr>
            <w:tcW w:w="1327" w:type="dxa"/>
            <w:vAlign w:val="bottom"/>
          </w:tcPr>
          <w:p w14:paraId="2587237C" w14:textId="77777777" w:rsidR="001A1538" w:rsidRPr="00AA6E17" w:rsidRDefault="00D52D07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1328" w:type="dxa"/>
            <w:vAlign w:val="bottom"/>
          </w:tcPr>
          <w:p w14:paraId="4C69110E" w14:textId="77777777" w:rsidR="001A1538" w:rsidRPr="00AA6E17" w:rsidRDefault="001A1538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(13)</w:t>
            </w:r>
          </w:p>
        </w:tc>
      </w:tr>
      <w:tr w:rsidR="001A1538" w:rsidRPr="00AA6E17" w14:paraId="615C64C6" w14:textId="77777777" w:rsidTr="002E4A0D">
        <w:trPr>
          <w:cantSplit/>
        </w:trPr>
        <w:tc>
          <w:tcPr>
            <w:tcW w:w="3762" w:type="dxa"/>
            <w:vAlign w:val="bottom"/>
          </w:tcPr>
          <w:p w14:paraId="6841E57F" w14:textId="77777777" w:rsidR="001A1538" w:rsidRPr="00AA6E17" w:rsidRDefault="001A1538" w:rsidP="00AA39E2">
            <w:pPr>
              <w:tabs>
                <w:tab w:val="left" w:pos="462"/>
              </w:tabs>
              <w:ind w:left="216" w:right="-288" w:hanging="216"/>
              <w:rPr>
                <w:sz w:val="28"/>
                <w:szCs w:val="28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กำไรที่ยังไม่เกิดขึ้นจริงจากการวัดมูลค่าอนุพันธ์</w:t>
            </w:r>
          </w:p>
        </w:tc>
        <w:tc>
          <w:tcPr>
            <w:tcW w:w="1327" w:type="dxa"/>
            <w:vAlign w:val="bottom"/>
          </w:tcPr>
          <w:p w14:paraId="430E38BD" w14:textId="77777777" w:rsidR="001A1538" w:rsidRPr="00AA6E17" w:rsidRDefault="00D52D07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(24)</w:t>
            </w:r>
          </w:p>
        </w:tc>
        <w:tc>
          <w:tcPr>
            <w:tcW w:w="1328" w:type="dxa"/>
            <w:vAlign w:val="bottom"/>
          </w:tcPr>
          <w:p w14:paraId="13A39151" w14:textId="77777777" w:rsidR="001A1538" w:rsidRPr="00AA6E17" w:rsidRDefault="001A1538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25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050A7E10" w14:textId="77777777" w:rsidR="001A1538" w:rsidRPr="00AA6E17" w:rsidRDefault="00D52D07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28" w:type="dxa"/>
            <w:vAlign w:val="bottom"/>
          </w:tcPr>
          <w:p w14:paraId="7E92D0AC" w14:textId="77777777" w:rsidR="001A1538" w:rsidRPr="00AA6E17" w:rsidRDefault="001A1538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</w:t>
            </w:r>
          </w:p>
        </w:tc>
      </w:tr>
      <w:tr w:rsidR="001A1538" w:rsidRPr="00AA6E17" w14:paraId="2959DF61" w14:textId="77777777" w:rsidTr="002E4A0D">
        <w:trPr>
          <w:cantSplit/>
        </w:trPr>
        <w:tc>
          <w:tcPr>
            <w:tcW w:w="3762" w:type="dxa"/>
            <w:vAlign w:val="bottom"/>
          </w:tcPr>
          <w:p w14:paraId="3092D75F" w14:textId="77777777" w:rsidR="001A1538" w:rsidRPr="00AA6E17" w:rsidRDefault="001A1538" w:rsidP="00AA39E2">
            <w:pPr>
              <w:tabs>
                <w:tab w:val="left" w:pos="462"/>
              </w:tabs>
              <w:ind w:left="216" w:right="-288" w:hanging="216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1327" w:type="dxa"/>
            <w:vAlign w:val="bottom"/>
          </w:tcPr>
          <w:p w14:paraId="0C5D3061" w14:textId="77777777" w:rsidR="001A1538" w:rsidRPr="00AA6E17" w:rsidRDefault="00D52D07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(9)</w:t>
            </w:r>
          </w:p>
        </w:tc>
        <w:tc>
          <w:tcPr>
            <w:tcW w:w="1328" w:type="dxa"/>
            <w:vAlign w:val="bottom"/>
          </w:tcPr>
          <w:p w14:paraId="6E15BD0C" w14:textId="77777777" w:rsidR="001A1538" w:rsidRPr="00AA6E17" w:rsidRDefault="001A1538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10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53025DF5" w14:textId="77777777" w:rsidR="001A1538" w:rsidRPr="00AA6E17" w:rsidRDefault="00D52D07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28" w:type="dxa"/>
            <w:vAlign w:val="bottom"/>
          </w:tcPr>
          <w:p w14:paraId="1CDB6FB9" w14:textId="77777777" w:rsidR="001A1538" w:rsidRPr="00AA6E17" w:rsidRDefault="001A1538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0A8971AD" w14:textId="77777777" w:rsidTr="002E4A0D">
        <w:trPr>
          <w:cantSplit/>
        </w:trPr>
        <w:tc>
          <w:tcPr>
            <w:tcW w:w="3762" w:type="dxa"/>
            <w:vAlign w:val="bottom"/>
          </w:tcPr>
          <w:p w14:paraId="77DB578A" w14:textId="77777777" w:rsidR="001A1538" w:rsidRPr="00AA6E17" w:rsidRDefault="001A1538" w:rsidP="00AA39E2">
            <w:pPr>
              <w:tabs>
                <w:tab w:val="left" w:pos="462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327" w:type="dxa"/>
            <w:vAlign w:val="bottom"/>
          </w:tcPr>
          <w:p w14:paraId="34BA3807" w14:textId="77777777" w:rsidR="001A1538" w:rsidRPr="00AA6E17" w:rsidRDefault="00D52D07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(3)</w:t>
            </w:r>
          </w:p>
        </w:tc>
        <w:tc>
          <w:tcPr>
            <w:tcW w:w="1328" w:type="dxa"/>
            <w:vAlign w:val="bottom"/>
          </w:tcPr>
          <w:p w14:paraId="670437C9" w14:textId="77777777" w:rsidR="001A1538" w:rsidRPr="00AA6E17" w:rsidRDefault="001A1538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27DD12A8" w14:textId="77777777" w:rsidR="001A1538" w:rsidRPr="00AA6E17" w:rsidRDefault="00D52D07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(3)</w:t>
            </w:r>
          </w:p>
        </w:tc>
        <w:tc>
          <w:tcPr>
            <w:tcW w:w="1328" w:type="dxa"/>
            <w:vAlign w:val="bottom"/>
          </w:tcPr>
          <w:p w14:paraId="67217B70" w14:textId="77777777" w:rsidR="001A1538" w:rsidRPr="00AA6E17" w:rsidRDefault="001A1538" w:rsidP="00AA39E2">
            <w:pP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1A1538" w:rsidRPr="00AA6E17" w14:paraId="7662B0B0" w14:textId="77777777" w:rsidTr="002E4A0D">
        <w:trPr>
          <w:cantSplit/>
        </w:trPr>
        <w:tc>
          <w:tcPr>
            <w:tcW w:w="3762" w:type="dxa"/>
            <w:vAlign w:val="bottom"/>
          </w:tcPr>
          <w:p w14:paraId="55DAA23C" w14:textId="77777777" w:rsidR="001A1538" w:rsidRPr="00AA6E17" w:rsidRDefault="001A1538" w:rsidP="00AA39E2">
            <w:pPr>
              <w:tabs>
                <w:tab w:val="left" w:pos="1260"/>
              </w:tabs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14:paraId="3F8EADF7" w14:textId="77777777" w:rsidR="001A1538" w:rsidRPr="00AA6E17" w:rsidRDefault="00D52D07" w:rsidP="00AA39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(120)</w:t>
            </w:r>
          </w:p>
        </w:tc>
        <w:tc>
          <w:tcPr>
            <w:tcW w:w="1328" w:type="dxa"/>
            <w:vAlign w:val="bottom"/>
          </w:tcPr>
          <w:p w14:paraId="5FB4B239" w14:textId="77777777" w:rsidR="001A1538" w:rsidRPr="00AA6E17" w:rsidRDefault="001A1538" w:rsidP="00AA39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(195)</w:t>
            </w:r>
          </w:p>
        </w:tc>
        <w:tc>
          <w:tcPr>
            <w:tcW w:w="1327" w:type="dxa"/>
            <w:vAlign w:val="bottom"/>
          </w:tcPr>
          <w:p w14:paraId="32261837" w14:textId="77777777" w:rsidR="001A1538" w:rsidRPr="00AA6E17" w:rsidRDefault="00D52D07" w:rsidP="00AA39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1328" w:type="dxa"/>
            <w:vAlign w:val="bottom"/>
          </w:tcPr>
          <w:p w14:paraId="7A7BB1D8" w14:textId="77777777" w:rsidR="001A1538" w:rsidRPr="00AA6E17" w:rsidRDefault="001A1538" w:rsidP="00AA39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</w:t>
            </w:r>
          </w:p>
        </w:tc>
      </w:tr>
    </w:tbl>
    <w:p w14:paraId="43214EA4" w14:textId="77777777" w:rsidR="00170F14" w:rsidRPr="00AA6E17" w:rsidRDefault="00170F14" w:rsidP="00077349">
      <w:pPr>
        <w:rPr>
          <w:sz w:val="2"/>
          <w:szCs w:val="2"/>
          <w:lang w:val="en-US"/>
        </w:rPr>
      </w:pPr>
    </w:p>
    <w:p w14:paraId="6FD2C969" w14:textId="77777777" w:rsidR="00170F14" w:rsidRPr="00AA6E17" w:rsidRDefault="00170F14" w:rsidP="00E11BDD">
      <w:pPr>
        <w:spacing w:before="240" w:after="120"/>
        <w:ind w:left="547"/>
        <w:jc w:val="thaiDistribute"/>
        <w:rPr>
          <w:spacing w:val="-6"/>
          <w:szCs w:val="32"/>
          <w:lang w:val="en-US"/>
        </w:rPr>
      </w:pPr>
      <w:r w:rsidRPr="00AA6E17">
        <w:rPr>
          <w:szCs w:val="32"/>
          <w:cs/>
        </w:rPr>
        <w:t xml:space="preserve">ณ วันที่ </w:t>
      </w:r>
      <w:r w:rsidR="004D422F" w:rsidRPr="00AA6E17">
        <w:rPr>
          <w:rFonts w:eastAsia="Angsana New"/>
          <w:spacing w:val="-6"/>
          <w:szCs w:val="32"/>
          <w:lang w:val="en-US"/>
        </w:rPr>
        <w:t>31</w:t>
      </w:r>
      <w:r w:rsidR="009F609C" w:rsidRPr="00AA6E17">
        <w:rPr>
          <w:rFonts w:eastAsia="Angsana New"/>
          <w:spacing w:val="-6"/>
          <w:szCs w:val="32"/>
          <w:lang w:val="en-US"/>
        </w:rPr>
        <w:t xml:space="preserve"> </w:t>
      </w:r>
      <w:r w:rsidR="009F609C" w:rsidRPr="00AA6E17">
        <w:rPr>
          <w:rFonts w:eastAsia="Angsana New"/>
          <w:spacing w:val="-6"/>
          <w:szCs w:val="32"/>
          <w:cs/>
          <w:lang w:val="en-US"/>
        </w:rPr>
        <w:t xml:space="preserve">ธันวาคม </w:t>
      </w:r>
      <w:r w:rsidR="001A1538" w:rsidRPr="00AA6E17">
        <w:rPr>
          <w:rFonts w:eastAsia="Angsana New"/>
          <w:spacing w:val="-6"/>
          <w:szCs w:val="32"/>
          <w:lang w:val="en-US"/>
        </w:rPr>
        <w:t>2566</w:t>
      </w:r>
      <w:r w:rsidR="009F609C" w:rsidRPr="00AA6E17">
        <w:rPr>
          <w:rFonts w:eastAsia="Angsana New"/>
          <w:spacing w:val="-6"/>
          <w:szCs w:val="32"/>
          <w:lang w:val="en-US"/>
        </w:rPr>
        <w:t xml:space="preserve"> </w:t>
      </w:r>
      <w:r w:rsidR="009F609C" w:rsidRPr="00AA6E17">
        <w:rPr>
          <w:rFonts w:eastAsia="Angsana New"/>
          <w:spacing w:val="-6"/>
          <w:szCs w:val="32"/>
          <w:cs/>
          <w:lang w:val="en-US"/>
        </w:rPr>
        <w:t xml:space="preserve">และ </w:t>
      </w:r>
      <w:r w:rsidR="001A1538" w:rsidRPr="00AA6E17">
        <w:rPr>
          <w:rFonts w:eastAsia="Angsana New"/>
          <w:spacing w:val="-6"/>
          <w:szCs w:val="32"/>
          <w:lang w:val="en-US"/>
        </w:rPr>
        <w:t>2565</w:t>
      </w:r>
      <w:r w:rsidRPr="00AA6E17">
        <w:rPr>
          <w:rFonts w:eastAsia="Angsana New"/>
          <w:spacing w:val="-6"/>
          <w:szCs w:val="32"/>
          <w:lang w:val="en-US"/>
        </w:rPr>
        <w:t xml:space="preserve"> </w:t>
      </w:r>
      <w:r w:rsidRPr="00AA6E17">
        <w:rPr>
          <w:szCs w:val="32"/>
          <w:cs/>
        </w:rPr>
        <w:t>บริษัทฯ</w:t>
      </w:r>
      <w:r w:rsidRPr="00AA6E17">
        <w:rPr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>มีรายการผลแตกต่างชั่วคราวและ</w:t>
      </w:r>
      <w:r w:rsidRPr="00AA6E17">
        <w:rPr>
          <w:spacing w:val="-4"/>
          <w:szCs w:val="32"/>
          <w:cs/>
        </w:rPr>
        <w:t>ขาดทุนทาง</w:t>
      </w:r>
      <w:r w:rsidRPr="00AA6E17">
        <w:rPr>
          <w:spacing w:val="-6"/>
          <w:szCs w:val="32"/>
          <w:cs/>
        </w:rPr>
        <w:t>ภาษีที่ยังไม่ได้ใช้จำนวน</w:t>
      </w:r>
      <w:r w:rsidR="00AA39E2">
        <w:rPr>
          <w:rFonts w:hint="cs"/>
          <w:spacing w:val="-6"/>
          <w:szCs w:val="32"/>
          <w:cs/>
        </w:rPr>
        <w:t xml:space="preserve"> </w:t>
      </w:r>
      <w:r w:rsidR="00AA39E2">
        <w:rPr>
          <w:spacing w:val="-6"/>
          <w:szCs w:val="32"/>
          <w:lang w:val="en-US"/>
        </w:rPr>
        <w:t xml:space="preserve">2,877 </w:t>
      </w:r>
      <w:r w:rsidRPr="00AA6E17">
        <w:rPr>
          <w:spacing w:val="-6"/>
          <w:szCs w:val="32"/>
          <w:cs/>
          <w:lang w:val="en-US"/>
        </w:rPr>
        <w:t xml:space="preserve">ล้านบาท และ </w:t>
      </w:r>
      <w:r w:rsidR="004D422F" w:rsidRPr="00AA6E17">
        <w:rPr>
          <w:spacing w:val="-6"/>
          <w:szCs w:val="32"/>
          <w:lang w:val="en-US"/>
        </w:rPr>
        <w:t>3</w:t>
      </w:r>
      <w:r w:rsidR="00E11BDD" w:rsidRPr="00AA6E17">
        <w:rPr>
          <w:spacing w:val="-6"/>
          <w:szCs w:val="32"/>
          <w:lang w:val="en-US"/>
        </w:rPr>
        <w:t>,</w:t>
      </w:r>
      <w:r w:rsidR="001A1538" w:rsidRPr="00AA6E17">
        <w:rPr>
          <w:spacing w:val="-6"/>
          <w:szCs w:val="32"/>
          <w:lang w:val="en-US"/>
        </w:rPr>
        <w:t>1</w:t>
      </w:r>
      <w:r w:rsidR="007F4FEA" w:rsidRPr="00AA6E17">
        <w:rPr>
          <w:spacing w:val="-6"/>
          <w:szCs w:val="32"/>
          <w:lang w:val="en-US"/>
        </w:rPr>
        <w:t>35</w:t>
      </w:r>
      <w:r w:rsidR="009F609C" w:rsidRPr="00AA6E17">
        <w:rPr>
          <w:spacing w:val="-6"/>
          <w:szCs w:val="32"/>
          <w:cs/>
        </w:rPr>
        <w:t xml:space="preserve"> </w:t>
      </w:r>
      <w:r w:rsidRPr="00AA6E17">
        <w:rPr>
          <w:spacing w:val="-6"/>
          <w:szCs w:val="32"/>
          <w:cs/>
          <w:lang w:val="en-US"/>
        </w:rPr>
        <w:t>ล้านบาท ตามลำดับ (งบการเงินเฉพาะกิจการ</w:t>
      </w:r>
      <w:r w:rsidR="008E0C05" w:rsidRPr="00AA6E17">
        <w:rPr>
          <w:spacing w:val="-6"/>
          <w:szCs w:val="32"/>
          <w:lang w:val="en-US"/>
        </w:rPr>
        <w:t xml:space="preserve"> </w:t>
      </w:r>
      <w:r w:rsidR="00D52D07" w:rsidRPr="00AA6E17">
        <w:rPr>
          <w:spacing w:val="-6"/>
          <w:szCs w:val="32"/>
          <w:lang w:val="en-US"/>
        </w:rPr>
        <w:t>1,348</w:t>
      </w:r>
      <w:r w:rsidRPr="00AA6E17">
        <w:rPr>
          <w:spacing w:val="-6"/>
          <w:szCs w:val="32"/>
          <w:lang w:val="en-US"/>
        </w:rPr>
        <w:t xml:space="preserve"> </w:t>
      </w:r>
      <w:r w:rsidRPr="00AA6E17">
        <w:rPr>
          <w:spacing w:val="-6"/>
          <w:szCs w:val="32"/>
          <w:cs/>
          <w:lang w:val="en-US"/>
        </w:rPr>
        <w:t>ล้าน</w:t>
      </w:r>
      <w:r w:rsidRPr="00AA6E17">
        <w:rPr>
          <w:szCs w:val="32"/>
          <w:cs/>
          <w:lang w:val="en-US"/>
        </w:rPr>
        <w:t xml:space="preserve">บาท และ </w:t>
      </w:r>
      <w:r w:rsidR="004D422F" w:rsidRPr="00AA6E17">
        <w:rPr>
          <w:spacing w:val="-6"/>
          <w:szCs w:val="32"/>
          <w:lang w:val="en-US"/>
        </w:rPr>
        <w:t>1</w:t>
      </w:r>
      <w:r w:rsidR="00E11BDD" w:rsidRPr="00AA6E17">
        <w:rPr>
          <w:spacing w:val="-6"/>
          <w:szCs w:val="32"/>
          <w:lang w:val="en-US"/>
        </w:rPr>
        <w:t>,</w:t>
      </w:r>
      <w:r w:rsidR="001A1538" w:rsidRPr="00AA6E17">
        <w:rPr>
          <w:spacing w:val="-6"/>
          <w:szCs w:val="32"/>
          <w:lang w:val="en-US"/>
        </w:rPr>
        <w:t>622</w:t>
      </w:r>
      <w:r w:rsidR="009F609C" w:rsidRPr="00AA6E17">
        <w:rPr>
          <w:spacing w:val="-6"/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>ล้านบาท ตามลำดับ)</w:t>
      </w:r>
      <w:r w:rsidRPr="00AA6E17">
        <w:rPr>
          <w:szCs w:val="32"/>
          <w:cs/>
        </w:rPr>
        <w:t xml:space="preserve"> ที่บริษัทฯแ</w:t>
      </w:r>
      <w:r w:rsidRPr="00AA6E17">
        <w:rPr>
          <w:szCs w:val="32"/>
          <w:cs/>
          <w:lang w:val="en-US"/>
        </w:rPr>
        <w:t>ละบริษัทย่อย</w:t>
      </w:r>
      <w:r w:rsidRPr="00AA6E17">
        <w:rPr>
          <w:szCs w:val="32"/>
          <w:cs/>
        </w:rPr>
        <w:t>ไม่ได้บันทึกสินทรัพย์ภาษีเงินได้รอการตัดบัญชี เนื่องจากบริษัทฯแ</w:t>
      </w:r>
      <w:r w:rsidRPr="00AA6E17">
        <w:rPr>
          <w:szCs w:val="32"/>
          <w:cs/>
          <w:lang w:val="en-US"/>
        </w:rPr>
        <w:t>ละบริษัทย่อย</w:t>
      </w:r>
      <w:r w:rsidRPr="00AA6E17">
        <w:rPr>
          <w:szCs w:val="32"/>
          <w:cs/>
        </w:rPr>
        <w:t>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ทั้งจำนวน</w:t>
      </w:r>
    </w:p>
    <w:p w14:paraId="0485A733" w14:textId="22A72E7F" w:rsidR="00170F14" w:rsidRPr="00AA6E17" w:rsidRDefault="00170F14" w:rsidP="00E11BDD">
      <w:pPr>
        <w:tabs>
          <w:tab w:val="left" w:pos="900"/>
          <w:tab w:val="decimal" w:pos="4410"/>
          <w:tab w:val="decimal" w:pos="5310"/>
          <w:tab w:val="right" w:pos="6390"/>
          <w:tab w:val="right" w:pos="7290"/>
          <w:tab w:val="left" w:pos="7830"/>
        </w:tabs>
        <w:spacing w:before="120" w:after="120"/>
        <w:ind w:left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ผลขาดทุนทางภาษี</w:t>
      </w:r>
      <w:r w:rsidRPr="00AA6E17">
        <w:rPr>
          <w:szCs w:val="32"/>
          <w:cs/>
          <w:lang w:val="en-US"/>
        </w:rPr>
        <w:t>ดังกล่าวข้างต้นมี</w:t>
      </w:r>
      <w:r w:rsidRPr="00AA6E17">
        <w:rPr>
          <w:szCs w:val="32"/>
          <w:cs/>
        </w:rPr>
        <w:t>จำนวน</w:t>
      </w:r>
      <w:r w:rsidRPr="00AA6E17">
        <w:rPr>
          <w:szCs w:val="32"/>
          <w:lang w:val="en-US"/>
        </w:rPr>
        <w:t xml:space="preserve"> </w:t>
      </w:r>
      <w:r w:rsidR="007F4FEA" w:rsidRPr="00AA6E17">
        <w:rPr>
          <w:szCs w:val="32"/>
          <w:lang w:val="en-US"/>
        </w:rPr>
        <w:t>1</w:t>
      </w:r>
      <w:r w:rsidR="007F4FEA" w:rsidRPr="00AA6E17">
        <w:rPr>
          <w:rFonts w:hint="cs"/>
          <w:szCs w:val="32"/>
          <w:cs/>
          <w:lang w:val="en-US"/>
        </w:rPr>
        <w:t>,</w:t>
      </w:r>
      <w:r w:rsidR="007F4FEA" w:rsidRPr="00AA6E17">
        <w:rPr>
          <w:szCs w:val="32"/>
          <w:lang w:val="en-US"/>
        </w:rPr>
        <w:t>227</w:t>
      </w:r>
      <w:r w:rsidR="007F4FEA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ล้านบาท</w:t>
      </w:r>
      <w:r w:rsidRPr="00AA6E17">
        <w:rPr>
          <w:rFonts w:hint="cs"/>
          <w:szCs w:val="32"/>
          <w:cs/>
        </w:rPr>
        <w:t xml:space="preserve"> ในงบการเงินรวม และ </w:t>
      </w:r>
      <w:r w:rsidR="00D52D07" w:rsidRPr="00AA6E17">
        <w:rPr>
          <w:szCs w:val="32"/>
          <w:lang w:val="en-US"/>
        </w:rPr>
        <w:t>686</w:t>
      </w:r>
      <w:r w:rsidR="00D52D07" w:rsidRPr="00AA6E17">
        <w:rPr>
          <w:rFonts w:hint="cs"/>
          <w:szCs w:val="32"/>
          <w:cs/>
          <w:lang w:val="en-US"/>
        </w:rPr>
        <w:t xml:space="preserve"> </w:t>
      </w:r>
      <w:r w:rsidR="00B02EE5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rFonts w:hint="cs"/>
          <w:szCs w:val="32"/>
          <w:cs/>
          <w:lang w:val="en-US"/>
        </w:rPr>
        <w:t xml:space="preserve">ล้านบาท </w:t>
      </w:r>
      <w:r w:rsidR="002E4A0D">
        <w:rPr>
          <w:rFonts w:hint="cs"/>
          <w:szCs w:val="32"/>
          <w:cs/>
          <w:lang w:val="en-US"/>
        </w:rPr>
        <w:t xml:space="preserve">                   </w:t>
      </w:r>
      <w:r w:rsidRPr="00AA6E17">
        <w:rPr>
          <w:rFonts w:hint="cs"/>
          <w:szCs w:val="32"/>
          <w:cs/>
          <w:lang w:val="en-US"/>
        </w:rPr>
        <w:t>ใน</w:t>
      </w:r>
      <w:r w:rsidRPr="00AA6E17">
        <w:rPr>
          <w:rFonts w:hint="cs"/>
          <w:szCs w:val="32"/>
          <w:cs/>
        </w:rPr>
        <w:t>งบการเงินเฉพาะกิจการ</w:t>
      </w:r>
      <w:r w:rsidR="00A94BD1" w:rsidRPr="00AA6E17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โดย</w:t>
      </w:r>
      <w:r w:rsidR="006355C6" w:rsidRPr="00AA6E17">
        <w:rPr>
          <w:rFonts w:hint="cs"/>
          <w:szCs w:val="32"/>
          <w:cs/>
        </w:rPr>
        <w:t>จะ</w:t>
      </w:r>
      <w:r w:rsidRPr="00AA6E17">
        <w:rPr>
          <w:szCs w:val="32"/>
          <w:cs/>
        </w:rPr>
        <w:t>ทยอยสิ้นสุดระยะเวลาการให้ประโยชน์ภายในปี</w:t>
      </w:r>
      <w:r w:rsidR="00216538" w:rsidRPr="00AA6E17">
        <w:rPr>
          <w:rFonts w:hint="cs"/>
          <w:szCs w:val="32"/>
          <w:cs/>
        </w:rPr>
        <w:t xml:space="preserve"> </w:t>
      </w:r>
      <w:r w:rsidR="00FA08CE" w:rsidRPr="00AA6E17">
        <w:rPr>
          <w:szCs w:val="32"/>
          <w:lang w:val="en-US"/>
        </w:rPr>
        <w:t>25</w:t>
      </w:r>
      <w:r w:rsidR="00FA08CE">
        <w:rPr>
          <w:szCs w:val="32"/>
          <w:lang w:val="en-US"/>
        </w:rPr>
        <w:t>6</w:t>
      </w:r>
      <w:r w:rsidR="00FA08CE" w:rsidRPr="00AA6E17">
        <w:rPr>
          <w:szCs w:val="32"/>
          <w:lang w:val="en-US"/>
        </w:rPr>
        <w:t>7</w:t>
      </w:r>
      <w:r w:rsidR="00FA08CE">
        <w:rPr>
          <w:szCs w:val="32"/>
          <w:lang w:val="en-US"/>
        </w:rPr>
        <w:t xml:space="preserve"> </w:t>
      </w:r>
      <w:r w:rsidR="00216538" w:rsidRPr="00AA6E17">
        <w:rPr>
          <w:szCs w:val="32"/>
          <w:lang w:val="en-US"/>
        </w:rPr>
        <w:t>-</w:t>
      </w:r>
      <w:r w:rsidR="00FA08CE">
        <w:rPr>
          <w:szCs w:val="32"/>
          <w:lang w:val="en-US"/>
        </w:rPr>
        <w:t xml:space="preserve"> </w:t>
      </w:r>
      <w:r w:rsidR="007F4FEA" w:rsidRPr="00AA6E17">
        <w:rPr>
          <w:szCs w:val="32"/>
          <w:lang w:val="en-US"/>
        </w:rPr>
        <w:t>2571</w:t>
      </w:r>
    </w:p>
    <w:p w14:paraId="166C124B" w14:textId="77777777" w:rsidR="00170F14" w:rsidRPr="00AA6E17" w:rsidRDefault="00A22118" w:rsidP="00077349">
      <w:pPr>
        <w:pStyle w:val="PlainText"/>
        <w:spacing w:before="80" w:after="80" w:line="400" w:lineRule="exact"/>
        <w:ind w:right="-43"/>
        <w:jc w:val="thaiDistribute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t>18</w:t>
      </w:r>
      <w:r w:rsidR="00170F14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2</w:t>
      </w:r>
      <w:r w:rsidR="00955305" w:rsidRPr="00AA6E17">
        <w:rPr>
          <w:b/>
          <w:bCs/>
          <w:sz w:val="32"/>
          <w:szCs w:val="32"/>
          <w:lang w:val="en-US"/>
        </w:rPr>
        <w:t xml:space="preserve">   </w:t>
      </w:r>
      <w:r w:rsidR="00170F14" w:rsidRPr="00AA6E17">
        <w:rPr>
          <w:b/>
          <w:bCs/>
          <w:sz w:val="32"/>
          <w:szCs w:val="32"/>
          <w:cs/>
          <w:lang w:val="en-US"/>
        </w:rPr>
        <w:t>ภาษีเงินได้</w:t>
      </w:r>
    </w:p>
    <w:p w14:paraId="4B0674A7" w14:textId="77777777" w:rsidR="00170F14" w:rsidRPr="00AA6E17" w:rsidRDefault="00170F14" w:rsidP="00077349">
      <w:pPr>
        <w:spacing w:before="80" w:line="400" w:lineRule="exact"/>
        <w:ind w:left="547" w:firstLine="14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ค่าใช้จ่ายภาษีเงินได้สำหรับปีสิ้นสุดวันที่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1A1538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1A1538" w:rsidRPr="00AA6E17">
        <w:rPr>
          <w:szCs w:val="32"/>
          <w:lang w:val="en-US"/>
        </w:rPr>
        <w:t>2565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สรุปได้ดังนี้</w:t>
      </w:r>
    </w:p>
    <w:p w14:paraId="51B6075A" w14:textId="77777777" w:rsidR="00170F14" w:rsidRPr="00AA6E17" w:rsidRDefault="00170F14" w:rsidP="00077349">
      <w:pPr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170F14" w:rsidRPr="00AA6E17" w14:paraId="0EDE42DB" w14:textId="77777777" w:rsidTr="008738C1">
        <w:trPr>
          <w:cantSplit/>
        </w:trPr>
        <w:tc>
          <w:tcPr>
            <w:tcW w:w="4320" w:type="dxa"/>
            <w:vAlign w:val="bottom"/>
          </w:tcPr>
          <w:p w14:paraId="4F44FBFC" w14:textId="77777777" w:rsidR="00170F14" w:rsidRPr="00AA6E17" w:rsidRDefault="00170F14" w:rsidP="00077349">
            <w:pPr>
              <w:snapToGrid w:val="0"/>
              <w:spacing w:line="360" w:lineRule="exact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483C8CB" w14:textId="77777777" w:rsidR="00170F14" w:rsidRPr="00AA6E17" w:rsidRDefault="00170F14" w:rsidP="00077349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EBAC9D8" w14:textId="77777777" w:rsidR="00170F14" w:rsidRPr="00AA6E17" w:rsidRDefault="00170F14" w:rsidP="00077349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A1538" w:rsidRPr="00AA6E17" w14:paraId="5BC8034C" w14:textId="77777777" w:rsidTr="008738C1">
        <w:trPr>
          <w:cantSplit/>
        </w:trPr>
        <w:tc>
          <w:tcPr>
            <w:tcW w:w="4320" w:type="dxa"/>
            <w:vAlign w:val="bottom"/>
          </w:tcPr>
          <w:p w14:paraId="7FB787DF" w14:textId="77777777" w:rsidR="001A1538" w:rsidRPr="00AA6E17" w:rsidRDefault="001A1538" w:rsidP="001A1538">
            <w:pPr>
              <w:snapToGrid w:val="0"/>
              <w:spacing w:line="360" w:lineRule="exact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EE47EAE" w14:textId="77777777" w:rsidR="001A1538" w:rsidRPr="00AA6E17" w:rsidRDefault="001A1538" w:rsidP="001A1538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5EDCBF09" w14:textId="77777777" w:rsidR="001A1538" w:rsidRPr="00AA6E17" w:rsidRDefault="001A1538" w:rsidP="001A1538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5599B6B4" w14:textId="77777777" w:rsidR="001A1538" w:rsidRPr="00AA6E17" w:rsidRDefault="001A1538" w:rsidP="001A1538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0502E997" w14:textId="77777777" w:rsidR="001A1538" w:rsidRPr="00AA6E17" w:rsidRDefault="001A1538" w:rsidP="001A1538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1A1538" w:rsidRPr="00AA6E17" w14:paraId="5752BE63" w14:textId="77777777" w:rsidTr="008738C1">
        <w:trPr>
          <w:cantSplit/>
        </w:trPr>
        <w:tc>
          <w:tcPr>
            <w:tcW w:w="4320" w:type="dxa"/>
          </w:tcPr>
          <w:p w14:paraId="2333525A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b/>
                <w:bCs/>
                <w:cs/>
                <w:lang w:val="en-US"/>
              </w:rPr>
            </w:pPr>
            <w:r w:rsidRPr="00AA6E17">
              <w:rPr>
                <w:b/>
                <w:bCs/>
                <w:cs/>
                <w:lang w:val="en-US"/>
              </w:rPr>
              <w:t>ภาษีเงินได้ปัจจุบัน</w:t>
            </w:r>
            <w:r w:rsidRPr="00AA6E17">
              <w:rPr>
                <w:b/>
                <w:bCs/>
                <w:lang w:val="en-US"/>
              </w:rPr>
              <w:t>:</w:t>
            </w:r>
          </w:p>
        </w:tc>
        <w:tc>
          <w:tcPr>
            <w:tcW w:w="1215" w:type="dxa"/>
            <w:vAlign w:val="bottom"/>
          </w:tcPr>
          <w:p w14:paraId="02EB1513" w14:textId="77777777" w:rsidR="001A1538" w:rsidRPr="00AA6E17" w:rsidRDefault="001A1538" w:rsidP="001A1538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F942D3B" w14:textId="77777777" w:rsidR="001A1538" w:rsidRPr="00AA6E17" w:rsidRDefault="001A1538" w:rsidP="001A1538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297F42C" w14:textId="77777777" w:rsidR="001A1538" w:rsidRPr="00AA6E17" w:rsidRDefault="001A1538" w:rsidP="001A1538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A7F0E41" w14:textId="77777777" w:rsidR="001A1538" w:rsidRPr="00AA6E17" w:rsidRDefault="001A1538" w:rsidP="001A1538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sz w:val="28"/>
                <w:szCs w:val="28"/>
                <w:lang w:val="en-US"/>
              </w:rPr>
            </w:pPr>
          </w:p>
        </w:tc>
      </w:tr>
      <w:tr w:rsidR="001A1538" w:rsidRPr="00AA6E17" w14:paraId="71F98F21" w14:textId="77777777" w:rsidTr="008738C1">
        <w:trPr>
          <w:cantSplit/>
        </w:trPr>
        <w:tc>
          <w:tcPr>
            <w:tcW w:w="4320" w:type="dxa"/>
          </w:tcPr>
          <w:p w14:paraId="1C5EAF96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3" w:hanging="187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7782DC3D" w14:textId="77777777" w:rsidR="001A1538" w:rsidRPr="00AA6E17" w:rsidRDefault="007F4FEA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725</w:t>
            </w:r>
          </w:p>
        </w:tc>
        <w:tc>
          <w:tcPr>
            <w:tcW w:w="1215" w:type="dxa"/>
            <w:vAlign w:val="bottom"/>
          </w:tcPr>
          <w:p w14:paraId="72480CB0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870</w:t>
            </w:r>
          </w:p>
        </w:tc>
        <w:tc>
          <w:tcPr>
            <w:tcW w:w="1215" w:type="dxa"/>
            <w:vAlign w:val="bottom"/>
          </w:tcPr>
          <w:p w14:paraId="511BB7F1" w14:textId="77777777" w:rsidR="001A1538" w:rsidRPr="00AA6E17" w:rsidRDefault="00993DDF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F6C8A12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191CB6AE" w14:textId="77777777" w:rsidTr="008738C1">
        <w:trPr>
          <w:cantSplit/>
        </w:trPr>
        <w:tc>
          <w:tcPr>
            <w:tcW w:w="4320" w:type="dxa"/>
          </w:tcPr>
          <w:p w14:paraId="0DF4E6D8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3" w:hanging="187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5" w:type="dxa"/>
            <w:vAlign w:val="bottom"/>
          </w:tcPr>
          <w:p w14:paraId="074897B5" w14:textId="77777777" w:rsidR="001A1538" w:rsidRPr="00AA6E17" w:rsidRDefault="007F4FEA" w:rsidP="001A1538">
            <w:pPr>
              <w:tabs>
                <w:tab w:val="decimal" w:pos="991"/>
              </w:tabs>
              <w:snapToGrid w:val="0"/>
              <w:spacing w:line="360" w:lineRule="exact"/>
              <w:ind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215" w:type="dxa"/>
            <w:vAlign w:val="bottom"/>
          </w:tcPr>
          <w:p w14:paraId="06F0A6D1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(5)</w:t>
            </w:r>
          </w:p>
        </w:tc>
        <w:tc>
          <w:tcPr>
            <w:tcW w:w="1215" w:type="dxa"/>
            <w:vAlign w:val="bottom"/>
          </w:tcPr>
          <w:p w14:paraId="593C4BE8" w14:textId="77777777" w:rsidR="001A1538" w:rsidRPr="00AA6E17" w:rsidRDefault="00993DDF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938F505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1D8C0938" w14:textId="77777777" w:rsidTr="008738C1">
        <w:trPr>
          <w:cantSplit/>
        </w:trPr>
        <w:tc>
          <w:tcPr>
            <w:tcW w:w="4320" w:type="dxa"/>
          </w:tcPr>
          <w:p w14:paraId="7D990068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b/>
                <w:bCs/>
                <w:cs/>
                <w:lang w:val="en-US"/>
              </w:rPr>
            </w:pPr>
            <w:r w:rsidRPr="00AA6E17">
              <w:rPr>
                <w:b/>
                <w:bCs/>
                <w:cs/>
                <w:lang w:val="en-US"/>
              </w:rPr>
              <w:t>ภาษีเงินได้รอการตัดบัญชี</w:t>
            </w:r>
            <w:r w:rsidRPr="00AA6E17">
              <w:rPr>
                <w:b/>
                <w:bCs/>
                <w:lang w:val="en-US"/>
              </w:rPr>
              <w:t>:</w:t>
            </w:r>
            <w:r w:rsidRPr="00AA6E17">
              <w:rPr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1B195C2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4CB169B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E2F1E23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0A3F8C9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</w:p>
        </w:tc>
      </w:tr>
      <w:tr w:rsidR="001A1538" w:rsidRPr="00AA6E17" w14:paraId="643ADDF9" w14:textId="77777777" w:rsidTr="008738C1">
        <w:trPr>
          <w:cantSplit/>
        </w:trPr>
        <w:tc>
          <w:tcPr>
            <w:tcW w:w="4320" w:type="dxa"/>
          </w:tcPr>
          <w:p w14:paraId="204A66CA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615604C2" w14:textId="77777777" w:rsidR="001A1538" w:rsidRPr="00AA6E17" w:rsidRDefault="007F4FEA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="0060643E">
              <w:rPr>
                <w:sz w:val="28"/>
                <w:szCs w:val="28"/>
                <w:lang w:val="en-US"/>
              </w:rPr>
              <w:t>44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C017B37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(96)</w:t>
            </w:r>
          </w:p>
        </w:tc>
        <w:tc>
          <w:tcPr>
            <w:tcW w:w="1215" w:type="dxa"/>
            <w:vAlign w:val="bottom"/>
          </w:tcPr>
          <w:p w14:paraId="1FE0C6AC" w14:textId="77777777" w:rsidR="001A1538" w:rsidRPr="00AA6E17" w:rsidRDefault="00993DDF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="00664683">
              <w:rPr>
                <w:sz w:val="28"/>
                <w:szCs w:val="28"/>
                <w:lang w:val="en-US"/>
              </w:rPr>
              <w:t>12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D327839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</w:tr>
      <w:tr w:rsidR="001A1538" w:rsidRPr="00AA6E17" w14:paraId="7E7132E5" w14:textId="77777777" w:rsidTr="008738C1">
        <w:trPr>
          <w:cantSplit/>
        </w:trPr>
        <w:tc>
          <w:tcPr>
            <w:tcW w:w="4320" w:type="dxa"/>
          </w:tcPr>
          <w:p w14:paraId="41628D4C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cs/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ภาษีเงินได้รอการตัดบัญชีจากการขายตราสารทุน                 ที่กำหนดให้วัดมูลค่าด้วยมูลค่ายุติธรรมผ่านกำไรหรือขาดทุนเบ็ดเสร็จอื่นระหว่างปี</w:t>
            </w:r>
          </w:p>
        </w:tc>
        <w:tc>
          <w:tcPr>
            <w:tcW w:w="1215" w:type="dxa"/>
            <w:vAlign w:val="bottom"/>
          </w:tcPr>
          <w:p w14:paraId="7CD36F67" w14:textId="77777777" w:rsidR="001A1538" w:rsidRPr="00AA6E17" w:rsidRDefault="0060643E" w:rsidP="001A1538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5665B79B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17419273" w14:textId="77777777" w:rsidR="001A1538" w:rsidRPr="00AA6E17" w:rsidRDefault="00664683" w:rsidP="001A1538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(30)</w:t>
            </w:r>
          </w:p>
        </w:tc>
        <w:tc>
          <w:tcPr>
            <w:tcW w:w="1215" w:type="dxa"/>
            <w:vAlign w:val="bottom"/>
          </w:tcPr>
          <w:p w14:paraId="499BF0C9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6D3E3A4C" w14:textId="77777777" w:rsidTr="008738C1">
        <w:trPr>
          <w:cantSplit/>
        </w:trPr>
        <w:tc>
          <w:tcPr>
            <w:tcW w:w="4320" w:type="dxa"/>
            <w:vAlign w:val="bottom"/>
          </w:tcPr>
          <w:p w14:paraId="57BA8043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b/>
                <w:bCs/>
                <w:cs/>
                <w:lang w:val="en-US"/>
              </w:rPr>
            </w:pPr>
            <w:r w:rsidRPr="00AA6E17">
              <w:rPr>
                <w:b/>
                <w:bCs/>
                <w:cs/>
                <w:lang w:val="en-US"/>
              </w:rPr>
              <w:t xml:space="preserve">ค่าใช้จ่ายภาษีเงินได้ที่แสดงอยู่ในงบกำไรขาดทุนเบ็ดเสร็จ </w:t>
            </w:r>
          </w:p>
        </w:tc>
        <w:tc>
          <w:tcPr>
            <w:tcW w:w="1215" w:type="dxa"/>
            <w:vAlign w:val="bottom"/>
          </w:tcPr>
          <w:p w14:paraId="28D77AF5" w14:textId="77777777" w:rsidR="001A1538" w:rsidRPr="00AA6E17" w:rsidRDefault="007F4FEA" w:rsidP="001A1538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695</w:t>
            </w:r>
          </w:p>
        </w:tc>
        <w:tc>
          <w:tcPr>
            <w:tcW w:w="1215" w:type="dxa"/>
            <w:vAlign w:val="bottom"/>
          </w:tcPr>
          <w:p w14:paraId="6D94E311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772</w:t>
            </w:r>
          </w:p>
        </w:tc>
        <w:tc>
          <w:tcPr>
            <w:tcW w:w="1215" w:type="dxa"/>
            <w:vAlign w:val="bottom"/>
          </w:tcPr>
          <w:p w14:paraId="03D7E9C2" w14:textId="77777777" w:rsidR="001A1538" w:rsidRPr="00AA6E17" w:rsidRDefault="00993DDF" w:rsidP="001A1538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(42)</w:t>
            </w:r>
          </w:p>
        </w:tc>
        <w:tc>
          <w:tcPr>
            <w:tcW w:w="1215" w:type="dxa"/>
            <w:vAlign w:val="bottom"/>
          </w:tcPr>
          <w:p w14:paraId="0D2F5E38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6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</w:tr>
    </w:tbl>
    <w:p w14:paraId="074F590B" w14:textId="77777777" w:rsidR="00170F14" w:rsidRPr="00AA6E17" w:rsidRDefault="00170F14" w:rsidP="00077349">
      <w:pPr>
        <w:spacing w:before="160" w:line="400" w:lineRule="exact"/>
        <w:ind w:left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1A1538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1A1538" w:rsidRPr="00AA6E17">
        <w:rPr>
          <w:szCs w:val="32"/>
          <w:lang w:val="en-US"/>
        </w:rPr>
        <w:t>2565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สรุปได้ดังนี้ </w:t>
      </w:r>
    </w:p>
    <w:p w14:paraId="0A17AFF9" w14:textId="77777777" w:rsidR="00170F14" w:rsidRPr="00AA6E17" w:rsidRDefault="00170F14" w:rsidP="00077349">
      <w:pPr>
        <w:spacing w:line="340" w:lineRule="exact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7"/>
        <w:gridCol w:w="1217"/>
        <w:gridCol w:w="1217"/>
        <w:gridCol w:w="1218"/>
      </w:tblGrid>
      <w:tr w:rsidR="00170F14" w:rsidRPr="00AA6E17" w14:paraId="4D0D41DD" w14:textId="77777777" w:rsidTr="008738C1">
        <w:trPr>
          <w:cantSplit/>
        </w:trPr>
        <w:tc>
          <w:tcPr>
            <w:tcW w:w="4320" w:type="dxa"/>
            <w:vAlign w:val="bottom"/>
          </w:tcPr>
          <w:p w14:paraId="49C6A70B" w14:textId="77777777" w:rsidR="00170F14" w:rsidRPr="00AA6E17" w:rsidRDefault="00170F14" w:rsidP="00077349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650324B0" w14:textId="77777777" w:rsidR="00170F14" w:rsidRPr="00AA6E17" w:rsidRDefault="00170F14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vAlign w:val="bottom"/>
          </w:tcPr>
          <w:p w14:paraId="44A37005" w14:textId="77777777" w:rsidR="00170F14" w:rsidRPr="00AA6E17" w:rsidRDefault="00170F14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A1538" w:rsidRPr="00AA6E17" w14:paraId="21D48989" w14:textId="77777777" w:rsidTr="008738C1">
        <w:trPr>
          <w:cantSplit/>
        </w:trPr>
        <w:tc>
          <w:tcPr>
            <w:tcW w:w="4320" w:type="dxa"/>
            <w:vAlign w:val="bottom"/>
          </w:tcPr>
          <w:p w14:paraId="10A49128" w14:textId="77777777" w:rsidR="001A1538" w:rsidRPr="00AA6E17" w:rsidRDefault="001A1538" w:rsidP="001A1538">
            <w:pPr>
              <w:snapToGrid w:val="0"/>
              <w:ind w:left="86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7" w:type="dxa"/>
            <w:vAlign w:val="bottom"/>
          </w:tcPr>
          <w:p w14:paraId="14616527" w14:textId="77777777" w:rsidR="001A1538" w:rsidRPr="00AA6E17" w:rsidRDefault="001A1538" w:rsidP="001A153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7" w:type="dxa"/>
            <w:vAlign w:val="bottom"/>
          </w:tcPr>
          <w:p w14:paraId="777256CA" w14:textId="77777777" w:rsidR="001A1538" w:rsidRPr="00AA6E17" w:rsidRDefault="001A1538" w:rsidP="001A153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7" w:type="dxa"/>
            <w:vAlign w:val="bottom"/>
          </w:tcPr>
          <w:p w14:paraId="78788A7A" w14:textId="77777777" w:rsidR="001A1538" w:rsidRPr="00AA6E17" w:rsidRDefault="001A1538" w:rsidP="001A153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8" w:type="dxa"/>
            <w:vAlign w:val="bottom"/>
          </w:tcPr>
          <w:p w14:paraId="43655757" w14:textId="77777777" w:rsidR="001A1538" w:rsidRPr="00AA6E17" w:rsidRDefault="001A1538" w:rsidP="001A153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1A1538" w:rsidRPr="00AA6E17" w14:paraId="54D56871" w14:textId="77777777" w:rsidTr="00063085">
        <w:trPr>
          <w:cantSplit/>
        </w:trPr>
        <w:tc>
          <w:tcPr>
            <w:tcW w:w="4320" w:type="dxa"/>
          </w:tcPr>
          <w:p w14:paraId="71AD19F1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b/>
                <w:bCs/>
                <w:cs/>
                <w:lang w:val="en-US"/>
              </w:rPr>
            </w:pPr>
            <w:r w:rsidRPr="00AA6E17">
              <w:rPr>
                <w:b/>
                <w:bCs/>
                <w:cs/>
                <w:lang w:val="en-US"/>
              </w:rPr>
              <w:t>ภาษีเงินได้รอการตัดบัญชีที่เกี่ยวข้อง</w:t>
            </w:r>
            <w:r w:rsidRPr="00AA6E17">
              <w:rPr>
                <w:b/>
                <w:bCs/>
                <w:lang w:val="en-US"/>
              </w:rPr>
              <w:t xml:space="preserve">: </w:t>
            </w:r>
          </w:p>
        </w:tc>
        <w:tc>
          <w:tcPr>
            <w:tcW w:w="1217" w:type="dxa"/>
            <w:vAlign w:val="bottom"/>
          </w:tcPr>
          <w:p w14:paraId="18C93634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7A3121E8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49EECA40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D1D496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</w:tr>
      <w:tr w:rsidR="001A1538" w:rsidRPr="00AA6E17" w14:paraId="4B0419D4" w14:textId="77777777" w:rsidTr="008738C1">
        <w:trPr>
          <w:cantSplit/>
        </w:trPr>
        <w:tc>
          <w:tcPr>
            <w:tcW w:w="4320" w:type="dxa"/>
          </w:tcPr>
          <w:p w14:paraId="1A148AC0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กำไร (ขาดทุน) จากการวัดมูลค่าเงินลงทุนในตราสารหนี้                  ด้วยมูลค่ายุติธรรมผ่านกำไรขาดทุนเบ็ดเสร็จอื่น</w:t>
            </w:r>
          </w:p>
        </w:tc>
        <w:tc>
          <w:tcPr>
            <w:tcW w:w="1217" w:type="dxa"/>
            <w:vAlign w:val="bottom"/>
          </w:tcPr>
          <w:p w14:paraId="211B971B" w14:textId="77777777" w:rsidR="001A1538" w:rsidRPr="00AA6E17" w:rsidRDefault="007F4FEA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(13)</w:t>
            </w:r>
          </w:p>
        </w:tc>
        <w:tc>
          <w:tcPr>
            <w:tcW w:w="1217" w:type="dxa"/>
            <w:vAlign w:val="bottom"/>
          </w:tcPr>
          <w:p w14:paraId="3A80B8DB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17" w:type="dxa"/>
            <w:vAlign w:val="bottom"/>
          </w:tcPr>
          <w:p w14:paraId="77407F6C" w14:textId="77777777" w:rsidR="001A1538" w:rsidRPr="00AA6E17" w:rsidRDefault="00993DDF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00655896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50B87B7E" w14:textId="77777777" w:rsidTr="008738C1">
        <w:trPr>
          <w:cantSplit/>
        </w:trPr>
        <w:tc>
          <w:tcPr>
            <w:tcW w:w="4320" w:type="dxa"/>
          </w:tcPr>
          <w:p w14:paraId="775FC1B7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กำไร (ขาดทุน) จากการวัดมูลค่า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7" w:type="dxa"/>
            <w:vAlign w:val="bottom"/>
          </w:tcPr>
          <w:p w14:paraId="2F9780B1" w14:textId="77777777" w:rsidR="001A1538" w:rsidRPr="00AA6E17" w:rsidRDefault="007F4FEA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(32)</w:t>
            </w:r>
          </w:p>
        </w:tc>
        <w:tc>
          <w:tcPr>
            <w:tcW w:w="1217" w:type="dxa"/>
            <w:vAlign w:val="bottom"/>
          </w:tcPr>
          <w:p w14:paraId="6230DFD7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(15)</w:t>
            </w:r>
          </w:p>
        </w:tc>
        <w:tc>
          <w:tcPr>
            <w:tcW w:w="1217" w:type="dxa"/>
            <w:vAlign w:val="bottom"/>
          </w:tcPr>
          <w:p w14:paraId="08081745" w14:textId="77777777" w:rsidR="001A1538" w:rsidRPr="00AA6E17" w:rsidRDefault="00993DDF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(33)</w:t>
            </w:r>
          </w:p>
        </w:tc>
        <w:tc>
          <w:tcPr>
            <w:tcW w:w="1218" w:type="dxa"/>
            <w:vAlign w:val="bottom"/>
          </w:tcPr>
          <w:p w14:paraId="39717594" w14:textId="77777777" w:rsidR="001A1538" w:rsidRPr="00AA6E17" w:rsidRDefault="001A1538" w:rsidP="001A1538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1A1538" w:rsidRPr="00AA6E17" w14:paraId="562DF45A" w14:textId="77777777" w:rsidTr="008738C1">
        <w:trPr>
          <w:cantSplit/>
        </w:trPr>
        <w:tc>
          <w:tcPr>
            <w:tcW w:w="4320" w:type="dxa"/>
          </w:tcPr>
          <w:p w14:paraId="50666A9D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กำไรจากการประมาณการตามหลักคณิตศาสตร์ประกันภัยสำหรับโครงการผลประโยชน์ของพนักงาน</w:t>
            </w:r>
          </w:p>
        </w:tc>
        <w:tc>
          <w:tcPr>
            <w:tcW w:w="1217" w:type="dxa"/>
            <w:vAlign w:val="bottom"/>
          </w:tcPr>
          <w:p w14:paraId="0414DAB6" w14:textId="77777777" w:rsidR="001A1538" w:rsidRPr="00AA6E17" w:rsidRDefault="007F4FEA" w:rsidP="001A1538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(3)</w:t>
            </w:r>
          </w:p>
        </w:tc>
        <w:tc>
          <w:tcPr>
            <w:tcW w:w="1217" w:type="dxa"/>
            <w:vAlign w:val="bottom"/>
          </w:tcPr>
          <w:p w14:paraId="2F172B25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17" w:type="dxa"/>
            <w:vAlign w:val="bottom"/>
          </w:tcPr>
          <w:p w14:paraId="26DEF8AB" w14:textId="77777777" w:rsidR="001A1538" w:rsidRPr="00AA6E17" w:rsidRDefault="00993DDF" w:rsidP="001A1538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2F683DF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026CBF21" w14:textId="77777777" w:rsidTr="008738C1">
        <w:trPr>
          <w:cantSplit/>
        </w:trPr>
        <w:tc>
          <w:tcPr>
            <w:tcW w:w="4320" w:type="dxa"/>
            <w:vAlign w:val="bottom"/>
          </w:tcPr>
          <w:p w14:paraId="3C040194" w14:textId="77777777" w:rsidR="001A1538" w:rsidRPr="00AA6E17" w:rsidRDefault="001A1538" w:rsidP="001A1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b/>
                <w:bCs/>
                <w:cs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00BD5F4A" w14:textId="77777777" w:rsidR="001A1538" w:rsidRPr="00AA6E17" w:rsidRDefault="007F4FEA" w:rsidP="001A1538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(48)</w:t>
            </w:r>
          </w:p>
        </w:tc>
        <w:tc>
          <w:tcPr>
            <w:tcW w:w="1217" w:type="dxa"/>
            <w:vAlign w:val="bottom"/>
          </w:tcPr>
          <w:p w14:paraId="7BFD4929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  <w:tc>
          <w:tcPr>
            <w:tcW w:w="1217" w:type="dxa"/>
            <w:vAlign w:val="bottom"/>
          </w:tcPr>
          <w:p w14:paraId="3EEC9B56" w14:textId="77777777" w:rsidR="001A1538" w:rsidRPr="00AA6E17" w:rsidRDefault="00993DDF" w:rsidP="001A1538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(33)</w:t>
            </w:r>
          </w:p>
        </w:tc>
        <w:tc>
          <w:tcPr>
            <w:tcW w:w="1218" w:type="dxa"/>
            <w:vAlign w:val="bottom"/>
          </w:tcPr>
          <w:p w14:paraId="161017C6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</w:tr>
    </w:tbl>
    <w:p w14:paraId="20ED114F" w14:textId="77777777" w:rsidR="00170F14" w:rsidRPr="00AA6E17" w:rsidRDefault="00170F14" w:rsidP="00AA39E2">
      <w:pPr>
        <w:spacing w:before="240" w:after="120"/>
        <w:ind w:left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1A1538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1A1538" w:rsidRPr="00AA6E17">
        <w:rPr>
          <w:szCs w:val="32"/>
          <w:lang w:val="en-US"/>
        </w:rPr>
        <w:t>2565</w:t>
      </w:r>
      <w:r w:rsidRPr="00AA6E17">
        <w:rPr>
          <w:szCs w:val="32"/>
          <w:cs/>
          <w:lang w:val="en-US"/>
        </w:rPr>
        <w:t xml:space="preserve"> สามารถแสดงได้ดังนี้</w:t>
      </w:r>
    </w:p>
    <w:p w14:paraId="41BDBFA5" w14:textId="77777777" w:rsidR="00170F14" w:rsidRPr="00AA6E17" w:rsidRDefault="00170F14" w:rsidP="00077349">
      <w:pPr>
        <w:jc w:val="right"/>
        <w:rPr>
          <w:sz w:val="28"/>
          <w:szCs w:val="28"/>
          <w:cs/>
          <w:lang w:val="en-US"/>
        </w:rPr>
      </w:pPr>
      <w:r w:rsidRPr="00AA6E17">
        <w:rPr>
          <w:sz w:val="28"/>
          <w:szCs w:val="28"/>
          <w:cs/>
        </w:rPr>
        <w:t>(หน่วย</w:t>
      </w:r>
      <w:r w:rsidRPr="00AA6E17">
        <w:rPr>
          <w:sz w:val="28"/>
          <w:szCs w:val="28"/>
          <w:lang w:val="en-US"/>
        </w:rPr>
        <w:t xml:space="preserve">: </w:t>
      </w:r>
      <w:r w:rsidRPr="00AA6E17">
        <w:rPr>
          <w:sz w:val="28"/>
          <w:szCs w:val="28"/>
          <w:cs/>
          <w:lang w:val="en-US"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170F14" w:rsidRPr="00AA6E17" w14:paraId="368D3462" w14:textId="77777777" w:rsidTr="00D6420C">
        <w:tc>
          <w:tcPr>
            <w:tcW w:w="4320" w:type="dxa"/>
            <w:vAlign w:val="bottom"/>
          </w:tcPr>
          <w:p w14:paraId="276DF369" w14:textId="77777777" w:rsidR="00170F14" w:rsidRPr="00AA6E17" w:rsidRDefault="00170F14" w:rsidP="00077349">
            <w:pPr>
              <w:ind w:right="-18"/>
              <w:jc w:val="both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01FCE26" w14:textId="77777777" w:rsidR="00170F14" w:rsidRPr="00AA6E17" w:rsidRDefault="00170F14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F345AD4" w14:textId="77777777" w:rsidR="00170F14" w:rsidRPr="00AA6E17" w:rsidRDefault="00170F14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1538" w:rsidRPr="00AA6E17" w14:paraId="244BA2F1" w14:textId="77777777" w:rsidTr="00D6420C">
        <w:tc>
          <w:tcPr>
            <w:tcW w:w="4320" w:type="dxa"/>
            <w:vAlign w:val="bottom"/>
          </w:tcPr>
          <w:p w14:paraId="621F645F" w14:textId="77777777" w:rsidR="001A1538" w:rsidRPr="00AA6E17" w:rsidRDefault="001A1538" w:rsidP="001A1538">
            <w:pPr>
              <w:ind w:right="-18"/>
              <w:jc w:val="both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695A895E" w14:textId="77777777" w:rsidR="001A1538" w:rsidRPr="00AA6E17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</w:tcPr>
          <w:p w14:paraId="5154DAD3" w14:textId="77777777" w:rsidR="001A1538" w:rsidRPr="00AA6E17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5" w:type="dxa"/>
          </w:tcPr>
          <w:p w14:paraId="3F5BBE46" w14:textId="77777777" w:rsidR="001A1538" w:rsidRPr="00AA6E17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</w:tcPr>
          <w:p w14:paraId="3D9F534E" w14:textId="77777777" w:rsidR="001A1538" w:rsidRPr="00AA6E17" w:rsidRDefault="001A1538" w:rsidP="001A1538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1A1538" w:rsidRPr="00AA6E17" w14:paraId="22B31C14" w14:textId="77777777" w:rsidTr="00D6420C">
        <w:tc>
          <w:tcPr>
            <w:tcW w:w="4320" w:type="dxa"/>
            <w:vAlign w:val="bottom"/>
          </w:tcPr>
          <w:p w14:paraId="04B6B598" w14:textId="77777777" w:rsidR="001A1538" w:rsidRPr="00AA6E17" w:rsidRDefault="001A1538" w:rsidP="001A1538">
            <w:pPr>
              <w:ind w:right="-18"/>
              <w:jc w:val="both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70614AFA" w14:textId="77777777" w:rsidR="001A1538" w:rsidRPr="00AA6E17" w:rsidRDefault="001A1538" w:rsidP="001A1538">
            <w:pPr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5F8652F4" w14:textId="77777777" w:rsidR="001A1538" w:rsidRPr="00AA6E17" w:rsidRDefault="001A1538" w:rsidP="001A1538">
            <w:pPr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3F29377A" w14:textId="77777777" w:rsidR="001A1538" w:rsidRPr="00AA6E17" w:rsidRDefault="001A1538" w:rsidP="001A1538">
            <w:pPr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2B421F2F" w14:textId="77777777" w:rsidR="001A1538" w:rsidRPr="00AA6E17" w:rsidRDefault="001A1538" w:rsidP="001A1538">
            <w:pPr>
              <w:ind w:left="-155" w:right="-103" w:firstLine="90"/>
              <w:jc w:val="center"/>
              <w:rPr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1A1538" w:rsidRPr="00AA6E17" w14:paraId="5D8375B1" w14:textId="77777777" w:rsidTr="00D6420C">
        <w:tc>
          <w:tcPr>
            <w:tcW w:w="4320" w:type="dxa"/>
            <w:vAlign w:val="bottom"/>
          </w:tcPr>
          <w:p w14:paraId="4C48E21D" w14:textId="77777777" w:rsidR="001A1538" w:rsidRPr="00AA6E17" w:rsidRDefault="001A1538" w:rsidP="001A1538">
            <w:pPr>
              <w:ind w:left="222" w:right="-126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3174AE1" w14:textId="77777777" w:rsidR="001A1538" w:rsidRPr="00AA6E17" w:rsidRDefault="00A56213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7,902</w:t>
            </w:r>
          </w:p>
        </w:tc>
        <w:tc>
          <w:tcPr>
            <w:tcW w:w="1215" w:type="dxa"/>
            <w:vAlign w:val="bottom"/>
          </w:tcPr>
          <w:p w14:paraId="4FA05322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7</w:t>
            </w:r>
            <w:r w:rsidRPr="00AA6E17">
              <w:rPr>
                <w:sz w:val="28"/>
                <w:szCs w:val="28"/>
                <w:lang w:val="en-US"/>
              </w:rPr>
              <w:t>,200</w:t>
            </w:r>
          </w:p>
        </w:tc>
        <w:tc>
          <w:tcPr>
            <w:tcW w:w="1215" w:type="dxa"/>
            <w:vAlign w:val="bottom"/>
          </w:tcPr>
          <w:p w14:paraId="54A21E6F" w14:textId="77777777" w:rsidR="001A1538" w:rsidRPr="00AA6E17" w:rsidRDefault="00483AD5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6,560</w:t>
            </w:r>
          </w:p>
        </w:tc>
        <w:tc>
          <w:tcPr>
            <w:tcW w:w="1215" w:type="dxa"/>
            <w:vAlign w:val="bottom"/>
          </w:tcPr>
          <w:p w14:paraId="6A76756B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5,218</w:t>
            </w:r>
          </w:p>
        </w:tc>
      </w:tr>
      <w:tr w:rsidR="001A1538" w:rsidRPr="00AA6E17" w14:paraId="47ADCA3D" w14:textId="77777777" w:rsidTr="00D6420C">
        <w:tc>
          <w:tcPr>
            <w:tcW w:w="4320" w:type="dxa"/>
            <w:vAlign w:val="bottom"/>
          </w:tcPr>
          <w:p w14:paraId="1746EFC1" w14:textId="77777777" w:rsidR="001A1538" w:rsidRPr="00AA6E17" w:rsidRDefault="001A1538" w:rsidP="001A1538">
            <w:pPr>
              <w:tabs>
                <w:tab w:val="left" w:pos="942"/>
              </w:tabs>
              <w:ind w:left="1062" w:right="-108" w:hanging="10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7687A89" w14:textId="77777777" w:rsidR="001A1538" w:rsidRPr="00AA6E17" w:rsidRDefault="001A1538" w:rsidP="001A1538">
            <w:pPr>
              <w:tabs>
                <w:tab w:val="decimal" w:pos="792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20%</w:t>
            </w:r>
          </w:p>
        </w:tc>
        <w:tc>
          <w:tcPr>
            <w:tcW w:w="1215" w:type="dxa"/>
            <w:vAlign w:val="bottom"/>
          </w:tcPr>
          <w:p w14:paraId="1E318ED2" w14:textId="77777777" w:rsidR="001A1538" w:rsidRPr="00AA6E17" w:rsidRDefault="001A1538" w:rsidP="001A1538">
            <w:pPr>
              <w:tabs>
                <w:tab w:val="decimal" w:pos="792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20%</w:t>
            </w:r>
          </w:p>
        </w:tc>
        <w:tc>
          <w:tcPr>
            <w:tcW w:w="1215" w:type="dxa"/>
            <w:vAlign w:val="bottom"/>
          </w:tcPr>
          <w:p w14:paraId="6E40D8D7" w14:textId="77777777" w:rsidR="001A1538" w:rsidRPr="00AA6E17" w:rsidRDefault="001A1538" w:rsidP="001A1538">
            <w:pPr>
              <w:tabs>
                <w:tab w:val="decimal" w:pos="792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20%</w:t>
            </w:r>
          </w:p>
        </w:tc>
        <w:tc>
          <w:tcPr>
            <w:tcW w:w="1215" w:type="dxa"/>
            <w:vAlign w:val="bottom"/>
          </w:tcPr>
          <w:p w14:paraId="48CBA60B" w14:textId="77777777" w:rsidR="001A1538" w:rsidRPr="00AA6E17" w:rsidRDefault="001A1538" w:rsidP="001A1538">
            <w:pPr>
              <w:tabs>
                <w:tab w:val="decimal" w:pos="792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20%</w:t>
            </w:r>
          </w:p>
        </w:tc>
      </w:tr>
      <w:tr w:rsidR="001A1538" w:rsidRPr="00AA6E17" w14:paraId="4E12C33B" w14:textId="77777777" w:rsidTr="00D6420C">
        <w:tc>
          <w:tcPr>
            <w:tcW w:w="4320" w:type="dxa"/>
            <w:vAlign w:val="bottom"/>
          </w:tcPr>
          <w:p w14:paraId="7134629E" w14:textId="77777777" w:rsidR="001A1538" w:rsidRPr="00AA6E17" w:rsidRDefault="001A1538" w:rsidP="001A1538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AA6E17">
              <w:rPr>
                <w:sz w:val="28"/>
                <w:szCs w:val="28"/>
                <w:cs/>
                <w:lang w:val="en-US"/>
              </w:rPr>
              <w:t>คูณอัตรา</w:t>
            </w:r>
            <w:r w:rsidRPr="00AA6E17">
              <w:rPr>
                <w:sz w:val="28"/>
                <w:szCs w:val="28"/>
                <w:cs/>
              </w:rPr>
              <w:t>ภาษี</w:t>
            </w:r>
          </w:p>
        </w:tc>
        <w:tc>
          <w:tcPr>
            <w:tcW w:w="1215" w:type="dxa"/>
            <w:vAlign w:val="bottom"/>
          </w:tcPr>
          <w:p w14:paraId="01B84D26" w14:textId="77777777" w:rsidR="001A1538" w:rsidRPr="00AA6E17" w:rsidRDefault="00A56213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,580</w:t>
            </w:r>
          </w:p>
        </w:tc>
        <w:tc>
          <w:tcPr>
            <w:tcW w:w="1215" w:type="dxa"/>
            <w:vAlign w:val="bottom"/>
          </w:tcPr>
          <w:p w14:paraId="16746720" w14:textId="77777777" w:rsidR="001A1538" w:rsidRPr="00AA6E17" w:rsidRDefault="001A1538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1,440</w:t>
            </w:r>
          </w:p>
        </w:tc>
        <w:tc>
          <w:tcPr>
            <w:tcW w:w="1215" w:type="dxa"/>
            <w:vAlign w:val="bottom"/>
          </w:tcPr>
          <w:p w14:paraId="0AA4F293" w14:textId="77777777" w:rsidR="001A1538" w:rsidRPr="00AA6E17" w:rsidRDefault="00483AD5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1,312</w:t>
            </w:r>
          </w:p>
        </w:tc>
        <w:tc>
          <w:tcPr>
            <w:tcW w:w="1215" w:type="dxa"/>
            <w:vAlign w:val="bottom"/>
          </w:tcPr>
          <w:p w14:paraId="74FAA181" w14:textId="77777777" w:rsidR="001A1538" w:rsidRPr="00AA6E17" w:rsidRDefault="001A1538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1,044</w:t>
            </w:r>
          </w:p>
        </w:tc>
      </w:tr>
      <w:tr w:rsidR="001A1538" w:rsidRPr="00AA6E17" w14:paraId="5B86003A" w14:textId="77777777" w:rsidTr="00D6420C">
        <w:tc>
          <w:tcPr>
            <w:tcW w:w="4320" w:type="dxa"/>
            <w:vAlign w:val="bottom"/>
          </w:tcPr>
          <w:p w14:paraId="40D88188" w14:textId="77777777" w:rsidR="001A1538" w:rsidRPr="00AA6E17" w:rsidRDefault="001A1538" w:rsidP="001A1538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5" w:type="dxa"/>
            <w:vAlign w:val="bottom"/>
          </w:tcPr>
          <w:p w14:paraId="4CEE02BE" w14:textId="77777777" w:rsidR="001A1538" w:rsidRPr="00AA6E17" w:rsidRDefault="00A56213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215" w:type="dxa"/>
            <w:vAlign w:val="bottom"/>
          </w:tcPr>
          <w:p w14:paraId="61EBFFAC" w14:textId="77777777" w:rsidR="001A1538" w:rsidRPr="00AA6E17" w:rsidRDefault="001A1538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(5)</w:t>
            </w:r>
          </w:p>
        </w:tc>
        <w:tc>
          <w:tcPr>
            <w:tcW w:w="1215" w:type="dxa"/>
            <w:vAlign w:val="bottom"/>
          </w:tcPr>
          <w:p w14:paraId="35BC62B8" w14:textId="77777777" w:rsidR="001A1538" w:rsidRPr="00AA6E17" w:rsidRDefault="00483AD5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72402A4" w14:textId="77777777" w:rsidR="001A1538" w:rsidRPr="00AA6E17" w:rsidRDefault="001A1538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556CAACE" w14:textId="77777777" w:rsidTr="00D6420C">
        <w:tc>
          <w:tcPr>
            <w:tcW w:w="4320" w:type="dxa"/>
            <w:shd w:val="clear" w:color="auto" w:fill="auto"/>
            <w:vAlign w:val="bottom"/>
          </w:tcPr>
          <w:p w14:paraId="3EC3A92E" w14:textId="77777777" w:rsidR="001A1538" w:rsidRPr="00AA6E17" w:rsidRDefault="001A1538" w:rsidP="001A1538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ผลกระทบทางภาษีของรายได้และค่าใช้จ่ายที่</w:t>
            </w:r>
            <w:r w:rsidRPr="00AA6E17">
              <w:rPr>
                <w:sz w:val="28"/>
                <w:szCs w:val="28"/>
                <w:lang w:val="en-US"/>
              </w:rPr>
              <w:t xml:space="preserve">                  </w:t>
            </w:r>
            <w:r w:rsidRPr="00AA6E17">
              <w:rPr>
                <w:sz w:val="28"/>
                <w:szCs w:val="28"/>
                <w:cs/>
              </w:rPr>
              <w:t>ไม่ถือเป็นรายได้และค่าใช้จ่ายทางภาษี - 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3E2A11" w14:textId="77777777" w:rsidR="001A1538" w:rsidRPr="00AA6E17" w:rsidRDefault="00A56213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(807)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E0BEA5" w14:textId="77777777" w:rsidR="001A1538" w:rsidRPr="00AA6E17" w:rsidRDefault="001A1538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(617)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FE8C24" w14:textId="77777777" w:rsidR="001A1538" w:rsidRPr="00AA6E17" w:rsidRDefault="00483AD5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(1,264)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A5336DE" w14:textId="77777777" w:rsidR="001A1538" w:rsidRPr="00AA6E17" w:rsidRDefault="001A1538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(1,023)</w:t>
            </w:r>
          </w:p>
        </w:tc>
      </w:tr>
      <w:tr w:rsidR="001A1538" w:rsidRPr="00AA6E17" w14:paraId="6E66DC00" w14:textId="77777777" w:rsidTr="00D6420C">
        <w:tc>
          <w:tcPr>
            <w:tcW w:w="4320" w:type="dxa"/>
            <w:shd w:val="clear" w:color="auto" w:fill="auto"/>
            <w:vAlign w:val="bottom"/>
          </w:tcPr>
          <w:p w14:paraId="44E1779A" w14:textId="77777777" w:rsidR="001A1538" w:rsidRPr="00AA6E17" w:rsidRDefault="001A1538" w:rsidP="001A1538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ขาดทุนทางภาษีที่นำมาใช้ประโยชน์ในระหว่างปี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8B635D3" w14:textId="77777777" w:rsidR="001A1538" w:rsidRPr="00AA6E17" w:rsidRDefault="00A56213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(54)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3BA231" w14:textId="77777777" w:rsidR="001A1538" w:rsidRPr="00AA6E17" w:rsidRDefault="001A1538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C9F0AB" w14:textId="77777777" w:rsidR="001A1538" w:rsidRPr="00AA6E17" w:rsidRDefault="00483AD5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(54)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92292CE" w14:textId="77777777" w:rsidR="001A1538" w:rsidRPr="00AA6E17" w:rsidRDefault="001A1538" w:rsidP="001A1538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769B9F8C" w14:textId="77777777" w:rsidTr="00D6420C">
        <w:tc>
          <w:tcPr>
            <w:tcW w:w="4320" w:type="dxa"/>
            <w:shd w:val="clear" w:color="auto" w:fill="auto"/>
            <w:vAlign w:val="bottom"/>
          </w:tcPr>
          <w:p w14:paraId="7B12CCCE" w14:textId="77777777" w:rsidR="001A1538" w:rsidRPr="00AA6E17" w:rsidRDefault="001A1538" w:rsidP="001A1538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ค่าใช้จ่ายที่ไม่ถือเป็นค่าใช้จ่ายทางภาษี                           ซึ่งเป็นผลแตกต่างชั่วคราวที่คาดว่าจะไม่ได้ใช้ประโยชน์ทางภาษี (โอนกลับ)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47EEC1" w14:textId="77777777" w:rsidR="001A1538" w:rsidRPr="00AA6E17" w:rsidRDefault="00A56213" w:rsidP="001A1538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9F1597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(46)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F0C1387" w14:textId="77777777" w:rsidR="001A1538" w:rsidRPr="00AA6E17" w:rsidRDefault="00483AD5" w:rsidP="001A1538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D55FB6F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(23)</w:t>
            </w:r>
          </w:p>
        </w:tc>
      </w:tr>
      <w:tr w:rsidR="001A1538" w:rsidRPr="00AA6E17" w14:paraId="436FBDAD" w14:textId="77777777" w:rsidTr="00D6420C">
        <w:tc>
          <w:tcPr>
            <w:tcW w:w="4320" w:type="dxa"/>
            <w:vAlign w:val="bottom"/>
          </w:tcPr>
          <w:p w14:paraId="4B44AFFA" w14:textId="77777777" w:rsidR="001A1538" w:rsidRPr="00AA6E17" w:rsidRDefault="001A1538" w:rsidP="001A1538">
            <w:pPr>
              <w:ind w:left="162" w:right="-108" w:hanging="16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ค่าใช้จ่ายภาษีเงินได้ที่แสดงอยู่ใน            </w:t>
            </w:r>
          </w:p>
          <w:p w14:paraId="251FD5E0" w14:textId="77777777" w:rsidR="001A1538" w:rsidRPr="00AA6E17" w:rsidRDefault="001A1538" w:rsidP="001A1538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lang w:val="en-US"/>
              </w:rPr>
              <w:tab/>
            </w:r>
            <w:r w:rsidRPr="00AA6E17">
              <w:rPr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515CB3DD" w14:textId="77777777" w:rsidR="001A1538" w:rsidRPr="00AA6E17" w:rsidRDefault="00A56213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695</w:t>
            </w:r>
          </w:p>
        </w:tc>
        <w:tc>
          <w:tcPr>
            <w:tcW w:w="1215" w:type="dxa"/>
            <w:vAlign w:val="bottom"/>
          </w:tcPr>
          <w:p w14:paraId="6C6CF5AE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772</w:t>
            </w:r>
          </w:p>
        </w:tc>
        <w:tc>
          <w:tcPr>
            <w:tcW w:w="1215" w:type="dxa"/>
            <w:vAlign w:val="bottom"/>
          </w:tcPr>
          <w:p w14:paraId="2B1A1098" w14:textId="77777777" w:rsidR="001A1538" w:rsidRPr="00AA6E17" w:rsidRDefault="00483AD5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(42)</w:t>
            </w:r>
          </w:p>
        </w:tc>
        <w:tc>
          <w:tcPr>
            <w:tcW w:w="1215" w:type="dxa"/>
            <w:vAlign w:val="bottom"/>
          </w:tcPr>
          <w:p w14:paraId="21FB5EC7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</w:tr>
    </w:tbl>
    <w:p w14:paraId="30CC7755" w14:textId="77777777" w:rsidR="00D478C3" w:rsidRPr="00AA6E17" w:rsidRDefault="00D478C3" w:rsidP="00077349">
      <w:pPr>
        <w:tabs>
          <w:tab w:val="num" w:pos="540"/>
        </w:tabs>
        <w:spacing w:before="80"/>
        <w:ind w:left="547" w:hanging="547"/>
        <w:outlineLvl w:val="0"/>
        <w:rPr>
          <w:b/>
          <w:bCs/>
          <w:szCs w:val="32"/>
          <w:lang w:val="en-US"/>
        </w:rPr>
      </w:pPr>
    </w:p>
    <w:p w14:paraId="2F0AB76B" w14:textId="77777777" w:rsidR="00BF19C1" w:rsidRPr="00AA6E17" w:rsidRDefault="00D478C3" w:rsidP="00077349">
      <w:pPr>
        <w:tabs>
          <w:tab w:val="num" w:pos="540"/>
        </w:tabs>
        <w:spacing w:before="80"/>
        <w:ind w:left="547" w:hanging="547"/>
        <w:outlineLvl w:val="0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A22118" w:rsidRPr="00AA6E17">
        <w:rPr>
          <w:b/>
          <w:bCs/>
          <w:szCs w:val="32"/>
          <w:lang w:val="en-US"/>
        </w:rPr>
        <w:t>19</w:t>
      </w:r>
      <w:r w:rsidR="00BF19C1" w:rsidRPr="00AA6E17">
        <w:rPr>
          <w:b/>
          <w:bCs/>
          <w:szCs w:val="32"/>
          <w:lang w:val="en-US"/>
        </w:rPr>
        <w:t>.</w:t>
      </w:r>
      <w:r w:rsidR="007B4FD2" w:rsidRPr="00AA6E17">
        <w:rPr>
          <w:b/>
          <w:bCs/>
          <w:szCs w:val="32"/>
          <w:lang w:val="en-US"/>
        </w:rPr>
        <w:t xml:space="preserve"> </w:t>
      </w:r>
      <w:r w:rsidR="00FD1A48" w:rsidRPr="00AA6E17">
        <w:rPr>
          <w:b/>
          <w:bCs/>
          <w:szCs w:val="32"/>
          <w:lang w:val="en-US"/>
        </w:rPr>
        <w:tab/>
      </w:r>
      <w:r w:rsidR="00BF19C1" w:rsidRPr="00AA6E17">
        <w:rPr>
          <w:b/>
          <w:bCs/>
          <w:szCs w:val="32"/>
          <w:cs/>
          <w:lang w:val="en-US"/>
        </w:rPr>
        <w:t>สินทรัพย์อื่น</w:t>
      </w:r>
    </w:p>
    <w:p w14:paraId="492B5EE9" w14:textId="77777777" w:rsidR="007C44D2" w:rsidRPr="00AA6E17" w:rsidRDefault="000D5F76" w:rsidP="00077349">
      <w:pPr>
        <w:pStyle w:val="PlainText"/>
        <w:ind w:left="547" w:right="-191" w:hanging="547"/>
        <w:jc w:val="right"/>
        <w:rPr>
          <w:b/>
          <w:bCs/>
          <w:lang w:val="en-US"/>
        </w:rPr>
      </w:pPr>
      <w:r w:rsidRPr="00AA6E17">
        <w:rPr>
          <w:cs/>
        </w:rPr>
        <w:t xml:space="preserve"> </w:t>
      </w:r>
      <w:r w:rsidR="007C44D2" w:rsidRPr="00AA6E17">
        <w:rPr>
          <w:cs/>
        </w:rPr>
        <w:t>(หน่วย: ล้านบาท)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215"/>
        <w:gridCol w:w="1215"/>
        <w:gridCol w:w="1215"/>
        <w:gridCol w:w="1215"/>
      </w:tblGrid>
      <w:tr w:rsidR="007C44D2" w:rsidRPr="00AA6E17" w14:paraId="5B3D8030" w14:textId="77777777" w:rsidTr="00D37A56">
        <w:tc>
          <w:tcPr>
            <w:tcW w:w="4500" w:type="dxa"/>
            <w:vAlign w:val="bottom"/>
          </w:tcPr>
          <w:p w14:paraId="1FE4DEB9" w14:textId="77777777" w:rsidR="007C44D2" w:rsidRPr="00AA6E17" w:rsidRDefault="007C44D2" w:rsidP="00AA39E2">
            <w:pPr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A411D06" w14:textId="77777777" w:rsidR="007C44D2" w:rsidRPr="00AA6E17" w:rsidRDefault="007C44D2" w:rsidP="00AA39E2">
            <w:pPr>
              <w:pBdr>
                <w:bottom w:val="single" w:sz="4" w:space="1" w:color="auto"/>
              </w:pBdr>
              <w:spacing w:line="34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F034367" w14:textId="77777777" w:rsidR="007C44D2" w:rsidRPr="00AA6E17" w:rsidRDefault="007C44D2" w:rsidP="00AA39E2">
            <w:pPr>
              <w:pBdr>
                <w:bottom w:val="single" w:sz="4" w:space="1" w:color="auto"/>
              </w:pBdr>
              <w:spacing w:line="34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1538" w:rsidRPr="00AA6E17" w14:paraId="3AA8EC74" w14:textId="77777777" w:rsidTr="00D37A56">
        <w:tc>
          <w:tcPr>
            <w:tcW w:w="4500" w:type="dxa"/>
            <w:vAlign w:val="bottom"/>
          </w:tcPr>
          <w:p w14:paraId="616B8D00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60D117D" w14:textId="77777777" w:rsidR="001A1538" w:rsidRPr="00AA6E17" w:rsidRDefault="001A1538" w:rsidP="00AA39E2">
            <w:pPr>
              <w:pBdr>
                <w:bottom w:val="single" w:sz="4" w:space="1" w:color="auto"/>
              </w:pBdr>
              <w:spacing w:line="34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6E64D61A" w14:textId="77777777" w:rsidR="001A1538" w:rsidRPr="00AA6E17" w:rsidRDefault="001A1538" w:rsidP="00AA39E2">
            <w:pPr>
              <w:pBdr>
                <w:bottom w:val="single" w:sz="4" w:space="1" w:color="auto"/>
              </w:pBdr>
              <w:spacing w:line="34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2D76A0A7" w14:textId="77777777" w:rsidR="001A1538" w:rsidRPr="00AA6E17" w:rsidRDefault="001A1538" w:rsidP="00AA39E2">
            <w:pPr>
              <w:pBdr>
                <w:bottom w:val="single" w:sz="4" w:space="1" w:color="auto"/>
              </w:pBdr>
              <w:spacing w:line="34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3AFDEE3A" w14:textId="77777777" w:rsidR="001A1538" w:rsidRPr="00AA6E17" w:rsidRDefault="001A1538" w:rsidP="00AA39E2">
            <w:pPr>
              <w:pBdr>
                <w:bottom w:val="single" w:sz="4" w:space="1" w:color="auto"/>
              </w:pBdr>
              <w:spacing w:line="34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1A1538" w:rsidRPr="00AA6E17" w14:paraId="1AFD84D6" w14:textId="77777777" w:rsidTr="00D37A56">
        <w:tc>
          <w:tcPr>
            <w:tcW w:w="4500" w:type="dxa"/>
            <w:vAlign w:val="bottom"/>
          </w:tcPr>
          <w:p w14:paraId="7D83FF9E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เบี้ยประกั</w:t>
            </w:r>
            <w:r w:rsidRPr="00AA6E17">
              <w:rPr>
                <w:sz w:val="28"/>
                <w:szCs w:val="28"/>
                <w:cs/>
                <w:lang w:val="en-US"/>
              </w:rPr>
              <w:t>น</w:t>
            </w:r>
            <w:r w:rsidRPr="00AA6E17">
              <w:rPr>
                <w:sz w:val="28"/>
                <w:szCs w:val="28"/>
                <w:cs/>
              </w:rPr>
              <w:t>ภัยค้างรับ</w:t>
            </w:r>
          </w:p>
        </w:tc>
        <w:tc>
          <w:tcPr>
            <w:tcW w:w="1215" w:type="dxa"/>
            <w:vAlign w:val="bottom"/>
          </w:tcPr>
          <w:p w14:paraId="4BF25CAA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747</w:t>
            </w:r>
          </w:p>
        </w:tc>
        <w:tc>
          <w:tcPr>
            <w:tcW w:w="1215" w:type="dxa"/>
            <w:vAlign w:val="bottom"/>
          </w:tcPr>
          <w:p w14:paraId="2BD9C0CC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717</w:t>
            </w:r>
          </w:p>
        </w:tc>
        <w:tc>
          <w:tcPr>
            <w:tcW w:w="1215" w:type="dxa"/>
            <w:vAlign w:val="bottom"/>
          </w:tcPr>
          <w:p w14:paraId="5BC6202F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ACD8F41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0C89EBE2" w14:textId="77777777" w:rsidTr="00D37A56">
        <w:tc>
          <w:tcPr>
            <w:tcW w:w="4500" w:type="dxa"/>
            <w:vAlign w:val="bottom"/>
          </w:tcPr>
          <w:p w14:paraId="0ADDBF84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15" w:type="dxa"/>
            <w:vAlign w:val="bottom"/>
          </w:tcPr>
          <w:p w14:paraId="7808E026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215" w:type="dxa"/>
            <w:vAlign w:val="bottom"/>
          </w:tcPr>
          <w:p w14:paraId="078C10A9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215" w:type="dxa"/>
            <w:vAlign w:val="bottom"/>
          </w:tcPr>
          <w:p w14:paraId="2367EACE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4A79848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</w:t>
            </w:r>
          </w:p>
        </w:tc>
      </w:tr>
      <w:tr w:rsidR="001A1538" w:rsidRPr="00AA6E17" w14:paraId="54B2D4E4" w14:textId="77777777" w:rsidTr="00D37A56">
        <w:tc>
          <w:tcPr>
            <w:tcW w:w="4500" w:type="dxa"/>
            <w:vAlign w:val="bottom"/>
          </w:tcPr>
          <w:p w14:paraId="222AFBE5" w14:textId="77777777" w:rsidR="001A1538" w:rsidRPr="00AA6E17" w:rsidRDefault="001A1538" w:rsidP="00AA39E2">
            <w:pPr>
              <w:spacing w:line="340" w:lineRule="exact"/>
              <w:ind w:right="-108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ประมาณการค่าสินไหมรับคืนจากคู่กรณีค้างรับ</w:t>
            </w:r>
          </w:p>
        </w:tc>
        <w:tc>
          <w:tcPr>
            <w:tcW w:w="1215" w:type="dxa"/>
            <w:vAlign w:val="bottom"/>
          </w:tcPr>
          <w:p w14:paraId="660E3BE8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313</w:t>
            </w:r>
          </w:p>
        </w:tc>
        <w:tc>
          <w:tcPr>
            <w:tcW w:w="1215" w:type="dxa"/>
            <w:vAlign w:val="bottom"/>
          </w:tcPr>
          <w:p w14:paraId="4B1D2A91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233</w:t>
            </w:r>
          </w:p>
        </w:tc>
        <w:tc>
          <w:tcPr>
            <w:tcW w:w="1215" w:type="dxa"/>
            <w:vAlign w:val="bottom"/>
          </w:tcPr>
          <w:p w14:paraId="38F6DD1C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18D4C3E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3E80658F" w14:textId="77777777" w:rsidTr="00D37A56">
        <w:tc>
          <w:tcPr>
            <w:tcW w:w="4500" w:type="dxa"/>
            <w:vAlign w:val="bottom"/>
          </w:tcPr>
          <w:p w14:paraId="6B9E1E18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215" w:type="dxa"/>
            <w:vAlign w:val="bottom"/>
          </w:tcPr>
          <w:p w14:paraId="2BF574CF" w14:textId="77777777" w:rsidR="001A1538" w:rsidRPr="00AA6E17" w:rsidRDefault="0060643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521</w:t>
            </w:r>
          </w:p>
        </w:tc>
        <w:tc>
          <w:tcPr>
            <w:tcW w:w="1215" w:type="dxa"/>
            <w:vAlign w:val="bottom"/>
          </w:tcPr>
          <w:p w14:paraId="028EE6DF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112</w:t>
            </w:r>
          </w:p>
        </w:tc>
        <w:tc>
          <w:tcPr>
            <w:tcW w:w="1215" w:type="dxa"/>
            <w:vAlign w:val="bottom"/>
          </w:tcPr>
          <w:p w14:paraId="3F3B98EE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C66CAD6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32232021" w14:textId="77777777" w:rsidTr="00D37A56">
        <w:tc>
          <w:tcPr>
            <w:tcW w:w="4500" w:type="dxa"/>
            <w:vAlign w:val="bottom"/>
          </w:tcPr>
          <w:p w14:paraId="5EC4F57D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ค่านายหน้าจ่ายล่วงหน้า</w:t>
            </w:r>
          </w:p>
        </w:tc>
        <w:tc>
          <w:tcPr>
            <w:tcW w:w="1215" w:type="dxa"/>
            <w:vAlign w:val="bottom"/>
          </w:tcPr>
          <w:p w14:paraId="450AB4BF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264</w:t>
            </w:r>
          </w:p>
        </w:tc>
        <w:tc>
          <w:tcPr>
            <w:tcW w:w="1215" w:type="dxa"/>
            <w:vAlign w:val="bottom"/>
          </w:tcPr>
          <w:p w14:paraId="46C4D249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274</w:t>
            </w:r>
          </w:p>
        </w:tc>
        <w:tc>
          <w:tcPr>
            <w:tcW w:w="1215" w:type="dxa"/>
            <w:vAlign w:val="bottom"/>
          </w:tcPr>
          <w:p w14:paraId="07C41EA1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9D7AD61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0341EC55" w14:textId="77777777" w:rsidTr="00D37A56">
        <w:tc>
          <w:tcPr>
            <w:tcW w:w="4500" w:type="dxa"/>
            <w:vAlign w:val="bottom"/>
          </w:tcPr>
          <w:p w14:paraId="08946D2E" w14:textId="77777777" w:rsidR="001A1538" w:rsidRPr="00AA6E17" w:rsidRDefault="001A1538" w:rsidP="00AA39E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1260"/>
              </w:tabs>
              <w:spacing w:line="340" w:lineRule="exact"/>
              <w:ind w:left="162" w:right="-108" w:hanging="162"/>
              <w:rPr>
                <w:cs/>
              </w:rPr>
            </w:pPr>
            <w:r w:rsidRPr="00AA6E17">
              <w:rPr>
                <w:cs/>
              </w:rPr>
              <w:t>ค่าใช้จ่ายจ่ายล่วงหน้า</w:t>
            </w:r>
          </w:p>
        </w:tc>
        <w:tc>
          <w:tcPr>
            <w:tcW w:w="1215" w:type="dxa"/>
            <w:vAlign w:val="bottom"/>
          </w:tcPr>
          <w:p w14:paraId="412D335C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435</w:t>
            </w:r>
          </w:p>
        </w:tc>
        <w:tc>
          <w:tcPr>
            <w:tcW w:w="1215" w:type="dxa"/>
            <w:vAlign w:val="bottom"/>
          </w:tcPr>
          <w:p w14:paraId="7E182C5B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369</w:t>
            </w:r>
          </w:p>
        </w:tc>
        <w:tc>
          <w:tcPr>
            <w:tcW w:w="1215" w:type="dxa"/>
            <w:vAlign w:val="bottom"/>
          </w:tcPr>
          <w:p w14:paraId="006A9A65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215" w:type="dxa"/>
            <w:vAlign w:val="bottom"/>
          </w:tcPr>
          <w:p w14:paraId="14B1C792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17</w:t>
            </w:r>
          </w:p>
        </w:tc>
      </w:tr>
      <w:tr w:rsidR="001A1538" w:rsidRPr="00AA6E17" w14:paraId="6722C2EF" w14:textId="77777777" w:rsidTr="00D37A56">
        <w:tc>
          <w:tcPr>
            <w:tcW w:w="4500" w:type="dxa"/>
            <w:vAlign w:val="bottom"/>
          </w:tcPr>
          <w:p w14:paraId="13143204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215" w:type="dxa"/>
            <w:vAlign w:val="bottom"/>
          </w:tcPr>
          <w:p w14:paraId="08CF76F9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67</w:t>
            </w:r>
          </w:p>
        </w:tc>
        <w:tc>
          <w:tcPr>
            <w:tcW w:w="1215" w:type="dxa"/>
            <w:vAlign w:val="bottom"/>
          </w:tcPr>
          <w:p w14:paraId="1A13E113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1215" w:type="dxa"/>
            <w:vAlign w:val="bottom"/>
          </w:tcPr>
          <w:p w14:paraId="07AE50FD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215" w:type="dxa"/>
            <w:vAlign w:val="bottom"/>
          </w:tcPr>
          <w:p w14:paraId="4565A2C9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18</w:t>
            </w:r>
          </w:p>
        </w:tc>
      </w:tr>
      <w:tr w:rsidR="001A1538" w:rsidRPr="00AA6E17" w14:paraId="5F52005C" w14:textId="77777777" w:rsidTr="00D37A56">
        <w:tc>
          <w:tcPr>
            <w:tcW w:w="4500" w:type="dxa"/>
            <w:vAlign w:val="bottom"/>
          </w:tcPr>
          <w:p w14:paraId="3B9D3F1D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ดอกเบี้ยและเงินปันผลค้างรับ</w:t>
            </w:r>
          </w:p>
        </w:tc>
        <w:tc>
          <w:tcPr>
            <w:tcW w:w="1215" w:type="dxa"/>
            <w:vAlign w:val="bottom"/>
          </w:tcPr>
          <w:p w14:paraId="1A8B11C8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93</w:t>
            </w:r>
          </w:p>
        </w:tc>
        <w:tc>
          <w:tcPr>
            <w:tcW w:w="1215" w:type="dxa"/>
            <w:vAlign w:val="bottom"/>
          </w:tcPr>
          <w:p w14:paraId="6435DBC1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164</w:t>
            </w:r>
          </w:p>
        </w:tc>
        <w:tc>
          <w:tcPr>
            <w:tcW w:w="1215" w:type="dxa"/>
            <w:vAlign w:val="bottom"/>
          </w:tcPr>
          <w:p w14:paraId="013C5A80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03689CBF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1A1538" w:rsidRPr="00AA6E17" w14:paraId="43357C2D" w14:textId="77777777" w:rsidTr="00D37A56">
        <w:tc>
          <w:tcPr>
            <w:tcW w:w="4500" w:type="dxa"/>
            <w:vAlign w:val="bottom"/>
          </w:tcPr>
          <w:p w14:paraId="67E4BEDD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14:paraId="4D7B2563" w14:textId="77777777" w:rsidR="001A1538" w:rsidRPr="00AA6E17" w:rsidRDefault="0060643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C254F5">
              <w:rPr>
                <w:rFonts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08561F89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1215" w:type="dxa"/>
            <w:vAlign w:val="bottom"/>
          </w:tcPr>
          <w:p w14:paraId="6B0472B4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24B15C7A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1A1538" w:rsidRPr="00AA6E17" w14:paraId="66B46561" w14:textId="77777777" w:rsidTr="00D37A56">
        <w:tc>
          <w:tcPr>
            <w:tcW w:w="4500" w:type="dxa"/>
            <w:vAlign w:val="bottom"/>
          </w:tcPr>
          <w:p w14:paraId="75E9AB9A" w14:textId="77777777" w:rsidR="001A1538" w:rsidRPr="00AA6E17" w:rsidRDefault="001A1538" w:rsidP="00AA39E2">
            <w:pPr>
              <w:spacing w:line="340" w:lineRule="exact"/>
              <w:ind w:right="-108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15" w:type="dxa"/>
            <w:vAlign w:val="bottom"/>
          </w:tcPr>
          <w:p w14:paraId="20692A4F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196</w:t>
            </w:r>
          </w:p>
        </w:tc>
        <w:tc>
          <w:tcPr>
            <w:tcW w:w="1215" w:type="dxa"/>
            <w:vAlign w:val="bottom"/>
          </w:tcPr>
          <w:p w14:paraId="7D88D9CF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188</w:t>
            </w:r>
          </w:p>
        </w:tc>
        <w:tc>
          <w:tcPr>
            <w:tcW w:w="1215" w:type="dxa"/>
            <w:vAlign w:val="bottom"/>
          </w:tcPr>
          <w:p w14:paraId="0618D47C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19C5D50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1437D4C8" w14:textId="77777777" w:rsidTr="00D37A56">
        <w:tc>
          <w:tcPr>
            <w:tcW w:w="4500" w:type="dxa"/>
            <w:vAlign w:val="bottom"/>
          </w:tcPr>
          <w:p w14:paraId="31A23798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ลูกหนี้อื่น - ภาษีมูลค่าเพิ่มจ่ายแทนลูกค้า</w:t>
            </w:r>
          </w:p>
        </w:tc>
        <w:tc>
          <w:tcPr>
            <w:tcW w:w="1215" w:type="dxa"/>
            <w:vAlign w:val="bottom"/>
          </w:tcPr>
          <w:p w14:paraId="373BA31A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56</w:t>
            </w:r>
          </w:p>
        </w:tc>
        <w:tc>
          <w:tcPr>
            <w:tcW w:w="1215" w:type="dxa"/>
            <w:vAlign w:val="bottom"/>
          </w:tcPr>
          <w:p w14:paraId="05ECF0F8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1215" w:type="dxa"/>
            <w:vAlign w:val="bottom"/>
          </w:tcPr>
          <w:p w14:paraId="6DE5095F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6A572F5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5624B8E0" w14:textId="77777777" w:rsidTr="00D37A56">
        <w:tc>
          <w:tcPr>
            <w:tcW w:w="4500" w:type="dxa"/>
            <w:vAlign w:val="bottom"/>
          </w:tcPr>
          <w:p w14:paraId="3CEAC3D7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15" w:type="dxa"/>
            <w:vAlign w:val="bottom"/>
          </w:tcPr>
          <w:p w14:paraId="1567D803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215" w:type="dxa"/>
            <w:vAlign w:val="bottom"/>
          </w:tcPr>
          <w:p w14:paraId="4BD6BAD0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215" w:type="dxa"/>
            <w:vAlign w:val="bottom"/>
          </w:tcPr>
          <w:p w14:paraId="07C9A198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5D490A80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</w:t>
            </w:r>
          </w:p>
        </w:tc>
      </w:tr>
      <w:tr w:rsidR="001A1538" w:rsidRPr="00AA6E17" w14:paraId="78BAF8B4" w14:textId="77777777" w:rsidTr="00D37A56">
        <w:tc>
          <w:tcPr>
            <w:tcW w:w="4500" w:type="dxa"/>
            <w:vAlign w:val="bottom"/>
          </w:tcPr>
          <w:p w14:paraId="59D54430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ลูกหนี้อื่น - ลูกหนี้ตามสัญญาเช่าซื้อ</w:t>
            </w:r>
          </w:p>
        </w:tc>
        <w:tc>
          <w:tcPr>
            <w:tcW w:w="1215" w:type="dxa"/>
            <w:vAlign w:val="bottom"/>
          </w:tcPr>
          <w:p w14:paraId="65A5C4F8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1,598</w:t>
            </w:r>
          </w:p>
        </w:tc>
        <w:tc>
          <w:tcPr>
            <w:tcW w:w="1215" w:type="dxa"/>
            <w:vAlign w:val="bottom"/>
          </w:tcPr>
          <w:p w14:paraId="23824EA3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1,211</w:t>
            </w:r>
          </w:p>
        </w:tc>
        <w:tc>
          <w:tcPr>
            <w:tcW w:w="1215" w:type="dxa"/>
            <w:vAlign w:val="bottom"/>
          </w:tcPr>
          <w:p w14:paraId="590F964F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6063F66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65D73F29" w14:textId="77777777" w:rsidTr="00D37A56">
        <w:tc>
          <w:tcPr>
            <w:tcW w:w="4500" w:type="dxa"/>
            <w:vAlign w:val="bottom"/>
          </w:tcPr>
          <w:p w14:paraId="37E40AA0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15" w:type="dxa"/>
            <w:vAlign w:val="bottom"/>
          </w:tcPr>
          <w:p w14:paraId="42787211" w14:textId="77777777" w:rsidR="001A1538" w:rsidRPr="00AA6E17" w:rsidRDefault="00D17D23" w:rsidP="00AA39E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</w:t>
            </w:r>
            <w:r w:rsidR="00DB026F" w:rsidRPr="00AA6E17">
              <w:rPr>
                <w:rFonts w:hint="cs"/>
                <w:sz w:val="28"/>
                <w:szCs w:val="28"/>
                <w:cs/>
                <w:lang w:val="en-US"/>
              </w:rPr>
              <w:t>57</w:t>
            </w:r>
          </w:p>
        </w:tc>
        <w:tc>
          <w:tcPr>
            <w:tcW w:w="1215" w:type="dxa"/>
            <w:vAlign w:val="bottom"/>
          </w:tcPr>
          <w:p w14:paraId="21BCDD21" w14:textId="77777777" w:rsidR="001A1538" w:rsidRPr="00AA6E17" w:rsidRDefault="001A1538" w:rsidP="00AA39E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493</w:t>
            </w:r>
          </w:p>
        </w:tc>
        <w:tc>
          <w:tcPr>
            <w:tcW w:w="1215" w:type="dxa"/>
            <w:vAlign w:val="bottom"/>
          </w:tcPr>
          <w:p w14:paraId="657C047E" w14:textId="77777777" w:rsidR="001A1538" w:rsidRPr="00AA6E17" w:rsidRDefault="0004298E" w:rsidP="00AA39E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1C536E1" w14:textId="77777777" w:rsidR="001A1538" w:rsidRPr="00AA6E17" w:rsidRDefault="001A1538" w:rsidP="00AA39E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1D3F0DD4" w14:textId="77777777" w:rsidTr="00D37A56">
        <w:tc>
          <w:tcPr>
            <w:tcW w:w="4500" w:type="dxa"/>
            <w:vAlign w:val="bottom"/>
          </w:tcPr>
          <w:p w14:paraId="0D9EF78B" w14:textId="77777777" w:rsidR="001A1538" w:rsidRPr="00AA6E17" w:rsidRDefault="001A1538" w:rsidP="00AA39E2">
            <w:pPr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268B3556" w14:textId="617A5DD3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4,8</w:t>
            </w:r>
            <w:r w:rsidR="005D555A">
              <w:rPr>
                <w:sz w:val="28"/>
                <w:szCs w:val="28"/>
                <w:lang w:val="en-US"/>
              </w:rPr>
              <w:t>3</w:t>
            </w:r>
            <w:r w:rsidR="0046669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215" w:type="dxa"/>
            <w:vAlign w:val="bottom"/>
          </w:tcPr>
          <w:p w14:paraId="4589F3AB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  <w:r w:rsidR="001A1538" w:rsidRPr="00AA6E17">
              <w:rPr>
                <w:sz w:val="28"/>
                <w:szCs w:val="28"/>
                <w:lang w:val="en-US"/>
              </w:rPr>
              <w:t>,</w:t>
            </w:r>
            <w:r w:rsidRPr="00AA6E17">
              <w:rPr>
                <w:sz w:val="28"/>
                <w:szCs w:val="28"/>
                <w:lang w:val="en-US"/>
              </w:rPr>
              <w:t>957</w:t>
            </w:r>
          </w:p>
        </w:tc>
        <w:tc>
          <w:tcPr>
            <w:tcW w:w="1215" w:type="dxa"/>
            <w:vAlign w:val="bottom"/>
          </w:tcPr>
          <w:p w14:paraId="5855AF47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1215" w:type="dxa"/>
            <w:vAlign w:val="bottom"/>
          </w:tcPr>
          <w:p w14:paraId="6A320D8F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51</w:t>
            </w:r>
          </w:p>
        </w:tc>
      </w:tr>
      <w:tr w:rsidR="001A1538" w:rsidRPr="00AA6E17" w14:paraId="40ADB6B8" w14:textId="77777777" w:rsidTr="00D37A56">
        <w:tc>
          <w:tcPr>
            <w:tcW w:w="4500" w:type="dxa"/>
            <w:vAlign w:val="bottom"/>
          </w:tcPr>
          <w:p w14:paraId="1702408E" w14:textId="77777777" w:rsidR="001A1538" w:rsidRPr="00AA6E17" w:rsidRDefault="001A1538" w:rsidP="00AA39E2">
            <w:pPr>
              <w:tabs>
                <w:tab w:val="left" w:pos="432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 w:rsidRPr="00AA6E17">
              <w:rPr>
                <w:sz w:val="28"/>
                <w:szCs w:val="28"/>
                <w:cs/>
                <w:lang w:val="en-US"/>
              </w:rPr>
              <w:t>ค่าเผื่อการด้อยค่า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C734673" w14:textId="77777777" w:rsidR="001A1538" w:rsidRPr="00AA6E17" w:rsidRDefault="00D17D23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215" w:type="dxa"/>
            <w:vAlign w:val="bottom"/>
          </w:tcPr>
          <w:p w14:paraId="7D6292D3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(1)</w:t>
            </w:r>
          </w:p>
        </w:tc>
        <w:tc>
          <w:tcPr>
            <w:tcW w:w="1215" w:type="dxa"/>
            <w:vAlign w:val="bottom"/>
          </w:tcPr>
          <w:p w14:paraId="49A79BD1" w14:textId="77777777" w:rsidR="001A1538" w:rsidRPr="00AA6E17" w:rsidRDefault="0004298E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E1181CF" w14:textId="77777777" w:rsidR="001A1538" w:rsidRPr="00AA6E17" w:rsidRDefault="001A1538" w:rsidP="00AA39E2">
            <w:pP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A1538" w:rsidRPr="00AA6E17" w14:paraId="2C033A55" w14:textId="77777777" w:rsidTr="00D37A56">
        <w:tc>
          <w:tcPr>
            <w:tcW w:w="4500" w:type="dxa"/>
            <w:vAlign w:val="bottom"/>
          </w:tcPr>
          <w:p w14:paraId="6347867C" w14:textId="77777777" w:rsidR="001A1538" w:rsidRPr="00AA6E17" w:rsidRDefault="001A1538" w:rsidP="00AA39E2">
            <w:pPr>
              <w:tabs>
                <w:tab w:val="left" w:pos="342"/>
              </w:tabs>
              <w:spacing w:line="340" w:lineRule="exact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ab/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49FF347D" w14:textId="77777777" w:rsidR="001A1538" w:rsidRPr="00AA6E17" w:rsidRDefault="00D17D23" w:rsidP="00AA39E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(1,70</w:t>
            </w:r>
            <w:r w:rsidR="00C254F5">
              <w:rPr>
                <w:rFonts w:hint="cs"/>
                <w:sz w:val="28"/>
                <w:szCs w:val="28"/>
                <w:cs/>
                <w:lang w:val="en-US"/>
              </w:rPr>
              <w:t>8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E8D7966" w14:textId="77777777" w:rsidR="001A1538" w:rsidRPr="00AA6E17" w:rsidRDefault="001A1538" w:rsidP="00AA39E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(1,308)</w:t>
            </w:r>
          </w:p>
        </w:tc>
        <w:tc>
          <w:tcPr>
            <w:tcW w:w="1215" w:type="dxa"/>
            <w:vAlign w:val="bottom"/>
          </w:tcPr>
          <w:p w14:paraId="74771DA9" w14:textId="77777777" w:rsidR="001A1538" w:rsidRPr="00AA6E17" w:rsidRDefault="00F2608F" w:rsidP="00AA39E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  <w:tc>
          <w:tcPr>
            <w:tcW w:w="1215" w:type="dxa"/>
            <w:vAlign w:val="bottom"/>
          </w:tcPr>
          <w:p w14:paraId="18B9D3E8" w14:textId="77777777" w:rsidR="001A1538" w:rsidRPr="00AA6E17" w:rsidRDefault="001A1538" w:rsidP="00AA39E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</w:tr>
      <w:tr w:rsidR="001A1538" w:rsidRPr="00AA6E17" w14:paraId="01BCE209" w14:textId="77777777" w:rsidTr="00D37A56">
        <w:tc>
          <w:tcPr>
            <w:tcW w:w="4500" w:type="dxa"/>
            <w:vAlign w:val="bottom"/>
          </w:tcPr>
          <w:p w14:paraId="12E19A8F" w14:textId="77777777" w:rsidR="001A1538" w:rsidRPr="00AA6E17" w:rsidRDefault="001A1538" w:rsidP="00AA39E2">
            <w:pPr>
              <w:spacing w:line="340" w:lineRule="exac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สินทรัพย์อื่น </w:t>
            </w:r>
            <w:r w:rsidRPr="00AA6E17">
              <w:rPr>
                <w:sz w:val="28"/>
                <w:szCs w:val="28"/>
                <w:lang w:val="en-US"/>
              </w:rPr>
              <w:t>-</w:t>
            </w:r>
            <w:r w:rsidRPr="00AA6E17">
              <w:rPr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14:paraId="73F324F5" w14:textId="77777777" w:rsidR="001A1538" w:rsidRPr="00AA6E17" w:rsidRDefault="00D17D23" w:rsidP="00AA39E2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3,1</w:t>
            </w:r>
            <w:r w:rsidR="00DB026F" w:rsidRPr="00AA6E17">
              <w:rPr>
                <w:rFonts w:hint="cs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215" w:type="dxa"/>
            <w:vAlign w:val="bottom"/>
          </w:tcPr>
          <w:p w14:paraId="51DDB002" w14:textId="77777777" w:rsidR="001A1538" w:rsidRPr="00AA6E17" w:rsidRDefault="00D17D23" w:rsidP="00AA39E2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</w:t>
            </w:r>
            <w:r w:rsidR="001A1538" w:rsidRPr="00AA6E17">
              <w:rPr>
                <w:sz w:val="28"/>
                <w:szCs w:val="28"/>
                <w:lang w:val="en-US"/>
              </w:rPr>
              <w:t>,</w:t>
            </w:r>
            <w:r w:rsidRPr="00AA6E17">
              <w:rPr>
                <w:sz w:val="28"/>
                <w:szCs w:val="28"/>
                <w:lang w:val="en-US"/>
              </w:rPr>
              <w:t>648</w:t>
            </w:r>
          </w:p>
        </w:tc>
        <w:tc>
          <w:tcPr>
            <w:tcW w:w="1215" w:type="dxa"/>
            <w:vAlign w:val="bottom"/>
          </w:tcPr>
          <w:p w14:paraId="40B610DF" w14:textId="77777777" w:rsidR="001A1538" w:rsidRPr="00AA6E17" w:rsidRDefault="00F2608F" w:rsidP="00AA39E2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</w:t>
            </w:r>
            <w:r w:rsidR="004A561E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23B2142E" w14:textId="77777777" w:rsidR="001A1538" w:rsidRPr="00AA6E17" w:rsidRDefault="001A1538" w:rsidP="00AA39E2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49</w:t>
            </w:r>
          </w:p>
        </w:tc>
      </w:tr>
    </w:tbl>
    <w:p w14:paraId="46382506" w14:textId="77777777" w:rsidR="00604403" w:rsidRPr="00AA6E17" w:rsidRDefault="00A22118" w:rsidP="00AA39E2">
      <w:pPr>
        <w:pStyle w:val="PlainText"/>
        <w:tabs>
          <w:tab w:val="left" w:pos="1440"/>
        </w:tabs>
        <w:spacing w:before="160" w:line="380" w:lineRule="exact"/>
        <w:ind w:left="547" w:right="29" w:hanging="547"/>
        <w:jc w:val="thaiDistribute"/>
        <w:outlineLvl w:val="0"/>
        <w:rPr>
          <w:b/>
          <w:bCs/>
          <w:sz w:val="32"/>
          <w:szCs w:val="32"/>
          <w:cs/>
        </w:rPr>
      </w:pPr>
      <w:r w:rsidRPr="00AA6E17">
        <w:rPr>
          <w:b/>
          <w:bCs/>
          <w:sz w:val="32"/>
          <w:szCs w:val="32"/>
          <w:lang w:val="en-US"/>
        </w:rPr>
        <w:t>20</w:t>
      </w:r>
      <w:r w:rsidR="00745A79" w:rsidRPr="00AA6E17">
        <w:rPr>
          <w:b/>
          <w:bCs/>
          <w:sz w:val="32"/>
          <w:szCs w:val="32"/>
          <w:lang w:val="en-US"/>
        </w:rPr>
        <w:t xml:space="preserve">. </w:t>
      </w:r>
      <w:r w:rsidR="00745A79" w:rsidRPr="00AA6E17">
        <w:rPr>
          <w:b/>
          <w:bCs/>
          <w:sz w:val="32"/>
          <w:szCs w:val="32"/>
          <w:lang w:val="en-US"/>
        </w:rPr>
        <w:tab/>
      </w:r>
      <w:r w:rsidR="00604403" w:rsidRPr="00AA6E17">
        <w:rPr>
          <w:b/>
          <w:bCs/>
          <w:sz w:val="32"/>
          <w:szCs w:val="32"/>
          <w:cs/>
          <w:lang w:val="en-US"/>
        </w:rPr>
        <w:t>คุณภาพสินทรัพย์</w:t>
      </w:r>
    </w:p>
    <w:p w14:paraId="72F12208" w14:textId="77777777" w:rsidR="00604403" w:rsidRPr="00AA6E17" w:rsidRDefault="00604403" w:rsidP="00604403">
      <w:pPr>
        <w:spacing w:before="80" w:line="380" w:lineRule="exact"/>
        <w:ind w:left="547"/>
        <w:jc w:val="thaiDistribute"/>
        <w:rPr>
          <w:szCs w:val="32"/>
          <w:cs/>
        </w:rPr>
      </w:pPr>
      <w:r w:rsidRPr="00AA6E17">
        <w:rPr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</w:rPr>
        <w:t xml:space="preserve"> </w:t>
      </w:r>
      <w:r w:rsidRPr="00AA6E17">
        <w:rPr>
          <w:rFonts w:hint="cs"/>
          <w:szCs w:val="32"/>
          <w:cs/>
        </w:rPr>
        <w:t>ธันวาคม</w:t>
      </w:r>
      <w:r w:rsidR="00262B59"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256</w:t>
      </w:r>
      <w:r w:rsidR="001A1538" w:rsidRPr="00AA6E17">
        <w:rPr>
          <w:szCs w:val="32"/>
          <w:lang w:val="en-US"/>
        </w:rPr>
        <w:t>6</w:t>
      </w:r>
      <w:r w:rsidR="00262B59" w:rsidRPr="00AA6E17">
        <w:rPr>
          <w:rFonts w:hint="cs"/>
          <w:szCs w:val="32"/>
          <w:cs/>
          <w:lang w:val="en-US"/>
        </w:rPr>
        <w:t xml:space="preserve"> และ</w:t>
      </w:r>
      <w:r w:rsidRPr="00AA6E17">
        <w:rPr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256</w:t>
      </w:r>
      <w:r w:rsidR="001A1538" w:rsidRPr="00AA6E17">
        <w:rPr>
          <w:szCs w:val="32"/>
          <w:lang w:val="en-US"/>
        </w:rPr>
        <w:t>5</w:t>
      </w:r>
      <w:r w:rsidRPr="00AA6E17">
        <w:rPr>
          <w:rFonts w:hint="cs"/>
          <w:szCs w:val="32"/>
          <w:cs/>
        </w:rPr>
        <w:t xml:space="preserve">  สินทรัพย์ทางการเงินจำแนกตามการจัดชั้นได้ดังนี้</w:t>
      </w:r>
    </w:p>
    <w:tbl>
      <w:tblPr>
        <w:tblW w:w="9859" w:type="dxa"/>
        <w:tblLayout w:type="fixed"/>
        <w:tblLook w:val="0000" w:firstRow="0" w:lastRow="0" w:firstColumn="0" w:lastColumn="0" w:noHBand="0" w:noVBand="0"/>
      </w:tblPr>
      <w:tblGrid>
        <w:gridCol w:w="1728"/>
        <w:gridCol w:w="1161"/>
        <w:gridCol w:w="1162"/>
        <w:gridCol w:w="1161"/>
        <w:gridCol w:w="1162"/>
        <w:gridCol w:w="1161"/>
        <w:gridCol w:w="1162"/>
        <w:gridCol w:w="1162"/>
      </w:tblGrid>
      <w:tr w:rsidR="00604403" w:rsidRPr="00AA6E17" w14:paraId="51234C73" w14:textId="77777777" w:rsidTr="00AA39E2">
        <w:trPr>
          <w:cantSplit/>
          <w:trHeight w:val="68"/>
          <w:tblHeader/>
        </w:trPr>
        <w:tc>
          <w:tcPr>
            <w:tcW w:w="1728" w:type="dxa"/>
            <w:vAlign w:val="bottom"/>
          </w:tcPr>
          <w:p w14:paraId="27B38F5C" w14:textId="77777777" w:rsidR="00604403" w:rsidRPr="00AA6E17" w:rsidRDefault="00604403" w:rsidP="00AA39E2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131" w:type="dxa"/>
            <w:gridSpan w:val="7"/>
          </w:tcPr>
          <w:p w14:paraId="2E8F790A" w14:textId="77777777" w:rsidR="00604403" w:rsidRPr="00AA6E17" w:rsidRDefault="00604403" w:rsidP="00AA39E2">
            <w:pPr>
              <w:spacing w:line="260" w:lineRule="exact"/>
              <w:ind w:left="-18" w:right="-54"/>
              <w:jc w:val="right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(หน่วย</w:t>
            </w:r>
            <w:r w:rsidRPr="00AA6E17">
              <w:rPr>
                <w:rFonts w:eastAsia="Angsana New"/>
                <w:sz w:val="24"/>
                <w:szCs w:val="24"/>
              </w:rPr>
              <w:t>: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04403" w:rsidRPr="00AA6E17" w14:paraId="01DAD67E" w14:textId="77777777" w:rsidTr="00AA39E2">
        <w:trPr>
          <w:cantSplit/>
          <w:trHeight w:val="68"/>
          <w:tblHeader/>
        </w:trPr>
        <w:tc>
          <w:tcPr>
            <w:tcW w:w="1728" w:type="dxa"/>
            <w:vAlign w:val="bottom"/>
          </w:tcPr>
          <w:p w14:paraId="5238AD1F" w14:textId="77777777" w:rsidR="00604403" w:rsidRPr="00AA6E17" w:rsidRDefault="00604403" w:rsidP="00AA39E2"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31" w:type="dxa"/>
            <w:gridSpan w:val="7"/>
            <w:vAlign w:val="bottom"/>
          </w:tcPr>
          <w:p w14:paraId="635653D4" w14:textId="77777777" w:rsidR="00604403" w:rsidRPr="00AA6E17" w:rsidRDefault="00604403" w:rsidP="00AA39E2">
            <w:pPr>
              <w:pBdr>
                <w:bottom w:val="single" w:sz="4" w:space="1" w:color="auto"/>
              </w:pBdr>
              <w:spacing w:line="26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04403" w:rsidRPr="00AA6E17" w14:paraId="7DB4D4E4" w14:textId="77777777" w:rsidTr="004B1272">
        <w:trPr>
          <w:cantSplit/>
          <w:trHeight w:val="71"/>
          <w:tblHeader/>
        </w:trPr>
        <w:tc>
          <w:tcPr>
            <w:tcW w:w="1728" w:type="dxa"/>
            <w:vAlign w:val="bottom"/>
          </w:tcPr>
          <w:p w14:paraId="43635785" w14:textId="77777777" w:rsidR="00604403" w:rsidRPr="00AA6E17" w:rsidRDefault="00604403" w:rsidP="00AA39E2"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31" w:type="dxa"/>
            <w:gridSpan w:val="7"/>
          </w:tcPr>
          <w:p w14:paraId="5521688D" w14:textId="77777777" w:rsidR="00604403" w:rsidRPr="00AA6E17" w:rsidRDefault="004D422F" w:rsidP="00AA39E2">
            <w:pPr>
              <w:pBdr>
                <w:bottom w:val="single" w:sz="4" w:space="1" w:color="auto"/>
              </w:pBdr>
              <w:spacing w:line="26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lang w:val="en-US"/>
              </w:rPr>
              <w:t>256</w:t>
            </w:r>
            <w:r w:rsidR="001A1538" w:rsidRPr="00AA6E17">
              <w:rPr>
                <w:rFonts w:eastAsia="Angsana New"/>
                <w:sz w:val="24"/>
                <w:szCs w:val="24"/>
                <w:lang w:val="en-US"/>
              </w:rPr>
              <w:t>6</w:t>
            </w:r>
          </w:p>
        </w:tc>
      </w:tr>
      <w:tr w:rsidR="00604403" w:rsidRPr="00AA6E17" w14:paraId="65819686" w14:textId="77777777" w:rsidTr="004B1272">
        <w:trPr>
          <w:cantSplit/>
          <w:trHeight w:val="1306"/>
          <w:tblHeader/>
        </w:trPr>
        <w:tc>
          <w:tcPr>
            <w:tcW w:w="1728" w:type="dxa"/>
            <w:vAlign w:val="bottom"/>
          </w:tcPr>
          <w:p w14:paraId="1D582FB5" w14:textId="77777777" w:rsidR="00604403" w:rsidRPr="00AA6E17" w:rsidRDefault="00604403" w:rsidP="00AA39E2">
            <w:pPr>
              <w:spacing w:line="26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5B2AF66A" w14:textId="4C208BA8" w:rsidR="00604403" w:rsidRPr="00AA6E17" w:rsidRDefault="00604403" w:rsidP="00AA39E2">
            <w:pPr>
              <w:pBdr>
                <w:bottom w:val="single" w:sz="4" w:space="1" w:color="auto"/>
              </w:pBdr>
              <w:spacing w:line="260" w:lineRule="exact"/>
              <w:ind w:left="24" w:right="-70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2" w:type="dxa"/>
            <w:vAlign w:val="bottom"/>
          </w:tcPr>
          <w:p w14:paraId="1A3C1B2C" w14:textId="77777777" w:rsidR="00604403" w:rsidRPr="00AA6E17" w:rsidRDefault="00F743B3" w:rsidP="00AA39E2">
            <w:pPr>
              <w:pBdr>
                <w:bottom w:val="single" w:sz="4" w:space="1" w:color="auto"/>
              </w:pBdr>
              <w:spacing w:line="26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               ที่วัดมูลค่า                       ด้วยราคาทุน</w:t>
            </w:r>
            <w:r w:rsidRPr="00AA6E17">
              <w:rPr>
                <w:rFonts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  <w:vAlign w:val="bottom"/>
          </w:tcPr>
          <w:p w14:paraId="0EEB3896" w14:textId="77777777" w:rsidR="00604403" w:rsidRPr="00AA6E17" w:rsidRDefault="00F743B3" w:rsidP="00AA39E2">
            <w:pPr>
              <w:pBdr>
                <w:bottom w:val="single" w:sz="4" w:space="1" w:color="auto"/>
              </w:pBdr>
              <w:spacing w:line="260" w:lineRule="exact"/>
              <w:ind w:left="-18" w:right="-93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AA6E17">
              <w:rPr>
                <w:rFonts w:eastAsia="Angsana New"/>
                <w:sz w:val="24"/>
                <w:szCs w:val="24"/>
              </w:rPr>
              <w:t xml:space="preserve">         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62" w:type="dxa"/>
            <w:vAlign w:val="bottom"/>
          </w:tcPr>
          <w:p w14:paraId="70E67E8C" w14:textId="77777777" w:rsidR="00604403" w:rsidRPr="00AA6E17" w:rsidRDefault="00604403" w:rsidP="00AA39E2">
            <w:pPr>
              <w:pBdr>
                <w:bottom w:val="single" w:sz="4" w:space="1" w:color="auto"/>
              </w:pBdr>
              <w:spacing w:line="26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AA6E17">
              <w:rPr>
                <w:spacing w:val="-6"/>
                <w:sz w:val="24"/>
                <w:szCs w:val="24"/>
              </w:rPr>
              <w:t xml:space="preserve">                  </w:t>
            </w:r>
            <w:r w:rsidRPr="00AA6E17">
              <w:rPr>
                <w:spacing w:val="-6"/>
                <w:sz w:val="24"/>
                <w:szCs w:val="24"/>
                <w:cs/>
              </w:rPr>
              <w:t>แก่ลูกหนี้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และดอกเบี้ย              ค้างรับ</w:t>
            </w:r>
          </w:p>
        </w:tc>
        <w:tc>
          <w:tcPr>
            <w:tcW w:w="1161" w:type="dxa"/>
            <w:vAlign w:val="bottom"/>
          </w:tcPr>
          <w:p w14:paraId="5591B991" w14:textId="77777777" w:rsidR="00604403" w:rsidRPr="00AA6E17" w:rsidRDefault="00604403" w:rsidP="00AA39E2">
            <w:pPr>
              <w:pBdr>
                <w:bottom w:val="single" w:sz="4" w:space="1" w:color="auto"/>
              </w:pBdr>
              <w:spacing w:line="26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ลูกหนี้จากการซื้อ</w:t>
            </w:r>
            <w:r w:rsidRPr="00AA6E17">
              <w:rPr>
                <w:spacing w:val="-6"/>
                <w:sz w:val="24"/>
                <w:szCs w:val="24"/>
                <w:cs/>
              </w:rPr>
              <w:t>ขายหลักทรัพย์</w:t>
            </w:r>
          </w:p>
        </w:tc>
        <w:tc>
          <w:tcPr>
            <w:tcW w:w="1162" w:type="dxa"/>
            <w:vAlign w:val="bottom"/>
          </w:tcPr>
          <w:p w14:paraId="5288E17E" w14:textId="77777777" w:rsidR="00604403" w:rsidRPr="00AA6E17" w:rsidRDefault="00604403" w:rsidP="00AA39E2">
            <w:pPr>
              <w:pBdr>
                <w:bottom w:val="single" w:sz="4" w:space="1" w:color="auto"/>
              </w:pBdr>
              <w:spacing w:line="26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62" w:type="dxa"/>
            <w:vAlign w:val="bottom"/>
          </w:tcPr>
          <w:p w14:paraId="683F753D" w14:textId="77777777" w:rsidR="00604403" w:rsidRPr="00AA6E17" w:rsidRDefault="00604403" w:rsidP="00AA39E2">
            <w:pPr>
              <w:pBdr>
                <w:bottom w:val="single" w:sz="4" w:space="1" w:color="auto"/>
              </w:pBdr>
              <w:spacing w:line="26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รวม</w:t>
            </w:r>
          </w:p>
        </w:tc>
      </w:tr>
      <w:tr w:rsidR="00604403" w:rsidRPr="00AA6E17" w14:paraId="525A24F4" w14:textId="77777777" w:rsidTr="004B1272">
        <w:trPr>
          <w:cantSplit/>
          <w:trHeight w:val="63"/>
        </w:trPr>
        <w:tc>
          <w:tcPr>
            <w:tcW w:w="1728" w:type="dxa"/>
            <w:vAlign w:val="bottom"/>
          </w:tcPr>
          <w:p w14:paraId="37788C10" w14:textId="77777777" w:rsidR="00604403" w:rsidRPr="00AA6E17" w:rsidRDefault="00604403" w:rsidP="00AA39E2">
            <w:pPr>
              <w:spacing w:line="260" w:lineRule="exact"/>
              <w:ind w:left="162" w:right="-111" w:hanging="16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 สินทรัพย์ทางการเงินที่มีความเสี่ยงด้านเครดิต</w:t>
            </w:r>
          </w:p>
        </w:tc>
        <w:tc>
          <w:tcPr>
            <w:tcW w:w="1161" w:type="dxa"/>
            <w:vAlign w:val="bottom"/>
          </w:tcPr>
          <w:p w14:paraId="26A2258B" w14:textId="77777777" w:rsidR="00604403" w:rsidRPr="00AA6E17" w:rsidRDefault="00604403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5871645" w14:textId="77777777" w:rsidR="00604403" w:rsidRPr="00AA6E17" w:rsidRDefault="00604403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1A6E2791" w14:textId="77777777" w:rsidR="00604403" w:rsidRPr="00AA6E17" w:rsidRDefault="00604403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EF098A1" w14:textId="77777777" w:rsidR="00604403" w:rsidRPr="00AA6E17" w:rsidRDefault="00604403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F1C1FBF" w14:textId="77777777" w:rsidR="00604403" w:rsidRPr="00AA6E17" w:rsidRDefault="00604403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4FAB243" w14:textId="77777777" w:rsidR="00604403" w:rsidRPr="00AA6E17" w:rsidRDefault="00604403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0957FF2" w14:textId="77777777" w:rsidR="00604403" w:rsidRPr="00AA6E17" w:rsidRDefault="00604403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540A9A" w:rsidRPr="00AA6E17" w14:paraId="31B10A78" w14:textId="77777777" w:rsidTr="004B1272">
        <w:trPr>
          <w:cantSplit/>
          <w:trHeight w:val="63"/>
        </w:trPr>
        <w:tc>
          <w:tcPr>
            <w:tcW w:w="1728" w:type="dxa"/>
            <w:vAlign w:val="bottom"/>
          </w:tcPr>
          <w:p w14:paraId="67488DC3" w14:textId="77777777" w:rsidR="00540A9A" w:rsidRPr="00AA6E17" w:rsidRDefault="00540A9A" w:rsidP="00AA39E2">
            <w:pPr>
              <w:spacing w:line="260" w:lineRule="exact"/>
              <w:ind w:left="180" w:right="30" w:firstLine="18"/>
              <w:rPr>
                <w:sz w:val="24"/>
                <w:szCs w:val="24"/>
                <w:vertAlign w:val="superscript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</w:t>
            </w:r>
            <w:r w:rsidR="004D422F"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4D422F"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65736BF9" w14:textId="77777777" w:rsidR="00540A9A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4,20</w:t>
            </w:r>
            <w:r w:rsidR="0060643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62" w:type="dxa"/>
            <w:vAlign w:val="bottom"/>
          </w:tcPr>
          <w:p w14:paraId="18020C25" w14:textId="77777777" w:rsidR="00540A9A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1,479</w:t>
            </w:r>
          </w:p>
        </w:tc>
        <w:tc>
          <w:tcPr>
            <w:tcW w:w="1161" w:type="dxa"/>
            <w:vAlign w:val="bottom"/>
          </w:tcPr>
          <w:p w14:paraId="2198B55E" w14:textId="77777777" w:rsidR="00540A9A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15,441</w:t>
            </w:r>
          </w:p>
        </w:tc>
        <w:tc>
          <w:tcPr>
            <w:tcW w:w="1162" w:type="dxa"/>
            <w:vAlign w:val="bottom"/>
          </w:tcPr>
          <w:p w14:paraId="7A72AD63" w14:textId="77777777" w:rsidR="00540A9A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57,758</w:t>
            </w:r>
          </w:p>
        </w:tc>
        <w:tc>
          <w:tcPr>
            <w:tcW w:w="1161" w:type="dxa"/>
            <w:vAlign w:val="bottom"/>
          </w:tcPr>
          <w:p w14:paraId="1C72B1CB" w14:textId="77777777" w:rsidR="00540A9A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757</w:t>
            </w:r>
          </w:p>
        </w:tc>
        <w:tc>
          <w:tcPr>
            <w:tcW w:w="1162" w:type="dxa"/>
            <w:vAlign w:val="bottom"/>
          </w:tcPr>
          <w:p w14:paraId="771B71EA" w14:textId="77777777" w:rsidR="00540A9A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634</w:t>
            </w:r>
          </w:p>
        </w:tc>
        <w:tc>
          <w:tcPr>
            <w:tcW w:w="1162" w:type="dxa"/>
            <w:vAlign w:val="bottom"/>
          </w:tcPr>
          <w:p w14:paraId="72EE0E8C" w14:textId="77777777" w:rsidR="00540A9A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80,27</w:t>
            </w:r>
            <w:r w:rsidR="0060643E">
              <w:rPr>
                <w:sz w:val="24"/>
                <w:szCs w:val="24"/>
                <w:lang w:val="en-US"/>
              </w:rPr>
              <w:t>7</w:t>
            </w:r>
          </w:p>
        </w:tc>
      </w:tr>
      <w:tr w:rsidR="00A878A0" w:rsidRPr="00AA6E17" w14:paraId="665D5139" w14:textId="77777777" w:rsidTr="004B1272">
        <w:trPr>
          <w:cantSplit/>
          <w:trHeight w:val="66"/>
        </w:trPr>
        <w:tc>
          <w:tcPr>
            <w:tcW w:w="1728" w:type="dxa"/>
            <w:vAlign w:val="bottom"/>
          </w:tcPr>
          <w:p w14:paraId="6FEB6FF0" w14:textId="77777777" w:rsidR="00A878A0" w:rsidRPr="00AA6E17" w:rsidRDefault="00A878A0" w:rsidP="00AA39E2">
            <w:pPr>
              <w:spacing w:line="26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2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1161" w:type="dxa"/>
            <w:vAlign w:val="bottom"/>
          </w:tcPr>
          <w:p w14:paraId="36323BEE" w14:textId="77777777" w:rsidR="00A878A0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4031E91C" w14:textId="77777777" w:rsidR="00A878A0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55C8B43B" w14:textId="77777777" w:rsidR="00A878A0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0FB72C34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6,808</w:t>
            </w:r>
          </w:p>
        </w:tc>
        <w:tc>
          <w:tcPr>
            <w:tcW w:w="1161" w:type="dxa"/>
            <w:vAlign w:val="bottom"/>
          </w:tcPr>
          <w:p w14:paraId="01278888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64AD8160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1162" w:type="dxa"/>
            <w:vAlign w:val="bottom"/>
          </w:tcPr>
          <w:p w14:paraId="6F493403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6,836</w:t>
            </w:r>
          </w:p>
        </w:tc>
      </w:tr>
      <w:tr w:rsidR="00A878A0" w:rsidRPr="00AA6E17" w14:paraId="592D9562" w14:textId="77777777" w:rsidTr="004B1272">
        <w:trPr>
          <w:cantSplit/>
          <w:trHeight w:val="66"/>
        </w:trPr>
        <w:tc>
          <w:tcPr>
            <w:tcW w:w="1728" w:type="dxa"/>
            <w:vAlign w:val="bottom"/>
          </w:tcPr>
          <w:p w14:paraId="2501D48C" w14:textId="77777777" w:rsidR="00A878A0" w:rsidRPr="00AA6E17" w:rsidRDefault="00A878A0" w:rsidP="00AA39E2">
            <w:pPr>
              <w:spacing w:line="26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3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1161" w:type="dxa"/>
            <w:vAlign w:val="bottom"/>
          </w:tcPr>
          <w:p w14:paraId="5243B45B" w14:textId="77777777" w:rsidR="00A878A0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0A6AFB6D" w14:textId="77777777" w:rsidR="00A878A0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453C3B72" w14:textId="77777777" w:rsidR="00A878A0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32C15CC1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1,748</w:t>
            </w:r>
          </w:p>
        </w:tc>
        <w:tc>
          <w:tcPr>
            <w:tcW w:w="1161" w:type="dxa"/>
            <w:vAlign w:val="bottom"/>
          </w:tcPr>
          <w:p w14:paraId="3F1037DF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6C3C4518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1,659</w:t>
            </w:r>
          </w:p>
        </w:tc>
        <w:tc>
          <w:tcPr>
            <w:tcW w:w="1162" w:type="dxa"/>
            <w:vAlign w:val="bottom"/>
          </w:tcPr>
          <w:p w14:paraId="5F3396D0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3,407</w:t>
            </w:r>
          </w:p>
        </w:tc>
      </w:tr>
      <w:tr w:rsidR="00A878A0" w:rsidRPr="00AA6E17" w14:paraId="7F195810" w14:textId="77777777" w:rsidTr="004B1272">
        <w:trPr>
          <w:cantSplit/>
          <w:trHeight w:val="66"/>
        </w:trPr>
        <w:tc>
          <w:tcPr>
            <w:tcW w:w="1728" w:type="dxa"/>
            <w:vAlign w:val="bottom"/>
          </w:tcPr>
          <w:p w14:paraId="44C8B90D" w14:textId="77777777" w:rsidR="00A878A0" w:rsidRPr="00AA6E17" w:rsidRDefault="00A878A0" w:rsidP="00AA39E2">
            <w:pPr>
              <w:spacing w:line="26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POCI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(4)</w:t>
            </w:r>
          </w:p>
        </w:tc>
        <w:tc>
          <w:tcPr>
            <w:tcW w:w="1161" w:type="dxa"/>
            <w:vAlign w:val="bottom"/>
          </w:tcPr>
          <w:p w14:paraId="63700981" w14:textId="77777777" w:rsidR="00A878A0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5C297546" w14:textId="77777777" w:rsidR="00A878A0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3D84EF59" w14:textId="77777777" w:rsidR="00A878A0" w:rsidRPr="00AA6E17" w:rsidRDefault="00A878A0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2FDEF8E8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1,170</w:t>
            </w:r>
          </w:p>
        </w:tc>
        <w:tc>
          <w:tcPr>
            <w:tcW w:w="1161" w:type="dxa"/>
            <w:vAlign w:val="bottom"/>
          </w:tcPr>
          <w:p w14:paraId="17FFB260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476ADB66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696FBFAE" w14:textId="77777777" w:rsidR="00A878A0" w:rsidRPr="00AA6E17" w:rsidRDefault="00DE4176" w:rsidP="00AA39E2">
            <w:pP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1,170</w:t>
            </w:r>
          </w:p>
        </w:tc>
      </w:tr>
      <w:tr w:rsidR="00A878A0" w:rsidRPr="00AA6E17" w14:paraId="6C3F46D0" w14:textId="77777777" w:rsidTr="004B1272">
        <w:trPr>
          <w:cantSplit/>
          <w:trHeight w:val="135"/>
        </w:trPr>
        <w:tc>
          <w:tcPr>
            <w:tcW w:w="1728" w:type="dxa"/>
            <w:vAlign w:val="bottom"/>
          </w:tcPr>
          <w:p w14:paraId="0A54668F" w14:textId="77777777" w:rsidR="00A878A0" w:rsidRPr="00AA6E17" w:rsidRDefault="00A878A0" w:rsidP="00AA39E2">
            <w:pPr>
              <w:spacing w:line="260" w:lineRule="exact"/>
              <w:ind w:left="180" w:right="30" w:firstLine="18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Simplified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(5)</w:t>
            </w:r>
          </w:p>
        </w:tc>
        <w:tc>
          <w:tcPr>
            <w:tcW w:w="1161" w:type="dxa"/>
            <w:vAlign w:val="bottom"/>
          </w:tcPr>
          <w:p w14:paraId="62EF4274" w14:textId="77777777" w:rsidR="00A878A0" w:rsidRPr="00AA6E17" w:rsidRDefault="00A878A0" w:rsidP="00AA39E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0FD5596D" w14:textId="77777777" w:rsidR="00A878A0" w:rsidRPr="00AA6E17" w:rsidRDefault="00A878A0" w:rsidP="00AA39E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06D452B0" w14:textId="77777777" w:rsidR="00A878A0" w:rsidRPr="00AA6E17" w:rsidRDefault="00A878A0" w:rsidP="00AA39E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1A74E43C" w14:textId="77777777" w:rsidR="00A878A0" w:rsidRPr="00AA6E17" w:rsidRDefault="00DE4176" w:rsidP="00AA39E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164916A" w14:textId="77777777" w:rsidR="00A878A0" w:rsidRPr="00AA6E17" w:rsidRDefault="00DE4176" w:rsidP="00AA39E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5A2B4B26" w14:textId="77777777" w:rsidR="00A878A0" w:rsidRPr="00AA6E17" w:rsidRDefault="00DE4176" w:rsidP="00AA39E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399</w:t>
            </w:r>
          </w:p>
        </w:tc>
        <w:tc>
          <w:tcPr>
            <w:tcW w:w="1162" w:type="dxa"/>
            <w:vAlign w:val="bottom"/>
          </w:tcPr>
          <w:p w14:paraId="49EEE11F" w14:textId="77777777" w:rsidR="00A878A0" w:rsidRPr="00AA6E17" w:rsidRDefault="00DE4176" w:rsidP="00AA39E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399</w:t>
            </w:r>
          </w:p>
        </w:tc>
      </w:tr>
      <w:tr w:rsidR="00A878A0" w:rsidRPr="00AA6E17" w14:paraId="3D50AD6E" w14:textId="77777777" w:rsidTr="004B1272">
        <w:trPr>
          <w:cantSplit/>
          <w:trHeight w:val="63"/>
        </w:trPr>
        <w:tc>
          <w:tcPr>
            <w:tcW w:w="1728" w:type="dxa"/>
            <w:vAlign w:val="bottom"/>
          </w:tcPr>
          <w:p w14:paraId="528C909F" w14:textId="77777777" w:rsidR="00A878A0" w:rsidRPr="00AA6E17" w:rsidRDefault="00A878A0" w:rsidP="00AA39E2">
            <w:pPr>
              <w:spacing w:line="260" w:lineRule="exact"/>
              <w:ind w:right="30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759515BA" w14:textId="77777777" w:rsidR="00A878A0" w:rsidRPr="00AA6E17" w:rsidRDefault="00A878A0" w:rsidP="00AA39E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4,20</w:t>
            </w:r>
            <w:r w:rsidR="0060643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62" w:type="dxa"/>
            <w:vAlign w:val="bottom"/>
          </w:tcPr>
          <w:p w14:paraId="736F64F9" w14:textId="77777777" w:rsidR="00A878A0" w:rsidRPr="00AA6E17" w:rsidRDefault="00A878A0" w:rsidP="00AA39E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1,479</w:t>
            </w:r>
          </w:p>
        </w:tc>
        <w:tc>
          <w:tcPr>
            <w:tcW w:w="1161" w:type="dxa"/>
            <w:vAlign w:val="bottom"/>
          </w:tcPr>
          <w:p w14:paraId="13818D96" w14:textId="77777777" w:rsidR="00A878A0" w:rsidRPr="00AA6E17" w:rsidRDefault="00A878A0" w:rsidP="00AA39E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15,441</w:t>
            </w:r>
          </w:p>
        </w:tc>
        <w:tc>
          <w:tcPr>
            <w:tcW w:w="1162" w:type="dxa"/>
            <w:vAlign w:val="bottom"/>
          </w:tcPr>
          <w:p w14:paraId="6C2160F9" w14:textId="77777777" w:rsidR="00A878A0" w:rsidRPr="00AA6E17" w:rsidRDefault="00DE4176" w:rsidP="00AA39E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67,484</w:t>
            </w:r>
          </w:p>
        </w:tc>
        <w:tc>
          <w:tcPr>
            <w:tcW w:w="1161" w:type="dxa"/>
            <w:vAlign w:val="bottom"/>
          </w:tcPr>
          <w:p w14:paraId="5792141C" w14:textId="77777777" w:rsidR="00A878A0" w:rsidRPr="00AA6E17" w:rsidRDefault="00DE4176" w:rsidP="00AA39E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757</w:t>
            </w:r>
          </w:p>
        </w:tc>
        <w:tc>
          <w:tcPr>
            <w:tcW w:w="1162" w:type="dxa"/>
            <w:vAlign w:val="bottom"/>
          </w:tcPr>
          <w:p w14:paraId="1A1A667E" w14:textId="77777777" w:rsidR="00A878A0" w:rsidRPr="00AA6E17" w:rsidRDefault="00DE4176" w:rsidP="00AA39E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2,720</w:t>
            </w:r>
          </w:p>
        </w:tc>
        <w:tc>
          <w:tcPr>
            <w:tcW w:w="1162" w:type="dxa"/>
            <w:vAlign w:val="bottom"/>
          </w:tcPr>
          <w:p w14:paraId="01DAADF8" w14:textId="77777777" w:rsidR="00A878A0" w:rsidRPr="00AA6E17" w:rsidRDefault="00DE4176" w:rsidP="00AA39E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92,0</w:t>
            </w:r>
            <w:r w:rsidR="0060643E">
              <w:rPr>
                <w:sz w:val="24"/>
                <w:szCs w:val="24"/>
                <w:lang w:val="en-US"/>
              </w:rPr>
              <w:t>89</w:t>
            </w:r>
          </w:p>
        </w:tc>
      </w:tr>
    </w:tbl>
    <w:p w14:paraId="5B1A207D" w14:textId="77777777" w:rsidR="00604403" w:rsidRPr="00AA6E17" w:rsidRDefault="00604403" w:rsidP="00604403">
      <w:pPr>
        <w:spacing w:before="60"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i/>
          <w:iCs/>
          <w:sz w:val="22"/>
          <w:cs/>
        </w:rPr>
        <w:tab/>
      </w:r>
      <w:r w:rsidRPr="00AA6E17">
        <w:rPr>
          <w:rFonts w:hint="cs"/>
          <w:i/>
          <w:iCs/>
          <w:sz w:val="22"/>
          <w:cs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12</w:t>
      </w:r>
      <w:r w:rsidRPr="00AA6E17">
        <w:rPr>
          <w:i/>
          <w:iCs/>
          <w:sz w:val="22"/>
          <w:lang w:val="en-US"/>
        </w:rPr>
        <w:t>-mth ECL)</w:t>
      </w:r>
    </w:p>
    <w:p w14:paraId="145D4FDA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AA6E17">
        <w:rPr>
          <w:rFonts w:hint="cs"/>
          <w:i/>
          <w:iCs/>
          <w:sz w:val="22"/>
          <w:cs/>
        </w:rPr>
        <w:t>เพิ่มขึ้น</w:t>
      </w:r>
      <w:r w:rsidRPr="00AA6E17">
        <w:rPr>
          <w:rFonts w:hint="cs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(Lifetime ECL - not credit impaired)</w:t>
      </w:r>
    </w:p>
    <w:p w14:paraId="5ACD1C03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AA6E17">
        <w:rPr>
          <w:rFonts w:hint="cs"/>
          <w:i/>
          <w:iCs/>
          <w:sz w:val="22"/>
          <w:cs/>
        </w:rPr>
        <w:t xml:space="preserve">ด้านเครดิต </w:t>
      </w:r>
      <w:r w:rsidRPr="00AA6E17">
        <w:rPr>
          <w:i/>
          <w:iCs/>
          <w:sz w:val="22"/>
          <w:lang w:val="en-US"/>
        </w:rPr>
        <w:t>(Lifetime ECL - credit impaired)</w:t>
      </w:r>
    </w:p>
    <w:p w14:paraId="09B87350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</w:rPr>
        <w:t>(</w:t>
      </w:r>
      <w:r w:rsidR="004D422F" w:rsidRPr="00AA6E17">
        <w:rPr>
          <w:i/>
          <w:iCs/>
          <w:sz w:val="22"/>
          <w:lang w:val="en-US"/>
        </w:rPr>
        <w:t>4</w:t>
      </w:r>
      <w:r w:rsidRPr="00AA6E17">
        <w:rPr>
          <w:i/>
          <w:iCs/>
          <w:sz w:val="22"/>
        </w:rPr>
        <w:t>)</w:t>
      </w:r>
      <w:r w:rsidRPr="00AA6E17">
        <w:rPr>
          <w:i/>
          <w:iCs/>
          <w:sz w:val="22"/>
        </w:rPr>
        <w:tab/>
      </w:r>
      <w:r w:rsidRPr="00AA6E17">
        <w:rPr>
          <w:i/>
          <w:iCs/>
          <w:sz w:val="22"/>
          <w:lang w:val="en-US"/>
        </w:rPr>
        <w:t>POCI: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AA6E17">
        <w:rPr>
          <w:rFonts w:hint="cs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AA6E17">
        <w:rPr>
          <w:rFonts w:hint="cs"/>
          <w:i/>
          <w:iCs/>
          <w:sz w:val="22"/>
          <w:cs/>
          <w:lang w:val="en-US"/>
        </w:rPr>
        <w:t xml:space="preserve">ได้มา </w:t>
      </w:r>
      <w:r w:rsidRPr="00AA6E17">
        <w:rPr>
          <w:i/>
          <w:iCs/>
          <w:sz w:val="22"/>
          <w:lang w:val="en-US"/>
        </w:rPr>
        <w:t>(Purchased and originated credit - impaired)</w:t>
      </w:r>
    </w:p>
    <w:p w14:paraId="042C7DD6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cs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5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</w:r>
      <w:r w:rsidRPr="00AA6E17">
        <w:rPr>
          <w:rFonts w:hint="cs"/>
          <w:i/>
          <w:iCs/>
          <w:sz w:val="22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i/>
          <w:iCs/>
          <w:sz w:val="22"/>
          <w:lang w:val="en-US"/>
        </w:rPr>
        <w:t>(Simplified)</w:t>
      </w:r>
    </w:p>
    <w:p w14:paraId="39E42FF1" w14:textId="77777777" w:rsidR="00604403" w:rsidRPr="00AA6E17" w:rsidRDefault="00604403" w:rsidP="00604403">
      <w:pPr>
        <w:spacing w:line="240" w:lineRule="exact"/>
        <w:rPr>
          <w:lang w:val="en-US"/>
        </w:rPr>
      </w:pPr>
    </w:p>
    <w:tbl>
      <w:tblPr>
        <w:tblW w:w="9861" w:type="dxa"/>
        <w:tblLayout w:type="fixed"/>
        <w:tblLook w:val="0000" w:firstRow="0" w:lastRow="0" w:firstColumn="0" w:lastColumn="0" w:noHBand="0" w:noVBand="0"/>
      </w:tblPr>
      <w:tblGrid>
        <w:gridCol w:w="1728"/>
        <w:gridCol w:w="1159"/>
        <w:gridCol w:w="1159"/>
        <w:gridCol w:w="1161"/>
        <w:gridCol w:w="1161"/>
        <w:gridCol w:w="1161"/>
        <w:gridCol w:w="1169"/>
        <w:gridCol w:w="1163"/>
      </w:tblGrid>
      <w:tr w:rsidR="00604403" w:rsidRPr="00AA6E17" w14:paraId="3FC1175C" w14:textId="77777777" w:rsidTr="004B1272">
        <w:trPr>
          <w:cantSplit/>
          <w:trHeight w:val="318"/>
          <w:tblHeader/>
        </w:trPr>
        <w:tc>
          <w:tcPr>
            <w:tcW w:w="1728" w:type="dxa"/>
            <w:vAlign w:val="bottom"/>
          </w:tcPr>
          <w:p w14:paraId="0210090C" w14:textId="77777777" w:rsidR="00604403" w:rsidRPr="00AA6E17" w:rsidRDefault="00604403" w:rsidP="004933E8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8133" w:type="dxa"/>
            <w:gridSpan w:val="7"/>
          </w:tcPr>
          <w:p w14:paraId="3C37B254" w14:textId="77777777" w:rsidR="00604403" w:rsidRPr="00AA6E17" w:rsidRDefault="00604403" w:rsidP="004933E8">
            <w:pPr>
              <w:spacing w:line="280" w:lineRule="exact"/>
              <w:ind w:left="-18" w:right="-54"/>
              <w:jc w:val="right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(หน่วย</w:t>
            </w:r>
            <w:r w:rsidRPr="00AA6E17">
              <w:rPr>
                <w:rFonts w:eastAsia="Angsana New"/>
                <w:sz w:val="24"/>
                <w:szCs w:val="24"/>
              </w:rPr>
              <w:t>: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04403" w:rsidRPr="00AA6E17" w14:paraId="290F4BB4" w14:textId="77777777" w:rsidTr="004B1272">
        <w:trPr>
          <w:cantSplit/>
          <w:trHeight w:val="71"/>
          <w:tblHeader/>
        </w:trPr>
        <w:tc>
          <w:tcPr>
            <w:tcW w:w="1728" w:type="dxa"/>
            <w:vAlign w:val="bottom"/>
          </w:tcPr>
          <w:p w14:paraId="6DAA02E7" w14:textId="77777777" w:rsidR="00604403" w:rsidRPr="00AA6E17" w:rsidRDefault="00604403" w:rsidP="004933E8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33" w:type="dxa"/>
            <w:gridSpan w:val="7"/>
          </w:tcPr>
          <w:p w14:paraId="2E3E59FF" w14:textId="77777777" w:rsidR="00604403" w:rsidRPr="00AA6E17" w:rsidRDefault="00604403" w:rsidP="004933E8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04403" w:rsidRPr="00AA6E17" w14:paraId="17C3C13C" w14:textId="77777777" w:rsidTr="004B1272">
        <w:trPr>
          <w:cantSplit/>
          <w:trHeight w:val="71"/>
          <w:tblHeader/>
        </w:trPr>
        <w:tc>
          <w:tcPr>
            <w:tcW w:w="1728" w:type="dxa"/>
            <w:vAlign w:val="bottom"/>
          </w:tcPr>
          <w:p w14:paraId="4AD7F77B" w14:textId="77777777" w:rsidR="00604403" w:rsidRPr="00AA6E17" w:rsidRDefault="00604403" w:rsidP="004933E8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33" w:type="dxa"/>
            <w:gridSpan w:val="7"/>
            <w:vAlign w:val="bottom"/>
          </w:tcPr>
          <w:p w14:paraId="5A3E0146" w14:textId="77777777" w:rsidR="00604403" w:rsidRPr="00AA6E17" w:rsidRDefault="004D422F" w:rsidP="00380352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lang w:val="en-US"/>
              </w:rPr>
              <w:t>256</w:t>
            </w:r>
            <w:r w:rsidR="001A1538" w:rsidRPr="00AA6E17">
              <w:rPr>
                <w:rFonts w:eastAsia="Angsana New"/>
                <w:sz w:val="24"/>
                <w:szCs w:val="24"/>
                <w:lang w:val="en-US"/>
              </w:rPr>
              <w:t>5</w:t>
            </w:r>
          </w:p>
        </w:tc>
      </w:tr>
      <w:tr w:rsidR="00F743B3" w:rsidRPr="00AA6E17" w14:paraId="06F6809E" w14:textId="77777777" w:rsidTr="004B1272">
        <w:trPr>
          <w:cantSplit/>
          <w:trHeight w:val="1306"/>
          <w:tblHeader/>
        </w:trPr>
        <w:tc>
          <w:tcPr>
            <w:tcW w:w="1728" w:type="dxa"/>
            <w:vAlign w:val="bottom"/>
          </w:tcPr>
          <w:p w14:paraId="4BD8D65D" w14:textId="77777777" w:rsidR="00F743B3" w:rsidRPr="00AA6E17" w:rsidRDefault="00F743B3" w:rsidP="00F743B3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</w:tcPr>
          <w:p w14:paraId="58A49722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24" w:right="-70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59" w:type="dxa"/>
            <w:vAlign w:val="bottom"/>
          </w:tcPr>
          <w:p w14:paraId="3D46DC07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               ที่วัดมูลค่า                       ด้วยราคาทุน</w:t>
            </w:r>
            <w:r w:rsidRPr="00AA6E17">
              <w:rPr>
                <w:rFonts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  <w:vAlign w:val="bottom"/>
          </w:tcPr>
          <w:p w14:paraId="6273C8DD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93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AA6E17">
              <w:rPr>
                <w:rFonts w:eastAsia="Angsana New"/>
                <w:sz w:val="24"/>
                <w:szCs w:val="24"/>
              </w:rPr>
              <w:t xml:space="preserve">         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61" w:type="dxa"/>
            <w:vAlign w:val="bottom"/>
          </w:tcPr>
          <w:p w14:paraId="0EEDBBB3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AA6E17">
              <w:rPr>
                <w:spacing w:val="-6"/>
                <w:sz w:val="24"/>
                <w:szCs w:val="24"/>
              </w:rPr>
              <w:t xml:space="preserve">                  </w:t>
            </w:r>
            <w:r w:rsidRPr="00AA6E17">
              <w:rPr>
                <w:spacing w:val="-6"/>
                <w:sz w:val="24"/>
                <w:szCs w:val="24"/>
                <w:cs/>
              </w:rPr>
              <w:t>แก่ลูกหนี้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และดอกเบี้ย                     ค้างรับ</w:t>
            </w:r>
          </w:p>
        </w:tc>
        <w:tc>
          <w:tcPr>
            <w:tcW w:w="1161" w:type="dxa"/>
            <w:vAlign w:val="bottom"/>
          </w:tcPr>
          <w:p w14:paraId="51468DB4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ลูกหนี้จากการซื้อ</w:t>
            </w:r>
            <w:r w:rsidRPr="00AA6E17">
              <w:rPr>
                <w:spacing w:val="-6"/>
                <w:sz w:val="24"/>
                <w:szCs w:val="24"/>
                <w:cs/>
              </w:rPr>
              <w:t>ขายหลักทรัพย์</w:t>
            </w:r>
          </w:p>
        </w:tc>
        <w:tc>
          <w:tcPr>
            <w:tcW w:w="1169" w:type="dxa"/>
            <w:vAlign w:val="bottom"/>
          </w:tcPr>
          <w:p w14:paraId="1AB71DC4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63" w:type="dxa"/>
            <w:vAlign w:val="bottom"/>
          </w:tcPr>
          <w:p w14:paraId="7DFDA6D7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รวม</w:t>
            </w:r>
          </w:p>
        </w:tc>
      </w:tr>
      <w:tr w:rsidR="00604403" w:rsidRPr="00AA6E17" w14:paraId="7EFE02EA" w14:textId="77777777" w:rsidTr="004B1272">
        <w:trPr>
          <w:cantSplit/>
          <w:trHeight w:val="81"/>
        </w:trPr>
        <w:tc>
          <w:tcPr>
            <w:tcW w:w="1728" w:type="dxa"/>
            <w:vAlign w:val="bottom"/>
          </w:tcPr>
          <w:p w14:paraId="39B0E047" w14:textId="77777777" w:rsidR="00604403" w:rsidRPr="00AA6E17" w:rsidRDefault="00604403" w:rsidP="004B1272">
            <w:pPr>
              <w:spacing w:line="280" w:lineRule="exact"/>
              <w:ind w:left="162" w:right="-111" w:hanging="16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 สินทรัพย์ทางการเงินที่มีความเสี่ยงด้านเครดิต</w:t>
            </w:r>
          </w:p>
        </w:tc>
        <w:tc>
          <w:tcPr>
            <w:tcW w:w="1159" w:type="dxa"/>
            <w:vAlign w:val="bottom"/>
          </w:tcPr>
          <w:p w14:paraId="5198C415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6CA72D9F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648E1E5A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B2F4A9F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04E8D21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088FCE4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bottom"/>
          </w:tcPr>
          <w:p w14:paraId="225A5866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1A1538" w:rsidRPr="00AA6E17" w14:paraId="0D9D873A" w14:textId="77777777" w:rsidTr="004B1272">
        <w:trPr>
          <w:cantSplit/>
          <w:trHeight w:val="70"/>
        </w:trPr>
        <w:tc>
          <w:tcPr>
            <w:tcW w:w="1728" w:type="dxa"/>
            <w:vAlign w:val="bottom"/>
          </w:tcPr>
          <w:p w14:paraId="71C2C9BF" w14:textId="77777777" w:rsidR="001A1538" w:rsidRPr="00AA6E17" w:rsidRDefault="001A1538" w:rsidP="001A1538">
            <w:pPr>
              <w:spacing w:line="280" w:lineRule="exact"/>
              <w:ind w:left="180" w:right="30" w:firstLine="18"/>
              <w:rPr>
                <w:sz w:val="24"/>
                <w:szCs w:val="24"/>
                <w:vertAlign w:val="superscript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1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59" w:type="dxa"/>
            <w:vAlign w:val="bottom"/>
          </w:tcPr>
          <w:p w14:paraId="58C29AD9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4,828</w:t>
            </w:r>
          </w:p>
        </w:tc>
        <w:tc>
          <w:tcPr>
            <w:tcW w:w="1159" w:type="dxa"/>
            <w:vAlign w:val="bottom"/>
          </w:tcPr>
          <w:p w14:paraId="3CBB576A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,320</w:t>
            </w:r>
          </w:p>
        </w:tc>
        <w:tc>
          <w:tcPr>
            <w:tcW w:w="1161" w:type="dxa"/>
            <w:vAlign w:val="bottom"/>
          </w:tcPr>
          <w:p w14:paraId="7A155C83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13</w:t>
            </w:r>
            <w:r w:rsidRPr="00AA6E17">
              <w:rPr>
                <w:sz w:val="24"/>
                <w:szCs w:val="24"/>
                <w:lang w:val="en-US"/>
              </w:rPr>
              <w:t>,815</w:t>
            </w:r>
          </w:p>
        </w:tc>
        <w:tc>
          <w:tcPr>
            <w:tcW w:w="1161" w:type="dxa"/>
            <w:vAlign w:val="bottom"/>
          </w:tcPr>
          <w:p w14:paraId="208B1A15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56,428</w:t>
            </w:r>
          </w:p>
        </w:tc>
        <w:tc>
          <w:tcPr>
            <w:tcW w:w="1161" w:type="dxa"/>
            <w:vAlign w:val="bottom"/>
          </w:tcPr>
          <w:p w14:paraId="13746149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2,001</w:t>
            </w:r>
          </w:p>
        </w:tc>
        <w:tc>
          <w:tcPr>
            <w:tcW w:w="1169" w:type="dxa"/>
            <w:vAlign w:val="bottom"/>
          </w:tcPr>
          <w:p w14:paraId="72C4F632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332</w:t>
            </w:r>
          </w:p>
        </w:tc>
        <w:tc>
          <w:tcPr>
            <w:tcW w:w="1163" w:type="dxa"/>
            <w:vAlign w:val="bottom"/>
          </w:tcPr>
          <w:p w14:paraId="0925E3B7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78,724</w:t>
            </w:r>
          </w:p>
        </w:tc>
      </w:tr>
      <w:tr w:rsidR="001A1538" w:rsidRPr="00AA6E17" w14:paraId="4502355C" w14:textId="77777777" w:rsidTr="004B1272">
        <w:trPr>
          <w:cantSplit/>
          <w:trHeight w:val="70"/>
        </w:trPr>
        <w:tc>
          <w:tcPr>
            <w:tcW w:w="1728" w:type="dxa"/>
            <w:vAlign w:val="bottom"/>
          </w:tcPr>
          <w:p w14:paraId="6F5961D5" w14:textId="77777777" w:rsidR="001A1538" w:rsidRPr="00AA6E17" w:rsidRDefault="001A1538" w:rsidP="001A1538">
            <w:pPr>
              <w:spacing w:line="28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2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1159" w:type="dxa"/>
            <w:vAlign w:val="bottom"/>
          </w:tcPr>
          <w:p w14:paraId="530B1732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6B85CBE0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06EB541A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0D062983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6,132</w:t>
            </w:r>
          </w:p>
        </w:tc>
        <w:tc>
          <w:tcPr>
            <w:tcW w:w="1161" w:type="dxa"/>
            <w:vAlign w:val="bottom"/>
          </w:tcPr>
          <w:p w14:paraId="407345AE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2144FBCE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163" w:type="dxa"/>
            <w:vAlign w:val="bottom"/>
          </w:tcPr>
          <w:p w14:paraId="6E7CCE46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6,158</w:t>
            </w:r>
          </w:p>
        </w:tc>
      </w:tr>
      <w:tr w:rsidR="001A1538" w:rsidRPr="00AA6E17" w14:paraId="6BFB8D44" w14:textId="77777777" w:rsidTr="004B1272">
        <w:trPr>
          <w:cantSplit/>
          <w:trHeight w:val="70"/>
        </w:trPr>
        <w:tc>
          <w:tcPr>
            <w:tcW w:w="1728" w:type="dxa"/>
            <w:vAlign w:val="bottom"/>
          </w:tcPr>
          <w:p w14:paraId="00C5F3DA" w14:textId="77777777" w:rsidR="001A1538" w:rsidRPr="00AA6E17" w:rsidRDefault="001A1538" w:rsidP="001A1538">
            <w:pPr>
              <w:spacing w:line="28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3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1159" w:type="dxa"/>
            <w:vAlign w:val="bottom"/>
          </w:tcPr>
          <w:p w14:paraId="4528951D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40ED45BD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69993E8C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3701675D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1,369</w:t>
            </w:r>
          </w:p>
        </w:tc>
        <w:tc>
          <w:tcPr>
            <w:tcW w:w="1161" w:type="dxa"/>
            <w:vAlign w:val="bottom"/>
          </w:tcPr>
          <w:p w14:paraId="4BE720D8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7CE3D1EF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1,270</w:t>
            </w:r>
          </w:p>
        </w:tc>
        <w:tc>
          <w:tcPr>
            <w:tcW w:w="1163" w:type="dxa"/>
            <w:vAlign w:val="bottom"/>
          </w:tcPr>
          <w:p w14:paraId="4AF9CB5D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2,639</w:t>
            </w:r>
          </w:p>
        </w:tc>
      </w:tr>
      <w:tr w:rsidR="001A1538" w:rsidRPr="00AA6E17" w14:paraId="672A9059" w14:textId="77777777" w:rsidTr="004B1272">
        <w:trPr>
          <w:cantSplit/>
          <w:trHeight w:val="70"/>
        </w:trPr>
        <w:tc>
          <w:tcPr>
            <w:tcW w:w="1728" w:type="dxa"/>
            <w:vAlign w:val="bottom"/>
          </w:tcPr>
          <w:p w14:paraId="2C676BC8" w14:textId="77777777" w:rsidR="001A1538" w:rsidRPr="00AA6E17" w:rsidRDefault="001A1538" w:rsidP="001A1538">
            <w:pPr>
              <w:spacing w:line="28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POCI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(4)</w:t>
            </w:r>
          </w:p>
        </w:tc>
        <w:tc>
          <w:tcPr>
            <w:tcW w:w="1159" w:type="dxa"/>
            <w:vAlign w:val="bottom"/>
          </w:tcPr>
          <w:p w14:paraId="169E97B9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5D2F534C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7B9B6232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3132555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,178</w:t>
            </w:r>
          </w:p>
        </w:tc>
        <w:tc>
          <w:tcPr>
            <w:tcW w:w="1161" w:type="dxa"/>
            <w:vAlign w:val="bottom"/>
          </w:tcPr>
          <w:p w14:paraId="608BE972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7287A3C3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bottom"/>
          </w:tcPr>
          <w:p w14:paraId="58A25883" w14:textId="77777777" w:rsidR="001A1538" w:rsidRPr="00AA6E17" w:rsidRDefault="001A1538" w:rsidP="001A153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1,178</w:t>
            </w:r>
          </w:p>
        </w:tc>
      </w:tr>
      <w:tr w:rsidR="001A1538" w:rsidRPr="00AA6E17" w14:paraId="5A0C10B6" w14:textId="77777777" w:rsidTr="004B1272">
        <w:trPr>
          <w:cantSplit/>
          <w:trHeight w:val="70"/>
        </w:trPr>
        <w:tc>
          <w:tcPr>
            <w:tcW w:w="1728" w:type="dxa"/>
            <w:vAlign w:val="bottom"/>
          </w:tcPr>
          <w:p w14:paraId="66F0A2B6" w14:textId="77777777" w:rsidR="001A1538" w:rsidRPr="00AA6E17" w:rsidRDefault="001A1538" w:rsidP="001A1538">
            <w:pPr>
              <w:spacing w:line="280" w:lineRule="exact"/>
              <w:ind w:left="180" w:right="30" w:firstLine="18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</w:rPr>
              <w:t>Simplified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(5)</w:t>
            </w:r>
          </w:p>
        </w:tc>
        <w:tc>
          <w:tcPr>
            <w:tcW w:w="1159" w:type="dxa"/>
            <w:vAlign w:val="bottom"/>
          </w:tcPr>
          <w:p w14:paraId="389F0E0A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48EA5B04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61B289EF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9627BBB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7231699B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6CAD53BF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294</w:t>
            </w:r>
          </w:p>
        </w:tc>
        <w:tc>
          <w:tcPr>
            <w:tcW w:w="1163" w:type="dxa"/>
            <w:vAlign w:val="bottom"/>
          </w:tcPr>
          <w:p w14:paraId="5072AAB7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294</w:t>
            </w:r>
          </w:p>
        </w:tc>
      </w:tr>
      <w:tr w:rsidR="001A1538" w:rsidRPr="00AA6E17" w14:paraId="561E89F6" w14:textId="77777777" w:rsidTr="004B1272">
        <w:trPr>
          <w:cantSplit/>
          <w:trHeight w:val="385"/>
        </w:trPr>
        <w:tc>
          <w:tcPr>
            <w:tcW w:w="1728" w:type="dxa"/>
            <w:vAlign w:val="bottom"/>
          </w:tcPr>
          <w:p w14:paraId="1BE9F4FB" w14:textId="77777777" w:rsidR="001A1538" w:rsidRPr="00AA6E17" w:rsidRDefault="001A1538" w:rsidP="001A1538">
            <w:pPr>
              <w:spacing w:line="280" w:lineRule="exact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59" w:type="dxa"/>
            <w:vAlign w:val="bottom"/>
          </w:tcPr>
          <w:p w14:paraId="7967F302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4,828</w:t>
            </w:r>
          </w:p>
        </w:tc>
        <w:tc>
          <w:tcPr>
            <w:tcW w:w="1159" w:type="dxa"/>
            <w:vAlign w:val="bottom"/>
          </w:tcPr>
          <w:p w14:paraId="23E28BEA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,320</w:t>
            </w:r>
          </w:p>
        </w:tc>
        <w:tc>
          <w:tcPr>
            <w:tcW w:w="1161" w:type="dxa"/>
            <w:vAlign w:val="bottom"/>
          </w:tcPr>
          <w:p w14:paraId="451E50F8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13</w:t>
            </w:r>
            <w:r w:rsidRPr="00AA6E17">
              <w:rPr>
                <w:sz w:val="24"/>
                <w:szCs w:val="24"/>
                <w:lang w:val="en-US"/>
              </w:rPr>
              <w:t>,815</w:t>
            </w:r>
          </w:p>
        </w:tc>
        <w:tc>
          <w:tcPr>
            <w:tcW w:w="1161" w:type="dxa"/>
            <w:vAlign w:val="bottom"/>
          </w:tcPr>
          <w:p w14:paraId="37152671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65,107</w:t>
            </w:r>
          </w:p>
        </w:tc>
        <w:tc>
          <w:tcPr>
            <w:tcW w:w="1161" w:type="dxa"/>
            <w:vAlign w:val="bottom"/>
          </w:tcPr>
          <w:p w14:paraId="4170898E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2,001</w:t>
            </w:r>
          </w:p>
        </w:tc>
        <w:tc>
          <w:tcPr>
            <w:tcW w:w="1169" w:type="dxa"/>
            <w:vAlign w:val="bottom"/>
          </w:tcPr>
          <w:p w14:paraId="1559D186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1,922</w:t>
            </w:r>
          </w:p>
        </w:tc>
        <w:tc>
          <w:tcPr>
            <w:tcW w:w="1163" w:type="dxa"/>
            <w:vAlign w:val="bottom"/>
          </w:tcPr>
          <w:p w14:paraId="31C7B95A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88,993</w:t>
            </w:r>
          </w:p>
        </w:tc>
      </w:tr>
    </w:tbl>
    <w:p w14:paraId="6C9F7B28" w14:textId="77777777" w:rsidR="00604403" w:rsidRPr="00AA6E17" w:rsidRDefault="00604403" w:rsidP="00604403">
      <w:pPr>
        <w:spacing w:before="60"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i/>
          <w:iCs/>
          <w:sz w:val="22"/>
          <w:cs/>
        </w:rPr>
        <w:tab/>
      </w:r>
      <w:r w:rsidRPr="00AA6E17">
        <w:rPr>
          <w:rFonts w:hint="cs"/>
          <w:i/>
          <w:iCs/>
          <w:sz w:val="22"/>
          <w:cs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12</w:t>
      </w:r>
      <w:r w:rsidRPr="00AA6E17">
        <w:rPr>
          <w:i/>
          <w:iCs/>
          <w:sz w:val="22"/>
          <w:lang w:val="en-US"/>
        </w:rPr>
        <w:t>-mth ECL)</w:t>
      </w:r>
    </w:p>
    <w:p w14:paraId="3D4490BD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AA6E17">
        <w:rPr>
          <w:rFonts w:hint="cs"/>
          <w:i/>
          <w:iCs/>
          <w:sz w:val="22"/>
          <w:cs/>
        </w:rPr>
        <w:t>เพิ่มขึ้น</w:t>
      </w:r>
      <w:r w:rsidRPr="00AA6E17">
        <w:rPr>
          <w:rFonts w:hint="cs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(Lifetime ECL - not credit impaired)</w:t>
      </w:r>
    </w:p>
    <w:p w14:paraId="0A716905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AA6E17">
        <w:rPr>
          <w:rFonts w:hint="cs"/>
          <w:i/>
          <w:iCs/>
          <w:sz w:val="22"/>
          <w:cs/>
        </w:rPr>
        <w:t xml:space="preserve">ด้านเครดิต </w:t>
      </w:r>
      <w:r w:rsidRPr="00AA6E17">
        <w:rPr>
          <w:i/>
          <w:iCs/>
          <w:sz w:val="22"/>
          <w:lang w:val="en-US"/>
        </w:rPr>
        <w:t>(Lifetime ECL - credit impaired)</w:t>
      </w:r>
    </w:p>
    <w:p w14:paraId="3BD6ADCC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</w:rPr>
        <w:t>(</w:t>
      </w:r>
      <w:r w:rsidR="004D422F" w:rsidRPr="00AA6E17">
        <w:rPr>
          <w:i/>
          <w:iCs/>
          <w:sz w:val="22"/>
          <w:lang w:val="en-US"/>
        </w:rPr>
        <w:t>4</w:t>
      </w:r>
      <w:r w:rsidRPr="00AA6E17">
        <w:rPr>
          <w:i/>
          <w:iCs/>
          <w:sz w:val="22"/>
        </w:rPr>
        <w:t>)</w:t>
      </w:r>
      <w:r w:rsidRPr="00AA6E17">
        <w:rPr>
          <w:i/>
          <w:iCs/>
          <w:sz w:val="22"/>
        </w:rPr>
        <w:tab/>
      </w:r>
      <w:r w:rsidRPr="00AA6E17">
        <w:rPr>
          <w:i/>
          <w:iCs/>
          <w:sz w:val="22"/>
          <w:lang w:val="en-US"/>
        </w:rPr>
        <w:t>POCI: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AA6E17">
        <w:rPr>
          <w:rFonts w:hint="cs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AA6E17">
        <w:rPr>
          <w:rFonts w:hint="cs"/>
          <w:i/>
          <w:iCs/>
          <w:sz w:val="22"/>
          <w:cs/>
          <w:lang w:val="en-US"/>
        </w:rPr>
        <w:t xml:space="preserve">ได้มา </w:t>
      </w:r>
      <w:r w:rsidRPr="00AA6E17">
        <w:rPr>
          <w:i/>
          <w:iCs/>
          <w:sz w:val="22"/>
          <w:lang w:val="en-US"/>
        </w:rPr>
        <w:t>(Purchased and originated credit - impaired)</w:t>
      </w:r>
    </w:p>
    <w:p w14:paraId="35D641CD" w14:textId="77777777" w:rsidR="00604403" w:rsidRPr="00AA6E17" w:rsidRDefault="00604403" w:rsidP="00AA39E2">
      <w:pPr>
        <w:spacing w:after="120" w:line="240" w:lineRule="exact"/>
        <w:ind w:left="274" w:right="-14" w:hanging="274"/>
        <w:rPr>
          <w:i/>
          <w:iCs/>
          <w:sz w:val="22"/>
          <w:cs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5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</w:r>
      <w:r w:rsidRPr="00AA6E17">
        <w:rPr>
          <w:rFonts w:hint="cs"/>
          <w:i/>
          <w:iCs/>
          <w:sz w:val="22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i/>
          <w:iCs/>
          <w:sz w:val="22"/>
          <w:lang w:val="en-US"/>
        </w:rPr>
        <w:t>(Simplified)</w:t>
      </w:r>
    </w:p>
    <w:p w14:paraId="77A73561" w14:textId="77777777" w:rsidR="00604403" w:rsidRPr="00AA6E17" w:rsidRDefault="00604403" w:rsidP="00604403">
      <w:pPr>
        <w:rPr>
          <w:sz w:val="2"/>
          <w:szCs w:val="2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538"/>
        <w:gridCol w:w="1170"/>
        <w:gridCol w:w="1170"/>
        <w:gridCol w:w="1170"/>
        <w:gridCol w:w="1170"/>
        <w:gridCol w:w="1170"/>
        <w:gridCol w:w="1170"/>
      </w:tblGrid>
      <w:tr w:rsidR="00604403" w:rsidRPr="00AA6E17" w14:paraId="137FE876" w14:textId="77777777" w:rsidTr="00A2199D">
        <w:trPr>
          <w:cantSplit/>
          <w:trHeight w:val="318"/>
          <w:tblHeader/>
        </w:trPr>
        <w:tc>
          <w:tcPr>
            <w:tcW w:w="2538" w:type="dxa"/>
            <w:vAlign w:val="bottom"/>
          </w:tcPr>
          <w:p w14:paraId="64B7B742" w14:textId="77777777" w:rsidR="00604403" w:rsidRPr="00AA6E17" w:rsidRDefault="00604403" w:rsidP="004933E8">
            <w:pPr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7020" w:type="dxa"/>
            <w:gridSpan w:val="6"/>
          </w:tcPr>
          <w:p w14:paraId="76FE43E7" w14:textId="77777777" w:rsidR="00604403" w:rsidRPr="00AA6E17" w:rsidRDefault="00604403" w:rsidP="004933E8">
            <w:pPr>
              <w:spacing w:line="300" w:lineRule="exact"/>
              <w:ind w:left="-18" w:right="-54"/>
              <w:jc w:val="right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(หน่วย</w:t>
            </w:r>
            <w:r w:rsidRPr="00AA6E17">
              <w:rPr>
                <w:rFonts w:eastAsia="Angsana New"/>
                <w:sz w:val="24"/>
                <w:szCs w:val="24"/>
              </w:rPr>
              <w:t>: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04403" w:rsidRPr="00AA6E17" w14:paraId="5AE61EB8" w14:textId="77777777" w:rsidTr="00A2199D">
        <w:trPr>
          <w:cantSplit/>
          <w:trHeight w:val="70"/>
          <w:tblHeader/>
        </w:trPr>
        <w:tc>
          <w:tcPr>
            <w:tcW w:w="2538" w:type="dxa"/>
            <w:vAlign w:val="bottom"/>
          </w:tcPr>
          <w:p w14:paraId="2D05ADF1" w14:textId="77777777" w:rsidR="00604403" w:rsidRPr="00AA6E17" w:rsidRDefault="00604403" w:rsidP="004933E8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4DEEBD6F" w14:textId="77777777" w:rsidR="00604403" w:rsidRPr="00AA6E17" w:rsidRDefault="00604403" w:rsidP="00380352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4403" w:rsidRPr="00AA6E17" w14:paraId="67AFD3FB" w14:textId="77777777" w:rsidTr="00A2199D">
        <w:trPr>
          <w:cantSplit/>
          <w:trHeight w:val="70"/>
          <w:tblHeader/>
        </w:trPr>
        <w:tc>
          <w:tcPr>
            <w:tcW w:w="2538" w:type="dxa"/>
            <w:vAlign w:val="bottom"/>
          </w:tcPr>
          <w:p w14:paraId="4935590D" w14:textId="77777777" w:rsidR="00604403" w:rsidRPr="00AA6E17" w:rsidRDefault="00604403" w:rsidP="004933E8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1EA62A41" w14:textId="77777777" w:rsidR="00604403" w:rsidRPr="00AA6E17" w:rsidRDefault="004D422F" w:rsidP="00380352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lang w:val="en-US"/>
              </w:rPr>
              <w:t>256</w:t>
            </w:r>
            <w:r w:rsidR="001A1538" w:rsidRPr="00AA6E17">
              <w:rPr>
                <w:rFonts w:eastAsia="Angsana New"/>
                <w:sz w:val="24"/>
                <w:szCs w:val="24"/>
                <w:lang w:val="en-US"/>
              </w:rPr>
              <w:t>6</w:t>
            </w:r>
          </w:p>
        </w:tc>
      </w:tr>
      <w:tr w:rsidR="00A2199D" w:rsidRPr="00AA6E17" w14:paraId="2AD1E995" w14:textId="77777777" w:rsidTr="00A2199D">
        <w:trPr>
          <w:cantSplit/>
          <w:trHeight w:val="1306"/>
          <w:tblHeader/>
        </w:trPr>
        <w:tc>
          <w:tcPr>
            <w:tcW w:w="2538" w:type="dxa"/>
            <w:vAlign w:val="bottom"/>
          </w:tcPr>
          <w:p w14:paraId="5F643240" w14:textId="77777777" w:rsidR="00A2199D" w:rsidRPr="00AA6E17" w:rsidRDefault="00A2199D" w:rsidP="004933E8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E8BAF0" w14:textId="77777777" w:rsidR="00A2199D" w:rsidRPr="00AA6E17" w:rsidRDefault="00A2199D" w:rsidP="004933E8">
            <w:pPr>
              <w:pBdr>
                <w:bottom w:val="single" w:sz="4" w:space="1" w:color="auto"/>
              </w:pBdr>
              <w:spacing w:line="300" w:lineRule="exact"/>
              <w:ind w:left="24" w:right="-70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78583C10" w14:textId="77777777" w:rsidR="00A2199D" w:rsidRPr="00AA6E17" w:rsidRDefault="00A2199D" w:rsidP="004933E8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AA6E17">
              <w:rPr>
                <w:rFonts w:eastAsia="Angsana New"/>
                <w:sz w:val="24"/>
                <w:szCs w:val="24"/>
              </w:rPr>
              <w:t xml:space="preserve">         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C051876" w14:textId="77777777" w:rsidR="00A2199D" w:rsidRPr="00AA6E17" w:rsidRDefault="00A2199D" w:rsidP="004933E8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AA6E17">
              <w:rPr>
                <w:spacing w:val="-6"/>
                <w:sz w:val="24"/>
                <w:szCs w:val="24"/>
              </w:rPr>
              <w:t xml:space="preserve">                  </w:t>
            </w:r>
            <w:r w:rsidRPr="00AA6E17">
              <w:rPr>
                <w:spacing w:val="-6"/>
                <w:sz w:val="24"/>
                <w:szCs w:val="24"/>
                <w:cs/>
              </w:rPr>
              <w:t>แก่ลูกหนี้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และดอกเบี้ย              ค้างรับ</w:t>
            </w:r>
          </w:p>
        </w:tc>
        <w:tc>
          <w:tcPr>
            <w:tcW w:w="1170" w:type="dxa"/>
            <w:vAlign w:val="bottom"/>
          </w:tcPr>
          <w:p w14:paraId="1A886161" w14:textId="77777777" w:rsidR="00A2199D" w:rsidRPr="00AA6E17" w:rsidRDefault="00A2199D" w:rsidP="004933E8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ลูกหนี้จากการซื้อ</w:t>
            </w:r>
            <w:r w:rsidRPr="00AA6E17">
              <w:rPr>
                <w:spacing w:val="-6"/>
                <w:sz w:val="24"/>
                <w:szCs w:val="24"/>
                <w:cs/>
              </w:rPr>
              <w:t>ขายหลักทรัพย์</w:t>
            </w:r>
          </w:p>
        </w:tc>
        <w:tc>
          <w:tcPr>
            <w:tcW w:w="1170" w:type="dxa"/>
            <w:vAlign w:val="bottom"/>
          </w:tcPr>
          <w:p w14:paraId="7D0C791C" w14:textId="77777777" w:rsidR="00A2199D" w:rsidRPr="00AA6E17" w:rsidRDefault="00A2199D" w:rsidP="004933E8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628F342F" w14:textId="77777777" w:rsidR="00A2199D" w:rsidRPr="00AA6E17" w:rsidRDefault="00A2199D" w:rsidP="004933E8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รวม</w:t>
            </w:r>
          </w:p>
        </w:tc>
      </w:tr>
      <w:tr w:rsidR="00A2199D" w:rsidRPr="00AA6E17" w14:paraId="0B10EF72" w14:textId="77777777" w:rsidTr="00A2199D">
        <w:trPr>
          <w:cantSplit/>
          <w:trHeight w:val="70"/>
        </w:trPr>
        <w:tc>
          <w:tcPr>
            <w:tcW w:w="2538" w:type="dxa"/>
            <w:vAlign w:val="bottom"/>
          </w:tcPr>
          <w:p w14:paraId="51FAD24B" w14:textId="77777777" w:rsidR="00A2199D" w:rsidRPr="00AA6E17" w:rsidRDefault="00A2199D" w:rsidP="004B1272">
            <w:pPr>
              <w:spacing w:line="300" w:lineRule="exact"/>
              <w:ind w:left="162" w:right="-111" w:hanging="16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 สินทรัพย์ทางการเงินที่มี                     ความเสี่ยงด้านเครดิต</w:t>
            </w:r>
          </w:p>
        </w:tc>
        <w:tc>
          <w:tcPr>
            <w:tcW w:w="1170" w:type="dxa"/>
            <w:vAlign w:val="bottom"/>
          </w:tcPr>
          <w:p w14:paraId="1E6266EF" w14:textId="77777777" w:rsidR="00A2199D" w:rsidRPr="00AA6E17" w:rsidRDefault="00A2199D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0139094" w14:textId="77777777" w:rsidR="00A2199D" w:rsidRPr="00AA6E17" w:rsidRDefault="00A2199D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99E489E" w14:textId="77777777" w:rsidR="00A2199D" w:rsidRPr="00AA6E17" w:rsidRDefault="00A2199D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854C0D8" w14:textId="77777777" w:rsidR="00A2199D" w:rsidRPr="00AA6E17" w:rsidRDefault="00A2199D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770A71" w14:textId="77777777" w:rsidR="00A2199D" w:rsidRPr="00AA6E17" w:rsidRDefault="00A2199D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D86113" w14:textId="77777777" w:rsidR="00A2199D" w:rsidRPr="00AA6E17" w:rsidRDefault="00A2199D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A2199D" w:rsidRPr="00AA6E17" w14:paraId="279443BA" w14:textId="77777777" w:rsidTr="00A2199D">
        <w:trPr>
          <w:cantSplit/>
          <w:trHeight w:val="70"/>
        </w:trPr>
        <w:tc>
          <w:tcPr>
            <w:tcW w:w="2538" w:type="dxa"/>
            <w:vAlign w:val="bottom"/>
          </w:tcPr>
          <w:p w14:paraId="23BE9E37" w14:textId="77777777" w:rsidR="00A2199D" w:rsidRPr="00AA6E17" w:rsidRDefault="00A2199D" w:rsidP="004933E8">
            <w:pPr>
              <w:spacing w:line="300" w:lineRule="exact"/>
              <w:ind w:left="180" w:right="30" w:firstLine="18"/>
              <w:rPr>
                <w:sz w:val="24"/>
                <w:szCs w:val="24"/>
                <w:vertAlign w:val="superscript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1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70" w:type="dxa"/>
            <w:vAlign w:val="bottom"/>
          </w:tcPr>
          <w:p w14:paraId="62C8677D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327</w:t>
            </w:r>
          </w:p>
        </w:tc>
        <w:tc>
          <w:tcPr>
            <w:tcW w:w="1170" w:type="dxa"/>
            <w:vAlign w:val="bottom"/>
          </w:tcPr>
          <w:p w14:paraId="3D371980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462</w:t>
            </w:r>
          </w:p>
        </w:tc>
        <w:tc>
          <w:tcPr>
            <w:tcW w:w="1170" w:type="dxa"/>
            <w:vAlign w:val="bottom"/>
          </w:tcPr>
          <w:p w14:paraId="05DA1D58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9,018</w:t>
            </w:r>
          </w:p>
        </w:tc>
        <w:tc>
          <w:tcPr>
            <w:tcW w:w="1170" w:type="dxa"/>
            <w:vAlign w:val="bottom"/>
          </w:tcPr>
          <w:p w14:paraId="1BA46448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CA7D130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170" w:type="dxa"/>
            <w:vAlign w:val="bottom"/>
          </w:tcPr>
          <w:p w14:paraId="1D10C64D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9,817</w:t>
            </w:r>
          </w:p>
        </w:tc>
      </w:tr>
      <w:tr w:rsidR="00A2199D" w:rsidRPr="00AA6E17" w14:paraId="7CD73939" w14:textId="77777777" w:rsidTr="00A2199D">
        <w:trPr>
          <w:cantSplit/>
          <w:trHeight w:val="70"/>
        </w:trPr>
        <w:tc>
          <w:tcPr>
            <w:tcW w:w="2538" w:type="dxa"/>
            <w:vAlign w:val="bottom"/>
          </w:tcPr>
          <w:p w14:paraId="7DF7028B" w14:textId="77777777" w:rsidR="00A2199D" w:rsidRPr="00AA6E17" w:rsidRDefault="00A2199D" w:rsidP="004933E8">
            <w:pPr>
              <w:spacing w:line="300" w:lineRule="exact"/>
              <w:ind w:left="180" w:right="30" w:firstLine="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2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1170" w:type="dxa"/>
            <w:vAlign w:val="bottom"/>
          </w:tcPr>
          <w:p w14:paraId="082995BF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E626E9E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13A8002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C4DBA0D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CE738B8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D77ED4A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2199D" w:rsidRPr="00AA6E17" w14:paraId="460282AC" w14:textId="77777777" w:rsidTr="00A2199D">
        <w:trPr>
          <w:cantSplit/>
          <w:trHeight w:val="70"/>
        </w:trPr>
        <w:tc>
          <w:tcPr>
            <w:tcW w:w="2538" w:type="dxa"/>
            <w:vAlign w:val="bottom"/>
          </w:tcPr>
          <w:p w14:paraId="67BB3DF6" w14:textId="77777777" w:rsidR="00A2199D" w:rsidRPr="00AA6E17" w:rsidRDefault="00A2199D" w:rsidP="004933E8">
            <w:pPr>
              <w:spacing w:line="300" w:lineRule="exact"/>
              <w:ind w:left="180" w:right="30" w:firstLine="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3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1170" w:type="dxa"/>
            <w:vAlign w:val="bottom"/>
          </w:tcPr>
          <w:p w14:paraId="1544E2C2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EBBDE88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54C7C5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170" w:type="dxa"/>
            <w:vAlign w:val="bottom"/>
          </w:tcPr>
          <w:p w14:paraId="4780AB87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E414784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196154E5" w14:textId="77777777" w:rsidR="00A2199D" w:rsidRPr="00AA6E17" w:rsidRDefault="007A7B36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</w:t>
            </w:r>
          </w:p>
        </w:tc>
      </w:tr>
      <w:tr w:rsidR="00A2199D" w:rsidRPr="00AA6E17" w14:paraId="345E3024" w14:textId="77777777" w:rsidTr="00A2199D">
        <w:trPr>
          <w:cantSplit/>
          <w:trHeight w:val="70"/>
        </w:trPr>
        <w:tc>
          <w:tcPr>
            <w:tcW w:w="2538" w:type="dxa"/>
            <w:vAlign w:val="bottom"/>
          </w:tcPr>
          <w:p w14:paraId="695BE423" w14:textId="77777777" w:rsidR="00A2199D" w:rsidRPr="00AA6E17" w:rsidRDefault="00A2199D" w:rsidP="004933E8">
            <w:pPr>
              <w:spacing w:line="300" w:lineRule="exact"/>
              <w:ind w:left="180" w:right="30" w:firstLine="18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POCI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(4)</w:t>
            </w:r>
          </w:p>
        </w:tc>
        <w:tc>
          <w:tcPr>
            <w:tcW w:w="1170" w:type="dxa"/>
            <w:vAlign w:val="bottom"/>
          </w:tcPr>
          <w:p w14:paraId="054C02E3" w14:textId="77777777" w:rsidR="00A2199D" w:rsidRPr="00AA6E17" w:rsidRDefault="007A7B36" w:rsidP="004933E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0176EB8" w14:textId="77777777" w:rsidR="00A2199D" w:rsidRPr="00AA6E17" w:rsidRDefault="007A7B36" w:rsidP="004933E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DFF61C9" w14:textId="77777777" w:rsidR="00A2199D" w:rsidRPr="00AA6E17" w:rsidRDefault="007A7B36" w:rsidP="004933E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229</w:t>
            </w:r>
          </w:p>
        </w:tc>
        <w:tc>
          <w:tcPr>
            <w:tcW w:w="1170" w:type="dxa"/>
            <w:vAlign w:val="bottom"/>
          </w:tcPr>
          <w:p w14:paraId="395726CC" w14:textId="77777777" w:rsidR="00A2199D" w:rsidRPr="00AA6E17" w:rsidRDefault="007A7B36" w:rsidP="004933E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F784496" w14:textId="77777777" w:rsidR="00A2199D" w:rsidRPr="00AA6E17" w:rsidRDefault="007A7B36" w:rsidP="004933E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3EC1E96" w14:textId="77777777" w:rsidR="00A2199D" w:rsidRPr="00AA6E17" w:rsidRDefault="007A7B36" w:rsidP="004933E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229</w:t>
            </w:r>
          </w:p>
        </w:tc>
      </w:tr>
      <w:tr w:rsidR="00A2199D" w:rsidRPr="00AA6E17" w14:paraId="7FB81760" w14:textId="77777777" w:rsidTr="00A2199D">
        <w:trPr>
          <w:cantSplit/>
          <w:trHeight w:val="385"/>
        </w:trPr>
        <w:tc>
          <w:tcPr>
            <w:tcW w:w="2538" w:type="dxa"/>
            <w:vAlign w:val="bottom"/>
          </w:tcPr>
          <w:p w14:paraId="1C69B224" w14:textId="77777777" w:rsidR="00A2199D" w:rsidRPr="00AA6E17" w:rsidRDefault="00A2199D" w:rsidP="004933E8">
            <w:pPr>
              <w:spacing w:line="300" w:lineRule="exact"/>
              <w:ind w:right="3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DE3D97C" w14:textId="77777777" w:rsidR="00A2199D" w:rsidRPr="00AA6E17" w:rsidRDefault="007A7B36" w:rsidP="004933E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327</w:t>
            </w:r>
          </w:p>
        </w:tc>
        <w:tc>
          <w:tcPr>
            <w:tcW w:w="1170" w:type="dxa"/>
            <w:vAlign w:val="bottom"/>
          </w:tcPr>
          <w:p w14:paraId="491B2BAF" w14:textId="77777777" w:rsidR="00A2199D" w:rsidRPr="00AA6E17" w:rsidRDefault="007A7B36" w:rsidP="004933E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462</w:t>
            </w:r>
          </w:p>
        </w:tc>
        <w:tc>
          <w:tcPr>
            <w:tcW w:w="1170" w:type="dxa"/>
            <w:vAlign w:val="bottom"/>
          </w:tcPr>
          <w:p w14:paraId="3267B6E9" w14:textId="77777777" w:rsidR="00A2199D" w:rsidRPr="00AA6E17" w:rsidRDefault="007A7B36" w:rsidP="004933E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9,269</w:t>
            </w:r>
          </w:p>
        </w:tc>
        <w:tc>
          <w:tcPr>
            <w:tcW w:w="1170" w:type="dxa"/>
            <w:vAlign w:val="bottom"/>
          </w:tcPr>
          <w:p w14:paraId="4FE0D66B" w14:textId="77777777" w:rsidR="00A2199D" w:rsidRPr="00AA6E17" w:rsidRDefault="007A7B36" w:rsidP="004933E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F8EB589" w14:textId="77777777" w:rsidR="00A2199D" w:rsidRPr="00AA6E17" w:rsidRDefault="007A7B36" w:rsidP="004933E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170" w:type="dxa"/>
            <w:vAlign w:val="bottom"/>
          </w:tcPr>
          <w:p w14:paraId="20D753D7" w14:textId="77777777" w:rsidR="00A2199D" w:rsidRPr="00AA6E17" w:rsidRDefault="007A7B36" w:rsidP="004933E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10,070</w:t>
            </w:r>
          </w:p>
        </w:tc>
      </w:tr>
    </w:tbl>
    <w:p w14:paraId="5465A786" w14:textId="77777777" w:rsidR="00604403" w:rsidRPr="00AA6E17" w:rsidRDefault="00604403" w:rsidP="00604403">
      <w:pPr>
        <w:spacing w:before="60"/>
        <w:ind w:left="274" w:right="-14" w:hanging="274"/>
        <w:rPr>
          <w:i/>
          <w:iCs/>
          <w:sz w:val="22"/>
          <w:lang w:val="en-US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i/>
          <w:iCs/>
          <w:sz w:val="22"/>
          <w:cs/>
        </w:rPr>
        <w:tab/>
      </w:r>
      <w:r w:rsidRPr="00AA6E17">
        <w:rPr>
          <w:rFonts w:hint="cs"/>
          <w:i/>
          <w:iCs/>
          <w:sz w:val="22"/>
          <w:cs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12</w:t>
      </w:r>
      <w:r w:rsidRPr="00AA6E17">
        <w:rPr>
          <w:i/>
          <w:iCs/>
          <w:sz w:val="22"/>
          <w:lang w:val="en-US"/>
        </w:rPr>
        <w:t>-mth ECL)</w:t>
      </w:r>
    </w:p>
    <w:p w14:paraId="5AD89E03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AA6E17">
        <w:rPr>
          <w:rFonts w:hint="cs"/>
          <w:i/>
          <w:iCs/>
          <w:sz w:val="22"/>
          <w:cs/>
        </w:rPr>
        <w:t>เพิ่มขึ้น</w:t>
      </w:r>
      <w:r w:rsidRPr="00AA6E17">
        <w:rPr>
          <w:rFonts w:hint="cs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(Lifetime ECL - not credit impaired)</w:t>
      </w:r>
    </w:p>
    <w:p w14:paraId="4332CD3B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AA6E17">
        <w:rPr>
          <w:rFonts w:hint="cs"/>
          <w:i/>
          <w:iCs/>
          <w:sz w:val="22"/>
          <w:cs/>
        </w:rPr>
        <w:t xml:space="preserve">ด้านเครดิต </w:t>
      </w:r>
      <w:r w:rsidRPr="00AA6E17">
        <w:rPr>
          <w:i/>
          <w:iCs/>
          <w:sz w:val="22"/>
          <w:lang w:val="en-US"/>
        </w:rPr>
        <w:t>(Lifetime ECL - credit impaired)</w:t>
      </w:r>
    </w:p>
    <w:p w14:paraId="0EF818BE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</w:rPr>
        <w:t>(</w:t>
      </w:r>
      <w:r w:rsidR="004D422F" w:rsidRPr="00AA6E17">
        <w:rPr>
          <w:i/>
          <w:iCs/>
          <w:sz w:val="22"/>
          <w:lang w:val="en-US"/>
        </w:rPr>
        <w:t>4</w:t>
      </w:r>
      <w:r w:rsidRPr="00AA6E17">
        <w:rPr>
          <w:i/>
          <w:iCs/>
          <w:sz w:val="22"/>
        </w:rPr>
        <w:t>)</w:t>
      </w:r>
      <w:r w:rsidRPr="00AA6E17">
        <w:rPr>
          <w:i/>
          <w:iCs/>
          <w:sz w:val="22"/>
        </w:rPr>
        <w:tab/>
      </w:r>
      <w:r w:rsidRPr="00AA6E17">
        <w:rPr>
          <w:i/>
          <w:iCs/>
          <w:sz w:val="22"/>
          <w:lang w:val="en-US"/>
        </w:rPr>
        <w:t>POCI: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AA6E17">
        <w:rPr>
          <w:rFonts w:hint="cs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AA6E17">
        <w:rPr>
          <w:rFonts w:hint="cs"/>
          <w:i/>
          <w:iCs/>
          <w:sz w:val="22"/>
          <w:cs/>
          <w:lang w:val="en-US"/>
        </w:rPr>
        <w:t xml:space="preserve">ได้มา </w:t>
      </w:r>
      <w:r w:rsidRPr="00AA6E17">
        <w:rPr>
          <w:i/>
          <w:iCs/>
          <w:sz w:val="22"/>
          <w:lang w:val="en-US"/>
        </w:rPr>
        <w:t>(Purchased and originated credit - impaired)</w:t>
      </w:r>
    </w:p>
    <w:p w14:paraId="5ED9EF5D" w14:textId="77777777" w:rsidR="00604403" w:rsidRPr="00AA6E17" w:rsidRDefault="00604403" w:rsidP="00604403">
      <w:pPr>
        <w:spacing w:line="240" w:lineRule="exact"/>
        <w:rPr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538"/>
        <w:gridCol w:w="1170"/>
        <w:gridCol w:w="1170"/>
        <w:gridCol w:w="1170"/>
        <w:gridCol w:w="1170"/>
        <w:gridCol w:w="1170"/>
        <w:gridCol w:w="1170"/>
      </w:tblGrid>
      <w:tr w:rsidR="00604403" w:rsidRPr="00AA6E17" w14:paraId="1EAC1F81" w14:textId="77777777" w:rsidTr="00A2199D">
        <w:trPr>
          <w:cantSplit/>
          <w:trHeight w:val="318"/>
          <w:tblHeader/>
        </w:trPr>
        <w:tc>
          <w:tcPr>
            <w:tcW w:w="2538" w:type="dxa"/>
            <w:vAlign w:val="bottom"/>
          </w:tcPr>
          <w:p w14:paraId="69C0A16B" w14:textId="77777777" w:rsidR="00604403" w:rsidRPr="00AA6E17" w:rsidRDefault="00604403" w:rsidP="004933E8">
            <w:pPr>
              <w:jc w:val="righ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7020" w:type="dxa"/>
            <w:gridSpan w:val="6"/>
          </w:tcPr>
          <w:p w14:paraId="1DFD6F86" w14:textId="77777777" w:rsidR="00604403" w:rsidRPr="00AA6E17" w:rsidRDefault="00604403" w:rsidP="004933E8">
            <w:pPr>
              <w:ind w:left="-18" w:right="-54"/>
              <w:jc w:val="right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(หน่วย</w:t>
            </w:r>
            <w:r w:rsidRPr="00AA6E17">
              <w:rPr>
                <w:rFonts w:eastAsia="Angsana New"/>
                <w:sz w:val="24"/>
                <w:szCs w:val="24"/>
              </w:rPr>
              <w:t>: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04403" w:rsidRPr="00AA6E17" w14:paraId="66032F24" w14:textId="77777777" w:rsidTr="00A2199D">
        <w:trPr>
          <w:cantSplit/>
          <w:trHeight w:val="352"/>
          <w:tblHeader/>
        </w:trPr>
        <w:tc>
          <w:tcPr>
            <w:tcW w:w="2538" w:type="dxa"/>
            <w:vAlign w:val="bottom"/>
          </w:tcPr>
          <w:p w14:paraId="4C4157B4" w14:textId="77777777" w:rsidR="00604403" w:rsidRPr="00AA6E17" w:rsidRDefault="00604403" w:rsidP="004933E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01CE64F1" w14:textId="77777777" w:rsidR="00604403" w:rsidRPr="00AA6E17" w:rsidRDefault="00604403" w:rsidP="00380352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4403" w:rsidRPr="00AA6E17" w14:paraId="62A03068" w14:textId="77777777" w:rsidTr="00A2199D">
        <w:trPr>
          <w:cantSplit/>
          <w:trHeight w:val="352"/>
          <w:tblHeader/>
        </w:trPr>
        <w:tc>
          <w:tcPr>
            <w:tcW w:w="2538" w:type="dxa"/>
            <w:vAlign w:val="bottom"/>
          </w:tcPr>
          <w:p w14:paraId="23345DC3" w14:textId="77777777" w:rsidR="00604403" w:rsidRPr="00AA6E17" w:rsidRDefault="00604403" w:rsidP="004933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2AFDB89D" w14:textId="77777777" w:rsidR="00604403" w:rsidRPr="00AA6E17" w:rsidRDefault="004D422F" w:rsidP="004933E8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lang w:val="en-US"/>
              </w:rPr>
              <w:t>256</w:t>
            </w:r>
            <w:r w:rsidR="001A1538" w:rsidRPr="00AA6E17">
              <w:rPr>
                <w:rFonts w:eastAsia="Angsana New"/>
                <w:sz w:val="24"/>
                <w:szCs w:val="24"/>
                <w:lang w:val="en-US"/>
              </w:rPr>
              <w:t>5</w:t>
            </w:r>
          </w:p>
        </w:tc>
      </w:tr>
      <w:tr w:rsidR="00A2199D" w:rsidRPr="00AA6E17" w14:paraId="49AA1A25" w14:textId="77777777" w:rsidTr="00A2199D">
        <w:trPr>
          <w:cantSplit/>
          <w:trHeight w:val="1306"/>
          <w:tblHeader/>
        </w:trPr>
        <w:tc>
          <w:tcPr>
            <w:tcW w:w="2538" w:type="dxa"/>
            <w:vAlign w:val="bottom"/>
          </w:tcPr>
          <w:p w14:paraId="366DE9A9" w14:textId="77777777" w:rsidR="00A2199D" w:rsidRPr="00AA6E17" w:rsidRDefault="00A2199D" w:rsidP="004933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A9D71B" w14:textId="77777777" w:rsidR="00A2199D" w:rsidRPr="00AA6E17" w:rsidRDefault="00A2199D" w:rsidP="004933E8">
            <w:pPr>
              <w:pBdr>
                <w:bottom w:val="single" w:sz="4" w:space="1" w:color="auto"/>
              </w:pBdr>
              <w:ind w:left="24" w:right="-70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5BADF110" w14:textId="77777777" w:rsidR="00A2199D" w:rsidRPr="00AA6E17" w:rsidRDefault="00A2199D" w:rsidP="004933E8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AA6E17">
              <w:rPr>
                <w:rFonts w:eastAsia="Angsana New"/>
                <w:sz w:val="24"/>
                <w:szCs w:val="24"/>
              </w:rPr>
              <w:t xml:space="preserve">         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B05CCE0" w14:textId="77777777" w:rsidR="00A2199D" w:rsidRPr="00AA6E17" w:rsidRDefault="00A2199D" w:rsidP="004933E8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AA6E17">
              <w:rPr>
                <w:spacing w:val="-6"/>
                <w:sz w:val="24"/>
                <w:szCs w:val="24"/>
              </w:rPr>
              <w:t xml:space="preserve">                  </w:t>
            </w:r>
            <w:r w:rsidRPr="00AA6E17">
              <w:rPr>
                <w:spacing w:val="-6"/>
                <w:sz w:val="24"/>
                <w:szCs w:val="24"/>
                <w:cs/>
              </w:rPr>
              <w:t>แก่ลูกหนี้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และดอกเบี้ย              ค้างรับ</w:t>
            </w:r>
          </w:p>
        </w:tc>
        <w:tc>
          <w:tcPr>
            <w:tcW w:w="1170" w:type="dxa"/>
            <w:vAlign w:val="bottom"/>
          </w:tcPr>
          <w:p w14:paraId="689193F3" w14:textId="77777777" w:rsidR="00A2199D" w:rsidRPr="00AA6E17" w:rsidRDefault="00A2199D" w:rsidP="004933E8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ลูกหนี้จากการซื้อ</w:t>
            </w:r>
            <w:r w:rsidRPr="00AA6E17">
              <w:rPr>
                <w:spacing w:val="-6"/>
                <w:sz w:val="24"/>
                <w:szCs w:val="24"/>
                <w:cs/>
              </w:rPr>
              <w:t>ขายหลักทรัพย์</w:t>
            </w:r>
          </w:p>
        </w:tc>
        <w:tc>
          <w:tcPr>
            <w:tcW w:w="1170" w:type="dxa"/>
            <w:vAlign w:val="bottom"/>
          </w:tcPr>
          <w:p w14:paraId="33E5C4AB" w14:textId="77777777" w:rsidR="00A2199D" w:rsidRPr="00AA6E17" w:rsidRDefault="00A2199D" w:rsidP="004933E8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10B6A379" w14:textId="77777777" w:rsidR="00A2199D" w:rsidRPr="00AA6E17" w:rsidRDefault="00A2199D" w:rsidP="004933E8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รวม</w:t>
            </w:r>
          </w:p>
        </w:tc>
      </w:tr>
      <w:tr w:rsidR="00A2199D" w:rsidRPr="00AA6E17" w14:paraId="7466AACE" w14:textId="77777777" w:rsidTr="00A2199D">
        <w:trPr>
          <w:cantSplit/>
          <w:trHeight w:val="70"/>
        </w:trPr>
        <w:tc>
          <w:tcPr>
            <w:tcW w:w="2538" w:type="dxa"/>
            <w:vAlign w:val="bottom"/>
          </w:tcPr>
          <w:p w14:paraId="1DB9D855" w14:textId="77777777" w:rsidR="00A2199D" w:rsidRPr="00AA6E17" w:rsidRDefault="00A2199D" w:rsidP="004B1272">
            <w:pPr>
              <w:spacing w:line="300" w:lineRule="exact"/>
              <w:ind w:left="162" w:right="-111" w:hanging="16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 สินทรัพย์ทางการเงินที่มี                     ความเสี่ยงด้านเครดิต</w:t>
            </w:r>
          </w:p>
        </w:tc>
        <w:tc>
          <w:tcPr>
            <w:tcW w:w="1170" w:type="dxa"/>
            <w:vAlign w:val="bottom"/>
          </w:tcPr>
          <w:p w14:paraId="7DACF504" w14:textId="77777777" w:rsidR="00A2199D" w:rsidRPr="00AA6E17" w:rsidRDefault="00A2199D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4086DF" w14:textId="77777777" w:rsidR="00A2199D" w:rsidRPr="00AA6E17" w:rsidRDefault="00A2199D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8312EC" w14:textId="77777777" w:rsidR="00A2199D" w:rsidRPr="00AA6E17" w:rsidRDefault="00A2199D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79AF97" w14:textId="77777777" w:rsidR="00A2199D" w:rsidRPr="00AA6E17" w:rsidRDefault="00A2199D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52151C" w14:textId="77777777" w:rsidR="00A2199D" w:rsidRPr="00AA6E17" w:rsidRDefault="00A2199D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00CA88" w14:textId="77777777" w:rsidR="00A2199D" w:rsidRPr="00AA6E17" w:rsidRDefault="00A2199D" w:rsidP="004933E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1A1538" w:rsidRPr="00AA6E17" w14:paraId="3B09ECC9" w14:textId="77777777" w:rsidTr="00A2199D">
        <w:trPr>
          <w:cantSplit/>
          <w:trHeight w:val="70"/>
        </w:trPr>
        <w:tc>
          <w:tcPr>
            <w:tcW w:w="2538" w:type="dxa"/>
            <w:vAlign w:val="bottom"/>
          </w:tcPr>
          <w:p w14:paraId="21B39427" w14:textId="77777777" w:rsidR="001A1538" w:rsidRPr="00AA6E17" w:rsidRDefault="001A1538" w:rsidP="001A1538">
            <w:pPr>
              <w:spacing w:line="300" w:lineRule="exact"/>
              <w:ind w:left="180" w:right="30" w:firstLine="18"/>
              <w:rPr>
                <w:sz w:val="24"/>
                <w:szCs w:val="24"/>
                <w:vertAlign w:val="superscript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1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70" w:type="dxa"/>
            <w:vAlign w:val="bottom"/>
          </w:tcPr>
          <w:p w14:paraId="014764A1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1,848</w:t>
            </w:r>
          </w:p>
        </w:tc>
        <w:tc>
          <w:tcPr>
            <w:tcW w:w="1170" w:type="dxa"/>
            <w:vAlign w:val="bottom"/>
          </w:tcPr>
          <w:p w14:paraId="2AEC1A67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162</w:t>
            </w:r>
          </w:p>
        </w:tc>
        <w:tc>
          <w:tcPr>
            <w:tcW w:w="1170" w:type="dxa"/>
            <w:vAlign w:val="bottom"/>
          </w:tcPr>
          <w:p w14:paraId="3EBDB7D0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5,067</w:t>
            </w:r>
          </w:p>
        </w:tc>
        <w:tc>
          <w:tcPr>
            <w:tcW w:w="1170" w:type="dxa"/>
            <w:vAlign w:val="bottom"/>
          </w:tcPr>
          <w:p w14:paraId="0F41761A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5D5C82D5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170" w:type="dxa"/>
            <w:vAlign w:val="bottom"/>
          </w:tcPr>
          <w:p w14:paraId="411418D8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7,092</w:t>
            </w:r>
          </w:p>
        </w:tc>
      </w:tr>
      <w:tr w:rsidR="001A1538" w:rsidRPr="00AA6E17" w14:paraId="157C1D5B" w14:textId="77777777" w:rsidTr="00A2199D">
        <w:trPr>
          <w:cantSplit/>
          <w:trHeight w:val="70"/>
        </w:trPr>
        <w:tc>
          <w:tcPr>
            <w:tcW w:w="2538" w:type="dxa"/>
            <w:vAlign w:val="bottom"/>
          </w:tcPr>
          <w:p w14:paraId="06CDBE74" w14:textId="77777777" w:rsidR="001A1538" w:rsidRPr="00AA6E17" w:rsidRDefault="001A1538" w:rsidP="001A1538">
            <w:pPr>
              <w:spacing w:line="30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2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1170" w:type="dxa"/>
            <w:vAlign w:val="bottom"/>
          </w:tcPr>
          <w:p w14:paraId="1E101D0B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B36EB9C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4F9BDDA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BF52989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74768B4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98885A6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1A1538" w:rsidRPr="00AA6E17" w14:paraId="1C20F6F0" w14:textId="77777777" w:rsidTr="00A2199D">
        <w:trPr>
          <w:cantSplit/>
          <w:trHeight w:val="70"/>
        </w:trPr>
        <w:tc>
          <w:tcPr>
            <w:tcW w:w="2538" w:type="dxa"/>
            <w:vAlign w:val="bottom"/>
          </w:tcPr>
          <w:p w14:paraId="557EDCB0" w14:textId="77777777" w:rsidR="001A1538" w:rsidRPr="00AA6E17" w:rsidRDefault="001A1538" w:rsidP="001A1538">
            <w:pPr>
              <w:spacing w:line="30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3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1170" w:type="dxa"/>
            <w:vAlign w:val="bottom"/>
          </w:tcPr>
          <w:p w14:paraId="7EE5215A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73D7C99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CE1B9A5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170" w:type="dxa"/>
            <w:vAlign w:val="bottom"/>
          </w:tcPr>
          <w:p w14:paraId="0A9BD466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72FFE49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273AF6F6" w14:textId="77777777" w:rsidR="001A1538" w:rsidRPr="00AA6E17" w:rsidRDefault="001A1538" w:rsidP="001A1538">
            <w:pP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</w:t>
            </w:r>
          </w:p>
        </w:tc>
      </w:tr>
      <w:tr w:rsidR="001A1538" w:rsidRPr="00AA6E17" w14:paraId="63DC7CA2" w14:textId="77777777" w:rsidTr="00A2199D">
        <w:trPr>
          <w:cantSplit/>
          <w:trHeight w:val="70"/>
        </w:trPr>
        <w:tc>
          <w:tcPr>
            <w:tcW w:w="2538" w:type="dxa"/>
            <w:vAlign w:val="bottom"/>
          </w:tcPr>
          <w:p w14:paraId="37AE182D" w14:textId="77777777" w:rsidR="001A1538" w:rsidRPr="00AA6E17" w:rsidRDefault="001A1538" w:rsidP="001A1538">
            <w:pPr>
              <w:spacing w:line="30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POCI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(4)</w:t>
            </w:r>
          </w:p>
        </w:tc>
        <w:tc>
          <w:tcPr>
            <w:tcW w:w="1170" w:type="dxa"/>
            <w:vAlign w:val="bottom"/>
          </w:tcPr>
          <w:p w14:paraId="2CE238A9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DA47BB7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A2B10E5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277</w:t>
            </w:r>
          </w:p>
        </w:tc>
        <w:tc>
          <w:tcPr>
            <w:tcW w:w="1170" w:type="dxa"/>
            <w:vAlign w:val="bottom"/>
          </w:tcPr>
          <w:p w14:paraId="5133ECF1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015CBE4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F3BCAB5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277</w:t>
            </w:r>
          </w:p>
        </w:tc>
      </w:tr>
      <w:tr w:rsidR="001A1538" w:rsidRPr="00AA6E17" w14:paraId="60C87BDC" w14:textId="77777777" w:rsidTr="00A2199D">
        <w:trPr>
          <w:cantSplit/>
          <w:trHeight w:val="385"/>
        </w:trPr>
        <w:tc>
          <w:tcPr>
            <w:tcW w:w="2538" w:type="dxa"/>
            <w:vAlign w:val="bottom"/>
          </w:tcPr>
          <w:p w14:paraId="1CA64EDC" w14:textId="77777777" w:rsidR="001A1538" w:rsidRPr="00AA6E17" w:rsidRDefault="001A1538" w:rsidP="001A1538">
            <w:pPr>
              <w:spacing w:line="300" w:lineRule="exact"/>
              <w:ind w:right="3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32C1900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1,848</w:t>
            </w:r>
          </w:p>
        </w:tc>
        <w:tc>
          <w:tcPr>
            <w:tcW w:w="1170" w:type="dxa"/>
            <w:vAlign w:val="bottom"/>
          </w:tcPr>
          <w:p w14:paraId="3DC7EEFD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162</w:t>
            </w:r>
          </w:p>
        </w:tc>
        <w:tc>
          <w:tcPr>
            <w:tcW w:w="1170" w:type="dxa"/>
            <w:vAlign w:val="bottom"/>
          </w:tcPr>
          <w:p w14:paraId="3A283F85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5,366</w:t>
            </w:r>
          </w:p>
        </w:tc>
        <w:tc>
          <w:tcPr>
            <w:tcW w:w="1170" w:type="dxa"/>
            <w:vAlign w:val="bottom"/>
          </w:tcPr>
          <w:p w14:paraId="3519A277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337A7E35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170" w:type="dxa"/>
            <w:vAlign w:val="bottom"/>
          </w:tcPr>
          <w:p w14:paraId="7D487BF6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7,393</w:t>
            </w:r>
          </w:p>
        </w:tc>
      </w:tr>
    </w:tbl>
    <w:p w14:paraId="06448B8E" w14:textId="77777777" w:rsidR="00604403" w:rsidRPr="00AA6E17" w:rsidRDefault="00604403" w:rsidP="00604403">
      <w:pPr>
        <w:spacing w:before="60"/>
        <w:ind w:left="274" w:right="-14" w:hanging="274"/>
        <w:rPr>
          <w:i/>
          <w:iCs/>
          <w:sz w:val="22"/>
          <w:lang w:val="en-US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i/>
          <w:iCs/>
          <w:sz w:val="22"/>
          <w:cs/>
        </w:rPr>
        <w:tab/>
      </w:r>
      <w:r w:rsidRPr="00AA6E17">
        <w:rPr>
          <w:rFonts w:hint="cs"/>
          <w:i/>
          <w:iCs/>
          <w:sz w:val="22"/>
          <w:cs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12</w:t>
      </w:r>
      <w:r w:rsidRPr="00AA6E17">
        <w:rPr>
          <w:i/>
          <w:iCs/>
          <w:sz w:val="22"/>
          <w:lang w:val="en-US"/>
        </w:rPr>
        <w:t>-mth ECL)</w:t>
      </w:r>
    </w:p>
    <w:p w14:paraId="0EAA77E4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AA6E17">
        <w:rPr>
          <w:rFonts w:hint="cs"/>
          <w:i/>
          <w:iCs/>
          <w:sz w:val="22"/>
          <w:cs/>
        </w:rPr>
        <w:t>เพิ่มขึ้น</w:t>
      </w:r>
      <w:r w:rsidRPr="00AA6E17">
        <w:rPr>
          <w:rFonts w:hint="cs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(Lifetime ECL - not credit impaired)</w:t>
      </w:r>
    </w:p>
    <w:p w14:paraId="3CC62D3C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AA6E17">
        <w:rPr>
          <w:rFonts w:hint="cs"/>
          <w:i/>
          <w:iCs/>
          <w:sz w:val="22"/>
          <w:cs/>
        </w:rPr>
        <w:t xml:space="preserve">ด้านเครดิต </w:t>
      </w:r>
      <w:r w:rsidRPr="00AA6E17">
        <w:rPr>
          <w:i/>
          <w:iCs/>
          <w:sz w:val="22"/>
          <w:lang w:val="en-US"/>
        </w:rPr>
        <w:t>(Lifetime ECL - credit impaired)</w:t>
      </w:r>
    </w:p>
    <w:p w14:paraId="19C2349C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</w:rPr>
        <w:t>(</w:t>
      </w:r>
      <w:r w:rsidR="004D422F" w:rsidRPr="00AA6E17">
        <w:rPr>
          <w:i/>
          <w:iCs/>
          <w:sz w:val="22"/>
          <w:lang w:val="en-US"/>
        </w:rPr>
        <w:t>4</w:t>
      </w:r>
      <w:r w:rsidRPr="00AA6E17">
        <w:rPr>
          <w:i/>
          <w:iCs/>
          <w:sz w:val="22"/>
        </w:rPr>
        <w:t>)</w:t>
      </w:r>
      <w:r w:rsidRPr="00AA6E17">
        <w:rPr>
          <w:i/>
          <w:iCs/>
          <w:sz w:val="22"/>
        </w:rPr>
        <w:tab/>
      </w:r>
      <w:r w:rsidRPr="00AA6E17">
        <w:rPr>
          <w:i/>
          <w:iCs/>
          <w:sz w:val="22"/>
          <w:lang w:val="en-US"/>
        </w:rPr>
        <w:t>POCI: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AA6E17">
        <w:rPr>
          <w:rFonts w:hint="cs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AA6E17">
        <w:rPr>
          <w:rFonts w:hint="cs"/>
          <w:i/>
          <w:iCs/>
          <w:sz w:val="22"/>
          <w:cs/>
          <w:lang w:val="en-US"/>
        </w:rPr>
        <w:t xml:space="preserve">ได้มา </w:t>
      </w:r>
      <w:r w:rsidRPr="00AA6E17">
        <w:rPr>
          <w:i/>
          <w:iCs/>
          <w:sz w:val="22"/>
          <w:lang w:val="en-US"/>
        </w:rPr>
        <w:t>(Purchased and originated credit - impaired)</w:t>
      </w:r>
    </w:p>
    <w:p w14:paraId="4A690808" w14:textId="77777777" w:rsidR="00745A79" w:rsidRPr="00AA6E17" w:rsidRDefault="00A22118" w:rsidP="00A97301">
      <w:pPr>
        <w:tabs>
          <w:tab w:val="num" w:pos="540"/>
        </w:tabs>
        <w:spacing w:before="120" w:after="120"/>
        <w:ind w:left="547" w:hanging="547"/>
        <w:jc w:val="thaiDistribute"/>
        <w:outlineLvl w:val="0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t>21</w:t>
      </w:r>
      <w:r w:rsidR="00604403" w:rsidRPr="00AA6E17">
        <w:rPr>
          <w:b/>
          <w:bCs/>
          <w:szCs w:val="32"/>
          <w:lang w:val="en-US"/>
        </w:rPr>
        <w:t>.</w:t>
      </w:r>
      <w:r w:rsidR="00604403" w:rsidRPr="00AA6E17">
        <w:rPr>
          <w:b/>
          <w:bCs/>
          <w:szCs w:val="32"/>
          <w:lang w:val="en-US"/>
        </w:rPr>
        <w:tab/>
      </w:r>
      <w:r w:rsidR="000A2A86" w:rsidRPr="00AA6E17">
        <w:rPr>
          <w:rFonts w:hint="cs"/>
          <w:b/>
          <w:bCs/>
          <w:szCs w:val="32"/>
          <w:cs/>
          <w:lang w:val="en-US"/>
        </w:rPr>
        <w:t>รายการระหว่างธนาคารและตลาดเงิน</w:t>
      </w:r>
      <w:r w:rsidR="0095553F" w:rsidRPr="00AA6E17">
        <w:rPr>
          <w:rFonts w:hint="cs"/>
          <w:b/>
          <w:bCs/>
          <w:szCs w:val="32"/>
          <w:cs/>
          <w:lang w:val="en-US"/>
        </w:rPr>
        <w:t xml:space="preserve"> </w:t>
      </w:r>
      <w:r w:rsidR="00D37A56" w:rsidRPr="00AA6E17">
        <w:rPr>
          <w:b/>
          <w:bCs/>
          <w:szCs w:val="32"/>
          <w:lang w:val="en-US"/>
        </w:rPr>
        <w:t>-</w:t>
      </w:r>
      <w:r w:rsidR="0095553F" w:rsidRPr="00AA6E17">
        <w:rPr>
          <w:rFonts w:hint="cs"/>
          <w:b/>
          <w:bCs/>
          <w:szCs w:val="32"/>
          <w:cs/>
          <w:lang w:val="en-US"/>
        </w:rPr>
        <w:t xml:space="preserve"> เงินกู้ยืมจากสถาบันการเงิน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E45E99" w:rsidRPr="00AA6E17" w14:paraId="761D2187" w14:textId="77777777" w:rsidTr="00A25855">
        <w:trPr>
          <w:cantSplit/>
        </w:trPr>
        <w:tc>
          <w:tcPr>
            <w:tcW w:w="9360" w:type="dxa"/>
            <w:gridSpan w:val="7"/>
            <w:vAlign w:val="bottom"/>
          </w:tcPr>
          <w:p w14:paraId="3A66000F" w14:textId="77777777" w:rsidR="00E45E99" w:rsidRPr="00AA6E17" w:rsidRDefault="00E45E99" w:rsidP="00A97301">
            <w:pPr>
              <w:snapToGrid w:val="0"/>
              <w:ind w:left="90" w:right="86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E45E99" w:rsidRPr="00AA6E17" w14:paraId="1B49005A" w14:textId="77777777" w:rsidTr="00A25855">
        <w:trPr>
          <w:cantSplit/>
        </w:trPr>
        <w:tc>
          <w:tcPr>
            <w:tcW w:w="2520" w:type="dxa"/>
            <w:vAlign w:val="bottom"/>
          </w:tcPr>
          <w:p w14:paraId="569C2F54" w14:textId="77777777" w:rsidR="00E45E99" w:rsidRPr="00AA6E17" w:rsidRDefault="00E45E99" w:rsidP="00A97301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40D089F3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</w:t>
            </w: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45E99" w:rsidRPr="00AA6E17" w14:paraId="44DD6404" w14:textId="77777777" w:rsidTr="00A25855">
        <w:trPr>
          <w:trHeight w:val="333"/>
        </w:trPr>
        <w:tc>
          <w:tcPr>
            <w:tcW w:w="2520" w:type="dxa"/>
            <w:vAlign w:val="bottom"/>
          </w:tcPr>
          <w:p w14:paraId="5A9F44B3" w14:textId="77777777" w:rsidR="00E45E99" w:rsidRPr="00AA6E17" w:rsidRDefault="00E45E99" w:rsidP="00A97301">
            <w:pPr>
              <w:snapToGrid w:val="0"/>
              <w:ind w:left="90" w:right="86"/>
              <w:rPr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B1B7639" w14:textId="77777777" w:rsidR="00E45E99" w:rsidRPr="00AA6E17" w:rsidRDefault="004D422F" w:rsidP="00A97301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1A1538" w:rsidRPr="00AA6E17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420" w:type="dxa"/>
            <w:gridSpan w:val="3"/>
            <w:vAlign w:val="bottom"/>
          </w:tcPr>
          <w:p w14:paraId="57933176" w14:textId="77777777" w:rsidR="00E45E99" w:rsidRPr="00AA6E17" w:rsidRDefault="004D422F" w:rsidP="00A97301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1A1538"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E45E99" w:rsidRPr="00AA6E17" w14:paraId="61CAD6A4" w14:textId="77777777" w:rsidTr="00A25855">
        <w:trPr>
          <w:cantSplit/>
        </w:trPr>
        <w:tc>
          <w:tcPr>
            <w:tcW w:w="2520" w:type="dxa"/>
            <w:vAlign w:val="bottom"/>
          </w:tcPr>
          <w:p w14:paraId="7C52D9B9" w14:textId="77777777" w:rsidR="00E45E99" w:rsidRPr="00AA6E17" w:rsidRDefault="00E45E99" w:rsidP="00A97301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11777A1B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0" w:type="dxa"/>
            <w:vAlign w:val="bottom"/>
          </w:tcPr>
          <w:p w14:paraId="2F9426DD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40" w:type="dxa"/>
            <w:vAlign w:val="bottom"/>
          </w:tcPr>
          <w:p w14:paraId="61A3C9F2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638724B3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0" w:type="dxa"/>
            <w:vAlign w:val="bottom"/>
          </w:tcPr>
          <w:p w14:paraId="5297D46C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40" w:type="dxa"/>
            <w:vAlign w:val="bottom"/>
          </w:tcPr>
          <w:p w14:paraId="25BD1491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</w:tr>
      <w:tr w:rsidR="001A1538" w:rsidRPr="00AA6E17" w14:paraId="761DDE7E" w14:textId="77777777" w:rsidTr="00A25855">
        <w:trPr>
          <w:cantSplit/>
        </w:trPr>
        <w:tc>
          <w:tcPr>
            <w:tcW w:w="2520" w:type="dxa"/>
          </w:tcPr>
          <w:p w14:paraId="3D9934DC" w14:textId="77777777" w:rsidR="001A1538" w:rsidRPr="00AA6E17" w:rsidRDefault="001A1538" w:rsidP="001A1538">
            <w:pPr>
              <w:ind w:left="88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ตั๋วแลกเงิน</w:t>
            </w:r>
          </w:p>
        </w:tc>
        <w:tc>
          <w:tcPr>
            <w:tcW w:w="1140" w:type="dxa"/>
            <w:vAlign w:val="bottom"/>
          </w:tcPr>
          <w:p w14:paraId="398DA940" w14:textId="77777777" w:rsidR="001A1538" w:rsidRPr="00AA6E17" w:rsidRDefault="00A878A0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0AA2C11D" w14:textId="77777777" w:rsidR="001A1538" w:rsidRPr="00AA6E17" w:rsidRDefault="00A878A0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8,027</w:t>
            </w:r>
          </w:p>
        </w:tc>
        <w:tc>
          <w:tcPr>
            <w:tcW w:w="1140" w:type="dxa"/>
            <w:vAlign w:val="bottom"/>
          </w:tcPr>
          <w:p w14:paraId="20D7263E" w14:textId="77777777" w:rsidR="001A1538" w:rsidRPr="00AA6E17" w:rsidRDefault="00A878A0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8,027</w:t>
            </w:r>
          </w:p>
        </w:tc>
        <w:tc>
          <w:tcPr>
            <w:tcW w:w="1140" w:type="dxa"/>
            <w:vAlign w:val="bottom"/>
          </w:tcPr>
          <w:p w14:paraId="78E2CE8B" w14:textId="77777777" w:rsidR="001A1538" w:rsidRPr="00AA6E17" w:rsidRDefault="001A1538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301AA947" w14:textId="77777777" w:rsidR="001A1538" w:rsidRPr="00AA6E17" w:rsidRDefault="001A1538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12,135</w:t>
            </w:r>
          </w:p>
        </w:tc>
        <w:tc>
          <w:tcPr>
            <w:tcW w:w="1140" w:type="dxa"/>
            <w:vAlign w:val="bottom"/>
          </w:tcPr>
          <w:p w14:paraId="09DCC929" w14:textId="77777777" w:rsidR="001A1538" w:rsidRPr="00AA6E17" w:rsidRDefault="001A1538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12,135</w:t>
            </w:r>
          </w:p>
        </w:tc>
      </w:tr>
      <w:tr w:rsidR="001A1538" w:rsidRPr="00AA6E17" w14:paraId="118E9F47" w14:textId="77777777" w:rsidTr="00A25855">
        <w:trPr>
          <w:cantSplit/>
        </w:trPr>
        <w:tc>
          <w:tcPr>
            <w:tcW w:w="2520" w:type="dxa"/>
          </w:tcPr>
          <w:p w14:paraId="72ED753E" w14:textId="77777777" w:rsidR="001A1538" w:rsidRPr="00AA6E17" w:rsidRDefault="001A1538" w:rsidP="001A1538">
            <w:pPr>
              <w:ind w:left="88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140" w:type="dxa"/>
            <w:vAlign w:val="bottom"/>
          </w:tcPr>
          <w:p w14:paraId="1AB7B3E7" w14:textId="77777777" w:rsidR="001A1538" w:rsidRPr="00AA6E17" w:rsidRDefault="00A878A0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147D5972" w14:textId="77777777" w:rsidR="001A1538" w:rsidRPr="00AA6E17" w:rsidRDefault="00A878A0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2,000</w:t>
            </w:r>
          </w:p>
        </w:tc>
        <w:tc>
          <w:tcPr>
            <w:tcW w:w="1140" w:type="dxa"/>
            <w:vAlign w:val="bottom"/>
          </w:tcPr>
          <w:p w14:paraId="27DD2A8E" w14:textId="77777777" w:rsidR="001A1538" w:rsidRPr="00AA6E17" w:rsidRDefault="00A878A0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2,000</w:t>
            </w:r>
          </w:p>
        </w:tc>
        <w:tc>
          <w:tcPr>
            <w:tcW w:w="1140" w:type="dxa"/>
            <w:vAlign w:val="bottom"/>
          </w:tcPr>
          <w:p w14:paraId="6AB64FA4" w14:textId="77777777" w:rsidR="001A1538" w:rsidRPr="00AA6E17" w:rsidRDefault="001A1538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6F1A4069" w14:textId="77777777" w:rsidR="001A1538" w:rsidRPr="00AA6E17" w:rsidRDefault="001A1538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2,000</w:t>
            </w:r>
          </w:p>
        </w:tc>
        <w:tc>
          <w:tcPr>
            <w:tcW w:w="1140" w:type="dxa"/>
            <w:vAlign w:val="bottom"/>
          </w:tcPr>
          <w:p w14:paraId="5D25E352" w14:textId="77777777" w:rsidR="001A1538" w:rsidRPr="00AA6E17" w:rsidRDefault="001A1538" w:rsidP="001A1538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2,000</w:t>
            </w:r>
          </w:p>
        </w:tc>
      </w:tr>
      <w:tr w:rsidR="001A1538" w:rsidRPr="00AA6E17" w14:paraId="72AA8324" w14:textId="77777777" w:rsidTr="00A25855">
        <w:trPr>
          <w:cantSplit/>
        </w:trPr>
        <w:tc>
          <w:tcPr>
            <w:tcW w:w="2520" w:type="dxa"/>
          </w:tcPr>
          <w:p w14:paraId="27811C25" w14:textId="77777777" w:rsidR="001A1538" w:rsidRPr="00AA6E17" w:rsidRDefault="001A1538" w:rsidP="001A1538">
            <w:pPr>
              <w:ind w:left="88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40" w:type="dxa"/>
            <w:vAlign w:val="bottom"/>
          </w:tcPr>
          <w:p w14:paraId="1F217782" w14:textId="77777777" w:rsidR="001A1538" w:rsidRPr="00AA6E17" w:rsidRDefault="00A878A0" w:rsidP="001A1538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450</w:t>
            </w:r>
          </w:p>
        </w:tc>
        <w:tc>
          <w:tcPr>
            <w:tcW w:w="1140" w:type="dxa"/>
            <w:vAlign w:val="bottom"/>
          </w:tcPr>
          <w:p w14:paraId="61F27550" w14:textId="77777777" w:rsidR="001A1538" w:rsidRPr="00AA6E17" w:rsidRDefault="00A878A0" w:rsidP="001A1538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1,000</w:t>
            </w:r>
          </w:p>
        </w:tc>
        <w:tc>
          <w:tcPr>
            <w:tcW w:w="1140" w:type="dxa"/>
            <w:vAlign w:val="bottom"/>
          </w:tcPr>
          <w:p w14:paraId="2D8B7C05" w14:textId="77777777" w:rsidR="001A1538" w:rsidRPr="00AA6E17" w:rsidRDefault="00A878A0" w:rsidP="001A1538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1,450</w:t>
            </w:r>
          </w:p>
        </w:tc>
        <w:tc>
          <w:tcPr>
            <w:tcW w:w="1140" w:type="dxa"/>
            <w:vAlign w:val="bottom"/>
          </w:tcPr>
          <w:p w14:paraId="5B218C41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680</w:t>
            </w:r>
          </w:p>
        </w:tc>
        <w:tc>
          <w:tcPr>
            <w:tcW w:w="1140" w:type="dxa"/>
            <w:vAlign w:val="bottom"/>
          </w:tcPr>
          <w:p w14:paraId="310E7B8C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1,600</w:t>
            </w:r>
          </w:p>
        </w:tc>
        <w:tc>
          <w:tcPr>
            <w:tcW w:w="1140" w:type="dxa"/>
            <w:vAlign w:val="bottom"/>
          </w:tcPr>
          <w:p w14:paraId="13A66CD9" w14:textId="77777777" w:rsidR="001A1538" w:rsidRPr="00AA6E17" w:rsidRDefault="001A1538" w:rsidP="001A1538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2,280</w:t>
            </w:r>
          </w:p>
        </w:tc>
      </w:tr>
      <w:tr w:rsidR="001A1538" w:rsidRPr="00AA6E17" w14:paraId="35B14E3B" w14:textId="77777777" w:rsidTr="00A25855">
        <w:tc>
          <w:tcPr>
            <w:tcW w:w="2520" w:type="dxa"/>
            <w:vAlign w:val="bottom"/>
          </w:tcPr>
          <w:p w14:paraId="1275F2C5" w14:textId="77777777" w:rsidR="001A1538" w:rsidRPr="00AA6E17" w:rsidRDefault="001A1538" w:rsidP="001A1538">
            <w:pPr>
              <w:ind w:left="88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40" w:type="dxa"/>
            <w:vAlign w:val="bottom"/>
          </w:tcPr>
          <w:p w14:paraId="51EF1840" w14:textId="77777777" w:rsidR="001A1538" w:rsidRPr="00AA6E17" w:rsidRDefault="00A878A0" w:rsidP="001A1538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450</w:t>
            </w:r>
          </w:p>
        </w:tc>
        <w:tc>
          <w:tcPr>
            <w:tcW w:w="1140" w:type="dxa"/>
            <w:vAlign w:val="bottom"/>
          </w:tcPr>
          <w:p w14:paraId="5C82414A" w14:textId="77777777" w:rsidR="001A1538" w:rsidRPr="00AA6E17" w:rsidRDefault="00A878A0" w:rsidP="001A1538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11,027</w:t>
            </w:r>
          </w:p>
        </w:tc>
        <w:tc>
          <w:tcPr>
            <w:tcW w:w="1140" w:type="dxa"/>
            <w:vAlign w:val="bottom"/>
          </w:tcPr>
          <w:p w14:paraId="0C0F9F42" w14:textId="77777777" w:rsidR="001A1538" w:rsidRPr="00AA6E17" w:rsidRDefault="00A878A0" w:rsidP="001A1538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11,477</w:t>
            </w:r>
          </w:p>
        </w:tc>
        <w:tc>
          <w:tcPr>
            <w:tcW w:w="1140" w:type="dxa"/>
            <w:vAlign w:val="bottom"/>
          </w:tcPr>
          <w:p w14:paraId="4E5D659E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680</w:t>
            </w:r>
          </w:p>
        </w:tc>
        <w:tc>
          <w:tcPr>
            <w:tcW w:w="1140" w:type="dxa"/>
            <w:vAlign w:val="bottom"/>
          </w:tcPr>
          <w:p w14:paraId="7010328A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15,735</w:t>
            </w:r>
          </w:p>
        </w:tc>
        <w:tc>
          <w:tcPr>
            <w:tcW w:w="1140" w:type="dxa"/>
            <w:vAlign w:val="bottom"/>
          </w:tcPr>
          <w:p w14:paraId="386FD7A9" w14:textId="77777777" w:rsidR="001A1538" w:rsidRPr="00AA6E17" w:rsidRDefault="001A1538" w:rsidP="001A1538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16,415</w:t>
            </w:r>
          </w:p>
        </w:tc>
      </w:tr>
    </w:tbl>
    <w:p w14:paraId="6E12ED1F" w14:textId="13B88CAC" w:rsidR="000946D2" w:rsidRPr="00AA6E17" w:rsidRDefault="000946D2" w:rsidP="00A97301">
      <w:pPr>
        <w:tabs>
          <w:tab w:val="left" w:pos="900"/>
        </w:tabs>
        <w:spacing w:before="240" w:after="120"/>
        <w:ind w:left="547" w:right="-101" w:hanging="547"/>
        <w:jc w:val="thaiDistribute"/>
        <w:rPr>
          <w:szCs w:val="32"/>
          <w:lang w:val="en-US"/>
        </w:rPr>
      </w:pPr>
      <w:r w:rsidRPr="00AA6E17">
        <w:rPr>
          <w:szCs w:val="32"/>
          <w:lang w:val="en-US"/>
        </w:rPr>
        <w:tab/>
      </w:r>
      <w:r w:rsidRPr="00AA6E17">
        <w:rPr>
          <w:szCs w:val="32"/>
          <w:cs/>
          <w:lang w:val="en-US"/>
        </w:rPr>
        <w:t>ณ วันที่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1A1538" w:rsidRPr="00AA6E17">
        <w:rPr>
          <w:szCs w:val="32"/>
          <w:lang w:val="en-US"/>
        </w:rPr>
        <w:t>6</w:t>
      </w:r>
      <w:r w:rsidRPr="00AA6E17">
        <w:rPr>
          <w:szCs w:val="32"/>
          <w:cs/>
          <w:lang w:val="en-US"/>
        </w:rPr>
        <w:t xml:space="preserve"> เงินกู้ยืม</w:t>
      </w:r>
      <w:r w:rsidR="00C903EA">
        <w:rPr>
          <w:rFonts w:hint="cs"/>
          <w:szCs w:val="32"/>
          <w:cs/>
          <w:lang w:val="en-US"/>
        </w:rPr>
        <w:t>ระยะยาว</w:t>
      </w:r>
      <w:r w:rsidRPr="00AA6E17">
        <w:rPr>
          <w:szCs w:val="32"/>
          <w:cs/>
          <w:lang w:val="en-US"/>
        </w:rPr>
        <w:t>จำนวน</w:t>
      </w:r>
      <w:r w:rsidR="00D478C3" w:rsidRPr="00AA6E17">
        <w:rPr>
          <w:rFonts w:hint="cs"/>
          <w:szCs w:val="32"/>
          <w:cs/>
          <w:lang w:val="en-US"/>
        </w:rPr>
        <w:t xml:space="preserve"> </w:t>
      </w:r>
      <w:r w:rsidR="00A878A0" w:rsidRPr="00AA6E17">
        <w:rPr>
          <w:szCs w:val="32"/>
          <w:lang w:val="en-US"/>
        </w:rPr>
        <w:t>2,000</w:t>
      </w:r>
      <w:r w:rsidR="00D478C3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ล้านบาท</w:t>
      </w:r>
      <w:r w:rsidR="00C903EA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มีกำหนดชำระคืนเงินต้นคราวเดียว</w:t>
      </w:r>
      <w:r w:rsidR="00C903EA">
        <w:rPr>
          <w:rFonts w:hint="cs"/>
          <w:szCs w:val="32"/>
          <w:cs/>
          <w:lang w:val="en-US"/>
        </w:rPr>
        <w:t xml:space="preserve">                </w:t>
      </w:r>
      <w:r w:rsidRPr="00AA6E17">
        <w:rPr>
          <w:szCs w:val="32"/>
          <w:cs/>
          <w:lang w:val="en-US"/>
        </w:rPr>
        <w:t>ทั้งจำนวนภายใน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4D422F" w:rsidRPr="00AA6E17">
        <w:rPr>
          <w:szCs w:val="32"/>
          <w:lang w:val="en-US"/>
        </w:rPr>
        <w:t>4</w:t>
      </w:r>
      <w:r w:rsidRPr="00AA6E17">
        <w:rPr>
          <w:szCs w:val="32"/>
          <w:cs/>
          <w:lang w:val="en-US"/>
        </w:rPr>
        <w:t xml:space="preserve"> ปีนับแต่วันที่เบิกเงินกู้</w:t>
      </w:r>
      <w:r w:rsidR="00A97301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คิดดอกเบี้ยในอัตราคงที่ต่อปี </w:t>
      </w:r>
      <w:r w:rsidR="00A97301" w:rsidRPr="00AA6E17">
        <w:rPr>
          <w:rFonts w:hint="cs"/>
          <w:szCs w:val="32"/>
          <w:cs/>
          <w:lang w:val="en-US"/>
        </w:rPr>
        <w:t>และ</w:t>
      </w:r>
      <w:r w:rsidRPr="00AA6E17">
        <w:rPr>
          <w:szCs w:val="32"/>
          <w:cs/>
          <w:lang w:val="en-US"/>
        </w:rPr>
        <w:t xml:space="preserve">ชำระดอกเบี้ยรายเดือน </w:t>
      </w:r>
      <w:r w:rsidR="00C903EA">
        <w:rPr>
          <w:rFonts w:hint="cs"/>
          <w:szCs w:val="32"/>
          <w:cs/>
          <w:lang w:val="en-US"/>
        </w:rPr>
        <w:t>และ</w:t>
      </w:r>
      <w:r w:rsidRPr="00AA6E17">
        <w:rPr>
          <w:szCs w:val="32"/>
          <w:cs/>
          <w:lang w:val="en-US"/>
        </w:rPr>
        <w:t>เงินกู้ยืมในรูปของตั๋วสัญญาใช้เงินจำนวน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A878A0" w:rsidRPr="00AA6E17">
        <w:rPr>
          <w:szCs w:val="32"/>
          <w:lang w:val="en-US"/>
        </w:rPr>
        <w:t>1,450</w:t>
      </w:r>
      <w:r w:rsidRPr="00AA6E17">
        <w:rPr>
          <w:szCs w:val="32"/>
          <w:cs/>
          <w:lang w:val="en-US"/>
        </w:rPr>
        <w:t xml:space="preserve"> ล้านบาท มีกำหนดชำระคืนเงินต้นตามที่ระบุไว้ในตั๋วสัญญาใช้เงินแต่ละฉบับ คิดดอกเบี้ยในอัตราคงที่ต่อปี </w:t>
      </w:r>
      <w:r w:rsidR="000E4EF8" w:rsidRPr="00AA6E17">
        <w:rPr>
          <w:rFonts w:hint="cs"/>
          <w:szCs w:val="32"/>
          <w:cs/>
          <w:lang w:val="en-US"/>
        </w:rPr>
        <w:t>และ</w:t>
      </w:r>
      <w:r w:rsidRPr="00AA6E17">
        <w:rPr>
          <w:szCs w:val="32"/>
          <w:cs/>
          <w:lang w:val="en-US"/>
        </w:rPr>
        <w:t xml:space="preserve">ชำระดอกเบี้ยเป็นรายเดือน </w:t>
      </w:r>
      <w:r w:rsidR="00AF71F4" w:rsidRPr="00AA6E17">
        <w:rPr>
          <w:rFonts w:hint="cs"/>
          <w:szCs w:val="32"/>
          <w:cs/>
          <w:lang w:val="en-US"/>
        </w:rPr>
        <w:t>และ</w:t>
      </w:r>
      <w:r w:rsidRPr="00AA6E17">
        <w:rPr>
          <w:szCs w:val="32"/>
          <w:cs/>
          <w:lang w:val="en-US"/>
        </w:rPr>
        <w:t>ภายใต้สัญญาเงินกู้ยืม</w:t>
      </w:r>
      <w:r w:rsidR="00C903EA">
        <w:rPr>
          <w:rFonts w:hint="cs"/>
          <w:szCs w:val="32"/>
          <w:cs/>
          <w:lang w:val="en-US"/>
        </w:rPr>
        <w:t>ระยะยาว</w:t>
      </w:r>
      <w:r w:rsidRPr="00AA6E17">
        <w:rPr>
          <w:szCs w:val="32"/>
          <w:cs/>
          <w:lang w:val="en-US"/>
        </w:rPr>
        <w:t>บริษัทย่อยต้องปฏิบัติตามข้อกำหนดและเงื่อนไขบางประการตามที่ระบุในสัญญา เช่น การดำรงอัตราส่วนหนี้สินต่อส่วนของผู้ถือหุ้น</w:t>
      </w:r>
    </w:p>
    <w:p w14:paraId="671FA73C" w14:textId="77777777" w:rsidR="00B718ED" w:rsidRPr="00AA6E17" w:rsidRDefault="00A97301" w:rsidP="00CA4BF7">
      <w:pPr>
        <w:tabs>
          <w:tab w:val="left" w:pos="900"/>
        </w:tabs>
        <w:ind w:left="547" w:right="-101" w:hanging="547"/>
        <w:jc w:val="thaiDistribute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A22118" w:rsidRPr="00AA6E17">
        <w:rPr>
          <w:b/>
          <w:bCs/>
          <w:szCs w:val="32"/>
          <w:lang w:val="en-US"/>
        </w:rPr>
        <w:t>22</w:t>
      </w:r>
      <w:r w:rsidR="00B718ED" w:rsidRPr="00AA6E17">
        <w:rPr>
          <w:b/>
          <w:bCs/>
          <w:szCs w:val="32"/>
          <w:cs/>
          <w:lang w:val="en-US"/>
        </w:rPr>
        <w:t>.</w:t>
      </w:r>
      <w:r w:rsidR="00B718ED" w:rsidRPr="00AA6E17">
        <w:rPr>
          <w:b/>
          <w:bCs/>
          <w:szCs w:val="32"/>
          <w:lang w:val="en-US"/>
        </w:rPr>
        <w:tab/>
      </w:r>
      <w:r w:rsidR="00B718ED" w:rsidRPr="00AA6E17">
        <w:rPr>
          <w:b/>
          <w:bCs/>
          <w:szCs w:val="32"/>
          <w:cs/>
          <w:lang w:val="en-US"/>
        </w:rPr>
        <w:t>ตราสารหนี้ที่ออกและเงินกู้ยืม</w:t>
      </w:r>
    </w:p>
    <w:p w14:paraId="445F9511" w14:textId="77777777" w:rsidR="00CA09CA" w:rsidRPr="00AA6E17" w:rsidRDefault="00CA09CA" w:rsidP="00CA4BF7">
      <w:pPr>
        <w:pStyle w:val="PlainText"/>
        <w:ind w:left="547" w:right="-101"/>
        <w:jc w:val="thaiDistribute"/>
        <w:rPr>
          <w:sz w:val="32"/>
          <w:szCs w:val="32"/>
          <w:cs/>
        </w:rPr>
      </w:pPr>
      <w:r w:rsidRPr="00AA6E17">
        <w:rPr>
          <w:sz w:val="32"/>
          <w:szCs w:val="32"/>
          <w:cs/>
        </w:rPr>
        <w:t xml:space="preserve">ณ วันที่ </w:t>
      </w:r>
      <w:r w:rsidR="004D422F" w:rsidRPr="00AA6E17">
        <w:rPr>
          <w:sz w:val="32"/>
          <w:szCs w:val="32"/>
          <w:lang w:val="en-US"/>
        </w:rPr>
        <w:t>31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ธันวาคม </w:t>
      </w:r>
      <w:r w:rsidR="004D422F" w:rsidRPr="00AA6E17">
        <w:rPr>
          <w:sz w:val="32"/>
          <w:szCs w:val="32"/>
          <w:lang w:val="en-US"/>
        </w:rPr>
        <w:t>256</w:t>
      </w:r>
      <w:r w:rsidR="00942C62" w:rsidRPr="00AA6E17">
        <w:rPr>
          <w:sz w:val="32"/>
          <w:szCs w:val="32"/>
          <w:lang w:val="en-US"/>
        </w:rPr>
        <w:t>6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และ </w:t>
      </w:r>
      <w:r w:rsidR="004D422F" w:rsidRPr="00AA6E17">
        <w:rPr>
          <w:sz w:val="32"/>
          <w:szCs w:val="32"/>
          <w:lang w:val="en-US"/>
        </w:rPr>
        <w:t>256</w:t>
      </w:r>
      <w:r w:rsidR="00942C62" w:rsidRPr="00AA6E17">
        <w:rPr>
          <w:sz w:val="32"/>
          <w:szCs w:val="32"/>
          <w:lang w:val="en-US"/>
        </w:rPr>
        <w:t>5</w:t>
      </w:r>
      <w:r w:rsidRPr="00AA6E17">
        <w:rPr>
          <w:sz w:val="32"/>
          <w:szCs w:val="32"/>
          <w:cs/>
        </w:rPr>
        <w:t xml:space="preserve"> ยอดคงเหลือของตราสารหนี้ที่ออกและเงินกู้ยืมในประเทศทั้งจำนวนเป็นเงินบาท โดยสรุปได้ดังนี้ </w:t>
      </w:r>
    </w:p>
    <w:tbl>
      <w:tblPr>
        <w:tblW w:w="99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9"/>
        <w:gridCol w:w="1243"/>
        <w:gridCol w:w="720"/>
        <w:gridCol w:w="721"/>
        <w:gridCol w:w="1081"/>
        <w:gridCol w:w="718"/>
        <w:gridCol w:w="795"/>
        <w:gridCol w:w="795"/>
        <w:gridCol w:w="795"/>
        <w:gridCol w:w="795"/>
        <w:gridCol w:w="795"/>
        <w:gridCol w:w="795"/>
      </w:tblGrid>
      <w:tr w:rsidR="00CA09CA" w:rsidRPr="00AA6E17" w14:paraId="2E7FD3DB" w14:textId="77777777" w:rsidTr="00C572B7">
        <w:tc>
          <w:tcPr>
            <w:tcW w:w="719" w:type="dxa"/>
            <w:vAlign w:val="bottom"/>
          </w:tcPr>
          <w:p w14:paraId="21E69913" w14:textId="77777777" w:rsidR="00CA09CA" w:rsidRPr="00AA6E17" w:rsidRDefault="00CA09CA" w:rsidP="00664683">
            <w:pPr>
              <w:spacing w:line="270" w:lineRule="exact"/>
              <w:ind w:left="-108" w:right="-108" w:firstLine="108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268B36F6" w14:textId="77777777" w:rsidR="00CA09CA" w:rsidRPr="00AA6E17" w:rsidRDefault="00CA09CA" w:rsidP="00664683">
            <w:pPr>
              <w:spacing w:line="270" w:lineRule="exact"/>
              <w:ind w:left="-108" w:right="-108" w:firstLine="108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ประเภทของการ</w:t>
            </w:r>
          </w:p>
        </w:tc>
        <w:tc>
          <w:tcPr>
            <w:tcW w:w="720" w:type="dxa"/>
            <w:vAlign w:val="bottom"/>
          </w:tcPr>
          <w:p w14:paraId="45C832AA" w14:textId="77777777" w:rsidR="00CA09CA" w:rsidRPr="00AA6E17" w:rsidRDefault="00CA09CA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  <w:vAlign w:val="bottom"/>
          </w:tcPr>
          <w:p w14:paraId="2C4C7F8C" w14:textId="77777777" w:rsidR="00CA09CA" w:rsidRPr="00AA6E17" w:rsidRDefault="00CA09CA" w:rsidP="00664683">
            <w:pPr>
              <w:spacing w:line="270" w:lineRule="exact"/>
              <w:ind w:left="-108" w:right="-108" w:firstLine="3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1081" w:type="dxa"/>
            <w:vAlign w:val="bottom"/>
          </w:tcPr>
          <w:p w14:paraId="0DC5E4E5" w14:textId="77777777" w:rsidR="00CA09CA" w:rsidRPr="00AA6E17" w:rsidRDefault="00CA09CA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7BEAE028" w14:textId="77777777" w:rsidR="00CA09CA" w:rsidRPr="00C572B7" w:rsidRDefault="00CA09CA" w:rsidP="00664683">
            <w:pPr>
              <w:spacing w:line="270" w:lineRule="exact"/>
              <w:jc w:val="center"/>
              <w:rPr>
                <w:spacing w:val="-8"/>
                <w:sz w:val="24"/>
                <w:szCs w:val="24"/>
                <w:cs/>
              </w:rPr>
            </w:pPr>
            <w:r w:rsidRPr="00C572B7">
              <w:rPr>
                <w:spacing w:val="-8"/>
                <w:sz w:val="24"/>
                <w:szCs w:val="24"/>
                <w:cs/>
              </w:rPr>
              <w:t xml:space="preserve">มูลค่าที่             </w:t>
            </w:r>
          </w:p>
        </w:tc>
        <w:tc>
          <w:tcPr>
            <w:tcW w:w="1590" w:type="dxa"/>
            <w:gridSpan w:val="2"/>
            <w:vAlign w:val="bottom"/>
          </w:tcPr>
          <w:p w14:paraId="7CA65CDB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จำนวนหน่วยที่ออก</w:t>
            </w:r>
          </w:p>
        </w:tc>
        <w:tc>
          <w:tcPr>
            <w:tcW w:w="1590" w:type="dxa"/>
            <w:gridSpan w:val="2"/>
            <w:vAlign w:val="bottom"/>
          </w:tcPr>
          <w:p w14:paraId="1545475B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0" w:type="dxa"/>
            <w:gridSpan w:val="2"/>
            <w:vAlign w:val="bottom"/>
          </w:tcPr>
          <w:p w14:paraId="1DCF2309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งบการเงิน</w:t>
            </w:r>
            <w:r w:rsidR="00667F7C"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              </w:t>
            </w:r>
            <w:r w:rsidRPr="00AA6E17">
              <w:rPr>
                <w:spacing w:val="-4"/>
                <w:sz w:val="24"/>
                <w:szCs w:val="24"/>
                <w:cs/>
              </w:rPr>
              <w:t>เฉพาะกิจการ</w:t>
            </w:r>
          </w:p>
        </w:tc>
      </w:tr>
      <w:tr w:rsidR="00CA09CA" w:rsidRPr="00AA6E17" w14:paraId="284B66AB" w14:textId="77777777" w:rsidTr="00C572B7">
        <w:tc>
          <w:tcPr>
            <w:tcW w:w="719" w:type="dxa"/>
            <w:vAlign w:val="bottom"/>
          </w:tcPr>
          <w:p w14:paraId="78EF4C40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ตราสาร</w:t>
            </w:r>
          </w:p>
        </w:tc>
        <w:tc>
          <w:tcPr>
            <w:tcW w:w="1243" w:type="dxa"/>
            <w:vAlign w:val="bottom"/>
          </w:tcPr>
          <w:p w14:paraId="0F4D2F56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กู้ยืม</w:t>
            </w:r>
          </w:p>
        </w:tc>
        <w:tc>
          <w:tcPr>
            <w:tcW w:w="720" w:type="dxa"/>
            <w:vAlign w:val="bottom"/>
          </w:tcPr>
          <w:p w14:paraId="1F1DA1ED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ปีที่ออก</w:t>
            </w:r>
          </w:p>
        </w:tc>
        <w:tc>
          <w:tcPr>
            <w:tcW w:w="721" w:type="dxa"/>
            <w:vAlign w:val="bottom"/>
          </w:tcPr>
          <w:p w14:paraId="4ED9D6F7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ไถ่ถอน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18A1B7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18" w:type="dxa"/>
            <w:vAlign w:val="bottom"/>
          </w:tcPr>
          <w:p w14:paraId="4A00B71B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ตราไว้</w:t>
            </w:r>
          </w:p>
        </w:tc>
        <w:tc>
          <w:tcPr>
            <w:tcW w:w="795" w:type="dxa"/>
            <w:vAlign w:val="bottom"/>
          </w:tcPr>
          <w:p w14:paraId="187D678B" w14:textId="77777777" w:rsidR="00CA09CA" w:rsidRPr="00AA6E17" w:rsidRDefault="00942C62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95" w:type="dxa"/>
            <w:vAlign w:val="bottom"/>
          </w:tcPr>
          <w:p w14:paraId="1DFA0615" w14:textId="77777777" w:rsidR="00CA09CA" w:rsidRPr="00AA6E17" w:rsidRDefault="00942C62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95" w:type="dxa"/>
            <w:vAlign w:val="bottom"/>
          </w:tcPr>
          <w:p w14:paraId="1BC80B27" w14:textId="77777777" w:rsidR="00CA09CA" w:rsidRPr="00AA6E17" w:rsidRDefault="00942C62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95" w:type="dxa"/>
            <w:vAlign w:val="bottom"/>
          </w:tcPr>
          <w:p w14:paraId="6460A17F" w14:textId="77777777" w:rsidR="00CA09CA" w:rsidRPr="00AA6E17" w:rsidRDefault="00942C62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95" w:type="dxa"/>
            <w:vAlign w:val="bottom"/>
          </w:tcPr>
          <w:p w14:paraId="6A20662B" w14:textId="77777777" w:rsidR="00CA09CA" w:rsidRPr="00AA6E17" w:rsidRDefault="00942C62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95" w:type="dxa"/>
            <w:vAlign w:val="bottom"/>
          </w:tcPr>
          <w:p w14:paraId="77FC6213" w14:textId="77777777" w:rsidR="00CA09CA" w:rsidRPr="00AA6E17" w:rsidRDefault="00942C62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2565</w:t>
            </w:r>
          </w:p>
        </w:tc>
      </w:tr>
      <w:tr w:rsidR="00CA09CA" w:rsidRPr="00AA6E17" w14:paraId="0A03B9DC" w14:textId="77777777" w:rsidTr="00C572B7">
        <w:trPr>
          <w:trHeight w:val="71"/>
        </w:trPr>
        <w:tc>
          <w:tcPr>
            <w:tcW w:w="719" w:type="dxa"/>
          </w:tcPr>
          <w:p w14:paraId="6FAE7A05" w14:textId="77777777" w:rsidR="00CA09CA" w:rsidRPr="00AA6E17" w:rsidRDefault="00CA09CA" w:rsidP="00664683">
            <w:pPr>
              <w:spacing w:line="270" w:lineRule="exact"/>
              <w:ind w:left="-108" w:right="-108" w:firstLine="108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138C1219" w14:textId="77777777" w:rsidR="00CA09CA" w:rsidRPr="00AA6E17" w:rsidRDefault="00CA09CA" w:rsidP="00664683">
            <w:pPr>
              <w:spacing w:line="270" w:lineRule="exact"/>
              <w:ind w:left="-108" w:right="-108" w:firstLine="108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F9EFB5B" w14:textId="77777777" w:rsidR="00CA09CA" w:rsidRPr="00AA6E17" w:rsidRDefault="00CA09CA" w:rsidP="00664683">
            <w:pPr>
              <w:spacing w:line="270" w:lineRule="exact"/>
              <w:ind w:left="-115" w:right="-115" w:firstLine="115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111DCDB2" w14:textId="77777777" w:rsidR="00CA09CA" w:rsidRPr="00AA6E17" w:rsidRDefault="00CA09CA" w:rsidP="00664683">
            <w:pPr>
              <w:spacing w:line="270" w:lineRule="exact"/>
              <w:ind w:left="-115" w:right="-115" w:firstLine="115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3F68CE0D" w14:textId="77777777" w:rsidR="00CA09CA" w:rsidRPr="00AA6E17" w:rsidRDefault="00CA09CA" w:rsidP="00664683">
            <w:pPr>
              <w:spacing w:line="270" w:lineRule="exact"/>
              <w:ind w:left="-22" w:right="-108" w:hanging="90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718" w:type="dxa"/>
          </w:tcPr>
          <w:p w14:paraId="32B59EE4" w14:textId="77777777" w:rsidR="00CA09CA" w:rsidRPr="00AA6E17" w:rsidRDefault="00CA09CA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(บาท)</w:t>
            </w:r>
          </w:p>
        </w:tc>
        <w:tc>
          <w:tcPr>
            <w:tcW w:w="795" w:type="dxa"/>
          </w:tcPr>
          <w:p w14:paraId="7C9D6651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795" w:type="dxa"/>
          </w:tcPr>
          <w:p w14:paraId="3D6B3B4B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795" w:type="dxa"/>
          </w:tcPr>
          <w:p w14:paraId="55CE8E7A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95" w:type="dxa"/>
          </w:tcPr>
          <w:p w14:paraId="703CBD2D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95" w:type="dxa"/>
          </w:tcPr>
          <w:p w14:paraId="653265E6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95" w:type="dxa"/>
          </w:tcPr>
          <w:p w14:paraId="597C20D0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(ล้านบาท)</w:t>
            </w:r>
          </w:p>
        </w:tc>
      </w:tr>
      <w:tr w:rsidR="00942C62" w:rsidRPr="00AA6E17" w14:paraId="348A3943" w14:textId="77777777" w:rsidTr="00C572B7">
        <w:tc>
          <w:tcPr>
            <w:tcW w:w="719" w:type="dxa"/>
          </w:tcPr>
          <w:p w14:paraId="4BFDEEC9" w14:textId="77777777" w:rsidR="00942C62" w:rsidRPr="00AA6E17" w:rsidRDefault="0087089F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14:paraId="67BE61E5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DBE75F8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2556</w:t>
            </w:r>
          </w:p>
        </w:tc>
        <w:tc>
          <w:tcPr>
            <w:tcW w:w="721" w:type="dxa"/>
          </w:tcPr>
          <w:p w14:paraId="5EC07486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1" w:type="dxa"/>
            <w:shd w:val="clear" w:color="auto" w:fill="auto"/>
          </w:tcPr>
          <w:p w14:paraId="184312D2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4.85, 5.00</w:t>
            </w:r>
          </w:p>
        </w:tc>
        <w:tc>
          <w:tcPr>
            <w:tcW w:w="718" w:type="dxa"/>
          </w:tcPr>
          <w:p w14:paraId="6035C978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A7EEFDE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2C4C102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1,800</w:t>
            </w:r>
          </w:p>
        </w:tc>
        <w:tc>
          <w:tcPr>
            <w:tcW w:w="795" w:type="dxa"/>
          </w:tcPr>
          <w:p w14:paraId="112D4DC2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20CD1C3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1,800</w:t>
            </w:r>
          </w:p>
        </w:tc>
        <w:tc>
          <w:tcPr>
            <w:tcW w:w="795" w:type="dxa"/>
          </w:tcPr>
          <w:p w14:paraId="10D7E7DB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5E67102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1,800</w:t>
            </w:r>
          </w:p>
        </w:tc>
      </w:tr>
      <w:tr w:rsidR="00942C62" w:rsidRPr="00AA6E17" w14:paraId="6D7CA70A" w14:textId="77777777" w:rsidTr="00C572B7">
        <w:tc>
          <w:tcPr>
            <w:tcW w:w="719" w:type="dxa"/>
          </w:tcPr>
          <w:p w14:paraId="35C38985" w14:textId="77777777" w:rsidR="00942C62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43" w:type="dxa"/>
          </w:tcPr>
          <w:p w14:paraId="297F866A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C5454D8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2556</w:t>
            </w:r>
          </w:p>
        </w:tc>
        <w:tc>
          <w:tcPr>
            <w:tcW w:w="721" w:type="dxa"/>
          </w:tcPr>
          <w:p w14:paraId="6A47AF1E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5B160B22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4.95</w:t>
            </w:r>
          </w:p>
        </w:tc>
        <w:tc>
          <w:tcPr>
            <w:tcW w:w="718" w:type="dxa"/>
          </w:tcPr>
          <w:p w14:paraId="77B5ED24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9577D75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900</w:t>
            </w:r>
          </w:p>
        </w:tc>
        <w:tc>
          <w:tcPr>
            <w:tcW w:w="795" w:type="dxa"/>
          </w:tcPr>
          <w:p w14:paraId="4C74C340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900</w:t>
            </w:r>
          </w:p>
        </w:tc>
        <w:tc>
          <w:tcPr>
            <w:tcW w:w="795" w:type="dxa"/>
          </w:tcPr>
          <w:p w14:paraId="36734E9C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750</w:t>
            </w:r>
          </w:p>
        </w:tc>
        <w:tc>
          <w:tcPr>
            <w:tcW w:w="795" w:type="dxa"/>
          </w:tcPr>
          <w:p w14:paraId="009B80C8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800</w:t>
            </w:r>
          </w:p>
        </w:tc>
        <w:tc>
          <w:tcPr>
            <w:tcW w:w="795" w:type="dxa"/>
          </w:tcPr>
          <w:p w14:paraId="68A81E6B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900</w:t>
            </w:r>
          </w:p>
        </w:tc>
        <w:tc>
          <w:tcPr>
            <w:tcW w:w="795" w:type="dxa"/>
          </w:tcPr>
          <w:p w14:paraId="14A3DDB2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900</w:t>
            </w:r>
          </w:p>
        </w:tc>
      </w:tr>
      <w:tr w:rsidR="00942C62" w:rsidRPr="00AA6E17" w14:paraId="121B8A75" w14:textId="77777777" w:rsidTr="00C572B7">
        <w:tc>
          <w:tcPr>
            <w:tcW w:w="719" w:type="dxa"/>
          </w:tcPr>
          <w:p w14:paraId="62211F5F" w14:textId="77777777" w:rsidR="00942C62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243" w:type="dxa"/>
          </w:tcPr>
          <w:p w14:paraId="2BBD595A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A19A35F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1" w:type="dxa"/>
          </w:tcPr>
          <w:p w14:paraId="649D2689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1" w:type="dxa"/>
            <w:shd w:val="clear" w:color="auto" w:fill="auto"/>
          </w:tcPr>
          <w:p w14:paraId="7BDC4A5B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3.40</w:t>
            </w:r>
          </w:p>
        </w:tc>
        <w:tc>
          <w:tcPr>
            <w:tcW w:w="718" w:type="dxa"/>
          </w:tcPr>
          <w:p w14:paraId="4D1D772D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7E71C565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5" w:type="dxa"/>
          </w:tcPr>
          <w:p w14:paraId="6DAEC1E7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486</w:t>
            </w:r>
          </w:p>
        </w:tc>
        <w:tc>
          <w:tcPr>
            <w:tcW w:w="795" w:type="dxa"/>
          </w:tcPr>
          <w:p w14:paraId="6451B1D4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5" w:type="dxa"/>
          </w:tcPr>
          <w:p w14:paraId="2D1FF60C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486</w:t>
            </w:r>
          </w:p>
        </w:tc>
        <w:tc>
          <w:tcPr>
            <w:tcW w:w="795" w:type="dxa"/>
          </w:tcPr>
          <w:p w14:paraId="3E2EF0A4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9D2ABF4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0EC19FA9" w14:textId="77777777" w:rsidTr="00C572B7">
        <w:tc>
          <w:tcPr>
            <w:tcW w:w="719" w:type="dxa"/>
          </w:tcPr>
          <w:p w14:paraId="459B63AD" w14:textId="77777777" w:rsidR="00942C62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243" w:type="dxa"/>
          </w:tcPr>
          <w:p w14:paraId="754BAE06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736015A3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1" w:type="dxa"/>
          </w:tcPr>
          <w:p w14:paraId="482AF8FD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339ED59B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3.50</w:t>
            </w:r>
          </w:p>
        </w:tc>
        <w:tc>
          <w:tcPr>
            <w:tcW w:w="718" w:type="dxa"/>
          </w:tcPr>
          <w:p w14:paraId="6F757106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77DEB98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594</w:t>
            </w:r>
          </w:p>
        </w:tc>
        <w:tc>
          <w:tcPr>
            <w:tcW w:w="795" w:type="dxa"/>
          </w:tcPr>
          <w:p w14:paraId="04C3D5CD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594</w:t>
            </w:r>
          </w:p>
        </w:tc>
        <w:tc>
          <w:tcPr>
            <w:tcW w:w="795" w:type="dxa"/>
          </w:tcPr>
          <w:p w14:paraId="67EDDA0F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594</w:t>
            </w:r>
          </w:p>
        </w:tc>
        <w:tc>
          <w:tcPr>
            <w:tcW w:w="795" w:type="dxa"/>
          </w:tcPr>
          <w:p w14:paraId="2AD36152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594</w:t>
            </w:r>
          </w:p>
        </w:tc>
        <w:tc>
          <w:tcPr>
            <w:tcW w:w="795" w:type="dxa"/>
          </w:tcPr>
          <w:p w14:paraId="0A494189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763E7D5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3A9E9075" w14:textId="77777777" w:rsidTr="00C572B7">
        <w:tc>
          <w:tcPr>
            <w:tcW w:w="719" w:type="dxa"/>
          </w:tcPr>
          <w:p w14:paraId="3516E299" w14:textId="77777777" w:rsidR="00942C62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</w:tcPr>
          <w:p w14:paraId="49FFD701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76E82FE1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1" w:type="dxa"/>
          </w:tcPr>
          <w:p w14:paraId="4481C7DE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2572</w:t>
            </w:r>
          </w:p>
        </w:tc>
        <w:tc>
          <w:tcPr>
            <w:tcW w:w="1081" w:type="dxa"/>
            <w:shd w:val="clear" w:color="auto" w:fill="auto"/>
          </w:tcPr>
          <w:p w14:paraId="41DD76AD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3.01</w:t>
            </w:r>
          </w:p>
        </w:tc>
        <w:tc>
          <w:tcPr>
            <w:tcW w:w="718" w:type="dxa"/>
          </w:tcPr>
          <w:p w14:paraId="681E9B52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793975C6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95" w:type="dxa"/>
          </w:tcPr>
          <w:p w14:paraId="2C6816BB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95" w:type="dxa"/>
          </w:tcPr>
          <w:p w14:paraId="303CC9B1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95" w:type="dxa"/>
          </w:tcPr>
          <w:p w14:paraId="27126943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95" w:type="dxa"/>
          </w:tcPr>
          <w:p w14:paraId="085D00A4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95" w:type="dxa"/>
          </w:tcPr>
          <w:p w14:paraId="72EE4A20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</w:tr>
      <w:tr w:rsidR="00942C62" w:rsidRPr="00AA6E17" w14:paraId="0CE988B1" w14:textId="77777777" w:rsidTr="00C572B7">
        <w:tc>
          <w:tcPr>
            <w:tcW w:w="719" w:type="dxa"/>
          </w:tcPr>
          <w:p w14:paraId="7018A275" w14:textId="77777777" w:rsidR="00942C62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243" w:type="dxa"/>
          </w:tcPr>
          <w:p w14:paraId="7C1D470E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A3BDB4D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3558CC26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1" w:type="dxa"/>
            <w:shd w:val="clear" w:color="auto" w:fill="auto"/>
          </w:tcPr>
          <w:p w14:paraId="2A9CA9F8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2.65</w:t>
            </w:r>
          </w:p>
        </w:tc>
        <w:tc>
          <w:tcPr>
            <w:tcW w:w="718" w:type="dxa"/>
          </w:tcPr>
          <w:p w14:paraId="5731529A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A3AD10A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D72201B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7E46A3D7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7086EDB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1991BC3A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6EEA982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5B1D44F9" w14:textId="77777777" w:rsidTr="00C572B7">
        <w:tc>
          <w:tcPr>
            <w:tcW w:w="719" w:type="dxa"/>
          </w:tcPr>
          <w:p w14:paraId="762DA512" w14:textId="77777777" w:rsidR="00942C62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43" w:type="dxa"/>
          </w:tcPr>
          <w:p w14:paraId="50229B46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AABB075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079D6527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1" w:type="dxa"/>
            <w:shd w:val="clear" w:color="auto" w:fill="auto"/>
          </w:tcPr>
          <w:p w14:paraId="3C3E4B2E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3.20</w:t>
            </w:r>
          </w:p>
        </w:tc>
        <w:tc>
          <w:tcPr>
            <w:tcW w:w="718" w:type="dxa"/>
          </w:tcPr>
          <w:p w14:paraId="3CD6FE86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EEF3A37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A991A28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3,439</w:t>
            </w:r>
          </w:p>
        </w:tc>
        <w:tc>
          <w:tcPr>
            <w:tcW w:w="795" w:type="dxa"/>
          </w:tcPr>
          <w:p w14:paraId="3E8D69FE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227F99B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3,439</w:t>
            </w:r>
          </w:p>
        </w:tc>
        <w:tc>
          <w:tcPr>
            <w:tcW w:w="795" w:type="dxa"/>
          </w:tcPr>
          <w:p w14:paraId="629FA252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1231D06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55A4B233" w14:textId="77777777" w:rsidTr="00C572B7">
        <w:tc>
          <w:tcPr>
            <w:tcW w:w="719" w:type="dxa"/>
          </w:tcPr>
          <w:p w14:paraId="0CEBDD7A" w14:textId="77777777" w:rsidR="00942C62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43" w:type="dxa"/>
          </w:tcPr>
          <w:p w14:paraId="4F9C3CB4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7D1A5C0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00D080DC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59EC1DAF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2.80</w:t>
            </w:r>
          </w:p>
        </w:tc>
        <w:tc>
          <w:tcPr>
            <w:tcW w:w="718" w:type="dxa"/>
          </w:tcPr>
          <w:p w14:paraId="523BB165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711476E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4CEE3BB3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6A751BB7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29B52595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256F8066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19D9688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7159202F" w14:textId="77777777" w:rsidTr="00C572B7">
        <w:tc>
          <w:tcPr>
            <w:tcW w:w="719" w:type="dxa"/>
          </w:tcPr>
          <w:p w14:paraId="2A5543B8" w14:textId="77777777" w:rsidR="00942C62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43" w:type="dxa"/>
          </w:tcPr>
          <w:p w14:paraId="2413A09E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20059EC6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12A8CF73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1" w:type="dxa"/>
            <w:shd w:val="clear" w:color="auto" w:fill="auto"/>
          </w:tcPr>
          <w:p w14:paraId="712B271F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2.65</w:t>
            </w:r>
          </w:p>
        </w:tc>
        <w:tc>
          <w:tcPr>
            <w:tcW w:w="718" w:type="dxa"/>
          </w:tcPr>
          <w:p w14:paraId="1F88C0E2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C5C51E0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CBDEBEB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200</w:t>
            </w:r>
          </w:p>
        </w:tc>
        <w:tc>
          <w:tcPr>
            <w:tcW w:w="795" w:type="dxa"/>
          </w:tcPr>
          <w:p w14:paraId="7D1085A3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DE3B44C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200</w:t>
            </w:r>
          </w:p>
        </w:tc>
        <w:tc>
          <w:tcPr>
            <w:tcW w:w="795" w:type="dxa"/>
          </w:tcPr>
          <w:p w14:paraId="2388D201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2ED36B8" w14:textId="77777777" w:rsidR="00942C62" w:rsidRPr="00AA6E17" w:rsidRDefault="00AA39E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6DA3BC07" w14:textId="77777777" w:rsidTr="00C572B7">
        <w:tc>
          <w:tcPr>
            <w:tcW w:w="719" w:type="dxa"/>
          </w:tcPr>
          <w:p w14:paraId="0334A822" w14:textId="77777777" w:rsidR="00942C62" w:rsidRPr="00AA6E17" w:rsidRDefault="00942C62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741171" w:rsidRPr="00AA6E17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43" w:type="dxa"/>
          </w:tcPr>
          <w:p w14:paraId="1622D9F9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210F316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6F4A645D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13F927AB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3.40</w:t>
            </w:r>
          </w:p>
        </w:tc>
        <w:tc>
          <w:tcPr>
            <w:tcW w:w="718" w:type="dxa"/>
          </w:tcPr>
          <w:p w14:paraId="5873838A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628A3CB7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1,593</w:t>
            </w:r>
          </w:p>
        </w:tc>
        <w:tc>
          <w:tcPr>
            <w:tcW w:w="795" w:type="dxa"/>
          </w:tcPr>
          <w:p w14:paraId="6C4834C9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1,593</w:t>
            </w:r>
          </w:p>
        </w:tc>
        <w:tc>
          <w:tcPr>
            <w:tcW w:w="795" w:type="dxa"/>
          </w:tcPr>
          <w:p w14:paraId="291DE9F9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1,593</w:t>
            </w:r>
          </w:p>
        </w:tc>
        <w:tc>
          <w:tcPr>
            <w:tcW w:w="795" w:type="dxa"/>
          </w:tcPr>
          <w:p w14:paraId="7BA5BF1C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1,593</w:t>
            </w:r>
          </w:p>
        </w:tc>
        <w:tc>
          <w:tcPr>
            <w:tcW w:w="795" w:type="dxa"/>
          </w:tcPr>
          <w:p w14:paraId="20A18438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F5A134F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00F8A393" w14:textId="77777777" w:rsidTr="00C572B7">
        <w:tc>
          <w:tcPr>
            <w:tcW w:w="719" w:type="dxa"/>
          </w:tcPr>
          <w:p w14:paraId="3D713BF9" w14:textId="77777777" w:rsidR="00942C62" w:rsidRPr="00AA6E17" w:rsidRDefault="00942C62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741171"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14:paraId="3C169ACC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A3D47B2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2BF44B5C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55FBDE24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3.50</w:t>
            </w:r>
          </w:p>
        </w:tc>
        <w:tc>
          <w:tcPr>
            <w:tcW w:w="718" w:type="dxa"/>
          </w:tcPr>
          <w:p w14:paraId="3A85DD20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3C80EA7E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38B0C3C2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7052B71A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3047412E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389C485E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E912300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1B76222B" w14:textId="77777777" w:rsidTr="00C572B7">
        <w:tc>
          <w:tcPr>
            <w:tcW w:w="719" w:type="dxa"/>
          </w:tcPr>
          <w:p w14:paraId="5DA7F972" w14:textId="77777777" w:rsidR="00942C62" w:rsidRPr="00AA6E17" w:rsidRDefault="00942C62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741171"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43" w:type="dxa"/>
          </w:tcPr>
          <w:p w14:paraId="1019695A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9EB65F5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16B32DB1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081" w:type="dxa"/>
            <w:shd w:val="clear" w:color="auto" w:fill="auto"/>
          </w:tcPr>
          <w:p w14:paraId="72EC8FED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3.70</w:t>
            </w:r>
          </w:p>
        </w:tc>
        <w:tc>
          <w:tcPr>
            <w:tcW w:w="718" w:type="dxa"/>
          </w:tcPr>
          <w:p w14:paraId="785A72E0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0F5FE46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3828A9DC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0B091C04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778476AE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2FC9D804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D70CD05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4ADBDEFC" w14:textId="77777777" w:rsidTr="00C572B7">
        <w:tc>
          <w:tcPr>
            <w:tcW w:w="719" w:type="dxa"/>
          </w:tcPr>
          <w:p w14:paraId="1E098E16" w14:textId="77777777" w:rsidR="00942C62" w:rsidRPr="00AA6E17" w:rsidRDefault="00942C62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741171" w:rsidRPr="00AA6E1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43" w:type="dxa"/>
          </w:tcPr>
          <w:p w14:paraId="6F9C99E3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5C886A2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1" w:type="dxa"/>
          </w:tcPr>
          <w:p w14:paraId="58E1E7B7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6D8342C6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2.00</w:t>
            </w:r>
          </w:p>
        </w:tc>
        <w:tc>
          <w:tcPr>
            <w:tcW w:w="718" w:type="dxa"/>
          </w:tcPr>
          <w:p w14:paraId="5FA5AA54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718430DA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795" w:type="dxa"/>
          </w:tcPr>
          <w:p w14:paraId="77532150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795" w:type="dxa"/>
          </w:tcPr>
          <w:p w14:paraId="4B31FFA9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795" w:type="dxa"/>
          </w:tcPr>
          <w:p w14:paraId="5829CB23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795" w:type="dxa"/>
          </w:tcPr>
          <w:p w14:paraId="5662E843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B75376B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1E09D293" w14:textId="77777777" w:rsidTr="00C572B7">
        <w:tc>
          <w:tcPr>
            <w:tcW w:w="719" w:type="dxa"/>
          </w:tcPr>
          <w:p w14:paraId="70063E96" w14:textId="77777777" w:rsidR="00942C62" w:rsidRPr="00AA6E17" w:rsidRDefault="00942C62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741171"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43" w:type="dxa"/>
          </w:tcPr>
          <w:p w14:paraId="3A9C06EA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EC213C1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1" w:type="dxa"/>
          </w:tcPr>
          <w:p w14:paraId="467C974C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34C523B0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2.35</w:t>
            </w:r>
          </w:p>
        </w:tc>
        <w:tc>
          <w:tcPr>
            <w:tcW w:w="718" w:type="dxa"/>
          </w:tcPr>
          <w:p w14:paraId="09F6F20E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61B0B1C4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52A08C43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7431BAEE" w14:textId="77777777" w:rsidR="00942C62" w:rsidRPr="00AA6E17" w:rsidRDefault="008708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32DD3F70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6CD772A4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055FE4F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18803420" w14:textId="77777777" w:rsidTr="00C572B7">
        <w:tc>
          <w:tcPr>
            <w:tcW w:w="719" w:type="dxa"/>
          </w:tcPr>
          <w:p w14:paraId="79E01BE1" w14:textId="77777777" w:rsidR="00942C62" w:rsidRPr="00AA6E17" w:rsidRDefault="00942C62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741171"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</w:tcPr>
          <w:p w14:paraId="259A75B6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1A27B0B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5</w:t>
            </w:r>
          </w:p>
        </w:tc>
        <w:tc>
          <w:tcPr>
            <w:tcW w:w="721" w:type="dxa"/>
          </w:tcPr>
          <w:p w14:paraId="41572A1D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</w:t>
            </w:r>
            <w:r w:rsidR="005F519F" w:rsidRPr="00AA6E17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1081" w:type="dxa"/>
            <w:shd w:val="clear" w:color="auto" w:fill="auto"/>
          </w:tcPr>
          <w:p w14:paraId="47F78190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 xml:space="preserve">1.78, </w:t>
            </w:r>
            <w:r w:rsidR="005F519F"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2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.</w:t>
            </w:r>
            <w:r w:rsidR="005F519F" w:rsidRPr="00AA6E17">
              <w:rPr>
                <w:spacing w:val="-4"/>
                <w:sz w:val="24"/>
                <w:szCs w:val="24"/>
                <w:lang w:val="en-US"/>
              </w:rPr>
              <w:t>88</w:t>
            </w:r>
          </w:p>
        </w:tc>
        <w:tc>
          <w:tcPr>
            <w:tcW w:w="718" w:type="dxa"/>
          </w:tcPr>
          <w:p w14:paraId="7D3241C8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C129902" w14:textId="77777777" w:rsidR="00942C62" w:rsidRPr="00AA6E17" w:rsidRDefault="005F51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4084A53D" w14:textId="77777777" w:rsidR="00942C62" w:rsidRPr="00AA6E17" w:rsidRDefault="005F51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3BC3E1E3" w14:textId="77777777" w:rsidR="00942C62" w:rsidRPr="00AA6E17" w:rsidRDefault="005F51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64BD9B4D" w14:textId="77777777" w:rsidR="00942C62" w:rsidRPr="00AA6E17" w:rsidRDefault="005F519F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58FBD102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5" w:type="dxa"/>
          </w:tcPr>
          <w:p w14:paraId="4F8E131E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67843" w:rsidRPr="00AA6E17" w14:paraId="4271EB87" w14:textId="77777777" w:rsidTr="00C572B7">
        <w:tc>
          <w:tcPr>
            <w:tcW w:w="719" w:type="dxa"/>
          </w:tcPr>
          <w:p w14:paraId="095C7B62" w14:textId="77777777" w:rsidR="00567843" w:rsidRPr="00AA6E17" w:rsidRDefault="00567843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741171"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243" w:type="dxa"/>
          </w:tcPr>
          <w:p w14:paraId="3BF60437" w14:textId="77777777" w:rsidR="00567843" w:rsidRPr="00C572B7" w:rsidRDefault="00567843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80C92DC" w14:textId="77777777" w:rsidR="00567843" w:rsidRPr="00AA6E17" w:rsidRDefault="00567843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5</w:t>
            </w:r>
          </w:p>
        </w:tc>
        <w:tc>
          <w:tcPr>
            <w:tcW w:w="721" w:type="dxa"/>
          </w:tcPr>
          <w:p w14:paraId="456AFCCE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3471407B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1.99, 3.26</w:t>
            </w:r>
          </w:p>
        </w:tc>
        <w:tc>
          <w:tcPr>
            <w:tcW w:w="718" w:type="dxa"/>
          </w:tcPr>
          <w:p w14:paraId="77C379C2" w14:textId="77777777" w:rsidR="00567843" w:rsidRPr="00AA6E17" w:rsidRDefault="00567843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212307D5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4,000</w:t>
            </w:r>
          </w:p>
        </w:tc>
        <w:tc>
          <w:tcPr>
            <w:tcW w:w="795" w:type="dxa"/>
          </w:tcPr>
          <w:p w14:paraId="57F02FB3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4,000</w:t>
            </w:r>
          </w:p>
        </w:tc>
        <w:tc>
          <w:tcPr>
            <w:tcW w:w="795" w:type="dxa"/>
          </w:tcPr>
          <w:p w14:paraId="3462BE25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4,000</w:t>
            </w:r>
          </w:p>
        </w:tc>
        <w:tc>
          <w:tcPr>
            <w:tcW w:w="795" w:type="dxa"/>
          </w:tcPr>
          <w:p w14:paraId="4B255C4B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3,950</w:t>
            </w:r>
          </w:p>
        </w:tc>
        <w:tc>
          <w:tcPr>
            <w:tcW w:w="795" w:type="dxa"/>
          </w:tcPr>
          <w:p w14:paraId="735294B1" w14:textId="77777777" w:rsidR="00567843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5" w:type="dxa"/>
          </w:tcPr>
          <w:p w14:paraId="421F3646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12AC89E5" w14:textId="77777777" w:rsidTr="00C572B7">
        <w:tc>
          <w:tcPr>
            <w:tcW w:w="719" w:type="dxa"/>
          </w:tcPr>
          <w:p w14:paraId="27657A8D" w14:textId="77777777" w:rsidR="00942C62" w:rsidRPr="00AA6E17" w:rsidRDefault="00942C62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741171"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43" w:type="dxa"/>
          </w:tcPr>
          <w:p w14:paraId="7B1B4B43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1233396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E7EF136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06F877CB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2.46</w:t>
            </w:r>
          </w:p>
        </w:tc>
        <w:tc>
          <w:tcPr>
            <w:tcW w:w="718" w:type="dxa"/>
          </w:tcPr>
          <w:p w14:paraId="05184BB1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01C6779" w14:textId="77777777" w:rsidR="00942C62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2CBA39D7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7F49BF60" w14:textId="77777777" w:rsidR="00942C62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880</w:t>
            </w:r>
          </w:p>
        </w:tc>
        <w:tc>
          <w:tcPr>
            <w:tcW w:w="795" w:type="dxa"/>
          </w:tcPr>
          <w:p w14:paraId="4B3FB0A6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880</w:t>
            </w:r>
          </w:p>
        </w:tc>
        <w:tc>
          <w:tcPr>
            <w:tcW w:w="795" w:type="dxa"/>
          </w:tcPr>
          <w:p w14:paraId="6568A3FF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5" w:type="dxa"/>
          </w:tcPr>
          <w:p w14:paraId="7A6869B7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42C62" w:rsidRPr="00AA6E17" w14:paraId="686C4531" w14:textId="77777777" w:rsidTr="00C572B7">
        <w:tc>
          <w:tcPr>
            <w:tcW w:w="719" w:type="dxa"/>
          </w:tcPr>
          <w:p w14:paraId="0032C5C6" w14:textId="77777777" w:rsidR="00942C62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243" w:type="dxa"/>
          </w:tcPr>
          <w:p w14:paraId="36D9FD85" w14:textId="77777777" w:rsidR="00942C62" w:rsidRPr="00C572B7" w:rsidRDefault="00942C62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3DFA0D2" w14:textId="77777777" w:rsidR="00942C62" w:rsidRPr="00AA6E17" w:rsidRDefault="00942C62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52987C9" w14:textId="77777777" w:rsidR="00942C62" w:rsidRPr="00AA6E17" w:rsidRDefault="00942C62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754AE848" w14:textId="77777777" w:rsidR="00942C62" w:rsidRPr="00AA6E17" w:rsidRDefault="00942C62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47</w:t>
            </w:r>
          </w:p>
        </w:tc>
        <w:tc>
          <w:tcPr>
            <w:tcW w:w="718" w:type="dxa"/>
          </w:tcPr>
          <w:p w14:paraId="55BE102F" w14:textId="77777777" w:rsidR="00942C62" w:rsidRPr="00AA6E17" w:rsidRDefault="00942C62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777FC8FE" w14:textId="77777777" w:rsidR="00942C62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7C4EA404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6FF73572" w14:textId="77777777" w:rsidR="00942C62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79CA4A53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6092525A" w14:textId="77777777" w:rsidR="00942C62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686E3ECE" w14:textId="77777777" w:rsidR="00942C62" w:rsidRPr="00AA6E17" w:rsidRDefault="00942C6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400</w:t>
            </w:r>
          </w:p>
        </w:tc>
      </w:tr>
      <w:tr w:rsidR="00567843" w:rsidRPr="00AA6E17" w14:paraId="1FD1551A" w14:textId="77777777" w:rsidTr="00C572B7">
        <w:tc>
          <w:tcPr>
            <w:tcW w:w="719" w:type="dxa"/>
          </w:tcPr>
          <w:p w14:paraId="1CA75945" w14:textId="77777777" w:rsidR="00567843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243" w:type="dxa"/>
          </w:tcPr>
          <w:p w14:paraId="5B187831" w14:textId="77777777" w:rsidR="00567843" w:rsidRPr="00C572B7" w:rsidRDefault="00567843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4C7DE9E" w14:textId="77777777" w:rsidR="00567843" w:rsidRPr="00AA6E17" w:rsidRDefault="00567843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2B4460B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28EFC407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18" w:type="dxa"/>
          </w:tcPr>
          <w:p w14:paraId="11400495" w14:textId="77777777" w:rsidR="00567843" w:rsidRPr="00AA6E17" w:rsidRDefault="00567843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FFC78E8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3,100</w:t>
            </w:r>
          </w:p>
        </w:tc>
        <w:tc>
          <w:tcPr>
            <w:tcW w:w="795" w:type="dxa"/>
          </w:tcPr>
          <w:p w14:paraId="73B73FA2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3,100</w:t>
            </w:r>
          </w:p>
        </w:tc>
        <w:tc>
          <w:tcPr>
            <w:tcW w:w="795" w:type="dxa"/>
          </w:tcPr>
          <w:p w14:paraId="58112482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3,060</w:t>
            </w:r>
          </w:p>
        </w:tc>
        <w:tc>
          <w:tcPr>
            <w:tcW w:w="795" w:type="dxa"/>
          </w:tcPr>
          <w:p w14:paraId="24B27668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3,100</w:t>
            </w:r>
          </w:p>
        </w:tc>
        <w:tc>
          <w:tcPr>
            <w:tcW w:w="795" w:type="dxa"/>
          </w:tcPr>
          <w:p w14:paraId="6D752BD3" w14:textId="77777777" w:rsidR="00567843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3,100</w:t>
            </w:r>
          </w:p>
        </w:tc>
        <w:tc>
          <w:tcPr>
            <w:tcW w:w="795" w:type="dxa"/>
          </w:tcPr>
          <w:p w14:paraId="431F38C2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3,100</w:t>
            </w:r>
          </w:p>
        </w:tc>
      </w:tr>
      <w:tr w:rsidR="00567843" w:rsidRPr="00AA6E17" w14:paraId="1241E4BC" w14:textId="77777777" w:rsidTr="00C572B7">
        <w:tc>
          <w:tcPr>
            <w:tcW w:w="719" w:type="dxa"/>
          </w:tcPr>
          <w:p w14:paraId="3CBA8C21" w14:textId="77777777" w:rsidR="00567843" w:rsidRPr="00AA6E17" w:rsidRDefault="00567843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 w:rsidR="00741171" w:rsidRPr="00AA6E17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43" w:type="dxa"/>
          </w:tcPr>
          <w:p w14:paraId="5B9EA4FB" w14:textId="77777777" w:rsidR="00567843" w:rsidRPr="00C572B7" w:rsidRDefault="00567843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702C0699" w14:textId="77777777" w:rsidR="00567843" w:rsidRPr="00AA6E17" w:rsidRDefault="00567843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64061E7B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59CC3B1C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2.47, 2.55, 2.57</w:t>
            </w:r>
          </w:p>
        </w:tc>
        <w:tc>
          <w:tcPr>
            <w:tcW w:w="718" w:type="dxa"/>
          </w:tcPr>
          <w:p w14:paraId="0B0486A1" w14:textId="77777777" w:rsidR="00567843" w:rsidRPr="00AA6E17" w:rsidRDefault="00567843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7AD7FB7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66097648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140B8A17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689</w:t>
            </w:r>
          </w:p>
        </w:tc>
        <w:tc>
          <w:tcPr>
            <w:tcW w:w="795" w:type="dxa"/>
          </w:tcPr>
          <w:p w14:paraId="19BD5758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672</w:t>
            </w:r>
          </w:p>
        </w:tc>
        <w:tc>
          <w:tcPr>
            <w:tcW w:w="795" w:type="dxa"/>
          </w:tcPr>
          <w:p w14:paraId="0FCC8D49" w14:textId="77777777" w:rsidR="00567843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689</w:t>
            </w:r>
          </w:p>
        </w:tc>
        <w:tc>
          <w:tcPr>
            <w:tcW w:w="795" w:type="dxa"/>
          </w:tcPr>
          <w:p w14:paraId="3554D37B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672</w:t>
            </w:r>
          </w:p>
        </w:tc>
      </w:tr>
      <w:tr w:rsidR="00567843" w:rsidRPr="00AA6E17" w14:paraId="1C584394" w14:textId="77777777" w:rsidTr="00C572B7">
        <w:tc>
          <w:tcPr>
            <w:tcW w:w="719" w:type="dxa"/>
          </w:tcPr>
          <w:p w14:paraId="04F0CBFA" w14:textId="77777777" w:rsidR="00567843" w:rsidRPr="00AA6E17" w:rsidRDefault="00567843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 w:rsidR="00741171"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14:paraId="24CDFAD5" w14:textId="77777777" w:rsidR="00567843" w:rsidRPr="00C572B7" w:rsidRDefault="00567843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D1C7C06" w14:textId="77777777" w:rsidR="00567843" w:rsidRPr="00AA6E17" w:rsidRDefault="00567843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8CE9FF7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49DB7988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60</w:t>
            </w:r>
          </w:p>
        </w:tc>
        <w:tc>
          <w:tcPr>
            <w:tcW w:w="718" w:type="dxa"/>
          </w:tcPr>
          <w:p w14:paraId="03D23618" w14:textId="77777777" w:rsidR="00567843" w:rsidRPr="00AA6E17" w:rsidRDefault="00567843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3271E879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56F034CF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5826D4A5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1,230</w:t>
            </w:r>
          </w:p>
        </w:tc>
        <w:tc>
          <w:tcPr>
            <w:tcW w:w="795" w:type="dxa"/>
          </w:tcPr>
          <w:p w14:paraId="64B8A9E9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1,230</w:t>
            </w:r>
          </w:p>
        </w:tc>
        <w:tc>
          <w:tcPr>
            <w:tcW w:w="795" w:type="dxa"/>
          </w:tcPr>
          <w:p w14:paraId="1B5B4609" w14:textId="77777777" w:rsidR="00567843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79A7A73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67843" w:rsidRPr="00AA6E17" w14:paraId="356DF19B" w14:textId="77777777" w:rsidTr="00C572B7">
        <w:tc>
          <w:tcPr>
            <w:tcW w:w="719" w:type="dxa"/>
          </w:tcPr>
          <w:p w14:paraId="01254848" w14:textId="77777777" w:rsidR="00567843" w:rsidRPr="00AA6E17" w:rsidRDefault="00567843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 w:rsidR="00741171"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43" w:type="dxa"/>
          </w:tcPr>
          <w:p w14:paraId="0E529886" w14:textId="77777777" w:rsidR="00567843" w:rsidRPr="00C572B7" w:rsidRDefault="00567843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1B20029" w14:textId="77777777" w:rsidR="00567843" w:rsidRPr="00AA6E17" w:rsidRDefault="00567843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74BCDBB4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0C45706F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50</w:t>
            </w:r>
          </w:p>
        </w:tc>
        <w:tc>
          <w:tcPr>
            <w:tcW w:w="718" w:type="dxa"/>
          </w:tcPr>
          <w:p w14:paraId="5EF6FAB6" w14:textId="77777777" w:rsidR="00567843" w:rsidRPr="00AA6E17" w:rsidRDefault="00567843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3FCEE49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594E3C03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29612299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0E790374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1,870</w:t>
            </w:r>
          </w:p>
        </w:tc>
        <w:tc>
          <w:tcPr>
            <w:tcW w:w="795" w:type="dxa"/>
          </w:tcPr>
          <w:p w14:paraId="538631A3" w14:textId="77777777" w:rsidR="00567843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E2B1267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67843" w:rsidRPr="00AA6E17" w14:paraId="5691AE07" w14:textId="77777777" w:rsidTr="00C572B7">
        <w:tc>
          <w:tcPr>
            <w:tcW w:w="719" w:type="dxa"/>
          </w:tcPr>
          <w:p w14:paraId="55DA8845" w14:textId="77777777" w:rsidR="00567843" w:rsidRPr="00AA6E17" w:rsidRDefault="00567843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 w:rsidR="00741171" w:rsidRPr="00AA6E1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43" w:type="dxa"/>
          </w:tcPr>
          <w:p w14:paraId="3BAAAB6A" w14:textId="77777777" w:rsidR="00567843" w:rsidRPr="00C572B7" w:rsidRDefault="00567843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D7ECE03" w14:textId="77777777" w:rsidR="00567843" w:rsidRPr="00AA6E17" w:rsidRDefault="00567843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24B20E07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2572</w:t>
            </w:r>
          </w:p>
        </w:tc>
        <w:tc>
          <w:tcPr>
            <w:tcW w:w="1081" w:type="dxa"/>
            <w:shd w:val="clear" w:color="auto" w:fill="auto"/>
          </w:tcPr>
          <w:p w14:paraId="5DD0DA37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42</w:t>
            </w:r>
          </w:p>
        </w:tc>
        <w:tc>
          <w:tcPr>
            <w:tcW w:w="718" w:type="dxa"/>
          </w:tcPr>
          <w:p w14:paraId="3050483F" w14:textId="77777777" w:rsidR="00567843" w:rsidRPr="00AA6E17" w:rsidRDefault="00567843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2F071AE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2D45DD0E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6C3E2871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27A26665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1C3F0789" w14:textId="77777777" w:rsidR="00567843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3910DA40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</w:tr>
      <w:tr w:rsidR="00567843" w:rsidRPr="00AA6E17" w14:paraId="590DF324" w14:textId="77777777" w:rsidTr="00C572B7">
        <w:tc>
          <w:tcPr>
            <w:tcW w:w="719" w:type="dxa"/>
          </w:tcPr>
          <w:p w14:paraId="2DCE2826" w14:textId="77777777" w:rsidR="00567843" w:rsidRPr="00AA6E17" w:rsidRDefault="00567843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 w:rsidR="00741171"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43" w:type="dxa"/>
          </w:tcPr>
          <w:p w14:paraId="58E6F8F8" w14:textId="77777777" w:rsidR="00567843" w:rsidRPr="00C572B7" w:rsidRDefault="00567843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2FEA20A8" w14:textId="77777777" w:rsidR="00567843" w:rsidRPr="00AA6E17" w:rsidRDefault="00567843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43F38959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70E8FDA3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63</w:t>
            </w:r>
          </w:p>
        </w:tc>
        <w:tc>
          <w:tcPr>
            <w:tcW w:w="718" w:type="dxa"/>
          </w:tcPr>
          <w:p w14:paraId="35573C0B" w14:textId="77777777" w:rsidR="00567843" w:rsidRPr="00AA6E17" w:rsidRDefault="00567843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6EA74623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2,330</w:t>
            </w:r>
          </w:p>
        </w:tc>
        <w:tc>
          <w:tcPr>
            <w:tcW w:w="795" w:type="dxa"/>
          </w:tcPr>
          <w:p w14:paraId="223AAC3F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2,330</w:t>
            </w:r>
          </w:p>
        </w:tc>
        <w:tc>
          <w:tcPr>
            <w:tcW w:w="795" w:type="dxa"/>
          </w:tcPr>
          <w:p w14:paraId="3FEEA65B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2,220</w:t>
            </w:r>
          </w:p>
        </w:tc>
        <w:tc>
          <w:tcPr>
            <w:tcW w:w="795" w:type="dxa"/>
          </w:tcPr>
          <w:p w14:paraId="4170D71C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2,220</w:t>
            </w:r>
          </w:p>
        </w:tc>
        <w:tc>
          <w:tcPr>
            <w:tcW w:w="795" w:type="dxa"/>
          </w:tcPr>
          <w:p w14:paraId="20F93626" w14:textId="77777777" w:rsidR="00567843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2,330</w:t>
            </w:r>
          </w:p>
        </w:tc>
        <w:tc>
          <w:tcPr>
            <w:tcW w:w="795" w:type="dxa"/>
          </w:tcPr>
          <w:p w14:paraId="139F15A4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2,330</w:t>
            </w:r>
          </w:p>
        </w:tc>
      </w:tr>
      <w:tr w:rsidR="00567843" w:rsidRPr="00AA6E17" w14:paraId="1ADB61C4" w14:textId="77777777" w:rsidTr="00C572B7">
        <w:tc>
          <w:tcPr>
            <w:tcW w:w="719" w:type="dxa"/>
          </w:tcPr>
          <w:p w14:paraId="07359F9F" w14:textId="77777777" w:rsidR="00567843" w:rsidRPr="00AA6E17" w:rsidRDefault="00567843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 w:rsidR="00741171"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</w:tcPr>
          <w:p w14:paraId="2F394DAF" w14:textId="77777777" w:rsidR="00567843" w:rsidRPr="00C572B7" w:rsidRDefault="00567843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46611E2" w14:textId="77777777" w:rsidR="00567843" w:rsidRPr="00AA6E17" w:rsidRDefault="00567843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AC8E6BE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2573</w:t>
            </w:r>
          </w:p>
        </w:tc>
        <w:tc>
          <w:tcPr>
            <w:tcW w:w="1081" w:type="dxa"/>
            <w:shd w:val="clear" w:color="auto" w:fill="auto"/>
          </w:tcPr>
          <w:p w14:paraId="2848C01F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36</w:t>
            </w:r>
          </w:p>
        </w:tc>
        <w:tc>
          <w:tcPr>
            <w:tcW w:w="718" w:type="dxa"/>
          </w:tcPr>
          <w:p w14:paraId="09FF287A" w14:textId="77777777" w:rsidR="00567843" w:rsidRPr="00AA6E17" w:rsidRDefault="00567843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CC0812D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2,570</w:t>
            </w:r>
          </w:p>
        </w:tc>
        <w:tc>
          <w:tcPr>
            <w:tcW w:w="795" w:type="dxa"/>
          </w:tcPr>
          <w:p w14:paraId="20285F4F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2,570</w:t>
            </w:r>
          </w:p>
        </w:tc>
        <w:tc>
          <w:tcPr>
            <w:tcW w:w="795" w:type="dxa"/>
          </w:tcPr>
          <w:p w14:paraId="47DD29DF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2,270</w:t>
            </w:r>
          </w:p>
        </w:tc>
        <w:tc>
          <w:tcPr>
            <w:tcW w:w="795" w:type="dxa"/>
          </w:tcPr>
          <w:p w14:paraId="0A9C377E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2,270</w:t>
            </w:r>
          </w:p>
        </w:tc>
        <w:tc>
          <w:tcPr>
            <w:tcW w:w="795" w:type="dxa"/>
          </w:tcPr>
          <w:p w14:paraId="26098A55" w14:textId="77777777" w:rsidR="00567843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2,570</w:t>
            </w:r>
          </w:p>
        </w:tc>
        <w:tc>
          <w:tcPr>
            <w:tcW w:w="795" w:type="dxa"/>
          </w:tcPr>
          <w:p w14:paraId="570CA323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2,570</w:t>
            </w:r>
          </w:p>
        </w:tc>
      </w:tr>
      <w:tr w:rsidR="00567843" w:rsidRPr="00AA6E17" w14:paraId="3CBA3D28" w14:textId="77777777" w:rsidTr="00C572B7">
        <w:tc>
          <w:tcPr>
            <w:tcW w:w="719" w:type="dxa"/>
          </w:tcPr>
          <w:p w14:paraId="6D424CD4" w14:textId="77777777" w:rsidR="00567843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243" w:type="dxa"/>
          </w:tcPr>
          <w:p w14:paraId="238A5CCD" w14:textId="77777777" w:rsidR="00567843" w:rsidRPr="00C572B7" w:rsidRDefault="00567843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E16DAA6" w14:textId="77777777" w:rsidR="00567843" w:rsidRPr="00AA6E17" w:rsidRDefault="00567843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DCED24C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226665BC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88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30</w:t>
            </w:r>
          </w:p>
        </w:tc>
        <w:tc>
          <w:tcPr>
            <w:tcW w:w="718" w:type="dxa"/>
          </w:tcPr>
          <w:p w14:paraId="4D5992A5" w14:textId="77777777" w:rsidR="00567843" w:rsidRPr="00AA6E17" w:rsidRDefault="00567843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05BAA5F" w14:textId="77777777" w:rsidR="00567843" w:rsidRPr="00AA6E17" w:rsidRDefault="004773E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57A3BD9A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3FAD948A" w14:textId="77777777" w:rsidR="00567843" w:rsidRPr="00AA6E17" w:rsidRDefault="004773E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1,909</w:t>
            </w:r>
          </w:p>
        </w:tc>
        <w:tc>
          <w:tcPr>
            <w:tcW w:w="795" w:type="dxa"/>
          </w:tcPr>
          <w:p w14:paraId="012840F6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751</w:t>
            </w:r>
          </w:p>
        </w:tc>
        <w:tc>
          <w:tcPr>
            <w:tcW w:w="795" w:type="dxa"/>
          </w:tcPr>
          <w:p w14:paraId="0050D425" w14:textId="77777777" w:rsidR="00567843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7E73A74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4773E3" w:rsidRPr="00AA6E17" w14:paraId="66D63153" w14:textId="77777777" w:rsidTr="00C572B7">
        <w:tc>
          <w:tcPr>
            <w:tcW w:w="719" w:type="dxa"/>
          </w:tcPr>
          <w:p w14:paraId="4FC900C5" w14:textId="77777777" w:rsidR="004773E3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243" w:type="dxa"/>
          </w:tcPr>
          <w:p w14:paraId="6D2F6C37" w14:textId="77777777" w:rsidR="004773E3" w:rsidRPr="00C572B7" w:rsidRDefault="004773E3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F577456" w14:textId="77777777" w:rsidR="004773E3" w:rsidRPr="00AA6E17" w:rsidRDefault="004773E3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="00323DC4"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6916F8E8" w14:textId="77777777" w:rsidR="004773E3" w:rsidRPr="00AA6E17" w:rsidRDefault="004773E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="00323DC4" w:rsidRPr="00AA6E17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1081" w:type="dxa"/>
            <w:shd w:val="clear" w:color="auto" w:fill="auto"/>
          </w:tcPr>
          <w:p w14:paraId="3157CB2D" w14:textId="77777777" w:rsidR="004773E3" w:rsidRPr="00AA6E17" w:rsidRDefault="004773E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30</w:t>
            </w:r>
          </w:p>
        </w:tc>
        <w:tc>
          <w:tcPr>
            <w:tcW w:w="718" w:type="dxa"/>
          </w:tcPr>
          <w:p w14:paraId="101A5099" w14:textId="77777777" w:rsidR="004773E3" w:rsidRPr="00AA6E17" w:rsidRDefault="004773E3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C92A97D" w14:textId="77777777" w:rsidR="004773E3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</w:t>
            </w:r>
            <w:r w:rsidR="004773E3" w:rsidRPr="00AA6E17">
              <w:rPr>
                <w:spacing w:val="-4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95" w:type="dxa"/>
          </w:tcPr>
          <w:p w14:paraId="017D0B30" w14:textId="77777777" w:rsidR="004773E3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522DDB2" w14:textId="77777777" w:rsidR="004773E3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</w:t>
            </w:r>
            <w:r w:rsidR="004773E3" w:rsidRPr="00AA6E17">
              <w:rPr>
                <w:spacing w:val="-4"/>
                <w:sz w:val="24"/>
                <w:szCs w:val="24"/>
                <w:lang w:val="en-US"/>
              </w:rPr>
              <w:t>,9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26</w:t>
            </w:r>
          </w:p>
        </w:tc>
        <w:tc>
          <w:tcPr>
            <w:tcW w:w="795" w:type="dxa"/>
          </w:tcPr>
          <w:p w14:paraId="159FC46B" w14:textId="77777777" w:rsidR="004773E3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D3EF82E" w14:textId="77777777" w:rsidR="004773E3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3C3BA7D" w14:textId="77777777" w:rsidR="004773E3" w:rsidRPr="00AA6E17" w:rsidRDefault="004773E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323DC4" w:rsidRPr="00AA6E17" w14:paraId="473B9E34" w14:textId="77777777" w:rsidTr="00C572B7">
        <w:tc>
          <w:tcPr>
            <w:tcW w:w="719" w:type="dxa"/>
          </w:tcPr>
          <w:p w14:paraId="422F327E" w14:textId="77777777" w:rsidR="00323DC4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1243" w:type="dxa"/>
          </w:tcPr>
          <w:p w14:paraId="27B0D07C" w14:textId="77777777" w:rsidR="00323DC4" w:rsidRPr="00C572B7" w:rsidRDefault="00323DC4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53AEE2D" w14:textId="77777777" w:rsidR="00323DC4" w:rsidRPr="00AA6E17" w:rsidRDefault="00323DC4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00D018FB" w14:textId="77777777" w:rsidR="00323DC4" w:rsidRPr="00AA6E17" w:rsidRDefault="00323DC4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8</w:t>
            </w:r>
          </w:p>
        </w:tc>
        <w:tc>
          <w:tcPr>
            <w:tcW w:w="1081" w:type="dxa"/>
            <w:shd w:val="clear" w:color="auto" w:fill="auto"/>
          </w:tcPr>
          <w:p w14:paraId="4A5B067C" w14:textId="77777777" w:rsidR="00323DC4" w:rsidRPr="00AA6E17" w:rsidRDefault="00323DC4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2.99</w:t>
            </w:r>
          </w:p>
        </w:tc>
        <w:tc>
          <w:tcPr>
            <w:tcW w:w="718" w:type="dxa"/>
          </w:tcPr>
          <w:p w14:paraId="2114B0D2" w14:textId="77777777" w:rsidR="00323DC4" w:rsidRPr="00AA6E17" w:rsidRDefault="00323DC4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31D02B34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1,400</w:t>
            </w:r>
          </w:p>
        </w:tc>
        <w:tc>
          <w:tcPr>
            <w:tcW w:w="795" w:type="dxa"/>
          </w:tcPr>
          <w:p w14:paraId="1A16253D" w14:textId="77777777" w:rsidR="00323DC4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E9F433D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1,337</w:t>
            </w:r>
          </w:p>
        </w:tc>
        <w:tc>
          <w:tcPr>
            <w:tcW w:w="795" w:type="dxa"/>
          </w:tcPr>
          <w:p w14:paraId="1EE37033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65423BB" w14:textId="77777777" w:rsidR="00323DC4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1,337</w:t>
            </w:r>
          </w:p>
        </w:tc>
        <w:tc>
          <w:tcPr>
            <w:tcW w:w="795" w:type="dxa"/>
          </w:tcPr>
          <w:p w14:paraId="34EB7030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323DC4" w:rsidRPr="00AA6E17" w14:paraId="4E5B06DF" w14:textId="77777777" w:rsidTr="00C572B7">
        <w:tc>
          <w:tcPr>
            <w:tcW w:w="719" w:type="dxa"/>
          </w:tcPr>
          <w:p w14:paraId="553116A4" w14:textId="77777777" w:rsidR="00323DC4" w:rsidRPr="00AA6E17" w:rsidRDefault="00741171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243" w:type="dxa"/>
          </w:tcPr>
          <w:p w14:paraId="573E850B" w14:textId="77777777" w:rsidR="00323DC4" w:rsidRPr="00C572B7" w:rsidRDefault="00323DC4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482CD51" w14:textId="77777777" w:rsidR="00323DC4" w:rsidRPr="00AA6E17" w:rsidRDefault="00323DC4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790B597D" w14:textId="77777777" w:rsidR="00323DC4" w:rsidRPr="00AA6E17" w:rsidRDefault="00323DC4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9</w:t>
            </w:r>
          </w:p>
        </w:tc>
        <w:tc>
          <w:tcPr>
            <w:tcW w:w="1081" w:type="dxa"/>
            <w:shd w:val="clear" w:color="auto" w:fill="auto"/>
          </w:tcPr>
          <w:p w14:paraId="43751209" w14:textId="77777777" w:rsidR="00323DC4" w:rsidRPr="00AA6E17" w:rsidRDefault="00323DC4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3.32</w:t>
            </w:r>
          </w:p>
        </w:tc>
        <w:tc>
          <w:tcPr>
            <w:tcW w:w="718" w:type="dxa"/>
          </w:tcPr>
          <w:p w14:paraId="7D41C665" w14:textId="77777777" w:rsidR="00323DC4" w:rsidRPr="00AA6E17" w:rsidRDefault="00323DC4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F651CCE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1,100</w:t>
            </w:r>
          </w:p>
        </w:tc>
        <w:tc>
          <w:tcPr>
            <w:tcW w:w="795" w:type="dxa"/>
          </w:tcPr>
          <w:p w14:paraId="450EFE73" w14:textId="77777777" w:rsidR="00323DC4" w:rsidRPr="00AA6E17" w:rsidRDefault="00821F2A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B446607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1,028</w:t>
            </w:r>
          </w:p>
        </w:tc>
        <w:tc>
          <w:tcPr>
            <w:tcW w:w="795" w:type="dxa"/>
          </w:tcPr>
          <w:p w14:paraId="3A0B1C18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741A0CE" w14:textId="77777777" w:rsidR="00323DC4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1,028</w:t>
            </w:r>
          </w:p>
        </w:tc>
        <w:tc>
          <w:tcPr>
            <w:tcW w:w="795" w:type="dxa"/>
          </w:tcPr>
          <w:p w14:paraId="0BC2E1BF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323DC4" w:rsidRPr="00AA6E17" w14:paraId="364CA871" w14:textId="77777777" w:rsidTr="00C572B7">
        <w:tc>
          <w:tcPr>
            <w:tcW w:w="719" w:type="dxa"/>
          </w:tcPr>
          <w:p w14:paraId="1523727B" w14:textId="77777777" w:rsidR="00323DC4" w:rsidRPr="00AA6E17" w:rsidRDefault="00323DC4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243" w:type="dxa"/>
          </w:tcPr>
          <w:p w14:paraId="0BEB8784" w14:textId="77777777" w:rsidR="00323DC4" w:rsidRPr="00C572B7" w:rsidRDefault="00323DC4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5BA9A95" w14:textId="77777777" w:rsidR="00323DC4" w:rsidRPr="00AA6E17" w:rsidRDefault="00323DC4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42C938D8" w14:textId="77777777" w:rsidR="00323DC4" w:rsidRPr="00AA6E17" w:rsidRDefault="00323DC4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9</w:t>
            </w:r>
          </w:p>
        </w:tc>
        <w:tc>
          <w:tcPr>
            <w:tcW w:w="1081" w:type="dxa"/>
            <w:shd w:val="clear" w:color="auto" w:fill="auto"/>
          </w:tcPr>
          <w:p w14:paraId="3C9693D4" w14:textId="77777777" w:rsidR="00323DC4" w:rsidRPr="00AA6E17" w:rsidRDefault="00323DC4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3.17</w:t>
            </w:r>
          </w:p>
        </w:tc>
        <w:tc>
          <w:tcPr>
            <w:tcW w:w="718" w:type="dxa"/>
          </w:tcPr>
          <w:p w14:paraId="77B2124A" w14:textId="77777777" w:rsidR="00323DC4" w:rsidRPr="00AA6E17" w:rsidRDefault="00323DC4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5749EC4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65FB7EAC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C377289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960</w:t>
            </w:r>
          </w:p>
        </w:tc>
        <w:tc>
          <w:tcPr>
            <w:tcW w:w="795" w:type="dxa"/>
          </w:tcPr>
          <w:p w14:paraId="7631DABE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1A1974B" w14:textId="77777777" w:rsidR="00323DC4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F360437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323DC4" w:rsidRPr="00AA6E17" w14:paraId="31DB98D1" w14:textId="77777777" w:rsidTr="00C572B7">
        <w:tc>
          <w:tcPr>
            <w:tcW w:w="719" w:type="dxa"/>
          </w:tcPr>
          <w:p w14:paraId="35E6D78F" w14:textId="77777777" w:rsidR="00323DC4" w:rsidRPr="00AA6E17" w:rsidRDefault="00323DC4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  <w:r w:rsidR="00741171"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14:paraId="73E860FD" w14:textId="77777777" w:rsidR="00323DC4" w:rsidRPr="00C572B7" w:rsidRDefault="00323DC4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4DDB429" w14:textId="77777777" w:rsidR="00323DC4" w:rsidRPr="00AA6E17" w:rsidRDefault="00323DC4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38555240" w14:textId="77777777" w:rsidR="00323DC4" w:rsidRPr="00AA6E17" w:rsidRDefault="00323DC4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1" w:type="dxa"/>
            <w:shd w:val="clear" w:color="auto" w:fill="auto"/>
          </w:tcPr>
          <w:p w14:paraId="3C41346C" w14:textId="77777777" w:rsidR="00323DC4" w:rsidRPr="00AA6E17" w:rsidRDefault="00323DC4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3.43,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.45</w:t>
            </w:r>
          </w:p>
        </w:tc>
        <w:tc>
          <w:tcPr>
            <w:tcW w:w="718" w:type="dxa"/>
          </w:tcPr>
          <w:p w14:paraId="2C84DE8A" w14:textId="77777777" w:rsidR="00323DC4" w:rsidRPr="00AA6E17" w:rsidRDefault="00323DC4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05A1CAB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651</w:t>
            </w:r>
          </w:p>
        </w:tc>
        <w:tc>
          <w:tcPr>
            <w:tcW w:w="795" w:type="dxa"/>
          </w:tcPr>
          <w:p w14:paraId="1C0A7901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8D0EDA3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651</w:t>
            </w:r>
          </w:p>
        </w:tc>
        <w:tc>
          <w:tcPr>
            <w:tcW w:w="795" w:type="dxa"/>
          </w:tcPr>
          <w:p w14:paraId="62395902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D1896EA" w14:textId="77777777" w:rsidR="00323DC4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3626C25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323DC4" w:rsidRPr="00AA6E17" w14:paraId="475CC4ED" w14:textId="77777777" w:rsidTr="00C572B7">
        <w:tc>
          <w:tcPr>
            <w:tcW w:w="719" w:type="dxa"/>
          </w:tcPr>
          <w:p w14:paraId="50824771" w14:textId="77777777" w:rsidR="00323DC4" w:rsidRPr="00AA6E17" w:rsidRDefault="00323DC4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  <w:r w:rsidR="00741171"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43" w:type="dxa"/>
          </w:tcPr>
          <w:p w14:paraId="30FB98C3" w14:textId="77777777" w:rsidR="00323DC4" w:rsidRPr="00C572B7" w:rsidRDefault="00323DC4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F203B18" w14:textId="77777777" w:rsidR="00323DC4" w:rsidRPr="00AA6E17" w:rsidRDefault="00323DC4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5287E1C8" w14:textId="77777777" w:rsidR="00323DC4" w:rsidRPr="00AA6E17" w:rsidRDefault="00323DC4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69</w:t>
            </w:r>
          </w:p>
        </w:tc>
        <w:tc>
          <w:tcPr>
            <w:tcW w:w="1081" w:type="dxa"/>
            <w:shd w:val="clear" w:color="auto" w:fill="auto"/>
          </w:tcPr>
          <w:p w14:paraId="41ED9C3C" w14:textId="77777777" w:rsidR="00323DC4" w:rsidRPr="00AA6E17" w:rsidRDefault="00323DC4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3.40,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 4.00</w:t>
            </w:r>
          </w:p>
        </w:tc>
        <w:tc>
          <w:tcPr>
            <w:tcW w:w="718" w:type="dxa"/>
          </w:tcPr>
          <w:p w14:paraId="538F76D3" w14:textId="77777777" w:rsidR="00323DC4" w:rsidRPr="00AA6E17" w:rsidRDefault="00323DC4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1CE4C00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3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600</w:t>
            </w:r>
          </w:p>
        </w:tc>
        <w:tc>
          <w:tcPr>
            <w:tcW w:w="795" w:type="dxa"/>
          </w:tcPr>
          <w:p w14:paraId="2246838E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631931D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3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,530</w:t>
            </w:r>
          </w:p>
        </w:tc>
        <w:tc>
          <w:tcPr>
            <w:tcW w:w="795" w:type="dxa"/>
          </w:tcPr>
          <w:p w14:paraId="36E57FAD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D5FD5E8" w14:textId="77777777" w:rsidR="00323DC4" w:rsidRPr="00AA6E17" w:rsidRDefault="0098786D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09DF8C1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323DC4" w:rsidRPr="00AA6E17" w14:paraId="48735468" w14:textId="77777777" w:rsidTr="00C572B7">
        <w:tc>
          <w:tcPr>
            <w:tcW w:w="719" w:type="dxa"/>
          </w:tcPr>
          <w:p w14:paraId="4CFB9682" w14:textId="77777777" w:rsidR="00323DC4" w:rsidRPr="00AA6E17" w:rsidRDefault="00323DC4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  <w:r w:rsidR="00741171" w:rsidRPr="00AA6E1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43" w:type="dxa"/>
          </w:tcPr>
          <w:p w14:paraId="6AC9D96F" w14:textId="77777777" w:rsidR="00323DC4" w:rsidRPr="00C572B7" w:rsidRDefault="00323DC4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CA759DA" w14:textId="77777777" w:rsidR="00323DC4" w:rsidRPr="00AA6E17" w:rsidRDefault="00323DC4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1B2EFB01" w14:textId="77777777" w:rsidR="00323DC4" w:rsidRPr="00AA6E17" w:rsidRDefault="00323DC4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1" w:type="dxa"/>
            <w:shd w:val="clear" w:color="auto" w:fill="auto"/>
          </w:tcPr>
          <w:p w14:paraId="74602409" w14:textId="77777777" w:rsidR="00323DC4" w:rsidRPr="00AA6E17" w:rsidRDefault="00323DC4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4.30</w:t>
            </w:r>
          </w:p>
        </w:tc>
        <w:tc>
          <w:tcPr>
            <w:tcW w:w="718" w:type="dxa"/>
          </w:tcPr>
          <w:p w14:paraId="275362D5" w14:textId="77777777" w:rsidR="00323DC4" w:rsidRPr="00AA6E17" w:rsidRDefault="00323DC4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5035F11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900</w:t>
            </w:r>
          </w:p>
        </w:tc>
        <w:tc>
          <w:tcPr>
            <w:tcW w:w="795" w:type="dxa"/>
          </w:tcPr>
          <w:p w14:paraId="2D62F947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901D410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780</w:t>
            </w:r>
          </w:p>
        </w:tc>
        <w:tc>
          <w:tcPr>
            <w:tcW w:w="795" w:type="dxa"/>
          </w:tcPr>
          <w:p w14:paraId="66313749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922E4AF" w14:textId="2E6E5161" w:rsidR="00323DC4" w:rsidRPr="00AA6E17" w:rsidRDefault="005D555A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AABB60A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323DC4" w:rsidRPr="00AA6E17" w14:paraId="3C295F27" w14:textId="77777777" w:rsidTr="00C572B7">
        <w:tc>
          <w:tcPr>
            <w:tcW w:w="719" w:type="dxa"/>
          </w:tcPr>
          <w:p w14:paraId="0B79EB28" w14:textId="77777777" w:rsidR="00323DC4" w:rsidRPr="00AA6E17" w:rsidRDefault="00323DC4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  <w:r w:rsidR="00741171"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43" w:type="dxa"/>
          </w:tcPr>
          <w:p w14:paraId="5F3F1B0C" w14:textId="77777777" w:rsidR="00323DC4" w:rsidRPr="00C572B7" w:rsidRDefault="00323DC4" w:rsidP="00C572B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2FD7A12" w14:textId="77777777" w:rsidR="00323DC4" w:rsidRPr="00AA6E17" w:rsidRDefault="00323DC4" w:rsidP="00664683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2140CECC" w14:textId="77777777" w:rsidR="00323DC4" w:rsidRPr="00AA6E17" w:rsidRDefault="00323DC4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1" w:type="dxa"/>
            <w:shd w:val="clear" w:color="auto" w:fill="auto"/>
          </w:tcPr>
          <w:p w14:paraId="4E4A1BCF" w14:textId="77777777" w:rsidR="00323DC4" w:rsidRPr="00AA6E17" w:rsidRDefault="00323DC4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3.52,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73</w:t>
            </w:r>
          </w:p>
        </w:tc>
        <w:tc>
          <w:tcPr>
            <w:tcW w:w="718" w:type="dxa"/>
          </w:tcPr>
          <w:p w14:paraId="0C19BAC8" w14:textId="77777777" w:rsidR="00323DC4" w:rsidRPr="00AA6E17" w:rsidRDefault="00323DC4" w:rsidP="00664683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21F3152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2,300</w:t>
            </w:r>
          </w:p>
        </w:tc>
        <w:tc>
          <w:tcPr>
            <w:tcW w:w="795" w:type="dxa"/>
          </w:tcPr>
          <w:p w14:paraId="11B3E624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D90B444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1,720</w:t>
            </w:r>
          </w:p>
        </w:tc>
        <w:tc>
          <w:tcPr>
            <w:tcW w:w="795" w:type="dxa"/>
          </w:tcPr>
          <w:p w14:paraId="73606F97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5A5DA5B" w14:textId="77777777" w:rsidR="00323DC4" w:rsidRPr="00AA6E17" w:rsidRDefault="00821F2A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2,300</w:t>
            </w:r>
          </w:p>
        </w:tc>
        <w:tc>
          <w:tcPr>
            <w:tcW w:w="795" w:type="dxa"/>
          </w:tcPr>
          <w:p w14:paraId="56B6C17B" w14:textId="77777777" w:rsidR="00323DC4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67843" w:rsidRPr="00AA6E17" w14:paraId="0BEA6DA0" w14:textId="77777777" w:rsidTr="00C572B7">
        <w:trPr>
          <w:trHeight w:val="123"/>
        </w:trPr>
        <w:tc>
          <w:tcPr>
            <w:tcW w:w="719" w:type="dxa"/>
          </w:tcPr>
          <w:p w14:paraId="1A344259" w14:textId="77777777" w:rsidR="00567843" w:rsidRPr="00AA6E17" w:rsidRDefault="00567843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  <w:r w:rsidR="00741171"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</w:tcPr>
          <w:p w14:paraId="61E20860" w14:textId="77777777" w:rsidR="00567843" w:rsidRPr="00AA6E17" w:rsidRDefault="00567843" w:rsidP="00664683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720" w:type="dxa"/>
          </w:tcPr>
          <w:p w14:paraId="376845FC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365198BC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2566</w:t>
            </w:r>
            <w:r w:rsidR="00323DC4" w:rsidRPr="00AA6E17">
              <w:rPr>
                <w:spacing w:val="-4"/>
                <w:sz w:val="24"/>
                <w:szCs w:val="24"/>
                <w:lang w:val="en-US"/>
              </w:rPr>
              <w:t>, 2567</w:t>
            </w:r>
          </w:p>
        </w:tc>
        <w:tc>
          <w:tcPr>
            <w:tcW w:w="1081" w:type="dxa"/>
            <w:shd w:val="clear" w:color="auto" w:fill="auto"/>
          </w:tcPr>
          <w:p w14:paraId="735D2302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18" w:type="dxa"/>
          </w:tcPr>
          <w:p w14:paraId="57150534" w14:textId="77777777" w:rsidR="00567843" w:rsidRPr="00AA6E17" w:rsidRDefault="00567843" w:rsidP="00664683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C7570EF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207A60E2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11E392B3" w14:textId="77777777" w:rsidR="00567843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17</w:t>
            </w:r>
          </w:p>
        </w:tc>
        <w:tc>
          <w:tcPr>
            <w:tcW w:w="795" w:type="dxa"/>
          </w:tcPr>
          <w:p w14:paraId="627F9346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9</w:t>
            </w:r>
          </w:p>
        </w:tc>
        <w:tc>
          <w:tcPr>
            <w:tcW w:w="795" w:type="dxa"/>
          </w:tcPr>
          <w:p w14:paraId="5341D1C0" w14:textId="77777777" w:rsidR="00567843" w:rsidRPr="00AA6E17" w:rsidRDefault="00821F2A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F188D1E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67843" w:rsidRPr="00AA6E17" w14:paraId="325C0F82" w14:textId="77777777" w:rsidTr="00C572B7">
        <w:tc>
          <w:tcPr>
            <w:tcW w:w="719" w:type="dxa"/>
          </w:tcPr>
          <w:p w14:paraId="3B7C4FAB" w14:textId="77777777" w:rsidR="00567843" w:rsidRPr="00AA6E17" w:rsidRDefault="00567843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  <w:r w:rsidR="00741171"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243" w:type="dxa"/>
          </w:tcPr>
          <w:p w14:paraId="2B0923F8" w14:textId="77777777" w:rsidR="00567843" w:rsidRPr="00AA6E17" w:rsidRDefault="00567843" w:rsidP="00664683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18B5BA90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0EC2D525" w14:textId="77777777" w:rsidR="00567843" w:rsidRPr="00AA6E17" w:rsidRDefault="00567843" w:rsidP="00664683">
            <w:pPr>
              <w:spacing w:line="270" w:lineRule="exact"/>
              <w:ind w:right="8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เมื่อทวงถาม                 </w:t>
            </w:r>
          </w:p>
        </w:tc>
        <w:tc>
          <w:tcPr>
            <w:tcW w:w="1081" w:type="dxa"/>
            <w:shd w:val="clear" w:color="auto" w:fill="auto"/>
          </w:tcPr>
          <w:p w14:paraId="6377B412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MLR-1</w:t>
            </w:r>
          </w:p>
        </w:tc>
        <w:tc>
          <w:tcPr>
            <w:tcW w:w="718" w:type="dxa"/>
          </w:tcPr>
          <w:p w14:paraId="02440942" w14:textId="77777777" w:rsidR="00567843" w:rsidRPr="00AA6E17" w:rsidRDefault="00567843" w:rsidP="00664683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723DFFA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65439BE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6837CFCE" w14:textId="77777777" w:rsidR="00567843" w:rsidRPr="00AA6E17" w:rsidRDefault="00323DC4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02BFFB6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21</w:t>
            </w:r>
          </w:p>
        </w:tc>
        <w:tc>
          <w:tcPr>
            <w:tcW w:w="795" w:type="dxa"/>
          </w:tcPr>
          <w:p w14:paraId="72FDAEF3" w14:textId="77777777" w:rsidR="00567843" w:rsidRPr="00AA6E17" w:rsidRDefault="00AA39E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92D8536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67843" w:rsidRPr="00AA6E17" w14:paraId="69FC7F98" w14:textId="77777777" w:rsidTr="00C572B7">
        <w:tc>
          <w:tcPr>
            <w:tcW w:w="719" w:type="dxa"/>
          </w:tcPr>
          <w:p w14:paraId="10CBAC1F" w14:textId="77777777" w:rsidR="00567843" w:rsidRPr="00AA6E17" w:rsidRDefault="00567843" w:rsidP="00664683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  <w:r w:rsidR="00C254F5">
              <w:rPr>
                <w:rFonts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243" w:type="dxa"/>
          </w:tcPr>
          <w:p w14:paraId="7096D615" w14:textId="77777777" w:rsidR="00567843" w:rsidRPr="00AA6E17" w:rsidRDefault="00567843" w:rsidP="00664683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659FE601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4247904D" w14:textId="77777777" w:rsidR="00567843" w:rsidRPr="00AA6E17" w:rsidRDefault="00567843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2566</w:t>
            </w:r>
            <w:r w:rsidRPr="00AA6E17">
              <w:rPr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1" w:type="dxa"/>
            <w:shd w:val="clear" w:color="auto" w:fill="auto"/>
          </w:tcPr>
          <w:p w14:paraId="4E77AEF1" w14:textId="77777777" w:rsidR="00567843" w:rsidRPr="00AA6E17" w:rsidRDefault="00567843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3.00</w:t>
            </w:r>
            <w:r w:rsidR="00323DC4" w:rsidRPr="00AA6E17">
              <w:rPr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18" w:type="dxa"/>
          </w:tcPr>
          <w:p w14:paraId="607F2CA4" w14:textId="77777777" w:rsidR="00567843" w:rsidRPr="00AA6E17" w:rsidRDefault="00567843" w:rsidP="00664683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9E0684C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10DE17D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0C901C87" w14:textId="77777777" w:rsidR="00567843" w:rsidRPr="00AA6E17" w:rsidRDefault="0066468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FA32FA7" w14:textId="77777777" w:rsidR="00567843" w:rsidRPr="00AA6E17" w:rsidRDefault="0066468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50</w:t>
            </w:r>
          </w:p>
        </w:tc>
        <w:tc>
          <w:tcPr>
            <w:tcW w:w="795" w:type="dxa"/>
          </w:tcPr>
          <w:p w14:paraId="0267D906" w14:textId="77777777" w:rsidR="00567843" w:rsidRPr="00AA6E17" w:rsidRDefault="00AA39E2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4FD719D" w14:textId="77777777" w:rsidR="00567843" w:rsidRPr="00AA6E17" w:rsidRDefault="00567843" w:rsidP="00664683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80596D" w:rsidRPr="00AA6E17" w14:paraId="6D545855" w14:textId="77777777" w:rsidTr="00C572B7">
        <w:tc>
          <w:tcPr>
            <w:tcW w:w="719" w:type="dxa"/>
          </w:tcPr>
          <w:p w14:paraId="16B7E46E" w14:textId="77777777" w:rsidR="0080596D" w:rsidRPr="00AA6E17" w:rsidRDefault="0080596D" w:rsidP="0080596D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38</w:t>
            </w:r>
          </w:p>
        </w:tc>
        <w:tc>
          <w:tcPr>
            <w:tcW w:w="1243" w:type="dxa"/>
          </w:tcPr>
          <w:p w14:paraId="27C30D41" w14:textId="77777777" w:rsidR="0080596D" w:rsidRPr="00AA6E17" w:rsidRDefault="0080596D" w:rsidP="0080596D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00E0406C" w14:textId="77777777" w:rsidR="0080596D" w:rsidRPr="00AA6E17" w:rsidRDefault="0080596D" w:rsidP="0080596D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36141F7D" w14:textId="77777777" w:rsidR="0080596D" w:rsidRPr="00AA6E17" w:rsidRDefault="0080596D" w:rsidP="0080596D">
            <w:pP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3D08D75A" w14:textId="77777777" w:rsidR="0080596D" w:rsidRPr="00AA6E17" w:rsidRDefault="0080596D" w:rsidP="0080596D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MLR</w:t>
            </w:r>
            <w:r>
              <w:rPr>
                <w:spacing w:val="-4"/>
                <w:sz w:val="24"/>
                <w:szCs w:val="24"/>
                <w:lang w:val="en-US"/>
              </w:rPr>
              <w:t>+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1</w:t>
            </w:r>
          </w:p>
        </w:tc>
        <w:tc>
          <w:tcPr>
            <w:tcW w:w="718" w:type="dxa"/>
          </w:tcPr>
          <w:p w14:paraId="173A6DF1" w14:textId="77777777" w:rsidR="0080596D" w:rsidRPr="00AA6E17" w:rsidRDefault="0080596D" w:rsidP="0080596D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37986CA6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D8CFBB0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54A0718B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22</w:t>
            </w:r>
          </w:p>
        </w:tc>
        <w:tc>
          <w:tcPr>
            <w:tcW w:w="795" w:type="dxa"/>
          </w:tcPr>
          <w:p w14:paraId="2A30BCD6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AC92154" w14:textId="77777777" w:rsidR="0080596D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1106737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80596D" w:rsidRPr="00AA6E17" w14:paraId="420F664C" w14:textId="77777777" w:rsidTr="00C572B7">
        <w:tc>
          <w:tcPr>
            <w:tcW w:w="719" w:type="dxa"/>
          </w:tcPr>
          <w:p w14:paraId="57CDAD4A" w14:textId="77777777" w:rsidR="0080596D" w:rsidRPr="00AA6E17" w:rsidRDefault="0080596D" w:rsidP="0080596D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39</w:t>
            </w:r>
          </w:p>
        </w:tc>
        <w:tc>
          <w:tcPr>
            <w:tcW w:w="1243" w:type="dxa"/>
          </w:tcPr>
          <w:p w14:paraId="087DD15E" w14:textId="77777777" w:rsidR="0080596D" w:rsidRPr="00AA6E17" w:rsidRDefault="0080596D" w:rsidP="0080596D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5DD5C2B0" w14:textId="77777777" w:rsidR="0080596D" w:rsidRPr="00AA6E17" w:rsidRDefault="0080596D" w:rsidP="0080596D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6C9AB4F9" w14:textId="77777777" w:rsidR="0080596D" w:rsidRPr="00AA6E17" w:rsidRDefault="0080596D" w:rsidP="0080596D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ปี</w:t>
            </w:r>
            <w:r w:rsidRPr="00AA6E17">
              <w:rPr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061DA8E6" w14:textId="77777777" w:rsidR="0080596D" w:rsidRPr="00AA6E17" w:rsidRDefault="0080596D" w:rsidP="0080596D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3.50</w:t>
            </w:r>
          </w:p>
        </w:tc>
        <w:tc>
          <w:tcPr>
            <w:tcW w:w="718" w:type="dxa"/>
          </w:tcPr>
          <w:p w14:paraId="3AE53D85" w14:textId="77777777" w:rsidR="0080596D" w:rsidRPr="00AA6E17" w:rsidRDefault="0080596D" w:rsidP="0080596D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775F97A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3F06ED9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49D95725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151</w:t>
            </w:r>
          </w:p>
        </w:tc>
        <w:tc>
          <w:tcPr>
            <w:tcW w:w="795" w:type="dxa"/>
          </w:tcPr>
          <w:p w14:paraId="31F0F7E4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151</w:t>
            </w:r>
          </w:p>
        </w:tc>
        <w:tc>
          <w:tcPr>
            <w:tcW w:w="795" w:type="dxa"/>
          </w:tcPr>
          <w:p w14:paraId="0462AA51" w14:textId="77777777" w:rsidR="0080596D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82C99A6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80596D" w:rsidRPr="00AA6E17" w14:paraId="120BC154" w14:textId="77777777" w:rsidTr="00C572B7">
        <w:tc>
          <w:tcPr>
            <w:tcW w:w="719" w:type="dxa"/>
          </w:tcPr>
          <w:p w14:paraId="63D44826" w14:textId="77777777" w:rsidR="0080596D" w:rsidRPr="00AA6E17" w:rsidRDefault="0080596D" w:rsidP="0080596D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40</w:t>
            </w:r>
          </w:p>
        </w:tc>
        <w:tc>
          <w:tcPr>
            <w:tcW w:w="1243" w:type="dxa"/>
          </w:tcPr>
          <w:p w14:paraId="61E0D223" w14:textId="77777777" w:rsidR="0080596D" w:rsidRPr="00AA6E17" w:rsidRDefault="0080596D" w:rsidP="0080596D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720" w:type="dxa"/>
          </w:tcPr>
          <w:p w14:paraId="08EA7DFB" w14:textId="77777777" w:rsidR="0080596D" w:rsidRPr="00AA6E17" w:rsidRDefault="0080596D" w:rsidP="0080596D">
            <w:pP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1" w:type="dxa"/>
          </w:tcPr>
          <w:p w14:paraId="26EFC3ED" w14:textId="77777777" w:rsidR="0080596D" w:rsidRPr="00AA6E17" w:rsidRDefault="0080596D" w:rsidP="0080596D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1" w:type="dxa"/>
            <w:shd w:val="clear" w:color="auto" w:fill="auto"/>
          </w:tcPr>
          <w:p w14:paraId="573C2859" w14:textId="77777777" w:rsidR="0080596D" w:rsidRPr="00AA6E17" w:rsidRDefault="0080596D" w:rsidP="0080596D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1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42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 1.52, 1.665</w:t>
            </w:r>
          </w:p>
        </w:tc>
        <w:tc>
          <w:tcPr>
            <w:tcW w:w="718" w:type="dxa"/>
          </w:tcPr>
          <w:p w14:paraId="39E4C296" w14:textId="77777777" w:rsidR="0080596D" w:rsidRPr="00AA6E17" w:rsidRDefault="0080596D" w:rsidP="0080596D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1809CFAF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4B712239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4E3AC0A5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EFD4EE9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1,944</w:t>
            </w:r>
          </w:p>
        </w:tc>
        <w:tc>
          <w:tcPr>
            <w:tcW w:w="795" w:type="dxa"/>
          </w:tcPr>
          <w:p w14:paraId="16C919BD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BED1A03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1,944</w:t>
            </w:r>
          </w:p>
        </w:tc>
      </w:tr>
      <w:tr w:rsidR="0080596D" w:rsidRPr="00AA6E17" w14:paraId="02475173" w14:textId="77777777" w:rsidTr="00C572B7">
        <w:tc>
          <w:tcPr>
            <w:tcW w:w="719" w:type="dxa"/>
          </w:tcPr>
          <w:p w14:paraId="68047DFE" w14:textId="77777777" w:rsidR="0080596D" w:rsidRPr="00AA6E17" w:rsidRDefault="0080596D" w:rsidP="0080596D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41</w:t>
            </w:r>
          </w:p>
        </w:tc>
        <w:tc>
          <w:tcPr>
            <w:tcW w:w="1243" w:type="dxa"/>
          </w:tcPr>
          <w:p w14:paraId="0F62683F" w14:textId="77777777" w:rsidR="0080596D" w:rsidRPr="00AA6E17" w:rsidRDefault="0080596D" w:rsidP="0080596D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720" w:type="dxa"/>
          </w:tcPr>
          <w:p w14:paraId="4D45ECBD" w14:textId="77777777" w:rsidR="0080596D" w:rsidRPr="00AA6E17" w:rsidRDefault="0080596D" w:rsidP="0080596D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0E97DCD0" w14:textId="77777777" w:rsidR="0080596D" w:rsidRPr="00AA6E17" w:rsidRDefault="0080596D" w:rsidP="0080596D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1081" w:type="dxa"/>
            <w:shd w:val="clear" w:color="auto" w:fill="auto"/>
          </w:tcPr>
          <w:p w14:paraId="72FEDC58" w14:textId="77777777" w:rsidR="0080596D" w:rsidRPr="00AA6E17" w:rsidRDefault="0080596D" w:rsidP="0080596D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 xml:space="preserve">2.40 </w:t>
            </w:r>
            <w:r>
              <w:rPr>
                <w:spacing w:val="-4"/>
                <w:sz w:val="24"/>
                <w:szCs w:val="24"/>
                <w:lang w:val="en-US"/>
              </w:rPr>
              <w:t>-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 xml:space="preserve"> 2.75</w:t>
            </w:r>
          </w:p>
        </w:tc>
        <w:tc>
          <w:tcPr>
            <w:tcW w:w="718" w:type="dxa"/>
          </w:tcPr>
          <w:p w14:paraId="3658126E" w14:textId="77777777" w:rsidR="0080596D" w:rsidRPr="00AA6E17" w:rsidRDefault="0080596D" w:rsidP="0080596D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BC7E68B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EE44181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45B1D7FE" w14:textId="77777777" w:rsidR="0080596D" w:rsidRPr="00AA6E17" w:rsidRDefault="0080596D" w:rsidP="0080596D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1,304</w:t>
            </w:r>
          </w:p>
        </w:tc>
        <w:tc>
          <w:tcPr>
            <w:tcW w:w="795" w:type="dxa"/>
          </w:tcPr>
          <w:p w14:paraId="52B7F4ED" w14:textId="77777777" w:rsidR="0080596D" w:rsidRPr="00AA6E17" w:rsidRDefault="0080596D" w:rsidP="0080596D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63C1723" w14:textId="77777777" w:rsidR="0080596D" w:rsidRPr="00AA6E17" w:rsidRDefault="0080596D" w:rsidP="0080596D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299</w:t>
            </w:r>
          </w:p>
        </w:tc>
        <w:tc>
          <w:tcPr>
            <w:tcW w:w="795" w:type="dxa"/>
          </w:tcPr>
          <w:p w14:paraId="7A50A142" w14:textId="77777777" w:rsidR="0080596D" w:rsidRPr="00AA6E17" w:rsidRDefault="0080596D" w:rsidP="0080596D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80596D" w:rsidRPr="00AA6E17" w14:paraId="3DC48BD0" w14:textId="77777777" w:rsidTr="00C572B7">
        <w:tc>
          <w:tcPr>
            <w:tcW w:w="719" w:type="dxa"/>
          </w:tcPr>
          <w:p w14:paraId="050C4E9F" w14:textId="77777777" w:rsidR="0080596D" w:rsidRPr="00AA6E17" w:rsidRDefault="0080596D" w:rsidP="0080596D">
            <w:pPr>
              <w:tabs>
                <w:tab w:val="center" w:pos="251"/>
              </w:tabs>
              <w:snapToGrid w:val="0"/>
              <w:spacing w:line="270" w:lineRule="exact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3765" w:type="dxa"/>
            <w:gridSpan w:val="4"/>
            <w:vAlign w:val="center"/>
          </w:tcPr>
          <w:p w14:paraId="4430D2D3" w14:textId="77777777" w:rsidR="0080596D" w:rsidRPr="00AA6E17" w:rsidRDefault="0080596D" w:rsidP="0080596D">
            <w:pPr>
              <w:spacing w:line="270" w:lineRule="exact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รวมตราสารหนี้ที่ออกและเงินกู้ยืม</w:t>
            </w:r>
          </w:p>
        </w:tc>
        <w:tc>
          <w:tcPr>
            <w:tcW w:w="718" w:type="dxa"/>
          </w:tcPr>
          <w:p w14:paraId="2014C7CE" w14:textId="77777777" w:rsidR="0080596D" w:rsidRPr="00AA6E17" w:rsidRDefault="0080596D" w:rsidP="0080596D">
            <w:pPr>
              <w:tabs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841E840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7377C4DA" w14:textId="77777777" w:rsidR="0080596D" w:rsidRPr="00AA6E17" w:rsidRDefault="0080596D" w:rsidP="008059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vAlign w:val="bottom"/>
          </w:tcPr>
          <w:p w14:paraId="54C7C4B9" w14:textId="77777777" w:rsidR="0080596D" w:rsidRPr="00AA6E17" w:rsidRDefault="0080596D" w:rsidP="0080596D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53,321</w:t>
            </w:r>
          </w:p>
        </w:tc>
        <w:tc>
          <w:tcPr>
            <w:tcW w:w="795" w:type="dxa"/>
            <w:vAlign w:val="bottom"/>
          </w:tcPr>
          <w:p w14:paraId="0ED2CBD8" w14:textId="77777777" w:rsidR="0080596D" w:rsidRPr="00AA6E17" w:rsidRDefault="0080596D" w:rsidP="0080596D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47,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730</w:t>
            </w:r>
          </w:p>
        </w:tc>
        <w:tc>
          <w:tcPr>
            <w:tcW w:w="795" w:type="dxa"/>
            <w:vAlign w:val="bottom"/>
          </w:tcPr>
          <w:p w14:paraId="47E2E0C1" w14:textId="77777777" w:rsidR="0080596D" w:rsidRPr="00AA6E17" w:rsidRDefault="0080596D" w:rsidP="0080596D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21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,253</w:t>
            </w:r>
          </w:p>
        </w:tc>
        <w:tc>
          <w:tcPr>
            <w:tcW w:w="795" w:type="dxa"/>
            <w:vAlign w:val="bottom"/>
          </w:tcPr>
          <w:p w14:paraId="65D52A4C" w14:textId="77777777" w:rsidR="0080596D" w:rsidRPr="00AA6E17" w:rsidRDefault="0080596D" w:rsidP="0080596D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20,016</w:t>
            </w:r>
          </w:p>
        </w:tc>
      </w:tr>
    </w:tbl>
    <w:p w14:paraId="38347B1C" w14:textId="77777777" w:rsidR="00CA09CA" w:rsidRPr="00AA6E17" w:rsidRDefault="00B72FA8" w:rsidP="00CA09CA">
      <w:pPr>
        <w:pStyle w:val="PlainText"/>
        <w:spacing w:before="120" w:after="120"/>
        <w:ind w:left="547" w:right="-43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br w:type="page"/>
      </w:r>
      <w:r w:rsidR="00CA09CA" w:rsidRPr="00AA6E17">
        <w:rPr>
          <w:sz w:val="32"/>
          <w:szCs w:val="32"/>
          <w:cs/>
          <w:lang w:val="en-US"/>
        </w:rPr>
        <w:t xml:space="preserve">ตราสาร </w:t>
      </w:r>
      <w:r w:rsidR="004D422F" w:rsidRPr="00AA6E17">
        <w:rPr>
          <w:sz w:val="32"/>
          <w:szCs w:val="32"/>
          <w:lang w:val="en-US"/>
        </w:rPr>
        <w:t>1</w:t>
      </w:r>
      <w:r w:rsidR="00CA09CA" w:rsidRPr="00AA6E17">
        <w:rPr>
          <w:sz w:val="32"/>
          <w:szCs w:val="32"/>
          <w:cs/>
          <w:lang w:val="en-US"/>
        </w:rPr>
        <w:t>)</w:t>
      </w:r>
      <w:r w:rsidR="006B1D2B" w:rsidRPr="00AA6E17">
        <w:rPr>
          <w:sz w:val="32"/>
          <w:szCs w:val="32"/>
          <w:lang w:val="en-US"/>
        </w:rPr>
        <w:t>,</w:t>
      </w:r>
      <w:r w:rsidR="00CA09CA" w:rsidRPr="00AA6E17">
        <w:rPr>
          <w:sz w:val="32"/>
          <w:szCs w:val="32"/>
          <w:cs/>
          <w:lang w:val="en-US"/>
        </w:rPr>
        <w:t xml:space="preserve"> </w:t>
      </w:r>
      <w:r w:rsidR="006B1D2B" w:rsidRPr="00AA6E17">
        <w:rPr>
          <w:rFonts w:hint="cs"/>
          <w:sz w:val="32"/>
          <w:szCs w:val="32"/>
          <w:cs/>
          <w:lang w:val="en-US"/>
        </w:rPr>
        <w:t>2</w:t>
      </w:r>
      <w:r w:rsidR="00CA09CA" w:rsidRPr="00AA6E17">
        <w:rPr>
          <w:sz w:val="32"/>
          <w:szCs w:val="32"/>
          <w:cs/>
          <w:lang w:val="en-US"/>
        </w:rPr>
        <w:t>)</w:t>
      </w:r>
      <w:r w:rsidR="006F62F2" w:rsidRPr="00AA6E17">
        <w:rPr>
          <w:sz w:val="32"/>
          <w:szCs w:val="32"/>
          <w:lang w:val="en-US"/>
        </w:rPr>
        <w:t xml:space="preserve">, </w:t>
      </w:r>
      <w:r w:rsidR="006B1D2B" w:rsidRPr="00AA6E17">
        <w:rPr>
          <w:sz w:val="32"/>
          <w:szCs w:val="32"/>
          <w:lang w:val="en-US"/>
        </w:rPr>
        <w:t>5</w:t>
      </w:r>
      <w:r w:rsidR="00E11512" w:rsidRPr="00AA6E17">
        <w:rPr>
          <w:sz w:val="32"/>
          <w:szCs w:val="32"/>
          <w:lang w:val="en-US"/>
        </w:rPr>
        <w:t>)</w:t>
      </w:r>
      <w:r w:rsidR="006F62F2" w:rsidRPr="00AA6E17">
        <w:rPr>
          <w:sz w:val="32"/>
          <w:szCs w:val="32"/>
          <w:lang w:val="en-US"/>
        </w:rPr>
        <w:t xml:space="preserve">, </w:t>
      </w:r>
      <w:r w:rsidR="006B1D2B" w:rsidRPr="00AA6E17">
        <w:rPr>
          <w:sz w:val="32"/>
          <w:szCs w:val="32"/>
          <w:lang w:val="en-US"/>
        </w:rPr>
        <w:t>18</w:t>
      </w:r>
      <w:r w:rsidR="006F62F2" w:rsidRPr="00AA6E17">
        <w:rPr>
          <w:sz w:val="32"/>
          <w:szCs w:val="32"/>
          <w:lang w:val="en-US"/>
        </w:rPr>
        <w:t>)</w:t>
      </w:r>
      <w:r w:rsidR="00E11512" w:rsidRPr="00AA6E17">
        <w:rPr>
          <w:sz w:val="32"/>
          <w:szCs w:val="32"/>
          <w:lang w:val="en-US"/>
        </w:rPr>
        <w:t xml:space="preserve">, </w:t>
      </w:r>
      <w:r w:rsidR="00B479F0" w:rsidRPr="00AA6E17">
        <w:rPr>
          <w:sz w:val="32"/>
          <w:szCs w:val="32"/>
          <w:lang w:val="en-US"/>
        </w:rPr>
        <w:t>1</w:t>
      </w:r>
      <w:r w:rsidR="006B1D2B" w:rsidRPr="00AA6E17">
        <w:rPr>
          <w:sz w:val="32"/>
          <w:szCs w:val="32"/>
          <w:lang w:val="en-US"/>
        </w:rPr>
        <w:t>9</w:t>
      </w:r>
      <w:r w:rsidR="00E11512" w:rsidRPr="00AA6E17">
        <w:rPr>
          <w:sz w:val="32"/>
          <w:szCs w:val="32"/>
          <w:lang w:val="en-US"/>
        </w:rPr>
        <w:t>)</w:t>
      </w:r>
      <w:r w:rsidR="006B1D2B" w:rsidRPr="00AA6E17">
        <w:rPr>
          <w:sz w:val="32"/>
          <w:szCs w:val="32"/>
          <w:lang w:val="en-US"/>
        </w:rPr>
        <w:t>, 23)</w:t>
      </w:r>
      <w:r w:rsidR="00E11512" w:rsidRPr="00AA6E17">
        <w:rPr>
          <w:sz w:val="32"/>
          <w:szCs w:val="32"/>
          <w:lang w:val="en-US"/>
        </w:rPr>
        <w:t xml:space="preserve"> </w:t>
      </w:r>
      <w:r w:rsidR="006B1D2B" w:rsidRPr="00AA6E17">
        <w:rPr>
          <w:rFonts w:hint="cs"/>
          <w:sz w:val="32"/>
          <w:szCs w:val="32"/>
          <w:cs/>
          <w:lang w:val="en-US"/>
        </w:rPr>
        <w:t>ถึง</w:t>
      </w:r>
      <w:r w:rsidR="00E11512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B479F0" w:rsidRPr="00AA6E17">
        <w:rPr>
          <w:sz w:val="32"/>
          <w:szCs w:val="32"/>
          <w:lang w:val="en-US"/>
        </w:rPr>
        <w:t>2</w:t>
      </w:r>
      <w:r w:rsidR="006B1D2B" w:rsidRPr="00AA6E17">
        <w:rPr>
          <w:sz w:val="32"/>
          <w:szCs w:val="32"/>
          <w:lang w:val="en-US"/>
        </w:rPr>
        <w:t>5</w:t>
      </w:r>
      <w:r w:rsidR="00E11512" w:rsidRPr="00AA6E17">
        <w:rPr>
          <w:sz w:val="32"/>
          <w:szCs w:val="32"/>
          <w:lang w:val="en-US"/>
        </w:rPr>
        <w:t>)</w:t>
      </w:r>
      <w:r w:rsidR="006F62F2" w:rsidRPr="00AA6E17">
        <w:rPr>
          <w:sz w:val="32"/>
          <w:szCs w:val="32"/>
          <w:lang w:val="en-US"/>
        </w:rPr>
        <w:t xml:space="preserve"> </w:t>
      </w:r>
      <w:r w:rsidR="006B1D2B" w:rsidRPr="00AA6E17">
        <w:rPr>
          <w:rFonts w:hint="cs"/>
          <w:sz w:val="32"/>
          <w:szCs w:val="32"/>
          <w:cs/>
          <w:lang w:val="en-US"/>
        </w:rPr>
        <w:t>และ</w:t>
      </w:r>
      <w:r w:rsidR="00CA09CA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6B1D2B" w:rsidRPr="00AA6E17">
        <w:rPr>
          <w:sz w:val="32"/>
          <w:szCs w:val="32"/>
          <w:lang w:val="en-US"/>
        </w:rPr>
        <w:t>34</w:t>
      </w:r>
      <w:r w:rsidR="00CA09CA" w:rsidRPr="00AA6E17">
        <w:rPr>
          <w:sz w:val="32"/>
          <w:szCs w:val="32"/>
          <w:lang w:val="en-US"/>
        </w:rPr>
        <w:t>)</w:t>
      </w:r>
      <w:r w:rsidR="00CA09CA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CA09CA" w:rsidRPr="00AA6E17">
        <w:rPr>
          <w:sz w:val="32"/>
          <w:szCs w:val="32"/>
          <w:cs/>
          <w:lang w:val="en-US"/>
        </w:rPr>
        <w:t>เป็นหุ้นกู้ไม่ด้อยสิทธิ ชนิดระบุชื่อ ไม่มีประกัน และไม่มีผู้แทนผู้ถือหุ้นกู้</w:t>
      </w:r>
      <w:r w:rsidR="00E11512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CA09CA" w:rsidRPr="00AA6E17">
        <w:rPr>
          <w:sz w:val="32"/>
          <w:szCs w:val="32"/>
          <w:cs/>
          <w:lang w:val="en-US"/>
        </w:rPr>
        <w:t xml:space="preserve">โดยกำหนดชำระดอกเบี้ยทุกๆ </w:t>
      </w:r>
      <w:r w:rsidR="004D422F" w:rsidRPr="00AA6E17">
        <w:rPr>
          <w:sz w:val="32"/>
          <w:szCs w:val="32"/>
          <w:lang w:val="en-US"/>
        </w:rPr>
        <w:t>6</w:t>
      </w:r>
      <w:r w:rsidR="00CA09CA" w:rsidRPr="00AA6E17">
        <w:rPr>
          <w:sz w:val="32"/>
          <w:szCs w:val="32"/>
          <w:cs/>
          <w:lang w:val="en-US"/>
        </w:rPr>
        <w:t xml:space="preserve"> เดือน </w:t>
      </w:r>
    </w:p>
    <w:p w14:paraId="5063C520" w14:textId="77777777" w:rsidR="006F62F2" w:rsidRPr="00AA6E17" w:rsidRDefault="006F62F2" w:rsidP="00CA09CA">
      <w:pPr>
        <w:pStyle w:val="PlainText"/>
        <w:spacing w:before="120" w:after="120"/>
        <w:ind w:left="547" w:right="-43"/>
        <w:jc w:val="thaiDistribute"/>
        <w:rPr>
          <w:sz w:val="32"/>
          <w:szCs w:val="32"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 xml:space="preserve">ตราสาร </w:t>
      </w:r>
      <w:r w:rsidR="00B479F0" w:rsidRPr="00AA6E17">
        <w:rPr>
          <w:sz w:val="32"/>
          <w:szCs w:val="32"/>
          <w:lang w:val="en-US"/>
        </w:rPr>
        <w:t>2</w:t>
      </w:r>
      <w:r w:rsidR="006B1D2B" w:rsidRPr="00AA6E17">
        <w:rPr>
          <w:sz w:val="32"/>
          <w:szCs w:val="32"/>
          <w:lang w:val="en-US"/>
        </w:rPr>
        <w:t>0</w:t>
      </w:r>
      <w:r w:rsidRPr="00AA6E17">
        <w:rPr>
          <w:rFonts w:hint="cs"/>
          <w:sz w:val="32"/>
          <w:szCs w:val="32"/>
          <w:cs/>
          <w:lang w:val="en-US"/>
        </w:rPr>
        <w:t>)</w:t>
      </w:r>
      <w:r w:rsidR="0086042C" w:rsidRPr="00AA6E17">
        <w:rPr>
          <w:rFonts w:hint="cs"/>
          <w:sz w:val="32"/>
          <w:szCs w:val="32"/>
          <w:cs/>
          <w:lang w:val="en-US"/>
        </w:rPr>
        <w:t xml:space="preserve"> และ </w:t>
      </w:r>
      <w:r w:rsidR="006B1D2B" w:rsidRPr="00AA6E17">
        <w:rPr>
          <w:sz w:val="32"/>
          <w:szCs w:val="32"/>
          <w:lang w:val="en-US"/>
        </w:rPr>
        <w:t>26</w:t>
      </w:r>
      <w:r w:rsidR="0086042C" w:rsidRPr="00AA6E17">
        <w:rPr>
          <w:sz w:val="32"/>
          <w:szCs w:val="32"/>
          <w:lang w:val="en-US"/>
        </w:rPr>
        <w:t>)</w:t>
      </w:r>
      <w:r w:rsidR="006B1D2B" w:rsidRPr="00AA6E17">
        <w:rPr>
          <w:sz w:val="32"/>
          <w:szCs w:val="32"/>
          <w:lang w:val="en-US"/>
        </w:rPr>
        <w:t xml:space="preserve"> </w:t>
      </w:r>
      <w:r w:rsidR="006B1D2B" w:rsidRPr="00AA6E17">
        <w:rPr>
          <w:rFonts w:hint="cs"/>
          <w:sz w:val="32"/>
          <w:szCs w:val="32"/>
          <w:cs/>
          <w:lang w:val="en-US"/>
        </w:rPr>
        <w:t xml:space="preserve">ถึง </w:t>
      </w:r>
      <w:r w:rsidR="00AA39E2">
        <w:rPr>
          <w:sz w:val="32"/>
          <w:szCs w:val="32"/>
          <w:lang w:val="en-US"/>
        </w:rPr>
        <w:t>29</w:t>
      </w:r>
      <w:r w:rsidR="006B1D2B" w:rsidRPr="00AA6E17">
        <w:rPr>
          <w:sz w:val="32"/>
          <w:szCs w:val="32"/>
          <w:lang w:val="en-US"/>
        </w:rPr>
        <w:t>)</w:t>
      </w:r>
      <w:r w:rsidRPr="00AA6E17">
        <w:rPr>
          <w:rFonts w:hint="cs"/>
          <w:sz w:val="32"/>
          <w:szCs w:val="32"/>
          <w:cs/>
          <w:lang w:val="en-US"/>
        </w:rPr>
        <w:t xml:space="preserve"> เป็นหุ้นกู้ไม่ด้อยสิทธิ ชนิดระบุชื่อ ไม่มีประกัน และไม่มีผู้แทนผู้ถือหุ้นกู้ โดยคิดอัตราแบบคิดลด และไม่มีการชำระดอกเบี้ยตลอดอายุหุ้นกู้</w:t>
      </w:r>
    </w:p>
    <w:p w14:paraId="1E8E424E" w14:textId="77777777" w:rsidR="00CA09CA" w:rsidRPr="00AA6E17" w:rsidRDefault="00CA09CA" w:rsidP="00CA09CA">
      <w:pPr>
        <w:pStyle w:val="PlainText"/>
        <w:spacing w:before="120" w:after="120"/>
        <w:ind w:left="547" w:right="-43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t xml:space="preserve">ตราสาร </w:t>
      </w:r>
      <w:r w:rsidR="006B1D2B" w:rsidRPr="00AA6E17">
        <w:rPr>
          <w:sz w:val="32"/>
          <w:szCs w:val="32"/>
          <w:lang w:val="en-US"/>
        </w:rPr>
        <w:t>6</w:t>
      </w:r>
      <w:r w:rsidRPr="00AA6E17">
        <w:rPr>
          <w:sz w:val="32"/>
          <w:szCs w:val="32"/>
          <w:cs/>
          <w:lang w:val="en-US"/>
        </w:rPr>
        <w:t>)</w:t>
      </w:r>
      <w:r w:rsidR="00AA39E2">
        <w:rPr>
          <w:sz w:val="32"/>
          <w:szCs w:val="32"/>
          <w:lang w:val="en-US"/>
        </w:rPr>
        <w:t xml:space="preserve"> </w:t>
      </w:r>
      <w:r w:rsidR="00AA39E2">
        <w:rPr>
          <w:rFonts w:hint="cs"/>
          <w:sz w:val="32"/>
          <w:szCs w:val="32"/>
          <w:cs/>
          <w:lang w:val="en-US"/>
        </w:rPr>
        <w:t xml:space="preserve">ถึง </w:t>
      </w:r>
      <w:r w:rsidR="006B1D2B" w:rsidRPr="00AA6E17">
        <w:rPr>
          <w:sz w:val="32"/>
          <w:szCs w:val="32"/>
          <w:lang w:val="en-US"/>
        </w:rPr>
        <w:t>8</w:t>
      </w:r>
      <w:r w:rsidRPr="00AA6E17">
        <w:rPr>
          <w:sz w:val="32"/>
          <w:szCs w:val="32"/>
          <w:cs/>
          <w:lang w:val="en-US"/>
        </w:rPr>
        <w:t>)</w:t>
      </w:r>
      <w:r w:rsidR="00E11512" w:rsidRPr="00AA6E17">
        <w:rPr>
          <w:sz w:val="32"/>
          <w:szCs w:val="32"/>
          <w:lang w:val="en-US"/>
        </w:rPr>
        <w:t xml:space="preserve">, </w:t>
      </w:r>
      <w:r w:rsidR="00B479F0" w:rsidRPr="00AA6E17">
        <w:rPr>
          <w:sz w:val="32"/>
          <w:szCs w:val="32"/>
          <w:lang w:val="en-US"/>
        </w:rPr>
        <w:t>1</w:t>
      </w:r>
      <w:r w:rsidR="006B1D2B" w:rsidRPr="00AA6E17">
        <w:rPr>
          <w:sz w:val="32"/>
          <w:szCs w:val="32"/>
          <w:lang w:val="en-US"/>
        </w:rPr>
        <w:t>0</w:t>
      </w:r>
      <w:r w:rsidR="00E11512" w:rsidRPr="00AA6E17">
        <w:rPr>
          <w:sz w:val="32"/>
          <w:szCs w:val="32"/>
          <w:lang w:val="en-US"/>
        </w:rPr>
        <w:t>)</w:t>
      </w:r>
      <w:r w:rsidRPr="00AA6E17">
        <w:rPr>
          <w:sz w:val="32"/>
          <w:szCs w:val="32"/>
          <w:cs/>
          <w:lang w:val="en-US"/>
        </w:rPr>
        <w:t xml:space="preserve"> ถึง </w:t>
      </w:r>
      <w:r w:rsidR="00B479F0" w:rsidRPr="00AA6E17">
        <w:rPr>
          <w:sz w:val="32"/>
          <w:szCs w:val="32"/>
          <w:lang w:val="en-US"/>
        </w:rPr>
        <w:t>1</w:t>
      </w:r>
      <w:r w:rsidR="006B1D2B" w:rsidRPr="00AA6E17">
        <w:rPr>
          <w:sz w:val="32"/>
          <w:szCs w:val="32"/>
          <w:lang w:val="en-US"/>
        </w:rPr>
        <w:t>7</w:t>
      </w:r>
      <w:r w:rsidRPr="00AA6E17">
        <w:rPr>
          <w:sz w:val="32"/>
          <w:szCs w:val="32"/>
          <w:cs/>
          <w:lang w:val="en-US"/>
        </w:rPr>
        <w:t>)</w:t>
      </w:r>
      <w:r w:rsidR="00E11512" w:rsidRPr="00AA6E17">
        <w:rPr>
          <w:sz w:val="32"/>
          <w:szCs w:val="32"/>
          <w:lang w:val="en-US"/>
        </w:rPr>
        <w:t>,</w:t>
      </w:r>
      <w:r w:rsidRPr="00AA6E17">
        <w:rPr>
          <w:sz w:val="32"/>
          <w:szCs w:val="32"/>
          <w:lang w:val="en-US"/>
        </w:rPr>
        <w:t xml:space="preserve"> </w:t>
      </w:r>
      <w:r w:rsidR="00B479F0" w:rsidRPr="00AA6E17">
        <w:rPr>
          <w:sz w:val="32"/>
          <w:szCs w:val="32"/>
          <w:lang w:val="en-US"/>
        </w:rPr>
        <w:t>2</w:t>
      </w:r>
      <w:r w:rsidR="006B1D2B" w:rsidRPr="00AA6E17">
        <w:rPr>
          <w:sz w:val="32"/>
          <w:szCs w:val="32"/>
          <w:lang w:val="en-US"/>
        </w:rPr>
        <w:t>1</w:t>
      </w:r>
      <w:r w:rsidRPr="00AA6E17">
        <w:rPr>
          <w:sz w:val="32"/>
          <w:szCs w:val="32"/>
          <w:lang w:val="en-US"/>
        </w:rPr>
        <w:t>)</w:t>
      </w:r>
      <w:r w:rsidR="00E11512" w:rsidRPr="00AA6E17">
        <w:rPr>
          <w:sz w:val="32"/>
          <w:szCs w:val="32"/>
          <w:lang w:val="en-US"/>
        </w:rPr>
        <w:t xml:space="preserve">, </w:t>
      </w:r>
      <w:r w:rsidR="006B1D2B" w:rsidRPr="00AA6E17">
        <w:rPr>
          <w:sz w:val="32"/>
          <w:szCs w:val="32"/>
          <w:lang w:val="en-US"/>
        </w:rPr>
        <w:t>32</w:t>
      </w:r>
      <w:r w:rsidR="00E11512" w:rsidRPr="00AA6E17">
        <w:rPr>
          <w:sz w:val="32"/>
          <w:szCs w:val="32"/>
          <w:lang w:val="en-US"/>
        </w:rPr>
        <w:t>)</w:t>
      </w:r>
      <w:r w:rsidRPr="00AA6E17">
        <w:rPr>
          <w:sz w:val="32"/>
          <w:szCs w:val="32"/>
          <w:lang w:val="en-US"/>
        </w:rPr>
        <w:t xml:space="preserve"> </w:t>
      </w:r>
      <w:r w:rsidR="00E11512" w:rsidRPr="00AA6E17">
        <w:rPr>
          <w:rFonts w:hint="cs"/>
          <w:sz w:val="32"/>
          <w:szCs w:val="32"/>
          <w:cs/>
          <w:lang w:val="en-US"/>
        </w:rPr>
        <w:t>และ</w:t>
      </w:r>
      <w:r w:rsidRPr="00AA6E17">
        <w:rPr>
          <w:rFonts w:hint="cs"/>
          <w:sz w:val="32"/>
          <w:szCs w:val="32"/>
          <w:cs/>
          <w:lang w:val="en-US"/>
        </w:rPr>
        <w:t xml:space="preserve"> </w:t>
      </w:r>
      <w:r w:rsidR="006B1D2B" w:rsidRPr="00AA6E17">
        <w:rPr>
          <w:sz w:val="32"/>
          <w:szCs w:val="32"/>
          <w:lang w:val="en-US"/>
        </w:rPr>
        <w:t>33</w:t>
      </w:r>
      <w:r w:rsidRPr="00AA6E17">
        <w:rPr>
          <w:sz w:val="32"/>
          <w:szCs w:val="32"/>
          <w:lang w:val="en-US"/>
        </w:rPr>
        <w:t>)</w:t>
      </w:r>
      <w:r w:rsidRPr="00AA6E17">
        <w:rPr>
          <w:sz w:val="32"/>
          <w:szCs w:val="32"/>
          <w:cs/>
          <w:lang w:val="en-US"/>
        </w:rPr>
        <w:t xml:space="preserve"> เป็นหุ้นกู้ไม่ด้อยสิทธิ ชนิดระบุชื่อ ไม่มีประกัน และ</w:t>
      </w:r>
      <w:r w:rsidR="00A20A52" w:rsidRPr="00AA6E17">
        <w:rPr>
          <w:rFonts w:hint="cs"/>
          <w:sz w:val="32"/>
          <w:szCs w:val="32"/>
          <w:cs/>
          <w:lang w:val="en-US"/>
        </w:rPr>
        <w:t xml:space="preserve">              </w:t>
      </w:r>
      <w:r w:rsidRPr="00AA6E17">
        <w:rPr>
          <w:sz w:val="32"/>
          <w:szCs w:val="32"/>
          <w:cs/>
          <w:lang w:val="en-US"/>
        </w:rPr>
        <w:t xml:space="preserve">ไม่มีผู้แทนผู้ถือหุ้นกู้ โดยกำหนดชำระดอกเบี้ยทุกๆ </w:t>
      </w:r>
      <w:r w:rsidR="004D422F" w:rsidRPr="00AA6E17">
        <w:rPr>
          <w:sz w:val="32"/>
          <w:szCs w:val="32"/>
          <w:lang w:val="en-US"/>
        </w:rPr>
        <w:t>6</w:t>
      </w:r>
      <w:r w:rsidRPr="00AA6E17">
        <w:rPr>
          <w:sz w:val="32"/>
          <w:szCs w:val="32"/>
          <w:cs/>
          <w:lang w:val="en-US"/>
        </w:rPr>
        <w:t xml:space="preserve"> เดือน ซึ่งภายใต้ข้อกำหนดสิทธิของหุ้นกู้บริษัทย่อยต้องปฏิบัติ</w:t>
      </w:r>
      <w:r w:rsidRPr="00AA6E17">
        <w:rPr>
          <w:spacing w:val="-6"/>
          <w:sz w:val="32"/>
          <w:szCs w:val="32"/>
          <w:cs/>
          <w:lang w:val="en-US"/>
        </w:rPr>
        <w:t>ตามข้อกำหนดและเงื่อนไขบางประการตามที่ระบุในสัญญา เช่น การดำรงอัตราส่วนหนี้สินต่อส่วนของผู้ถือหุ้น</w:t>
      </w:r>
      <w:r w:rsidRPr="00AA6E17">
        <w:rPr>
          <w:rFonts w:hint="cs"/>
          <w:spacing w:val="-6"/>
          <w:sz w:val="32"/>
          <w:szCs w:val="32"/>
          <w:cs/>
          <w:lang w:val="en-US"/>
        </w:rPr>
        <w:t xml:space="preserve"> </w:t>
      </w:r>
    </w:p>
    <w:p w14:paraId="52927078" w14:textId="77777777" w:rsidR="00CA09CA" w:rsidRPr="00AA6E17" w:rsidRDefault="00CA09CA" w:rsidP="00CA09CA">
      <w:pPr>
        <w:pStyle w:val="PlainText"/>
        <w:spacing w:before="120" w:after="120"/>
        <w:ind w:left="547" w:right="-43" w:hanging="547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tab/>
        <w:t xml:space="preserve">ตราสาร </w:t>
      </w:r>
      <w:r w:rsidR="006B1D2B" w:rsidRPr="00AA6E17">
        <w:rPr>
          <w:sz w:val="32"/>
          <w:szCs w:val="32"/>
          <w:lang w:val="en-US"/>
        </w:rPr>
        <w:t>3</w:t>
      </w:r>
      <w:r w:rsidRPr="00AA6E17">
        <w:rPr>
          <w:sz w:val="32"/>
          <w:szCs w:val="32"/>
          <w:cs/>
          <w:lang w:val="en-US"/>
        </w:rPr>
        <w:t>)</w:t>
      </w:r>
      <w:r w:rsidR="00E11512" w:rsidRPr="00AA6E17">
        <w:rPr>
          <w:sz w:val="32"/>
          <w:szCs w:val="32"/>
          <w:lang w:val="en-US"/>
        </w:rPr>
        <w:t xml:space="preserve">, </w:t>
      </w:r>
      <w:r w:rsidR="006B1D2B" w:rsidRPr="00AA6E17">
        <w:rPr>
          <w:sz w:val="32"/>
          <w:szCs w:val="32"/>
          <w:lang w:val="en-US"/>
        </w:rPr>
        <w:t>4</w:t>
      </w:r>
      <w:r w:rsidR="00E11512" w:rsidRPr="00AA6E17">
        <w:rPr>
          <w:sz w:val="32"/>
          <w:szCs w:val="32"/>
          <w:lang w:val="en-US"/>
        </w:rPr>
        <w:t xml:space="preserve">), </w:t>
      </w:r>
      <w:r w:rsidR="00B479F0" w:rsidRPr="00AA6E17">
        <w:rPr>
          <w:sz w:val="32"/>
          <w:szCs w:val="32"/>
          <w:lang w:val="en-US"/>
        </w:rPr>
        <w:t>9</w:t>
      </w:r>
      <w:r w:rsidR="00E11512" w:rsidRPr="00AA6E17">
        <w:rPr>
          <w:sz w:val="32"/>
          <w:szCs w:val="32"/>
          <w:lang w:val="en-US"/>
        </w:rPr>
        <w:t xml:space="preserve">), </w:t>
      </w:r>
      <w:r w:rsidR="006B1D2B" w:rsidRPr="00AA6E17">
        <w:rPr>
          <w:sz w:val="32"/>
          <w:szCs w:val="32"/>
          <w:lang w:val="en-US"/>
        </w:rPr>
        <w:t>2</w:t>
      </w:r>
      <w:r w:rsidR="00B479F0" w:rsidRPr="00AA6E17">
        <w:rPr>
          <w:sz w:val="32"/>
          <w:szCs w:val="32"/>
          <w:lang w:val="en-US"/>
        </w:rPr>
        <w:t>2</w:t>
      </w:r>
      <w:r w:rsidR="00E11512" w:rsidRPr="00AA6E17">
        <w:rPr>
          <w:sz w:val="32"/>
          <w:szCs w:val="32"/>
          <w:lang w:val="en-US"/>
        </w:rPr>
        <w:t>)</w:t>
      </w:r>
      <w:r w:rsidR="006B1D2B" w:rsidRPr="00AA6E17">
        <w:rPr>
          <w:sz w:val="32"/>
          <w:szCs w:val="32"/>
          <w:lang w:val="en-US"/>
        </w:rPr>
        <w:t>,</w:t>
      </w:r>
      <w:r w:rsidRPr="00AA6E17">
        <w:rPr>
          <w:sz w:val="32"/>
          <w:szCs w:val="32"/>
          <w:cs/>
          <w:lang w:val="en-US"/>
        </w:rPr>
        <w:t xml:space="preserve"> </w:t>
      </w:r>
      <w:r w:rsidR="006B1D2B" w:rsidRPr="00AA6E17">
        <w:rPr>
          <w:sz w:val="32"/>
          <w:szCs w:val="32"/>
          <w:lang w:val="en-US"/>
        </w:rPr>
        <w:t>30</w:t>
      </w:r>
      <w:r w:rsidRPr="00AA6E17">
        <w:rPr>
          <w:sz w:val="32"/>
          <w:szCs w:val="32"/>
          <w:lang w:val="en-US"/>
        </w:rPr>
        <w:t>)</w:t>
      </w:r>
      <w:r w:rsidR="006B1D2B" w:rsidRPr="00AA6E17">
        <w:rPr>
          <w:sz w:val="32"/>
          <w:szCs w:val="32"/>
          <w:lang w:val="en-US"/>
        </w:rPr>
        <w:t xml:space="preserve"> </w:t>
      </w:r>
      <w:r w:rsidR="006B1D2B" w:rsidRPr="00AA6E17">
        <w:rPr>
          <w:rFonts w:hint="cs"/>
          <w:sz w:val="32"/>
          <w:szCs w:val="32"/>
          <w:cs/>
          <w:lang w:val="en-US"/>
        </w:rPr>
        <w:t xml:space="preserve">และ </w:t>
      </w:r>
      <w:r w:rsidR="006B1D2B" w:rsidRPr="00AA6E17">
        <w:rPr>
          <w:sz w:val="32"/>
          <w:szCs w:val="32"/>
          <w:lang w:val="en-US"/>
        </w:rPr>
        <w:t>31)</w:t>
      </w:r>
      <w:r w:rsidRPr="00AA6E17">
        <w:rPr>
          <w:sz w:val="32"/>
          <w:szCs w:val="32"/>
          <w:cs/>
          <w:lang w:val="en-US"/>
        </w:rPr>
        <w:t xml:space="preserve"> เป็นหุ้นกู้ไม่ด้อยสิทธิ ชนิดระบุชื่อ ไม่มีประกัน และไม่มีผู้แทน</w:t>
      </w:r>
      <w:r w:rsidR="00DA0C80" w:rsidRPr="00AA6E17">
        <w:rPr>
          <w:sz w:val="32"/>
          <w:szCs w:val="32"/>
          <w:lang w:val="en-US"/>
        </w:rPr>
        <w:t xml:space="preserve">               </w:t>
      </w:r>
      <w:r w:rsidRPr="00AA6E17">
        <w:rPr>
          <w:sz w:val="32"/>
          <w:szCs w:val="32"/>
          <w:cs/>
          <w:lang w:val="en-US"/>
        </w:rPr>
        <w:t>ผู้ถือหุ้นกู้ โดยกำหนดชำระดอกเบี้ยเป็นรายไตรมาส ซึ่งภายใต้ข้อกำหนดสิทธิของหุ้นกู้ บริษัทย่อยต้องปฏิบัติ</w:t>
      </w:r>
      <w:r w:rsidRPr="00AA6E17">
        <w:rPr>
          <w:spacing w:val="-6"/>
          <w:sz w:val="32"/>
          <w:szCs w:val="32"/>
          <w:cs/>
          <w:lang w:val="en-US"/>
        </w:rPr>
        <w:t>ตามข้อกำหนดและเงื่อนไขบางประการตามที่ระบุในสัญญา เช่น การดำรงอัตราส่วนหนี้สินต่อส่วนของ</w:t>
      </w:r>
      <w:r w:rsidR="00DA0C80" w:rsidRPr="00AA6E17">
        <w:rPr>
          <w:spacing w:val="-6"/>
          <w:sz w:val="32"/>
          <w:szCs w:val="32"/>
          <w:lang w:val="en-US"/>
        </w:rPr>
        <w:t xml:space="preserve">           </w:t>
      </w:r>
      <w:r w:rsidRPr="00AA6E17">
        <w:rPr>
          <w:spacing w:val="-6"/>
          <w:sz w:val="32"/>
          <w:szCs w:val="32"/>
          <w:cs/>
          <w:lang w:val="en-US"/>
        </w:rPr>
        <w:t>ผู้ถือหุ้น</w:t>
      </w:r>
      <w:r w:rsidRPr="00AA6E17">
        <w:rPr>
          <w:rFonts w:hint="cs"/>
          <w:spacing w:val="-6"/>
          <w:sz w:val="32"/>
          <w:szCs w:val="32"/>
          <w:cs/>
          <w:lang w:val="en-US"/>
        </w:rPr>
        <w:t xml:space="preserve"> </w:t>
      </w:r>
    </w:p>
    <w:p w14:paraId="56F18608" w14:textId="77777777" w:rsidR="008006B7" w:rsidRPr="00AA6E17" w:rsidRDefault="00A22118" w:rsidP="00CA09CA">
      <w:pPr>
        <w:pStyle w:val="PlainText"/>
        <w:spacing w:before="120" w:after="120"/>
        <w:ind w:left="547" w:right="-43" w:hanging="547"/>
        <w:jc w:val="thaiDistribute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t>23</w:t>
      </w:r>
      <w:r w:rsidR="008006B7" w:rsidRPr="00AA6E17">
        <w:rPr>
          <w:b/>
          <w:bCs/>
          <w:sz w:val="32"/>
          <w:szCs w:val="32"/>
          <w:cs/>
          <w:lang w:val="en-US"/>
        </w:rPr>
        <w:t>.</w:t>
      </w:r>
      <w:r w:rsidR="008006B7" w:rsidRPr="00AA6E17">
        <w:rPr>
          <w:b/>
          <w:bCs/>
          <w:sz w:val="32"/>
          <w:szCs w:val="32"/>
          <w:cs/>
          <w:lang w:val="en-US"/>
        </w:rPr>
        <w:tab/>
        <w:t>ประมาณการหนี้สิน</w:t>
      </w:r>
    </w:p>
    <w:p w14:paraId="0AAFC3F7" w14:textId="77777777" w:rsidR="008006B7" w:rsidRPr="00AA6E17" w:rsidRDefault="008006B7" w:rsidP="00077349">
      <w:pPr>
        <w:tabs>
          <w:tab w:val="left" w:pos="900"/>
          <w:tab w:val="left" w:pos="1440"/>
        </w:tabs>
        <w:ind w:left="547" w:right="-115" w:hanging="547"/>
        <w:jc w:val="right"/>
        <w:rPr>
          <w:b/>
          <w:bCs/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</w:tblGrid>
      <w:tr w:rsidR="008006B7" w:rsidRPr="00AA6E17" w14:paraId="4A98A245" w14:textId="77777777" w:rsidTr="006C5D12">
        <w:tc>
          <w:tcPr>
            <w:tcW w:w="3600" w:type="dxa"/>
            <w:vAlign w:val="bottom"/>
          </w:tcPr>
          <w:p w14:paraId="13FD9328" w14:textId="77777777" w:rsidR="008006B7" w:rsidRPr="00AA6E17" w:rsidRDefault="008006B7" w:rsidP="00077349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02031065" w14:textId="77777777" w:rsidR="008006B7" w:rsidRPr="00AA6E17" w:rsidRDefault="008006B7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8006B7" w:rsidRPr="00AA6E17" w14:paraId="5E5D4031" w14:textId="77777777" w:rsidTr="006C5D12">
        <w:tc>
          <w:tcPr>
            <w:tcW w:w="3600" w:type="dxa"/>
            <w:vAlign w:val="bottom"/>
          </w:tcPr>
          <w:p w14:paraId="5C961805" w14:textId="77777777" w:rsidR="008006B7" w:rsidRPr="00AA6E17" w:rsidRDefault="008006B7" w:rsidP="00077349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05245854" w14:textId="77777777" w:rsidR="008006B7" w:rsidRPr="00AA6E17" w:rsidRDefault="008006B7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4D422F" w:rsidRPr="00AA6E17">
              <w:rPr>
                <w:sz w:val="28"/>
                <w:szCs w:val="28"/>
                <w:lang w:val="en-US"/>
              </w:rPr>
              <w:t>31</w:t>
            </w:r>
            <w:r w:rsidR="009F609C" w:rsidRPr="00AA6E17">
              <w:rPr>
                <w:sz w:val="28"/>
                <w:szCs w:val="28"/>
                <w:lang w:val="en-US"/>
              </w:rPr>
              <w:t xml:space="preserve"> </w:t>
            </w:r>
            <w:r w:rsidR="009F609C" w:rsidRPr="00AA6E1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="004D422F" w:rsidRPr="00AA6E17">
              <w:rPr>
                <w:sz w:val="28"/>
                <w:szCs w:val="28"/>
                <w:lang w:val="en-US"/>
              </w:rPr>
              <w:t>256</w:t>
            </w:r>
            <w:r w:rsidR="00942C62" w:rsidRPr="00AA6E17">
              <w:rPr>
                <w:sz w:val="28"/>
                <w:szCs w:val="28"/>
                <w:lang w:val="en-US"/>
              </w:rPr>
              <w:t>6</w:t>
            </w:r>
          </w:p>
        </w:tc>
      </w:tr>
      <w:tr w:rsidR="008A5A8B" w:rsidRPr="00AA6E17" w14:paraId="45364F66" w14:textId="77777777" w:rsidTr="006C5D12">
        <w:tc>
          <w:tcPr>
            <w:tcW w:w="3600" w:type="dxa"/>
            <w:vAlign w:val="bottom"/>
          </w:tcPr>
          <w:p w14:paraId="3A74820D" w14:textId="77777777" w:rsidR="008A5A8B" w:rsidRPr="00AA6E17" w:rsidRDefault="008A5A8B" w:rsidP="00077349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2ADF5EE" w14:textId="77777777" w:rsidR="008A5A8B" w:rsidRPr="00AA6E17" w:rsidRDefault="008A5A8B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ผลประโยชน์</w:t>
            </w:r>
            <w:r w:rsidR="00A97301" w:rsidRPr="00AA6E17">
              <w:rPr>
                <w:rFonts w:hint="cs"/>
                <w:sz w:val="28"/>
                <w:szCs w:val="28"/>
                <w:cs/>
              </w:rPr>
              <w:t>ระยะยาว</w:t>
            </w:r>
            <w:r w:rsidRPr="00AA6E17">
              <w:rPr>
                <w:sz w:val="28"/>
                <w:szCs w:val="28"/>
                <w:cs/>
              </w:rPr>
              <w:t xml:space="preserve">                     ของพนักงาน</w:t>
            </w:r>
          </w:p>
        </w:tc>
        <w:tc>
          <w:tcPr>
            <w:tcW w:w="1890" w:type="dxa"/>
            <w:vAlign w:val="bottom"/>
          </w:tcPr>
          <w:p w14:paraId="06C070B3" w14:textId="77777777" w:rsidR="008A5A8B" w:rsidRPr="00AA6E17" w:rsidRDefault="008A5A8B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ประมาณการ</w:t>
            </w:r>
            <w:r w:rsidRPr="00AA6E17">
              <w:rPr>
                <w:sz w:val="28"/>
                <w:szCs w:val="28"/>
                <w:cs/>
              </w:rPr>
              <w:br/>
            </w:r>
            <w:r w:rsidRPr="00AA6E17">
              <w:rPr>
                <w:rFonts w:hint="cs"/>
                <w:sz w:val="28"/>
                <w:szCs w:val="28"/>
                <w:cs/>
              </w:rPr>
              <w:t>รื้อถอน</w:t>
            </w:r>
            <w:r w:rsidRPr="00AA6E17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1FB03036" w14:textId="77777777" w:rsidR="008A5A8B" w:rsidRPr="00AA6E17" w:rsidRDefault="008A5A8B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42C62" w:rsidRPr="00AA6E17" w14:paraId="2A8734E0" w14:textId="77777777" w:rsidTr="00F064E1">
        <w:tc>
          <w:tcPr>
            <w:tcW w:w="3600" w:type="dxa"/>
            <w:vAlign w:val="bottom"/>
          </w:tcPr>
          <w:p w14:paraId="4F90D658" w14:textId="77777777" w:rsidR="00942C62" w:rsidRPr="00AA6E17" w:rsidRDefault="00942C62" w:rsidP="00942C62">
            <w:pPr>
              <w:ind w:left="120" w:right="-108" w:hanging="12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 มกราคม </w:t>
            </w: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0" w:type="dxa"/>
            <w:vAlign w:val="bottom"/>
          </w:tcPr>
          <w:p w14:paraId="027BC317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284</w:t>
            </w:r>
          </w:p>
        </w:tc>
        <w:tc>
          <w:tcPr>
            <w:tcW w:w="1890" w:type="dxa"/>
            <w:vAlign w:val="bottom"/>
          </w:tcPr>
          <w:p w14:paraId="60F80A04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890" w:type="dxa"/>
            <w:vAlign w:val="bottom"/>
          </w:tcPr>
          <w:p w14:paraId="26A5324B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305</w:t>
            </w:r>
          </w:p>
        </w:tc>
      </w:tr>
      <w:tr w:rsidR="00942C62" w:rsidRPr="00AA6E17" w14:paraId="4A36C49F" w14:textId="77777777" w:rsidTr="006C5D12">
        <w:tc>
          <w:tcPr>
            <w:tcW w:w="3600" w:type="dxa"/>
            <w:vAlign w:val="bottom"/>
          </w:tcPr>
          <w:p w14:paraId="20042FBF" w14:textId="77777777" w:rsidR="00942C62" w:rsidRPr="00AA6E17" w:rsidRDefault="00942C62" w:rsidP="00942C62">
            <w:pPr>
              <w:ind w:right="-108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เพิ่มขึ้นในระหว่าง</w:t>
            </w:r>
            <w:r w:rsidRPr="00AA6E17">
              <w:rPr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90" w:type="dxa"/>
            <w:vAlign w:val="bottom"/>
          </w:tcPr>
          <w:p w14:paraId="5BA878F8" w14:textId="77777777" w:rsidR="00942C62" w:rsidRPr="00AA6E17" w:rsidRDefault="007277C0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1890" w:type="dxa"/>
            <w:vAlign w:val="bottom"/>
          </w:tcPr>
          <w:p w14:paraId="69359FFA" w14:textId="77777777" w:rsidR="00942C62" w:rsidRPr="00AA6E17" w:rsidRDefault="007277C0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890" w:type="dxa"/>
            <w:vAlign w:val="bottom"/>
          </w:tcPr>
          <w:p w14:paraId="49472A83" w14:textId="77777777" w:rsidR="00942C62" w:rsidRPr="00AA6E17" w:rsidRDefault="007277C0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62</w:t>
            </w:r>
          </w:p>
        </w:tc>
      </w:tr>
      <w:tr w:rsidR="00942C62" w:rsidRPr="00AA6E17" w14:paraId="1A4332DD" w14:textId="77777777" w:rsidTr="006C5D12">
        <w:tc>
          <w:tcPr>
            <w:tcW w:w="3600" w:type="dxa"/>
            <w:vAlign w:val="bottom"/>
          </w:tcPr>
          <w:p w14:paraId="3221EA38" w14:textId="77777777" w:rsidR="00942C62" w:rsidRPr="00AA6E17" w:rsidRDefault="00942C62" w:rsidP="00942C62">
            <w:pPr>
              <w:ind w:right="-108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890" w:type="dxa"/>
            <w:vAlign w:val="bottom"/>
          </w:tcPr>
          <w:p w14:paraId="5A2333BE" w14:textId="77777777" w:rsidR="00942C62" w:rsidRPr="00AA6E17" w:rsidRDefault="007277C0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(14)</w:t>
            </w:r>
          </w:p>
        </w:tc>
        <w:tc>
          <w:tcPr>
            <w:tcW w:w="1890" w:type="dxa"/>
            <w:vAlign w:val="bottom"/>
          </w:tcPr>
          <w:p w14:paraId="1384F238" w14:textId="77777777" w:rsidR="00942C62" w:rsidRPr="00AA6E17" w:rsidRDefault="007277C0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6E4CFAEC" w14:textId="77777777" w:rsidR="00942C62" w:rsidRPr="00AA6E17" w:rsidRDefault="007277C0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(14)</w:t>
            </w:r>
          </w:p>
        </w:tc>
      </w:tr>
      <w:tr w:rsidR="00942C62" w:rsidRPr="00AA6E17" w14:paraId="1EB97649" w14:textId="77777777" w:rsidTr="006C5D12">
        <w:tc>
          <w:tcPr>
            <w:tcW w:w="3600" w:type="dxa"/>
            <w:vAlign w:val="bottom"/>
          </w:tcPr>
          <w:p w14:paraId="1F02F6F8" w14:textId="77777777" w:rsidR="00942C62" w:rsidRPr="00AA6E17" w:rsidRDefault="00942C62" w:rsidP="00942C62">
            <w:pPr>
              <w:ind w:left="120" w:right="-108" w:hanging="12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A6E17">
              <w:rPr>
                <w:sz w:val="28"/>
                <w:szCs w:val="28"/>
                <w:lang w:val="en-US"/>
              </w:rPr>
              <w:t xml:space="preserve">31 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0" w:type="dxa"/>
            <w:vAlign w:val="bottom"/>
          </w:tcPr>
          <w:p w14:paraId="4FC941CA" w14:textId="77777777" w:rsidR="00942C62" w:rsidRPr="00AA6E17" w:rsidRDefault="007277C0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1890" w:type="dxa"/>
            <w:vAlign w:val="bottom"/>
          </w:tcPr>
          <w:p w14:paraId="76EDB6F9" w14:textId="77777777" w:rsidR="00942C62" w:rsidRPr="00AA6E17" w:rsidRDefault="007277C0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22</w:t>
            </w:r>
          </w:p>
        </w:tc>
        <w:tc>
          <w:tcPr>
            <w:tcW w:w="1890" w:type="dxa"/>
            <w:vAlign w:val="bottom"/>
          </w:tcPr>
          <w:p w14:paraId="1891716F" w14:textId="77777777" w:rsidR="00942C62" w:rsidRPr="00AA6E17" w:rsidRDefault="007277C0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353</w:t>
            </w:r>
          </w:p>
        </w:tc>
      </w:tr>
    </w:tbl>
    <w:p w14:paraId="4BFB8285" w14:textId="77777777" w:rsidR="00B66131" w:rsidRPr="00AA6E17" w:rsidRDefault="00B66131" w:rsidP="00D478C3">
      <w:pPr>
        <w:tabs>
          <w:tab w:val="left" w:pos="900"/>
          <w:tab w:val="left" w:pos="1440"/>
        </w:tabs>
        <w:spacing w:before="120"/>
        <w:ind w:left="547" w:right="-115" w:hanging="547"/>
        <w:jc w:val="right"/>
        <w:rPr>
          <w:b/>
          <w:bCs/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</w:tblGrid>
      <w:tr w:rsidR="00B66131" w:rsidRPr="00AA6E17" w14:paraId="7FE92EFF" w14:textId="77777777" w:rsidTr="006C5D12">
        <w:tc>
          <w:tcPr>
            <w:tcW w:w="3600" w:type="dxa"/>
            <w:vAlign w:val="bottom"/>
          </w:tcPr>
          <w:p w14:paraId="0ACB0468" w14:textId="77777777" w:rsidR="00B66131" w:rsidRPr="00AA6E17" w:rsidRDefault="00B66131" w:rsidP="00903861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2974C653" w14:textId="77777777" w:rsidR="00B66131" w:rsidRPr="00AA6E17" w:rsidRDefault="00B66131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B66131" w:rsidRPr="00AA6E17" w14:paraId="0C13EAF9" w14:textId="77777777" w:rsidTr="006C5D12">
        <w:tc>
          <w:tcPr>
            <w:tcW w:w="3600" w:type="dxa"/>
            <w:vAlign w:val="bottom"/>
          </w:tcPr>
          <w:p w14:paraId="2FBCEC77" w14:textId="77777777" w:rsidR="00B66131" w:rsidRPr="00AA6E17" w:rsidRDefault="00B66131" w:rsidP="00903861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7DC86692" w14:textId="77777777" w:rsidR="00B66131" w:rsidRPr="00AA6E17" w:rsidRDefault="00B66131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4D422F" w:rsidRPr="00AA6E17">
              <w:rPr>
                <w:sz w:val="28"/>
                <w:szCs w:val="28"/>
                <w:lang w:val="en-US"/>
              </w:rPr>
              <w:t>31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="004D422F" w:rsidRPr="00AA6E17">
              <w:rPr>
                <w:sz w:val="28"/>
                <w:szCs w:val="28"/>
                <w:lang w:val="en-US"/>
              </w:rPr>
              <w:t>256</w:t>
            </w:r>
            <w:r w:rsidR="00942C62"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8A5A8B" w:rsidRPr="00AA6E17" w14:paraId="54AF9641" w14:textId="77777777" w:rsidTr="006C5D12">
        <w:tc>
          <w:tcPr>
            <w:tcW w:w="3600" w:type="dxa"/>
            <w:vAlign w:val="bottom"/>
          </w:tcPr>
          <w:p w14:paraId="732A16B7" w14:textId="77777777" w:rsidR="008A5A8B" w:rsidRPr="00AA6E17" w:rsidRDefault="008A5A8B" w:rsidP="00903861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0B65687" w14:textId="77777777" w:rsidR="008A5A8B" w:rsidRPr="00AA6E17" w:rsidRDefault="008A5A8B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ผลประโยชน์</w:t>
            </w:r>
            <w:r w:rsidR="00A97301" w:rsidRPr="00AA6E17">
              <w:rPr>
                <w:rFonts w:hint="cs"/>
                <w:sz w:val="28"/>
                <w:szCs w:val="28"/>
                <w:cs/>
              </w:rPr>
              <w:t>ระยะยาว</w:t>
            </w:r>
            <w:r w:rsidRPr="00AA6E17">
              <w:rPr>
                <w:sz w:val="28"/>
                <w:szCs w:val="28"/>
                <w:cs/>
              </w:rPr>
              <w:t xml:space="preserve">                     ของพนักงาน</w:t>
            </w:r>
          </w:p>
        </w:tc>
        <w:tc>
          <w:tcPr>
            <w:tcW w:w="1890" w:type="dxa"/>
            <w:vAlign w:val="bottom"/>
          </w:tcPr>
          <w:p w14:paraId="5E22502F" w14:textId="77777777" w:rsidR="008A5A8B" w:rsidRPr="00AA6E17" w:rsidRDefault="008A5A8B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ประมาณการ</w:t>
            </w:r>
            <w:r w:rsidRPr="00AA6E17">
              <w:rPr>
                <w:sz w:val="28"/>
                <w:szCs w:val="28"/>
                <w:cs/>
              </w:rPr>
              <w:br/>
            </w:r>
            <w:r w:rsidRPr="00AA6E17">
              <w:rPr>
                <w:rFonts w:hint="cs"/>
                <w:sz w:val="28"/>
                <w:szCs w:val="28"/>
                <w:cs/>
              </w:rPr>
              <w:t>รื้อถอน</w:t>
            </w:r>
          </w:p>
        </w:tc>
        <w:tc>
          <w:tcPr>
            <w:tcW w:w="1890" w:type="dxa"/>
            <w:vAlign w:val="bottom"/>
          </w:tcPr>
          <w:p w14:paraId="656AFE6D" w14:textId="77777777" w:rsidR="008A5A8B" w:rsidRPr="00AA6E17" w:rsidRDefault="008A5A8B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42C62" w:rsidRPr="00AA6E17" w14:paraId="2D66D09B" w14:textId="77777777" w:rsidTr="006C5D12">
        <w:tc>
          <w:tcPr>
            <w:tcW w:w="3600" w:type="dxa"/>
            <w:vAlign w:val="bottom"/>
          </w:tcPr>
          <w:p w14:paraId="6F2422B6" w14:textId="77777777" w:rsidR="00942C62" w:rsidRPr="00AA6E17" w:rsidRDefault="00942C62" w:rsidP="00942C62">
            <w:pPr>
              <w:ind w:left="120" w:right="-108" w:hanging="12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 มกราคม </w:t>
            </w: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890" w:type="dxa"/>
          </w:tcPr>
          <w:p w14:paraId="58549DEC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313</w:t>
            </w:r>
          </w:p>
        </w:tc>
        <w:tc>
          <w:tcPr>
            <w:tcW w:w="1890" w:type="dxa"/>
          </w:tcPr>
          <w:p w14:paraId="413B3FAD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890" w:type="dxa"/>
          </w:tcPr>
          <w:p w14:paraId="19069AA1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324</w:t>
            </w:r>
          </w:p>
        </w:tc>
      </w:tr>
      <w:tr w:rsidR="00942C62" w:rsidRPr="00AA6E17" w14:paraId="4C7DBB63" w14:textId="77777777" w:rsidTr="006C5D12">
        <w:tc>
          <w:tcPr>
            <w:tcW w:w="3600" w:type="dxa"/>
            <w:vAlign w:val="bottom"/>
          </w:tcPr>
          <w:p w14:paraId="5C5D9409" w14:textId="77777777" w:rsidR="00942C62" w:rsidRPr="00AA6E17" w:rsidRDefault="00942C62" w:rsidP="00942C62">
            <w:pPr>
              <w:ind w:right="-108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เพิ่มขึ้น</w:t>
            </w:r>
            <w:r w:rsidRPr="00AA6E17">
              <w:rPr>
                <w:rFonts w:hint="cs"/>
                <w:sz w:val="28"/>
                <w:szCs w:val="28"/>
                <w:cs/>
              </w:rPr>
              <w:t xml:space="preserve"> (ลดลง) </w:t>
            </w:r>
            <w:r w:rsidRPr="00AA6E17">
              <w:rPr>
                <w:sz w:val="28"/>
                <w:szCs w:val="28"/>
                <w:cs/>
              </w:rPr>
              <w:t>ในระหว่าง</w:t>
            </w:r>
            <w:r w:rsidRPr="00AA6E17">
              <w:rPr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90" w:type="dxa"/>
            <w:vAlign w:val="bottom"/>
          </w:tcPr>
          <w:p w14:paraId="0D051349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  <w:tc>
          <w:tcPr>
            <w:tcW w:w="1890" w:type="dxa"/>
            <w:vAlign w:val="bottom"/>
          </w:tcPr>
          <w:p w14:paraId="16C18E38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890" w:type="dxa"/>
            <w:vAlign w:val="bottom"/>
          </w:tcPr>
          <w:p w14:paraId="1A79C4C0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</w:t>
            </w:r>
          </w:p>
        </w:tc>
      </w:tr>
      <w:tr w:rsidR="00942C62" w:rsidRPr="00AA6E17" w14:paraId="63DA30F6" w14:textId="77777777" w:rsidTr="006C5D12">
        <w:tc>
          <w:tcPr>
            <w:tcW w:w="3600" w:type="dxa"/>
            <w:vAlign w:val="bottom"/>
          </w:tcPr>
          <w:p w14:paraId="0E8AA34E" w14:textId="77777777" w:rsidR="00942C62" w:rsidRPr="00AA6E17" w:rsidRDefault="00942C62" w:rsidP="00942C62">
            <w:pPr>
              <w:ind w:right="-108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890" w:type="dxa"/>
            <w:vAlign w:val="bottom"/>
          </w:tcPr>
          <w:p w14:paraId="77A78EBF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(27)</w:t>
            </w:r>
          </w:p>
        </w:tc>
        <w:tc>
          <w:tcPr>
            <w:tcW w:w="1890" w:type="dxa"/>
            <w:vAlign w:val="bottom"/>
          </w:tcPr>
          <w:p w14:paraId="721C240E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3CA011DD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(27)</w:t>
            </w:r>
          </w:p>
        </w:tc>
      </w:tr>
      <w:tr w:rsidR="00942C62" w:rsidRPr="00AA6E17" w14:paraId="0C711EDA" w14:textId="77777777" w:rsidTr="006C5D12">
        <w:tc>
          <w:tcPr>
            <w:tcW w:w="3600" w:type="dxa"/>
            <w:vAlign w:val="bottom"/>
          </w:tcPr>
          <w:p w14:paraId="449539DD" w14:textId="77777777" w:rsidR="00942C62" w:rsidRPr="00AA6E17" w:rsidRDefault="00942C62" w:rsidP="00942C62">
            <w:pPr>
              <w:ind w:left="120" w:right="-108" w:hanging="12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A6E17">
              <w:rPr>
                <w:sz w:val="28"/>
                <w:szCs w:val="28"/>
                <w:lang w:val="en-US"/>
              </w:rPr>
              <w:t xml:space="preserve">31 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890" w:type="dxa"/>
            <w:vAlign w:val="bottom"/>
          </w:tcPr>
          <w:p w14:paraId="2BD9ADBA" w14:textId="77777777" w:rsidR="00942C62" w:rsidRPr="00AA6E17" w:rsidRDefault="00942C62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284</w:t>
            </w:r>
          </w:p>
        </w:tc>
        <w:tc>
          <w:tcPr>
            <w:tcW w:w="1890" w:type="dxa"/>
            <w:vAlign w:val="bottom"/>
          </w:tcPr>
          <w:p w14:paraId="58EA7543" w14:textId="77777777" w:rsidR="00942C62" w:rsidRPr="00AA6E17" w:rsidRDefault="00942C62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890" w:type="dxa"/>
            <w:vAlign w:val="bottom"/>
          </w:tcPr>
          <w:p w14:paraId="35A16A20" w14:textId="77777777" w:rsidR="00942C62" w:rsidRPr="00AA6E17" w:rsidRDefault="00942C62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305</w:t>
            </w:r>
          </w:p>
        </w:tc>
      </w:tr>
    </w:tbl>
    <w:p w14:paraId="6AB940C6" w14:textId="77777777" w:rsidR="008006B7" w:rsidRPr="00AA6E17" w:rsidRDefault="00A97301" w:rsidP="00077349">
      <w:pPr>
        <w:tabs>
          <w:tab w:val="left" w:pos="900"/>
          <w:tab w:val="left" w:pos="1440"/>
        </w:tabs>
        <w:spacing w:before="120"/>
        <w:ind w:left="547" w:right="-115" w:hanging="547"/>
        <w:jc w:val="right"/>
        <w:rPr>
          <w:sz w:val="28"/>
          <w:szCs w:val="28"/>
        </w:rPr>
      </w:pPr>
      <w:r w:rsidRPr="00AA6E17">
        <w:rPr>
          <w:sz w:val="26"/>
          <w:szCs w:val="26"/>
          <w:cs/>
        </w:rPr>
        <w:br w:type="page"/>
      </w:r>
      <w:r w:rsidR="00B66131" w:rsidRPr="00AA6E17">
        <w:rPr>
          <w:sz w:val="28"/>
          <w:szCs w:val="28"/>
          <w:cs/>
        </w:rPr>
        <w:t xml:space="preserve"> </w:t>
      </w:r>
      <w:r w:rsidR="008006B7" w:rsidRPr="00AA6E17">
        <w:rPr>
          <w:sz w:val="28"/>
          <w:szCs w:val="28"/>
          <w:cs/>
        </w:rPr>
        <w:t>(หน่วย: ล้านบาท)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</w:tblGrid>
      <w:tr w:rsidR="00367156" w:rsidRPr="00AA6E17" w14:paraId="27B5A86B" w14:textId="77777777" w:rsidTr="006C5D12">
        <w:trPr>
          <w:trHeight w:val="20"/>
        </w:trPr>
        <w:tc>
          <w:tcPr>
            <w:tcW w:w="3600" w:type="dxa"/>
            <w:vAlign w:val="bottom"/>
          </w:tcPr>
          <w:p w14:paraId="5FF6D2E1" w14:textId="77777777" w:rsidR="00367156" w:rsidRPr="00AA6E17" w:rsidRDefault="00367156" w:rsidP="00077349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1B04F19C" w14:textId="77777777" w:rsidR="00367156" w:rsidRPr="00AA6E17" w:rsidRDefault="00367156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156" w:rsidRPr="00AA6E17" w14:paraId="5CDB7529" w14:textId="77777777" w:rsidTr="006C5D12">
        <w:trPr>
          <w:trHeight w:val="20"/>
        </w:trPr>
        <w:tc>
          <w:tcPr>
            <w:tcW w:w="3600" w:type="dxa"/>
            <w:vAlign w:val="bottom"/>
          </w:tcPr>
          <w:p w14:paraId="7F0AD3EE" w14:textId="77777777" w:rsidR="00367156" w:rsidRPr="00AA6E17" w:rsidRDefault="00367156" w:rsidP="00077349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5D71411A" w14:textId="77777777" w:rsidR="00367156" w:rsidRPr="00AA6E17" w:rsidRDefault="00367156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="004D422F" w:rsidRPr="00AA6E17">
              <w:rPr>
                <w:sz w:val="28"/>
                <w:szCs w:val="28"/>
                <w:lang w:val="en-US"/>
              </w:rPr>
              <w:t>31</w:t>
            </w:r>
            <w:r w:rsidR="009F609C" w:rsidRPr="00AA6E17">
              <w:rPr>
                <w:sz w:val="28"/>
                <w:szCs w:val="28"/>
                <w:lang w:val="en-US"/>
              </w:rPr>
              <w:t xml:space="preserve"> </w:t>
            </w:r>
            <w:r w:rsidR="009F609C" w:rsidRPr="00AA6E1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="004D422F" w:rsidRPr="00AA6E17">
              <w:rPr>
                <w:sz w:val="28"/>
                <w:szCs w:val="28"/>
                <w:lang w:val="en-US"/>
              </w:rPr>
              <w:t>256</w:t>
            </w:r>
            <w:r w:rsidR="00942C62" w:rsidRPr="00AA6E17">
              <w:rPr>
                <w:sz w:val="28"/>
                <w:szCs w:val="28"/>
                <w:lang w:val="en-US"/>
              </w:rPr>
              <w:t>6</w:t>
            </w:r>
          </w:p>
        </w:tc>
      </w:tr>
      <w:tr w:rsidR="00367156" w:rsidRPr="00AA6E17" w14:paraId="573D88DD" w14:textId="77777777" w:rsidTr="006C5D12">
        <w:trPr>
          <w:trHeight w:val="20"/>
        </w:trPr>
        <w:tc>
          <w:tcPr>
            <w:tcW w:w="3600" w:type="dxa"/>
            <w:vAlign w:val="bottom"/>
          </w:tcPr>
          <w:p w14:paraId="6A2A8341" w14:textId="77777777" w:rsidR="00367156" w:rsidRPr="00AA6E17" w:rsidRDefault="00367156" w:rsidP="00077349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BFA3AE3" w14:textId="77777777" w:rsidR="00367156" w:rsidRPr="00AA6E17" w:rsidRDefault="00367156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ผลประโยชน์</w:t>
            </w:r>
            <w:r w:rsidR="00A97301" w:rsidRPr="00AA6E17">
              <w:rPr>
                <w:rFonts w:hint="cs"/>
                <w:sz w:val="28"/>
                <w:szCs w:val="28"/>
                <w:cs/>
              </w:rPr>
              <w:t>ระยะยาว</w:t>
            </w:r>
            <w:r w:rsidRPr="00AA6E17">
              <w:rPr>
                <w:sz w:val="28"/>
                <w:szCs w:val="28"/>
                <w:cs/>
                <w:lang w:val="en-US"/>
              </w:rPr>
              <w:t>ของพนักงาน</w:t>
            </w:r>
            <w:r w:rsidRPr="00AA6E17">
              <w:rPr>
                <w:sz w:val="28"/>
                <w:szCs w:val="28"/>
                <w:lang w:val="en-US"/>
              </w:rPr>
              <w:t xml:space="preserve">       </w:t>
            </w:r>
          </w:p>
        </w:tc>
        <w:tc>
          <w:tcPr>
            <w:tcW w:w="1890" w:type="dxa"/>
          </w:tcPr>
          <w:p w14:paraId="49B21458" w14:textId="77777777" w:rsidR="00367156" w:rsidRPr="00AA6E17" w:rsidRDefault="00367156" w:rsidP="00DE4CBC">
            <w:pP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ประมาณการ   </w:t>
            </w:r>
          </w:p>
          <w:p w14:paraId="4FC353CD" w14:textId="77777777" w:rsidR="00367156" w:rsidRPr="00AA6E17" w:rsidRDefault="00367156" w:rsidP="00DE4CBC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 รื้อถอน</w:t>
            </w:r>
          </w:p>
        </w:tc>
        <w:tc>
          <w:tcPr>
            <w:tcW w:w="1890" w:type="dxa"/>
          </w:tcPr>
          <w:p w14:paraId="1372C587" w14:textId="77777777" w:rsidR="00367156" w:rsidRPr="00AA6E17" w:rsidRDefault="00367156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</w:p>
          <w:p w14:paraId="35108EA8" w14:textId="77777777" w:rsidR="00367156" w:rsidRPr="00AA6E17" w:rsidRDefault="00367156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942C62" w:rsidRPr="00AA6E17" w14:paraId="7910FF5D" w14:textId="77777777" w:rsidTr="006C5D12">
        <w:trPr>
          <w:trHeight w:val="20"/>
        </w:trPr>
        <w:tc>
          <w:tcPr>
            <w:tcW w:w="3600" w:type="dxa"/>
            <w:vAlign w:val="bottom"/>
          </w:tcPr>
          <w:p w14:paraId="6EB86B36" w14:textId="77777777" w:rsidR="00942C62" w:rsidRPr="00AA6E17" w:rsidRDefault="00942C62" w:rsidP="00942C62">
            <w:pPr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ณ วันที่ </w:t>
            </w: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sz w:val="28"/>
                <w:szCs w:val="28"/>
                <w:cs/>
              </w:rPr>
              <w:t xml:space="preserve"> มกราคม </w:t>
            </w: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0" w:type="dxa"/>
            <w:vAlign w:val="bottom"/>
          </w:tcPr>
          <w:p w14:paraId="33F5EA28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1890" w:type="dxa"/>
          </w:tcPr>
          <w:p w14:paraId="7C24DDF7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2D6439FA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34</w:t>
            </w:r>
          </w:p>
        </w:tc>
      </w:tr>
      <w:tr w:rsidR="00942C62" w:rsidRPr="00AA6E17" w14:paraId="792EFAB9" w14:textId="77777777" w:rsidTr="006C5D12">
        <w:trPr>
          <w:trHeight w:val="20"/>
        </w:trPr>
        <w:tc>
          <w:tcPr>
            <w:tcW w:w="3600" w:type="dxa"/>
            <w:vAlign w:val="bottom"/>
          </w:tcPr>
          <w:p w14:paraId="1C2180EF" w14:textId="77777777" w:rsidR="00942C62" w:rsidRPr="00AA6E17" w:rsidRDefault="00821F2A" w:rsidP="00942C62">
            <w:pPr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เพิ่มขึ้น</w:t>
            </w:r>
            <w:r w:rsidR="00942C62" w:rsidRPr="00AA6E17">
              <w:rPr>
                <w:sz w:val="28"/>
                <w:szCs w:val="28"/>
                <w:cs/>
              </w:rPr>
              <w:t>ในระหว่าง</w:t>
            </w:r>
            <w:r w:rsidR="00942C62" w:rsidRPr="00AA6E17">
              <w:rPr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90" w:type="dxa"/>
            <w:vAlign w:val="bottom"/>
          </w:tcPr>
          <w:p w14:paraId="4C5C04E6" w14:textId="77777777" w:rsidR="00942C62" w:rsidRPr="00AA6E17" w:rsidRDefault="00821F2A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890" w:type="dxa"/>
          </w:tcPr>
          <w:p w14:paraId="0134CE9D" w14:textId="77777777" w:rsidR="00942C62" w:rsidRPr="00AA6E17" w:rsidRDefault="00821F2A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61E71574" w14:textId="77777777" w:rsidR="00942C62" w:rsidRPr="00AA6E17" w:rsidRDefault="00821F2A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</w:t>
            </w:r>
          </w:p>
        </w:tc>
      </w:tr>
      <w:tr w:rsidR="00942C62" w:rsidRPr="00AA6E17" w14:paraId="225756B1" w14:textId="77777777" w:rsidTr="006C5D12">
        <w:trPr>
          <w:trHeight w:val="20"/>
        </w:trPr>
        <w:tc>
          <w:tcPr>
            <w:tcW w:w="3600" w:type="dxa"/>
            <w:vAlign w:val="bottom"/>
          </w:tcPr>
          <w:p w14:paraId="1A5592FB" w14:textId="77777777" w:rsidR="00942C62" w:rsidRPr="00AA6E17" w:rsidRDefault="00942C62" w:rsidP="00942C62">
            <w:pPr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890" w:type="dxa"/>
            <w:vAlign w:val="bottom"/>
          </w:tcPr>
          <w:p w14:paraId="5FF45FC1" w14:textId="77777777" w:rsidR="00942C62" w:rsidRPr="00AA6E17" w:rsidRDefault="00821F2A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(6)</w:t>
            </w:r>
          </w:p>
        </w:tc>
        <w:tc>
          <w:tcPr>
            <w:tcW w:w="1890" w:type="dxa"/>
            <w:vAlign w:val="bottom"/>
          </w:tcPr>
          <w:p w14:paraId="3D0A4E46" w14:textId="77777777" w:rsidR="00942C62" w:rsidRPr="00AA6E17" w:rsidRDefault="00821F2A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4F69A121" w14:textId="77777777" w:rsidR="00942C62" w:rsidRPr="00AA6E17" w:rsidRDefault="00821F2A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(6)</w:t>
            </w:r>
          </w:p>
        </w:tc>
      </w:tr>
      <w:tr w:rsidR="00942C62" w:rsidRPr="00AA6E17" w14:paraId="67A46AF6" w14:textId="77777777" w:rsidTr="006C5D12">
        <w:trPr>
          <w:trHeight w:val="20"/>
        </w:trPr>
        <w:tc>
          <w:tcPr>
            <w:tcW w:w="3600" w:type="dxa"/>
            <w:vAlign w:val="center"/>
          </w:tcPr>
          <w:p w14:paraId="0BA586C4" w14:textId="77777777" w:rsidR="00942C62" w:rsidRPr="00AA6E17" w:rsidRDefault="00942C62" w:rsidP="00942C62">
            <w:pPr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A6E17">
              <w:rPr>
                <w:sz w:val="28"/>
                <w:szCs w:val="28"/>
                <w:lang w:val="en-US"/>
              </w:rPr>
              <w:t xml:space="preserve">31 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0" w:type="dxa"/>
            <w:vAlign w:val="bottom"/>
          </w:tcPr>
          <w:p w14:paraId="682FC519" w14:textId="77777777" w:rsidR="00942C62" w:rsidRPr="00AA6E17" w:rsidRDefault="00821F2A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1890" w:type="dxa"/>
          </w:tcPr>
          <w:p w14:paraId="0BA93D42" w14:textId="77777777" w:rsidR="00942C62" w:rsidRPr="00AA6E17" w:rsidRDefault="00821F2A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769FB30A" w14:textId="77777777" w:rsidR="00942C62" w:rsidRPr="00AA6E17" w:rsidRDefault="00821F2A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35</w:t>
            </w:r>
          </w:p>
        </w:tc>
      </w:tr>
    </w:tbl>
    <w:p w14:paraId="29A8419A" w14:textId="77777777" w:rsidR="00B66131" w:rsidRPr="00AA6E17" w:rsidRDefault="00B66131" w:rsidP="00A97301">
      <w:pPr>
        <w:tabs>
          <w:tab w:val="left" w:pos="900"/>
          <w:tab w:val="left" w:pos="1440"/>
        </w:tabs>
        <w:spacing w:before="240"/>
        <w:ind w:left="547" w:right="-115" w:hanging="547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</w:tblGrid>
      <w:tr w:rsidR="00B66131" w:rsidRPr="00AA6E17" w14:paraId="2739D859" w14:textId="77777777" w:rsidTr="006C5D12">
        <w:trPr>
          <w:trHeight w:val="20"/>
        </w:trPr>
        <w:tc>
          <w:tcPr>
            <w:tcW w:w="3600" w:type="dxa"/>
            <w:vAlign w:val="bottom"/>
          </w:tcPr>
          <w:p w14:paraId="36E96971" w14:textId="77777777" w:rsidR="00B66131" w:rsidRPr="00AA6E17" w:rsidRDefault="00B66131" w:rsidP="00903861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337EEC3E" w14:textId="77777777" w:rsidR="00B66131" w:rsidRPr="00AA6E17" w:rsidRDefault="00B66131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131" w:rsidRPr="00AA6E17" w14:paraId="3958BFDF" w14:textId="77777777" w:rsidTr="006C5D12">
        <w:trPr>
          <w:trHeight w:val="20"/>
        </w:trPr>
        <w:tc>
          <w:tcPr>
            <w:tcW w:w="3600" w:type="dxa"/>
            <w:vAlign w:val="bottom"/>
          </w:tcPr>
          <w:p w14:paraId="712D8F4B" w14:textId="77777777" w:rsidR="00B66131" w:rsidRPr="00AA6E17" w:rsidRDefault="00B66131" w:rsidP="00903861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7BDF1C97" w14:textId="77777777" w:rsidR="00B66131" w:rsidRPr="00AA6E17" w:rsidRDefault="00B66131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="004D422F" w:rsidRPr="00AA6E17">
              <w:rPr>
                <w:sz w:val="28"/>
                <w:szCs w:val="28"/>
                <w:lang w:val="en-US"/>
              </w:rPr>
              <w:t>31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="004D422F" w:rsidRPr="00AA6E17">
              <w:rPr>
                <w:sz w:val="28"/>
                <w:szCs w:val="28"/>
                <w:lang w:val="en-US"/>
              </w:rPr>
              <w:t>256</w:t>
            </w:r>
            <w:r w:rsidR="00942C62"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B66131" w:rsidRPr="00AA6E17" w14:paraId="444E7E53" w14:textId="77777777" w:rsidTr="006C5D12">
        <w:trPr>
          <w:trHeight w:val="20"/>
        </w:trPr>
        <w:tc>
          <w:tcPr>
            <w:tcW w:w="3600" w:type="dxa"/>
            <w:vAlign w:val="bottom"/>
          </w:tcPr>
          <w:p w14:paraId="1CC5A0F6" w14:textId="77777777" w:rsidR="00B66131" w:rsidRPr="00AA6E17" w:rsidRDefault="00B66131" w:rsidP="00903861">
            <w:pPr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4BCB3C3" w14:textId="77777777" w:rsidR="00B66131" w:rsidRPr="00AA6E17" w:rsidRDefault="00B66131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ผลประโยชน์</w:t>
            </w:r>
            <w:r w:rsidR="00A97301" w:rsidRPr="00AA6E17">
              <w:rPr>
                <w:rFonts w:hint="cs"/>
                <w:sz w:val="28"/>
                <w:szCs w:val="28"/>
                <w:cs/>
              </w:rPr>
              <w:t>ระยะยาว</w:t>
            </w:r>
            <w:r w:rsidRPr="00AA6E17">
              <w:rPr>
                <w:sz w:val="28"/>
                <w:szCs w:val="28"/>
                <w:cs/>
                <w:lang w:val="en-US"/>
              </w:rPr>
              <w:t>ของพนักงาน</w:t>
            </w:r>
            <w:r w:rsidRPr="00AA6E17">
              <w:rPr>
                <w:sz w:val="28"/>
                <w:szCs w:val="28"/>
                <w:lang w:val="en-US"/>
              </w:rPr>
              <w:t xml:space="preserve">       </w:t>
            </w:r>
          </w:p>
        </w:tc>
        <w:tc>
          <w:tcPr>
            <w:tcW w:w="1890" w:type="dxa"/>
          </w:tcPr>
          <w:p w14:paraId="36493B19" w14:textId="77777777" w:rsidR="00B66131" w:rsidRPr="00AA6E17" w:rsidRDefault="00B66131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ประมาณการ   </w:t>
            </w:r>
          </w:p>
          <w:p w14:paraId="326D0034" w14:textId="77777777" w:rsidR="00B66131" w:rsidRPr="00AA6E17" w:rsidRDefault="00B66131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 รื้อถอน</w:t>
            </w:r>
          </w:p>
        </w:tc>
        <w:tc>
          <w:tcPr>
            <w:tcW w:w="1890" w:type="dxa"/>
          </w:tcPr>
          <w:p w14:paraId="1AADA7BB" w14:textId="77777777" w:rsidR="00B66131" w:rsidRPr="00AA6E17" w:rsidRDefault="00B66131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</w:p>
          <w:p w14:paraId="1308666F" w14:textId="77777777" w:rsidR="00B66131" w:rsidRPr="00AA6E17" w:rsidRDefault="00B66131" w:rsidP="00903861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942C62" w:rsidRPr="00AA6E17" w14:paraId="2AF76AAC" w14:textId="77777777" w:rsidTr="001F3092">
        <w:trPr>
          <w:trHeight w:val="20"/>
        </w:trPr>
        <w:tc>
          <w:tcPr>
            <w:tcW w:w="3600" w:type="dxa"/>
            <w:vAlign w:val="bottom"/>
          </w:tcPr>
          <w:p w14:paraId="1251135E" w14:textId="77777777" w:rsidR="00942C62" w:rsidRPr="00AA6E17" w:rsidRDefault="00942C62" w:rsidP="00942C62">
            <w:pPr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ณ วันที่ </w:t>
            </w: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sz w:val="28"/>
                <w:szCs w:val="28"/>
                <w:cs/>
              </w:rPr>
              <w:t xml:space="preserve"> มกราคม </w:t>
            </w: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890" w:type="dxa"/>
            <w:vAlign w:val="bottom"/>
          </w:tcPr>
          <w:p w14:paraId="4B60AF20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1890" w:type="dxa"/>
          </w:tcPr>
          <w:p w14:paraId="572B3E62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890" w:type="dxa"/>
            <w:vAlign w:val="bottom"/>
          </w:tcPr>
          <w:p w14:paraId="310514B0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52</w:t>
            </w:r>
          </w:p>
        </w:tc>
      </w:tr>
      <w:tr w:rsidR="00942C62" w:rsidRPr="00AA6E17" w14:paraId="27CBB8E0" w14:textId="77777777" w:rsidTr="001F3092">
        <w:trPr>
          <w:trHeight w:val="20"/>
        </w:trPr>
        <w:tc>
          <w:tcPr>
            <w:tcW w:w="3600" w:type="dxa"/>
            <w:vAlign w:val="bottom"/>
          </w:tcPr>
          <w:p w14:paraId="70C40DF1" w14:textId="0AAA7D3C" w:rsidR="00942C62" w:rsidRPr="00AA6E17" w:rsidRDefault="00942C62" w:rsidP="00942C62">
            <w:pPr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ลดลง</w:t>
            </w:r>
            <w:r w:rsidRPr="00AA6E17">
              <w:rPr>
                <w:sz w:val="28"/>
                <w:szCs w:val="28"/>
                <w:cs/>
              </w:rPr>
              <w:t>ในระหว่าง</w:t>
            </w:r>
            <w:r w:rsidRPr="00AA6E17">
              <w:rPr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90" w:type="dxa"/>
            <w:vAlign w:val="bottom"/>
          </w:tcPr>
          <w:p w14:paraId="2C57BF01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90" w:type="dxa"/>
          </w:tcPr>
          <w:p w14:paraId="3D4744EF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  <w:tc>
          <w:tcPr>
            <w:tcW w:w="1890" w:type="dxa"/>
            <w:vAlign w:val="bottom"/>
          </w:tcPr>
          <w:p w14:paraId="722C47CF" w14:textId="77777777" w:rsidR="00942C62" w:rsidRPr="00AA6E17" w:rsidRDefault="00942C62" w:rsidP="00942C62">
            <w:pP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</w:tr>
      <w:tr w:rsidR="00942C62" w:rsidRPr="00AA6E17" w14:paraId="684C4F1B" w14:textId="77777777" w:rsidTr="001F3092">
        <w:trPr>
          <w:trHeight w:val="20"/>
        </w:trPr>
        <w:tc>
          <w:tcPr>
            <w:tcW w:w="3600" w:type="dxa"/>
            <w:vAlign w:val="bottom"/>
          </w:tcPr>
          <w:p w14:paraId="4D8039C6" w14:textId="77777777" w:rsidR="00942C62" w:rsidRPr="00AA6E17" w:rsidRDefault="00942C62" w:rsidP="00942C62">
            <w:pPr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890" w:type="dxa"/>
            <w:vAlign w:val="bottom"/>
          </w:tcPr>
          <w:p w14:paraId="4B3536F2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(16)</w:t>
            </w:r>
          </w:p>
        </w:tc>
        <w:tc>
          <w:tcPr>
            <w:tcW w:w="1890" w:type="dxa"/>
            <w:vAlign w:val="bottom"/>
          </w:tcPr>
          <w:p w14:paraId="5389CFD5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68F70A20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(16)</w:t>
            </w:r>
          </w:p>
        </w:tc>
      </w:tr>
      <w:tr w:rsidR="00942C62" w:rsidRPr="00AA6E17" w14:paraId="13162AA2" w14:textId="77777777" w:rsidTr="001F3092">
        <w:trPr>
          <w:trHeight w:val="20"/>
        </w:trPr>
        <w:tc>
          <w:tcPr>
            <w:tcW w:w="3600" w:type="dxa"/>
            <w:vAlign w:val="center"/>
          </w:tcPr>
          <w:p w14:paraId="5283A4B6" w14:textId="77777777" w:rsidR="00942C62" w:rsidRPr="00AA6E17" w:rsidRDefault="00942C62" w:rsidP="00942C62">
            <w:pPr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A6E17">
              <w:rPr>
                <w:sz w:val="28"/>
                <w:szCs w:val="28"/>
                <w:lang w:val="en-US"/>
              </w:rPr>
              <w:t xml:space="preserve">31 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890" w:type="dxa"/>
            <w:vAlign w:val="bottom"/>
          </w:tcPr>
          <w:p w14:paraId="1F52B528" w14:textId="77777777" w:rsidR="00942C62" w:rsidRPr="00AA6E17" w:rsidRDefault="00942C62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1890" w:type="dxa"/>
          </w:tcPr>
          <w:p w14:paraId="42FC8D9B" w14:textId="77777777" w:rsidR="00942C62" w:rsidRPr="00AA6E17" w:rsidRDefault="00942C62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6DD1577C" w14:textId="77777777" w:rsidR="00942C62" w:rsidRPr="00AA6E17" w:rsidRDefault="00942C62" w:rsidP="00942C62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34</w:t>
            </w:r>
          </w:p>
        </w:tc>
      </w:tr>
    </w:tbl>
    <w:p w14:paraId="546E429F" w14:textId="77777777" w:rsidR="00D11CA1" w:rsidRPr="00AA6E17" w:rsidRDefault="00D11CA1" w:rsidP="00077349">
      <w:pPr>
        <w:widowControl w:val="0"/>
        <w:spacing w:before="120" w:after="120"/>
        <w:ind w:left="547" w:right="-43"/>
        <w:jc w:val="thaiDistribute"/>
        <w:rPr>
          <w:b/>
          <w:bCs/>
          <w:szCs w:val="32"/>
          <w:u w:val="single"/>
          <w:cs/>
          <w:lang w:val="en-US"/>
        </w:rPr>
      </w:pPr>
    </w:p>
    <w:p w14:paraId="24FEA953" w14:textId="77777777" w:rsidR="00944ECE" w:rsidRPr="00AA6E17" w:rsidRDefault="00D11CA1" w:rsidP="00077349">
      <w:pPr>
        <w:widowControl w:val="0"/>
        <w:spacing w:before="120" w:after="120"/>
        <w:ind w:left="547" w:right="-43"/>
        <w:jc w:val="thaiDistribute"/>
        <w:rPr>
          <w:b/>
          <w:bCs/>
          <w:szCs w:val="32"/>
          <w:u w:val="single"/>
          <w:lang w:val="en-US"/>
        </w:rPr>
      </w:pPr>
      <w:r w:rsidRPr="00AA6E17">
        <w:rPr>
          <w:b/>
          <w:bCs/>
          <w:szCs w:val="32"/>
          <w:u w:val="single"/>
          <w:cs/>
          <w:lang w:val="en-US"/>
        </w:rPr>
        <w:br w:type="page"/>
      </w:r>
      <w:r w:rsidR="00944ECE" w:rsidRPr="00AA6E17">
        <w:rPr>
          <w:b/>
          <w:bCs/>
          <w:szCs w:val="32"/>
          <w:u w:val="single"/>
          <w:cs/>
          <w:lang w:val="en-US"/>
        </w:rPr>
        <w:t>ผลประโยชน์ระยะยาวของพนักงาน</w:t>
      </w:r>
    </w:p>
    <w:p w14:paraId="58B2ADA4" w14:textId="77777777" w:rsidR="00944ECE" w:rsidRPr="00AA6E17" w:rsidRDefault="00944ECE" w:rsidP="00077349">
      <w:pPr>
        <w:widowControl w:val="0"/>
        <w:spacing w:before="120" w:after="120"/>
        <w:ind w:left="547" w:right="-43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16"/>
        <w:gridCol w:w="1192"/>
        <w:gridCol w:w="1193"/>
        <w:gridCol w:w="1192"/>
        <w:gridCol w:w="1193"/>
      </w:tblGrid>
      <w:tr w:rsidR="00944ECE" w:rsidRPr="00AA6E17" w14:paraId="260E396D" w14:textId="77777777" w:rsidTr="007A4966">
        <w:tc>
          <w:tcPr>
            <w:tcW w:w="4416" w:type="dxa"/>
            <w:vAlign w:val="bottom"/>
          </w:tcPr>
          <w:p w14:paraId="59BC5A46" w14:textId="77777777" w:rsidR="00944ECE" w:rsidRPr="00AA6E17" w:rsidRDefault="00944ECE" w:rsidP="00077349">
            <w:pPr>
              <w:ind w:left="162" w:hanging="162"/>
              <w:rPr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9E00646" w14:textId="77777777" w:rsidR="00944ECE" w:rsidRPr="00AA6E17" w:rsidRDefault="00944ECE" w:rsidP="00077349">
            <w:pPr>
              <w:tabs>
                <w:tab w:val="left" w:pos="1440"/>
              </w:tabs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125D72EA" w14:textId="77777777" w:rsidR="00944ECE" w:rsidRPr="00AA6E17" w:rsidRDefault="00944ECE" w:rsidP="00077349">
            <w:pPr>
              <w:tabs>
                <w:tab w:val="left" w:pos="1440"/>
              </w:tabs>
              <w:jc w:val="right"/>
              <w:rPr>
                <w:spacing w:val="-4"/>
                <w:sz w:val="28"/>
                <w:szCs w:val="28"/>
              </w:rPr>
            </w:pPr>
            <w:r w:rsidRPr="00AA6E17">
              <w:rPr>
                <w:spacing w:val="-4"/>
                <w:sz w:val="28"/>
                <w:szCs w:val="28"/>
                <w:cs/>
              </w:rPr>
              <w:t xml:space="preserve">(หน่วย: </w:t>
            </w:r>
            <w:r w:rsidRPr="00AA6E17">
              <w:rPr>
                <w:spacing w:val="-4"/>
                <w:sz w:val="28"/>
                <w:szCs w:val="28"/>
                <w:cs/>
                <w:lang w:val="en-US"/>
              </w:rPr>
              <w:t>ล้าน</w:t>
            </w:r>
            <w:r w:rsidRPr="00AA6E17">
              <w:rPr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44ECE" w:rsidRPr="00AA6E17" w14:paraId="5BD6F9CE" w14:textId="77777777" w:rsidTr="007A4966">
        <w:tc>
          <w:tcPr>
            <w:tcW w:w="4416" w:type="dxa"/>
            <w:vAlign w:val="bottom"/>
          </w:tcPr>
          <w:p w14:paraId="0ABDC9D7" w14:textId="77777777" w:rsidR="00944ECE" w:rsidRPr="00AA6E17" w:rsidRDefault="00944ECE" w:rsidP="00077349">
            <w:pPr>
              <w:ind w:left="162" w:hanging="162"/>
              <w:rPr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2DF4FC45" w14:textId="77777777" w:rsidR="00944ECE" w:rsidRPr="00AA6E17" w:rsidRDefault="00944ECE" w:rsidP="000773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pacing w:val="-4"/>
                <w:sz w:val="28"/>
                <w:szCs w:val="28"/>
              </w:rPr>
            </w:pPr>
            <w:r w:rsidRPr="00AA6E17">
              <w:rPr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2A7EC1A1" w14:textId="77777777" w:rsidR="00944ECE" w:rsidRPr="00AA6E17" w:rsidRDefault="00944ECE" w:rsidP="000773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pacing w:val="-4"/>
                <w:sz w:val="28"/>
                <w:szCs w:val="28"/>
              </w:rPr>
            </w:pPr>
            <w:r w:rsidRPr="00AA6E17">
              <w:rPr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2C62" w:rsidRPr="00AA6E17" w14:paraId="077CD299" w14:textId="77777777" w:rsidTr="007A4966">
        <w:tc>
          <w:tcPr>
            <w:tcW w:w="4416" w:type="dxa"/>
            <w:vAlign w:val="bottom"/>
          </w:tcPr>
          <w:p w14:paraId="613A3624" w14:textId="77777777" w:rsidR="00942C62" w:rsidRPr="00AA6E17" w:rsidRDefault="00942C62" w:rsidP="00942C62">
            <w:pPr>
              <w:ind w:left="162" w:hanging="162"/>
              <w:rPr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13BE8E9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2566</w:t>
            </w:r>
          </w:p>
        </w:tc>
        <w:tc>
          <w:tcPr>
            <w:tcW w:w="1193" w:type="dxa"/>
            <w:vAlign w:val="bottom"/>
            <w:hideMark/>
          </w:tcPr>
          <w:p w14:paraId="4262E05A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92" w:type="dxa"/>
            <w:vAlign w:val="bottom"/>
          </w:tcPr>
          <w:p w14:paraId="6645AEE4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2566</w:t>
            </w:r>
          </w:p>
        </w:tc>
        <w:tc>
          <w:tcPr>
            <w:tcW w:w="1193" w:type="dxa"/>
            <w:vAlign w:val="bottom"/>
            <w:hideMark/>
          </w:tcPr>
          <w:p w14:paraId="1A5344A3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2565</w:t>
            </w:r>
          </w:p>
        </w:tc>
      </w:tr>
      <w:tr w:rsidR="00942C62" w:rsidRPr="00AA6E17" w14:paraId="69839934" w14:textId="77777777" w:rsidTr="007A4966">
        <w:tc>
          <w:tcPr>
            <w:tcW w:w="4416" w:type="dxa"/>
            <w:vAlign w:val="bottom"/>
            <w:hideMark/>
          </w:tcPr>
          <w:p w14:paraId="5AA7DF98" w14:textId="77777777" w:rsidR="00942C62" w:rsidRPr="00AA6E17" w:rsidRDefault="00942C62" w:rsidP="00942C62">
            <w:pPr>
              <w:ind w:left="158" w:hanging="158"/>
              <w:rPr>
                <w:b/>
                <w:bCs/>
                <w:sz w:val="28"/>
                <w:szCs w:val="28"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192" w:type="dxa"/>
            <w:vAlign w:val="bottom"/>
          </w:tcPr>
          <w:p w14:paraId="7539A3E8" w14:textId="77777777" w:rsidR="00942C62" w:rsidRPr="00AA6E17" w:rsidRDefault="0008102B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284</w:t>
            </w:r>
          </w:p>
        </w:tc>
        <w:tc>
          <w:tcPr>
            <w:tcW w:w="1193" w:type="dxa"/>
            <w:vAlign w:val="bottom"/>
          </w:tcPr>
          <w:p w14:paraId="3F51E561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313</w:t>
            </w:r>
          </w:p>
        </w:tc>
        <w:tc>
          <w:tcPr>
            <w:tcW w:w="1192" w:type="dxa"/>
            <w:vAlign w:val="bottom"/>
          </w:tcPr>
          <w:p w14:paraId="43D99BDF" w14:textId="77777777" w:rsidR="00942C62" w:rsidRPr="00AA6E17" w:rsidRDefault="00DD6F69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31</w:t>
            </w:r>
          </w:p>
        </w:tc>
        <w:tc>
          <w:tcPr>
            <w:tcW w:w="1193" w:type="dxa"/>
            <w:vAlign w:val="bottom"/>
          </w:tcPr>
          <w:p w14:paraId="0E3D877E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47</w:t>
            </w:r>
          </w:p>
        </w:tc>
      </w:tr>
      <w:tr w:rsidR="00942C62" w:rsidRPr="00AA6E17" w14:paraId="7ECF7040" w14:textId="77777777" w:rsidTr="007A4966">
        <w:tc>
          <w:tcPr>
            <w:tcW w:w="4416" w:type="dxa"/>
            <w:vAlign w:val="bottom"/>
          </w:tcPr>
          <w:p w14:paraId="78995513" w14:textId="77777777" w:rsidR="00942C62" w:rsidRPr="00AA6E17" w:rsidRDefault="00942C62" w:rsidP="00942C62">
            <w:pPr>
              <w:ind w:left="162" w:hanging="16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A6E17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192" w:type="dxa"/>
            <w:vAlign w:val="bottom"/>
          </w:tcPr>
          <w:p w14:paraId="2D61BD67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19ABE9DE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7337AE21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3A2028F1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</w:tr>
      <w:tr w:rsidR="00942C62" w:rsidRPr="00AA6E17" w14:paraId="6978757A" w14:textId="77777777" w:rsidTr="007A4966">
        <w:tc>
          <w:tcPr>
            <w:tcW w:w="4416" w:type="dxa"/>
            <w:vAlign w:val="bottom"/>
            <w:hideMark/>
          </w:tcPr>
          <w:p w14:paraId="77124B1F" w14:textId="77777777" w:rsidR="00942C62" w:rsidRPr="00AA6E17" w:rsidRDefault="00942C62" w:rsidP="00942C62">
            <w:pPr>
              <w:ind w:left="366" w:hanging="180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92" w:type="dxa"/>
            <w:vAlign w:val="bottom"/>
          </w:tcPr>
          <w:p w14:paraId="13D8D87B" w14:textId="77777777" w:rsidR="00942C62" w:rsidRPr="00AA6E17" w:rsidRDefault="0008102B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193" w:type="dxa"/>
            <w:vAlign w:val="bottom"/>
          </w:tcPr>
          <w:p w14:paraId="00F58FAC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25</w:t>
            </w:r>
          </w:p>
        </w:tc>
        <w:tc>
          <w:tcPr>
            <w:tcW w:w="1192" w:type="dxa"/>
            <w:vAlign w:val="bottom"/>
          </w:tcPr>
          <w:p w14:paraId="67957AAB" w14:textId="77777777" w:rsidR="00942C62" w:rsidRPr="00AA6E17" w:rsidRDefault="00DD6F69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93" w:type="dxa"/>
            <w:vAlign w:val="bottom"/>
          </w:tcPr>
          <w:p w14:paraId="6C8FF35F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</w:t>
            </w:r>
          </w:p>
        </w:tc>
      </w:tr>
      <w:tr w:rsidR="00942C62" w:rsidRPr="00AA6E17" w14:paraId="14AF3AAE" w14:textId="77777777" w:rsidTr="007A4966">
        <w:tc>
          <w:tcPr>
            <w:tcW w:w="4416" w:type="dxa"/>
            <w:vAlign w:val="bottom"/>
            <w:hideMark/>
          </w:tcPr>
          <w:p w14:paraId="4D3FADCC" w14:textId="77777777" w:rsidR="00942C62" w:rsidRPr="00AA6E17" w:rsidRDefault="00942C62" w:rsidP="00942C62">
            <w:pPr>
              <w:ind w:left="366" w:hanging="180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92" w:type="dxa"/>
            <w:vAlign w:val="bottom"/>
          </w:tcPr>
          <w:p w14:paraId="1EFB5B34" w14:textId="77777777" w:rsidR="00942C62" w:rsidRPr="00AA6E17" w:rsidRDefault="0008102B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193" w:type="dxa"/>
            <w:vAlign w:val="bottom"/>
          </w:tcPr>
          <w:p w14:paraId="2BE6A98A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192" w:type="dxa"/>
            <w:vAlign w:val="bottom"/>
          </w:tcPr>
          <w:p w14:paraId="4B02F032" w14:textId="77777777" w:rsidR="00942C62" w:rsidRPr="00AA6E17" w:rsidRDefault="00DD6F69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93" w:type="dxa"/>
            <w:vAlign w:val="bottom"/>
          </w:tcPr>
          <w:p w14:paraId="4AC57891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1</w:t>
            </w:r>
          </w:p>
        </w:tc>
      </w:tr>
      <w:tr w:rsidR="00942C62" w:rsidRPr="00AA6E17" w14:paraId="33FF7E54" w14:textId="77777777" w:rsidTr="007A4966">
        <w:tc>
          <w:tcPr>
            <w:tcW w:w="4416" w:type="dxa"/>
            <w:vAlign w:val="bottom"/>
          </w:tcPr>
          <w:p w14:paraId="216ADD2F" w14:textId="77777777" w:rsidR="00942C62" w:rsidRPr="00AA6E17" w:rsidRDefault="00942C62" w:rsidP="00942C62">
            <w:pPr>
              <w:ind w:left="366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ต้นทุนบริการในอดีต</w:t>
            </w:r>
            <w:r w:rsidRPr="00AA6E17">
              <w:rPr>
                <w:rFonts w:hint="cs"/>
                <w:sz w:val="28"/>
                <w:szCs w:val="28"/>
                <w:cs/>
              </w:rPr>
              <w:t>และผลต่างจากการจ่าย                    ชำระผลประโยชน์</w:t>
            </w:r>
          </w:p>
        </w:tc>
        <w:tc>
          <w:tcPr>
            <w:tcW w:w="1192" w:type="dxa"/>
            <w:vAlign w:val="bottom"/>
          </w:tcPr>
          <w:p w14:paraId="1BB421DA" w14:textId="77777777" w:rsidR="00942C62" w:rsidRPr="00AA6E17" w:rsidRDefault="0008102B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68837080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  <w:tc>
          <w:tcPr>
            <w:tcW w:w="1192" w:type="dxa"/>
            <w:vAlign w:val="bottom"/>
          </w:tcPr>
          <w:p w14:paraId="157FC335" w14:textId="77777777" w:rsidR="00942C62" w:rsidRPr="00AA6E17" w:rsidRDefault="00DD6F69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61708086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42C62" w:rsidRPr="00AA6E17" w14:paraId="22CA0391" w14:textId="77777777" w:rsidTr="007A4966">
        <w:tc>
          <w:tcPr>
            <w:tcW w:w="4416" w:type="dxa"/>
            <w:vAlign w:val="bottom"/>
          </w:tcPr>
          <w:p w14:paraId="6B9E3AB3" w14:textId="77777777" w:rsidR="00942C62" w:rsidRPr="00AA6E17" w:rsidRDefault="00942C62" w:rsidP="00942C62">
            <w:pPr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AA6E17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192" w:type="dxa"/>
            <w:vAlign w:val="bottom"/>
          </w:tcPr>
          <w:p w14:paraId="303ECB3B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740766FB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5B068F23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25AE178B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</w:tr>
      <w:tr w:rsidR="00942C62" w:rsidRPr="00AA6E17" w14:paraId="159405C1" w14:textId="77777777" w:rsidTr="007A4966">
        <w:tc>
          <w:tcPr>
            <w:tcW w:w="4416" w:type="dxa"/>
            <w:vAlign w:val="bottom"/>
            <w:hideMark/>
          </w:tcPr>
          <w:p w14:paraId="3AF7A3DF" w14:textId="77777777" w:rsidR="00942C62" w:rsidRPr="00AA6E17" w:rsidRDefault="00942C62" w:rsidP="00942C62">
            <w:pPr>
              <w:ind w:left="366" w:right="-108" w:hanging="18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495685D1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17587AAB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3866C07F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58F3A1D3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</w:tr>
      <w:tr w:rsidR="00942C62" w:rsidRPr="00AA6E17" w14:paraId="45C94311" w14:textId="77777777" w:rsidTr="007A4966">
        <w:tc>
          <w:tcPr>
            <w:tcW w:w="4416" w:type="dxa"/>
            <w:vAlign w:val="bottom"/>
          </w:tcPr>
          <w:p w14:paraId="6AAD7861" w14:textId="77777777" w:rsidR="00942C62" w:rsidRPr="00AA6E17" w:rsidRDefault="00942C62" w:rsidP="00942C62">
            <w:pPr>
              <w:tabs>
                <w:tab w:val="left" w:pos="366"/>
              </w:tabs>
              <w:ind w:left="546" w:hanging="18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-</w:t>
            </w:r>
            <w:r w:rsidRPr="00AA6E17">
              <w:rPr>
                <w:sz w:val="28"/>
                <w:szCs w:val="28"/>
                <w:cs/>
                <w:lang w:val="en-US"/>
              </w:rPr>
              <w:tab/>
              <w:t>ส่วนที่เกิดจากการเปลี่ยนแปลงข้อสมมติด้าน</w:t>
            </w:r>
            <w:r w:rsidRPr="00AA6E17">
              <w:rPr>
                <w:sz w:val="28"/>
                <w:szCs w:val="28"/>
                <w:cs/>
                <w:lang w:val="en-US"/>
              </w:rPr>
              <w:tab/>
              <w:t>ประชากรศาสตร์</w:t>
            </w:r>
          </w:p>
        </w:tc>
        <w:tc>
          <w:tcPr>
            <w:tcW w:w="1192" w:type="dxa"/>
            <w:vAlign w:val="bottom"/>
          </w:tcPr>
          <w:p w14:paraId="1BF01514" w14:textId="77777777" w:rsidR="00942C62" w:rsidRPr="00AA6E17" w:rsidRDefault="0008102B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16</w:t>
            </w:r>
          </w:p>
        </w:tc>
        <w:tc>
          <w:tcPr>
            <w:tcW w:w="1193" w:type="dxa"/>
            <w:vAlign w:val="bottom"/>
          </w:tcPr>
          <w:p w14:paraId="6465730F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13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92" w:type="dxa"/>
            <w:vAlign w:val="bottom"/>
          </w:tcPr>
          <w:p w14:paraId="22FBFBA4" w14:textId="77777777" w:rsidR="00942C62" w:rsidRPr="00AA6E17" w:rsidRDefault="00664683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93" w:type="dxa"/>
            <w:vAlign w:val="bottom"/>
          </w:tcPr>
          <w:p w14:paraId="37F1795A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</w:tr>
      <w:tr w:rsidR="00942C62" w:rsidRPr="00AA6E17" w14:paraId="1FDEE72C" w14:textId="77777777" w:rsidTr="007A4966">
        <w:tc>
          <w:tcPr>
            <w:tcW w:w="4416" w:type="dxa"/>
            <w:vAlign w:val="bottom"/>
            <w:hideMark/>
          </w:tcPr>
          <w:p w14:paraId="551EC70E" w14:textId="77777777" w:rsidR="00942C62" w:rsidRPr="00AA6E17" w:rsidRDefault="00942C62" w:rsidP="00942C62">
            <w:pPr>
              <w:tabs>
                <w:tab w:val="left" w:pos="366"/>
              </w:tabs>
              <w:ind w:left="546" w:right="-198" w:hanging="18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- </w:t>
            </w:r>
            <w:r w:rsidRPr="00AA6E17">
              <w:rPr>
                <w:sz w:val="28"/>
                <w:szCs w:val="28"/>
                <w:cs/>
                <w:lang w:val="en-US"/>
              </w:rPr>
              <w:tab/>
            </w:r>
            <w:r w:rsidRPr="007A4966">
              <w:rPr>
                <w:spacing w:val="-2"/>
                <w:sz w:val="28"/>
                <w:szCs w:val="28"/>
                <w:cs/>
                <w:lang w:val="en-US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92" w:type="dxa"/>
            <w:vAlign w:val="bottom"/>
          </w:tcPr>
          <w:p w14:paraId="18C742CC" w14:textId="77777777" w:rsidR="00942C62" w:rsidRPr="00AA6E17" w:rsidRDefault="0008102B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2F5A565D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30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92" w:type="dxa"/>
            <w:vAlign w:val="bottom"/>
          </w:tcPr>
          <w:p w14:paraId="37B007DA" w14:textId="77777777" w:rsidR="00942C62" w:rsidRPr="00AA6E17" w:rsidRDefault="00DD6F69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7729F668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</w:tr>
      <w:tr w:rsidR="00942C62" w:rsidRPr="00AA6E17" w14:paraId="49E54171" w14:textId="77777777" w:rsidTr="007A4966">
        <w:tc>
          <w:tcPr>
            <w:tcW w:w="4416" w:type="dxa"/>
            <w:vAlign w:val="bottom"/>
            <w:hideMark/>
          </w:tcPr>
          <w:p w14:paraId="45575255" w14:textId="77777777" w:rsidR="00942C62" w:rsidRPr="00AA6E17" w:rsidRDefault="00942C62" w:rsidP="00942C62">
            <w:pPr>
              <w:tabs>
                <w:tab w:val="left" w:pos="366"/>
              </w:tabs>
              <w:ind w:left="546" w:hanging="18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- </w:t>
            </w:r>
            <w:r w:rsidRPr="00AA6E17">
              <w:rPr>
                <w:sz w:val="28"/>
                <w:szCs w:val="28"/>
                <w:cs/>
                <w:lang w:val="en-US"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192" w:type="dxa"/>
            <w:vAlign w:val="bottom"/>
          </w:tcPr>
          <w:p w14:paraId="41FE6E6E" w14:textId="77777777" w:rsidR="00942C62" w:rsidRPr="00AA6E17" w:rsidRDefault="0008102B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93" w:type="dxa"/>
            <w:vAlign w:val="bottom"/>
          </w:tcPr>
          <w:p w14:paraId="58DF4CD9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10</w:t>
            </w:r>
          </w:p>
        </w:tc>
        <w:tc>
          <w:tcPr>
            <w:tcW w:w="1192" w:type="dxa"/>
            <w:vAlign w:val="bottom"/>
          </w:tcPr>
          <w:p w14:paraId="09940756" w14:textId="77777777" w:rsidR="00942C62" w:rsidRPr="00AA6E17" w:rsidRDefault="00664683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93" w:type="dxa"/>
            <w:vAlign w:val="bottom"/>
          </w:tcPr>
          <w:p w14:paraId="0EEA344E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942C62" w:rsidRPr="00AA6E17" w14:paraId="5EBC3E6D" w14:textId="77777777" w:rsidTr="007A4966">
        <w:tc>
          <w:tcPr>
            <w:tcW w:w="4416" w:type="dxa"/>
            <w:vAlign w:val="bottom"/>
            <w:hideMark/>
          </w:tcPr>
          <w:p w14:paraId="7B0C7339" w14:textId="77777777" w:rsidR="00942C62" w:rsidRPr="00AA6E17" w:rsidRDefault="00942C62" w:rsidP="00942C62">
            <w:pPr>
              <w:ind w:left="162" w:hanging="162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92" w:type="dxa"/>
            <w:vAlign w:val="bottom"/>
          </w:tcPr>
          <w:p w14:paraId="27AD567B" w14:textId="77777777" w:rsidR="00942C62" w:rsidRPr="00AA6E17" w:rsidRDefault="0008102B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(14)</w:t>
            </w:r>
          </w:p>
        </w:tc>
        <w:tc>
          <w:tcPr>
            <w:tcW w:w="1193" w:type="dxa"/>
            <w:vAlign w:val="bottom"/>
          </w:tcPr>
          <w:p w14:paraId="3FDB816E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27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92" w:type="dxa"/>
            <w:vAlign w:val="bottom"/>
          </w:tcPr>
          <w:p w14:paraId="63011D25" w14:textId="77777777" w:rsidR="00942C62" w:rsidRPr="00AA6E17" w:rsidRDefault="00DD6F69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(6)</w:t>
            </w:r>
          </w:p>
        </w:tc>
        <w:tc>
          <w:tcPr>
            <w:tcW w:w="1193" w:type="dxa"/>
            <w:vAlign w:val="bottom"/>
          </w:tcPr>
          <w:p w14:paraId="3CC7F985" w14:textId="77777777" w:rsidR="00942C62" w:rsidRPr="00AA6E17" w:rsidRDefault="00942C62" w:rsidP="00942C62">
            <w:pP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(16)</w:t>
            </w:r>
          </w:p>
        </w:tc>
      </w:tr>
      <w:tr w:rsidR="00942C62" w:rsidRPr="00AA6E17" w14:paraId="24ED4E13" w14:textId="77777777" w:rsidTr="007A4966">
        <w:tc>
          <w:tcPr>
            <w:tcW w:w="4416" w:type="dxa"/>
            <w:vAlign w:val="bottom"/>
            <w:hideMark/>
          </w:tcPr>
          <w:p w14:paraId="76B3D700" w14:textId="77777777" w:rsidR="00942C62" w:rsidRPr="00AA6E17" w:rsidRDefault="00942C62" w:rsidP="00942C62">
            <w:pPr>
              <w:ind w:left="162" w:hanging="162"/>
              <w:rPr>
                <w:b/>
                <w:bCs/>
                <w:sz w:val="28"/>
                <w:szCs w:val="28"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192" w:type="dxa"/>
            <w:vAlign w:val="bottom"/>
          </w:tcPr>
          <w:p w14:paraId="6C4C216B" w14:textId="77777777" w:rsidR="00942C62" w:rsidRPr="00AA6E17" w:rsidRDefault="0008102B" w:rsidP="00942C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1193" w:type="dxa"/>
            <w:vAlign w:val="bottom"/>
          </w:tcPr>
          <w:p w14:paraId="3FAB00FB" w14:textId="77777777" w:rsidR="00942C62" w:rsidRPr="00AA6E17" w:rsidRDefault="00942C62" w:rsidP="00942C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284</w:t>
            </w:r>
          </w:p>
        </w:tc>
        <w:tc>
          <w:tcPr>
            <w:tcW w:w="1192" w:type="dxa"/>
            <w:vAlign w:val="bottom"/>
          </w:tcPr>
          <w:p w14:paraId="1E516172" w14:textId="77777777" w:rsidR="00942C62" w:rsidRPr="00AA6E17" w:rsidRDefault="00DD6F69" w:rsidP="00942C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1193" w:type="dxa"/>
            <w:vAlign w:val="bottom"/>
          </w:tcPr>
          <w:p w14:paraId="33141819" w14:textId="77777777" w:rsidR="00942C62" w:rsidRPr="00AA6E17" w:rsidRDefault="00942C62" w:rsidP="00942C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31</w:t>
            </w:r>
          </w:p>
        </w:tc>
      </w:tr>
    </w:tbl>
    <w:p w14:paraId="3ED90452" w14:textId="77777777" w:rsidR="00703368" w:rsidRPr="00AA6E17" w:rsidRDefault="00944ECE" w:rsidP="00E11BDD">
      <w:pPr>
        <w:pStyle w:val="PlainText"/>
        <w:spacing w:before="240" w:after="120"/>
        <w:ind w:left="547" w:right="-101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t xml:space="preserve">ณ วันที่ </w:t>
      </w:r>
      <w:r w:rsidR="004D422F" w:rsidRPr="00AA6E17">
        <w:rPr>
          <w:sz w:val="32"/>
          <w:szCs w:val="32"/>
          <w:lang w:val="en-US"/>
        </w:rPr>
        <w:t>31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ธันวาคม </w:t>
      </w:r>
      <w:r w:rsidR="004D422F" w:rsidRPr="00AA6E17">
        <w:rPr>
          <w:sz w:val="32"/>
          <w:szCs w:val="32"/>
          <w:lang w:val="en-US"/>
        </w:rPr>
        <w:t>256</w:t>
      </w:r>
      <w:r w:rsidR="00942C62" w:rsidRPr="00AA6E17">
        <w:rPr>
          <w:sz w:val="32"/>
          <w:szCs w:val="32"/>
          <w:lang w:val="en-US"/>
        </w:rPr>
        <w:t>6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และ </w:t>
      </w:r>
      <w:r w:rsidR="004D422F" w:rsidRPr="00AA6E17">
        <w:rPr>
          <w:sz w:val="32"/>
          <w:szCs w:val="32"/>
          <w:lang w:val="en-US"/>
        </w:rPr>
        <w:t>256</w:t>
      </w:r>
      <w:r w:rsidR="00942C62" w:rsidRPr="00AA6E17">
        <w:rPr>
          <w:sz w:val="32"/>
          <w:szCs w:val="32"/>
          <w:lang w:val="en-US"/>
        </w:rPr>
        <w:t>5</w:t>
      </w:r>
      <w:r w:rsidRPr="00AA6E17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4D422F" w:rsidRPr="00AA6E17">
        <w:rPr>
          <w:sz w:val="32"/>
          <w:szCs w:val="32"/>
          <w:lang w:val="en-US"/>
        </w:rPr>
        <w:t>1</w:t>
      </w:r>
      <w:r w:rsidRPr="00AA6E17">
        <w:rPr>
          <w:sz w:val="32"/>
          <w:szCs w:val="32"/>
          <w:cs/>
          <w:lang w:val="en-US"/>
        </w:rPr>
        <w:t xml:space="preserve"> ปีข้างหน้า เป็นจำนวนประมาณ </w:t>
      </w:r>
      <w:r w:rsidR="000466F5" w:rsidRPr="00AA6E17">
        <w:rPr>
          <w:sz w:val="32"/>
          <w:szCs w:val="32"/>
          <w:lang w:val="en-US"/>
        </w:rPr>
        <w:t>27</w:t>
      </w:r>
      <w:r w:rsidR="009C4665"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ล้านบาท</w:t>
      </w:r>
      <w:r w:rsidRPr="00AA6E17">
        <w:rPr>
          <w:rFonts w:hint="cs"/>
          <w:sz w:val="32"/>
          <w:szCs w:val="32"/>
          <w:cs/>
          <w:lang w:val="en-US"/>
        </w:rPr>
        <w:t xml:space="preserve"> และ </w:t>
      </w:r>
      <w:r w:rsidR="00942C62" w:rsidRPr="00AA6E17">
        <w:rPr>
          <w:sz w:val="32"/>
          <w:szCs w:val="32"/>
          <w:lang w:val="en-US"/>
        </w:rPr>
        <w:t>23</w:t>
      </w:r>
      <w:r w:rsidRPr="00AA6E17">
        <w:rPr>
          <w:rFonts w:hint="cs"/>
          <w:sz w:val="32"/>
          <w:szCs w:val="32"/>
          <w:cs/>
          <w:lang w:val="en-US"/>
        </w:rPr>
        <w:t xml:space="preserve"> ล้านบาท ตามลำดับ</w:t>
      </w:r>
      <w:r w:rsidRPr="00AA6E17">
        <w:rPr>
          <w:sz w:val="32"/>
          <w:szCs w:val="32"/>
          <w:cs/>
          <w:lang w:val="en-US"/>
        </w:rPr>
        <w:t xml:space="preserve"> (งบการเงินเฉพาะกิจการ</w:t>
      </w:r>
      <w:r w:rsidRPr="00AA6E17">
        <w:rPr>
          <w:sz w:val="32"/>
          <w:szCs w:val="32"/>
          <w:lang w:val="en-US"/>
        </w:rPr>
        <w:t>:</w:t>
      </w:r>
      <w:r w:rsidR="00E11BDD" w:rsidRPr="00AA6E17">
        <w:rPr>
          <w:sz w:val="32"/>
          <w:szCs w:val="32"/>
          <w:lang w:val="en-US"/>
        </w:rPr>
        <w:t xml:space="preserve"> </w:t>
      </w:r>
      <w:r w:rsidR="00213614">
        <w:rPr>
          <w:sz w:val="32"/>
          <w:szCs w:val="32"/>
          <w:lang w:val="en-US"/>
        </w:rPr>
        <w:t>2</w:t>
      </w:r>
      <w:r w:rsidR="00E11BDD" w:rsidRPr="00AA6E17">
        <w:rPr>
          <w:sz w:val="32"/>
          <w:szCs w:val="32"/>
          <w:lang w:val="en-US"/>
        </w:rPr>
        <w:t xml:space="preserve"> </w:t>
      </w:r>
      <w:r w:rsidRPr="00AA6E17">
        <w:rPr>
          <w:rFonts w:hint="cs"/>
          <w:sz w:val="32"/>
          <w:szCs w:val="32"/>
          <w:cs/>
          <w:lang w:val="en-US"/>
        </w:rPr>
        <w:t>ล้านบาท และ</w:t>
      </w:r>
      <w:r w:rsidR="0000485F" w:rsidRPr="00AA6E17">
        <w:rPr>
          <w:sz w:val="32"/>
          <w:szCs w:val="32"/>
          <w:lang w:val="en-US"/>
        </w:rPr>
        <w:t xml:space="preserve"> </w:t>
      </w:r>
      <w:r w:rsidR="00942C62" w:rsidRPr="00AA6E17">
        <w:rPr>
          <w:sz w:val="32"/>
          <w:szCs w:val="32"/>
          <w:lang w:val="en-US"/>
        </w:rPr>
        <w:t>4</w:t>
      </w:r>
      <w:r w:rsidRPr="00AA6E17">
        <w:rPr>
          <w:rFonts w:hint="cs"/>
          <w:sz w:val="32"/>
          <w:szCs w:val="32"/>
          <w:cs/>
          <w:lang w:val="en-US"/>
        </w:rPr>
        <w:t xml:space="preserve"> ล้านบาท ตามลำดับ)          </w:t>
      </w:r>
    </w:p>
    <w:p w14:paraId="26879A54" w14:textId="77777777" w:rsidR="00703368" w:rsidRPr="00AA6E17" w:rsidRDefault="00703368" w:rsidP="00077349">
      <w:pPr>
        <w:pStyle w:val="PlainText"/>
        <w:spacing w:before="240" w:after="120"/>
        <w:ind w:left="547" w:right="-43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t xml:space="preserve">สมมติฐานที่สำคัญในการประมาณตามหลักคณิตศาสตร์ประกันภัย สรุปได้ดังนี้ </w:t>
      </w:r>
    </w:p>
    <w:p w14:paraId="3B384881" w14:textId="77777777" w:rsidR="00703368" w:rsidRPr="00AA6E17" w:rsidRDefault="00703368" w:rsidP="007A4966">
      <w:pPr>
        <w:tabs>
          <w:tab w:val="left" w:pos="900"/>
          <w:tab w:val="left" w:pos="2160"/>
        </w:tabs>
        <w:ind w:left="357" w:right="-101" w:hanging="357"/>
        <w:jc w:val="right"/>
        <w:rPr>
          <w:sz w:val="28"/>
          <w:szCs w:val="28"/>
          <w:cs/>
          <w:lang w:val="en-US"/>
        </w:rPr>
      </w:pPr>
      <w:r w:rsidRPr="00AA6E17">
        <w:rPr>
          <w:b/>
          <w:bCs/>
          <w:sz w:val="28"/>
          <w:szCs w:val="28"/>
          <w:cs/>
        </w:rPr>
        <w:tab/>
      </w:r>
      <w:r w:rsidRPr="00AA6E17">
        <w:rPr>
          <w:sz w:val="28"/>
          <w:szCs w:val="28"/>
          <w:lang w:val="en-US"/>
        </w:rPr>
        <w:t>(</w:t>
      </w:r>
      <w:r w:rsidRPr="00AA6E17">
        <w:rPr>
          <w:sz w:val="28"/>
          <w:szCs w:val="28"/>
          <w:cs/>
        </w:rPr>
        <w:t>อัตราร้อยละ</w:t>
      </w:r>
      <w:r w:rsidRPr="00AA6E17">
        <w:rPr>
          <w:sz w:val="28"/>
          <w:szCs w:val="28"/>
          <w:cs/>
          <w:lang w:val="en-US"/>
        </w:rPr>
        <w:t>ต่อปี</w:t>
      </w:r>
      <w:r w:rsidRPr="00AA6E17">
        <w:rPr>
          <w:sz w:val="28"/>
          <w:szCs w:val="28"/>
          <w:lang w:val="en-US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192"/>
        <w:gridCol w:w="1193"/>
        <w:gridCol w:w="1192"/>
        <w:gridCol w:w="1193"/>
      </w:tblGrid>
      <w:tr w:rsidR="00703368" w:rsidRPr="00AA6E17" w14:paraId="3B0CF9B1" w14:textId="77777777" w:rsidTr="007A4966">
        <w:tc>
          <w:tcPr>
            <w:tcW w:w="4392" w:type="dxa"/>
            <w:vAlign w:val="bottom"/>
          </w:tcPr>
          <w:p w14:paraId="79425B58" w14:textId="77777777" w:rsidR="00703368" w:rsidRPr="00AA6E17" w:rsidRDefault="00703368" w:rsidP="00077349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1B7410C" w14:textId="77777777" w:rsidR="00703368" w:rsidRPr="00AA6E17" w:rsidRDefault="00703368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E47296C" w14:textId="77777777" w:rsidR="00703368" w:rsidRPr="00AA6E17" w:rsidRDefault="00703368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2C62" w:rsidRPr="00AA6E17" w14:paraId="65FD8F39" w14:textId="77777777" w:rsidTr="007A4966">
        <w:tc>
          <w:tcPr>
            <w:tcW w:w="4392" w:type="dxa"/>
            <w:vAlign w:val="bottom"/>
          </w:tcPr>
          <w:p w14:paraId="7BD3C39A" w14:textId="77777777" w:rsidR="00942C62" w:rsidRPr="00AA6E17" w:rsidRDefault="00942C62" w:rsidP="00942C62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603F604" w14:textId="77777777" w:rsidR="00942C62" w:rsidRPr="00AA6E17" w:rsidRDefault="00942C62" w:rsidP="00942C62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193" w:type="dxa"/>
            <w:vAlign w:val="bottom"/>
          </w:tcPr>
          <w:p w14:paraId="6101AFB9" w14:textId="77777777" w:rsidR="00942C62" w:rsidRPr="00AA6E17" w:rsidRDefault="00942C62" w:rsidP="00942C62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192" w:type="dxa"/>
            <w:vAlign w:val="bottom"/>
          </w:tcPr>
          <w:p w14:paraId="18BF35DC" w14:textId="77777777" w:rsidR="00942C62" w:rsidRPr="00AA6E17" w:rsidRDefault="00942C62" w:rsidP="00942C62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193" w:type="dxa"/>
            <w:vAlign w:val="bottom"/>
          </w:tcPr>
          <w:p w14:paraId="7A81F0BD" w14:textId="77777777" w:rsidR="00942C62" w:rsidRPr="00AA6E17" w:rsidRDefault="00942C62" w:rsidP="00942C62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942C62" w:rsidRPr="00AA6E17" w14:paraId="09193951" w14:textId="77777777" w:rsidTr="007A4966">
        <w:tc>
          <w:tcPr>
            <w:tcW w:w="4392" w:type="dxa"/>
            <w:vAlign w:val="bottom"/>
          </w:tcPr>
          <w:p w14:paraId="4B6C749E" w14:textId="77777777" w:rsidR="00942C62" w:rsidRPr="00AA6E17" w:rsidRDefault="00942C62" w:rsidP="00942C62">
            <w:pPr>
              <w:tabs>
                <w:tab w:val="left" w:pos="2952"/>
              </w:tabs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92" w:type="dxa"/>
            <w:vAlign w:val="bottom"/>
          </w:tcPr>
          <w:p w14:paraId="1AC2B55B" w14:textId="77777777" w:rsidR="00942C62" w:rsidRPr="00AA6E17" w:rsidRDefault="000466F5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 xml:space="preserve">3.04 </w:t>
            </w:r>
            <w:r w:rsidR="00213614">
              <w:rPr>
                <w:sz w:val="28"/>
                <w:szCs w:val="28"/>
                <w:lang w:val="en-US"/>
              </w:rPr>
              <w:t>-</w:t>
            </w:r>
            <w:r w:rsidRPr="00AA6E17">
              <w:rPr>
                <w:sz w:val="28"/>
                <w:szCs w:val="28"/>
                <w:lang w:val="en-US"/>
              </w:rPr>
              <w:t xml:space="preserve"> 3.44</w:t>
            </w:r>
          </w:p>
        </w:tc>
        <w:tc>
          <w:tcPr>
            <w:tcW w:w="1193" w:type="dxa"/>
            <w:vAlign w:val="bottom"/>
          </w:tcPr>
          <w:p w14:paraId="3AB42360" w14:textId="77777777" w:rsidR="00942C62" w:rsidRPr="00AA6E17" w:rsidRDefault="00942C62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3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.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05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A6E17">
              <w:rPr>
                <w:sz w:val="28"/>
                <w:szCs w:val="28"/>
                <w:lang w:val="en-US"/>
              </w:rPr>
              <w:t>-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3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.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45</w:t>
            </w:r>
          </w:p>
        </w:tc>
        <w:tc>
          <w:tcPr>
            <w:tcW w:w="1192" w:type="dxa"/>
            <w:vAlign w:val="bottom"/>
          </w:tcPr>
          <w:p w14:paraId="2BBDE002" w14:textId="77777777" w:rsidR="00942C62" w:rsidRPr="00AA6E17" w:rsidRDefault="00213614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3.31</w:t>
            </w:r>
          </w:p>
        </w:tc>
        <w:tc>
          <w:tcPr>
            <w:tcW w:w="1193" w:type="dxa"/>
            <w:vAlign w:val="bottom"/>
          </w:tcPr>
          <w:p w14:paraId="2E47872B" w14:textId="77777777" w:rsidR="00942C62" w:rsidRPr="00AA6E17" w:rsidRDefault="00942C62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3.40</w:t>
            </w:r>
          </w:p>
        </w:tc>
      </w:tr>
      <w:tr w:rsidR="00942C62" w:rsidRPr="00AA6E17" w14:paraId="0098C794" w14:textId="77777777" w:rsidTr="007A4966">
        <w:tc>
          <w:tcPr>
            <w:tcW w:w="4392" w:type="dxa"/>
            <w:vAlign w:val="bottom"/>
          </w:tcPr>
          <w:p w14:paraId="27B890D9" w14:textId="77777777" w:rsidR="00942C62" w:rsidRPr="00AA6E17" w:rsidRDefault="00942C62" w:rsidP="00942C62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192" w:type="dxa"/>
            <w:vAlign w:val="bottom"/>
          </w:tcPr>
          <w:p w14:paraId="6E99A60D" w14:textId="77777777" w:rsidR="00942C62" w:rsidRPr="00AA6E17" w:rsidRDefault="000466F5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 xml:space="preserve">4.04 </w:t>
            </w:r>
            <w:r w:rsidR="00213614">
              <w:rPr>
                <w:sz w:val="28"/>
                <w:szCs w:val="28"/>
                <w:lang w:val="en-US"/>
              </w:rPr>
              <w:t>-</w:t>
            </w:r>
            <w:r w:rsidRPr="00AA6E17">
              <w:rPr>
                <w:sz w:val="28"/>
                <w:szCs w:val="28"/>
                <w:lang w:val="en-US"/>
              </w:rPr>
              <w:t xml:space="preserve"> 5.00</w:t>
            </w:r>
          </w:p>
        </w:tc>
        <w:tc>
          <w:tcPr>
            <w:tcW w:w="1193" w:type="dxa"/>
            <w:vAlign w:val="bottom"/>
          </w:tcPr>
          <w:p w14:paraId="17843D08" w14:textId="77777777" w:rsidR="00942C62" w:rsidRPr="00AA6E17" w:rsidRDefault="00942C62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4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.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58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A6E17">
              <w:rPr>
                <w:sz w:val="28"/>
                <w:szCs w:val="28"/>
                <w:lang w:val="en-US"/>
              </w:rPr>
              <w:t>-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5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.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1192" w:type="dxa"/>
            <w:vAlign w:val="bottom"/>
          </w:tcPr>
          <w:p w14:paraId="47261C92" w14:textId="77777777" w:rsidR="00942C62" w:rsidRPr="00AA6E17" w:rsidRDefault="00213614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5.00</w:t>
            </w:r>
          </w:p>
        </w:tc>
        <w:tc>
          <w:tcPr>
            <w:tcW w:w="1193" w:type="dxa"/>
            <w:vAlign w:val="bottom"/>
          </w:tcPr>
          <w:p w14:paraId="1C22DD84" w14:textId="77777777" w:rsidR="00942C62" w:rsidRPr="00AA6E17" w:rsidRDefault="00942C62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5.00</w:t>
            </w:r>
          </w:p>
        </w:tc>
      </w:tr>
      <w:tr w:rsidR="00942C62" w:rsidRPr="00AA6E17" w14:paraId="524D24F5" w14:textId="77777777" w:rsidTr="007A4966">
        <w:tc>
          <w:tcPr>
            <w:tcW w:w="4392" w:type="dxa"/>
            <w:vAlign w:val="bottom"/>
          </w:tcPr>
          <w:p w14:paraId="002D3C35" w14:textId="77777777" w:rsidR="00942C62" w:rsidRPr="00AA6E17" w:rsidRDefault="00942C62" w:rsidP="00942C62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อัตราการลาออกถัวเฉลี่ย (ขึ้นกับช่วงอายุของพนักงาน)</w:t>
            </w:r>
          </w:p>
        </w:tc>
        <w:tc>
          <w:tcPr>
            <w:tcW w:w="1192" w:type="dxa"/>
            <w:vAlign w:val="bottom"/>
          </w:tcPr>
          <w:p w14:paraId="626B5CA6" w14:textId="77777777" w:rsidR="00942C62" w:rsidRPr="00AA6E17" w:rsidRDefault="000466F5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 xml:space="preserve">0.00 </w:t>
            </w:r>
            <w:r w:rsidR="00213614">
              <w:rPr>
                <w:sz w:val="28"/>
                <w:szCs w:val="28"/>
                <w:lang w:val="en-US"/>
              </w:rPr>
              <w:t xml:space="preserve">- </w:t>
            </w:r>
            <w:r w:rsidRPr="00AA6E17">
              <w:rPr>
                <w:sz w:val="28"/>
                <w:szCs w:val="28"/>
                <w:lang w:val="en-US"/>
              </w:rPr>
              <w:t>18.00</w:t>
            </w:r>
          </w:p>
        </w:tc>
        <w:tc>
          <w:tcPr>
            <w:tcW w:w="1193" w:type="dxa"/>
            <w:vAlign w:val="bottom"/>
          </w:tcPr>
          <w:p w14:paraId="4BCE35C4" w14:textId="77777777" w:rsidR="00942C62" w:rsidRPr="00AA6E17" w:rsidRDefault="00942C62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0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.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00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A6E17">
              <w:rPr>
                <w:sz w:val="28"/>
                <w:szCs w:val="28"/>
                <w:lang w:val="en-US"/>
              </w:rPr>
              <w:t>-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24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.</w:t>
            </w:r>
            <w:r w:rsidRPr="00AA6E17">
              <w:rPr>
                <w:rFonts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1192" w:type="dxa"/>
            <w:vAlign w:val="bottom"/>
          </w:tcPr>
          <w:p w14:paraId="40F16C08" w14:textId="77777777" w:rsidR="00942C62" w:rsidRPr="00AA6E17" w:rsidRDefault="00213614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0.00 - 18.00</w:t>
            </w:r>
          </w:p>
        </w:tc>
        <w:tc>
          <w:tcPr>
            <w:tcW w:w="1193" w:type="dxa"/>
            <w:vAlign w:val="bottom"/>
          </w:tcPr>
          <w:p w14:paraId="08CA41DB" w14:textId="77777777" w:rsidR="00942C62" w:rsidRPr="00AA6E17" w:rsidRDefault="00942C62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0.00 - 18.00</w:t>
            </w:r>
          </w:p>
        </w:tc>
      </w:tr>
    </w:tbl>
    <w:p w14:paraId="748F9FE5" w14:textId="77777777" w:rsidR="00CD3EDD" w:rsidRPr="00AA6E17" w:rsidRDefault="00CD3EDD" w:rsidP="00F24B69">
      <w:pPr>
        <w:pStyle w:val="PlainText"/>
        <w:spacing w:before="120"/>
        <w:ind w:left="547" w:right="-101"/>
        <w:jc w:val="thaiDistribute"/>
        <w:rPr>
          <w:sz w:val="32"/>
          <w:szCs w:val="32"/>
          <w:cs/>
          <w:lang w:val="en-US"/>
        </w:rPr>
      </w:pPr>
    </w:p>
    <w:p w14:paraId="44F60CAD" w14:textId="77777777" w:rsidR="00703368" w:rsidRPr="00AA6E17" w:rsidRDefault="00CD3EDD" w:rsidP="00F24B69">
      <w:pPr>
        <w:pStyle w:val="PlainText"/>
        <w:spacing w:before="120"/>
        <w:ind w:left="547" w:right="-101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br w:type="page"/>
      </w:r>
      <w:r w:rsidR="00703368" w:rsidRPr="00AA6E17">
        <w:rPr>
          <w:sz w:val="32"/>
          <w:szCs w:val="32"/>
          <w:cs/>
          <w:lang w:val="en-US"/>
        </w:rPr>
        <w:t>ผลกระทบของการเปลี่ยนแปลงสมมติฐานที่สำคัญต่อการเพิ่มขึ้นของมูลค่าปัจจุบันของภาระผูกพัน</w:t>
      </w:r>
      <w:r w:rsidR="00213614">
        <w:rPr>
          <w:sz w:val="32"/>
          <w:szCs w:val="32"/>
          <w:lang w:val="en-US"/>
        </w:rPr>
        <w:t xml:space="preserve">                    </w:t>
      </w:r>
      <w:r w:rsidR="00703368" w:rsidRPr="00AA6E17">
        <w:rPr>
          <w:sz w:val="32"/>
          <w:szCs w:val="32"/>
          <w:cs/>
          <w:lang w:val="en-US"/>
        </w:rPr>
        <w:t>ตามโครงการผลประโยชน์</w:t>
      </w:r>
      <w:r w:rsidR="00703368" w:rsidRPr="00AA6E17">
        <w:rPr>
          <w:sz w:val="32"/>
          <w:szCs w:val="32"/>
          <w:lang w:val="en-US"/>
        </w:rPr>
        <w:t xml:space="preserve"> </w:t>
      </w:r>
      <w:r w:rsidR="00703368" w:rsidRPr="00AA6E17">
        <w:rPr>
          <w:sz w:val="32"/>
          <w:szCs w:val="32"/>
          <w:cs/>
          <w:lang w:val="en-US"/>
        </w:rPr>
        <w:t>ณ วันที่</w:t>
      </w:r>
      <w:r w:rsidR="00703368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4D422F" w:rsidRPr="00AA6E17">
        <w:rPr>
          <w:sz w:val="32"/>
          <w:szCs w:val="32"/>
          <w:lang w:val="en-US"/>
        </w:rPr>
        <w:t>31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ธันวาคม </w:t>
      </w:r>
      <w:r w:rsidR="00942C62" w:rsidRPr="00AA6E17">
        <w:rPr>
          <w:sz w:val="32"/>
          <w:szCs w:val="32"/>
          <w:lang w:val="en-US"/>
        </w:rPr>
        <w:t>2566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และ </w:t>
      </w:r>
      <w:r w:rsidR="00942C62" w:rsidRPr="00AA6E17">
        <w:rPr>
          <w:sz w:val="32"/>
          <w:szCs w:val="32"/>
          <w:lang w:val="en-US"/>
        </w:rPr>
        <w:t>2565</w:t>
      </w:r>
      <w:r w:rsidR="00703368" w:rsidRPr="00AA6E17">
        <w:rPr>
          <w:sz w:val="32"/>
          <w:szCs w:val="32"/>
          <w:cs/>
          <w:lang w:val="en-US"/>
        </w:rPr>
        <w:t xml:space="preserve"> สรุปได้ดังนี้ </w:t>
      </w:r>
    </w:p>
    <w:p w14:paraId="2E5125AF" w14:textId="77777777" w:rsidR="00E92378" w:rsidRPr="00AA6E17" w:rsidRDefault="00E92378" w:rsidP="00077349">
      <w:pPr>
        <w:tabs>
          <w:tab w:val="left" w:pos="900"/>
          <w:tab w:val="left" w:pos="2160"/>
        </w:tabs>
        <w:spacing w:before="120"/>
        <w:ind w:left="360" w:right="-14" w:hanging="360"/>
        <w:jc w:val="right"/>
        <w:rPr>
          <w:sz w:val="28"/>
          <w:szCs w:val="28"/>
          <w:cs/>
          <w:lang w:val="en-US"/>
        </w:rPr>
      </w:pPr>
      <w:r w:rsidRPr="00AA6E17">
        <w:rPr>
          <w:sz w:val="28"/>
          <w:szCs w:val="28"/>
          <w:lang w:val="en-US"/>
        </w:rPr>
        <w:t>(</w:t>
      </w:r>
      <w:r w:rsidRPr="00AA6E17">
        <w:rPr>
          <w:sz w:val="28"/>
          <w:szCs w:val="28"/>
          <w:cs/>
        </w:rPr>
        <w:t>หน่วย: ล้านบาท</w:t>
      </w:r>
      <w:r w:rsidRPr="00AA6E17">
        <w:rPr>
          <w:sz w:val="28"/>
          <w:szCs w:val="28"/>
          <w:lang w:val="en-US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890"/>
        <w:gridCol w:w="2295"/>
        <w:gridCol w:w="2295"/>
      </w:tblGrid>
      <w:tr w:rsidR="00613194" w:rsidRPr="00AA6E17" w14:paraId="4CAAF704" w14:textId="77777777" w:rsidTr="00AA3288">
        <w:trPr>
          <w:trHeight w:val="20"/>
        </w:trPr>
        <w:tc>
          <w:tcPr>
            <w:tcW w:w="2700" w:type="dxa"/>
            <w:vAlign w:val="bottom"/>
          </w:tcPr>
          <w:p w14:paraId="7A1F866F" w14:textId="77777777" w:rsidR="00613194" w:rsidRPr="00AA6E17" w:rsidRDefault="00613194" w:rsidP="00077349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67544B1" w14:textId="77777777" w:rsidR="00613194" w:rsidRPr="00AA6E17" w:rsidRDefault="00613194" w:rsidP="00077349">
            <w:pPr>
              <w:ind w:right="-2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2"/>
          </w:tcPr>
          <w:p w14:paraId="7BD8F138" w14:textId="77777777" w:rsidR="00613194" w:rsidRPr="00AA6E17" w:rsidRDefault="004D422F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942C62" w:rsidRPr="00AA6E17">
              <w:rPr>
                <w:sz w:val="28"/>
                <w:szCs w:val="28"/>
                <w:lang w:val="en-US"/>
              </w:rPr>
              <w:t>6</w:t>
            </w:r>
          </w:p>
        </w:tc>
      </w:tr>
      <w:tr w:rsidR="00613194" w:rsidRPr="00AA6E17" w14:paraId="3F5177C9" w14:textId="77777777" w:rsidTr="00744629">
        <w:trPr>
          <w:trHeight w:val="20"/>
        </w:trPr>
        <w:tc>
          <w:tcPr>
            <w:tcW w:w="2700" w:type="dxa"/>
            <w:vAlign w:val="bottom"/>
          </w:tcPr>
          <w:p w14:paraId="55D33017" w14:textId="77777777" w:rsidR="00613194" w:rsidRPr="00AA6E17" w:rsidRDefault="00613194" w:rsidP="00077349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1E8C1D1" w14:textId="77777777" w:rsidR="00613194" w:rsidRPr="00AA6E17" w:rsidRDefault="00613194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การเปลี่ยนแปลง</w:t>
            </w:r>
          </w:p>
        </w:tc>
        <w:tc>
          <w:tcPr>
            <w:tcW w:w="2295" w:type="dxa"/>
            <w:vAlign w:val="bottom"/>
          </w:tcPr>
          <w:p w14:paraId="79603222" w14:textId="77777777" w:rsidR="00613194" w:rsidRPr="00AA6E17" w:rsidRDefault="00613194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7A703FEE" w14:textId="77777777" w:rsidR="00613194" w:rsidRPr="00AA6E17" w:rsidRDefault="00613194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194" w:rsidRPr="00AA6E17" w14:paraId="457059F2" w14:textId="77777777" w:rsidTr="00744629">
        <w:trPr>
          <w:trHeight w:val="20"/>
        </w:trPr>
        <w:tc>
          <w:tcPr>
            <w:tcW w:w="2700" w:type="dxa"/>
            <w:vAlign w:val="bottom"/>
          </w:tcPr>
          <w:p w14:paraId="336D2A45" w14:textId="77777777" w:rsidR="00613194" w:rsidRPr="00AA6E17" w:rsidRDefault="00613194" w:rsidP="00077349">
            <w:pPr>
              <w:tabs>
                <w:tab w:val="left" w:pos="2952"/>
              </w:tabs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7DFB6125" w14:textId="77777777" w:rsidR="00613194" w:rsidRPr="00AA6E17" w:rsidRDefault="00613194" w:rsidP="00110C6D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ลดลง </w:t>
            </w:r>
            <w:r w:rsidR="004D422F" w:rsidRPr="00AA6E17">
              <w:rPr>
                <w:sz w:val="28"/>
                <w:szCs w:val="28"/>
                <w:lang w:val="en-US"/>
              </w:rPr>
              <w:t>0</w:t>
            </w:r>
            <w:r w:rsidR="00110C6D" w:rsidRPr="00AA6E17">
              <w:rPr>
                <w:sz w:val="28"/>
                <w:szCs w:val="28"/>
                <w:lang w:val="en-US"/>
              </w:rPr>
              <w:t>.</w:t>
            </w:r>
            <w:r w:rsidR="004D422F" w:rsidRPr="00AA6E17">
              <w:rPr>
                <w:sz w:val="28"/>
                <w:szCs w:val="28"/>
                <w:lang w:val="en-US"/>
              </w:rPr>
              <w:t>5</w:t>
            </w:r>
            <w:r w:rsidRPr="00AA6E17"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295" w:type="dxa"/>
            <w:vAlign w:val="bottom"/>
          </w:tcPr>
          <w:p w14:paraId="2FCABE9B" w14:textId="77777777" w:rsidR="00613194" w:rsidRPr="00AA6E17" w:rsidRDefault="000466F5" w:rsidP="00077349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295" w:type="dxa"/>
            <w:vAlign w:val="bottom"/>
          </w:tcPr>
          <w:p w14:paraId="0FFF0505" w14:textId="77777777" w:rsidR="00613194" w:rsidRPr="00AA6E17" w:rsidRDefault="00DD6F69" w:rsidP="00077349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613194" w:rsidRPr="00AA6E17" w14:paraId="4D5042C5" w14:textId="77777777" w:rsidTr="00744629">
        <w:trPr>
          <w:trHeight w:val="405"/>
        </w:trPr>
        <w:tc>
          <w:tcPr>
            <w:tcW w:w="2700" w:type="dxa"/>
            <w:vAlign w:val="bottom"/>
          </w:tcPr>
          <w:p w14:paraId="02377D8C" w14:textId="77777777" w:rsidR="00613194" w:rsidRPr="00AA6E17" w:rsidRDefault="00613194" w:rsidP="00077349">
            <w:pPr>
              <w:tabs>
                <w:tab w:val="left" w:pos="2952"/>
              </w:tabs>
              <w:ind w:left="252" w:right="-108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890" w:type="dxa"/>
            <w:vAlign w:val="bottom"/>
          </w:tcPr>
          <w:p w14:paraId="25D8152A" w14:textId="77777777" w:rsidR="00613194" w:rsidRPr="00AA6E17" w:rsidRDefault="00613194" w:rsidP="00110C6D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เพิ่มขึ้น </w:t>
            </w:r>
            <w:r w:rsidR="004D422F" w:rsidRPr="00AA6E17">
              <w:rPr>
                <w:sz w:val="28"/>
                <w:szCs w:val="28"/>
                <w:lang w:val="en-US"/>
              </w:rPr>
              <w:t>0</w:t>
            </w:r>
            <w:r w:rsidR="00110C6D" w:rsidRPr="00AA6E17">
              <w:rPr>
                <w:sz w:val="28"/>
                <w:szCs w:val="28"/>
                <w:lang w:val="en-US"/>
              </w:rPr>
              <w:t>.</w:t>
            </w:r>
            <w:r w:rsidR="004D422F" w:rsidRPr="00AA6E17">
              <w:rPr>
                <w:sz w:val="28"/>
                <w:szCs w:val="28"/>
                <w:lang w:val="en-US"/>
              </w:rPr>
              <w:t>5</w:t>
            </w:r>
            <w:r w:rsidRPr="00AA6E17"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295" w:type="dxa"/>
            <w:vAlign w:val="bottom"/>
          </w:tcPr>
          <w:p w14:paraId="6DB0B3AA" w14:textId="77777777" w:rsidR="00613194" w:rsidRPr="00AA6E17" w:rsidRDefault="000466F5" w:rsidP="00077349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295" w:type="dxa"/>
            <w:vAlign w:val="bottom"/>
          </w:tcPr>
          <w:p w14:paraId="2EE97593" w14:textId="77777777" w:rsidR="00613194" w:rsidRPr="00AA6E17" w:rsidRDefault="00DD6F69" w:rsidP="00077349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613194" w:rsidRPr="00AA6E17" w14:paraId="354AABB3" w14:textId="77777777" w:rsidTr="00744629">
        <w:trPr>
          <w:trHeight w:val="20"/>
        </w:trPr>
        <w:tc>
          <w:tcPr>
            <w:tcW w:w="2700" w:type="dxa"/>
            <w:vAlign w:val="bottom"/>
          </w:tcPr>
          <w:p w14:paraId="1B1E6C84" w14:textId="77777777" w:rsidR="00613194" w:rsidRPr="00AA6E17" w:rsidRDefault="00613194" w:rsidP="00077349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1890" w:type="dxa"/>
            <w:vAlign w:val="bottom"/>
          </w:tcPr>
          <w:p w14:paraId="7935BB79" w14:textId="77777777" w:rsidR="00613194" w:rsidRPr="00AA6E17" w:rsidRDefault="00613194" w:rsidP="00110C6D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ลดลง </w:t>
            </w:r>
            <w:r w:rsidR="004D422F" w:rsidRPr="00AA6E17">
              <w:rPr>
                <w:sz w:val="28"/>
                <w:szCs w:val="28"/>
                <w:lang w:val="en-US"/>
              </w:rPr>
              <w:t>0</w:t>
            </w:r>
            <w:r w:rsidR="00110C6D" w:rsidRPr="00AA6E17">
              <w:rPr>
                <w:sz w:val="28"/>
                <w:szCs w:val="28"/>
                <w:lang w:val="en-US"/>
              </w:rPr>
              <w:t>.</w:t>
            </w:r>
            <w:r w:rsidR="004D422F" w:rsidRPr="00AA6E17">
              <w:rPr>
                <w:sz w:val="28"/>
                <w:szCs w:val="28"/>
                <w:lang w:val="en-US"/>
              </w:rPr>
              <w:t>5</w:t>
            </w:r>
            <w:r w:rsidRPr="00AA6E17"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295" w:type="dxa"/>
            <w:vAlign w:val="bottom"/>
          </w:tcPr>
          <w:p w14:paraId="1D6601A7" w14:textId="77777777" w:rsidR="00613194" w:rsidRPr="00AA6E17" w:rsidRDefault="000466F5" w:rsidP="00077349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2295" w:type="dxa"/>
            <w:vAlign w:val="bottom"/>
          </w:tcPr>
          <w:p w14:paraId="6D5A1E56" w14:textId="77777777" w:rsidR="00613194" w:rsidRPr="00AA6E17" w:rsidRDefault="00DD6F69" w:rsidP="00077349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</w:tbl>
    <w:p w14:paraId="0CA9BF95" w14:textId="77777777" w:rsidR="00BF7BF5" w:rsidRPr="00AA6E17" w:rsidRDefault="00BF7BF5" w:rsidP="00BF7BF5">
      <w:pPr>
        <w:tabs>
          <w:tab w:val="left" w:pos="900"/>
          <w:tab w:val="left" w:pos="2160"/>
        </w:tabs>
        <w:ind w:left="357" w:right="-100" w:hanging="357"/>
        <w:jc w:val="right"/>
        <w:rPr>
          <w:sz w:val="28"/>
          <w:szCs w:val="28"/>
          <w:cs/>
          <w:lang w:val="en-US"/>
        </w:rPr>
      </w:pPr>
      <w:r w:rsidRPr="00AA6E17">
        <w:rPr>
          <w:sz w:val="28"/>
          <w:szCs w:val="28"/>
          <w:lang w:val="en-US"/>
        </w:rPr>
        <w:t>(</w:t>
      </w:r>
      <w:r w:rsidRPr="00AA6E17">
        <w:rPr>
          <w:sz w:val="28"/>
          <w:szCs w:val="28"/>
          <w:cs/>
        </w:rPr>
        <w:t>หน่วย: ล้านบาท</w:t>
      </w:r>
      <w:r w:rsidRPr="00AA6E17">
        <w:rPr>
          <w:sz w:val="28"/>
          <w:szCs w:val="28"/>
          <w:lang w:val="en-US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890"/>
        <w:gridCol w:w="2295"/>
        <w:gridCol w:w="2295"/>
      </w:tblGrid>
      <w:tr w:rsidR="00BF7BF5" w:rsidRPr="00AA6E17" w14:paraId="43B0186D" w14:textId="77777777" w:rsidTr="00BF7BF5">
        <w:trPr>
          <w:trHeight w:val="20"/>
        </w:trPr>
        <w:tc>
          <w:tcPr>
            <w:tcW w:w="2700" w:type="dxa"/>
            <w:vAlign w:val="bottom"/>
          </w:tcPr>
          <w:p w14:paraId="67276A87" w14:textId="77777777" w:rsidR="00BF7BF5" w:rsidRPr="00AA6E17" w:rsidRDefault="00BF7BF5" w:rsidP="00BF7BF5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E2EAE1B" w14:textId="77777777" w:rsidR="00BF7BF5" w:rsidRPr="00AA6E17" w:rsidRDefault="00BF7BF5" w:rsidP="00BF7BF5">
            <w:pPr>
              <w:ind w:right="-2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2"/>
          </w:tcPr>
          <w:p w14:paraId="0FDA45B0" w14:textId="77777777" w:rsidR="00BF7BF5" w:rsidRPr="00AA6E17" w:rsidRDefault="004D422F" w:rsidP="00BF7BF5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942C62"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BF7BF5" w:rsidRPr="00AA6E17" w14:paraId="4C4DB21B" w14:textId="77777777" w:rsidTr="00BF7BF5">
        <w:trPr>
          <w:trHeight w:val="20"/>
        </w:trPr>
        <w:tc>
          <w:tcPr>
            <w:tcW w:w="2700" w:type="dxa"/>
            <w:vAlign w:val="bottom"/>
          </w:tcPr>
          <w:p w14:paraId="55A5DCDF" w14:textId="77777777" w:rsidR="00BF7BF5" w:rsidRPr="00AA6E17" w:rsidRDefault="00BF7BF5" w:rsidP="00BF7BF5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7173798" w14:textId="77777777" w:rsidR="00BF7BF5" w:rsidRPr="00AA6E17" w:rsidRDefault="00BF7BF5" w:rsidP="00BF7BF5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การเปลี่ยนแปลง</w:t>
            </w:r>
          </w:p>
        </w:tc>
        <w:tc>
          <w:tcPr>
            <w:tcW w:w="2295" w:type="dxa"/>
            <w:vAlign w:val="bottom"/>
          </w:tcPr>
          <w:p w14:paraId="30BCA13B" w14:textId="77777777" w:rsidR="00BF7BF5" w:rsidRPr="00AA6E17" w:rsidRDefault="00BF7BF5" w:rsidP="00BF7BF5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4F821432" w14:textId="77777777" w:rsidR="00BF7BF5" w:rsidRPr="00AA6E17" w:rsidRDefault="00BF7BF5" w:rsidP="00BF7BF5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2C62" w:rsidRPr="00AA6E17" w14:paraId="374B3755" w14:textId="77777777" w:rsidTr="00BF7BF5">
        <w:trPr>
          <w:trHeight w:val="20"/>
        </w:trPr>
        <w:tc>
          <w:tcPr>
            <w:tcW w:w="2700" w:type="dxa"/>
            <w:vAlign w:val="bottom"/>
          </w:tcPr>
          <w:p w14:paraId="5BB69DE2" w14:textId="77777777" w:rsidR="00942C62" w:rsidRPr="00AA6E17" w:rsidRDefault="00942C62" w:rsidP="00942C62">
            <w:pPr>
              <w:tabs>
                <w:tab w:val="left" w:pos="2952"/>
              </w:tabs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07D3CC69" w14:textId="77777777" w:rsidR="00942C62" w:rsidRPr="00AA6E17" w:rsidRDefault="00942C62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ลดลง </w:t>
            </w:r>
            <w:r w:rsidRPr="00AA6E17">
              <w:rPr>
                <w:sz w:val="28"/>
                <w:szCs w:val="28"/>
                <w:lang w:val="en-US"/>
              </w:rPr>
              <w:t>0.5%</w:t>
            </w:r>
          </w:p>
        </w:tc>
        <w:tc>
          <w:tcPr>
            <w:tcW w:w="2295" w:type="dxa"/>
            <w:vAlign w:val="bottom"/>
          </w:tcPr>
          <w:p w14:paraId="63557B6F" w14:textId="77777777" w:rsidR="00942C62" w:rsidRPr="00AA6E17" w:rsidRDefault="00942C62" w:rsidP="00942C62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295" w:type="dxa"/>
            <w:vAlign w:val="bottom"/>
          </w:tcPr>
          <w:p w14:paraId="616D405E" w14:textId="77777777" w:rsidR="00942C62" w:rsidRPr="00AA6E17" w:rsidRDefault="00942C62" w:rsidP="00942C62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942C62" w:rsidRPr="00AA6E17" w14:paraId="5750CB0F" w14:textId="77777777" w:rsidTr="00BF7BF5">
        <w:trPr>
          <w:trHeight w:val="20"/>
        </w:trPr>
        <w:tc>
          <w:tcPr>
            <w:tcW w:w="2700" w:type="dxa"/>
            <w:vAlign w:val="bottom"/>
          </w:tcPr>
          <w:p w14:paraId="5B9681E8" w14:textId="77777777" w:rsidR="00942C62" w:rsidRPr="00AA6E17" w:rsidRDefault="00942C62" w:rsidP="00942C62">
            <w:pPr>
              <w:tabs>
                <w:tab w:val="left" w:pos="2952"/>
              </w:tabs>
              <w:ind w:left="252" w:right="-108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890" w:type="dxa"/>
            <w:vAlign w:val="bottom"/>
          </w:tcPr>
          <w:p w14:paraId="38028CCE" w14:textId="77777777" w:rsidR="00942C62" w:rsidRPr="00AA6E17" w:rsidRDefault="00942C62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AA6E17">
              <w:rPr>
                <w:sz w:val="28"/>
                <w:szCs w:val="28"/>
                <w:lang w:val="en-US"/>
              </w:rPr>
              <w:t>0.5%</w:t>
            </w:r>
          </w:p>
        </w:tc>
        <w:tc>
          <w:tcPr>
            <w:tcW w:w="2295" w:type="dxa"/>
            <w:vAlign w:val="bottom"/>
          </w:tcPr>
          <w:p w14:paraId="54E08769" w14:textId="77777777" w:rsidR="00942C62" w:rsidRPr="00AA6E17" w:rsidRDefault="00942C62" w:rsidP="00942C62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295" w:type="dxa"/>
            <w:vAlign w:val="bottom"/>
          </w:tcPr>
          <w:p w14:paraId="44B7B969" w14:textId="77777777" w:rsidR="00942C62" w:rsidRPr="00AA6E17" w:rsidRDefault="00942C62" w:rsidP="00942C62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942C62" w:rsidRPr="00AA6E17" w14:paraId="43E73335" w14:textId="77777777" w:rsidTr="00BF7BF5">
        <w:trPr>
          <w:trHeight w:val="20"/>
        </w:trPr>
        <w:tc>
          <w:tcPr>
            <w:tcW w:w="2700" w:type="dxa"/>
            <w:vAlign w:val="bottom"/>
          </w:tcPr>
          <w:p w14:paraId="518AD717" w14:textId="77777777" w:rsidR="00942C62" w:rsidRPr="00AA6E17" w:rsidRDefault="00942C62" w:rsidP="00942C62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1890" w:type="dxa"/>
            <w:vAlign w:val="bottom"/>
          </w:tcPr>
          <w:p w14:paraId="566A629F" w14:textId="77777777" w:rsidR="00942C62" w:rsidRPr="00AA6E17" w:rsidRDefault="00942C62" w:rsidP="00942C62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ลดลง </w:t>
            </w:r>
            <w:r w:rsidRPr="00AA6E17">
              <w:rPr>
                <w:sz w:val="28"/>
                <w:szCs w:val="28"/>
                <w:lang w:val="en-US"/>
              </w:rPr>
              <w:t>0.5%</w:t>
            </w:r>
          </w:p>
        </w:tc>
        <w:tc>
          <w:tcPr>
            <w:tcW w:w="2295" w:type="dxa"/>
            <w:vAlign w:val="bottom"/>
          </w:tcPr>
          <w:p w14:paraId="4A5662B9" w14:textId="77777777" w:rsidR="00942C62" w:rsidRPr="00AA6E17" w:rsidRDefault="00942C62" w:rsidP="00942C62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295" w:type="dxa"/>
            <w:vAlign w:val="bottom"/>
          </w:tcPr>
          <w:p w14:paraId="6F1641CC" w14:textId="77777777" w:rsidR="00942C62" w:rsidRPr="00AA6E17" w:rsidRDefault="00942C62" w:rsidP="00942C62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</w:tbl>
    <w:p w14:paraId="17A45B16" w14:textId="77777777" w:rsidR="00703368" w:rsidRPr="00AA6E17" w:rsidRDefault="00703368" w:rsidP="00F24B69">
      <w:pPr>
        <w:spacing w:before="160" w:after="80"/>
        <w:ind w:left="547" w:right="-187"/>
        <w:jc w:val="thaiDistribute"/>
        <w:rPr>
          <w:rFonts w:eastAsia="Angsana New"/>
          <w:szCs w:val="32"/>
          <w:cs/>
        </w:rPr>
      </w:pP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942C62" w:rsidRPr="00AA6E17">
        <w:rPr>
          <w:szCs w:val="32"/>
          <w:lang w:val="en-US"/>
        </w:rPr>
        <w:t>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942C62" w:rsidRPr="00AA6E17">
        <w:rPr>
          <w:szCs w:val="32"/>
          <w:lang w:val="en-US"/>
        </w:rPr>
        <w:t>5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บริษัทฯและบริษัทย่อยมีระยะเวลาถัวเฉลี่ยถ่วงน้ำหนักของภาระผูกพัน</w:t>
      </w:r>
      <w:r w:rsidRPr="00AA6E17">
        <w:rPr>
          <w:spacing w:val="-2"/>
          <w:szCs w:val="32"/>
          <w:cs/>
          <w:lang w:val="en-US"/>
        </w:rPr>
        <w:t>ตามโครงการผลประโยชน์ คือ</w:t>
      </w:r>
      <w:r w:rsidR="00AA39E2">
        <w:rPr>
          <w:rFonts w:hint="cs"/>
          <w:spacing w:val="-2"/>
          <w:szCs w:val="32"/>
          <w:cs/>
          <w:lang w:val="en-US"/>
        </w:rPr>
        <w:t xml:space="preserve"> </w:t>
      </w:r>
      <w:r w:rsidR="00AA39E2">
        <w:rPr>
          <w:spacing w:val="-2"/>
          <w:szCs w:val="32"/>
          <w:lang w:val="en-US"/>
        </w:rPr>
        <w:t>11 -</w:t>
      </w:r>
      <w:r w:rsidR="00E21A1A" w:rsidRPr="00AA6E17">
        <w:rPr>
          <w:spacing w:val="-2"/>
          <w:szCs w:val="32"/>
          <w:lang w:val="en-US"/>
        </w:rPr>
        <w:t xml:space="preserve"> </w:t>
      </w:r>
      <w:r w:rsidR="007277C0" w:rsidRPr="00AA6E17">
        <w:rPr>
          <w:spacing w:val="-2"/>
          <w:szCs w:val="32"/>
          <w:lang w:val="en-US"/>
        </w:rPr>
        <w:t xml:space="preserve">20 </w:t>
      </w:r>
      <w:r w:rsidRPr="00AA6E17">
        <w:rPr>
          <w:spacing w:val="-2"/>
          <w:szCs w:val="32"/>
          <w:cs/>
          <w:lang w:val="en-US"/>
        </w:rPr>
        <w:t xml:space="preserve">ปี และ </w:t>
      </w:r>
      <w:r w:rsidR="00942C62" w:rsidRPr="00AA6E17">
        <w:rPr>
          <w:spacing w:val="-2"/>
          <w:szCs w:val="32"/>
          <w:lang w:val="en-US"/>
        </w:rPr>
        <w:t>12</w:t>
      </w:r>
      <w:r w:rsidR="00BF7BF5" w:rsidRPr="00AA6E17">
        <w:rPr>
          <w:spacing w:val="-2"/>
          <w:szCs w:val="32"/>
          <w:lang w:val="en-US"/>
        </w:rPr>
        <w:t xml:space="preserve"> - </w:t>
      </w:r>
      <w:r w:rsidR="00942C62" w:rsidRPr="00AA6E17">
        <w:rPr>
          <w:spacing w:val="-2"/>
          <w:szCs w:val="32"/>
          <w:lang w:val="en-US"/>
        </w:rPr>
        <w:t>20</w:t>
      </w:r>
      <w:r w:rsidR="00BF7BF5" w:rsidRPr="00AA6E17">
        <w:rPr>
          <w:rFonts w:hint="cs"/>
          <w:spacing w:val="-2"/>
          <w:szCs w:val="32"/>
          <w:cs/>
          <w:lang w:val="en-US"/>
        </w:rPr>
        <w:t xml:space="preserve"> </w:t>
      </w:r>
      <w:r w:rsidRPr="00AA6E17">
        <w:rPr>
          <w:spacing w:val="-2"/>
          <w:szCs w:val="32"/>
          <w:cs/>
          <w:lang w:val="en-US"/>
        </w:rPr>
        <w:t xml:space="preserve">ปี ตามลำดับ </w:t>
      </w:r>
      <w:r w:rsidRPr="00AA6E17">
        <w:rPr>
          <w:rFonts w:eastAsia="Angsana New"/>
          <w:spacing w:val="-2"/>
          <w:szCs w:val="32"/>
          <w:cs/>
        </w:rPr>
        <w:t>(งบการเงินเฉพาะกิจ</w:t>
      </w:r>
      <w:r w:rsidRPr="00AA6E17">
        <w:rPr>
          <w:rFonts w:eastAsia="Angsana New"/>
          <w:szCs w:val="32"/>
          <w:cs/>
        </w:rPr>
        <w:t>การ:</w:t>
      </w:r>
      <w:r w:rsidRPr="00AA6E17">
        <w:rPr>
          <w:rFonts w:eastAsia="Angsana New"/>
          <w:szCs w:val="32"/>
        </w:rPr>
        <w:t xml:space="preserve"> </w:t>
      </w:r>
      <w:r w:rsidR="00213614" w:rsidRPr="00AA6E17">
        <w:rPr>
          <w:rFonts w:eastAsia="Angsana New"/>
          <w:szCs w:val="32"/>
          <w:lang w:val="en-US"/>
        </w:rPr>
        <w:t>14</w:t>
      </w:r>
      <w:r w:rsidR="00213614" w:rsidRPr="00AA6E17">
        <w:rPr>
          <w:rFonts w:eastAsia="Angsana New"/>
          <w:szCs w:val="32"/>
          <w:cs/>
          <w:lang w:val="en-US"/>
        </w:rPr>
        <w:t xml:space="preserve"> </w:t>
      </w:r>
      <w:r w:rsidRPr="00AA6E17">
        <w:rPr>
          <w:rFonts w:eastAsia="Angsana New" w:hint="cs"/>
          <w:szCs w:val="32"/>
          <w:cs/>
        </w:rPr>
        <w:t>ปี</w:t>
      </w:r>
      <w:r w:rsidRPr="00AA6E17">
        <w:rPr>
          <w:rFonts w:eastAsia="Angsana New"/>
          <w:szCs w:val="32"/>
          <w:cs/>
        </w:rPr>
        <w:t xml:space="preserve"> และ </w:t>
      </w:r>
      <w:r w:rsidR="004D422F" w:rsidRPr="00AA6E17">
        <w:rPr>
          <w:rFonts w:eastAsia="Angsana New"/>
          <w:szCs w:val="32"/>
          <w:lang w:val="en-US"/>
        </w:rPr>
        <w:t>14</w:t>
      </w:r>
      <w:r w:rsidRPr="00AA6E17">
        <w:rPr>
          <w:rFonts w:eastAsia="Angsana New"/>
          <w:szCs w:val="32"/>
          <w:cs/>
          <w:lang w:val="en-US"/>
        </w:rPr>
        <w:t xml:space="preserve"> </w:t>
      </w:r>
      <w:r w:rsidRPr="00AA6E17">
        <w:rPr>
          <w:rFonts w:eastAsia="Angsana New" w:hint="cs"/>
          <w:szCs w:val="32"/>
          <w:cs/>
        </w:rPr>
        <w:t>ปี</w:t>
      </w:r>
      <w:r w:rsidRPr="00AA6E17">
        <w:rPr>
          <w:rFonts w:eastAsia="Angsana New"/>
          <w:szCs w:val="32"/>
          <w:cs/>
        </w:rPr>
        <w:t xml:space="preserve"> ตามลำดับ) </w:t>
      </w:r>
    </w:p>
    <w:p w14:paraId="174724E0" w14:textId="77777777" w:rsidR="009D4C1A" w:rsidRPr="00AA6E17" w:rsidRDefault="00A22118" w:rsidP="00F24B69">
      <w:pPr>
        <w:pStyle w:val="PlainText"/>
        <w:tabs>
          <w:tab w:val="left" w:pos="1440"/>
        </w:tabs>
        <w:spacing w:before="8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t>24</w:t>
      </w:r>
      <w:r w:rsidR="009D4C1A" w:rsidRPr="00AA6E17">
        <w:rPr>
          <w:b/>
          <w:bCs/>
          <w:sz w:val="32"/>
          <w:szCs w:val="32"/>
          <w:cs/>
          <w:lang w:val="en-US"/>
        </w:rPr>
        <w:t>.</w:t>
      </w:r>
      <w:r w:rsidR="009D4C1A" w:rsidRPr="00AA6E17">
        <w:rPr>
          <w:b/>
          <w:bCs/>
          <w:sz w:val="32"/>
          <w:szCs w:val="32"/>
          <w:cs/>
          <w:lang w:val="en-US"/>
        </w:rPr>
        <w:tab/>
        <w:t>หนี้สินจากสัญญาประกันภัย/ประกันชีวิต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22"/>
        <w:gridCol w:w="1122"/>
        <w:gridCol w:w="1122"/>
        <w:gridCol w:w="1122"/>
        <w:gridCol w:w="1122"/>
        <w:gridCol w:w="1122"/>
      </w:tblGrid>
      <w:tr w:rsidR="009D4C1A" w:rsidRPr="00AA6E17" w14:paraId="34E7F092" w14:textId="77777777" w:rsidTr="00186163">
        <w:tc>
          <w:tcPr>
            <w:tcW w:w="2520" w:type="dxa"/>
            <w:vAlign w:val="bottom"/>
          </w:tcPr>
          <w:p w14:paraId="1F5E5C99" w14:textId="77777777" w:rsidR="009D4C1A" w:rsidRPr="00AA6E17" w:rsidRDefault="009D4C1A" w:rsidP="00F24B69">
            <w:pPr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6732" w:type="dxa"/>
            <w:gridSpan w:val="6"/>
            <w:vAlign w:val="bottom"/>
          </w:tcPr>
          <w:p w14:paraId="02132E68" w14:textId="77777777" w:rsidR="009D4C1A" w:rsidRPr="00AA6E17" w:rsidRDefault="009D4C1A" w:rsidP="00F24B69">
            <w:pPr>
              <w:tabs>
                <w:tab w:val="left" w:pos="1276"/>
              </w:tabs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9D4C1A" w:rsidRPr="00AA6E17" w14:paraId="168BD872" w14:textId="77777777" w:rsidTr="00186163">
        <w:tc>
          <w:tcPr>
            <w:tcW w:w="2520" w:type="dxa"/>
            <w:vAlign w:val="bottom"/>
          </w:tcPr>
          <w:p w14:paraId="4104F200" w14:textId="77777777" w:rsidR="009D4C1A" w:rsidRPr="00AA6E17" w:rsidRDefault="009D4C1A" w:rsidP="00F24B69">
            <w:pPr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6732" w:type="dxa"/>
            <w:gridSpan w:val="6"/>
            <w:vAlign w:val="bottom"/>
          </w:tcPr>
          <w:p w14:paraId="75C4B620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D4C1A" w:rsidRPr="00AA6E17" w14:paraId="59ABA372" w14:textId="77777777" w:rsidTr="00186163">
        <w:tc>
          <w:tcPr>
            <w:tcW w:w="2520" w:type="dxa"/>
            <w:vAlign w:val="bottom"/>
          </w:tcPr>
          <w:p w14:paraId="0DFB59C5" w14:textId="77777777" w:rsidR="009D4C1A" w:rsidRPr="00AA6E17" w:rsidRDefault="009D4C1A" w:rsidP="00F24B69">
            <w:pPr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3366" w:type="dxa"/>
            <w:gridSpan w:val="3"/>
            <w:vAlign w:val="bottom"/>
          </w:tcPr>
          <w:p w14:paraId="7EAF918F" w14:textId="77777777" w:rsidR="009D4C1A" w:rsidRPr="00AA6E17" w:rsidRDefault="004D422F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256</w:t>
            </w:r>
            <w:r w:rsidR="00942C62" w:rsidRPr="00AA6E17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366" w:type="dxa"/>
            <w:gridSpan w:val="3"/>
            <w:vAlign w:val="bottom"/>
          </w:tcPr>
          <w:p w14:paraId="30702797" w14:textId="77777777" w:rsidR="009D4C1A" w:rsidRPr="00AA6E17" w:rsidRDefault="004D422F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256</w:t>
            </w:r>
            <w:r w:rsidR="00942C62"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9D4C1A" w:rsidRPr="00AA6E17" w14:paraId="74CB3B6F" w14:textId="77777777" w:rsidTr="00186163">
        <w:tc>
          <w:tcPr>
            <w:tcW w:w="2520" w:type="dxa"/>
            <w:vAlign w:val="bottom"/>
          </w:tcPr>
          <w:p w14:paraId="28AA3338" w14:textId="77777777" w:rsidR="009D4C1A" w:rsidRPr="00AA6E17" w:rsidRDefault="009D4C1A" w:rsidP="00F24B69">
            <w:pPr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1122" w:type="dxa"/>
            <w:vAlign w:val="bottom"/>
          </w:tcPr>
          <w:p w14:paraId="247BA6EA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หนี้สินจากสัญญาประกันภัย/ประกันชีวิต</w:t>
            </w:r>
          </w:p>
        </w:tc>
        <w:tc>
          <w:tcPr>
            <w:tcW w:w="1122" w:type="dxa"/>
            <w:vAlign w:val="bottom"/>
          </w:tcPr>
          <w:p w14:paraId="36BF21FF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สินทรัพย์           จากการ </w:t>
            </w:r>
            <w:r w:rsidRPr="00186163">
              <w:rPr>
                <w:rFonts w:hint="cs"/>
                <w:spacing w:val="-16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122" w:type="dxa"/>
            <w:vAlign w:val="bottom"/>
          </w:tcPr>
          <w:p w14:paraId="5D87F5F2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22" w:type="dxa"/>
            <w:vAlign w:val="bottom"/>
          </w:tcPr>
          <w:p w14:paraId="43F33B9A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หนี้สินจากสัญญาประกันภัย/ประกันชีวิต</w:t>
            </w:r>
          </w:p>
        </w:tc>
        <w:tc>
          <w:tcPr>
            <w:tcW w:w="1122" w:type="dxa"/>
            <w:vAlign w:val="bottom"/>
          </w:tcPr>
          <w:p w14:paraId="654251FE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สินทรัพย์           จากการ </w:t>
            </w:r>
            <w:r w:rsidR="00F24B69" w:rsidRPr="00186163">
              <w:rPr>
                <w:rFonts w:hint="cs"/>
                <w:spacing w:val="-16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122" w:type="dxa"/>
            <w:vAlign w:val="bottom"/>
          </w:tcPr>
          <w:p w14:paraId="3C506F51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</w:tr>
      <w:tr w:rsidR="00942C62" w:rsidRPr="00AA6E17" w14:paraId="1C66F357" w14:textId="77777777" w:rsidTr="00186163">
        <w:tc>
          <w:tcPr>
            <w:tcW w:w="2520" w:type="dxa"/>
            <w:vAlign w:val="bottom"/>
          </w:tcPr>
          <w:p w14:paraId="33B3F654" w14:textId="77777777" w:rsidR="00942C62" w:rsidRPr="00AA6E17" w:rsidRDefault="00942C62" w:rsidP="00942C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2" w:hanging="16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เงินสำรองประกันชีวิตสำหรับสัญญาประกันภัยระยะยาว</w:t>
            </w:r>
          </w:p>
        </w:tc>
        <w:tc>
          <w:tcPr>
            <w:tcW w:w="1122" w:type="dxa"/>
            <w:vAlign w:val="bottom"/>
          </w:tcPr>
          <w:p w14:paraId="19FDC8AA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5,068</w:t>
            </w:r>
          </w:p>
        </w:tc>
        <w:tc>
          <w:tcPr>
            <w:tcW w:w="1122" w:type="dxa"/>
            <w:vAlign w:val="bottom"/>
          </w:tcPr>
          <w:p w14:paraId="3807D48F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1F7251A3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5,068</w:t>
            </w:r>
          </w:p>
        </w:tc>
        <w:tc>
          <w:tcPr>
            <w:tcW w:w="1122" w:type="dxa"/>
            <w:vAlign w:val="bottom"/>
          </w:tcPr>
          <w:p w14:paraId="7FB28BF7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4,823</w:t>
            </w:r>
          </w:p>
        </w:tc>
        <w:tc>
          <w:tcPr>
            <w:tcW w:w="1122" w:type="dxa"/>
            <w:vAlign w:val="bottom"/>
          </w:tcPr>
          <w:p w14:paraId="7FB073F2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2F5CF670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4,823</w:t>
            </w:r>
          </w:p>
        </w:tc>
      </w:tr>
      <w:tr w:rsidR="00942C62" w:rsidRPr="00AA6E17" w14:paraId="7B5504E8" w14:textId="77777777" w:rsidTr="00186163">
        <w:tc>
          <w:tcPr>
            <w:tcW w:w="2520" w:type="dxa"/>
            <w:vAlign w:val="bottom"/>
          </w:tcPr>
          <w:p w14:paraId="3492237A" w14:textId="77777777" w:rsidR="00942C62" w:rsidRPr="00AA6E17" w:rsidRDefault="00942C62" w:rsidP="00942C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51" w:hanging="14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สำรองค่าสินไหมทดแทนและ                                            ค่าสินไหมทดแทนค้างจ่าย</w:t>
            </w:r>
          </w:p>
        </w:tc>
        <w:tc>
          <w:tcPr>
            <w:tcW w:w="1122" w:type="dxa"/>
            <w:vAlign w:val="bottom"/>
          </w:tcPr>
          <w:p w14:paraId="6567D51C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2,321</w:t>
            </w:r>
          </w:p>
        </w:tc>
        <w:tc>
          <w:tcPr>
            <w:tcW w:w="1122" w:type="dxa"/>
            <w:vAlign w:val="bottom"/>
          </w:tcPr>
          <w:p w14:paraId="5B67928C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(343)</w:t>
            </w:r>
          </w:p>
        </w:tc>
        <w:tc>
          <w:tcPr>
            <w:tcW w:w="1122" w:type="dxa"/>
            <w:vAlign w:val="bottom"/>
          </w:tcPr>
          <w:p w14:paraId="2F6DFCF9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1,978</w:t>
            </w:r>
          </w:p>
        </w:tc>
        <w:tc>
          <w:tcPr>
            <w:tcW w:w="1122" w:type="dxa"/>
            <w:vAlign w:val="bottom"/>
          </w:tcPr>
          <w:p w14:paraId="298E9674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2,143</w:t>
            </w:r>
          </w:p>
        </w:tc>
        <w:tc>
          <w:tcPr>
            <w:tcW w:w="1122" w:type="dxa"/>
            <w:vAlign w:val="bottom"/>
          </w:tcPr>
          <w:p w14:paraId="5E2EAA3E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(269)</w:t>
            </w:r>
          </w:p>
        </w:tc>
        <w:tc>
          <w:tcPr>
            <w:tcW w:w="1122" w:type="dxa"/>
            <w:vAlign w:val="bottom"/>
          </w:tcPr>
          <w:p w14:paraId="3F45FF04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1,874</w:t>
            </w:r>
          </w:p>
        </w:tc>
      </w:tr>
      <w:tr w:rsidR="00942C62" w:rsidRPr="00AA6E17" w14:paraId="006950CF" w14:textId="77777777" w:rsidTr="00186163">
        <w:tc>
          <w:tcPr>
            <w:tcW w:w="2520" w:type="dxa"/>
            <w:vAlign w:val="bottom"/>
          </w:tcPr>
          <w:p w14:paraId="07AA2AED" w14:textId="77777777" w:rsidR="00942C62" w:rsidRPr="00AA6E17" w:rsidRDefault="00942C62" w:rsidP="00942C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51" w:hanging="14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22" w:type="dxa"/>
            <w:vAlign w:val="bottom"/>
          </w:tcPr>
          <w:p w14:paraId="263D7647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6,045</w:t>
            </w:r>
          </w:p>
        </w:tc>
        <w:tc>
          <w:tcPr>
            <w:tcW w:w="1122" w:type="dxa"/>
            <w:vAlign w:val="bottom"/>
          </w:tcPr>
          <w:p w14:paraId="1EEF53C4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(977)</w:t>
            </w:r>
          </w:p>
        </w:tc>
        <w:tc>
          <w:tcPr>
            <w:tcW w:w="1122" w:type="dxa"/>
            <w:vAlign w:val="bottom"/>
          </w:tcPr>
          <w:p w14:paraId="5E6D551A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5,068</w:t>
            </w:r>
          </w:p>
        </w:tc>
        <w:tc>
          <w:tcPr>
            <w:tcW w:w="1122" w:type="dxa"/>
            <w:vAlign w:val="bottom"/>
          </w:tcPr>
          <w:p w14:paraId="2366AA8D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5,468</w:t>
            </w:r>
          </w:p>
        </w:tc>
        <w:tc>
          <w:tcPr>
            <w:tcW w:w="1122" w:type="dxa"/>
            <w:vAlign w:val="bottom"/>
          </w:tcPr>
          <w:p w14:paraId="34A9B07A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(849)</w:t>
            </w:r>
          </w:p>
        </w:tc>
        <w:tc>
          <w:tcPr>
            <w:tcW w:w="1122" w:type="dxa"/>
            <w:vAlign w:val="bottom"/>
          </w:tcPr>
          <w:p w14:paraId="6CE3F635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4,619</w:t>
            </w:r>
          </w:p>
        </w:tc>
      </w:tr>
      <w:tr w:rsidR="00942C62" w:rsidRPr="00AA6E17" w14:paraId="128DE239" w14:textId="77777777" w:rsidTr="00186163">
        <w:tc>
          <w:tcPr>
            <w:tcW w:w="2520" w:type="dxa"/>
            <w:vAlign w:val="bottom"/>
          </w:tcPr>
          <w:p w14:paraId="634DCAEC" w14:textId="77777777" w:rsidR="00942C62" w:rsidRPr="00AA6E17" w:rsidRDefault="00942C62" w:rsidP="00942C62">
            <w:pPr>
              <w:snapToGrid w:val="0"/>
              <w:ind w:left="151" w:right="-108" w:hanging="14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ผลประโยชน์ตามกรมธรรม์ ประกันภัยค้างจ่าย</w:t>
            </w:r>
          </w:p>
        </w:tc>
        <w:tc>
          <w:tcPr>
            <w:tcW w:w="1122" w:type="dxa"/>
            <w:vAlign w:val="bottom"/>
          </w:tcPr>
          <w:p w14:paraId="3A6EA2A4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1122" w:type="dxa"/>
            <w:vAlign w:val="bottom"/>
          </w:tcPr>
          <w:p w14:paraId="41624CD0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73299C3B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1122" w:type="dxa"/>
            <w:vAlign w:val="bottom"/>
          </w:tcPr>
          <w:p w14:paraId="1E5B6704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122" w:type="dxa"/>
            <w:vAlign w:val="bottom"/>
          </w:tcPr>
          <w:p w14:paraId="338BC75D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146C1C7F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17</w:t>
            </w:r>
          </w:p>
        </w:tc>
      </w:tr>
      <w:tr w:rsidR="00942C62" w:rsidRPr="00AA6E17" w14:paraId="5FB71880" w14:textId="77777777" w:rsidTr="00186163">
        <w:tc>
          <w:tcPr>
            <w:tcW w:w="2520" w:type="dxa"/>
            <w:vAlign w:val="bottom"/>
          </w:tcPr>
          <w:p w14:paraId="682C4D04" w14:textId="77777777" w:rsidR="00942C62" w:rsidRPr="00AA6E17" w:rsidRDefault="00942C62" w:rsidP="00942C62">
            <w:pPr>
              <w:snapToGrid w:val="0"/>
              <w:ind w:left="342" w:right="-108" w:hanging="333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หนี้สินอื่นตามสัญญาประกันภัย</w:t>
            </w:r>
          </w:p>
        </w:tc>
        <w:tc>
          <w:tcPr>
            <w:tcW w:w="1122" w:type="dxa"/>
            <w:vAlign w:val="bottom"/>
          </w:tcPr>
          <w:p w14:paraId="06938805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1122" w:type="dxa"/>
            <w:vAlign w:val="bottom"/>
          </w:tcPr>
          <w:p w14:paraId="64D5DB11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7B41FE4D" w14:textId="77777777" w:rsidR="00942C62" w:rsidRPr="00AA6E17" w:rsidRDefault="00DB026F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1122" w:type="dxa"/>
            <w:vAlign w:val="bottom"/>
          </w:tcPr>
          <w:p w14:paraId="2DC5DC17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122" w:type="dxa"/>
            <w:vAlign w:val="bottom"/>
          </w:tcPr>
          <w:p w14:paraId="1A992B9C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012ABD91" w14:textId="77777777" w:rsidR="00942C62" w:rsidRPr="00AA6E17" w:rsidRDefault="00942C62" w:rsidP="00942C62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92</w:t>
            </w:r>
          </w:p>
        </w:tc>
      </w:tr>
      <w:tr w:rsidR="00942C62" w:rsidRPr="00AA6E17" w14:paraId="0A64E740" w14:textId="77777777" w:rsidTr="00186163">
        <w:tc>
          <w:tcPr>
            <w:tcW w:w="2520" w:type="dxa"/>
            <w:vAlign w:val="bottom"/>
          </w:tcPr>
          <w:p w14:paraId="0E33C284" w14:textId="77777777" w:rsidR="00942C62" w:rsidRPr="00AA6E17" w:rsidRDefault="00942C62" w:rsidP="00942C62">
            <w:pPr>
              <w:snapToGrid w:val="0"/>
              <w:ind w:left="342" w:hanging="34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2" w:type="dxa"/>
            <w:vAlign w:val="bottom"/>
          </w:tcPr>
          <w:p w14:paraId="72BA02FD" w14:textId="77777777" w:rsidR="00942C62" w:rsidRPr="00AA6E17" w:rsidRDefault="00DB026F" w:rsidP="00942C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13,536</w:t>
            </w:r>
          </w:p>
        </w:tc>
        <w:tc>
          <w:tcPr>
            <w:tcW w:w="1122" w:type="dxa"/>
            <w:vAlign w:val="bottom"/>
          </w:tcPr>
          <w:p w14:paraId="65119739" w14:textId="77777777" w:rsidR="00942C62" w:rsidRPr="00AA6E17" w:rsidRDefault="00DB026F" w:rsidP="00942C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(1,320)</w:t>
            </w:r>
          </w:p>
        </w:tc>
        <w:tc>
          <w:tcPr>
            <w:tcW w:w="1122" w:type="dxa"/>
            <w:vAlign w:val="bottom"/>
          </w:tcPr>
          <w:p w14:paraId="6EE35486" w14:textId="77777777" w:rsidR="00942C62" w:rsidRPr="00AA6E17" w:rsidRDefault="00DB026F" w:rsidP="00942C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12,216</w:t>
            </w:r>
          </w:p>
        </w:tc>
        <w:tc>
          <w:tcPr>
            <w:tcW w:w="1122" w:type="dxa"/>
            <w:vAlign w:val="bottom"/>
          </w:tcPr>
          <w:p w14:paraId="222E8B52" w14:textId="77777777" w:rsidR="00942C62" w:rsidRPr="00AA6E17" w:rsidRDefault="00942C62" w:rsidP="00942C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12,543</w:t>
            </w:r>
          </w:p>
        </w:tc>
        <w:tc>
          <w:tcPr>
            <w:tcW w:w="1122" w:type="dxa"/>
            <w:vAlign w:val="bottom"/>
          </w:tcPr>
          <w:p w14:paraId="6EA39F54" w14:textId="77777777" w:rsidR="00942C62" w:rsidRPr="00AA6E17" w:rsidRDefault="00942C62" w:rsidP="00942C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(1,118)</w:t>
            </w:r>
          </w:p>
        </w:tc>
        <w:tc>
          <w:tcPr>
            <w:tcW w:w="1122" w:type="dxa"/>
            <w:vAlign w:val="bottom"/>
          </w:tcPr>
          <w:p w14:paraId="162451DA" w14:textId="77777777" w:rsidR="00942C62" w:rsidRPr="00AA6E17" w:rsidRDefault="00942C62" w:rsidP="00942C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11,425</w:t>
            </w:r>
          </w:p>
        </w:tc>
      </w:tr>
    </w:tbl>
    <w:p w14:paraId="5C082790" w14:textId="77777777" w:rsidR="008C6AD4" w:rsidRPr="00AA6E17" w:rsidRDefault="00A22118" w:rsidP="00D478C3">
      <w:pPr>
        <w:spacing w:before="240"/>
        <w:ind w:left="547" w:hanging="547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t>24</w:t>
      </w:r>
      <w:r w:rsidR="008C6AD4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1</w:t>
      </w:r>
      <w:r w:rsidR="008C6AD4" w:rsidRPr="00AA6E17">
        <w:rPr>
          <w:b/>
          <w:bCs/>
          <w:szCs w:val="32"/>
          <w:cs/>
          <w:lang w:val="en-US"/>
        </w:rPr>
        <w:tab/>
      </w:r>
      <w:r w:rsidR="008C6AD4" w:rsidRPr="00AA6E17">
        <w:rPr>
          <w:rFonts w:hint="cs"/>
          <w:b/>
          <w:bCs/>
          <w:szCs w:val="32"/>
          <w:cs/>
          <w:lang w:val="en-US"/>
        </w:rPr>
        <w:t>เงิน</w:t>
      </w:r>
      <w:r w:rsidR="008C6AD4" w:rsidRPr="00AA6E17">
        <w:rPr>
          <w:b/>
          <w:bCs/>
          <w:szCs w:val="32"/>
          <w:cs/>
          <w:lang w:val="en-US"/>
        </w:rPr>
        <w:t>สำรอง</w:t>
      </w:r>
      <w:r w:rsidR="008C6AD4" w:rsidRPr="00AA6E17">
        <w:rPr>
          <w:rFonts w:hint="cs"/>
          <w:b/>
          <w:bCs/>
          <w:szCs w:val="32"/>
          <w:cs/>
          <w:lang w:val="en-US"/>
        </w:rPr>
        <w:t>ประกันชีวิต</w:t>
      </w:r>
      <w:r w:rsidR="008C6AD4" w:rsidRPr="00AA6E17">
        <w:rPr>
          <w:b/>
          <w:bCs/>
          <w:szCs w:val="32"/>
          <w:cs/>
          <w:lang w:val="en-US"/>
        </w:rPr>
        <w:t>สำหรับสัญญาประกันภัยระยะยาว</w:t>
      </w:r>
    </w:p>
    <w:p w14:paraId="3FE2AAAF" w14:textId="77777777" w:rsidR="008C6AD4" w:rsidRPr="00AA6E17" w:rsidRDefault="008C6AD4" w:rsidP="00D478C3">
      <w:pPr>
        <w:pStyle w:val="PlainText"/>
        <w:tabs>
          <w:tab w:val="left" w:pos="567"/>
        </w:tabs>
        <w:ind w:right="79"/>
        <w:jc w:val="right"/>
        <w:rPr>
          <w:b/>
          <w:bCs/>
          <w:lang w:val="en-US"/>
        </w:rPr>
      </w:pPr>
      <w:r w:rsidRPr="00AA6E17">
        <w:rPr>
          <w:cs/>
        </w:rPr>
        <w:t>(หน่วย: ล้านบาท)</w:t>
      </w:r>
    </w:p>
    <w:tbl>
      <w:tblPr>
        <w:tblW w:w="889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20"/>
        <w:gridCol w:w="1836"/>
        <w:gridCol w:w="1836"/>
      </w:tblGrid>
      <w:tr w:rsidR="008C6AD4" w:rsidRPr="00AA6E17" w14:paraId="302700E3" w14:textId="77777777" w:rsidTr="00186163">
        <w:tc>
          <w:tcPr>
            <w:tcW w:w="5220" w:type="dxa"/>
            <w:vAlign w:val="bottom"/>
          </w:tcPr>
          <w:p w14:paraId="75BAE093" w14:textId="77777777" w:rsidR="008C6AD4" w:rsidRPr="00AA6E17" w:rsidRDefault="008C6AD4" w:rsidP="00077349">
            <w:pPr>
              <w:tabs>
                <w:tab w:val="left" w:pos="900"/>
                <w:tab w:val="left" w:pos="288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1D4661EA" w14:textId="77777777" w:rsidR="008C6AD4" w:rsidRPr="00AA6E17" w:rsidRDefault="008C6AD4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942C62" w:rsidRPr="00AA6E17" w14:paraId="7A3EADFA" w14:textId="77777777" w:rsidTr="00186163">
        <w:tc>
          <w:tcPr>
            <w:tcW w:w="5220" w:type="dxa"/>
            <w:vAlign w:val="bottom"/>
          </w:tcPr>
          <w:p w14:paraId="6359C4C0" w14:textId="77777777" w:rsidR="00942C62" w:rsidRPr="00AA6E17" w:rsidRDefault="00942C62" w:rsidP="00942C62">
            <w:pPr>
              <w:tabs>
                <w:tab w:val="left" w:pos="900"/>
                <w:tab w:val="left" w:pos="288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bottom"/>
          </w:tcPr>
          <w:p w14:paraId="05DDF41D" w14:textId="77777777" w:rsidR="00942C62" w:rsidRPr="00AA6E17" w:rsidRDefault="00942C62" w:rsidP="00942C6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2566</w:t>
            </w:r>
          </w:p>
        </w:tc>
        <w:tc>
          <w:tcPr>
            <w:tcW w:w="1836" w:type="dxa"/>
            <w:vAlign w:val="bottom"/>
          </w:tcPr>
          <w:p w14:paraId="2EEAA167" w14:textId="77777777" w:rsidR="00942C62" w:rsidRPr="00AA6E17" w:rsidRDefault="00942C62" w:rsidP="00942C6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2565</w:t>
            </w:r>
          </w:p>
        </w:tc>
      </w:tr>
      <w:tr w:rsidR="00760B74" w:rsidRPr="00AA6E17" w14:paraId="4194F8CF" w14:textId="77777777" w:rsidTr="00186163">
        <w:tc>
          <w:tcPr>
            <w:tcW w:w="5220" w:type="dxa"/>
            <w:vAlign w:val="bottom"/>
          </w:tcPr>
          <w:p w14:paraId="51A54D8D" w14:textId="77777777" w:rsidR="00760B74" w:rsidRPr="00AA6E17" w:rsidRDefault="00760B74" w:rsidP="00760B74">
            <w:pPr>
              <w:tabs>
                <w:tab w:val="left" w:pos="900"/>
                <w:tab w:val="left" w:pos="2880"/>
              </w:tabs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36" w:type="dxa"/>
            <w:vAlign w:val="bottom"/>
          </w:tcPr>
          <w:p w14:paraId="4D9CEC45" w14:textId="77777777" w:rsidR="00760B74" w:rsidRPr="00AA6E17" w:rsidRDefault="00760B74" w:rsidP="00760B74">
            <w:pP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4,823 </w:t>
            </w:r>
          </w:p>
        </w:tc>
        <w:tc>
          <w:tcPr>
            <w:tcW w:w="1836" w:type="dxa"/>
            <w:vAlign w:val="bottom"/>
          </w:tcPr>
          <w:p w14:paraId="1820E8F0" w14:textId="77777777" w:rsidR="00760B74" w:rsidRPr="00AA6E17" w:rsidRDefault="00760B74" w:rsidP="00760B74">
            <w:pP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5,101</w:t>
            </w:r>
          </w:p>
        </w:tc>
      </w:tr>
      <w:tr w:rsidR="00760B74" w:rsidRPr="00AA6E17" w14:paraId="5255CDE5" w14:textId="77777777" w:rsidTr="00186163">
        <w:tc>
          <w:tcPr>
            <w:tcW w:w="5220" w:type="dxa"/>
            <w:vAlign w:val="bottom"/>
          </w:tcPr>
          <w:p w14:paraId="0B19EAD4" w14:textId="7F8B5E0B" w:rsidR="00760B74" w:rsidRPr="00AA6E17" w:rsidRDefault="00760B74" w:rsidP="00760B74">
            <w:pPr>
              <w:tabs>
                <w:tab w:val="left" w:pos="900"/>
                <w:tab w:val="left" w:pos="2880"/>
              </w:tabs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สำรองเพิ่มขึ้นจากกรมธรรม์ประกันภัยใหม่และกรมธรรม์ประกันภัยที่ยังมีผลบังคับใช้</w:t>
            </w:r>
          </w:p>
        </w:tc>
        <w:tc>
          <w:tcPr>
            <w:tcW w:w="1836" w:type="dxa"/>
            <w:vAlign w:val="bottom"/>
          </w:tcPr>
          <w:p w14:paraId="7C528162" w14:textId="77777777" w:rsidR="00760B74" w:rsidRPr="00AA6E17" w:rsidRDefault="00760B74" w:rsidP="00760B74">
            <w:pP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712 </w:t>
            </w:r>
          </w:p>
        </w:tc>
        <w:tc>
          <w:tcPr>
            <w:tcW w:w="1836" w:type="dxa"/>
            <w:vAlign w:val="bottom"/>
          </w:tcPr>
          <w:p w14:paraId="043A798D" w14:textId="77777777" w:rsidR="00760B74" w:rsidRPr="00AA6E17" w:rsidRDefault="00760B74" w:rsidP="00760B74">
            <w:pP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154</w:t>
            </w:r>
          </w:p>
        </w:tc>
      </w:tr>
      <w:tr w:rsidR="00760B74" w:rsidRPr="00AA6E17" w14:paraId="77EFC67A" w14:textId="77777777" w:rsidTr="00186163">
        <w:tc>
          <w:tcPr>
            <w:tcW w:w="5220" w:type="dxa"/>
            <w:vAlign w:val="bottom"/>
          </w:tcPr>
          <w:p w14:paraId="40C8A275" w14:textId="77777777" w:rsidR="00760B74" w:rsidRPr="00AA6E17" w:rsidRDefault="00760B74" w:rsidP="00760B74">
            <w:pPr>
              <w:tabs>
                <w:tab w:val="left" w:pos="900"/>
                <w:tab w:val="left" w:pos="2880"/>
              </w:tabs>
              <w:ind w:left="162" w:hanging="162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สำรองลดลงจากการจ่ายผลประโยชน์ กรมธรรม์ประกัน</w:t>
            </w:r>
          </w:p>
          <w:p w14:paraId="6C0D3B4B" w14:textId="77777777" w:rsidR="00760B74" w:rsidRPr="00AA6E17" w:rsidRDefault="00760B74" w:rsidP="00760B74">
            <w:pPr>
              <w:tabs>
                <w:tab w:val="left" w:pos="900"/>
                <w:tab w:val="left" w:pos="2880"/>
              </w:tabs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ab/>
              <w:t xml:space="preserve">ขาดอายุ การยกเลิกกรมธรรม์ประกันภัย และอื่นๆ </w:t>
            </w:r>
          </w:p>
        </w:tc>
        <w:tc>
          <w:tcPr>
            <w:tcW w:w="1836" w:type="dxa"/>
            <w:vAlign w:val="bottom"/>
          </w:tcPr>
          <w:p w14:paraId="52A88F73" w14:textId="77777777" w:rsidR="00760B74" w:rsidRPr="00AA6E17" w:rsidRDefault="00760B74" w:rsidP="00760B74">
            <w:pPr>
              <w:tabs>
                <w:tab w:val="decimal" w:pos="1422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(588)</w:t>
            </w:r>
          </w:p>
        </w:tc>
        <w:tc>
          <w:tcPr>
            <w:tcW w:w="1836" w:type="dxa"/>
            <w:vAlign w:val="bottom"/>
          </w:tcPr>
          <w:p w14:paraId="27941B80" w14:textId="77777777" w:rsidR="00760B74" w:rsidRPr="00AA6E17" w:rsidRDefault="00760B74" w:rsidP="00760B74">
            <w:pPr>
              <w:tabs>
                <w:tab w:val="decimal" w:pos="1422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(436)</w:t>
            </w:r>
          </w:p>
        </w:tc>
      </w:tr>
      <w:tr w:rsidR="00760B74" w:rsidRPr="00AA6E17" w14:paraId="64103D97" w14:textId="77777777" w:rsidTr="00186163">
        <w:tc>
          <w:tcPr>
            <w:tcW w:w="5220" w:type="dxa"/>
            <w:vAlign w:val="bottom"/>
          </w:tcPr>
          <w:p w14:paraId="449E3360" w14:textId="77777777" w:rsidR="00760B74" w:rsidRPr="00AA6E17" w:rsidRDefault="00760B74" w:rsidP="00760B74">
            <w:pPr>
              <w:tabs>
                <w:tab w:val="left" w:pos="900"/>
                <w:tab w:val="left" w:pos="2880"/>
              </w:tabs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การเปลี่ยนแปลงที่เกิดจากข้อสมมติในการคำนวณ                        สำรองประกันภัย</w:t>
            </w:r>
          </w:p>
        </w:tc>
        <w:tc>
          <w:tcPr>
            <w:tcW w:w="1836" w:type="dxa"/>
            <w:vAlign w:val="bottom"/>
          </w:tcPr>
          <w:p w14:paraId="0425C9DD" w14:textId="77777777" w:rsidR="00760B74" w:rsidRPr="00AA6E17" w:rsidRDefault="00760B74" w:rsidP="00760B74">
            <w:pPr>
              <w:tabs>
                <w:tab w:val="decimal" w:pos="1422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(76)</w:t>
            </w:r>
          </w:p>
        </w:tc>
        <w:tc>
          <w:tcPr>
            <w:tcW w:w="1836" w:type="dxa"/>
            <w:vAlign w:val="bottom"/>
          </w:tcPr>
          <w:p w14:paraId="38BDCA8C" w14:textId="77777777" w:rsidR="00760B74" w:rsidRPr="00AA6E17" w:rsidRDefault="00760B74" w:rsidP="00760B74">
            <w:pPr>
              <w:tabs>
                <w:tab w:val="decimal" w:pos="1422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(202)</w:t>
            </w:r>
          </w:p>
        </w:tc>
      </w:tr>
      <w:tr w:rsidR="00760B74" w:rsidRPr="00AA6E17" w14:paraId="314061C9" w14:textId="77777777" w:rsidTr="00186163">
        <w:tc>
          <w:tcPr>
            <w:tcW w:w="5220" w:type="dxa"/>
            <w:vAlign w:val="bottom"/>
          </w:tcPr>
          <w:p w14:paraId="5E17B6CD" w14:textId="77777777" w:rsidR="00760B74" w:rsidRPr="00AA6E17" w:rsidRDefault="00760B74" w:rsidP="00760B74">
            <w:pPr>
              <w:tabs>
                <w:tab w:val="left" w:pos="900"/>
                <w:tab w:val="left" w:pos="2880"/>
              </w:tabs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การเปลี่ยนแปลงที่เกิดจากประสบการณ์จริง</w:t>
            </w:r>
          </w:p>
        </w:tc>
        <w:tc>
          <w:tcPr>
            <w:tcW w:w="1836" w:type="dxa"/>
            <w:vAlign w:val="bottom"/>
          </w:tcPr>
          <w:p w14:paraId="4ECCB45B" w14:textId="77777777" w:rsidR="00760B74" w:rsidRPr="00AA6E17" w:rsidRDefault="00760B74" w:rsidP="00760B7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197 </w:t>
            </w:r>
          </w:p>
        </w:tc>
        <w:tc>
          <w:tcPr>
            <w:tcW w:w="1836" w:type="dxa"/>
            <w:vAlign w:val="bottom"/>
          </w:tcPr>
          <w:p w14:paraId="1E2FF7C1" w14:textId="77777777" w:rsidR="00760B74" w:rsidRPr="00AA6E17" w:rsidRDefault="00760B74" w:rsidP="00760B7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206</w:t>
            </w:r>
          </w:p>
        </w:tc>
      </w:tr>
      <w:tr w:rsidR="00760B74" w:rsidRPr="00AA6E17" w14:paraId="7D01C865" w14:textId="77777777" w:rsidTr="00186163">
        <w:tc>
          <w:tcPr>
            <w:tcW w:w="5220" w:type="dxa"/>
            <w:vAlign w:val="bottom"/>
          </w:tcPr>
          <w:p w14:paraId="0DF4181E" w14:textId="77777777" w:rsidR="00760B74" w:rsidRPr="00AA6E17" w:rsidRDefault="00760B74" w:rsidP="00760B74">
            <w:pPr>
              <w:tabs>
                <w:tab w:val="left" w:pos="450"/>
                <w:tab w:val="left" w:pos="2880"/>
              </w:tabs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36" w:type="dxa"/>
            <w:vAlign w:val="bottom"/>
          </w:tcPr>
          <w:p w14:paraId="684DDDEF" w14:textId="77777777" w:rsidR="00760B74" w:rsidRPr="00AA6E17" w:rsidRDefault="00760B74" w:rsidP="00760B7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5,068</w:t>
            </w:r>
          </w:p>
        </w:tc>
        <w:tc>
          <w:tcPr>
            <w:tcW w:w="1836" w:type="dxa"/>
            <w:vAlign w:val="bottom"/>
          </w:tcPr>
          <w:p w14:paraId="0E480C05" w14:textId="77777777" w:rsidR="00760B74" w:rsidRPr="00AA6E17" w:rsidRDefault="00760B74" w:rsidP="00760B7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4,823</w:t>
            </w:r>
          </w:p>
        </w:tc>
      </w:tr>
    </w:tbl>
    <w:p w14:paraId="4871CDD1" w14:textId="77777777" w:rsidR="008C6AD4" w:rsidRPr="00AA6E17" w:rsidRDefault="008C6AD4" w:rsidP="00F24B6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b/>
          <w:bCs/>
          <w:spacing w:val="-2"/>
          <w:szCs w:val="32"/>
        </w:rPr>
      </w:pPr>
      <w:r w:rsidRPr="00AA6E17">
        <w:rPr>
          <w:b/>
          <w:bCs/>
          <w:spacing w:val="-2"/>
          <w:szCs w:val="32"/>
          <w:cs/>
        </w:rPr>
        <w:t>หลักเก</w:t>
      </w:r>
      <w:r w:rsidR="00E21A1A" w:rsidRPr="00AA6E17">
        <w:rPr>
          <w:rFonts w:hint="cs"/>
          <w:b/>
          <w:bCs/>
          <w:spacing w:val="-2"/>
          <w:szCs w:val="32"/>
          <w:cs/>
        </w:rPr>
        <w:t>ณฑ์</w:t>
      </w:r>
      <w:r w:rsidRPr="00AA6E17">
        <w:rPr>
          <w:b/>
          <w:bCs/>
          <w:spacing w:val="-2"/>
          <w:szCs w:val="32"/>
          <w:cs/>
        </w:rPr>
        <w:t>และสมมติฐานหลักที่ใช้ในการประมาณ</w:t>
      </w:r>
      <w:r w:rsidR="00F24B69" w:rsidRPr="00AA6E17">
        <w:rPr>
          <w:rFonts w:hint="cs"/>
          <w:b/>
          <w:bCs/>
          <w:spacing w:val="-2"/>
          <w:szCs w:val="32"/>
          <w:cs/>
        </w:rPr>
        <w:t>เงิน</w:t>
      </w:r>
      <w:r w:rsidRPr="00AA6E17">
        <w:rPr>
          <w:b/>
          <w:bCs/>
          <w:spacing w:val="-2"/>
          <w:szCs w:val="32"/>
          <w:cs/>
        </w:rPr>
        <w:t>สำรองประกัน</w:t>
      </w:r>
      <w:r w:rsidR="000C2635" w:rsidRPr="00AA6E17">
        <w:rPr>
          <w:rFonts w:hint="cs"/>
          <w:b/>
          <w:bCs/>
          <w:spacing w:val="-2"/>
          <w:szCs w:val="32"/>
          <w:cs/>
        </w:rPr>
        <w:t>ชีวิต</w:t>
      </w:r>
      <w:r w:rsidRPr="00AA6E17">
        <w:rPr>
          <w:b/>
          <w:bCs/>
          <w:spacing w:val="-2"/>
          <w:szCs w:val="32"/>
          <w:cs/>
        </w:rPr>
        <w:t xml:space="preserve">สำหรับสัญญาประกันภัยระยะยาว </w:t>
      </w:r>
    </w:p>
    <w:p w14:paraId="50F19FF8" w14:textId="16444193" w:rsidR="008C6AD4" w:rsidRPr="00AA6E17" w:rsidRDefault="008C6AD4" w:rsidP="00F24B69">
      <w:pPr>
        <w:spacing w:before="120" w:after="12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การประมาณการหนี้สินที่เกิดจากสัญญาประกันภัยระยะยาวมีหลายองค์ประกอบที่เกี่ยวข้องและต้องใช้</w:t>
      </w:r>
      <w:r w:rsidR="00D15C90" w:rsidRPr="00AA6E17">
        <w:rPr>
          <w:rFonts w:hint="cs"/>
          <w:szCs w:val="32"/>
          <w:cs/>
        </w:rPr>
        <w:t xml:space="preserve">          </w:t>
      </w:r>
      <w:r w:rsidRPr="00AA6E17">
        <w:rPr>
          <w:szCs w:val="32"/>
          <w:cs/>
        </w:rPr>
        <w:t>ข้อสมมติฐานหลายประการและมีความไม่แน่นอน ทำให้ผลที่เกิดขึ้นจริงอาจต่างจากค่าคาดหวังเนื่องจากความผันผวน อย่างไรก็ตาม การประมาณการได้ทำบนวิธีทางคณิตศาสตร์ประกันภัย ซึ่งเป็นที่ยอมรับและพยายามกำหนดสมมติฐานและลดความไม่แน่นอนเท่าที่จะเป็นไปได้ โดยสมมติฐานที่ใช้ในการ</w:t>
      </w:r>
      <w:r w:rsidR="00F24B69" w:rsidRPr="00AA6E17">
        <w:rPr>
          <w:rFonts w:hint="cs"/>
          <w:szCs w:val="32"/>
          <w:cs/>
        </w:rPr>
        <w:t>ประมาณ</w:t>
      </w:r>
      <w:r w:rsidRPr="00AA6E17">
        <w:rPr>
          <w:szCs w:val="32"/>
          <w:cs/>
        </w:rPr>
        <w:t>มูลค่าหนี้สินที่เกิดจากสัญญาประกันภัย</w:t>
      </w:r>
      <w:r w:rsidR="000C2635" w:rsidRPr="00AA6E17">
        <w:rPr>
          <w:rFonts w:hint="cs"/>
          <w:szCs w:val="32"/>
          <w:cs/>
        </w:rPr>
        <w:t>ระยะยาว</w:t>
      </w:r>
      <w:r w:rsidRPr="00AA6E17">
        <w:rPr>
          <w:szCs w:val="32"/>
          <w:cs/>
        </w:rPr>
        <w:t xml:space="preserve">ประกอบด้วย </w:t>
      </w:r>
      <w:r w:rsidRPr="00AA6E17">
        <w:rPr>
          <w:szCs w:val="32"/>
        </w:rPr>
        <w:t xml:space="preserve">(i) </w:t>
      </w:r>
      <w:r w:rsidRPr="00AA6E17">
        <w:rPr>
          <w:szCs w:val="32"/>
          <w:cs/>
        </w:rPr>
        <w:t xml:space="preserve">อัตรามรณะ โดยอาศัยข้อมูลประสบการณ์ค่าสินไหมทดแทนที่เกิดขึ้นจริงในอดีต อัตราการเสียชีวิตของภาคธุรกิจประกันภัยและตารางมรณะไทย </w:t>
      </w:r>
      <w:r w:rsidR="004D422F" w:rsidRPr="00AA6E17">
        <w:rPr>
          <w:szCs w:val="32"/>
          <w:lang w:val="en-US"/>
        </w:rPr>
        <w:t>2560</w:t>
      </w:r>
      <w:r w:rsidRPr="00AA6E17">
        <w:rPr>
          <w:szCs w:val="32"/>
          <w:cs/>
        </w:rPr>
        <w:t xml:space="preserve"> โดยคำนึงถึงประเภทของผลิตภัณฑ์ เพศและอายุของผู้เอาประกัน ความน่าเชื่อถือของข้อมูล </w:t>
      </w:r>
      <w:r w:rsidR="00AA39E2">
        <w:rPr>
          <w:rFonts w:hint="cs"/>
          <w:szCs w:val="32"/>
          <w:cs/>
        </w:rPr>
        <w:t xml:space="preserve">                       </w:t>
      </w:r>
      <w:r w:rsidRPr="00AA39E2">
        <w:rPr>
          <w:spacing w:val="-2"/>
          <w:szCs w:val="32"/>
          <w:cs/>
        </w:rPr>
        <w:t>การพิจารณาคัดเลือกรับประกันภัย</w:t>
      </w:r>
      <w:r w:rsidRPr="00AA39E2">
        <w:rPr>
          <w:rFonts w:hint="cs"/>
          <w:spacing w:val="-2"/>
          <w:szCs w:val="32"/>
          <w:cs/>
        </w:rPr>
        <w:t xml:space="preserve"> </w:t>
      </w:r>
      <w:r w:rsidRPr="00AA39E2">
        <w:rPr>
          <w:spacing w:val="-2"/>
          <w:szCs w:val="32"/>
        </w:rPr>
        <w:t xml:space="preserve">(ii) </w:t>
      </w:r>
      <w:r w:rsidRPr="00AA39E2">
        <w:rPr>
          <w:spacing w:val="-2"/>
          <w:szCs w:val="32"/>
          <w:cs/>
        </w:rPr>
        <w:t>อัตราค่าใช้จ่ายที่เกี่ยวข้อง ทั้งในส่วนค่าใช้จ่ายคงที่และค่าใช้จ่าย</w:t>
      </w:r>
      <w:r w:rsidR="00AA39E2">
        <w:rPr>
          <w:rFonts w:hint="cs"/>
          <w:spacing w:val="-2"/>
          <w:szCs w:val="32"/>
          <w:cs/>
        </w:rPr>
        <w:t xml:space="preserve">              </w:t>
      </w:r>
      <w:r w:rsidRPr="00AA39E2">
        <w:rPr>
          <w:spacing w:val="-2"/>
          <w:szCs w:val="32"/>
          <w:cs/>
        </w:rPr>
        <w:t>ผันแปร</w:t>
      </w:r>
      <w:r w:rsidRPr="00AA6E17">
        <w:rPr>
          <w:szCs w:val="32"/>
          <w:cs/>
        </w:rPr>
        <w:t xml:space="preserve">ที่เป็นค่าใช้จ่ายที่เกี่ยวข้องกับการดูแลรักษากรมธรรม์ และปรับตามอัตราเงินเฟ้อที่เหมาะสม </w:t>
      </w:r>
      <w:r w:rsidR="000526F7">
        <w:rPr>
          <w:rFonts w:hint="cs"/>
          <w:szCs w:val="32"/>
          <w:cs/>
        </w:rPr>
        <w:t xml:space="preserve">                 </w:t>
      </w:r>
      <w:r w:rsidRPr="00AA6E17">
        <w:rPr>
          <w:szCs w:val="32"/>
        </w:rPr>
        <w:t xml:space="preserve">(iii) </w:t>
      </w:r>
      <w:r w:rsidRPr="00AA6E17">
        <w:rPr>
          <w:szCs w:val="32"/>
          <w:cs/>
        </w:rPr>
        <w:t>อัตราการขาดอายุและการเวนคืนกรมธรรม์ โดยอาศัยข้อมูลประสบการณ์การขาดอายุของกรมธรรม์และการเวนคืนกรมธรรม์ที่เกิดขึ้นจริงในอดีต และคำนึงถึงประเภทของผลิตภัณฑ์ ช่องทางการจัดจำหน่าย</w:t>
      </w:r>
      <w:r w:rsidR="005860E1" w:rsidRPr="00AA6E17">
        <w:rPr>
          <w:rFonts w:hint="cs"/>
          <w:szCs w:val="32"/>
          <w:cs/>
        </w:rPr>
        <w:t>และ</w:t>
      </w:r>
      <w:r w:rsidRPr="00AA6E17">
        <w:rPr>
          <w:szCs w:val="32"/>
          <w:cs/>
        </w:rPr>
        <w:t xml:space="preserve">ความน่าเชื่อถือของข้อมูล </w:t>
      </w:r>
      <w:r w:rsidRPr="00AA6E17">
        <w:rPr>
          <w:rFonts w:hint="cs"/>
          <w:szCs w:val="32"/>
          <w:cs/>
        </w:rPr>
        <w:t xml:space="preserve">และ </w:t>
      </w:r>
      <w:r w:rsidRPr="00AA6E17">
        <w:rPr>
          <w:szCs w:val="32"/>
        </w:rPr>
        <w:t>(iv)</w:t>
      </w:r>
      <w:r w:rsidRPr="00AA6E17">
        <w:rPr>
          <w:szCs w:val="32"/>
          <w:cs/>
        </w:rPr>
        <w:t xml:space="preserve"> อัตราคิดลด โดยใช้อัตราดอกเบี้ยที่ปราศจากความเสี่ยง</w:t>
      </w:r>
      <w:r w:rsidR="00CD22BA" w:rsidRPr="00AA6E17">
        <w:rPr>
          <w:rFonts w:hint="cs"/>
          <w:szCs w:val="32"/>
          <w:cs/>
        </w:rPr>
        <w:t xml:space="preserve"> </w:t>
      </w:r>
      <w:r w:rsidR="000526F7">
        <w:rPr>
          <w:rFonts w:hint="cs"/>
          <w:szCs w:val="32"/>
          <w:cs/>
        </w:rPr>
        <w:t xml:space="preserve">                            </w:t>
      </w:r>
      <w:r w:rsidRPr="00AA6E17">
        <w:rPr>
          <w:szCs w:val="32"/>
          <w:cs/>
        </w:rPr>
        <w:t>ณ วันประเมิน</w:t>
      </w:r>
      <w:r w:rsidR="000526F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ซึ่งเท่ากับค่าที่มากกว่าระหว่างอัตราผลตอบแทนของพันธบัตรรัฐบาลไทยที่ไม่มีดอกเบี้ย</w:t>
      </w:r>
      <w:r w:rsidR="008904C3">
        <w:rPr>
          <w:rFonts w:hint="cs"/>
          <w:szCs w:val="32"/>
          <w:cs/>
        </w:rPr>
        <w:t xml:space="preserve"> </w:t>
      </w:r>
      <w:r w:rsidR="000526F7">
        <w:rPr>
          <w:rFonts w:hint="cs"/>
          <w:szCs w:val="32"/>
          <w:cs/>
        </w:rPr>
        <w:t xml:space="preserve">              </w:t>
      </w:r>
      <w:r w:rsidRPr="00AA6E17">
        <w:rPr>
          <w:szCs w:val="32"/>
          <w:cs/>
        </w:rPr>
        <w:t xml:space="preserve">ณ วันประเมินกับค่าเฉลี่ยของอัตราผลตอบแทนของพันธบัตรรัฐบาลดังกล่าว ณ แต่ละสิ้นไตรมาสทั้งหมดแปดไตรมาสย้อนหลังนับจากวันประเมิน </w:t>
      </w:r>
    </w:p>
    <w:p w14:paraId="6092CD26" w14:textId="77777777" w:rsidR="00AD50D5" w:rsidRPr="00AA6E17" w:rsidRDefault="00F24B69" w:rsidP="00CA4B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 w:line="400" w:lineRule="exact"/>
        <w:ind w:left="547"/>
        <w:jc w:val="thaiDistribute"/>
        <w:rPr>
          <w:b/>
          <w:bCs/>
          <w:sz w:val="36"/>
          <w:szCs w:val="36"/>
          <w:cs/>
        </w:rPr>
      </w:pPr>
      <w:r w:rsidRPr="00AA6E17">
        <w:rPr>
          <w:b/>
          <w:bCs/>
          <w:sz w:val="36"/>
          <w:szCs w:val="32"/>
          <w:cs/>
        </w:rPr>
        <w:br w:type="page"/>
      </w:r>
      <w:r w:rsidR="00AD50D5" w:rsidRPr="00AA6E17">
        <w:rPr>
          <w:b/>
          <w:bCs/>
          <w:sz w:val="36"/>
          <w:szCs w:val="32"/>
          <w:cs/>
        </w:rPr>
        <w:t>การวิเคราะห์ความอ่อนไหวที่กระทบต่</w:t>
      </w:r>
      <w:r w:rsidR="00AD50D5" w:rsidRPr="00AA6E17">
        <w:rPr>
          <w:rFonts w:hint="cs"/>
          <w:b/>
          <w:bCs/>
          <w:sz w:val="36"/>
          <w:szCs w:val="32"/>
          <w:cs/>
        </w:rPr>
        <w:t>อสำรองประกันภัยสำหรับสัญญาประกันภัยระยะยาว</w:t>
      </w:r>
    </w:p>
    <w:p w14:paraId="7AD525C2" w14:textId="77777777" w:rsidR="00AD50D5" w:rsidRPr="00AA6E17" w:rsidRDefault="00AD50D5" w:rsidP="00CA4BF7">
      <w:pPr>
        <w:tabs>
          <w:tab w:val="right" w:pos="7280"/>
          <w:tab w:val="right" w:pos="8540"/>
        </w:tabs>
        <w:spacing w:line="400" w:lineRule="exact"/>
        <w:ind w:left="547" w:right="-43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ผลกระทบของการเปลี่ยนแปลงข้อสมมติที่สำคัญต่อมูลค่าปัจจุบันของสำรองประกันภัยสำหรับสัญญาประกันภัยระยะยาว ณ วันที่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942C62" w:rsidRPr="00AA6E17">
        <w:rPr>
          <w:szCs w:val="32"/>
          <w:lang w:val="en-US"/>
        </w:rPr>
        <w:t>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942C62" w:rsidRPr="00AA6E17">
        <w:rPr>
          <w:szCs w:val="32"/>
          <w:lang w:val="en-US"/>
        </w:rPr>
        <w:t>5</w:t>
      </w:r>
    </w:p>
    <w:tbl>
      <w:tblPr>
        <w:tblW w:w="9108" w:type="dxa"/>
        <w:tblInd w:w="547" w:type="dxa"/>
        <w:tblLook w:val="04A0" w:firstRow="1" w:lastRow="0" w:firstColumn="1" w:lastColumn="0" w:noHBand="0" w:noVBand="1"/>
      </w:tblPr>
      <w:tblGrid>
        <w:gridCol w:w="1811"/>
        <w:gridCol w:w="1260"/>
        <w:gridCol w:w="146"/>
        <w:gridCol w:w="1471"/>
        <w:gridCol w:w="1471"/>
        <w:gridCol w:w="1471"/>
        <w:gridCol w:w="1471"/>
        <w:gridCol w:w="7"/>
      </w:tblGrid>
      <w:tr w:rsidR="00AD50D5" w:rsidRPr="00AA6E17" w14:paraId="69B8B471" w14:textId="77777777" w:rsidTr="00BB224A">
        <w:trPr>
          <w:trHeight w:val="288"/>
        </w:trPr>
        <w:tc>
          <w:tcPr>
            <w:tcW w:w="3071" w:type="dxa"/>
            <w:gridSpan w:val="2"/>
            <w:shd w:val="clear" w:color="auto" w:fill="auto"/>
            <w:vAlign w:val="bottom"/>
          </w:tcPr>
          <w:p w14:paraId="5E168673" w14:textId="77777777" w:rsidR="00AD50D5" w:rsidRPr="00AA6E17" w:rsidRDefault="00AD50D5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cs/>
              </w:rPr>
              <w:br w:type="page"/>
            </w:r>
            <w:r w:rsidRPr="00AA6E17">
              <w:rPr>
                <w:cs/>
              </w:rPr>
              <w:br w:type="page"/>
            </w:r>
          </w:p>
        </w:tc>
        <w:tc>
          <w:tcPr>
            <w:tcW w:w="6037" w:type="dxa"/>
            <w:gridSpan w:val="6"/>
            <w:shd w:val="clear" w:color="auto" w:fill="auto"/>
            <w:vAlign w:val="bottom"/>
          </w:tcPr>
          <w:p w14:paraId="2130D71A" w14:textId="77777777" w:rsidR="00AD50D5" w:rsidRPr="00AA6E17" w:rsidRDefault="00AD50D5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11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(หน่วย: ล้านบาท)</w:t>
            </w:r>
          </w:p>
        </w:tc>
      </w:tr>
      <w:tr w:rsidR="00AD50D5" w:rsidRPr="00AA6E17" w14:paraId="25F350A1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6DEF5580" w14:textId="77777777" w:rsidR="00AD50D5" w:rsidRPr="00AA6E17" w:rsidRDefault="00AD50D5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11AFF269" w14:textId="77777777" w:rsidR="00AD50D5" w:rsidRPr="00AA6E17" w:rsidRDefault="00AD50D5" w:rsidP="00F24B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AD50D5" w:rsidRPr="00AA6E17" w14:paraId="78399B5F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026909F5" w14:textId="77777777" w:rsidR="00AD50D5" w:rsidRPr="00AA6E17" w:rsidRDefault="00AD50D5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12AFAAD6" w14:textId="77777777" w:rsidR="00AD50D5" w:rsidRPr="00AA6E17" w:rsidRDefault="004D422F" w:rsidP="00F24B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942C62"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AD50D5" w:rsidRPr="00AA6E17" w14:paraId="16EA785F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550A953B" w14:textId="77777777" w:rsidR="00AD50D5" w:rsidRPr="00AA6E17" w:rsidRDefault="00AD50D5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14:paraId="120BCCE2" w14:textId="77777777" w:rsidR="00AD50D5" w:rsidRPr="00AA6E17" w:rsidRDefault="00AD50D5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42" w:type="dxa"/>
            <w:gridSpan w:val="2"/>
            <w:shd w:val="clear" w:color="auto" w:fill="auto"/>
            <w:vAlign w:val="bottom"/>
          </w:tcPr>
          <w:p w14:paraId="69BFA269" w14:textId="77777777" w:rsidR="00AD50D5" w:rsidRPr="00AA6E17" w:rsidRDefault="00AD50D5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สำรองประกัน</w:t>
            </w:r>
            <w:r w:rsidRPr="00AA6E17">
              <w:rPr>
                <w:sz w:val="26"/>
                <w:szCs w:val="26"/>
                <w:cs/>
                <w:lang w:val="en-US"/>
              </w:rPr>
              <w:t>ภัยสำหรับ                          สัญญาประกันภัยระยะยาว</w:t>
            </w:r>
          </w:p>
        </w:tc>
        <w:tc>
          <w:tcPr>
            <w:tcW w:w="2942" w:type="dxa"/>
            <w:gridSpan w:val="2"/>
            <w:vAlign w:val="bottom"/>
          </w:tcPr>
          <w:p w14:paraId="77C68BB4" w14:textId="77777777" w:rsidR="00AD50D5" w:rsidRPr="00AA6E17" w:rsidRDefault="00AD50D5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</w:tr>
      <w:tr w:rsidR="00AD50D5" w:rsidRPr="00AA6E17" w14:paraId="5933F341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3C189147" w14:textId="77777777" w:rsidR="00AD50D5" w:rsidRPr="00AA6E17" w:rsidRDefault="00AD50D5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14:paraId="158A368C" w14:textId="77777777" w:rsidR="00AD50D5" w:rsidRPr="00AA6E17" w:rsidRDefault="00AD50D5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725B65F5" w14:textId="77777777" w:rsidR="00AD50D5" w:rsidRPr="00AA6E17" w:rsidRDefault="00AD50D5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ก่อนการประกันภัยต่อเพิ่มขึ้น (ลดลง)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376364AF" w14:textId="77777777" w:rsidR="00AD50D5" w:rsidRPr="00AA6E17" w:rsidRDefault="00AD50D5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หลังการ                      ประกันภัยต่อเพิ่มขึ้น (ลดลง)</w:t>
            </w:r>
          </w:p>
        </w:tc>
        <w:tc>
          <w:tcPr>
            <w:tcW w:w="1471" w:type="dxa"/>
            <w:vAlign w:val="bottom"/>
          </w:tcPr>
          <w:p w14:paraId="7B1A7100" w14:textId="77777777" w:rsidR="00AD50D5" w:rsidRPr="00AA6E17" w:rsidRDefault="00AD50D5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กำไรก่อน                         ภาษีเงินได้                   เพิ่มขึ้น (ลดลง)</w:t>
            </w:r>
          </w:p>
        </w:tc>
        <w:tc>
          <w:tcPr>
            <w:tcW w:w="1471" w:type="dxa"/>
            <w:vAlign w:val="bottom"/>
          </w:tcPr>
          <w:p w14:paraId="406E0EA0" w14:textId="77777777" w:rsidR="00AD50D5" w:rsidRPr="00AA6E17" w:rsidRDefault="00AD50D5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ส่วนของเจ้าของ              เพิ่มขึ้น (ลดลง)</w:t>
            </w:r>
          </w:p>
        </w:tc>
      </w:tr>
      <w:tr w:rsidR="00AA39E2" w:rsidRPr="00AA6E17" w14:paraId="168319E0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3907EA5E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left="263" w:right="-198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7FB6E53F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26859E92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  <w:tc>
          <w:tcPr>
            <w:tcW w:w="1471" w:type="dxa"/>
            <w:shd w:val="clear" w:color="auto" w:fill="auto"/>
          </w:tcPr>
          <w:p w14:paraId="6F21041A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  <w:tc>
          <w:tcPr>
            <w:tcW w:w="1471" w:type="dxa"/>
          </w:tcPr>
          <w:p w14:paraId="60A75B12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  <w:tc>
          <w:tcPr>
            <w:tcW w:w="1471" w:type="dxa"/>
          </w:tcPr>
          <w:p w14:paraId="0F5DA4AC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</w:tr>
      <w:tr w:rsidR="00AA39E2" w:rsidRPr="00AA6E17" w14:paraId="2707F390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3E84737A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7A4EE5A2" w14:textId="77777777" w:rsidR="00AA39E2" w:rsidRPr="00AA6E17" w:rsidRDefault="00AA39E2" w:rsidP="00AA39E2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3FCC81A5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8 </w:t>
            </w:r>
          </w:p>
        </w:tc>
        <w:tc>
          <w:tcPr>
            <w:tcW w:w="1471" w:type="dxa"/>
            <w:shd w:val="clear" w:color="auto" w:fill="auto"/>
          </w:tcPr>
          <w:p w14:paraId="23967248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 8 </w:t>
            </w:r>
          </w:p>
        </w:tc>
        <w:tc>
          <w:tcPr>
            <w:tcW w:w="1471" w:type="dxa"/>
          </w:tcPr>
          <w:p w14:paraId="5DAAF7BD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(8)</w:t>
            </w:r>
          </w:p>
        </w:tc>
        <w:tc>
          <w:tcPr>
            <w:tcW w:w="1471" w:type="dxa"/>
          </w:tcPr>
          <w:p w14:paraId="02EF07B9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(8)</w:t>
            </w:r>
          </w:p>
        </w:tc>
      </w:tr>
      <w:tr w:rsidR="00AA39E2" w:rsidRPr="00AA6E17" w14:paraId="1A6B6CCA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7717AD5C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left="155" w:right="-87" w:hanging="15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62628F4A" w14:textId="77777777" w:rsidR="00AA39E2" w:rsidRPr="00AA6E17" w:rsidRDefault="00AA39E2" w:rsidP="00AA39E2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7A20073C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(7)</w:t>
            </w:r>
          </w:p>
        </w:tc>
        <w:tc>
          <w:tcPr>
            <w:tcW w:w="1471" w:type="dxa"/>
            <w:shd w:val="clear" w:color="auto" w:fill="auto"/>
          </w:tcPr>
          <w:p w14:paraId="39C28494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 (7)</w:t>
            </w:r>
          </w:p>
        </w:tc>
        <w:tc>
          <w:tcPr>
            <w:tcW w:w="1471" w:type="dxa"/>
          </w:tcPr>
          <w:p w14:paraId="7664FE4D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7 </w:t>
            </w:r>
          </w:p>
        </w:tc>
        <w:tc>
          <w:tcPr>
            <w:tcW w:w="1471" w:type="dxa"/>
          </w:tcPr>
          <w:p w14:paraId="1B7CB654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7 </w:t>
            </w:r>
          </w:p>
        </w:tc>
      </w:tr>
      <w:tr w:rsidR="00AA39E2" w:rsidRPr="00AA6E17" w14:paraId="1AC25266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263944AC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7E0C324D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0.10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34F2C08A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(19)</w:t>
            </w:r>
          </w:p>
        </w:tc>
        <w:tc>
          <w:tcPr>
            <w:tcW w:w="1471" w:type="dxa"/>
            <w:shd w:val="clear" w:color="auto" w:fill="auto"/>
          </w:tcPr>
          <w:p w14:paraId="5FD13EAE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 (19)</w:t>
            </w:r>
          </w:p>
        </w:tc>
        <w:tc>
          <w:tcPr>
            <w:tcW w:w="1471" w:type="dxa"/>
          </w:tcPr>
          <w:p w14:paraId="795E7D29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19 </w:t>
            </w:r>
          </w:p>
        </w:tc>
        <w:tc>
          <w:tcPr>
            <w:tcW w:w="1471" w:type="dxa"/>
          </w:tcPr>
          <w:p w14:paraId="38F499F0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19 </w:t>
            </w:r>
          </w:p>
        </w:tc>
      </w:tr>
      <w:tr w:rsidR="00AA39E2" w:rsidRPr="00AA6E17" w14:paraId="59D3BB33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2BDFCE1A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left="263" w:right="-198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43F27404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47599C9D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  <w:tc>
          <w:tcPr>
            <w:tcW w:w="1471" w:type="dxa"/>
            <w:shd w:val="clear" w:color="auto" w:fill="auto"/>
          </w:tcPr>
          <w:p w14:paraId="53DA00BC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  <w:tc>
          <w:tcPr>
            <w:tcW w:w="1471" w:type="dxa"/>
          </w:tcPr>
          <w:p w14:paraId="6D5B13FF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  <w:tc>
          <w:tcPr>
            <w:tcW w:w="1471" w:type="dxa"/>
          </w:tcPr>
          <w:p w14:paraId="5A1B0676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</w:tr>
      <w:tr w:rsidR="00AA39E2" w:rsidRPr="00AA6E17" w14:paraId="7CDC8CA3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2AC187AB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D7E736D" w14:textId="77777777" w:rsidR="00AA39E2" w:rsidRPr="00AA6E17" w:rsidRDefault="00AA39E2" w:rsidP="00AA39E2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571F014D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(8)</w:t>
            </w:r>
          </w:p>
        </w:tc>
        <w:tc>
          <w:tcPr>
            <w:tcW w:w="1471" w:type="dxa"/>
            <w:shd w:val="clear" w:color="auto" w:fill="auto"/>
          </w:tcPr>
          <w:p w14:paraId="5B81C59B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(8)</w:t>
            </w:r>
          </w:p>
        </w:tc>
        <w:tc>
          <w:tcPr>
            <w:tcW w:w="1471" w:type="dxa"/>
          </w:tcPr>
          <w:p w14:paraId="1C86B4F6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8 </w:t>
            </w:r>
          </w:p>
        </w:tc>
        <w:tc>
          <w:tcPr>
            <w:tcW w:w="1471" w:type="dxa"/>
          </w:tcPr>
          <w:p w14:paraId="76D8F930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8 </w:t>
            </w:r>
          </w:p>
        </w:tc>
      </w:tr>
      <w:tr w:rsidR="00AA39E2" w:rsidRPr="00AA6E17" w14:paraId="4F9D5373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340C4021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left="155" w:right="-87" w:hanging="15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504EFA7" w14:textId="77777777" w:rsidR="00AA39E2" w:rsidRPr="00AA6E17" w:rsidRDefault="00AA39E2" w:rsidP="00AA39E2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396AC651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7 </w:t>
            </w:r>
          </w:p>
        </w:tc>
        <w:tc>
          <w:tcPr>
            <w:tcW w:w="1471" w:type="dxa"/>
            <w:shd w:val="clear" w:color="auto" w:fill="auto"/>
          </w:tcPr>
          <w:p w14:paraId="5046D370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 7 </w:t>
            </w:r>
          </w:p>
        </w:tc>
        <w:tc>
          <w:tcPr>
            <w:tcW w:w="1471" w:type="dxa"/>
          </w:tcPr>
          <w:p w14:paraId="482A4A80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(7)</w:t>
            </w:r>
          </w:p>
        </w:tc>
        <w:tc>
          <w:tcPr>
            <w:tcW w:w="1471" w:type="dxa"/>
          </w:tcPr>
          <w:p w14:paraId="1978F009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(7)</w:t>
            </w:r>
          </w:p>
        </w:tc>
      </w:tr>
      <w:tr w:rsidR="00AA39E2" w:rsidRPr="00AA6E17" w14:paraId="54DB43FD" w14:textId="77777777" w:rsidTr="00BB224A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619735DF" w14:textId="77777777" w:rsidR="00AA39E2" w:rsidRPr="00AA6E17" w:rsidRDefault="00AA39E2" w:rsidP="00AA39E2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00FA96B7" w14:textId="77777777" w:rsidR="00AA39E2" w:rsidRPr="00AA6E17" w:rsidRDefault="00AA39E2" w:rsidP="00AA39E2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0.10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287490C5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  <w:tc>
          <w:tcPr>
            <w:tcW w:w="1471" w:type="dxa"/>
            <w:shd w:val="clear" w:color="auto" w:fill="auto"/>
          </w:tcPr>
          <w:p w14:paraId="1AE2A871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  <w:tc>
          <w:tcPr>
            <w:tcW w:w="1471" w:type="dxa"/>
          </w:tcPr>
          <w:p w14:paraId="0464B1FC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  <w:tc>
          <w:tcPr>
            <w:tcW w:w="1471" w:type="dxa"/>
          </w:tcPr>
          <w:p w14:paraId="260CD1D9" w14:textId="77777777" w:rsidR="00AA39E2" w:rsidRPr="00AA6E17" w:rsidRDefault="00AA39E2" w:rsidP="00AA39E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</w:tr>
    </w:tbl>
    <w:p w14:paraId="7ACC3469" w14:textId="77777777" w:rsidR="00F24B69" w:rsidRPr="00AA6E17" w:rsidRDefault="00F24B69"/>
    <w:tbl>
      <w:tblPr>
        <w:tblW w:w="9108" w:type="dxa"/>
        <w:tblInd w:w="547" w:type="dxa"/>
        <w:tblLook w:val="04A0" w:firstRow="1" w:lastRow="0" w:firstColumn="1" w:lastColumn="0" w:noHBand="0" w:noVBand="1"/>
      </w:tblPr>
      <w:tblGrid>
        <w:gridCol w:w="1811"/>
        <w:gridCol w:w="1406"/>
        <w:gridCol w:w="1471"/>
        <w:gridCol w:w="1471"/>
        <w:gridCol w:w="1471"/>
        <w:gridCol w:w="1471"/>
        <w:gridCol w:w="7"/>
      </w:tblGrid>
      <w:tr w:rsidR="001217D1" w:rsidRPr="00AA6E17" w14:paraId="2FCB9998" w14:textId="77777777" w:rsidTr="00BF7BF5">
        <w:tc>
          <w:tcPr>
            <w:tcW w:w="1811" w:type="dxa"/>
            <w:shd w:val="clear" w:color="auto" w:fill="auto"/>
            <w:vAlign w:val="bottom"/>
          </w:tcPr>
          <w:p w14:paraId="07038D18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297" w:type="dxa"/>
            <w:gridSpan w:val="6"/>
            <w:shd w:val="clear" w:color="auto" w:fill="auto"/>
            <w:vAlign w:val="bottom"/>
          </w:tcPr>
          <w:p w14:paraId="2E488964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11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(หน่วย: ล้านบาท)</w:t>
            </w:r>
          </w:p>
        </w:tc>
      </w:tr>
      <w:tr w:rsidR="001217D1" w:rsidRPr="00AA6E17" w14:paraId="798F472E" w14:textId="77777777" w:rsidTr="00BF7BF5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30D03503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bottom"/>
          </w:tcPr>
          <w:p w14:paraId="3E8E70EF" w14:textId="77777777" w:rsidR="001217D1" w:rsidRPr="00AA6E17" w:rsidRDefault="001217D1" w:rsidP="00F24B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217D1" w:rsidRPr="00AA6E17" w14:paraId="0D711BF2" w14:textId="77777777" w:rsidTr="00BF7BF5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08AA9F0F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bottom"/>
          </w:tcPr>
          <w:p w14:paraId="14A4B2EE" w14:textId="77777777" w:rsidR="001217D1" w:rsidRPr="00AA6E17" w:rsidRDefault="004D422F" w:rsidP="00F24B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942C62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1217D1" w:rsidRPr="00AA6E17" w14:paraId="289F3616" w14:textId="77777777" w:rsidTr="00BF7BF5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4749D154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5F0691E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42" w:type="dxa"/>
            <w:gridSpan w:val="2"/>
            <w:shd w:val="clear" w:color="auto" w:fill="auto"/>
            <w:vAlign w:val="bottom"/>
          </w:tcPr>
          <w:p w14:paraId="22FD896E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สำรองประกัน</w:t>
            </w:r>
            <w:r w:rsidRPr="00AA6E17">
              <w:rPr>
                <w:sz w:val="26"/>
                <w:szCs w:val="26"/>
                <w:cs/>
                <w:lang w:val="en-US"/>
              </w:rPr>
              <w:t>ภัยสำหรับ                          สัญญาประกันภัยระยะยาว</w:t>
            </w:r>
          </w:p>
        </w:tc>
        <w:tc>
          <w:tcPr>
            <w:tcW w:w="2942" w:type="dxa"/>
            <w:gridSpan w:val="2"/>
            <w:vAlign w:val="bottom"/>
          </w:tcPr>
          <w:p w14:paraId="738DF93B" w14:textId="77777777" w:rsidR="001217D1" w:rsidRPr="00AA6E17" w:rsidRDefault="001217D1" w:rsidP="00216538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</w:tr>
      <w:tr w:rsidR="001217D1" w:rsidRPr="00AA6E17" w14:paraId="0624A0F9" w14:textId="77777777" w:rsidTr="00BF7BF5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7EEAA1F6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544E82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5F5499AE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ก่อนการประกันภัยต่อเพิ่มขึ้น (ลดลง)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B989ADA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หลังการ                      ประกันภัยต่อเพิ่มขึ้น (ลดลง)</w:t>
            </w:r>
          </w:p>
        </w:tc>
        <w:tc>
          <w:tcPr>
            <w:tcW w:w="1471" w:type="dxa"/>
            <w:vAlign w:val="bottom"/>
          </w:tcPr>
          <w:p w14:paraId="38797397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กำไรก่อน                         ภาษีเงินได้                   เพิ่มขึ้น (ลดลง)</w:t>
            </w:r>
          </w:p>
        </w:tc>
        <w:tc>
          <w:tcPr>
            <w:tcW w:w="1471" w:type="dxa"/>
            <w:vAlign w:val="bottom"/>
          </w:tcPr>
          <w:p w14:paraId="26542BE4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ส่วนของเจ้าของ              เพิ่มขึ้น (ลดลง)</w:t>
            </w:r>
          </w:p>
        </w:tc>
      </w:tr>
      <w:tr w:rsidR="00942C62" w:rsidRPr="00AA6E17" w14:paraId="53BF0E47" w14:textId="77777777" w:rsidTr="00F064E1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46402D73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left="263" w:right="-198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  <w:shd w:val="clear" w:color="auto" w:fill="auto"/>
          </w:tcPr>
          <w:p w14:paraId="271C6913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07F7BEA5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1471" w:type="dxa"/>
            <w:shd w:val="clear" w:color="auto" w:fill="auto"/>
          </w:tcPr>
          <w:p w14:paraId="46597105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17</w:t>
            </w:r>
          </w:p>
        </w:tc>
        <w:tc>
          <w:tcPr>
            <w:tcW w:w="1471" w:type="dxa"/>
          </w:tcPr>
          <w:p w14:paraId="7051A5AE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(17)</w:t>
            </w:r>
          </w:p>
        </w:tc>
        <w:tc>
          <w:tcPr>
            <w:tcW w:w="1471" w:type="dxa"/>
          </w:tcPr>
          <w:p w14:paraId="074DEE63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(17)</w:t>
            </w:r>
          </w:p>
        </w:tc>
      </w:tr>
      <w:tr w:rsidR="00942C62" w:rsidRPr="00AA6E17" w14:paraId="090EBF87" w14:textId="77777777" w:rsidTr="00F064E1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63938A1D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  <w:shd w:val="clear" w:color="auto" w:fill="auto"/>
          </w:tcPr>
          <w:p w14:paraId="2E266FF3" w14:textId="77777777" w:rsidR="00942C62" w:rsidRPr="00AA6E17" w:rsidRDefault="00942C62" w:rsidP="00942C62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13A188F5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471" w:type="dxa"/>
            <w:shd w:val="clear" w:color="auto" w:fill="auto"/>
          </w:tcPr>
          <w:p w14:paraId="370FE404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471" w:type="dxa"/>
          </w:tcPr>
          <w:p w14:paraId="77AB2C17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(9)</w:t>
            </w:r>
          </w:p>
        </w:tc>
        <w:tc>
          <w:tcPr>
            <w:tcW w:w="1471" w:type="dxa"/>
          </w:tcPr>
          <w:p w14:paraId="7CC768DC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(9)</w:t>
            </w:r>
          </w:p>
        </w:tc>
      </w:tr>
      <w:tr w:rsidR="00942C62" w:rsidRPr="00AA6E17" w14:paraId="780728CC" w14:textId="77777777" w:rsidTr="00F064E1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15D65E69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left="155" w:right="-87" w:hanging="15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  <w:shd w:val="clear" w:color="auto" w:fill="auto"/>
          </w:tcPr>
          <w:p w14:paraId="5BF096BE" w14:textId="77777777" w:rsidR="00942C62" w:rsidRPr="00AA6E17" w:rsidRDefault="00942C62" w:rsidP="00942C62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37D3E47F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(8)</w:t>
            </w:r>
          </w:p>
        </w:tc>
        <w:tc>
          <w:tcPr>
            <w:tcW w:w="1471" w:type="dxa"/>
            <w:shd w:val="clear" w:color="auto" w:fill="auto"/>
          </w:tcPr>
          <w:p w14:paraId="56F19E13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(8)</w:t>
            </w:r>
          </w:p>
        </w:tc>
        <w:tc>
          <w:tcPr>
            <w:tcW w:w="1471" w:type="dxa"/>
          </w:tcPr>
          <w:p w14:paraId="0E4A12C0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71" w:type="dxa"/>
          </w:tcPr>
          <w:p w14:paraId="4ABE0D0B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</w:t>
            </w:r>
          </w:p>
        </w:tc>
      </w:tr>
      <w:tr w:rsidR="00942C62" w:rsidRPr="00AA6E17" w14:paraId="4D3DBD4E" w14:textId="77777777" w:rsidTr="00F064E1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45B51717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  <w:shd w:val="clear" w:color="auto" w:fill="auto"/>
          </w:tcPr>
          <w:p w14:paraId="4F43A64B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0.10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714F7C63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(25)</w:t>
            </w:r>
          </w:p>
        </w:tc>
        <w:tc>
          <w:tcPr>
            <w:tcW w:w="1471" w:type="dxa"/>
            <w:shd w:val="clear" w:color="auto" w:fill="auto"/>
          </w:tcPr>
          <w:p w14:paraId="1163C672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(25)</w:t>
            </w:r>
          </w:p>
        </w:tc>
        <w:tc>
          <w:tcPr>
            <w:tcW w:w="1471" w:type="dxa"/>
          </w:tcPr>
          <w:p w14:paraId="3BC0CD38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</w:t>
            </w:r>
          </w:p>
        </w:tc>
        <w:tc>
          <w:tcPr>
            <w:tcW w:w="1471" w:type="dxa"/>
          </w:tcPr>
          <w:p w14:paraId="6E8DB3F5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</w:t>
            </w:r>
          </w:p>
        </w:tc>
      </w:tr>
      <w:tr w:rsidR="00942C62" w:rsidRPr="00AA6E17" w14:paraId="4B8BC7D5" w14:textId="77777777" w:rsidTr="00F064E1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54944A8D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left="263" w:right="-198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  <w:shd w:val="clear" w:color="auto" w:fill="auto"/>
          </w:tcPr>
          <w:p w14:paraId="57FCEEAB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1D5D0218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(16)</w:t>
            </w:r>
          </w:p>
        </w:tc>
        <w:tc>
          <w:tcPr>
            <w:tcW w:w="1471" w:type="dxa"/>
            <w:shd w:val="clear" w:color="auto" w:fill="auto"/>
          </w:tcPr>
          <w:p w14:paraId="142622BF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(16)</w:t>
            </w:r>
          </w:p>
        </w:tc>
        <w:tc>
          <w:tcPr>
            <w:tcW w:w="1471" w:type="dxa"/>
          </w:tcPr>
          <w:p w14:paraId="160FAC91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471" w:type="dxa"/>
          </w:tcPr>
          <w:p w14:paraId="725BEC79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</w:t>
            </w:r>
          </w:p>
        </w:tc>
      </w:tr>
      <w:tr w:rsidR="00942C62" w:rsidRPr="00AA6E17" w14:paraId="764D82D6" w14:textId="77777777" w:rsidTr="00F064E1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4C7E032E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  <w:shd w:val="clear" w:color="auto" w:fill="auto"/>
          </w:tcPr>
          <w:p w14:paraId="194CDC85" w14:textId="77777777" w:rsidR="00942C62" w:rsidRPr="00AA6E17" w:rsidRDefault="00942C62" w:rsidP="00942C62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34B4A7DE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(9)</w:t>
            </w:r>
          </w:p>
        </w:tc>
        <w:tc>
          <w:tcPr>
            <w:tcW w:w="1471" w:type="dxa"/>
            <w:shd w:val="clear" w:color="auto" w:fill="auto"/>
          </w:tcPr>
          <w:p w14:paraId="1198C96A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(9)</w:t>
            </w:r>
          </w:p>
        </w:tc>
        <w:tc>
          <w:tcPr>
            <w:tcW w:w="1471" w:type="dxa"/>
          </w:tcPr>
          <w:p w14:paraId="2D73B236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471" w:type="dxa"/>
          </w:tcPr>
          <w:p w14:paraId="4A889F21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</w:t>
            </w:r>
          </w:p>
        </w:tc>
      </w:tr>
      <w:tr w:rsidR="00942C62" w:rsidRPr="00AA6E17" w14:paraId="0260C2EB" w14:textId="77777777" w:rsidTr="00F064E1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16A14162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left="155" w:right="-87" w:hanging="15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  <w:shd w:val="clear" w:color="auto" w:fill="auto"/>
          </w:tcPr>
          <w:p w14:paraId="435606F9" w14:textId="77777777" w:rsidR="00942C62" w:rsidRPr="00AA6E17" w:rsidRDefault="00942C62" w:rsidP="00942C62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5656450A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71" w:type="dxa"/>
            <w:shd w:val="clear" w:color="auto" w:fill="auto"/>
          </w:tcPr>
          <w:p w14:paraId="46A36E85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8</w:t>
            </w:r>
          </w:p>
        </w:tc>
        <w:tc>
          <w:tcPr>
            <w:tcW w:w="1471" w:type="dxa"/>
          </w:tcPr>
          <w:p w14:paraId="06D3AEA6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(8)</w:t>
            </w:r>
          </w:p>
        </w:tc>
        <w:tc>
          <w:tcPr>
            <w:tcW w:w="1471" w:type="dxa"/>
          </w:tcPr>
          <w:p w14:paraId="01DFD0FA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(8)</w:t>
            </w:r>
          </w:p>
        </w:tc>
      </w:tr>
      <w:tr w:rsidR="00942C62" w:rsidRPr="00AA6E17" w14:paraId="5C454783" w14:textId="77777777" w:rsidTr="00F064E1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55225869" w14:textId="77777777" w:rsidR="00942C62" w:rsidRPr="00AA6E17" w:rsidRDefault="00942C62" w:rsidP="00942C62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  <w:shd w:val="clear" w:color="auto" w:fill="auto"/>
          </w:tcPr>
          <w:p w14:paraId="21A696F9" w14:textId="77777777" w:rsidR="00942C62" w:rsidRPr="00AA6E17" w:rsidRDefault="00942C62" w:rsidP="00942C62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0.10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0EFA90B2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1471" w:type="dxa"/>
            <w:shd w:val="clear" w:color="auto" w:fill="auto"/>
          </w:tcPr>
          <w:p w14:paraId="3D8DC605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</w:t>
            </w:r>
          </w:p>
        </w:tc>
        <w:tc>
          <w:tcPr>
            <w:tcW w:w="1471" w:type="dxa"/>
          </w:tcPr>
          <w:p w14:paraId="02F280FE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(25)</w:t>
            </w:r>
          </w:p>
        </w:tc>
        <w:tc>
          <w:tcPr>
            <w:tcW w:w="1471" w:type="dxa"/>
          </w:tcPr>
          <w:p w14:paraId="2C4B3537" w14:textId="77777777" w:rsidR="00942C62" w:rsidRPr="00AA6E17" w:rsidRDefault="00942C62" w:rsidP="00942C62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(25)</w:t>
            </w:r>
          </w:p>
        </w:tc>
      </w:tr>
    </w:tbl>
    <w:p w14:paraId="68D556D6" w14:textId="77777777" w:rsidR="00AD50D5" w:rsidRPr="00AA6E17" w:rsidRDefault="00A22118" w:rsidP="00D478C3">
      <w:pPr>
        <w:pStyle w:val="PlainText"/>
        <w:tabs>
          <w:tab w:val="left" w:pos="567"/>
        </w:tabs>
        <w:spacing w:before="240" w:after="120"/>
        <w:ind w:right="-43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t>24</w:t>
      </w:r>
      <w:r w:rsidR="00AD50D5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2</w:t>
      </w:r>
      <w:r w:rsidR="00AD50D5" w:rsidRPr="00AA6E17">
        <w:rPr>
          <w:b/>
          <w:bCs/>
          <w:sz w:val="32"/>
          <w:szCs w:val="32"/>
          <w:lang w:val="en-US"/>
        </w:rPr>
        <w:tab/>
      </w:r>
      <w:r w:rsidR="00AD50D5" w:rsidRPr="00AA6E17">
        <w:rPr>
          <w:b/>
          <w:bCs/>
          <w:sz w:val="32"/>
          <w:szCs w:val="32"/>
          <w:cs/>
          <w:lang w:val="en-US"/>
        </w:rPr>
        <w:t>สำรองค่าสินไหมทดแทนและค่าสินไหมทดแทนค้างจ่าย</w:t>
      </w:r>
    </w:p>
    <w:tbl>
      <w:tblPr>
        <w:tblW w:w="891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1890"/>
      </w:tblGrid>
      <w:tr w:rsidR="00AD50D5" w:rsidRPr="00AA6E17" w14:paraId="08502828" w14:textId="77777777" w:rsidTr="00FC55F2">
        <w:trPr>
          <w:trHeight w:val="60"/>
        </w:trPr>
        <w:tc>
          <w:tcPr>
            <w:tcW w:w="5130" w:type="dxa"/>
          </w:tcPr>
          <w:p w14:paraId="5B713F4F" w14:textId="77777777" w:rsidR="00AD50D5" w:rsidRPr="00AA6E17" w:rsidRDefault="00AD50D5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2296A54C" w14:textId="77777777" w:rsidR="00AD50D5" w:rsidRPr="00AA6E17" w:rsidRDefault="00AD50D5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AD50D5" w:rsidRPr="00AA6E17" w14:paraId="3BC6AAD0" w14:textId="77777777" w:rsidTr="00FC55F2">
        <w:trPr>
          <w:trHeight w:val="60"/>
        </w:trPr>
        <w:tc>
          <w:tcPr>
            <w:tcW w:w="5130" w:type="dxa"/>
          </w:tcPr>
          <w:p w14:paraId="06214E51" w14:textId="77777777" w:rsidR="00AD50D5" w:rsidRPr="00AA6E17" w:rsidRDefault="00AD50D5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6C62D5A" w14:textId="77777777" w:rsidR="00AD50D5" w:rsidRPr="00AA6E17" w:rsidRDefault="00AD50D5" w:rsidP="0007734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942C62" w:rsidRPr="00AA6E17" w14:paraId="4A34BC60" w14:textId="77777777" w:rsidTr="00FC55F2">
        <w:trPr>
          <w:trHeight w:val="60"/>
        </w:trPr>
        <w:tc>
          <w:tcPr>
            <w:tcW w:w="5130" w:type="dxa"/>
          </w:tcPr>
          <w:p w14:paraId="4F93D497" w14:textId="77777777" w:rsidR="00942C62" w:rsidRPr="00AA6E17" w:rsidRDefault="00942C62" w:rsidP="00942C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54F7553" w14:textId="77777777" w:rsidR="00942C62" w:rsidRPr="00AA6E17" w:rsidRDefault="00942C62" w:rsidP="00942C6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2566</w:t>
            </w:r>
          </w:p>
        </w:tc>
        <w:tc>
          <w:tcPr>
            <w:tcW w:w="1890" w:type="dxa"/>
            <w:vAlign w:val="bottom"/>
          </w:tcPr>
          <w:p w14:paraId="0454F481" w14:textId="77777777" w:rsidR="00942C62" w:rsidRPr="00AA6E17" w:rsidRDefault="00942C62" w:rsidP="00942C6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2565</w:t>
            </w:r>
          </w:p>
        </w:tc>
      </w:tr>
      <w:tr w:rsidR="00760B74" w:rsidRPr="00AA6E17" w14:paraId="4F800BD7" w14:textId="77777777" w:rsidTr="00FC55F2">
        <w:trPr>
          <w:trHeight w:val="60"/>
        </w:trPr>
        <w:tc>
          <w:tcPr>
            <w:tcW w:w="5130" w:type="dxa"/>
          </w:tcPr>
          <w:p w14:paraId="642B7B9A" w14:textId="77777777" w:rsidR="00760B74" w:rsidRPr="00AA6E17" w:rsidRDefault="00760B74" w:rsidP="00760B74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73319CC8" w14:textId="77777777" w:rsidR="00760B74" w:rsidRPr="00AA6E17" w:rsidRDefault="00760B74" w:rsidP="00760B74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2,143 </w:t>
            </w:r>
          </w:p>
        </w:tc>
        <w:tc>
          <w:tcPr>
            <w:tcW w:w="1890" w:type="dxa"/>
            <w:vAlign w:val="bottom"/>
          </w:tcPr>
          <w:p w14:paraId="51589CB1" w14:textId="77777777" w:rsidR="00760B74" w:rsidRPr="00AA6E17" w:rsidRDefault="00760B74" w:rsidP="00760B74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1,883</w:t>
            </w:r>
          </w:p>
        </w:tc>
      </w:tr>
      <w:tr w:rsidR="00760B74" w:rsidRPr="00AA6E17" w14:paraId="68C0367B" w14:textId="77777777" w:rsidTr="00FC55F2">
        <w:trPr>
          <w:trHeight w:val="60"/>
        </w:trPr>
        <w:tc>
          <w:tcPr>
            <w:tcW w:w="5130" w:type="dxa"/>
          </w:tcPr>
          <w:p w14:paraId="7E531344" w14:textId="77777777" w:rsidR="00760B74" w:rsidRPr="00AA6E17" w:rsidRDefault="00760B74" w:rsidP="00760B74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890" w:type="dxa"/>
          </w:tcPr>
          <w:p w14:paraId="54170193" w14:textId="77777777" w:rsidR="00760B74" w:rsidRPr="00AA6E17" w:rsidRDefault="00760B74" w:rsidP="00760B74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6,059 </w:t>
            </w:r>
          </w:p>
        </w:tc>
        <w:tc>
          <w:tcPr>
            <w:tcW w:w="1890" w:type="dxa"/>
            <w:vAlign w:val="bottom"/>
          </w:tcPr>
          <w:p w14:paraId="11A45792" w14:textId="77777777" w:rsidR="00760B74" w:rsidRPr="00AA6E17" w:rsidRDefault="00760B74" w:rsidP="00760B74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4,805</w:t>
            </w:r>
          </w:p>
        </w:tc>
      </w:tr>
      <w:tr w:rsidR="00760B74" w:rsidRPr="00AA6E17" w14:paraId="734772C7" w14:textId="77777777" w:rsidTr="00FC55F2">
        <w:trPr>
          <w:trHeight w:val="60"/>
        </w:trPr>
        <w:tc>
          <w:tcPr>
            <w:tcW w:w="5130" w:type="dxa"/>
          </w:tcPr>
          <w:p w14:paraId="30F70099" w14:textId="77777777" w:rsidR="00760B74" w:rsidRPr="00AA6E17" w:rsidRDefault="00760B74" w:rsidP="00760B74">
            <w:pPr>
              <w:tabs>
                <w:tab w:val="left" w:pos="900"/>
                <w:tab w:val="left" w:pos="2880"/>
              </w:tabs>
              <w:snapToGrid w:val="0"/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การเปลี่ยนแปลงประมาณการค่าสินไหมทดแทนและ                       ข้อสมมติในการคำนวณสำรองค่าสินไหมทดแทน</w:t>
            </w:r>
          </w:p>
        </w:tc>
        <w:tc>
          <w:tcPr>
            <w:tcW w:w="1890" w:type="dxa"/>
            <w:vAlign w:val="bottom"/>
          </w:tcPr>
          <w:p w14:paraId="0EDEC759" w14:textId="77777777" w:rsidR="00760B74" w:rsidRPr="00AA6E17" w:rsidRDefault="00760B74" w:rsidP="00C34728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372 </w:t>
            </w:r>
          </w:p>
        </w:tc>
        <w:tc>
          <w:tcPr>
            <w:tcW w:w="1890" w:type="dxa"/>
            <w:vAlign w:val="bottom"/>
          </w:tcPr>
          <w:p w14:paraId="13926C0A" w14:textId="77777777" w:rsidR="00760B74" w:rsidRPr="00AA6E17" w:rsidRDefault="00760B74" w:rsidP="00C34728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315</w:t>
            </w:r>
          </w:p>
        </w:tc>
      </w:tr>
      <w:tr w:rsidR="00760B74" w:rsidRPr="00AA6E17" w14:paraId="3FE9EB87" w14:textId="77777777" w:rsidTr="00FC55F2">
        <w:trPr>
          <w:trHeight w:val="60"/>
        </w:trPr>
        <w:tc>
          <w:tcPr>
            <w:tcW w:w="5130" w:type="dxa"/>
          </w:tcPr>
          <w:p w14:paraId="170B3082" w14:textId="77777777" w:rsidR="00760B74" w:rsidRPr="00AA6E17" w:rsidRDefault="00760B74" w:rsidP="00760B74">
            <w:pPr>
              <w:tabs>
                <w:tab w:val="left" w:pos="450"/>
                <w:tab w:val="left" w:pos="2880"/>
              </w:tabs>
              <w:snapToGrid w:val="0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890" w:type="dxa"/>
          </w:tcPr>
          <w:p w14:paraId="2350BA94" w14:textId="77777777" w:rsidR="00760B74" w:rsidRPr="00AA6E17" w:rsidRDefault="00760B74" w:rsidP="00760B74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(6,253)</w:t>
            </w:r>
          </w:p>
        </w:tc>
        <w:tc>
          <w:tcPr>
            <w:tcW w:w="1890" w:type="dxa"/>
            <w:vAlign w:val="bottom"/>
          </w:tcPr>
          <w:p w14:paraId="6B1280F3" w14:textId="77777777" w:rsidR="00760B74" w:rsidRPr="00AA6E17" w:rsidRDefault="00760B74" w:rsidP="00760B74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(4,860)</w:t>
            </w:r>
          </w:p>
        </w:tc>
      </w:tr>
      <w:tr w:rsidR="00760B74" w:rsidRPr="00AA6E17" w14:paraId="609C517C" w14:textId="77777777" w:rsidTr="00FC55F2">
        <w:trPr>
          <w:trHeight w:val="60"/>
        </w:trPr>
        <w:tc>
          <w:tcPr>
            <w:tcW w:w="5130" w:type="dxa"/>
          </w:tcPr>
          <w:p w14:paraId="0BFD80A0" w14:textId="77777777" w:rsidR="00760B74" w:rsidRPr="00AA6E17" w:rsidRDefault="00760B74" w:rsidP="00760B74">
            <w:pPr>
              <w:tabs>
                <w:tab w:val="left" w:pos="450"/>
                <w:tab w:val="left" w:pos="2880"/>
              </w:tabs>
              <w:snapToGrid w:val="0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90" w:type="dxa"/>
          </w:tcPr>
          <w:p w14:paraId="173C20CA" w14:textId="77777777" w:rsidR="00760B74" w:rsidRPr="00AA6E17" w:rsidRDefault="00760B74" w:rsidP="00760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2,321 </w:t>
            </w:r>
          </w:p>
        </w:tc>
        <w:tc>
          <w:tcPr>
            <w:tcW w:w="1890" w:type="dxa"/>
            <w:vAlign w:val="bottom"/>
          </w:tcPr>
          <w:p w14:paraId="78C2B4BB" w14:textId="77777777" w:rsidR="00760B74" w:rsidRPr="00AA6E17" w:rsidRDefault="00760B74" w:rsidP="00760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2,143</w:t>
            </w:r>
          </w:p>
        </w:tc>
      </w:tr>
    </w:tbl>
    <w:p w14:paraId="67EEDD15" w14:textId="77777777" w:rsidR="00F16262" w:rsidRPr="00AA6E17" w:rsidRDefault="00F16262" w:rsidP="00F24B69">
      <w:pPr>
        <w:suppressAutoHyphens w:val="0"/>
        <w:overflowPunct w:val="0"/>
        <w:autoSpaceDE w:val="0"/>
        <w:autoSpaceDN w:val="0"/>
        <w:adjustRightInd w:val="0"/>
        <w:spacing w:before="240" w:after="120"/>
        <w:ind w:firstLine="547"/>
        <w:jc w:val="thaiDistribute"/>
        <w:textAlignment w:val="baseline"/>
        <w:rPr>
          <w:rFonts w:ascii="Calibri" w:hAnsi="Calibri"/>
          <w:b/>
          <w:bCs/>
          <w:sz w:val="22"/>
          <w:lang w:val="en-US" w:eastAsia="en-US"/>
        </w:rPr>
      </w:pPr>
      <w:r w:rsidRPr="00AA6E17">
        <w:rPr>
          <w:b/>
          <w:bCs/>
          <w:szCs w:val="32"/>
          <w:cs/>
        </w:rPr>
        <w:t>หลักเกณฑ์และข้อสมมติฐานที่ใช้ในการประเมิน</w:t>
      </w:r>
      <w:r w:rsidR="00F24B69" w:rsidRPr="00AA6E17">
        <w:rPr>
          <w:rFonts w:hint="cs"/>
          <w:b/>
          <w:bCs/>
          <w:szCs w:val="32"/>
          <w:cs/>
        </w:rPr>
        <w:t>สำรองค่าสินไหมทดแทนและค่าสินไหมทดแทนค้างจ่าย</w:t>
      </w:r>
    </w:p>
    <w:p w14:paraId="51A46311" w14:textId="0E5E3228" w:rsidR="00F16262" w:rsidRPr="00AA6E17" w:rsidRDefault="00F16262" w:rsidP="00F24B69">
      <w:pPr>
        <w:spacing w:before="120" w:after="12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การประมาณการหนี้สินที่เกิดจากสัญญาประกันภัยจากค่าสินไหมทดแทนมีหลายองค์ประกอบที่มีความ</w:t>
      </w:r>
      <w:r w:rsidR="00F24B69" w:rsidRPr="00AA6E17">
        <w:rPr>
          <w:rFonts w:hint="cs"/>
          <w:szCs w:val="32"/>
          <w:cs/>
        </w:rPr>
        <w:t xml:space="preserve">               </w:t>
      </w:r>
      <w:r w:rsidRPr="00AA6E17">
        <w:rPr>
          <w:szCs w:val="32"/>
          <w:cs/>
        </w:rPr>
        <w:t>ไม่แน่นอน ทำให้ผลที่เกิดขึ้นจริงอาจต่างจากค่าคาดหวังเนื่องจากความผันผวน อย่างไรก็ตาม การประมาณการได้ทำบนวิธีทางคณิตศาสตร์ประกันภัย ซึ่งเป็นที่ยอมรับและพยายามกำหนดสมมติฐานและลดความ</w:t>
      </w:r>
      <w:r w:rsidR="00F24B69" w:rsidRPr="00AA6E17">
        <w:rPr>
          <w:rFonts w:hint="cs"/>
          <w:szCs w:val="32"/>
          <w:cs/>
        </w:rPr>
        <w:t xml:space="preserve">            </w:t>
      </w:r>
      <w:r w:rsidRPr="00AA6E17">
        <w:rPr>
          <w:szCs w:val="32"/>
          <w:cs/>
        </w:rPr>
        <w:t>ไม่แน่นอนเท่าที่จะเป็นไปได้ โดยทั่วไปในการประมาณการจะไม่รวมถึงการเกิดมหัตภัย ทั้งนี้</w:t>
      </w:r>
      <w:r w:rsidR="00FC55F2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หนี้สินจากสัญญาประกันภัยจะสิ้นสุดเมื่อได้จ่ายค่าสินไหมอย่างสมบูรณ์แล้ว โดยสมมติฐานที่ใช้ในการประเมินมูลค่าหนี้สินที่เกิดจากสัญญาประกันภัยประกอบด้วย ข้อสมมติในเรื่องประสบการณ์การเกิดค่าสินไหมทดแทน (ทั้งสมมติฐานด้านเศรษฐกิจ พัฒนาการของค่าสินไหมทดแทน รูปแบบของสินไหมจ่ายและสินไหมทดแทนที่เกิดขึ้นในอดีต</w:t>
      </w:r>
      <w:r w:rsidRPr="00AA6E17">
        <w:rPr>
          <w:szCs w:val="32"/>
        </w:rPr>
        <w:t> </w:t>
      </w:r>
      <w:r w:rsidRPr="00AA6E17">
        <w:rPr>
          <w:rFonts w:hint="cs"/>
          <w:szCs w:val="32"/>
          <w:cs/>
        </w:rPr>
        <w:t xml:space="preserve"> ค่าใช้จ่ายในการจัดการสินไหมทดแทนที่จัดสรรแล้ว ปัจจัยเชิงคุณภาพและปริมาณในการคัดเลือกมูลค่าของสำรองส่วนของความเสียหายที่เกิดขึ้นแล้วแต่ยังไม่ได้รับรายงาน </w:t>
      </w:r>
      <w:r w:rsidRPr="00AA6E17">
        <w:rPr>
          <w:szCs w:val="32"/>
        </w:rPr>
        <w:t>(IBNR)</w:t>
      </w:r>
      <w:r w:rsidRPr="00AA6E17">
        <w:rPr>
          <w:szCs w:val="32"/>
          <w:cs/>
        </w:rPr>
        <w:t xml:space="preserve"> ค่าเผื่อความผันผวนที่อ้างอิงตามประกาศของหน่วยงานที่เกี่ยวข้อง) และข้อสมมติในเรื่องค่าใช้จ่ายที่เกี่ยวข้อง (ค่าใช้จ่ายในการจัดการค่าสินไหมทดแทนที่ไม่สามารถจัดสรรได้ (</w:t>
      </w:r>
      <w:r w:rsidRPr="00AA6E17">
        <w:rPr>
          <w:szCs w:val="32"/>
        </w:rPr>
        <w:t xml:space="preserve">Unallocated Loss Adjustment Expenses </w:t>
      </w:r>
      <w:r w:rsidRPr="00AA6E17">
        <w:rPr>
          <w:rFonts w:hint="cs"/>
          <w:szCs w:val="32"/>
          <w:cs/>
        </w:rPr>
        <w:t>-</w:t>
      </w:r>
      <w:r w:rsidRPr="00AA6E17">
        <w:rPr>
          <w:szCs w:val="32"/>
        </w:rPr>
        <w:t xml:space="preserve"> ULAE)</w:t>
      </w:r>
      <w:r w:rsidRPr="00AA6E17">
        <w:rPr>
          <w:szCs w:val="32"/>
          <w:cs/>
        </w:rPr>
        <w:t>)</w:t>
      </w:r>
      <w:r w:rsidR="00116749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 xml:space="preserve">ความเสี่ยงจากการรับประกันภัยเป็นความเสี่ยงที่เกิดจากความผันผวนของความถี่และความรุนแรงที่เกิดความเสียหายที่เบี่ยงเบนจากสมมติฐานที่ใช้ในการกำหนดอัตราเบี้ยประกันภัย </w:t>
      </w:r>
      <w:r w:rsidRPr="00AA6E17">
        <w:rPr>
          <w:rFonts w:hint="cs"/>
          <w:szCs w:val="32"/>
          <w:cs/>
        </w:rPr>
        <w:t xml:space="preserve">                     </w:t>
      </w:r>
      <w:r w:rsidRPr="00AA6E17">
        <w:rPr>
          <w:szCs w:val="32"/>
          <w:cs/>
        </w:rPr>
        <w:t xml:space="preserve">การคำนวณเงินสำรองและการพิจารณารับประกันภัย </w:t>
      </w:r>
    </w:p>
    <w:p w14:paraId="2A79675B" w14:textId="77777777" w:rsidR="009D4C1A" w:rsidRPr="00AA6E17" w:rsidRDefault="009D4C1A" w:rsidP="00604403">
      <w:pPr>
        <w:suppressAutoHyphens w:val="0"/>
        <w:overflowPunct w:val="0"/>
        <w:autoSpaceDE w:val="0"/>
        <w:autoSpaceDN w:val="0"/>
        <w:adjustRightInd w:val="0"/>
        <w:spacing w:before="80" w:after="80"/>
        <w:ind w:firstLine="547"/>
        <w:jc w:val="thaiDistribute"/>
        <w:textAlignment w:val="baseline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t>การวิเคราะห์ความอ่อนไหวที่กระทบต่อ</w:t>
      </w:r>
      <w:r w:rsidR="00F24B69" w:rsidRPr="00AA6E17">
        <w:rPr>
          <w:rFonts w:hint="cs"/>
          <w:b/>
          <w:bCs/>
          <w:szCs w:val="32"/>
          <w:cs/>
        </w:rPr>
        <w:t>สำรองค่าสินไหมทดแทนและค่าสินไหมทดแทนค้างจ่าย</w:t>
      </w:r>
    </w:p>
    <w:p w14:paraId="0E7EE248" w14:textId="77777777" w:rsidR="009D4C1A" w:rsidRPr="00AA6E17" w:rsidRDefault="009D4C1A" w:rsidP="00604403">
      <w:pPr>
        <w:spacing w:before="80" w:after="8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ซึ่งจะส่งผลกระทบต่อภาระผูกพันด้านสินไหมทดแทนทั้งด้านก่อนการรับประกันภัยต่อ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โดยความเสี่ยงอาจเกิดจากความถี่และความรุนแรงของความเสียหาย หรือ ค่าใช้จ่ายที่ใช้ในการจัดการสินไหมทดแทนไม่เป็นไปตามที่คาดไว้</w:t>
      </w:r>
    </w:p>
    <w:p w14:paraId="34BB9DED" w14:textId="77777777" w:rsidR="00F16262" w:rsidRPr="00AA6E17" w:rsidRDefault="00A22118" w:rsidP="00604403">
      <w:pPr>
        <w:spacing w:before="80" w:after="80"/>
        <w:ind w:left="547"/>
        <w:jc w:val="thaiDistribute"/>
        <w:rPr>
          <w:szCs w:val="32"/>
          <w:cs/>
          <w:lang w:val="en-US"/>
        </w:rPr>
      </w:pPr>
      <w:r w:rsidRPr="00AA6E17">
        <w:rPr>
          <w:szCs w:val="32"/>
          <w:cs/>
        </w:rPr>
        <w:br w:type="page"/>
      </w:r>
      <w:r w:rsidR="00F16262" w:rsidRPr="00AA6E17">
        <w:rPr>
          <w:rFonts w:hint="cs"/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942C62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942C62" w:rsidRPr="00AA6E17">
        <w:rPr>
          <w:szCs w:val="32"/>
          <w:lang w:val="en-US"/>
        </w:rPr>
        <w:t>2565</w:t>
      </w:r>
      <w:r w:rsidR="00F16262" w:rsidRPr="00AA6E17">
        <w:rPr>
          <w:rFonts w:hint="cs"/>
          <w:szCs w:val="32"/>
          <w:cs/>
          <w:lang w:val="en-US"/>
        </w:rPr>
        <w:t xml:space="preserve"> ผลกระทบต่อประมาณการที่ดีที่สุดของค่าสินไหมทดแทนเมื่อตัวแปรหลักมีการเปลี่ยนแปลงเป็น ดังนี้</w:t>
      </w:r>
    </w:p>
    <w:p w14:paraId="1CA668AA" w14:textId="77777777" w:rsidR="009D4C1A" w:rsidRPr="00AA6E17" w:rsidRDefault="00BF7BF5" w:rsidP="00077349">
      <w:pPr>
        <w:tabs>
          <w:tab w:val="left" w:pos="900"/>
          <w:tab w:val="left" w:pos="2160"/>
        </w:tabs>
        <w:spacing w:before="120"/>
        <w:ind w:left="360" w:right="-14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 xml:space="preserve"> </w:t>
      </w:r>
      <w:r w:rsidR="009D4C1A" w:rsidRPr="00AA6E17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476"/>
        <w:gridCol w:w="1476"/>
        <w:gridCol w:w="1476"/>
        <w:gridCol w:w="1476"/>
        <w:gridCol w:w="1476"/>
      </w:tblGrid>
      <w:tr w:rsidR="009D4C1A" w:rsidRPr="00AA6E17" w14:paraId="4983F2F3" w14:textId="77777777" w:rsidTr="00F24B69">
        <w:trPr>
          <w:trHeight w:val="20"/>
        </w:trPr>
        <w:tc>
          <w:tcPr>
            <w:tcW w:w="1800" w:type="dxa"/>
            <w:vAlign w:val="bottom"/>
          </w:tcPr>
          <w:p w14:paraId="3709F3E3" w14:textId="77777777" w:rsidR="009D4C1A" w:rsidRPr="00AA6E17" w:rsidRDefault="009D4C1A" w:rsidP="00077349">
            <w:pPr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13DE12CD" w14:textId="77777777" w:rsidR="009D4C1A" w:rsidRPr="00AA6E17" w:rsidRDefault="009D4C1A" w:rsidP="0007734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9D4C1A" w:rsidRPr="00AA6E17" w14:paraId="7543593C" w14:textId="77777777" w:rsidTr="00F24B69">
        <w:trPr>
          <w:trHeight w:val="20"/>
        </w:trPr>
        <w:tc>
          <w:tcPr>
            <w:tcW w:w="1800" w:type="dxa"/>
            <w:vAlign w:val="bottom"/>
          </w:tcPr>
          <w:p w14:paraId="660C421F" w14:textId="77777777" w:rsidR="009D4C1A" w:rsidRPr="00AA6E17" w:rsidRDefault="009D4C1A" w:rsidP="00077349">
            <w:pPr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7F518409" w14:textId="77777777" w:rsidR="009D4C1A" w:rsidRPr="00AA6E17" w:rsidRDefault="004D422F" w:rsidP="0007734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942C62"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F24B69" w:rsidRPr="00AA6E17" w14:paraId="7C8F98AD" w14:textId="77777777" w:rsidTr="002D211C">
        <w:trPr>
          <w:trHeight w:val="20"/>
        </w:trPr>
        <w:tc>
          <w:tcPr>
            <w:tcW w:w="1800" w:type="dxa"/>
            <w:vAlign w:val="bottom"/>
          </w:tcPr>
          <w:p w14:paraId="33C33853" w14:textId="77777777" w:rsidR="00F24B69" w:rsidRPr="00AA6E17" w:rsidRDefault="00F24B69" w:rsidP="00077349">
            <w:pPr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6354A6C9" w14:textId="77777777" w:rsidR="00F24B69" w:rsidRPr="00AA6E17" w:rsidRDefault="00F24B69" w:rsidP="000C263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418F56AB" w14:textId="77777777" w:rsidR="00F24B69" w:rsidRPr="00AA6E17" w:rsidRDefault="00F24B69" w:rsidP="0007734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ภาระผูกพันด้านสินไหมทดแทน</w:t>
            </w:r>
          </w:p>
        </w:tc>
        <w:tc>
          <w:tcPr>
            <w:tcW w:w="1476" w:type="dxa"/>
            <w:vAlign w:val="bottom"/>
          </w:tcPr>
          <w:p w14:paraId="32FCBC4F" w14:textId="77777777" w:rsidR="00F24B69" w:rsidRPr="00AA6E17" w:rsidRDefault="00F24B69" w:rsidP="000C263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24D0E28A" w14:textId="77777777" w:rsidR="00F24B69" w:rsidRPr="00AA6E17" w:rsidRDefault="00F24B69" w:rsidP="000C2635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0C2635" w:rsidRPr="00AA6E17" w14:paraId="7E01B1A8" w14:textId="77777777" w:rsidTr="00F24B69">
        <w:trPr>
          <w:trHeight w:val="20"/>
        </w:trPr>
        <w:tc>
          <w:tcPr>
            <w:tcW w:w="1800" w:type="dxa"/>
            <w:vAlign w:val="bottom"/>
          </w:tcPr>
          <w:p w14:paraId="2BE12F2B" w14:textId="77777777" w:rsidR="000C2635" w:rsidRPr="00AA6E17" w:rsidRDefault="000C2635" w:rsidP="000C2635">
            <w:pPr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78DB4415" w14:textId="77777777" w:rsidR="000C2635" w:rsidRPr="00AA6E17" w:rsidRDefault="00F24B69" w:rsidP="000C263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การ</w:t>
            </w:r>
            <w:r w:rsidR="000C2635" w:rsidRPr="00AA6E17">
              <w:rPr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76" w:type="dxa"/>
            <w:vAlign w:val="bottom"/>
          </w:tcPr>
          <w:p w14:paraId="0ECFD411" w14:textId="77777777" w:rsidR="000C2635" w:rsidRPr="00AA6E17" w:rsidRDefault="000C2635" w:rsidP="000C263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ก่อนการประกันภัยต่อ</w:t>
            </w:r>
            <w:r w:rsidRPr="00AA6E17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56073C28" w14:textId="77777777" w:rsidR="000C2635" w:rsidRPr="00AA6E17" w:rsidRDefault="000C2635" w:rsidP="000C263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หลังการประกันภัยต่อ</w:t>
            </w:r>
            <w:r w:rsidRPr="00AA6E17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6E9BBC45" w14:textId="77777777" w:rsidR="000C2635" w:rsidRPr="00AA6E17" w:rsidRDefault="000C2635" w:rsidP="000C263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476" w:type="dxa"/>
            <w:vAlign w:val="bottom"/>
          </w:tcPr>
          <w:p w14:paraId="679298ED" w14:textId="77777777" w:rsidR="000C2635" w:rsidRPr="00AA6E17" w:rsidRDefault="000C2635" w:rsidP="000C263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ส่วนของเจ้าของ            เพิ่มขึ้น (ลดลง)</w:t>
            </w:r>
          </w:p>
        </w:tc>
      </w:tr>
      <w:tr w:rsidR="00AA39E2" w:rsidRPr="00AA6E17" w14:paraId="11FE77A5" w14:textId="77777777" w:rsidTr="00760B74">
        <w:trPr>
          <w:trHeight w:val="20"/>
        </w:trPr>
        <w:tc>
          <w:tcPr>
            <w:tcW w:w="1800" w:type="dxa"/>
            <w:vAlign w:val="bottom"/>
          </w:tcPr>
          <w:p w14:paraId="22097A03" w14:textId="77777777" w:rsidR="00AA39E2" w:rsidRPr="00AA6E17" w:rsidRDefault="00AA39E2" w:rsidP="00AA39E2">
            <w:pPr>
              <w:tabs>
                <w:tab w:val="left" w:pos="2952"/>
              </w:tabs>
              <w:ind w:left="252" w:hanging="25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  <w:vAlign w:val="bottom"/>
          </w:tcPr>
          <w:p w14:paraId="609A81DB" w14:textId="77777777" w:rsidR="00AA39E2" w:rsidRPr="00AA6E17" w:rsidRDefault="00AA39E2" w:rsidP="00AA39E2">
            <w:pPr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39E2">
              <w:rPr>
                <w:sz w:val="26"/>
                <w:szCs w:val="26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22749450" w14:textId="77777777" w:rsidR="00AA39E2" w:rsidRPr="00AA6E17" w:rsidRDefault="00AA39E2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255 </w:t>
            </w:r>
          </w:p>
        </w:tc>
        <w:tc>
          <w:tcPr>
            <w:tcW w:w="1476" w:type="dxa"/>
            <w:vAlign w:val="bottom"/>
          </w:tcPr>
          <w:p w14:paraId="6D6A8E29" w14:textId="77777777" w:rsidR="00AA39E2" w:rsidRPr="00AA6E17" w:rsidRDefault="00AA39E2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215 </w:t>
            </w:r>
          </w:p>
        </w:tc>
        <w:tc>
          <w:tcPr>
            <w:tcW w:w="1476" w:type="dxa"/>
            <w:vAlign w:val="bottom"/>
          </w:tcPr>
          <w:p w14:paraId="2BDCB794" w14:textId="77777777" w:rsidR="00AA39E2" w:rsidRPr="00AA6E17" w:rsidRDefault="00AA39E2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(215)</w:t>
            </w:r>
          </w:p>
        </w:tc>
        <w:tc>
          <w:tcPr>
            <w:tcW w:w="1476" w:type="dxa"/>
            <w:vAlign w:val="bottom"/>
          </w:tcPr>
          <w:p w14:paraId="4D7B65D5" w14:textId="77777777" w:rsidR="00AA39E2" w:rsidRPr="00AA6E17" w:rsidRDefault="00AA39E2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(172)</w:t>
            </w:r>
          </w:p>
        </w:tc>
      </w:tr>
      <w:tr w:rsidR="00AA39E2" w:rsidRPr="00AA6E17" w14:paraId="0074FD8B" w14:textId="77777777" w:rsidTr="00760B74">
        <w:trPr>
          <w:trHeight w:val="20"/>
        </w:trPr>
        <w:tc>
          <w:tcPr>
            <w:tcW w:w="1800" w:type="dxa"/>
            <w:vAlign w:val="bottom"/>
          </w:tcPr>
          <w:p w14:paraId="6A40B18E" w14:textId="77777777" w:rsidR="00AA39E2" w:rsidRPr="00AA6E17" w:rsidRDefault="00AA39E2" w:rsidP="00AA39E2">
            <w:pPr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  <w:vAlign w:val="bottom"/>
          </w:tcPr>
          <w:p w14:paraId="4EE892C4" w14:textId="77777777" w:rsidR="00AA39E2" w:rsidRPr="00AA6E17" w:rsidRDefault="00AA39E2" w:rsidP="00AA39E2">
            <w:pPr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39E2">
              <w:rPr>
                <w:sz w:val="26"/>
                <w:szCs w:val="26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4B533E8C" w14:textId="77777777" w:rsidR="00AA39E2" w:rsidRPr="00AA6E17" w:rsidRDefault="00C254F5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18</w:t>
            </w:r>
          </w:p>
        </w:tc>
        <w:tc>
          <w:tcPr>
            <w:tcW w:w="1476" w:type="dxa"/>
            <w:vAlign w:val="bottom"/>
          </w:tcPr>
          <w:p w14:paraId="5393566D" w14:textId="77777777" w:rsidR="00AA39E2" w:rsidRPr="00AA6E17" w:rsidRDefault="00C254F5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18</w:t>
            </w:r>
          </w:p>
        </w:tc>
        <w:tc>
          <w:tcPr>
            <w:tcW w:w="1476" w:type="dxa"/>
            <w:vAlign w:val="bottom"/>
          </w:tcPr>
          <w:p w14:paraId="56677E12" w14:textId="77777777" w:rsidR="00AA39E2" w:rsidRPr="00AA6E17" w:rsidRDefault="00C254F5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(18)</w:t>
            </w:r>
          </w:p>
        </w:tc>
        <w:tc>
          <w:tcPr>
            <w:tcW w:w="1476" w:type="dxa"/>
            <w:vAlign w:val="bottom"/>
          </w:tcPr>
          <w:p w14:paraId="5B5C56A6" w14:textId="77777777" w:rsidR="00AA39E2" w:rsidRPr="00AA6E17" w:rsidRDefault="00C254F5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(14)</w:t>
            </w:r>
          </w:p>
        </w:tc>
      </w:tr>
      <w:tr w:rsidR="00AA39E2" w:rsidRPr="00AA6E17" w14:paraId="5321A0E3" w14:textId="77777777" w:rsidTr="00760B74">
        <w:trPr>
          <w:trHeight w:val="20"/>
        </w:trPr>
        <w:tc>
          <w:tcPr>
            <w:tcW w:w="1800" w:type="dxa"/>
            <w:vAlign w:val="bottom"/>
          </w:tcPr>
          <w:p w14:paraId="232F6BCE" w14:textId="77777777" w:rsidR="00AA39E2" w:rsidRPr="00AA6E17" w:rsidRDefault="00AA39E2" w:rsidP="00AA39E2">
            <w:pPr>
              <w:tabs>
                <w:tab w:val="left" w:pos="2952"/>
              </w:tabs>
              <w:ind w:left="252" w:hanging="25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  <w:vAlign w:val="bottom"/>
          </w:tcPr>
          <w:p w14:paraId="6D477B0D" w14:textId="77777777" w:rsidR="00AA39E2" w:rsidRPr="00AA6E17" w:rsidRDefault="00AA39E2" w:rsidP="00AA39E2">
            <w:pPr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39E2">
              <w:rPr>
                <w:sz w:val="26"/>
                <w:szCs w:val="26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6A48966C" w14:textId="77777777" w:rsidR="00AA39E2" w:rsidRPr="00AA6E17" w:rsidRDefault="00C254F5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(245)</w:t>
            </w:r>
          </w:p>
        </w:tc>
        <w:tc>
          <w:tcPr>
            <w:tcW w:w="1476" w:type="dxa"/>
            <w:vAlign w:val="bottom"/>
          </w:tcPr>
          <w:p w14:paraId="7DBF96A8" w14:textId="77777777" w:rsidR="00AA39E2" w:rsidRPr="00AA6E17" w:rsidRDefault="00C254F5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(205)</w:t>
            </w:r>
          </w:p>
        </w:tc>
        <w:tc>
          <w:tcPr>
            <w:tcW w:w="1476" w:type="dxa"/>
            <w:vAlign w:val="bottom"/>
          </w:tcPr>
          <w:p w14:paraId="3A039AAD" w14:textId="77777777" w:rsidR="00AA39E2" w:rsidRPr="00AA6E17" w:rsidRDefault="00C254F5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205</w:t>
            </w:r>
          </w:p>
        </w:tc>
        <w:tc>
          <w:tcPr>
            <w:tcW w:w="1476" w:type="dxa"/>
            <w:vAlign w:val="bottom"/>
          </w:tcPr>
          <w:p w14:paraId="3751AB33" w14:textId="77777777" w:rsidR="00AA39E2" w:rsidRPr="00AA6E17" w:rsidRDefault="00C254F5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165</w:t>
            </w:r>
          </w:p>
        </w:tc>
      </w:tr>
      <w:tr w:rsidR="00AA39E2" w:rsidRPr="00AA6E17" w14:paraId="6CAFAB48" w14:textId="77777777" w:rsidTr="00760B74">
        <w:trPr>
          <w:trHeight w:val="20"/>
        </w:trPr>
        <w:tc>
          <w:tcPr>
            <w:tcW w:w="1800" w:type="dxa"/>
            <w:vAlign w:val="bottom"/>
          </w:tcPr>
          <w:p w14:paraId="4C260ABE" w14:textId="77777777" w:rsidR="00AA39E2" w:rsidRPr="00AA6E17" w:rsidRDefault="00AA39E2" w:rsidP="00AA39E2">
            <w:pPr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  <w:vAlign w:val="bottom"/>
          </w:tcPr>
          <w:p w14:paraId="6A76F28A" w14:textId="77777777" w:rsidR="00AA39E2" w:rsidRPr="00AA6E17" w:rsidRDefault="00AA39E2" w:rsidP="00AA39E2">
            <w:pPr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39E2">
              <w:rPr>
                <w:sz w:val="26"/>
                <w:szCs w:val="26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704377F7" w14:textId="77777777" w:rsidR="00AA39E2" w:rsidRPr="00AA6E17" w:rsidRDefault="00AA39E2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(17)</w:t>
            </w:r>
          </w:p>
        </w:tc>
        <w:tc>
          <w:tcPr>
            <w:tcW w:w="1476" w:type="dxa"/>
            <w:vAlign w:val="bottom"/>
          </w:tcPr>
          <w:p w14:paraId="675E24C8" w14:textId="77777777" w:rsidR="00AA39E2" w:rsidRPr="00AA6E17" w:rsidRDefault="00AA39E2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(17)</w:t>
            </w:r>
          </w:p>
        </w:tc>
        <w:tc>
          <w:tcPr>
            <w:tcW w:w="1476" w:type="dxa"/>
            <w:vAlign w:val="bottom"/>
          </w:tcPr>
          <w:p w14:paraId="21B5F5C8" w14:textId="77777777" w:rsidR="00AA39E2" w:rsidRPr="00AA6E17" w:rsidRDefault="00AA39E2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17 </w:t>
            </w:r>
          </w:p>
        </w:tc>
        <w:tc>
          <w:tcPr>
            <w:tcW w:w="1476" w:type="dxa"/>
            <w:vAlign w:val="bottom"/>
          </w:tcPr>
          <w:p w14:paraId="5CA2CD6D" w14:textId="77777777" w:rsidR="00AA39E2" w:rsidRPr="00AA6E17" w:rsidRDefault="00AA39E2" w:rsidP="00AA39E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14 </w:t>
            </w:r>
          </w:p>
        </w:tc>
      </w:tr>
    </w:tbl>
    <w:p w14:paraId="2A4ADD72" w14:textId="77777777" w:rsidR="000C2635" w:rsidRPr="00AA6E17" w:rsidRDefault="000C2635" w:rsidP="00BF7BF5">
      <w:pPr>
        <w:tabs>
          <w:tab w:val="left" w:pos="900"/>
          <w:tab w:val="left" w:pos="2160"/>
        </w:tabs>
        <w:ind w:left="357" w:right="-11" w:hanging="357"/>
        <w:jc w:val="right"/>
        <w:rPr>
          <w:cs/>
        </w:rPr>
      </w:pPr>
    </w:p>
    <w:p w14:paraId="151E34A9" w14:textId="77777777" w:rsidR="00BF7BF5" w:rsidRPr="00AA6E17" w:rsidRDefault="00BF7BF5" w:rsidP="00BF7BF5">
      <w:pPr>
        <w:tabs>
          <w:tab w:val="left" w:pos="900"/>
          <w:tab w:val="left" w:pos="2160"/>
        </w:tabs>
        <w:ind w:left="357" w:right="-11" w:hanging="357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476"/>
        <w:gridCol w:w="1476"/>
        <w:gridCol w:w="1476"/>
        <w:gridCol w:w="1476"/>
        <w:gridCol w:w="1476"/>
      </w:tblGrid>
      <w:tr w:rsidR="00BF7BF5" w:rsidRPr="00AA6E17" w14:paraId="26FB1324" w14:textId="77777777" w:rsidTr="00F24B69">
        <w:trPr>
          <w:trHeight w:val="20"/>
        </w:trPr>
        <w:tc>
          <w:tcPr>
            <w:tcW w:w="1800" w:type="dxa"/>
            <w:vAlign w:val="bottom"/>
          </w:tcPr>
          <w:p w14:paraId="42D6ED7E" w14:textId="77777777" w:rsidR="00BF7BF5" w:rsidRPr="00AA6E17" w:rsidRDefault="00BF7BF5" w:rsidP="00BF7BF5">
            <w:pPr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4A61DA28" w14:textId="77777777" w:rsidR="00BF7BF5" w:rsidRPr="00AA6E17" w:rsidRDefault="00BF7BF5" w:rsidP="00BF7B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BF7BF5" w:rsidRPr="00AA6E17" w14:paraId="3B5C4F2E" w14:textId="77777777" w:rsidTr="00F24B69">
        <w:trPr>
          <w:trHeight w:val="20"/>
        </w:trPr>
        <w:tc>
          <w:tcPr>
            <w:tcW w:w="1800" w:type="dxa"/>
            <w:vAlign w:val="bottom"/>
          </w:tcPr>
          <w:p w14:paraId="091A010E" w14:textId="77777777" w:rsidR="00BF7BF5" w:rsidRPr="00AA6E17" w:rsidRDefault="00BF7BF5" w:rsidP="00BF7BF5">
            <w:pPr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45A739AC" w14:textId="77777777" w:rsidR="00BF7BF5" w:rsidRPr="00AA6E17" w:rsidRDefault="004D422F" w:rsidP="00BF7B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942C62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F24B69" w:rsidRPr="00AA6E17" w14:paraId="08A440B0" w14:textId="77777777" w:rsidTr="002D211C">
        <w:trPr>
          <w:trHeight w:val="20"/>
        </w:trPr>
        <w:tc>
          <w:tcPr>
            <w:tcW w:w="1800" w:type="dxa"/>
            <w:vAlign w:val="bottom"/>
          </w:tcPr>
          <w:p w14:paraId="5F566D6D" w14:textId="77777777" w:rsidR="00F24B69" w:rsidRPr="00AA6E17" w:rsidRDefault="00F24B69" w:rsidP="00095A0C">
            <w:pPr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11B0E703" w14:textId="77777777" w:rsidR="00F24B69" w:rsidRPr="00AA6E17" w:rsidRDefault="00F24B69" w:rsidP="00095A0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4A9B0D98" w14:textId="77777777" w:rsidR="00F24B69" w:rsidRPr="00AA6E17" w:rsidRDefault="00F24B69" w:rsidP="00095A0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ภาระผูกพันด้านสินไหมทดแทน</w:t>
            </w:r>
          </w:p>
        </w:tc>
        <w:tc>
          <w:tcPr>
            <w:tcW w:w="1476" w:type="dxa"/>
            <w:vAlign w:val="bottom"/>
          </w:tcPr>
          <w:p w14:paraId="39656034" w14:textId="77777777" w:rsidR="00F24B69" w:rsidRPr="00AA6E17" w:rsidRDefault="00F24B69" w:rsidP="00095A0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01287885" w14:textId="77777777" w:rsidR="00F24B69" w:rsidRPr="00AA6E17" w:rsidRDefault="00F24B69" w:rsidP="00095A0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896964" w:rsidRPr="00AA6E17" w14:paraId="08B06331" w14:textId="77777777" w:rsidTr="00F24B69">
        <w:trPr>
          <w:trHeight w:val="20"/>
        </w:trPr>
        <w:tc>
          <w:tcPr>
            <w:tcW w:w="1800" w:type="dxa"/>
            <w:vAlign w:val="bottom"/>
          </w:tcPr>
          <w:p w14:paraId="20526686" w14:textId="77777777" w:rsidR="00896964" w:rsidRPr="00AA6E17" w:rsidRDefault="00896964" w:rsidP="00095A0C">
            <w:pPr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1433E5B5" w14:textId="77777777" w:rsidR="00896964" w:rsidRPr="00AA6E17" w:rsidRDefault="00216538" w:rsidP="00095A0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การ</w:t>
            </w:r>
            <w:r w:rsidR="00896964" w:rsidRPr="00AA6E17">
              <w:rPr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76" w:type="dxa"/>
            <w:vAlign w:val="bottom"/>
          </w:tcPr>
          <w:p w14:paraId="2600035F" w14:textId="77777777" w:rsidR="00896964" w:rsidRPr="00AA6E17" w:rsidRDefault="00896964" w:rsidP="00095A0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ก่อนการประกันภัยต่อ</w:t>
            </w:r>
            <w:r w:rsidRPr="00AA6E17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698E0E97" w14:textId="77777777" w:rsidR="00896964" w:rsidRPr="00AA6E17" w:rsidRDefault="00896964" w:rsidP="00095A0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หลังการประกันภัยต่อ</w:t>
            </w:r>
            <w:r w:rsidRPr="00AA6E17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09D2AC76" w14:textId="77777777" w:rsidR="00896964" w:rsidRPr="00AA6E17" w:rsidRDefault="00896964" w:rsidP="00095A0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476" w:type="dxa"/>
            <w:vAlign w:val="bottom"/>
          </w:tcPr>
          <w:p w14:paraId="722ECE61" w14:textId="77777777" w:rsidR="00896964" w:rsidRPr="00AA6E17" w:rsidRDefault="00896964" w:rsidP="00095A0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ส่วนของเจ้าของ            เพิ่มขึ้น (ลดลง)</w:t>
            </w:r>
          </w:p>
        </w:tc>
      </w:tr>
      <w:tr w:rsidR="00942C62" w:rsidRPr="00AA6E17" w14:paraId="738066FB" w14:textId="77777777" w:rsidTr="00F24B69">
        <w:trPr>
          <w:trHeight w:val="20"/>
        </w:trPr>
        <w:tc>
          <w:tcPr>
            <w:tcW w:w="1800" w:type="dxa"/>
            <w:vAlign w:val="bottom"/>
          </w:tcPr>
          <w:p w14:paraId="71D9FD54" w14:textId="77777777" w:rsidR="00942C62" w:rsidRPr="00AA6E17" w:rsidRDefault="00942C62" w:rsidP="00942C62">
            <w:pPr>
              <w:tabs>
                <w:tab w:val="left" w:pos="2952"/>
              </w:tabs>
              <w:ind w:left="252" w:hanging="25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  <w:vAlign w:val="bottom"/>
          </w:tcPr>
          <w:p w14:paraId="52D87800" w14:textId="77777777" w:rsidR="00942C62" w:rsidRPr="00AA6E17" w:rsidRDefault="00942C62" w:rsidP="00942C62">
            <w:pPr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558074D6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223</w:t>
            </w:r>
          </w:p>
        </w:tc>
        <w:tc>
          <w:tcPr>
            <w:tcW w:w="1476" w:type="dxa"/>
            <w:vAlign w:val="bottom"/>
          </w:tcPr>
          <w:p w14:paraId="3C0F119B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200</w:t>
            </w:r>
          </w:p>
        </w:tc>
        <w:tc>
          <w:tcPr>
            <w:tcW w:w="1476" w:type="dxa"/>
            <w:vAlign w:val="bottom"/>
          </w:tcPr>
          <w:p w14:paraId="29233550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(200)</w:t>
            </w:r>
          </w:p>
        </w:tc>
        <w:tc>
          <w:tcPr>
            <w:tcW w:w="1476" w:type="dxa"/>
            <w:vAlign w:val="bottom"/>
          </w:tcPr>
          <w:p w14:paraId="46C0F4E9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(161)</w:t>
            </w:r>
          </w:p>
        </w:tc>
      </w:tr>
      <w:tr w:rsidR="00942C62" w:rsidRPr="00AA6E17" w14:paraId="414A0701" w14:textId="77777777" w:rsidTr="00F24B69">
        <w:trPr>
          <w:trHeight w:val="20"/>
        </w:trPr>
        <w:tc>
          <w:tcPr>
            <w:tcW w:w="1800" w:type="dxa"/>
            <w:vAlign w:val="bottom"/>
          </w:tcPr>
          <w:p w14:paraId="1FFBB14F" w14:textId="77777777" w:rsidR="00942C62" w:rsidRPr="00AA6E17" w:rsidRDefault="00942C62" w:rsidP="00942C62">
            <w:pPr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  <w:vAlign w:val="bottom"/>
          </w:tcPr>
          <w:p w14:paraId="15CDDC93" w14:textId="77777777" w:rsidR="00942C62" w:rsidRPr="00AA6E17" w:rsidRDefault="00942C62" w:rsidP="00942C62">
            <w:pPr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1593A1B6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476" w:type="dxa"/>
            <w:vAlign w:val="bottom"/>
          </w:tcPr>
          <w:p w14:paraId="5BAF8055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476" w:type="dxa"/>
            <w:vAlign w:val="bottom"/>
          </w:tcPr>
          <w:p w14:paraId="76DB2613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(15)</w:t>
            </w:r>
          </w:p>
        </w:tc>
        <w:tc>
          <w:tcPr>
            <w:tcW w:w="1476" w:type="dxa"/>
            <w:vAlign w:val="bottom"/>
          </w:tcPr>
          <w:p w14:paraId="5050A801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(12)</w:t>
            </w:r>
          </w:p>
        </w:tc>
      </w:tr>
      <w:tr w:rsidR="00942C62" w:rsidRPr="00AA6E17" w14:paraId="38D680F1" w14:textId="77777777" w:rsidTr="00F24B69">
        <w:trPr>
          <w:trHeight w:val="20"/>
        </w:trPr>
        <w:tc>
          <w:tcPr>
            <w:tcW w:w="1800" w:type="dxa"/>
            <w:vAlign w:val="bottom"/>
          </w:tcPr>
          <w:p w14:paraId="4FFB86A2" w14:textId="77777777" w:rsidR="00942C62" w:rsidRPr="00AA6E17" w:rsidRDefault="00942C62" w:rsidP="00942C62">
            <w:pPr>
              <w:tabs>
                <w:tab w:val="left" w:pos="2952"/>
              </w:tabs>
              <w:ind w:left="252" w:hanging="25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  <w:vAlign w:val="bottom"/>
          </w:tcPr>
          <w:p w14:paraId="7F68C373" w14:textId="77777777" w:rsidR="00942C62" w:rsidRPr="00AA6E17" w:rsidRDefault="00942C62" w:rsidP="00942C62">
            <w:pPr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711F015E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(212)</w:t>
            </w:r>
          </w:p>
        </w:tc>
        <w:tc>
          <w:tcPr>
            <w:tcW w:w="1476" w:type="dxa"/>
            <w:vAlign w:val="bottom"/>
          </w:tcPr>
          <w:p w14:paraId="4D84773F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(188)</w:t>
            </w:r>
          </w:p>
        </w:tc>
        <w:tc>
          <w:tcPr>
            <w:tcW w:w="1476" w:type="dxa"/>
            <w:vAlign w:val="bottom"/>
          </w:tcPr>
          <w:p w14:paraId="6DDF8EB7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188</w:t>
            </w:r>
          </w:p>
        </w:tc>
        <w:tc>
          <w:tcPr>
            <w:tcW w:w="1476" w:type="dxa"/>
            <w:vAlign w:val="bottom"/>
          </w:tcPr>
          <w:p w14:paraId="3472F2B9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151</w:t>
            </w:r>
          </w:p>
        </w:tc>
      </w:tr>
      <w:tr w:rsidR="00942C62" w:rsidRPr="00AA6E17" w14:paraId="65540322" w14:textId="77777777" w:rsidTr="00F24B69">
        <w:trPr>
          <w:trHeight w:val="20"/>
        </w:trPr>
        <w:tc>
          <w:tcPr>
            <w:tcW w:w="1800" w:type="dxa"/>
            <w:vAlign w:val="bottom"/>
          </w:tcPr>
          <w:p w14:paraId="181D804F" w14:textId="77777777" w:rsidR="00942C62" w:rsidRPr="00AA6E17" w:rsidRDefault="00942C62" w:rsidP="00942C62">
            <w:pPr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  <w:vAlign w:val="bottom"/>
          </w:tcPr>
          <w:p w14:paraId="3ED0199C" w14:textId="77777777" w:rsidR="00942C62" w:rsidRPr="00AA6E17" w:rsidRDefault="00942C62" w:rsidP="00942C62">
            <w:pPr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50735761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(17)</w:t>
            </w:r>
          </w:p>
        </w:tc>
        <w:tc>
          <w:tcPr>
            <w:tcW w:w="1476" w:type="dxa"/>
            <w:vAlign w:val="bottom"/>
          </w:tcPr>
          <w:p w14:paraId="73EBF8AE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(17)</w:t>
            </w:r>
          </w:p>
        </w:tc>
        <w:tc>
          <w:tcPr>
            <w:tcW w:w="1476" w:type="dxa"/>
            <w:vAlign w:val="bottom"/>
          </w:tcPr>
          <w:p w14:paraId="3EB02040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1476" w:type="dxa"/>
            <w:vAlign w:val="bottom"/>
          </w:tcPr>
          <w:p w14:paraId="05D2069A" w14:textId="77777777" w:rsidR="00942C62" w:rsidRPr="00AA6E17" w:rsidRDefault="00942C62" w:rsidP="00942C62">
            <w:pPr>
              <w:tabs>
                <w:tab w:val="decimal" w:pos="1062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14</w:t>
            </w:r>
          </w:p>
        </w:tc>
      </w:tr>
    </w:tbl>
    <w:p w14:paraId="63090A3D" w14:textId="77777777" w:rsidR="00F24B69" w:rsidRPr="00AA6E17" w:rsidRDefault="00F24B69" w:rsidP="00077349">
      <w:pPr>
        <w:pStyle w:val="PlainText"/>
        <w:tabs>
          <w:tab w:val="left" w:pos="567"/>
        </w:tabs>
        <w:spacing w:before="160"/>
        <w:ind w:right="-43"/>
        <w:rPr>
          <w:b/>
          <w:bCs/>
          <w:sz w:val="32"/>
          <w:szCs w:val="32"/>
          <w:lang w:val="en-US"/>
        </w:rPr>
      </w:pPr>
    </w:p>
    <w:p w14:paraId="6CDAACA9" w14:textId="77777777" w:rsidR="009D4C1A" w:rsidRPr="00AA6E17" w:rsidRDefault="00F24B69" w:rsidP="00F24B69">
      <w:pPr>
        <w:pStyle w:val="PlainText"/>
        <w:tabs>
          <w:tab w:val="left" w:pos="567"/>
        </w:tabs>
        <w:spacing w:before="120" w:after="120"/>
        <w:ind w:right="-43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A22118" w:rsidRPr="00AA6E17">
        <w:rPr>
          <w:b/>
          <w:bCs/>
          <w:sz w:val="32"/>
          <w:szCs w:val="32"/>
          <w:lang w:val="en-US"/>
        </w:rPr>
        <w:t>24</w:t>
      </w:r>
      <w:r w:rsidR="009D4C1A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3</w:t>
      </w:r>
      <w:r w:rsidR="009D4C1A" w:rsidRPr="00AA6E17">
        <w:rPr>
          <w:b/>
          <w:bCs/>
          <w:sz w:val="32"/>
          <w:szCs w:val="32"/>
          <w:cs/>
          <w:lang w:val="en-US"/>
        </w:rPr>
        <w:tab/>
        <w:t>สำรองเบี้ยประกันภัยที่ยังไม่ถือเป็นรายได้</w:t>
      </w:r>
    </w:p>
    <w:tbl>
      <w:tblPr>
        <w:tblW w:w="901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238"/>
        <w:gridCol w:w="1890"/>
        <w:gridCol w:w="1890"/>
      </w:tblGrid>
      <w:tr w:rsidR="009D4C1A" w:rsidRPr="00AA6E17" w14:paraId="43A585F3" w14:textId="77777777" w:rsidTr="00D478C3">
        <w:trPr>
          <w:trHeight w:val="66"/>
        </w:trPr>
        <w:tc>
          <w:tcPr>
            <w:tcW w:w="5238" w:type="dxa"/>
          </w:tcPr>
          <w:p w14:paraId="1C1EBBD1" w14:textId="77777777" w:rsidR="009D4C1A" w:rsidRPr="00AA6E17" w:rsidRDefault="009D4C1A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2181478" w14:textId="77777777" w:rsidR="009D4C1A" w:rsidRPr="00AA6E17" w:rsidRDefault="009D4C1A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0D62DBD" w14:textId="77777777" w:rsidR="009D4C1A" w:rsidRPr="00AA6E17" w:rsidRDefault="009D4C1A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9D4C1A" w:rsidRPr="00AA6E17" w14:paraId="14FEB852" w14:textId="77777777" w:rsidTr="00955305">
        <w:trPr>
          <w:trHeight w:val="80"/>
        </w:trPr>
        <w:tc>
          <w:tcPr>
            <w:tcW w:w="5238" w:type="dxa"/>
          </w:tcPr>
          <w:p w14:paraId="40109065" w14:textId="77777777" w:rsidR="009D4C1A" w:rsidRPr="00AA6E17" w:rsidRDefault="009D4C1A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68059B7" w14:textId="77777777" w:rsidR="009D4C1A" w:rsidRPr="00AA6E17" w:rsidRDefault="009D4C1A" w:rsidP="0007734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942C62" w:rsidRPr="00AA6E17" w14:paraId="7D14AE84" w14:textId="77777777" w:rsidTr="00955305">
        <w:trPr>
          <w:trHeight w:val="80"/>
        </w:trPr>
        <w:tc>
          <w:tcPr>
            <w:tcW w:w="5238" w:type="dxa"/>
          </w:tcPr>
          <w:p w14:paraId="0AF1D86A" w14:textId="77777777" w:rsidR="00942C62" w:rsidRPr="00AA6E17" w:rsidRDefault="00942C62" w:rsidP="00942C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B081DF1" w14:textId="77777777" w:rsidR="00942C62" w:rsidRPr="00AA6E17" w:rsidRDefault="00942C62" w:rsidP="00942C6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0" w:type="dxa"/>
            <w:vAlign w:val="bottom"/>
          </w:tcPr>
          <w:p w14:paraId="017192AD" w14:textId="77777777" w:rsidR="00942C62" w:rsidRPr="00AA6E17" w:rsidRDefault="00942C62" w:rsidP="00942C6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760B74" w:rsidRPr="00AA6E17" w14:paraId="1425914A" w14:textId="77777777" w:rsidTr="00DF1370">
        <w:tc>
          <w:tcPr>
            <w:tcW w:w="5238" w:type="dxa"/>
          </w:tcPr>
          <w:p w14:paraId="1D77FC96" w14:textId="77777777" w:rsidR="00760B74" w:rsidRPr="00AA6E17" w:rsidRDefault="00760B74" w:rsidP="00760B74">
            <w:pPr>
              <w:tabs>
                <w:tab w:val="left" w:pos="900"/>
                <w:tab w:val="left" w:pos="2880"/>
              </w:tabs>
              <w:snapToGrid w:val="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1F21C476" w14:textId="77777777" w:rsidR="00760B74" w:rsidRPr="00AA6E17" w:rsidRDefault="00760B74" w:rsidP="00760B74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5,468 </w:t>
            </w:r>
          </w:p>
        </w:tc>
        <w:tc>
          <w:tcPr>
            <w:tcW w:w="1890" w:type="dxa"/>
            <w:vAlign w:val="bottom"/>
          </w:tcPr>
          <w:p w14:paraId="6D7A9EA8" w14:textId="77777777" w:rsidR="00760B74" w:rsidRPr="00AA6E17" w:rsidRDefault="00760B74" w:rsidP="00760B74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4,336</w:t>
            </w:r>
          </w:p>
        </w:tc>
      </w:tr>
      <w:tr w:rsidR="00760B74" w:rsidRPr="00AA6E17" w14:paraId="2DB525AE" w14:textId="77777777" w:rsidTr="00DF1370">
        <w:tc>
          <w:tcPr>
            <w:tcW w:w="5238" w:type="dxa"/>
          </w:tcPr>
          <w:p w14:paraId="004379E9" w14:textId="77777777" w:rsidR="00760B74" w:rsidRPr="00AA6E17" w:rsidRDefault="00760B74" w:rsidP="00760B74">
            <w:pPr>
              <w:tabs>
                <w:tab w:val="left" w:pos="900"/>
                <w:tab w:val="left" w:pos="2880"/>
              </w:tabs>
              <w:snapToGrid w:val="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890" w:type="dxa"/>
          </w:tcPr>
          <w:p w14:paraId="37A891B3" w14:textId="77777777" w:rsidR="00760B74" w:rsidRPr="00AA6E17" w:rsidRDefault="00760B74" w:rsidP="00760B74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11,726 </w:t>
            </w:r>
          </w:p>
        </w:tc>
        <w:tc>
          <w:tcPr>
            <w:tcW w:w="1890" w:type="dxa"/>
            <w:vAlign w:val="bottom"/>
          </w:tcPr>
          <w:p w14:paraId="58EA4064" w14:textId="77777777" w:rsidR="00760B74" w:rsidRPr="00AA6E17" w:rsidRDefault="00760B74" w:rsidP="00760B74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10,473</w:t>
            </w:r>
          </w:p>
        </w:tc>
      </w:tr>
      <w:tr w:rsidR="00760B74" w:rsidRPr="00AA6E17" w14:paraId="0C04DA44" w14:textId="77777777" w:rsidTr="00DF1370">
        <w:tc>
          <w:tcPr>
            <w:tcW w:w="5238" w:type="dxa"/>
          </w:tcPr>
          <w:p w14:paraId="19734686" w14:textId="77777777" w:rsidR="00760B74" w:rsidRPr="00AA6E17" w:rsidRDefault="00760B74" w:rsidP="00760B74">
            <w:pPr>
              <w:tabs>
                <w:tab w:val="left" w:pos="450"/>
                <w:tab w:val="left" w:pos="2880"/>
              </w:tabs>
              <w:snapToGrid w:val="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890" w:type="dxa"/>
          </w:tcPr>
          <w:p w14:paraId="76655300" w14:textId="77777777" w:rsidR="00760B74" w:rsidRPr="00AA6E17" w:rsidRDefault="00760B74" w:rsidP="00760B74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(11,149)</w:t>
            </w:r>
          </w:p>
        </w:tc>
        <w:tc>
          <w:tcPr>
            <w:tcW w:w="1890" w:type="dxa"/>
            <w:vAlign w:val="bottom"/>
          </w:tcPr>
          <w:p w14:paraId="282E1C6A" w14:textId="77777777" w:rsidR="00760B74" w:rsidRPr="00AA6E17" w:rsidRDefault="00760B74" w:rsidP="00760B74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(9,341)</w:t>
            </w:r>
          </w:p>
        </w:tc>
      </w:tr>
      <w:tr w:rsidR="00760B74" w:rsidRPr="00AA6E17" w14:paraId="1B53A4FE" w14:textId="77777777" w:rsidTr="00DF1370">
        <w:tc>
          <w:tcPr>
            <w:tcW w:w="5238" w:type="dxa"/>
          </w:tcPr>
          <w:p w14:paraId="31360852" w14:textId="77777777" w:rsidR="00760B74" w:rsidRPr="00AA6E17" w:rsidRDefault="00760B74" w:rsidP="00760B74">
            <w:pPr>
              <w:tabs>
                <w:tab w:val="left" w:pos="450"/>
                <w:tab w:val="left" w:pos="2880"/>
              </w:tabs>
              <w:snapToGrid w:val="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90" w:type="dxa"/>
          </w:tcPr>
          <w:p w14:paraId="00E9EC50" w14:textId="77777777" w:rsidR="00760B74" w:rsidRPr="00AA6E17" w:rsidRDefault="00760B74" w:rsidP="00760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6,045 </w:t>
            </w:r>
          </w:p>
        </w:tc>
        <w:tc>
          <w:tcPr>
            <w:tcW w:w="1890" w:type="dxa"/>
            <w:vAlign w:val="bottom"/>
          </w:tcPr>
          <w:p w14:paraId="291B6738" w14:textId="77777777" w:rsidR="00760B74" w:rsidRPr="00AA6E17" w:rsidRDefault="00760B74" w:rsidP="00760B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5,468</w:t>
            </w:r>
          </w:p>
        </w:tc>
      </w:tr>
    </w:tbl>
    <w:p w14:paraId="72ED547D" w14:textId="77777777" w:rsidR="009D4C1A" w:rsidRPr="00AA6E17" w:rsidRDefault="00A22118" w:rsidP="00077349">
      <w:pPr>
        <w:pStyle w:val="PlainText"/>
        <w:tabs>
          <w:tab w:val="left" w:pos="567"/>
        </w:tabs>
        <w:spacing w:before="240" w:after="80"/>
        <w:ind w:right="-43"/>
        <w:rPr>
          <w:b/>
          <w:bCs/>
          <w:sz w:val="32"/>
          <w:szCs w:val="32"/>
          <w:cs/>
        </w:rPr>
      </w:pPr>
      <w:r w:rsidRPr="00AA6E17">
        <w:rPr>
          <w:b/>
          <w:bCs/>
          <w:sz w:val="32"/>
          <w:szCs w:val="32"/>
          <w:lang w:val="en-US" w:eastAsia="en-US"/>
        </w:rPr>
        <w:t>24</w:t>
      </w:r>
      <w:r w:rsidR="009D4C1A" w:rsidRPr="00AA6E17">
        <w:rPr>
          <w:b/>
          <w:bCs/>
          <w:sz w:val="32"/>
          <w:szCs w:val="32"/>
          <w:lang w:val="en-US" w:eastAsia="en-US"/>
        </w:rPr>
        <w:t>.</w:t>
      </w:r>
      <w:r w:rsidR="004D422F" w:rsidRPr="00AA6E17">
        <w:rPr>
          <w:b/>
          <w:bCs/>
          <w:sz w:val="32"/>
          <w:szCs w:val="32"/>
          <w:lang w:val="en-US" w:eastAsia="en-US"/>
        </w:rPr>
        <w:t>4</w:t>
      </w:r>
      <w:r w:rsidR="009D4C1A" w:rsidRPr="00AA6E17">
        <w:rPr>
          <w:b/>
          <w:bCs/>
          <w:sz w:val="32"/>
          <w:szCs w:val="32"/>
          <w:lang w:val="en-US" w:eastAsia="en-US"/>
        </w:rPr>
        <w:tab/>
      </w:r>
      <w:r w:rsidR="009D4C1A" w:rsidRPr="00AA6E17">
        <w:rPr>
          <w:b/>
          <w:bCs/>
          <w:sz w:val="32"/>
          <w:szCs w:val="32"/>
          <w:cs/>
        </w:rPr>
        <w:t>ความเสี่ยงจากการรับประกันภัย/ประกันชีวิต</w:t>
      </w:r>
    </w:p>
    <w:p w14:paraId="15CF280D" w14:textId="77777777" w:rsidR="00AD50D5" w:rsidRPr="00AA6E17" w:rsidRDefault="009D4C1A" w:rsidP="00077349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right="-43" w:hanging="3"/>
        <w:jc w:val="thaiDistribute"/>
        <w:rPr>
          <w:b/>
          <w:bCs/>
          <w:szCs w:val="32"/>
          <w:u w:val="single"/>
          <w:cs/>
        </w:rPr>
      </w:pPr>
      <w:r w:rsidRPr="00AA6E17">
        <w:rPr>
          <w:b/>
          <w:bCs/>
          <w:szCs w:val="32"/>
          <w:cs/>
        </w:rPr>
        <w:tab/>
      </w:r>
      <w:r w:rsidR="00AD50D5" w:rsidRPr="00AA6E17">
        <w:rPr>
          <w:b/>
          <w:bCs/>
          <w:szCs w:val="32"/>
          <w:u w:val="single"/>
          <w:cs/>
        </w:rPr>
        <w:t>ธุรกิจประกันชีวิต</w:t>
      </w:r>
    </w:p>
    <w:p w14:paraId="4740347E" w14:textId="77777777" w:rsidR="00AD50D5" w:rsidRPr="00AA6E17" w:rsidRDefault="00AD50D5" w:rsidP="00077349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eastAsia="Angsana New"/>
          <w:szCs w:val="32"/>
        </w:rPr>
      </w:pPr>
      <w:r w:rsidRPr="00AA6E17">
        <w:rPr>
          <w:b/>
          <w:bCs/>
          <w:szCs w:val="32"/>
          <w:cs/>
        </w:rPr>
        <w:tab/>
      </w:r>
      <w:r w:rsidRPr="00AA6E17">
        <w:rPr>
          <w:rFonts w:eastAsia="Calibri"/>
          <w:szCs w:val="32"/>
          <w:cs/>
        </w:rPr>
        <w:t>ความเสี่ยงด้านการรับประกันภัย คือ</w:t>
      </w:r>
      <w:r w:rsidR="00F24B69" w:rsidRPr="00AA6E17">
        <w:rPr>
          <w:rFonts w:eastAsia="Calibri" w:hint="cs"/>
          <w:szCs w:val="32"/>
          <w:cs/>
        </w:rPr>
        <w:t xml:space="preserve"> </w:t>
      </w:r>
      <w:r w:rsidRPr="00AA6E17">
        <w:rPr>
          <w:rFonts w:eastAsia="Calibri"/>
          <w:szCs w:val="32"/>
          <w:cs/>
        </w:rPr>
        <w:t>ความเสี่ยงที่เกิดจากความเสียหายและผลประโยชน์จ่ายตามกรมธรรม์ประกันภัยที่เกิดขึ้นจริงแตกต่างจากที่คาดการณ์ไว้เนื่องจากความผันผวนของความถี่ ความรุนแรงและเวลาที่เกิดความเสียหายเบี่ยงเบนจากสมมติ</w:t>
      </w:r>
      <w:r w:rsidR="00F24B69" w:rsidRPr="00AA6E17">
        <w:rPr>
          <w:rFonts w:eastAsia="Calibri" w:hint="cs"/>
          <w:szCs w:val="32"/>
          <w:cs/>
        </w:rPr>
        <w:t>ฐาน</w:t>
      </w:r>
      <w:r w:rsidRPr="00AA6E17">
        <w:rPr>
          <w:rFonts w:eastAsia="Calibri"/>
          <w:szCs w:val="32"/>
          <w:cs/>
        </w:rPr>
        <w:t>ที่ใช้ในการกำหนดอัตราเบี้ยประกันภัย การคำนวณสำรองประกันภัยและการพิจารณารับประกันภัย ความเสี่ยงด้านการรับประกันภัยแบ่งตามที่มาของความเสี่ยงได้เป็น</w:t>
      </w:r>
      <w:r w:rsidRPr="00AA6E17">
        <w:rPr>
          <w:rFonts w:eastAsia="Calibri" w:hint="cs"/>
          <w:szCs w:val="32"/>
          <w:cs/>
        </w:rPr>
        <w:t xml:space="preserve"> </w:t>
      </w:r>
      <w:r w:rsidR="004D422F" w:rsidRPr="00AA6E17">
        <w:rPr>
          <w:rFonts w:eastAsia="Calibri"/>
          <w:szCs w:val="32"/>
          <w:lang w:val="en-US"/>
        </w:rPr>
        <w:t>3</w:t>
      </w:r>
      <w:r w:rsidRPr="00AA6E17">
        <w:rPr>
          <w:rFonts w:eastAsia="Calibri"/>
          <w:szCs w:val="32"/>
          <w:cs/>
        </w:rPr>
        <w:t xml:space="preserve"> ประเภท</w:t>
      </w:r>
      <w:r w:rsidRPr="00AA6E17">
        <w:rPr>
          <w:rFonts w:eastAsia="Calibri" w:hint="cs"/>
          <w:szCs w:val="32"/>
          <w:cs/>
        </w:rPr>
        <w:t xml:space="preserve"> ได้แก่ </w:t>
      </w:r>
      <w:r w:rsidRPr="00AA6E17">
        <w:rPr>
          <w:szCs w:val="32"/>
          <w:cs/>
        </w:rPr>
        <w:t>ความเสี่ยงจากการพัฒนาผลิตภัณฑ์และการกำหนดอัตราเบี้ยประกันภัย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ความเสี่ยงด้านการพิจารณารับประกันภัย</w:t>
      </w:r>
      <w:r w:rsidRPr="00AA6E17">
        <w:rPr>
          <w:rFonts w:hint="cs"/>
          <w:szCs w:val="32"/>
          <w:cs/>
        </w:rPr>
        <w:t xml:space="preserve"> และ</w:t>
      </w:r>
      <w:r w:rsidRPr="00AA6E17">
        <w:rPr>
          <w:szCs w:val="32"/>
          <w:cs/>
        </w:rPr>
        <w:t>ความเสี่ยงจากการจัดการ</w:t>
      </w:r>
      <w:r w:rsidRPr="00AA6E17">
        <w:rPr>
          <w:rFonts w:hint="cs"/>
          <w:szCs w:val="32"/>
          <w:cs/>
        </w:rPr>
        <w:t>ผลประโยชน์ตามกรมธรรม์และค่า</w:t>
      </w:r>
      <w:r w:rsidRPr="00AA6E17">
        <w:rPr>
          <w:szCs w:val="32"/>
          <w:cs/>
        </w:rPr>
        <w:t>สินไหมทดแทน</w:t>
      </w:r>
    </w:p>
    <w:p w14:paraId="052AA157" w14:textId="77777777" w:rsidR="00AD50D5" w:rsidRPr="00AA6E17" w:rsidRDefault="00AD50D5" w:rsidP="00077349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szCs w:val="32"/>
        </w:rPr>
      </w:pPr>
      <w:r w:rsidRPr="00AA6E17">
        <w:rPr>
          <w:rFonts w:eastAsia="Angsana New"/>
          <w:szCs w:val="32"/>
          <w:cs/>
        </w:rPr>
        <w:tab/>
      </w:r>
      <w:r w:rsidRPr="00AA6E17">
        <w:rPr>
          <w:rFonts w:eastAsia="Angsana New" w:hint="cs"/>
          <w:szCs w:val="32"/>
          <w:cs/>
        </w:rPr>
        <w:t>จากความเสี่ยงข้างต้น</w:t>
      </w:r>
      <w:r w:rsidR="00F24B69" w:rsidRPr="00AA6E17">
        <w:rPr>
          <w:rFonts w:eastAsia="Angsana New" w:hint="cs"/>
          <w:szCs w:val="32"/>
          <w:cs/>
        </w:rPr>
        <w:t xml:space="preserve"> </w:t>
      </w:r>
      <w:r w:rsidRPr="00AA6E17">
        <w:rPr>
          <w:szCs w:val="32"/>
          <w:cs/>
        </w:rPr>
        <w:t>บริษัทย่อย</w:t>
      </w:r>
      <w:r w:rsidRPr="00AA6E17">
        <w:rPr>
          <w:rFonts w:hint="cs"/>
          <w:szCs w:val="32"/>
          <w:cs/>
        </w:rPr>
        <w:t>ได้</w:t>
      </w:r>
      <w:r w:rsidRPr="00AA6E17">
        <w:rPr>
          <w:szCs w:val="32"/>
          <w:cs/>
        </w:rPr>
        <w:t>บริหารความเสี่ยงโดยการพิจารณาออกแบบผลิตภัณฑ์ใหม่ที่สามารถแข่งขันได้และตรงกับความต้องการของลูกค้า ปรับอัตราเบี้ยประกันภัยและเงื่อนไขในการรับประกันภัยที่สอดคล้องกับความเสี่ยง จัดโครงสร้างการลงทุนทั้งในระยะสั้นและระยะยาวให้เหมาะสมและสอดคล้องกับสภาวะตลาดเงินและตลาดทุนและการครบกำหนดของสัญญาประกันภัย ทบทวนความถูกต้องและเหมาะสมของแบบจำลองที่ใช้ในการออกแบบผลิตภัณฑ์ มีการทบทวนหลักเกณฑ์ในการพิจารณารับประกันภัยให้เป็นปัจจุบันและสอดคล้องกับความเสียหายจากแต่ละปัจจัยเสี่ยง มีการสอบทานความสมเหตุสมผลของการใช้ข้อสมมติหลักในการประมาณสำรองประกันชีวิต และทดสอบความเพียงพอของสำรองประกันชีวิตด้วยการกำหนดเหตุการณ์จำลองที่อาจจะเกิดขึ้น เช่น การเปลี่ยนแปลงของอัตราดอกเบี้ยซึ่งมีผลต่ออัตราคิดลด เพื่อให้บริษัทย่อยมีสำรองประกันชีวิตที่เพียงพอต่อภาระที่บริษัทย่อยพึงมีต่อ</w:t>
      </w:r>
      <w:r w:rsidR="00F24B69" w:rsidRPr="00AA6E17">
        <w:rPr>
          <w:rFonts w:hint="cs"/>
          <w:szCs w:val="32"/>
          <w:cs/>
        </w:rPr>
        <w:t xml:space="preserve">              </w:t>
      </w:r>
      <w:r w:rsidRPr="00AA6E17">
        <w:rPr>
          <w:szCs w:val="32"/>
          <w:cs/>
        </w:rPr>
        <w:t>ผู้ถือกรมธรรม์</w:t>
      </w:r>
    </w:p>
    <w:p w14:paraId="4F7C38BB" w14:textId="77777777" w:rsidR="00CA4BF7" w:rsidRPr="00AA6E17" w:rsidRDefault="00CA4BF7" w:rsidP="00077349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szCs w:val="32"/>
        </w:rPr>
      </w:pPr>
    </w:p>
    <w:p w14:paraId="6B994BA0" w14:textId="77777777" w:rsidR="00CA4BF7" w:rsidRPr="00AA6E17" w:rsidRDefault="00CA4BF7" w:rsidP="00077349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szCs w:val="32"/>
        </w:rPr>
      </w:pPr>
    </w:p>
    <w:p w14:paraId="72F73654" w14:textId="77777777" w:rsidR="00CA4BF7" w:rsidRPr="00AA6E17" w:rsidRDefault="00CA4BF7" w:rsidP="00077349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eastAsia="Angsana New"/>
          <w:szCs w:val="32"/>
          <w:cs/>
        </w:rPr>
      </w:pPr>
    </w:p>
    <w:p w14:paraId="10EC2270" w14:textId="77777777" w:rsidR="009D4C1A" w:rsidRPr="00AA6E17" w:rsidRDefault="00AD50D5" w:rsidP="00CA4BF7">
      <w:pPr>
        <w:ind w:left="547" w:hanging="547"/>
        <w:jc w:val="thaiDistribute"/>
        <w:rPr>
          <w:b/>
          <w:bCs/>
          <w:szCs w:val="32"/>
          <w:u w:val="single"/>
          <w:cs/>
        </w:rPr>
      </w:pPr>
      <w:r w:rsidRPr="00AA6E17">
        <w:rPr>
          <w:b/>
          <w:bCs/>
          <w:szCs w:val="32"/>
          <w:cs/>
          <w:lang w:val="en-US"/>
        </w:rPr>
        <w:tab/>
      </w:r>
      <w:r w:rsidR="009D4C1A" w:rsidRPr="00AA6E17">
        <w:rPr>
          <w:b/>
          <w:bCs/>
          <w:szCs w:val="32"/>
          <w:u w:val="single"/>
          <w:cs/>
        </w:rPr>
        <w:t>ธุรกิจประกันภัย</w:t>
      </w:r>
    </w:p>
    <w:p w14:paraId="4DF1E825" w14:textId="77777777" w:rsidR="00F0536F" w:rsidRPr="00AA6E17" w:rsidRDefault="00F0536F" w:rsidP="00783165">
      <w:pPr>
        <w:spacing w:before="120" w:after="120"/>
        <w:ind w:left="547"/>
        <w:jc w:val="thaiDistribute"/>
        <w:rPr>
          <w:rFonts w:eastAsia="Calibri"/>
          <w:szCs w:val="32"/>
        </w:rPr>
      </w:pPr>
      <w:r w:rsidRPr="00AA6E17">
        <w:rPr>
          <w:rFonts w:eastAsia="Calibri"/>
          <w:szCs w:val="32"/>
          <w:cs/>
        </w:rPr>
        <w:t>ความเสี่ยงจากการรับประกันภัยเป็นความเสี่ยงที่เกิดจากความผันผวนของความถี่และความรุนแรง</w:t>
      </w:r>
      <w:r w:rsidR="000C2635" w:rsidRPr="00AA6E17">
        <w:rPr>
          <w:rFonts w:eastAsia="Calibri" w:hint="cs"/>
          <w:szCs w:val="32"/>
          <w:cs/>
        </w:rPr>
        <w:t xml:space="preserve">ของ </w:t>
      </w:r>
      <w:r w:rsidRPr="00AA6E17">
        <w:rPr>
          <w:rFonts w:eastAsia="Calibri"/>
          <w:szCs w:val="32"/>
          <w:cs/>
        </w:rPr>
        <w:t>ความเสียหายที่เบี่ยงเบนจากสมมติฐานที่ใช้ในการกำหนดอัตราเบี้ยประกันภัย การคำนวณเงินสำรองและการพิจารณารับประกันภัย บริษัทย่อยมีแนวทางการบริหารความเสี่ยงด้านการรับประกันภัย โดยมีวัตถุประสงค์เพื่อเป็นแนวทางในการสนับสนุนให้บริษัทย่อยบรรลุเป้าหมายทางธุรกิจ จึงได้แบ่งประเภทความเสี่ยงด้านการรับประกันภัยให้ครอบคลุมกระบวนการในการบริหารงานอย่างชัดเจน และมีความสอดคล้องกับกลยุทธ์ของบริษัทย่อย โดยแบ่งเป็น ความเสี่ยงจากการพัฒนาผลิตภัณฑ์และการกำหนดอัตราเบี้ยประกันภัย</w:t>
      </w:r>
      <w:r w:rsidRPr="00AA6E17">
        <w:rPr>
          <w:rFonts w:eastAsia="Calibri"/>
          <w:szCs w:val="32"/>
        </w:rPr>
        <w:t> </w:t>
      </w:r>
      <w:r w:rsidRPr="00AA6E17">
        <w:rPr>
          <w:rFonts w:eastAsia="Calibri" w:hint="cs"/>
          <w:szCs w:val="32"/>
          <w:cs/>
        </w:rPr>
        <w:t xml:space="preserve"> ความเสี่ยงด้านการพิจารณารับประกันภัย และความเสี่ยง</w:t>
      </w:r>
      <w:r w:rsidRPr="00AA6E17">
        <w:rPr>
          <w:rFonts w:eastAsia="Calibri"/>
          <w:szCs w:val="32"/>
          <w:cs/>
        </w:rPr>
        <w:t>จากการจัดการค่าสินไหมทดแทน</w:t>
      </w:r>
    </w:p>
    <w:p w14:paraId="5463BBE4" w14:textId="6BC6870E" w:rsidR="00F0536F" w:rsidRPr="00AA6E17" w:rsidRDefault="00F0536F" w:rsidP="00783165">
      <w:pPr>
        <w:ind w:left="547"/>
        <w:jc w:val="thaiDistribute"/>
        <w:rPr>
          <w:rFonts w:eastAsia="Calibri"/>
          <w:szCs w:val="32"/>
          <w:cs/>
        </w:rPr>
      </w:pPr>
      <w:r w:rsidRPr="00AA6E17">
        <w:rPr>
          <w:rFonts w:eastAsia="Calibri"/>
          <w:szCs w:val="32"/>
          <w:cs/>
        </w:rPr>
        <w:t>จากความเสี่ยงข้างต้น</w:t>
      </w:r>
      <w:r w:rsidR="00F24B69" w:rsidRPr="00AA6E17">
        <w:rPr>
          <w:rFonts w:eastAsia="Calibri" w:hint="cs"/>
          <w:szCs w:val="32"/>
          <w:cs/>
        </w:rPr>
        <w:t xml:space="preserve"> </w:t>
      </w:r>
      <w:r w:rsidRPr="00AA6E17">
        <w:rPr>
          <w:rFonts w:eastAsia="Calibri"/>
          <w:szCs w:val="32"/>
          <w:cs/>
        </w:rPr>
        <w:t>บริษัทย่อยได้พัฒนาเครื่องมือที่ใช้ประเมินความเสี่ยงภายใต้ปัจจัยความเพียงพอของข้อมูลสถิติและสมมติฐานทางคณิตศาสตร์ประกันภัยในการคำนวณดัชนีชี้วัดความเสี่ยงต่าง ๆ โดยการประเมินอัตราส่วนค่าสินไหมทดแทนและค่าใช้จ่ายในการดำเนินงานเพื่อให้ครอบคลุมถึงกิจกรรมหลักด้านการออกแบบพัฒนาผลิตภัณฑ์และการกำหนดอัตราเบี้ยประกันภัย เพื่อให้มั่นใจว่าเงินรับจากเบี้ยประกันภัยจะสูงกว่าผลประโยชน์จ่ายและค่าสินไหมทดแทน การประเมินความเสี่ยงสูงสุดที่บริษัทย่อยมีโอกาสเกิดความเสียหายจากเหตุการณ์มหันตภัยโดยพิจารณาจากข้อมูลสถิติที่เกี่ยวข้องทั้งภายในและภายนอก และ</w:t>
      </w:r>
      <w:r w:rsidR="00C903EA">
        <w:rPr>
          <w:rFonts w:eastAsia="Calibri" w:hint="cs"/>
          <w:szCs w:val="32"/>
          <w:cs/>
        </w:rPr>
        <w:t xml:space="preserve"> </w:t>
      </w:r>
      <w:r w:rsidRPr="00AA6E17">
        <w:rPr>
          <w:rFonts w:eastAsia="Calibri"/>
          <w:szCs w:val="32"/>
          <w:cs/>
        </w:rPr>
        <w:t>การประเมินความเสี่ยงจากความเพียงพอของเงินสำรองค่าสินไหม ทั้งนี้</w:t>
      </w:r>
      <w:r w:rsidR="00C903EA">
        <w:rPr>
          <w:rFonts w:eastAsia="Calibri" w:hint="cs"/>
          <w:szCs w:val="32"/>
          <w:cs/>
        </w:rPr>
        <w:t xml:space="preserve"> </w:t>
      </w:r>
      <w:r w:rsidRPr="00AA6E17">
        <w:rPr>
          <w:rFonts w:eastAsia="Calibri"/>
          <w:szCs w:val="32"/>
          <w:cs/>
        </w:rPr>
        <w:t>ผลจากการประเมินความเสี่ยงข้างต้น บริษัทย่อยจะได้มีการติดตามและการรายงานความเสี่ยงต่อคณะกรรมการ ผู้บริหารและฝ่ายงานที่เกี่ยวข้อง เพื่อให้รับทราบ หรือให้มีกระบวนการในการตอบสนองต่อความเสี่ยงได้อย่างเหมาะสมและ</w:t>
      </w:r>
      <w:r w:rsidR="00DB6EF2" w:rsidRPr="00AA6E17">
        <w:rPr>
          <w:rFonts w:eastAsia="Calibri" w:hint="cs"/>
          <w:szCs w:val="32"/>
          <w:cs/>
        </w:rPr>
        <w:t xml:space="preserve">              </w:t>
      </w:r>
      <w:r w:rsidRPr="00AA6E17">
        <w:rPr>
          <w:rFonts w:eastAsia="Calibri"/>
          <w:szCs w:val="32"/>
          <w:cs/>
        </w:rPr>
        <w:t xml:space="preserve">ทันกาล </w:t>
      </w:r>
    </w:p>
    <w:p w14:paraId="112BFB9D" w14:textId="77777777" w:rsidR="00BF19C1" w:rsidRPr="00AA6E17" w:rsidRDefault="00A22118" w:rsidP="00CA4BF7">
      <w:pPr>
        <w:pStyle w:val="PlainText"/>
        <w:tabs>
          <w:tab w:val="left" w:pos="1440"/>
        </w:tabs>
        <w:spacing w:line="420" w:lineRule="exact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t>25</w:t>
      </w:r>
      <w:r w:rsidR="00BF19C1" w:rsidRPr="00AA6E17">
        <w:rPr>
          <w:b/>
          <w:bCs/>
          <w:sz w:val="32"/>
          <w:szCs w:val="32"/>
          <w:lang w:val="en-US"/>
        </w:rPr>
        <w:t>.</w:t>
      </w:r>
      <w:r w:rsidR="00BF19C1" w:rsidRPr="00AA6E17">
        <w:rPr>
          <w:b/>
          <w:bCs/>
          <w:sz w:val="32"/>
          <w:szCs w:val="32"/>
          <w:lang w:val="en-US"/>
        </w:rPr>
        <w:tab/>
      </w:r>
      <w:r w:rsidR="00BF19C1" w:rsidRPr="00AA6E17">
        <w:rPr>
          <w:b/>
          <w:bCs/>
          <w:sz w:val="32"/>
          <w:szCs w:val="32"/>
          <w:cs/>
          <w:lang w:val="en-US"/>
        </w:rPr>
        <w:t>หนี้สินอื่น</w:t>
      </w:r>
    </w:p>
    <w:p w14:paraId="5F606B15" w14:textId="77777777" w:rsidR="007C44D2" w:rsidRPr="00AA6E17" w:rsidRDefault="007C44D2" w:rsidP="00CA4BF7">
      <w:pPr>
        <w:ind w:right="-43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7"/>
        <w:gridCol w:w="1217"/>
        <w:gridCol w:w="1217"/>
        <w:gridCol w:w="1218"/>
      </w:tblGrid>
      <w:tr w:rsidR="007C44D2" w:rsidRPr="00AA6E17" w14:paraId="0D8FD266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10F8F58D" w14:textId="77777777" w:rsidR="007C44D2" w:rsidRPr="00AA6E17" w:rsidRDefault="007C44D2" w:rsidP="008D4021">
            <w:pPr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39F0CB6F" w14:textId="77777777" w:rsidR="007C44D2" w:rsidRPr="00AA6E17" w:rsidRDefault="007C44D2" w:rsidP="008D402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shd w:val="clear" w:color="auto" w:fill="auto"/>
            <w:vAlign w:val="bottom"/>
          </w:tcPr>
          <w:p w14:paraId="65B9376A" w14:textId="77777777" w:rsidR="007C44D2" w:rsidRPr="00AA6E17" w:rsidRDefault="007C44D2" w:rsidP="008D402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2C62" w:rsidRPr="00AA6E17" w14:paraId="015437B3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61875451" w14:textId="77777777" w:rsidR="00942C62" w:rsidRPr="00AA6E17" w:rsidRDefault="00942C62" w:rsidP="00942C62">
            <w:pPr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1FBA8949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2317189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DDD8191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5C067A0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942C62" w:rsidRPr="00AA6E17" w14:paraId="61ECB692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16E987F3" w14:textId="77777777" w:rsidR="00942C62" w:rsidRPr="00AA6E17" w:rsidRDefault="00942C62" w:rsidP="00942C62">
            <w:pPr>
              <w:snapToGrid w:val="0"/>
              <w:spacing w:line="340" w:lineRule="exact"/>
              <w:ind w:left="90" w:right="72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811386B" w14:textId="77777777" w:rsidR="00942C62" w:rsidRPr="00AA6E17" w:rsidRDefault="00E97776" w:rsidP="00942C62">
            <w:pPr>
              <w:tabs>
                <w:tab w:val="decimal" w:pos="900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285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7AE1641" w14:textId="77777777" w:rsidR="00942C62" w:rsidRPr="00AA6E17" w:rsidRDefault="00942C62" w:rsidP="00942C62">
            <w:pPr>
              <w:tabs>
                <w:tab w:val="decimal" w:pos="900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341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C98B8B5" w14:textId="77777777" w:rsidR="00942C62" w:rsidRPr="00AA6E17" w:rsidRDefault="00213614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9F2C7EE" w14:textId="77777777" w:rsidR="00942C62" w:rsidRPr="00AA6E17" w:rsidRDefault="00942C62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942C62" w:rsidRPr="00AA6E17" w14:paraId="0AA603AB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5124F952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บัญชีพักเงินรับจากลูกหนี้รอตัดบัญชี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27DA96A" w14:textId="77777777" w:rsidR="00942C62" w:rsidRPr="00AA6E17" w:rsidRDefault="00E97776" w:rsidP="00942C62">
            <w:pPr>
              <w:tabs>
                <w:tab w:val="decimal" w:pos="900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12</w:t>
            </w:r>
            <w:r w:rsidR="00E46D8E" w:rsidRPr="00AA6E17">
              <w:rPr>
                <w:rFonts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9D90D30" w14:textId="77777777" w:rsidR="00942C62" w:rsidRPr="00AA6E17" w:rsidRDefault="00942C62" w:rsidP="00942C62">
            <w:pPr>
              <w:tabs>
                <w:tab w:val="decimal" w:pos="900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6DBE7CC" w14:textId="77777777" w:rsidR="00942C62" w:rsidRPr="00AA6E17" w:rsidRDefault="00213614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D582C3E" w14:textId="77777777" w:rsidR="00942C62" w:rsidRPr="00AA6E17" w:rsidRDefault="00942C62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cs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42C62" w:rsidRPr="00AA6E17" w14:paraId="789D462B" w14:textId="77777777" w:rsidTr="0084477E">
        <w:trPr>
          <w:cantSplit/>
        </w:trPr>
        <w:tc>
          <w:tcPr>
            <w:tcW w:w="4320" w:type="dxa"/>
            <w:shd w:val="clear" w:color="auto" w:fill="auto"/>
          </w:tcPr>
          <w:p w14:paraId="1DE772FE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17" w:type="dxa"/>
            <w:shd w:val="clear" w:color="auto" w:fill="auto"/>
          </w:tcPr>
          <w:p w14:paraId="533332C5" w14:textId="77777777" w:rsidR="00942C62" w:rsidRPr="00AA6E17" w:rsidRDefault="00E97776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35</w:t>
            </w:r>
          </w:p>
        </w:tc>
        <w:tc>
          <w:tcPr>
            <w:tcW w:w="1217" w:type="dxa"/>
            <w:shd w:val="clear" w:color="auto" w:fill="auto"/>
          </w:tcPr>
          <w:p w14:paraId="6E2F87C1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217" w:type="dxa"/>
            <w:shd w:val="clear" w:color="auto" w:fill="auto"/>
          </w:tcPr>
          <w:p w14:paraId="3077EF4D" w14:textId="77777777" w:rsidR="00942C62" w:rsidRPr="00AA6E17" w:rsidRDefault="00213614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04241DF1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42C62" w:rsidRPr="00AA6E17" w14:paraId="441F715E" w14:textId="77777777" w:rsidTr="0084477E">
        <w:trPr>
          <w:cantSplit/>
        </w:trPr>
        <w:tc>
          <w:tcPr>
            <w:tcW w:w="4320" w:type="dxa"/>
            <w:shd w:val="clear" w:color="auto" w:fill="auto"/>
          </w:tcPr>
          <w:p w14:paraId="4499D27C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C2CCA6B" w14:textId="77777777" w:rsidR="00942C62" w:rsidRPr="00AA6E17" w:rsidRDefault="00E97776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259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D5E4FE0" w14:textId="77777777" w:rsidR="00942C62" w:rsidRPr="00AA6E17" w:rsidRDefault="00942C62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272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62B1884" w14:textId="77777777" w:rsidR="00942C62" w:rsidRPr="00AA6E17" w:rsidRDefault="00213614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125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E587F7C" w14:textId="77777777" w:rsidR="00942C62" w:rsidRPr="00AA6E17" w:rsidRDefault="00942C62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121</w:t>
            </w:r>
          </w:p>
        </w:tc>
      </w:tr>
      <w:tr w:rsidR="00942C62" w:rsidRPr="00AA6E17" w14:paraId="5BBEC829" w14:textId="77777777" w:rsidTr="00662A93">
        <w:trPr>
          <w:cantSplit/>
          <w:trHeight w:val="248"/>
        </w:trPr>
        <w:tc>
          <w:tcPr>
            <w:tcW w:w="4320" w:type="dxa"/>
            <w:shd w:val="clear" w:color="auto" w:fill="auto"/>
          </w:tcPr>
          <w:p w14:paraId="054CFB45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color w:val="00000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5502A8E" w14:textId="77777777" w:rsidR="00942C62" w:rsidRPr="00AA6E17" w:rsidRDefault="00E97776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GB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GB"/>
              </w:rPr>
              <w:t>286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F7D7509" w14:textId="77777777" w:rsidR="00942C62" w:rsidRPr="00AA6E17" w:rsidRDefault="00942C62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GB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373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AFFA008" w14:textId="77777777" w:rsidR="00942C62" w:rsidRPr="00AA6E17" w:rsidRDefault="00213614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BAB0A81" w14:textId="77777777" w:rsidR="00942C62" w:rsidRPr="00AA6E17" w:rsidRDefault="00942C62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cs/>
                <w:lang w:val="en-GB"/>
              </w:rPr>
            </w:pPr>
            <w:r w:rsidRPr="00AA6E17">
              <w:rPr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942C62" w:rsidRPr="00AA6E17" w14:paraId="394E1837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4111A9CE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color w:val="000000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DAC26AA" w14:textId="77777777" w:rsidR="00942C62" w:rsidRPr="00AA6E17" w:rsidRDefault="00E97776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399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0543800" w14:textId="77777777" w:rsidR="00942C62" w:rsidRPr="00AA6E17" w:rsidRDefault="00942C62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9F53596" w14:textId="77777777" w:rsidR="00942C62" w:rsidRPr="00AA6E17" w:rsidRDefault="00213614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F159050" w14:textId="77777777" w:rsidR="00942C62" w:rsidRPr="00AA6E17" w:rsidRDefault="00942C62" w:rsidP="00942C62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66</w:t>
            </w:r>
          </w:p>
        </w:tc>
      </w:tr>
      <w:tr w:rsidR="00942C62" w:rsidRPr="00AA6E17" w14:paraId="52306688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0403D6F1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color w:val="000000"/>
                <w:sz w:val="28"/>
                <w:szCs w:val="28"/>
                <w:cs/>
              </w:rPr>
              <w:t>ค่าใช้จ่ายอื่นค้างจ่าย</w:t>
            </w:r>
          </w:p>
        </w:tc>
        <w:tc>
          <w:tcPr>
            <w:tcW w:w="1217" w:type="dxa"/>
            <w:shd w:val="clear" w:color="auto" w:fill="auto"/>
          </w:tcPr>
          <w:p w14:paraId="225990AD" w14:textId="77777777" w:rsidR="00942C62" w:rsidRPr="00AA6E17" w:rsidRDefault="00E97776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631</w:t>
            </w:r>
          </w:p>
        </w:tc>
        <w:tc>
          <w:tcPr>
            <w:tcW w:w="1217" w:type="dxa"/>
            <w:shd w:val="clear" w:color="auto" w:fill="auto"/>
          </w:tcPr>
          <w:p w14:paraId="61100E5E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554</w:t>
            </w:r>
          </w:p>
        </w:tc>
        <w:tc>
          <w:tcPr>
            <w:tcW w:w="1217" w:type="dxa"/>
            <w:shd w:val="clear" w:color="auto" w:fill="auto"/>
          </w:tcPr>
          <w:p w14:paraId="40041DF7" w14:textId="77777777" w:rsidR="00942C62" w:rsidRPr="00AA6E17" w:rsidRDefault="00213614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218" w:type="dxa"/>
            <w:shd w:val="clear" w:color="auto" w:fill="auto"/>
          </w:tcPr>
          <w:p w14:paraId="78FE6332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cs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21</w:t>
            </w:r>
          </w:p>
        </w:tc>
      </w:tr>
      <w:tr w:rsidR="00942C62" w:rsidRPr="00AA6E17" w14:paraId="0A1A82C1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25DA4281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color w:val="000000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1217" w:type="dxa"/>
            <w:shd w:val="clear" w:color="auto" w:fill="auto"/>
          </w:tcPr>
          <w:p w14:paraId="41361333" w14:textId="77777777" w:rsidR="00942C62" w:rsidRPr="00AA6E17" w:rsidRDefault="00E97776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1,536</w:t>
            </w:r>
          </w:p>
        </w:tc>
        <w:tc>
          <w:tcPr>
            <w:tcW w:w="1217" w:type="dxa"/>
            <w:shd w:val="clear" w:color="auto" w:fill="auto"/>
          </w:tcPr>
          <w:p w14:paraId="528B582E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1,594</w:t>
            </w:r>
          </w:p>
        </w:tc>
        <w:tc>
          <w:tcPr>
            <w:tcW w:w="1217" w:type="dxa"/>
            <w:shd w:val="clear" w:color="auto" w:fill="auto"/>
          </w:tcPr>
          <w:p w14:paraId="46C2AF95" w14:textId="77777777" w:rsidR="00942C62" w:rsidRPr="00AA6E17" w:rsidRDefault="00213614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35D6BCEC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cs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42C62" w:rsidRPr="00AA6E17" w14:paraId="68CC0FE6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3616D17F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217" w:type="dxa"/>
            <w:shd w:val="clear" w:color="auto" w:fill="auto"/>
          </w:tcPr>
          <w:p w14:paraId="246FD57F" w14:textId="77777777" w:rsidR="00942C62" w:rsidRPr="00AA6E17" w:rsidRDefault="00E97776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1,360</w:t>
            </w:r>
          </w:p>
        </w:tc>
        <w:tc>
          <w:tcPr>
            <w:tcW w:w="1217" w:type="dxa"/>
            <w:shd w:val="clear" w:color="auto" w:fill="auto"/>
          </w:tcPr>
          <w:p w14:paraId="715E333D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1,085</w:t>
            </w:r>
          </w:p>
        </w:tc>
        <w:tc>
          <w:tcPr>
            <w:tcW w:w="1217" w:type="dxa"/>
            <w:shd w:val="clear" w:color="auto" w:fill="auto"/>
          </w:tcPr>
          <w:p w14:paraId="45E09DA7" w14:textId="77777777" w:rsidR="00942C62" w:rsidRPr="00AA6E17" w:rsidRDefault="00213614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550CD81F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42C62" w:rsidRPr="00AA6E17" w14:paraId="5CD9BCE9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778AE74F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217" w:type="dxa"/>
            <w:shd w:val="clear" w:color="auto" w:fill="auto"/>
          </w:tcPr>
          <w:p w14:paraId="26D8AC19" w14:textId="77777777" w:rsidR="00942C62" w:rsidRPr="00AA6E17" w:rsidRDefault="00E97776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976</w:t>
            </w:r>
          </w:p>
        </w:tc>
        <w:tc>
          <w:tcPr>
            <w:tcW w:w="1217" w:type="dxa"/>
            <w:shd w:val="clear" w:color="auto" w:fill="auto"/>
          </w:tcPr>
          <w:p w14:paraId="614F1239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1,069</w:t>
            </w:r>
          </w:p>
        </w:tc>
        <w:tc>
          <w:tcPr>
            <w:tcW w:w="1217" w:type="dxa"/>
            <w:shd w:val="clear" w:color="auto" w:fill="auto"/>
          </w:tcPr>
          <w:p w14:paraId="317AF810" w14:textId="77777777" w:rsidR="00942C62" w:rsidRPr="00AA6E17" w:rsidRDefault="00213614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558B521B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42C62" w:rsidRPr="00AA6E17" w14:paraId="2CA954B0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28310E16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7" w:type="dxa"/>
            <w:shd w:val="clear" w:color="auto" w:fill="auto"/>
          </w:tcPr>
          <w:p w14:paraId="7CF63ADB" w14:textId="77777777" w:rsidR="00942C62" w:rsidRPr="00AA6E17" w:rsidRDefault="00E97776" w:rsidP="00942C62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310</w:t>
            </w:r>
          </w:p>
        </w:tc>
        <w:tc>
          <w:tcPr>
            <w:tcW w:w="1217" w:type="dxa"/>
            <w:shd w:val="clear" w:color="auto" w:fill="auto"/>
          </w:tcPr>
          <w:p w14:paraId="0D3CCDBC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346</w:t>
            </w:r>
          </w:p>
        </w:tc>
        <w:tc>
          <w:tcPr>
            <w:tcW w:w="1217" w:type="dxa"/>
            <w:shd w:val="clear" w:color="auto" w:fill="auto"/>
          </w:tcPr>
          <w:p w14:paraId="70AD679B" w14:textId="77777777" w:rsidR="00942C62" w:rsidRPr="00AA6E17" w:rsidRDefault="00213614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1218" w:type="dxa"/>
            <w:shd w:val="clear" w:color="auto" w:fill="auto"/>
          </w:tcPr>
          <w:p w14:paraId="476C9BFF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63</w:t>
            </w:r>
          </w:p>
        </w:tc>
      </w:tr>
      <w:tr w:rsidR="00942C62" w:rsidRPr="00AA6E17" w14:paraId="3FF2B51F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7722AF9D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217" w:type="dxa"/>
            <w:shd w:val="clear" w:color="auto" w:fill="auto"/>
          </w:tcPr>
          <w:p w14:paraId="08B80569" w14:textId="77777777" w:rsidR="00942C62" w:rsidRPr="00AA6E17" w:rsidRDefault="00E97776" w:rsidP="00942C62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284</w:t>
            </w:r>
          </w:p>
        </w:tc>
        <w:tc>
          <w:tcPr>
            <w:tcW w:w="1217" w:type="dxa"/>
            <w:shd w:val="clear" w:color="auto" w:fill="auto"/>
          </w:tcPr>
          <w:p w14:paraId="16B44BDD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lang w:val="en-US"/>
              </w:rPr>
              <w:t>740</w:t>
            </w:r>
          </w:p>
        </w:tc>
        <w:tc>
          <w:tcPr>
            <w:tcW w:w="1217" w:type="dxa"/>
            <w:shd w:val="clear" w:color="auto" w:fill="auto"/>
          </w:tcPr>
          <w:p w14:paraId="1DCF1209" w14:textId="77777777" w:rsidR="00942C62" w:rsidRPr="00AA6E17" w:rsidRDefault="00213614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2BF3B851" w14:textId="77777777" w:rsidR="00942C62" w:rsidRPr="00AA6E17" w:rsidRDefault="00942C62" w:rsidP="00942C62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42C62" w:rsidRPr="00AA6E17" w14:paraId="60A58383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5D1B3ADB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17" w:type="dxa"/>
            <w:shd w:val="clear" w:color="auto" w:fill="auto"/>
          </w:tcPr>
          <w:p w14:paraId="78ADC02B" w14:textId="77777777" w:rsidR="00942C62" w:rsidRPr="00AA6E17" w:rsidRDefault="00E97776" w:rsidP="00942C6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39</w:t>
            </w:r>
            <w:r w:rsidR="00E46D8E"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217" w:type="dxa"/>
            <w:shd w:val="clear" w:color="auto" w:fill="auto"/>
          </w:tcPr>
          <w:p w14:paraId="3CB21EF1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315</w:t>
            </w:r>
          </w:p>
        </w:tc>
        <w:tc>
          <w:tcPr>
            <w:tcW w:w="1217" w:type="dxa"/>
            <w:shd w:val="clear" w:color="auto" w:fill="auto"/>
          </w:tcPr>
          <w:p w14:paraId="1859DDFE" w14:textId="77777777" w:rsidR="00942C62" w:rsidRPr="00AA6E17" w:rsidRDefault="00213614" w:rsidP="00942C6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1218" w:type="dxa"/>
            <w:shd w:val="clear" w:color="auto" w:fill="auto"/>
          </w:tcPr>
          <w:p w14:paraId="4AA615F7" w14:textId="77777777" w:rsidR="00942C62" w:rsidRPr="00AA6E17" w:rsidRDefault="00942C62" w:rsidP="00942C6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34</w:t>
            </w:r>
          </w:p>
        </w:tc>
      </w:tr>
      <w:tr w:rsidR="00942C62" w:rsidRPr="00AA6E17" w14:paraId="68068EB2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48B3302D" w14:textId="77777777" w:rsidR="00942C62" w:rsidRPr="00AA6E17" w:rsidRDefault="00942C62" w:rsidP="00942C62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217" w:type="dxa"/>
            <w:shd w:val="clear" w:color="auto" w:fill="auto"/>
          </w:tcPr>
          <w:p w14:paraId="1D4C044B" w14:textId="77777777" w:rsidR="00942C62" w:rsidRPr="00AA6E17" w:rsidRDefault="00E97776" w:rsidP="00942C6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6,877</w:t>
            </w:r>
          </w:p>
        </w:tc>
        <w:tc>
          <w:tcPr>
            <w:tcW w:w="1217" w:type="dxa"/>
            <w:shd w:val="clear" w:color="auto" w:fill="auto"/>
          </w:tcPr>
          <w:p w14:paraId="084D71D7" w14:textId="77777777" w:rsidR="00942C62" w:rsidRPr="00AA6E17" w:rsidRDefault="00942C62" w:rsidP="00942C6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7,327</w:t>
            </w:r>
          </w:p>
        </w:tc>
        <w:tc>
          <w:tcPr>
            <w:tcW w:w="1217" w:type="dxa"/>
            <w:shd w:val="clear" w:color="auto" w:fill="auto"/>
          </w:tcPr>
          <w:p w14:paraId="1E14E840" w14:textId="77777777" w:rsidR="00942C62" w:rsidRPr="00AA6E17" w:rsidRDefault="00213614" w:rsidP="00942C6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218" w:type="dxa"/>
            <w:shd w:val="clear" w:color="auto" w:fill="auto"/>
          </w:tcPr>
          <w:p w14:paraId="231E99FF" w14:textId="77777777" w:rsidR="00942C62" w:rsidRPr="00AA6E17" w:rsidRDefault="00942C62" w:rsidP="00942C6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cs/>
                <w:lang w:val="en-US"/>
              </w:rPr>
            </w:pPr>
            <w:r w:rsidRPr="00AA6E17">
              <w:rPr>
                <w:color w:val="000000"/>
                <w:sz w:val="28"/>
                <w:szCs w:val="28"/>
                <w:lang w:val="en-US"/>
              </w:rPr>
              <w:t>310</w:t>
            </w:r>
          </w:p>
        </w:tc>
      </w:tr>
    </w:tbl>
    <w:p w14:paraId="5E9D324E" w14:textId="77777777" w:rsidR="00631A19" w:rsidRPr="00AA6E17" w:rsidRDefault="00A22118" w:rsidP="00F24B69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t>26</w:t>
      </w:r>
      <w:r w:rsidR="00631A19" w:rsidRPr="00AA6E17">
        <w:rPr>
          <w:b/>
          <w:bCs/>
          <w:sz w:val="32"/>
          <w:szCs w:val="32"/>
          <w:lang w:val="en-US"/>
        </w:rPr>
        <w:t xml:space="preserve">. </w:t>
      </w:r>
      <w:r w:rsidR="00631A19" w:rsidRPr="00AA6E17">
        <w:rPr>
          <w:b/>
          <w:bCs/>
          <w:sz w:val="32"/>
          <w:szCs w:val="32"/>
          <w:lang w:val="en-US"/>
        </w:rPr>
        <w:tab/>
      </w:r>
      <w:r w:rsidR="00631A19" w:rsidRPr="00AA6E17">
        <w:rPr>
          <w:b/>
          <w:bCs/>
          <w:sz w:val="32"/>
          <w:szCs w:val="32"/>
          <w:cs/>
          <w:lang w:val="en-US"/>
        </w:rPr>
        <w:t>ทุนเรือนหุ้น/หุ้นทุนซื้อคืน</w:t>
      </w:r>
    </w:p>
    <w:p w14:paraId="4F9FCCE7" w14:textId="77777777" w:rsidR="005E74BE" w:rsidRPr="00AA6E17" w:rsidRDefault="005E74BE" w:rsidP="00F24B69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ab/>
      </w:r>
      <w:r w:rsidRPr="00AA6E17">
        <w:rPr>
          <w:rFonts w:hint="cs"/>
          <w:b/>
          <w:bCs/>
          <w:sz w:val="32"/>
          <w:szCs w:val="32"/>
          <w:cs/>
          <w:lang w:val="en-US"/>
        </w:rPr>
        <w:t>ทุนเรือนหุ้น</w:t>
      </w:r>
    </w:p>
    <w:p w14:paraId="40848958" w14:textId="77777777" w:rsidR="002D31F6" w:rsidRPr="00AA6E17" w:rsidRDefault="00631A19" w:rsidP="002D31F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</w:r>
      <w:r w:rsidR="002D31F6" w:rsidRPr="00AA6E17">
        <w:rPr>
          <w:szCs w:val="32"/>
          <w:cs/>
        </w:rPr>
        <w:t>ในระหว่าง</w:t>
      </w:r>
      <w:r w:rsidR="00F832C8" w:rsidRPr="00AA6E17">
        <w:rPr>
          <w:rFonts w:hint="cs"/>
          <w:szCs w:val="32"/>
          <w:cs/>
          <w:lang w:val="en-US"/>
        </w:rPr>
        <w:t>ปี</w:t>
      </w:r>
      <w:r w:rsidR="002D31F6" w:rsidRPr="00AA6E17">
        <w:rPr>
          <w:szCs w:val="32"/>
          <w:cs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2D31F6" w:rsidRPr="00AA6E17">
        <w:rPr>
          <w:rFonts w:hint="cs"/>
          <w:szCs w:val="32"/>
          <w:cs/>
          <w:lang w:val="en-US"/>
        </w:rPr>
        <w:t xml:space="preserve"> </w:t>
      </w:r>
      <w:r w:rsidR="00F832C8" w:rsidRPr="00AA6E17">
        <w:rPr>
          <w:rFonts w:hint="cs"/>
          <w:szCs w:val="32"/>
          <w:cs/>
          <w:lang w:val="en-US"/>
        </w:rPr>
        <w:t>ธันวาคม</w:t>
      </w:r>
      <w:r w:rsidR="002D31F6" w:rsidRPr="00AA6E17">
        <w:rPr>
          <w:rFonts w:hint="cs"/>
          <w:szCs w:val="32"/>
          <w:cs/>
          <w:lang w:val="en-US"/>
        </w:rPr>
        <w:t xml:space="preserve"> </w:t>
      </w:r>
      <w:r w:rsidR="00942C62" w:rsidRPr="00AA6E17">
        <w:rPr>
          <w:szCs w:val="32"/>
          <w:lang w:val="en-US"/>
        </w:rPr>
        <w:t>2566</w:t>
      </w:r>
      <w:r w:rsidR="002D31F6" w:rsidRPr="00AA6E17">
        <w:rPr>
          <w:szCs w:val="32"/>
          <w:cs/>
          <w:lang w:val="en-US"/>
        </w:rPr>
        <w:t xml:space="preserve"> </w:t>
      </w:r>
      <w:r w:rsidR="002D31F6" w:rsidRPr="00AA6E17">
        <w:rPr>
          <w:spacing w:val="-4"/>
          <w:szCs w:val="32"/>
          <w:cs/>
        </w:rPr>
        <w:t xml:space="preserve">มีผู้ถือหุ้นบุริมสิทธิที่แจ้งใช้สิทธิในการแปลงสภาพหุ้นบุริมสิทธิเป็นหุ้นสามัญของบริษัทฯ </w:t>
      </w:r>
      <w:r w:rsidR="00346C07" w:rsidRPr="00AA6E17">
        <w:rPr>
          <w:rFonts w:hint="cs"/>
          <w:spacing w:val="-4"/>
          <w:szCs w:val="32"/>
          <w:cs/>
        </w:rPr>
        <w:t xml:space="preserve">จำนวน 180 หุ้น </w:t>
      </w:r>
      <w:r w:rsidR="002D31F6" w:rsidRPr="00AA6E17">
        <w:rPr>
          <w:spacing w:val="-4"/>
          <w:szCs w:val="32"/>
          <w:cs/>
        </w:rPr>
        <w:t xml:space="preserve">ดังนั้น ณ วันที่ </w:t>
      </w:r>
      <w:r w:rsidR="004D422F" w:rsidRPr="00AA6E17">
        <w:rPr>
          <w:szCs w:val="32"/>
          <w:lang w:val="en-US"/>
        </w:rPr>
        <w:t>31</w:t>
      </w:r>
      <w:r w:rsidR="002D31F6" w:rsidRPr="00AA6E17">
        <w:rPr>
          <w:rFonts w:hint="cs"/>
          <w:szCs w:val="32"/>
          <w:cs/>
          <w:lang w:val="en-US"/>
        </w:rPr>
        <w:t xml:space="preserve"> </w:t>
      </w:r>
      <w:r w:rsidR="00F832C8" w:rsidRPr="00AA6E17">
        <w:rPr>
          <w:rFonts w:hint="cs"/>
          <w:szCs w:val="32"/>
          <w:cs/>
          <w:lang w:val="en-US"/>
        </w:rPr>
        <w:t>ธันวาคม</w:t>
      </w:r>
      <w:r w:rsidR="002D31F6" w:rsidRPr="00AA6E17">
        <w:rPr>
          <w:rFonts w:hint="cs"/>
          <w:szCs w:val="32"/>
          <w:cs/>
          <w:lang w:val="en-US"/>
        </w:rPr>
        <w:t xml:space="preserve"> </w:t>
      </w:r>
      <w:r w:rsidR="00942C62" w:rsidRPr="00AA6E17">
        <w:rPr>
          <w:szCs w:val="32"/>
          <w:lang w:val="en-US"/>
        </w:rPr>
        <w:t>2566</w:t>
      </w:r>
      <w:r w:rsidR="002D31F6" w:rsidRPr="00AA6E17">
        <w:rPr>
          <w:szCs w:val="32"/>
          <w:cs/>
          <w:lang w:val="en-US"/>
        </w:rPr>
        <w:t xml:space="preserve"> </w:t>
      </w:r>
      <w:r w:rsidR="002D31F6" w:rsidRPr="00AA6E17">
        <w:rPr>
          <w:spacing w:val="-4"/>
          <w:szCs w:val="32"/>
          <w:cs/>
        </w:rPr>
        <w:t>บริษัทฯ</w:t>
      </w:r>
      <w:r w:rsidR="009D1DC9" w:rsidRPr="00AA6E17">
        <w:rPr>
          <w:rFonts w:hint="cs"/>
          <w:spacing w:val="-4"/>
          <w:szCs w:val="32"/>
          <w:cs/>
        </w:rPr>
        <w:t xml:space="preserve"> </w:t>
      </w:r>
      <w:r w:rsidR="002D31F6" w:rsidRPr="00AA6E17">
        <w:rPr>
          <w:spacing w:val="-4"/>
          <w:szCs w:val="32"/>
          <w:cs/>
        </w:rPr>
        <w:t>คงเหลือหุ้น</w:t>
      </w:r>
      <w:r w:rsidR="002D31F6" w:rsidRPr="00AA6E17">
        <w:rPr>
          <w:szCs w:val="32"/>
          <w:cs/>
        </w:rPr>
        <w:t xml:space="preserve">บุริมสิทธิที่ยังไม่ได้แปลงสภาพเป็นหุ้นสามัญจำนวน </w:t>
      </w:r>
      <w:r w:rsidR="004D422F" w:rsidRPr="00AA6E17">
        <w:rPr>
          <w:szCs w:val="32"/>
          <w:lang w:val="en-US"/>
        </w:rPr>
        <w:t>1</w:t>
      </w:r>
      <w:r w:rsidR="00346C07" w:rsidRPr="00AA6E17">
        <w:rPr>
          <w:szCs w:val="32"/>
          <w:lang w:val="en-US"/>
        </w:rPr>
        <w:t>2</w:t>
      </w:r>
      <w:r w:rsidR="002D31F6" w:rsidRPr="00AA6E17">
        <w:rPr>
          <w:szCs w:val="32"/>
          <w:lang w:val="en-US"/>
        </w:rPr>
        <w:t>,</w:t>
      </w:r>
      <w:r w:rsidR="00346C07" w:rsidRPr="00AA6E17">
        <w:rPr>
          <w:szCs w:val="32"/>
          <w:lang w:val="en-US"/>
        </w:rPr>
        <w:t>826</w:t>
      </w:r>
      <w:r w:rsidR="002D31F6" w:rsidRPr="00AA6E17">
        <w:rPr>
          <w:szCs w:val="32"/>
          <w:lang w:val="en-US"/>
        </w:rPr>
        <w:t xml:space="preserve"> </w:t>
      </w:r>
      <w:r w:rsidR="002D31F6" w:rsidRPr="00AA6E17">
        <w:rPr>
          <w:szCs w:val="32"/>
          <w:cs/>
        </w:rPr>
        <w:t xml:space="preserve">หุ้น ซึ่งหุ้นบุริมสิทธิ </w:t>
      </w:r>
      <w:r w:rsidR="004D422F" w:rsidRPr="00AA6E17">
        <w:rPr>
          <w:szCs w:val="32"/>
          <w:lang w:val="en-US"/>
        </w:rPr>
        <w:t>1</w:t>
      </w:r>
      <w:r w:rsidR="002D31F6" w:rsidRPr="00AA6E17">
        <w:rPr>
          <w:szCs w:val="32"/>
          <w:cs/>
        </w:rPr>
        <w:t xml:space="preserve"> หุ้น สามารถแปลงเป็นหุ้นสามัญได้ </w:t>
      </w:r>
      <w:r w:rsidR="004D422F" w:rsidRPr="00AA6E17">
        <w:rPr>
          <w:szCs w:val="32"/>
          <w:lang w:val="en-US"/>
        </w:rPr>
        <w:t>1</w:t>
      </w:r>
      <w:r w:rsidR="002D31F6" w:rsidRPr="00AA6E17">
        <w:rPr>
          <w:szCs w:val="32"/>
          <w:cs/>
          <w:lang w:val="en-US"/>
        </w:rPr>
        <w:t xml:space="preserve"> </w:t>
      </w:r>
      <w:r w:rsidR="002D31F6" w:rsidRPr="00AA6E17">
        <w:rPr>
          <w:szCs w:val="32"/>
          <w:cs/>
        </w:rPr>
        <w:t>หุ้น และสามารถใช้สิทธิได้โดยไม่มีกำหนดและไม่มีเงื่อนไข</w:t>
      </w:r>
    </w:p>
    <w:p w14:paraId="3795BD20" w14:textId="77777777" w:rsidR="005E74BE" w:rsidRPr="00AA6E17" w:rsidRDefault="005E74BE" w:rsidP="002D31F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b/>
          <w:bCs/>
          <w:szCs w:val="32"/>
        </w:rPr>
      </w:pPr>
      <w:r w:rsidRPr="00AA6E17">
        <w:rPr>
          <w:szCs w:val="32"/>
          <w:cs/>
        </w:rPr>
        <w:tab/>
      </w:r>
      <w:r w:rsidRPr="00AA6E17">
        <w:rPr>
          <w:rFonts w:hint="cs"/>
          <w:b/>
          <w:bCs/>
          <w:szCs w:val="32"/>
          <w:cs/>
        </w:rPr>
        <w:t>หุ้นทุนซื้อคืน</w:t>
      </w:r>
    </w:p>
    <w:p w14:paraId="06854B65" w14:textId="77777777" w:rsidR="002D31F6" w:rsidRPr="00AA6E17" w:rsidRDefault="002D31F6" w:rsidP="002D31F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ab/>
        <w:t>เมื่อวันที่</w:t>
      </w:r>
      <w:r w:rsidRPr="00AA6E17">
        <w:rPr>
          <w:szCs w:val="32"/>
        </w:rPr>
        <w:t> </w:t>
      </w:r>
      <w:r w:rsidR="004D422F" w:rsidRPr="00AA6E17">
        <w:rPr>
          <w:szCs w:val="32"/>
          <w:lang w:val="en-US"/>
        </w:rPr>
        <w:t>25</w:t>
      </w:r>
      <w:r w:rsidRPr="00AA6E17">
        <w:rPr>
          <w:szCs w:val="32"/>
        </w:rPr>
        <w:t> </w:t>
      </w:r>
      <w:r w:rsidRPr="00AA6E17">
        <w:rPr>
          <w:szCs w:val="32"/>
          <w:cs/>
        </w:rPr>
        <w:t>กุมภาพันธ์</w:t>
      </w:r>
      <w:r w:rsidRPr="00AA6E17">
        <w:rPr>
          <w:szCs w:val="32"/>
        </w:rPr>
        <w:t> </w:t>
      </w:r>
      <w:r w:rsidR="004D422F" w:rsidRPr="00AA6E17">
        <w:rPr>
          <w:szCs w:val="32"/>
          <w:lang w:val="en-US"/>
        </w:rPr>
        <w:t>2565</w:t>
      </w:r>
      <w:r w:rsidRPr="00AA6E17">
        <w:rPr>
          <w:szCs w:val="32"/>
        </w:rPr>
        <w:t> </w:t>
      </w:r>
      <w:r w:rsidRPr="00AA6E17">
        <w:rPr>
          <w:szCs w:val="32"/>
          <w:cs/>
        </w:rPr>
        <w:t>ที่ประชุมคณะกรรมการบริษัทฯ ได้มีมติให้ดำเนินการลดทุนชำระแล้วของโครงการหุ้นทุนซื้อคืนจำนวน</w:t>
      </w:r>
      <w:r w:rsidRPr="00AA6E17">
        <w:rPr>
          <w:szCs w:val="32"/>
        </w:rPr>
        <w:t> </w:t>
      </w:r>
      <w:r w:rsidR="004D422F" w:rsidRPr="00AA6E17">
        <w:rPr>
          <w:szCs w:val="32"/>
          <w:lang w:val="en-US"/>
        </w:rPr>
        <w:t>19</w:t>
      </w:r>
      <w:r w:rsidRPr="00AA6E17">
        <w:rPr>
          <w:szCs w:val="32"/>
          <w:lang w:val="en-US"/>
        </w:rPr>
        <w:t>,</w:t>
      </w:r>
      <w:r w:rsidR="004D422F" w:rsidRPr="00AA6E17">
        <w:rPr>
          <w:szCs w:val="32"/>
          <w:lang w:val="en-US"/>
        </w:rPr>
        <w:t>467</w:t>
      </w:r>
      <w:r w:rsidRPr="00AA6E17">
        <w:rPr>
          <w:szCs w:val="32"/>
          <w:lang w:val="en-US"/>
        </w:rPr>
        <w:t>,</w:t>
      </w:r>
      <w:r w:rsidR="004D422F" w:rsidRPr="00AA6E17">
        <w:rPr>
          <w:szCs w:val="32"/>
          <w:lang w:val="en-US"/>
        </w:rPr>
        <w:t>000</w:t>
      </w:r>
      <w:r w:rsidRPr="00AA6E17">
        <w:rPr>
          <w:szCs w:val="32"/>
        </w:rPr>
        <w:t> </w:t>
      </w:r>
      <w:r w:rsidRPr="00AA6E17">
        <w:rPr>
          <w:szCs w:val="32"/>
          <w:cs/>
        </w:rPr>
        <w:t>หุ้น คิดเป็นมูลค่า</w:t>
      </w:r>
      <w:r w:rsidRPr="00AA6E17">
        <w:rPr>
          <w:szCs w:val="32"/>
        </w:rPr>
        <w:t> 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</w:rPr>
        <w:t>,</w:t>
      </w:r>
      <w:r w:rsidR="004D422F" w:rsidRPr="00AA6E17">
        <w:rPr>
          <w:szCs w:val="32"/>
          <w:lang w:val="en-US"/>
        </w:rPr>
        <w:t>000</w:t>
      </w:r>
      <w:r w:rsidRPr="00AA6E17">
        <w:rPr>
          <w:szCs w:val="32"/>
        </w:rPr>
        <w:t> </w:t>
      </w:r>
      <w:r w:rsidRPr="00AA6E17">
        <w:rPr>
          <w:szCs w:val="32"/>
          <w:cs/>
        </w:rPr>
        <w:t>ล้านบาท ซึ่ง</w:t>
      </w:r>
      <w:r w:rsidRPr="00AA6E17">
        <w:rPr>
          <w:rFonts w:hint="cs"/>
          <w:szCs w:val="32"/>
          <w:cs/>
        </w:rPr>
        <w:t xml:space="preserve">ครบกำหนดเวลา </w:t>
      </w:r>
      <w:r w:rsidR="004D422F" w:rsidRPr="00AA6E17">
        <w:rPr>
          <w:szCs w:val="32"/>
          <w:lang w:val="en-US"/>
        </w:rPr>
        <w:t>3</w:t>
      </w:r>
      <w:r w:rsidRPr="00AA6E17">
        <w:rPr>
          <w:rFonts w:hint="cs"/>
          <w:szCs w:val="32"/>
          <w:cs/>
          <w:lang w:val="en-US"/>
        </w:rPr>
        <w:t xml:space="preserve"> ปี                นับจากวันซื้อคืน แต่บริษัทฯไม่ได้จำหน่ายออกไป บริษัทฯจึงดำเนิน</w:t>
      </w:r>
      <w:r w:rsidRPr="00AA6E17">
        <w:rPr>
          <w:szCs w:val="32"/>
          <w:cs/>
        </w:rPr>
        <w:t>การลดทุนจดทะเบียนของบริษัทฯ จำนวน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195</w:t>
      </w:r>
      <w:r w:rsidRPr="00AA6E17">
        <w:rPr>
          <w:rFonts w:hint="cs"/>
          <w:szCs w:val="32"/>
          <w:cs/>
        </w:rPr>
        <w:t xml:space="preserve"> ล้าน</w:t>
      </w:r>
      <w:r w:rsidRPr="00AA6E17">
        <w:rPr>
          <w:szCs w:val="32"/>
          <w:cs/>
        </w:rPr>
        <w:t xml:space="preserve">บาท </w:t>
      </w:r>
      <w:r w:rsidRPr="00AA6E17">
        <w:rPr>
          <w:rFonts w:hint="cs"/>
          <w:szCs w:val="32"/>
          <w:cs/>
        </w:rPr>
        <w:t>และ</w:t>
      </w:r>
      <w:r w:rsidRPr="00AA6E17">
        <w:rPr>
          <w:szCs w:val="32"/>
          <w:cs/>
        </w:rPr>
        <w:t>ได้จดทะเบียนลดทุนกับกระทรวงพาณิชย์แล้วเมื่อวันที่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8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มีนาคม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2565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ซึ่งมีผลทำให้ทุนจดทะเบียนออกจำหน่ายและชำระแล้วลดลงจาก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11</w:t>
      </w:r>
      <w:r w:rsidRPr="00AA6E17">
        <w:rPr>
          <w:szCs w:val="32"/>
          <w:lang w:val="en-US"/>
        </w:rPr>
        <w:t>,</w:t>
      </w:r>
      <w:r w:rsidR="004D422F" w:rsidRPr="00AA6E17">
        <w:rPr>
          <w:szCs w:val="32"/>
          <w:lang w:val="en-US"/>
        </w:rPr>
        <w:t>651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rFonts w:hint="cs"/>
          <w:szCs w:val="32"/>
          <w:cs/>
        </w:rPr>
        <w:t>ล้าน</w:t>
      </w:r>
      <w:r w:rsidRPr="00AA6E17">
        <w:rPr>
          <w:szCs w:val="32"/>
          <w:cs/>
        </w:rPr>
        <w:t>บาท เป็น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11</w:t>
      </w:r>
      <w:r w:rsidRPr="00AA6E17">
        <w:rPr>
          <w:szCs w:val="32"/>
        </w:rPr>
        <w:t>,</w:t>
      </w:r>
      <w:r w:rsidR="004D422F" w:rsidRPr="00AA6E17">
        <w:rPr>
          <w:szCs w:val="32"/>
          <w:lang w:val="en-US"/>
        </w:rPr>
        <w:t>457</w:t>
      </w:r>
      <w:r w:rsidRPr="00AA6E17">
        <w:rPr>
          <w:rFonts w:hint="cs"/>
          <w:szCs w:val="32"/>
          <w:cs/>
        </w:rPr>
        <w:t xml:space="preserve"> ล้าน</w:t>
      </w:r>
      <w:r w:rsidRPr="00AA6E17">
        <w:rPr>
          <w:szCs w:val="32"/>
          <w:cs/>
        </w:rPr>
        <w:t>บาท ผลต่าง</w:t>
      </w:r>
      <w:r w:rsidRPr="00AA6E17">
        <w:rPr>
          <w:rFonts w:hint="cs"/>
          <w:szCs w:val="32"/>
          <w:cs/>
        </w:rPr>
        <w:t>ของ</w:t>
      </w:r>
      <w:r w:rsidRPr="00AA6E17">
        <w:rPr>
          <w:szCs w:val="32"/>
          <w:cs/>
        </w:rPr>
        <w:t>ราคาซื้อคืน</w:t>
      </w:r>
      <w:r w:rsidRPr="00AA6E17">
        <w:rPr>
          <w:rFonts w:hint="cs"/>
          <w:szCs w:val="32"/>
          <w:cs/>
        </w:rPr>
        <w:t>ที่มากกว่ามูลค่า</w:t>
      </w:r>
      <w:r w:rsidRPr="00AA6E17">
        <w:rPr>
          <w:szCs w:val="32"/>
          <w:cs/>
        </w:rPr>
        <w:t>ที่ตราไว้ของหุ้นจำนวน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805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 xml:space="preserve">ล้านบาท </w:t>
      </w:r>
      <w:r w:rsidRPr="00AA6E17">
        <w:rPr>
          <w:rFonts w:hint="cs"/>
          <w:szCs w:val="32"/>
          <w:cs/>
        </w:rPr>
        <w:t>ได้หัก</w:t>
      </w:r>
      <w:r w:rsidRPr="00AA6E17">
        <w:rPr>
          <w:szCs w:val="32"/>
          <w:cs/>
        </w:rPr>
        <w:t>ออกจากกำไรสะสม นอกจากนี้ บริษัทฯได้</w:t>
      </w:r>
      <w:r w:rsidRPr="00AA6E17">
        <w:rPr>
          <w:rFonts w:hint="cs"/>
          <w:szCs w:val="32"/>
          <w:cs/>
        </w:rPr>
        <w:t>โอนกลับ</w:t>
      </w:r>
      <w:r w:rsidRPr="00AA6E17">
        <w:rPr>
          <w:szCs w:val="32"/>
          <w:cs/>
        </w:rPr>
        <w:t>กำไรสะสมที่ได้จัดสรรไว้เป็นสำรองหุ้นทุนซื้อคืนจำนวน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</w:rPr>
        <w:t>,</w:t>
      </w:r>
      <w:r w:rsidR="004D422F" w:rsidRPr="00AA6E17">
        <w:rPr>
          <w:szCs w:val="32"/>
          <w:lang w:val="en-US"/>
        </w:rPr>
        <w:t>000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ล้านบาท เป็นกำไรสะสมที่ยังไม่ได้จัดสรร</w:t>
      </w:r>
    </w:p>
    <w:p w14:paraId="42AA2234" w14:textId="0AADD2B3" w:rsidR="002D31F6" w:rsidRPr="00AA6E17" w:rsidRDefault="002D31F6" w:rsidP="002D31F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ab/>
      </w:r>
      <w:r w:rsidR="005E74BE" w:rsidRPr="00AA6E17">
        <w:rPr>
          <w:rFonts w:hint="cs"/>
          <w:szCs w:val="32"/>
          <w:cs/>
        </w:rPr>
        <w:t>เมื่อวั</w:t>
      </w:r>
      <w:r w:rsidRPr="00AA6E17">
        <w:rPr>
          <w:szCs w:val="32"/>
          <w:cs/>
        </w:rPr>
        <w:t>นที่</w:t>
      </w:r>
      <w:r w:rsidR="00A6120D" w:rsidRPr="00AA6E17">
        <w:rPr>
          <w:rFonts w:hint="cs"/>
          <w:szCs w:val="32"/>
          <w:cs/>
          <w:lang w:val="en-US"/>
        </w:rPr>
        <w:t xml:space="preserve"> </w:t>
      </w:r>
      <w:r w:rsidR="00336B88" w:rsidRPr="00AA6E17">
        <w:rPr>
          <w:rFonts w:hint="cs"/>
          <w:szCs w:val="32"/>
          <w:cs/>
          <w:lang w:val="en-US"/>
        </w:rPr>
        <w:t xml:space="preserve"> </w:t>
      </w:r>
      <w:r w:rsidR="005E74BE" w:rsidRPr="00AA6E17">
        <w:rPr>
          <w:szCs w:val="32"/>
          <w:lang w:val="en-US"/>
        </w:rPr>
        <w:t xml:space="preserve">2 </w:t>
      </w:r>
      <w:r w:rsidR="005E74BE" w:rsidRPr="00AA6E17">
        <w:rPr>
          <w:rFonts w:hint="cs"/>
          <w:szCs w:val="32"/>
          <w:cs/>
          <w:lang w:val="en-US"/>
        </w:rPr>
        <w:t>พฤษภาคม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942C62" w:rsidRPr="00AA6E17">
        <w:rPr>
          <w:szCs w:val="32"/>
          <w:lang w:val="en-US"/>
        </w:rPr>
        <w:t>2566</w:t>
      </w:r>
      <w:r w:rsidR="00336B88" w:rsidRPr="00AA6E17">
        <w:rPr>
          <w:szCs w:val="32"/>
          <w:lang w:val="en-US"/>
        </w:rPr>
        <w:t xml:space="preserve"> </w:t>
      </w:r>
      <w:r w:rsidR="00F832C8" w:rsidRPr="00AA6E17">
        <w:rPr>
          <w:szCs w:val="32"/>
          <w:lang w:val="en-US"/>
        </w:rPr>
        <w:t xml:space="preserve"> </w:t>
      </w:r>
      <w:r w:rsidR="00336B88" w:rsidRPr="00AA6E17">
        <w:rPr>
          <w:szCs w:val="32"/>
          <w:lang w:val="en-US"/>
        </w:rPr>
        <w:t xml:space="preserve"> </w:t>
      </w:r>
      <w:r w:rsidR="005E74BE" w:rsidRPr="00AA6E17">
        <w:rPr>
          <w:rFonts w:hint="cs"/>
          <w:szCs w:val="32"/>
          <w:cs/>
          <w:lang w:val="en-US"/>
        </w:rPr>
        <w:t>ที่ประชุมคณะกรรมการ</w:t>
      </w:r>
      <w:r w:rsidRPr="00AA6E17">
        <w:rPr>
          <w:szCs w:val="32"/>
          <w:cs/>
          <w:lang w:val="en-US"/>
        </w:rPr>
        <w:t xml:space="preserve">บริษัทฯ </w:t>
      </w:r>
      <w:r w:rsidR="00336B88" w:rsidRPr="00AA6E17">
        <w:rPr>
          <w:rFonts w:hint="cs"/>
          <w:szCs w:val="32"/>
          <w:cs/>
          <w:lang w:val="en-US"/>
        </w:rPr>
        <w:t xml:space="preserve"> </w:t>
      </w:r>
      <w:r w:rsidR="005E74BE" w:rsidRPr="00AA6E17">
        <w:rPr>
          <w:rFonts w:hint="cs"/>
          <w:szCs w:val="32"/>
          <w:cs/>
          <w:lang w:val="en-US"/>
        </w:rPr>
        <w:t>ได้มีมติให้ดำเนินการลดทุน</w:t>
      </w:r>
      <w:r w:rsidR="00A6120D" w:rsidRPr="00AA6E17">
        <w:rPr>
          <w:rFonts w:hint="cs"/>
          <w:szCs w:val="32"/>
          <w:cs/>
          <w:lang w:val="en-US"/>
        </w:rPr>
        <w:t>ชำระแล้วของโค</w:t>
      </w:r>
      <w:r w:rsidR="00336B88" w:rsidRPr="00AA6E17">
        <w:rPr>
          <w:rFonts w:hint="cs"/>
          <w:szCs w:val="32"/>
          <w:cs/>
          <w:lang w:val="en-US"/>
        </w:rPr>
        <w:t>รงการหุ้นทุน</w:t>
      </w:r>
      <w:r w:rsidRPr="00AA6E17">
        <w:rPr>
          <w:szCs w:val="32"/>
          <w:cs/>
          <w:lang w:val="en-US"/>
        </w:rPr>
        <w:t>ซื้อคืน</w:t>
      </w:r>
      <w:r w:rsidR="00FC55F2">
        <w:rPr>
          <w:rFonts w:hint="cs"/>
          <w:szCs w:val="32"/>
          <w:cs/>
          <w:lang w:val="en-US"/>
        </w:rPr>
        <w:t>อีก</w:t>
      </w:r>
      <w:r w:rsidR="00336B88" w:rsidRPr="00AA6E17">
        <w:rPr>
          <w:rFonts w:hint="cs"/>
          <w:szCs w:val="32"/>
          <w:cs/>
          <w:lang w:val="en-US"/>
        </w:rPr>
        <w:t xml:space="preserve">จำนวน </w:t>
      </w:r>
      <w:r w:rsidR="00336B88" w:rsidRPr="00AA6E17">
        <w:rPr>
          <w:szCs w:val="32"/>
          <w:lang w:val="en-US"/>
        </w:rPr>
        <w:t xml:space="preserve">97,045,970 </w:t>
      </w:r>
      <w:r w:rsidR="00336B88" w:rsidRPr="00AA6E17">
        <w:rPr>
          <w:rFonts w:hint="cs"/>
          <w:szCs w:val="32"/>
          <w:cs/>
          <w:lang w:val="en-US"/>
        </w:rPr>
        <w:t xml:space="preserve">หุ้น คิดเป็นมูลค่า </w:t>
      </w:r>
      <w:r w:rsidR="00336B88" w:rsidRPr="00AA6E17">
        <w:rPr>
          <w:szCs w:val="32"/>
          <w:lang w:val="en-US"/>
        </w:rPr>
        <w:t xml:space="preserve">4,863 </w:t>
      </w:r>
      <w:r w:rsidR="00336B88" w:rsidRPr="00AA6E17">
        <w:rPr>
          <w:rFonts w:hint="cs"/>
          <w:szCs w:val="32"/>
          <w:cs/>
          <w:lang w:val="en-US"/>
        </w:rPr>
        <w:t xml:space="preserve">ล้านบาท ซึ่งครบกำหนดเวลา 3 ปีนับจากวันซื้อคืน แต่บริษัทฯ ไม่ได้จำหน่ายออกไป บริษัทฯ จึงดำเนินการลดทุนจดทะเบียนของบริษัทฯ จำนวน </w:t>
      </w:r>
      <w:r w:rsidR="00456133">
        <w:rPr>
          <w:szCs w:val="32"/>
          <w:lang w:val="en-US"/>
        </w:rPr>
        <w:t>971</w:t>
      </w:r>
      <w:r w:rsidR="00336B88" w:rsidRPr="00AA6E17">
        <w:rPr>
          <w:rFonts w:hint="cs"/>
          <w:szCs w:val="32"/>
          <w:cs/>
          <w:lang w:val="en-US"/>
        </w:rPr>
        <w:t xml:space="preserve"> ล้านบาท และได้จดทะเบียนลดงทุนกับกระทรวงพาณิชย์แล้วเมื่อวันที่ </w:t>
      </w:r>
      <w:r w:rsidR="00456133">
        <w:rPr>
          <w:szCs w:val="32"/>
          <w:lang w:val="en-US"/>
        </w:rPr>
        <w:t>15</w:t>
      </w:r>
      <w:r w:rsidR="00336B88" w:rsidRPr="00AA6E17">
        <w:rPr>
          <w:rFonts w:hint="cs"/>
          <w:szCs w:val="32"/>
          <w:cs/>
          <w:lang w:val="en-US"/>
        </w:rPr>
        <w:t xml:space="preserve"> พฤษภาคม </w:t>
      </w:r>
      <w:r w:rsidR="00456133">
        <w:rPr>
          <w:szCs w:val="32"/>
          <w:lang w:val="en-US"/>
        </w:rPr>
        <w:t>2566</w:t>
      </w:r>
      <w:r w:rsidR="00336B88" w:rsidRPr="00AA6E17">
        <w:rPr>
          <w:rFonts w:hint="cs"/>
          <w:szCs w:val="32"/>
          <w:cs/>
          <w:lang w:val="en-US"/>
        </w:rPr>
        <w:t xml:space="preserve"> ซึ่งมีผลทำให้ทุนจดทะเบียนออกจำหน่ายและชำระแล้วลดลง</w:t>
      </w:r>
      <w:r w:rsidR="00FC55F2">
        <w:rPr>
          <w:rFonts w:hint="cs"/>
          <w:szCs w:val="32"/>
          <w:cs/>
          <w:lang w:val="en-US"/>
        </w:rPr>
        <w:t>จาก</w:t>
      </w:r>
      <w:r w:rsidR="00336B88" w:rsidRPr="00AA6E17">
        <w:rPr>
          <w:rFonts w:hint="cs"/>
          <w:szCs w:val="32"/>
          <w:cs/>
          <w:lang w:val="en-US"/>
        </w:rPr>
        <w:t xml:space="preserve"> </w:t>
      </w:r>
      <w:r w:rsidR="00336B88" w:rsidRPr="00AA6E17">
        <w:rPr>
          <w:szCs w:val="32"/>
          <w:lang w:val="en-US"/>
        </w:rPr>
        <w:t xml:space="preserve">11,457 </w:t>
      </w:r>
      <w:r w:rsidR="00336B88" w:rsidRPr="00AA6E17">
        <w:rPr>
          <w:rFonts w:hint="cs"/>
          <w:szCs w:val="32"/>
          <w:cs/>
          <w:lang w:val="en-US"/>
        </w:rPr>
        <w:t>ล้านบาท</w:t>
      </w:r>
      <w:r w:rsidR="006F1AF2" w:rsidRPr="00AA6E17">
        <w:rPr>
          <w:rFonts w:hint="cs"/>
          <w:szCs w:val="32"/>
          <w:cs/>
          <w:lang w:val="en-US"/>
        </w:rPr>
        <w:t xml:space="preserve"> เป็น </w:t>
      </w:r>
      <w:r w:rsidR="006F1AF2" w:rsidRPr="00AA6E17">
        <w:rPr>
          <w:szCs w:val="32"/>
          <w:lang w:val="en-US"/>
        </w:rPr>
        <w:t xml:space="preserve">10,486 </w:t>
      </w:r>
      <w:r w:rsidR="006F1AF2" w:rsidRPr="00AA6E17">
        <w:rPr>
          <w:rFonts w:hint="cs"/>
          <w:szCs w:val="32"/>
          <w:cs/>
          <w:lang w:val="en-US"/>
        </w:rPr>
        <w:t xml:space="preserve">ล้านบาท ผลต่างของราคาซื้อคืนที่มากกว่ามูลค่าที่ตราไว้ของหุ้นจำนวน </w:t>
      </w:r>
      <w:r w:rsidR="006F1AF2" w:rsidRPr="00AA6E17">
        <w:rPr>
          <w:szCs w:val="32"/>
          <w:lang w:val="en-US"/>
        </w:rPr>
        <w:t xml:space="preserve">3,892 </w:t>
      </w:r>
      <w:r w:rsidR="006F1AF2" w:rsidRPr="00AA6E17">
        <w:rPr>
          <w:rFonts w:hint="cs"/>
          <w:szCs w:val="32"/>
          <w:cs/>
          <w:lang w:val="en-US"/>
        </w:rPr>
        <w:t xml:space="preserve">ล้านบาท ได้หักออกจากกำไรสะสมนอกจากนี้ บริษัทฯ ได้โอนกำไรสะสมที่ได้จัดสรรไว้เป็นสำรองหุ้นทุนซื้อคืนจำนวน </w:t>
      </w:r>
      <w:r w:rsidR="006F1AF2" w:rsidRPr="00AA6E17">
        <w:rPr>
          <w:szCs w:val="32"/>
          <w:lang w:val="en-US"/>
        </w:rPr>
        <w:t xml:space="preserve">4,863 </w:t>
      </w:r>
      <w:r w:rsidR="006F1AF2" w:rsidRPr="00AA6E17">
        <w:rPr>
          <w:rFonts w:hint="cs"/>
          <w:szCs w:val="32"/>
          <w:cs/>
          <w:lang w:val="en-US"/>
        </w:rPr>
        <w:t>ล้านบาทเป็นกำไรสะสมที่ยังไม่ได้จัดสรร</w:t>
      </w:r>
    </w:p>
    <w:p w14:paraId="13EF0DCB" w14:textId="77777777" w:rsidR="006F1AF2" w:rsidRPr="00AA6E17" w:rsidRDefault="006F1AF2" w:rsidP="002D31F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szCs w:val="32"/>
          <w:cs/>
          <w:lang w:val="en-US"/>
        </w:rPr>
      </w:pPr>
      <w:r w:rsidRPr="00AA6E17">
        <w:rPr>
          <w:szCs w:val="32"/>
          <w:cs/>
          <w:lang w:val="en-US"/>
        </w:rPr>
        <w:tab/>
      </w:r>
      <w:r w:rsidRPr="00AA6E17">
        <w:rPr>
          <w:rFonts w:hint="cs"/>
          <w:szCs w:val="32"/>
          <w:cs/>
          <w:lang w:val="en-US"/>
        </w:rPr>
        <w:t xml:space="preserve">ณ วันที่ </w:t>
      </w:r>
      <w:r w:rsidR="00456133">
        <w:rPr>
          <w:szCs w:val="32"/>
          <w:lang w:val="en-US"/>
        </w:rPr>
        <w:t>31</w:t>
      </w:r>
      <w:r w:rsidRPr="00AA6E17">
        <w:rPr>
          <w:rFonts w:hint="cs"/>
          <w:szCs w:val="32"/>
          <w:cs/>
          <w:lang w:val="en-US"/>
        </w:rPr>
        <w:t xml:space="preserve"> ธันวาคม </w:t>
      </w:r>
      <w:r w:rsidR="00456133">
        <w:rPr>
          <w:szCs w:val="32"/>
          <w:lang w:val="en-US"/>
        </w:rPr>
        <w:t>2566</w:t>
      </w:r>
      <w:r w:rsidRPr="00AA6E17">
        <w:rPr>
          <w:rFonts w:hint="cs"/>
          <w:szCs w:val="32"/>
          <w:cs/>
          <w:lang w:val="en-US"/>
        </w:rPr>
        <w:t xml:space="preserve"> บริษัทฯ ไม่มีหุ้นทุนซื้อคืนคงเหลือแล้ว</w:t>
      </w:r>
    </w:p>
    <w:p w14:paraId="54F0E39C" w14:textId="77777777" w:rsidR="00FE7960" w:rsidRPr="00AA6E17" w:rsidRDefault="002D31F6" w:rsidP="002D31F6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A22118" w:rsidRPr="00AA6E17">
        <w:rPr>
          <w:b/>
          <w:bCs/>
          <w:szCs w:val="32"/>
          <w:lang w:val="en-US"/>
        </w:rPr>
        <w:t>27</w:t>
      </w:r>
      <w:r w:rsidR="00FE7960" w:rsidRPr="00AA6E17">
        <w:rPr>
          <w:b/>
          <w:bCs/>
          <w:szCs w:val="32"/>
          <w:lang w:val="en-US"/>
        </w:rPr>
        <w:t>.</w:t>
      </w:r>
      <w:r w:rsidR="00FE7960" w:rsidRPr="00AA6E17">
        <w:rPr>
          <w:rFonts w:hint="cs"/>
          <w:b/>
          <w:bCs/>
          <w:szCs w:val="32"/>
          <w:cs/>
          <w:lang w:val="en-US"/>
        </w:rPr>
        <w:tab/>
      </w:r>
      <w:r w:rsidR="00FE7960" w:rsidRPr="00AA6E17">
        <w:rPr>
          <w:b/>
          <w:bCs/>
          <w:szCs w:val="32"/>
          <w:cs/>
          <w:lang w:val="en-US"/>
        </w:rPr>
        <w:t>องค์ประกอบอื่นของส่วนของเจ้าของ</w:t>
      </w:r>
    </w:p>
    <w:p w14:paraId="3858C0B9" w14:textId="77777777" w:rsidR="005439F6" w:rsidRPr="00AA6E17" w:rsidRDefault="005439F6" w:rsidP="005439F6">
      <w:pPr>
        <w:tabs>
          <w:tab w:val="left" w:pos="900"/>
        </w:tabs>
        <w:ind w:left="360" w:right="-101" w:hanging="360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29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21"/>
        <w:gridCol w:w="1221"/>
        <w:gridCol w:w="1221"/>
        <w:gridCol w:w="1221"/>
      </w:tblGrid>
      <w:tr w:rsidR="005439F6" w:rsidRPr="00AA6E17" w14:paraId="4B93B78E" w14:textId="77777777" w:rsidTr="00831799">
        <w:trPr>
          <w:cantSplit/>
          <w:trHeight w:val="371"/>
        </w:trPr>
        <w:tc>
          <w:tcPr>
            <w:tcW w:w="4410" w:type="dxa"/>
            <w:vAlign w:val="bottom"/>
          </w:tcPr>
          <w:p w14:paraId="3FE64602" w14:textId="77777777" w:rsidR="005439F6" w:rsidRPr="00AA6E17" w:rsidRDefault="005439F6" w:rsidP="00831799">
            <w:pPr>
              <w:snapToGrid w:val="0"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2"/>
            <w:vAlign w:val="bottom"/>
          </w:tcPr>
          <w:p w14:paraId="00189B8A" w14:textId="77777777" w:rsidR="005439F6" w:rsidRPr="00AA6E17" w:rsidRDefault="005439F6" w:rsidP="00831799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</w:t>
            </w:r>
            <w:r w:rsidRPr="00AA6E17">
              <w:rPr>
                <w:sz w:val="28"/>
                <w:szCs w:val="28"/>
                <w:cs/>
                <w:lang w:val="en-US"/>
              </w:rPr>
              <w:t>การเงิน</w:t>
            </w: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42" w:type="dxa"/>
            <w:gridSpan w:val="2"/>
            <w:vAlign w:val="bottom"/>
          </w:tcPr>
          <w:p w14:paraId="4B13A452" w14:textId="77777777" w:rsidR="005439F6" w:rsidRPr="00AA6E17" w:rsidRDefault="005439F6" w:rsidP="00831799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</w:t>
            </w:r>
            <w:r w:rsidRPr="00AA6E17">
              <w:rPr>
                <w:sz w:val="28"/>
                <w:szCs w:val="28"/>
                <w:cs/>
                <w:lang w:val="en-US"/>
              </w:rPr>
              <w:t>เฉพาะ</w:t>
            </w:r>
            <w:r w:rsidRPr="00AA6E17">
              <w:rPr>
                <w:sz w:val="28"/>
                <w:szCs w:val="28"/>
                <w:cs/>
              </w:rPr>
              <w:t>กิจการ</w:t>
            </w:r>
          </w:p>
        </w:tc>
      </w:tr>
      <w:tr w:rsidR="00DD7EF6" w:rsidRPr="00AA6E17" w14:paraId="37988207" w14:textId="77777777" w:rsidTr="00831799">
        <w:trPr>
          <w:cantSplit/>
          <w:trHeight w:val="353"/>
        </w:trPr>
        <w:tc>
          <w:tcPr>
            <w:tcW w:w="4410" w:type="dxa"/>
            <w:vAlign w:val="bottom"/>
          </w:tcPr>
          <w:p w14:paraId="7CF59AEC" w14:textId="77777777" w:rsidR="00DD7EF6" w:rsidRPr="00AA6E17" w:rsidRDefault="00DD7EF6" w:rsidP="00DD7EF6">
            <w:pPr>
              <w:snapToGrid w:val="0"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754555DA" w14:textId="77777777" w:rsidR="00DD7EF6" w:rsidRPr="00AA6E17" w:rsidRDefault="00DD7EF6" w:rsidP="00DD7EF6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21" w:type="dxa"/>
            <w:vAlign w:val="bottom"/>
          </w:tcPr>
          <w:p w14:paraId="7FFB91CA" w14:textId="77777777" w:rsidR="00DD7EF6" w:rsidRPr="00AA6E17" w:rsidRDefault="00DD7EF6" w:rsidP="00DD7EF6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221" w:type="dxa"/>
            <w:vAlign w:val="bottom"/>
          </w:tcPr>
          <w:p w14:paraId="7114ED7D" w14:textId="77777777" w:rsidR="00DD7EF6" w:rsidRPr="00AA6E17" w:rsidRDefault="00DD7EF6" w:rsidP="00DD7EF6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21" w:type="dxa"/>
            <w:vAlign w:val="bottom"/>
          </w:tcPr>
          <w:p w14:paraId="4AE7BF08" w14:textId="77777777" w:rsidR="00DD7EF6" w:rsidRPr="00AA6E17" w:rsidRDefault="00DD7EF6" w:rsidP="00DD7EF6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DD7EF6" w:rsidRPr="00AA6E17" w14:paraId="09CF97CB" w14:textId="77777777" w:rsidTr="00831799">
        <w:trPr>
          <w:cantSplit/>
          <w:trHeight w:val="353"/>
        </w:trPr>
        <w:tc>
          <w:tcPr>
            <w:tcW w:w="4410" w:type="dxa"/>
            <w:vAlign w:val="bottom"/>
          </w:tcPr>
          <w:p w14:paraId="70C12480" w14:textId="77777777" w:rsidR="00DD7EF6" w:rsidRPr="00AA6E17" w:rsidRDefault="00DD7EF6" w:rsidP="00DD7EF6">
            <w:pPr>
              <w:snapToGrid w:val="0"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3CA23A29" w14:textId="77777777" w:rsidR="00DD7EF6" w:rsidRPr="00AA6E17" w:rsidRDefault="00DD7EF6" w:rsidP="00DD7EF6">
            <w:pP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369E13E2" w14:textId="77777777" w:rsidR="00DD7EF6" w:rsidRPr="00AA6E17" w:rsidRDefault="00DD7EF6" w:rsidP="00DD7EF6">
            <w:pP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696D8889" w14:textId="77777777" w:rsidR="00DD7EF6" w:rsidRPr="00AA6E17" w:rsidRDefault="00DD7EF6" w:rsidP="00DD7EF6">
            <w:pP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2A1BDBE5" w14:textId="77777777" w:rsidR="00DD7EF6" w:rsidRPr="00AA6E17" w:rsidRDefault="00DD7EF6" w:rsidP="00DD7EF6">
            <w:pPr>
              <w:snapToGrid w:val="0"/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D7EF6" w:rsidRPr="00AA6E17" w14:paraId="24A61655" w14:textId="77777777" w:rsidTr="00831799">
        <w:trPr>
          <w:cantSplit/>
          <w:trHeight w:val="87"/>
        </w:trPr>
        <w:tc>
          <w:tcPr>
            <w:tcW w:w="4410" w:type="dxa"/>
            <w:vAlign w:val="bottom"/>
          </w:tcPr>
          <w:p w14:paraId="7BFEF1AD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63" w:hanging="190"/>
              <w:rPr>
                <w:b/>
                <w:bCs/>
                <w:spacing w:val="-2"/>
                <w:sz w:val="28"/>
                <w:szCs w:val="28"/>
                <w:cs/>
              </w:rPr>
            </w:pPr>
            <w:r w:rsidRPr="00AA6E17">
              <w:rPr>
                <w:b/>
                <w:bCs/>
                <w:spacing w:val="-2"/>
                <w:sz w:val="28"/>
                <w:szCs w:val="28"/>
                <w:cs/>
              </w:rPr>
              <w:t>ส่วนเกินทุนจากการเปลี่ยนสัดส่วนการถือหุ้นในเงินลงทุน</w:t>
            </w:r>
            <w:r w:rsidRPr="00AA6E17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ในบริษัทย่อย/บริษัทร่วม</w:t>
            </w:r>
          </w:p>
        </w:tc>
        <w:tc>
          <w:tcPr>
            <w:tcW w:w="1221" w:type="dxa"/>
            <w:vAlign w:val="bottom"/>
          </w:tcPr>
          <w:p w14:paraId="7E8A7D1E" w14:textId="77777777" w:rsidR="00DD7EF6" w:rsidRPr="00AA6E17" w:rsidRDefault="00112E58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(4,956)</w:t>
            </w:r>
          </w:p>
        </w:tc>
        <w:tc>
          <w:tcPr>
            <w:tcW w:w="1221" w:type="dxa"/>
            <w:vAlign w:val="bottom"/>
          </w:tcPr>
          <w:p w14:paraId="21EEF118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(4,956)</w:t>
            </w:r>
          </w:p>
        </w:tc>
        <w:tc>
          <w:tcPr>
            <w:tcW w:w="1221" w:type="dxa"/>
            <w:vAlign w:val="bottom"/>
          </w:tcPr>
          <w:p w14:paraId="66A3EFAC" w14:textId="77777777" w:rsidR="00DD7EF6" w:rsidRPr="00AA6E17" w:rsidRDefault="00213614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(4,956)</w:t>
            </w:r>
          </w:p>
        </w:tc>
        <w:tc>
          <w:tcPr>
            <w:tcW w:w="1221" w:type="dxa"/>
            <w:vAlign w:val="bottom"/>
          </w:tcPr>
          <w:p w14:paraId="3A2E7E0A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(4,956)</w:t>
            </w:r>
          </w:p>
        </w:tc>
      </w:tr>
      <w:tr w:rsidR="00DD7EF6" w:rsidRPr="00AA6E17" w14:paraId="5797D838" w14:textId="77777777" w:rsidTr="00831799">
        <w:trPr>
          <w:cantSplit/>
          <w:trHeight w:val="335"/>
        </w:trPr>
        <w:tc>
          <w:tcPr>
            <w:tcW w:w="4410" w:type="dxa"/>
            <w:vAlign w:val="bottom"/>
          </w:tcPr>
          <w:p w14:paraId="12B38669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ส่วนเกินทุนจากการเปลี่ยนแปลงมูลค่าเงินลงทุน </w:t>
            </w:r>
          </w:p>
        </w:tc>
        <w:tc>
          <w:tcPr>
            <w:tcW w:w="1221" w:type="dxa"/>
            <w:vAlign w:val="bottom"/>
          </w:tcPr>
          <w:p w14:paraId="0C382138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605F2839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3D970C77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66C61170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</w:tr>
      <w:tr w:rsidR="00DD7EF6" w:rsidRPr="00AA6E17" w14:paraId="401A5E8D" w14:textId="77777777" w:rsidTr="00831799">
        <w:trPr>
          <w:cantSplit/>
          <w:trHeight w:val="335"/>
        </w:trPr>
        <w:tc>
          <w:tcPr>
            <w:tcW w:w="4410" w:type="dxa"/>
            <w:vAlign w:val="bottom"/>
          </w:tcPr>
          <w:p w14:paraId="774EB0B6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4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ตราสารหนี้</w:t>
            </w:r>
          </w:p>
        </w:tc>
        <w:tc>
          <w:tcPr>
            <w:tcW w:w="1221" w:type="dxa"/>
            <w:vAlign w:val="bottom"/>
          </w:tcPr>
          <w:p w14:paraId="20DE2430" w14:textId="77777777" w:rsidR="00DD7EF6" w:rsidRPr="00AA6E17" w:rsidRDefault="00112E58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127</w:t>
            </w:r>
          </w:p>
        </w:tc>
        <w:tc>
          <w:tcPr>
            <w:tcW w:w="1221" w:type="dxa"/>
            <w:vAlign w:val="bottom"/>
          </w:tcPr>
          <w:p w14:paraId="051F18D6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167</w:t>
            </w:r>
          </w:p>
        </w:tc>
        <w:tc>
          <w:tcPr>
            <w:tcW w:w="1221" w:type="dxa"/>
            <w:vAlign w:val="bottom"/>
          </w:tcPr>
          <w:p w14:paraId="15088397" w14:textId="77777777" w:rsidR="00DD7EF6" w:rsidRPr="00AA6E17" w:rsidRDefault="00213614" w:rsidP="00DD7EF6">
            <w:pPr>
              <w:tabs>
                <w:tab w:val="decimal" w:pos="900"/>
              </w:tabs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21" w:type="dxa"/>
            <w:vAlign w:val="bottom"/>
          </w:tcPr>
          <w:p w14:paraId="02ACF407" w14:textId="77777777" w:rsidR="00DD7EF6" w:rsidRPr="00AA6E17" w:rsidRDefault="00DD7EF6" w:rsidP="00DD7EF6">
            <w:pPr>
              <w:tabs>
                <w:tab w:val="decimal" w:pos="900"/>
              </w:tabs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DD7EF6" w:rsidRPr="00AA6E17" w14:paraId="08CB0B65" w14:textId="77777777" w:rsidTr="00831799">
        <w:trPr>
          <w:cantSplit/>
          <w:trHeight w:val="371"/>
        </w:trPr>
        <w:tc>
          <w:tcPr>
            <w:tcW w:w="4410" w:type="dxa"/>
            <w:vAlign w:val="bottom"/>
          </w:tcPr>
          <w:p w14:paraId="4EAA0EEE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4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21" w:type="dxa"/>
            <w:vAlign w:val="bottom"/>
          </w:tcPr>
          <w:p w14:paraId="6D0BAAC8" w14:textId="77777777" w:rsidR="00DD7EF6" w:rsidRPr="00AA6E17" w:rsidRDefault="00112E58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1,183</w:t>
            </w:r>
          </w:p>
        </w:tc>
        <w:tc>
          <w:tcPr>
            <w:tcW w:w="1221" w:type="dxa"/>
            <w:vAlign w:val="bottom"/>
          </w:tcPr>
          <w:p w14:paraId="73A3B131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1,338</w:t>
            </w:r>
          </w:p>
        </w:tc>
        <w:tc>
          <w:tcPr>
            <w:tcW w:w="1221" w:type="dxa"/>
            <w:vAlign w:val="bottom"/>
          </w:tcPr>
          <w:p w14:paraId="69D18C6D" w14:textId="77777777" w:rsidR="00DD7EF6" w:rsidRPr="00AA6E17" w:rsidRDefault="00213614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408</w:t>
            </w:r>
          </w:p>
        </w:tc>
        <w:tc>
          <w:tcPr>
            <w:tcW w:w="1221" w:type="dxa"/>
            <w:vAlign w:val="bottom"/>
          </w:tcPr>
          <w:p w14:paraId="27051388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705</w:t>
            </w:r>
          </w:p>
        </w:tc>
      </w:tr>
      <w:tr w:rsidR="00DD7EF6" w:rsidRPr="00AA6E17" w14:paraId="6E84611A" w14:textId="77777777" w:rsidTr="00831799">
        <w:trPr>
          <w:cantSplit/>
          <w:trHeight w:val="362"/>
        </w:trPr>
        <w:tc>
          <w:tcPr>
            <w:tcW w:w="4410" w:type="dxa"/>
            <w:vAlign w:val="bottom"/>
          </w:tcPr>
          <w:p w14:paraId="7080E400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1" w:type="dxa"/>
            <w:vAlign w:val="bottom"/>
          </w:tcPr>
          <w:p w14:paraId="1BB7CAB0" w14:textId="77777777" w:rsidR="00DD7EF6" w:rsidRPr="00AA6E17" w:rsidRDefault="00112E58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1,310</w:t>
            </w:r>
          </w:p>
        </w:tc>
        <w:tc>
          <w:tcPr>
            <w:tcW w:w="1221" w:type="dxa"/>
            <w:vAlign w:val="bottom"/>
          </w:tcPr>
          <w:p w14:paraId="74E790FC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1,505</w:t>
            </w:r>
          </w:p>
        </w:tc>
        <w:tc>
          <w:tcPr>
            <w:tcW w:w="1221" w:type="dxa"/>
            <w:vAlign w:val="bottom"/>
          </w:tcPr>
          <w:p w14:paraId="72B20596" w14:textId="77777777" w:rsidR="00DD7EF6" w:rsidRPr="00AA6E17" w:rsidRDefault="00213614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411</w:t>
            </w:r>
          </w:p>
        </w:tc>
        <w:tc>
          <w:tcPr>
            <w:tcW w:w="1221" w:type="dxa"/>
            <w:vAlign w:val="bottom"/>
          </w:tcPr>
          <w:p w14:paraId="328D3704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70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DD7EF6" w:rsidRPr="00AA6E17" w14:paraId="10535120" w14:textId="77777777" w:rsidTr="00831799">
        <w:trPr>
          <w:cantSplit/>
          <w:trHeight w:val="344"/>
        </w:trPr>
        <w:tc>
          <w:tcPr>
            <w:tcW w:w="4410" w:type="dxa"/>
            <w:vAlign w:val="bottom"/>
          </w:tcPr>
          <w:p w14:paraId="678E1BAD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221" w:type="dxa"/>
            <w:vAlign w:val="bottom"/>
          </w:tcPr>
          <w:p w14:paraId="51C8B827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1C4D971F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67AB49C4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3139C550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</w:tr>
      <w:tr w:rsidR="00DD7EF6" w:rsidRPr="00AA6E17" w14:paraId="6EC2AED9" w14:textId="77777777" w:rsidTr="00831799">
        <w:trPr>
          <w:cantSplit/>
          <w:trHeight w:val="344"/>
        </w:trPr>
        <w:tc>
          <w:tcPr>
            <w:tcW w:w="4410" w:type="dxa"/>
            <w:vAlign w:val="bottom"/>
          </w:tcPr>
          <w:p w14:paraId="675C01E7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4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21" w:type="dxa"/>
            <w:vAlign w:val="bottom"/>
          </w:tcPr>
          <w:p w14:paraId="4FC1ED7C" w14:textId="77777777" w:rsidR="00DD7EF6" w:rsidRPr="00AA6E17" w:rsidRDefault="00112E58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(97)</w:t>
            </w:r>
          </w:p>
        </w:tc>
        <w:tc>
          <w:tcPr>
            <w:tcW w:w="1221" w:type="dxa"/>
            <w:vAlign w:val="bottom"/>
          </w:tcPr>
          <w:p w14:paraId="5DC07D78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(74)</w:t>
            </w:r>
          </w:p>
        </w:tc>
        <w:tc>
          <w:tcPr>
            <w:tcW w:w="1221" w:type="dxa"/>
            <w:vAlign w:val="bottom"/>
          </w:tcPr>
          <w:p w14:paraId="3C9A531D" w14:textId="77777777" w:rsidR="00DD7EF6" w:rsidRPr="00AA6E17" w:rsidRDefault="00213614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(1)</w:t>
            </w:r>
          </w:p>
        </w:tc>
        <w:tc>
          <w:tcPr>
            <w:tcW w:w="1221" w:type="dxa"/>
            <w:vAlign w:val="bottom"/>
          </w:tcPr>
          <w:p w14:paraId="0773564E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DD7EF6" w:rsidRPr="00AA6E17" w14:paraId="19787070" w14:textId="77777777" w:rsidTr="00831799">
        <w:trPr>
          <w:cantSplit/>
          <w:trHeight w:val="362"/>
        </w:trPr>
        <w:tc>
          <w:tcPr>
            <w:tcW w:w="4410" w:type="dxa"/>
            <w:vAlign w:val="bottom"/>
          </w:tcPr>
          <w:p w14:paraId="3DBAA3BB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4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21" w:type="dxa"/>
            <w:vAlign w:val="bottom"/>
          </w:tcPr>
          <w:p w14:paraId="3C28222A" w14:textId="77777777" w:rsidR="00DD7EF6" w:rsidRPr="00AA6E17" w:rsidRDefault="00112E58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(151)</w:t>
            </w:r>
          </w:p>
        </w:tc>
        <w:tc>
          <w:tcPr>
            <w:tcW w:w="1221" w:type="dxa"/>
            <w:vAlign w:val="bottom"/>
          </w:tcPr>
          <w:p w14:paraId="6AB367F1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(193)</w:t>
            </w:r>
          </w:p>
        </w:tc>
        <w:tc>
          <w:tcPr>
            <w:tcW w:w="1221" w:type="dxa"/>
            <w:vAlign w:val="bottom"/>
          </w:tcPr>
          <w:p w14:paraId="7FA77BB6" w14:textId="77777777" w:rsidR="00DD7EF6" w:rsidRPr="00AA6E17" w:rsidRDefault="00213614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(47)</w:t>
            </w:r>
          </w:p>
        </w:tc>
        <w:tc>
          <w:tcPr>
            <w:tcW w:w="1221" w:type="dxa"/>
            <w:vAlign w:val="bottom"/>
          </w:tcPr>
          <w:p w14:paraId="5741FC49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29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</w:tr>
      <w:tr w:rsidR="00DD7EF6" w:rsidRPr="00AA6E17" w14:paraId="6CBF6D21" w14:textId="77777777" w:rsidTr="00831799">
        <w:trPr>
          <w:cantSplit/>
          <w:trHeight w:val="371"/>
        </w:trPr>
        <w:tc>
          <w:tcPr>
            <w:tcW w:w="4410" w:type="dxa"/>
            <w:vAlign w:val="bottom"/>
          </w:tcPr>
          <w:p w14:paraId="3C7E2C17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1" w:type="dxa"/>
            <w:vAlign w:val="bottom"/>
          </w:tcPr>
          <w:p w14:paraId="4F6E390F" w14:textId="77777777" w:rsidR="00DD7EF6" w:rsidRPr="00AA6E17" w:rsidRDefault="00112E58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(248)</w:t>
            </w:r>
          </w:p>
        </w:tc>
        <w:tc>
          <w:tcPr>
            <w:tcW w:w="1221" w:type="dxa"/>
            <w:vAlign w:val="bottom"/>
          </w:tcPr>
          <w:p w14:paraId="528FD1F5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(267)</w:t>
            </w:r>
          </w:p>
        </w:tc>
        <w:tc>
          <w:tcPr>
            <w:tcW w:w="1221" w:type="dxa"/>
            <w:vAlign w:val="bottom"/>
          </w:tcPr>
          <w:p w14:paraId="72769837" w14:textId="77777777" w:rsidR="00DD7EF6" w:rsidRPr="00AA6E17" w:rsidRDefault="00213614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(48)</w:t>
            </w:r>
          </w:p>
        </w:tc>
        <w:tc>
          <w:tcPr>
            <w:tcW w:w="1221" w:type="dxa"/>
            <w:vAlign w:val="bottom"/>
          </w:tcPr>
          <w:p w14:paraId="4ABA6B9E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29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</w:tr>
      <w:tr w:rsidR="00DD7EF6" w:rsidRPr="00AA6E17" w14:paraId="4FFD5126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06CA77F0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รวมส่วนเกินทุนจากการเปลี่ยนแปลงมูลค่าเงินลงทุน </w:t>
            </w:r>
          </w:p>
        </w:tc>
        <w:tc>
          <w:tcPr>
            <w:tcW w:w="1221" w:type="dxa"/>
            <w:vAlign w:val="bottom"/>
          </w:tcPr>
          <w:p w14:paraId="2067E9DD" w14:textId="77777777" w:rsidR="00DD7EF6" w:rsidRPr="00AA6E17" w:rsidRDefault="00112E58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1,062</w:t>
            </w:r>
          </w:p>
        </w:tc>
        <w:tc>
          <w:tcPr>
            <w:tcW w:w="1221" w:type="dxa"/>
            <w:vAlign w:val="bottom"/>
          </w:tcPr>
          <w:p w14:paraId="4D837530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1,238</w:t>
            </w:r>
          </w:p>
        </w:tc>
        <w:tc>
          <w:tcPr>
            <w:tcW w:w="1221" w:type="dxa"/>
            <w:vAlign w:val="bottom"/>
          </w:tcPr>
          <w:p w14:paraId="47338B3A" w14:textId="5923BB3D" w:rsidR="00DD7EF6" w:rsidRPr="00AA6E17" w:rsidRDefault="00213614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  <w:r w:rsidR="00997CB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21" w:type="dxa"/>
            <w:vAlign w:val="bottom"/>
          </w:tcPr>
          <w:p w14:paraId="1F711347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677</w:t>
            </w:r>
          </w:p>
        </w:tc>
      </w:tr>
      <w:tr w:rsidR="00DD7EF6" w:rsidRPr="00AA6E17" w14:paraId="3C6C53E8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441F0E26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 w:rsidRPr="00AA6E17">
              <w:rPr>
                <w:sz w:val="28"/>
                <w:szCs w:val="28"/>
                <w:cs/>
                <w:lang w:val="en-US"/>
              </w:rPr>
              <w:t>ผลกระทบภาษีเงินได้รอการตัดบัญชี</w:t>
            </w:r>
          </w:p>
        </w:tc>
        <w:tc>
          <w:tcPr>
            <w:tcW w:w="1221" w:type="dxa"/>
            <w:vAlign w:val="bottom"/>
          </w:tcPr>
          <w:p w14:paraId="766E9E7E" w14:textId="77777777" w:rsidR="00DD7EF6" w:rsidRPr="00AA6E17" w:rsidRDefault="00112E58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(125)</w:t>
            </w:r>
          </w:p>
        </w:tc>
        <w:tc>
          <w:tcPr>
            <w:tcW w:w="1221" w:type="dxa"/>
            <w:vAlign w:val="bottom"/>
          </w:tcPr>
          <w:p w14:paraId="0CC34E0C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(139)</w:t>
            </w:r>
          </w:p>
        </w:tc>
        <w:tc>
          <w:tcPr>
            <w:tcW w:w="1221" w:type="dxa"/>
            <w:vAlign w:val="bottom"/>
          </w:tcPr>
          <w:p w14:paraId="3B95E904" w14:textId="77777777" w:rsidR="00DD7EF6" w:rsidRPr="00AA6E17" w:rsidRDefault="00213614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(73)</w:t>
            </w:r>
          </w:p>
        </w:tc>
        <w:tc>
          <w:tcPr>
            <w:tcW w:w="1221" w:type="dxa"/>
            <w:vAlign w:val="bottom"/>
          </w:tcPr>
          <w:p w14:paraId="01192350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135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</w:tr>
      <w:tr w:rsidR="00DD7EF6" w:rsidRPr="00AA6E17" w14:paraId="681F53B5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22DBCCB1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  <w:r w:rsidRPr="00AA6E17">
              <w:rPr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AA6E17">
              <w:rPr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21" w:type="dxa"/>
            <w:vAlign w:val="bottom"/>
          </w:tcPr>
          <w:p w14:paraId="65486655" w14:textId="77777777" w:rsidR="00DD7EF6" w:rsidRPr="00AA6E17" w:rsidRDefault="00112E58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937</w:t>
            </w:r>
          </w:p>
        </w:tc>
        <w:tc>
          <w:tcPr>
            <w:tcW w:w="1221" w:type="dxa"/>
            <w:vAlign w:val="bottom"/>
          </w:tcPr>
          <w:p w14:paraId="258AC863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1,099</w:t>
            </w:r>
          </w:p>
        </w:tc>
        <w:tc>
          <w:tcPr>
            <w:tcW w:w="1221" w:type="dxa"/>
            <w:vAlign w:val="bottom"/>
          </w:tcPr>
          <w:p w14:paraId="58363AF5" w14:textId="77777777" w:rsidR="00DD7EF6" w:rsidRPr="00AA6E17" w:rsidRDefault="00213614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290</w:t>
            </w:r>
          </w:p>
        </w:tc>
        <w:tc>
          <w:tcPr>
            <w:tcW w:w="1221" w:type="dxa"/>
            <w:vAlign w:val="bottom"/>
          </w:tcPr>
          <w:p w14:paraId="33809D4D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54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:rsidR="00DD7EF6" w:rsidRPr="00AA6E17" w14:paraId="173634D1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14DB4490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21" w:type="dxa"/>
            <w:vAlign w:val="bottom"/>
          </w:tcPr>
          <w:p w14:paraId="3AE1FAD1" w14:textId="77777777" w:rsidR="00DD7EF6" w:rsidRPr="00AA6E17" w:rsidRDefault="00112E58" w:rsidP="00DD7EF6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69</w:t>
            </w:r>
          </w:p>
        </w:tc>
        <w:tc>
          <w:tcPr>
            <w:tcW w:w="1221" w:type="dxa"/>
            <w:vAlign w:val="bottom"/>
          </w:tcPr>
          <w:p w14:paraId="0A5FE7BD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1221" w:type="dxa"/>
            <w:vAlign w:val="bottom"/>
          </w:tcPr>
          <w:p w14:paraId="1C49FFE6" w14:textId="77777777" w:rsidR="00DD7EF6" w:rsidRPr="00AA6E17" w:rsidRDefault="00213614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221" w:type="dxa"/>
            <w:vAlign w:val="bottom"/>
          </w:tcPr>
          <w:p w14:paraId="5DEAE3E8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47</w:t>
            </w:r>
          </w:p>
        </w:tc>
      </w:tr>
      <w:tr w:rsidR="00DD7EF6" w:rsidRPr="00AA6E17" w14:paraId="6DA8C99B" w14:textId="77777777" w:rsidTr="00831799">
        <w:trPr>
          <w:cantSplit/>
          <w:trHeight w:val="63"/>
        </w:trPr>
        <w:tc>
          <w:tcPr>
            <w:tcW w:w="4410" w:type="dxa"/>
            <w:vAlign w:val="bottom"/>
          </w:tcPr>
          <w:p w14:paraId="1595013B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</w:t>
            </w:r>
            <w:r w:rsidRPr="00AA6E17">
              <w:rPr>
                <w:sz w:val="28"/>
                <w:szCs w:val="28"/>
              </w:rPr>
              <w:t xml:space="preserve">: </w:t>
            </w:r>
            <w:r w:rsidRPr="00AA6E17">
              <w:rPr>
                <w:sz w:val="28"/>
                <w:szCs w:val="28"/>
                <w:cs/>
              </w:rPr>
              <w:t>ผลกระทบภาษีเงินได้รอการตัดบัญชี</w:t>
            </w:r>
          </w:p>
        </w:tc>
        <w:tc>
          <w:tcPr>
            <w:tcW w:w="1221" w:type="dxa"/>
            <w:vAlign w:val="bottom"/>
          </w:tcPr>
          <w:p w14:paraId="105CFCF8" w14:textId="77777777" w:rsidR="00DD7EF6" w:rsidRPr="00AA6E17" w:rsidRDefault="00112E58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(14)</w:t>
            </w:r>
          </w:p>
        </w:tc>
        <w:tc>
          <w:tcPr>
            <w:tcW w:w="1221" w:type="dxa"/>
            <w:vAlign w:val="bottom"/>
          </w:tcPr>
          <w:p w14:paraId="5A6162F9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(14)</w:t>
            </w:r>
          </w:p>
        </w:tc>
        <w:tc>
          <w:tcPr>
            <w:tcW w:w="1221" w:type="dxa"/>
            <w:vAlign w:val="bottom"/>
          </w:tcPr>
          <w:p w14:paraId="651EE317" w14:textId="77777777" w:rsidR="00DD7EF6" w:rsidRPr="00AA6E17" w:rsidRDefault="00213614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(9)</w:t>
            </w:r>
          </w:p>
        </w:tc>
        <w:tc>
          <w:tcPr>
            <w:tcW w:w="1221" w:type="dxa"/>
            <w:vAlign w:val="bottom"/>
          </w:tcPr>
          <w:p w14:paraId="6CFAD420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10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</w:tr>
      <w:tr w:rsidR="00DD7EF6" w:rsidRPr="00AA6E17" w14:paraId="18F48B07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7F4B346B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221" w:type="dxa"/>
            <w:vAlign w:val="bottom"/>
          </w:tcPr>
          <w:p w14:paraId="0326E97B" w14:textId="77777777" w:rsidR="00DD7EF6" w:rsidRPr="00AA6E17" w:rsidRDefault="00112E58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55</w:t>
            </w:r>
          </w:p>
        </w:tc>
        <w:tc>
          <w:tcPr>
            <w:tcW w:w="1221" w:type="dxa"/>
            <w:vAlign w:val="bottom"/>
          </w:tcPr>
          <w:p w14:paraId="06D7C9DC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1221" w:type="dxa"/>
            <w:vAlign w:val="bottom"/>
          </w:tcPr>
          <w:p w14:paraId="1F67BCEA" w14:textId="77777777" w:rsidR="00DD7EF6" w:rsidRPr="00AA6E17" w:rsidRDefault="00213614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221" w:type="dxa"/>
            <w:vAlign w:val="bottom"/>
          </w:tcPr>
          <w:p w14:paraId="69C72C1F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DD7EF6" w:rsidRPr="00AA6E17" w14:paraId="760CDD6E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78863A98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ส่วนแบ่งกำไรขาดทุนเบ็ดเสร็จอื่นในบริษัท</w:t>
            </w:r>
            <w:r w:rsidRPr="00AA6E1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ย่อย</w:t>
            </w:r>
            <w:r w:rsidRPr="00AA6E17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1" w:type="dxa"/>
            <w:vAlign w:val="bottom"/>
          </w:tcPr>
          <w:p w14:paraId="5082DC1E" w14:textId="77777777" w:rsidR="00DD7EF6" w:rsidRPr="00AA6E17" w:rsidRDefault="00112E58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21" w:type="dxa"/>
            <w:vAlign w:val="bottom"/>
          </w:tcPr>
          <w:p w14:paraId="47435153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21" w:type="dxa"/>
            <w:vAlign w:val="bottom"/>
          </w:tcPr>
          <w:p w14:paraId="7C93C29A" w14:textId="77777777" w:rsidR="00DD7EF6" w:rsidRPr="00AA6E17" w:rsidRDefault="00213614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664</w:t>
            </w:r>
          </w:p>
        </w:tc>
        <w:tc>
          <w:tcPr>
            <w:tcW w:w="1221" w:type="dxa"/>
            <w:vAlign w:val="bottom"/>
          </w:tcPr>
          <w:p w14:paraId="4B9D8BE6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569</w:t>
            </w:r>
          </w:p>
        </w:tc>
      </w:tr>
      <w:tr w:rsidR="00DD7EF6" w:rsidRPr="00AA6E17" w14:paraId="04F90CFD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6697ADDC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ส่วนแบ่งกำไรขาดทุนเบ็ดเสร็จอื่นในบริษัทร่วม</w:t>
            </w:r>
            <w:r w:rsidRPr="00AA6E17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  และการร่วมค้า</w:t>
            </w:r>
            <w:r w:rsidRPr="00AA6E17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1" w:type="dxa"/>
            <w:vAlign w:val="bottom"/>
          </w:tcPr>
          <w:p w14:paraId="63F5B626" w14:textId="77777777" w:rsidR="00DD7EF6" w:rsidRPr="00AA6E17" w:rsidRDefault="00112E58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268</w:t>
            </w:r>
          </w:p>
        </w:tc>
        <w:tc>
          <w:tcPr>
            <w:tcW w:w="1221" w:type="dxa"/>
            <w:vAlign w:val="bottom"/>
          </w:tcPr>
          <w:p w14:paraId="6459B8DA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(31)</w:t>
            </w:r>
          </w:p>
        </w:tc>
        <w:tc>
          <w:tcPr>
            <w:tcW w:w="1221" w:type="dxa"/>
            <w:vAlign w:val="bottom"/>
          </w:tcPr>
          <w:p w14:paraId="6115765C" w14:textId="77777777" w:rsidR="00DD7EF6" w:rsidRPr="00AA6E17" w:rsidRDefault="00213614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270</w:t>
            </w:r>
          </w:p>
        </w:tc>
        <w:tc>
          <w:tcPr>
            <w:tcW w:w="1221" w:type="dxa"/>
            <w:vAlign w:val="bottom"/>
          </w:tcPr>
          <w:p w14:paraId="0F6A883C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(22)</w:t>
            </w:r>
          </w:p>
        </w:tc>
      </w:tr>
      <w:tr w:rsidR="00DD7EF6" w:rsidRPr="00AA6E17" w14:paraId="1CC246C1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6173F94F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ส่วนแบ่งส่วนเกินทุนจากการเปลี่ยนแปลงสัดส่วน</w:t>
            </w:r>
            <w:r w:rsidRPr="00AA6E17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AA6E17">
              <w:rPr>
                <w:b/>
                <w:bCs/>
                <w:sz w:val="28"/>
                <w:szCs w:val="28"/>
                <w:cs/>
              </w:rPr>
              <w:t>การถือหุ้นในบริษัทย่อยของบริษัทร่วม</w:t>
            </w:r>
          </w:p>
        </w:tc>
        <w:tc>
          <w:tcPr>
            <w:tcW w:w="1221" w:type="dxa"/>
            <w:vAlign w:val="bottom"/>
          </w:tcPr>
          <w:p w14:paraId="39303CC4" w14:textId="77777777" w:rsidR="00DD7EF6" w:rsidRPr="00AA6E17" w:rsidRDefault="00112E58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68</w:t>
            </w:r>
          </w:p>
        </w:tc>
        <w:tc>
          <w:tcPr>
            <w:tcW w:w="1221" w:type="dxa"/>
            <w:vAlign w:val="bottom"/>
          </w:tcPr>
          <w:p w14:paraId="0A9808B8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73</w:t>
            </w:r>
          </w:p>
        </w:tc>
        <w:tc>
          <w:tcPr>
            <w:tcW w:w="1221" w:type="dxa"/>
            <w:vAlign w:val="bottom"/>
          </w:tcPr>
          <w:p w14:paraId="05932256" w14:textId="77777777" w:rsidR="00DD7EF6" w:rsidRPr="00AA6E17" w:rsidRDefault="00213614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1221" w:type="dxa"/>
            <w:vAlign w:val="bottom"/>
          </w:tcPr>
          <w:p w14:paraId="7898E626" w14:textId="77777777" w:rsidR="00DD7EF6" w:rsidRPr="00AA6E17" w:rsidRDefault="00DD7EF6" w:rsidP="00DD7EF6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73</w:t>
            </w:r>
          </w:p>
        </w:tc>
      </w:tr>
      <w:tr w:rsidR="00DD7EF6" w:rsidRPr="00AA6E17" w14:paraId="3588B940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642112D5" w14:textId="77777777" w:rsidR="00DD7EF6" w:rsidRPr="00AA6E17" w:rsidRDefault="00DD7EF6" w:rsidP="00DD7EF6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1" w:type="dxa"/>
            <w:vAlign w:val="bottom"/>
          </w:tcPr>
          <w:p w14:paraId="63DC6279" w14:textId="77777777" w:rsidR="00DD7EF6" w:rsidRPr="00AA6E17" w:rsidRDefault="00112E58" w:rsidP="00DD7E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(3,628)</w:t>
            </w:r>
          </w:p>
        </w:tc>
        <w:tc>
          <w:tcPr>
            <w:tcW w:w="1221" w:type="dxa"/>
            <w:vAlign w:val="bottom"/>
          </w:tcPr>
          <w:p w14:paraId="18BAA7C8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(3,757)</w:t>
            </w:r>
          </w:p>
        </w:tc>
        <w:tc>
          <w:tcPr>
            <w:tcW w:w="1221" w:type="dxa"/>
            <w:vAlign w:val="bottom"/>
          </w:tcPr>
          <w:p w14:paraId="4BC365BE" w14:textId="77777777" w:rsidR="00DD7EF6" w:rsidRPr="00AA6E17" w:rsidRDefault="00213614" w:rsidP="00DD7E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(3,628)</w:t>
            </w:r>
          </w:p>
        </w:tc>
        <w:tc>
          <w:tcPr>
            <w:tcW w:w="1221" w:type="dxa"/>
            <w:vAlign w:val="bottom"/>
          </w:tcPr>
          <w:p w14:paraId="22230BCF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(3,757)</w:t>
            </w:r>
          </w:p>
        </w:tc>
      </w:tr>
    </w:tbl>
    <w:p w14:paraId="593796CD" w14:textId="77777777" w:rsidR="00130C35" w:rsidRPr="00AA6E17" w:rsidRDefault="00A22118" w:rsidP="00F24B69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t>28</w:t>
      </w:r>
      <w:r w:rsidR="00130C35" w:rsidRPr="00AA6E17">
        <w:rPr>
          <w:b/>
          <w:bCs/>
          <w:sz w:val="32"/>
          <w:szCs w:val="32"/>
          <w:cs/>
          <w:lang w:val="en-US"/>
        </w:rPr>
        <w:t>.</w:t>
      </w:r>
      <w:r w:rsidR="00130C35" w:rsidRPr="00AA6E17">
        <w:rPr>
          <w:b/>
          <w:bCs/>
          <w:sz w:val="32"/>
          <w:szCs w:val="32"/>
          <w:lang w:val="en-US"/>
        </w:rPr>
        <w:tab/>
      </w:r>
      <w:r w:rsidR="00130C35" w:rsidRPr="00AA6E17">
        <w:rPr>
          <w:b/>
          <w:bCs/>
          <w:sz w:val="32"/>
          <w:szCs w:val="32"/>
          <w:cs/>
          <w:lang w:val="en-US"/>
        </w:rPr>
        <w:t>สำรองตามกฎหมาย</w:t>
      </w:r>
    </w:p>
    <w:p w14:paraId="44A12C69" w14:textId="77777777" w:rsidR="00130C35" w:rsidRPr="00AA6E17" w:rsidRDefault="00130C35" w:rsidP="00F24B69">
      <w:pPr>
        <w:spacing w:before="120" w:after="120"/>
        <w:ind w:left="547" w:right="-43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>ภายใต้บทบัญญัติ</w:t>
      </w:r>
      <w:r w:rsidRPr="00AA6E17">
        <w:rPr>
          <w:szCs w:val="32"/>
          <w:cs/>
        </w:rPr>
        <w:t xml:space="preserve">ตามมาตรา </w:t>
      </w:r>
      <w:r w:rsidR="004D422F" w:rsidRPr="00AA6E17">
        <w:rPr>
          <w:szCs w:val="32"/>
          <w:lang w:val="en-US"/>
        </w:rPr>
        <w:t>116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 xml:space="preserve">แห่งพระราชบัญญัติบริษัทมหาชนจำกัด พ.ศ. </w:t>
      </w:r>
      <w:r w:rsidR="004D422F" w:rsidRPr="00AA6E17">
        <w:rPr>
          <w:szCs w:val="32"/>
          <w:lang w:val="en-US"/>
        </w:rPr>
        <w:t>2535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4D422F" w:rsidRPr="00AA6E17">
        <w:rPr>
          <w:szCs w:val="32"/>
          <w:lang w:val="en-US"/>
        </w:rPr>
        <w:t>5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4D422F" w:rsidRPr="00AA6E17">
        <w:rPr>
          <w:szCs w:val="32"/>
          <w:lang w:val="en-US"/>
        </w:rPr>
        <w:t>10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ของทุนจดทะเบียน สำรอง</w:t>
      </w:r>
      <w:r w:rsidRPr="00AA6E17">
        <w:rPr>
          <w:szCs w:val="32"/>
          <w:cs/>
          <w:lang w:val="en-US"/>
        </w:rPr>
        <w:t xml:space="preserve">ตามกฎหมายดังกล่าวไม่สามารถนำไปจ่ายเป็นเงินปันผลได้ </w:t>
      </w:r>
    </w:p>
    <w:p w14:paraId="76318E3C" w14:textId="77777777" w:rsidR="00AA36EF" w:rsidRPr="00AA6E17" w:rsidRDefault="00130C35" w:rsidP="00F24B69">
      <w:pPr>
        <w:spacing w:before="120" w:after="120"/>
        <w:ind w:left="547" w:right="-43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DD7EF6" w:rsidRPr="00AA6E17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บริษัทฯได้จัดสรรสำรองตามกฎหมายไว้ครบเต็มจำนวนแล้ว</w:t>
      </w:r>
    </w:p>
    <w:p w14:paraId="662A88AF" w14:textId="77777777" w:rsidR="000B0034" w:rsidRPr="00AA6E17" w:rsidRDefault="002D31F6" w:rsidP="00F24B69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A22118" w:rsidRPr="00AA6E17">
        <w:rPr>
          <w:b/>
          <w:bCs/>
          <w:sz w:val="32"/>
          <w:szCs w:val="32"/>
          <w:lang w:val="en-US"/>
        </w:rPr>
        <w:t>29</w:t>
      </w:r>
      <w:r w:rsidR="000B0034" w:rsidRPr="00AA6E17">
        <w:rPr>
          <w:b/>
          <w:bCs/>
          <w:sz w:val="32"/>
          <w:szCs w:val="32"/>
          <w:lang w:val="en-US"/>
        </w:rPr>
        <w:t xml:space="preserve">. </w:t>
      </w:r>
      <w:r w:rsidR="000B0034" w:rsidRPr="00AA6E17">
        <w:rPr>
          <w:b/>
          <w:bCs/>
          <w:sz w:val="32"/>
          <w:szCs w:val="32"/>
          <w:lang w:val="en-US"/>
        </w:rPr>
        <w:tab/>
      </w:r>
      <w:r w:rsidR="000B0034" w:rsidRPr="00AA6E17">
        <w:rPr>
          <w:b/>
          <w:bCs/>
          <w:sz w:val="32"/>
          <w:szCs w:val="32"/>
          <w:cs/>
          <w:lang w:val="en-US"/>
        </w:rPr>
        <w:t>เงินปันผล</w:t>
      </w:r>
    </w:p>
    <w:p w14:paraId="08CA8934" w14:textId="77777777" w:rsidR="000B0034" w:rsidRPr="00AA6E17" w:rsidRDefault="000B0034" w:rsidP="00F24B69">
      <w:pPr>
        <w:tabs>
          <w:tab w:val="left" w:pos="900"/>
        </w:tabs>
        <w:spacing w:before="120" w:after="120"/>
        <w:ind w:left="547" w:right="-43" w:hanging="547"/>
        <w:rPr>
          <w:szCs w:val="32"/>
        </w:rPr>
      </w:pPr>
      <w:r w:rsidRPr="00AA6E17">
        <w:rPr>
          <w:szCs w:val="32"/>
          <w:cs/>
        </w:rPr>
        <w:tab/>
        <w:t>ในระหว่าง</w:t>
      </w:r>
      <w:r w:rsidR="00AF5A23" w:rsidRPr="00AA6E17">
        <w:rPr>
          <w:rFonts w:hint="cs"/>
          <w:szCs w:val="32"/>
          <w:cs/>
        </w:rPr>
        <w:t>ปี</w:t>
      </w:r>
      <w:r w:rsidRPr="00AA6E17">
        <w:rPr>
          <w:szCs w:val="32"/>
          <w:cs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5</w:t>
      </w:r>
      <w:r w:rsidR="002419D2"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</w:rPr>
        <w:t>บริษัทฯมีการจ่ายเงินปันผลดังนี้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2682"/>
        <w:gridCol w:w="1980"/>
        <w:gridCol w:w="1395"/>
        <w:gridCol w:w="1395"/>
        <w:gridCol w:w="1530"/>
      </w:tblGrid>
      <w:tr w:rsidR="005439F6" w:rsidRPr="00AA6E17" w14:paraId="18DB5205" w14:textId="77777777" w:rsidTr="00FC55F2">
        <w:trPr>
          <w:tblHeader/>
        </w:trPr>
        <w:tc>
          <w:tcPr>
            <w:tcW w:w="2682" w:type="dxa"/>
            <w:vAlign w:val="bottom"/>
          </w:tcPr>
          <w:p w14:paraId="5CFE4B62" w14:textId="77777777" w:rsidR="005439F6" w:rsidRPr="00AA6E17" w:rsidRDefault="005439F6" w:rsidP="0083179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980" w:type="dxa"/>
            <w:vAlign w:val="bottom"/>
          </w:tcPr>
          <w:p w14:paraId="229ED0FC" w14:textId="77777777" w:rsidR="005439F6" w:rsidRPr="00AA6E17" w:rsidRDefault="005439F6" w:rsidP="0083179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95" w:type="dxa"/>
            <w:vAlign w:val="bottom"/>
          </w:tcPr>
          <w:p w14:paraId="41C419FB" w14:textId="77777777" w:rsidR="005439F6" w:rsidRPr="00AA6E17" w:rsidRDefault="005439F6" w:rsidP="0083179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95" w:type="dxa"/>
            <w:vAlign w:val="bottom"/>
          </w:tcPr>
          <w:p w14:paraId="1B258222" w14:textId="77777777" w:rsidR="005439F6" w:rsidRPr="00AA6E17" w:rsidRDefault="005439F6" w:rsidP="0083179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เงินปันผลจ่าย       ต่อหุ้น</w:t>
            </w:r>
          </w:p>
        </w:tc>
        <w:tc>
          <w:tcPr>
            <w:tcW w:w="1530" w:type="dxa"/>
            <w:vAlign w:val="bottom"/>
          </w:tcPr>
          <w:p w14:paraId="08FE24ED" w14:textId="77777777" w:rsidR="005439F6" w:rsidRPr="00AA6E17" w:rsidRDefault="005439F6" w:rsidP="0083179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วันที่จ่าย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    </w:t>
            </w:r>
            <w:r w:rsidRPr="00AA6E17">
              <w:rPr>
                <w:sz w:val="26"/>
                <w:szCs w:val="26"/>
                <w:cs/>
              </w:rPr>
              <w:t>เงินปันผล</w:t>
            </w:r>
          </w:p>
        </w:tc>
      </w:tr>
      <w:tr w:rsidR="005439F6" w:rsidRPr="00AA6E17" w14:paraId="06FF46C2" w14:textId="77777777" w:rsidTr="00FC55F2">
        <w:trPr>
          <w:tblHeader/>
        </w:trPr>
        <w:tc>
          <w:tcPr>
            <w:tcW w:w="2682" w:type="dxa"/>
          </w:tcPr>
          <w:p w14:paraId="30E64CF4" w14:textId="77777777" w:rsidR="005439F6" w:rsidRPr="00AA6E17" w:rsidRDefault="005439F6" w:rsidP="00831799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E22FCE4" w14:textId="77777777" w:rsidR="005439F6" w:rsidRPr="00AA6E17" w:rsidRDefault="005439F6" w:rsidP="00831799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6F4C7EE8" w14:textId="77777777" w:rsidR="005439F6" w:rsidRPr="00AA6E17" w:rsidRDefault="005439F6" w:rsidP="00831799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95" w:type="dxa"/>
            <w:vAlign w:val="bottom"/>
          </w:tcPr>
          <w:p w14:paraId="64AD8071" w14:textId="77777777" w:rsidR="005439F6" w:rsidRPr="00AA6E17" w:rsidRDefault="005439F6" w:rsidP="00831799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vAlign w:val="bottom"/>
          </w:tcPr>
          <w:p w14:paraId="6F255A1F" w14:textId="77777777" w:rsidR="005439F6" w:rsidRPr="00AA6E17" w:rsidRDefault="005439F6" w:rsidP="00831799">
            <w:pPr>
              <w:ind w:right="-115"/>
              <w:jc w:val="center"/>
              <w:outlineLvl w:val="0"/>
              <w:rPr>
                <w:sz w:val="26"/>
                <w:szCs w:val="26"/>
                <w:lang w:val="en-US"/>
              </w:rPr>
            </w:pPr>
          </w:p>
        </w:tc>
      </w:tr>
      <w:tr w:rsidR="00577B20" w:rsidRPr="00AA6E17" w14:paraId="5F92E06C" w14:textId="77777777" w:rsidTr="00FC55F2">
        <w:tc>
          <w:tcPr>
            <w:tcW w:w="2682" w:type="dxa"/>
          </w:tcPr>
          <w:p w14:paraId="0A4A3EBF" w14:textId="77777777" w:rsidR="00577B20" w:rsidRPr="00AA6E17" w:rsidRDefault="00577B20" w:rsidP="001F3092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เงินปันผลประกาศจ่าย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ระหว่างกาล                 </w:t>
            </w:r>
            <w:r w:rsidRPr="00AA6E17">
              <w:rPr>
                <w:sz w:val="26"/>
                <w:szCs w:val="26"/>
                <w:cs/>
              </w:rPr>
              <w:t xml:space="preserve">ของปี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980" w:type="dxa"/>
            <w:vAlign w:val="bottom"/>
          </w:tcPr>
          <w:p w14:paraId="5D55D6B0" w14:textId="77777777" w:rsidR="00577B20" w:rsidRPr="00AA6E17" w:rsidRDefault="00577B20" w:rsidP="001F3092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ที่ประชุม</w:t>
            </w:r>
            <w:r w:rsidRPr="00AA6E17">
              <w:rPr>
                <w:rFonts w:hint="cs"/>
                <w:sz w:val="26"/>
                <w:szCs w:val="26"/>
                <w:cs/>
              </w:rPr>
              <w:t>คณะกรรมการบริษัทฯ เมื่อ</w:t>
            </w:r>
            <w:r w:rsidRPr="00AA6E17">
              <w:rPr>
                <w:sz w:val="26"/>
                <w:szCs w:val="26"/>
                <w:cs/>
              </w:rPr>
              <w:t>วันที่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         </w:t>
            </w:r>
            <w:r w:rsidR="005D63AD" w:rsidRPr="00AA6E17">
              <w:rPr>
                <w:sz w:val="26"/>
                <w:szCs w:val="26"/>
                <w:lang w:val="en-US"/>
              </w:rPr>
              <w:t>2</w:t>
            </w:r>
            <w:r w:rsidR="002254A8" w:rsidRPr="00AA6E17">
              <w:rPr>
                <w:sz w:val="26"/>
                <w:szCs w:val="26"/>
                <w:lang w:val="en-US"/>
              </w:rPr>
              <w:t xml:space="preserve"> </w:t>
            </w:r>
            <w:r w:rsidR="002254A8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ตุลาคม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395" w:type="dxa"/>
          </w:tcPr>
          <w:p w14:paraId="411A0BB5" w14:textId="77777777" w:rsidR="00577B20" w:rsidRPr="00AA6E17" w:rsidRDefault="004D422F" w:rsidP="001F3092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2254A8" w:rsidRPr="00AA6E17">
              <w:rPr>
                <w:sz w:val="26"/>
                <w:szCs w:val="26"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258</w:t>
            </w:r>
          </w:p>
        </w:tc>
        <w:tc>
          <w:tcPr>
            <w:tcW w:w="1395" w:type="dxa"/>
          </w:tcPr>
          <w:p w14:paraId="1F3FFC91" w14:textId="77777777" w:rsidR="00577B20" w:rsidRPr="00AA6E17" w:rsidRDefault="004D422F" w:rsidP="001F3092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2254A8" w:rsidRPr="00AA6E17">
              <w:rPr>
                <w:sz w:val="26"/>
                <w:szCs w:val="26"/>
                <w:lang w:val="en-US"/>
              </w:rPr>
              <w:t>.</w:t>
            </w:r>
            <w:r w:rsidRPr="00AA6E17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30" w:type="dxa"/>
          </w:tcPr>
          <w:p w14:paraId="74C90A09" w14:textId="77777777" w:rsidR="00577B20" w:rsidRPr="00AA6E17" w:rsidRDefault="005D63AD" w:rsidP="001F3092">
            <w:pPr>
              <w:ind w:right="-115"/>
              <w:jc w:val="center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30</w:t>
            </w:r>
            <w:r w:rsidR="002254A8" w:rsidRPr="00AA6E17">
              <w:rPr>
                <w:sz w:val="26"/>
                <w:szCs w:val="26"/>
                <w:lang w:val="en-US"/>
              </w:rPr>
              <w:t xml:space="preserve"> </w:t>
            </w:r>
            <w:r w:rsidR="002254A8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ตุลาคม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577B20" w:rsidRPr="00AA6E17" w14:paraId="7FE67530" w14:textId="77777777" w:rsidTr="00FC55F2">
        <w:tc>
          <w:tcPr>
            <w:tcW w:w="2682" w:type="dxa"/>
          </w:tcPr>
          <w:p w14:paraId="20B87178" w14:textId="77777777" w:rsidR="00577B20" w:rsidRPr="00AA6E17" w:rsidRDefault="00577B20" w:rsidP="00FC55F2">
            <w:pPr>
              <w:tabs>
                <w:tab w:val="left" w:pos="900"/>
              </w:tabs>
              <w:ind w:left="162" w:right="-111" w:hanging="162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เงินปันผลประกาศจ่าย</w:t>
            </w:r>
            <w:r w:rsidR="002C2B89" w:rsidRPr="00AA6E17">
              <w:rPr>
                <w:rFonts w:hint="cs"/>
                <w:sz w:val="26"/>
                <w:szCs w:val="26"/>
                <w:cs/>
                <w:lang w:val="en-US"/>
              </w:rPr>
              <w:t>งวดครึ่งปีหลัง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                </w:t>
            </w:r>
            <w:r w:rsidRPr="00AA6E17">
              <w:rPr>
                <w:sz w:val="26"/>
                <w:szCs w:val="26"/>
                <w:cs/>
              </w:rPr>
              <w:t xml:space="preserve">ของปี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980" w:type="dxa"/>
            <w:vAlign w:val="bottom"/>
          </w:tcPr>
          <w:p w14:paraId="5EE5C117" w14:textId="3C8C477D" w:rsidR="00577B20" w:rsidRPr="00AA6E17" w:rsidRDefault="00577B20" w:rsidP="001F3092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ที่ประชุม</w:t>
            </w:r>
            <w:r w:rsidR="002C2B89" w:rsidRPr="00AA6E17">
              <w:rPr>
                <w:rFonts w:hint="cs"/>
                <w:sz w:val="26"/>
                <w:szCs w:val="26"/>
                <w:cs/>
              </w:rPr>
              <w:t>สามัญผู้ถือหุ้น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2C2B89" w:rsidRPr="00AA6E17">
              <w:rPr>
                <w:rFonts w:hint="cs"/>
                <w:sz w:val="26"/>
                <w:szCs w:val="26"/>
                <w:cs/>
              </w:rPr>
              <w:t xml:space="preserve">         </w:t>
            </w:r>
            <w:r w:rsidRPr="00AA6E17">
              <w:rPr>
                <w:rFonts w:hint="cs"/>
                <w:sz w:val="26"/>
                <w:szCs w:val="26"/>
                <w:cs/>
              </w:rPr>
              <w:t>เมื่อ</w:t>
            </w:r>
            <w:r w:rsidRPr="00AA6E17">
              <w:rPr>
                <w:sz w:val="26"/>
                <w:szCs w:val="26"/>
                <w:cs/>
              </w:rPr>
              <w:t>วันที่</w:t>
            </w:r>
            <w:r w:rsidR="00FC55F2">
              <w:rPr>
                <w:rFonts w:hint="cs"/>
                <w:sz w:val="26"/>
                <w:szCs w:val="26"/>
                <w:cs/>
              </w:rPr>
              <w:t xml:space="preserve"> </w:t>
            </w:r>
            <w:r w:rsidR="00FC55F2">
              <w:rPr>
                <w:sz w:val="26"/>
                <w:szCs w:val="26"/>
                <w:lang w:val="en-US"/>
              </w:rPr>
              <w:t>7</w:t>
            </w:r>
            <w:r w:rsidR="002C2B89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เมษายน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395" w:type="dxa"/>
          </w:tcPr>
          <w:p w14:paraId="2F2D678C" w14:textId="77777777" w:rsidR="00577B20" w:rsidRPr="00AA6E17" w:rsidRDefault="004D422F" w:rsidP="001F3092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2C2B89" w:rsidRPr="00AA6E17">
              <w:rPr>
                <w:sz w:val="26"/>
                <w:szCs w:val="26"/>
                <w:lang w:val="en-US"/>
              </w:rPr>
              <w:t>,</w:t>
            </w:r>
            <w:r w:rsidR="005D63AD" w:rsidRPr="00AA6E17">
              <w:rPr>
                <w:sz w:val="26"/>
                <w:szCs w:val="26"/>
                <w:lang w:val="en-US"/>
              </w:rPr>
              <w:t>992</w:t>
            </w:r>
          </w:p>
        </w:tc>
        <w:tc>
          <w:tcPr>
            <w:tcW w:w="1395" w:type="dxa"/>
          </w:tcPr>
          <w:p w14:paraId="7BEA37AE" w14:textId="77777777" w:rsidR="00577B20" w:rsidRPr="00AA6E17" w:rsidRDefault="004D422F" w:rsidP="001F3092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2C2B89" w:rsidRPr="00AA6E17">
              <w:rPr>
                <w:sz w:val="26"/>
                <w:szCs w:val="26"/>
                <w:lang w:val="en-US"/>
              </w:rPr>
              <w:t>.</w:t>
            </w:r>
            <w:r w:rsidR="005D63AD" w:rsidRPr="00AA6E17">
              <w:rPr>
                <w:sz w:val="26"/>
                <w:szCs w:val="26"/>
                <w:lang w:val="en-US"/>
              </w:rPr>
              <w:t>9</w:t>
            </w:r>
            <w:r w:rsidRPr="00AA6E17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530" w:type="dxa"/>
          </w:tcPr>
          <w:p w14:paraId="6366F589" w14:textId="77777777" w:rsidR="00577B20" w:rsidRPr="00AA6E17" w:rsidRDefault="005D63AD" w:rsidP="001F3092">
            <w:pPr>
              <w:ind w:right="-115"/>
              <w:jc w:val="center"/>
              <w:outlineLvl w:val="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  <w:r w:rsidR="002C2B89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พฤษภาคม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577B20" w:rsidRPr="00AA6E17" w14:paraId="2DD93E86" w14:textId="77777777" w:rsidTr="00FC55F2">
        <w:tc>
          <w:tcPr>
            <w:tcW w:w="2682" w:type="dxa"/>
          </w:tcPr>
          <w:p w14:paraId="472AAC45" w14:textId="77777777" w:rsidR="00577B20" w:rsidRPr="00AA6E17" w:rsidRDefault="00577B20" w:rsidP="001F3092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4B1FBA64" w14:textId="77777777" w:rsidR="00577B20" w:rsidRPr="00AA6E17" w:rsidRDefault="00577B20" w:rsidP="001F3092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1B3E7AAD" w14:textId="77777777" w:rsidR="00577B20" w:rsidRPr="00AA6E17" w:rsidRDefault="004D422F" w:rsidP="00577B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  <w:r w:rsidR="002254A8" w:rsidRPr="00AA6E17">
              <w:rPr>
                <w:sz w:val="26"/>
                <w:szCs w:val="26"/>
                <w:lang w:val="en-US"/>
              </w:rPr>
              <w:t>,</w:t>
            </w:r>
            <w:r w:rsidR="005D63AD" w:rsidRPr="00AA6E17">
              <w:rPr>
                <w:sz w:val="26"/>
                <w:szCs w:val="26"/>
                <w:lang w:val="en-US"/>
              </w:rPr>
              <w:t>250</w:t>
            </w:r>
          </w:p>
        </w:tc>
        <w:tc>
          <w:tcPr>
            <w:tcW w:w="1395" w:type="dxa"/>
          </w:tcPr>
          <w:p w14:paraId="46F50B59" w14:textId="77777777" w:rsidR="00577B20" w:rsidRPr="00AA6E17" w:rsidRDefault="004D422F" w:rsidP="00577B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  <w:r w:rsidR="002254A8" w:rsidRPr="00AA6E17">
              <w:rPr>
                <w:sz w:val="26"/>
                <w:szCs w:val="26"/>
                <w:lang w:val="en-US"/>
              </w:rPr>
              <w:t>.</w:t>
            </w:r>
            <w:r w:rsidR="005D63AD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530" w:type="dxa"/>
          </w:tcPr>
          <w:p w14:paraId="41C140A1" w14:textId="77777777" w:rsidR="00577B20" w:rsidRPr="00AA6E17" w:rsidRDefault="00577B20" w:rsidP="001F3092">
            <w:pPr>
              <w:ind w:right="-115"/>
              <w:jc w:val="center"/>
              <w:outlineLvl w:val="0"/>
              <w:rPr>
                <w:sz w:val="26"/>
                <w:szCs w:val="26"/>
                <w:cs/>
                <w:lang w:val="en-US"/>
              </w:rPr>
            </w:pPr>
          </w:p>
        </w:tc>
      </w:tr>
      <w:tr w:rsidR="001F2EE8" w:rsidRPr="00AA6E17" w14:paraId="0EC645D5" w14:textId="77777777" w:rsidTr="00FC55F2">
        <w:tc>
          <w:tcPr>
            <w:tcW w:w="2682" w:type="dxa"/>
          </w:tcPr>
          <w:p w14:paraId="03394027" w14:textId="77777777" w:rsidR="001F2EE8" w:rsidRPr="00AA6E17" w:rsidRDefault="001F2EE8" w:rsidP="00831799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465ED83B" w14:textId="77777777" w:rsidR="001F2EE8" w:rsidRPr="00AA6E17" w:rsidRDefault="001F2EE8" w:rsidP="00831799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3F9A34E4" w14:textId="77777777" w:rsidR="001F2EE8" w:rsidRPr="00AA6E17" w:rsidRDefault="001F2EE8" w:rsidP="006C5D12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19EBD710" w14:textId="77777777" w:rsidR="001F2EE8" w:rsidRPr="00AA6E17" w:rsidRDefault="001F2EE8" w:rsidP="006C5D12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7A63830" w14:textId="77777777" w:rsidR="001F2EE8" w:rsidRPr="00AA6E17" w:rsidRDefault="001F2EE8" w:rsidP="006C5D12">
            <w:pPr>
              <w:ind w:right="-115"/>
              <w:jc w:val="center"/>
              <w:outlineLvl w:val="0"/>
              <w:rPr>
                <w:sz w:val="26"/>
                <w:szCs w:val="26"/>
                <w:lang w:val="en-US"/>
              </w:rPr>
            </w:pPr>
          </w:p>
        </w:tc>
      </w:tr>
      <w:tr w:rsidR="005439F6" w:rsidRPr="00AA6E17" w14:paraId="7C53696B" w14:textId="77777777" w:rsidTr="00FC55F2">
        <w:tc>
          <w:tcPr>
            <w:tcW w:w="2682" w:type="dxa"/>
          </w:tcPr>
          <w:p w14:paraId="024072F3" w14:textId="77777777" w:rsidR="005439F6" w:rsidRPr="00AA6E17" w:rsidRDefault="005439F6" w:rsidP="00831799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เงินปันผลประกาศจ่าย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ระหว่างกาล                 </w:t>
            </w:r>
            <w:r w:rsidRPr="00AA6E17">
              <w:rPr>
                <w:sz w:val="26"/>
                <w:szCs w:val="26"/>
                <w:cs/>
              </w:rPr>
              <w:t xml:space="preserve">ของปี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980" w:type="dxa"/>
            <w:vAlign w:val="bottom"/>
          </w:tcPr>
          <w:p w14:paraId="7D8686B3" w14:textId="77777777" w:rsidR="005439F6" w:rsidRPr="00AA6E17" w:rsidRDefault="005439F6" w:rsidP="00831799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ที่ประชุม</w:t>
            </w:r>
            <w:r w:rsidRPr="00AA6E17">
              <w:rPr>
                <w:rFonts w:hint="cs"/>
                <w:sz w:val="26"/>
                <w:szCs w:val="26"/>
                <w:cs/>
              </w:rPr>
              <w:t>คณะกรรมการบริษัทฯ เมื่อ</w:t>
            </w:r>
            <w:r w:rsidRPr="00AA6E17">
              <w:rPr>
                <w:sz w:val="26"/>
                <w:szCs w:val="26"/>
                <w:cs/>
              </w:rPr>
              <w:t>วันที่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         </w:t>
            </w:r>
            <w:r w:rsidR="004D422F" w:rsidRPr="00AA6E17">
              <w:rPr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5D63AD" w:rsidRPr="00AA6E17">
              <w:rPr>
                <w:rFonts w:hint="cs"/>
                <w:sz w:val="26"/>
                <w:szCs w:val="26"/>
                <w:cs/>
                <w:lang w:val="en-US"/>
              </w:rPr>
              <w:t>ตุลาคม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395" w:type="dxa"/>
          </w:tcPr>
          <w:p w14:paraId="2CEA8A99" w14:textId="77777777" w:rsidR="005439F6" w:rsidRPr="00AA6E17" w:rsidRDefault="004D422F" w:rsidP="006C5D12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5439F6" w:rsidRPr="00AA6E17">
              <w:rPr>
                <w:sz w:val="26"/>
                <w:szCs w:val="26"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258</w:t>
            </w:r>
          </w:p>
        </w:tc>
        <w:tc>
          <w:tcPr>
            <w:tcW w:w="1395" w:type="dxa"/>
          </w:tcPr>
          <w:p w14:paraId="3CD3ED05" w14:textId="77777777" w:rsidR="005439F6" w:rsidRPr="00AA6E17" w:rsidRDefault="004D422F" w:rsidP="006C5D12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5439F6" w:rsidRPr="00AA6E17">
              <w:rPr>
                <w:sz w:val="26"/>
                <w:szCs w:val="26"/>
                <w:lang w:val="en-US"/>
              </w:rPr>
              <w:t>.</w:t>
            </w:r>
            <w:r w:rsidRPr="00AA6E17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30" w:type="dxa"/>
          </w:tcPr>
          <w:p w14:paraId="29389FB3" w14:textId="77777777" w:rsidR="005439F6" w:rsidRPr="00AA6E17" w:rsidRDefault="004D422F" w:rsidP="006C5D12">
            <w:pPr>
              <w:ind w:right="-115"/>
              <w:jc w:val="center"/>
              <w:outlineLvl w:val="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28</w:t>
            </w:r>
            <w:r w:rsidR="005439F6" w:rsidRPr="00AA6E17">
              <w:rPr>
                <w:sz w:val="26"/>
                <w:szCs w:val="26"/>
                <w:lang w:val="en-US"/>
              </w:rPr>
              <w:t xml:space="preserve"> </w:t>
            </w:r>
            <w:r w:rsidR="005D63AD" w:rsidRPr="00AA6E17">
              <w:rPr>
                <w:rFonts w:hint="cs"/>
                <w:sz w:val="26"/>
                <w:szCs w:val="26"/>
                <w:cs/>
                <w:lang w:val="en-US"/>
              </w:rPr>
              <w:t>ตุลาคม</w:t>
            </w:r>
            <w:r w:rsidR="005439F6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5439F6" w:rsidRPr="00AA6E17" w14:paraId="483DA783" w14:textId="77777777" w:rsidTr="00FC55F2">
        <w:tc>
          <w:tcPr>
            <w:tcW w:w="2682" w:type="dxa"/>
          </w:tcPr>
          <w:p w14:paraId="27003472" w14:textId="77777777" w:rsidR="005439F6" w:rsidRPr="00AA6E17" w:rsidRDefault="005439F6" w:rsidP="00FC55F2">
            <w:pPr>
              <w:tabs>
                <w:tab w:val="left" w:pos="900"/>
              </w:tabs>
              <w:ind w:left="162" w:right="-111" w:hanging="162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เงินปันผลประกาศจ่าย</w:t>
            </w:r>
            <w:r w:rsidR="005D63AD" w:rsidRPr="00AA6E17">
              <w:rPr>
                <w:rFonts w:hint="cs"/>
                <w:sz w:val="26"/>
                <w:szCs w:val="26"/>
                <w:cs/>
              </w:rPr>
              <w:t>งวด</w:t>
            </w:r>
            <w:r w:rsidR="005D63AD" w:rsidRPr="00AA6E17">
              <w:rPr>
                <w:rFonts w:hint="cs"/>
                <w:sz w:val="26"/>
                <w:szCs w:val="26"/>
                <w:cs/>
                <w:lang w:val="en-US"/>
              </w:rPr>
              <w:t>ครึ่งปีหลัง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                </w:t>
            </w:r>
            <w:r w:rsidRPr="00AA6E17">
              <w:rPr>
                <w:sz w:val="26"/>
                <w:szCs w:val="26"/>
                <w:cs/>
              </w:rPr>
              <w:t xml:space="preserve">ของปี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980" w:type="dxa"/>
            <w:vAlign w:val="bottom"/>
          </w:tcPr>
          <w:p w14:paraId="4DE8B595" w14:textId="0E20DE37" w:rsidR="005439F6" w:rsidRPr="00AA6E17" w:rsidRDefault="005439F6" w:rsidP="00831799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ที่ประชุม</w:t>
            </w:r>
            <w:r w:rsidR="005D63AD" w:rsidRPr="00AA6E17">
              <w:rPr>
                <w:rFonts w:hint="cs"/>
                <w:sz w:val="26"/>
                <w:szCs w:val="26"/>
                <w:cs/>
              </w:rPr>
              <w:t>สามัญผู้ถือหุ้น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        </w:t>
            </w:r>
            <w:r w:rsidR="005D63AD" w:rsidRPr="00AA6E17">
              <w:rPr>
                <w:rFonts w:hint="cs"/>
                <w:sz w:val="26"/>
                <w:szCs w:val="26"/>
                <w:cs/>
              </w:rPr>
              <w:t>เมื่อวันที่</w:t>
            </w:r>
            <w:r w:rsidR="00FC55F2">
              <w:rPr>
                <w:rFonts w:hint="cs"/>
                <w:sz w:val="26"/>
                <w:szCs w:val="26"/>
                <w:cs/>
              </w:rPr>
              <w:t xml:space="preserve"> </w:t>
            </w:r>
            <w:r w:rsidR="00FC55F2">
              <w:rPr>
                <w:sz w:val="26"/>
                <w:szCs w:val="26"/>
                <w:lang w:val="en-US"/>
              </w:rPr>
              <w:t>8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เมษายน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395" w:type="dxa"/>
          </w:tcPr>
          <w:p w14:paraId="738AE97F" w14:textId="77777777" w:rsidR="005439F6" w:rsidRPr="00AA6E17" w:rsidRDefault="004D422F" w:rsidP="006C5D12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5439F6" w:rsidRPr="00AA6E17">
              <w:rPr>
                <w:sz w:val="26"/>
                <w:szCs w:val="26"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888</w:t>
            </w:r>
          </w:p>
        </w:tc>
        <w:tc>
          <w:tcPr>
            <w:tcW w:w="1395" w:type="dxa"/>
          </w:tcPr>
          <w:p w14:paraId="332C9B35" w14:textId="77777777" w:rsidR="005439F6" w:rsidRPr="00AA6E17" w:rsidRDefault="004D422F" w:rsidP="006C5D12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5439F6" w:rsidRPr="00AA6E17">
              <w:rPr>
                <w:sz w:val="26"/>
                <w:szCs w:val="26"/>
                <w:lang w:val="en-US"/>
              </w:rPr>
              <w:t>.</w:t>
            </w:r>
            <w:r w:rsidRPr="00AA6E17">
              <w:rPr>
                <w:sz w:val="26"/>
                <w:szCs w:val="26"/>
                <w:lang w:val="en-US"/>
              </w:rPr>
              <w:t>80</w:t>
            </w:r>
          </w:p>
        </w:tc>
        <w:tc>
          <w:tcPr>
            <w:tcW w:w="1530" w:type="dxa"/>
          </w:tcPr>
          <w:p w14:paraId="514B13A6" w14:textId="77777777" w:rsidR="005439F6" w:rsidRPr="00AA6E17" w:rsidRDefault="005D63AD" w:rsidP="006C5D12">
            <w:pPr>
              <w:ind w:right="-115"/>
              <w:jc w:val="center"/>
              <w:outlineLvl w:val="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</w:t>
            </w:r>
            <w:r w:rsidR="005439F6" w:rsidRPr="00AA6E17">
              <w:rPr>
                <w:sz w:val="26"/>
                <w:szCs w:val="26"/>
                <w:lang w:val="en-US"/>
              </w:rPr>
              <w:t xml:space="preserve"> </w:t>
            </w:r>
            <w:r w:rsidR="005439F6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พฤษภาคม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5439F6" w:rsidRPr="00AA6E17" w14:paraId="13B20D00" w14:textId="77777777" w:rsidTr="00FC55F2">
        <w:tc>
          <w:tcPr>
            <w:tcW w:w="2682" w:type="dxa"/>
          </w:tcPr>
          <w:p w14:paraId="00502F20" w14:textId="77777777" w:rsidR="005439F6" w:rsidRPr="00AA6E17" w:rsidRDefault="005439F6" w:rsidP="00831799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1F2C8CA2" w14:textId="77777777" w:rsidR="005439F6" w:rsidRPr="00AA6E17" w:rsidRDefault="005439F6" w:rsidP="00831799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0B1BEA90" w14:textId="77777777" w:rsidR="005439F6" w:rsidRPr="00AA6E17" w:rsidRDefault="004D422F" w:rsidP="006C5D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  <w:r w:rsidR="005439F6" w:rsidRPr="00AA6E17">
              <w:rPr>
                <w:sz w:val="26"/>
                <w:szCs w:val="26"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146</w:t>
            </w:r>
          </w:p>
        </w:tc>
        <w:tc>
          <w:tcPr>
            <w:tcW w:w="1395" w:type="dxa"/>
          </w:tcPr>
          <w:p w14:paraId="490251A8" w14:textId="77777777" w:rsidR="005439F6" w:rsidRPr="00AA6E17" w:rsidRDefault="004D422F" w:rsidP="006C5D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  <w:r w:rsidR="005439F6" w:rsidRPr="00AA6E17">
              <w:rPr>
                <w:sz w:val="26"/>
                <w:szCs w:val="26"/>
                <w:lang w:val="en-US"/>
              </w:rPr>
              <w:t>.</w:t>
            </w:r>
            <w:r w:rsidRPr="00AA6E17">
              <w:rPr>
                <w:sz w:val="26"/>
                <w:szCs w:val="26"/>
                <w:lang w:val="en-US"/>
              </w:rPr>
              <w:t>00</w:t>
            </w:r>
          </w:p>
        </w:tc>
        <w:tc>
          <w:tcPr>
            <w:tcW w:w="1530" w:type="dxa"/>
          </w:tcPr>
          <w:p w14:paraId="79036E79" w14:textId="77777777" w:rsidR="005439F6" w:rsidRPr="00AA6E17" w:rsidRDefault="005439F6" w:rsidP="006C5D12">
            <w:pPr>
              <w:ind w:right="-115"/>
              <w:jc w:val="center"/>
              <w:outlineLvl w:val="0"/>
              <w:rPr>
                <w:sz w:val="26"/>
                <w:szCs w:val="26"/>
                <w:lang w:val="en-US"/>
              </w:rPr>
            </w:pPr>
          </w:p>
        </w:tc>
      </w:tr>
    </w:tbl>
    <w:p w14:paraId="30A961FD" w14:textId="77777777" w:rsidR="00CF31AB" w:rsidRPr="00AA6E17" w:rsidRDefault="00A22118" w:rsidP="00077349">
      <w:pPr>
        <w:pStyle w:val="PlainText"/>
        <w:tabs>
          <w:tab w:val="left" w:pos="14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t>30</w:t>
      </w:r>
      <w:r w:rsidR="00CF31AB" w:rsidRPr="00AA6E17">
        <w:rPr>
          <w:b/>
          <w:bCs/>
          <w:sz w:val="32"/>
          <w:szCs w:val="32"/>
          <w:lang w:val="en-US"/>
        </w:rPr>
        <w:t>.</w:t>
      </w:r>
      <w:r w:rsidR="00CF31AB" w:rsidRPr="00AA6E17">
        <w:rPr>
          <w:b/>
          <w:bCs/>
          <w:sz w:val="32"/>
          <w:szCs w:val="32"/>
          <w:cs/>
          <w:lang w:val="en-US"/>
        </w:rPr>
        <w:tab/>
        <w:t>รายได้ดอกเบี้ย</w:t>
      </w:r>
    </w:p>
    <w:p w14:paraId="6D20E818" w14:textId="77777777" w:rsidR="004C4306" w:rsidRPr="00AA6E17" w:rsidRDefault="004C4306" w:rsidP="00077349">
      <w:pPr>
        <w:spacing w:before="120"/>
        <w:ind w:left="547" w:right="-101" w:hanging="547"/>
        <w:jc w:val="thaiDistribute"/>
        <w:rPr>
          <w:szCs w:val="32"/>
          <w:cs/>
          <w:lang w:val="en-US"/>
        </w:rPr>
      </w:pPr>
      <w:r w:rsidRPr="00AA6E17">
        <w:rPr>
          <w:b/>
          <w:bCs/>
          <w:szCs w:val="32"/>
          <w:cs/>
          <w:lang w:val="en-US"/>
        </w:rPr>
        <w:tab/>
      </w:r>
      <w:r w:rsidRPr="00AA6E17">
        <w:rPr>
          <w:szCs w:val="32"/>
          <w:cs/>
          <w:lang w:val="en-US"/>
        </w:rPr>
        <w:t>รายได้ดอกเบี้ยสำหรับ</w:t>
      </w:r>
      <w:r w:rsidR="00AF5A23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5</w:t>
      </w:r>
      <w:r w:rsidRPr="00AA6E17">
        <w:rPr>
          <w:szCs w:val="32"/>
          <w:cs/>
          <w:lang w:val="en-US"/>
        </w:rPr>
        <w:t xml:space="preserve"> ประกอบด้วย</w:t>
      </w:r>
    </w:p>
    <w:p w14:paraId="2274E1F9" w14:textId="77777777" w:rsidR="004C4306" w:rsidRPr="00AA6E17" w:rsidRDefault="00AF5A23" w:rsidP="00077349">
      <w:pPr>
        <w:ind w:right="79"/>
        <w:jc w:val="right"/>
        <w:rPr>
          <w:spacing w:val="-2"/>
          <w:sz w:val="28"/>
          <w:szCs w:val="28"/>
          <w:cs/>
        </w:rPr>
      </w:pPr>
      <w:r w:rsidRPr="00AA6E17">
        <w:rPr>
          <w:spacing w:val="-2"/>
          <w:sz w:val="28"/>
          <w:szCs w:val="28"/>
          <w:cs/>
        </w:rPr>
        <w:t xml:space="preserve"> </w:t>
      </w:r>
      <w:r w:rsidR="004C4306" w:rsidRPr="00AA6E17">
        <w:rPr>
          <w:spacing w:val="-2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4C4306" w:rsidRPr="00AA6E17" w14:paraId="5BD6FABD" w14:textId="77777777" w:rsidTr="00AA682D">
        <w:trPr>
          <w:cantSplit/>
        </w:trPr>
        <w:tc>
          <w:tcPr>
            <w:tcW w:w="4410" w:type="dxa"/>
            <w:vAlign w:val="bottom"/>
          </w:tcPr>
          <w:p w14:paraId="790DCDAB" w14:textId="77777777" w:rsidR="004C4306" w:rsidRPr="00AA6E17" w:rsidRDefault="004C4306" w:rsidP="00077349">
            <w:pP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980C83" w14:textId="77777777" w:rsidR="004C4306" w:rsidRPr="00AA6E17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124CCF0" w14:textId="77777777" w:rsidR="004C4306" w:rsidRPr="00AA6E17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D7EF6" w:rsidRPr="00AA6E17" w14:paraId="6724A415" w14:textId="77777777" w:rsidTr="00AA682D">
        <w:trPr>
          <w:cantSplit/>
        </w:trPr>
        <w:tc>
          <w:tcPr>
            <w:tcW w:w="4410" w:type="dxa"/>
            <w:vAlign w:val="bottom"/>
          </w:tcPr>
          <w:p w14:paraId="615DFF8C" w14:textId="77777777" w:rsidR="00DD7EF6" w:rsidRPr="00AA6E17" w:rsidRDefault="00DD7EF6" w:rsidP="00DD7EF6">
            <w:pP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21845C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6DFA9D9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1D839704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5C453C3C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2565</w:t>
            </w:r>
          </w:p>
        </w:tc>
      </w:tr>
      <w:tr w:rsidR="00DD7EF6" w:rsidRPr="00AA6E17" w14:paraId="4D86F417" w14:textId="77777777" w:rsidTr="00AA682D">
        <w:trPr>
          <w:cantSplit/>
        </w:trPr>
        <w:tc>
          <w:tcPr>
            <w:tcW w:w="4410" w:type="dxa"/>
            <w:vAlign w:val="bottom"/>
          </w:tcPr>
          <w:p w14:paraId="03B7B51D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270" w:right="86" w:hanging="180"/>
              <w:rPr>
                <w:spacing w:val="-2"/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  <w:r w:rsidRPr="00AA6E17">
              <w:rPr>
                <w:rFonts w:hint="cs"/>
                <w:sz w:val="28"/>
                <w:szCs w:val="28"/>
                <w:cs/>
              </w:rPr>
              <w:t xml:space="preserve"> -                             เงินฝากสถาบันการเงิน</w:t>
            </w:r>
          </w:p>
        </w:tc>
        <w:tc>
          <w:tcPr>
            <w:tcW w:w="1170" w:type="dxa"/>
            <w:vAlign w:val="bottom"/>
          </w:tcPr>
          <w:p w14:paraId="39ABDA33" w14:textId="77777777" w:rsidR="00DD7EF6" w:rsidRPr="00AA6E17" w:rsidRDefault="00B84F83" w:rsidP="00DD7EF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GB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GB"/>
              </w:rPr>
              <w:t>70</w:t>
            </w:r>
          </w:p>
        </w:tc>
        <w:tc>
          <w:tcPr>
            <w:tcW w:w="1170" w:type="dxa"/>
            <w:vAlign w:val="bottom"/>
          </w:tcPr>
          <w:p w14:paraId="10DEA701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GB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72</w:t>
            </w:r>
          </w:p>
        </w:tc>
        <w:tc>
          <w:tcPr>
            <w:tcW w:w="1170" w:type="dxa"/>
            <w:vAlign w:val="bottom"/>
          </w:tcPr>
          <w:p w14:paraId="48B987FC" w14:textId="77777777" w:rsidR="00DD7EF6" w:rsidRPr="00AA6E17" w:rsidRDefault="004C72B3" w:rsidP="00DD7EF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70" w:type="dxa"/>
            <w:vAlign w:val="bottom"/>
          </w:tcPr>
          <w:p w14:paraId="10A2B859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21</w:t>
            </w:r>
          </w:p>
        </w:tc>
      </w:tr>
      <w:tr w:rsidR="00DD7EF6" w:rsidRPr="00AA6E17" w14:paraId="69C96B25" w14:textId="77777777" w:rsidTr="00AA682D">
        <w:trPr>
          <w:cantSplit/>
        </w:trPr>
        <w:tc>
          <w:tcPr>
            <w:tcW w:w="4410" w:type="dxa"/>
            <w:vAlign w:val="bottom"/>
          </w:tcPr>
          <w:p w14:paraId="4D4EF451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spacing w:val="-2"/>
                <w:cs/>
                <w:lang w:val="en-US"/>
              </w:rPr>
            </w:pPr>
            <w:r w:rsidRPr="00AA6E17">
              <w:rPr>
                <w:rFonts w:hint="cs"/>
                <w:spacing w:val="-2"/>
                <w:cs/>
                <w:lang w:val="en-US"/>
              </w:rPr>
              <w:t>สินทรัพย์ทางการเงินที่วัดมูลค่าด้วยมูลค่า                        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8FF98B9" w14:textId="77777777" w:rsidR="00DD7EF6" w:rsidRPr="00AA6E17" w:rsidRDefault="00B84F83" w:rsidP="00DD7EF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3092CE1F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14</w:t>
            </w:r>
          </w:p>
        </w:tc>
        <w:tc>
          <w:tcPr>
            <w:tcW w:w="1170" w:type="dxa"/>
            <w:vAlign w:val="bottom"/>
          </w:tcPr>
          <w:p w14:paraId="0AFA37BB" w14:textId="77777777" w:rsidR="00DD7EF6" w:rsidRPr="00AA6E17" w:rsidRDefault="004C72B3" w:rsidP="00DD7EF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38CAD0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DD7EF6" w:rsidRPr="00AA6E17" w14:paraId="7E6468F8" w14:textId="77777777" w:rsidTr="00AA682D">
        <w:trPr>
          <w:cantSplit/>
        </w:trPr>
        <w:tc>
          <w:tcPr>
            <w:tcW w:w="4410" w:type="dxa"/>
            <w:vAlign w:val="bottom"/>
          </w:tcPr>
          <w:p w14:paraId="6F20659F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spacing w:val="-2"/>
                <w:cs/>
                <w:lang w:val="en-US"/>
              </w:rPr>
            </w:pPr>
            <w:r w:rsidRPr="00AA6E17">
              <w:rPr>
                <w:rFonts w:hint="cs"/>
                <w:spacing w:val="-2"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8E77647" w14:textId="77777777" w:rsidR="00DD7EF6" w:rsidRPr="00AA6E17" w:rsidRDefault="00B84F83" w:rsidP="00DD7EF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59</w:t>
            </w:r>
          </w:p>
        </w:tc>
        <w:tc>
          <w:tcPr>
            <w:tcW w:w="1170" w:type="dxa"/>
            <w:vAlign w:val="bottom"/>
          </w:tcPr>
          <w:p w14:paraId="72B162D3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12</w:t>
            </w:r>
          </w:p>
        </w:tc>
        <w:tc>
          <w:tcPr>
            <w:tcW w:w="1170" w:type="dxa"/>
            <w:vAlign w:val="bottom"/>
          </w:tcPr>
          <w:p w14:paraId="1A291B1C" w14:textId="77777777" w:rsidR="00DD7EF6" w:rsidRPr="00AA6E17" w:rsidRDefault="004C72B3" w:rsidP="00DD7EF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601CEB9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DD7EF6" w:rsidRPr="00AA6E17" w14:paraId="4B0F71D6" w14:textId="77777777" w:rsidTr="00AA682D">
        <w:trPr>
          <w:cantSplit/>
        </w:trPr>
        <w:tc>
          <w:tcPr>
            <w:tcW w:w="4410" w:type="dxa"/>
            <w:vAlign w:val="bottom"/>
          </w:tcPr>
          <w:p w14:paraId="6D1BE328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spacing w:val="-2"/>
                <w:cs/>
                <w:lang w:val="en-US"/>
              </w:rPr>
            </w:pPr>
            <w:r w:rsidRPr="00AA6E17">
              <w:rPr>
                <w:rFonts w:hint="cs"/>
                <w:spacing w:val="-2"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    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1E6797A" w14:textId="77777777" w:rsidR="00DD7EF6" w:rsidRPr="00AA6E17" w:rsidRDefault="00B84F83" w:rsidP="00DD7EF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431</w:t>
            </w:r>
          </w:p>
        </w:tc>
        <w:tc>
          <w:tcPr>
            <w:tcW w:w="1170" w:type="dxa"/>
            <w:vAlign w:val="bottom"/>
          </w:tcPr>
          <w:p w14:paraId="61CF3893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183</w:t>
            </w:r>
          </w:p>
        </w:tc>
        <w:tc>
          <w:tcPr>
            <w:tcW w:w="1170" w:type="dxa"/>
            <w:vAlign w:val="bottom"/>
          </w:tcPr>
          <w:p w14:paraId="65BA57E3" w14:textId="77777777" w:rsidR="00DD7EF6" w:rsidRPr="00AA6E17" w:rsidRDefault="004C72B3" w:rsidP="00DD7EF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70" w:type="dxa"/>
            <w:vAlign w:val="bottom"/>
          </w:tcPr>
          <w:p w14:paraId="38CA7C4D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DD7EF6" w:rsidRPr="00AA6E17" w14:paraId="5D6E37BA" w14:textId="77777777" w:rsidTr="00AA682D">
        <w:trPr>
          <w:cantSplit/>
        </w:trPr>
        <w:tc>
          <w:tcPr>
            <w:tcW w:w="4410" w:type="dxa"/>
            <w:vAlign w:val="bottom"/>
          </w:tcPr>
          <w:p w14:paraId="2A8EECBF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spacing w:val="-2"/>
                <w:cs/>
                <w:lang w:val="en-US"/>
              </w:rPr>
            </w:pPr>
            <w:r w:rsidRPr="00AA6E17">
              <w:rPr>
                <w:spacing w:val="-2"/>
                <w:cs/>
                <w:lang w:val="en-US"/>
              </w:rPr>
              <w:t>เงินให้สินเชื่อ</w:t>
            </w:r>
            <w:r w:rsidRPr="00AA6E17">
              <w:rPr>
                <w:cs/>
                <w:lang w:val="en-US"/>
              </w:rPr>
              <w:t>แก่ลูกหนี้</w:t>
            </w:r>
          </w:p>
        </w:tc>
        <w:tc>
          <w:tcPr>
            <w:tcW w:w="1170" w:type="dxa"/>
            <w:vAlign w:val="bottom"/>
          </w:tcPr>
          <w:p w14:paraId="481D123C" w14:textId="77777777" w:rsidR="00DD7EF6" w:rsidRPr="00AA6E17" w:rsidRDefault="00B84F83" w:rsidP="00DD7EF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1,146</w:t>
            </w:r>
          </w:p>
        </w:tc>
        <w:tc>
          <w:tcPr>
            <w:tcW w:w="1170" w:type="dxa"/>
            <w:vAlign w:val="bottom"/>
          </w:tcPr>
          <w:p w14:paraId="1E516024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779</w:t>
            </w:r>
          </w:p>
        </w:tc>
        <w:tc>
          <w:tcPr>
            <w:tcW w:w="1170" w:type="dxa"/>
            <w:vAlign w:val="bottom"/>
          </w:tcPr>
          <w:p w14:paraId="32E1FE79" w14:textId="77777777" w:rsidR="00DD7EF6" w:rsidRPr="00AA6E17" w:rsidRDefault="004C72B3" w:rsidP="00DD7EF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605</w:t>
            </w:r>
          </w:p>
        </w:tc>
        <w:tc>
          <w:tcPr>
            <w:tcW w:w="1170" w:type="dxa"/>
            <w:vAlign w:val="bottom"/>
          </w:tcPr>
          <w:p w14:paraId="22EC470B" w14:textId="77777777" w:rsidR="00DD7EF6" w:rsidRPr="00AA6E17" w:rsidRDefault="00DD7EF6" w:rsidP="00DD7EF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286</w:t>
            </w:r>
          </w:p>
        </w:tc>
      </w:tr>
      <w:tr w:rsidR="00DD7EF6" w:rsidRPr="00AA6E17" w14:paraId="37E8CFC3" w14:textId="77777777" w:rsidTr="00AA682D">
        <w:trPr>
          <w:cantSplit/>
        </w:trPr>
        <w:tc>
          <w:tcPr>
            <w:tcW w:w="4410" w:type="dxa"/>
            <w:vAlign w:val="bottom"/>
          </w:tcPr>
          <w:p w14:paraId="685CC664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spacing w:val="-2"/>
                <w:cs/>
                <w:lang w:val="en-US"/>
              </w:rPr>
            </w:pPr>
            <w:r w:rsidRPr="00AA6E17">
              <w:rPr>
                <w:spacing w:val="-2"/>
                <w:cs/>
                <w:lang w:val="en-US"/>
              </w:rPr>
              <w:t>การให้เช่าซื้อและสัญญาเช่าการเงิน</w:t>
            </w:r>
          </w:p>
        </w:tc>
        <w:tc>
          <w:tcPr>
            <w:tcW w:w="1170" w:type="dxa"/>
            <w:vAlign w:val="bottom"/>
          </w:tcPr>
          <w:p w14:paraId="4A33D2C7" w14:textId="77777777" w:rsidR="00DD7EF6" w:rsidRPr="00AA6E17" w:rsidRDefault="00B84F83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3,624</w:t>
            </w:r>
          </w:p>
        </w:tc>
        <w:tc>
          <w:tcPr>
            <w:tcW w:w="1170" w:type="dxa"/>
            <w:vAlign w:val="bottom"/>
          </w:tcPr>
          <w:p w14:paraId="4129FE13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3,503</w:t>
            </w:r>
          </w:p>
        </w:tc>
        <w:tc>
          <w:tcPr>
            <w:tcW w:w="1170" w:type="dxa"/>
            <w:vAlign w:val="bottom"/>
          </w:tcPr>
          <w:p w14:paraId="0304FA52" w14:textId="77777777" w:rsidR="00DD7EF6" w:rsidRPr="00AA6E17" w:rsidRDefault="004C72B3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103BFFA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DD7EF6" w:rsidRPr="00AA6E17" w14:paraId="0B0746C0" w14:textId="77777777" w:rsidTr="00AA682D">
        <w:trPr>
          <w:cantSplit/>
        </w:trPr>
        <w:tc>
          <w:tcPr>
            <w:tcW w:w="4410" w:type="dxa"/>
            <w:vAlign w:val="bottom"/>
          </w:tcPr>
          <w:p w14:paraId="797732A5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270" w:right="86" w:hanging="180"/>
              <w:rPr>
                <w:spacing w:val="-2"/>
                <w:sz w:val="28"/>
                <w:szCs w:val="28"/>
                <w:cs/>
              </w:rPr>
            </w:pPr>
            <w:r w:rsidRPr="00AA6E17">
              <w:rPr>
                <w:spacing w:val="-2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170" w:type="dxa"/>
            <w:vAlign w:val="bottom"/>
          </w:tcPr>
          <w:p w14:paraId="6CDED6BB" w14:textId="77777777" w:rsidR="00DD7EF6" w:rsidRPr="00AA6E17" w:rsidRDefault="00B84F83" w:rsidP="00DD7E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5,338</w:t>
            </w:r>
          </w:p>
        </w:tc>
        <w:tc>
          <w:tcPr>
            <w:tcW w:w="1170" w:type="dxa"/>
            <w:vAlign w:val="bottom"/>
          </w:tcPr>
          <w:p w14:paraId="3BE0A843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4,563</w:t>
            </w:r>
          </w:p>
        </w:tc>
        <w:tc>
          <w:tcPr>
            <w:tcW w:w="1170" w:type="dxa"/>
            <w:vAlign w:val="bottom"/>
          </w:tcPr>
          <w:p w14:paraId="34A3F492" w14:textId="77777777" w:rsidR="00DD7EF6" w:rsidRPr="00AA6E17" w:rsidRDefault="004C72B3" w:rsidP="00DD7E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636</w:t>
            </w:r>
          </w:p>
        </w:tc>
        <w:tc>
          <w:tcPr>
            <w:tcW w:w="1170" w:type="dxa"/>
            <w:vAlign w:val="bottom"/>
          </w:tcPr>
          <w:p w14:paraId="10EA63E7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312</w:t>
            </w:r>
          </w:p>
        </w:tc>
      </w:tr>
    </w:tbl>
    <w:p w14:paraId="3131DF36" w14:textId="77777777" w:rsidR="002C2B89" w:rsidRPr="00AA6E17" w:rsidRDefault="002C2B89" w:rsidP="00BE7C45">
      <w:pPr>
        <w:pStyle w:val="PlainText"/>
        <w:tabs>
          <w:tab w:val="left" w:pos="1440"/>
        </w:tabs>
        <w:spacing w:before="240"/>
        <w:ind w:right="29"/>
        <w:jc w:val="thaiDistribute"/>
        <w:outlineLvl w:val="0"/>
        <w:rPr>
          <w:b/>
          <w:bCs/>
          <w:sz w:val="32"/>
          <w:szCs w:val="32"/>
          <w:lang w:val="en-US"/>
        </w:rPr>
      </w:pPr>
    </w:p>
    <w:p w14:paraId="614CDB94" w14:textId="77777777" w:rsidR="00CF31AB" w:rsidRPr="00AA6E17" w:rsidRDefault="002C2B89" w:rsidP="00BE7C45">
      <w:pPr>
        <w:pStyle w:val="PlainText"/>
        <w:tabs>
          <w:tab w:val="left" w:pos="1440"/>
        </w:tabs>
        <w:spacing w:before="240"/>
        <w:ind w:right="29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A22118" w:rsidRPr="00AA6E17">
        <w:rPr>
          <w:b/>
          <w:bCs/>
          <w:sz w:val="32"/>
          <w:szCs w:val="32"/>
          <w:lang w:val="en-US"/>
        </w:rPr>
        <w:t>31</w:t>
      </w:r>
      <w:r w:rsidR="00514522" w:rsidRPr="00AA6E17">
        <w:rPr>
          <w:b/>
          <w:bCs/>
          <w:sz w:val="32"/>
          <w:szCs w:val="32"/>
          <w:lang w:val="en-US"/>
        </w:rPr>
        <w:t>.</w:t>
      </w:r>
      <w:r w:rsidR="00296C64" w:rsidRPr="00AA6E17">
        <w:rPr>
          <w:b/>
          <w:bCs/>
          <w:sz w:val="32"/>
          <w:szCs w:val="32"/>
          <w:lang w:val="en-US"/>
        </w:rPr>
        <w:t xml:space="preserve">     </w:t>
      </w:r>
      <w:r w:rsidR="009165C6" w:rsidRPr="00AA6E17">
        <w:rPr>
          <w:b/>
          <w:bCs/>
          <w:sz w:val="32"/>
          <w:szCs w:val="32"/>
          <w:cs/>
          <w:lang w:val="en-US"/>
        </w:rPr>
        <w:t>ค่าใช้จ่ายดอกเบี้ย</w:t>
      </w:r>
    </w:p>
    <w:p w14:paraId="5C90A91C" w14:textId="77777777" w:rsidR="004C4306" w:rsidRPr="00AA6E17" w:rsidRDefault="004C4306" w:rsidP="00077349">
      <w:pPr>
        <w:spacing w:before="120"/>
        <w:ind w:left="547" w:right="-101" w:hanging="547"/>
        <w:jc w:val="thaiDistribute"/>
        <w:rPr>
          <w:b/>
          <w:bCs/>
          <w:spacing w:val="-14"/>
          <w:szCs w:val="32"/>
          <w:cs/>
          <w:lang w:val="en-US"/>
        </w:rPr>
      </w:pPr>
      <w:r w:rsidRPr="00AA6E17">
        <w:rPr>
          <w:szCs w:val="32"/>
          <w:cs/>
          <w:lang w:val="en-US"/>
        </w:rPr>
        <w:tab/>
        <w:t>ค่าใช้จ่ายดอกเบี้ยสำหรับ</w:t>
      </w:r>
      <w:r w:rsidR="00AF5A23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DD7EF6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DD7EF6" w:rsidRPr="00AA6E17">
        <w:rPr>
          <w:szCs w:val="32"/>
          <w:lang w:val="en-US"/>
        </w:rPr>
        <w:t>2565</w:t>
      </w:r>
      <w:r w:rsidRPr="00AA6E17">
        <w:rPr>
          <w:szCs w:val="32"/>
          <w:cs/>
          <w:lang w:val="en-US"/>
        </w:rPr>
        <w:t xml:space="preserve"> ประกอบด้วย</w:t>
      </w:r>
    </w:p>
    <w:p w14:paraId="34B48A0A" w14:textId="77777777" w:rsidR="004C4306" w:rsidRPr="00AA6E17" w:rsidRDefault="004C4306" w:rsidP="00077349">
      <w:pPr>
        <w:spacing w:before="240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4C4306" w:rsidRPr="00AA6E17" w14:paraId="50D5C464" w14:textId="77777777" w:rsidTr="000F60B5">
        <w:trPr>
          <w:cantSplit/>
        </w:trPr>
        <w:tc>
          <w:tcPr>
            <w:tcW w:w="4320" w:type="dxa"/>
            <w:vAlign w:val="bottom"/>
          </w:tcPr>
          <w:p w14:paraId="0D206692" w14:textId="77777777" w:rsidR="004C4306" w:rsidRPr="00AA6E17" w:rsidRDefault="004C4306" w:rsidP="00077349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F0BA6B6" w14:textId="77777777" w:rsidR="004C4306" w:rsidRPr="00AA6E17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D076C61" w14:textId="77777777" w:rsidR="004C4306" w:rsidRPr="00AA6E17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D7EF6" w:rsidRPr="00AA6E17" w14:paraId="6E17E106" w14:textId="77777777" w:rsidTr="000F60B5">
        <w:trPr>
          <w:cantSplit/>
        </w:trPr>
        <w:tc>
          <w:tcPr>
            <w:tcW w:w="4320" w:type="dxa"/>
            <w:vAlign w:val="bottom"/>
          </w:tcPr>
          <w:p w14:paraId="33DC139C" w14:textId="77777777" w:rsidR="00DD7EF6" w:rsidRPr="00AA6E17" w:rsidRDefault="00DD7EF6" w:rsidP="00DD7EF6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CE91500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34D765DC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466B7FFD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2519E94C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DD7EF6" w:rsidRPr="00AA6E17" w14:paraId="5E8ADD90" w14:textId="77777777" w:rsidTr="000F60B5">
        <w:trPr>
          <w:cantSplit/>
        </w:trPr>
        <w:tc>
          <w:tcPr>
            <w:tcW w:w="4320" w:type="dxa"/>
            <w:vAlign w:val="bottom"/>
          </w:tcPr>
          <w:p w14:paraId="252089E9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รายการระหว่างธนาคารและตลาดเงิน</w:t>
            </w:r>
            <w:r w:rsidRPr="00AA6E17">
              <w:rPr>
                <w:rFonts w:hint="cs"/>
                <w:cs/>
                <w:lang w:val="en-US"/>
              </w:rPr>
              <w:t xml:space="preserve"> </w:t>
            </w:r>
            <w:r w:rsidRPr="00AA6E17">
              <w:rPr>
                <w:lang w:val="en-US"/>
              </w:rPr>
              <w:t>-</w:t>
            </w:r>
            <w:r w:rsidRPr="00AA6E17">
              <w:rPr>
                <w:rFonts w:hint="cs"/>
                <w:cs/>
                <w:lang w:val="en-US"/>
              </w:rPr>
              <w:t xml:space="preserve">                                     เงินกู้ยืมจากสถาบันการเงิน</w:t>
            </w:r>
          </w:p>
        </w:tc>
        <w:tc>
          <w:tcPr>
            <w:tcW w:w="1215" w:type="dxa"/>
            <w:vAlign w:val="bottom"/>
          </w:tcPr>
          <w:p w14:paraId="6C576451" w14:textId="77777777" w:rsidR="00DD7EF6" w:rsidRPr="00AA6E17" w:rsidRDefault="00486424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338</w:t>
            </w:r>
          </w:p>
        </w:tc>
        <w:tc>
          <w:tcPr>
            <w:tcW w:w="1215" w:type="dxa"/>
            <w:vAlign w:val="bottom"/>
          </w:tcPr>
          <w:p w14:paraId="6FB06BDD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248</w:t>
            </w:r>
          </w:p>
        </w:tc>
        <w:tc>
          <w:tcPr>
            <w:tcW w:w="1215" w:type="dxa"/>
            <w:vAlign w:val="bottom"/>
          </w:tcPr>
          <w:p w14:paraId="5E26E19D" w14:textId="77777777" w:rsidR="00DD7EF6" w:rsidRPr="00AA6E17" w:rsidRDefault="00C668CE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4AA2645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DD7EF6" w:rsidRPr="00AA6E17" w14:paraId="31F8682B" w14:textId="77777777" w:rsidTr="000F60B5">
        <w:trPr>
          <w:cantSplit/>
        </w:trPr>
        <w:tc>
          <w:tcPr>
            <w:tcW w:w="4320" w:type="dxa"/>
            <w:vAlign w:val="bottom"/>
          </w:tcPr>
          <w:p w14:paraId="1062B582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vAlign w:val="bottom"/>
          </w:tcPr>
          <w:p w14:paraId="35D9E7B0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39A0BE8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7C762E7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72A046B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</w:p>
        </w:tc>
      </w:tr>
      <w:tr w:rsidR="00DD7EF6" w:rsidRPr="00AA6E17" w14:paraId="6DF84401" w14:textId="77777777" w:rsidTr="00BF7BF5">
        <w:trPr>
          <w:cantSplit/>
        </w:trPr>
        <w:tc>
          <w:tcPr>
            <w:tcW w:w="4320" w:type="dxa"/>
            <w:vAlign w:val="bottom"/>
          </w:tcPr>
          <w:p w14:paraId="21C117A9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540" w:hanging="27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-</w:t>
            </w:r>
            <w:r w:rsidRPr="00AA6E17">
              <w:rPr>
                <w:cs/>
                <w:lang w:val="en-US"/>
              </w:rPr>
              <w:tab/>
              <w:t>หุ้นกู้ไม่ด้อยสิทธิ/หุ้นกู้ระยะสั้น</w:t>
            </w:r>
          </w:p>
        </w:tc>
        <w:tc>
          <w:tcPr>
            <w:tcW w:w="1215" w:type="dxa"/>
            <w:vAlign w:val="center"/>
          </w:tcPr>
          <w:p w14:paraId="07B5604D" w14:textId="77777777" w:rsidR="00DD7EF6" w:rsidRPr="00AA6E17" w:rsidRDefault="00486424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1,539</w:t>
            </w:r>
          </w:p>
        </w:tc>
        <w:tc>
          <w:tcPr>
            <w:tcW w:w="1215" w:type="dxa"/>
            <w:vAlign w:val="center"/>
          </w:tcPr>
          <w:p w14:paraId="543C1C66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1,243</w:t>
            </w:r>
          </w:p>
        </w:tc>
        <w:tc>
          <w:tcPr>
            <w:tcW w:w="1215" w:type="dxa"/>
            <w:vAlign w:val="bottom"/>
          </w:tcPr>
          <w:p w14:paraId="211A5843" w14:textId="77777777" w:rsidR="00DD7EF6" w:rsidRPr="00AA6E17" w:rsidRDefault="00C668CE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690</w:t>
            </w:r>
          </w:p>
        </w:tc>
        <w:tc>
          <w:tcPr>
            <w:tcW w:w="1215" w:type="dxa"/>
            <w:vAlign w:val="bottom"/>
          </w:tcPr>
          <w:p w14:paraId="0AB8C8B3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548</w:t>
            </w:r>
          </w:p>
        </w:tc>
      </w:tr>
      <w:tr w:rsidR="00DD7EF6" w:rsidRPr="00AA6E17" w14:paraId="06C4866A" w14:textId="77777777" w:rsidTr="00BF7BF5">
        <w:trPr>
          <w:cantSplit/>
        </w:trPr>
        <w:tc>
          <w:tcPr>
            <w:tcW w:w="4320" w:type="dxa"/>
            <w:vAlign w:val="bottom"/>
          </w:tcPr>
          <w:p w14:paraId="6855D76B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540" w:hanging="27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-</w:t>
            </w:r>
            <w:r w:rsidRPr="00AA6E17">
              <w:rPr>
                <w:cs/>
                <w:lang w:val="en-US"/>
              </w:rPr>
              <w:tab/>
              <w:t>อื่น ๆ</w:t>
            </w:r>
          </w:p>
        </w:tc>
        <w:tc>
          <w:tcPr>
            <w:tcW w:w="1215" w:type="dxa"/>
            <w:vAlign w:val="center"/>
          </w:tcPr>
          <w:p w14:paraId="403603DB" w14:textId="77777777" w:rsidR="00DD7EF6" w:rsidRPr="00AA6E17" w:rsidRDefault="00486424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52</w:t>
            </w:r>
          </w:p>
        </w:tc>
        <w:tc>
          <w:tcPr>
            <w:tcW w:w="1215" w:type="dxa"/>
            <w:vAlign w:val="center"/>
          </w:tcPr>
          <w:p w14:paraId="733EB62E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1215" w:type="dxa"/>
            <w:vAlign w:val="bottom"/>
          </w:tcPr>
          <w:p w14:paraId="47E009CE" w14:textId="77777777" w:rsidR="00DD7EF6" w:rsidRPr="00AA6E17" w:rsidRDefault="00C668CE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1215" w:type="dxa"/>
            <w:vAlign w:val="bottom"/>
          </w:tcPr>
          <w:p w14:paraId="78E510DA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29</w:t>
            </w:r>
          </w:p>
        </w:tc>
      </w:tr>
      <w:tr w:rsidR="00DD7EF6" w:rsidRPr="00AA6E17" w14:paraId="1AFAD1BA" w14:textId="77777777" w:rsidTr="000F60B5">
        <w:trPr>
          <w:cantSplit/>
        </w:trPr>
        <w:tc>
          <w:tcPr>
            <w:tcW w:w="4320" w:type="dxa"/>
            <w:vAlign w:val="bottom"/>
          </w:tcPr>
          <w:p w14:paraId="3C6556DE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firstLine="117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ค่าธรรมเนียมในการกู้ยืมเงิน</w:t>
            </w:r>
          </w:p>
        </w:tc>
        <w:tc>
          <w:tcPr>
            <w:tcW w:w="1215" w:type="dxa"/>
            <w:vAlign w:val="bottom"/>
          </w:tcPr>
          <w:p w14:paraId="16C24BA2" w14:textId="77777777" w:rsidR="00DD7EF6" w:rsidRPr="00AA6E17" w:rsidRDefault="00486424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1215" w:type="dxa"/>
            <w:vAlign w:val="bottom"/>
          </w:tcPr>
          <w:p w14:paraId="36DC362E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215" w:type="dxa"/>
            <w:vAlign w:val="bottom"/>
          </w:tcPr>
          <w:p w14:paraId="3917629F" w14:textId="77777777" w:rsidR="00DD7EF6" w:rsidRPr="00AA6E17" w:rsidRDefault="00C668CE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512F346B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</w:p>
        </w:tc>
      </w:tr>
      <w:tr w:rsidR="00DD7EF6" w:rsidRPr="00AA6E17" w14:paraId="01426678" w14:textId="77777777" w:rsidTr="000F60B5">
        <w:trPr>
          <w:cantSplit/>
        </w:trPr>
        <w:tc>
          <w:tcPr>
            <w:tcW w:w="4320" w:type="dxa"/>
            <w:vAlign w:val="bottom"/>
          </w:tcPr>
          <w:p w14:paraId="234C92C8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firstLine="117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4BA7BDB3" w14:textId="77777777" w:rsidR="00DD7EF6" w:rsidRPr="00AA6E17" w:rsidRDefault="00486424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215" w:type="dxa"/>
            <w:vAlign w:val="bottom"/>
          </w:tcPr>
          <w:p w14:paraId="7D255AF5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215" w:type="dxa"/>
            <w:vAlign w:val="bottom"/>
          </w:tcPr>
          <w:p w14:paraId="1D1F6E87" w14:textId="77777777" w:rsidR="00DD7EF6" w:rsidRPr="00AA6E17" w:rsidRDefault="00C668CE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59DFFEE4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</w:t>
            </w:r>
          </w:p>
        </w:tc>
      </w:tr>
      <w:tr w:rsidR="00DD7EF6" w:rsidRPr="00AA6E17" w14:paraId="11C8FB7A" w14:textId="77777777" w:rsidTr="000F60B5">
        <w:trPr>
          <w:cantSplit/>
        </w:trPr>
        <w:tc>
          <w:tcPr>
            <w:tcW w:w="4320" w:type="dxa"/>
            <w:vAlign w:val="bottom"/>
          </w:tcPr>
          <w:p w14:paraId="6B61C3D0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215" w:type="dxa"/>
            <w:vAlign w:val="bottom"/>
          </w:tcPr>
          <w:p w14:paraId="20A1E193" w14:textId="77777777" w:rsidR="00DD7EF6" w:rsidRPr="00AA6E17" w:rsidRDefault="00486424" w:rsidP="00DD7E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1,964</w:t>
            </w:r>
          </w:p>
        </w:tc>
        <w:tc>
          <w:tcPr>
            <w:tcW w:w="1215" w:type="dxa"/>
            <w:vAlign w:val="bottom"/>
          </w:tcPr>
          <w:p w14:paraId="7D578FB4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1,559</w:t>
            </w:r>
          </w:p>
        </w:tc>
        <w:tc>
          <w:tcPr>
            <w:tcW w:w="1215" w:type="dxa"/>
            <w:vAlign w:val="bottom"/>
          </w:tcPr>
          <w:p w14:paraId="2330DB49" w14:textId="77777777" w:rsidR="00DD7EF6" w:rsidRPr="00AA6E17" w:rsidRDefault="00C668CE" w:rsidP="00DD7E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740</w:t>
            </w:r>
          </w:p>
        </w:tc>
        <w:tc>
          <w:tcPr>
            <w:tcW w:w="1215" w:type="dxa"/>
            <w:vAlign w:val="bottom"/>
          </w:tcPr>
          <w:p w14:paraId="245952C4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582</w:t>
            </w:r>
          </w:p>
        </w:tc>
      </w:tr>
    </w:tbl>
    <w:p w14:paraId="66643BBA" w14:textId="77777777" w:rsidR="00CF31AB" w:rsidRPr="00AA6E17" w:rsidRDefault="00A22118" w:rsidP="00077349">
      <w:pPr>
        <w:pStyle w:val="PlainText"/>
        <w:tabs>
          <w:tab w:val="left" w:pos="14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t>32</w:t>
      </w:r>
      <w:r w:rsidR="00CF31AB" w:rsidRPr="00AA6E17">
        <w:rPr>
          <w:b/>
          <w:bCs/>
          <w:sz w:val="32"/>
          <w:szCs w:val="32"/>
          <w:cs/>
          <w:lang w:val="en-US"/>
        </w:rPr>
        <w:t>.</w:t>
      </w:r>
      <w:r w:rsidR="00CF31AB" w:rsidRPr="00AA6E17">
        <w:rPr>
          <w:b/>
          <w:bCs/>
          <w:sz w:val="32"/>
          <w:szCs w:val="32"/>
          <w:cs/>
          <w:lang w:val="en-US"/>
        </w:rPr>
        <w:tab/>
        <w:t>รายได้ค่าธรรมเนียมและบริการ</w:t>
      </w:r>
    </w:p>
    <w:p w14:paraId="2E54488E" w14:textId="77777777" w:rsidR="004C4306" w:rsidRPr="00AA6E17" w:rsidRDefault="004C4306" w:rsidP="00077349">
      <w:pPr>
        <w:spacing w:before="120" w:after="120"/>
        <w:ind w:left="547" w:right="-101" w:hanging="547"/>
        <w:jc w:val="thaiDistribute"/>
        <w:rPr>
          <w:b/>
          <w:bCs/>
          <w:spacing w:val="-14"/>
          <w:szCs w:val="32"/>
          <w:lang w:val="en-US"/>
        </w:rPr>
      </w:pPr>
      <w:r w:rsidRPr="00AA6E17">
        <w:rPr>
          <w:szCs w:val="32"/>
          <w:cs/>
          <w:lang w:val="en-US"/>
        </w:rPr>
        <w:tab/>
        <w:t>รายได้ค่าธรรมเนียมและบริการสำหรับ</w:t>
      </w:r>
      <w:r w:rsidR="00AF5A23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DD7EF6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DD7EF6" w:rsidRPr="00AA6E17">
        <w:rPr>
          <w:szCs w:val="32"/>
          <w:lang w:val="en-US"/>
        </w:rPr>
        <w:t>2565</w:t>
      </w:r>
      <w:r w:rsidRPr="00AA6E17">
        <w:rPr>
          <w:szCs w:val="32"/>
          <w:cs/>
          <w:lang w:val="en-US"/>
        </w:rPr>
        <w:t xml:space="preserve"> ประกอบด้วย</w:t>
      </w:r>
    </w:p>
    <w:p w14:paraId="72703E55" w14:textId="77777777" w:rsidR="004C4306" w:rsidRPr="00AA6E17" w:rsidRDefault="004C4306" w:rsidP="00077349">
      <w:pPr>
        <w:spacing w:line="360" w:lineRule="exact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4C4306" w:rsidRPr="00AA6E17" w14:paraId="5F3B6CDB" w14:textId="77777777" w:rsidTr="000F60B5">
        <w:trPr>
          <w:cantSplit/>
        </w:trPr>
        <w:tc>
          <w:tcPr>
            <w:tcW w:w="4320" w:type="dxa"/>
            <w:vAlign w:val="bottom"/>
          </w:tcPr>
          <w:p w14:paraId="57143F69" w14:textId="77777777" w:rsidR="004C4306" w:rsidRPr="00AA6E17" w:rsidRDefault="004C4306" w:rsidP="00077349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ED174CA" w14:textId="77777777" w:rsidR="004C4306" w:rsidRPr="00AA6E17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47A3477" w14:textId="77777777" w:rsidR="004C4306" w:rsidRPr="00AA6E17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EF6" w:rsidRPr="00AA6E17" w14:paraId="49B30A03" w14:textId="77777777" w:rsidTr="00577B20">
        <w:trPr>
          <w:cantSplit/>
          <w:trHeight w:val="360"/>
        </w:trPr>
        <w:tc>
          <w:tcPr>
            <w:tcW w:w="4320" w:type="dxa"/>
            <w:vAlign w:val="bottom"/>
          </w:tcPr>
          <w:p w14:paraId="05CBED2C" w14:textId="77777777" w:rsidR="00DD7EF6" w:rsidRPr="00AA6E17" w:rsidRDefault="00DD7EF6" w:rsidP="00DD7EF6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B565BC4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3B0B638B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3EF6905B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140CCA21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DD7EF6" w:rsidRPr="00AA6E17" w14:paraId="65404852" w14:textId="77777777" w:rsidTr="000F60B5">
        <w:trPr>
          <w:cantSplit/>
          <w:trHeight w:val="271"/>
        </w:trPr>
        <w:tc>
          <w:tcPr>
            <w:tcW w:w="4320" w:type="dxa"/>
            <w:vAlign w:val="bottom"/>
          </w:tcPr>
          <w:p w14:paraId="7493ED81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A0B5496" w14:textId="77777777" w:rsidR="00DD7EF6" w:rsidRPr="00AA6E17" w:rsidRDefault="00DD7EF6" w:rsidP="00DD7EF6">
            <w:pPr>
              <w:tabs>
                <w:tab w:val="decimal" w:pos="792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FB8FFE5" w14:textId="77777777" w:rsidR="00DD7EF6" w:rsidRPr="00AA6E17" w:rsidRDefault="00DD7EF6" w:rsidP="00DD7EF6">
            <w:pPr>
              <w:tabs>
                <w:tab w:val="decimal" w:pos="792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73DC245" w14:textId="77777777" w:rsidR="00DD7EF6" w:rsidRPr="00AA6E17" w:rsidRDefault="00DD7EF6" w:rsidP="00DD7EF6">
            <w:pPr>
              <w:tabs>
                <w:tab w:val="decimal" w:pos="792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7528EE1" w14:textId="77777777" w:rsidR="00DD7EF6" w:rsidRPr="00AA6E17" w:rsidRDefault="00DD7EF6" w:rsidP="00DD7EF6">
            <w:pPr>
              <w:tabs>
                <w:tab w:val="decimal" w:pos="792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</w:p>
        </w:tc>
      </w:tr>
      <w:tr w:rsidR="00DD7EF6" w:rsidRPr="00AA6E17" w14:paraId="5027C99A" w14:textId="77777777" w:rsidTr="000F60B5">
        <w:trPr>
          <w:cantSplit/>
        </w:trPr>
        <w:tc>
          <w:tcPr>
            <w:tcW w:w="4320" w:type="dxa"/>
            <w:vAlign w:val="bottom"/>
          </w:tcPr>
          <w:p w14:paraId="6E2351EB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450" w:hanging="180"/>
              <w:rPr>
                <w:lang w:val="en-US"/>
              </w:rPr>
            </w:pPr>
            <w:r w:rsidRPr="00AA6E17">
              <w:rPr>
                <w:cs/>
                <w:lang w:val="en-US"/>
              </w:rPr>
              <w:t>ค่านายหน้าจากการซื้อขายหลักทรัพย์และ</w:t>
            </w:r>
            <w:r w:rsidRPr="00AA6E17">
              <w:rPr>
                <w:lang w:val="en-US"/>
              </w:rPr>
              <w:t xml:space="preserve">                   </w:t>
            </w:r>
            <w:r w:rsidRPr="00AA6E17">
              <w:rPr>
                <w:cs/>
                <w:lang w:val="en-US"/>
              </w:rPr>
              <w:t>สัญญาซื้อขายล่วงหน้า</w:t>
            </w:r>
          </w:p>
        </w:tc>
        <w:tc>
          <w:tcPr>
            <w:tcW w:w="1215" w:type="dxa"/>
            <w:vAlign w:val="bottom"/>
          </w:tcPr>
          <w:p w14:paraId="5C0AA64C" w14:textId="77777777" w:rsidR="00DD7EF6" w:rsidRPr="00AA6E17" w:rsidRDefault="00486424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638</w:t>
            </w:r>
          </w:p>
        </w:tc>
        <w:tc>
          <w:tcPr>
            <w:tcW w:w="1215" w:type="dxa"/>
            <w:vAlign w:val="bottom"/>
          </w:tcPr>
          <w:p w14:paraId="1F9A8A40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933</w:t>
            </w:r>
          </w:p>
        </w:tc>
        <w:tc>
          <w:tcPr>
            <w:tcW w:w="1215" w:type="dxa"/>
            <w:vAlign w:val="bottom"/>
          </w:tcPr>
          <w:p w14:paraId="06B68E86" w14:textId="77777777" w:rsidR="00DD7EF6" w:rsidRPr="00AA6E17" w:rsidRDefault="00C668CE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48652EB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DD7EF6" w:rsidRPr="00AA6E17" w14:paraId="50D4EC39" w14:textId="77777777" w:rsidTr="000F60B5">
        <w:trPr>
          <w:cantSplit/>
        </w:trPr>
        <w:tc>
          <w:tcPr>
            <w:tcW w:w="4320" w:type="dxa"/>
            <w:vAlign w:val="bottom"/>
          </w:tcPr>
          <w:p w14:paraId="216DF6AF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ค่าธรรมเนียมรับเกี่ยวกับธุรกิจเช่าซื้อ</w:t>
            </w:r>
          </w:p>
        </w:tc>
        <w:tc>
          <w:tcPr>
            <w:tcW w:w="1215" w:type="dxa"/>
            <w:vAlign w:val="bottom"/>
          </w:tcPr>
          <w:p w14:paraId="129D53F8" w14:textId="77777777" w:rsidR="00DD7EF6" w:rsidRPr="00AA6E17" w:rsidRDefault="00486424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219</w:t>
            </w:r>
          </w:p>
        </w:tc>
        <w:tc>
          <w:tcPr>
            <w:tcW w:w="1215" w:type="dxa"/>
            <w:vAlign w:val="bottom"/>
          </w:tcPr>
          <w:p w14:paraId="38AB1401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214</w:t>
            </w:r>
          </w:p>
        </w:tc>
        <w:tc>
          <w:tcPr>
            <w:tcW w:w="1215" w:type="dxa"/>
            <w:vAlign w:val="bottom"/>
          </w:tcPr>
          <w:p w14:paraId="162B4C13" w14:textId="77777777" w:rsidR="00DD7EF6" w:rsidRPr="00AA6E17" w:rsidRDefault="00C668CE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61222FC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DD7EF6" w:rsidRPr="00AA6E17" w14:paraId="610089A4" w14:textId="77777777" w:rsidTr="000F60B5">
        <w:trPr>
          <w:cantSplit/>
        </w:trPr>
        <w:tc>
          <w:tcPr>
            <w:tcW w:w="4320" w:type="dxa"/>
            <w:vAlign w:val="bottom"/>
          </w:tcPr>
          <w:p w14:paraId="137715E9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450" w:hanging="180"/>
              <w:rPr>
                <w:cs/>
              </w:rPr>
            </w:pPr>
            <w:r w:rsidRPr="00AA6E17">
              <w:rPr>
                <w:rFonts w:hint="cs"/>
                <w:cs/>
              </w:rPr>
              <w:t>ค่านายหน้ารับจากการรับประกันภัย</w:t>
            </w:r>
          </w:p>
        </w:tc>
        <w:tc>
          <w:tcPr>
            <w:tcW w:w="1215" w:type="dxa"/>
            <w:vAlign w:val="bottom"/>
          </w:tcPr>
          <w:p w14:paraId="5A903EE5" w14:textId="77777777" w:rsidR="00DD7EF6" w:rsidRPr="00AA6E17" w:rsidRDefault="00486424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158</w:t>
            </w:r>
          </w:p>
        </w:tc>
        <w:tc>
          <w:tcPr>
            <w:tcW w:w="1215" w:type="dxa"/>
            <w:vAlign w:val="bottom"/>
          </w:tcPr>
          <w:p w14:paraId="6AC9BA52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190</w:t>
            </w:r>
          </w:p>
        </w:tc>
        <w:tc>
          <w:tcPr>
            <w:tcW w:w="1215" w:type="dxa"/>
            <w:vAlign w:val="bottom"/>
          </w:tcPr>
          <w:p w14:paraId="57FDC18A" w14:textId="77777777" w:rsidR="00DD7EF6" w:rsidRPr="00AA6E17" w:rsidRDefault="00C668CE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CF6BEBF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DD7EF6" w:rsidRPr="00AA6E17" w14:paraId="31AAAA1F" w14:textId="77777777" w:rsidTr="000F60B5">
        <w:trPr>
          <w:cantSplit/>
        </w:trPr>
        <w:tc>
          <w:tcPr>
            <w:tcW w:w="4320" w:type="dxa"/>
            <w:vAlign w:val="bottom"/>
          </w:tcPr>
          <w:p w14:paraId="6CAD33C3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4BA7C237" w14:textId="77777777" w:rsidR="00DD7EF6" w:rsidRPr="00AA6E17" w:rsidRDefault="00486424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133</w:t>
            </w:r>
          </w:p>
        </w:tc>
        <w:tc>
          <w:tcPr>
            <w:tcW w:w="1215" w:type="dxa"/>
            <w:vAlign w:val="bottom"/>
          </w:tcPr>
          <w:p w14:paraId="7DD293EA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139</w:t>
            </w:r>
          </w:p>
        </w:tc>
        <w:tc>
          <w:tcPr>
            <w:tcW w:w="1215" w:type="dxa"/>
            <w:vAlign w:val="bottom"/>
          </w:tcPr>
          <w:p w14:paraId="12817358" w14:textId="77777777" w:rsidR="00DD7EF6" w:rsidRPr="00AA6E17" w:rsidRDefault="00C668CE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B32A9D9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DD7EF6" w:rsidRPr="00AA6E17" w14:paraId="0A33EF73" w14:textId="77777777" w:rsidTr="000F60B5">
        <w:trPr>
          <w:cantSplit/>
        </w:trPr>
        <w:tc>
          <w:tcPr>
            <w:tcW w:w="4320" w:type="dxa"/>
            <w:vAlign w:val="bottom"/>
          </w:tcPr>
          <w:p w14:paraId="7B4D3B41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5CE71E34" w14:textId="77777777" w:rsidR="00DD7EF6" w:rsidRPr="00AA6E17" w:rsidRDefault="00486424" w:rsidP="00DD7EF6">
            <w:pPr>
              <w:tabs>
                <w:tab w:val="decimal" w:pos="990"/>
              </w:tabs>
              <w:snapToGrid w:val="0"/>
              <w:ind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,148</w:t>
            </w:r>
          </w:p>
        </w:tc>
        <w:tc>
          <w:tcPr>
            <w:tcW w:w="1215" w:type="dxa"/>
            <w:vAlign w:val="bottom"/>
          </w:tcPr>
          <w:p w14:paraId="297E98D1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1,476</w:t>
            </w:r>
          </w:p>
        </w:tc>
        <w:tc>
          <w:tcPr>
            <w:tcW w:w="1215" w:type="dxa"/>
            <w:vAlign w:val="bottom"/>
          </w:tcPr>
          <w:p w14:paraId="78B9614A" w14:textId="77777777" w:rsidR="00DD7EF6" w:rsidRPr="00AA6E17" w:rsidRDefault="00C668CE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AD64C24" w14:textId="77777777" w:rsidR="00DD7EF6" w:rsidRPr="00AA6E17" w:rsidRDefault="00DD7EF6" w:rsidP="00DD7EF6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DD7EF6" w:rsidRPr="00AA6E17" w14:paraId="517B062A" w14:textId="77777777" w:rsidTr="000F60B5">
        <w:trPr>
          <w:cantSplit/>
        </w:trPr>
        <w:tc>
          <w:tcPr>
            <w:tcW w:w="4320" w:type="dxa"/>
            <w:vAlign w:val="bottom"/>
          </w:tcPr>
          <w:p w14:paraId="0575D7B0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14E0244D" w14:textId="77777777" w:rsidR="00DD7EF6" w:rsidRPr="00AA6E17" w:rsidRDefault="00486424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(366)</w:t>
            </w:r>
          </w:p>
        </w:tc>
        <w:tc>
          <w:tcPr>
            <w:tcW w:w="1215" w:type="dxa"/>
            <w:vAlign w:val="bottom"/>
          </w:tcPr>
          <w:p w14:paraId="75DD5BA3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(363)</w:t>
            </w:r>
          </w:p>
        </w:tc>
        <w:tc>
          <w:tcPr>
            <w:tcW w:w="1215" w:type="dxa"/>
            <w:vAlign w:val="bottom"/>
          </w:tcPr>
          <w:p w14:paraId="481168DC" w14:textId="77777777" w:rsidR="00DD7EF6" w:rsidRPr="00AA6E17" w:rsidRDefault="00C668CE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EF0A872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(1)</w:t>
            </w:r>
          </w:p>
        </w:tc>
      </w:tr>
      <w:tr w:rsidR="00DD7EF6" w:rsidRPr="00AA6E17" w14:paraId="77A05C54" w14:textId="77777777" w:rsidTr="000F60B5">
        <w:trPr>
          <w:cantSplit/>
        </w:trPr>
        <w:tc>
          <w:tcPr>
            <w:tcW w:w="4320" w:type="dxa"/>
            <w:vAlign w:val="bottom"/>
          </w:tcPr>
          <w:p w14:paraId="77A8508C" w14:textId="77777777" w:rsidR="00DD7EF6" w:rsidRPr="00AA6E17" w:rsidRDefault="00DD7EF6" w:rsidP="00DD7E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15" w:type="dxa"/>
            <w:vAlign w:val="bottom"/>
          </w:tcPr>
          <w:p w14:paraId="0F26FC27" w14:textId="77777777" w:rsidR="00DD7EF6" w:rsidRPr="00AA6E17" w:rsidRDefault="00486424" w:rsidP="00DD7E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782</w:t>
            </w:r>
          </w:p>
        </w:tc>
        <w:tc>
          <w:tcPr>
            <w:tcW w:w="1215" w:type="dxa"/>
            <w:vAlign w:val="bottom"/>
          </w:tcPr>
          <w:p w14:paraId="65A43038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1,113</w:t>
            </w:r>
          </w:p>
        </w:tc>
        <w:tc>
          <w:tcPr>
            <w:tcW w:w="1215" w:type="dxa"/>
            <w:vAlign w:val="bottom"/>
          </w:tcPr>
          <w:p w14:paraId="66DABC31" w14:textId="77777777" w:rsidR="00DD7EF6" w:rsidRPr="00AA6E17" w:rsidRDefault="00C668CE" w:rsidP="00DD7E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0729A8F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</w:tbl>
    <w:p w14:paraId="5E02F06F" w14:textId="77777777" w:rsidR="002C2B89" w:rsidRPr="00AA6E17" w:rsidRDefault="002C2B89" w:rsidP="00BE7C45">
      <w:pPr>
        <w:pStyle w:val="PlainText"/>
        <w:tabs>
          <w:tab w:val="left" w:pos="14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</w:p>
    <w:p w14:paraId="31CEBE26" w14:textId="77777777" w:rsidR="00CB5903" w:rsidRPr="00AA6E17" w:rsidRDefault="002C2B89" w:rsidP="00466695">
      <w:pPr>
        <w:pStyle w:val="PlainText"/>
        <w:tabs>
          <w:tab w:val="left" w:pos="1440"/>
        </w:tabs>
        <w:spacing w:before="80" w:after="80" w:line="420" w:lineRule="exact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A22118" w:rsidRPr="00AA6E17">
        <w:rPr>
          <w:b/>
          <w:bCs/>
          <w:sz w:val="32"/>
          <w:szCs w:val="32"/>
          <w:lang w:val="en-US"/>
        </w:rPr>
        <w:t>33</w:t>
      </w:r>
      <w:r w:rsidR="00CB5903" w:rsidRPr="00AA6E17">
        <w:rPr>
          <w:b/>
          <w:bCs/>
          <w:sz w:val="32"/>
          <w:szCs w:val="32"/>
          <w:cs/>
          <w:lang w:val="en-US"/>
        </w:rPr>
        <w:t>.</w:t>
      </w:r>
      <w:r w:rsidR="00CB5903" w:rsidRPr="00AA6E17">
        <w:rPr>
          <w:b/>
          <w:bCs/>
          <w:sz w:val="32"/>
          <w:szCs w:val="32"/>
          <w:cs/>
          <w:lang w:val="en-US"/>
        </w:rPr>
        <w:tab/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36179E4" w14:textId="77777777" w:rsidR="00921CAB" w:rsidRPr="00AA6E17" w:rsidRDefault="00CB5903" w:rsidP="00466695">
      <w:pPr>
        <w:spacing w:before="80" w:line="420" w:lineRule="exact"/>
        <w:ind w:left="547" w:right="-101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lang w:val="en-US"/>
        </w:rPr>
        <w:tab/>
      </w:r>
      <w:r w:rsidRPr="00AA6E17">
        <w:rPr>
          <w:szCs w:val="32"/>
          <w:cs/>
          <w:lang w:val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DD7EF6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DD7EF6" w:rsidRPr="00AA6E17">
        <w:rPr>
          <w:szCs w:val="32"/>
          <w:lang w:val="en-US"/>
        </w:rPr>
        <w:t>2565</w:t>
      </w:r>
      <w:r w:rsidRPr="00AA6E17">
        <w:rPr>
          <w:szCs w:val="32"/>
          <w:cs/>
          <w:lang w:val="en-US"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88"/>
        <w:gridCol w:w="1188"/>
        <w:gridCol w:w="1188"/>
      </w:tblGrid>
      <w:tr w:rsidR="00CB5903" w:rsidRPr="00AA6E17" w14:paraId="325DAB8C" w14:textId="77777777" w:rsidTr="0046669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019C" w14:textId="77777777" w:rsidR="00CB5903" w:rsidRPr="00AA6E17" w:rsidRDefault="00CB5903" w:rsidP="00466695">
            <w:pPr>
              <w:spacing w:line="34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9916" w14:textId="77777777" w:rsidR="00CB5903" w:rsidRPr="00AA6E17" w:rsidRDefault="00CB5903" w:rsidP="00466695">
            <w:pPr>
              <w:spacing w:line="340" w:lineRule="exact"/>
              <w:ind w:left="-22" w:right="-17"/>
              <w:jc w:val="righ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(หน่วย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 w:rsidRPr="00AA6E17">
              <w:rPr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CB5903" w:rsidRPr="00AA6E17" w14:paraId="69F9EA51" w14:textId="77777777" w:rsidTr="0046669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E96F" w14:textId="77777777" w:rsidR="00CB5903" w:rsidRPr="00AA6E17" w:rsidRDefault="00CB5903" w:rsidP="00466695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1D6B" w14:textId="77777777" w:rsidR="00CB5903" w:rsidRPr="00AA6E17" w:rsidRDefault="00CB5903" w:rsidP="004666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6065" w14:textId="77777777" w:rsidR="00CB5903" w:rsidRPr="00AA6E17" w:rsidRDefault="00CB5903" w:rsidP="004666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D7EF6" w:rsidRPr="00AA6E17" w14:paraId="71FA2DF2" w14:textId="77777777" w:rsidTr="0046669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0749" w14:textId="77777777" w:rsidR="00DD7EF6" w:rsidRPr="00AA6E17" w:rsidRDefault="00DD7EF6" w:rsidP="00466695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3789" w14:textId="77777777" w:rsidR="00DD7EF6" w:rsidRPr="00AA6E17" w:rsidRDefault="00DD7EF6" w:rsidP="004666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6F91" w14:textId="77777777" w:rsidR="00DD7EF6" w:rsidRPr="00AA6E17" w:rsidRDefault="00DD7EF6" w:rsidP="004666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DDA1" w14:textId="77777777" w:rsidR="00DD7EF6" w:rsidRPr="00AA6E17" w:rsidRDefault="00DD7EF6" w:rsidP="004666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115B2" w14:textId="77777777" w:rsidR="00DD7EF6" w:rsidRPr="00AA6E17" w:rsidRDefault="00DD7EF6" w:rsidP="0046669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3F28E0" w:rsidRPr="00AA6E17" w14:paraId="075E5B68" w14:textId="77777777" w:rsidTr="0046669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C1867D" w14:textId="77777777" w:rsidR="003F28E0" w:rsidRPr="00AA6E17" w:rsidRDefault="003F28E0" w:rsidP="00466695">
            <w:pPr>
              <w:pStyle w:val="ListParagraph"/>
              <w:overflowPunct/>
              <w:autoSpaceDE/>
              <w:autoSpaceDN/>
              <w:adjustRightInd/>
              <w:spacing w:line="340" w:lineRule="exact"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กำไรจากการปริวรรตเงินตราต่างประเทศ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C5140B5" w14:textId="77777777" w:rsidR="003F28E0" w:rsidRPr="00AA6E17" w:rsidRDefault="003F28E0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42C0452" w14:textId="77777777" w:rsidR="003F28E0" w:rsidRPr="00AA6E17" w:rsidRDefault="003F28E0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7AE89D7" w14:textId="77777777" w:rsidR="003F28E0" w:rsidRPr="00AA6E17" w:rsidRDefault="00075B1E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DEAE4F6" w14:textId="77777777" w:rsidR="003F28E0" w:rsidRPr="00AA6E17" w:rsidRDefault="003F28E0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DD7EF6" w:rsidRPr="00AA6E17" w14:paraId="6288A1A8" w14:textId="77777777" w:rsidTr="0046669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9E5546F" w14:textId="77777777" w:rsidR="00DD7EF6" w:rsidRPr="00AA6E17" w:rsidRDefault="00DD7EF6" w:rsidP="00466695">
            <w:pPr>
              <w:pStyle w:val="ListParagraph"/>
              <w:overflowPunct/>
              <w:autoSpaceDE/>
              <w:autoSpaceDN/>
              <w:adjustRightInd/>
              <w:spacing w:line="340" w:lineRule="exact"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DE5143E" w14:textId="77777777" w:rsidR="00DD7EF6" w:rsidRPr="00AA6E17" w:rsidRDefault="003F28E0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(90)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8467A45" w14:textId="77777777" w:rsidR="00DD7EF6" w:rsidRPr="00AA6E17" w:rsidRDefault="00DD7EF6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2CD8AB3" w14:textId="77777777" w:rsidR="00DD7EF6" w:rsidRPr="00AA6E17" w:rsidRDefault="00075B1E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24EC281" w14:textId="77777777" w:rsidR="00DD7EF6" w:rsidRPr="00AA6E17" w:rsidRDefault="00DD7EF6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DD7EF6" w:rsidRPr="00AA6E17" w14:paraId="14B0073D" w14:textId="77777777" w:rsidTr="0046669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EAE9F38" w14:textId="77777777" w:rsidR="00DD7EF6" w:rsidRPr="00AA6E17" w:rsidRDefault="00DD7EF6" w:rsidP="00466695">
            <w:pPr>
              <w:pStyle w:val="ListParagraph"/>
              <w:overflowPunct/>
              <w:autoSpaceDE/>
              <w:autoSpaceDN/>
              <w:adjustRightInd/>
              <w:spacing w:line="340" w:lineRule="exact"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C1F047A" w14:textId="77777777" w:rsidR="00DD7EF6" w:rsidRPr="00AA6E17" w:rsidRDefault="003F28E0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110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CFBB40E" w14:textId="77777777" w:rsidR="00DD7EF6" w:rsidRPr="00AA6E17" w:rsidRDefault="00DD7EF6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(115)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F37611D" w14:textId="77777777" w:rsidR="00DD7EF6" w:rsidRPr="00AA6E17" w:rsidRDefault="00075B1E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A95822F" w14:textId="77777777" w:rsidR="00DD7EF6" w:rsidRPr="00AA6E17" w:rsidRDefault="00DD7EF6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</w:t>
            </w:r>
          </w:p>
        </w:tc>
      </w:tr>
      <w:tr w:rsidR="00DD7EF6" w:rsidRPr="00AA6E17" w14:paraId="6418FC70" w14:textId="77777777" w:rsidTr="0046669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12718C" w14:textId="77777777" w:rsidR="00DD7EF6" w:rsidRPr="00AA6E17" w:rsidRDefault="00DD7EF6" w:rsidP="00466695">
            <w:pPr>
              <w:pStyle w:val="ListParagraph"/>
              <w:overflowPunct/>
              <w:autoSpaceDE/>
              <w:autoSpaceDN/>
              <w:adjustRightInd/>
              <w:spacing w:line="340" w:lineRule="exact"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E9ADF27" w14:textId="77777777" w:rsidR="00DD7EF6" w:rsidRPr="00AA6E17" w:rsidRDefault="003F28E0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(8)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66FA619" w14:textId="77777777" w:rsidR="00DD7EF6" w:rsidRPr="00AA6E17" w:rsidRDefault="00DD7EF6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(10)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443D922" w14:textId="77777777" w:rsidR="00DD7EF6" w:rsidRPr="00AA6E17" w:rsidRDefault="00075B1E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(8)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9EDD533" w14:textId="77777777" w:rsidR="00DD7EF6" w:rsidRPr="00AA6E17" w:rsidRDefault="00DD7EF6" w:rsidP="00466695">
            <w:pP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DD7EF6" w:rsidRPr="00AA6E17" w14:paraId="2706745B" w14:textId="77777777" w:rsidTr="0046669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9938A5" w14:textId="77777777" w:rsidR="00DD7EF6" w:rsidRPr="00AA6E17" w:rsidRDefault="00DD7EF6" w:rsidP="00466695">
            <w:pPr>
              <w:pStyle w:val="ListParagraph"/>
              <w:overflowPunct/>
              <w:autoSpaceDE/>
              <w:autoSpaceDN/>
              <w:adjustRightInd/>
              <w:spacing w:line="340" w:lineRule="exact"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D141" w14:textId="77777777" w:rsidR="00DD7EF6" w:rsidRPr="00AA6E17" w:rsidRDefault="003F28E0" w:rsidP="004666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317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E971C" w14:textId="77777777" w:rsidR="00DD7EF6" w:rsidRPr="00AA6E17" w:rsidRDefault="00DD7EF6" w:rsidP="004666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587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7E79C" w14:textId="77777777" w:rsidR="00DD7EF6" w:rsidRPr="00AA6E17" w:rsidRDefault="00075B1E" w:rsidP="004666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D2EBA" w14:textId="77777777" w:rsidR="00DD7EF6" w:rsidRPr="00AA6E17" w:rsidRDefault="00DD7EF6" w:rsidP="004666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397</w:t>
            </w:r>
          </w:p>
        </w:tc>
      </w:tr>
      <w:tr w:rsidR="00DD7EF6" w:rsidRPr="00AA6E17" w14:paraId="7EDFC3B1" w14:textId="77777777" w:rsidTr="0046669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AA9848" w14:textId="77777777" w:rsidR="00DD7EF6" w:rsidRPr="00AA6E17" w:rsidRDefault="00DD7EF6" w:rsidP="00466695">
            <w:pPr>
              <w:pStyle w:val="ListParagraph"/>
              <w:overflowPunct/>
              <w:autoSpaceDE/>
              <w:autoSpaceDN/>
              <w:adjustRightInd/>
              <w:spacing w:line="340" w:lineRule="exact"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0D819" w14:textId="77777777" w:rsidR="00DD7EF6" w:rsidRPr="00AA6E17" w:rsidRDefault="003F28E0" w:rsidP="0046669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328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1E09" w14:textId="77777777" w:rsidR="00DD7EF6" w:rsidRPr="00AA6E17" w:rsidRDefault="00DD7EF6" w:rsidP="0046669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461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08C6" w14:textId="77777777" w:rsidR="00DD7EF6" w:rsidRPr="00AA6E17" w:rsidRDefault="00075B1E" w:rsidP="0046669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7509" w14:textId="77777777" w:rsidR="00DD7EF6" w:rsidRPr="00AA6E17" w:rsidRDefault="00DD7EF6" w:rsidP="0046669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400</w:t>
            </w:r>
          </w:p>
        </w:tc>
      </w:tr>
    </w:tbl>
    <w:p w14:paraId="69634CF1" w14:textId="77777777" w:rsidR="00130C35" w:rsidRPr="00AA6E17" w:rsidRDefault="00466695" w:rsidP="00466695">
      <w:pPr>
        <w:pStyle w:val="PlainText"/>
        <w:tabs>
          <w:tab w:val="left" w:pos="540"/>
        </w:tabs>
        <w:spacing w:before="160" w:after="80" w:line="420" w:lineRule="exact"/>
        <w:ind w:right="29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34</w:t>
      </w:r>
      <w:r w:rsidR="00130C35" w:rsidRPr="00AA6E17">
        <w:rPr>
          <w:b/>
          <w:bCs/>
          <w:sz w:val="32"/>
          <w:szCs w:val="32"/>
          <w:lang w:val="en-US"/>
        </w:rPr>
        <w:t>.</w:t>
      </w:r>
      <w:r w:rsidR="00B04889" w:rsidRPr="00AA6E17">
        <w:rPr>
          <w:b/>
          <w:bCs/>
          <w:sz w:val="32"/>
          <w:szCs w:val="32"/>
          <w:lang w:val="en-US"/>
        </w:rPr>
        <w:tab/>
      </w:r>
      <w:r w:rsidR="00130C35" w:rsidRPr="00AA6E17">
        <w:rPr>
          <w:b/>
          <w:bCs/>
          <w:sz w:val="32"/>
          <w:szCs w:val="32"/>
          <w:cs/>
          <w:lang w:val="en-US"/>
        </w:rPr>
        <w:t>รายได้จากการรับประกันภัย</w:t>
      </w:r>
      <w:r w:rsidR="00130C35" w:rsidRPr="00AA6E17">
        <w:rPr>
          <w:b/>
          <w:bCs/>
          <w:sz w:val="32"/>
          <w:szCs w:val="32"/>
          <w:lang w:val="en-US"/>
        </w:rPr>
        <w:t>/</w:t>
      </w:r>
      <w:r w:rsidR="00130C35" w:rsidRPr="00AA6E17">
        <w:rPr>
          <w:b/>
          <w:bCs/>
          <w:sz w:val="32"/>
          <w:szCs w:val="32"/>
          <w:cs/>
          <w:lang w:val="en-US"/>
        </w:rPr>
        <w:t>ประกันชีวิต</w:t>
      </w:r>
    </w:p>
    <w:p w14:paraId="218BAC45" w14:textId="77777777" w:rsidR="00130C35" w:rsidRPr="00AA6E17" w:rsidRDefault="00130C35" w:rsidP="00466695">
      <w:pPr>
        <w:tabs>
          <w:tab w:val="left" w:pos="540"/>
          <w:tab w:val="left" w:pos="900"/>
          <w:tab w:val="right" w:pos="7280"/>
          <w:tab w:val="right" w:pos="8540"/>
        </w:tabs>
        <w:spacing w:before="80" w:line="420" w:lineRule="exact"/>
        <w:ind w:left="547" w:right="-43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  <w:t xml:space="preserve">รายได้จากการรับประกันภัย/ประกันชีวิตสำหรับปีสิ้นสุดวันที่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DD7EF6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DD7EF6" w:rsidRPr="00AA6E17">
        <w:rPr>
          <w:szCs w:val="32"/>
          <w:lang w:val="en-US"/>
        </w:rPr>
        <w:t>2565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ประกอบด้วย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890"/>
        <w:gridCol w:w="1620"/>
        <w:gridCol w:w="1620"/>
      </w:tblGrid>
      <w:tr w:rsidR="00130C35" w:rsidRPr="00AA6E17" w14:paraId="7B713FDE" w14:textId="77777777" w:rsidTr="000F60B5">
        <w:trPr>
          <w:trHeight w:val="72"/>
        </w:trPr>
        <w:tc>
          <w:tcPr>
            <w:tcW w:w="3960" w:type="dxa"/>
            <w:vAlign w:val="bottom"/>
          </w:tcPr>
          <w:p w14:paraId="065C8A11" w14:textId="77777777" w:rsidR="00130C35" w:rsidRPr="00AA6E17" w:rsidRDefault="00130C35" w:rsidP="004666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</w:tcPr>
          <w:p w14:paraId="27296E17" w14:textId="77777777" w:rsidR="00130C35" w:rsidRPr="00AA6E17" w:rsidRDefault="00130C35" w:rsidP="00466695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napToGrid w:val="0"/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130C35" w:rsidRPr="00AA6E17" w14:paraId="3C15C02A" w14:textId="77777777" w:rsidTr="000F60B5">
        <w:tc>
          <w:tcPr>
            <w:tcW w:w="5850" w:type="dxa"/>
            <w:gridSpan w:val="2"/>
            <w:vAlign w:val="bottom"/>
          </w:tcPr>
          <w:p w14:paraId="42AC2DD8" w14:textId="77777777" w:rsidR="00130C35" w:rsidRPr="00AA6E17" w:rsidRDefault="00130C35" w:rsidP="00466695">
            <w:pPr>
              <w:tabs>
                <w:tab w:val="decimal" w:pos="8910"/>
                <w:tab w:val="right" w:pos="9080"/>
              </w:tabs>
              <w:spacing w:line="320" w:lineRule="exact"/>
              <w:ind w:left="-108"/>
              <w:rPr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2679D98" w14:textId="77777777" w:rsidR="00130C35" w:rsidRPr="00AA6E17" w:rsidRDefault="00130C35" w:rsidP="00466695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DD7EF6" w:rsidRPr="00AA6E17" w14:paraId="3A285BCC" w14:textId="77777777" w:rsidTr="000F60B5">
        <w:tc>
          <w:tcPr>
            <w:tcW w:w="5850" w:type="dxa"/>
            <w:gridSpan w:val="2"/>
            <w:vAlign w:val="bottom"/>
          </w:tcPr>
          <w:p w14:paraId="2979CCF9" w14:textId="77777777" w:rsidR="00DD7EF6" w:rsidRPr="00AA6E17" w:rsidRDefault="00DD7EF6" w:rsidP="00466695">
            <w:pPr>
              <w:tabs>
                <w:tab w:val="decimal" w:pos="8910"/>
                <w:tab w:val="right" w:pos="9080"/>
              </w:tabs>
              <w:spacing w:line="320" w:lineRule="exact"/>
              <w:ind w:left="-108"/>
              <w:rPr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40B92B66" w14:textId="77777777" w:rsidR="00DD7EF6" w:rsidRPr="00AA6E17" w:rsidRDefault="00DD7EF6" w:rsidP="00466695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vAlign w:val="bottom"/>
          </w:tcPr>
          <w:p w14:paraId="1AC2B1B6" w14:textId="77777777" w:rsidR="00DD7EF6" w:rsidRPr="00AA6E17" w:rsidRDefault="00DD7EF6" w:rsidP="00466695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6F4699" w:rsidRPr="00AA6E17" w14:paraId="026B2E39" w14:textId="77777777" w:rsidTr="006F4699">
        <w:tc>
          <w:tcPr>
            <w:tcW w:w="5850" w:type="dxa"/>
            <w:gridSpan w:val="2"/>
            <w:vAlign w:val="bottom"/>
          </w:tcPr>
          <w:p w14:paraId="3956824B" w14:textId="77777777" w:rsidR="006F4699" w:rsidRPr="00AA6E17" w:rsidRDefault="006F4699" w:rsidP="00466695">
            <w:pPr>
              <w:spacing w:line="320" w:lineRule="exact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เบี้ยประกันภัย/ประกันชีวิตรับ</w:t>
            </w:r>
          </w:p>
        </w:tc>
        <w:tc>
          <w:tcPr>
            <w:tcW w:w="1620" w:type="dxa"/>
            <w:vAlign w:val="bottom"/>
          </w:tcPr>
          <w:p w14:paraId="46D14146" w14:textId="77777777" w:rsidR="006F4699" w:rsidRPr="00AA6E17" w:rsidRDefault="006F4699" w:rsidP="00466695">
            <w:pPr>
              <w:tabs>
                <w:tab w:val="decimal" w:pos="1239"/>
              </w:tabs>
              <w:spacing w:line="32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12,674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C205F3" w14:textId="77777777" w:rsidR="006F4699" w:rsidRPr="00AA6E17" w:rsidRDefault="006F4699" w:rsidP="00466695">
            <w:pPr>
              <w:tabs>
                <w:tab w:val="decimal" w:pos="1239"/>
              </w:tabs>
              <w:spacing w:line="32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11,008</w:t>
            </w:r>
          </w:p>
        </w:tc>
      </w:tr>
      <w:tr w:rsidR="006F4699" w:rsidRPr="00AA6E17" w14:paraId="61EBEB40" w14:textId="77777777" w:rsidTr="006F4699">
        <w:tc>
          <w:tcPr>
            <w:tcW w:w="5850" w:type="dxa"/>
            <w:gridSpan w:val="2"/>
            <w:vAlign w:val="bottom"/>
          </w:tcPr>
          <w:p w14:paraId="64D8E63F" w14:textId="77777777" w:rsidR="006F4699" w:rsidRPr="00AA6E17" w:rsidRDefault="006F4699" w:rsidP="00466695">
            <w:pPr>
              <w:spacing w:line="320" w:lineRule="exact"/>
              <w:ind w:left="342" w:right="-108" w:hanging="34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หัก: เบี้ยประกันภัย/ประกันชีวิตจ่ายจากการเอาประกันต่อ</w:t>
            </w:r>
          </w:p>
        </w:tc>
        <w:tc>
          <w:tcPr>
            <w:tcW w:w="1620" w:type="dxa"/>
            <w:vAlign w:val="bottom"/>
          </w:tcPr>
          <w:p w14:paraId="7005D8CD" w14:textId="77777777" w:rsidR="006F4699" w:rsidRPr="00AA6E17" w:rsidRDefault="006F4699" w:rsidP="00466695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2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(1,976)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5B201E" w14:textId="77777777" w:rsidR="006F4699" w:rsidRPr="00AA6E17" w:rsidRDefault="006F4699" w:rsidP="00466695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2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(1,679)</w:t>
            </w:r>
          </w:p>
        </w:tc>
      </w:tr>
      <w:tr w:rsidR="006F4699" w:rsidRPr="00AA6E17" w14:paraId="0816FD95" w14:textId="77777777" w:rsidTr="006F4699">
        <w:tc>
          <w:tcPr>
            <w:tcW w:w="5850" w:type="dxa"/>
            <w:gridSpan w:val="2"/>
            <w:vAlign w:val="bottom"/>
          </w:tcPr>
          <w:p w14:paraId="32ACD39D" w14:textId="77777777" w:rsidR="006F4699" w:rsidRPr="00AA6E17" w:rsidRDefault="006F4699" w:rsidP="00466695">
            <w:pPr>
              <w:spacing w:line="320" w:lineRule="exact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เบี้ยประกันภัย/ประกันชีวิตรับสุทธิ</w:t>
            </w:r>
          </w:p>
        </w:tc>
        <w:tc>
          <w:tcPr>
            <w:tcW w:w="1620" w:type="dxa"/>
            <w:vAlign w:val="bottom"/>
          </w:tcPr>
          <w:p w14:paraId="2B3EEDF3" w14:textId="77777777" w:rsidR="006F4699" w:rsidRPr="00AA6E17" w:rsidRDefault="006F4699" w:rsidP="00466695">
            <w:pPr>
              <w:tabs>
                <w:tab w:val="decimal" w:pos="1239"/>
              </w:tabs>
              <w:spacing w:line="32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10,698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3B5ACC" w14:textId="77777777" w:rsidR="006F4699" w:rsidRPr="00AA6E17" w:rsidRDefault="006F4699" w:rsidP="00466695">
            <w:pPr>
              <w:tabs>
                <w:tab w:val="decimal" w:pos="1239"/>
              </w:tabs>
              <w:spacing w:line="32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9,329</w:t>
            </w:r>
          </w:p>
        </w:tc>
      </w:tr>
      <w:tr w:rsidR="006F4699" w:rsidRPr="00AA6E17" w14:paraId="58B7F78C" w14:textId="77777777" w:rsidTr="006F4699">
        <w:tc>
          <w:tcPr>
            <w:tcW w:w="5850" w:type="dxa"/>
            <w:gridSpan w:val="2"/>
            <w:vAlign w:val="bottom"/>
          </w:tcPr>
          <w:p w14:paraId="750AFCD1" w14:textId="77777777" w:rsidR="006F4699" w:rsidRPr="00AA6E17" w:rsidRDefault="006F4699" w:rsidP="00466695">
            <w:pPr>
              <w:spacing w:line="320" w:lineRule="exact"/>
              <w:ind w:left="346" w:right="-115" w:hanging="346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หัก: สำรองเบี้ยประกันภัย/ประกันชีวิตที่ยังไม่ถือเป็นรายได้เพิ่ม</w:t>
            </w:r>
            <w:r w:rsidRPr="00AA6E17">
              <w:rPr>
                <w:rFonts w:hint="cs"/>
                <w:sz w:val="28"/>
                <w:szCs w:val="28"/>
                <w:cs/>
              </w:rPr>
              <w:t>ขึ้น</w:t>
            </w:r>
            <w:r w:rsidRPr="00AA6E17">
              <w:rPr>
                <w:sz w:val="28"/>
                <w:szCs w:val="28"/>
                <w:cs/>
              </w:rPr>
              <w:t>จากปีก่อน</w:t>
            </w:r>
          </w:p>
        </w:tc>
        <w:tc>
          <w:tcPr>
            <w:tcW w:w="1620" w:type="dxa"/>
            <w:vAlign w:val="bottom"/>
          </w:tcPr>
          <w:p w14:paraId="4191C6E7" w14:textId="77777777" w:rsidR="006F4699" w:rsidRPr="00AA6E17" w:rsidRDefault="006F4699" w:rsidP="00466695">
            <w:pPr>
              <w:tabs>
                <w:tab w:val="decimal" w:pos="1239"/>
              </w:tabs>
              <w:spacing w:line="32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(449)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8851D4" w14:textId="77777777" w:rsidR="006F4699" w:rsidRPr="00AA6E17" w:rsidRDefault="006F4699" w:rsidP="00466695">
            <w:pPr>
              <w:tabs>
                <w:tab w:val="decimal" w:pos="1239"/>
              </w:tabs>
              <w:spacing w:line="32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(620)</w:t>
            </w:r>
          </w:p>
        </w:tc>
      </w:tr>
      <w:tr w:rsidR="006F4699" w:rsidRPr="00AA6E17" w14:paraId="07F71C7F" w14:textId="77777777" w:rsidTr="006F4699">
        <w:tc>
          <w:tcPr>
            <w:tcW w:w="5850" w:type="dxa"/>
            <w:gridSpan w:val="2"/>
            <w:vAlign w:val="bottom"/>
          </w:tcPr>
          <w:p w14:paraId="24A0A548" w14:textId="77777777" w:rsidR="006F4699" w:rsidRPr="00AA6E17" w:rsidRDefault="006F4699" w:rsidP="00466695">
            <w:pPr>
              <w:tabs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left="162" w:right="-43" w:hanging="162"/>
              <w:jc w:val="thaiDistribute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1F17274" w14:textId="77777777" w:rsidR="006F4699" w:rsidRPr="00AA6E17" w:rsidRDefault="006F4699" w:rsidP="004666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32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10,249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C0A7ED" w14:textId="77777777" w:rsidR="006F4699" w:rsidRPr="00AA6E17" w:rsidRDefault="006F4699" w:rsidP="004666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32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8,709</w:t>
            </w:r>
          </w:p>
        </w:tc>
      </w:tr>
    </w:tbl>
    <w:p w14:paraId="2E0CEF1B" w14:textId="77777777" w:rsidR="00130C35" w:rsidRPr="00AA6E17" w:rsidRDefault="00466695" w:rsidP="00466695">
      <w:pPr>
        <w:pStyle w:val="PlainText"/>
        <w:tabs>
          <w:tab w:val="left" w:pos="1440"/>
        </w:tabs>
        <w:spacing w:before="160" w:after="80" w:line="420" w:lineRule="exact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35</w:t>
      </w:r>
      <w:r w:rsidR="00130C35" w:rsidRPr="00AA6E17">
        <w:rPr>
          <w:b/>
          <w:bCs/>
          <w:sz w:val="32"/>
          <w:szCs w:val="32"/>
          <w:lang w:val="en-US"/>
        </w:rPr>
        <w:t>.</w:t>
      </w:r>
      <w:r w:rsidR="00130C35" w:rsidRPr="00AA6E17">
        <w:rPr>
          <w:b/>
          <w:bCs/>
          <w:sz w:val="32"/>
          <w:szCs w:val="32"/>
          <w:cs/>
          <w:lang w:val="en-US"/>
        </w:rPr>
        <w:tab/>
        <w:t>ค่าใช้จ่ายในการรับประกันภัย</w:t>
      </w:r>
      <w:r w:rsidR="00130C35" w:rsidRPr="00AA6E17">
        <w:rPr>
          <w:b/>
          <w:bCs/>
          <w:sz w:val="32"/>
          <w:szCs w:val="32"/>
          <w:lang w:val="en-US"/>
        </w:rPr>
        <w:t>/</w:t>
      </w:r>
      <w:r w:rsidR="00130C35" w:rsidRPr="00AA6E17">
        <w:rPr>
          <w:b/>
          <w:bCs/>
          <w:sz w:val="32"/>
          <w:szCs w:val="32"/>
          <w:cs/>
          <w:lang w:val="en-US"/>
        </w:rPr>
        <w:t>ประกันชีวิต</w:t>
      </w:r>
    </w:p>
    <w:p w14:paraId="413DB6C6" w14:textId="77777777" w:rsidR="00130C35" w:rsidRPr="00AA6E17" w:rsidRDefault="00130C35" w:rsidP="00466695">
      <w:pPr>
        <w:tabs>
          <w:tab w:val="left" w:pos="540"/>
          <w:tab w:val="left" w:pos="900"/>
          <w:tab w:val="right" w:pos="7280"/>
          <w:tab w:val="right" w:pos="8540"/>
        </w:tabs>
        <w:spacing w:before="80" w:line="420" w:lineRule="exact"/>
        <w:ind w:left="547" w:right="-43" w:hanging="547"/>
        <w:rPr>
          <w:szCs w:val="32"/>
          <w:cs/>
        </w:rPr>
      </w:pPr>
      <w:r w:rsidRPr="00AA6E17">
        <w:rPr>
          <w:szCs w:val="32"/>
          <w:cs/>
        </w:rPr>
        <w:tab/>
        <w:t xml:space="preserve">ค่าใช้จ่ายในการรับประกันภัย/ประกันชีวิตสำหรับปีสิ้นสุดวันที่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DD7EF6" w:rsidRPr="00AA6E17">
        <w:rPr>
          <w:szCs w:val="32"/>
          <w:lang w:val="en-US"/>
        </w:rPr>
        <w:t>2566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DD7EF6" w:rsidRPr="00AA6E17">
        <w:rPr>
          <w:szCs w:val="32"/>
          <w:lang w:val="en-US"/>
        </w:rPr>
        <w:t>2565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980"/>
        <w:gridCol w:w="1620"/>
        <w:gridCol w:w="1620"/>
      </w:tblGrid>
      <w:tr w:rsidR="00130C35" w:rsidRPr="00AA6E17" w14:paraId="7B01B1C5" w14:textId="77777777" w:rsidTr="00466695">
        <w:trPr>
          <w:trHeight w:val="72"/>
        </w:trPr>
        <w:tc>
          <w:tcPr>
            <w:tcW w:w="3960" w:type="dxa"/>
            <w:vAlign w:val="bottom"/>
          </w:tcPr>
          <w:p w14:paraId="7799AD35" w14:textId="77777777" w:rsidR="00130C35" w:rsidRPr="00AA6E17" w:rsidRDefault="00130C35" w:rsidP="0046669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5D96BDF1" w14:textId="77777777" w:rsidR="00130C35" w:rsidRPr="00AA6E17" w:rsidRDefault="00130C35" w:rsidP="00466695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napToGrid w:val="0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130C35" w:rsidRPr="00AA6E17" w14:paraId="621DEC56" w14:textId="77777777" w:rsidTr="00466695">
        <w:tc>
          <w:tcPr>
            <w:tcW w:w="5940" w:type="dxa"/>
            <w:gridSpan w:val="2"/>
            <w:vAlign w:val="bottom"/>
          </w:tcPr>
          <w:p w14:paraId="0B0DD000" w14:textId="77777777" w:rsidR="00130C35" w:rsidRPr="00AA6E17" w:rsidRDefault="00130C35" w:rsidP="00466695">
            <w:pPr>
              <w:tabs>
                <w:tab w:val="decimal" w:pos="8910"/>
                <w:tab w:val="right" w:pos="9080"/>
              </w:tabs>
              <w:spacing w:line="340" w:lineRule="exact"/>
              <w:ind w:left="-108"/>
              <w:rPr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BF1462D" w14:textId="77777777" w:rsidR="00130C35" w:rsidRPr="00AA6E17" w:rsidRDefault="00130C35" w:rsidP="00466695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DD7EF6" w:rsidRPr="00AA6E17" w14:paraId="3E926DA8" w14:textId="77777777" w:rsidTr="00466695">
        <w:tc>
          <w:tcPr>
            <w:tcW w:w="5940" w:type="dxa"/>
            <w:gridSpan w:val="2"/>
            <w:vAlign w:val="bottom"/>
          </w:tcPr>
          <w:p w14:paraId="31007DBA" w14:textId="77777777" w:rsidR="00DD7EF6" w:rsidRPr="00AA6E17" w:rsidRDefault="00DD7EF6" w:rsidP="00466695">
            <w:pPr>
              <w:tabs>
                <w:tab w:val="decimal" w:pos="8910"/>
                <w:tab w:val="right" w:pos="9080"/>
              </w:tabs>
              <w:spacing w:line="340" w:lineRule="exact"/>
              <w:ind w:left="-108"/>
              <w:rPr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AE42447" w14:textId="77777777" w:rsidR="00DD7EF6" w:rsidRPr="00AA6E17" w:rsidRDefault="00DD7EF6" w:rsidP="00466695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vAlign w:val="bottom"/>
          </w:tcPr>
          <w:p w14:paraId="1D50C496" w14:textId="77777777" w:rsidR="00DD7EF6" w:rsidRPr="00AA6E17" w:rsidRDefault="00DD7EF6" w:rsidP="00466695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spacing w:line="340" w:lineRule="exact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6F4699" w:rsidRPr="00AA6E17" w14:paraId="20444FBB" w14:textId="77777777" w:rsidTr="00466695">
        <w:tc>
          <w:tcPr>
            <w:tcW w:w="5940" w:type="dxa"/>
            <w:gridSpan w:val="2"/>
            <w:vAlign w:val="bottom"/>
          </w:tcPr>
          <w:p w14:paraId="1285A498" w14:textId="77777777" w:rsidR="006F4699" w:rsidRPr="00AA6E17" w:rsidRDefault="006F4699" w:rsidP="00466695">
            <w:pPr>
              <w:spacing w:line="340" w:lineRule="exact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620" w:type="dxa"/>
            <w:vAlign w:val="bottom"/>
          </w:tcPr>
          <w:p w14:paraId="2C08178A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5,855 </w:t>
            </w:r>
          </w:p>
        </w:tc>
        <w:tc>
          <w:tcPr>
            <w:tcW w:w="1620" w:type="dxa"/>
            <w:vAlign w:val="bottom"/>
          </w:tcPr>
          <w:p w14:paraId="4D7BC513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4,651</w:t>
            </w:r>
          </w:p>
        </w:tc>
      </w:tr>
      <w:tr w:rsidR="006F4699" w:rsidRPr="00AA6E17" w14:paraId="3A9A89BA" w14:textId="77777777" w:rsidTr="00466695">
        <w:tc>
          <w:tcPr>
            <w:tcW w:w="5940" w:type="dxa"/>
            <w:gridSpan w:val="2"/>
            <w:vAlign w:val="bottom"/>
          </w:tcPr>
          <w:p w14:paraId="77B38D00" w14:textId="77777777" w:rsidR="006F4699" w:rsidRPr="00AA6E17" w:rsidRDefault="006F4699" w:rsidP="00466695">
            <w:pPr>
              <w:spacing w:line="340" w:lineRule="exact"/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620" w:type="dxa"/>
            <w:vAlign w:val="bottom"/>
          </w:tcPr>
          <w:p w14:paraId="3E35318F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(1,114)</w:t>
            </w:r>
          </w:p>
        </w:tc>
        <w:tc>
          <w:tcPr>
            <w:tcW w:w="1620" w:type="dxa"/>
            <w:vAlign w:val="bottom"/>
          </w:tcPr>
          <w:p w14:paraId="19BB1ED5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(717)</w:t>
            </w:r>
          </w:p>
        </w:tc>
      </w:tr>
      <w:tr w:rsidR="006F4699" w:rsidRPr="00AA6E17" w14:paraId="63A59179" w14:textId="77777777" w:rsidTr="00466695">
        <w:tc>
          <w:tcPr>
            <w:tcW w:w="5940" w:type="dxa"/>
            <w:gridSpan w:val="2"/>
            <w:vAlign w:val="center"/>
          </w:tcPr>
          <w:p w14:paraId="55A26ED3" w14:textId="77777777" w:rsidR="006F4699" w:rsidRPr="00AA6E17" w:rsidRDefault="006F4699" w:rsidP="00466695">
            <w:pPr>
              <w:spacing w:line="340" w:lineRule="exact"/>
              <w:ind w:left="162" w:hanging="16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ผลประโยชน์จ่ายตามกรมธรรม์ประกันภัยและค่าสินไหมทดแทน</w:t>
            </w:r>
          </w:p>
        </w:tc>
        <w:tc>
          <w:tcPr>
            <w:tcW w:w="1620" w:type="dxa"/>
            <w:vAlign w:val="bottom"/>
          </w:tcPr>
          <w:p w14:paraId="53826EB7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563 </w:t>
            </w:r>
          </w:p>
        </w:tc>
        <w:tc>
          <w:tcPr>
            <w:tcW w:w="1620" w:type="dxa"/>
            <w:vAlign w:val="bottom"/>
          </w:tcPr>
          <w:p w14:paraId="4DDE490F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601</w:t>
            </w:r>
          </w:p>
        </w:tc>
      </w:tr>
      <w:tr w:rsidR="006F4699" w:rsidRPr="00AA6E17" w14:paraId="0E0A7304" w14:textId="77777777" w:rsidTr="00466695">
        <w:tc>
          <w:tcPr>
            <w:tcW w:w="5940" w:type="dxa"/>
            <w:gridSpan w:val="2"/>
            <w:vAlign w:val="center"/>
          </w:tcPr>
          <w:p w14:paraId="61CAC4AB" w14:textId="77777777" w:rsidR="006F4699" w:rsidRPr="00AA6E17" w:rsidRDefault="006F4699" w:rsidP="00466695">
            <w:pPr>
              <w:spacing w:line="340" w:lineRule="exact"/>
              <w:ind w:left="368" w:right="-108" w:hanging="357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หัก: </w:t>
            </w:r>
            <w:r w:rsidRPr="00AA6E17">
              <w:rPr>
                <w:sz w:val="28"/>
                <w:szCs w:val="28"/>
                <w:cs/>
                <w:lang w:val="en-US"/>
              </w:rPr>
              <w:t>ผลประโยชน์จ่ายตามกรมธรรม์ประกันภัยและค่าสินไหมทดแทน</w:t>
            </w:r>
            <w:r w:rsidRPr="00AA6E17">
              <w:rPr>
                <w:sz w:val="28"/>
                <w:szCs w:val="28"/>
                <w:cs/>
              </w:rPr>
              <w:t>รับคืนจากการประกันภัยต่อ</w:t>
            </w:r>
          </w:p>
        </w:tc>
        <w:tc>
          <w:tcPr>
            <w:tcW w:w="1620" w:type="dxa"/>
            <w:vAlign w:val="bottom"/>
          </w:tcPr>
          <w:p w14:paraId="3AE7BBAC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(5)</w:t>
            </w:r>
          </w:p>
        </w:tc>
        <w:tc>
          <w:tcPr>
            <w:tcW w:w="1620" w:type="dxa"/>
            <w:vAlign w:val="bottom"/>
          </w:tcPr>
          <w:p w14:paraId="6717905F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(3)</w:t>
            </w:r>
          </w:p>
        </w:tc>
      </w:tr>
      <w:tr w:rsidR="006F4699" w:rsidRPr="00AA6E17" w14:paraId="0E6E419D" w14:textId="77777777" w:rsidTr="00466695">
        <w:tc>
          <w:tcPr>
            <w:tcW w:w="5940" w:type="dxa"/>
            <w:gridSpan w:val="2"/>
            <w:vAlign w:val="center"/>
          </w:tcPr>
          <w:p w14:paraId="41EB2683" w14:textId="77777777" w:rsidR="006F4699" w:rsidRPr="00AA6E17" w:rsidRDefault="006F4699" w:rsidP="00466695">
            <w:pPr>
              <w:spacing w:line="340" w:lineRule="exact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ค่าจ้างและค่าบำเหน็จจ่ายจากการรับประกันภัย</w:t>
            </w:r>
            <w:r w:rsidRPr="00AA6E17">
              <w:rPr>
                <w:b/>
                <w:bCs/>
                <w:sz w:val="28"/>
                <w:szCs w:val="28"/>
                <w:cs/>
              </w:rPr>
              <w:t>/</w:t>
            </w:r>
            <w:r w:rsidRPr="00AA6E17">
              <w:rPr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1620" w:type="dxa"/>
            <w:vAlign w:val="bottom"/>
          </w:tcPr>
          <w:p w14:paraId="7531430F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1,900 </w:t>
            </w:r>
          </w:p>
        </w:tc>
        <w:tc>
          <w:tcPr>
            <w:tcW w:w="1620" w:type="dxa"/>
            <w:vAlign w:val="bottom"/>
          </w:tcPr>
          <w:p w14:paraId="7DE67D9F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1,680</w:t>
            </w:r>
          </w:p>
        </w:tc>
      </w:tr>
      <w:tr w:rsidR="006F4699" w:rsidRPr="00AA6E17" w14:paraId="237BEE6F" w14:textId="77777777" w:rsidTr="00466695">
        <w:tc>
          <w:tcPr>
            <w:tcW w:w="5940" w:type="dxa"/>
            <w:gridSpan w:val="2"/>
            <w:vAlign w:val="center"/>
          </w:tcPr>
          <w:p w14:paraId="36D7D976" w14:textId="77777777" w:rsidR="006F4699" w:rsidRPr="00AA6E17" w:rsidRDefault="006F4699" w:rsidP="00466695">
            <w:pPr>
              <w:spacing w:line="340" w:lineRule="exact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หัก: ค่าจ้างและค่าบำเหน็จรับจากการประกันภัยต่อ</w:t>
            </w:r>
          </w:p>
        </w:tc>
        <w:tc>
          <w:tcPr>
            <w:tcW w:w="1620" w:type="dxa"/>
            <w:vAlign w:val="bottom"/>
          </w:tcPr>
          <w:p w14:paraId="11BE4AE7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(575)</w:t>
            </w:r>
          </w:p>
        </w:tc>
        <w:tc>
          <w:tcPr>
            <w:tcW w:w="1620" w:type="dxa"/>
            <w:vAlign w:val="bottom"/>
          </w:tcPr>
          <w:p w14:paraId="4C4C3AE3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(491)</w:t>
            </w:r>
          </w:p>
        </w:tc>
      </w:tr>
      <w:tr w:rsidR="006F4699" w:rsidRPr="00AA6E17" w14:paraId="513DD827" w14:textId="77777777" w:rsidTr="00466695">
        <w:tc>
          <w:tcPr>
            <w:tcW w:w="5940" w:type="dxa"/>
            <w:gridSpan w:val="2"/>
            <w:vAlign w:val="bottom"/>
          </w:tcPr>
          <w:p w14:paraId="6476D53D" w14:textId="77777777" w:rsidR="006F4699" w:rsidRPr="00AA6E17" w:rsidRDefault="006F4699" w:rsidP="00466695">
            <w:pPr>
              <w:spacing w:line="340" w:lineRule="exact"/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  <w:r w:rsidR="00456133">
              <w:rPr>
                <w:rFonts w:hint="cs"/>
                <w:sz w:val="28"/>
                <w:szCs w:val="28"/>
                <w:cs/>
              </w:rPr>
              <w:t>เพิ่มขึ้น (</w:t>
            </w:r>
            <w:r w:rsidRPr="00AA6E17">
              <w:rPr>
                <w:rFonts w:hint="cs"/>
                <w:sz w:val="28"/>
                <w:szCs w:val="28"/>
                <w:cs/>
              </w:rPr>
              <w:t>ลดลง</w:t>
            </w:r>
            <w:r w:rsidR="00456133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3DDF78DA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246 </w:t>
            </w:r>
          </w:p>
        </w:tc>
        <w:tc>
          <w:tcPr>
            <w:tcW w:w="1620" w:type="dxa"/>
            <w:vAlign w:val="bottom"/>
          </w:tcPr>
          <w:p w14:paraId="412C080E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(278)</w:t>
            </w:r>
          </w:p>
        </w:tc>
      </w:tr>
      <w:tr w:rsidR="006F4699" w:rsidRPr="00AA6E17" w14:paraId="6DCA4488" w14:textId="77777777" w:rsidTr="00466695">
        <w:tc>
          <w:tcPr>
            <w:tcW w:w="5940" w:type="dxa"/>
            <w:gridSpan w:val="2"/>
            <w:vAlign w:val="bottom"/>
          </w:tcPr>
          <w:p w14:paraId="4C9A2C8E" w14:textId="77777777" w:rsidR="006F4699" w:rsidRPr="00AA6E17" w:rsidRDefault="006F4699" w:rsidP="00466695">
            <w:pPr>
              <w:spacing w:line="340" w:lineRule="exact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ค่าใช้จ่ายในการรับประกันภัยอื่นๆ</w:t>
            </w:r>
          </w:p>
        </w:tc>
        <w:tc>
          <w:tcPr>
            <w:tcW w:w="1620" w:type="dxa"/>
            <w:vAlign w:val="bottom"/>
          </w:tcPr>
          <w:p w14:paraId="51AC1C00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1,033 </w:t>
            </w:r>
          </w:p>
        </w:tc>
        <w:tc>
          <w:tcPr>
            <w:tcW w:w="1620" w:type="dxa"/>
            <w:vAlign w:val="bottom"/>
          </w:tcPr>
          <w:p w14:paraId="52BB12BA" w14:textId="77777777" w:rsidR="006F4699" w:rsidRPr="00AA6E17" w:rsidRDefault="006F4699" w:rsidP="00466695">
            <w:pPr>
              <w:tabs>
                <w:tab w:val="decimal" w:pos="1236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886</w:t>
            </w:r>
          </w:p>
        </w:tc>
      </w:tr>
      <w:tr w:rsidR="00DD7EF6" w:rsidRPr="00AA6E17" w14:paraId="6EE79ED8" w14:textId="77777777" w:rsidTr="00466695">
        <w:tc>
          <w:tcPr>
            <w:tcW w:w="5940" w:type="dxa"/>
            <w:gridSpan w:val="2"/>
            <w:vAlign w:val="bottom"/>
          </w:tcPr>
          <w:p w14:paraId="03B402E1" w14:textId="77777777" w:rsidR="00DD7EF6" w:rsidRPr="00AA6E17" w:rsidRDefault="00DD7EF6" w:rsidP="00466695">
            <w:pPr>
              <w:tabs>
                <w:tab w:val="left" w:pos="54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43" w:hanging="162"/>
              <w:jc w:val="thaiDistribute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BDF33C0" w14:textId="77777777" w:rsidR="00DD7EF6" w:rsidRPr="00AA6E17" w:rsidRDefault="006F4699" w:rsidP="004666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7,903</w:t>
            </w:r>
          </w:p>
        </w:tc>
        <w:tc>
          <w:tcPr>
            <w:tcW w:w="1620" w:type="dxa"/>
            <w:vAlign w:val="bottom"/>
          </w:tcPr>
          <w:p w14:paraId="2CD12791" w14:textId="77777777" w:rsidR="00DD7EF6" w:rsidRPr="00AA6E17" w:rsidRDefault="00DD7EF6" w:rsidP="004666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6,329</w:t>
            </w:r>
          </w:p>
        </w:tc>
      </w:tr>
    </w:tbl>
    <w:p w14:paraId="46C5B503" w14:textId="77777777" w:rsidR="00130C35" w:rsidRPr="00AA6E17" w:rsidRDefault="00466695" w:rsidP="00456133">
      <w:pPr>
        <w:pStyle w:val="PlainText"/>
        <w:tabs>
          <w:tab w:val="left" w:pos="1440"/>
        </w:tabs>
        <w:spacing w:before="160" w:after="8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36</w:t>
      </w:r>
      <w:r w:rsidR="00130C35" w:rsidRPr="00AA6E17">
        <w:rPr>
          <w:b/>
          <w:bCs/>
          <w:sz w:val="32"/>
          <w:szCs w:val="32"/>
          <w:cs/>
          <w:lang w:val="en-US"/>
        </w:rPr>
        <w:t>.</w:t>
      </w:r>
      <w:r w:rsidR="00130C35" w:rsidRPr="00AA6E17">
        <w:rPr>
          <w:b/>
          <w:bCs/>
          <w:sz w:val="32"/>
          <w:szCs w:val="32"/>
          <w:cs/>
          <w:lang w:val="en-US"/>
        </w:rPr>
        <w:tab/>
        <w:t>ค่าตอบแทนกรรมการ</w:t>
      </w:r>
      <w:r w:rsidR="00130C35" w:rsidRPr="00AA6E17">
        <w:rPr>
          <w:b/>
          <w:bCs/>
          <w:sz w:val="32"/>
          <w:szCs w:val="32"/>
          <w:lang w:val="en-US"/>
        </w:rPr>
        <w:t xml:space="preserve"> </w:t>
      </w:r>
    </w:p>
    <w:p w14:paraId="29BE0756" w14:textId="7073A681" w:rsidR="00130C35" w:rsidRPr="00AA6E17" w:rsidRDefault="00130C35" w:rsidP="00456133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62" w:right="-43"/>
        <w:jc w:val="thaiDistribute"/>
        <w:rPr>
          <w:b/>
          <w:bCs/>
          <w:szCs w:val="32"/>
          <w:lang w:val="en-US"/>
        </w:rPr>
      </w:pPr>
      <w:r w:rsidRPr="00AA6E17">
        <w:rPr>
          <w:szCs w:val="32"/>
          <w:cs/>
        </w:rPr>
        <w:t>ค่าตอบแทน</w:t>
      </w:r>
      <w:r w:rsidRPr="00AA6E17">
        <w:rPr>
          <w:spacing w:val="-10"/>
          <w:szCs w:val="32"/>
          <w:cs/>
          <w:lang w:val="en-US"/>
        </w:rPr>
        <w:t>กรรมการ</w:t>
      </w:r>
      <w:r w:rsidRPr="00AA6E17">
        <w:rPr>
          <w:szCs w:val="32"/>
          <w:cs/>
        </w:rPr>
        <w:t xml:space="preserve">นี้เป็นผลประโยชน์ที่จ่ายให้แก่กรรมการของบริษัทฯและบริษัทย่อย (บริษัทมหาชน) ตามมาตรา </w:t>
      </w:r>
      <w:r w:rsidR="004D422F" w:rsidRPr="00AA6E17">
        <w:rPr>
          <w:szCs w:val="32"/>
          <w:lang w:val="en-US"/>
        </w:rPr>
        <w:t>90</w:t>
      </w:r>
      <w:r w:rsidRPr="00AA6E17">
        <w:rPr>
          <w:szCs w:val="32"/>
          <w:cs/>
        </w:rPr>
        <w:t xml:space="preserve"> ของพระราชบัญญัติบริษัทมหาชนจำกัด </w:t>
      </w:r>
      <w:r w:rsidRPr="00AA6E17">
        <w:rPr>
          <w:spacing w:val="-6"/>
          <w:szCs w:val="32"/>
          <w:cs/>
        </w:rPr>
        <w:t>โดยไม่รวมเงินเดือนและผลประโยชน์ที่เกี่ยวข้องที่จ่าย</w:t>
      </w:r>
      <w:r w:rsidRPr="001D0B48">
        <w:rPr>
          <w:spacing w:val="-4"/>
          <w:szCs w:val="32"/>
          <w:cs/>
        </w:rPr>
        <w:t>ให้กับกรรมการซึ่งดำรงตำแหน่งเป็นผู้บริหารของ</w:t>
      </w:r>
      <w:r w:rsidRPr="001D0B48">
        <w:rPr>
          <w:spacing w:val="-4"/>
          <w:szCs w:val="32"/>
          <w:cs/>
          <w:lang w:val="en-US"/>
        </w:rPr>
        <w:t>บริษัท</w:t>
      </w:r>
      <w:r w:rsidRPr="001D0B48">
        <w:rPr>
          <w:spacing w:val="-4"/>
          <w:szCs w:val="32"/>
          <w:cs/>
        </w:rPr>
        <w:t>ฯ</w:t>
      </w:r>
      <w:r w:rsidRPr="001D0B48">
        <w:rPr>
          <w:spacing w:val="-4"/>
          <w:szCs w:val="32"/>
          <w:cs/>
          <w:lang w:val="en-US"/>
        </w:rPr>
        <w:t xml:space="preserve"> แต่</w:t>
      </w:r>
      <w:r w:rsidRPr="001D0B48">
        <w:rPr>
          <w:spacing w:val="-4"/>
          <w:szCs w:val="32"/>
          <w:cs/>
        </w:rPr>
        <w:t>รวมถึงเงินบำเหน็จแก่คณะกรรมการของบริษัทฯ</w:t>
      </w:r>
      <w:r w:rsidRPr="00AA6E17">
        <w:rPr>
          <w:szCs w:val="32"/>
          <w:cs/>
        </w:rPr>
        <w:t>และบริษัทย่อยจำนวนประมาณ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DE4176">
        <w:rPr>
          <w:szCs w:val="32"/>
          <w:lang w:val="en-US"/>
        </w:rPr>
        <w:t>47</w:t>
      </w:r>
      <w:r w:rsidR="002770BF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ล้านบาท (งบการเงินเฉพาะกิจการ</w:t>
      </w:r>
      <w:r w:rsidRPr="00AA6E17">
        <w:rPr>
          <w:szCs w:val="32"/>
          <w:lang w:val="en-US"/>
        </w:rPr>
        <w:t>:</w:t>
      </w:r>
      <w:r w:rsidR="00931DD0" w:rsidRPr="00AA6E17">
        <w:rPr>
          <w:szCs w:val="32"/>
          <w:lang w:val="en-US"/>
        </w:rPr>
        <w:t xml:space="preserve"> </w:t>
      </w:r>
      <w:r w:rsidR="00213614">
        <w:rPr>
          <w:szCs w:val="32"/>
          <w:lang w:val="en-US"/>
        </w:rPr>
        <w:t>33</w:t>
      </w:r>
      <w:r w:rsidR="00906A61"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ล้านบาท) </w:t>
      </w:r>
      <w:r w:rsidRPr="00AA6E17">
        <w:rPr>
          <w:szCs w:val="32"/>
          <w:cs/>
        </w:rPr>
        <w:t>ซึ่งอนุมัติโดยที่ประชุมสามัญผู้ถือหุ้นของบริษัทฯและบริษัทย่อย</w:t>
      </w:r>
    </w:p>
    <w:p w14:paraId="7A2C4083" w14:textId="77777777" w:rsidR="009F2029" w:rsidRPr="00AA6E17" w:rsidRDefault="00466695" w:rsidP="00456133">
      <w:pPr>
        <w:pStyle w:val="PlainText"/>
        <w:spacing w:before="80" w:after="8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37</w:t>
      </w:r>
      <w:r w:rsidR="009F2029" w:rsidRPr="00AA6E17">
        <w:rPr>
          <w:b/>
          <w:bCs/>
          <w:sz w:val="32"/>
          <w:szCs w:val="32"/>
          <w:lang w:val="en-US"/>
        </w:rPr>
        <w:t>.</w:t>
      </w:r>
      <w:r w:rsidR="009F2029" w:rsidRPr="00AA6E17">
        <w:rPr>
          <w:b/>
          <w:bCs/>
          <w:sz w:val="32"/>
          <w:szCs w:val="32"/>
          <w:lang w:val="en-US"/>
        </w:rPr>
        <w:tab/>
      </w:r>
      <w:r w:rsidR="009F2029" w:rsidRPr="00AA6E17">
        <w:rPr>
          <w:b/>
          <w:bCs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</w:p>
    <w:p w14:paraId="0EB3CC5E" w14:textId="77777777" w:rsidR="009F2029" w:rsidRPr="00AA6E17" w:rsidRDefault="009F2029" w:rsidP="00456133">
      <w:pPr>
        <w:pStyle w:val="ListParagraph"/>
        <w:spacing w:before="80" w:after="80"/>
        <w:ind w:left="547"/>
        <w:contextualSpacing w:val="0"/>
        <w:jc w:val="thaiDistribute"/>
        <w:rPr>
          <w:rFonts w:hAnsi="Angsana New"/>
          <w:sz w:val="32"/>
          <w:szCs w:val="32"/>
          <w:cs/>
        </w:rPr>
      </w:pPr>
      <w:r w:rsidRPr="00AA6E17">
        <w:rPr>
          <w:rFonts w:hAnsi="Angsana New"/>
          <w:sz w:val="32"/>
          <w:szCs w:val="32"/>
          <w:cs/>
        </w:rPr>
        <w:t>ผลขาดทุนด้านเครดิตที่คาดว่าจะเกิดขึ้นสำหรับ</w:t>
      </w:r>
      <w:r w:rsidR="00AF5A23" w:rsidRPr="00AA6E17">
        <w:rPr>
          <w:rFonts w:hAnsi="Angsana New" w:hint="cs"/>
          <w:sz w:val="32"/>
          <w:szCs w:val="32"/>
          <w:cs/>
        </w:rPr>
        <w:t>ปี</w:t>
      </w:r>
      <w:r w:rsidRPr="00AA6E17">
        <w:rPr>
          <w:rFonts w:hAnsi="Angsana New"/>
          <w:sz w:val="32"/>
          <w:szCs w:val="32"/>
          <w:cs/>
        </w:rPr>
        <w:t xml:space="preserve">สิ้นสุดวันที่ </w:t>
      </w:r>
      <w:r w:rsidR="004D422F" w:rsidRPr="00AA6E17">
        <w:rPr>
          <w:rFonts w:hAnsi="Angsana New"/>
          <w:sz w:val="32"/>
          <w:szCs w:val="32"/>
        </w:rPr>
        <w:t>31</w:t>
      </w:r>
      <w:r w:rsidR="009F609C" w:rsidRPr="00AA6E17">
        <w:rPr>
          <w:rFonts w:hAnsi="Angsana New"/>
          <w:sz w:val="32"/>
          <w:szCs w:val="32"/>
        </w:rPr>
        <w:t xml:space="preserve"> </w:t>
      </w:r>
      <w:r w:rsidR="009F609C" w:rsidRPr="00AA6E17">
        <w:rPr>
          <w:rFonts w:hAnsi="Angsana New"/>
          <w:sz w:val="32"/>
          <w:szCs w:val="32"/>
          <w:cs/>
        </w:rPr>
        <w:t xml:space="preserve">ธันวาคม </w:t>
      </w:r>
      <w:r w:rsidR="00DD7EF6" w:rsidRPr="00AA6E17">
        <w:rPr>
          <w:rFonts w:hAnsi="Angsana New"/>
          <w:sz w:val="32"/>
          <w:szCs w:val="32"/>
        </w:rPr>
        <w:t>2566</w:t>
      </w:r>
      <w:r w:rsidR="009F609C" w:rsidRPr="00AA6E17">
        <w:rPr>
          <w:rFonts w:hAnsi="Angsana New"/>
          <w:sz w:val="32"/>
          <w:szCs w:val="32"/>
        </w:rPr>
        <w:t xml:space="preserve"> </w:t>
      </w:r>
      <w:r w:rsidR="009F609C" w:rsidRPr="00AA6E17">
        <w:rPr>
          <w:rFonts w:hAnsi="Angsana New"/>
          <w:sz w:val="32"/>
          <w:szCs w:val="32"/>
          <w:cs/>
        </w:rPr>
        <w:t xml:space="preserve">และ </w:t>
      </w:r>
      <w:r w:rsidR="00DD7EF6" w:rsidRPr="00AA6E17">
        <w:rPr>
          <w:rFonts w:hAnsi="Angsana New"/>
          <w:sz w:val="32"/>
          <w:szCs w:val="32"/>
        </w:rPr>
        <w:t>2565</w:t>
      </w:r>
      <w:r w:rsidR="001D6110" w:rsidRPr="00AA6E17">
        <w:rPr>
          <w:rFonts w:hAnsi="Angsana New" w:hint="cs"/>
          <w:sz w:val="32"/>
          <w:szCs w:val="32"/>
          <w:cs/>
        </w:rPr>
        <w:t xml:space="preserve"> </w:t>
      </w:r>
      <w:r w:rsidRPr="00AA6E17">
        <w:rPr>
          <w:rFonts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02"/>
        <w:gridCol w:w="1103"/>
        <w:gridCol w:w="1102"/>
        <w:gridCol w:w="1103"/>
      </w:tblGrid>
      <w:tr w:rsidR="00E938F8" w:rsidRPr="00AA6E17" w14:paraId="056D0C78" w14:textId="77777777" w:rsidTr="001D0B48">
        <w:trPr>
          <w:tblHeader/>
        </w:trPr>
        <w:tc>
          <w:tcPr>
            <w:tcW w:w="4680" w:type="dxa"/>
            <w:shd w:val="clear" w:color="auto" w:fill="auto"/>
          </w:tcPr>
          <w:p w14:paraId="22B3DF7B" w14:textId="77777777" w:rsidR="00E938F8" w:rsidRPr="00AA6E17" w:rsidRDefault="00E938F8" w:rsidP="00456133">
            <w:pPr>
              <w:pStyle w:val="ListParagraph"/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shd w:val="clear" w:color="auto" w:fill="auto"/>
          </w:tcPr>
          <w:p w14:paraId="69914766" w14:textId="77777777" w:rsidR="00E938F8" w:rsidRPr="00AA6E17" w:rsidRDefault="00E938F8" w:rsidP="004561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/>
                <w:sz w:val="28"/>
                <w:szCs w:val="28"/>
              </w:rPr>
              <w:t xml:space="preserve">: </w:t>
            </w:r>
            <w:r w:rsidRPr="00AA6E17">
              <w:rPr>
                <w:rFonts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938F8" w:rsidRPr="00AA6E17" w14:paraId="1970E835" w14:textId="77777777" w:rsidTr="001D0B48">
        <w:trPr>
          <w:tblHeader/>
        </w:trPr>
        <w:tc>
          <w:tcPr>
            <w:tcW w:w="4680" w:type="dxa"/>
            <w:shd w:val="clear" w:color="auto" w:fill="auto"/>
          </w:tcPr>
          <w:p w14:paraId="43840719" w14:textId="77777777" w:rsidR="00E938F8" w:rsidRPr="00AA6E17" w:rsidRDefault="00E938F8" w:rsidP="00456133">
            <w:pPr>
              <w:pStyle w:val="ListParagraph"/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2"/>
            <w:shd w:val="clear" w:color="auto" w:fill="auto"/>
          </w:tcPr>
          <w:p w14:paraId="3B112A11" w14:textId="77777777" w:rsidR="00E938F8" w:rsidRPr="00AA6E17" w:rsidRDefault="00E938F8" w:rsidP="004561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1C879BCE" w14:textId="77777777" w:rsidR="00E938F8" w:rsidRPr="00AA6E17" w:rsidRDefault="00E938F8" w:rsidP="004561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EF6" w:rsidRPr="00AA6E17" w14:paraId="68EF1744" w14:textId="77777777" w:rsidTr="001D0B48">
        <w:trPr>
          <w:tblHeader/>
        </w:trPr>
        <w:tc>
          <w:tcPr>
            <w:tcW w:w="4680" w:type="dxa"/>
            <w:shd w:val="clear" w:color="auto" w:fill="auto"/>
          </w:tcPr>
          <w:p w14:paraId="1B88FFD7" w14:textId="77777777" w:rsidR="00DD7EF6" w:rsidRPr="00AA6E17" w:rsidRDefault="00DD7EF6" w:rsidP="00456133">
            <w:pPr>
              <w:pStyle w:val="ListParagraph"/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71CB92A0" w14:textId="77777777" w:rsidR="00DD7EF6" w:rsidRPr="00AA6E17" w:rsidRDefault="00DD7EF6" w:rsidP="004561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103" w:type="dxa"/>
            <w:shd w:val="clear" w:color="auto" w:fill="auto"/>
          </w:tcPr>
          <w:p w14:paraId="29C4F4D2" w14:textId="77777777" w:rsidR="00DD7EF6" w:rsidRPr="00AA6E17" w:rsidRDefault="00DD7EF6" w:rsidP="004561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102" w:type="dxa"/>
          </w:tcPr>
          <w:p w14:paraId="03F0D6F6" w14:textId="77777777" w:rsidR="00DD7EF6" w:rsidRPr="00AA6E17" w:rsidRDefault="00DD7EF6" w:rsidP="004561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103" w:type="dxa"/>
          </w:tcPr>
          <w:p w14:paraId="49735776" w14:textId="77777777" w:rsidR="00DD7EF6" w:rsidRPr="00AA6E17" w:rsidRDefault="00DD7EF6" w:rsidP="004561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DD7EF6" w:rsidRPr="00AA6E17" w14:paraId="0E54AF03" w14:textId="77777777" w:rsidTr="001D0B48">
        <w:tc>
          <w:tcPr>
            <w:tcW w:w="4680" w:type="dxa"/>
            <w:shd w:val="clear" w:color="auto" w:fill="auto"/>
          </w:tcPr>
          <w:p w14:paraId="375C7DE5" w14:textId="77777777" w:rsidR="00DD7EF6" w:rsidRPr="00AA6E17" w:rsidRDefault="00DD7EF6" w:rsidP="00456133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 (โอนกลับ)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2568D22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D715479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FC2A15C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8B54CEA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DD7EF6" w:rsidRPr="00AA6E17" w14:paraId="6DD3D639" w14:textId="77777777" w:rsidTr="001D0B48">
        <w:tc>
          <w:tcPr>
            <w:tcW w:w="4680" w:type="dxa"/>
            <w:shd w:val="clear" w:color="auto" w:fill="FFFFFF"/>
          </w:tcPr>
          <w:p w14:paraId="61CABF2F" w14:textId="77777777" w:rsidR="00DD7EF6" w:rsidRPr="00AA6E17" w:rsidRDefault="00DD7EF6" w:rsidP="00456133">
            <w:pPr>
              <w:pStyle w:val="ListParagraph"/>
              <w:tabs>
                <w:tab w:val="left" w:pos="342"/>
              </w:tabs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รายการระหว่างธนาคารและตลาดเงิน</w:t>
            </w:r>
            <w:r w:rsidRPr="00AA6E17">
              <w:rPr>
                <w:rFonts w:hAnsi="Angsana New"/>
                <w:sz w:val="28"/>
                <w:szCs w:val="28"/>
                <w:cs/>
              </w:rPr>
              <w:tab/>
            </w:r>
            <w:r w:rsidRPr="00AA6E17">
              <w:rPr>
                <w:rFonts w:hAnsi="Angsana New"/>
                <w:sz w:val="28"/>
                <w:szCs w:val="28"/>
              </w:rPr>
              <w:t xml:space="preserve">                       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3A1557A6" w14:textId="77777777" w:rsidR="00DD7EF6" w:rsidRPr="00AA6E17" w:rsidRDefault="00DE417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5FD05285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A6E17">
              <w:rPr>
                <w:rFonts w:hAnsi="Angsana New" w:hint="cs"/>
                <w:sz w:val="28"/>
                <w:szCs w:val="28"/>
              </w:rPr>
              <w:t>3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55FAA2A3" w14:textId="77777777" w:rsidR="00DD7EF6" w:rsidRPr="00AA6E17" w:rsidRDefault="00F85BE1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0B3E3DC1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D7EF6" w:rsidRPr="00AA6E17" w14:paraId="7542A531" w14:textId="77777777" w:rsidTr="001D0B48">
        <w:tc>
          <w:tcPr>
            <w:tcW w:w="4680" w:type="dxa"/>
            <w:shd w:val="clear" w:color="auto" w:fill="FFFFFF"/>
          </w:tcPr>
          <w:p w14:paraId="72CE42FD" w14:textId="77777777" w:rsidR="00DD7EF6" w:rsidRPr="00AA6E17" w:rsidRDefault="00DD7EF6" w:rsidP="00456133">
            <w:pPr>
              <w:pStyle w:val="ListParagraph"/>
              <w:tabs>
                <w:tab w:val="left" w:pos="342"/>
              </w:tabs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/>
                <w:sz w:val="28"/>
                <w:szCs w:val="28"/>
                <w:cs/>
              </w:rPr>
              <w:t>เงินลงทุนในตราสารหนี้ที่วัดมูลค่าด้วย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6DECCE88" w14:textId="77777777" w:rsidR="00DD7EF6" w:rsidRPr="00AA6E17" w:rsidRDefault="003F28E0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30BC2387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</w:rPr>
              <w:t>1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3CABD014" w14:textId="77777777" w:rsidR="00DD7EF6" w:rsidRPr="00AA6E17" w:rsidRDefault="00F85BE1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265A6788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DD7EF6" w:rsidRPr="00AA6E17" w14:paraId="1E03D21C" w14:textId="77777777" w:rsidTr="001D0B48">
        <w:tc>
          <w:tcPr>
            <w:tcW w:w="4680" w:type="dxa"/>
            <w:shd w:val="clear" w:color="auto" w:fill="FFFFFF"/>
          </w:tcPr>
          <w:p w14:paraId="18C8525F" w14:textId="77777777" w:rsidR="00DD7EF6" w:rsidRPr="00AA6E17" w:rsidRDefault="00DD7EF6" w:rsidP="00456133">
            <w:pPr>
              <w:pStyle w:val="ListParagraph"/>
              <w:tabs>
                <w:tab w:val="left" w:pos="342"/>
              </w:tabs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</w:t>
            </w: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/>
                <w:sz w:val="28"/>
                <w:szCs w:val="28"/>
                <w:cs/>
              </w:rPr>
              <w:t>ผ่านกำไรขาดทุนเบ็ดเสร็จ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580CCCDE" w14:textId="77777777" w:rsidR="00DD7EF6" w:rsidRPr="00AA6E17" w:rsidRDefault="003F28E0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7E1C4FFD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A6E17">
              <w:rPr>
                <w:rFonts w:hAnsi="Angsana New" w:hint="cs"/>
                <w:sz w:val="28"/>
                <w:szCs w:val="28"/>
              </w:rPr>
              <w:t>33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1F3599F8" w14:textId="77777777" w:rsidR="00DD7EF6" w:rsidRPr="00AA6E17" w:rsidRDefault="00F85BE1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666078B6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27</w:t>
            </w:r>
          </w:p>
        </w:tc>
      </w:tr>
      <w:tr w:rsidR="00DD7EF6" w:rsidRPr="00AA6E17" w14:paraId="393A0514" w14:textId="77777777" w:rsidTr="001D0B48">
        <w:tc>
          <w:tcPr>
            <w:tcW w:w="4680" w:type="dxa"/>
            <w:shd w:val="clear" w:color="auto" w:fill="FFFFFF"/>
          </w:tcPr>
          <w:p w14:paraId="13A0368B" w14:textId="77777777" w:rsidR="00DD7EF6" w:rsidRPr="00AA6E17" w:rsidRDefault="00DD7EF6" w:rsidP="00456133">
            <w:pPr>
              <w:pStyle w:val="ListParagraph"/>
              <w:tabs>
                <w:tab w:val="left" w:pos="342"/>
              </w:tabs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04593915" w14:textId="77777777" w:rsidR="00DD7EF6" w:rsidRPr="00AA6E17" w:rsidRDefault="00DE417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1,235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6DEF9226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</w:rPr>
              <w:t>671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1AC6AC80" w14:textId="77777777" w:rsidR="00DD7EF6" w:rsidRPr="00AA6E17" w:rsidRDefault="00F85BE1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52D4652B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30</w:t>
            </w:r>
          </w:p>
        </w:tc>
      </w:tr>
      <w:tr w:rsidR="00DD7EF6" w:rsidRPr="00AA6E17" w14:paraId="19ADDDF8" w14:textId="77777777" w:rsidTr="001D0B48">
        <w:tc>
          <w:tcPr>
            <w:tcW w:w="4680" w:type="dxa"/>
            <w:shd w:val="clear" w:color="auto" w:fill="FFFFFF"/>
          </w:tcPr>
          <w:p w14:paraId="01E19DAC" w14:textId="77777777" w:rsidR="00DD7EF6" w:rsidRPr="00AA6E17" w:rsidRDefault="00DD7EF6" w:rsidP="00456133">
            <w:pPr>
              <w:pStyle w:val="ListParagraph"/>
              <w:tabs>
                <w:tab w:val="left" w:pos="342"/>
              </w:tabs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476A74F3" w14:textId="77777777" w:rsidR="00DD7EF6" w:rsidRPr="00AA6E17" w:rsidRDefault="00DE417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(206)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5A156139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A6E17">
              <w:rPr>
                <w:rFonts w:hAnsi="Angsana New" w:hint="cs"/>
                <w:sz w:val="28"/>
                <w:szCs w:val="28"/>
              </w:rPr>
              <w:t>129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013FBB7A" w14:textId="77777777" w:rsidR="00DD7EF6" w:rsidRPr="00AA6E17" w:rsidRDefault="00F85BE1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0507DCCA" w14:textId="77777777" w:rsidR="00DD7EF6" w:rsidRPr="00AA6E17" w:rsidRDefault="00DD7EF6" w:rsidP="00456133">
            <w:pPr>
              <w:pStyle w:val="ListParagraph"/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D7EF6" w:rsidRPr="00AA6E17" w14:paraId="589FEEFD" w14:textId="77777777" w:rsidTr="001D0B48">
        <w:tc>
          <w:tcPr>
            <w:tcW w:w="4680" w:type="dxa"/>
            <w:shd w:val="clear" w:color="auto" w:fill="FFFFFF"/>
          </w:tcPr>
          <w:p w14:paraId="3E2934FD" w14:textId="77777777" w:rsidR="00DD7EF6" w:rsidRPr="00AA6E17" w:rsidRDefault="00DE4176" w:rsidP="00456133">
            <w:pPr>
              <w:pStyle w:val="ListParagraph"/>
              <w:tabs>
                <w:tab w:val="left" w:pos="342"/>
              </w:tabs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กำไรจากการเปลี่ยนแปลงเงื่อนไขใหม่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4DE2A9D4" w14:textId="77777777" w:rsidR="00DD7EF6" w:rsidRPr="00AA6E17" w:rsidRDefault="00DE4176" w:rsidP="00456133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(14)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0B9A06DB" w14:textId="77777777" w:rsidR="00DD7EF6" w:rsidRPr="00AA6E17" w:rsidRDefault="00DE4176" w:rsidP="00456133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A6E17">
              <w:rPr>
                <w:rFonts w:hAnsi="Angsana New" w:hint="cs"/>
                <w:sz w:val="28"/>
                <w:szCs w:val="28"/>
              </w:rPr>
              <w:t>14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2F05B50F" w14:textId="77777777" w:rsidR="00DD7EF6" w:rsidRPr="00AA6E17" w:rsidRDefault="00F85BE1" w:rsidP="00456133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08FFCE74" w14:textId="77777777" w:rsidR="00DD7EF6" w:rsidRPr="00AA6E17" w:rsidRDefault="00DD7EF6" w:rsidP="00456133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D7EF6" w:rsidRPr="00AA6E17" w14:paraId="369D31A0" w14:textId="77777777" w:rsidTr="001D0B48">
        <w:tc>
          <w:tcPr>
            <w:tcW w:w="4680" w:type="dxa"/>
            <w:shd w:val="clear" w:color="auto" w:fill="FFFFFF"/>
          </w:tcPr>
          <w:p w14:paraId="0AA03841" w14:textId="77777777" w:rsidR="00DD7EF6" w:rsidRPr="00AA6E17" w:rsidRDefault="00DD7EF6" w:rsidP="00456133">
            <w:pPr>
              <w:pStyle w:val="ListParagraph"/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3F9ACF02" w14:textId="77777777" w:rsidR="00DD7EF6" w:rsidRPr="00AA6E17" w:rsidRDefault="00DE4176" w:rsidP="00456133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1,016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31045ED0" w14:textId="77777777" w:rsidR="00DD7EF6" w:rsidRPr="00AA6E17" w:rsidRDefault="00DD7EF6" w:rsidP="00456133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493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0FB6184C" w14:textId="77777777" w:rsidR="00DD7EF6" w:rsidRPr="00AA6E17" w:rsidRDefault="00F85BE1" w:rsidP="00456133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57CEE111" w14:textId="77777777" w:rsidR="00DD7EF6" w:rsidRPr="00AA6E17" w:rsidRDefault="00DD7EF6" w:rsidP="00456133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57</w:t>
            </w:r>
          </w:p>
        </w:tc>
      </w:tr>
    </w:tbl>
    <w:p w14:paraId="4785A8E8" w14:textId="77777777" w:rsidR="00BF19C1" w:rsidRPr="00AA6E17" w:rsidRDefault="00466695" w:rsidP="00456133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38</w:t>
      </w:r>
      <w:r w:rsidR="002905F1" w:rsidRPr="00AA6E17">
        <w:rPr>
          <w:b/>
          <w:bCs/>
          <w:sz w:val="32"/>
          <w:szCs w:val="32"/>
          <w:lang w:val="en-US"/>
        </w:rPr>
        <w:t>.</w:t>
      </w:r>
      <w:r w:rsidR="002905F1" w:rsidRPr="00AA6E17">
        <w:rPr>
          <w:b/>
          <w:bCs/>
          <w:sz w:val="32"/>
          <w:szCs w:val="32"/>
          <w:lang w:val="en-US"/>
        </w:rPr>
        <w:tab/>
      </w:r>
      <w:r w:rsidR="00BF19C1" w:rsidRPr="00AA6E17">
        <w:rPr>
          <w:b/>
          <w:bCs/>
          <w:sz w:val="32"/>
          <w:szCs w:val="32"/>
          <w:cs/>
          <w:lang w:val="en-US"/>
        </w:rPr>
        <w:t>กำไรต่อหุ้น</w:t>
      </w:r>
    </w:p>
    <w:p w14:paraId="6DADA7B1" w14:textId="77777777" w:rsidR="00AA682D" w:rsidRPr="00AA6E17" w:rsidRDefault="00AA682D" w:rsidP="00456133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spacing w:before="120" w:after="120"/>
        <w:ind w:left="547" w:hanging="547"/>
        <w:jc w:val="thaiDistribute"/>
        <w:rPr>
          <w:szCs w:val="32"/>
          <w:cs/>
        </w:rPr>
      </w:pPr>
      <w:r w:rsidRPr="00AA6E17">
        <w:rPr>
          <w:b/>
          <w:bCs/>
          <w:szCs w:val="32"/>
          <w:cs/>
          <w:lang w:val="en-US"/>
        </w:rPr>
        <w:tab/>
      </w:r>
      <w:r w:rsidRPr="00AA6E17">
        <w:rPr>
          <w:szCs w:val="32"/>
          <w:cs/>
        </w:rPr>
        <w:t>กำไรต่อหุ้นขั้นพื้นฐานคำนวณโดยหารกำไรสำหรับ</w:t>
      </w:r>
      <w:r w:rsidR="00B04889" w:rsidRPr="00AA6E17">
        <w:rPr>
          <w:rFonts w:hint="cs"/>
          <w:szCs w:val="32"/>
          <w:cs/>
        </w:rPr>
        <w:t>ปี</w:t>
      </w:r>
      <w:r w:rsidRPr="00AA6E17">
        <w:rPr>
          <w:szCs w:val="32"/>
          <w:cs/>
        </w:rPr>
        <w:t>ส่วนที่เป็นของผู้ถือหุ้นของบริษัทฯ (ไม่รวมกำไรขาดทุนเบ็ดเสร็จอื่น) ด้วยจำนวนหุ้นสามัญถัวเฉลี่ยถ่วงน้ำหนักที่ออก</w:t>
      </w:r>
      <w:r w:rsidRPr="00AA6E17">
        <w:rPr>
          <w:rFonts w:hint="cs"/>
          <w:szCs w:val="32"/>
          <w:cs/>
        </w:rPr>
        <w:t>อยู่</w:t>
      </w:r>
      <w:r w:rsidRPr="00AA6E17">
        <w:rPr>
          <w:szCs w:val="32"/>
          <w:cs/>
        </w:rPr>
        <w:t>ในระหว่าง</w:t>
      </w:r>
      <w:r w:rsidR="00B04889" w:rsidRPr="00AA6E17">
        <w:rPr>
          <w:rFonts w:hint="cs"/>
          <w:szCs w:val="32"/>
          <w:cs/>
        </w:rPr>
        <w:t>ปี</w:t>
      </w:r>
      <w:r w:rsidRPr="00AA6E17">
        <w:rPr>
          <w:szCs w:val="32"/>
          <w:cs/>
        </w:rPr>
        <w:t>โดยสุทธิจาก</w:t>
      </w:r>
      <w:r w:rsidRPr="00AA6E17">
        <w:rPr>
          <w:rFonts w:hint="cs"/>
          <w:szCs w:val="32"/>
          <w:cs/>
        </w:rPr>
        <w:t xml:space="preserve">            </w:t>
      </w:r>
      <w:r w:rsidRPr="00AA6E17">
        <w:rPr>
          <w:szCs w:val="32"/>
          <w:cs/>
        </w:rPr>
        <w:t>หุ้นสามัญซื้อคืนที่ถือโดยบริษัทฯ</w:t>
      </w:r>
    </w:p>
    <w:p w14:paraId="3A072238" w14:textId="77777777" w:rsidR="00AA682D" w:rsidRPr="00AA6E17" w:rsidRDefault="00AA682D" w:rsidP="00456133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spacing w:before="120" w:after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  <w:t>กำไรต่อหุ้นปรับลดคำนวณโดยการหารกำไร</w:t>
      </w:r>
      <w:r w:rsidRPr="00AA6E17">
        <w:rPr>
          <w:rFonts w:hint="cs"/>
          <w:szCs w:val="32"/>
          <w:cs/>
        </w:rPr>
        <w:t>สำหรับ</w:t>
      </w:r>
      <w:r w:rsidR="00B04889" w:rsidRPr="00AA6E17">
        <w:rPr>
          <w:rFonts w:hint="cs"/>
          <w:szCs w:val="32"/>
          <w:cs/>
        </w:rPr>
        <w:t>ปี</w:t>
      </w:r>
      <w:r w:rsidRPr="00AA6E17">
        <w:rPr>
          <w:rFonts w:hint="cs"/>
          <w:szCs w:val="32"/>
          <w:cs/>
        </w:rPr>
        <w:t xml:space="preserve">ส่วนที่เป็นของผู้ถือหุ้นของบริษัทฯ </w:t>
      </w:r>
      <w:r w:rsidRPr="00AA6E17">
        <w:rPr>
          <w:szCs w:val="32"/>
          <w:cs/>
        </w:rPr>
        <w:t>(</w:t>
      </w:r>
      <w:r w:rsidRPr="00AA6E17">
        <w:rPr>
          <w:rFonts w:hint="cs"/>
          <w:szCs w:val="32"/>
          <w:cs/>
        </w:rPr>
        <w:t>ไม่รวมกำไรขาดทุนเบ็ดเสร็จอื่น</w:t>
      </w:r>
      <w:r w:rsidRPr="00AA6E17">
        <w:rPr>
          <w:szCs w:val="32"/>
          <w:cs/>
        </w:rPr>
        <w:t>) ด้วยผลรวมของจำนวนหุ้นสามัญถัวเฉลี่ยถ่วงน้ำหนักที่ออกอยู่ในระหว่าง</w:t>
      </w:r>
      <w:r w:rsidR="00B04889" w:rsidRPr="00AA6E17">
        <w:rPr>
          <w:rFonts w:hint="cs"/>
          <w:szCs w:val="32"/>
          <w:cs/>
        </w:rPr>
        <w:t>ปี</w:t>
      </w:r>
      <w:r w:rsidRPr="00AA6E17">
        <w:rPr>
          <w:rFonts w:hint="cs"/>
          <w:szCs w:val="32"/>
          <w:cs/>
        </w:rPr>
        <w:t>สุทธิจากหุ้นสามัญซื้อคืนที่ถือโดยบริษัทฯกับ</w:t>
      </w:r>
      <w:r w:rsidRPr="00AA6E17">
        <w:rPr>
          <w:szCs w:val="32"/>
          <w:cs/>
        </w:rPr>
        <w:t xml:space="preserve">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</w:t>
      </w:r>
      <w:r w:rsidRPr="00AA6E17">
        <w:rPr>
          <w:rFonts w:hint="cs"/>
          <w:szCs w:val="32"/>
          <w:cs/>
        </w:rPr>
        <w:t xml:space="preserve">                    </w:t>
      </w:r>
      <w:r w:rsidRPr="00AA6E17">
        <w:rPr>
          <w:szCs w:val="32"/>
          <w:cs/>
        </w:rPr>
        <w:t>ณ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วันต้น</w:t>
      </w:r>
      <w:r w:rsidR="00B04889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</w:rPr>
        <w:t>หรือ ณ วันออกหุ้นสามัญเทียบเท่า</w:t>
      </w:r>
    </w:p>
    <w:p w14:paraId="3EB88DFE" w14:textId="77777777" w:rsidR="00466695" w:rsidRDefault="00466695"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296C64" w:rsidRPr="00AA6E17" w14:paraId="28DF50F2" w14:textId="77777777" w:rsidTr="000F60B5">
        <w:trPr>
          <w:cantSplit/>
        </w:trPr>
        <w:tc>
          <w:tcPr>
            <w:tcW w:w="3060" w:type="dxa"/>
            <w:vAlign w:val="bottom"/>
          </w:tcPr>
          <w:p w14:paraId="492C2656" w14:textId="77777777" w:rsidR="00296C64" w:rsidRPr="00AA6E17" w:rsidRDefault="00545C75" w:rsidP="008D2E77">
            <w:pPr>
              <w:snapToGrid w:val="0"/>
              <w:spacing w:line="320" w:lineRule="exact"/>
              <w:ind w:left="90" w:right="86"/>
              <w:jc w:val="center"/>
              <w:rPr>
                <w:cs/>
              </w:rPr>
            </w:pPr>
            <w:r w:rsidRPr="00AA6E17">
              <w:rPr>
                <w:cs/>
              </w:rPr>
              <w:br w:type="page"/>
            </w:r>
            <w:r w:rsidR="00296C64" w:rsidRPr="00AA6E17">
              <w:rPr>
                <w:cs/>
              </w:rPr>
              <w:br w:type="page"/>
            </w:r>
            <w:r w:rsidR="00296C64" w:rsidRPr="00AA6E17">
              <w:rPr>
                <w:cs/>
              </w:rPr>
              <w:br w:type="page"/>
            </w:r>
          </w:p>
        </w:tc>
        <w:tc>
          <w:tcPr>
            <w:tcW w:w="6210" w:type="dxa"/>
            <w:gridSpan w:val="6"/>
            <w:vAlign w:val="bottom"/>
          </w:tcPr>
          <w:p w14:paraId="3DC77BA5" w14:textId="77777777" w:rsidR="00296C64" w:rsidRPr="00AA6E17" w:rsidRDefault="00296C64" w:rsidP="008D2E77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  <w:r w:rsidR="008D2AB7" w:rsidRPr="00AA6E17">
              <w:rPr>
                <w:rFonts w:hint="cs"/>
                <w:sz w:val="26"/>
                <w:szCs w:val="26"/>
                <w:cs/>
              </w:rPr>
              <w:t>และ</w:t>
            </w:r>
            <w:r w:rsidR="008D2AB7"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C64" w:rsidRPr="00AA6E17" w14:paraId="68E4FFD4" w14:textId="77777777" w:rsidTr="000F60B5">
        <w:trPr>
          <w:cantSplit/>
        </w:trPr>
        <w:tc>
          <w:tcPr>
            <w:tcW w:w="3060" w:type="dxa"/>
            <w:vAlign w:val="bottom"/>
          </w:tcPr>
          <w:p w14:paraId="1A310BE3" w14:textId="77777777" w:rsidR="00296C64" w:rsidRPr="00AA6E17" w:rsidRDefault="00296C64" w:rsidP="008D2E77">
            <w:pPr>
              <w:snapToGrid w:val="0"/>
              <w:spacing w:line="320" w:lineRule="exact"/>
              <w:ind w:left="90" w:right="86"/>
              <w:jc w:val="center"/>
              <w:rPr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66A1D13D" w14:textId="77777777" w:rsidR="00296C64" w:rsidRPr="00AA6E17" w:rsidRDefault="00296C64" w:rsidP="008D2E77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สำหรับปีสิ้นสุดวันที่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31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AA6E17">
              <w:rPr>
                <w:sz w:val="26"/>
                <w:szCs w:val="26"/>
                <w:cs/>
              </w:rPr>
              <w:t>ธันวาคม</w:t>
            </w:r>
          </w:p>
        </w:tc>
      </w:tr>
      <w:tr w:rsidR="00296C64" w:rsidRPr="00AA6E17" w14:paraId="6EEA2BFE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374CB8" w14:textId="77777777" w:rsidR="00296C64" w:rsidRPr="00AA6E17" w:rsidRDefault="00296C64" w:rsidP="008D2E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0D7A" w14:textId="77777777" w:rsidR="00296C64" w:rsidRPr="00AA6E17" w:rsidRDefault="00296C64" w:rsidP="008D2E7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EAF9" w14:textId="77777777" w:rsidR="00296C64" w:rsidRPr="00AA6E17" w:rsidRDefault="00296C64" w:rsidP="008D2E7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จำนวนหุ้นสามัญ        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F60B5" w:rsidRPr="00AA6E17">
              <w:rPr>
                <w:rFonts w:hint="cs"/>
                <w:sz w:val="26"/>
                <w:szCs w:val="26"/>
                <w:cs/>
              </w:rPr>
              <w:t xml:space="preserve">       </w:t>
            </w:r>
            <w:r w:rsidRPr="00AA6E17">
              <w:rPr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0A47" w14:textId="77777777" w:rsidR="00296C64" w:rsidRPr="00AA6E17" w:rsidRDefault="00296C64" w:rsidP="008D2E7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กำไรต่อหุ้น</w:t>
            </w:r>
          </w:p>
        </w:tc>
      </w:tr>
      <w:tr w:rsidR="00667B53" w:rsidRPr="00AA6E17" w14:paraId="55745FA3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A6B493" w14:textId="77777777" w:rsidR="00667B53" w:rsidRPr="00AA6E17" w:rsidRDefault="00667B53" w:rsidP="008D2E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2446" w14:textId="77777777" w:rsidR="00667B53" w:rsidRPr="00AA6E17" w:rsidRDefault="00DD7EF6" w:rsidP="008D2E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6619" w14:textId="77777777" w:rsidR="00667B53" w:rsidRPr="00AA6E17" w:rsidRDefault="00DD7EF6" w:rsidP="008D2E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B0AA" w14:textId="77777777" w:rsidR="00667B53" w:rsidRPr="00AA6E17" w:rsidRDefault="00DD7EF6" w:rsidP="008D2E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2C98" w14:textId="77777777" w:rsidR="00667B53" w:rsidRPr="00AA6E17" w:rsidRDefault="00DD7EF6" w:rsidP="008D2E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9DF5" w14:textId="77777777" w:rsidR="00667B53" w:rsidRPr="00AA6E17" w:rsidRDefault="00DD7EF6" w:rsidP="008D2E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AF92" w14:textId="77777777" w:rsidR="00667B53" w:rsidRPr="00AA6E17" w:rsidRDefault="00DD7EF6" w:rsidP="008D2E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</w:tr>
      <w:tr w:rsidR="00667B53" w:rsidRPr="00AA6E17" w14:paraId="3EEBDAD4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85C3C2" w14:textId="77777777" w:rsidR="00667B53" w:rsidRPr="00AA6E17" w:rsidRDefault="00667B53" w:rsidP="008D2E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2B3D79F" w14:textId="77777777" w:rsidR="00667B53" w:rsidRPr="00AA6E17" w:rsidRDefault="00667B53" w:rsidP="008D2E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863C934" w14:textId="77777777" w:rsidR="00667B53" w:rsidRPr="00AA6E17" w:rsidRDefault="00667B53" w:rsidP="008D2E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2A8C96" w14:textId="77777777" w:rsidR="00667B53" w:rsidRPr="00AA6E17" w:rsidRDefault="00667B53" w:rsidP="008D2E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6600EEA" w14:textId="77777777" w:rsidR="00667B53" w:rsidRPr="00AA6E17" w:rsidRDefault="00667B53" w:rsidP="008D2E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E28F83B" w14:textId="77777777" w:rsidR="00667B53" w:rsidRPr="00AA6E17" w:rsidRDefault="00667B53" w:rsidP="008D2E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C7C560" w14:textId="77777777" w:rsidR="00667B53" w:rsidRPr="00AA6E17" w:rsidRDefault="00667B53" w:rsidP="008D2E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บาท</w:t>
            </w:r>
          </w:p>
        </w:tc>
      </w:tr>
      <w:tr w:rsidR="00667B53" w:rsidRPr="00AA6E17" w14:paraId="4B09A322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36C084" w14:textId="77777777" w:rsidR="00667B53" w:rsidRPr="00AA6E17" w:rsidRDefault="00667B53" w:rsidP="008D2E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848F6C" w14:textId="77777777" w:rsidR="00667B53" w:rsidRPr="00AA6E17" w:rsidRDefault="00667B53" w:rsidP="008D2E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7F0BA9" w14:textId="77777777" w:rsidR="00667B53" w:rsidRPr="00AA6E17" w:rsidRDefault="00667B53" w:rsidP="008D2E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0EF1BAD" w14:textId="77777777" w:rsidR="00667B53" w:rsidRPr="00AA6E17" w:rsidRDefault="00667B53" w:rsidP="008D2E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005880E" w14:textId="77777777" w:rsidR="00667B53" w:rsidRPr="00AA6E17" w:rsidRDefault="00667B53" w:rsidP="008D2E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412A26" w14:textId="77777777" w:rsidR="00667B53" w:rsidRPr="00AA6E17" w:rsidRDefault="00667B53" w:rsidP="008D2E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FABBF6" w14:textId="77777777" w:rsidR="00667B53" w:rsidRPr="00AA6E17" w:rsidRDefault="00667B53" w:rsidP="008D2E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</w:tr>
      <w:tr w:rsidR="00DD7EF6" w:rsidRPr="00AA6E17" w14:paraId="0FE5360C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BC4363A" w14:textId="77777777" w:rsidR="00DD7EF6" w:rsidRPr="00AA6E17" w:rsidRDefault="00DD7EF6" w:rsidP="008D2E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กำไรส่วนที่เป็นของบริษัทฯ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6137F8" w14:textId="77777777" w:rsidR="00DD7EF6" w:rsidRPr="00AA6E17" w:rsidRDefault="009808E1" w:rsidP="008D2E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6,602,962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9AD0A52" w14:textId="77777777" w:rsidR="00DD7EF6" w:rsidRPr="00AA6E17" w:rsidRDefault="00DD7EF6" w:rsidP="008D2E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5,219,840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71D4D8" w14:textId="77777777" w:rsidR="00DD7EF6" w:rsidRPr="00AA6E17" w:rsidRDefault="009808E1" w:rsidP="008D2E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1,048,604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FF08E8" w14:textId="77777777" w:rsidR="00DD7EF6" w:rsidRPr="00AA6E17" w:rsidRDefault="00DD7EF6" w:rsidP="008D2E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1,048,604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6058D17" w14:textId="77777777" w:rsidR="00DD7EF6" w:rsidRPr="00AA6E17" w:rsidRDefault="009808E1" w:rsidP="008D2E77">
            <w:pPr>
              <w:tabs>
                <w:tab w:val="decimal" w:pos="412"/>
              </w:tabs>
              <w:spacing w:line="320" w:lineRule="exact"/>
              <w:ind w:left="86" w:right="43" w:hanging="43"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6.30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0278E9" w14:textId="77777777" w:rsidR="00DD7EF6" w:rsidRPr="00AA6E17" w:rsidRDefault="00DD7EF6" w:rsidP="008D2E77">
            <w:pPr>
              <w:tabs>
                <w:tab w:val="decimal" w:pos="412"/>
              </w:tabs>
              <w:spacing w:line="320" w:lineRule="exact"/>
              <w:ind w:left="86" w:right="43" w:hanging="43"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4.98</w:t>
            </w:r>
          </w:p>
        </w:tc>
      </w:tr>
      <w:tr w:rsidR="00DD7EF6" w:rsidRPr="00AA6E17" w14:paraId="4C46101F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573510" w14:textId="77777777" w:rsidR="00DD7EF6" w:rsidRPr="00AA6E17" w:rsidRDefault="00DD7EF6" w:rsidP="008D2E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9B8453" w14:textId="77777777" w:rsidR="00DD7EF6" w:rsidRPr="00AA6E17" w:rsidRDefault="00DD7EF6" w:rsidP="008D2E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303201" w14:textId="77777777" w:rsidR="00DD7EF6" w:rsidRPr="00AA6E17" w:rsidRDefault="00DD7EF6" w:rsidP="008D2E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FB1FA4" w14:textId="77777777" w:rsidR="00DD7EF6" w:rsidRPr="00AA6E17" w:rsidRDefault="00DD7EF6" w:rsidP="008D2E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7F990CC" w14:textId="77777777" w:rsidR="00DD7EF6" w:rsidRPr="00AA6E17" w:rsidRDefault="00DD7EF6" w:rsidP="008D2E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34C11E" w14:textId="77777777" w:rsidR="00DD7EF6" w:rsidRPr="00AA6E17" w:rsidRDefault="00DD7EF6" w:rsidP="008D2E77">
            <w:pPr>
              <w:tabs>
                <w:tab w:val="decimal" w:pos="412"/>
              </w:tabs>
              <w:spacing w:line="320" w:lineRule="exact"/>
              <w:ind w:firstLine="18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EE18207" w14:textId="77777777" w:rsidR="00DD7EF6" w:rsidRPr="00AA6E17" w:rsidRDefault="00DD7EF6" w:rsidP="008D2E77">
            <w:pPr>
              <w:tabs>
                <w:tab w:val="decimal" w:pos="412"/>
              </w:tabs>
              <w:spacing w:line="320" w:lineRule="exact"/>
              <w:ind w:firstLine="18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DD7EF6" w:rsidRPr="00AA6E17" w14:paraId="791451B0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6E55D57" w14:textId="77777777" w:rsidR="00DD7EF6" w:rsidRPr="00AA6E17" w:rsidRDefault="00DD7EF6" w:rsidP="008D2E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หุ้นบุริมสิทธิที่มีสิทธิแปลงสภาพเป็น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83A918C" w14:textId="77777777" w:rsidR="00DD7EF6" w:rsidRPr="00AA6E17" w:rsidRDefault="00DD7EF6" w:rsidP="008D2E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9EE7184" w14:textId="77777777" w:rsidR="00DD7EF6" w:rsidRPr="00AA6E17" w:rsidRDefault="00DD7EF6" w:rsidP="008D2E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859DA2" w14:textId="77777777" w:rsidR="00DD7EF6" w:rsidRPr="00AA6E17" w:rsidRDefault="00DD7EF6" w:rsidP="008D2E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FFD3108" w14:textId="77777777" w:rsidR="00DD7EF6" w:rsidRPr="00AA6E17" w:rsidRDefault="00DD7EF6" w:rsidP="008D2E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F4EF060" w14:textId="77777777" w:rsidR="00DD7EF6" w:rsidRPr="00AA6E17" w:rsidRDefault="00DD7EF6" w:rsidP="008D2E77">
            <w:pPr>
              <w:tabs>
                <w:tab w:val="decimal" w:pos="412"/>
              </w:tabs>
              <w:spacing w:line="320" w:lineRule="exact"/>
              <w:ind w:firstLine="18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2685F15" w14:textId="77777777" w:rsidR="00DD7EF6" w:rsidRPr="00AA6E17" w:rsidRDefault="00DD7EF6" w:rsidP="008D2E77">
            <w:pPr>
              <w:tabs>
                <w:tab w:val="decimal" w:pos="412"/>
              </w:tabs>
              <w:spacing w:line="320" w:lineRule="exact"/>
              <w:ind w:firstLine="18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DD7EF6" w:rsidRPr="00AA6E17" w14:paraId="29D5365B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8EBB76" w14:textId="77777777" w:rsidR="00DD7EF6" w:rsidRPr="00AA6E17" w:rsidRDefault="00DD7EF6" w:rsidP="008D2E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ab/>
              <w:t>หุ้นสามัญ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DBA6546" w14:textId="77777777" w:rsidR="00DD7EF6" w:rsidRPr="00AA6E17" w:rsidRDefault="009808E1" w:rsidP="008D2E7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2CC0C3E" w14:textId="77777777" w:rsidR="00DD7EF6" w:rsidRPr="00AA6E17" w:rsidRDefault="00DD7EF6" w:rsidP="008D2E7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8FE69E2" w14:textId="77777777" w:rsidR="00DD7EF6" w:rsidRPr="00AA6E17" w:rsidRDefault="009808E1" w:rsidP="008D2E7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330E843" w14:textId="77777777" w:rsidR="00DD7EF6" w:rsidRPr="00AA6E17" w:rsidRDefault="00DD7EF6" w:rsidP="008D2E7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4AFEB4" w14:textId="77777777" w:rsidR="00DD7EF6" w:rsidRPr="00AA6E17" w:rsidRDefault="00DD7EF6" w:rsidP="008D2E77">
            <w:pPr>
              <w:spacing w:line="320" w:lineRule="exact"/>
              <w:ind w:firstLine="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19E0E4" w14:textId="77777777" w:rsidR="00DD7EF6" w:rsidRPr="00AA6E17" w:rsidRDefault="00DD7EF6" w:rsidP="008D2E77">
            <w:pPr>
              <w:spacing w:line="320" w:lineRule="exact"/>
              <w:ind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DD7EF6" w:rsidRPr="00AA6E17" w14:paraId="6B831E04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92F9BB" w14:textId="77777777" w:rsidR="00DD7EF6" w:rsidRPr="00AA6E17" w:rsidRDefault="00DD7EF6" w:rsidP="008D2E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883687A" w14:textId="77777777" w:rsidR="00DD7EF6" w:rsidRPr="00AA6E17" w:rsidRDefault="00DD7EF6" w:rsidP="008D2E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44BFFBE" w14:textId="77777777" w:rsidR="00DD7EF6" w:rsidRPr="00AA6E17" w:rsidRDefault="00DD7EF6" w:rsidP="008D2E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29ED352" w14:textId="77777777" w:rsidR="00DD7EF6" w:rsidRPr="00AA6E17" w:rsidRDefault="00DD7EF6" w:rsidP="008D2E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21DCC93" w14:textId="77777777" w:rsidR="00DD7EF6" w:rsidRPr="00AA6E17" w:rsidRDefault="00DD7EF6" w:rsidP="008D2E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3E10CD" w14:textId="77777777" w:rsidR="00DD7EF6" w:rsidRPr="00AA6E17" w:rsidRDefault="00DD7EF6" w:rsidP="008D2E77">
            <w:pPr>
              <w:tabs>
                <w:tab w:val="decimal" w:pos="779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4174370" w14:textId="77777777" w:rsidR="00DD7EF6" w:rsidRPr="00AA6E17" w:rsidRDefault="00DD7EF6" w:rsidP="008D2E77">
            <w:pPr>
              <w:tabs>
                <w:tab w:val="decimal" w:pos="779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</w:tr>
      <w:tr w:rsidR="00DD7EF6" w:rsidRPr="00AA6E17" w14:paraId="7AB08205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2362BC" w14:textId="77777777" w:rsidR="00DD7EF6" w:rsidRPr="00AA6E17" w:rsidRDefault="00DD7EF6" w:rsidP="008D2E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88F93B4" w14:textId="77777777" w:rsidR="00DD7EF6" w:rsidRPr="00AA6E17" w:rsidRDefault="00DD7EF6" w:rsidP="008D2E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2205DC" w14:textId="77777777" w:rsidR="00DD7EF6" w:rsidRPr="00AA6E17" w:rsidRDefault="00DD7EF6" w:rsidP="008D2E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477581" w14:textId="77777777" w:rsidR="00DD7EF6" w:rsidRPr="00AA6E17" w:rsidRDefault="00DD7EF6" w:rsidP="008D2E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373B2A0" w14:textId="77777777" w:rsidR="00DD7EF6" w:rsidRPr="00AA6E17" w:rsidRDefault="00DD7EF6" w:rsidP="008D2E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8987904" w14:textId="77777777" w:rsidR="00DD7EF6" w:rsidRPr="00AA6E17" w:rsidRDefault="00DD7EF6" w:rsidP="008D2E77">
            <w:pPr>
              <w:tabs>
                <w:tab w:val="decimal" w:pos="779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C6786F1" w14:textId="77777777" w:rsidR="00DD7EF6" w:rsidRPr="00AA6E17" w:rsidRDefault="00DD7EF6" w:rsidP="008D2E77">
            <w:pPr>
              <w:tabs>
                <w:tab w:val="decimal" w:pos="779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</w:tr>
      <w:tr w:rsidR="00DD7EF6" w:rsidRPr="00AA6E17" w14:paraId="4954F80C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78FC0A" w14:textId="77777777" w:rsidR="00DD7EF6" w:rsidRPr="00AA6E17" w:rsidRDefault="00DD7EF6" w:rsidP="008D2E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C6A0026" w14:textId="77777777" w:rsidR="00DD7EF6" w:rsidRPr="00AA6E17" w:rsidRDefault="009808E1" w:rsidP="008D2E77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6,602,962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9947697" w14:textId="77777777" w:rsidR="00DD7EF6" w:rsidRPr="00AA6E17" w:rsidRDefault="00DD7EF6" w:rsidP="008D2E77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5,219,840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964EF4" w14:textId="77777777" w:rsidR="00DD7EF6" w:rsidRPr="00AA6E17" w:rsidRDefault="009808E1" w:rsidP="008D2E7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1,048,617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45FC727" w14:textId="77777777" w:rsidR="00DD7EF6" w:rsidRPr="00AA6E17" w:rsidRDefault="00DD7EF6" w:rsidP="008D2E7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1,048,617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967D4D8" w14:textId="77777777" w:rsidR="00DD7EF6" w:rsidRPr="00AA6E17" w:rsidRDefault="009808E1" w:rsidP="008D2E77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20" w:lineRule="exact"/>
              <w:ind w:left="86" w:right="43" w:hanging="43"/>
              <w:jc w:val="both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6.30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F5D4CB7" w14:textId="77777777" w:rsidR="00DD7EF6" w:rsidRPr="00AA6E17" w:rsidRDefault="00DD7EF6" w:rsidP="008D2E77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20" w:lineRule="exact"/>
              <w:ind w:left="86" w:right="43" w:hanging="43"/>
              <w:jc w:val="both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4.98</w:t>
            </w:r>
          </w:p>
        </w:tc>
      </w:tr>
    </w:tbl>
    <w:p w14:paraId="5BBCCFF4" w14:textId="77777777" w:rsidR="002905F1" w:rsidRPr="00AA6E17" w:rsidRDefault="00466695" w:rsidP="008D2E77">
      <w:pPr>
        <w:pStyle w:val="PlainText"/>
        <w:tabs>
          <w:tab w:val="left" w:pos="1440"/>
        </w:tabs>
        <w:spacing w:before="160" w:after="8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39</w:t>
      </w:r>
      <w:r w:rsidR="002905F1" w:rsidRPr="00AA6E17">
        <w:rPr>
          <w:b/>
          <w:bCs/>
          <w:sz w:val="32"/>
          <w:szCs w:val="32"/>
          <w:cs/>
          <w:lang w:val="en-US"/>
        </w:rPr>
        <w:t>.</w:t>
      </w:r>
      <w:r w:rsidR="002905F1" w:rsidRPr="00AA6E17">
        <w:rPr>
          <w:b/>
          <w:bCs/>
          <w:sz w:val="32"/>
          <w:szCs w:val="32"/>
          <w:lang w:val="en-US"/>
        </w:rPr>
        <w:tab/>
      </w:r>
      <w:r w:rsidR="002905F1" w:rsidRPr="00AA6E17">
        <w:rPr>
          <w:b/>
          <w:bCs/>
          <w:sz w:val="32"/>
          <w:szCs w:val="32"/>
          <w:cs/>
          <w:lang w:val="en-US"/>
        </w:rPr>
        <w:t>กองทุนสำรองเลี้ยงชีพ</w:t>
      </w:r>
    </w:p>
    <w:p w14:paraId="7582BD8C" w14:textId="77777777" w:rsidR="002905F1" w:rsidRPr="00AA6E17" w:rsidRDefault="002905F1" w:rsidP="008D2E77">
      <w:pPr>
        <w:spacing w:before="80" w:after="80"/>
        <w:ind w:left="540" w:right="-101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 xml:space="preserve">บริษัทฯ </w:t>
      </w:r>
      <w:r w:rsidRPr="00AA6E17">
        <w:rPr>
          <w:szCs w:val="32"/>
          <w:cs/>
          <w:lang w:val="en-US"/>
        </w:rPr>
        <w:t>บริษัทย่อย</w:t>
      </w:r>
      <w:r w:rsidRPr="00AA6E17">
        <w:rPr>
          <w:szCs w:val="32"/>
          <w:cs/>
        </w:rPr>
        <w:t xml:space="preserve">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="004D422F" w:rsidRPr="00AA6E17">
        <w:rPr>
          <w:szCs w:val="32"/>
          <w:lang w:val="en-US"/>
        </w:rPr>
        <w:t>2530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 xml:space="preserve">ซึ่งประกอบด้วยเงินที่พนักงานจ่ายสะสมเป็นรายเดือนในอัตราร้อยละ             </w:t>
      </w:r>
      <w:r w:rsidR="004D422F" w:rsidRPr="00AA6E17">
        <w:rPr>
          <w:szCs w:val="32"/>
          <w:lang w:val="en-US"/>
        </w:rPr>
        <w:t>2</w:t>
      </w:r>
      <w:r w:rsidRPr="00AA6E17">
        <w:rPr>
          <w:szCs w:val="32"/>
          <w:cs/>
        </w:rPr>
        <w:t xml:space="preserve"> </w:t>
      </w:r>
      <w:r w:rsidRPr="00AA6E17">
        <w:rPr>
          <w:szCs w:val="32"/>
          <w:cs/>
          <w:lang w:val="en-US"/>
        </w:rPr>
        <w:t xml:space="preserve">- </w:t>
      </w:r>
      <w:r w:rsidR="004D422F" w:rsidRPr="00AA6E17">
        <w:rPr>
          <w:szCs w:val="32"/>
          <w:lang w:val="en-US"/>
        </w:rPr>
        <w:t>15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ของเงินเดือนพนักงาน และเงินที่บริษัทฯและบริษัทย่อยจ่ายสมทบให้ในอัตราที่กำหนด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ใน</w:t>
      </w:r>
      <w:r w:rsidRPr="00AA6E17">
        <w:rPr>
          <w:szCs w:val="32"/>
          <w:cs/>
          <w:lang w:val="en-US"/>
        </w:rPr>
        <w:t xml:space="preserve">ระหว่างปี </w:t>
      </w:r>
      <w:r w:rsidR="00DD7EF6" w:rsidRPr="00AA6E17">
        <w:rPr>
          <w:szCs w:val="32"/>
          <w:lang w:val="en-US"/>
        </w:rPr>
        <w:t>2566</w:t>
      </w:r>
      <w:r w:rsidRPr="00AA6E17">
        <w:rPr>
          <w:szCs w:val="32"/>
          <w:cs/>
        </w:rPr>
        <w:t xml:space="preserve"> </w:t>
      </w:r>
      <w:r w:rsidRPr="00AA6E17">
        <w:rPr>
          <w:szCs w:val="32"/>
          <w:cs/>
          <w:lang w:val="en-US"/>
        </w:rPr>
        <w:t>บริษัท</w:t>
      </w:r>
      <w:r w:rsidRPr="00AA6E17">
        <w:rPr>
          <w:szCs w:val="32"/>
          <w:cs/>
        </w:rPr>
        <w:t>ฯ</w:t>
      </w:r>
      <w:r w:rsidRPr="00AA6E17">
        <w:rPr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 xml:space="preserve">ได้จ่ายเงินสมทบเข้ากองทุนเป็นจำนวนรวม </w:t>
      </w:r>
      <w:r w:rsidR="005E57B6" w:rsidRPr="00AA6E17">
        <w:rPr>
          <w:szCs w:val="32"/>
          <w:lang w:val="en-US"/>
        </w:rPr>
        <w:t>71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</w:rPr>
        <w:t>ล้านบาท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(งบการเงินเฉพาะกิจการ</w:t>
      </w:r>
      <w:r w:rsidRPr="00AA6E17">
        <w:rPr>
          <w:szCs w:val="32"/>
          <w:lang w:val="en-US"/>
        </w:rPr>
        <w:t>:</w:t>
      </w:r>
      <w:r w:rsidR="00256CA8" w:rsidRPr="00AA6E17">
        <w:rPr>
          <w:rFonts w:hint="cs"/>
          <w:szCs w:val="32"/>
          <w:cs/>
          <w:lang w:val="en-US"/>
        </w:rPr>
        <w:t xml:space="preserve"> </w:t>
      </w:r>
      <w:r w:rsidR="00213614">
        <w:rPr>
          <w:szCs w:val="32"/>
          <w:lang w:val="en-US"/>
        </w:rPr>
        <w:t>9</w:t>
      </w:r>
      <w:r w:rsidR="00256CA8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ล้านบาท</w:t>
      </w:r>
      <w:r w:rsidRPr="00AA6E17">
        <w:rPr>
          <w:szCs w:val="32"/>
          <w:lang w:val="en-US"/>
        </w:rPr>
        <w:t>)</w:t>
      </w:r>
      <w:r w:rsidRPr="00AA6E17">
        <w:rPr>
          <w:szCs w:val="32"/>
          <w:cs/>
          <w:lang w:val="en-US"/>
        </w:rPr>
        <w:t xml:space="preserve"> (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5</w:t>
      </w:r>
      <w:r w:rsidR="00B66131" w:rsidRPr="00AA6E17">
        <w:rPr>
          <w:szCs w:val="32"/>
          <w:lang w:val="en-US"/>
        </w:rPr>
        <w:t>:</w:t>
      </w:r>
      <w:r w:rsidRPr="00AA6E17">
        <w:rPr>
          <w:szCs w:val="32"/>
          <w:cs/>
          <w:lang w:val="en-US"/>
        </w:rPr>
        <w:t xml:space="preserve"> </w:t>
      </w:r>
      <w:r w:rsidR="00DD7EF6" w:rsidRPr="00AA6E17">
        <w:rPr>
          <w:szCs w:val="32"/>
          <w:lang w:val="en-US"/>
        </w:rPr>
        <w:t>68</w:t>
      </w:r>
      <w:r w:rsidRPr="00AA6E17">
        <w:rPr>
          <w:szCs w:val="32"/>
          <w:cs/>
          <w:lang w:val="en-US"/>
        </w:rPr>
        <w:t xml:space="preserve"> ล้านบาท</w:t>
      </w:r>
      <w:r w:rsidR="00D8039B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ในงบการเงินรวม และ </w:t>
      </w:r>
      <w:r w:rsidR="00DD7EF6" w:rsidRPr="00AA6E17">
        <w:rPr>
          <w:szCs w:val="32"/>
          <w:lang w:val="en-US"/>
        </w:rPr>
        <w:t>10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ล้านบาท</w:t>
      </w:r>
      <w:r w:rsidR="00D8039B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ในงบการเงินเฉพาะกิจการ)</w:t>
      </w:r>
    </w:p>
    <w:p w14:paraId="33AE9201" w14:textId="77777777" w:rsidR="00E21A1A" w:rsidRPr="00AA6E17" w:rsidRDefault="00466695" w:rsidP="008D2E77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40</w:t>
      </w:r>
      <w:r w:rsidR="00E21A1A" w:rsidRPr="00AA6E17">
        <w:rPr>
          <w:rFonts w:hint="cs"/>
          <w:b/>
          <w:bCs/>
          <w:sz w:val="32"/>
          <w:szCs w:val="32"/>
          <w:cs/>
          <w:lang w:val="en-US"/>
        </w:rPr>
        <w:t>.</w:t>
      </w:r>
      <w:r w:rsidR="00E21A1A" w:rsidRPr="00AA6E17">
        <w:rPr>
          <w:rFonts w:hint="cs"/>
          <w:b/>
          <w:bCs/>
          <w:sz w:val="32"/>
          <w:szCs w:val="32"/>
          <w:lang w:val="en-US"/>
        </w:rPr>
        <w:t>     </w:t>
      </w:r>
      <w:r w:rsidR="00E21A1A" w:rsidRPr="00AA6E17">
        <w:rPr>
          <w:rFonts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4B240ACD" w14:textId="77777777" w:rsidR="00AA682D" w:rsidRPr="00AA6E17" w:rsidRDefault="00AA682D" w:rsidP="008D2E77">
      <w:pPr>
        <w:spacing w:before="80"/>
        <w:ind w:left="547" w:right="-101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ใน</w:t>
      </w:r>
      <w:r w:rsidRPr="00AA6E17">
        <w:rPr>
          <w:spacing w:val="-6"/>
          <w:szCs w:val="32"/>
          <w:cs/>
        </w:rPr>
        <w:t>ระหว่าง</w:t>
      </w:r>
      <w:r w:rsidR="00B04889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บริษัท</w:t>
      </w:r>
      <w:r w:rsidRPr="00AA6E17">
        <w:rPr>
          <w:szCs w:val="32"/>
          <w:cs/>
        </w:rPr>
        <w:t>ฯและบริษัทย่อยมีรายการธุรกิจที่สำคัญกับบุคคลหรือกิจการที่เกี่ยวข้อง</w:t>
      </w:r>
      <w:r w:rsidRPr="00AA6E17">
        <w:rPr>
          <w:spacing w:val="-2"/>
          <w:szCs w:val="32"/>
          <w:cs/>
        </w:rPr>
        <w:t>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Pr="00AA6E17">
        <w:rPr>
          <w:rFonts w:hint="cs"/>
          <w:spacing w:val="-2"/>
          <w:szCs w:val="32"/>
          <w:cs/>
        </w:rPr>
        <w:t>บริษัท</w:t>
      </w:r>
      <w:r w:rsidRPr="00AA6E17">
        <w:rPr>
          <w:szCs w:val="32"/>
          <w:cs/>
        </w:rPr>
        <w:t>ฯและบริษัทเหล่านั้น</w:t>
      </w:r>
      <w:r w:rsidRPr="00AA6E17">
        <w:rPr>
          <w:rFonts w:hint="cs"/>
          <w:szCs w:val="32"/>
          <w:cs/>
        </w:rPr>
        <w:t xml:space="preserve">และเป็นไปตามปกติธุรกิจ </w:t>
      </w:r>
      <w:r w:rsidRPr="00AA6E17">
        <w:rPr>
          <w:szCs w:val="32"/>
          <w:cs/>
        </w:rPr>
        <w:t>ซึ่ง</w:t>
      </w:r>
      <w:r w:rsidRPr="00AA6E17">
        <w:rPr>
          <w:rFonts w:hint="cs"/>
          <w:szCs w:val="32"/>
          <w:cs/>
        </w:rPr>
        <w:t>รายการที่มีสาระสำคัญ</w:t>
      </w:r>
      <w:r w:rsidRPr="00AA6E17">
        <w:rPr>
          <w:szCs w:val="32"/>
          <w:cs/>
        </w:rPr>
        <w:t>สามารถสรุปได้ดัง</w:t>
      </w:r>
      <w:r w:rsidRPr="00AA6E17">
        <w:rPr>
          <w:rFonts w:hint="cs"/>
          <w:szCs w:val="32"/>
          <w:cs/>
        </w:rPr>
        <w:t>นี้</w:t>
      </w:r>
    </w:p>
    <w:p w14:paraId="40BF3D87" w14:textId="77777777" w:rsidR="0089578E" w:rsidRPr="00AA6E17" w:rsidRDefault="0089578E" w:rsidP="0089578E">
      <w:pPr>
        <w:tabs>
          <w:tab w:val="left" w:pos="900"/>
          <w:tab w:val="left" w:pos="1440"/>
          <w:tab w:val="left" w:pos="2160"/>
          <w:tab w:val="left" w:pos="4860"/>
          <w:tab w:val="right" w:pos="6300"/>
        </w:tabs>
        <w:spacing w:line="300" w:lineRule="exact"/>
        <w:ind w:right="-101"/>
        <w:jc w:val="right"/>
        <w:rPr>
          <w:sz w:val="24"/>
          <w:szCs w:val="24"/>
        </w:rPr>
      </w:pPr>
      <w:r w:rsidRPr="00AA6E17">
        <w:rPr>
          <w:rFonts w:hint="cs"/>
          <w:sz w:val="24"/>
          <w:szCs w:val="24"/>
        </w:rPr>
        <w:t>(</w:t>
      </w:r>
      <w:r w:rsidRPr="00AA6E17">
        <w:rPr>
          <w:rFonts w:hint="cs"/>
          <w:sz w:val="24"/>
          <w:szCs w:val="24"/>
          <w:cs/>
        </w:rPr>
        <w:t>หน่วย</w:t>
      </w:r>
      <w:r w:rsidRPr="00AA6E17">
        <w:rPr>
          <w:rFonts w:hint="cs"/>
          <w:sz w:val="24"/>
          <w:szCs w:val="24"/>
        </w:rPr>
        <w:t xml:space="preserve">: </w:t>
      </w:r>
      <w:r w:rsidRPr="00AA6E17">
        <w:rPr>
          <w:rFonts w:hint="cs"/>
          <w:sz w:val="24"/>
          <w:szCs w:val="24"/>
          <w:cs/>
        </w:rPr>
        <w:t>ล้านบาท</w:t>
      </w:r>
      <w:r w:rsidRPr="00AA6E17">
        <w:rPr>
          <w:rFonts w:hint="cs"/>
          <w:sz w:val="24"/>
          <w:szCs w:val="24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55"/>
        <w:gridCol w:w="855"/>
        <w:gridCol w:w="855"/>
        <w:gridCol w:w="855"/>
        <w:gridCol w:w="2790"/>
      </w:tblGrid>
      <w:tr w:rsidR="0089578E" w:rsidRPr="00AA6E17" w14:paraId="604C48B5" w14:textId="77777777" w:rsidTr="0045613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42D5" w14:textId="77777777" w:rsidR="0089578E" w:rsidRPr="00AA6E17" w:rsidRDefault="0089578E" w:rsidP="00577FC8">
            <w:pPr>
              <w:tabs>
                <w:tab w:val="left" w:pos="900"/>
              </w:tabs>
              <w:spacing w:line="320" w:lineRule="exact"/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903C" w14:textId="77777777" w:rsidR="0089578E" w:rsidRPr="00AA6E17" w:rsidRDefault="0089578E" w:rsidP="00577FC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4A1A" w14:textId="77777777" w:rsidR="0089578E" w:rsidRPr="00AA6E17" w:rsidRDefault="0089578E" w:rsidP="00577FC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-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 xml:space="preserve">งบการเงินเฉพาะกิจการ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AE65" w14:textId="77777777" w:rsidR="0089578E" w:rsidRPr="00AA6E17" w:rsidRDefault="0089578E" w:rsidP="00577FC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นโยบายกำหนดราคา</w:t>
            </w:r>
          </w:p>
        </w:tc>
      </w:tr>
      <w:tr w:rsidR="00DD7EF6" w:rsidRPr="00AA6E17" w14:paraId="19E83BCE" w14:textId="77777777" w:rsidTr="0045613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98E36CC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114B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3447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4CF3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F938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A53E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</w:rPr>
              <w:t>(</w:t>
            </w:r>
            <w:r w:rsidRPr="00AA6E17">
              <w:rPr>
                <w:sz w:val="24"/>
                <w:szCs w:val="24"/>
                <w:cs/>
              </w:rPr>
              <w:t xml:space="preserve">สำหรับปี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  <w:r w:rsidRPr="00AA6E17">
              <w:rPr>
                <w:sz w:val="24"/>
                <w:szCs w:val="24"/>
              </w:rPr>
              <w:t>)</w:t>
            </w:r>
          </w:p>
        </w:tc>
      </w:tr>
      <w:tr w:rsidR="00DD7EF6" w:rsidRPr="00AA6E17" w14:paraId="23BCEC54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D4B001C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1502DCE" w14:textId="77777777" w:rsidR="00DD7EF6" w:rsidRPr="00AA6E17" w:rsidRDefault="00DD7EF6" w:rsidP="00DD7EF6">
            <w:pPr>
              <w:tabs>
                <w:tab w:val="decimal" w:pos="561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BFA0696" w14:textId="77777777" w:rsidR="00DD7EF6" w:rsidRPr="00AA6E17" w:rsidRDefault="00DD7EF6" w:rsidP="00DD7EF6">
            <w:pPr>
              <w:tabs>
                <w:tab w:val="decimal" w:pos="561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1DB7EAA" w14:textId="77777777" w:rsidR="00DD7EF6" w:rsidRPr="00AA6E17" w:rsidRDefault="00DD7EF6" w:rsidP="00DD7EF6">
            <w:pPr>
              <w:tabs>
                <w:tab w:val="decimal" w:pos="612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C96EEE3" w14:textId="77777777" w:rsidR="00DD7EF6" w:rsidRPr="00AA6E17" w:rsidRDefault="00DD7EF6" w:rsidP="00DD7EF6">
            <w:pPr>
              <w:tabs>
                <w:tab w:val="decimal" w:pos="612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575DF9" w14:textId="77777777" w:rsidR="00DD7EF6" w:rsidRPr="00AA6E17" w:rsidRDefault="00DD7EF6" w:rsidP="00DD7EF6">
            <w:pPr>
              <w:spacing w:line="320" w:lineRule="exact"/>
              <w:ind w:firstLine="18"/>
              <w:rPr>
                <w:sz w:val="24"/>
                <w:szCs w:val="24"/>
              </w:rPr>
            </w:pPr>
          </w:p>
        </w:tc>
      </w:tr>
      <w:tr w:rsidR="00DD7EF6" w:rsidRPr="00AA6E17" w14:paraId="24D2C4CB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C32850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6EE37B7" w14:textId="77777777" w:rsidR="00DD7EF6" w:rsidRPr="00AA6E17" w:rsidRDefault="00DD7EF6" w:rsidP="00DD7EF6">
            <w:pPr>
              <w:tabs>
                <w:tab w:val="decimal" w:pos="561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BDC393B" w14:textId="77777777" w:rsidR="00DD7EF6" w:rsidRPr="00AA6E17" w:rsidRDefault="00DD7EF6" w:rsidP="00DD7EF6">
            <w:pPr>
              <w:tabs>
                <w:tab w:val="decimal" w:pos="561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A8C466E" w14:textId="77777777" w:rsidR="00DD7EF6" w:rsidRPr="00AA6E17" w:rsidRDefault="00DD7EF6" w:rsidP="00DD7EF6">
            <w:pPr>
              <w:tabs>
                <w:tab w:val="decimal" w:pos="612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276B411" w14:textId="77777777" w:rsidR="00DD7EF6" w:rsidRPr="00AA6E17" w:rsidRDefault="00DD7EF6" w:rsidP="00DD7EF6">
            <w:pPr>
              <w:tabs>
                <w:tab w:val="decimal" w:pos="612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E6BC4D" w14:textId="77777777" w:rsidR="00DD7EF6" w:rsidRPr="00AA6E17" w:rsidRDefault="00DD7EF6" w:rsidP="00DD7EF6">
            <w:pPr>
              <w:spacing w:line="320" w:lineRule="exact"/>
              <w:ind w:firstLine="18"/>
              <w:rPr>
                <w:sz w:val="24"/>
                <w:szCs w:val="24"/>
              </w:rPr>
            </w:pPr>
          </w:p>
        </w:tc>
      </w:tr>
      <w:tr w:rsidR="00DD7EF6" w:rsidRPr="00AA6E17" w14:paraId="2FB3AC18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D46C19" w14:textId="77777777" w:rsidR="00DD7EF6" w:rsidRPr="00AA6E17" w:rsidRDefault="00DD7EF6" w:rsidP="00DD7EF6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มูลค่าซื้อเงินลงทุนในตราสารทุน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443D872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9D34D54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A4A6709" w14:textId="77777777" w:rsidR="00DD7EF6" w:rsidRPr="00AA6E17" w:rsidRDefault="00456133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35F7DBE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67A1B6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ราคาที่ตกลงกันตามสัญญา</w:t>
            </w:r>
          </w:p>
        </w:tc>
      </w:tr>
      <w:tr w:rsidR="00F85BE1" w:rsidRPr="00AA6E17" w14:paraId="7A9BAF0E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DDDAA1" w14:textId="77777777" w:rsidR="00F85BE1" w:rsidRPr="00AA6E17" w:rsidRDefault="00F85BE1" w:rsidP="00DD7EF6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มูลค่าขายเงินลงทุนในตราสารทุน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C191805" w14:textId="77777777" w:rsidR="00F85BE1" w:rsidRPr="00AA6E17" w:rsidRDefault="00F85BE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9BB673B" w14:textId="77777777" w:rsidR="00F85BE1" w:rsidRPr="00AA6E17" w:rsidRDefault="00F85BE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5744676" w14:textId="77777777" w:rsidR="00F85BE1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420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8BFD270" w14:textId="77777777" w:rsidR="00F85BE1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F90E04" w14:textId="77777777" w:rsidR="00F85BE1" w:rsidRPr="00AA6E17" w:rsidRDefault="00F85BE1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ราคาที่ตกลง</w:t>
            </w:r>
            <w:r w:rsidR="00664683">
              <w:rPr>
                <w:rFonts w:hint="cs"/>
                <w:sz w:val="24"/>
                <w:szCs w:val="24"/>
                <w:cs/>
                <w:lang w:val="en-US"/>
              </w:rPr>
              <w:t>กัน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ตามสัญญา</w:t>
            </w:r>
          </w:p>
        </w:tc>
      </w:tr>
      <w:tr w:rsidR="00F85BE1" w:rsidRPr="00AA6E17" w14:paraId="2180AA45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9792D0" w14:textId="77777777" w:rsidR="00F85BE1" w:rsidRPr="00AA6E17" w:rsidRDefault="00F85BE1" w:rsidP="00DD7EF6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(2566 :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กำไร</w:t>
            </w:r>
            <w:r w:rsidR="00456133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="00456133">
              <w:rPr>
                <w:sz w:val="24"/>
                <w:szCs w:val="24"/>
                <w:lang w:val="en-US"/>
              </w:rPr>
              <w:t xml:space="preserve">370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ล้านบาท</w:t>
            </w:r>
            <w:r w:rsidRPr="00AA6E17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EE81099" w14:textId="77777777" w:rsidR="00F85BE1" w:rsidRPr="00AA6E17" w:rsidRDefault="00F85BE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7D1B205" w14:textId="77777777" w:rsidR="00F85BE1" w:rsidRPr="00AA6E17" w:rsidRDefault="00F85BE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2A74E26" w14:textId="77777777" w:rsidR="00F85BE1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76DC39A" w14:textId="77777777" w:rsidR="00F85BE1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8F59C7A" w14:textId="77777777" w:rsidR="00F85BE1" w:rsidRPr="00AA6E17" w:rsidRDefault="00F85BE1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</w:p>
        </w:tc>
      </w:tr>
      <w:tr w:rsidR="00DD7EF6" w:rsidRPr="00AA6E17" w14:paraId="0C4B2F9B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10EA83" w14:textId="77777777" w:rsidR="00DD7EF6" w:rsidRPr="00AA6E17" w:rsidRDefault="00DD7EF6" w:rsidP="00DD7EF6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มูลค่าซื้อเงินลงทุนในตราสารหนี้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4018E71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AC23947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81C236D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A87BCC8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61F044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ราคาที่ตกลงกันตามสัญญา</w:t>
            </w:r>
          </w:p>
        </w:tc>
      </w:tr>
      <w:tr w:rsidR="00DD7EF6" w:rsidRPr="00AA6E17" w14:paraId="4CBC4109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6E0B0D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right="-108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ลงทุนในหุ้นสามัญของบริษัทย่อย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7AABEFA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C6D3AB6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572334E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9271359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4,115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1E1944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ราคาที่ตกลงกันตามสัญญา</w:t>
            </w:r>
          </w:p>
        </w:tc>
      </w:tr>
      <w:tr w:rsidR="00DD7EF6" w:rsidRPr="00AA6E17" w14:paraId="2BF19C44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17CF82" w14:textId="52A55588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right="-108" w:hanging="360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รับคืนทุนจากบริษัทย่อย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58094E1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DC4FE1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EF16A44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86928A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B077D3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ตามราคาทุน</w:t>
            </w:r>
          </w:p>
        </w:tc>
      </w:tr>
      <w:tr w:rsidR="00DD7EF6" w:rsidRPr="00AA6E17" w14:paraId="19CD39F4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4A289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right="-108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FDC46B3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910E47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7DD9E0C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558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C050D8C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E58FDE" w14:textId="77777777" w:rsidR="00DD7EF6" w:rsidRPr="00AA6E17" w:rsidRDefault="00DD7EF6" w:rsidP="00DD7EF6">
            <w:pPr>
              <w:spacing w:line="320" w:lineRule="exact"/>
              <w:ind w:left="162" w:right="-200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อัตราดอกเบี้ยร้อยละ </w:t>
            </w:r>
            <w:r w:rsidRPr="00AA6E17">
              <w:rPr>
                <w:sz w:val="24"/>
                <w:szCs w:val="24"/>
                <w:lang w:val="en-US"/>
              </w:rPr>
              <w:t>MLR</w:t>
            </w:r>
            <w:r w:rsidR="00F85BE1" w:rsidRPr="00AA6E17">
              <w:rPr>
                <w:sz w:val="24"/>
                <w:szCs w:val="24"/>
                <w:lang w:val="en-US"/>
              </w:rPr>
              <w:t xml:space="preserve"> +</w:t>
            </w:r>
            <w:r w:rsidR="00C34728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sz w:val="24"/>
                <w:szCs w:val="24"/>
                <w:lang w:val="en-US"/>
              </w:rPr>
              <w:t xml:space="preserve">1 </w:t>
            </w:r>
            <w:r w:rsidRPr="00AA6E17">
              <w:rPr>
                <w:sz w:val="24"/>
                <w:szCs w:val="24"/>
                <w:cs/>
                <w:lang w:val="en-US"/>
              </w:rPr>
              <w:t>ต่อปี</w:t>
            </w:r>
          </w:p>
        </w:tc>
      </w:tr>
      <w:tr w:rsidR="00DD7EF6" w:rsidRPr="00AA6E17" w14:paraId="610F6107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34F451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รายได้ค่าเช่าและบริการอื่น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78DCDDA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61ED294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7813BF3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3E5BE5C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C4842B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อัตราที่ตกลงกันตามสัญญา</w:t>
            </w:r>
          </w:p>
        </w:tc>
      </w:tr>
      <w:tr w:rsidR="00F85BE1" w:rsidRPr="00AA6E17" w14:paraId="7F9579FD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60A29AE" w14:textId="77777777" w:rsidR="00F85BE1" w:rsidRPr="00AA6E17" w:rsidRDefault="00F85BE1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EEDAD68" w14:textId="77777777" w:rsidR="00F85BE1" w:rsidRPr="00AA6E17" w:rsidRDefault="00FA14E7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F226DA3" w14:textId="77777777" w:rsidR="00F85BE1" w:rsidRPr="00AA6E17" w:rsidRDefault="00FA14E7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6D4CD9F" w14:textId="77777777" w:rsidR="00F85BE1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CE12A93" w14:textId="77777777" w:rsidR="00F85BE1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2B0CC4" w14:textId="597E3FE2" w:rsidR="00F85BE1" w:rsidRPr="00AA6E17" w:rsidRDefault="00F85BE1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อัตราดอกเบี้ย</w:t>
            </w:r>
            <w:r w:rsidR="007E6C06">
              <w:rPr>
                <w:sz w:val="24"/>
                <w:szCs w:val="24"/>
                <w:lang w:val="en-US"/>
              </w:rPr>
              <w:t xml:space="preserve"> </w:t>
            </w:r>
            <w:r w:rsidR="007E6C06" w:rsidRPr="00AA6E17">
              <w:rPr>
                <w:sz w:val="24"/>
                <w:szCs w:val="24"/>
                <w:lang w:val="en-US"/>
              </w:rPr>
              <w:t>3</w:t>
            </w:r>
            <w:r w:rsidR="007E6C06">
              <w:rPr>
                <w:rFonts w:hint="cs"/>
                <w:sz w:val="24"/>
                <w:szCs w:val="24"/>
                <w:cs/>
                <w:lang w:val="en-US"/>
              </w:rPr>
              <w:t>.00</w:t>
            </w:r>
            <w:r w:rsidR="007E6C06" w:rsidRPr="00AA6E17">
              <w:rPr>
                <w:rFonts w:hint="cs"/>
                <w:sz w:val="24"/>
                <w:szCs w:val="24"/>
                <w:cs/>
              </w:rPr>
              <w:t xml:space="preserve"> - 4.95</w:t>
            </w:r>
            <w:r w:rsidR="007E6C06"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</w:rPr>
              <w:t>ต่อปี</w:t>
            </w:r>
          </w:p>
        </w:tc>
      </w:tr>
    </w:tbl>
    <w:p w14:paraId="2475E75B" w14:textId="77777777" w:rsidR="008D2E77" w:rsidRPr="00AA6E17" w:rsidRDefault="008D2E77" w:rsidP="008D2E77">
      <w:pPr>
        <w:tabs>
          <w:tab w:val="left" w:pos="900"/>
          <w:tab w:val="left" w:pos="1440"/>
          <w:tab w:val="left" w:pos="2160"/>
          <w:tab w:val="left" w:pos="4860"/>
          <w:tab w:val="right" w:pos="6300"/>
        </w:tabs>
        <w:spacing w:line="300" w:lineRule="exact"/>
        <w:ind w:right="-101"/>
        <w:jc w:val="right"/>
        <w:rPr>
          <w:sz w:val="24"/>
          <w:szCs w:val="24"/>
        </w:rPr>
      </w:pPr>
      <w:r w:rsidRPr="00AA6E17">
        <w:rPr>
          <w:rFonts w:hint="cs"/>
          <w:sz w:val="24"/>
          <w:szCs w:val="24"/>
        </w:rPr>
        <w:t>(</w:t>
      </w:r>
      <w:r w:rsidRPr="00AA6E17">
        <w:rPr>
          <w:rFonts w:hint="cs"/>
          <w:sz w:val="24"/>
          <w:szCs w:val="24"/>
          <w:cs/>
        </w:rPr>
        <w:t>หน่วย</w:t>
      </w:r>
      <w:r w:rsidRPr="00AA6E17">
        <w:rPr>
          <w:rFonts w:hint="cs"/>
          <w:sz w:val="24"/>
          <w:szCs w:val="24"/>
        </w:rPr>
        <w:t xml:space="preserve">: </w:t>
      </w:r>
      <w:r w:rsidRPr="00AA6E17">
        <w:rPr>
          <w:rFonts w:hint="cs"/>
          <w:sz w:val="24"/>
          <w:szCs w:val="24"/>
          <w:cs/>
        </w:rPr>
        <w:t>ล้านบาท</w:t>
      </w:r>
      <w:r w:rsidRPr="00AA6E17">
        <w:rPr>
          <w:rFonts w:hint="cs"/>
          <w:sz w:val="24"/>
          <w:szCs w:val="24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55"/>
        <w:gridCol w:w="855"/>
        <w:gridCol w:w="855"/>
        <w:gridCol w:w="855"/>
        <w:gridCol w:w="2790"/>
      </w:tblGrid>
      <w:tr w:rsidR="008D2E77" w:rsidRPr="00AA6E17" w14:paraId="539C65EE" w14:textId="77777777" w:rsidTr="00C05311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5F0E" w14:textId="77777777" w:rsidR="008D2E77" w:rsidRPr="00AA6E17" w:rsidRDefault="008D2E77" w:rsidP="00C05311">
            <w:pPr>
              <w:tabs>
                <w:tab w:val="left" w:pos="900"/>
              </w:tabs>
              <w:spacing w:line="320" w:lineRule="exact"/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837C" w14:textId="77777777" w:rsidR="008D2E77" w:rsidRPr="00AA6E17" w:rsidRDefault="008D2E77" w:rsidP="00C053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1F5D" w14:textId="77777777" w:rsidR="008D2E77" w:rsidRPr="00AA6E17" w:rsidRDefault="008D2E77" w:rsidP="00C053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-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 xml:space="preserve">งบการเงินเฉพาะกิจการ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FB2A" w14:textId="77777777" w:rsidR="008D2E77" w:rsidRPr="00AA6E17" w:rsidRDefault="008D2E77" w:rsidP="00C053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นโยบายกำหนดราคา</w:t>
            </w:r>
          </w:p>
        </w:tc>
      </w:tr>
      <w:tr w:rsidR="008D2E77" w:rsidRPr="00AA6E17" w14:paraId="49C98E28" w14:textId="77777777" w:rsidTr="00C05311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FF35FA" w14:textId="77777777" w:rsidR="008D2E77" w:rsidRPr="00AA6E17" w:rsidRDefault="008D2E77" w:rsidP="00C05311">
            <w:pPr>
              <w:tabs>
                <w:tab w:val="left" w:pos="900"/>
              </w:tabs>
              <w:spacing w:line="320" w:lineRule="exact"/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B7C" w14:textId="77777777" w:rsidR="008D2E77" w:rsidRPr="00AA6E17" w:rsidRDefault="008D2E77" w:rsidP="00C053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F859" w14:textId="77777777" w:rsidR="008D2E77" w:rsidRPr="00AA6E17" w:rsidRDefault="008D2E77" w:rsidP="00C053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33FED" w14:textId="77777777" w:rsidR="008D2E77" w:rsidRPr="00AA6E17" w:rsidRDefault="008D2E77" w:rsidP="00C053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5FE1" w14:textId="77777777" w:rsidR="008D2E77" w:rsidRPr="00AA6E17" w:rsidRDefault="008D2E77" w:rsidP="00C053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33372" w14:textId="77777777" w:rsidR="008D2E77" w:rsidRPr="00AA6E17" w:rsidRDefault="008D2E77" w:rsidP="00C05311">
            <w:pPr>
              <w:tabs>
                <w:tab w:val="left" w:pos="900"/>
              </w:tabs>
              <w:spacing w:line="320" w:lineRule="exact"/>
              <w:ind w:firstLine="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</w:rPr>
              <w:t>(</w:t>
            </w:r>
            <w:r w:rsidRPr="00AA6E17">
              <w:rPr>
                <w:sz w:val="24"/>
                <w:szCs w:val="24"/>
                <w:cs/>
              </w:rPr>
              <w:t xml:space="preserve">สำหรับปี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  <w:r w:rsidRPr="00AA6E17">
              <w:rPr>
                <w:sz w:val="24"/>
                <w:szCs w:val="24"/>
              </w:rPr>
              <w:t>)</w:t>
            </w:r>
          </w:p>
        </w:tc>
      </w:tr>
      <w:tr w:rsidR="001F2EE8" w:rsidRPr="00AA6E17" w14:paraId="5D9BEFBE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1F1951" w14:textId="15E2F415" w:rsidR="001F2EE8" w:rsidRPr="00AA6E17" w:rsidRDefault="001F2EE8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u w:val="single"/>
                <w:cs/>
              </w:rPr>
              <w:t>รายการที่เกิดขึ้นในระหว่างปี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cs/>
              </w:rPr>
              <w:t xml:space="preserve"> (ต่อ)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F1B3422" w14:textId="77777777" w:rsidR="001F2EE8" w:rsidRPr="00AA6E17" w:rsidRDefault="001F2EE8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1ABD1EB" w14:textId="77777777" w:rsidR="001F2EE8" w:rsidRPr="00AA6E17" w:rsidRDefault="001F2EE8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7A10ED7" w14:textId="77777777" w:rsidR="001F2EE8" w:rsidRPr="00AA6E17" w:rsidRDefault="001F2EE8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8C35293" w14:textId="77777777" w:rsidR="001F2EE8" w:rsidRPr="00AA6E17" w:rsidRDefault="001F2EE8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43D6FF" w14:textId="77777777" w:rsidR="001F2EE8" w:rsidRPr="00AA6E17" w:rsidRDefault="001F2EE8" w:rsidP="00DD7EF6">
            <w:pPr>
              <w:spacing w:line="32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DD7EF6" w:rsidRPr="00AA6E17" w14:paraId="24FD6A36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5F6407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A8D5607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2A438D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F6E5F7A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8518A56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34D5DE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DD7EF6" w:rsidRPr="00AA6E17" w14:paraId="1B2F5F80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E054D0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มูลค่าซื้อเงินลงทุนในตราสารทุน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1227612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2186774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101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D45C1F4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82E8E4C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101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15DF97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ราคาตลาด</w:t>
            </w:r>
          </w:p>
        </w:tc>
      </w:tr>
      <w:tr w:rsidR="00DD7EF6" w:rsidRPr="00AA6E17" w14:paraId="6DF232FF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36F7B75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6DFF5B1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3,042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8E17E5D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>826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DB98150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0A2B780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667062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ราคาตลาด</w:t>
            </w:r>
          </w:p>
        </w:tc>
      </w:tr>
      <w:tr w:rsidR="00DD7EF6" w:rsidRPr="00AA6E17" w14:paraId="7DD67F16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9B40D7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2138101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1,303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148B172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>482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CCC3118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84258E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A1AF7F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ราคาตลาด</w:t>
            </w:r>
          </w:p>
        </w:tc>
      </w:tr>
      <w:tr w:rsidR="00DD7EF6" w:rsidRPr="00AA6E17" w14:paraId="3F4B5F70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D67B09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162" w:hanging="162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ลงทุนในหุ้นสามัญของบริษัทร่วม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           และการร่วมค้า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73ACE7A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133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60FFFBA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>437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D26182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133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7F37107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</w:t>
            </w:r>
            <w:r w:rsidRPr="00AA6E17">
              <w:rPr>
                <w:sz w:val="24"/>
                <w:szCs w:val="24"/>
                <w:lang w:val="en-US"/>
              </w:rPr>
              <w:t>,40</w:t>
            </w:r>
            <w:r w:rsidR="0066468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43C0E2" w14:textId="7A9883AC" w:rsidR="00DD7EF6" w:rsidRPr="00AA6E17" w:rsidRDefault="008D0638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ราคาตลาด</w:t>
            </w:r>
          </w:p>
        </w:tc>
      </w:tr>
      <w:tr w:rsidR="00DD7EF6" w:rsidRPr="00AA6E17" w14:paraId="059E8153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993483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รายได้ดอกเบี้ย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58063DA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9836900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16017CA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7D84B7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591C46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อัตราดอกเบี้ยร้อย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ละ </w:t>
            </w:r>
            <w:r w:rsidRPr="00AA6E17">
              <w:rPr>
                <w:sz w:val="24"/>
                <w:szCs w:val="24"/>
                <w:lang w:val="en-US"/>
              </w:rPr>
              <w:t xml:space="preserve">0.05 </w:t>
            </w:r>
            <w:r w:rsidR="000E617A" w:rsidRPr="00AA6E17">
              <w:rPr>
                <w:sz w:val="24"/>
                <w:szCs w:val="24"/>
                <w:lang w:val="en-US"/>
              </w:rPr>
              <w:t>-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="008661B1" w:rsidRPr="00AA6E17">
              <w:rPr>
                <w:sz w:val="24"/>
                <w:szCs w:val="24"/>
                <w:lang w:val="en-US"/>
              </w:rPr>
              <w:t>3.20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 ต่อปี</w:t>
            </w:r>
          </w:p>
        </w:tc>
      </w:tr>
      <w:tr w:rsidR="00DD7EF6" w:rsidRPr="00AA6E17" w14:paraId="4A5BAD11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D4031A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รายได้จากการรับประกันภัย/ประกันชีวิต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C87CDE4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F28EAD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76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585D6F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D055C51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B365F8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อัตราที่ตกลงกันตามสัญญา</w:t>
            </w:r>
          </w:p>
        </w:tc>
      </w:tr>
      <w:tr w:rsidR="00DD7EF6" w:rsidRPr="00AA6E17" w14:paraId="355DE775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0B3413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9A101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296FA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D914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8918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2135E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</w:p>
        </w:tc>
      </w:tr>
      <w:tr w:rsidR="00DD7EF6" w:rsidRPr="00AA6E17" w14:paraId="14B9A1E4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85532F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BD5308F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CB48271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3FCEE23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9487A53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89922E" w14:textId="77777777" w:rsidR="00DD7EF6" w:rsidRPr="00AA6E17" w:rsidRDefault="00DD7EF6" w:rsidP="00DD7EF6">
            <w:pPr>
              <w:spacing w:line="320" w:lineRule="exact"/>
              <w:ind w:left="162" w:right="-103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อัตราดอกเบี้ยร้อยละ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sz w:val="24"/>
                <w:szCs w:val="24"/>
                <w:lang w:val="en-US"/>
              </w:rPr>
              <w:t>1.</w:t>
            </w:r>
            <w:r w:rsidR="008661B1" w:rsidRPr="00AA6E17">
              <w:rPr>
                <w:sz w:val="24"/>
                <w:szCs w:val="24"/>
                <w:lang w:val="en-US"/>
              </w:rPr>
              <w:t>73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-</w:t>
            </w:r>
            <w:r w:rsidR="000E617A"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="008661B1" w:rsidRPr="00AA6E17">
              <w:rPr>
                <w:rFonts w:hint="cs"/>
                <w:sz w:val="24"/>
                <w:szCs w:val="24"/>
                <w:cs/>
              </w:rPr>
              <w:t>4.95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sz w:val="24"/>
                <w:szCs w:val="24"/>
                <w:cs/>
                <w:lang w:val="en-US"/>
              </w:rPr>
              <w:t>ต่อปี</w:t>
            </w:r>
          </w:p>
        </w:tc>
      </w:tr>
      <w:tr w:rsidR="00DD7EF6" w:rsidRPr="00AA6E17" w14:paraId="71FE5764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845DA1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108ACFF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705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4E1A5BB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479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F9FAA68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640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B594FD1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404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57DE78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DD7EF6" w:rsidRPr="00AA6E17" w14:paraId="7A59E967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6B8134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ค่าใช้จ่ายในการรับประกันภัย/ประกันชีวิต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84874B1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789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B18B1C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944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C327EBA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83458F8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461329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อัตราที่ตกลงกันตามสัญญา</w:t>
            </w:r>
          </w:p>
        </w:tc>
      </w:tr>
      <w:tr w:rsidR="00DD7EF6" w:rsidRPr="00AA6E17" w14:paraId="4834065F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5C08A1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3C3FE33" w14:textId="41F3CFAD" w:rsidR="00DD7EF6" w:rsidRPr="00AA6E17" w:rsidRDefault="00BF6955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0FBD214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84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7B7244E" w14:textId="77777777" w:rsidR="00DD7EF6" w:rsidRPr="00AA6E17" w:rsidRDefault="00F85BE1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7F89269" w14:textId="77777777" w:rsidR="00DD7EF6" w:rsidRPr="00AA6E17" w:rsidRDefault="00DD7EF6" w:rsidP="00DD7EF6">
            <w:pPr>
              <w:tabs>
                <w:tab w:val="decimal" w:pos="613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15AA53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DD7EF6" w:rsidRPr="00AA6E17" w14:paraId="0550E203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E54AA6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162" w:right="-102" w:hanging="162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 xml:space="preserve">บริษัทที่เกี่ยวข้องกัน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D6D7782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B8E685B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1463263" w14:textId="77777777" w:rsidR="00DD7EF6" w:rsidRPr="00AA6E17" w:rsidRDefault="00DD7EF6" w:rsidP="00DD7EF6">
            <w:pPr>
              <w:spacing w:line="320" w:lineRule="exact"/>
              <w:ind w:left="-1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D07FD2B" w14:textId="77777777" w:rsidR="00DD7EF6" w:rsidRPr="00AA6E17" w:rsidRDefault="00DD7EF6" w:rsidP="00DD7EF6">
            <w:pPr>
              <w:spacing w:line="320" w:lineRule="exact"/>
              <w:ind w:left="-1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884878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DD7EF6" w:rsidRPr="00AA6E17" w14:paraId="75E0FEA7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FB4C55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5AC180B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6233C8F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D6F644" w14:textId="77777777" w:rsidR="00DD7EF6" w:rsidRPr="00AA6E17" w:rsidRDefault="005A6893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88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1B27103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A63F8E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DD7EF6" w:rsidRPr="00AA6E17" w14:paraId="55F26D2C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96453A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รายได้จากการรับประกันภัย/ประกันชีวิต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6EAA5F3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2ED39FD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1D6692A" w14:textId="77777777" w:rsidR="00DD7EF6" w:rsidRPr="00AA6E17" w:rsidRDefault="005A6893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98D4A53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69125E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อัตราที่ตกลงกันตามสัญญา</w:t>
            </w:r>
          </w:p>
        </w:tc>
      </w:tr>
      <w:tr w:rsidR="00DD7EF6" w:rsidRPr="00AA6E17" w14:paraId="1A80C050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05326B2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1006238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6C4B2DF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30ED526" w14:textId="77777777" w:rsidR="00DD7EF6" w:rsidRPr="00AA6E17" w:rsidRDefault="005A6893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13FF3A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33278A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DD7EF6" w:rsidRPr="00AA6E17" w14:paraId="4C1FEF25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E751C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 xml:space="preserve">เงินปันผลจ่าย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BF87EB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CE068E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163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ADE5AAA" w14:textId="77777777" w:rsidR="00DD7EF6" w:rsidRPr="00AA6E17" w:rsidRDefault="005A6893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F4906DF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996E0E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DD7EF6" w:rsidRPr="00AA6E17" w14:paraId="46C9418B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26330A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ค่าบริหารโครงการจ่าย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80BCE1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9DAF10F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F5EB534" w14:textId="77777777" w:rsidR="00DD7EF6" w:rsidRPr="00AA6E17" w:rsidRDefault="005A6893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F5A3CD2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DC0F39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อัตราที่ตกลงกันตามสัญญาซึ่งคำนวณ</w:t>
            </w:r>
          </w:p>
          <w:p w14:paraId="2C40A366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   โดยอ้างอิงจากประมาณการเวลาที่ใช้</w:t>
            </w:r>
          </w:p>
        </w:tc>
      </w:tr>
      <w:tr w:rsidR="00DD7EF6" w:rsidRPr="00AA6E17" w14:paraId="1FCBB02F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E441E5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ค่าใช้จ่ายในการรับประกันภัย/ประกันชีวิต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CC0C436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528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A34132D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387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AD06ABC" w14:textId="77777777" w:rsidR="00DD7EF6" w:rsidRPr="00AA6E17" w:rsidRDefault="005A6893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89B696B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27ED6A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อัตราที่ตกลงกันตามสัญญา</w:t>
            </w:r>
          </w:p>
        </w:tc>
      </w:tr>
      <w:tr w:rsidR="00DD7EF6" w:rsidRPr="00AA6E17" w14:paraId="5BA5DA96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32C926" w14:textId="77777777" w:rsidR="00DD7EF6" w:rsidRPr="00AA6E17" w:rsidRDefault="00DD7EF6" w:rsidP="00DD7EF6">
            <w:pPr>
              <w:tabs>
                <w:tab w:val="left" w:pos="900"/>
              </w:tabs>
              <w:spacing w:line="32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B5B9AFD" w14:textId="77777777" w:rsidR="00DD7EF6" w:rsidRPr="00AA6E17" w:rsidRDefault="008661B1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5589C4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930455" w14:textId="77777777" w:rsidR="00DD7EF6" w:rsidRPr="00AA6E17" w:rsidRDefault="005A6893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1A32CE" w14:textId="77777777" w:rsidR="00DD7EF6" w:rsidRPr="00AA6E17" w:rsidRDefault="00DD7EF6" w:rsidP="00DD7EF6">
            <w:pPr>
              <w:tabs>
                <w:tab w:val="decimal" w:pos="614"/>
              </w:tabs>
              <w:spacing w:line="32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1BE17A" w14:textId="77777777" w:rsidR="00DD7EF6" w:rsidRPr="00AA6E17" w:rsidRDefault="00DD7EF6" w:rsidP="00DD7EF6">
            <w:pPr>
              <w:spacing w:line="320" w:lineRule="exact"/>
              <w:ind w:left="162" w:hanging="144"/>
              <w:rPr>
                <w:sz w:val="24"/>
                <w:szCs w:val="24"/>
                <w:cs/>
              </w:rPr>
            </w:pPr>
          </w:p>
        </w:tc>
      </w:tr>
    </w:tbl>
    <w:p w14:paraId="04BFA176" w14:textId="77777777" w:rsidR="0089578E" w:rsidRPr="00AA6E17" w:rsidRDefault="0089578E" w:rsidP="00AC1151">
      <w:pPr>
        <w:tabs>
          <w:tab w:val="left" w:pos="900"/>
          <w:tab w:val="left" w:pos="1440"/>
          <w:tab w:val="left" w:pos="2160"/>
          <w:tab w:val="left" w:pos="4860"/>
          <w:tab w:val="right" w:pos="6300"/>
          <w:tab w:val="right" w:pos="8280"/>
        </w:tabs>
        <w:spacing w:before="240"/>
        <w:ind w:left="547" w:right="-72"/>
        <w:jc w:val="thaiDistribute"/>
        <w:rPr>
          <w:szCs w:val="32"/>
          <w:cs/>
        </w:rPr>
      </w:pPr>
      <w:r w:rsidRPr="00AA6E17">
        <w:rPr>
          <w:szCs w:val="32"/>
          <w:cs/>
        </w:rPr>
        <w:t>ยอดคงค้างของรายการระหว่างกันที่มีสาระสำคัญที่เกิดขึ้นในระหว่าง</w:t>
      </w:r>
      <w:r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 xml:space="preserve"> 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6</w:t>
      </w:r>
      <w:r w:rsidRPr="00AA6E17">
        <w:rPr>
          <w:szCs w:val="32"/>
          <w:cs/>
          <w:lang w:val="en-US"/>
        </w:rPr>
        <w:t xml:space="preserve"> และ 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5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สามารถแสดงด้วยยอดถัวเฉลี่ยจากยอดคงค้าง ณ วันสิ้นเดือน ซึ่งมีรายละเอียดดังนี้</w:t>
      </w:r>
    </w:p>
    <w:p w14:paraId="46A1CDBC" w14:textId="77777777" w:rsidR="0089578E" w:rsidRPr="00AA6E17" w:rsidRDefault="0089578E" w:rsidP="0089578E">
      <w:pPr>
        <w:tabs>
          <w:tab w:val="left" w:pos="540"/>
          <w:tab w:val="left" w:pos="900"/>
          <w:tab w:val="left" w:pos="2160"/>
        </w:tabs>
        <w:ind w:left="360" w:right="-101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89578E" w:rsidRPr="00AA6E17" w14:paraId="2CB259E7" w14:textId="77777777" w:rsidTr="0089578E">
        <w:trPr>
          <w:cantSplit/>
          <w:trHeight w:val="75"/>
        </w:trPr>
        <w:tc>
          <w:tcPr>
            <w:tcW w:w="4050" w:type="dxa"/>
          </w:tcPr>
          <w:p w14:paraId="485E8308" w14:textId="77777777" w:rsidR="0089578E" w:rsidRPr="00AA6E17" w:rsidRDefault="0089578E" w:rsidP="0089578E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CD5ACA9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C4DB8AB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D7EF6" w:rsidRPr="00AA6E17" w14:paraId="7F3D5982" w14:textId="77777777" w:rsidTr="0089578E">
        <w:trPr>
          <w:cantSplit/>
        </w:trPr>
        <w:tc>
          <w:tcPr>
            <w:tcW w:w="4050" w:type="dxa"/>
          </w:tcPr>
          <w:p w14:paraId="512FCE54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20B5D6F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790C3AE5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653C5FA5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582E31E7" w14:textId="77777777" w:rsidR="00DD7EF6" w:rsidRPr="00AA6E17" w:rsidRDefault="00DD7EF6" w:rsidP="00DD7EF6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2565</w:t>
            </w:r>
          </w:p>
        </w:tc>
      </w:tr>
      <w:tr w:rsidR="00DD7EF6" w:rsidRPr="00AA6E17" w14:paraId="68D7719F" w14:textId="77777777" w:rsidTr="0089578E">
        <w:trPr>
          <w:cantSplit/>
        </w:trPr>
        <w:tc>
          <w:tcPr>
            <w:tcW w:w="4050" w:type="dxa"/>
          </w:tcPr>
          <w:p w14:paraId="6F9FD453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AA6E17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05" w:type="dxa"/>
          </w:tcPr>
          <w:p w14:paraId="61A156FB" w14:textId="77777777" w:rsidR="00DD7EF6" w:rsidRPr="00AA6E17" w:rsidRDefault="00DD7EF6" w:rsidP="00DD7EF6">
            <w:pPr>
              <w:tabs>
                <w:tab w:val="decimal" w:pos="972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0592CB81" w14:textId="77777777" w:rsidR="00DD7EF6" w:rsidRPr="00AA6E17" w:rsidRDefault="00DD7EF6" w:rsidP="00DD7EF6">
            <w:pPr>
              <w:tabs>
                <w:tab w:val="decimal" w:pos="972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6B95D20D" w14:textId="77777777" w:rsidR="00DD7EF6" w:rsidRPr="00AA6E17" w:rsidRDefault="00DD7EF6" w:rsidP="00DD7EF6">
            <w:pPr>
              <w:tabs>
                <w:tab w:val="decimal" w:pos="972"/>
              </w:tabs>
              <w:snapToGrid w:val="0"/>
              <w:ind w:left="90" w:right="90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6DA833C8" w14:textId="77777777" w:rsidR="00DD7EF6" w:rsidRPr="00AA6E17" w:rsidRDefault="00DD7EF6" w:rsidP="00DD7EF6">
            <w:pPr>
              <w:tabs>
                <w:tab w:val="decimal" w:pos="972"/>
              </w:tabs>
              <w:snapToGrid w:val="0"/>
              <w:ind w:left="90" w:right="90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DD7EF6" w:rsidRPr="00AA6E17" w14:paraId="2D12AA08" w14:textId="77777777" w:rsidTr="0089578E">
        <w:trPr>
          <w:cantSplit/>
        </w:trPr>
        <w:tc>
          <w:tcPr>
            <w:tcW w:w="4050" w:type="dxa"/>
          </w:tcPr>
          <w:p w14:paraId="2C2EC53E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305" w:type="dxa"/>
          </w:tcPr>
          <w:p w14:paraId="1951A541" w14:textId="77777777" w:rsidR="00DD7EF6" w:rsidRPr="00AA6E17" w:rsidRDefault="008661B1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</w:tcPr>
          <w:p w14:paraId="6C3D7E42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  <w:vAlign w:val="center"/>
          </w:tcPr>
          <w:p w14:paraId="0E21AD67" w14:textId="77777777" w:rsidR="00DD7EF6" w:rsidRPr="00AA6E17" w:rsidRDefault="005A6893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</w:t>
            </w:r>
            <w:r w:rsidRPr="00AA6E17">
              <w:rPr>
                <w:sz w:val="26"/>
                <w:szCs w:val="26"/>
                <w:lang w:val="en-US"/>
              </w:rPr>
              <w:t>,801</w:t>
            </w:r>
          </w:p>
        </w:tc>
        <w:tc>
          <w:tcPr>
            <w:tcW w:w="1305" w:type="dxa"/>
            <w:vAlign w:val="center"/>
          </w:tcPr>
          <w:p w14:paraId="3D0612F9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4,744</w:t>
            </w:r>
          </w:p>
        </w:tc>
      </w:tr>
      <w:tr w:rsidR="00DD7EF6" w:rsidRPr="00AA6E17" w14:paraId="22858E82" w14:textId="77777777" w:rsidTr="0089578E">
        <w:trPr>
          <w:cantSplit/>
        </w:trPr>
        <w:tc>
          <w:tcPr>
            <w:tcW w:w="4050" w:type="dxa"/>
          </w:tcPr>
          <w:p w14:paraId="4011CB00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</w:tcPr>
          <w:p w14:paraId="05A58D87" w14:textId="77777777" w:rsidR="00DD7EF6" w:rsidRPr="00AA6E17" w:rsidRDefault="008661B1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</w:tcPr>
          <w:p w14:paraId="3B33354E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  <w:vAlign w:val="center"/>
          </w:tcPr>
          <w:p w14:paraId="3690D331" w14:textId="77777777" w:rsidR="00DD7EF6" w:rsidRPr="00AA6E17" w:rsidRDefault="005A6893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805</w:t>
            </w:r>
          </w:p>
        </w:tc>
        <w:tc>
          <w:tcPr>
            <w:tcW w:w="1305" w:type="dxa"/>
            <w:vAlign w:val="center"/>
          </w:tcPr>
          <w:p w14:paraId="6D02E12E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72</w:t>
            </w:r>
          </w:p>
        </w:tc>
      </w:tr>
      <w:tr w:rsidR="00DD7EF6" w:rsidRPr="00AA6E17" w14:paraId="359FF03E" w14:textId="77777777" w:rsidTr="0089578E">
        <w:trPr>
          <w:cantSplit/>
        </w:trPr>
        <w:tc>
          <w:tcPr>
            <w:tcW w:w="4050" w:type="dxa"/>
          </w:tcPr>
          <w:p w14:paraId="78B8E12C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AA6E17">
              <w:rPr>
                <w:b/>
                <w:bCs/>
                <w:sz w:val="26"/>
                <w:szCs w:val="26"/>
                <w:u w:val="single"/>
                <w:cs/>
                <w:lang w:val="en-US"/>
              </w:rPr>
              <w:t>ร่วม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14:paraId="67A34DEB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7EF110CD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011E7FEA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0A1DD5CE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</w:p>
        </w:tc>
      </w:tr>
      <w:tr w:rsidR="00DD7EF6" w:rsidRPr="00AA6E17" w14:paraId="2B47F871" w14:textId="77777777" w:rsidTr="0089578E">
        <w:trPr>
          <w:cantSplit/>
        </w:trPr>
        <w:tc>
          <w:tcPr>
            <w:tcW w:w="4050" w:type="dxa"/>
          </w:tcPr>
          <w:p w14:paraId="53D0468A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05" w:type="dxa"/>
            <w:vAlign w:val="center"/>
          </w:tcPr>
          <w:p w14:paraId="782EED5A" w14:textId="77777777" w:rsidR="00DD7EF6" w:rsidRPr="00AA6E17" w:rsidRDefault="008661B1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3,313</w:t>
            </w:r>
          </w:p>
        </w:tc>
        <w:tc>
          <w:tcPr>
            <w:tcW w:w="1305" w:type="dxa"/>
            <w:vAlign w:val="center"/>
          </w:tcPr>
          <w:p w14:paraId="3B549201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5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208</w:t>
            </w:r>
          </w:p>
        </w:tc>
        <w:tc>
          <w:tcPr>
            <w:tcW w:w="1305" w:type="dxa"/>
            <w:vAlign w:val="center"/>
          </w:tcPr>
          <w:p w14:paraId="3671F107" w14:textId="77777777" w:rsidR="00DD7EF6" w:rsidRPr="00AA6E17" w:rsidRDefault="005A6893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1,499</w:t>
            </w:r>
          </w:p>
        </w:tc>
        <w:tc>
          <w:tcPr>
            <w:tcW w:w="1305" w:type="dxa"/>
            <w:vAlign w:val="center"/>
          </w:tcPr>
          <w:p w14:paraId="4C386A04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3,471</w:t>
            </w:r>
          </w:p>
        </w:tc>
      </w:tr>
      <w:tr w:rsidR="00DD7EF6" w:rsidRPr="00AA6E17" w14:paraId="7A117EE5" w14:textId="77777777" w:rsidTr="0089578E">
        <w:trPr>
          <w:cantSplit/>
        </w:trPr>
        <w:tc>
          <w:tcPr>
            <w:tcW w:w="4050" w:type="dxa"/>
          </w:tcPr>
          <w:p w14:paraId="0312CA7E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center"/>
          </w:tcPr>
          <w:p w14:paraId="02EEE32C" w14:textId="77777777" w:rsidR="00DD7EF6" w:rsidRPr="00AA6E17" w:rsidRDefault="008661B1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107</w:t>
            </w:r>
          </w:p>
        </w:tc>
        <w:tc>
          <w:tcPr>
            <w:tcW w:w="1305" w:type="dxa"/>
            <w:vAlign w:val="center"/>
          </w:tcPr>
          <w:p w14:paraId="218DC696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5" w:type="dxa"/>
            <w:vAlign w:val="center"/>
          </w:tcPr>
          <w:p w14:paraId="57082A6C" w14:textId="77777777" w:rsidR="00DD7EF6" w:rsidRPr="00AA6E17" w:rsidRDefault="005A6893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center"/>
          </w:tcPr>
          <w:p w14:paraId="6F5063CC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DD7EF6" w:rsidRPr="00AA6E17" w14:paraId="2006F2F6" w14:textId="77777777" w:rsidTr="0089578E">
        <w:trPr>
          <w:cantSplit/>
        </w:trPr>
        <w:tc>
          <w:tcPr>
            <w:tcW w:w="4050" w:type="dxa"/>
          </w:tcPr>
          <w:p w14:paraId="0C3E05B7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5" w:type="dxa"/>
          </w:tcPr>
          <w:p w14:paraId="426DEDF6" w14:textId="77777777" w:rsidR="00DD7EF6" w:rsidRPr="00AA6E17" w:rsidRDefault="008661B1" w:rsidP="00DD7EF6">
            <w:pPr>
              <w:snapToGrid w:val="0"/>
              <w:ind w:left="90" w:right="395"/>
              <w:jc w:val="righ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2,250</w:t>
            </w:r>
          </w:p>
        </w:tc>
        <w:tc>
          <w:tcPr>
            <w:tcW w:w="1305" w:type="dxa"/>
          </w:tcPr>
          <w:p w14:paraId="0E4EBDDA" w14:textId="77777777" w:rsidR="00DD7EF6" w:rsidRPr="00AA6E17" w:rsidRDefault="00DD7EF6" w:rsidP="00DD7EF6">
            <w:pPr>
              <w:snapToGrid w:val="0"/>
              <w:ind w:left="90" w:right="395"/>
              <w:jc w:val="righ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215</w:t>
            </w:r>
          </w:p>
        </w:tc>
        <w:tc>
          <w:tcPr>
            <w:tcW w:w="1305" w:type="dxa"/>
            <w:vAlign w:val="center"/>
          </w:tcPr>
          <w:p w14:paraId="7DD6129B" w14:textId="77777777" w:rsidR="00DD7EF6" w:rsidRPr="00AA6E17" w:rsidRDefault="005A6893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center"/>
          </w:tcPr>
          <w:p w14:paraId="1894D047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DD7EF6" w:rsidRPr="00AA6E17" w14:paraId="0BE5C615" w14:textId="77777777" w:rsidTr="0089578E">
        <w:trPr>
          <w:cantSplit/>
        </w:trPr>
        <w:tc>
          <w:tcPr>
            <w:tcW w:w="4050" w:type="dxa"/>
          </w:tcPr>
          <w:p w14:paraId="45A37F90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86" w:right="86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ตราสารหนี้ที่ออกและ</w:t>
            </w:r>
            <w:r w:rsidRPr="00AA6E17">
              <w:rPr>
                <w:sz w:val="26"/>
                <w:szCs w:val="26"/>
                <w:cs/>
              </w:rPr>
              <w:t>เงินกู้ยืม</w:t>
            </w:r>
            <w:r w:rsidRPr="00AA6E17">
              <w:rPr>
                <w:sz w:val="26"/>
                <w:szCs w:val="26"/>
                <w:cs/>
              </w:rPr>
              <w:tab/>
            </w:r>
          </w:p>
        </w:tc>
        <w:tc>
          <w:tcPr>
            <w:tcW w:w="1305" w:type="dxa"/>
          </w:tcPr>
          <w:p w14:paraId="2C6199FF" w14:textId="77777777" w:rsidR="00DD7EF6" w:rsidRPr="00AA6E17" w:rsidRDefault="008661B1" w:rsidP="00DD7EF6">
            <w:pPr>
              <w:snapToGrid w:val="0"/>
              <w:ind w:left="90" w:right="395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139</w:t>
            </w:r>
          </w:p>
        </w:tc>
        <w:tc>
          <w:tcPr>
            <w:tcW w:w="1305" w:type="dxa"/>
          </w:tcPr>
          <w:p w14:paraId="375D8795" w14:textId="77777777" w:rsidR="00DD7EF6" w:rsidRPr="00AA6E17" w:rsidRDefault="00DD7EF6" w:rsidP="00DD7EF6">
            <w:pPr>
              <w:snapToGrid w:val="0"/>
              <w:ind w:left="90" w:right="395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107</w:t>
            </w:r>
          </w:p>
        </w:tc>
        <w:tc>
          <w:tcPr>
            <w:tcW w:w="1305" w:type="dxa"/>
            <w:vAlign w:val="center"/>
          </w:tcPr>
          <w:p w14:paraId="1A271E99" w14:textId="77777777" w:rsidR="00DD7EF6" w:rsidRPr="00AA6E17" w:rsidRDefault="005A6893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1305" w:type="dxa"/>
            <w:vAlign w:val="center"/>
          </w:tcPr>
          <w:p w14:paraId="69CD8149" w14:textId="77777777" w:rsidR="00DD7EF6" w:rsidRPr="00AA6E17" w:rsidRDefault="005A6893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</w:t>
            </w:r>
          </w:p>
        </w:tc>
      </w:tr>
      <w:tr w:rsidR="00DD7EF6" w:rsidRPr="00AA6E17" w14:paraId="516A3CBF" w14:textId="77777777" w:rsidTr="0089578E">
        <w:trPr>
          <w:cantSplit/>
        </w:trPr>
        <w:tc>
          <w:tcPr>
            <w:tcW w:w="4050" w:type="dxa"/>
          </w:tcPr>
          <w:p w14:paraId="08ECD113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</w:tcPr>
          <w:p w14:paraId="001D7749" w14:textId="77777777" w:rsidR="00DD7EF6" w:rsidRPr="00AA6E17" w:rsidRDefault="00DD7EF6" w:rsidP="00DD7EF6">
            <w:pPr>
              <w:snapToGrid w:val="0"/>
              <w:ind w:left="90" w:right="39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0575D389" w14:textId="77777777" w:rsidR="00DD7EF6" w:rsidRPr="00AA6E17" w:rsidRDefault="00DD7EF6" w:rsidP="00DD7EF6">
            <w:pPr>
              <w:snapToGrid w:val="0"/>
              <w:ind w:left="90" w:right="39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1440E21A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182EAB31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</w:p>
        </w:tc>
      </w:tr>
      <w:tr w:rsidR="00DD7EF6" w:rsidRPr="00AA6E17" w14:paraId="733F0AC0" w14:textId="77777777" w:rsidTr="0089578E">
        <w:trPr>
          <w:cantSplit/>
        </w:trPr>
        <w:tc>
          <w:tcPr>
            <w:tcW w:w="4050" w:type="dxa"/>
          </w:tcPr>
          <w:p w14:paraId="73A94795" w14:textId="77777777" w:rsidR="00DD7EF6" w:rsidRPr="00AA6E17" w:rsidRDefault="00DD7EF6" w:rsidP="00DD7EF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</w:tcPr>
          <w:p w14:paraId="402C1FB5" w14:textId="77777777" w:rsidR="00DD7EF6" w:rsidRPr="00AA6E17" w:rsidRDefault="008661B1" w:rsidP="00DD7EF6">
            <w:pPr>
              <w:tabs>
                <w:tab w:val="decimal" w:pos="929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5" w:type="dxa"/>
          </w:tcPr>
          <w:p w14:paraId="77C930E7" w14:textId="77777777" w:rsidR="00DD7EF6" w:rsidRPr="00AA6E17" w:rsidRDefault="00DD7EF6" w:rsidP="00DD7EF6">
            <w:pPr>
              <w:tabs>
                <w:tab w:val="decimal" w:pos="929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1305" w:type="dxa"/>
            <w:vAlign w:val="center"/>
          </w:tcPr>
          <w:p w14:paraId="7C65F910" w14:textId="77777777" w:rsidR="00DD7EF6" w:rsidRPr="00AA6E17" w:rsidRDefault="005A6893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center"/>
          </w:tcPr>
          <w:p w14:paraId="6F10D16C" w14:textId="77777777" w:rsidR="00DD7EF6" w:rsidRPr="00AA6E17" w:rsidRDefault="00DD7EF6" w:rsidP="00DD7EF6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548C64F4" w14:textId="77777777" w:rsidR="0089578E" w:rsidRPr="00AA6E17" w:rsidRDefault="0089578E" w:rsidP="0089578E">
      <w:pPr>
        <w:tabs>
          <w:tab w:val="left" w:pos="900"/>
          <w:tab w:val="left" w:pos="1440"/>
          <w:tab w:val="left" w:pos="2160"/>
          <w:tab w:val="left" w:pos="4860"/>
          <w:tab w:val="right" w:pos="6300"/>
          <w:tab w:val="right" w:pos="8280"/>
        </w:tabs>
        <w:spacing w:before="160" w:after="120"/>
        <w:ind w:left="547" w:right="-72"/>
        <w:jc w:val="thaiDistribute"/>
        <w:rPr>
          <w:szCs w:val="32"/>
          <w:lang w:val="en-US"/>
        </w:rPr>
      </w:pPr>
      <w:r w:rsidRPr="00AA6E17">
        <w:rPr>
          <w:spacing w:val="-6"/>
          <w:szCs w:val="32"/>
          <w:cs/>
          <w:lang w:val="en-US"/>
        </w:rPr>
        <w:t xml:space="preserve">ณ </w:t>
      </w:r>
      <w:r w:rsidRPr="00AA6E17">
        <w:rPr>
          <w:szCs w:val="32"/>
          <w:cs/>
          <w:lang w:val="en-US"/>
        </w:rPr>
        <w:t xml:space="preserve">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ธันวาคม </w:t>
      </w:r>
      <w:r w:rsidR="00DD7EF6" w:rsidRPr="00AA6E17">
        <w:rPr>
          <w:szCs w:val="32"/>
          <w:lang w:val="en-US"/>
        </w:rPr>
        <w:t>2566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และ </w:t>
      </w:r>
      <w:r w:rsidR="00DD7EF6" w:rsidRPr="00AA6E17">
        <w:rPr>
          <w:szCs w:val="32"/>
          <w:lang w:val="en-US"/>
        </w:rPr>
        <w:t>2565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ยอดคงค้างของรายการระหว่างกัน</w:t>
      </w:r>
      <w:r w:rsidRPr="00AA6E17">
        <w:rPr>
          <w:szCs w:val="32"/>
          <w:cs/>
          <w:lang w:val="en-US"/>
        </w:rPr>
        <w:t>กับบริษัทย่อย บริษัทร่วม หรือบริษัทที่เกี่ยวข้องกันที่มีสาระสำคัญ</w:t>
      </w:r>
      <w:r w:rsidRPr="00AA6E17">
        <w:rPr>
          <w:szCs w:val="32"/>
          <w:cs/>
        </w:rPr>
        <w:t>มีรายละเอียดดังนี้</w:t>
      </w:r>
    </w:p>
    <w:p w14:paraId="2909D290" w14:textId="77777777" w:rsidR="0089578E" w:rsidRPr="00AA6E17" w:rsidRDefault="0089578E" w:rsidP="00C5015A">
      <w:pPr>
        <w:tabs>
          <w:tab w:val="left" w:pos="900"/>
          <w:tab w:val="left" w:pos="2160"/>
        </w:tabs>
        <w:spacing w:before="120"/>
        <w:ind w:left="360" w:right="-101" w:firstLine="547"/>
        <w:jc w:val="right"/>
        <w:rPr>
          <w:sz w:val="24"/>
          <w:szCs w:val="24"/>
          <w:lang w:val="en-US"/>
        </w:rPr>
      </w:pPr>
      <w:r w:rsidRPr="00AA6E17">
        <w:rPr>
          <w:sz w:val="24"/>
          <w:szCs w:val="24"/>
          <w:lang w:val="en-US"/>
        </w:rPr>
        <w:t xml:space="preserve"> (</w:t>
      </w:r>
      <w:r w:rsidRPr="00AA6E17">
        <w:rPr>
          <w:sz w:val="24"/>
          <w:szCs w:val="24"/>
          <w:cs/>
          <w:lang w:val="en-US"/>
        </w:rPr>
        <w:t>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  <w:lang w:val="en-US"/>
        </w:rPr>
        <w:t>ล้านบาท</w:t>
      </w:r>
      <w:r w:rsidRPr="00AA6E17">
        <w:rPr>
          <w:sz w:val="24"/>
          <w:szCs w:val="24"/>
          <w:lang w:val="en-US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9"/>
        <w:gridCol w:w="1170"/>
        <w:gridCol w:w="1170"/>
        <w:gridCol w:w="1170"/>
        <w:gridCol w:w="1170"/>
        <w:gridCol w:w="1170"/>
        <w:gridCol w:w="1171"/>
      </w:tblGrid>
      <w:tr w:rsidR="0089578E" w:rsidRPr="00AA6E17" w14:paraId="7773026A" w14:textId="77777777" w:rsidTr="00C5015A">
        <w:tc>
          <w:tcPr>
            <w:tcW w:w="2159" w:type="dxa"/>
          </w:tcPr>
          <w:p w14:paraId="78DFA3B1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cs/>
              </w:rPr>
            </w:pPr>
          </w:p>
        </w:tc>
        <w:tc>
          <w:tcPr>
            <w:tcW w:w="7021" w:type="dxa"/>
            <w:gridSpan w:val="6"/>
            <w:vAlign w:val="bottom"/>
          </w:tcPr>
          <w:p w14:paraId="3697C526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9578E" w:rsidRPr="00AA6E17" w14:paraId="6F770BDA" w14:textId="77777777" w:rsidTr="00C5015A">
        <w:tc>
          <w:tcPr>
            <w:tcW w:w="2159" w:type="dxa"/>
          </w:tcPr>
          <w:p w14:paraId="1230A4E1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lang w:val="en-US"/>
              </w:rPr>
            </w:pPr>
          </w:p>
        </w:tc>
        <w:tc>
          <w:tcPr>
            <w:tcW w:w="7021" w:type="dxa"/>
            <w:gridSpan w:val="6"/>
            <w:vAlign w:val="bottom"/>
          </w:tcPr>
          <w:p w14:paraId="6F3215B1" w14:textId="77777777" w:rsidR="0089578E" w:rsidRPr="00AA6E17" w:rsidRDefault="004D422F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DD7EF6" w:rsidRPr="00AA6E17">
              <w:rPr>
                <w:sz w:val="24"/>
                <w:szCs w:val="24"/>
                <w:lang w:val="en-US"/>
              </w:rPr>
              <w:t>6</w:t>
            </w:r>
          </w:p>
        </w:tc>
      </w:tr>
      <w:tr w:rsidR="0089578E" w:rsidRPr="00AA6E17" w14:paraId="41291127" w14:textId="77777777" w:rsidTr="00C5015A">
        <w:tc>
          <w:tcPr>
            <w:tcW w:w="2159" w:type="dxa"/>
            <w:vAlign w:val="bottom"/>
          </w:tcPr>
          <w:p w14:paraId="450EA168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5D52EC52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3511" w:type="dxa"/>
            <w:gridSpan w:val="3"/>
            <w:vAlign w:val="bottom"/>
          </w:tcPr>
          <w:p w14:paraId="5140E1F3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89578E" w:rsidRPr="00AA6E17" w14:paraId="62549E23" w14:textId="77777777" w:rsidTr="00C5015A">
        <w:tc>
          <w:tcPr>
            <w:tcW w:w="2159" w:type="dxa"/>
            <w:vAlign w:val="bottom"/>
          </w:tcPr>
          <w:p w14:paraId="5F83D1E5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F181807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70" w:type="dxa"/>
            <w:vAlign w:val="bottom"/>
          </w:tcPr>
          <w:p w14:paraId="3A5EBC94" w14:textId="77777777" w:rsidR="00777324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เงิน</w:t>
            </w:r>
            <w:r w:rsidR="00777324" w:rsidRPr="00AA6E17">
              <w:rPr>
                <w:rFonts w:hint="cs"/>
                <w:sz w:val="24"/>
                <w:szCs w:val="24"/>
                <w:cs/>
                <w:lang w:val="en-US"/>
              </w:rPr>
              <w:t>ลงทุน</w:t>
            </w:r>
          </w:p>
          <w:p w14:paraId="5F755327" w14:textId="77777777" w:rsidR="0089578E" w:rsidRPr="00AA6E17" w:rsidRDefault="00777324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ในตราสารหนี้</w:t>
            </w:r>
          </w:p>
        </w:tc>
        <w:tc>
          <w:tcPr>
            <w:tcW w:w="1170" w:type="dxa"/>
            <w:vAlign w:val="bottom"/>
          </w:tcPr>
          <w:p w14:paraId="3303F3C2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39AB253B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70" w:type="dxa"/>
            <w:vAlign w:val="bottom"/>
          </w:tcPr>
          <w:p w14:paraId="75C01468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ตราสารหนี้          ที่ออกและ                  เงินกู้ยืม</w:t>
            </w:r>
          </w:p>
        </w:tc>
        <w:tc>
          <w:tcPr>
            <w:tcW w:w="1171" w:type="dxa"/>
            <w:vAlign w:val="bottom"/>
          </w:tcPr>
          <w:p w14:paraId="64DBE106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89578E" w:rsidRPr="00AA6E17" w14:paraId="30CB5F36" w14:textId="77777777" w:rsidTr="00C5015A">
        <w:trPr>
          <w:trHeight w:val="269"/>
        </w:trPr>
        <w:tc>
          <w:tcPr>
            <w:tcW w:w="2159" w:type="dxa"/>
            <w:vAlign w:val="bottom"/>
          </w:tcPr>
          <w:p w14:paraId="63438153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b/>
                <w:bCs/>
                <w:sz w:val="24"/>
                <w:szCs w:val="24"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2FC53A79" w14:textId="77777777" w:rsidR="0089578E" w:rsidRPr="00AA6E17" w:rsidRDefault="0089578E" w:rsidP="0089578E">
            <w:pPr>
              <w:tabs>
                <w:tab w:val="decimal" w:pos="632"/>
              </w:tabs>
              <w:snapToGrid w:val="0"/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C610E52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26F3BE0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58E348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141201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660389D3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</w:tr>
      <w:tr w:rsidR="0089578E" w:rsidRPr="00AA6E17" w14:paraId="0DC67082" w14:textId="77777777" w:rsidTr="00C5015A">
        <w:tc>
          <w:tcPr>
            <w:tcW w:w="2159" w:type="dxa"/>
            <w:vAlign w:val="bottom"/>
          </w:tcPr>
          <w:p w14:paraId="05106241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72" w:right="58" w:hanging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ธนาคารทหารไทย</w:t>
            </w:r>
            <w:r w:rsidRPr="00AA6E17">
              <w:rPr>
                <w:rFonts w:hint="cs"/>
                <w:sz w:val="24"/>
                <w:szCs w:val="24"/>
                <w:cs/>
              </w:rPr>
              <w:t>ธนชาต จำกัด (มหาชน)</w:t>
            </w:r>
          </w:p>
        </w:tc>
        <w:tc>
          <w:tcPr>
            <w:tcW w:w="1170" w:type="dxa"/>
            <w:vAlign w:val="bottom"/>
          </w:tcPr>
          <w:p w14:paraId="6095FD9A" w14:textId="77777777" w:rsidR="0089578E" w:rsidRPr="00AA6E17" w:rsidRDefault="00777324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1,712</w:t>
            </w:r>
          </w:p>
        </w:tc>
        <w:tc>
          <w:tcPr>
            <w:tcW w:w="1170" w:type="dxa"/>
            <w:vAlign w:val="bottom"/>
          </w:tcPr>
          <w:p w14:paraId="752EDA4E" w14:textId="77777777" w:rsidR="0089578E" w:rsidRPr="00AA6E17" w:rsidRDefault="00777324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179C89E" w14:textId="77777777" w:rsidR="0089578E" w:rsidRPr="00AA6E17" w:rsidRDefault="00777324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66</w:t>
            </w:r>
          </w:p>
        </w:tc>
        <w:tc>
          <w:tcPr>
            <w:tcW w:w="1170" w:type="dxa"/>
            <w:vAlign w:val="bottom"/>
          </w:tcPr>
          <w:p w14:paraId="581206A0" w14:textId="77777777" w:rsidR="0089578E" w:rsidRPr="00AA6E17" w:rsidRDefault="00777324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2,250</w:t>
            </w:r>
          </w:p>
        </w:tc>
        <w:tc>
          <w:tcPr>
            <w:tcW w:w="1170" w:type="dxa"/>
            <w:vAlign w:val="bottom"/>
          </w:tcPr>
          <w:p w14:paraId="46950EED" w14:textId="77777777" w:rsidR="0089578E" w:rsidRPr="00AA6E17" w:rsidRDefault="00777324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5F6A7C07" w14:textId="77777777" w:rsidR="0089578E" w:rsidRPr="00AA6E17" w:rsidRDefault="0089578E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</w:p>
          <w:p w14:paraId="132501E5" w14:textId="77777777" w:rsidR="00777324" w:rsidRPr="00AA6E17" w:rsidRDefault="00777324" w:rsidP="00777324">
            <w:pPr>
              <w:tabs>
                <w:tab w:val="decimal" w:pos="905"/>
              </w:tabs>
              <w:ind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74</w:t>
            </w:r>
          </w:p>
        </w:tc>
      </w:tr>
      <w:tr w:rsidR="0089578E" w:rsidRPr="00AA6E17" w14:paraId="7B8334EF" w14:textId="77777777" w:rsidTr="00C5015A">
        <w:tc>
          <w:tcPr>
            <w:tcW w:w="2159" w:type="dxa"/>
            <w:vAlign w:val="bottom"/>
          </w:tcPr>
          <w:p w14:paraId="10D6D531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72" w:right="58" w:hanging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70" w:type="dxa"/>
            <w:vAlign w:val="bottom"/>
          </w:tcPr>
          <w:p w14:paraId="1CBD617D" w14:textId="77777777" w:rsidR="0089578E" w:rsidRPr="00AA6E17" w:rsidRDefault="00A1734A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851C417" w14:textId="77777777" w:rsidR="0089578E" w:rsidRPr="00AA6E17" w:rsidRDefault="00A1734A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200</w:t>
            </w:r>
          </w:p>
        </w:tc>
        <w:tc>
          <w:tcPr>
            <w:tcW w:w="1170" w:type="dxa"/>
            <w:vAlign w:val="bottom"/>
          </w:tcPr>
          <w:p w14:paraId="63DC6B5D" w14:textId="77777777" w:rsidR="0089578E" w:rsidRPr="00AA6E17" w:rsidRDefault="00A1734A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1A0FB3CB" w14:textId="77777777" w:rsidR="0089578E" w:rsidRPr="00AA6E17" w:rsidRDefault="00777324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7712086" w14:textId="77777777" w:rsidR="0089578E" w:rsidRPr="00AA6E17" w:rsidRDefault="00777324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22</w:t>
            </w:r>
          </w:p>
        </w:tc>
        <w:tc>
          <w:tcPr>
            <w:tcW w:w="1171" w:type="dxa"/>
            <w:vAlign w:val="bottom"/>
          </w:tcPr>
          <w:p w14:paraId="79F9B434" w14:textId="77777777" w:rsidR="0089578E" w:rsidRPr="00AA6E17" w:rsidRDefault="00777324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66</w:t>
            </w:r>
          </w:p>
        </w:tc>
      </w:tr>
      <w:tr w:rsidR="0089578E" w:rsidRPr="00AA6E17" w14:paraId="0D7856BC" w14:textId="77777777" w:rsidTr="00C5015A">
        <w:tc>
          <w:tcPr>
            <w:tcW w:w="2159" w:type="dxa"/>
            <w:vAlign w:val="bottom"/>
          </w:tcPr>
          <w:p w14:paraId="7392B360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5DF86222" w14:textId="77777777" w:rsidR="0089578E" w:rsidRPr="00AA6E17" w:rsidRDefault="0089578E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CD9A0B9" w14:textId="77777777" w:rsidR="0089578E" w:rsidRPr="00AA6E17" w:rsidRDefault="0089578E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3F7A209" w14:textId="77777777" w:rsidR="0089578E" w:rsidRPr="00AA6E17" w:rsidRDefault="0089578E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E102264" w14:textId="77777777" w:rsidR="0089578E" w:rsidRPr="00AA6E17" w:rsidRDefault="0089578E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C04181E" w14:textId="77777777" w:rsidR="0089578E" w:rsidRPr="00AA6E17" w:rsidRDefault="0089578E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041DFCCF" w14:textId="77777777" w:rsidR="0089578E" w:rsidRPr="00AA6E17" w:rsidRDefault="0089578E" w:rsidP="0089578E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</w:p>
        </w:tc>
      </w:tr>
      <w:tr w:rsidR="0089578E" w:rsidRPr="00AA6E17" w14:paraId="233F023F" w14:textId="77777777" w:rsidTr="00C5015A">
        <w:tc>
          <w:tcPr>
            <w:tcW w:w="2159" w:type="dxa"/>
            <w:vAlign w:val="bottom"/>
          </w:tcPr>
          <w:p w14:paraId="5CA4335A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บริษัทที่เกี่ยวข้องกันหลายแห่ง</w:t>
            </w:r>
          </w:p>
        </w:tc>
        <w:tc>
          <w:tcPr>
            <w:tcW w:w="1170" w:type="dxa"/>
          </w:tcPr>
          <w:p w14:paraId="2252E15C" w14:textId="77777777" w:rsidR="0089578E" w:rsidRPr="00AA6E17" w:rsidRDefault="00777324" w:rsidP="0089578E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609C3BD8" w14:textId="77777777" w:rsidR="0089578E" w:rsidRPr="00AA6E17" w:rsidRDefault="00777324" w:rsidP="0089578E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64B0BADD" w14:textId="77777777" w:rsidR="0089578E" w:rsidRPr="00AA6E17" w:rsidRDefault="00777324" w:rsidP="0089578E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67</w:t>
            </w:r>
          </w:p>
        </w:tc>
        <w:tc>
          <w:tcPr>
            <w:tcW w:w="1170" w:type="dxa"/>
            <w:vAlign w:val="bottom"/>
          </w:tcPr>
          <w:p w14:paraId="6AFD919D" w14:textId="77777777" w:rsidR="0089578E" w:rsidRPr="00AA6E17" w:rsidRDefault="00777324" w:rsidP="0089578E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CC8325E" w14:textId="77777777" w:rsidR="0089578E" w:rsidRPr="00AA6E17" w:rsidRDefault="00777324" w:rsidP="0089578E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4740FD37" w14:textId="77777777" w:rsidR="0089578E" w:rsidRPr="00AA6E17" w:rsidRDefault="00777324" w:rsidP="0089578E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148</w:t>
            </w:r>
          </w:p>
        </w:tc>
      </w:tr>
      <w:tr w:rsidR="0089578E" w:rsidRPr="00AA6E17" w14:paraId="7A9AC458" w14:textId="77777777" w:rsidTr="00C5015A">
        <w:tc>
          <w:tcPr>
            <w:tcW w:w="2159" w:type="dxa"/>
            <w:vAlign w:val="bottom"/>
          </w:tcPr>
          <w:p w14:paraId="4345E781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BCF17AD" w14:textId="77777777" w:rsidR="0089578E" w:rsidRPr="00AA6E17" w:rsidRDefault="00777324" w:rsidP="0089578E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1,71</w:t>
            </w:r>
            <w:r w:rsidR="00A1734A" w:rsidRPr="00AA6E17">
              <w:rPr>
                <w:rFonts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02CC438F" w14:textId="77777777" w:rsidR="0089578E" w:rsidRPr="00AA6E17" w:rsidRDefault="00A1734A" w:rsidP="0089578E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200</w:t>
            </w:r>
          </w:p>
        </w:tc>
        <w:tc>
          <w:tcPr>
            <w:tcW w:w="1170" w:type="dxa"/>
            <w:vAlign w:val="bottom"/>
          </w:tcPr>
          <w:p w14:paraId="7148743A" w14:textId="77777777" w:rsidR="0089578E" w:rsidRPr="00AA6E17" w:rsidRDefault="00777324" w:rsidP="0089578E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14</w:t>
            </w:r>
            <w:r w:rsidR="00A1734A" w:rsidRPr="00AA6E17">
              <w:rPr>
                <w:rFonts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039FC685" w14:textId="77777777" w:rsidR="0089578E" w:rsidRPr="00AA6E17" w:rsidRDefault="00777324" w:rsidP="0089578E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2,250</w:t>
            </w:r>
          </w:p>
        </w:tc>
        <w:tc>
          <w:tcPr>
            <w:tcW w:w="1170" w:type="dxa"/>
            <w:vAlign w:val="bottom"/>
          </w:tcPr>
          <w:p w14:paraId="238F80A9" w14:textId="77777777" w:rsidR="0089578E" w:rsidRPr="00AA6E17" w:rsidRDefault="00777324" w:rsidP="0089578E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22</w:t>
            </w:r>
          </w:p>
        </w:tc>
        <w:tc>
          <w:tcPr>
            <w:tcW w:w="1171" w:type="dxa"/>
            <w:vAlign w:val="bottom"/>
          </w:tcPr>
          <w:p w14:paraId="53478A8A" w14:textId="77777777" w:rsidR="0089578E" w:rsidRPr="00AA6E17" w:rsidRDefault="00777324" w:rsidP="0089578E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288</w:t>
            </w:r>
          </w:p>
        </w:tc>
      </w:tr>
    </w:tbl>
    <w:p w14:paraId="1E6B599C" w14:textId="77777777" w:rsidR="0089578E" w:rsidRPr="00AA6E17" w:rsidRDefault="0089578E" w:rsidP="00C5015A">
      <w:pPr>
        <w:tabs>
          <w:tab w:val="left" w:pos="900"/>
          <w:tab w:val="left" w:pos="2160"/>
        </w:tabs>
        <w:spacing w:before="240"/>
        <w:ind w:left="360" w:right="-101" w:firstLine="547"/>
        <w:jc w:val="right"/>
        <w:rPr>
          <w:sz w:val="24"/>
          <w:szCs w:val="24"/>
          <w:lang w:val="en-US"/>
        </w:rPr>
      </w:pPr>
      <w:r w:rsidRPr="00AA6E17">
        <w:rPr>
          <w:sz w:val="24"/>
          <w:szCs w:val="24"/>
          <w:lang w:val="en-US"/>
        </w:rPr>
        <w:t>(</w:t>
      </w:r>
      <w:r w:rsidRPr="00AA6E17">
        <w:rPr>
          <w:sz w:val="24"/>
          <w:szCs w:val="24"/>
          <w:cs/>
          <w:lang w:val="en-US"/>
        </w:rPr>
        <w:t>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  <w:lang w:val="en-US"/>
        </w:rPr>
        <w:t>ล้านบาท</w:t>
      </w:r>
      <w:r w:rsidRPr="00AA6E17">
        <w:rPr>
          <w:sz w:val="24"/>
          <w:szCs w:val="24"/>
          <w:lang w:val="en-US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9"/>
        <w:gridCol w:w="1170"/>
        <w:gridCol w:w="1170"/>
        <w:gridCol w:w="1170"/>
        <w:gridCol w:w="1170"/>
        <w:gridCol w:w="1170"/>
        <w:gridCol w:w="1171"/>
      </w:tblGrid>
      <w:tr w:rsidR="0089578E" w:rsidRPr="00AA6E17" w14:paraId="005137A8" w14:textId="77777777" w:rsidTr="00C5015A">
        <w:tc>
          <w:tcPr>
            <w:tcW w:w="2159" w:type="dxa"/>
          </w:tcPr>
          <w:p w14:paraId="1759700B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cs/>
              </w:rPr>
            </w:pPr>
          </w:p>
        </w:tc>
        <w:tc>
          <w:tcPr>
            <w:tcW w:w="7021" w:type="dxa"/>
            <w:gridSpan w:val="6"/>
            <w:vAlign w:val="bottom"/>
          </w:tcPr>
          <w:p w14:paraId="5D2C1C94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9578E" w:rsidRPr="00AA6E17" w14:paraId="46EE4EF7" w14:textId="77777777" w:rsidTr="00C5015A">
        <w:tc>
          <w:tcPr>
            <w:tcW w:w="2159" w:type="dxa"/>
          </w:tcPr>
          <w:p w14:paraId="46D0CBFF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lang w:val="en-US"/>
              </w:rPr>
            </w:pPr>
          </w:p>
        </w:tc>
        <w:tc>
          <w:tcPr>
            <w:tcW w:w="7021" w:type="dxa"/>
            <w:gridSpan w:val="6"/>
            <w:vAlign w:val="bottom"/>
          </w:tcPr>
          <w:p w14:paraId="532ED6AB" w14:textId="77777777" w:rsidR="0089578E" w:rsidRPr="00AA6E17" w:rsidRDefault="004D422F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DD7EF6" w:rsidRPr="00AA6E17">
              <w:rPr>
                <w:sz w:val="24"/>
                <w:szCs w:val="24"/>
                <w:lang w:val="en-US"/>
              </w:rPr>
              <w:t>5</w:t>
            </w:r>
          </w:p>
        </w:tc>
      </w:tr>
      <w:tr w:rsidR="0089578E" w:rsidRPr="00AA6E17" w14:paraId="5DF63ED0" w14:textId="77777777" w:rsidTr="00C5015A">
        <w:tc>
          <w:tcPr>
            <w:tcW w:w="2159" w:type="dxa"/>
            <w:vAlign w:val="bottom"/>
          </w:tcPr>
          <w:p w14:paraId="3F582256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332A1775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3511" w:type="dxa"/>
            <w:gridSpan w:val="3"/>
            <w:vAlign w:val="bottom"/>
          </w:tcPr>
          <w:p w14:paraId="70D2B1A7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89578E" w:rsidRPr="00AA6E17" w14:paraId="5E6D8811" w14:textId="77777777" w:rsidTr="00C5015A">
        <w:tc>
          <w:tcPr>
            <w:tcW w:w="2159" w:type="dxa"/>
            <w:vAlign w:val="bottom"/>
          </w:tcPr>
          <w:p w14:paraId="4AD4A82C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B448E6D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70" w:type="dxa"/>
            <w:vAlign w:val="bottom"/>
          </w:tcPr>
          <w:p w14:paraId="7018E1C2" w14:textId="54D8EA28" w:rsidR="0089578E" w:rsidRPr="00AA6E17" w:rsidRDefault="00040A8C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เงิน</w:t>
            </w:r>
            <w:r w:rsidR="00C254F5">
              <w:rPr>
                <w:rFonts w:hint="cs"/>
                <w:sz w:val="24"/>
                <w:szCs w:val="24"/>
                <w:cs/>
                <w:lang w:val="en-US"/>
              </w:rPr>
              <w:t>ลงทุน               ในตราสา</w:t>
            </w:r>
            <w:r w:rsidR="002A2654">
              <w:rPr>
                <w:rFonts w:hint="cs"/>
                <w:sz w:val="24"/>
                <w:szCs w:val="24"/>
                <w:cs/>
                <w:lang w:val="en-US"/>
              </w:rPr>
              <w:t>ร</w:t>
            </w:r>
            <w:r w:rsidR="00C254F5">
              <w:rPr>
                <w:rFonts w:hint="cs"/>
                <w:sz w:val="24"/>
                <w:szCs w:val="24"/>
                <w:cs/>
                <w:lang w:val="en-US"/>
              </w:rPr>
              <w:t>หนี้</w:t>
            </w:r>
          </w:p>
        </w:tc>
        <w:tc>
          <w:tcPr>
            <w:tcW w:w="1170" w:type="dxa"/>
            <w:vAlign w:val="bottom"/>
          </w:tcPr>
          <w:p w14:paraId="0599BA7A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75939C7B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70" w:type="dxa"/>
            <w:vAlign w:val="bottom"/>
          </w:tcPr>
          <w:p w14:paraId="3AE7036F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ตราสารหนี้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          ที่ออกและ                  เงินกู้ยืม</w:t>
            </w:r>
          </w:p>
        </w:tc>
        <w:tc>
          <w:tcPr>
            <w:tcW w:w="1171" w:type="dxa"/>
            <w:vAlign w:val="bottom"/>
          </w:tcPr>
          <w:p w14:paraId="4B7B90C4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89578E" w:rsidRPr="00AA6E17" w14:paraId="79AA90F8" w14:textId="77777777" w:rsidTr="00C5015A">
        <w:tc>
          <w:tcPr>
            <w:tcW w:w="2159" w:type="dxa"/>
            <w:vAlign w:val="bottom"/>
          </w:tcPr>
          <w:p w14:paraId="2B09DE5A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b/>
                <w:bCs/>
                <w:sz w:val="24"/>
                <w:szCs w:val="24"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34A3E4EF" w14:textId="77777777" w:rsidR="0089578E" w:rsidRPr="00AA6E17" w:rsidRDefault="0089578E" w:rsidP="0089578E">
            <w:pPr>
              <w:tabs>
                <w:tab w:val="decimal" w:pos="632"/>
              </w:tabs>
              <w:snapToGrid w:val="0"/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E926E2F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299ADE2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B08267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879850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5EEB084E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</w:tr>
      <w:tr w:rsidR="00DD7EF6" w:rsidRPr="00AA6E17" w14:paraId="7F7419A7" w14:textId="77777777" w:rsidTr="00C5015A">
        <w:tc>
          <w:tcPr>
            <w:tcW w:w="2159" w:type="dxa"/>
            <w:vAlign w:val="bottom"/>
          </w:tcPr>
          <w:p w14:paraId="1F8864DE" w14:textId="77777777" w:rsidR="00DD7EF6" w:rsidRPr="00AA6E17" w:rsidRDefault="00DD7EF6" w:rsidP="00DD7EF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72" w:right="58" w:hanging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ธนาคารทหารไทย</w:t>
            </w:r>
            <w:r w:rsidRPr="00AA6E17">
              <w:rPr>
                <w:rFonts w:hint="cs"/>
                <w:sz w:val="24"/>
                <w:szCs w:val="24"/>
                <w:cs/>
              </w:rPr>
              <w:t>ธนชาต จำกัด(มหาชน)</w:t>
            </w:r>
          </w:p>
        </w:tc>
        <w:tc>
          <w:tcPr>
            <w:tcW w:w="1170" w:type="dxa"/>
            <w:vAlign w:val="bottom"/>
          </w:tcPr>
          <w:p w14:paraId="4E926C58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</w:t>
            </w:r>
            <w:r w:rsidRPr="00AA6E17">
              <w:rPr>
                <w:sz w:val="24"/>
                <w:szCs w:val="24"/>
                <w:lang w:val="en-US"/>
              </w:rPr>
              <w:t>,483</w:t>
            </w:r>
          </w:p>
        </w:tc>
        <w:tc>
          <w:tcPr>
            <w:tcW w:w="1170" w:type="dxa"/>
            <w:vAlign w:val="bottom"/>
          </w:tcPr>
          <w:p w14:paraId="625341AF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F0BCEFC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1170" w:type="dxa"/>
            <w:vAlign w:val="bottom"/>
          </w:tcPr>
          <w:p w14:paraId="73106F69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 w:rsidRPr="00AA6E17">
              <w:rPr>
                <w:sz w:val="24"/>
                <w:szCs w:val="24"/>
                <w:lang w:val="en-GB"/>
              </w:rPr>
              <w:t>,</w:t>
            </w:r>
            <w:r w:rsidRPr="00AA6E17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170" w:type="dxa"/>
            <w:vAlign w:val="bottom"/>
          </w:tcPr>
          <w:p w14:paraId="588F157D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0438507A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108</w:t>
            </w:r>
          </w:p>
        </w:tc>
      </w:tr>
      <w:tr w:rsidR="00DD7EF6" w:rsidRPr="00AA6E17" w14:paraId="641D2079" w14:textId="77777777" w:rsidTr="00C5015A">
        <w:tc>
          <w:tcPr>
            <w:tcW w:w="2159" w:type="dxa"/>
            <w:vAlign w:val="bottom"/>
          </w:tcPr>
          <w:p w14:paraId="24092ADC" w14:textId="77777777" w:rsidR="00DD7EF6" w:rsidRPr="00AA6E17" w:rsidRDefault="00DD7EF6" w:rsidP="00DD7EF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72" w:right="58" w:hanging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70" w:type="dxa"/>
            <w:vAlign w:val="bottom"/>
          </w:tcPr>
          <w:p w14:paraId="0EBDF1E6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7F5ABF8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6D31167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3A4F5AC2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159A31D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21</w:t>
            </w:r>
          </w:p>
        </w:tc>
        <w:tc>
          <w:tcPr>
            <w:tcW w:w="1171" w:type="dxa"/>
            <w:vAlign w:val="bottom"/>
          </w:tcPr>
          <w:p w14:paraId="36D352D2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67</w:t>
            </w:r>
          </w:p>
        </w:tc>
      </w:tr>
      <w:tr w:rsidR="00DD7EF6" w:rsidRPr="00AA6E17" w14:paraId="7E0B59E2" w14:textId="77777777" w:rsidTr="00C5015A">
        <w:tc>
          <w:tcPr>
            <w:tcW w:w="2159" w:type="dxa"/>
            <w:vAlign w:val="bottom"/>
          </w:tcPr>
          <w:p w14:paraId="4C73A829" w14:textId="77777777" w:rsidR="00DD7EF6" w:rsidRPr="00AA6E17" w:rsidRDefault="00DD7EF6" w:rsidP="00DD7EF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0C06FD72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335BC02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F7A580B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906421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55E376E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6A8150F3" w14:textId="77777777" w:rsidR="00DD7EF6" w:rsidRPr="00AA6E17" w:rsidRDefault="00DD7EF6" w:rsidP="00DD7EF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</w:tr>
      <w:tr w:rsidR="00DD7EF6" w:rsidRPr="00AA6E17" w14:paraId="719AB9BF" w14:textId="77777777" w:rsidTr="00C5015A">
        <w:tc>
          <w:tcPr>
            <w:tcW w:w="2159" w:type="dxa"/>
            <w:vAlign w:val="bottom"/>
          </w:tcPr>
          <w:p w14:paraId="14842A9D" w14:textId="77777777" w:rsidR="00DD7EF6" w:rsidRPr="00AA6E17" w:rsidRDefault="00DD7EF6" w:rsidP="00DD7EF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บริษัทที่เกี่ยวข้องกันหลายแห่ง</w:t>
            </w:r>
          </w:p>
        </w:tc>
        <w:tc>
          <w:tcPr>
            <w:tcW w:w="1170" w:type="dxa"/>
          </w:tcPr>
          <w:p w14:paraId="2D639816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60CE4FAB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65D33E7E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351</w:t>
            </w:r>
          </w:p>
        </w:tc>
        <w:tc>
          <w:tcPr>
            <w:tcW w:w="1170" w:type="dxa"/>
            <w:vAlign w:val="bottom"/>
          </w:tcPr>
          <w:p w14:paraId="74114CC6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6BB4270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68F09BED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18</w:t>
            </w: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</w:tr>
      <w:tr w:rsidR="00DD7EF6" w:rsidRPr="00AA6E17" w14:paraId="52D126D1" w14:textId="77777777" w:rsidTr="00C5015A">
        <w:tc>
          <w:tcPr>
            <w:tcW w:w="2159" w:type="dxa"/>
            <w:vAlign w:val="bottom"/>
          </w:tcPr>
          <w:p w14:paraId="57D4CEBE" w14:textId="77777777" w:rsidR="00DD7EF6" w:rsidRPr="00AA6E17" w:rsidRDefault="00DD7EF6" w:rsidP="00DD7EF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0C40B1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3,483</w:t>
            </w:r>
          </w:p>
        </w:tc>
        <w:tc>
          <w:tcPr>
            <w:tcW w:w="1170" w:type="dxa"/>
            <w:vAlign w:val="bottom"/>
          </w:tcPr>
          <w:p w14:paraId="631A8ED4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CE654A1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428</w:t>
            </w:r>
          </w:p>
        </w:tc>
        <w:tc>
          <w:tcPr>
            <w:tcW w:w="1170" w:type="dxa"/>
            <w:vAlign w:val="bottom"/>
          </w:tcPr>
          <w:p w14:paraId="7B495065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GB"/>
              </w:rPr>
              <w:t>2,200</w:t>
            </w:r>
          </w:p>
        </w:tc>
        <w:tc>
          <w:tcPr>
            <w:tcW w:w="1170" w:type="dxa"/>
            <w:vAlign w:val="bottom"/>
          </w:tcPr>
          <w:p w14:paraId="469E1D77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21</w:t>
            </w:r>
          </w:p>
        </w:tc>
        <w:tc>
          <w:tcPr>
            <w:tcW w:w="1171" w:type="dxa"/>
            <w:vAlign w:val="bottom"/>
          </w:tcPr>
          <w:p w14:paraId="3ADD31ED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36</w:t>
            </w:r>
            <w:r w:rsidRPr="00AA6E17">
              <w:rPr>
                <w:sz w:val="24"/>
                <w:szCs w:val="24"/>
                <w:lang w:val="en-US"/>
              </w:rPr>
              <w:t>0</w:t>
            </w:r>
          </w:p>
        </w:tc>
      </w:tr>
    </w:tbl>
    <w:p w14:paraId="3CCAF1F9" w14:textId="77777777" w:rsidR="008D2E77" w:rsidRDefault="008D2E77" w:rsidP="0089578E">
      <w:pPr>
        <w:tabs>
          <w:tab w:val="left" w:pos="900"/>
          <w:tab w:val="left" w:pos="2160"/>
        </w:tabs>
        <w:spacing w:before="240"/>
        <w:ind w:left="360" w:right="-187" w:firstLine="547"/>
        <w:jc w:val="right"/>
        <w:rPr>
          <w:sz w:val="24"/>
          <w:szCs w:val="24"/>
          <w:lang w:val="en-US"/>
        </w:rPr>
      </w:pPr>
    </w:p>
    <w:p w14:paraId="50B1B353" w14:textId="77777777" w:rsidR="008D2E77" w:rsidRDefault="008D2E77">
      <w:pPr>
        <w:suppressAutoHyphens w:val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14:paraId="4C395723" w14:textId="77777777" w:rsidR="0089578E" w:rsidRPr="00AA6E17" w:rsidRDefault="0089578E" w:rsidP="0089578E">
      <w:pPr>
        <w:tabs>
          <w:tab w:val="left" w:pos="900"/>
          <w:tab w:val="left" w:pos="2160"/>
        </w:tabs>
        <w:spacing w:before="240"/>
        <w:ind w:left="360" w:right="-187" w:firstLine="547"/>
        <w:jc w:val="right"/>
        <w:rPr>
          <w:sz w:val="24"/>
          <w:szCs w:val="24"/>
          <w:lang w:val="en-US"/>
        </w:rPr>
      </w:pPr>
      <w:r w:rsidRPr="00AA6E17">
        <w:rPr>
          <w:sz w:val="24"/>
          <w:szCs w:val="24"/>
          <w:lang w:val="en-US"/>
        </w:rPr>
        <w:t>(</w:t>
      </w:r>
      <w:r w:rsidRPr="00AA6E17">
        <w:rPr>
          <w:sz w:val="24"/>
          <w:szCs w:val="24"/>
          <w:cs/>
          <w:lang w:val="en-US"/>
        </w:rPr>
        <w:t>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  <w:lang w:val="en-US"/>
        </w:rPr>
        <w:t>ล้านบาท</w:t>
      </w:r>
      <w:r w:rsidRPr="00AA6E17">
        <w:rPr>
          <w:sz w:val="24"/>
          <w:szCs w:val="24"/>
          <w:lang w:val="en-US"/>
        </w:rPr>
        <w:t>)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85"/>
        <w:gridCol w:w="1185"/>
        <w:gridCol w:w="1185"/>
        <w:gridCol w:w="1185"/>
        <w:gridCol w:w="1185"/>
        <w:gridCol w:w="1185"/>
      </w:tblGrid>
      <w:tr w:rsidR="0089578E" w:rsidRPr="00AA6E17" w14:paraId="525DF130" w14:textId="77777777" w:rsidTr="0089578E">
        <w:trPr>
          <w:trHeight w:val="99"/>
        </w:trPr>
        <w:tc>
          <w:tcPr>
            <w:tcW w:w="2250" w:type="dxa"/>
            <w:shd w:val="clear" w:color="auto" w:fill="FFFFFF"/>
          </w:tcPr>
          <w:p w14:paraId="4ED0A757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 w:right="-558"/>
              <w:rPr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35B09557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558" w:right="-558" w:hanging="46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9578E" w:rsidRPr="00AA6E17" w14:paraId="17D5DDB8" w14:textId="77777777" w:rsidTr="0089578E">
        <w:tc>
          <w:tcPr>
            <w:tcW w:w="2250" w:type="dxa"/>
            <w:shd w:val="clear" w:color="auto" w:fill="FFFFFF"/>
          </w:tcPr>
          <w:p w14:paraId="78FA9C52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 w:right="-558"/>
              <w:rPr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414BE67B" w14:textId="77777777" w:rsidR="0089578E" w:rsidRPr="00AA6E17" w:rsidRDefault="004D422F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558" w:right="-558" w:hanging="46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DD7EF6" w:rsidRPr="00AA6E17">
              <w:rPr>
                <w:sz w:val="24"/>
                <w:szCs w:val="24"/>
                <w:lang w:val="en-US"/>
              </w:rPr>
              <w:t>6</w:t>
            </w:r>
          </w:p>
        </w:tc>
      </w:tr>
      <w:tr w:rsidR="0089578E" w:rsidRPr="00AA6E17" w14:paraId="3F493699" w14:textId="77777777" w:rsidTr="0089578E">
        <w:tc>
          <w:tcPr>
            <w:tcW w:w="2250" w:type="dxa"/>
            <w:shd w:val="clear" w:color="auto" w:fill="FFFFFF"/>
            <w:vAlign w:val="bottom"/>
          </w:tcPr>
          <w:p w14:paraId="02A797F1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727C9F96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32032FB0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หนี้สิน</w:t>
            </w:r>
          </w:p>
        </w:tc>
      </w:tr>
      <w:tr w:rsidR="0089578E" w:rsidRPr="00AA6E17" w14:paraId="7B178453" w14:textId="77777777" w:rsidTr="0089578E">
        <w:tc>
          <w:tcPr>
            <w:tcW w:w="2250" w:type="dxa"/>
            <w:shd w:val="clear" w:color="auto" w:fill="FFFFFF"/>
            <w:vAlign w:val="bottom"/>
          </w:tcPr>
          <w:p w14:paraId="76C0663E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4E1F507C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25F778C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 w:right="12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379E8D0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E53AD2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6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0E5A2A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ตราสารหนี้       ที่ออกและ      เงินกู้ยืม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8A5C8DD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89578E" w:rsidRPr="00AA6E17" w14:paraId="7E9531B5" w14:textId="77777777" w:rsidTr="0089578E">
        <w:tc>
          <w:tcPr>
            <w:tcW w:w="2250" w:type="dxa"/>
            <w:shd w:val="clear" w:color="auto" w:fill="FFFFFF"/>
            <w:vAlign w:val="bottom"/>
          </w:tcPr>
          <w:p w14:paraId="503C4D47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6D70A4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58700DE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73934D2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8AC0C8B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B6A0970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DF8D877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</w:tr>
      <w:tr w:rsidR="0089578E" w:rsidRPr="00AA6E17" w14:paraId="64419970" w14:textId="77777777" w:rsidTr="0089578E">
        <w:tc>
          <w:tcPr>
            <w:tcW w:w="2250" w:type="dxa"/>
            <w:shd w:val="clear" w:color="auto" w:fill="FFFFFF"/>
            <w:vAlign w:val="bottom"/>
          </w:tcPr>
          <w:p w14:paraId="3CA0DCEC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บบส. เอ็น เอฟ เอส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248206E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410D582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244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DBA2E3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904B3F5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478A181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2D8DA75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D2AB7" w:rsidRPr="00AA6E17" w14:paraId="03B85A06" w14:textId="77777777" w:rsidTr="00AE6B33">
        <w:tc>
          <w:tcPr>
            <w:tcW w:w="2250" w:type="dxa"/>
            <w:shd w:val="clear" w:color="auto" w:fill="FFFFFF"/>
            <w:vAlign w:val="bottom"/>
          </w:tcPr>
          <w:p w14:paraId="43A83CD9" w14:textId="77777777" w:rsidR="008D2AB7" w:rsidRPr="00AA6E17" w:rsidRDefault="008D2AB7" w:rsidP="00AE6B33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บจ. ธนชาต เอสพีวี </w:t>
            </w:r>
            <w:r w:rsidR="004D422F"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8331E89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C272F1B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1,568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64707A3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DFCB01D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FD0F58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4426F66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8D2AB7" w:rsidRPr="00AA6E17" w14:paraId="392534A7" w14:textId="77777777" w:rsidTr="00AE6B33">
        <w:tc>
          <w:tcPr>
            <w:tcW w:w="2250" w:type="dxa"/>
            <w:shd w:val="clear" w:color="auto" w:fill="FFFFFF"/>
            <w:vAlign w:val="bottom"/>
          </w:tcPr>
          <w:p w14:paraId="526253F9" w14:textId="77777777" w:rsidR="008D2AB7" w:rsidRPr="00AA6E17" w:rsidRDefault="008D2AB7" w:rsidP="00AE6B33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บจ. ที</w:t>
            </w:r>
            <w:r w:rsidR="00A060F9"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sz w:val="24"/>
                <w:szCs w:val="24"/>
                <w:cs/>
              </w:rPr>
              <w:t>โบรคเกอร์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3C4F5A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BCE5A5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35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C2BC63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7C20CD0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A726227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2C3CCC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8D2AB7" w:rsidRPr="00AA6E17" w14:paraId="7977CD58" w14:textId="77777777" w:rsidTr="00AE6B33">
        <w:tc>
          <w:tcPr>
            <w:tcW w:w="2250" w:type="dxa"/>
            <w:shd w:val="clear" w:color="auto" w:fill="FFFFFF"/>
            <w:vAlign w:val="bottom"/>
          </w:tcPr>
          <w:p w14:paraId="6361BCA3" w14:textId="77777777" w:rsidR="008D2AB7" w:rsidRPr="00AA6E17" w:rsidRDefault="008D2AB7" w:rsidP="00AE6B33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บจ. ธนชาตพลัส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78EAE7A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7C8626C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6,452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D74BCD9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27DB529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B9BC80E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256729C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8D2AB7" w:rsidRPr="00AA6E17" w14:paraId="2FC90AFC" w14:textId="77777777" w:rsidTr="00AE6B33">
        <w:tc>
          <w:tcPr>
            <w:tcW w:w="2250" w:type="dxa"/>
            <w:shd w:val="clear" w:color="auto" w:fill="FFFFFF"/>
            <w:vAlign w:val="bottom"/>
          </w:tcPr>
          <w:p w14:paraId="040DA0C8" w14:textId="77777777" w:rsidR="008D2AB7" w:rsidRPr="00AA6E17" w:rsidRDefault="008D2AB7" w:rsidP="00AE6B33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บบส. </w:t>
            </w:r>
            <w:r w:rsidRPr="00AA6E17">
              <w:rPr>
                <w:rFonts w:hint="cs"/>
                <w:sz w:val="24"/>
                <w:szCs w:val="24"/>
                <w:cs/>
              </w:rPr>
              <w:t>ที เอส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9DDDD38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F7C6889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2C33CA5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FA3691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80C5476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C10E909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89578E" w:rsidRPr="00AA6E17" w14:paraId="2BF3289B" w14:textId="77777777" w:rsidTr="0089578E">
        <w:tc>
          <w:tcPr>
            <w:tcW w:w="2250" w:type="dxa"/>
            <w:shd w:val="clear" w:color="auto" w:fill="FFFFFF"/>
            <w:vAlign w:val="bottom"/>
          </w:tcPr>
          <w:p w14:paraId="4EB7442E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บบส. แม๊กซ์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7BF825C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8F8E19C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113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EF3DD83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C85BB24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6911AC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6D7B2CC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DC236B" w:rsidRPr="00AA6E17" w14:paraId="6D471DE8" w14:textId="77777777" w:rsidTr="0089578E">
        <w:tc>
          <w:tcPr>
            <w:tcW w:w="2250" w:type="dxa"/>
            <w:shd w:val="clear" w:color="auto" w:fill="FFFFFF"/>
            <w:vAlign w:val="bottom"/>
          </w:tcPr>
          <w:p w14:paraId="2A699CC0" w14:textId="77777777" w:rsidR="00DC236B" w:rsidRPr="00AA6E17" w:rsidRDefault="00DC236B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บมจ.หลักทรัพย์ ธนชาต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0AF2E71" w14:textId="77777777" w:rsidR="00DC236B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B9583D6" w14:textId="77777777" w:rsidR="00DC236B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1EF79F7" w14:textId="77777777" w:rsidR="00DC236B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B26CEAD" w14:textId="77777777" w:rsidR="00DC236B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AD38370" w14:textId="77777777" w:rsidR="00DC236B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F662931" w14:textId="77777777" w:rsidR="00DC236B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8D2AB7" w:rsidRPr="00AA6E17" w14:paraId="2167E2D9" w14:textId="77777777" w:rsidTr="00AE6B33">
        <w:tc>
          <w:tcPr>
            <w:tcW w:w="2250" w:type="dxa"/>
            <w:shd w:val="clear" w:color="auto" w:fill="FFFFFF"/>
            <w:vAlign w:val="bottom"/>
          </w:tcPr>
          <w:p w14:paraId="5C5336B4" w14:textId="77777777" w:rsidR="008D2AB7" w:rsidRPr="00AA6E17" w:rsidRDefault="008D2AB7" w:rsidP="00AE6B33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บมจ.</w:t>
            </w:r>
            <w:r w:rsidR="00A060F9" w:rsidRPr="00AA6E17">
              <w:rPr>
                <w:rFonts w:hint="cs"/>
                <w:sz w:val="24"/>
                <w:szCs w:val="24"/>
                <w:cs/>
                <w:lang w:val="en-US"/>
              </w:rPr>
              <w:t>ธนชาตประกันภัย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F66871B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B5A1058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931CB6B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55C4B4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67F866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550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6B10DB7" w14:textId="77777777" w:rsidR="008D2AB7" w:rsidRPr="00AA6E17" w:rsidRDefault="005A6893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7</w:t>
            </w:r>
          </w:p>
        </w:tc>
      </w:tr>
      <w:tr w:rsidR="0089578E" w:rsidRPr="00AA6E17" w14:paraId="377C6BD2" w14:textId="77777777" w:rsidTr="0089578E">
        <w:tc>
          <w:tcPr>
            <w:tcW w:w="2250" w:type="dxa"/>
            <w:shd w:val="clear" w:color="auto" w:fill="FFFFFF"/>
            <w:vAlign w:val="bottom"/>
          </w:tcPr>
          <w:p w14:paraId="29766F9B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</w:t>
            </w:r>
            <w:r w:rsidRPr="00AA6E17">
              <w:rPr>
                <w:rFonts w:hint="cs"/>
                <w:sz w:val="24"/>
                <w:szCs w:val="24"/>
                <w:cs/>
              </w:rPr>
              <w:t>ม</w:t>
            </w:r>
            <w:r w:rsidRPr="00AA6E17">
              <w:rPr>
                <w:sz w:val="24"/>
                <w:szCs w:val="24"/>
                <w:cs/>
              </w:rPr>
              <w:t xml:space="preserve">จ. </w:t>
            </w:r>
            <w:r w:rsidR="00A060F9" w:rsidRPr="00AA6E17">
              <w:rPr>
                <w:rFonts w:hint="cs"/>
                <w:sz w:val="24"/>
                <w:szCs w:val="24"/>
                <w:cs/>
              </w:rPr>
              <w:t>ที ไลฟ์ ประกันชีวิต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FA45FCE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FFC3B27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A760E6D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E143B79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93A5C8F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630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EFDBE5B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8</w:t>
            </w:r>
          </w:p>
        </w:tc>
      </w:tr>
      <w:tr w:rsidR="005A6893" w:rsidRPr="00AA6E17" w14:paraId="4A8C6111" w14:textId="77777777" w:rsidTr="0089578E">
        <w:tc>
          <w:tcPr>
            <w:tcW w:w="2250" w:type="dxa"/>
            <w:shd w:val="clear" w:color="auto" w:fill="FFFFFF"/>
            <w:vAlign w:val="bottom"/>
          </w:tcPr>
          <w:p w14:paraId="3B412B0F" w14:textId="77777777" w:rsidR="005A6893" w:rsidRPr="00AA6E17" w:rsidRDefault="005A6893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บจ.ที.พี.เอส.แอสเสท 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E1DBB23" w14:textId="77777777" w:rsidR="005A6893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5A0FBA3" w14:textId="77777777" w:rsidR="005A6893" w:rsidRPr="00AA6E17" w:rsidRDefault="005A6893" w:rsidP="0089578E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354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BE298D1" w14:textId="77777777" w:rsidR="005A6893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F0D8CBF" w14:textId="77777777" w:rsidR="005A6893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5DD8148" w14:textId="77777777" w:rsidR="005A6893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DB597C6" w14:textId="77777777" w:rsidR="005A6893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89578E" w:rsidRPr="00AA6E17" w14:paraId="53918AC1" w14:textId="77777777" w:rsidTr="0089578E">
        <w:tc>
          <w:tcPr>
            <w:tcW w:w="2250" w:type="dxa"/>
            <w:shd w:val="clear" w:color="auto" w:fill="FFFFFF"/>
            <w:vAlign w:val="bottom"/>
          </w:tcPr>
          <w:p w14:paraId="0674B6BA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692A01D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2154843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581F002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4E14302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0D4A319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881B88B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</w:tr>
      <w:tr w:rsidR="0089578E" w:rsidRPr="00AA6E17" w14:paraId="6F811057" w14:textId="77777777" w:rsidTr="0089578E">
        <w:tc>
          <w:tcPr>
            <w:tcW w:w="2250" w:type="dxa"/>
            <w:shd w:val="clear" w:color="auto" w:fill="FFFFFF"/>
            <w:vAlign w:val="bottom"/>
          </w:tcPr>
          <w:p w14:paraId="1184FB49" w14:textId="77777777" w:rsidR="0089578E" w:rsidRPr="00AA6E17" w:rsidRDefault="0089578E" w:rsidP="0089578E">
            <w:pPr>
              <w:tabs>
                <w:tab w:val="left" w:pos="900"/>
                <w:tab w:val="left" w:pos="2268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ธนาคารทหารไทย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ธนชาต จำกัด (มหาชน)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5A8EBF3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327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C70873F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40137AD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DC1E619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2A54FD5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AF476DE" w14:textId="77777777" w:rsidR="0089578E" w:rsidRPr="00AA6E17" w:rsidRDefault="005A6893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1</w:t>
            </w:r>
          </w:p>
        </w:tc>
      </w:tr>
      <w:tr w:rsidR="0089578E" w:rsidRPr="00AA6E17" w14:paraId="00E6A79F" w14:textId="77777777" w:rsidTr="0089578E">
        <w:tc>
          <w:tcPr>
            <w:tcW w:w="2250" w:type="dxa"/>
            <w:shd w:val="clear" w:color="auto" w:fill="FFFFFF"/>
            <w:vAlign w:val="bottom"/>
          </w:tcPr>
          <w:p w14:paraId="455CD6D0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A9B11F" w14:textId="77777777" w:rsidR="0089578E" w:rsidRPr="00AA6E17" w:rsidRDefault="005A6893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9FCB7A6" w14:textId="77777777" w:rsidR="0089578E" w:rsidRPr="00AA6E17" w:rsidRDefault="005A6893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F1E166C" w14:textId="77777777" w:rsidR="0089578E" w:rsidRPr="00AA6E17" w:rsidRDefault="005A6893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04F1324" w14:textId="77777777" w:rsidR="0089578E" w:rsidRPr="00AA6E17" w:rsidRDefault="005A6893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49E00C1" w14:textId="77777777" w:rsidR="0089578E" w:rsidRPr="00AA6E17" w:rsidRDefault="005A6893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C8FBA31" w14:textId="77777777" w:rsidR="0089578E" w:rsidRPr="00AA6E17" w:rsidRDefault="005A6893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59</w:t>
            </w:r>
          </w:p>
        </w:tc>
      </w:tr>
      <w:tr w:rsidR="0089578E" w:rsidRPr="00AA6E17" w14:paraId="692BFFFF" w14:textId="77777777" w:rsidTr="0089578E">
        <w:tc>
          <w:tcPr>
            <w:tcW w:w="2250" w:type="dxa"/>
            <w:shd w:val="clear" w:color="auto" w:fill="FFFFFF"/>
            <w:vAlign w:val="bottom"/>
          </w:tcPr>
          <w:p w14:paraId="2BB92C9F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9F18988" w14:textId="77777777" w:rsidR="0089578E" w:rsidRPr="00AA6E17" w:rsidRDefault="005A6893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327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2360D78" w14:textId="77777777" w:rsidR="0089578E" w:rsidRPr="00AA6E17" w:rsidRDefault="005A6893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8,879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EAF9BC5" w14:textId="77777777" w:rsidR="0089578E" w:rsidRPr="00AA6E17" w:rsidRDefault="005A6893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F7B2FA" w14:textId="77777777" w:rsidR="0089578E" w:rsidRPr="00AA6E17" w:rsidRDefault="005A6893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99F591" w14:textId="77777777" w:rsidR="0089578E" w:rsidRPr="00AA6E17" w:rsidRDefault="005A6893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1,180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B6E7FDC" w14:textId="77777777" w:rsidR="0089578E" w:rsidRPr="00AA6E17" w:rsidRDefault="005A6893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75</w:t>
            </w:r>
          </w:p>
        </w:tc>
      </w:tr>
    </w:tbl>
    <w:p w14:paraId="5808DB1D" w14:textId="77777777" w:rsidR="00DD7EF6" w:rsidRPr="00AA6E17" w:rsidRDefault="00DD7EF6" w:rsidP="00DD7EF6">
      <w:pPr>
        <w:tabs>
          <w:tab w:val="left" w:pos="900"/>
          <w:tab w:val="left" w:pos="2160"/>
        </w:tabs>
        <w:spacing w:before="240"/>
        <w:ind w:left="360" w:right="-187" w:firstLine="547"/>
        <w:jc w:val="right"/>
        <w:rPr>
          <w:sz w:val="24"/>
          <w:szCs w:val="24"/>
          <w:lang w:val="en-US"/>
        </w:rPr>
      </w:pPr>
      <w:r w:rsidRPr="00AA6E17">
        <w:rPr>
          <w:sz w:val="24"/>
          <w:szCs w:val="24"/>
          <w:lang w:val="en-US"/>
        </w:rPr>
        <w:t>(</w:t>
      </w:r>
      <w:r w:rsidRPr="00AA6E17">
        <w:rPr>
          <w:sz w:val="24"/>
          <w:szCs w:val="24"/>
          <w:cs/>
          <w:lang w:val="en-US"/>
        </w:rPr>
        <w:t>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  <w:lang w:val="en-US"/>
        </w:rPr>
        <w:t>ล้านบาท</w:t>
      </w:r>
      <w:r w:rsidRPr="00AA6E17">
        <w:rPr>
          <w:sz w:val="24"/>
          <w:szCs w:val="24"/>
          <w:lang w:val="en-US"/>
        </w:rPr>
        <w:t>)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85"/>
        <w:gridCol w:w="1185"/>
        <w:gridCol w:w="1185"/>
        <w:gridCol w:w="1185"/>
        <w:gridCol w:w="1185"/>
        <w:gridCol w:w="1185"/>
      </w:tblGrid>
      <w:tr w:rsidR="00DD7EF6" w:rsidRPr="00AA6E17" w14:paraId="50CFC83F" w14:textId="77777777" w:rsidTr="00F064E1">
        <w:trPr>
          <w:trHeight w:val="99"/>
        </w:trPr>
        <w:tc>
          <w:tcPr>
            <w:tcW w:w="2250" w:type="dxa"/>
            <w:shd w:val="clear" w:color="auto" w:fill="FFFFFF"/>
          </w:tcPr>
          <w:p w14:paraId="66CABC94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 w:right="-558"/>
              <w:rPr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0AB159D4" w14:textId="77777777" w:rsidR="00DD7EF6" w:rsidRPr="00AA6E17" w:rsidRDefault="00DD7EF6" w:rsidP="00F064E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558" w:right="-558" w:hanging="46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D7EF6" w:rsidRPr="00AA6E17" w14:paraId="22C2C0DF" w14:textId="77777777" w:rsidTr="00F064E1">
        <w:tc>
          <w:tcPr>
            <w:tcW w:w="2250" w:type="dxa"/>
            <w:shd w:val="clear" w:color="auto" w:fill="FFFFFF"/>
          </w:tcPr>
          <w:p w14:paraId="4E41F57F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 w:right="-558"/>
              <w:rPr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5373F675" w14:textId="77777777" w:rsidR="00DD7EF6" w:rsidRPr="00AA6E17" w:rsidRDefault="00DD7EF6" w:rsidP="00F064E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558" w:right="-558" w:hanging="46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</w:tr>
      <w:tr w:rsidR="00DD7EF6" w:rsidRPr="00AA6E17" w14:paraId="021CA221" w14:textId="77777777" w:rsidTr="00F064E1">
        <w:tc>
          <w:tcPr>
            <w:tcW w:w="2250" w:type="dxa"/>
            <w:shd w:val="clear" w:color="auto" w:fill="FFFFFF"/>
            <w:vAlign w:val="bottom"/>
          </w:tcPr>
          <w:p w14:paraId="246DE0BD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26536F34" w14:textId="77777777" w:rsidR="00DD7EF6" w:rsidRPr="00AA6E17" w:rsidRDefault="00DD7EF6" w:rsidP="00F064E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69DDEEBC" w14:textId="77777777" w:rsidR="00DD7EF6" w:rsidRPr="00AA6E17" w:rsidRDefault="00DD7EF6" w:rsidP="00F064E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หนี้สิน</w:t>
            </w:r>
          </w:p>
        </w:tc>
      </w:tr>
      <w:tr w:rsidR="00DD7EF6" w:rsidRPr="00AA6E17" w14:paraId="427AB636" w14:textId="77777777" w:rsidTr="00F064E1">
        <w:tc>
          <w:tcPr>
            <w:tcW w:w="2250" w:type="dxa"/>
            <w:shd w:val="clear" w:color="auto" w:fill="FFFFFF"/>
            <w:vAlign w:val="bottom"/>
          </w:tcPr>
          <w:p w14:paraId="1F847AD2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86891EC" w14:textId="77777777" w:rsidR="00DD7EF6" w:rsidRPr="00AA6E17" w:rsidRDefault="00DD7EF6" w:rsidP="00F064E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EB2EE17" w14:textId="77777777" w:rsidR="00DD7EF6" w:rsidRPr="00AA6E17" w:rsidRDefault="00DD7EF6" w:rsidP="00F064E1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 w:right="12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164BCA6" w14:textId="77777777" w:rsidR="00DD7EF6" w:rsidRPr="00AA6E17" w:rsidRDefault="00DD7EF6" w:rsidP="00F064E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0A61369" w14:textId="77777777" w:rsidR="00DD7EF6" w:rsidRPr="00AA6E17" w:rsidRDefault="00DD7EF6" w:rsidP="00F064E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6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E43543A" w14:textId="77777777" w:rsidR="00DD7EF6" w:rsidRPr="00AA6E17" w:rsidRDefault="00DD7EF6" w:rsidP="00F064E1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ตราสารหนี้       ที่ออกและ      เงินกู้ยืม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802E793" w14:textId="77777777" w:rsidR="00DD7EF6" w:rsidRPr="00AA6E17" w:rsidRDefault="00DD7EF6" w:rsidP="00F064E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DD7EF6" w:rsidRPr="00AA6E17" w14:paraId="2ADDE1C3" w14:textId="77777777" w:rsidTr="00F064E1">
        <w:tc>
          <w:tcPr>
            <w:tcW w:w="2250" w:type="dxa"/>
            <w:shd w:val="clear" w:color="auto" w:fill="FFFFFF"/>
            <w:vAlign w:val="bottom"/>
          </w:tcPr>
          <w:p w14:paraId="78AD1E37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46D13B3" w14:textId="77777777" w:rsidR="00DD7EF6" w:rsidRPr="00AA6E17" w:rsidRDefault="00DD7EF6" w:rsidP="00F064E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7998D47" w14:textId="77777777" w:rsidR="00DD7EF6" w:rsidRPr="00AA6E17" w:rsidRDefault="00DD7EF6" w:rsidP="00F064E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28CD88B4" w14:textId="77777777" w:rsidR="00DD7EF6" w:rsidRPr="00AA6E17" w:rsidRDefault="00DD7EF6" w:rsidP="00F064E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00225CC" w14:textId="77777777" w:rsidR="00DD7EF6" w:rsidRPr="00AA6E17" w:rsidRDefault="00DD7EF6" w:rsidP="00F064E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1D70FD18" w14:textId="77777777" w:rsidR="00DD7EF6" w:rsidRPr="00AA6E17" w:rsidRDefault="00DD7EF6" w:rsidP="00F064E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12AA5079" w14:textId="77777777" w:rsidR="00DD7EF6" w:rsidRPr="00AA6E17" w:rsidRDefault="00DD7EF6" w:rsidP="00F064E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</w:tr>
      <w:tr w:rsidR="00DD7EF6" w:rsidRPr="00AA6E17" w14:paraId="16432508" w14:textId="77777777" w:rsidTr="00F064E1">
        <w:tc>
          <w:tcPr>
            <w:tcW w:w="2250" w:type="dxa"/>
            <w:shd w:val="clear" w:color="auto" w:fill="FFFFFF"/>
            <w:vAlign w:val="bottom"/>
          </w:tcPr>
          <w:p w14:paraId="1D2ACB56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บบส. เอ็น เอฟ เอส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DC75F63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A314D5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214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F630E3C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626125A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D9AD898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8740726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DD7EF6" w:rsidRPr="00AA6E17" w14:paraId="7470404C" w14:textId="77777777" w:rsidTr="00F064E1">
        <w:tc>
          <w:tcPr>
            <w:tcW w:w="2250" w:type="dxa"/>
            <w:shd w:val="clear" w:color="auto" w:fill="FFFFFF"/>
            <w:vAlign w:val="bottom"/>
          </w:tcPr>
          <w:p w14:paraId="28F070DC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บจ. ธนชาต เอสพีวี </w:t>
            </w: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B26704E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CAF25A4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673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440574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A921D2A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275AEEC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7C46554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DD7EF6" w:rsidRPr="00AA6E17" w14:paraId="2B4B0150" w14:textId="77777777" w:rsidTr="00F064E1">
        <w:tc>
          <w:tcPr>
            <w:tcW w:w="2250" w:type="dxa"/>
            <w:shd w:val="clear" w:color="auto" w:fill="FFFFFF"/>
            <w:vAlign w:val="bottom"/>
          </w:tcPr>
          <w:p w14:paraId="115F9C52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บจ. ที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sz w:val="24"/>
                <w:szCs w:val="24"/>
                <w:cs/>
              </w:rPr>
              <w:t>โบรคเกอร์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BFCC13F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A8E3DFE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DED0447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8C9EAD1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42114C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29E3B05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DD7EF6" w:rsidRPr="00AA6E17" w14:paraId="46C740CD" w14:textId="77777777" w:rsidTr="00F064E1">
        <w:tc>
          <w:tcPr>
            <w:tcW w:w="2250" w:type="dxa"/>
            <w:shd w:val="clear" w:color="auto" w:fill="FFFFFF"/>
            <w:vAlign w:val="bottom"/>
          </w:tcPr>
          <w:p w14:paraId="777E3360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บจ. ธนชาตพลัส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F85D77F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CA8F317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3,813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8826590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D7F2598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D221B8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646018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DD7EF6" w:rsidRPr="00AA6E17" w14:paraId="040B042B" w14:textId="77777777" w:rsidTr="00F064E1">
        <w:tc>
          <w:tcPr>
            <w:tcW w:w="2250" w:type="dxa"/>
            <w:shd w:val="clear" w:color="auto" w:fill="FFFFFF"/>
            <w:vAlign w:val="bottom"/>
          </w:tcPr>
          <w:p w14:paraId="650DC845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บบส. </w:t>
            </w:r>
            <w:r w:rsidRPr="00AA6E17">
              <w:rPr>
                <w:rFonts w:hint="cs"/>
                <w:sz w:val="24"/>
                <w:szCs w:val="24"/>
                <w:cs/>
              </w:rPr>
              <w:t>ที เอส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CC8EA10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2C85057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9BEDBFD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A0A7691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E7363AD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BC3DD3B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DD7EF6" w:rsidRPr="00AA6E17" w14:paraId="4859B7C3" w14:textId="77777777" w:rsidTr="00F064E1">
        <w:tc>
          <w:tcPr>
            <w:tcW w:w="2250" w:type="dxa"/>
            <w:shd w:val="clear" w:color="auto" w:fill="FFFFFF"/>
            <w:vAlign w:val="bottom"/>
          </w:tcPr>
          <w:p w14:paraId="35AB9008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บบส. แม๊กซ์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1C15568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0F629BC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104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EABD88E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19F8F75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14F6D78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F277900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DD7EF6" w:rsidRPr="00AA6E17" w14:paraId="3F1B112E" w14:textId="77777777" w:rsidTr="00F064E1">
        <w:tc>
          <w:tcPr>
            <w:tcW w:w="2250" w:type="dxa"/>
            <w:shd w:val="clear" w:color="auto" w:fill="FFFFFF"/>
            <w:vAlign w:val="bottom"/>
          </w:tcPr>
          <w:p w14:paraId="34EB879C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บมจ.หลักทรัพย์ ธนชาต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ABE485C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0EABF5A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8BB8F93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E7FD6DD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962C721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D7E3DF1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DD7EF6" w:rsidRPr="00AA6E17" w14:paraId="7CCEB43E" w14:textId="77777777" w:rsidTr="00F064E1">
        <w:tc>
          <w:tcPr>
            <w:tcW w:w="2250" w:type="dxa"/>
            <w:shd w:val="clear" w:color="auto" w:fill="FFFFFF"/>
            <w:vAlign w:val="bottom"/>
          </w:tcPr>
          <w:p w14:paraId="0C6EE842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บมจ.ธนชาตประกันภัย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D0D796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7EB6465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C77346E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235394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A4A12BB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210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6BD7218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</w:tr>
      <w:tr w:rsidR="00DD7EF6" w:rsidRPr="00AA6E17" w14:paraId="45048354" w14:textId="77777777" w:rsidTr="00F064E1">
        <w:tc>
          <w:tcPr>
            <w:tcW w:w="2250" w:type="dxa"/>
            <w:shd w:val="clear" w:color="auto" w:fill="FFFFFF"/>
            <w:vAlign w:val="bottom"/>
          </w:tcPr>
          <w:p w14:paraId="20E5B133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</w:t>
            </w:r>
            <w:r w:rsidRPr="00AA6E17">
              <w:rPr>
                <w:rFonts w:hint="cs"/>
                <w:sz w:val="24"/>
                <w:szCs w:val="24"/>
                <w:cs/>
              </w:rPr>
              <w:t>ม</w:t>
            </w:r>
            <w:r w:rsidRPr="00AA6E17">
              <w:rPr>
                <w:sz w:val="24"/>
                <w:szCs w:val="24"/>
                <w:cs/>
              </w:rPr>
              <w:t xml:space="preserve">จ. </w:t>
            </w:r>
            <w:r w:rsidRPr="00AA6E17">
              <w:rPr>
                <w:rFonts w:hint="cs"/>
                <w:sz w:val="24"/>
                <w:szCs w:val="24"/>
                <w:cs/>
              </w:rPr>
              <w:t>ที ไลฟ์ ประกันชีวิต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6CBC2FA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203B54D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4F4BED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4208DCD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FECCEFC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ACD6766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</w:tr>
      <w:tr w:rsidR="00DD7EF6" w:rsidRPr="00AA6E17" w14:paraId="58B47F51" w14:textId="77777777" w:rsidTr="00F064E1">
        <w:tc>
          <w:tcPr>
            <w:tcW w:w="2250" w:type="dxa"/>
            <w:shd w:val="clear" w:color="auto" w:fill="FFFFFF"/>
            <w:vAlign w:val="bottom"/>
          </w:tcPr>
          <w:p w14:paraId="592F0E19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D3CB416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1CD5BC7C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4EACAAB3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511D8412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46087B8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6438E3D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</w:tr>
      <w:tr w:rsidR="00DD7EF6" w:rsidRPr="00AA6E17" w14:paraId="44541839" w14:textId="77777777" w:rsidTr="00F064E1">
        <w:tc>
          <w:tcPr>
            <w:tcW w:w="2250" w:type="dxa"/>
            <w:shd w:val="clear" w:color="auto" w:fill="FFFFFF"/>
            <w:vAlign w:val="bottom"/>
          </w:tcPr>
          <w:p w14:paraId="1F85395E" w14:textId="77777777" w:rsidR="00DD7EF6" w:rsidRPr="00AA6E17" w:rsidRDefault="00DD7EF6" w:rsidP="00F064E1">
            <w:pPr>
              <w:tabs>
                <w:tab w:val="left" w:pos="900"/>
                <w:tab w:val="left" w:pos="2268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ธนาคารทหารไทย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ธนชาต จำกัด (มหาชน)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4F6970D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GB"/>
              </w:rPr>
              <w:t>,</w:t>
            </w:r>
            <w:r w:rsidRPr="00AA6E17">
              <w:rPr>
                <w:sz w:val="24"/>
                <w:szCs w:val="24"/>
                <w:lang w:val="en-US"/>
              </w:rPr>
              <w:t>848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0DA7A4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DE4F0DC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2F8D6D4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F56519E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D85E2A0" w14:textId="77777777" w:rsidR="00DD7EF6" w:rsidRPr="00AA6E17" w:rsidRDefault="00DD7EF6" w:rsidP="00F064E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</w:tr>
      <w:tr w:rsidR="00DD7EF6" w:rsidRPr="00AA6E17" w14:paraId="5334C7BD" w14:textId="77777777" w:rsidTr="00F064E1">
        <w:tc>
          <w:tcPr>
            <w:tcW w:w="2250" w:type="dxa"/>
            <w:shd w:val="clear" w:color="auto" w:fill="FFFFFF"/>
            <w:vAlign w:val="bottom"/>
          </w:tcPr>
          <w:p w14:paraId="69322589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3D6E903" w14:textId="77777777" w:rsidR="00DD7EF6" w:rsidRPr="00AA6E17" w:rsidRDefault="00DD7EF6" w:rsidP="00F064E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6B5F5AD" w14:textId="77777777" w:rsidR="00DD7EF6" w:rsidRPr="00AA6E17" w:rsidRDefault="00DD7EF6" w:rsidP="00F064E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D9EC2AB" w14:textId="77777777" w:rsidR="00DD7EF6" w:rsidRPr="00AA6E17" w:rsidRDefault="00DD7EF6" w:rsidP="00F064E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E9EE546" w14:textId="77777777" w:rsidR="00DD7EF6" w:rsidRPr="00AA6E17" w:rsidRDefault="00DD7EF6" w:rsidP="00F064E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0CE8F62" w14:textId="77777777" w:rsidR="00DD7EF6" w:rsidRPr="00AA6E17" w:rsidRDefault="00DD7EF6" w:rsidP="00F064E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F5FA474" w14:textId="77777777" w:rsidR="00DD7EF6" w:rsidRPr="00AA6E17" w:rsidRDefault="00DD7EF6" w:rsidP="00F064E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58</w:t>
            </w:r>
          </w:p>
        </w:tc>
      </w:tr>
      <w:tr w:rsidR="00DD7EF6" w:rsidRPr="00AA6E17" w14:paraId="7EA8559C" w14:textId="77777777" w:rsidTr="00F064E1">
        <w:tc>
          <w:tcPr>
            <w:tcW w:w="2250" w:type="dxa"/>
            <w:shd w:val="clear" w:color="auto" w:fill="FFFFFF"/>
            <w:vAlign w:val="bottom"/>
          </w:tcPr>
          <w:p w14:paraId="2ADF7015" w14:textId="77777777" w:rsidR="00DD7EF6" w:rsidRPr="00AA6E17" w:rsidRDefault="00DD7EF6" w:rsidP="00F064E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58DBA7F9" w14:textId="77777777" w:rsidR="00DD7EF6" w:rsidRPr="00AA6E17" w:rsidRDefault="00DD7EF6" w:rsidP="00F064E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GB"/>
              </w:rPr>
              <w:t>,</w:t>
            </w:r>
            <w:r w:rsidRPr="00AA6E17">
              <w:rPr>
                <w:sz w:val="24"/>
                <w:szCs w:val="24"/>
                <w:lang w:val="en-US"/>
              </w:rPr>
              <w:t>848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DC7ED32" w14:textId="77777777" w:rsidR="00DD7EF6" w:rsidRPr="00AA6E17" w:rsidRDefault="00DD7EF6" w:rsidP="00F064E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4,927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9E38D06" w14:textId="77777777" w:rsidR="00DD7EF6" w:rsidRPr="00AA6E17" w:rsidRDefault="00DD7EF6" w:rsidP="00F064E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9A614BE" w14:textId="77777777" w:rsidR="00DD7EF6" w:rsidRPr="00AA6E17" w:rsidRDefault="00DD7EF6" w:rsidP="00F064E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37696B6" w14:textId="77777777" w:rsidR="00DD7EF6" w:rsidRPr="00AA6E17" w:rsidRDefault="00DD7EF6" w:rsidP="00F064E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>510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780AE37" w14:textId="77777777" w:rsidR="00DD7EF6" w:rsidRPr="00AA6E17" w:rsidRDefault="00DD7EF6" w:rsidP="00F064E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62</w:t>
            </w:r>
          </w:p>
        </w:tc>
      </w:tr>
    </w:tbl>
    <w:p w14:paraId="7FB6B588" w14:textId="0C63A905" w:rsidR="005A6893" w:rsidRPr="008904C3" w:rsidRDefault="0089578E" w:rsidP="008D2E77">
      <w:pPr>
        <w:pStyle w:val="PlainText"/>
        <w:spacing w:before="80" w:after="80"/>
        <w:ind w:left="547" w:right="-10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 xml:space="preserve">ณ วันที่ </w:t>
      </w:r>
      <w:r w:rsidR="004D422F" w:rsidRPr="008904C3">
        <w:rPr>
          <w:sz w:val="32"/>
          <w:szCs w:val="32"/>
          <w:lang w:val="en-US"/>
        </w:rPr>
        <w:t>31</w:t>
      </w:r>
      <w:r w:rsidRPr="008904C3">
        <w:rPr>
          <w:sz w:val="32"/>
          <w:szCs w:val="32"/>
          <w:lang w:val="en-US"/>
        </w:rPr>
        <w:t xml:space="preserve"> </w:t>
      </w:r>
      <w:r w:rsidRPr="008904C3">
        <w:rPr>
          <w:sz w:val="32"/>
          <w:szCs w:val="32"/>
          <w:cs/>
          <w:lang w:val="en-US"/>
        </w:rPr>
        <w:t xml:space="preserve">ธันวาคม </w:t>
      </w:r>
      <w:r w:rsidR="004D422F" w:rsidRPr="008904C3">
        <w:rPr>
          <w:sz w:val="32"/>
          <w:szCs w:val="32"/>
          <w:lang w:val="en-US"/>
        </w:rPr>
        <w:t>256</w:t>
      </w:r>
      <w:r w:rsidR="00DD7EF6" w:rsidRPr="008904C3">
        <w:rPr>
          <w:sz w:val="32"/>
          <w:szCs w:val="32"/>
          <w:lang w:val="en-US"/>
        </w:rPr>
        <w:t>6</w:t>
      </w:r>
      <w:r w:rsidRPr="008904C3">
        <w:rPr>
          <w:sz w:val="32"/>
          <w:szCs w:val="32"/>
          <w:lang w:val="en-US"/>
        </w:rPr>
        <w:t xml:space="preserve"> </w:t>
      </w:r>
      <w:r w:rsidRPr="008904C3">
        <w:rPr>
          <w:sz w:val="32"/>
          <w:szCs w:val="32"/>
          <w:cs/>
          <w:lang w:val="en-US"/>
        </w:rPr>
        <w:t xml:space="preserve">และ </w:t>
      </w:r>
      <w:r w:rsidR="004D422F" w:rsidRPr="008904C3">
        <w:rPr>
          <w:sz w:val="32"/>
          <w:szCs w:val="32"/>
          <w:lang w:val="en-US"/>
        </w:rPr>
        <w:t>256</w:t>
      </w:r>
      <w:r w:rsidR="00DD7EF6" w:rsidRPr="008904C3">
        <w:rPr>
          <w:sz w:val="32"/>
          <w:szCs w:val="32"/>
          <w:lang w:val="en-US"/>
        </w:rPr>
        <w:t>5</w:t>
      </w:r>
      <w:r w:rsidRPr="008904C3">
        <w:rPr>
          <w:sz w:val="32"/>
          <w:szCs w:val="32"/>
          <w:cs/>
          <w:lang w:val="en-US"/>
        </w:rPr>
        <w:t xml:space="preserve"> </w:t>
      </w:r>
      <w:r w:rsidR="005A6893" w:rsidRPr="008904C3">
        <w:rPr>
          <w:rFonts w:hint="cs"/>
          <w:sz w:val="32"/>
          <w:szCs w:val="32"/>
          <w:cs/>
          <w:lang w:val="en-US"/>
        </w:rPr>
        <w:t>เงินให้สินเชื่อแก่บริษัทย่อยตามที่กล่าวข้างต้นคิดดอกเบี้ย</w:t>
      </w:r>
      <w:r w:rsidR="00C5015A">
        <w:rPr>
          <w:rFonts w:hint="cs"/>
          <w:sz w:val="32"/>
          <w:szCs w:val="32"/>
          <w:cs/>
          <w:lang w:val="en-US"/>
        </w:rPr>
        <w:t xml:space="preserve"> </w:t>
      </w:r>
      <w:r w:rsidR="005D555A">
        <w:rPr>
          <w:sz w:val="32"/>
          <w:szCs w:val="32"/>
          <w:lang w:val="en-US"/>
        </w:rPr>
        <w:t xml:space="preserve">                                </w:t>
      </w:r>
      <w:r w:rsidR="005A6893" w:rsidRPr="008904C3">
        <w:rPr>
          <w:rFonts w:hint="cs"/>
          <w:sz w:val="32"/>
          <w:szCs w:val="32"/>
          <w:cs/>
          <w:lang w:val="en-US"/>
        </w:rPr>
        <w:t>ในอัตราเงินให้กู้ยืมแก่ลูกหนี้ชั้นดี (</w:t>
      </w:r>
      <w:r w:rsidR="005A6893" w:rsidRPr="008904C3">
        <w:rPr>
          <w:sz w:val="32"/>
          <w:szCs w:val="32"/>
          <w:lang w:val="en-US"/>
        </w:rPr>
        <w:t xml:space="preserve">MLR) </w:t>
      </w:r>
      <w:r w:rsidR="005A6893" w:rsidRPr="008904C3">
        <w:rPr>
          <w:rFonts w:hint="cs"/>
          <w:sz w:val="32"/>
          <w:szCs w:val="32"/>
          <w:cs/>
          <w:lang w:val="en-US"/>
        </w:rPr>
        <w:t xml:space="preserve">ของธนาคารทหารไทยธนชาต จำกัด (มหาชน) บวก </w:t>
      </w:r>
      <w:r w:rsidR="008904C3">
        <w:rPr>
          <w:sz w:val="32"/>
          <w:szCs w:val="32"/>
          <w:lang w:val="en-US"/>
        </w:rPr>
        <w:t>1</w:t>
      </w:r>
      <w:r w:rsidR="005A6893" w:rsidRPr="008904C3">
        <w:rPr>
          <w:rFonts w:hint="cs"/>
          <w:sz w:val="32"/>
          <w:szCs w:val="32"/>
          <w:cs/>
          <w:lang w:val="en-US"/>
        </w:rPr>
        <w:t xml:space="preserve"> </w:t>
      </w:r>
      <w:r w:rsidR="005A6893" w:rsidRPr="008904C3">
        <w:rPr>
          <w:sz w:val="32"/>
          <w:szCs w:val="32"/>
          <w:lang w:val="en-US"/>
        </w:rPr>
        <w:t>%</w:t>
      </w:r>
    </w:p>
    <w:p w14:paraId="1F5F2588" w14:textId="77777777" w:rsidR="0089578E" w:rsidRPr="00AA6E17" w:rsidRDefault="0089578E" w:rsidP="008D2E77">
      <w:pPr>
        <w:pStyle w:val="PlainText"/>
        <w:spacing w:before="80" w:after="80"/>
        <w:ind w:left="547" w:right="-101"/>
        <w:jc w:val="thaiDistribute"/>
        <w:rPr>
          <w:sz w:val="32"/>
          <w:szCs w:val="32"/>
          <w:cs/>
          <w:lang w:val="en-US"/>
        </w:rPr>
      </w:pPr>
      <w:r w:rsidRPr="00AA6E17">
        <w:rPr>
          <w:sz w:val="32"/>
          <w:szCs w:val="32"/>
          <w:cs/>
          <w:lang w:val="en-US"/>
        </w:rPr>
        <w:t xml:space="preserve">ณ วันที่ </w:t>
      </w:r>
      <w:r w:rsidR="004D422F" w:rsidRPr="00AA6E17">
        <w:rPr>
          <w:sz w:val="32"/>
          <w:szCs w:val="32"/>
          <w:lang w:val="en-US"/>
        </w:rPr>
        <w:t>31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ธันวาคม </w:t>
      </w:r>
      <w:r w:rsidR="004D422F" w:rsidRPr="00AA6E17">
        <w:rPr>
          <w:sz w:val="32"/>
          <w:szCs w:val="32"/>
          <w:lang w:val="en-US"/>
        </w:rPr>
        <w:t>256</w:t>
      </w:r>
      <w:r w:rsidR="00DD7EF6" w:rsidRPr="00AA6E17">
        <w:rPr>
          <w:sz w:val="32"/>
          <w:szCs w:val="32"/>
          <w:lang w:val="en-US"/>
        </w:rPr>
        <w:t>6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บริษัทฯและบริษัทย่อยมีเงินลงทุนในหุ้นสามัญในกิจการที่เกี่ยวข้องกัน โดยการมีผู้บริหารของบริษัทฯและบริษัทย่อยเป็นผู้ถือหุ้นและ</w:t>
      </w:r>
      <w:r w:rsidRPr="00AA6E17">
        <w:rPr>
          <w:sz w:val="32"/>
          <w:szCs w:val="32"/>
          <w:lang w:val="en-US"/>
        </w:rPr>
        <w:t>/</w:t>
      </w:r>
      <w:r w:rsidRPr="00AA6E17">
        <w:rPr>
          <w:sz w:val="32"/>
          <w:szCs w:val="32"/>
          <w:cs/>
          <w:lang w:val="en-US"/>
        </w:rPr>
        <w:t>หรือมีกรรมการร่วมกันรวมจำนวนประมาณ</w:t>
      </w:r>
      <w:r w:rsidR="00FE230B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8904C3">
        <w:rPr>
          <w:sz w:val="32"/>
          <w:szCs w:val="32"/>
          <w:lang w:val="en-US"/>
        </w:rPr>
        <w:t>2</w:t>
      </w:r>
      <w:r w:rsidR="00675A76" w:rsidRPr="00AA6E17">
        <w:rPr>
          <w:rFonts w:hint="cs"/>
          <w:sz w:val="32"/>
          <w:szCs w:val="32"/>
          <w:cs/>
          <w:lang w:val="en-US"/>
        </w:rPr>
        <w:t>,292</w:t>
      </w:r>
      <w:r w:rsidR="00675A76"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ล้านบาท </w:t>
      </w:r>
      <w:r w:rsidRPr="00AA6E17">
        <w:rPr>
          <w:sz w:val="32"/>
          <w:szCs w:val="32"/>
          <w:lang w:val="en-US"/>
        </w:rPr>
        <w:t>(</w:t>
      </w:r>
      <w:r w:rsidRPr="00AA6E17">
        <w:rPr>
          <w:sz w:val="32"/>
          <w:szCs w:val="32"/>
          <w:cs/>
          <w:lang w:val="en-US"/>
        </w:rPr>
        <w:t>งบการเงินเฉพาะกิจการ:</w:t>
      </w:r>
      <w:r w:rsidRPr="00AA6E17">
        <w:rPr>
          <w:sz w:val="32"/>
          <w:szCs w:val="32"/>
          <w:lang w:val="en-US"/>
        </w:rPr>
        <w:t xml:space="preserve"> </w:t>
      </w:r>
      <w:r w:rsidR="002F23D0" w:rsidRPr="00AA6E17">
        <w:rPr>
          <w:sz w:val="32"/>
          <w:szCs w:val="32"/>
          <w:lang w:val="en-US"/>
        </w:rPr>
        <w:t>1,424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ล้านบาท</w:t>
      </w:r>
      <w:r w:rsidRPr="00AA6E17">
        <w:rPr>
          <w:sz w:val="32"/>
          <w:szCs w:val="32"/>
          <w:lang w:val="en-US"/>
        </w:rPr>
        <w:t>)</w:t>
      </w:r>
      <w:r w:rsidRPr="00AA6E17">
        <w:rPr>
          <w:sz w:val="32"/>
          <w:szCs w:val="32"/>
          <w:cs/>
          <w:lang w:val="en-US"/>
        </w:rPr>
        <w:t xml:space="preserve"> (</w:t>
      </w:r>
      <w:r w:rsidR="004D422F" w:rsidRPr="00AA6E17">
        <w:rPr>
          <w:sz w:val="32"/>
          <w:szCs w:val="32"/>
          <w:lang w:val="en-US"/>
        </w:rPr>
        <w:t>256</w:t>
      </w:r>
      <w:r w:rsidR="00DD7EF6" w:rsidRPr="00AA6E17">
        <w:rPr>
          <w:sz w:val="32"/>
          <w:szCs w:val="32"/>
          <w:lang w:val="en-US"/>
        </w:rPr>
        <w:t>5</w:t>
      </w:r>
      <w:r w:rsidRPr="00AA6E17">
        <w:rPr>
          <w:sz w:val="32"/>
          <w:szCs w:val="32"/>
          <w:lang w:val="en-US"/>
        </w:rPr>
        <w:t xml:space="preserve">: </w:t>
      </w:r>
      <w:r w:rsidR="00DD7EF6" w:rsidRPr="00AA6E17">
        <w:rPr>
          <w:sz w:val="32"/>
          <w:szCs w:val="32"/>
          <w:lang w:val="en-US"/>
        </w:rPr>
        <w:t>2,023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ล้านบาท</w:t>
      </w:r>
      <w:r w:rsidRPr="00AA6E17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ในงบการเงินรวม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และ</w:t>
      </w:r>
      <w:r w:rsidRPr="00AA6E17">
        <w:rPr>
          <w:sz w:val="32"/>
          <w:szCs w:val="32"/>
          <w:lang w:val="en-US"/>
        </w:rPr>
        <w:t xml:space="preserve"> </w:t>
      </w:r>
      <w:r w:rsidR="004D422F" w:rsidRPr="00AA6E17">
        <w:rPr>
          <w:sz w:val="32"/>
          <w:szCs w:val="32"/>
          <w:lang w:val="en-US"/>
        </w:rPr>
        <w:t>1</w:t>
      </w:r>
      <w:r w:rsidRPr="00AA6E17">
        <w:rPr>
          <w:sz w:val="32"/>
          <w:szCs w:val="32"/>
          <w:lang w:val="en-US"/>
        </w:rPr>
        <w:t>,</w:t>
      </w:r>
      <w:r w:rsidR="00DD7EF6" w:rsidRPr="00AA6E17">
        <w:rPr>
          <w:sz w:val="32"/>
          <w:szCs w:val="32"/>
          <w:lang w:val="en-US"/>
        </w:rPr>
        <w:t>793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ล้านบาท ในงบการเงินเฉพาะกิจการ</w:t>
      </w:r>
      <w:r w:rsidRPr="00AA6E17">
        <w:rPr>
          <w:sz w:val="32"/>
          <w:szCs w:val="32"/>
          <w:lang w:val="en-US"/>
        </w:rPr>
        <w:t>)</w:t>
      </w:r>
    </w:p>
    <w:p w14:paraId="202FA774" w14:textId="77777777" w:rsidR="0089578E" w:rsidRPr="00AA6E17" w:rsidRDefault="0089578E" w:rsidP="008D2E77">
      <w:pPr>
        <w:pStyle w:val="PlainText"/>
        <w:spacing w:before="80" w:after="80"/>
        <w:ind w:right="-43" w:firstLine="547"/>
        <w:rPr>
          <w:sz w:val="32"/>
          <w:szCs w:val="32"/>
          <w:u w:val="single"/>
          <w:cs/>
          <w:lang w:val="en-US"/>
        </w:rPr>
      </w:pPr>
      <w:r w:rsidRPr="00AA6E17">
        <w:rPr>
          <w:sz w:val="32"/>
          <w:szCs w:val="32"/>
          <w:u w:val="single"/>
          <w:cs/>
          <w:lang w:val="en-US"/>
        </w:rPr>
        <w:t>ค่าตอบแทนผู้บริหารสำคัญ</w:t>
      </w:r>
    </w:p>
    <w:p w14:paraId="5F37C6D5" w14:textId="77777777" w:rsidR="0089578E" w:rsidRPr="00AA6E17" w:rsidRDefault="0089578E" w:rsidP="008D2E77">
      <w:pPr>
        <w:pStyle w:val="PlainText"/>
        <w:spacing w:before="80"/>
        <w:ind w:left="547" w:right="-101"/>
        <w:jc w:val="thaiDistribute"/>
        <w:rPr>
          <w:sz w:val="32"/>
          <w:szCs w:val="32"/>
          <w:cs/>
          <w:lang w:val="en-US"/>
        </w:rPr>
      </w:pPr>
      <w:r w:rsidRPr="00AA6E17">
        <w:rPr>
          <w:sz w:val="32"/>
          <w:szCs w:val="32"/>
          <w:cs/>
          <w:lang w:val="en-US"/>
        </w:rPr>
        <w:t>ในระหว่าง</w:t>
      </w:r>
      <w:r w:rsidRPr="00AA6E17">
        <w:rPr>
          <w:rFonts w:hint="cs"/>
          <w:sz w:val="32"/>
          <w:szCs w:val="32"/>
          <w:cs/>
          <w:lang w:val="en-US"/>
        </w:rPr>
        <w:t>ปี</w:t>
      </w:r>
      <w:r w:rsidRPr="00AA6E17">
        <w:rPr>
          <w:sz w:val="32"/>
          <w:szCs w:val="32"/>
          <w:cs/>
          <w:lang w:val="en-US"/>
        </w:rPr>
        <w:t xml:space="preserve">สิ้นสุดวันที่ </w:t>
      </w:r>
      <w:r w:rsidR="004D422F" w:rsidRPr="00AA6E17">
        <w:rPr>
          <w:sz w:val="32"/>
          <w:szCs w:val="32"/>
          <w:lang w:val="en-US"/>
        </w:rPr>
        <w:t>31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ธันวาคม </w:t>
      </w:r>
      <w:r w:rsidR="00DD7EF6" w:rsidRPr="00AA6E17">
        <w:rPr>
          <w:sz w:val="32"/>
          <w:szCs w:val="32"/>
          <w:lang w:val="en-US"/>
        </w:rPr>
        <w:t>2566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และ </w:t>
      </w:r>
      <w:r w:rsidR="00DD7EF6" w:rsidRPr="00AA6E17">
        <w:rPr>
          <w:sz w:val="32"/>
          <w:szCs w:val="32"/>
          <w:lang w:val="en-US"/>
        </w:rPr>
        <w:t>2565</w:t>
      </w:r>
      <w:r w:rsidRPr="00AA6E17">
        <w:rPr>
          <w:sz w:val="32"/>
          <w:szCs w:val="32"/>
          <w:cs/>
          <w:lang w:val="en-US"/>
        </w:rPr>
        <w:t xml:space="preserve"> บริษัทฯและบริษัทย่อยบันทึกผลประโยชน์ให้แก่ผู้บริหารสำคัญรวมถึง</w:t>
      </w:r>
      <w:r w:rsidRPr="00AA6E17">
        <w:rPr>
          <w:sz w:val="32"/>
          <w:szCs w:val="32"/>
          <w:cs/>
        </w:rPr>
        <w:t>กรรมการ</w:t>
      </w:r>
      <w:r w:rsidRPr="00AA6E17">
        <w:rPr>
          <w:sz w:val="32"/>
          <w:szCs w:val="32"/>
          <w:cs/>
          <w:lang w:val="en-US"/>
        </w:rPr>
        <w:t>ของบริษัทฯและบริษัทย่อยทั้งหมดดังนี้</w:t>
      </w:r>
    </w:p>
    <w:p w14:paraId="79D3D455" w14:textId="77777777" w:rsidR="0089578E" w:rsidRPr="00AA6E17" w:rsidRDefault="0089578E" w:rsidP="00FE230B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sz w:val="28"/>
          <w:szCs w:val="28"/>
        </w:rPr>
      </w:pPr>
      <w:r w:rsidRPr="00AA6E17">
        <w:rPr>
          <w:sz w:val="28"/>
          <w:szCs w:val="28"/>
        </w:rPr>
        <w:t>(</w:t>
      </w:r>
      <w:r w:rsidRPr="00AA6E17">
        <w:rPr>
          <w:sz w:val="28"/>
          <w:szCs w:val="28"/>
          <w:cs/>
        </w:rPr>
        <w:t>หน่วย</w:t>
      </w:r>
      <w:r w:rsidRPr="00AA6E17">
        <w:rPr>
          <w:sz w:val="28"/>
          <w:szCs w:val="28"/>
        </w:rPr>
        <w:t xml:space="preserve">: </w:t>
      </w:r>
      <w:r w:rsidRPr="00AA6E17">
        <w:rPr>
          <w:sz w:val="28"/>
          <w:szCs w:val="28"/>
          <w:cs/>
        </w:rPr>
        <w:t>ล้านบาท</w:t>
      </w:r>
      <w:r w:rsidRPr="00AA6E17">
        <w:rPr>
          <w:sz w:val="28"/>
          <w:szCs w:val="28"/>
        </w:rPr>
        <w:t>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368"/>
        <w:gridCol w:w="1368"/>
        <w:gridCol w:w="1368"/>
        <w:gridCol w:w="1368"/>
      </w:tblGrid>
      <w:tr w:rsidR="0089578E" w:rsidRPr="00AA6E17" w14:paraId="77F900A9" w14:textId="77777777" w:rsidTr="008D2E77">
        <w:tc>
          <w:tcPr>
            <w:tcW w:w="3672" w:type="dxa"/>
            <w:vAlign w:val="bottom"/>
          </w:tcPr>
          <w:p w14:paraId="4E85C3DA" w14:textId="77777777" w:rsidR="0089578E" w:rsidRPr="00AA6E17" w:rsidRDefault="0089578E" w:rsidP="0089578E">
            <w:pPr>
              <w:tabs>
                <w:tab w:val="left" w:pos="1692"/>
                <w:tab w:val="left" w:pos="1962"/>
              </w:tabs>
              <w:ind w:left="360" w:hanging="360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CB76F83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43DF552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EF6" w:rsidRPr="00AA6E17" w14:paraId="6AE8D091" w14:textId="77777777" w:rsidTr="008D2E77">
        <w:tc>
          <w:tcPr>
            <w:tcW w:w="3672" w:type="dxa"/>
            <w:vAlign w:val="bottom"/>
          </w:tcPr>
          <w:p w14:paraId="269B443D" w14:textId="77777777" w:rsidR="00DD7EF6" w:rsidRPr="00AA6E17" w:rsidRDefault="00DD7EF6" w:rsidP="00DD7EF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2D95A0EB" w14:textId="77777777" w:rsidR="00DD7EF6" w:rsidRPr="00AA6E17" w:rsidRDefault="00DD7EF6" w:rsidP="00DD7EF6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8" w:type="dxa"/>
            <w:vAlign w:val="bottom"/>
          </w:tcPr>
          <w:p w14:paraId="604B1928" w14:textId="77777777" w:rsidR="00DD7EF6" w:rsidRPr="00AA6E17" w:rsidRDefault="00DD7EF6" w:rsidP="00DD7EF6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368" w:type="dxa"/>
            <w:vAlign w:val="bottom"/>
          </w:tcPr>
          <w:p w14:paraId="3C10FFCE" w14:textId="77777777" w:rsidR="00DD7EF6" w:rsidRPr="00AA6E17" w:rsidRDefault="00DD7EF6" w:rsidP="00DD7EF6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8" w:type="dxa"/>
            <w:vAlign w:val="bottom"/>
          </w:tcPr>
          <w:p w14:paraId="7332475E" w14:textId="77777777" w:rsidR="00DD7EF6" w:rsidRPr="00AA6E17" w:rsidRDefault="00DD7EF6" w:rsidP="00DD7EF6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DD7EF6" w:rsidRPr="00AA6E17" w14:paraId="5B850FDD" w14:textId="77777777" w:rsidTr="008D2E77">
        <w:tc>
          <w:tcPr>
            <w:tcW w:w="3672" w:type="dxa"/>
            <w:vAlign w:val="bottom"/>
          </w:tcPr>
          <w:p w14:paraId="0096286A" w14:textId="77777777" w:rsidR="00DD7EF6" w:rsidRPr="00AA6E17" w:rsidRDefault="00DD7EF6" w:rsidP="00DD7EF6">
            <w:pPr>
              <w:jc w:val="both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68" w:type="dxa"/>
          </w:tcPr>
          <w:p w14:paraId="1B9926FA" w14:textId="77777777" w:rsidR="00DD7EF6" w:rsidRPr="00AA6E17" w:rsidRDefault="005B04B6" w:rsidP="00DD7EF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483</w:t>
            </w:r>
          </w:p>
        </w:tc>
        <w:tc>
          <w:tcPr>
            <w:tcW w:w="1368" w:type="dxa"/>
          </w:tcPr>
          <w:p w14:paraId="5D790EB3" w14:textId="77777777" w:rsidR="00DD7EF6" w:rsidRPr="00AA6E17" w:rsidRDefault="00DD7EF6" w:rsidP="00DD7EF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478</w:t>
            </w:r>
          </w:p>
        </w:tc>
        <w:tc>
          <w:tcPr>
            <w:tcW w:w="1368" w:type="dxa"/>
          </w:tcPr>
          <w:p w14:paraId="0835D21E" w14:textId="77777777" w:rsidR="00DD7EF6" w:rsidRPr="00AA6E17" w:rsidRDefault="00213614" w:rsidP="00DD7EF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140</w:t>
            </w:r>
          </w:p>
        </w:tc>
        <w:tc>
          <w:tcPr>
            <w:tcW w:w="1368" w:type="dxa"/>
          </w:tcPr>
          <w:p w14:paraId="13CA860B" w14:textId="77777777" w:rsidR="00DD7EF6" w:rsidRPr="00AA6E17" w:rsidRDefault="00DD7EF6" w:rsidP="00DD7EF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142</w:t>
            </w:r>
          </w:p>
        </w:tc>
      </w:tr>
      <w:tr w:rsidR="00DD7EF6" w:rsidRPr="00AA6E17" w14:paraId="58D4245C" w14:textId="77777777" w:rsidTr="008D2E77">
        <w:tc>
          <w:tcPr>
            <w:tcW w:w="3672" w:type="dxa"/>
            <w:vAlign w:val="bottom"/>
          </w:tcPr>
          <w:p w14:paraId="1ABE7026" w14:textId="77777777" w:rsidR="00DD7EF6" w:rsidRPr="00AA6E17" w:rsidRDefault="00DD7EF6" w:rsidP="00DD7EF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368" w:type="dxa"/>
          </w:tcPr>
          <w:p w14:paraId="16E113A3" w14:textId="77777777" w:rsidR="00DD7EF6" w:rsidRPr="00AA6E17" w:rsidRDefault="00F37601" w:rsidP="00DD7EF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GB"/>
              </w:rPr>
            </w:pPr>
            <w:r w:rsidRPr="00AA6E17">
              <w:rPr>
                <w:rFonts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368" w:type="dxa"/>
          </w:tcPr>
          <w:p w14:paraId="53BAFFAC" w14:textId="77777777" w:rsidR="00DD7EF6" w:rsidRPr="00AA6E17" w:rsidRDefault="00DD7EF6" w:rsidP="00DD7EF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GB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368" w:type="dxa"/>
          </w:tcPr>
          <w:p w14:paraId="47EF50CF" w14:textId="77777777" w:rsidR="00DD7EF6" w:rsidRPr="00AA6E17" w:rsidRDefault="00213614" w:rsidP="00DD7EF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42FC018C" w14:textId="77777777" w:rsidR="00DD7EF6" w:rsidRPr="00AA6E17" w:rsidRDefault="00DD7EF6" w:rsidP="00DD7EF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DD7EF6" w:rsidRPr="00AA6E17" w14:paraId="227EB73C" w14:textId="77777777" w:rsidTr="008D2E77">
        <w:tc>
          <w:tcPr>
            <w:tcW w:w="3672" w:type="dxa"/>
            <w:vAlign w:val="bottom"/>
          </w:tcPr>
          <w:p w14:paraId="5D83C8B8" w14:textId="77777777" w:rsidR="00DD7EF6" w:rsidRPr="00AA6E17" w:rsidRDefault="00DD7EF6" w:rsidP="00DD7EF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23B818E1" w14:textId="77777777" w:rsidR="00DD7EF6" w:rsidRPr="00AA6E17" w:rsidRDefault="00F37601" w:rsidP="00DD7E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</w:t>
            </w:r>
            <w:r w:rsidR="005B04B6" w:rsidRPr="00AA6E17">
              <w:rPr>
                <w:rFonts w:hint="cs"/>
                <w:sz w:val="28"/>
                <w:szCs w:val="28"/>
                <w:cs/>
                <w:lang w:val="en-US"/>
              </w:rPr>
              <w:t>89</w:t>
            </w:r>
          </w:p>
        </w:tc>
        <w:tc>
          <w:tcPr>
            <w:tcW w:w="1368" w:type="dxa"/>
          </w:tcPr>
          <w:p w14:paraId="689F4800" w14:textId="77777777" w:rsidR="00DD7EF6" w:rsidRPr="00AA6E17" w:rsidRDefault="00DD7EF6" w:rsidP="00DD7E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484</w:t>
            </w:r>
          </w:p>
        </w:tc>
        <w:tc>
          <w:tcPr>
            <w:tcW w:w="1368" w:type="dxa"/>
          </w:tcPr>
          <w:p w14:paraId="419A2727" w14:textId="77777777" w:rsidR="00DD7EF6" w:rsidRPr="00AA6E17" w:rsidRDefault="00213614" w:rsidP="00DD7E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140</w:t>
            </w:r>
          </w:p>
        </w:tc>
        <w:tc>
          <w:tcPr>
            <w:tcW w:w="1368" w:type="dxa"/>
          </w:tcPr>
          <w:p w14:paraId="51DCE65F" w14:textId="77777777" w:rsidR="00DD7EF6" w:rsidRPr="00AA6E17" w:rsidRDefault="00DD7EF6" w:rsidP="00DD7E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143</w:t>
            </w:r>
          </w:p>
        </w:tc>
      </w:tr>
    </w:tbl>
    <w:p w14:paraId="724841C6" w14:textId="77777777" w:rsidR="00BF19C1" w:rsidRPr="00AA6E17" w:rsidRDefault="008D2E77" w:rsidP="008D2E77">
      <w:pPr>
        <w:pStyle w:val="PlainText"/>
        <w:tabs>
          <w:tab w:val="left" w:pos="1440"/>
        </w:tabs>
        <w:spacing w:before="160" w:after="8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41</w:t>
      </w:r>
      <w:r w:rsidR="00BF19C1" w:rsidRPr="00AA6E17">
        <w:rPr>
          <w:b/>
          <w:bCs/>
          <w:sz w:val="32"/>
          <w:szCs w:val="32"/>
          <w:lang w:val="en-US"/>
        </w:rPr>
        <w:t>.</w:t>
      </w:r>
      <w:r w:rsidR="0033707E" w:rsidRPr="00AA6E17">
        <w:rPr>
          <w:b/>
          <w:bCs/>
          <w:sz w:val="32"/>
          <w:szCs w:val="32"/>
          <w:lang w:val="en-US"/>
        </w:rPr>
        <w:tab/>
      </w:r>
      <w:r w:rsidR="00BF19C1" w:rsidRPr="00AA6E17">
        <w:rPr>
          <w:b/>
          <w:bCs/>
          <w:sz w:val="32"/>
          <w:szCs w:val="32"/>
          <w:cs/>
          <w:lang w:val="en-US"/>
        </w:rPr>
        <w:t>ข้อมูล</w:t>
      </w:r>
      <w:r w:rsidR="007C698B" w:rsidRPr="00AA6E17">
        <w:rPr>
          <w:b/>
          <w:bCs/>
          <w:sz w:val="32"/>
          <w:szCs w:val="32"/>
          <w:cs/>
          <w:lang w:val="en-US"/>
        </w:rPr>
        <w:t>ทางการเงิน</w:t>
      </w:r>
      <w:r w:rsidR="00BF19C1" w:rsidRPr="00AA6E17">
        <w:rPr>
          <w:b/>
          <w:bCs/>
          <w:sz w:val="32"/>
          <w:szCs w:val="32"/>
          <w:cs/>
          <w:lang w:val="en-US"/>
        </w:rPr>
        <w:t>จำแนกตาม</w:t>
      </w:r>
      <w:r w:rsidR="00464E0D" w:rsidRPr="00AA6E17">
        <w:rPr>
          <w:rFonts w:hint="cs"/>
          <w:b/>
          <w:bCs/>
          <w:sz w:val="32"/>
          <w:szCs w:val="32"/>
          <w:cs/>
          <w:lang w:val="en-US"/>
        </w:rPr>
        <w:t>ประเภทธุรกิจ</w:t>
      </w:r>
    </w:p>
    <w:p w14:paraId="591045FC" w14:textId="544B3870" w:rsidR="00C50174" w:rsidRPr="00AA6E17" w:rsidRDefault="00C50174" w:rsidP="008D2E77">
      <w:pPr>
        <w:suppressAutoHyphens w:val="0"/>
        <w:autoSpaceDE w:val="0"/>
        <w:autoSpaceDN w:val="0"/>
        <w:adjustRightInd w:val="0"/>
        <w:spacing w:before="80" w:after="80"/>
        <w:ind w:left="547"/>
        <w:jc w:val="thaiDistribute"/>
        <w:rPr>
          <w:szCs w:val="32"/>
          <w:lang w:val="en-US" w:eastAsia="en-US"/>
        </w:rPr>
      </w:pPr>
      <w:r w:rsidRPr="00AA6E17">
        <w:rPr>
          <w:rFonts w:hint="cs"/>
          <w:szCs w:val="32"/>
          <w:cs/>
          <w:lang w:val="en-US" w:eastAsia="en-US"/>
        </w:rPr>
        <w:t>กลุ่มบริษัทจัดโครงสร้างองค์กรเป็นหน่วยธุรกิจตามประเภทของธุรกิจ ในระหว่าง</w:t>
      </w:r>
      <w:r w:rsidR="00391827" w:rsidRPr="00AA6E17">
        <w:rPr>
          <w:rFonts w:hint="cs"/>
          <w:szCs w:val="32"/>
          <w:cs/>
          <w:lang w:val="en-US" w:eastAsia="en-US"/>
        </w:rPr>
        <w:t>ปี</w:t>
      </w:r>
      <w:r w:rsidR="00AC3E71">
        <w:rPr>
          <w:rFonts w:hint="cs"/>
          <w:szCs w:val="32"/>
          <w:cs/>
          <w:lang w:val="en-US" w:eastAsia="en-US"/>
        </w:rPr>
        <w:t xml:space="preserve"> </w:t>
      </w:r>
      <w:r w:rsidR="00AC3E71">
        <w:rPr>
          <w:szCs w:val="32"/>
          <w:lang w:val="en-US" w:eastAsia="en-US"/>
        </w:rPr>
        <w:t>2566</w:t>
      </w:r>
      <w:r w:rsidR="00AC3E71">
        <w:rPr>
          <w:rFonts w:hint="cs"/>
          <w:szCs w:val="32"/>
          <w:cs/>
          <w:lang w:val="en-US" w:eastAsia="en-US"/>
        </w:rPr>
        <w:t xml:space="preserve"> และ </w:t>
      </w:r>
      <w:r w:rsidR="00AC3E71">
        <w:rPr>
          <w:szCs w:val="32"/>
          <w:lang w:val="en-US" w:eastAsia="en-US"/>
        </w:rPr>
        <w:t>2565</w:t>
      </w:r>
      <w:r w:rsidR="00AC3E71">
        <w:rPr>
          <w:rFonts w:hint="cs"/>
          <w:szCs w:val="32"/>
          <w:cs/>
          <w:lang w:val="en-US" w:eastAsia="en-US"/>
        </w:rPr>
        <w:t xml:space="preserve">              </w:t>
      </w:r>
      <w:r w:rsidRPr="00AA6E17">
        <w:rPr>
          <w:rFonts w:hint="cs"/>
          <w:szCs w:val="32"/>
          <w:cs/>
          <w:lang w:val="en-US" w:eastAsia="en-US"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6059B487" w14:textId="77777777" w:rsidR="00C50174" w:rsidRPr="00AA6E17" w:rsidRDefault="00C50174" w:rsidP="008D2E77">
      <w:pPr>
        <w:suppressAutoHyphens w:val="0"/>
        <w:autoSpaceDE w:val="0"/>
        <w:autoSpaceDN w:val="0"/>
        <w:adjustRightInd w:val="0"/>
        <w:spacing w:before="80"/>
        <w:ind w:left="547"/>
        <w:jc w:val="thaiDistribute"/>
        <w:rPr>
          <w:szCs w:val="32"/>
          <w:cs/>
          <w:lang w:val="en-US" w:eastAsia="en-US"/>
        </w:rPr>
      </w:pPr>
      <w:r w:rsidRPr="00AA6E17">
        <w:rPr>
          <w:rFonts w:hint="cs"/>
          <w:szCs w:val="32"/>
          <w:cs/>
          <w:lang w:val="en-US" w:eastAsia="en-US"/>
        </w:rPr>
        <w:t>ข้อมูลรายได้และกำไรของส่วนงานของกลุ่มบริษัทสำหรับ</w:t>
      </w:r>
      <w:r w:rsidR="00391827" w:rsidRPr="00AA6E17">
        <w:rPr>
          <w:rFonts w:hint="cs"/>
          <w:szCs w:val="32"/>
          <w:cs/>
          <w:lang w:val="en-US" w:eastAsia="en-US"/>
        </w:rPr>
        <w:t>ปี</w:t>
      </w:r>
      <w:r w:rsidRPr="00AA6E17">
        <w:rPr>
          <w:rFonts w:hint="cs"/>
          <w:szCs w:val="32"/>
          <w:cs/>
          <w:lang w:val="en-US" w:eastAsia="en-US"/>
        </w:rPr>
        <w:t>สิ้นสุดวันที่</w:t>
      </w:r>
      <w:r w:rsidR="00391827" w:rsidRPr="00AA6E17">
        <w:rPr>
          <w:rFonts w:hint="cs"/>
          <w:szCs w:val="32"/>
          <w:cs/>
          <w:lang w:val="en-US" w:eastAsia="en-US"/>
        </w:rPr>
        <w:t xml:space="preserve"> </w:t>
      </w:r>
      <w:r w:rsidR="004D422F" w:rsidRPr="00AA6E17">
        <w:rPr>
          <w:szCs w:val="32"/>
          <w:lang w:val="en-US" w:eastAsia="en-US"/>
        </w:rPr>
        <w:t>31</w:t>
      </w:r>
      <w:r w:rsidRPr="00AA6E17">
        <w:rPr>
          <w:rFonts w:hint="cs"/>
          <w:szCs w:val="32"/>
          <w:cs/>
          <w:lang w:val="en-US" w:eastAsia="en-US"/>
        </w:rPr>
        <w:t xml:space="preserve"> ธันวาคม </w:t>
      </w:r>
      <w:r w:rsidR="00DD7EF6" w:rsidRPr="00AA6E17">
        <w:rPr>
          <w:szCs w:val="32"/>
          <w:lang w:val="en-US" w:eastAsia="en-US"/>
        </w:rPr>
        <w:t>2566</w:t>
      </w:r>
      <w:r w:rsidRPr="00AA6E17">
        <w:rPr>
          <w:rFonts w:hint="cs"/>
          <w:szCs w:val="32"/>
          <w:cs/>
          <w:lang w:val="en-US" w:eastAsia="en-US"/>
        </w:rPr>
        <w:t xml:space="preserve"> และ </w:t>
      </w:r>
      <w:r w:rsidR="00DD7EF6" w:rsidRPr="00AA6E17">
        <w:rPr>
          <w:szCs w:val="32"/>
          <w:lang w:val="en-US" w:eastAsia="en-US"/>
        </w:rPr>
        <w:t>2565</w:t>
      </w:r>
      <w:r w:rsidRPr="00AA6E17">
        <w:rPr>
          <w:rFonts w:hint="cs"/>
          <w:szCs w:val="32"/>
          <w:cs/>
          <w:lang w:val="en-US" w:eastAsia="en-US"/>
        </w:rPr>
        <w:t xml:space="preserve"> </w:t>
      </w:r>
      <w:r w:rsidR="00391827" w:rsidRPr="00AA6E17">
        <w:rPr>
          <w:rFonts w:hint="cs"/>
          <w:szCs w:val="32"/>
          <w:cs/>
          <w:lang w:val="en-US" w:eastAsia="en-US"/>
        </w:rPr>
        <w:t xml:space="preserve">              </w:t>
      </w:r>
      <w:r w:rsidRPr="00AA6E17">
        <w:rPr>
          <w:rFonts w:hint="cs"/>
          <w:szCs w:val="32"/>
          <w:cs/>
          <w:lang w:val="en-US" w:eastAsia="en-US"/>
        </w:rPr>
        <w:t>มีดังต่อไปนี้</w:t>
      </w:r>
    </w:p>
    <w:p w14:paraId="6C6F9308" w14:textId="77777777" w:rsidR="007327E9" w:rsidRPr="00AA6E17" w:rsidRDefault="00BF7BF5" w:rsidP="00153589">
      <w:pPr>
        <w:tabs>
          <w:tab w:val="left" w:pos="900"/>
          <w:tab w:val="left" w:pos="2160"/>
          <w:tab w:val="right" w:pos="7280"/>
        </w:tabs>
        <w:ind w:right="-101"/>
        <w:jc w:val="right"/>
        <w:rPr>
          <w:sz w:val="24"/>
          <w:szCs w:val="24"/>
        </w:rPr>
      </w:pPr>
      <w:r w:rsidRPr="00AA6E17">
        <w:rPr>
          <w:sz w:val="24"/>
          <w:szCs w:val="24"/>
          <w:cs/>
          <w:lang w:val="en-US"/>
        </w:rPr>
        <w:t xml:space="preserve"> </w:t>
      </w:r>
      <w:r w:rsidR="007327E9" w:rsidRPr="00AA6E17">
        <w:rPr>
          <w:sz w:val="24"/>
          <w:szCs w:val="24"/>
          <w:cs/>
          <w:lang w:val="en-US"/>
        </w:rPr>
        <w:t>(</w:t>
      </w:r>
      <w:r w:rsidR="007327E9" w:rsidRPr="00AA6E17">
        <w:rPr>
          <w:sz w:val="24"/>
          <w:szCs w:val="24"/>
          <w:cs/>
        </w:rPr>
        <w:t>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612054" w:rsidRPr="00AA6E17" w14:paraId="441D5EA7" w14:textId="77777777" w:rsidTr="00ED0BA8">
        <w:trPr>
          <w:trHeight w:val="63"/>
        </w:trPr>
        <w:tc>
          <w:tcPr>
            <w:tcW w:w="2250" w:type="dxa"/>
            <w:vAlign w:val="bottom"/>
          </w:tcPr>
          <w:p w14:paraId="0F687AA4" w14:textId="77777777" w:rsidR="00612054" w:rsidRPr="00AA6E17" w:rsidRDefault="00612054" w:rsidP="00A77FBC">
            <w:pPr>
              <w:snapToGrid w:val="0"/>
              <w:spacing w:line="280" w:lineRule="exact"/>
              <w:ind w:left="90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3635AC3D" w14:textId="77777777" w:rsidR="00612054" w:rsidRPr="00AA6E17" w:rsidRDefault="004D422F" w:rsidP="00612054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280" w:lineRule="exact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DD7EF6" w:rsidRPr="00AA6E17">
              <w:rPr>
                <w:sz w:val="24"/>
                <w:szCs w:val="24"/>
                <w:lang w:val="en-US"/>
              </w:rPr>
              <w:t>6</w:t>
            </w:r>
          </w:p>
        </w:tc>
      </w:tr>
      <w:tr w:rsidR="00612054" w:rsidRPr="00AA6E17" w14:paraId="1C43448D" w14:textId="77777777" w:rsidTr="00ED0BA8">
        <w:trPr>
          <w:trHeight w:val="225"/>
        </w:trPr>
        <w:tc>
          <w:tcPr>
            <w:tcW w:w="2250" w:type="dxa"/>
            <w:vAlign w:val="bottom"/>
          </w:tcPr>
          <w:p w14:paraId="35C4F2E0" w14:textId="77777777" w:rsidR="00612054" w:rsidRPr="00AA6E17" w:rsidRDefault="00612054" w:rsidP="00A77FBC">
            <w:pPr>
              <w:snapToGrid w:val="0"/>
              <w:spacing w:line="280" w:lineRule="exact"/>
              <w:ind w:left="90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5FA65CC8" w14:textId="77777777" w:rsidR="00612054" w:rsidRPr="00AA6E17" w:rsidRDefault="00612054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280" w:lineRule="exact"/>
              <w:ind w:left="90" w:righ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บริษัทฯ</w:t>
            </w:r>
          </w:p>
        </w:tc>
        <w:tc>
          <w:tcPr>
            <w:tcW w:w="840" w:type="dxa"/>
            <w:vAlign w:val="bottom"/>
          </w:tcPr>
          <w:p w14:paraId="0C424398" w14:textId="77777777" w:rsidR="00612054" w:rsidRPr="00AA6E17" w:rsidRDefault="00612054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280" w:lineRule="exact"/>
              <w:ind w:left="90" w:righ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pacing w:val="-8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40" w:type="dxa"/>
            <w:vAlign w:val="bottom"/>
          </w:tcPr>
          <w:p w14:paraId="6527D703" w14:textId="77777777" w:rsidR="00612054" w:rsidRPr="00AA6E17" w:rsidRDefault="00612054" w:rsidP="00ED0BA8">
            <w:pPr>
              <w:pBdr>
                <w:bottom w:val="single" w:sz="4" w:space="1" w:color="000000"/>
              </w:pBdr>
              <w:snapToGrid w:val="0"/>
              <w:spacing w:line="28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z w:val="24"/>
                <w:szCs w:val="24"/>
                <w:lang w:val="en-GB"/>
              </w:rPr>
              <w:t xml:space="preserve">                 </w:t>
            </w:r>
            <w:r w:rsidRPr="00AA6E17">
              <w:rPr>
                <w:sz w:val="24"/>
                <w:szCs w:val="24"/>
                <w:cs/>
              </w:rPr>
              <w:t>ประกัน</w:t>
            </w:r>
            <w:r w:rsidRPr="00AA6E17">
              <w:rPr>
                <w:sz w:val="24"/>
                <w:szCs w:val="24"/>
                <w:cs/>
                <w:lang w:val="en-US"/>
              </w:rPr>
              <w:t>ชีวิต</w:t>
            </w:r>
          </w:p>
        </w:tc>
        <w:tc>
          <w:tcPr>
            <w:tcW w:w="840" w:type="dxa"/>
            <w:vAlign w:val="bottom"/>
          </w:tcPr>
          <w:p w14:paraId="44708227" w14:textId="77777777" w:rsidR="00612054" w:rsidRPr="00AA6E17" w:rsidRDefault="00612054" w:rsidP="00ED0BA8">
            <w:pPr>
              <w:pBdr>
                <w:bottom w:val="single" w:sz="4" w:space="1" w:color="000000"/>
              </w:pBdr>
              <w:snapToGrid w:val="0"/>
              <w:spacing w:line="280" w:lineRule="exact"/>
              <w:ind w:left="56" w:right="38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840" w:type="dxa"/>
            <w:vAlign w:val="bottom"/>
          </w:tcPr>
          <w:p w14:paraId="2B3DF9DF" w14:textId="77777777" w:rsidR="00612054" w:rsidRPr="00AA6E17" w:rsidRDefault="00612054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280" w:lineRule="exact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z w:val="24"/>
                <w:szCs w:val="24"/>
                <w:lang w:val="en-GB"/>
              </w:rPr>
              <w:t xml:space="preserve">                </w:t>
            </w:r>
            <w:r w:rsidRPr="00AA6E17">
              <w:rPr>
                <w:sz w:val="24"/>
                <w:szCs w:val="24"/>
                <w:cs/>
              </w:rPr>
              <w:t>บริหาร</w:t>
            </w:r>
            <w:r w:rsidRPr="00AA6E17">
              <w:rPr>
                <w:sz w:val="24"/>
                <w:szCs w:val="24"/>
                <w:lang w:val="en-GB"/>
              </w:rPr>
              <w:t xml:space="preserve">      </w:t>
            </w:r>
            <w:r w:rsidRPr="00AA6E17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0" w:type="dxa"/>
            <w:vAlign w:val="bottom"/>
          </w:tcPr>
          <w:p w14:paraId="03A7A27A" w14:textId="77777777" w:rsidR="00612054" w:rsidRPr="00AA6E17" w:rsidRDefault="00612054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280" w:lineRule="exact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       เช่าซื้อและลีสซิ่ง</w:t>
            </w:r>
          </w:p>
        </w:tc>
        <w:tc>
          <w:tcPr>
            <w:tcW w:w="840" w:type="dxa"/>
            <w:vAlign w:val="bottom"/>
          </w:tcPr>
          <w:p w14:paraId="5110DA37" w14:textId="77777777" w:rsidR="00612054" w:rsidRPr="00AA6E17" w:rsidRDefault="00612054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280" w:lineRule="exact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40" w:type="dxa"/>
            <w:vAlign w:val="bottom"/>
          </w:tcPr>
          <w:p w14:paraId="0E905D28" w14:textId="77777777" w:rsidR="00612054" w:rsidRPr="00AA6E17" w:rsidRDefault="00612054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280" w:lineRule="exact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รายการ</w:t>
            </w:r>
            <w:r w:rsidRPr="00AA6E17">
              <w:rPr>
                <w:sz w:val="24"/>
                <w:szCs w:val="24"/>
                <w:lang w:val="en-US"/>
              </w:rPr>
              <w:t xml:space="preserve">                   </w:t>
            </w:r>
            <w:r w:rsidRPr="00AA6E17">
              <w:rPr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840" w:type="dxa"/>
            <w:vAlign w:val="bottom"/>
          </w:tcPr>
          <w:p w14:paraId="53526D98" w14:textId="77777777" w:rsidR="00612054" w:rsidRPr="00AA6E17" w:rsidRDefault="00612054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280" w:lineRule="exact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612054" w:rsidRPr="00AA6E17" w14:paraId="0079DCF1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5BA99104" w14:textId="77777777" w:rsidR="00612054" w:rsidRPr="00AA6E17" w:rsidRDefault="00612054" w:rsidP="00A77FBC">
            <w:pPr>
              <w:snapToGrid w:val="0"/>
              <w:spacing w:line="280" w:lineRule="exact"/>
              <w:ind w:left="180" w:hanging="90"/>
              <w:rPr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132D1E59" w14:textId="77777777" w:rsidR="00612054" w:rsidRPr="00AA6E17" w:rsidRDefault="00612054" w:rsidP="00A77FBC">
            <w:pPr>
              <w:tabs>
                <w:tab w:val="decimal" w:pos="670"/>
              </w:tabs>
              <w:snapToGrid w:val="0"/>
              <w:spacing w:line="28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4F1F248" w14:textId="77777777" w:rsidR="00612054" w:rsidRPr="00AA6E17" w:rsidRDefault="00612054" w:rsidP="00A77FBC">
            <w:pPr>
              <w:tabs>
                <w:tab w:val="decimal" w:pos="670"/>
              </w:tabs>
              <w:snapToGrid w:val="0"/>
              <w:spacing w:line="28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0E8859B" w14:textId="77777777" w:rsidR="00612054" w:rsidRPr="00AA6E17" w:rsidRDefault="00612054" w:rsidP="00A77FBC">
            <w:pPr>
              <w:tabs>
                <w:tab w:val="decimal" w:pos="670"/>
              </w:tabs>
              <w:snapToGrid w:val="0"/>
              <w:spacing w:line="28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35A4FCB" w14:textId="77777777" w:rsidR="00612054" w:rsidRPr="00AA6E17" w:rsidRDefault="00612054" w:rsidP="00A77FBC">
            <w:pPr>
              <w:tabs>
                <w:tab w:val="decimal" w:pos="670"/>
              </w:tabs>
              <w:snapToGrid w:val="0"/>
              <w:spacing w:line="28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7AB3F955" w14:textId="77777777" w:rsidR="00612054" w:rsidRPr="00AA6E17" w:rsidRDefault="00612054" w:rsidP="00A77FBC">
            <w:pPr>
              <w:tabs>
                <w:tab w:val="decimal" w:pos="690"/>
              </w:tabs>
              <w:snapToGrid w:val="0"/>
              <w:spacing w:line="28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</w:tcPr>
          <w:p w14:paraId="657122DE" w14:textId="77777777" w:rsidR="00612054" w:rsidRPr="00AA6E17" w:rsidRDefault="00612054" w:rsidP="00A77FBC">
            <w:pPr>
              <w:tabs>
                <w:tab w:val="decimal" w:pos="670"/>
              </w:tabs>
              <w:snapToGrid w:val="0"/>
              <w:spacing w:line="28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0539B8E" w14:textId="77777777" w:rsidR="00612054" w:rsidRPr="00AA6E17" w:rsidRDefault="00612054" w:rsidP="00A77FBC">
            <w:pPr>
              <w:tabs>
                <w:tab w:val="decimal" w:pos="670"/>
              </w:tabs>
              <w:snapToGrid w:val="0"/>
              <w:spacing w:line="28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283688E" w14:textId="77777777" w:rsidR="00612054" w:rsidRPr="00AA6E17" w:rsidRDefault="00612054" w:rsidP="00A77FBC">
            <w:pPr>
              <w:tabs>
                <w:tab w:val="decimal" w:pos="670"/>
              </w:tabs>
              <w:snapToGrid w:val="0"/>
              <w:spacing w:line="28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64F04D9" w14:textId="77777777" w:rsidR="00612054" w:rsidRPr="00AA6E17" w:rsidRDefault="00612054" w:rsidP="00A77FBC">
            <w:pPr>
              <w:tabs>
                <w:tab w:val="decimal" w:pos="670"/>
              </w:tabs>
              <w:snapToGrid w:val="0"/>
              <w:spacing w:line="28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</w:tr>
      <w:tr w:rsidR="005210C8" w:rsidRPr="00AA6E17" w14:paraId="1BDFF9AF" w14:textId="77777777" w:rsidTr="008C4D6E">
        <w:trPr>
          <w:trHeight w:val="66"/>
        </w:trPr>
        <w:tc>
          <w:tcPr>
            <w:tcW w:w="2250" w:type="dxa"/>
            <w:vAlign w:val="bottom"/>
          </w:tcPr>
          <w:p w14:paraId="5E1DB070" w14:textId="77777777" w:rsidR="005210C8" w:rsidRPr="00AA6E17" w:rsidRDefault="005210C8" w:rsidP="005210C8">
            <w:pPr>
              <w:snapToGrid w:val="0"/>
              <w:spacing w:line="280" w:lineRule="exact"/>
              <w:ind w:left="9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840" w:type="dxa"/>
            <w:shd w:val="clear" w:color="auto" w:fill="auto"/>
          </w:tcPr>
          <w:p w14:paraId="34069CF2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(104)</w:t>
            </w:r>
          </w:p>
        </w:tc>
        <w:tc>
          <w:tcPr>
            <w:tcW w:w="840" w:type="dxa"/>
            <w:shd w:val="clear" w:color="auto" w:fill="auto"/>
          </w:tcPr>
          <w:p w14:paraId="7CBFB033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282 </w:t>
            </w:r>
          </w:p>
        </w:tc>
        <w:tc>
          <w:tcPr>
            <w:tcW w:w="840" w:type="dxa"/>
            <w:shd w:val="clear" w:color="auto" w:fill="auto"/>
          </w:tcPr>
          <w:p w14:paraId="60D78EE2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172 </w:t>
            </w:r>
          </w:p>
        </w:tc>
        <w:tc>
          <w:tcPr>
            <w:tcW w:w="840" w:type="dxa"/>
            <w:shd w:val="clear" w:color="auto" w:fill="auto"/>
          </w:tcPr>
          <w:p w14:paraId="489165C5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363 </w:t>
            </w:r>
          </w:p>
        </w:tc>
        <w:tc>
          <w:tcPr>
            <w:tcW w:w="840" w:type="dxa"/>
            <w:shd w:val="clear" w:color="auto" w:fill="auto"/>
          </w:tcPr>
          <w:p w14:paraId="0CF9FF1A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29 </w:t>
            </w:r>
          </w:p>
        </w:tc>
        <w:tc>
          <w:tcPr>
            <w:tcW w:w="840" w:type="dxa"/>
            <w:shd w:val="clear" w:color="auto" w:fill="auto"/>
          </w:tcPr>
          <w:p w14:paraId="6DBC3553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2,510 </w:t>
            </w:r>
          </w:p>
        </w:tc>
        <w:tc>
          <w:tcPr>
            <w:tcW w:w="840" w:type="dxa"/>
            <w:shd w:val="clear" w:color="auto" w:fill="auto"/>
          </w:tcPr>
          <w:p w14:paraId="6856A9C9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122 </w:t>
            </w:r>
          </w:p>
        </w:tc>
        <w:tc>
          <w:tcPr>
            <w:tcW w:w="840" w:type="dxa"/>
            <w:shd w:val="clear" w:color="auto" w:fill="auto"/>
          </w:tcPr>
          <w:p w14:paraId="5FBC6EF1" w14:textId="77777777" w:rsidR="005210C8" w:rsidRPr="00AA6E17" w:rsidRDefault="005210C8" w:rsidP="005210C8">
            <w:pP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- </w:t>
            </w:r>
          </w:p>
        </w:tc>
        <w:tc>
          <w:tcPr>
            <w:tcW w:w="840" w:type="dxa"/>
            <w:shd w:val="clear" w:color="auto" w:fill="auto"/>
          </w:tcPr>
          <w:p w14:paraId="5AF8F51B" w14:textId="77777777" w:rsidR="005210C8" w:rsidRPr="00AA6E17" w:rsidRDefault="005210C8" w:rsidP="005210C8">
            <w:pP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3,374 </w:t>
            </w:r>
          </w:p>
        </w:tc>
      </w:tr>
      <w:tr w:rsidR="005210C8" w:rsidRPr="00AA6E17" w14:paraId="5E0CEC2F" w14:textId="77777777" w:rsidTr="00357FDD">
        <w:trPr>
          <w:trHeight w:val="66"/>
        </w:trPr>
        <w:tc>
          <w:tcPr>
            <w:tcW w:w="2250" w:type="dxa"/>
            <w:vAlign w:val="bottom"/>
          </w:tcPr>
          <w:p w14:paraId="7A7A5F20" w14:textId="77777777" w:rsidR="005210C8" w:rsidRPr="00AA6E17" w:rsidRDefault="005210C8" w:rsidP="005210C8">
            <w:pPr>
              <w:snapToGrid w:val="0"/>
              <w:spacing w:line="280" w:lineRule="exact"/>
              <w:ind w:left="9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840" w:type="dxa"/>
            <w:shd w:val="clear" w:color="auto" w:fill="auto"/>
          </w:tcPr>
          <w:p w14:paraId="43A04370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7,00</w:t>
            </w:r>
            <w:r w:rsidR="00C254F5">
              <w:rPr>
                <w:rFonts w:hint="cs"/>
                <w:cs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14:paraId="7648006B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778 </w:t>
            </w:r>
          </w:p>
        </w:tc>
        <w:tc>
          <w:tcPr>
            <w:tcW w:w="840" w:type="dxa"/>
            <w:shd w:val="clear" w:color="auto" w:fill="auto"/>
          </w:tcPr>
          <w:p w14:paraId="4344F5D1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(71)</w:t>
            </w:r>
          </w:p>
        </w:tc>
        <w:tc>
          <w:tcPr>
            <w:tcW w:w="840" w:type="dxa"/>
            <w:shd w:val="clear" w:color="auto" w:fill="auto"/>
          </w:tcPr>
          <w:p w14:paraId="479730F6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2,070 </w:t>
            </w:r>
          </w:p>
        </w:tc>
        <w:tc>
          <w:tcPr>
            <w:tcW w:w="840" w:type="dxa"/>
            <w:shd w:val="clear" w:color="auto" w:fill="auto"/>
          </w:tcPr>
          <w:p w14:paraId="0E3E25A3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123 </w:t>
            </w:r>
          </w:p>
        </w:tc>
        <w:tc>
          <w:tcPr>
            <w:tcW w:w="840" w:type="dxa"/>
            <w:shd w:val="clear" w:color="auto" w:fill="auto"/>
          </w:tcPr>
          <w:p w14:paraId="013690A5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653 </w:t>
            </w:r>
          </w:p>
        </w:tc>
        <w:tc>
          <w:tcPr>
            <w:tcW w:w="840" w:type="dxa"/>
            <w:shd w:val="clear" w:color="auto" w:fill="auto"/>
          </w:tcPr>
          <w:p w14:paraId="2557C6C9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1,167 </w:t>
            </w:r>
          </w:p>
        </w:tc>
        <w:tc>
          <w:tcPr>
            <w:tcW w:w="840" w:type="dxa"/>
            <w:shd w:val="clear" w:color="auto" w:fill="auto"/>
          </w:tcPr>
          <w:p w14:paraId="3371D361" w14:textId="77777777" w:rsidR="005210C8" w:rsidRPr="00AA6E17" w:rsidRDefault="005210C8" w:rsidP="005210C8">
            <w:pP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(2,76</w:t>
            </w:r>
            <w:r w:rsidR="004817A3">
              <w:rPr>
                <w:rFonts w:hint="cs"/>
                <w:cs/>
              </w:rPr>
              <w:t>8</w:t>
            </w:r>
            <w:r w:rsidRPr="00AA6E17">
              <w:rPr>
                <w:cs/>
              </w:rPr>
              <w:t>)</w:t>
            </w:r>
          </w:p>
        </w:tc>
        <w:tc>
          <w:tcPr>
            <w:tcW w:w="840" w:type="dxa"/>
            <w:shd w:val="clear" w:color="auto" w:fill="auto"/>
          </w:tcPr>
          <w:p w14:paraId="30C704B9" w14:textId="77777777" w:rsidR="005210C8" w:rsidRPr="00AA6E17" w:rsidRDefault="005210C8" w:rsidP="005210C8">
            <w:pP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8,95</w:t>
            </w:r>
            <w:r w:rsidR="004817A3">
              <w:rPr>
                <w:rFonts w:hint="cs"/>
                <w:cs/>
              </w:rPr>
              <w:t>4</w:t>
            </w:r>
          </w:p>
        </w:tc>
      </w:tr>
      <w:tr w:rsidR="005210C8" w:rsidRPr="00AA6E17" w14:paraId="4E94159B" w14:textId="77777777" w:rsidTr="004D1B89">
        <w:trPr>
          <w:trHeight w:val="66"/>
        </w:trPr>
        <w:tc>
          <w:tcPr>
            <w:tcW w:w="2250" w:type="dxa"/>
            <w:vAlign w:val="bottom"/>
          </w:tcPr>
          <w:p w14:paraId="30CDA765" w14:textId="77777777" w:rsidR="005210C8" w:rsidRPr="00AA6E17" w:rsidRDefault="005210C8" w:rsidP="005210C8">
            <w:pPr>
              <w:snapToGrid w:val="0"/>
              <w:spacing w:line="280" w:lineRule="exact"/>
              <w:ind w:left="9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840" w:type="dxa"/>
            <w:shd w:val="clear" w:color="auto" w:fill="auto"/>
          </w:tcPr>
          <w:p w14:paraId="5C9BA774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(321)</w:t>
            </w:r>
          </w:p>
        </w:tc>
        <w:tc>
          <w:tcPr>
            <w:tcW w:w="840" w:type="dxa"/>
            <w:shd w:val="clear" w:color="auto" w:fill="auto"/>
          </w:tcPr>
          <w:p w14:paraId="5A73FE35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(677)</w:t>
            </w:r>
          </w:p>
        </w:tc>
        <w:tc>
          <w:tcPr>
            <w:tcW w:w="840" w:type="dxa"/>
            <w:shd w:val="clear" w:color="auto" w:fill="auto"/>
          </w:tcPr>
          <w:p w14:paraId="2EEC14C4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(154)</w:t>
            </w:r>
          </w:p>
        </w:tc>
        <w:tc>
          <w:tcPr>
            <w:tcW w:w="840" w:type="dxa"/>
            <w:shd w:val="clear" w:color="auto" w:fill="auto"/>
          </w:tcPr>
          <w:p w14:paraId="31E5710E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(1,549)</w:t>
            </w:r>
          </w:p>
        </w:tc>
        <w:tc>
          <w:tcPr>
            <w:tcW w:w="840" w:type="dxa"/>
            <w:shd w:val="clear" w:color="auto" w:fill="auto"/>
          </w:tcPr>
          <w:p w14:paraId="4A2EF55C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(81)</w:t>
            </w:r>
          </w:p>
        </w:tc>
        <w:tc>
          <w:tcPr>
            <w:tcW w:w="840" w:type="dxa"/>
            <w:shd w:val="clear" w:color="auto" w:fill="auto"/>
          </w:tcPr>
          <w:p w14:paraId="0687AB02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</w:t>
            </w:r>
            <w:r w:rsidR="004817A3">
              <w:rPr>
                <w:rFonts w:hint="cs"/>
                <w:cs/>
              </w:rPr>
              <w:t>535</w:t>
            </w:r>
            <w:r w:rsidRPr="00AA6E17">
              <w:rPr>
                <w:cs/>
              </w:rPr>
              <w:t>)</w:t>
            </w:r>
          </w:p>
        </w:tc>
        <w:tc>
          <w:tcPr>
            <w:tcW w:w="840" w:type="dxa"/>
            <w:shd w:val="clear" w:color="auto" w:fill="auto"/>
          </w:tcPr>
          <w:p w14:paraId="1DB82460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(201)</w:t>
            </w:r>
          </w:p>
        </w:tc>
        <w:tc>
          <w:tcPr>
            <w:tcW w:w="840" w:type="dxa"/>
            <w:shd w:val="clear" w:color="auto" w:fill="auto"/>
          </w:tcPr>
          <w:p w14:paraId="3C5836A4" w14:textId="77777777" w:rsidR="005210C8" w:rsidRPr="00AA6E17" w:rsidRDefault="005210C8" w:rsidP="005210C8">
            <w:pP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108 </w:t>
            </w:r>
          </w:p>
        </w:tc>
        <w:tc>
          <w:tcPr>
            <w:tcW w:w="840" w:type="dxa"/>
            <w:shd w:val="clear" w:color="auto" w:fill="auto"/>
          </w:tcPr>
          <w:p w14:paraId="1F34FB29" w14:textId="77777777" w:rsidR="005210C8" w:rsidRPr="00AA6E17" w:rsidRDefault="005210C8" w:rsidP="005210C8">
            <w:pP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(3,41</w:t>
            </w:r>
            <w:r w:rsidR="004817A3">
              <w:rPr>
                <w:rFonts w:hint="cs"/>
                <w:cs/>
              </w:rPr>
              <w:t>0</w:t>
            </w:r>
            <w:r w:rsidRPr="00AA6E17">
              <w:rPr>
                <w:cs/>
              </w:rPr>
              <w:t>)</w:t>
            </w:r>
          </w:p>
        </w:tc>
      </w:tr>
      <w:tr w:rsidR="005210C8" w:rsidRPr="00AA6E17" w14:paraId="7A2AC61E" w14:textId="77777777" w:rsidTr="005210C8">
        <w:trPr>
          <w:trHeight w:val="66"/>
        </w:trPr>
        <w:tc>
          <w:tcPr>
            <w:tcW w:w="2250" w:type="dxa"/>
            <w:vAlign w:val="bottom"/>
          </w:tcPr>
          <w:p w14:paraId="220DC09D" w14:textId="77777777" w:rsidR="005210C8" w:rsidRPr="00AA6E17" w:rsidRDefault="005210C8" w:rsidP="005210C8">
            <w:pPr>
              <w:snapToGrid w:val="0"/>
              <w:spacing w:line="280" w:lineRule="exact"/>
              <w:ind w:left="182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ผลขาดทุนด้านเครดิตที่คาดว่า        จะเกิดขึ้น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4A310B2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(16)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EC41EFA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-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4E5645E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(1)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F483441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(8)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0096DBF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(61)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4C3DA7C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(951)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8A16CF6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(6)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3DDFD6B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27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64FB049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(1,016)</w:t>
            </w:r>
          </w:p>
        </w:tc>
      </w:tr>
      <w:tr w:rsidR="005210C8" w:rsidRPr="00AA6E17" w14:paraId="02256258" w14:textId="77777777" w:rsidTr="004D1B89">
        <w:trPr>
          <w:trHeight w:val="66"/>
        </w:trPr>
        <w:tc>
          <w:tcPr>
            <w:tcW w:w="2250" w:type="dxa"/>
            <w:vAlign w:val="bottom"/>
          </w:tcPr>
          <w:p w14:paraId="55FF78CA" w14:textId="36AABEC4" w:rsidR="005210C8" w:rsidRPr="00AA6E17" w:rsidRDefault="005210C8" w:rsidP="005210C8">
            <w:pPr>
              <w:snapToGrid w:val="0"/>
              <w:spacing w:line="280" w:lineRule="exact"/>
              <w:ind w:left="182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กำไร</w:t>
            </w:r>
            <w:r w:rsidR="007E6C06">
              <w:rPr>
                <w:rFonts w:hint="cs"/>
                <w:sz w:val="24"/>
                <w:szCs w:val="24"/>
                <w:cs/>
              </w:rPr>
              <w:t xml:space="preserve"> (</w:t>
            </w:r>
            <w:r w:rsidR="007E6C06" w:rsidRPr="00AA6E17">
              <w:rPr>
                <w:sz w:val="24"/>
                <w:szCs w:val="24"/>
                <w:cs/>
              </w:rPr>
              <w:t>ขาดทุน</w:t>
            </w:r>
            <w:r w:rsidR="007E6C06">
              <w:rPr>
                <w:rFonts w:hint="cs"/>
                <w:sz w:val="24"/>
                <w:szCs w:val="24"/>
                <w:cs/>
              </w:rPr>
              <w:t xml:space="preserve">) </w:t>
            </w:r>
            <w:r w:rsidRPr="00AA6E17">
              <w:rPr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40" w:type="dxa"/>
          </w:tcPr>
          <w:p w14:paraId="44C9BC04" w14:textId="77777777" w:rsidR="005210C8" w:rsidRPr="00C254F5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6,56</w:t>
            </w:r>
            <w:r w:rsidR="00C254F5">
              <w:rPr>
                <w:rFonts w:hint="cs"/>
                <w:cs/>
              </w:rPr>
              <w:t>1</w:t>
            </w:r>
          </w:p>
        </w:tc>
        <w:tc>
          <w:tcPr>
            <w:tcW w:w="840" w:type="dxa"/>
          </w:tcPr>
          <w:p w14:paraId="0A3ECF1B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383 </w:t>
            </w:r>
          </w:p>
        </w:tc>
        <w:tc>
          <w:tcPr>
            <w:tcW w:w="840" w:type="dxa"/>
          </w:tcPr>
          <w:p w14:paraId="269BF6A2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(54)</w:t>
            </w:r>
          </w:p>
        </w:tc>
        <w:tc>
          <w:tcPr>
            <w:tcW w:w="840" w:type="dxa"/>
          </w:tcPr>
          <w:p w14:paraId="485164B1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876 </w:t>
            </w:r>
          </w:p>
        </w:tc>
        <w:tc>
          <w:tcPr>
            <w:tcW w:w="840" w:type="dxa"/>
          </w:tcPr>
          <w:p w14:paraId="7590AAD9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10 </w:t>
            </w:r>
          </w:p>
        </w:tc>
        <w:tc>
          <w:tcPr>
            <w:tcW w:w="840" w:type="dxa"/>
          </w:tcPr>
          <w:p w14:paraId="49F72AC9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1,67</w:t>
            </w:r>
            <w:r w:rsidR="004817A3">
              <w:rPr>
                <w:rFonts w:hint="cs"/>
                <w:cs/>
              </w:rPr>
              <w:t>7</w:t>
            </w:r>
            <w:r w:rsidRPr="00AA6E17">
              <w:rPr>
                <w:cs/>
              </w:rPr>
              <w:t xml:space="preserve"> </w:t>
            </w:r>
          </w:p>
        </w:tc>
        <w:tc>
          <w:tcPr>
            <w:tcW w:w="840" w:type="dxa"/>
          </w:tcPr>
          <w:p w14:paraId="2A3146D9" w14:textId="77777777" w:rsidR="005210C8" w:rsidRPr="00AA6E17" w:rsidRDefault="005210C8" w:rsidP="005210C8">
            <w:pPr>
              <w:tabs>
                <w:tab w:val="decimal" w:pos="630"/>
              </w:tabs>
              <w:snapToGrid w:val="0"/>
              <w:spacing w:line="280" w:lineRule="exact"/>
              <w:ind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1,082 </w:t>
            </w:r>
          </w:p>
        </w:tc>
        <w:tc>
          <w:tcPr>
            <w:tcW w:w="840" w:type="dxa"/>
          </w:tcPr>
          <w:p w14:paraId="3F77C6E7" w14:textId="77777777" w:rsidR="005210C8" w:rsidRPr="00AA6E17" w:rsidRDefault="005210C8" w:rsidP="005210C8">
            <w:pP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(2,63</w:t>
            </w:r>
            <w:r w:rsidR="004817A3">
              <w:rPr>
                <w:rFonts w:hint="cs"/>
                <w:cs/>
              </w:rPr>
              <w:t>3</w:t>
            </w:r>
            <w:r w:rsidRPr="00AA6E17">
              <w:rPr>
                <w:cs/>
              </w:rPr>
              <w:t>)</w:t>
            </w:r>
          </w:p>
        </w:tc>
        <w:tc>
          <w:tcPr>
            <w:tcW w:w="840" w:type="dxa"/>
          </w:tcPr>
          <w:p w14:paraId="71165E1D" w14:textId="77777777" w:rsidR="005210C8" w:rsidRPr="00AA6E17" w:rsidRDefault="005210C8" w:rsidP="005210C8">
            <w:pP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7,902 </w:t>
            </w:r>
          </w:p>
        </w:tc>
      </w:tr>
      <w:tr w:rsidR="005210C8" w:rsidRPr="00AA6E17" w14:paraId="326F938D" w14:textId="77777777" w:rsidTr="004D1B89">
        <w:trPr>
          <w:trHeight w:val="66"/>
        </w:trPr>
        <w:tc>
          <w:tcPr>
            <w:tcW w:w="2250" w:type="dxa"/>
            <w:vAlign w:val="bottom"/>
          </w:tcPr>
          <w:p w14:paraId="6F3A7B58" w14:textId="77777777" w:rsidR="005210C8" w:rsidRPr="00AA6E17" w:rsidRDefault="005210C8" w:rsidP="005210C8">
            <w:pPr>
              <w:snapToGrid w:val="0"/>
              <w:spacing w:line="280" w:lineRule="exact"/>
              <w:ind w:left="92" w:right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40" w:type="dxa"/>
          </w:tcPr>
          <w:p w14:paraId="319AD3B6" w14:textId="77777777" w:rsidR="005210C8" w:rsidRPr="00AA6E17" w:rsidRDefault="00213614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cs/>
              </w:rPr>
              <w:t>42</w:t>
            </w:r>
            <w:r w:rsidR="005210C8" w:rsidRPr="00AA6E17">
              <w:rPr>
                <w:cs/>
              </w:rPr>
              <w:t xml:space="preserve"> </w:t>
            </w:r>
          </w:p>
        </w:tc>
        <w:tc>
          <w:tcPr>
            <w:tcW w:w="840" w:type="dxa"/>
          </w:tcPr>
          <w:p w14:paraId="1BB8B786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(76)</w:t>
            </w:r>
          </w:p>
        </w:tc>
        <w:tc>
          <w:tcPr>
            <w:tcW w:w="840" w:type="dxa"/>
          </w:tcPr>
          <w:p w14:paraId="18655152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1</w:t>
            </w:r>
            <w:r w:rsidR="00213614">
              <w:rPr>
                <w:rFonts w:hint="cs"/>
                <w:cs/>
              </w:rPr>
              <w:t>8</w:t>
            </w:r>
          </w:p>
        </w:tc>
        <w:tc>
          <w:tcPr>
            <w:tcW w:w="840" w:type="dxa"/>
          </w:tcPr>
          <w:p w14:paraId="01ED6EC4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(178)</w:t>
            </w:r>
          </w:p>
        </w:tc>
        <w:tc>
          <w:tcPr>
            <w:tcW w:w="840" w:type="dxa"/>
          </w:tcPr>
          <w:p w14:paraId="0CBEFC9E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(2)</w:t>
            </w:r>
          </w:p>
        </w:tc>
        <w:tc>
          <w:tcPr>
            <w:tcW w:w="840" w:type="dxa"/>
          </w:tcPr>
          <w:p w14:paraId="15EE01B6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(315)</w:t>
            </w:r>
          </w:p>
        </w:tc>
        <w:tc>
          <w:tcPr>
            <w:tcW w:w="840" w:type="dxa"/>
          </w:tcPr>
          <w:p w14:paraId="66C45216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(111)</w:t>
            </w:r>
          </w:p>
        </w:tc>
        <w:tc>
          <w:tcPr>
            <w:tcW w:w="840" w:type="dxa"/>
          </w:tcPr>
          <w:p w14:paraId="148E02AE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(73)</w:t>
            </w:r>
          </w:p>
        </w:tc>
        <w:tc>
          <w:tcPr>
            <w:tcW w:w="840" w:type="dxa"/>
          </w:tcPr>
          <w:p w14:paraId="27097F91" w14:textId="77777777" w:rsidR="005210C8" w:rsidRPr="00AA6E17" w:rsidRDefault="005210C8" w:rsidP="005210C8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(695)</w:t>
            </w:r>
          </w:p>
        </w:tc>
      </w:tr>
      <w:tr w:rsidR="005210C8" w:rsidRPr="00AA6E17" w14:paraId="437B52F0" w14:textId="77777777" w:rsidTr="005210C8">
        <w:trPr>
          <w:trHeight w:val="66"/>
        </w:trPr>
        <w:tc>
          <w:tcPr>
            <w:tcW w:w="2250" w:type="dxa"/>
            <w:vAlign w:val="bottom"/>
          </w:tcPr>
          <w:p w14:paraId="7D7C52B3" w14:textId="4640CB97" w:rsidR="005210C8" w:rsidRPr="00AA6E17" w:rsidRDefault="005210C8" w:rsidP="005210C8">
            <w:pPr>
              <w:snapToGrid w:val="0"/>
              <w:spacing w:line="280" w:lineRule="exact"/>
              <w:ind w:left="182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กำไร</w:t>
            </w:r>
            <w:r w:rsidR="007E6C06">
              <w:rPr>
                <w:rFonts w:hint="cs"/>
                <w:sz w:val="24"/>
                <w:szCs w:val="24"/>
                <w:cs/>
              </w:rPr>
              <w:t xml:space="preserve"> (</w:t>
            </w:r>
            <w:r w:rsidR="007E6C06" w:rsidRPr="00AA6E17">
              <w:rPr>
                <w:sz w:val="24"/>
                <w:szCs w:val="24"/>
                <w:cs/>
              </w:rPr>
              <w:t>ขาดทุน</w:t>
            </w:r>
            <w:r w:rsidR="007E6C06">
              <w:rPr>
                <w:rFonts w:hint="cs"/>
                <w:sz w:val="24"/>
                <w:szCs w:val="24"/>
                <w:cs/>
              </w:rPr>
              <w:t xml:space="preserve">) </w:t>
            </w:r>
            <w:r w:rsidRPr="00AA6E17">
              <w:rPr>
                <w:sz w:val="24"/>
                <w:szCs w:val="24"/>
                <w:cs/>
              </w:rPr>
              <w:t>ก่อนส่วนได้เสีย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                 </w:t>
            </w:r>
            <w:r w:rsidRPr="00AA6E17">
              <w:rPr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840" w:type="dxa"/>
            <w:vAlign w:val="bottom"/>
          </w:tcPr>
          <w:p w14:paraId="257D8C00" w14:textId="77777777" w:rsidR="005210C8" w:rsidRPr="00AA6E17" w:rsidRDefault="005210C8" w:rsidP="005210C8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6,</w:t>
            </w:r>
            <w:r w:rsidR="00213614">
              <w:rPr>
                <w:rFonts w:hint="cs"/>
                <w:cs/>
              </w:rPr>
              <w:t>60</w:t>
            </w:r>
            <w:r w:rsidR="00456133">
              <w:rPr>
                <w:rFonts w:hint="cs"/>
                <w:cs/>
              </w:rPr>
              <w:t>3</w:t>
            </w:r>
            <w:r w:rsidRPr="00AA6E17">
              <w:rPr>
                <w:cs/>
              </w:rPr>
              <w:t xml:space="preserve"> </w:t>
            </w:r>
          </w:p>
        </w:tc>
        <w:tc>
          <w:tcPr>
            <w:tcW w:w="840" w:type="dxa"/>
            <w:vAlign w:val="bottom"/>
          </w:tcPr>
          <w:p w14:paraId="5C708FED" w14:textId="77777777" w:rsidR="005210C8" w:rsidRPr="00AA6E17" w:rsidRDefault="005210C8" w:rsidP="005210C8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307 </w:t>
            </w:r>
          </w:p>
        </w:tc>
        <w:tc>
          <w:tcPr>
            <w:tcW w:w="840" w:type="dxa"/>
            <w:vAlign w:val="bottom"/>
          </w:tcPr>
          <w:p w14:paraId="654E4C37" w14:textId="77777777" w:rsidR="005210C8" w:rsidRPr="00AA6E17" w:rsidRDefault="005210C8" w:rsidP="005210C8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(3</w:t>
            </w:r>
            <w:r w:rsidR="00213614">
              <w:rPr>
                <w:rFonts w:hint="cs"/>
                <w:cs/>
              </w:rPr>
              <w:t>6</w:t>
            </w:r>
            <w:r w:rsidRPr="00AA6E17">
              <w:rPr>
                <w:cs/>
              </w:rPr>
              <w:t>)</w:t>
            </w:r>
          </w:p>
        </w:tc>
        <w:tc>
          <w:tcPr>
            <w:tcW w:w="840" w:type="dxa"/>
            <w:vAlign w:val="bottom"/>
          </w:tcPr>
          <w:p w14:paraId="07CEC103" w14:textId="77777777" w:rsidR="005210C8" w:rsidRPr="00AA6E17" w:rsidRDefault="005210C8" w:rsidP="005210C8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698 </w:t>
            </w:r>
          </w:p>
        </w:tc>
        <w:tc>
          <w:tcPr>
            <w:tcW w:w="840" w:type="dxa"/>
            <w:vAlign w:val="bottom"/>
          </w:tcPr>
          <w:p w14:paraId="21CF3A34" w14:textId="77777777" w:rsidR="005210C8" w:rsidRPr="00AA6E17" w:rsidRDefault="005210C8" w:rsidP="005210C8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cs/>
              </w:rPr>
              <w:t xml:space="preserve"> 8 </w:t>
            </w:r>
          </w:p>
        </w:tc>
        <w:tc>
          <w:tcPr>
            <w:tcW w:w="840" w:type="dxa"/>
            <w:vAlign w:val="bottom"/>
          </w:tcPr>
          <w:p w14:paraId="25F89384" w14:textId="28158551" w:rsidR="005210C8" w:rsidRPr="00AA6E17" w:rsidRDefault="005210C8" w:rsidP="005210C8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1,36</w:t>
            </w:r>
            <w:r w:rsidR="00E8449B">
              <w:rPr>
                <w:rFonts w:hint="cs"/>
                <w:cs/>
              </w:rPr>
              <w:t>2</w:t>
            </w:r>
            <w:r w:rsidRPr="00AA6E17">
              <w:rPr>
                <w:cs/>
              </w:rPr>
              <w:t xml:space="preserve"> </w:t>
            </w:r>
          </w:p>
        </w:tc>
        <w:tc>
          <w:tcPr>
            <w:tcW w:w="840" w:type="dxa"/>
            <w:vAlign w:val="bottom"/>
          </w:tcPr>
          <w:p w14:paraId="4C3FF263" w14:textId="77777777" w:rsidR="005210C8" w:rsidRPr="00AA6E17" w:rsidRDefault="005210C8" w:rsidP="005210C8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971 </w:t>
            </w:r>
          </w:p>
        </w:tc>
        <w:tc>
          <w:tcPr>
            <w:tcW w:w="840" w:type="dxa"/>
            <w:vAlign w:val="bottom"/>
          </w:tcPr>
          <w:p w14:paraId="4C42AC16" w14:textId="3B181A32" w:rsidR="005210C8" w:rsidRPr="00AA6E17" w:rsidRDefault="005210C8" w:rsidP="005210C8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(2,70</w:t>
            </w:r>
            <w:r w:rsidR="00E8449B">
              <w:rPr>
                <w:rFonts w:hint="cs"/>
                <w:cs/>
              </w:rPr>
              <w:t>6</w:t>
            </w:r>
            <w:r w:rsidRPr="00AA6E17">
              <w:rPr>
                <w:cs/>
              </w:rPr>
              <w:t>)</w:t>
            </w:r>
          </w:p>
        </w:tc>
        <w:tc>
          <w:tcPr>
            <w:tcW w:w="840" w:type="dxa"/>
            <w:vAlign w:val="bottom"/>
          </w:tcPr>
          <w:p w14:paraId="34D0A5F4" w14:textId="77777777" w:rsidR="005210C8" w:rsidRPr="00AA6E17" w:rsidRDefault="005210C8" w:rsidP="005210C8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spacing w:line="280" w:lineRule="exact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cs/>
              </w:rPr>
              <w:t xml:space="preserve"> 7,207 </w:t>
            </w:r>
          </w:p>
        </w:tc>
      </w:tr>
    </w:tbl>
    <w:p w14:paraId="6D299E19" w14:textId="77777777" w:rsidR="008D2E77" w:rsidRDefault="008D2E77" w:rsidP="006B1D40">
      <w:pPr>
        <w:pStyle w:val="PlainText"/>
        <w:spacing w:before="240"/>
        <w:ind w:left="547" w:right="-101"/>
        <w:jc w:val="right"/>
        <w:rPr>
          <w:sz w:val="24"/>
          <w:szCs w:val="24"/>
          <w:cs/>
          <w:lang w:val="en-US"/>
        </w:rPr>
      </w:pPr>
    </w:p>
    <w:p w14:paraId="70A307E9" w14:textId="77777777" w:rsidR="00BF7BF5" w:rsidRPr="00AA6E17" w:rsidRDefault="008D2E77" w:rsidP="008D2E77">
      <w:pPr>
        <w:suppressAutoHyphens w:val="0"/>
        <w:ind w:right="-101"/>
        <w:jc w:val="right"/>
        <w:rPr>
          <w:sz w:val="24"/>
          <w:szCs w:val="24"/>
          <w:cs/>
        </w:rPr>
      </w:pPr>
      <w:r>
        <w:rPr>
          <w:sz w:val="24"/>
          <w:szCs w:val="24"/>
          <w:cs/>
          <w:lang w:val="en-US"/>
        </w:rPr>
        <w:br w:type="page"/>
      </w:r>
      <w:r w:rsidR="00BF7BF5" w:rsidRPr="00AA6E17">
        <w:rPr>
          <w:sz w:val="24"/>
          <w:szCs w:val="24"/>
          <w:cs/>
          <w:lang w:val="en-US"/>
        </w:rPr>
        <w:t>(</w:t>
      </w:r>
      <w:r w:rsidR="00BF7BF5" w:rsidRPr="00AA6E17">
        <w:rPr>
          <w:sz w:val="24"/>
          <w:szCs w:val="24"/>
          <w:cs/>
        </w:rPr>
        <w:t>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BF7BF5" w:rsidRPr="00AA6E17" w14:paraId="0717784E" w14:textId="77777777" w:rsidTr="00ED0BA8">
        <w:trPr>
          <w:trHeight w:val="63"/>
        </w:trPr>
        <w:tc>
          <w:tcPr>
            <w:tcW w:w="2250" w:type="dxa"/>
            <w:vAlign w:val="bottom"/>
          </w:tcPr>
          <w:p w14:paraId="397365F6" w14:textId="77777777" w:rsidR="00BF7BF5" w:rsidRPr="00AA6E17" w:rsidRDefault="00BF7BF5" w:rsidP="00ED0BA8">
            <w:pPr>
              <w:snapToGrid w:val="0"/>
              <w:ind w:left="90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1B1B7300" w14:textId="77777777" w:rsidR="00BF7BF5" w:rsidRPr="00AA6E17" w:rsidRDefault="004D422F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DD7EF6" w:rsidRPr="00AA6E17">
              <w:rPr>
                <w:sz w:val="24"/>
                <w:szCs w:val="24"/>
                <w:lang w:val="en-US"/>
              </w:rPr>
              <w:t>5</w:t>
            </w:r>
          </w:p>
        </w:tc>
      </w:tr>
      <w:tr w:rsidR="00BF7BF5" w:rsidRPr="00AA6E17" w14:paraId="25EBEE34" w14:textId="77777777" w:rsidTr="00ED0BA8">
        <w:trPr>
          <w:trHeight w:val="63"/>
        </w:trPr>
        <w:tc>
          <w:tcPr>
            <w:tcW w:w="2250" w:type="dxa"/>
            <w:vAlign w:val="bottom"/>
          </w:tcPr>
          <w:p w14:paraId="2A6F0FBF" w14:textId="77777777" w:rsidR="00BF7BF5" w:rsidRPr="00AA6E17" w:rsidRDefault="00BF7BF5" w:rsidP="00ED0BA8">
            <w:pPr>
              <w:snapToGrid w:val="0"/>
              <w:ind w:left="90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01BBC9D6" w14:textId="77777777" w:rsidR="00BF7BF5" w:rsidRPr="00AA6E17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บริษัทฯ</w:t>
            </w:r>
          </w:p>
        </w:tc>
        <w:tc>
          <w:tcPr>
            <w:tcW w:w="840" w:type="dxa"/>
            <w:vAlign w:val="bottom"/>
          </w:tcPr>
          <w:p w14:paraId="1C3ADA1B" w14:textId="77777777" w:rsidR="00BF7BF5" w:rsidRPr="00AA6E17" w:rsidRDefault="00ED0BA8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pacing w:val="-8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40" w:type="dxa"/>
            <w:vAlign w:val="bottom"/>
          </w:tcPr>
          <w:p w14:paraId="18CDFC9B" w14:textId="77777777" w:rsidR="00BF7BF5" w:rsidRPr="00AA6E17" w:rsidRDefault="00BF7BF5" w:rsidP="00ED0BA8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z w:val="24"/>
                <w:szCs w:val="24"/>
                <w:lang w:val="en-GB"/>
              </w:rPr>
              <w:t xml:space="preserve">                 </w:t>
            </w:r>
            <w:r w:rsidRPr="00AA6E17">
              <w:rPr>
                <w:sz w:val="24"/>
                <w:szCs w:val="24"/>
                <w:cs/>
              </w:rPr>
              <w:t>ประกัน</w:t>
            </w:r>
            <w:r w:rsidRPr="00AA6E17">
              <w:rPr>
                <w:sz w:val="24"/>
                <w:szCs w:val="24"/>
                <w:cs/>
                <w:lang w:val="en-US"/>
              </w:rPr>
              <w:t>ชีวิต</w:t>
            </w:r>
          </w:p>
        </w:tc>
        <w:tc>
          <w:tcPr>
            <w:tcW w:w="840" w:type="dxa"/>
            <w:vAlign w:val="bottom"/>
          </w:tcPr>
          <w:p w14:paraId="316072AB" w14:textId="77777777" w:rsidR="00BF7BF5" w:rsidRPr="00AA6E17" w:rsidRDefault="00BF7BF5" w:rsidP="00ED0BA8">
            <w:pPr>
              <w:pBdr>
                <w:bottom w:val="single" w:sz="4" w:space="1" w:color="000000"/>
              </w:pBdr>
              <w:snapToGrid w:val="0"/>
              <w:ind w:left="56" w:right="38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840" w:type="dxa"/>
            <w:vAlign w:val="bottom"/>
          </w:tcPr>
          <w:p w14:paraId="5C1BD1FA" w14:textId="77777777" w:rsidR="00BF7BF5" w:rsidRPr="00AA6E17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z w:val="24"/>
                <w:szCs w:val="24"/>
                <w:lang w:val="en-GB"/>
              </w:rPr>
              <w:t xml:space="preserve">                </w:t>
            </w:r>
            <w:r w:rsidRPr="00AA6E17">
              <w:rPr>
                <w:sz w:val="24"/>
                <w:szCs w:val="24"/>
                <w:cs/>
              </w:rPr>
              <w:t>บริหาร</w:t>
            </w:r>
            <w:r w:rsidRPr="00AA6E17">
              <w:rPr>
                <w:sz w:val="24"/>
                <w:szCs w:val="24"/>
                <w:lang w:val="en-GB"/>
              </w:rPr>
              <w:t xml:space="preserve">      </w:t>
            </w:r>
            <w:r w:rsidRPr="00AA6E17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0" w:type="dxa"/>
            <w:vAlign w:val="bottom"/>
          </w:tcPr>
          <w:p w14:paraId="32534514" w14:textId="77777777" w:rsidR="00BF7BF5" w:rsidRPr="00AA6E17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       เช่าซื้อและลีสซิ่ง</w:t>
            </w:r>
          </w:p>
        </w:tc>
        <w:tc>
          <w:tcPr>
            <w:tcW w:w="840" w:type="dxa"/>
            <w:vAlign w:val="bottom"/>
          </w:tcPr>
          <w:p w14:paraId="3F8DE143" w14:textId="77777777" w:rsidR="00BF7BF5" w:rsidRPr="00AA6E17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40" w:type="dxa"/>
            <w:vAlign w:val="bottom"/>
          </w:tcPr>
          <w:p w14:paraId="4107AEBE" w14:textId="77777777" w:rsidR="00BF7BF5" w:rsidRPr="00AA6E17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รายการ</w:t>
            </w:r>
            <w:r w:rsidRPr="00AA6E17">
              <w:rPr>
                <w:sz w:val="24"/>
                <w:szCs w:val="24"/>
                <w:lang w:val="en-US"/>
              </w:rPr>
              <w:t xml:space="preserve">                   </w:t>
            </w:r>
            <w:r w:rsidRPr="00AA6E17">
              <w:rPr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840" w:type="dxa"/>
            <w:vAlign w:val="bottom"/>
          </w:tcPr>
          <w:p w14:paraId="5EC77BF9" w14:textId="77777777" w:rsidR="00BF7BF5" w:rsidRPr="00AA6E17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BF7BF5" w:rsidRPr="00AA6E17" w14:paraId="526E7EDA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671E0632" w14:textId="77777777" w:rsidR="00BF7BF5" w:rsidRPr="00AA6E17" w:rsidRDefault="00BF7BF5" w:rsidP="00ED0BA8">
            <w:pPr>
              <w:snapToGrid w:val="0"/>
              <w:ind w:left="180" w:hanging="90"/>
              <w:rPr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05E0AD0B" w14:textId="77777777" w:rsidR="00BF7BF5" w:rsidRPr="00AA6E17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75B42A9" w14:textId="77777777" w:rsidR="00BF7BF5" w:rsidRPr="00AA6E17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231901B2" w14:textId="77777777" w:rsidR="00BF7BF5" w:rsidRPr="00AA6E17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162DB44" w14:textId="77777777" w:rsidR="00BF7BF5" w:rsidRPr="00AA6E17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8826BC4" w14:textId="77777777" w:rsidR="00BF7BF5" w:rsidRPr="00AA6E17" w:rsidRDefault="00BF7BF5" w:rsidP="00ED0BA8">
            <w:pPr>
              <w:tabs>
                <w:tab w:val="decimal" w:pos="69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</w:tcPr>
          <w:p w14:paraId="5E6CEA2F" w14:textId="77777777" w:rsidR="00BF7BF5" w:rsidRPr="00AA6E17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360FED2" w14:textId="77777777" w:rsidR="00BF7BF5" w:rsidRPr="00AA6E17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0B1C676E" w14:textId="77777777" w:rsidR="00BF7BF5" w:rsidRPr="00AA6E17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5BB88FB8" w14:textId="77777777" w:rsidR="00BF7BF5" w:rsidRPr="00AA6E17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</w:tr>
      <w:tr w:rsidR="00DD7EF6" w:rsidRPr="00AA6E17" w14:paraId="76A4BE6C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74055872" w14:textId="77777777" w:rsidR="00DD7EF6" w:rsidRPr="00AA6E17" w:rsidRDefault="00DD7EF6" w:rsidP="00DD7EF6">
            <w:pPr>
              <w:snapToGrid w:val="0"/>
              <w:ind w:left="9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C1EF2CC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(270)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A552672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FB0AEF1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98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83430FC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54820CC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B1EDF25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2,589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A634849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153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DD8FB0E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823F617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3,004</w:t>
            </w:r>
          </w:p>
        </w:tc>
      </w:tr>
      <w:tr w:rsidR="00DD7EF6" w:rsidRPr="00AA6E17" w14:paraId="47B9463D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292A2EEB" w14:textId="77777777" w:rsidR="00DD7EF6" w:rsidRPr="00AA6E17" w:rsidRDefault="00DD7EF6" w:rsidP="00DD7EF6">
            <w:pPr>
              <w:snapToGrid w:val="0"/>
              <w:ind w:left="9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256C69C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5,862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60E3552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1,055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A208526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143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CA0CE08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1,939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00CF0D6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262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B7FF2BF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529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6905B48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940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B0AC773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(2,766)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7926F00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7,964</w:t>
            </w:r>
          </w:p>
        </w:tc>
      </w:tr>
      <w:tr w:rsidR="00DD7EF6" w:rsidRPr="00AA6E17" w14:paraId="2810F3FE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29C87A16" w14:textId="77777777" w:rsidR="00DD7EF6" w:rsidRPr="00AA6E17" w:rsidRDefault="00DD7EF6" w:rsidP="00DD7EF6">
            <w:pPr>
              <w:snapToGrid w:val="0"/>
              <w:ind w:left="9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B00755D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(317)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BA31C52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(745)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B823DB9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(139)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E86A412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(1,381)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E51136A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(123)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762B149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(529)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03806F3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(174)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06F726B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133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E853A0E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(3,275)</w:t>
            </w:r>
          </w:p>
        </w:tc>
      </w:tr>
      <w:tr w:rsidR="00DD7EF6" w:rsidRPr="00AA6E17" w14:paraId="5C2F06E7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2D6D2700" w14:textId="77777777" w:rsidR="00DD7EF6" w:rsidRPr="00AA6E17" w:rsidRDefault="00DD7EF6" w:rsidP="00DD7EF6">
            <w:pPr>
              <w:snapToGrid w:val="0"/>
              <w:ind w:left="182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ผลขาดทุนด้านเครดิตที่คาดว่า        จะเกิดขึ้น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F7DE8AA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(57)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C53AE68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1568DCC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08A7F90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161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C4C707C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(9)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B840F3B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(469)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448F72A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(6)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E3EF0F4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(112)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FAEB3A8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(493)</w:t>
            </w:r>
          </w:p>
        </w:tc>
      </w:tr>
      <w:tr w:rsidR="00DD7EF6" w:rsidRPr="00AA6E17" w14:paraId="5EEC183B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1328A1B7" w14:textId="77777777" w:rsidR="00DD7EF6" w:rsidRPr="00AA6E17" w:rsidRDefault="00DD7EF6" w:rsidP="00DD7EF6">
            <w:pPr>
              <w:snapToGrid w:val="0"/>
              <w:ind w:left="182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40" w:type="dxa"/>
            <w:vAlign w:val="bottom"/>
          </w:tcPr>
          <w:p w14:paraId="18D09C22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5,218</w:t>
            </w:r>
          </w:p>
        </w:tc>
        <w:tc>
          <w:tcPr>
            <w:tcW w:w="840" w:type="dxa"/>
            <w:vAlign w:val="bottom"/>
          </w:tcPr>
          <w:p w14:paraId="1602961A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555</w:t>
            </w:r>
          </w:p>
        </w:tc>
        <w:tc>
          <w:tcPr>
            <w:tcW w:w="840" w:type="dxa"/>
            <w:vAlign w:val="bottom"/>
          </w:tcPr>
          <w:p w14:paraId="7C451D70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101</w:t>
            </w:r>
          </w:p>
        </w:tc>
        <w:tc>
          <w:tcPr>
            <w:tcW w:w="840" w:type="dxa"/>
            <w:vAlign w:val="bottom"/>
          </w:tcPr>
          <w:p w14:paraId="02874229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876</w:t>
            </w:r>
          </w:p>
        </w:tc>
        <w:tc>
          <w:tcPr>
            <w:tcW w:w="840" w:type="dxa"/>
            <w:vAlign w:val="bottom"/>
          </w:tcPr>
          <w:p w14:paraId="1A01C4BC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162</w:t>
            </w:r>
          </w:p>
        </w:tc>
        <w:tc>
          <w:tcPr>
            <w:tcW w:w="840" w:type="dxa"/>
            <w:vAlign w:val="bottom"/>
          </w:tcPr>
          <w:p w14:paraId="50E52FB9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2,120</w:t>
            </w:r>
          </w:p>
        </w:tc>
        <w:tc>
          <w:tcPr>
            <w:tcW w:w="840" w:type="dxa"/>
            <w:vAlign w:val="bottom"/>
          </w:tcPr>
          <w:p w14:paraId="0364AB5F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913</w:t>
            </w:r>
          </w:p>
        </w:tc>
        <w:tc>
          <w:tcPr>
            <w:tcW w:w="840" w:type="dxa"/>
            <w:vAlign w:val="bottom"/>
          </w:tcPr>
          <w:p w14:paraId="480F02D9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(2,745)</w:t>
            </w:r>
          </w:p>
        </w:tc>
        <w:tc>
          <w:tcPr>
            <w:tcW w:w="840" w:type="dxa"/>
            <w:vAlign w:val="bottom"/>
          </w:tcPr>
          <w:p w14:paraId="02ED2689" w14:textId="77777777" w:rsidR="00DD7EF6" w:rsidRPr="00AA6E17" w:rsidRDefault="00DD7EF6" w:rsidP="00DD7EF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7,200</w:t>
            </w:r>
          </w:p>
        </w:tc>
      </w:tr>
      <w:tr w:rsidR="00DD7EF6" w:rsidRPr="00AA6E17" w14:paraId="1131A3DD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226A6DB3" w14:textId="77777777" w:rsidR="00DD7EF6" w:rsidRPr="00AA6E17" w:rsidRDefault="00DD7EF6" w:rsidP="00DD7EF6">
            <w:pPr>
              <w:snapToGrid w:val="0"/>
              <w:ind w:left="92" w:right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40" w:type="dxa"/>
            <w:vAlign w:val="bottom"/>
          </w:tcPr>
          <w:p w14:paraId="67FF2379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40" w:type="dxa"/>
            <w:vAlign w:val="bottom"/>
          </w:tcPr>
          <w:p w14:paraId="4200C2AE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(107)</w:t>
            </w:r>
          </w:p>
        </w:tc>
        <w:tc>
          <w:tcPr>
            <w:tcW w:w="840" w:type="dxa"/>
            <w:vAlign w:val="bottom"/>
          </w:tcPr>
          <w:p w14:paraId="3239725E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40" w:type="dxa"/>
            <w:vAlign w:val="bottom"/>
          </w:tcPr>
          <w:p w14:paraId="60E53BDD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(179)</w:t>
            </w:r>
          </w:p>
        </w:tc>
        <w:tc>
          <w:tcPr>
            <w:tcW w:w="840" w:type="dxa"/>
            <w:vAlign w:val="bottom"/>
          </w:tcPr>
          <w:p w14:paraId="55368492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(23)</w:t>
            </w:r>
          </w:p>
        </w:tc>
        <w:tc>
          <w:tcPr>
            <w:tcW w:w="840" w:type="dxa"/>
            <w:vAlign w:val="bottom"/>
          </w:tcPr>
          <w:p w14:paraId="2788B579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(394)</w:t>
            </w:r>
          </w:p>
        </w:tc>
        <w:tc>
          <w:tcPr>
            <w:tcW w:w="840" w:type="dxa"/>
            <w:vAlign w:val="bottom"/>
          </w:tcPr>
          <w:p w14:paraId="42A6B408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(71)</w:t>
            </w:r>
          </w:p>
        </w:tc>
        <w:tc>
          <w:tcPr>
            <w:tcW w:w="840" w:type="dxa"/>
            <w:vAlign w:val="bottom"/>
          </w:tcPr>
          <w:p w14:paraId="10555EEA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40" w:type="dxa"/>
            <w:vAlign w:val="bottom"/>
          </w:tcPr>
          <w:p w14:paraId="3626FFD7" w14:textId="77777777" w:rsidR="00DD7EF6" w:rsidRPr="00AA6E17" w:rsidRDefault="00DD7EF6" w:rsidP="00DD7EF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(772)</w:t>
            </w:r>
          </w:p>
        </w:tc>
      </w:tr>
      <w:tr w:rsidR="00DD7EF6" w:rsidRPr="00AA6E17" w14:paraId="05FDCDE2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38681713" w14:textId="77777777" w:rsidR="00DD7EF6" w:rsidRPr="00AA6E17" w:rsidRDefault="00DD7EF6" w:rsidP="00DD7EF6">
            <w:pPr>
              <w:snapToGrid w:val="0"/>
              <w:ind w:left="182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กำไรก่อนส่วนได้เสีย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                 </w:t>
            </w:r>
            <w:r w:rsidRPr="00AA6E17">
              <w:rPr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840" w:type="dxa"/>
            <w:vAlign w:val="bottom"/>
          </w:tcPr>
          <w:p w14:paraId="0C49F9D0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5,220</w:t>
            </w:r>
          </w:p>
        </w:tc>
        <w:tc>
          <w:tcPr>
            <w:tcW w:w="840" w:type="dxa"/>
            <w:vAlign w:val="bottom"/>
          </w:tcPr>
          <w:p w14:paraId="0D016619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448</w:t>
            </w:r>
          </w:p>
        </w:tc>
        <w:tc>
          <w:tcPr>
            <w:tcW w:w="840" w:type="dxa"/>
            <w:vAlign w:val="bottom"/>
          </w:tcPr>
          <w:p w14:paraId="09B69624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101</w:t>
            </w:r>
          </w:p>
        </w:tc>
        <w:tc>
          <w:tcPr>
            <w:tcW w:w="840" w:type="dxa"/>
            <w:vAlign w:val="bottom"/>
          </w:tcPr>
          <w:p w14:paraId="3CAA9A60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697</w:t>
            </w:r>
          </w:p>
        </w:tc>
        <w:tc>
          <w:tcPr>
            <w:tcW w:w="840" w:type="dxa"/>
            <w:vAlign w:val="bottom"/>
          </w:tcPr>
          <w:p w14:paraId="77F130A9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139</w:t>
            </w:r>
          </w:p>
        </w:tc>
        <w:tc>
          <w:tcPr>
            <w:tcW w:w="840" w:type="dxa"/>
            <w:vAlign w:val="bottom"/>
          </w:tcPr>
          <w:p w14:paraId="7AE4B0C9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1,726</w:t>
            </w:r>
          </w:p>
        </w:tc>
        <w:tc>
          <w:tcPr>
            <w:tcW w:w="840" w:type="dxa"/>
            <w:vAlign w:val="bottom"/>
          </w:tcPr>
          <w:p w14:paraId="325F16B7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842</w:t>
            </w:r>
          </w:p>
        </w:tc>
        <w:tc>
          <w:tcPr>
            <w:tcW w:w="840" w:type="dxa"/>
            <w:vAlign w:val="bottom"/>
          </w:tcPr>
          <w:p w14:paraId="04F74286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(2,745)</w:t>
            </w:r>
          </w:p>
        </w:tc>
        <w:tc>
          <w:tcPr>
            <w:tcW w:w="840" w:type="dxa"/>
            <w:vAlign w:val="bottom"/>
          </w:tcPr>
          <w:p w14:paraId="1CBFD291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6,428</w:t>
            </w:r>
          </w:p>
        </w:tc>
      </w:tr>
    </w:tbl>
    <w:p w14:paraId="74D01C55" w14:textId="77777777" w:rsidR="00CB5602" w:rsidRPr="00AA6E17" w:rsidRDefault="00CB5602" w:rsidP="006B1D40">
      <w:pPr>
        <w:pStyle w:val="PlainText"/>
        <w:spacing w:before="240" w:after="120"/>
        <w:ind w:right="-101" w:firstLine="720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</w:rPr>
        <w:t>สินทรัพย์ของส่วนงาน</w:t>
      </w:r>
      <w:r w:rsidR="00E23524" w:rsidRPr="00AA6E17">
        <w:rPr>
          <w:sz w:val="32"/>
          <w:szCs w:val="32"/>
          <w:cs/>
        </w:rPr>
        <w:t>ของ</w:t>
      </w:r>
      <w:r w:rsidRPr="00AA6E17">
        <w:rPr>
          <w:sz w:val="32"/>
          <w:szCs w:val="32"/>
          <w:cs/>
        </w:rPr>
        <w:t xml:space="preserve">บริษัทฯและบริษัทย่อย </w:t>
      </w:r>
      <w:r w:rsidR="00AF5249" w:rsidRPr="00AA6E17">
        <w:rPr>
          <w:sz w:val="32"/>
          <w:szCs w:val="32"/>
          <w:cs/>
        </w:rPr>
        <w:t>ณ วันที่</w:t>
      </w:r>
      <w:r w:rsidR="0081211D" w:rsidRPr="00AA6E17">
        <w:rPr>
          <w:sz w:val="32"/>
          <w:szCs w:val="32"/>
          <w:cs/>
        </w:rPr>
        <w:t xml:space="preserve"> </w:t>
      </w:r>
      <w:r w:rsidR="004D422F" w:rsidRPr="00AA6E17">
        <w:rPr>
          <w:sz w:val="32"/>
          <w:szCs w:val="32"/>
          <w:lang w:val="en-US"/>
        </w:rPr>
        <w:t>31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ธันวาคม </w:t>
      </w:r>
      <w:r w:rsidR="004D422F" w:rsidRPr="00AA6E17">
        <w:rPr>
          <w:sz w:val="32"/>
          <w:szCs w:val="32"/>
          <w:lang w:val="en-US"/>
        </w:rPr>
        <w:t>256</w:t>
      </w:r>
      <w:r w:rsidR="00DD7EF6" w:rsidRPr="00AA6E17">
        <w:rPr>
          <w:sz w:val="32"/>
          <w:szCs w:val="32"/>
          <w:lang w:val="en-US"/>
        </w:rPr>
        <w:t>6</w:t>
      </w:r>
      <w:r w:rsidR="00667B53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และ </w:t>
      </w:r>
      <w:r w:rsidR="004D422F" w:rsidRPr="00AA6E17">
        <w:rPr>
          <w:sz w:val="32"/>
          <w:szCs w:val="32"/>
          <w:lang w:val="en-US"/>
        </w:rPr>
        <w:t>256</w:t>
      </w:r>
      <w:r w:rsidR="00DD7EF6" w:rsidRPr="00AA6E17">
        <w:rPr>
          <w:sz w:val="32"/>
          <w:szCs w:val="32"/>
          <w:lang w:val="en-US"/>
        </w:rPr>
        <w:t>5</w:t>
      </w:r>
      <w:r w:rsidR="00E57F28" w:rsidRPr="00AA6E17">
        <w:rPr>
          <w:sz w:val="32"/>
          <w:szCs w:val="32"/>
          <w:cs/>
        </w:rPr>
        <w:t xml:space="preserve"> </w:t>
      </w:r>
      <w:r w:rsidRPr="00AA6E17">
        <w:rPr>
          <w:sz w:val="32"/>
          <w:szCs w:val="32"/>
          <w:cs/>
        </w:rPr>
        <w:t>มีดังต่อไปนี้</w:t>
      </w:r>
    </w:p>
    <w:p w14:paraId="6EDBE2C9" w14:textId="77777777" w:rsidR="00F505A8" w:rsidRPr="00AA6E17" w:rsidRDefault="00F505A8" w:rsidP="00077349">
      <w:pPr>
        <w:tabs>
          <w:tab w:val="left" w:pos="900"/>
          <w:tab w:val="left" w:pos="2160"/>
          <w:tab w:val="right" w:pos="7280"/>
        </w:tabs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  <w:lang w:val="en-US"/>
        </w:rPr>
        <w:t>(</w:t>
      </w:r>
      <w:r w:rsidRPr="00AA6E17">
        <w:rPr>
          <w:sz w:val="24"/>
          <w:szCs w:val="24"/>
          <w:cs/>
        </w:rPr>
        <w:t>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</w:tblGrid>
      <w:tr w:rsidR="0034309D" w:rsidRPr="00AA6E17" w14:paraId="608CD9A0" w14:textId="77777777" w:rsidTr="00ED0BA8">
        <w:tc>
          <w:tcPr>
            <w:tcW w:w="1800" w:type="dxa"/>
            <w:vAlign w:val="bottom"/>
          </w:tcPr>
          <w:p w14:paraId="0498273E" w14:textId="77777777" w:rsidR="0034309D" w:rsidRPr="00AA6E17" w:rsidRDefault="0034309D" w:rsidP="00ED0BA8">
            <w:pPr>
              <w:snapToGrid w:val="0"/>
              <w:ind w:left="90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5C26307E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บริษัทฯ</w:t>
            </w:r>
          </w:p>
        </w:tc>
        <w:tc>
          <w:tcPr>
            <w:tcW w:w="890" w:type="dxa"/>
            <w:vAlign w:val="bottom"/>
          </w:tcPr>
          <w:p w14:paraId="401F29BD" w14:textId="77777777" w:rsidR="0034309D" w:rsidRPr="00AA6E17" w:rsidRDefault="0034309D" w:rsidP="00ED0BA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z w:val="24"/>
                <w:szCs w:val="24"/>
                <w:cs/>
                <w:lang w:val="en-US"/>
              </w:rPr>
              <w:t>หลักทรัพย์</w:t>
            </w:r>
          </w:p>
        </w:tc>
        <w:tc>
          <w:tcPr>
            <w:tcW w:w="890" w:type="dxa"/>
            <w:vAlign w:val="bottom"/>
          </w:tcPr>
          <w:p w14:paraId="06911AF2" w14:textId="77777777" w:rsidR="0034309D" w:rsidRPr="00AA6E17" w:rsidRDefault="0034309D" w:rsidP="00ED0BA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z w:val="24"/>
                <w:szCs w:val="24"/>
                <w:lang w:val="en-GB"/>
              </w:rPr>
              <w:t xml:space="preserve">                 </w:t>
            </w:r>
            <w:r w:rsidRPr="00AA6E17">
              <w:rPr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890" w:type="dxa"/>
            <w:vAlign w:val="bottom"/>
          </w:tcPr>
          <w:p w14:paraId="07C35CE1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890" w:type="dxa"/>
            <w:vAlign w:val="bottom"/>
          </w:tcPr>
          <w:p w14:paraId="6CCEE898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z w:val="24"/>
                <w:szCs w:val="24"/>
                <w:lang w:val="en-GB"/>
              </w:rPr>
              <w:t xml:space="preserve">                    </w:t>
            </w:r>
            <w:r w:rsidRPr="00AA6E17">
              <w:rPr>
                <w:sz w:val="24"/>
                <w:szCs w:val="24"/>
                <w:cs/>
              </w:rPr>
              <w:t>บริหาร</w:t>
            </w:r>
            <w:r w:rsidRPr="00AA6E17">
              <w:rPr>
                <w:sz w:val="24"/>
                <w:szCs w:val="24"/>
                <w:lang w:val="en-GB"/>
              </w:rPr>
              <w:t xml:space="preserve">      </w:t>
            </w:r>
            <w:r w:rsidRPr="00AA6E17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90" w:type="dxa"/>
            <w:vAlign w:val="bottom"/>
          </w:tcPr>
          <w:p w14:paraId="58BE0CA6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              เช่าซื้อและ   ลีสซิ่ง</w:t>
            </w:r>
          </w:p>
        </w:tc>
        <w:tc>
          <w:tcPr>
            <w:tcW w:w="890" w:type="dxa"/>
            <w:vAlign w:val="bottom"/>
          </w:tcPr>
          <w:p w14:paraId="0DF818D8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90" w:type="dxa"/>
            <w:vAlign w:val="bottom"/>
          </w:tcPr>
          <w:p w14:paraId="01DDD676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รายการ</w:t>
            </w:r>
            <w:r w:rsidRPr="00AA6E17">
              <w:rPr>
                <w:sz w:val="24"/>
                <w:szCs w:val="24"/>
                <w:lang w:val="en-US"/>
              </w:rPr>
              <w:t xml:space="preserve">                   </w:t>
            </w:r>
            <w:r w:rsidRPr="00AA6E17">
              <w:rPr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890" w:type="dxa"/>
            <w:vAlign w:val="bottom"/>
          </w:tcPr>
          <w:p w14:paraId="367924FD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34309D" w:rsidRPr="00AA6E17" w14:paraId="32142FEC" w14:textId="77777777" w:rsidTr="00ED0BA8">
        <w:tc>
          <w:tcPr>
            <w:tcW w:w="1800" w:type="dxa"/>
            <w:vAlign w:val="bottom"/>
          </w:tcPr>
          <w:p w14:paraId="1685A632" w14:textId="77777777" w:rsidR="0034309D" w:rsidRPr="00AA6E17" w:rsidRDefault="0034309D" w:rsidP="00ED0BA8">
            <w:pPr>
              <w:snapToGrid w:val="0"/>
              <w:ind w:left="180" w:hanging="90"/>
              <w:rPr>
                <w:sz w:val="24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20458231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25A043DB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1057E8ED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178F80B3" w14:textId="77777777" w:rsidR="0034309D" w:rsidRPr="00AA6E17" w:rsidRDefault="0034309D" w:rsidP="00ED0BA8">
            <w:pPr>
              <w:tabs>
                <w:tab w:val="decimal" w:pos="69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77491A22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</w:tcPr>
          <w:p w14:paraId="4A7C72A7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23474484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001C3940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55CCEFB1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</w:tr>
      <w:tr w:rsidR="0034309D" w:rsidRPr="00AA6E17" w14:paraId="2D52FC3E" w14:textId="77777777" w:rsidTr="00ED0BA8">
        <w:tc>
          <w:tcPr>
            <w:tcW w:w="1800" w:type="dxa"/>
            <w:vAlign w:val="bottom"/>
          </w:tcPr>
          <w:p w14:paraId="4B7F31B2" w14:textId="77777777" w:rsidR="0034309D" w:rsidRPr="00AA6E17" w:rsidRDefault="0034309D" w:rsidP="00ED0BA8">
            <w:pPr>
              <w:snapToGrid w:val="0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890" w:type="dxa"/>
            <w:vAlign w:val="bottom"/>
          </w:tcPr>
          <w:p w14:paraId="69A26602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16304D98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561D8527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458A0734" w14:textId="77777777" w:rsidR="0034309D" w:rsidRPr="00AA6E17" w:rsidRDefault="0034309D" w:rsidP="00ED0BA8">
            <w:pPr>
              <w:tabs>
                <w:tab w:val="decimal" w:pos="69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5B432E28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</w:tcPr>
          <w:p w14:paraId="3B4E8D52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4F9065FE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71A5ADFE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7C10D89D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</w:tr>
      <w:tr w:rsidR="00831BB5" w:rsidRPr="00AA6E17" w14:paraId="7DB7C138" w14:textId="77777777" w:rsidTr="00ED0BA8">
        <w:tc>
          <w:tcPr>
            <w:tcW w:w="1800" w:type="dxa"/>
            <w:vAlign w:val="bottom"/>
          </w:tcPr>
          <w:p w14:paraId="63A39E14" w14:textId="77777777" w:rsidR="003A20E5" w:rsidRPr="00AA6E17" w:rsidRDefault="003A20E5" w:rsidP="00ED0BA8">
            <w:pPr>
              <w:snapToGrid w:val="0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ณ วันที่ </w:t>
            </w:r>
            <w:r w:rsidR="004D422F" w:rsidRPr="00AA6E17">
              <w:rPr>
                <w:sz w:val="24"/>
                <w:szCs w:val="24"/>
                <w:lang w:val="en-US"/>
              </w:rPr>
              <w:t>31</w:t>
            </w:r>
            <w:r w:rsidR="009F609C" w:rsidRPr="00AA6E17">
              <w:rPr>
                <w:sz w:val="24"/>
                <w:szCs w:val="24"/>
                <w:lang w:val="en-US"/>
              </w:rPr>
              <w:t xml:space="preserve"> </w:t>
            </w:r>
            <w:r w:rsidR="009F609C"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="004D422F" w:rsidRPr="00AA6E17">
              <w:rPr>
                <w:sz w:val="24"/>
                <w:szCs w:val="24"/>
                <w:lang w:val="en-US"/>
              </w:rPr>
              <w:t>256</w:t>
            </w:r>
            <w:r w:rsidR="00DD7EF6" w:rsidRPr="00AA6E17">
              <w:rPr>
                <w:sz w:val="24"/>
                <w:szCs w:val="24"/>
                <w:lang w:val="en-US"/>
              </w:rPr>
              <w:t>6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90" w:type="dxa"/>
            <w:vAlign w:val="bottom"/>
          </w:tcPr>
          <w:p w14:paraId="16F45104" w14:textId="3D0091AF" w:rsidR="003A20E5" w:rsidRPr="00AA6E17" w:rsidRDefault="009F2913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91,</w:t>
            </w:r>
            <w:r w:rsidR="005B0DB1">
              <w:rPr>
                <w:sz w:val="24"/>
                <w:szCs w:val="24"/>
                <w:lang w:val="en-US"/>
              </w:rPr>
              <w:t>905</w:t>
            </w:r>
          </w:p>
        </w:tc>
        <w:tc>
          <w:tcPr>
            <w:tcW w:w="890" w:type="dxa"/>
            <w:vAlign w:val="bottom"/>
          </w:tcPr>
          <w:p w14:paraId="35D4C193" w14:textId="77777777" w:rsidR="003A20E5" w:rsidRPr="00AA6E17" w:rsidRDefault="009F2913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8,519</w:t>
            </w:r>
          </w:p>
        </w:tc>
        <w:tc>
          <w:tcPr>
            <w:tcW w:w="890" w:type="dxa"/>
            <w:vAlign w:val="bottom"/>
          </w:tcPr>
          <w:p w14:paraId="3E12E3F1" w14:textId="77777777" w:rsidR="003A20E5" w:rsidRPr="00AA6E17" w:rsidRDefault="009F2913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6,422</w:t>
            </w:r>
          </w:p>
        </w:tc>
        <w:tc>
          <w:tcPr>
            <w:tcW w:w="890" w:type="dxa"/>
            <w:vAlign w:val="bottom"/>
          </w:tcPr>
          <w:p w14:paraId="75BF6F96" w14:textId="77777777" w:rsidR="003A20E5" w:rsidRPr="00AA6E17" w:rsidRDefault="009F2913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18,838</w:t>
            </w:r>
          </w:p>
        </w:tc>
        <w:tc>
          <w:tcPr>
            <w:tcW w:w="890" w:type="dxa"/>
            <w:vAlign w:val="bottom"/>
          </w:tcPr>
          <w:p w14:paraId="4C28C1EE" w14:textId="77777777" w:rsidR="003A20E5" w:rsidRPr="00AA6E17" w:rsidRDefault="009F2913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1,643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2A4ABCA" w14:textId="77777777" w:rsidR="003A20E5" w:rsidRPr="00AA6E17" w:rsidRDefault="009F2913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55,073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25F468B" w14:textId="77777777" w:rsidR="003A20E5" w:rsidRPr="00AA6E17" w:rsidRDefault="009F2913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22,554</w:t>
            </w:r>
          </w:p>
        </w:tc>
        <w:tc>
          <w:tcPr>
            <w:tcW w:w="890" w:type="dxa"/>
            <w:vAlign w:val="bottom"/>
          </w:tcPr>
          <w:p w14:paraId="6C21F405" w14:textId="60FF2DB5" w:rsidR="003A20E5" w:rsidRPr="00AA6E17" w:rsidRDefault="009F2913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 w:rsidR="005B0DB1">
              <w:rPr>
                <w:sz w:val="24"/>
                <w:szCs w:val="24"/>
                <w:lang w:val="en-US"/>
              </w:rPr>
              <w:t>43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</w:t>
            </w:r>
            <w:r w:rsidR="005B0DB1">
              <w:rPr>
                <w:sz w:val="24"/>
                <w:szCs w:val="24"/>
                <w:lang w:val="en-US"/>
              </w:rPr>
              <w:t>010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90" w:type="dxa"/>
            <w:vAlign w:val="bottom"/>
          </w:tcPr>
          <w:p w14:paraId="6D9B667D" w14:textId="77777777" w:rsidR="003A20E5" w:rsidRPr="00AA6E17" w:rsidRDefault="009F2913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161,944</w:t>
            </w:r>
          </w:p>
        </w:tc>
      </w:tr>
      <w:tr w:rsidR="00DD7EF6" w:rsidRPr="00AA6E17" w14:paraId="6A8A6738" w14:textId="77777777" w:rsidTr="00ED0BA8">
        <w:tc>
          <w:tcPr>
            <w:tcW w:w="1800" w:type="dxa"/>
            <w:vAlign w:val="bottom"/>
          </w:tcPr>
          <w:p w14:paraId="0D7C6C45" w14:textId="77777777" w:rsidR="00DD7EF6" w:rsidRPr="00AA6E17" w:rsidRDefault="00DD7EF6" w:rsidP="00DD7EF6">
            <w:pPr>
              <w:snapToGrid w:val="0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 xml:space="preserve">ณ วันที่ </w:t>
            </w: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2565</w:t>
            </w:r>
          </w:p>
        </w:tc>
        <w:tc>
          <w:tcPr>
            <w:tcW w:w="890" w:type="dxa"/>
            <w:vAlign w:val="bottom"/>
          </w:tcPr>
          <w:p w14:paraId="79524E55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87,318</w:t>
            </w:r>
          </w:p>
        </w:tc>
        <w:tc>
          <w:tcPr>
            <w:tcW w:w="890" w:type="dxa"/>
            <w:vAlign w:val="bottom"/>
          </w:tcPr>
          <w:p w14:paraId="659406B7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10,265</w:t>
            </w:r>
          </w:p>
        </w:tc>
        <w:tc>
          <w:tcPr>
            <w:tcW w:w="890" w:type="dxa"/>
            <w:vAlign w:val="bottom"/>
          </w:tcPr>
          <w:p w14:paraId="7AD293C9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6,254</w:t>
            </w:r>
          </w:p>
        </w:tc>
        <w:tc>
          <w:tcPr>
            <w:tcW w:w="890" w:type="dxa"/>
            <w:vAlign w:val="bottom"/>
          </w:tcPr>
          <w:p w14:paraId="7B7C8924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17,478</w:t>
            </w:r>
          </w:p>
        </w:tc>
        <w:tc>
          <w:tcPr>
            <w:tcW w:w="890" w:type="dxa"/>
            <w:vAlign w:val="bottom"/>
          </w:tcPr>
          <w:p w14:paraId="73A6257B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1,807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7F8E62E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53,629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2A34E59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18,951</w:t>
            </w:r>
          </w:p>
        </w:tc>
        <w:tc>
          <w:tcPr>
            <w:tcW w:w="890" w:type="dxa"/>
            <w:vAlign w:val="bottom"/>
          </w:tcPr>
          <w:p w14:paraId="3E018BCB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(38,613)</w:t>
            </w:r>
          </w:p>
        </w:tc>
        <w:tc>
          <w:tcPr>
            <w:tcW w:w="890" w:type="dxa"/>
            <w:vAlign w:val="bottom"/>
          </w:tcPr>
          <w:p w14:paraId="5C5CADF5" w14:textId="77777777" w:rsidR="00DD7EF6" w:rsidRPr="00AA6E17" w:rsidRDefault="00DD7EF6" w:rsidP="00DD7EF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157,089</w:t>
            </w:r>
          </w:p>
        </w:tc>
      </w:tr>
    </w:tbl>
    <w:p w14:paraId="5AA6B9AA" w14:textId="77777777" w:rsidR="005D1C19" w:rsidRPr="00AA6E17" w:rsidRDefault="005D1C19" w:rsidP="00153589">
      <w:pPr>
        <w:spacing w:before="240"/>
        <w:ind w:left="547" w:right="-101"/>
        <w:jc w:val="thaiDistribute"/>
        <w:rPr>
          <w:szCs w:val="32"/>
          <w:lang w:val="en-US"/>
        </w:rPr>
      </w:pPr>
      <w:r w:rsidRPr="00AA6E17">
        <w:rPr>
          <w:rFonts w:hint="cs"/>
          <w:szCs w:val="32"/>
          <w:cs/>
          <w:lang w:val="en-US"/>
        </w:rPr>
        <w:t>ข้อมูลเกี่ยวกับลูกค้ารายใหญ่</w:t>
      </w:r>
    </w:p>
    <w:p w14:paraId="492DA54B" w14:textId="77777777" w:rsidR="005D1C19" w:rsidRPr="00AA6E17" w:rsidRDefault="005D1C19" w:rsidP="00077349">
      <w:pPr>
        <w:spacing w:before="120"/>
        <w:ind w:left="547" w:right="-101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  <w:lang w:val="en-US"/>
        </w:rPr>
        <w:t xml:space="preserve">ในระหว่างปี 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6</w:t>
      </w:r>
      <w:r w:rsidRPr="00AA6E17">
        <w:rPr>
          <w:rFonts w:hint="cs"/>
          <w:szCs w:val="32"/>
          <w:cs/>
          <w:lang w:val="en-US"/>
        </w:rPr>
        <w:t xml:space="preserve"> และ 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5</w:t>
      </w:r>
      <w:r w:rsidRPr="00AA6E17">
        <w:rPr>
          <w:rFonts w:hint="cs"/>
          <w:szCs w:val="32"/>
          <w:cs/>
          <w:lang w:val="en-US"/>
        </w:rPr>
        <w:t xml:space="preserve"> บริษัท</w:t>
      </w:r>
      <w:r w:rsidR="00116749" w:rsidRPr="00AA6E17">
        <w:rPr>
          <w:rFonts w:hint="cs"/>
          <w:szCs w:val="32"/>
          <w:cs/>
          <w:lang w:val="en-US"/>
        </w:rPr>
        <w:t>ฯ</w:t>
      </w:r>
      <w:r w:rsidRPr="00AA6E17">
        <w:rPr>
          <w:rFonts w:hint="cs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</w:t>
      </w:r>
      <w:r w:rsidR="00E74C86" w:rsidRPr="00AA6E17">
        <w:rPr>
          <w:rFonts w:hint="cs"/>
          <w:szCs w:val="32"/>
          <w:cs/>
          <w:lang w:val="en-US"/>
        </w:rPr>
        <w:t>ก</w:t>
      </w:r>
      <w:r w:rsidRPr="00AA6E17">
        <w:rPr>
          <w:rFonts w:hint="cs"/>
          <w:szCs w:val="32"/>
          <w:cs/>
          <w:lang w:val="en-US"/>
        </w:rPr>
        <w:t>ว่าร้อยละ</w:t>
      </w:r>
      <w:r w:rsidR="00213614">
        <w:rPr>
          <w:rFonts w:hint="cs"/>
          <w:szCs w:val="32"/>
          <w:cs/>
          <w:lang w:val="en-US"/>
        </w:rPr>
        <w:t xml:space="preserve"> </w:t>
      </w:r>
      <w:r w:rsidR="00213614">
        <w:rPr>
          <w:szCs w:val="32"/>
          <w:lang w:val="en-US"/>
        </w:rPr>
        <w:t>10</w:t>
      </w:r>
      <w:r w:rsidRPr="00AA6E17">
        <w:rPr>
          <w:rFonts w:hint="cs"/>
          <w:szCs w:val="32"/>
          <w:cs/>
          <w:lang w:val="en-US"/>
        </w:rPr>
        <w:t xml:space="preserve"> ของรายได้ของกิจการ</w:t>
      </w:r>
    </w:p>
    <w:p w14:paraId="772B15B8" w14:textId="77777777" w:rsidR="008D2E77" w:rsidRDefault="008D2E77">
      <w:pPr>
        <w:suppressAutoHyphens w:val="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4AED2E20" w14:textId="77777777" w:rsidR="00BF19C1" w:rsidRPr="00AA6E17" w:rsidRDefault="008D2E77" w:rsidP="00077349">
      <w:pPr>
        <w:pStyle w:val="PlainText"/>
        <w:tabs>
          <w:tab w:val="left" w:pos="14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42</w:t>
      </w:r>
      <w:r w:rsidR="00BF19C1" w:rsidRPr="00AA6E17">
        <w:rPr>
          <w:b/>
          <w:bCs/>
          <w:sz w:val="32"/>
          <w:szCs w:val="32"/>
          <w:cs/>
          <w:lang w:val="en-US"/>
        </w:rPr>
        <w:t>.</w:t>
      </w:r>
      <w:r w:rsidR="00BF19C1" w:rsidRPr="00AA6E17">
        <w:rPr>
          <w:b/>
          <w:bCs/>
          <w:sz w:val="32"/>
          <w:szCs w:val="32"/>
          <w:cs/>
          <w:lang w:val="en-US"/>
        </w:rPr>
        <w:tab/>
        <w:t>ทรัพย์สินที่มีภาระผูกพัน</w:t>
      </w:r>
    </w:p>
    <w:p w14:paraId="080F6C40" w14:textId="77777777" w:rsidR="00BF19C1" w:rsidRPr="00AA6E17" w:rsidRDefault="00BF19C1" w:rsidP="00077349">
      <w:pPr>
        <w:spacing w:before="120"/>
        <w:ind w:left="547" w:right="-101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</w:r>
      <w:r w:rsidR="0085096A"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DD7EF6" w:rsidRPr="00AA6E17">
        <w:rPr>
          <w:szCs w:val="32"/>
          <w:lang w:val="en-US"/>
        </w:rPr>
        <w:t>5</w:t>
      </w:r>
      <w:r w:rsidRPr="00AA6E17">
        <w:rPr>
          <w:szCs w:val="32"/>
          <w:cs/>
          <w:lang w:val="en-US"/>
        </w:rPr>
        <w:t xml:space="preserve"> </w:t>
      </w:r>
      <w:r w:rsidR="003D6F92" w:rsidRPr="00AA6E17">
        <w:rPr>
          <w:szCs w:val="32"/>
          <w:cs/>
          <w:lang w:val="en-US"/>
        </w:rPr>
        <w:t>บริษัท</w:t>
      </w:r>
      <w:r w:rsidRPr="00AA6E17">
        <w:rPr>
          <w:szCs w:val="32"/>
          <w:cs/>
          <w:lang w:val="en-US"/>
        </w:rPr>
        <w:t>ฯและบริษัทย่อยมีทรัพย์สินที่มีภาระผูกพัน ซึ่งมีมูลค่าตามบัญชี ดังนี้</w:t>
      </w:r>
    </w:p>
    <w:p w14:paraId="52B898EF" w14:textId="77777777" w:rsidR="00DC7156" w:rsidRPr="00AA6E17" w:rsidRDefault="00DC7156" w:rsidP="00077349">
      <w:pPr>
        <w:tabs>
          <w:tab w:val="left" w:pos="900"/>
          <w:tab w:val="left" w:pos="2160"/>
          <w:tab w:val="right" w:pos="7280"/>
        </w:tabs>
        <w:ind w:right="-58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200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3971"/>
        <w:gridCol w:w="1307"/>
        <w:gridCol w:w="1307"/>
        <w:gridCol w:w="1307"/>
        <w:gridCol w:w="1308"/>
      </w:tblGrid>
      <w:tr w:rsidR="00DC7156" w:rsidRPr="00AA6E17" w14:paraId="561B9137" w14:textId="77777777" w:rsidTr="00740649">
        <w:tc>
          <w:tcPr>
            <w:tcW w:w="3971" w:type="dxa"/>
            <w:vAlign w:val="bottom"/>
          </w:tcPr>
          <w:p w14:paraId="0ECFDFD2" w14:textId="77777777" w:rsidR="00DC7156" w:rsidRPr="00AA6E17" w:rsidRDefault="00DC7156" w:rsidP="00077349">
            <w:pPr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2"/>
            <w:vAlign w:val="bottom"/>
          </w:tcPr>
          <w:p w14:paraId="57CA2A58" w14:textId="77777777" w:rsidR="00DC7156" w:rsidRPr="00AA6E17" w:rsidRDefault="00DC7156" w:rsidP="00077349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5" w:type="dxa"/>
            <w:gridSpan w:val="2"/>
            <w:vAlign w:val="bottom"/>
          </w:tcPr>
          <w:p w14:paraId="01C74E82" w14:textId="77777777" w:rsidR="00DC7156" w:rsidRPr="00AA6E17" w:rsidRDefault="00DC7156" w:rsidP="00077349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D7EF6" w:rsidRPr="00AA6E17" w14:paraId="1296EDD9" w14:textId="77777777" w:rsidTr="00740649">
        <w:tc>
          <w:tcPr>
            <w:tcW w:w="3971" w:type="dxa"/>
            <w:vAlign w:val="bottom"/>
          </w:tcPr>
          <w:p w14:paraId="7A9EC977" w14:textId="77777777" w:rsidR="00DD7EF6" w:rsidRPr="00AA6E17" w:rsidRDefault="00DD7EF6" w:rsidP="00DD7EF6">
            <w:pPr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38A3CCF2" w14:textId="77777777" w:rsidR="00DD7EF6" w:rsidRPr="00AA6E17" w:rsidRDefault="00DD7EF6" w:rsidP="00DD7EF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7" w:type="dxa"/>
            <w:vAlign w:val="bottom"/>
          </w:tcPr>
          <w:p w14:paraId="7EFA3D59" w14:textId="77777777" w:rsidR="00DD7EF6" w:rsidRPr="00AA6E17" w:rsidRDefault="00DD7EF6" w:rsidP="00DD7EF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7" w:type="dxa"/>
            <w:vAlign w:val="bottom"/>
          </w:tcPr>
          <w:p w14:paraId="61106C93" w14:textId="77777777" w:rsidR="00DD7EF6" w:rsidRPr="00AA6E17" w:rsidRDefault="00DD7EF6" w:rsidP="00DD7EF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8" w:type="dxa"/>
            <w:vAlign w:val="bottom"/>
          </w:tcPr>
          <w:p w14:paraId="4E223D4F" w14:textId="77777777" w:rsidR="00DD7EF6" w:rsidRPr="00AA6E17" w:rsidRDefault="00DD7EF6" w:rsidP="00DD7EF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2565</w:t>
            </w:r>
          </w:p>
        </w:tc>
      </w:tr>
      <w:tr w:rsidR="00DD7EF6" w:rsidRPr="00AA6E17" w14:paraId="54F7D094" w14:textId="77777777" w:rsidTr="00740649">
        <w:tc>
          <w:tcPr>
            <w:tcW w:w="3971" w:type="dxa"/>
            <w:vAlign w:val="bottom"/>
          </w:tcPr>
          <w:p w14:paraId="432F51C2" w14:textId="77777777" w:rsidR="00DD7EF6" w:rsidRPr="00AA6E17" w:rsidRDefault="00DD7EF6" w:rsidP="00DD7EF6">
            <w:pPr>
              <w:ind w:left="173" w:right="-108" w:hanging="17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07" w:type="dxa"/>
            <w:vAlign w:val="bottom"/>
          </w:tcPr>
          <w:p w14:paraId="09605499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4F9A323F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69866B5C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64D18568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</w:tr>
      <w:tr w:rsidR="00DD7EF6" w:rsidRPr="00AA6E17" w14:paraId="7364FFAC" w14:textId="77777777" w:rsidTr="00740649">
        <w:tc>
          <w:tcPr>
            <w:tcW w:w="3971" w:type="dxa"/>
            <w:vAlign w:val="bottom"/>
          </w:tcPr>
          <w:p w14:paraId="4209A9E3" w14:textId="77777777" w:rsidR="00DD7EF6" w:rsidRPr="00AA6E17" w:rsidRDefault="00DD7EF6" w:rsidP="00DD7EF6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cs/>
              </w:rPr>
            </w:pPr>
            <w:r w:rsidRPr="00AA6E17">
              <w:rPr>
                <w:cs/>
              </w:rPr>
              <w:t>วางประกันกับนายทะเบียน</w:t>
            </w:r>
          </w:p>
        </w:tc>
        <w:tc>
          <w:tcPr>
            <w:tcW w:w="1307" w:type="dxa"/>
            <w:vAlign w:val="bottom"/>
          </w:tcPr>
          <w:p w14:paraId="07C7476E" w14:textId="77777777" w:rsidR="00DD7EF6" w:rsidRPr="00AA6E17" w:rsidRDefault="003F28E0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501</w:t>
            </w:r>
          </w:p>
        </w:tc>
        <w:tc>
          <w:tcPr>
            <w:tcW w:w="1307" w:type="dxa"/>
            <w:vAlign w:val="bottom"/>
          </w:tcPr>
          <w:p w14:paraId="030BF1E6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lang w:val="en-US"/>
              </w:rPr>
              <w:t>614</w:t>
            </w:r>
          </w:p>
        </w:tc>
        <w:tc>
          <w:tcPr>
            <w:tcW w:w="1307" w:type="dxa"/>
            <w:vAlign w:val="bottom"/>
          </w:tcPr>
          <w:p w14:paraId="7C4BBB19" w14:textId="77777777" w:rsidR="00DD7EF6" w:rsidRPr="00AA6E17" w:rsidRDefault="002F23D0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0055B748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-</w:t>
            </w:r>
          </w:p>
        </w:tc>
      </w:tr>
      <w:tr w:rsidR="00DD7EF6" w:rsidRPr="00AA6E17" w14:paraId="691D056E" w14:textId="77777777" w:rsidTr="00740649">
        <w:tc>
          <w:tcPr>
            <w:tcW w:w="3971" w:type="dxa"/>
            <w:vAlign w:val="bottom"/>
          </w:tcPr>
          <w:p w14:paraId="04B1645F" w14:textId="77777777" w:rsidR="00DD7EF6" w:rsidRPr="00AA6E17" w:rsidRDefault="00DD7EF6" w:rsidP="00DD7EF6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cs/>
              </w:rPr>
            </w:pPr>
            <w:r w:rsidRPr="00AA6E17">
              <w:rPr>
                <w:cs/>
              </w:rPr>
              <w:t>วางประกันศาล</w:t>
            </w:r>
          </w:p>
        </w:tc>
        <w:tc>
          <w:tcPr>
            <w:tcW w:w="1307" w:type="dxa"/>
            <w:vAlign w:val="bottom"/>
          </w:tcPr>
          <w:p w14:paraId="24644E2E" w14:textId="77777777" w:rsidR="00DD7EF6" w:rsidRPr="00AA6E17" w:rsidRDefault="003F28E0" w:rsidP="00DD7EF6">
            <w:pPr>
              <w:pStyle w:val="PlainText"/>
              <w:tabs>
                <w:tab w:val="decimal" w:pos="882"/>
              </w:tabs>
              <w:rPr>
                <w:lang w:val="en-GB"/>
              </w:rPr>
            </w:pPr>
            <w:r w:rsidRPr="00AA6E17">
              <w:rPr>
                <w:lang w:val="en-GB"/>
              </w:rPr>
              <w:t>-</w:t>
            </w:r>
          </w:p>
        </w:tc>
        <w:tc>
          <w:tcPr>
            <w:tcW w:w="1307" w:type="dxa"/>
            <w:vAlign w:val="bottom"/>
          </w:tcPr>
          <w:p w14:paraId="371800FF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GB"/>
              </w:rPr>
            </w:pPr>
            <w:r w:rsidRPr="00AA6E17">
              <w:rPr>
                <w:rFonts w:hint="cs"/>
                <w:lang w:val="en-US"/>
              </w:rPr>
              <w:t>1</w:t>
            </w:r>
          </w:p>
        </w:tc>
        <w:tc>
          <w:tcPr>
            <w:tcW w:w="1307" w:type="dxa"/>
            <w:vAlign w:val="bottom"/>
          </w:tcPr>
          <w:p w14:paraId="2EEAF8A6" w14:textId="77777777" w:rsidR="00DD7EF6" w:rsidRPr="00AA6E17" w:rsidRDefault="002F23D0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0751D31F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-</w:t>
            </w:r>
          </w:p>
        </w:tc>
      </w:tr>
      <w:tr w:rsidR="00DD7EF6" w:rsidRPr="00AA6E17" w14:paraId="063E15BE" w14:textId="77777777" w:rsidTr="00740649">
        <w:tc>
          <w:tcPr>
            <w:tcW w:w="3971" w:type="dxa"/>
            <w:vAlign w:val="bottom"/>
          </w:tcPr>
          <w:p w14:paraId="19663D82" w14:textId="77777777" w:rsidR="00DD7EF6" w:rsidRPr="00AA6E17" w:rsidRDefault="00DD7EF6" w:rsidP="00DD7EF6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วางประกันตามหลักเกณฑ์ของ</w:t>
            </w:r>
            <w:r w:rsidR="00244744">
              <w:rPr>
                <w:lang w:val="en-US"/>
              </w:rPr>
              <w:t xml:space="preserve"> </w:t>
            </w:r>
            <w:r w:rsidRPr="00AA6E17">
              <w:rPr>
                <w:cs/>
                <w:lang w:val="en-US"/>
              </w:rPr>
              <w:t>คปภ.</w:t>
            </w:r>
          </w:p>
        </w:tc>
        <w:tc>
          <w:tcPr>
            <w:tcW w:w="1307" w:type="dxa"/>
            <w:vAlign w:val="bottom"/>
          </w:tcPr>
          <w:p w14:paraId="025250F6" w14:textId="77777777" w:rsidR="00DD7EF6" w:rsidRPr="00AA6E17" w:rsidRDefault="003F28E0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2</w:t>
            </w:r>
          </w:p>
        </w:tc>
        <w:tc>
          <w:tcPr>
            <w:tcW w:w="1307" w:type="dxa"/>
            <w:vAlign w:val="bottom"/>
          </w:tcPr>
          <w:p w14:paraId="2AF8B1B4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4</w:t>
            </w:r>
          </w:p>
        </w:tc>
        <w:tc>
          <w:tcPr>
            <w:tcW w:w="1307" w:type="dxa"/>
            <w:vAlign w:val="bottom"/>
          </w:tcPr>
          <w:p w14:paraId="21C6130C" w14:textId="77777777" w:rsidR="00DD7EF6" w:rsidRPr="00AA6E17" w:rsidRDefault="002F23D0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46D576DF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-</w:t>
            </w:r>
          </w:p>
        </w:tc>
      </w:tr>
      <w:tr w:rsidR="00DD7EF6" w:rsidRPr="00AA6E17" w14:paraId="628E9E65" w14:textId="77777777" w:rsidTr="00740649">
        <w:tc>
          <w:tcPr>
            <w:tcW w:w="3971" w:type="dxa"/>
            <w:vAlign w:val="bottom"/>
          </w:tcPr>
          <w:p w14:paraId="16D4CD81" w14:textId="77777777" w:rsidR="00DD7EF6" w:rsidRPr="00AA6E17" w:rsidRDefault="00DD7EF6" w:rsidP="00DD7EF6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 xml:space="preserve">วางประกันเครื่องรูดบัตร </w:t>
            </w:r>
            <w:r w:rsidRPr="00AA6E17">
              <w:rPr>
                <w:lang w:val="en-US"/>
              </w:rPr>
              <w:t>EDC</w:t>
            </w:r>
          </w:p>
        </w:tc>
        <w:tc>
          <w:tcPr>
            <w:tcW w:w="1307" w:type="dxa"/>
            <w:vAlign w:val="bottom"/>
          </w:tcPr>
          <w:p w14:paraId="7CDC792B" w14:textId="77777777" w:rsidR="00DD7EF6" w:rsidRPr="00AA6E17" w:rsidRDefault="003F28E0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31216660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1</w:t>
            </w:r>
          </w:p>
        </w:tc>
        <w:tc>
          <w:tcPr>
            <w:tcW w:w="1307" w:type="dxa"/>
            <w:vAlign w:val="bottom"/>
          </w:tcPr>
          <w:p w14:paraId="69613F2C" w14:textId="77777777" w:rsidR="00DD7EF6" w:rsidRPr="00AA6E17" w:rsidRDefault="002F23D0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52C17411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-</w:t>
            </w:r>
          </w:p>
        </w:tc>
      </w:tr>
      <w:tr w:rsidR="00DD7EF6" w:rsidRPr="00AA6E17" w14:paraId="4601ECA6" w14:textId="77777777" w:rsidTr="00740649">
        <w:tc>
          <w:tcPr>
            <w:tcW w:w="3971" w:type="dxa"/>
            <w:vAlign w:val="bottom"/>
          </w:tcPr>
          <w:p w14:paraId="145F69F4" w14:textId="77777777" w:rsidR="00DD7EF6" w:rsidRPr="00AA6E17" w:rsidRDefault="00DD7EF6" w:rsidP="00DD7EF6">
            <w:pPr>
              <w:ind w:left="173" w:right="-108" w:hanging="17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307" w:type="dxa"/>
            <w:vAlign w:val="bottom"/>
          </w:tcPr>
          <w:p w14:paraId="2B706047" w14:textId="77777777" w:rsidR="00DD7EF6" w:rsidRPr="00AA6E17" w:rsidRDefault="00DD7EF6" w:rsidP="00DD7EF6">
            <w:pPr>
              <w:tabs>
                <w:tab w:val="decimal" w:pos="97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112A44D5" w14:textId="77777777" w:rsidR="00DD7EF6" w:rsidRPr="00AA6E17" w:rsidRDefault="00DD7EF6" w:rsidP="00DD7EF6">
            <w:pPr>
              <w:tabs>
                <w:tab w:val="decimal" w:pos="97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1D9F6C55" w14:textId="77777777" w:rsidR="00DD7EF6" w:rsidRPr="00AA6E17" w:rsidRDefault="00DD7EF6" w:rsidP="00DD7EF6">
            <w:pPr>
              <w:tabs>
                <w:tab w:val="decimal" w:pos="97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080BC143" w14:textId="77777777" w:rsidR="00DD7EF6" w:rsidRPr="00AA6E17" w:rsidRDefault="00DD7EF6" w:rsidP="00DD7EF6">
            <w:pPr>
              <w:tabs>
                <w:tab w:val="decimal" w:pos="972"/>
              </w:tabs>
              <w:rPr>
                <w:sz w:val="28"/>
                <w:szCs w:val="28"/>
                <w:lang w:val="en-US"/>
              </w:rPr>
            </w:pPr>
          </w:p>
        </w:tc>
      </w:tr>
      <w:tr w:rsidR="00DD7EF6" w:rsidRPr="00AA6E17" w14:paraId="2BAADB6B" w14:textId="77777777" w:rsidTr="00740649">
        <w:tc>
          <w:tcPr>
            <w:tcW w:w="3971" w:type="dxa"/>
            <w:vAlign w:val="bottom"/>
          </w:tcPr>
          <w:p w14:paraId="52E076D1" w14:textId="77777777" w:rsidR="00DD7EF6" w:rsidRPr="00AA6E17" w:rsidRDefault="00DD7EF6" w:rsidP="00DD7EF6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cs/>
              </w:rPr>
            </w:pPr>
            <w:r w:rsidRPr="00AA6E17">
              <w:rPr>
                <w:cs/>
              </w:rPr>
              <w:t>วางประกันกับนายทะเบียน</w:t>
            </w:r>
          </w:p>
        </w:tc>
        <w:tc>
          <w:tcPr>
            <w:tcW w:w="1307" w:type="dxa"/>
            <w:vAlign w:val="bottom"/>
          </w:tcPr>
          <w:p w14:paraId="083B19F4" w14:textId="77777777" w:rsidR="00DD7EF6" w:rsidRPr="00AA6E17" w:rsidRDefault="003F28E0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1,813</w:t>
            </w:r>
          </w:p>
        </w:tc>
        <w:tc>
          <w:tcPr>
            <w:tcW w:w="1307" w:type="dxa"/>
            <w:vAlign w:val="bottom"/>
          </w:tcPr>
          <w:p w14:paraId="5E5F59F0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1,514</w:t>
            </w:r>
          </w:p>
        </w:tc>
        <w:tc>
          <w:tcPr>
            <w:tcW w:w="1307" w:type="dxa"/>
            <w:vAlign w:val="bottom"/>
          </w:tcPr>
          <w:p w14:paraId="0B0A4427" w14:textId="77777777" w:rsidR="00DD7EF6" w:rsidRPr="00AA6E17" w:rsidRDefault="002F23D0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23E5383A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-</w:t>
            </w:r>
          </w:p>
        </w:tc>
      </w:tr>
      <w:tr w:rsidR="00DD7EF6" w:rsidRPr="00AA6E17" w14:paraId="42D2718E" w14:textId="77777777" w:rsidTr="00740649">
        <w:tc>
          <w:tcPr>
            <w:tcW w:w="3971" w:type="dxa"/>
            <w:vAlign w:val="bottom"/>
          </w:tcPr>
          <w:p w14:paraId="54B0633F" w14:textId="77777777" w:rsidR="00DD7EF6" w:rsidRPr="00AA6E17" w:rsidRDefault="00DD7EF6" w:rsidP="00DD7EF6">
            <w:pPr>
              <w:tabs>
                <w:tab w:val="left" w:pos="353"/>
              </w:tabs>
              <w:ind w:left="173" w:hanging="173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1307" w:type="dxa"/>
            <w:vAlign w:val="bottom"/>
          </w:tcPr>
          <w:p w14:paraId="0DDC5DC1" w14:textId="77777777" w:rsidR="00DD7EF6" w:rsidRPr="00AA6E17" w:rsidRDefault="00DD7EF6" w:rsidP="00DD7EF6">
            <w:pPr>
              <w:tabs>
                <w:tab w:val="decimal" w:pos="88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5A055DDF" w14:textId="77777777" w:rsidR="00DD7EF6" w:rsidRPr="00AA6E17" w:rsidRDefault="00DD7EF6" w:rsidP="00DD7EF6">
            <w:pPr>
              <w:tabs>
                <w:tab w:val="decimal" w:pos="88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1AEF2D06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649F0011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</w:tr>
      <w:tr w:rsidR="00DD7EF6" w:rsidRPr="00AA6E17" w14:paraId="5FD1D66C" w14:textId="77777777" w:rsidTr="00740649">
        <w:tc>
          <w:tcPr>
            <w:tcW w:w="3971" w:type="dxa"/>
            <w:vAlign w:val="bottom"/>
          </w:tcPr>
          <w:p w14:paraId="1E5B2536" w14:textId="77777777" w:rsidR="00DD7EF6" w:rsidRPr="00AA6E17" w:rsidRDefault="00DD7EF6" w:rsidP="00DD7EF6">
            <w:pPr>
              <w:pStyle w:val="PlainText"/>
              <w:tabs>
                <w:tab w:val="left" w:pos="353"/>
                <w:tab w:val="left" w:pos="493"/>
              </w:tabs>
              <w:ind w:left="353" w:right="-147" w:hanging="180"/>
              <w:rPr>
                <w:cs/>
              </w:rPr>
            </w:pPr>
            <w:r w:rsidRPr="00AA6E17">
              <w:rPr>
                <w:cs/>
              </w:rPr>
              <w:t>อสังหาริมทรัพย์ส่วนที่ให้สิทธิแก่ลูกหนี้</w:t>
            </w:r>
            <w:r w:rsidRPr="00AA6E17">
              <w:rPr>
                <w:lang w:val="en-US"/>
              </w:rPr>
              <w:t xml:space="preserve">                             </w:t>
            </w:r>
            <w:r w:rsidRPr="00AA6E17">
              <w:rPr>
                <w:cs/>
              </w:rPr>
              <w:t>ในการซื้อคืนหรือซื้อก่อน</w:t>
            </w:r>
          </w:p>
        </w:tc>
        <w:tc>
          <w:tcPr>
            <w:tcW w:w="1307" w:type="dxa"/>
            <w:vAlign w:val="bottom"/>
          </w:tcPr>
          <w:p w14:paraId="29AF4D2E" w14:textId="77777777" w:rsidR="00DD7EF6" w:rsidRPr="00AA6E17" w:rsidRDefault="00244744" w:rsidP="00DD7EF6">
            <w:pPr>
              <w:tabs>
                <w:tab w:val="decimal" w:pos="882"/>
              </w:tabs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307" w:type="dxa"/>
            <w:vAlign w:val="bottom"/>
          </w:tcPr>
          <w:p w14:paraId="453098E8" w14:textId="77777777" w:rsidR="00DD7EF6" w:rsidRPr="00AA6E17" w:rsidRDefault="00DD7EF6" w:rsidP="00DD7EF6">
            <w:pPr>
              <w:tabs>
                <w:tab w:val="decimal" w:pos="882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07" w:type="dxa"/>
            <w:vAlign w:val="bottom"/>
          </w:tcPr>
          <w:p w14:paraId="7466C2C9" w14:textId="77777777" w:rsidR="00DD7EF6" w:rsidRPr="00AA6E17" w:rsidRDefault="002F23D0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254B964D" w14:textId="77777777" w:rsidR="00DD7EF6" w:rsidRPr="00AA6E17" w:rsidRDefault="00DD7EF6" w:rsidP="00DD7EF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-</w:t>
            </w:r>
          </w:p>
        </w:tc>
      </w:tr>
      <w:tr w:rsidR="00DD7EF6" w:rsidRPr="00AA6E17" w14:paraId="0B88FE3C" w14:textId="77777777" w:rsidTr="00740649">
        <w:tc>
          <w:tcPr>
            <w:tcW w:w="3971" w:type="dxa"/>
            <w:vAlign w:val="bottom"/>
          </w:tcPr>
          <w:p w14:paraId="101BCDE5" w14:textId="77777777" w:rsidR="00DD7EF6" w:rsidRPr="00AA6E17" w:rsidRDefault="00DD7EF6" w:rsidP="00DD7EF6">
            <w:pPr>
              <w:pStyle w:val="PlainText"/>
              <w:tabs>
                <w:tab w:val="left" w:pos="353"/>
                <w:tab w:val="left" w:pos="493"/>
              </w:tabs>
              <w:ind w:left="353" w:right="-147" w:hanging="180"/>
              <w:rPr>
                <w:cs/>
              </w:rPr>
            </w:pPr>
            <w:r w:rsidRPr="00AA6E17">
              <w:rPr>
                <w:cs/>
              </w:rPr>
              <w:t>อสังหาริมทรัพย์ส่วนที่ทำสัญญาจะซื้อจะขายกับลูกค้า แต่อยู่ระหว่างการผ่อนชำระหรือ</w:t>
            </w:r>
            <w:r w:rsidRPr="00AA6E17">
              <w:rPr>
                <w:lang w:val="en-US"/>
              </w:rPr>
              <w:t xml:space="preserve">                           </w:t>
            </w:r>
            <w:r w:rsidRPr="00AA6E17">
              <w:rPr>
                <w:cs/>
              </w:rPr>
              <w:t>การโอนกรรมสิทธิ์</w:t>
            </w:r>
          </w:p>
        </w:tc>
        <w:tc>
          <w:tcPr>
            <w:tcW w:w="1307" w:type="dxa"/>
            <w:vAlign w:val="bottom"/>
          </w:tcPr>
          <w:p w14:paraId="15B689CF" w14:textId="77777777" w:rsidR="00DD7EF6" w:rsidRPr="00AA6E17" w:rsidRDefault="00244744" w:rsidP="00DD7EF6">
            <w:pPr>
              <w:pBdr>
                <w:between w:val="single" w:sz="4" w:space="1" w:color="auto"/>
              </w:pBdr>
              <w:tabs>
                <w:tab w:val="decimal" w:pos="882"/>
              </w:tabs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307" w:type="dxa"/>
            <w:vAlign w:val="bottom"/>
          </w:tcPr>
          <w:p w14:paraId="16D185D8" w14:textId="77777777" w:rsidR="00DD7EF6" w:rsidRPr="00AA6E17" w:rsidRDefault="00DD7EF6" w:rsidP="00DD7EF6">
            <w:pPr>
              <w:pBdr>
                <w:between w:val="single" w:sz="4" w:space="1" w:color="auto"/>
              </w:pBdr>
              <w:tabs>
                <w:tab w:val="decimal" w:pos="882"/>
              </w:tabs>
              <w:snapToGrid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307" w:type="dxa"/>
            <w:vAlign w:val="bottom"/>
          </w:tcPr>
          <w:p w14:paraId="7F08796B" w14:textId="77777777" w:rsidR="00DD7EF6" w:rsidRPr="00AA6E17" w:rsidRDefault="002F23D0" w:rsidP="00DD7EF6">
            <w:pPr>
              <w:pStyle w:val="PlainText"/>
              <w:pBdr>
                <w:between w:val="single" w:sz="4" w:space="1" w:color="auto"/>
              </w:pBdr>
              <w:tabs>
                <w:tab w:val="decimal" w:pos="882"/>
              </w:tabs>
              <w:rPr>
                <w:cs/>
                <w:lang w:val="en-GB"/>
              </w:rPr>
            </w:pPr>
            <w:r w:rsidRPr="00AA6E17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1308" w:type="dxa"/>
            <w:vAlign w:val="bottom"/>
          </w:tcPr>
          <w:p w14:paraId="032708CB" w14:textId="77777777" w:rsidR="00DD7EF6" w:rsidRPr="00AA6E17" w:rsidRDefault="00DD7EF6" w:rsidP="00DD7EF6">
            <w:pPr>
              <w:pStyle w:val="PlainText"/>
              <w:pBdr>
                <w:between w:val="single" w:sz="4" w:space="1" w:color="auto"/>
              </w:pBdr>
              <w:tabs>
                <w:tab w:val="decimal" w:pos="882"/>
              </w:tabs>
              <w:rPr>
                <w:cs/>
                <w:lang w:val="en-GB"/>
              </w:rPr>
            </w:pPr>
            <w:r w:rsidRPr="00AA6E17">
              <w:rPr>
                <w:lang w:val="en-GB"/>
              </w:rPr>
              <w:t>-</w:t>
            </w:r>
          </w:p>
        </w:tc>
      </w:tr>
      <w:tr w:rsidR="00DD7EF6" w:rsidRPr="00AA6E17" w14:paraId="484A7AB8" w14:textId="77777777" w:rsidTr="00740649">
        <w:tc>
          <w:tcPr>
            <w:tcW w:w="3971" w:type="dxa"/>
            <w:vAlign w:val="bottom"/>
          </w:tcPr>
          <w:p w14:paraId="218DF6E7" w14:textId="77777777" w:rsidR="00DD7EF6" w:rsidRPr="00AA6E17" w:rsidRDefault="00DD7EF6" w:rsidP="00DD7EF6">
            <w:pPr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5E45C1BE" w14:textId="77777777" w:rsidR="00DD7EF6" w:rsidRPr="00AA6E17" w:rsidRDefault="00244744" w:rsidP="00DD7E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2,350</w:t>
            </w:r>
          </w:p>
        </w:tc>
        <w:tc>
          <w:tcPr>
            <w:tcW w:w="1307" w:type="dxa"/>
            <w:vAlign w:val="bottom"/>
          </w:tcPr>
          <w:p w14:paraId="35266BB4" w14:textId="77777777" w:rsidR="00DD7EF6" w:rsidRPr="00AA6E17" w:rsidRDefault="00DD7EF6" w:rsidP="00DD7E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2,167</w:t>
            </w:r>
          </w:p>
        </w:tc>
        <w:tc>
          <w:tcPr>
            <w:tcW w:w="1307" w:type="dxa"/>
            <w:vAlign w:val="bottom"/>
          </w:tcPr>
          <w:p w14:paraId="1DFEBA19" w14:textId="77777777" w:rsidR="00DD7EF6" w:rsidRPr="00AA6E17" w:rsidRDefault="002F23D0" w:rsidP="00DD7EF6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50362587" w14:textId="77777777" w:rsidR="00DD7EF6" w:rsidRPr="00AA6E17" w:rsidRDefault="00DD7EF6" w:rsidP="00DD7EF6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-</w:t>
            </w:r>
          </w:p>
        </w:tc>
      </w:tr>
    </w:tbl>
    <w:p w14:paraId="6C52B40A" w14:textId="77777777" w:rsidR="00BF19C1" w:rsidRPr="00AA6E17" w:rsidRDefault="008D2E77" w:rsidP="008D2E77">
      <w:pPr>
        <w:pStyle w:val="PlainText"/>
        <w:tabs>
          <w:tab w:val="left" w:pos="540"/>
          <w:tab w:val="left" w:pos="1440"/>
        </w:tabs>
        <w:spacing w:before="240" w:after="120"/>
        <w:ind w:right="29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43</w:t>
      </w:r>
      <w:r w:rsidR="00BF19C1" w:rsidRPr="00AA6E17">
        <w:rPr>
          <w:b/>
          <w:bCs/>
          <w:sz w:val="32"/>
          <w:szCs w:val="32"/>
          <w:cs/>
          <w:lang w:val="en-US"/>
        </w:rPr>
        <w:t>.</w:t>
      </w:r>
      <w:r w:rsidR="00D82D1A" w:rsidRPr="00AA6E17">
        <w:rPr>
          <w:b/>
          <w:bCs/>
          <w:sz w:val="32"/>
          <w:szCs w:val="32"/>
          <w:lang w:val="en-US"/>
        </w:rPr>
        <w:tab/>
      </w:r>
      <w:r w:rsidR="00BF19C1" w:rsidRPr="00AA6E17">
        <w:rPr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ภาระผูกพันและหนี้สินที่อาจเกิดขึ้นในภายหน้า</w:t>
      </w:r>
    </w:p>
    <w:p w14:paraId="3BD1E39C" w14:textId="77777777" w:rsidR="00BF19C1" w:rsidRPr="00AA6E17" w:rsidRDefault="0085096A" w:rsidP="00AC1151">
      <w:pPr>
        <w:pStyle w:val="PlainText"/>
        <w:spacing w:before="120" w:after="120"/>
        <w:ind w:left="544" w:right="-101"/>
        <w:jc w:val="thaiDistribute"/>
        <w:rPr>
          <w:sz w:val="32"/>
          <w:szCs w:val="32"/>
          <w:cs/>
        </w:rPr>
      </w:pPr>
      <w:r w:rsidRPr="00AA6E17">
        <w:rPr>
          <w:sz w:val="32"/>
          <w:szCs w:val="32"/>
          <w:cs/>
        </w:rPr>
        <w:t>ณ วันที่</w:t>
      </w:r>
      <w:r w:rsidR="00F63F33" w:rsidRPr="00AA6E17">
        <w:rPr>
          <w:sz w:val="32"/>
          <w:szCs w:val="32"/>
          <w:cs/>
        </w:rPr>
        <w:t xml:space="preserve"> </w:t>
      </w:r>
      <w:r w:rsidR="004D422F" w:rsidRPr="00AA6E17">
        <w:rPr>
          <w:sz w:val="32"/>
          <w:szCs w:val="32"/>
          <w:lang w:val="en-US"/>
        </w:rPr>
        <w:t>31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ธันวาคม </w:t>
      </w:r>
      <w:r w:rsidR="00DD7EF6" w:rsidRPr="00AA6E17">
        <w:rPr>
          <w:sz w:val="32"/>
          <w:szCs w:val="32"/>
          <w:lang w:val="en-US"/>
        </w:rPr>
        <w:t>2566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และ </w:t>
      </w:r>
      <w:r w:rsidR="00DD7EF6" w:rsidRPr="00AA6E17">
        <w:rPr>
          <w:sz w:val="32"/>
          <w:szCs w:val="32"/>
          <w:lang w:val="en-US"/>
        </w:rPr>
        <w:t>2565</w:t>
      </w:r>
      <w:r w:rsidR="00BF19C1" w:rsidRPr="00AA6E17">
        <w:rPr>
          <w:sz w:val="32"/>
          <w:szCs w:val="32"/>
          <w:cs/>
          <w:lang w:val="en-US"/>
        </w:rPr>
        <w:t xml:space="preserve"> </w:t>
      </w:r>
      <w:r w:rsidR="00BF19C1" w:rsidRPr="00AA6E17">
        <w:rPr>
          <w:sz w:val="32"/>
          <w:szCs w:val="32"/>
          <w:cs/>
        </w:rPr>
        <w:t>ภาระผูกพันและหนี้สินที่อาจเกิดขึ้นในภายหน้าที่มีสาระสำคัญมีดังนี้</w:t>
      </w:r>
    </w:p>
    <w:p w14:paraId="7E15BACC" w14:textId="77777777" w:rsidR="00BF19C1" w:rsidRPr="00AA6E17" w:rsidRDefault="008D2E77" w:rsidP="00AC1151">
      <w:pPr>
        <w:spacing w:before="120" w:after="120"/>
        <w:ind w:left="547" w:right="-101" w:hanging="547"/>
        <w:jc w:val="thaiDistribute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t>43</w:t>
      </w:r>
      <w:r w:rsidR="00BF19C1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1</w:t>
      </w:r>
      <w:r w:rsidR="00BF19C1" w:rsidRPr="00AA6E17">
        <w:rPr>
          <w:b/>
          <w:bCs/>
          <w:szCs w:val="32"/>
          <w:lang w:val="en-US"/>
        </w:rPr>
        <w:tab/>
      </w:r>
      <w:r w:rsidR="008D2AB7" w:rsidRPr="00AA6E17">
        <w:rPr>
          <w:rFonts w:hint="cs"/>
          <w:b/>
          <w:bCs/>
          <w:szCs w:val="32"/>
          <w:cs/>
          <w:lang w:val="en-US"/>
        </w:rPr>
        <w:t>การค้ำประกัน</w:t>
      </w:r>
    </w:p>
    <w:p w14:paraId="22AC303A" w14:textId="77777777" w:rsidR="006B1D40" w:rsidRPr="00AA6E17" w:rsidRDefault="006B1D40" w:rsidP="00AC1151">
      <w:pPr>
        <w:pStyle w:val="PlainText"/>
        <w:spacing w:before="120" w:after="120"/>
        <w:ind w:left="544" w:right="-101"/>
        <w:jc w:val="thaiDistribute"/>
        <w:rPr>
          <w:sz w:val="32"/>
          <w:szCs w:val="32"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 xml:space="preserve">ณ วันที่ </w:t>
      </w:r>
      <w:r w:rsidR="004D422F" w:rsidRPr="00AA6E17">
        <w:rPr>
          <w:sz w:val="32"/>
          <w:szCs w:val="32"/>
          <w:lang w:val="en-US"/>
        </w:rPr>
        <w:t>31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DD7EF6" w:rsidRPr="00AA6E17">
        <w:rPr>
          <w:sz w:val="32"/>
          <w:szCs w:val="32"/>
          <w:lang w:val="en-US"/>
        </w:rPr>
        <w:t>2566</w:t>
      </w:r>
      <w:r w:rsidRPr="00AA6E17">
        <w:rPr>
          <w:rFonts w:hint="cs"/>
          <w:sz w:val="32"/>
          <w:szCs w:val="32"/>
          <w:cs/>
          <w:lang w:val="en-US"/>
        </w:rPr>
        <w:t xml:space="preserve"> บริษัทฯมีหนังสือค้ำประกันที่ออกโดยธนาคารในนามบริษัทฯจำนวนเงินประมาณ </w:t>
      </w:r>
      <w:r w:rsidR="003F28E0" w:rsidRPr="00AA6E17">
        <w:rPr>
          <w:sz w:val="32"/>
          <w:szCs w:val="32"/>
          <w:lang w:val="en-US"/>
        </w:rPr>
        <w:t>1</w:t>
      </w:r>
      <w:r w:rsidR="00CC00A4" w:rsidRPr="00AA6E17">
        <w:rPr>
          <w:sz w:val="32"/>
          <w:szCs w:val="32"/>
          <w:lang w:val="en-US"/>
        </w:rPr>
        <w:t xml:space="preserve"> </w:t>
      </w:r>
      <w:r w:rsidRPr="00AA6E17">
        <w:rPr>
          <w:rFonts w:hint="cs"/>
          <w:sz w:val="32"/>
          <w:szCs w:val="32"/>
          <w:cs/>
          <w:lang w:val="en-US"/>
        </w:rPr>
        <w:t xml:space="preserve">ล้านบาท เพื่อค้ำประกันการใช้ไฟฟ้า และบริษัทย่อยแห่งหนึ่งมีหนังสือรับรองที่บริษัทย่อยออกให้แก่พนักงานสอบสวนหรือพนักงานอัยการ หรือศาล หรือผู้มีอำนาจในการปล่อยชั่วคราว เพื่อเป็นหลักประกันในการขอประกันตัวผู้เอาประกันภัย ซึ่งเป็นผู้ต้องหาหรือจำเลยในคดีต่าง ๆ ในวงเงินประมาณ </w:t>
      </w:r>
      <w:r w:rsidR="003F28E0" w:rsidRPr="00AA6E17">
        <w:rPr>
          <w:rFonts w:hint="cs"/>
          <w:sz w:val="32"/>
          <w:szCs w:val="32"/>
          <w:cs/>
          <w:lang w:val="en-US"/>
        </w:rPr>
        <w:t>7</w:t>
      </w:r>
      <w:r w:rsidRPr="00AA6E17">
        <w:rPr>
          <w:rFonts w:hint="cs"/>
          <w:sz w:val="32"/>
          <w:szCs w:val="32"/>
          <w:cs/>
          <w:lang w:val="en-US"/>
        </w:rPr>
        <w:t xml:space="preserve"> ล้านบาท</w:t>
      </w:r>
    </w:p>
    <w:p w14:paraId="42C2EE52" w14:textId="77777777" w:rsidR="006B1D40" w:rsidRPr="00AA6E17" w:rsidRDefault="006B1D40" w:rsidP="00AC1151">
      <w:pPr>
        <w:pStyle w:val="PlainText"/>
        <w:spacing w:before="120" w:after="120"/>
        <w:ind w:left="544" w:right="-101"/>
        <w:jc w:val="thaiDistribute"/>
        <w:rPr>
          <w:sz w:val="32"/>
          <w:szCs w:val="32"/>
          <w:cs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 xml:space="preserve">นอกจากนี้ บริษัทย่อยมีภาระผูกพันตามสัญญาอนุพันธ์ตามที่กล่าวไว้ในหมายเหตุประกอบงบการเงินข้อ </w:t>
      </w:r>
      <w:r w:rsidR="00DB6EF2" w:rsidRPr="00AA6E17">
        <w:rPr>
          <w:sz w:val="32"/>
          <w:szCs w:val="32"/>
          <w:lang w:val="en-US"/>
        </w:rPr>
        <w:t>9</w:t>
      </w:r>
    </w:p>
    <w:p w14:paraId="4B3DA40B" w14:textId="77777777" w:rsidR="008D2E77" w:rsidRDefault="008D2E77">
      <w:pPr>
        <w:suppressAutoHyphens w:val="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16CB1530" w14:textId="77777777" w:rsidR="008D2AB7" w:rsidRPr="00AA6E17" w:rsidRDefault="008D2E77" w:rsidP="008D2E77">
      <w:pPr>
        <w:spacing w:before="80" w:after="80"/>
        <w:ind w:left="547" w:right="-101" w:hanging="547"/>
        <w:jc w:val="thaiDistribute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t>43</w:t>
      </w:r>
      <w:r w:rsidR="00BF19C1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2</w:t>
      </w:r>
      <w:r w:rsidR="0028751B" w:rsidRPr="00AA6E17">
        <w:rPr>
          <w:b/>
          <w:bCs/>
          <w:szCs w:val="32"/>
          <w:lang w:val="en-US"/>
        </w:rPr>
        <w:t xml:space="preserve"> </w:t>
      </w:r>
      <w:r w:rsidR="00FC37C1" w:rsidRPr="00AA6E17">
        <w:rPr>
          <w:b/>
          <w:bCs/>
          <w:szCs w:val="32"/>
          <w:cs/>
          <w:lang w:val="en-US"/>
        </w:rPr>
        <w:tab/>
      </w:r>
      <w:r w:rsidR="008D2AB7" w:rsidRPr="00AA6E17">
        <w:rPr>
          <w:b/>
          <w:bCs/>
          <w:szCs w:val="32"/>
          <w:cs/>
          <w:lang w:val="en-US"/>
        </w:rPr>
        <w:t>ภาระผูกพันเกี่ยวกับสัญญา</w:t>
      </w:r>
      <w:r w:rsidR="008D2AB7" w:rsidRPr="00AA6E17">
        <w:rPr>
          <w:rFonts w:hint="cs"/>
          <w:b/>
          <w:bCs/>
          <w:szCs w:val="32"/>
          <w:cs/>
          <w:lang w:val="en-US"/>
        </w:rPr>
        <w:t>ให้บริการ</w:t>
      </w:r>
    </w:p>
    <w:p w14:paraId="07F88817" w14:textId="77777777" w:rsidR="00BF19C1" w:rsidRPr="00AA6E17" w:rsidRDefault="008D2AB7" w:rsidP="008D2E77">
      <w:pPr>
        <w:tabs>
          <w:tab w:val="left" w:pos="2160"/>
        </w:tabs>
        <w:spacing w:before="80"/>
        <w:ind w:left="547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lang w:val="en-US"/>
        </w:rPr>
        <w:tab/>
      </w:r>
      <w:r w:rsidR="00BF19C1"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DD7EF6" w:rsidRPr="00AA6E17">
        <w:rPr>
          <w:szCs w:val="32"/>
          <w:lang w:val="en-US"/>
        </w:rPr>
        <w:t>2566</w:t>
      </w:r>
      <w:r w:rsidR="003516ED" w:rsidRPr="00AA6E17">
        <w:rPr>
          <w:szCs w:val="32"/>
          <w:cs/>
          <w:lang w:val="en-US"/>
        </w:rPr>
        <w:t xml:space="preserve"> </w:t>
      </w:r>
      <w:r w:rsidR="003D6F92" w:rsidRPr="00AA6E17">
        <w:rPr>
          <w:szCs w:val="32"/>
          <w:cs/>
          <w:lang w:val="en-US"/>
        </w:rPr>
        <w:t>บริษัท</w:t>
      </w:r>
      <w:r w:rsidR="00BF19C1" w:rsidRPr="00AA6E17">
        <w:rPr>
          <w:szCs w:val="32"/>
          <w:cs/>
          <w:lang w:val="en-US"/>
        </w:rPr>
        <w:t>ฯและบริษัทย่อยมีภาระที่ต้องจ่ายค่าบริการที่เกี่ยวข้องกับทรัพย์สิน</w:t>
      </w:r>
      <w:r w:rsidR="003516ED" w:rsidRPr="00AA6E17">
        <w:rPr>
          <w:szCs w:val="32"/>
          <w:cs/>
          <w:lang w:val="en-US"/>
        </w:rPr>
        <w:t xml:space="preserve">                          </w:t>
      </w:r>
      <w:r w:rsidR="00BF19C1" w:rsidRPr="00AA6E17">
        <w:rPr>
          <w:szCs w:val="32"/>
          <w:cs/>
          <w:lang w:val="en-US"/>
        </w:rPr>
        <w:t>รอการขาย ระบบเทคโนโลยีสารสนเทศและค่าบริการอื่น ๆ พร้อมทั้งค่าเช่าและค่าบริการอาคารสำนักงานตามสัญญาเช่า</w:t>
      </w:r>
      <w:r w:rsidR="009025A7" w:rsidRPr="00AA6E17">
        <w:rPr>
          <w:rFonts w:hint="cs"/>
          <w:szCs w:val="32"/>
          <w:cs/>
          <w:lang w:val="en-US"/>
        </w:rPr>
        <w:t>ระยะสั้นหรือมูลค่าต่ำ</w:t>
      </w:r>
      <w:r w:rsidR="00BF19C1" w:rsidRPr="00AA6E17">
        <w:rPr>
          <w:szCs w:val="32"/>
          <w:cs/>
          <w:lang w:val="en-US"/>
        </w:rPr>
        <w:t>ดังนี้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844"/>
        <w:gridCol w:w="2835"/>
      </w:tblGrid>
      <w:tr w:rsidR="00BF19C1" w:rsidRPr="00AA6E17" w14:paraId="0C63726F" w14:textId="77777777" w:rsidTr="00EB7867">
        <w:trPr>
          <w:cantSplit/>
        </w:trPr>
        <w:tc>
          <w:tcPr>
            <w:tcW w:w="9189" w:type="dxa"/>
            <w:gridSpan w:val="3"/>
            <w:vAlign w:val="bottom"/>
          </w:tcPr>
          <w:p w14:paraId="64898FED" w14:textId="77777777" w:rsidR="00BF19C1" w:rsidRPr="00AA6E17" w:rsidRDefault="00BF19C1" w:rsidP="00AC1151">
            <w:pPr>
              <w:pStyle w:val="Heading8"/>
              <w:tabs>
                <w:tab w:val="clear" w:pos="0"/>
              </w:tabs>
              <w:snapToGrid w:val="0"/>
              <w:ind w:left="90" w:right="86"/>
              <w:jc w:val="right"/>
              <w:rPr>
                <w:u w:val="none"/>
              </w:rPr>
            </w:pPr>
            <w:r w:rsidRPr="00AA6E17">
              <w:rPr>
                <w:u w:val="none"/>
              </w:rPr>
              <w:t xml:space="preserve"> </w:t>
            </w:r>
            <w:r w:rsidR="00EB7867" w:rsidRPr="00AA6E17">
              <w:rPr>
                <w:u w:val="none"/>
              </w:rPr>
              <w:t xml:space="preserve">  </w:t>
            </w:r>
            <w:r w:rsidRPr="00AA6E17">
              <w:rPr>
                <w:u w:val="none"/>
              </w:rPr>
              <w:t>(</w:t>
            </w:r>
            <w:r w:rsidRPr="00AA6E17">
              <w:rPr>
                <w:u w:val="none"/>
                <w:cs/>
              </w:rPr>
              <w:t>หน่วย</w:t>
            </w:r>
            <w:r w:rsidRPr="00AA6E17">
              <w:rPr>
                <w:u w:val="none"/>
              </w:rPr>
              <w:t xml:space="preserve">: </w:t>
            </w:r>
            <w:r w:rsidRPr="00AA6E17">
              <w:rPr>
                <w:u w:val="none"/>
                <w:cs/>
              </w:rPr>
              <w:t>ล้านบาท</w:t>
            </w:r>
            <w:r w:rsidRPr="00AA6E17">
              <w:rPr>
                <w:u w:val="none"/>
              </w:rPr>
              <w:t>)</w:t>
            </w:r>
          </w:p>
        </w:tc>
      </w:tr>
      <w:tr w:rsidR="00A01F9A" w:rsidRPr="00AA6E17" w14:paraId="5BD20094" w14:textId="77777777" w:rsidTr="00EB7867">
        <w:trPr>
          <w:cantSplit/>
        </w:trPr>
        <w:tc>
          <w:tcPr>
            <w:tcW w:w="3510" w:type="dxa"/>
            <w:vAlign w:val="bottom"/>
          </w:tcPr>
          <w:p w14:paraId="5E29BF0D" w14:textId="77777777" w:rsidR="00A01F9A" w:rsidRPr="00AA6E17" w:rsidRDefault="00A01F9A" w:rsidP="00AC1151">
            <w:pPr>
              <w:pStyle w:val="Heading8"/>
              <w:pBdr>
                <w:bottom w:val="single" w:sz="4" w:space="1" w:color="000000"/>
              </w:pBdr>
              <w:tabs>
                <w:tab w:val="clear" w:pos="0"/>
              </w:tabs>
              <w:snapToGrid w:val="0"/>
              <w:ind w:left="90" w:right="86"/>
              <w:rPr>
                <w:u w:val="none"/>
              </w:rPr>
            </w:pPr>
            <w:r w:rsidRPr="00AA6E17">
              <w:rPr>
                <w:u w:val="none"/>
                <w:cs/>
              </w:rPr>
              <w:t>ปี</w:t>
            </w:r>
          </w:p>
        </w:tc>
        <w:tc>
          <w:tcPr>
            <w:tcW w:w="2844" w:type="dxa"/>
            <w:vAlign w:val="bottom"/>
          </w:tcPr>
          <w:p w14:paraId="02932E71" w14:textId="77777777" w:rsidR="00A01F9A" w:rsidRPr="00AA6E17" w:rsidRDefault="00A01F9A" w:rsidP="00AC1151">
            <w:pPr>
              <w:pStyle w:val="Heading8"/>
              <w:pBdr>
                <w:bottom w:val="single" w:sz="4" w:space="1" w:color="000000"/>
              </w:pBdr>
              <w:tabs>
                <w:tab w:val="clear" w:pos="0"/>
                <w:tab w:val="clear" w:pos="900"/>
              </w:tabs>
              <w:snapToGrid w:val="0"/>
              <w:ind w:left="86" w:right="86"/>
              <w:rPr>
                <w:u w:val="none"/>
              </w:rPr>
            </w:pPr>
            <w:r w:rsidRPr="00AA6E17">
              <w:rPr>
                <w:u w:val="none"/>
                <w:cs/>
              </w:rPr>
              <w:t>งบการเงินรวม</w:t>
            </w:r>
          </w:p>
        </w:tc>
        <w:tc>
          <w:tcPr>
            <w:tcW w:w="2835" w:type="dxa"/>
            <w:vAlign w:val="bottom"/>
          </w:tcPr>
          <w:p w14:paraId="63695AEC" w14:textId="77777777" w:rsidR="00A01F9A" w:rsidRPr="00AA6E17" w:rsidRDefault="00A01F9A" w:rsidP="00AC1151">
            <w:pPr>
              <w:pStyle w:val="Heading8"/>
              <w:pBdr>
                <w:bottom w:val="single" w:sz="4" w:space="1" w:color="000000"/>
              </w:pBdr>
              <w:tabs>
                <w:tab w:val="clear" w:pos="0"/>
                <w:tab w:val="clear" w:pos="900"/>
              </w:tabs>
              <w:snapToGrid w:val="0"/>
              <w:ind w:left="86" w:right="86"/>
              <w:rPr>
                <w:u w:val="none"/>
              </w:rPr>
            </w:pPr>
            <w:r w:rsidRPr="00AA6E17">
              <w:rPr>
                <w:u w:val="none"/>
                <w:cs/>
              </w:rPr>
              <w:t>งบการเงินเฉพาะกิจการ</w:t>
            </w:r>
          </w:p>
        </w:tc>
      </w:tr>
      <w:tr w:rsidR="00A01F9A" w:rsidRPr="00AA6E17" w14:paraId="36F4993E" w14:textId="77777777" w:rsidTr="00EB7867">
        <w:trPr>
          <w:cantSplit/>
        </w:trPr>
        <w:tc>
          <w:tcPr>
            <w:tcW w:w="3510" w:type="dxa"/>
          </w:tcPr>
          <w:p w14:paraId="226D0D60" w14:textId="77777777" w:rsidR="00A01F9A" w:rsidRPr="00AA6E17" w:rsidRDefault="004D422F" w:rsidP="00AC1151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sz w:val="30"/>
                <w:szCs w:val="30"/>
                <w:lang w:val="en-US"/>
              </w:rPr>
            </w:pPr>
            <w:r w:rsidRPr="00AA6E17">
              <w:rPr>
                <w:sz w:val="30"/>
                <w:szCs w:val="30"/>
                <w:lang w:val="en-US"/>
              </w:rPr>
              <w:t>256</w:t>
            </w:r>
            <w:r w:rsidR="003F28E0" w:rsidRPr="00AA6E17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844" w:type="dxa"/>
          </w:tcPr>
          <w:p w14:paraId="4CA6ED06" w14:textId="77777777" w:rsidR="00A01F9A" w:rsidRPr="00AA6E17" w:rsidRDefault="003F28E0" w:rsidP="00AC1151">
            <w:pPr>
              <w:tabs>
                <w:tab w:val="decimal" w:pos="1710"/>
              </w:tabs>
              <w:snapToGrid w:val="0"/>
              <w:ind w:left="86" w:right="86"/>
              <w:rPr>
                <w:sz w:val="30"/>
                <w:szCs w:val="30"/>
                <w:lang w:val="en-US"/>
              </w:rPr>
            </w:pPr>
            <w:r w:rsidRPr="00AA6E17">
              <w:rPr>
                <w:rFonts w:hint="cs"/>
                <w:sz w:val="30"/>
                <w:szCs w:val="30"/>
                <w:cs/>
                <w:lang w:val="en-US"/>
              </w:rPr>
              <w:t>93</w:t>
            </w:r>
          </w:p>
        </w:tc>
        <w:tc>
          <w:tcPr>
            <w:tcW w:w="2835" w:type="dxa"/>
          </w:tcPr>
          <w:p w14:paraId="3ADFCE28" w14:textId="77777777" w:rsidR="00A01F9A" w:rsidRPr="00AA6E17" w:rsidRDefault="002F23D0" w:rsidP="00AC1151">
            <w:pPr>
              <w:tabs>
                <w:tab w:val="decimal" w:pos="1710"/>
              </w:tabs>
              <w:snapToGrid w:val="0"/>
              <w:ind w:left="86" w:right="86"/>
              <w:rPr>
                <w:sz w:val="30"/>
                <w:szCs w:val="30"/>
                <w:lang w:val="en-US"/>
              </w:rPr>
            </w:pPr>
            <w:r w:rsidRPr="00AA6E17">
              <w:rPr>
                <w:rFonts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01F9A" w:rsidRPr="00AA6E17" w14:paraId="0671A534" w14:textId="77777777" w:rsidTr="00EB7867">
        <w:trPr>
          <w:cantSplit/>
        </w:trPr>
        <w:tc>
          <w:tcPr>
            <w:tcW w:w="3510" w:type="dxa"/>
          </w:tcPr>
          <w:p w14:paraId="60A7A8A7" w14:textId="77777777" w:rsidR="00A01F9A" w:rsidRPr="00AA6E17" w:rsidRDefault="004D422F" w:rsidP="00AC1151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sz w:val="30"/>
                <w:szCs w:val="30"/>
                <w:cs/>
                <w:lang w:val="en-US"/>
              </w:rPr>
            </w:pPr>
            <w:r w:rsidRPr="00AA6E17">
              <w:rPr>
                <w:sz w:val="30"/>
                <w:szCs w:val="30"/>
                <w:lang w:val="en-US"/>
              </w:rPr>
              <w:t>256</w:t>
            </w:r>
            <w:r w:rsidR="003F28E0" w:rsidRPr="00AA6E17">
              <w:rPr>
                <w:rFonts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844" w:type="dxa"/>
          </w:tcPr>
          <w:p w14:paraId="1AFDF34D" w14:textId="77777777" w:rsidR="00A01F9A" w:rsidRPr="00AA6E17" w:rsidRDefault="003F28E0" w:rsidP="00AC1151">
            <w:pPr>
              <w:tabs>
                <w:tab w:val="decimal" w:pos="1710"/>
              </w:tabs>
              <w:snapToGrid w:val="0"/>
              <w:ind w:right="86"/>
              <w:rPr>
                <w:sz w:val="30"/>
                <w:szCs w:val="30"/>
                <w:cs/>
                <w:lang w:val="en-US"/>
              </w:rPr>
            </w:pPr>
            <w:r w:rsidRPr="00AA6E17">
              <w:rPr>
                <w:rFonts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2835" w:type="dxa"/>
          </w:tcPr>
          <w:p w14:paraId="1B6B8247" w14:textId="77777777" w:rsidR="00A01F9A" w:rsidRPr="00AA6E17" w:rsidRDefault="002F23D0" w:rsidP="00AC1151">
            <w:pPr>
              <w:tabs>
                <w:tab w:val="decimal" w:pos="1710"/>
              </w:tabs>
              <w:snapToGrid w:val="0"/>
              <w:ind w:right="86"/>
              <w:rPr>
                <w:sz w:val="30"/>
                <w:szCs w:val="30"/>
                <w:cs/>
                <w:lang w:val="en-US"/>
              </w:rPr>
            </w:pPr>
            <w:r w:rsidRPr="00AA6E17">
              <w:rPr>
                <w:rFonts w:hint="cs"/>
                <w:sz w:val="30"/>
                <w:szCs w:val="30"/>
                <w:cs/>
                <w:lang w:val="en-US"/>
              </w:rPr>
              <w:t>2</w:t>
            </w:r>
          </w:p>
        </w:tc>
      </w:tr>
      <w:tr w:rsidR="00A01F9A" w:rsidRPr="00AA6E17" w14:paraId="3ABE732F" w14:textId="77777777" w:rsidTr="00EB7867">
        <w:trPr>
          <w:cantSplit/>
        </w:trPr>
        <w:tc>
          <w:tcPr>
            <w:tcW w:w="3510" w:type="dxa"/>
            <w:vAlign w:val="bottom"/>
          </w:tcPr>
          <w:p w14:paraId="50DB7356" w14:textId="77777777" w:rsidR="00A01F9A" w:rsidRPr="00AA6E17" w:rsidRDefault="004D422F" w:rsidP="00AC1151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sz w:val="30"/>
                <w:szCs w:val="30"/>
                <w:cs/>
              </w:rPr>
            </w:pPr>
            <w:r w:rsidRPr="00AA6E17">
              <w:rPr>
                <w:sz w:val="30"/>
                <w:szCs w:val="30"/>
                <w:lang w:val="en-US"/>
              </w:rPr>
              <w:t>256</w:t>
            </w:r>
            <w:r w:rsidR="00456133">
              <w:rPr>
                <w:sz w:val="30"/>
                <w:szCs w:val="30"/>
                <w:lang w:val="en-US"/>
              </w:rPr>
              <w:t>9</w:t>
            </w:r>
            <w:r w:rsidR="00A01F9A" w:rsidRPr="00AA6E17">
              <w:rPr>
                <w:sz w:val="30"/>
                <w:szCs w:val="30"/>
                <w:cs/>
                <w:lang w:val="en-US"/>
              </w:rPr>
              <w:t xml:space="preserve"> </w:t>
            </w:r>
            <w:r w:rsidR="00A01F9A" w:rsidRPr="00AA6E17">
              <w:rPr>
                <w:sz w:val="30"/>
                <w:szCs w:val="30"/>
                <w:cs/>
              </w:rPr>
              <w:t>เป็นต้นไป</w:t>
            </w:r>
          </w:p>
        </w:tc>
        <w:tc>
          <w:tcPr>
            <w:tcW w:w="2844" w:type="dxa"/>
            <w:vAlign w:val="bottom"/>
          </w:tcPr>
          <w:p w14:paraId="0DE493F8" w14:textId="77777777" w:rsidR="00A01F9A" w:rsidRPr="00AA6E17" w:rsidRDefault="003F28E0" w:rsidP="00AC1151">
            <w:pPr>
              <w:tabs>
                <w:tab w:val="decimal" w:pos="1710"/>
              </w:tabs>
              <w:snapToGrid w:val="0"/>
              <w:ind w:left="86" w:right="86"/>
              <w:rPr>
                <w:sz w:val="30"/>
                <w:szCs w:val="30"/>
                <w:lang w:val="en-US"/>
              </w:rPr>
            </w:pPr>
            <w:r w:rsidRPr="00AA6E17">
              <w:rPr>
                <w:rFonts w:hint="cs"/>
                <w:sz w:val="30"/>
                <w:szCs w:val="30"/>
                <w:cs/>
                <w:lang w:val="en-US"/>
              </w:rPr>
              <w:t>56</w:t>
            </w:r>
          </w:p>
        </w:tc>
        <w:tc>
          <w:tcPr>
            <w:tcW w:w="2835" w:type="dxa"/>
            <w:vAlign w:val="bottom"/>
          </w:tcPr>
          <w:p w14:paraId="150D4FE3" w14:textId="77777777" w:rsidR="00A01F9A" w:rsidRPr="00AA6E17" w:rsidRDefault="002F23D0" w:rsidP="00AC1151">
            <w:pPr>
              <w:tabs>
                <w:tab w:val="decimal" w:pos="1710"/>
              </w:tabs>
              <w:snapToGrid w:val="0"/>
              <w:ind w:left="86" w:right="86"/>
              <w:rPr>
                <w:sz w:val="30"/>
                <w:szCs w:val="30"/>
                <w:lang w:val="en-US"/>
              </w:rPr>
            </w:pPr>
            <w:r w:rsidRPr="00AA6E17">
              <w:rPr>
                <w:rFonts w:hint="cs"/>
                <w:sz w:val="30"/>
                <w:szCs w:val="30"/>
                <w:cs/>
                <w:lang w:val="en-US"/>
              </w:rPr>
              <w:t>1</w:t>
            </w:r>
          </w:p>
        </w:tc>
      </w:tr>
    </w:tbl>
    <w:p w14:paraId="3755A2FF" w14:textId="77777777" w:rsidR="00BF19C1" w:rsidRPr="00AA6E17" w:rsidRDefault="008D2E77" w:rsidP="008904C3">
      <w:pPr>
        <w:tabs>
          <w:tab w:val="left" w:pos="2160"/>
        </w:tabs>
        <w:spacing w:before="160" w:after="80"/>
        <w:ind w:left="547" w:hanging="547"/>
        <w:jc w:val="thaiDistribute"/>
        <w:rPr>
          <w:b/>
          <w:bCs/>
          <w:szCs w:val="32"/>
          <w:cs/>
          <w:lang w:val="en-US"/>
        </w:rPr>
      </w:pPr>
      <w:r>
        <w:rPr>
          <w:b/>
          <w:bCs/>
          <w:szCs w:val="32"/>
          <w:lang w:val="en-US"/>
        </w:rPr>
        <w:t>43</w:t>
      </w:r>
      <w:r w:rsidR="008D2AB7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3</w:t>
      </w:r>
      <w:r w:rsidR="00BF19C1" w:rsidRPr="00AA6E17">
        <w:rPr>
          <w:b/>
          <w:bCs/>
          <w:szCs w:val="32"/>
          <w:cs/>
          <w:lang w:val="en-US"/>
        </w:rPr>
        <w:tab/>
      </w:r>
      <w:r w:rsidR="004831C7" w:rsidRPr="00AA6E17">
        <w:rPr>
          <w:b/>
          <w:bCs/>
          <w:szCs w:val="32"/>
          <w:cs/>
          <w:lang w:val="en-US"/>
        </w:rPr>
        <w:t>หนี้สินที่อาจจะเกิดขึ้น/คดีฟ้องร้อง</w:t>
      </w:r>
    </w:p>
    <w:p w14:paraId="6B5AF111" w14:textId="77777777" w:rsidR="000B28BD" w:rsidRPr="00AA6E17" w:rsidRDefault="000B28BD" w:rsidP="008D2E77">
      <w:pPr>
        <w:spacing w:before="80" w:after="80"/>
        <w:ind w:left="547" w:right="-14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DD7EF6" w:rsidRPr="00AA6E17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บริษัทย่อยมีหนี้สินที่อาจจะเกิดขึ้นจากการถูกฟ้องร้องเร</w:t>
      </w:r>
      <w:r w:rsidR="00FC163D" w:rsidRPr="00AA6E17">
        <w:rPr>
          <w:szCs w:val="32"/>
          <w:cs/>
          <w:lang w:val="en-US"/>
        </w:rPr>
        <w:t>ียกค่าเสียหายเป็นจำนวนรวมประมาณ</w:t>
      </w:r>
      <w:r w:rsidR="00FC163D" w:rsidRPr="00AA6E17">
        <w:rPr>
          <w:szCs w:val="32"/>
          <w:lang w:val="en-US"/>
        </w:rPr>
        <w:t xml:space="preserve"> </w:t>
      </w:r>
      <w:r w:rsidR="003F28E0" w:rsidRPr="00AA6E17">
        <w:rPr>
          <w:szCs w:val="32"/>
          <w:lang w:val="en-US"/>
        </w:rPr>
        <w:t>200</w:t>
      </w:r>
      <w:r w:rsidR="00FC163D"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>ล้านบาท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>ซึ่งผลของคดียังไม่เป็นที่สิ้นสุด อย่างไรก็ตาม บริษัทย่อยได้พิจารณาตั้งสำรองหนี้สินที่อาจเกิดขึ้นไว้แล้วบางส่วน และส่วนที่เหลือฝ่ายบริหารของบริษัทย่อยเชื่อมั่นว่าจะไม่มี</w:t>
      </w:r>
      <w:r w:rsidR="00664683">
        <w:rPr>
          <w:szCs w:val="32"/>
          <w:lang w:val="en-US"/>
        </w:rPr>
        <w:t xml:space="preserve">                </w:t>
      </w:r>
      <w:r w:rsidRPr="00AA6E17">
        <w:rPr>
          <w:szCs w:val="32"/>
          <w:cs/>
          <w:lang w:val="en-US"/>
        </w:rPr>
        <w:t xml:space="preserve">ความเสียหายเกิดขึ้นจึงไม่ได้บันทึกเป็นหนี้สิน ณ ปัจจุบัน </w:t>
      </w:r>
    </w:p>
    <w:p w14:paraId="1ADF109D" w14:textId="77777777" w:rsidR="00D82D1A" w:rsidRPr="00AA6E17" w:rsidRDefault="008D2E77" w:rsidP="008D2E77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44</w:t>
      </w:r>
      <w:r w:rsidR="00D82D1A" w:rsidRPr="00AA6E17">
        <w:rPr>
          <w:b/>
          <w:bCs/>
          <w:sz w:val="32"/>
          <w:szCs w:val="32"/>
          <w:cs/>
          <w:lang w:val="en-US"/>
        </w:rPr>
        <w:t>.</w:t>
      </w:r>
      <w:r w:rsidR="00D82D1A" w:rsidRPr="00AA6E17">
        <w:rPr>
          <w:b/>
          <w:bCs/>
          <w:sz w:val="32"/>
          <w:szCs w:val="32"/>
          <w:cs/>
          <w:lang w:val="en-US"/>
        </w:rPr>
        <w:tab/>
      </w:r>
      <w:r w:rsidR="002B7E4C" w:rsidRPr="00AA6E17">
        <w:rPr>
          <w:rFonts w:hint="cs"/>
          <w:b/>
          <w:bCs/>
          <w:sz w:val="32"/>
          <w:szCs w:val="32"/>
          <w:cs/>
          <w:lang w:val="en-US"/>
        </w:rPr>
        <w:t>การบริหารความเสี่ยง</w:t>
      </w:r>
    </w:p>
    <w:p w14:paraId="7A8D1F30" w14:textId="77777777" w:rsidR="00D82D1A" w:rsidRPr="00AA6E17" w:rsidRDefault="00CB6280" w:rsidP="008D2E77">
      <w:pPr>
        <w:spacing w:before="80" w:after="80"/>
        <w:ind w:left="547" w:right="-14" w:hanging="540"/>
        <w:jc w:val="thaiDistribute"/>
        <w:rPr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lang w:val="en-US"/>
        </w:rPr>
        <w:t>4</w:t>
      </w:r>
      <w:r w:rsidR="008D2E77">
        <w:rPr>
          <w:b/>
          <w:bCs/>
          <w:szCs w:val="32"/>
          <w:lang w:val="en-US"/>
        </w:rPr>
        <w:t>4</w:t>
      </w:r>
      <w:r w:rsidR="00D82D1A" w:rsidRPr="00AA6E17">
        <w:rPr>
          <w:b/>
          <w:bCs/>
          <w:szCs w:val="32"/>
          <w:cs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1</w:t>
      </w:r>
      <w:r w:rsidR="00D82D1A" w:rsidRPr="00AA6E17">
        <w:rPr>
          <w:b/>
          <w:bCs/>
          <w:szCs w:val="32"/>
          <w:cs/>
          <w:lang w:val="en-US"/>
        </w:rPr>
        <w:tab/>
        <w:t>ความเสี่ยง</w:t>
      </w:r>
      <w:r w:rsidR="004E669D" w:rsidRPr="00AA6E17">
        <w:rPr>
          <w:b/>
          <w:bCs/>
          <w:szCs w:val="32"/>
          <w:cs/>
          <w:lang w:val="en-US"/>
        </w:rPr>
        <w:t>ด้านเครดิต</w:t>
      </w:r>
    </w:p>
    <w:p w14:paraId="12F27192" w14:textId="77777777" w:rsidR="00D82D1A" w:rsidRPr="00AA6E17" w:rsidRDefault="00D82D1A" w:rsidP="008D2E77">
      <w:pPr>
        <w:spacing w:before="80" w:after="80"/>
        <w:ind w:left="547" w:right="-14"/>
        <w:jc w:val="thaiDistribute"/>
        <w:rPr>
          <w:szCs w:val="32"/>
        </w:rPr>
      </w:pPr>
      <w:r w:rsidRPr="00AA6E17">
        <w:rPr>
          <w:szCs w:val="32"/>
          <w:cs/>
        </w:rPr>
        <w:t>ความเสี่ยง</w:t>
      </w:r>
      <w:r w:rsidR="004E669D" w:rsidRPr="00AA6E17">
        <w:rPr>
          <w:szCs w:val="32"/>
          <w:cs/>
        </w:rPr>
        <w:t>ด้านเครดิต</w:t>
      </w:r>
      <w:r w:rsidR="004E669D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คือ ความเสี่ยงที่บริษัทฯ</w:t>
      </w:r>
      <w:r w:rsidRPr="00AA6E17">
        <w:rPr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>อาจได้รับความเสียหายอันสืบเนื่องมาจากการที่</w:t>
      </w:r>
      <w:r w:rsidR="003729BD" w:rsidRPr="00AA6E17">
        <w:rPr>
          <w:rFonts w:hint="cs"/>
          <w:szCs w:val="32"/>
          <w:cs/>
        </w:rPr>
        <w:t>ลูกหนี้หรือ</w:t>
      </w:r>
      <w:r w:rsidRPr="00AA6E17">
        <w:rPr>
          <w:szCs w:val="32"/>
          <w:cs/>
        </w:rPr>
        <w:t>คู่สัญญาของบริษัทฯ</w:t>
      </w:r>
      <w:r w:rsidRPr="00AA6E17">
        <w:rPr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>จะไม่สามารถปฏิบัติตามภาระผูกพันที่ระบุไว้ในเครื่องมือทางการเงินได้ มูลค่าสูงสุดของความเสี่ยง คือ มูลค่าตามบัญชีของเครื่องมือทางการเงิน</w:t>
      </w:r>
      <w:r w:rsidR="00AF7E15" w:rsidRPr="00AA6E17">
        <w:rPr>
          <w:rFonts w:hint="cs"/>
          <w:szCs w:val="32"/>
          <w:cs/>
        </w:rPr>
        <w:t>ก่อน</w:t>
      </w:r>
      <w:r w:rsidRPr="00AA6E17">
        <w:rPr>
          <w:szCs w:val="32"/>
          <w:cs/>
        </w:rPr>
        <w:t>หักด้วย</w:t>
      </w:r>
      <w:r w:rsidR="00116749" w:rsidRPr="00AA6E17">
        <w:rPr>
          <w:rFonts w:hint="cs"/>
          <w:spacing w:val="-6"/>
          <w:szCs w:val="32"/>
          <w:cs/>
        </w:rPr>
        <w:t>ค่าเผื่อ             ผลขาดทุนด้านเครดิต</w:t>
      </w:r>
      <w:r w:rsidRPr="00AA6E17">
        <w:rPr>
          <w:spacing w:val="-6"/>
          <w:szCs w:val="32"/>
          <w:cs/>
        </w:rPr>
        <w:t xml:space="preserve"> </w:t>
      </w:r>
    </w:p>
    <w:p w14:paraId="79FBAEB3" w14:textId="77777777" w:rsidR="00AC152E" w:rsidRPr="00AA6E17" w:rsidRDefault="00AC152E" w:rsidP="008D2E77">
      <w:pPr>
        <w:spacing w:before="80" w:after="80"/>
        <w:ind w:left="547" w:right="-14"/>
        <w:jc w:val="thaiDistribute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t>แนวทางการบริหารความเสี่ยง</w:t>
      </w:r>
      <w:r w:rsidR="004E669D" w:rsidRPr="00AA6E17">
        <w:rPr>
          <w:b/>
          <w:bCs/>
          <w:szCs w:val="32"/>
          <w:cs/>
        </w:rPr>
        <w:t>ด้านเครดิต</w:t>
      </w:r>
    </w:p>
    <w:p w14:paraId="4769FFDD" w14:textId="77777777" w:rsidR="00886CEE" w:rsidRPr="00AA6E17" w:rsidRDefault="00886CEE" w:rsidP="008D2E77">
      <w:pPr>
        <w:spacing w:before="80" w:after="80"/>
        <w:ind w:left="547" w:right="-14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บริษัทฯ</w:t>
      </w:r>
      <w:r w:rsidRPr="00AA6E17">
        <w:rPr>
          <w:rFonts w:hint="cs"/>
          <w:szCs w:val="32"/>
          <w:cs/>
        </w:rPr>
        <w:t>และบริษัทย่อย</w:t>
      </w:r>
      <w:r w:rsidR="003A6418" w:rsidRPr="00AA6E17">
        <w:rPr>
          <w:rFonts w:hint="cs"/>
          <w:szCs w:val="32"/>
          <w:cs/>
        </w:rPr>
        <w:t>มี</w:t>
      </w:r>
      <w:r w:rsidR="003729BD" w:rsidRPr="00AA6E17">
        <w:rPr>
          <w:rFonts w:hint="cs"/>
          <w:szCs w:val="32"/>
          <w:cs/>
        </w:rPr>
        <w:t>การบริหาร</w:t>
      </w:r>
      <w:r w:rsidR="003A6418" w:rsidRPr="00AA6E17">
        <w:rPr>
          <w:rFonts w:hint="cs"/>
          <w:szCs w:val="32"/>
          <w:cs/>
        </w:rPr>
        <w:t>ความเสี่ยงด้านเครดิตจากการให้สินเชื่อ การประกันภัย</w:t>
      </w:r>
      <w:r w:rsidR="003729BD" w:rsidRPr="00AA6E17">
        <w:rPr>
          <w:rFonts w:hint="cs"/>
          <w:szCs w:val="32"/>
          <w:cs/>
        </w:rPr>
        <w:t>และ</w:t>
      </w:r>
      <w:r w:rsidR="003A6418" w:rsidRPr="00AA6E17">
        <w:rPr>
          <w:rFonts w:hint="cs"/>
          <w:szCs w:val="32"/>
          <w:cs/>
        </w:rPr>
        <w:t>สินทรัพย์ลงทุน</w:t>
      </w:r>
      <w:r w:rsidRPr="00AA6E17">
        <w:rPr>
          <w:szCs w:val="32"/>
          <w:cs/>
        </w:rPr>
        <w:t xml:space="preserve"> ดังนี้</w:t>
      </w:r>
    </w:p>
    <w:p w14:paraId="48899E6C" w14:textId="77777777" w:rsidR="00886CEE" w:rsidRPr="00AA6E17" w:rsidRDefault="00886CEE" w:rsidP="008D2E77">
      <w:pPr>
        <w:pStyle w:val="ListParagraph"/>
        <w:numPr>
          <w:ilvl w:val="0"/>
          <w:numId w:val="8"/>
        </w:numPr>
        <w:spacing w:before="80" w:after="80"/>
        <w:ind w:left="990" w:hanging="45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  <w:cs/>
        </w:rPr>
        <w:t xml:space="preserve">ความเสี่ยงด้านเครดิตสำหรับการประกันภัย </w:t>
      </w:r>
    </w:p>
    <w:p w14:paraId="628F669B" w14:textId="77777777" w:rsidR="00886CEE" w:rsidRPr="00AA6E17" w:rsidRDefault="004D422F" w:rsidP="008D2E77">
      <w:pPr>
        <w:pStyle w:val="ListParagraph"/>
        <w:spacing w:before="80" w:after="80"/>
        <w:ind w:left="1620" w:hanging="63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</w:rPr>
        <w:t>1</w:t>
      </w:r>
      <w:r w:rsidR="00886CEE" w:rsidRPr="00AA6E17">
        <w:rPr>
          <w:rFonts w:hAnsi="Angsana New"/>
          <w:sz w:val="32"/>
          <w:szCs w:val="32"/>
        </w:rPr>
        <w:t>.</w:t>
      </w:r>
      <w:r w:rsidRPr="00AA6E17">
        <w:rPr>
          <w:rFonts w:hAnsi="Angsana New"/>
          <w:sz w:val="32"/>
          <w:szCs w:val="32"/>
        </w:rPr>
        <w:t>1</w:t>
      </w:r>
      <w:r w:rsidR="00886CEE" w:rsidRPr="00AA6E17">
        <w:rPr>
          <w:rFonts w:hAnsi="Angsana New"/>
          <w:sz w:val="32"/>
          <w:szCs w:val="32"/>
          <w:cs/>
        </w:rPr>
        <w:tab/>
        <w:t>ความเสี่ยงด้านเครดิตสำหรับการประกันภัยต่อ บริษัท</w:t>
      </w:r>
      <w:r w:rsidR="00715056" w:rsidRPr="00AA6E17">
        <w:rPr>
          <w:rFonts w:hAnsi="Angsana New" w:hint="cs"/>
          <w:sz w:val="32"/>
          <w:szCs w:val="32"/>
          <w:cs/>
        </w:rPr>
        <w:t>ย่อย</w:t>
      </w:r>
      <w:r w:rsidR="00886CEE" w:rsidRPr="00AA6E17">
        <w:rPr>
          <w:rFonts w:hAnsi="Angsana New"/>
          <w:sz w:val="32"/>
          <w:szCs w:val="32"/>
          <w:cs/>
        </w:rPr>
        <w:t>ได้ให้ความสำคัญต่อการกระจายความเสี่ยงภัยจากการรับประกันภัย ดังนั้น การโอนความเสี่ยงไปยังบริษัทผู้รับประกันภัยต่อจึงต้องพิจารณาความแข็งแกร่งทางการเงินและความสามารถในการปฏิบัติตามภาระผูกพัน</w:t>
      </w:r>
      <w:r w:rsidR="00116749" w:rsidRPr="00AA6E17">
        <w:rPr>
          <w:rFonts w:hAnsi="Angsana New" w:hint="cs"/>
          <w:sz w:val="32"/>
          <w:szCs w:val="32"/>
          <w:cs/>
        </w:rPr>
        <w:t xml:space="preserve">   </w:t>
      </w:r>
      <w:r w:rsidR="00886CEE" w:rsidRPr="00AA6E17">
        <w:rPr>
          <w:rFonts w:hAnsi="Angsana New"/>
          <w:sz w:val="32"/>
          <w:szCs w:val="32"/>
          <w:cs/>
        </w:rPr>
        <w:t xml:space="preserve"> บริษัท</w:t>
      </w:r>
      <w:r w:rsidR="00116749" w:rsidRPr="00AA6E17">
        <w:rPr>
          <w:rFonts w:hAnsi="Angsana New" w:hint="cs"/>
          <w:sz w:val="32"/>
          <w:szCs w:val="32"/>
          <w:cs/>
        </w:rPr>
        <w:t>ย่อย</w:t>
      </w:r>
      <w:r w:rsidR="00886CEE" w:rsidRPr="00AA6E17">
        <w:rPr>
          <w:rFonts w:hAnsi="Angsana New"/>
          <w:sz w:val="32"/>
          <w:szCs w:val="32"/>
          <w:cs/>
        </w:rPr>
        <w:t>จึงกำหนดให้มีการทำการประกันภัยต่อกับบริษัทรับประกันภัย</w:t>
      </w:r>
      <w:r w:rsidR="00886CEE" w:rsidRPr="00AA6E17">
        <w:rPr>
          <w:rFonts w:hAnsi="Angsana New"/>
          <w:spacing w:val="-4"/>
          <w:sz w:val="32"/>
          <w:szCs w:val="32"/>
          <w:cs/>
        </w:rPr>
        <w:t xml:space="preserve">ต่อภายในประเทศที่มีอัตราส่วนการดำรงเงินกองทุนไม่ต่ำกว่าร้อยละ </w:t>
      </w:r>
      <w:r w:rsidRPr="00AA6E17">
        <w:rPr>
          <w:rFonts w:hAnsi="Angsana New"/>
          <w:spacing w:val="-4"/>
          <w:sz w:val="32"/>
          <w:szCs w:val="32"/>
        </w:rPr>
        <w:t>150</w:t>
      </w:r>
      <w:r w:rsidR="00886CEE" w:rsidRPr="00AA6E17">
        <w:rPr>
          <w:rFonts w:hAnsi="Angsana New"/>
          <w:spacing w:val="-4"/>
          <w:sz w:val="32"/>
          <w:szCs w:val="32"/>
          <w:cs/>
        </w:rPr>
        <w:t xml:space="preserve"> </w:t>
      </w:r>
      <w:r w:rsidR="00886CEE" w:rsidRPr="00AA6E17">
        <w:rPr>
          <w:rFonts w:hAnsi="Angsana New"/>
          <w:spacing w:val="-4"/>
          <w:sz w:val="32"/>
          <w:szCs w:val="32"/>
        </w:rPr>
        <w:t>(Risk Grade</w:t>
      </w:r>
      <w:r w:rsidR="00886CEE"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</w:rPr>
        <w:t>3</w:t>
      </w:r>
      <w:r w:rsidR="00886CEE" w:rsidRPr="00AA6E17">
        <w:rPr>
          <w:rFonts w:hAnsi="Angsana New"/>
          <w:sz w:val="32"/>
          <w:szCs w:val="32"/>
        </w:rPr>
        <w:t>)</w:t>
      </w:r>
      <w:r w:rsidR="00886CEE" w:rsidRPr="00AA6E17">
        <w:rPr>
          <w:rFonts w:hAnsi="Angsana New"/>
          <w:sz w:val="32"/>
          <w:szCs w:val="32"/>
          <w:cs/>
        </w:rPr>
        <w:t xml:space="preserve"> และบริษัทรับประกันภัยต่อต่างประเทศที่มีการจัดอันดับความน่าเชื่อถือไม่ต่ำกว่า </w:t>
      </w:r>
      <w:r w:rsidR="00886CEE" w:rsidRPr="00AA6E17">
        <w:rPr>
          <w:rFonts w:hAnsi="Angsana New"/>
          <w:sz w:val="32"/>
          <w:szCs w:val="32"/>
        </w:rPr>
        <w:t xml:space="preserve">A- </w:t>
      </w:r>
    </w:p>
    <w:p w14:paraId="32602C30" w14:textId="77777777" w:rsidR="00886CEE" w:rsidRPr="00AA6E17" w:rsidRDefault="004D422F" w:rsidP="00AC1151">
      <w:pPr>
        <w:pStyle w:val="ListParagraph"/>
        <w:spacing w:before="120" w:after="120"/>
        <w:ind w:left="1620" w:hanging="63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</w:rPr>
        <w:t>1</w:t>
      </w:r>
      <w:r w:rsidR="00886CEE" w:rsidRPr="00AA6E17">
        <w:rPr>
          <w:rFonts w:hAnsi="Angsana New"/>
          <w:sz w:val="32"/>
          <w:szCs w:val="32"/>
        </w:rPr>
        <w:t>.</w:t>
      </w:r>
      <w:r w:rsidRPr="00AA6E17">
        <w:rPr>
          <w:rFonts w:hAnsi="Angsana New"/>
          <w:sz w:val="32"/>
          <w:szCs w:val="32"/>
        </w:rPr>
        <w:t>2</w:t>
      </w:r>
      <w:r w:rsidR="00886CEE" w:rsidRPr="00AA6E17">
        <w:rPr>
          <w:rFonts w:hAnsi="Angsana New"/>
          <w:sz w:val="32"/>
          <w:szCs w:val="32"/>
        </w:rPr>
        <w:tab/>
      </w:r>
      <w:r w:rsidR="00886CEE" w:rsidRPr="00AA6E17">
        <w:rPr>
          <w:rFonts w:hAnsi="Angsana New"/>
          <w:sz w:val="32"/>
          <w:szCs w:val="32"/>
          <w:cs/>
        </w:rPr>
        <w:t>ความเสี่ยงด้านเครดิตจากการจัดเก็บเบี้ยประกันภัยค้างรับ</w:t>
      </w:r>
      <w:r w:rsidR="00886CEE" w:rsidRPr="00AA6E17">
        <w:rPr>
          <w:rFonts w:hAnsi="Angsana New"/>
          <w:sz w:val="32"/>
          <w:szCs w:val="32"/>
        </w:rPr>
        <w:t xml:space="preserve"> </w:t>
      </w:r>
      <w:r w:rsidR="00886CEE" w:rsidRPr="00AA6E17">
        <w:rPr>
          <w:rFonts w:hAnsi="Angsana New"/>
          <w:sz w:val="32"/>
          <w:szCs w:val="32"/>
          <w:cs/>
        </w:rPr>
        <w:t>บริษัท</w:t>
      </w:r>
      <w:r w:rsidR="00715056" w:rsidRPr="00AA6E17">
        <w:rPr>
          <w:rFonts w:hAnsi="Angsana New" w:hint="cs"/>
          <w:sz w:val="32"/>
          <w:szCs w:val="32"/>
          <w:cs/>
        </w:rPr>
        <w:t>ย่อย</w:t>
      </w:r>
      <w:r w:rsidR="00886CEE" w:rsidRPr="00AA6E17">
        <w:rPr>
          <w:rFonts w:hAnsi="Angsana New"/>
          <w:sz w:val="32"/>
          <w:szCs w:val="32"/>
          <w:cs/>
        </w:rPr>
        <w:t xml:space="preserve">ได้ควบคุมให้สัดส่วนของเบี้ยประกันภัยค้างรับอยู่ในระดับที่เหมาะสม สอดคล้องตามเกณฑ์ที่สำนักงาน คปภ. กำหนด โดยจะมีการรายงานสถานะความเสี่ยงต่อคณะกรรมการอย่างสม่ำเสมอ เพื่อให้ฝ่ายงานที่เกี่ยวข้องรับทราบและดำเนินการติดตาม </w:t>
      </w:r>
    </w:p>
    <w:p w14:paraId="2E8C0C26" w14:textId="77777777" w:rsidR="00886CEE" w:rsidRPr="00AA6E17" w:rsidRDefault="00886CEE" w:rsidP="00AC1151">
      <w:pPr>
        <w:pStyle w:val="ListParagraph"/>
        <w:numPr>
          <w:ilvl w:val="0"/>
          <w:numId w:val="8"/>
        </w:numPr>
        <w:spacing w:before="120" w:after="120"/>
        <w:ind w:left="990" w:hanging="45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  <w:cs/>
        </w:rPr>
        <w:t xml:space="preserve">ความเสี่ยงด้านเครดิตจากสินทรัพย์ลงทุน </w:t>
      </w:r>
    </w:p>
    <w:p w14:paraId="4DBAD80F" w14:textId="77777777" w:rsidR="00886CEE" w:rsidRPr="00AA6E17" w:rsidRDefault="00886CEE" w:rsidP="00AC1151">
      <w:pPr>
        <w:pStyle w:val="ListParagraph"/>
        <w:spacing w:before="120" w:after="120"/>
        <w:ind w:left="99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  <w:cs/>
        </w:rPr>
        <w:t>บริษัท</w:t>
      </w:r>
      <w:r w:rsidR="00715056" w:rsidRPr="00AA6E17">
        <w:rPr>
          <w:rFonts w:hAnsi="Angsana New" w:hint="cs"/>
          <w:sz w:val="32"/>
          <w:szCs w:val="32"/>
          <w:cs/>
        </w:rPr>
        <w:t>ฯและบริษัทย่อย</w:t>
      </w:r>
      <w:r w:rsidRPr="00AA6E17">
        <w:rPr>
          <w:rFonts w:hAnsi="Angsana New"/>
          <w:sz w:val="32"/>
          <w:szCs w:val="32"/>
          <w:cs/>
        </w:rPr>
        <w:t>ได้มีการจัดสรรการลงทุนให้กระจายความเสี่ยงไปยังสินทรัพย์ลงทุนประเภท</w:t>
      </w:r>
      <w:r w:rsidR="00715056" w:rsidRPr="00AA6E17">
        <w:rPr>
          <w:rFonts w:hAnsi="Angsana New" w:hint="cs"/>
          <w:sz w:val="32"/>
          <w:szCs w:val="32"/>
          <w:cs/>
        </w:rPr>
        <w:t xml:space="preserve"> </w:t>
      </w:r>
      <w:r w:rsidRPr="00AA6E17">
        <w:rPr>
          <w:rFonts w:hAnsi="Angsana New"/>
          <w:sz w:val="32"/>
          <w:szCs w:val="32"/>
          <w:cs/>
        </w:rPr>
        <w:t>ต่าง ๆ ตามกลยุทธ์และนโยบายการลงทุน สำหรับตราสารหนี้</w:t>
      </w:r>
      <w:r w:rsidRPr="00AA6E17">
        <w:rPr>
          <w:rFonts w:hAnsi="Angsana New"/>
          <w:sz w:val="32"/>
          <w:szCs w:val="32"/>
        </w:rPr>
        <w:t xml:space="preserve"> </w:t>
      </w:r>
      <w:r w:rsidR="00715056" w:rsidRPr="00AA6E17">
        <w:rPr>
          <w:rFonts w:hAnsi="Angsana New"/>
          <w:sz w:val="32"/>
          <w:szCs w:val="32"/>
          <w:cs/>
        </w:rPr>
        <w:t>บริษัท</w:t>
      </w:r>
      <w:r w:rsidR="00715056" w:rsidRPr="00AA6E17">
        <w:rPr>
          <w:rFonts w:hAnsi="Angsana New" w:hint="cs"/>
          <w:sz w:val="32"/>
          <w:szCs w:val="32"/>
          <w:cs/>
        </w:rPr>
        <w:t>ฯและบริษัทย่อย</w:t>
      </w:r>
      <w:r w:rsidRPr="00AA6E17">
        <w:rPr>
          <w:rFonts w:hAnsi="Angsana New"/>
          <w:sz w:val="32"/>
          <w:szCs w:val="32"/>
          <w:cs/>
        </w:rPr>
        <w:t>ได้กระจายการลงทุนโดยคำนึงถึงอันดับความน่าเชื่อถือของตราสารหรืออันดับความน่าเชื่อถือของบริษัทผู้ออก</w:t>
      </w:r>
      <w:r w:rsidR="000526F7">
        <w:rPr>
          <w:rFonts w:hAnsi="Angsana New" w:hint="cs"/>
          <w:sz w:val="32"/>
          <w:szCs w:val="32"/>
          <w:cs/>
        </w:rPr>
        <w:t xml:space="preserve">             </w:t>
      </w:r>
      <w:r w:rsidRPr="00AA6E17">
        <w:rPr>
          <w:rFonts w:hAnsi="Angsana New"/>
          <w:sz w:val="32"/>
          <w:szCs w:val="32"/>
          <w:cs/>
        </w:rPr>
        <w:t xml:space="preserve">ตราสารเป็นสำคัญ </w:t>
      </w:r>
      <w:r w:rsidR="003729BD" w:rsidRPr="00AA6E17">
        <w:rPr>
          <w:rFonts w:hAnsi="Angsana New" w:hint="cs"/>
          <w:sz w:val="32"/>
          <w:szCs w:val="32"/>
          <w:cs/>
        </w:rPr>
        <w:t>โดย</w:t>
      </w:r>
      <w:r w:rsidRPr="00AA6E17">
        <w:rPr>
          <w:rFonts w:hAnsi="Angsana New"/>
          <w:sz w:val="32"/>
          <w:szCs w:val="32"/>
          <w:cs/>
        </w:rPr>
        <w:t>บริษัทฯ</w:t>
      </w:r>
      <w:r w:rsidR="003729BD" w:rsidRPr="00AA6E17">
        <w:rPr>
          <w:rFonts w:hAnsi="Angsana New" w:hint="cs"/>
          <w:sz w:val="32"/>
          <w:szCs w:val="32"/>
          <w:cs/>
        </w:rPr>
        <w:t>และบริษัทย่อยมี</w:t>
      </w:r>
      <w:r w:rsidRPr="00AA6E17">
        <w:rPr>
          <w:rFonts w:hAnsi="Angsana New"/>
          <w:sz w:val="32"/>
          <w:szCs w:val="32"/>
          <w:cs/>
        </w:rPr>
        <w:t>นโยบายการลงทุนในตราสารหนี้ที่มีอันดับ</w:t>
      </w:r>
      <w:r w:rsidR="000526F7">
        <w:rPr>
          <w:rFonts w:hAnsi="Angsana New" w:hint="cs"/>
          <w:sz w:val="32"/>
          <w:szCs w:val="32"/>
          <w:cs/>
        </w:rPr>
        <w:t xml:space="preserve">                   </w:t>
      </w:r>
      <w:r w:rsidRPr="00AA6E17">
        <w:rPr>
          <w:rFonts w:hAnsi="Angsana New"/>
          <w:sz w:val="32"/>
          <w:szCs w:val="32"/>
          <w:cs/>
        </w:rPr>
        <w:t xml:space="preserve">ความน่าเชื่อถือไม่ต่ำกว่า </w:t>
      </w:r>
      <w:r w:rsidRPr="00AA6E17">
        <w:rPr>
          <w:rFonts w:hAnsi="Angsana New"/>
          <w:sz w:val="32"/>
          <w:szCs w:val="32"/>
        </w:rPr>
        <w:t xml:space="preserve">A- </w:t>
      </w:r>
    </w:p>
    <w:p w14:paraId="13FF9184" w14:textId="77777777" w:rsidR="00886CEE" w:rsidRPr="00AA6E17" w:rsidRDefault="00886CEE" w:rsidP="00AC1151">
      <w:pPr>
        <w:pStyle w:val="ListParagraph"/>
        <w:spacing w:before="120" w:after="120"/>
        <w:ind w:left="994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  <w:cs/>
        </w:rPr>
        <w:t xml:space="preserve">การวัดมูลค่าผลขาดทุนด้านเครดิตที่คาดว่าจะเกิดขึ้นใน </w:t>
      </w:r>
      <w:r w:rsidR="004D422F" w:rsidRPr="00AA6E17">
        <w:rPr>
          <w:rFonts w:hAnsi="Angsana New"/>
          <w:sz w:val="32"/>
          <w:szCs w:val="32"/>
        </w:rPr>
        <w:t>12</w:t>
      </w:r>
      <w:r w:rsidRPr="00AA6E17">
        <w:rPr>
          <w:rFonts w:hAnsi="Angsana New"/>
          <w:sz w:val="32"/>
          <w:szCs w:val="32"/>
          <w:cs/>
        </w:rPr>
        <w:t xml:space="preserve"> เดือนข้างหน้า บริษัทฯ</w:t>
      </w:r>
      <w:r w:rsidR="00715056" w:rsidRPr="00AA6E17">
        <w:rPr>
          <w:rFonts w:hAnsi="Angsana New" w:hint="cs"/>
          <w:sz w:val="32"/>
          <w:szCs w:val="32"/>
          <w:cs/>
        </w:rPr>
        <w:t xml:space="preserve">และบริษัทย่อย              </w:t>
      </w:r>
      <w:r w:rsidRPr="00AA6E17">
        <w:rPr>
          <w:rFonts w:hAnsi="Angsana New"/>
          <w:sz w:val="32"/>
          <w:szCs w:val="32"/>
          <w:cs/>
        </w:rPr>
        <w:t xml:space="preserve">มีหลักเกณฑ์การพิจารณาดังต่อไปนี้ </w:t>
      </w:r>
    </w:p>
    <w:p w14:paraId="4E7E352B" w14:textId="77777777" w:rsidR="002C2B33" w:rsidRPr="00AA6E17" w:rsidRDefault="002C2B33" w:rsidP="00AC1151">
      <w:pPr>
        <w:pStyle w:val="ListParagraph"/>
        <w:spacing w:before="120" w:after="120"/>
        <w:ind w:left="994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</w:rPr>
        <w:t xml:space="preserve">Stage </w:t>
      </w:r>
      <w:r w:rsidR="00040A8C" w:rsidRPr="00AA6E17">
        <w:rPr>
          <w:rFonts w:hAnsi="Angsana New"/>
          <w:sz w:val="32"/>
          <w:szCs w:val="32"/>
        </w:rPr>
        <w:t xml:space="preserve">1 </w:t>
      </w:r>
      <w:r w:rsidRPr="00AA6E17">
        <w:rPr>
          <w:rFonts w:hAnsi="Angsana New"/>
          <w:sz w:val="32"/>
          <w:szCs w:val="32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="004D422F" w:rsidRPr="00AA6E17">
        <w:rPr>
          <w:rFonts w:hAnsi="Angsana New"/>
          <w:sz w:val="32"/>
          <w:szCs w:val="32"/>
        </w:rPr>
        <w:t>12</w:t>
      </w:r>
      <w:r w:rsidRPr="00AA6E17">
        <w:rPr>
          <w:rFonts w:hAnsi="Angsana New"/>
          <w:sz w:val="32"/>
          <w:szCs w:val="32"/>
        </w:rPr>
        <w:t xml:space="preserve"> -month ECL) </w:t>
      </w:r>
      <w:r w:rsidRPr="00AA6E17">
        <w:rPr>
          <w:rFonts w:hAnsi="Angsana New"/>
          <w:sz w:val="32"/>
          <w:szCs w:val="32"/>
          <w:cs/>
        </w:rPr>
        <w:t xml:space="preserve">กล่าวคือ สินทรัพย์ทางการเงินที่มีอันดับความน่าเชื่อถือ ตั้งแต่ </w:t>
      </w:r>
      <w:r w:rsidRPr="00AA6E17">
        <w:rPr>
          <w:rFonts w:hAnsi="Angsana New"/>
          <w:sz w:val="32"/>
          <w:szCs w:val="32"/>
        </w:rPr>
        <w:t xml:space="preserve">BBB- (Investment Grade) </w:t>
      </w:r>
      <w:r w:rsidRPr="00AA6E17">
        <w:rPr>
          <w:rFonts w:hAnsi="Angsana New"/>
          <w:sz w:val="32"/>
          <w:szCs w:val="32"/>
          <w:cs/>
        </w:rPr>
        <w:t xml:space="preserve">ขึ้นไป ความเสี่ยงจากการไม่ปฏิบัติตามสัญญาต่ำและการเปลี่ยนแปลงเชิงลบของเศรษฐกิจระยะยาว </w:t>
      </w:r>
      <w:r w:rsidRPr="00AA6E17">
        <w:rPr>
          <w:rFonts w:hAnsi="Angsana New" w:hint="cs"/>
          <w:sz w:val="32"/>
          <w:szCs w:val="32"/>
          <w:cs/>
        </w:rPr>
        <w:t xml:space="preserve">               </w:t>
      </w:r>
      <w:r w:rsidRPr="00AA6E17">
        <w:rPr>
          <w:rFonts w:hAnsi="Angsana New"/>
          <w:sz w:val="32"/>
          <w:szCs w:val="32"/>
          <w:cs/>
        </w:rPr>
        <w:t>ไม่อาจลดความสามารถในการชำระกระแสเงินสดตามสัญญาได้</w:t>
      </w:r>
    </w:p>
    <w:p w14:paraId="5ACA7FA5" w14:textId="77777777" w:rsidR="002C2B33" w:rsidRPr="00AA6E17" w:rsidRDefault="002C2B33" w:rsidP="00AC1151">
      <w:pPr>
        <w:pStyle w:val="ListParagraph"/>
        <w:spacing w:before="120" w:after="120"/>
        <w:ind w:left="994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</w:rPr>
        <w:t xml:space="preserve">Stage </w:t>
      </w:r>
      <w:r w:rsidR="00040A8C" w:rsidRPr="00AA6E17">
        <w:rPr>
          <w:rFonts w:hAnsi="Angsana New"/>
          <w:sz w:val="32"/>
          <w:szCs w:val="32"/>
        </w:rPr>
        <w:t>2</w:t>
      </w:r>
      <w:r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AA6E17">
        <w:rPr>
          <w:rFonts w:hAnsi="Angsana New"/>
          <w:sz w:val="32"/>
          <w:szCs w:val="32"/>
        </w:rPr>
        <w:t xml:space="preserve">Lifetime ECL-not credit impaired) </w:t>
      </w:r>
      <w:r w:rsidRPr="00AA6E17">
        <w:rPr>
          <w:rFonts w:hAnsi="Angsana New"/>
          <w:sz w:val="32"/>
          <w:szCs w:val="32"/>
          <w:cs/>
        </w:rPr>
        <w:t xml:space="preserve">กล่าวคือ สินทรัพย์ทางการเงินที่ถูกลดอันดับความน่าเชื่อถือต่ำกว่า </w:t>
      </w:r>
      <w:r w:rsidRPr="00AA6E17">
        <w:rPr>
          <w:rFonts w:hAnsi="Angsana New"/>
          <w:sz w:val="32"/>
          <w:szCs w:val="32"/>
        </w:rPr>
        <w:t>BBB- (</w:t>
      </w:r>
      <w:r w:rsidRPr="00AA6E17">
        <w:rPr>
          <w:rFonts w:hAnsi="Angsana New"/>
          <w:sz w:val="32"/>
          <w:szCs w:val="32"/>
          <w:cs/>
        </w:rPr>
        <w:t xml:space="preserve">ต่ำกว่า </w:t>
      </w:r>
      <w:r w:rsidRPr="00AA6E17">
        <w:rPr>
          <w:rFonts w:hAnsi="Angsana New"/>
          <w:sz w:val="32"/>
          <w:szCs w:val="32"/>
        </w:rPr>
        <w:t xml:space="preserve">Investment Grade) </w:t>
      </w:r>
    </w:p>
    <w:p w14:paraId="258FD2A8" w14:textId="7EFD0753" w:rsidR="002C2B33" w:rsidRPr="00AA6E17" w:rsidRDefault="002C2B33" w:rsidP="00AC1151">
      <w:pPr>
        <w:pStyle w:val="ListParagraph"/>
        <w:spacing w:before="120" w:after="120"/>
        <w:ind w:left="994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</w:rPr>
        <w:t xml:space="preserve">Stage </w:t>
      </w:r>
      <w:r w:rsidR="00040A8C" w:rsidRPr="00AA6E17">
        <w:rPr>
          <w:rFonts w:hAnsi="Angsana New"/>
          <w:sz w:val="32"/>
          <w:szCs w:val="32"/>
        </w:rPr>
        <w:t>3</w:t>
      </w:r>
      <w:r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  <w:cs/>
        </w:rPr>
        <w:t>สินทรัพย์ทางการเงินที่มีการด้อยค่าด้านเครดิต (</w:t>
      </w:r>
      <w:r w:rsidRPr="00AA6E17">
        <w:rPr>
          <w:rFonts w:hAnsi="Angsana New"/>
          <w:sz w:val="32"/>
          <w:szCs w:val="32"/>
        </w:rPr>
        <w:t xml:space="preserve">Lifetime ECL-credit impaired) </w:t>
      </w:r>
      <w:r w:rsidRPr="00AA6E17">
        <w:rPr>
          <w:rFonts w:hAnsi="Angsana New"/>
          <w:sz w:val="32"/>
          <w:szCs w:val="32"/>
          <w:cs/>
        </w:rPr>
        <w:t xml:space="preserve">กล่าวคือสินทรัพย์ทางการเงินที่ผิดนัดชำระการจ่ายดอกเบี้ยหรือเงินต้นตั้งแต่ </w:t>
      </w:r>
      <w:r w:rsidR="004D422F" w:rsidRPr="00AA6E17">
        <w:rPr>
          <w:rFonts w:hAnsi="Angsana New"/>
          <w:sz w:val="32"/>
          <w:szCs w:val="32"/>
        </w:rPr>
        <w:t>1</w:t>
      </w:r>
      <w:r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  <w:cs/>
        </w:rPr>
        <w:t>วันขึ้นไป หรือผู้ออกตรา</w:t>
      </w:r>
      <w:r w:rsidR="00040E46" w:rsidRPr="00AA6E17">
        <w:rPr>
          <w:rFonts w:hAnsi="Angsana New" w:hint="cs"/>
          <w:sz w:val="32"/>
          <w:szCs w:val="32"/>
          <w:cs/>
        </w:rPr>
        <w:t>สาร</w:t>
      </w:r>
      <w:r w:rsidRPr="00AA6E17">
        <w:rPr>
          <w:rFonts w:hAnsi="Angsana New"/>
          <w:sz w:val="32"/>
          <w:szCs w:val="32"/>
          <w:cs/>
        </w:rPr>
        <w:t>ทางการเงินประสบปัญหาทางการเงินอย่างมีนัยสำคัญ หรือมีความเป็นไปได้สูงที่ผู้ออกสินทรัพย์ทางการเงินจะล้มละลายหรือต้องปรับโครงสร้างทางการเงิน</w:t>
      </w:r>
    </w:p>
    <w:p w14:paraId="19913839" w14:textId="77777777" w:rsidR="008D2E77" w:rsidRDefault="008D2E77">
      <w:pPr>
        <w:suppressAutoHyphens w:val="0"/>
        <w:rPr>
          <w:szCs w:val="32"/>
          <w:cs/>
          <w:lang w:val="en-US" w:eastAsia="en-US"/>
        </w:rPr>
      </w:pPr>
      <w:r>
        <w:rPr>
          <w:szCs w:val="32"/>
          <w:cs/>
        </w:rPr>
        <w:br w:type="page"/>
      </w:r>
    </w:p>
    <w:p w14:paraId="7326973B" w14:textId="77777777" w:rsidR="00886CEE" w:rsidRPr="00AA6E17" w:rsidRDefault="00886CEE" w:rsidP="008D2E77">
      <w:pPr>
        <w:pStyle w:val="ListParagraph"/>
        <w:numPr>
          <w:ilvl w:val="0"/>
          <w:numId w:val="8"/>
        </w:numPr>
        <w:spacing w:before="80" w:after="80" w:line="420" w:lineRule="exact"/>
        <w:ind w:left="994" w:hanging="45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z w:val="32"/>
          <w:szCs w:val="32"/>
          <w:cs/>
        </w:rPr>
        <w:t>ความเสี่ยงด้านเครดิต</w:t>
      </w:r>
      <w:r w:rsidR="003729BD" w:rsidRPr="00AA6E17">
        <w:rPr>
          <w:rFonts w:hAnsi="Angsana New" w:hint="cs"/>
          <w:sz w:val="32"/>
          <w:szCs w:val="32"/>
          <w:cs/>
        </w:rPr>
        <w:t>จาก</w:t>
      </w:r>
      <w:r w:rsidRPr="00AA6E17">
        <w:rPr>
          <w:rFonts w:hAnsi="Angsana New" w:hint="cs"/>
          <w:sz w:val="32"/>
          <w:szCs w:val="32"/>
          <w:cs/>
        </w:rPr>
        <w:t>การให้สินเชื่อ</w:t>
      </w:r>
    </w:p>
    <w:p w14:paraId="2A8498F0" w14:textId="2C7B35B8" w:rsidR="00886CEE" w:rsidRPr="00AA6E17" w:rsidRDefault="00886CEE" w:rsidP="008D2E77">
      <w:pPr>
        <w:pStyle w:val="ListParagraph"/>
        <w:spacing w:before="80" w:after="80" w:line="420" w:lineRule="exact"/>
        <w:ind w:left="994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z w:val="32"/>
          <w:szCs w:val="32"/>
          <w:cs/>
        </w:rPr>
        <w:t>บริษัทฯและบริษัทย่อยมีความเสี่ยงด้านการให้สินเชื่อที่เกี่ยวเนื่องกับลูกหนี้เงินให้กู้ยืม</w:t>
      </w:r>
      <w:r w:rsidR="003729BD" w:rsidRPr="00AA6E17">
        <w:rPr>
          <w:rFonts w:hAnsi="Angsana New" w:hint="cs"/>
          <w:sz w:val="32"/>
          <w:szCs w:val="32"/>
          <w:cs/>
        </w:rPr>
        <w:t xml:space="preserve"> และมีการบริหารความเสี่ยงโดยการกำหนดให้มีนโยบายและกระบวนการในการควบคุมสินเชื่อที่เหมาะสม </w:t>
      </w:r>
      <w:r w:rsidR="00040E46" w:rsidRPr="00AA6E17">
        <w:rPr>
          <w:rFonts w:hAnsi="Angsana New" w:hint="cs"/>
          <w:sz w:val="32"/>
          <w:szCs w:val="32"/>
          <w:cs/>
        </w:rPr>
        <w:t xml:space="preserve">               </w:t>
      </w:r>
      <w:r w:rsidR="003729BD" w:rsidRPr="00AA6E17">
        <w:rPr>
          <w:rFonts w:hAnsi="Angsana New" w:hint="cs"/>
          <w:sz w:val="32"/>
          <w:szCs w:val="32"/>
          <w:cs/>
        </w:rPr>
        <w:t>มี</w:t>
      </w:r>
      <w:r w:rsidR="003729BD" w:rsidRPr="00243808">
        <w:rPr>
          <w:rFonts w:hAnsi="Angsana New" w:hint="cs"/>
          <w:spacing w:val="-2"/>
          <w:sz w:val="32"/>
          <w:szCs w:val="32"/>
          <w:cs/>
        </w:rPr>
        <w:t>การบริหารความเสี่ยงในขั้นตอนของการพิจารณาอนุมัติสินเชื่อ การวิเคราะห์ความเสี่ยง</w:t>
      </w:r>
      <w:r w:rsidR="00243808" w:rsidRPr="00243808">
        <w:rPr>
          <w:rFonts w:hAnsi="Angsana New"/>
          <w:spacing w:val="-2"/>
          <w:sz w:val="32"/>
          <w:szCs w:val="32"/>
        </w:rPr>
        <w:t xml:space="preserve"> </w:t>
      </w:r>
      <w:r w:rsidR="003729BD" w:rsidRPr="00243808">
        <w:rPr>
          <w:rFonts w:hAnsi="Angsana New" w:hint="cs"/>
          <w:spacing w:val="-2"/>
          <w:sz w:val="32"/>
          <w:szCs w:val="32"/>
          <w:cs/>
        </w:rPr>
        <w:t>การวิเคราะห์</w:t>
      </w:r>
      <w:r w:rsidR="003729BD" w:rsidRPr="00AA6E17">
        <w:rPr>
          <w:rFonts w:hAnsi="Angsana New" w:hint="cs"/>
          <w:sz w:val="32"/>
          <w:szCs w:val="32"/>
          <w:cs/>
        </w:rPr>
        <w:t>ความสามารถในการชำระหนี้และการสอบทานสินเชื่อ เพื่อการสอบทานและทบทวนคุณภาพสินเชื่อเพื่อเป็นการป้องกันและแก้ไขสินเชื่อที่จะเป็นปัญหาในอนาคต ดังนั้น บริษัทฯและบริษัทย่อยจึง</w:t>
      </w:r>
      <w:r w:rsidR="00040E46" w:rsidRPr="00AA6E17">
        <w:rPr>
          <w:rFonts w:hAnsi="Angsana New" w:hint="cs"/>
          <w:sz w:val="32"/>
          <w:szCs w:val="32"/>
          <w:cs/>
        </w:rPr>
        <w:t xml:space="preserve">           </w:t>
      </w:r>
      <w:r w:rsidR="003729BD" w:rsidRPr="00AA6E17">
        <w:rPr>
          <w:rFonts w:hAnsi="Angsana New" w:hint="cs"/>
          <w:sz w:val="32"/>
          <w:szCs w:val="32"/>
          <w:cs/>
        </w:rPr>
        <w:t>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การให้สินเชื่อของบริษัทฯและบริษัทย่อยไม่มีการกระจุกตัว เนื่องจากมีลูกหนี้อยู่จำนวนมากราย และจำนวนเงินสูงสุดที่บริษัทฯและบริษัทย่อยอาจต้องสูญเสียจากการให้สินเชื่อ คือ มูลค่าตามบัญชีของลูกหนี้เงินให้กู้ยืมหลังหัก</w:t>
      </w:r>
      <w:r w:rsidR="00FE230B" w:rsidRPr="00AA6E17">
        <w:rPr>
          <w:rFonts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3729BD" w:rsidRPr="00AA6E17">
        <w:rPr>
          <w:rFonts w:hAnsi="Angsana New" w:hint="cs"/>
          <w:sz w:val="32"/>
          <w:szCs w:val="32"/>
          <w:cs/>
        </w:rPr>
        <w:t>ที่แสดงอยู่ในงบแสดงฐานะการเงิน</w:t>
      </w:r>
    </w:p>
    <w:p w14:paraId="3BEBF53F" w14:textId="77777777" w:rsidR="00737508" w:rsidRPr="00AA6E17" w:rsidRDefault="00737508" w:rsidP="008D2E77">
      <w:pPr>
        <w:spacing w:before="80" w:after="80" w:line="420" w:lineRule="exact"/>
        <w:ind w:left="547" w:right="-14"/>
        <w:jc w:val="thaiDistribute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t>ฐานะเปิดสูงสุดต่อความเสี่ยง</w:t>
      </w:r>
      <w:r w:rsidR="004E669D" w:rsidRPr="00AA6E17">
        <w:rPr>
          <w:b/>
          <w:bCs/>
          <w:szCs w:val="32"/>
          <w:cs/>
        </w:rPr>
        <w:t>ด้านเครดิต</w:t>
      </w:r>
    </w:p>
    <w:p w14:paraId="662C455B" w14:textId="77777777" w:rsidR="008D12C7" w:rsidRPr="00AA6E17" w:rsidRDefault="005D1C19" w:rsidP="008D2E77">
      <w:pPr>
        <w:spacing w:before="80" w:line="420" w:lineRule="exact"/>
        <w:ind w:left="547" w:right="-14"/>
        <w:jc w:val="thaiDistribute"/>
        <w:rPr>
          <w:szCs w:val="32"/>
          <w:cs/>
        </w:rPr>
      </w:pPr>
      <w:r w:rsidRPr="00AA6E17">
        <w:rPr>
          <w:szCs w:val="32"/>
          <w:cs/>
        </w:rPr>
        <w:t xml:space="preserve">ณ </w:t>
      </w:r>
      <w:r w:rsidRPr="00AA6E17">
        <w:rPr>
          <w:rFonts w:hint="cs"/>
          <w:szCs w:val="32"/>
          <w:cs/>
        </w:rPr>
        <w:t>วันที่</w:t>
      </w:r>
      <w:r w:rsidR="006B1D40"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cs/>
        </w:rPr>
        <w:t xml:space="preserve"> ธันวาคม</w:t>
      </w:r>
      <w:r w:rsidR="006B1D40" w:rsidRPr="00AA6E17">
        <w:rPr>
          <w:rFonts w:hint="cs"/>
          <w:szCs w:val="32"/>
          <w:cs/>
        </w:rPr>
        <w:t xml:space="preserve"> </w:t>
      </w:r>
      <w:r w:rsidR="00DD7EF6" w:rsidRPr="00AA6E17">
        <w:rPr>
          <w:szCs w:val="32"/>
          <w:lang w:val="en-US"/>
        </w:rPr>
        <w:t>2566</w:t>
      </w:r>
      <w:r w:rsidR="006B1D40" w:rsidRPr="00AA6E17">
        <w:rPr>
          <w:rFonts w:hint="cs"/>
          <w:szCs w:val="32"/>
          <w:cs/>
          <w:lang w:val="en-US"/>
        </w:rPr>
        <w:t xml:space="preserve"> และ </w:t>
      </w:r>
      <w:r w:rsidR="00DD7EF6" w:rsidRPr="00AA6E17">
        <w:rPr>
          <w:szCs w:val="32"/>
          <w:lang w:val="en-US"/>
        </w:rPr>
        <w:t>2565</w:t>
      </w:r>
      <w:r w:rsidRPr="00AA6E17">
        <w:rPr>
          <w:szCs w:val="32"/>
          <w:cs/>
        </w:rPr>
        <w:t xml:space="preserve"> </w:t>
      </w:r>
      <w:r w:rsidR="00737508" w:rsidRPr="00AA6E17">
        <w:rPr>
          <w:szCs w:val="32"/>
          <w:cs/>
        </w:rPr>
        <w:t>ฐานะเปิดสูงสุดต่อความเสี่ยง</w:t>
      </w:r>
      <w:r w:rsidR="007420AC" w:rsidRPr="00AA6E17">
        <w:rPr>
          <w:rFonts w:hint="cs"/>
          <w:szCs w:val="32"/>
          <w:cs/>
        </w:rPr>
        <w:t>ด้านเครดิต</w:t>
      </w:r>
      <w:r w:rsidRPr="00AA6E17">
        <w:rPr>
          <w:rFonts w:hint="cs"/>
          <w:szCs w:val="32"/>
          <w:cs/>
        </w:rPr>
        <w:t>ของสินทรัพย์</w:t>
      </w:r>
      <w:r w:rsidR="00737508" w:rsidRPr="00AA6E17">
        <w:rPr>
          <w:szCs w:val="32"/>
          <w:cs/>
        </w:rPr>
        <w:t>ทางการเงิน</w:t>
      </w:r>
      <w:r w:rsidRPr="00AA6E17">
        <w:rPr>
          <w:rFonts w:hint="cs"/>
          <w:szCs w:val="32"/>
          <w:cs/>
        </w:rPr>
        <w:t xml:space="preserve">                        (ไม่รวมสินทรัพย์จากสัญญาประกันภัย) คือ มูลค่าตามบัญชีก่อนหักค่าเผื่อผลขาดทุนด้านเครดิตที่คาดว่าจะเกิดขึ้น</w:t>
      </w:r>
      <w:r w:rsidR="00A01F9A" w:rsidRPr="00AA6E17">
        <w:rPr>
          <w:rFonts w:hint="cs"/>
          <w:szCs w:val="32"/>
          <w:cs/>
        </w:rPr>
        <w:t xml:space="preserve"> </w:t>
      </w:r>
      <w:r w:rsidR="00737508" w:rsidRPr="00AA6E17">
        <w:rPr>
          <w:szCs w:val="32"/>
          <w:cs/>
        </w:rPr>
        <w:t>โดยไม่คำนึงถึงหลักประกันและการดำเนินการใด ๆ เพื่อเพิ่มความน่าเชื่อถือ</w:t>
      </w:r>
      <w:r w:rsidR="00E21A1A" w:rsidRPr="00AA6E17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 xml:space="preserve">ฐานะเปิดต่อความเสี่ยงด้านเครดิต </w:t>
      </w:r>
      <w:r w:rsidR="003E7137" w:rsidRPr="00AA6E17">
        <w:rPr>
          <w:rFonts w:hint="cs"/>
          <w:szCs w:val="32"/>
          <w:cs/>
        </w:rPr>
        <w:t>มีดังนี้</w:t>
      </w:r>
      <w:r w:rsidR="007B10FE" w:rsidRPr="00AA6E17">
        <w:rPr>
          <w:rFonts w:hint="cs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C07149" w:rsidRPr="00AA6E17" w14:paraId="7A2B64FF" w14:textId="77777777" w:rsidTr="008904C3">
        <w:tc>
          <w:tcPr>
            <w:tcW w:w="4950" w:type="dxa"/>
          </w:tcPr>
          <w:p w14:paraId="4B6D9B3C" w14:textId="77777777" w:rsidR="00C07149" w:rsidRPr="00AA6E17" w:rsidRDefault="00C07149" w:rsidP="008D2E7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14:paraId="46E92B35" w14:textId="77777777" w:rsidR="00C07149" w:rsidRPr="00AA6E17" w:rsidRDefault="00C07149" w:rsidP="008D2E7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/>
                <w:sz w:val="28"/>
                <w:szCs w:val="28"/>
              </w:rPr>
              <w:t xml:space="preserve">: </w:t>
            </w:r>
            <w:r w:rsidRPr="00AA6E17">
              <w:rPr>
                <w:rFonts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6B1D40" w:rsidRPr="00AA6E17" w14:paraId="7E4C12D9" w14:textId="77777777" w:rsidTr="008904C3">
        <w:tc>
          <w:tcPr>
            <w:tcW w:w="4950" w:type="dxa"/>
          </w:tcPr>
          <w:p w14:paraId="6DCE752F" w14:textId="77777777" w:rsidR="006B1D40" w:rsidRPr="00AA6E17" w:rsidRDefault="006B1D40" w:rsidP="008D2E77">
            <w:pPr>
              <w:pStyle w:val="ListParagraph"/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2"/>
          </w:tcPr>
          <w:p w14:paraId="2472714E" w14:textId="77777777" w:rsidR="006B1D40" w:rsidRPr="00AA6E17" w:rsidRDefault="006B1D40" w:rsidP="008D2E7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55718019" w14:textId="77777777" w:rsidR="006B1D40" w:rsidRPr="00AA6E17" w:rsidRDefault="006B1D40" w:rsidP="008D2E7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EF6" w:rsidRPr="00AA6E17" w14:paraId="6D2D4226" w14:textId="77777777" w:rsidTr="008904C3">
        <w:tc>
          <w:tcPr>
            <w:tcW w:w="4950" w:type="dxa"/>
          </w:tcPr>
          <w:p w14:paraId="477C11E2" w14:textId="77777777" w:rsidR="00DD7EF6" w:rsidRPr="00AA6E17" w:rsidRDefault="00DD7EF6" w:rsidP="008D2E77">
            <w:pPr>
              <w:pStyle w:val="ListParagraph"/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</w:tcPr>
          <w:p w14:paraId="7DC6D919" w14:textId="77777777" w:rsidR="00DD7EF6" w:rsidRPr="00AA6E17" w:rsidRDefault="00DD7EF6" w:rsidP="008D2E7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58" w:type="dxa"/>
          </w:tcPr>
          <w:p w14:paraId="508397A8" w14:textId="77777777" w:rsidR="00DD7EF6" w:rsidRPr="00AA6E17" w:rsidRDefault="00DD7EF6" w:rsidP="008D2E7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57" w:type="dxa"/>
          </w:tcPr>
          <w:p w14:paraId="635DE05F" w14:textId="77777777" w:rsidR="00DD7EF6" w:rsidRPr="00AA6E17" w:rsidRDefault="00DD7EF6" w:rsidP="008D2E7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58" w:type="dxa"/>
          </w:tcPr>
          <w:p w14:paraId="23757C46" w14:textId="77777777" w:rsidR="00DD7EF6" w:rsidRPr="00AA6E17" w:rsidRDefault="00DD7EF6" w:rsidP="008D2E7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DD7EF6" w:rsidRPr="00AA6E17" w14:paraId="463B55EB" w14:textId="77777777" w:rsidTr="008904C3">
        <w:tc>
          <w:tcPr>
            <w:tcW w:w="4950" w:type="dxa"/>
          </w:tcPr>
          <w:p w14:paraId="7C4F98E6" w14:textId="77777777" w:rsidR="00DD7EF6" w:rsidRPr="00AA6E17" w:rsidRDefault="00DD7EF6" w:rsidP="008D2E77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vAlign w:val="bottom"/>
          </w:tcPr>
          <w:p w14:paraId="14A99B61" w14:textId="77777777" w:rsidR="00DD7EF6" w:rsidRPr="00AA6E17" w:rsidRDefault="00DD7EF6" w:rsidP="008D2E77">
            <w:pPr>
              <w:pStyle w:val="ListParagraph"/>
              <w:tabs>
                <w:tab w:val="decimal" w:pos="142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9BA9A66" w14:textId="77777777" w:rsidR="00DD7EF6" w:rsidRPr="00AA6E17" w:rsidRDefault="00DD7EF6" w:rsidP="008D2E77">
            <w:pPr>
              <w:pStyle w:val="ListParagraph"/>
              <w:tabs>
                <w:tab w:val="decimal" w:pos="142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6C223CF" w14:textId="77777777" w:rsidR="00DD7EF6" w:rsidRPr="00AA6E17" w:rsidRDefault="00DD7EF6" w:rsidP="008D2E77">
            <w:pPr>
              <w:pStyle w:val="ListParagraph"/>
              <w:tabs>
                <w:tab w:val="decimal" w:pos="142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0E46D21" w14:textId="77777777" w:rsidR="00DD7EF6" w:rsidRPr="00AA6E17" w:rsidRDefault="00DD7EF6" w:rsidP="008D2E77">
            <w:pPr>
              <w:pStyle w:val="ListParagraph"/>
              <w:tabs>
                <w:tab w:val="decimal" w:pos="142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DD7EF6" w:rsidRPr="00AA6E17" w14:paraId="636DCC82" w14:textId="77777777" w:rsidTr="008904C3">
        <w:tc>
          <w:tcPr>
            <w:tcW w:w="4950" w:type="dxa"/>
            <w:hideMark/>
          </w:tcPr>
          <w:p w14:paraId="6D5BE46C" w14:textId="77777777" w:rsidR="00DD7EF6" w:rsidRPr="00AA6E17" w:rsidRDefault="00DD7EF6" w:rsidP="008D2E77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057" w:type="dxa"/>
            <w:vAlign w:val="bottom"/>
          </w:tcPr>
          <w:p w14:paraId="7956EB15" w14:textId="77777777" w:rsidR="00DD7EF6" w:rsidRPr="00AA6E17" w:rsidRDefault="005C209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5C2096">
              <w:rPr>
                <w:rFonts w:hAnsi="Angsana New"/>
                <w:sz w:val="28"/>
                <w:szCs w:val="28"/>
              </w:rPr>
              <w:t>4,20</w:t>
            </w:r>
            <w:r w:rsidR="0060643E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58" w:type="dxa"/>
            <w:vAlign w:val="bottom"/>
          </w:tcPr>
          <w:p w14:paraId="16857B8B" w14:textId="77777777" w:rsidR="00DD7EF6" w:rsidRPr="00AA6E17" w:rsidRDefault="00DD7EF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4,828</w:t>
            </w:r>
          </w:p>
        </w:tc>
        <w:tc>
          <w:tcPr>
            <w:tcW w:w="1057" w:type="dxa"/>
            <w:vAlign w:val="bottom"/>
          </w:tcPr>
          <w:p w14:paraId="19E1412A" w14:textId="77777777" w:rsidR="00DD7EF6" w:rsidRPr="00AA6E17" w:rsidRDefault="00213614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327</w:t>
            </w:r>
          </w:p>
        </w:tc>
        <w:tc>
          <w:tcPr>
            <w:tcW w:w="1058" w:type="dxa"/>
            <w:vAlign w:val="bottom"/>
          </w:tcPr>
          <w:p w14:paraId="718DAE8A" w14:textId="77777777" w:rsidR="00DD7EF6" w:rsidRPr="00AA6E17" w:rsidRDefault="00DD7EF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1,848</w:t>
            </w:r>
          </w:p>
        </w:tc>
      </w:tr>
      <w:tr w:rsidR="00DD7EF6" w:rsidRPr="00AA6E17" w14:paraId="3861C66F" w14:textId="77777777" w:rsidTr="008904C3">
        <w:tc>
          <w:tcPr>
            <w:tcW w:w="4950" w:type="dxa"/>
          </w:tcPr>
          <w:p w14:paraId="064B721E" w14:textId="77777777" w:rsidR="00DD7EF6" w:rsidRPr="00AA6E17" w:rsidRDefault="00DD7EF6" w:rsidP="008D2E77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057" w:type="dxa"/>
            <w:vAlign w:val="bottom"/>
          </w:tcPr>
          <w:p w14:paraId="1765A90A" w14:textId="77777777" w:rsidR="00DD7EF6" w:rsidRPr="00AA6E17" w:rsidRDefault="005C209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5C2096">
              <w:rPr>
                <w:rFonts w:hAnsi="Angsana New"/>
                <w:sz w:val="28"/>
                <w:szCs w:val="28"/>
              </w:rPr>
              <w:t>1,479</w:t>
            </w:r>
          </w:p>
        </w:tc>
        <w:tc>
          <w:tcPr>
            <w:tcW w:w="1058" w:type="dxa"/>
            <w:vAlign w:val="bottom"/>
          </w:tcPr>
          <w:p w14:paraId="3212AAB1" w14:textId="77777777" w:rsidR="00DD7EF6" w:rsidRPr="00AA6E17" w:rsidRDefault="00DD7EF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1,320</w:t>
            </w:r>
          </w:p>
        </w:tc>
        <w:tc>
          <w:tcPr>
            <w:tcW w:w="1057" w:type="dxa"/>
            <w:vAlign w:val="bottom"/>
          </w:tcPr>
          <w:p w14:paraId="112B1BC6" w14:textId="77777777" w:rsidR="00DD7EF6" w:rsidRPr="00AA6E17" w:rsidRDefault="00213614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3DD53BBE" w14:textId="77777777" w:rsidR="00DD7EF6" w:rsidRPr="00AA6E17" w:rsidRDefault="00DD7EF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D7EF6" w:rsidRPr="00AA6E17" w14:paraId="4617C8B2" w14:textId="77777777" w:rsidTr="008904C3">
        <w:tc>
          <w:tcPr>
            <w:tcW w:w="4950" w:type="dxa"/>
            <w:hideMark/>
          </w:tcPr>
          <w:p w14:paraId="1A066512" w14:textId="77777777" w:rsidR="00DD7EF6" w:rsidRPr="00AA6E17" w:rsidRDefault="00DD7EF6" w:rsidP="008D2E77">
            <w:pPr>
              <w:pStyle w:val="ListParagraph"/>
              <w:spacing w:line="360" w:lineRule="exact"/>
              <w:ind w:left="149" w:right="-107" w:hanging="14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AA6E17">
              <w:rPr>
                <w:rFonts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057" w:type="dxa"/>
            <w:vAlign w:val="bottom"/>
          </w:tcPr>
          <w:p w14:paraId="026027BA" w14:textId="77777777" w:rsidR="00DD7EF6" w:rsidRPr="00AA6E17" w:rsidRDefault="005C209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5C2096">
              <w:rPr>
                <w:rFonts w:hAnsi="Angsana New"/>
                <w:sz w:val="28"/>
                <w:szCs w:val="28"/>
              </w:rPr>
              <w:t>15,441</w:t>
            </w:r>
          </w:p>
        </w:tc>
        <w:tc>
          <w:tcPr>
            <w:tcW w:w="1058" w:type="dxa"/>
            <w:vAlign w:val="bottom"/>
          </w:tcPr>
          <w:p w14:paraId="3DE0C949" w14:textId="77777777" w:rsidR="00DD7EF6" w:rsidRPr="00AA6E17" w:rsidRDefault="00DD7EF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13,815</w:t>
            </w:r>
          </w:p>
        </w:tc>
        <w:tc>
          <w:tcPr>
            <w:tcW w:w="1057" w:type="dxa"/>
            <w:vAlign w:val="bottom"/>
          </w:tcPr>
          <w:p w14:paraId="7396D0A2" w14:textId="77777777" w:rsidR="00DD7EF6" w:rsidRPr="00AA6E17" w:rsidRDefault="00213614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462</w:t>
            </w:r>
          </w:p>
        </w:tc>
        <w:tc>
          <w:tcPr>
            <w:tcW w:w="1058" w:type="dxa"/>
            <w:vAlign w:val="bottom"/>
          </w:tcPr>
          <w:p w14:paraId="7BCEC2E5" w14:textId="77777777" w:rsidR="00DD7EF6" w:rsidRPr="00AA6E17" w:rsidRDefault="00DD7EF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162</w:t>
            </w:r>
          </w:p>
        </w:tc>
      </w:tr>
      <w:tr w:rsidR="00DD7EF6" w:rsidRPr="00AA6E17" w14:paraId="7A5C3274" w14:textId="77777777" w:rsidTr="008904C3">
        <w:tc>
          <w:tcPr>
            <w:tcW w:w="4950" w:type="dxa"/>
            <w:hideMark/>
          </w:tcPr>
          <w:p w14:paraId="197B3819" w14:textId="77777777" w:rsidR="00DD7EF6" w:rsidRPr="00AA6E17" w:rsidRDefault="00DD7EF6" w:rsidP="008D2E77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57" w:type="dxa"/>
            <w:vAlign w:val="bottom"/>
          </w:tcPr>
          <w:p w14:paraId="2723CBFC" w14:textId="77777777" w:rsidR="00DD7EF6" w:rsidRPr="00AA6E17" w:rsidRDefault="00DE417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67,484</w:t>
            </w:r>
          </w:p>
        </w:tc>
        <w:tc>
          <w:tcPr>
            <w:tcW w:w="1058" w:type="dxa"/>
            <w:vAlign w:val="bottom"/>
          </w:tcPr>
          <w:p w14:paraId="23553F2A" w14:textId="77777777" w:rsidR="00DD7EF6" w:rsidRPr="00AA6E17" w:rsidRDefault="00DD7EF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65,107</w:t>
            </w:r>
          </w:p>
        </w:tc>
        <w:tc>
          <w:tcPr>
            <w:tcW w:w="1057" w:type="dxa"/>
            <w:vAlign w:val="bottom"/>
          </w:tcPr>
          <w:p w14:paraId="18650614" w14:textId="77777777" w:rsidR="00DD7EF6" w:rsidRPr="00AA6E17" w:rsidRDefault="00213614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9,269</w:t>
            </w:r>
          </w:p>
        </w:tc>
        <w:tc>
          <w:tcPr>
            <w:tcW w:w="1058" w:type="dxa"/>
            <w:vAlign w:val="bottom"/>
          </w:tcPr>
          <w:p w14:paraId="76A6DC3E" w14:textId="77777777" w:rsidR="00DD7EF6" w:rsidRPr="00AA6E17" w:rsidRDefault="00DD7EF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5,366</w:t>
            </w:r>
          </w:p>
        </w:tc>
      </w:tr>
      <w:tr w:rsidR="00DD7EF6" w:rsidRPr="00AA6E17" w14:paraId="61BC14C9" w14:textId="77777777" w:rsidTr="008904C3">
        <w:tc>
          <w:tcPr>
            <w:tcW w:w="4950" w:type="dxa"/>
          </w:tcPr>
          <w:p w14:paraId="3E0876C4" w14:textId="77777777" w:rsidR="00DD7EF6" w:rsidRPr="00AA6E17" w:rsidRDefault="00DD7EF6" w:rsidP="008D2E77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057" w:type="dxa"/>
            <w:vAlign w:val="bottom"/>
          </w:tcPr>
          <w:p w14:paraId="65C102F6" w14:textId="77777777" w:rsidR="00DD7EF6" w:rsidRPr="00AA6E17" w:rsidRDefault="00DE417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757</w:t>
            </w:r>
          </w:p>
        </w:tc>
        <w:tc>
          <w:tcPr>
            <w:tcW w:w="1058" w:type="dxa"/>
            <w:vAlign w:val="bottom"/>
          </w:tcPr>
          <w:p w14:paraId="389B7554" w14:textId="77777777" w:rsidR="00DD7EF6" w:rsidRPr="00AA6E17" w:rsidRDefault="00DD7EF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2,001</w:t>
            </w:r>
          </w:p>
        </w:tc>
        <w:tc>
          <w:tcPr>
            <w:tcW w:w="1057" w:type="dxa"/>
            <w:vAlign w:val="bottom"/>
          </w:tcPr>
          <w:p w14:paraId="3EF0E8D0" w14:textId="77777777" w:rsidR="00DD7EF6" w:rsidRPr="00AA6E17" w:rsidRDefault="00213614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3B205079" w14:textId="77777777" w:rsidR="00DD7EF6" w:rsidRPr="00AA6E17" w:rsidRDefault="00DD7EF6" w:rsidP="008D2E77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DD7EF6" w:rsidRPr="00AA6E17" w14:paraId="637EE192" w14:textId="77777777" w:rsidTr="008904C3">
        <w:tc>
          <w:tcPr>
            <w:tcW w:w="4950" w:type="dxa"/>
          </w:tcPr>
          <w:p w14:paraId="07765344" w14:textId="77777777" w:rsidR="00DD7EF6" w:rsidRPr="00AA6E17" w:rsidRDefault="00DD7EF6" w:rsidP="008D2E77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57" w:type="dxa"/>
            <w:vAlign w:val="bottom"/>
          </w:tcPr>
          <w:p w14:paraId="61650EEC" w14:textId="77777777" w:rsidR="00DD7EF6" w:rsidRPr="00AA6E17" w:rsidRDefault="00DE4176" w:rsidP="008D2E77">
            <w:pPr>
              <w:pStyle w:val="ListParagraph"/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2,720</w:t>
            </w:r>
          </w:p>
        </w:tc>
        <w:tc>
          <w:tcPr>
            <w:tcW w:w="1058" w:type="dxa"/>
            <w:vAlign w:val="bottom"/>
          </w:tcPr>
          <w:p w14:paraId="7CFA6EEA" w14:textId="77777777" w:rsidR="00DD7EF6" w:rsidRPr="00AA6E17" w:rsidRDefault="00DD7EF6" w:rsidP="008D2E77">
            <w:pPr>
              <w:pStyle w:val="ListParagraph"/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1,922</w:t>
            </w:r>
          </w:p>
        </w:tc>
        <w:tc>
          <w:tcPr>
            <w:tcW w:w="1057" w:type="dxa"/>
            <w:vAlign w:val="bottom"/>
          </w:tcPr>
          <w:p w14:paraId="2E7DF887" w14:textId="77777777" w:rsidR="00DD7EF6" w:rsidRPr="00AA6E17" w:rsidRDefault="00213614" w:rsidP="008D2E77">
            <w:pPr>
              <w:pStyle w:val="ListParagraph"/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1058" w:type="dxa"/>
            <w:vAlign w:val="bottom"/>
          </w:tcPr>
          <w:p w14:paraId="31B40DB7" w14:textId="77777777" w:rsidR="00DD7EF6" w:rsidRPr="00AA6E17" w:rsidRDefault="00DD7EF6" w:rsidP="008D2E77">
            <w:pPr>
              <w:pStyle w:val="ListParagraph"/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16</w:t>
            </w:r>
          </w:p>
        </w:tc>
      </w:tr>
      <w:tr w:rsidR="00DD7EF6" w:rsidRPr="00AA6E17" w14:paraId="31189A03" w14:textId="77777777" w:rsidTr="008904C3">
        <w:trPr>
          <w:trHeight w:val="70"/>
        </w:trPr>
        <w:tc>
          <w:tcPr>
            <w:tcW w:w="4950" w:type="dxa"/>
            <w:hideMark/>
          </w:tcPr>
          <w:p w14:paraId="15A091CE" w14:textId="77777777" w:rsidR="00DD7EF6" w:rsidRPr="00AA6E17" w:rsidRDefault="00DD7EF6" w:rsidP="008D2E77">
            <w:pPr>
              <w:pStyle w:val="ListParagraph"/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057" w:type="dxa"/>
            <w:vAlign w:val="bottom"/>
          </w:tcPr>
          <w:p w14:paraId="4C0657AA" w14:textId="77777777" w:rsidR="00DD7EF6" w:rsidRPr="00AA6E17" w:rsidRDefault="00DE4176" w:rsidP="008D2E77">
            <w:pPr>
              <w:pStyle w:val="ListParagraph"/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92,0</w:t>
            </w:r>
            <w:r w:rsidR="0060643E">
              <w:rPr>
                <w:rFonts w:hAnsi="Angsana New"/>
                <w:sz w:val="28"/>
                <w:szCs w:val="28"/>
              </w:rPr>
              <w:t>89</w:t>
            </w:r>
          </w:p>
        </w:tc>
        <w:tc>
          <w:tcPr>
            <w:tcW w:w="1058" w:type="dxa"/>
            <w:vAlign w:val="bottom"/>
          </w:tcPr>
          <w:p w14:paraId="2A5DE7B5" w14:textId="77777777" w:rsidR="00DD7EF6" w:rsidRPr="00AA6E17" w:rsidRDefault="00DD7EF6" w:rsidP="008D2E77">
            <w:pPr>
              <w:pStyle w:val="ListParagraph"/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88,993</w:t>
            </w:r>
          </w:p>
        </w:tc>
        <w:tc>
          <w:tcPr>
            <w:tcW w:w="1057" w:type="dxa"/>
            <w:vAlign w:val="bottom"/>
          </w:tcPr>
          <w:p w14:paraId="6F8EC126" w14:textId="77777777" w:rsidR="00DD7EF6" w:rsidRPr="00AA6E17" w:rsidRDefault="00213614" w:rsidP="008D2E77">
            <w:pPr>
              <w:pStyle w:val="ListParagraph"/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10,070</w:t>
            </w:r>
          </w:p>
        </w:tc>
        <w:tc>
          <w:tcPr>
            <w:tcW w:w="1058" w:type="dxa"/>
            <w:vAlign w:val="bottom"/>
          </w:tcPr>
          <w:p w14:paraId="5294CA10" w14:textId="77777777" w:rsidR="00DD7EF6" w:rsidRPr="00AA6E17" w:rsidRDefault="00DD7EF6" w:rsidP="008D2E77">
            <w:pPr>
              <w:pStyle w:val="ListParagraph"/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7,393</w:t>
            </w:r>
          </w:p>
        </w:tc>
      </w:tr>
    </w:tbl>
    <w:p w14:paraId="17D92289" w14:textId="77777777" w:rsidR="00E21443" w:rsidRPr="00AA6E17" w:rsidRDefault="00E21443" w:rsidP="008D2E77">
      <w:pPr>
        <w:pStyle w:val="ListParagraph"/>
        <w:spacing w:before="160" w:after="80" w:line="420" w:lineRule="exact"/>
        <w:ind w:left="547"/>
        <w:contextualSpacing w:val="0"/>
        <w:jc w:val="thaiDistribute"/>
        <w:rPr>
          <w:rFonts w:hAnsi="Angsana New"/>
          <w:b/>
          <w:bCs/>
          <w:sz w:val="32"/>
          <w:szCs w:val="32"/>
          <w:cs/>
        </w:rPr>
      </w:pPr>
      <w:r w:rsidRPr="00AA6E17">
        <w:rPr>
          <w:rFonts w:hAnsi="Angsana New" w:hint="cs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000E9327" w14:textId="77777777" w:rsidR="00E21443" w:rsidRPr="00AA6E17" w:rsidRDefault="00E21443" w:rsidP="008D2E77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pacing w:val="-4"/>
          <w:sz w:val="32"/>
          <w:szCs w:val="32"/>
          <w:cs/>
        </w:rPr>
        <w:t>ความเสี่ยงด้านเครดิต เป็นความเสี่ยงที่</w:t>
      </w:r>
      <w:r w:rsidRPr="00AA6E17">
        <w:rPr>
          <w:rFonts w:hAnsi="Angsana New"/>
          <w:spacing w:val="-4"/>
          <w:sz w:val="32"/>
          <w:szCs w:val="32"/>
          <w:cs/>
        </w:rPr>
        <w:t>ลูกหนี้หรือคู่สัญญา</w:t>
      </w:r>
      <w:r w:rsidRPr="00AA6E17">
        <w:rPr>
          <w:rFonts w:hAnsi="Angsana New" w:hint="cs"/>
          <w:spacing w:val="-4"/>
          <w:sz w:val="32"/>
          <w:szCs w:val="32"/>
          <w:cs/>
        </w:rPr>
        <w:t>จะ</w:t>
      </w:r>
      <w:r w:rsidRPr="00AA6E17">
        <w:rPr>
          <w:rFonts w:hAnsi="Angsana New"/>
          <w:spacing w:val="-4"/>
          <w:sz w:val="32"/>
          <w:szCs w:val="32"/>
          <w:cs/>
        </w:rPr>
        <w:t>ไม่สามารถปฏิบัติได้ตามสัญญา</w:t>
      </w:r>
      <w:r w:rsidRPr="00AA6E17">
        <w:rPr>
          <w:rFonts w:hAnsi="Angsana New" w:hint="cs"/>
          <w:spacing w:val="-4"/>
          <w:sz w:val="32"/>
          <w:szCs w:val="32"/>
          <w:cs/>
        </w:rPr>
        <w:t>ส่งผลให้</w:t>
      </w:r>
      <w:r w:rsidR="003E3460" w:rsidRPr="00AA6E17">
        <w:rPr>
          <w:rFonts w:hAnsi="Angsana New" w:hint="cs"/>
          <w:spacing w:val="-4"/>
          <w:sz w:val="32"/>
          <w:szCs w:val="32"/>
          <w:cs/>
        </w:rPr>
        <w:t>บริษัท</w:t>
      </w:r>
      <w:r w:rsidRPr="00AA6E17">
        <w:rPr>
          <w:rFonts w:hAnsi="Angsana New" w:hint="cs"/>
          <w:spacing w:val="-4"/>
          <w:sz w:val="32"/>
          <w:szCs w:val="32"/>
          <w:cs/>
        </w:rPr>
        <w:t>ฯ</w:t>
      </w:r>
      <w:r w:rsidR="003E3460" w:rsidRPr="00AA6E17">
        <w:rPr>
          <w:rFonts w:hAnsi="Angsana New" w:hint="cs"/>
          <w:sz w:val="32"/>
          <w:szCs w:val="32"/>
          <w:cs/>
        </w:rPr>
        <w:t>และบริษัทย่อย</w:t>
      </w:r>
      <w:r w:rsidRPr="00AA6E17">
        <w:rPr>
          <w:rFonts w:hAnsi="Angsana New" w:hint="cs"/>
          <w:sz w:val="32"/>
          <w:szCs w:val="32"/>
          <w:cs/>
        </w:rPr>
        <w:t xml:space="preserve">ขาดทุน </w:t>
      </w:r>
      <w:r w:rsidR="003E3460" w:rsidRPr="00AA6E17">
        <w:rPr>
          <w:rFonts w:hAnsi="Angsana New" w:hint="cs"/>
          <w:sz w:val="32"/>
          <w:szCs w:val="32"/>
          <w:cs/>
        </w:rPr>
        <w:t>บริษัทฯและ</w:t>
      </w:r>
      <w:r w:rsidR="009D4F67" w:rsidRPr="00AA6E17">
        <w:rPr>
          <w:rFonts w:hAnsi="Angsana New" w:hint="cs"/>
          <w:sz w:val="32"/>
          <w:szCs w:val="32"/>
          <w:cs/>
        </w:rPr>
        <w:t>บริษัทย่อย</w:t>
      </w:r>
      <w:r w:rsidRPr="00AA6E17">
        <w:rPr>
          <w:rFonts w:hAnsi="Angsana New" w:hint="cs"/>
          <w:sz w:val="32"/>
          <w:szCs w:val="32"/>
          <w:cs/>
        </w:rPr>
        <w:t>กำหนดนโยบายในการ</w:t>
      </w:r>
      <w:r w:rsidR="009D4F67" w:rsidRPr="00AA6E17">
        <w:rPr>
          <w:rFonts w:hAnsi="Angsana New" w:hint="cs"/>
          <w:sz w:val="32"/>
          <w:szCs w:val="32"/>
          <w:cs/>
        </w:rPr>
        <w:t>บริหาร</w:t>
      </w:r>
      <w:r w:rsidRPr="00AA6E17">
        <w:rPr>
          <w:rFonts w:hAnsi="Angsana New" w:hint="cs"/>
          <w:sz w:val="32"/>
          <w:szCs w:val="32"/>
          <w:cs/>
        </w:rPr>
        <w:t xml:space="preserve">ความเสี่ยงด้านเครดิต </w:t>
      </w:r>
      <w:r w:rsidR="00DB6EF2" w:rsidRPr="00AA6E17">
        <w:rPr>
          <w:rFonts w:hAnsi="Angsana New" w:hint="cs"/>
          <w:sz w:val="32"/>
          <w:szCs w:val="32"/>
          <w:cs/>
        </w:rPr>
        <w:t xml:space="preserve">               </w:t>
      </w:r>
      <w:r w:rsidRPr="00AA6E17">
        <w:rPr>
          <w:rFonts w:hAnsi="Angsana New" w:hint="cs"/>
          <w:sz w:val="32"/>
          <w:szCs w:val="32"/>
          <w:cs/>
        </w:rPr>
        <w:t>โดยทำการวิเคราะห์เครดิตจากข้อมูลของลูกค้า และติดตามสถานะของลูกค้าอย่างต่อเนื่อง</w:t>
      </w:r>
      <w:r w:rsidRPr="00AA6E17">
        <w:rPr>
          <w:rFonts w:hAnsi="Angsana New"/>
          <w:sz w:val="32"/>
          <w:szCs w:val="32"/>
        </w:rPr>
        <w:t xml:space="preserve"> </w:t>
      </w:r>
    </w:p>
    <w:p w14:paraId="4A2FE72E" w14:textId="77777777" w:rsidR="00E21443" w:rsidRPr="00AA6E17" w:rsidRDefault="00E21443" w:rsidP="008D2E77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z w:val="32"/>
          <w:szCs w:val="32"/>
          <w:cs/>
        </w:rPr>
        <w:t xml:space="preserve"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 </w:t>
      </w:r>
    </w:p>
    <w:p w14:paraId="2AC4A967" w14:textId="77777777" w:rsidR="00AC1151" w:rsidRPr="008D2E77" w:rsidRDefault="00AC1151">
      <w:pPr>
        <w:rPr>
          <w:sz w:val="2"/>
          <w:szCs w:val="2"/>
          <w:cs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005"/>
        <w:gridCol w:w="1005"/>
        <w:gridCol w:w="1005"/>
        <w:gridCol w:w="1005"/>
        <w:gridCol w:w="1005"/>
        <w:gridCol w:w="1005"/>
      </w:tblGrid>
      <w:tr w:rsidR="00E21443" w:rsidRPr="00AA6E17" w14:paraId="0B285B0E" w14:textId="77777777" w:rsidTr="00713084">
        <w:trPr>
          <w:trHeight w:val="80"/>
          <w:tblHeader/>
        </w:trPr>
        <w:tc>
          <w:tcPr>
            <w:tcW w:w="3330" w:type="dxa"/>
            <w:shd w:val="clear" w:color="auto" w:fill="auto"/>
          </w:tcPr>
          <w:p w14:paraId="55A3A5CA" w14:textId="77777777" w:rsidR="00E21443" w:rsidRPr="00AA6E17" w:rsidRDefault="0024549C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="00B2416B"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="00E21443"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="00E21443"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="00E21443"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6030" w:type="dxa"/>
            <w:gridSpan w:val="6"/>
            <w:shd w:val="clear" w:color="auto" w:fill="auto"/>
          </w:tcPr>
          <w:p w14:paraId="021C1A44" w14:textId="77777777" w:rsidR="00E21443" w:rsidRPr="00AA6E17" w:rsidRDefault="00E21443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(หน่วย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: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E21443" w:rsidRPr="00AA6E17" w14:paraId="1B075401" w14:textId="77777777" w:rsidTr="00713084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639CBFB" w14:textId="77777777" w:rsidR="00E21443" w:rsidRPr="00AA6E17" w:rsidRDefault="00E21443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25326E1" w14:textId="77777777" w:rsidR="00E21443" w:rsidRPr="00AA6E17" w:rsidRDefault="00E21443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21443" w:rsidRPr="00AA6E17" w14:paraId="196B522B" w14:textId="77777777" w:rsidTr="00713084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032E666C" w14:textId="77777777" w:rsidR="00E21443" w:rsidRPr="00AA6E17" w:rsidRDefault="00E21443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261BF3F9" w14:textId="77777777" w:rsidR="00E21443" w:rsidRPr="00AA6E17" w:rsidRDefault="004D422F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256</w:t>
            </w:r>
            <w:r w:rsidR="00450AFB" w:rsidRPr="00AA6E17">
              <w:rPr>
                <w:sz w:val="26"/>
                <w:szCs w:val="26"/>
                <w:lang w:val="en-US" w:eastAsia="en-US"/>
              </w:rPr>
              <w:t>6</w:t>
            </w:r>
          </w:p>
        </w:tc>
      </w:tr>
      <w:tr w:rsidR="00B807E8" w:rsidRPr="00AA6E17" w14:paraId="5B82A24E" w14:textId="77777777" w:rsidTr="00713084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453BFF05" w14:textId="77777777" w:rsidR="00B807E8" w:rsidRPr="00AA6E17" w:rsidRDefault="00B807E8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29B33846" w14:textId="77777777" w:rsidR="00B807E8" w:rsidRPr="00AA6E17" w:rsidRDefault="00B807E8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D15C90" w:rsidRPr="00AA6E17" w14:paraId="009955B0" w14:textId="77777777" w:rsidTr="00713084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3D99721D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2BB8BF7" w14:textId="77777777" w:rsidR="00D15C90" w:rsidRPr="00AA6E17" w:rsidRDefault="00D15C9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</w:t>
            </w:r>
            <w:r w:rsidR="004D422F" w:rsidRPr="00AA6E17">
              <w:rPr>
                <w:rFonts w:hint="cs"/>
                <w:sz w:val="26"/>
                <w:szCs w:val="26"/>
                <w:lang w:val="en-US" w:eastAsia="en-US"/>
              </w:rPr>
              <w:t>1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FF55CDF" w14:textId="77777777" w:rsidR="00D15C90" w:rsidRPr="00AA6E17" w:rsidRDefault="00D15C9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</w:t>
            </w:r>
            <w:r w:rsidR="004D422F" w:rsidRPr="00AA6E17">
              <w:rPr>
                <w:rFonts w:hint="cs"/>
                <w:sz w:val="26"/>
                <w:szCs w:val="26"/>
                <w:lang w:val="en-US" w:eastAsia="en-US"/>
              </w:rPr>
              <w:t>2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2F89E31" w14:textId="77777777" w:rsidR="00D15C90" w:rsidRPr="00AA6E17" w:rsidRDefault="00D15C9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</w:t>
            </w:r>
            <w:r w:rsidR="004D422F" w:rsidRPr="00AA6E17">
              <w:rPr>
                <w:rFonts w:hint="cs"/>
                <w:sz w:val="26"/>
                <w:szCs w:val="26"/>
                <w:lang w:val="en-US" w:eastAsia="en-US"/>
              </w:rPr>
              <w:t>3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3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vAlign w:val="bottom"/>
          </w:tcPr>
          <w:p w14:paraId="46D9AD12" w14:textId="77777777" w:rsidR="00D15C90" w:rsidRPr="00AA6E17" w:rsidRDefault="00D15C9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vertAlign w:val="superscript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POCI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4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</w:tcPr>
          <w:p w14:paraId="27D15B57" w14:textId="77777777" w:rsidR="00D15C90" w:rsidRPr="00AA6E17" w:rsidRDefault="00E5515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pacing w:val="-8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 w:eastAsia="en-US"/>
              </w:rPr>
              <w:t>Simplif</w:t>
            </w:r>
            <w:r w:rsidR="00744629" w:rsidRPr="00AA6E17">
              <w:rPr>
                <w:rFonts w:hint="cs"/>
                <w:spacing w:val="-8"/>
                <w:sz w:val="26"/>
                <w:szCs w:val="26"/>
                <w:lang w:val="en-US" w:eastAsia="en-US"/>
              </w:rPr>
              <w:t>ied</w:t>
            </w:r>
            <w:r w:rsidR="00713084" w:rsidRPr="00AA6E17">
              <w:rPr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="00713084" w:rsidRPr="00AA6E17">
              <w:rPr>
                <w:i/>
                <w:iCs/>
                <w:spacing w:val="-8"/>
                <w:sz w:val="26"/>
                <w:szCs w:val="26"/>
                <w:vertAlign w:val="superscript"/>
                <w:lang w:val="en-US" w:eastAsia="en-US"/>
              </w:rPr>
              <w:t>(5)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5A9DD3E" w14:textId="77777777" w:rsidR="00D15C90" w:rsidRPr="00AA6E17" w:rsidRDefault="00D15C9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D15C90" w:rsidRPr="00AA6E17" w14:paraId="5E790E40" w14:textId="77777777" w:rsidTr="00713084">
        <w:trPr>
          <w:trHeight w:val="49"/>
        </w:trPr>
        <w:tc>
          <w:tcPr>
            <w:tcW w:w="3330" w:type="dxa"/>
            <w:shd w:val="clear" w:color="auto" w:fill="auto"/>
          </w:tcPr>
          <w:p w14:paraId="15790354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AA6E17">
              <w:rPr>
                <w:rFonts w:hint="cs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="00687D1D" w:rsidRPr="00AA6E17">
              <w:rPr>
                <w:rFonts w:hint="cs"/>
                <w:b/>
                <w:bCs/>
                <w:sz w:val="26"/>
                <w:szCs w:val="26"/>
                <w:lang w:val="en-US" w:eastAsia="en-US"/>
              </w:rPr>
              <w:t xml:space="preserve">           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เงินฝากสถาบันการเงิน </w:t>
            </w:r>
          </w:p>
        </w:tc>
        <w:tc>
          <w:tcPr>
            <w:tcW w:w="1005" w:type="dxa"/>
            <w:shd w:val="clear" w:color="auto" w:fill="auto"/>
          </w:tcPr>
          <w:p w14:paraId="5E815E72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41111D9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DE66622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AE8F7F3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67CF7B2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337605F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9C6AF5" w:rsidRPr="00AA6E17" w14:paraId="4F05FC88" w14:textId="77777777" w:rsidTr="00713084">
        <w:tc>
          <w:tcPr>
            <w:tcW w:w="3330" w:type="dxa"/>
            <w:shd w:val="clear" w:color="auto" w:fill="auto"/>
          </w:tcPr>
          <w:p w14:paraId="6524A31C" w14:textId="77777777" w:rsidR="009C6AF5" w:rsidRPr="00AA6E17" w:rsidRDefault="009C6AF5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49925EA9" w14:textId="77777777" w:rsidR="009C6AF5" w:rsidRPr="00AA6E17" w:rsidRDefault="0060643E" w:rsidP="007130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4,208</w:t>
            </w:r>
          </w:p>
        </w:tc>
        <w:tc>
          <w:tcPr>
            <w:tcW w:w="1005" w:type="dxa"/>
            <w:shd w:val="clear" w:color="auto" w:fill="auto"/>
          </w:tcPr>
          <w:p w14:paraId="0F464C0B" w14:textId="77777777" w:rsidR="009C6AF5" w:rsidRPr="00AA6E17" w:rsidRDefault="0060643E" w:rsidP="007130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16E002E3" w14:textId="77777777" w:rsidR="009C6AF5" w:rsidRPr="00AA6E17" w:rsidRDefault="0060643E" w:rsidP="007130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ADB7D7B" w14:textId="77777777" w:rsidR="009C6AF5" w:rsidRPr="00AA6E17" w:rsidRDefault="0060643E" w:rsidP="007130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169A84F" w14:textId="77777777" w:rsidR="009C6AF5" w:rsidRPr="00AA6E17" w:rsidRDefault="0060643E" w:rsidP="007130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0D6AA343" w14:textId="77777777" w:rsidR="009C6AF5" w:rsidRPr="00AA6E17" w:rsidRDefault="0060643E" w:rsidP="007130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4,208</w:t>
            </w:r>
          </w:p>
        </w:tc>
      </w:tr>
      <w:tr w:rsidR="0060643E" w:rsidRPr="00AA6E17" w14:paraId="6701E943" w14:textId="77777777" w:rsidTr="00713084">
        <w:tc>
          <w:tcPr>
            <w:tcW w:w="3330" w:type="dxa"/>
            <w:shd w:val="clear" w:color="auto" w:fill="auto"/>
          </w:tcPr>
          <w:p w14:paraId="33B5DA47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</w:tcPr>
          <w:p w14:paraId="6283ACB5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70859091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4F07EB55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DDC0201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C45D04E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1D552890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tr w:rsidR="008B1F1B" w:rsidRPr="00AA6E17" w14:paraId="4C1C15BA" w14:textId="77777777" w:rsidTr="00713084">
        <w:tc>
          <w:tcPr>
            <w:tcW w:w="3330" w:type="dxa"/>
            <w:shd w:val="clear" w:color="auto" w:fill="auto"/>
          </w:tcPr>
          <w:p w14:paraId="4F5E9E15" w14:textId="77777777" w:rsidR="008B1F1B" w:rsidRPr="00AA6E17" w:rsidRDefault="008B1F1B" w:rsidP="00713084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7BE3774C" w14:textId="77777777" w:rsidR="008B1F1B" w:rsidRPr="00AA6E17" w:rsidRDefault="008B1F1B" w:rsidP="007130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0649F7C" w14:textId="77777777" w:rsidR="008B1F1B" w:rsidRPr="00AA6E17" w:rsidRDefault="008B1F1B" w:rsidP="007130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F474213" w14:textId="77777777" w:rsidR="008B1F1B" w:rsidRPr="00AA6E17" w:rsidRDefault="008B1F1B" w:rsidP="00713084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BBE8734" w14:textId="77777777" w:rsidR="008B1F1B" w:rsidRPr="00AA6E17" w:rsidRDefault="008B1F1B" w:rsidP="007130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755A77E" w14:textId="77777777" w:rsidR="008B1F1B" w:rsidRPr="00AA6E17" w:rsidRDefault="008B1F1B" w:rsidP="007130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C0738D5" w14:textId="77777777" w:rsidR="008B1F1B" w:rsidRPr="00AA6E17" w:rsidRDefault="008B1F1B" w:rsidP="007130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8B1F1B" w:rsidRPr="00AA6E17" w14:paraId="273B4DA9" w14:textId="77777777" w:rsidTr="00713084">
        <w:trPr>
          <w:trHeight w:val="49"/>
        </w:trPr>
        <w:tc>
          <w:tcPr>
            <w:tcW w:w="3330" w:type="dxa"/>
            <w:shd w:val="clear" w:color="auto" w:fill="auto"/>
          </w:tcPr>
          <w:p w14:paraId="6C7A4BF2" w14:textId="77777777" w:rsidR="008B1F1B" w:rsidRPr="00AA6E17" w:rsidRDefault="008B1F1B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right="-193" w:hanging="144"/>
              <w:textAlignment w:val="baseline"/>
              <w:rPr>
                <w:b/>
                <w:spacing w:val="-2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lang w:val="en-US" w:eastAsia="en-US"/>
              </w:rPr>
              <w:t xml:space="preserve">               </w:t>
            </w: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มูลค่าทุนตัดจำหน่าย </w:t>
            </w:r>
            <w:r w:rsidRPr="00AA6E17">
              <w:rPr>
                <w:rFonts w:hint="cs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  <w:shd w:val="clear" w:color="auto" w:fill="auto"/>
          </w:tcPr>
          <w:p w14:paraId="2AC078C7" w14:textId="77777777" w:rsidR="008B1F1B" w:rsidRPr="00AA6E17" w:rsidRDefault="008B1F1B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4E6397E" w14:textId="77777777" w:rsidR="008B1F1B" w:rsidRPr="00AA6E17" w:rsidRDefault="008B1F1B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7F387062" w14:textId="77777777" w:rsidR="008B1F1B" w:rsidRPr="00AA6E17" w:rsidRDefault="008B1F1B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33C6919" w14:textId="77777777" w:rsidR="008B1F1B" w:rsidRPr="00AA6E17" w:rsidRDefault="008B1F1B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F98A38C" w14:textId="77777777" w:rsidR="008B1F1B" w:rsidRPr="00AA6E17" w:rsidRDefault="008B1F1B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DC705EF" w14:textId="77777777" w:rsidR="008B1F1B" w:rsidRPr="00AA6E17" w:rsidRDefault="008B1F1B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60643E" w:rsidRPr="00AA6E17" w14:paraId="7018B257" w14:textId="77777777" w:rsidTr="00713084">
        <w:tc>
          <w:tcPr>
            <w:tcW w:w="3330" w:type="dxa"/>
            <w:shd w:val="clear" w:color="auto" w:fill="auto"/>
          </w:tcPr>
          <w:p w14:paraId="291F09D6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26C92E7C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1,479</w:t>
            </w:r>
          </w:p>
        </w:tc>
        <w:tc>
          <w:tcPr>
            <w:tcW w:w="1005" w:type="dxa"/>
            <w:shd w:val="clear" w:color="auto" w:fill="auto"/>
          </w:tcPr>
          <w:p w14:paraId="0F09196D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6B211DEC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085D0D5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8A95D02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746209A3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1,479</w:t>
            </w:r>
          </w:p>
        </w:tc>
      </w:tr>
      <w:tr w:rsidR="0060643E" w:rsidRPr="00AA6E17" w14:paraId="018DB8D5" w14:textId="77777777" w:rsidTr="00713084">
        <w:tc>
          <w:tcPr>
            <w:tcW w:w="3330" w:type="dxa"/>
            <w:shd w:val="clear" w:color="auto" w:fill="auto"/>
          </w:tcPr>
          <w:p w14:paraId="7E7EA4D2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B85F7CF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shd w:val="clear" w:color="auto" w:fill="auto"/>
          </w:tcPr>
          <w:p w14:paraId="3D80B337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0087C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0D6817DB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0087C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D67DBFC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0087C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46F51ED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0087C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DA6C2D7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</w:tr>
      <w:tr w:rsidR="0060643E" w:rsidRPr="00AA6E17" w14:paraId="4F648C30" w14:textId="77777777" w:rsidTr="00713084">
        <w:tc>
          <w:tcPr>
            <w:tcW w:w="3330" w:type="dxa"/>
            <w:shd w:val="clear" w:color="auto" w:fill="auto"/>
          </w:tcPr>
          <w:p w14:paraId="34F86745" w14:textId="77777777" w:rsidR="0060643E" w:rsidRPr="00AA6E17" w:rsidRDefault="0060643E" w:rsidP="0060643E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389E9C22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7D89011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A1BB7E4" w14:textId="77777777" w:rsidR="0060643E" w:rsidRPr="00AA6E17" w:rsidRDefault="0060643E" w:rsidP="0060643E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46A65E4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0D3C148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6AABEC0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0643E" w:rsidRPr="00AA6E17" w14:paraId="6629DA4B" w14:textId="77777777" w:rsidTr="00713084">
        <w:trPr>
          <w:trHeight w:val="49"/>
        </w:trPr>
        <w:tc>
          <w:tcPr>
            <w:tcW w:w="3330" w:type="dxa"/>
            <w:shd w:val="clear" w:color="auto" w:fill="auto"/>
          </w:tcPr>
          <w:p w14:paraId="5F62EF5E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right="-193" w:hanging="144"/>
              <w:textAlignment w:val="baseline"/>
              <w:rPr>
                <w:b/>
                <w:spacing w:val="-2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AA6E17">
              <w:rPr>
                <w:rFonts w:hint="cs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  <w:shd w:val="clear" w:color="auto" w:fill="auto"/>
          </w:tcPr>
          <w:p w14:paraId="7185D27F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5E93AD0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F820DF6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B5E6C62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070D987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455AF11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60643E" w:rsidRPr="00AA6E17" w14:paraId="3639AAAD" w14:textId="77777777" w:rsidTr="00713084">
        <w:tc>
          <w:tcPr>
            <w:tcW w:w="3330" w:type="dxa"/>
            <w:shd w:val="clear" w:color="auto" w:fill="auto"/>
          </w:tcPr>
          <w:p w14:paraId="6EA860A5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4C907C06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15,441</w:t>
            </w:r>
          </w:p>
        </w:tc>
        <w:tc>
          <w:tcPr>
            <w:tcW w:w="1005" w:type="dxa"/>
            <w:shd w:val="clear" w:color="auto" w:fill="auto"/>
          </w:tcPr>
          <w:p w14:paraId="5DF2C32D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45367CC0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65C9EB3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3A4127C6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709F9C3C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15,441</w:t>
            </w:r>
          </w:p>
        </w:tc>
      </w:tr>
      <w:tr w:rsidR="0060643E" w:rsidRPr="00AA6E17" w14:paraId="2502CE38" w14:textId="77777777" w:rsidTr="00713084">
        <w:tc>
          <w:tcPr>
            <w:tcW w:w="3330" w:type="dxa"/>
            <w:shd w:val="clear" w:color="auto" w:fill="auto"/>
          </w:tcPr>
          <w:p w14:paraId="5D557282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216BFE4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005" w:type="dxa"/>
            <w:shd w:val="clear" w:color="auto" w:fill="auto"/>
          </w:tcPr>
          <w:p w14:paraId="2DCC5F6D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1475AB06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206</w:t>
            </w:r>
          </w:p>
        </w:tc>
        <w:tc>
          <w:tcPr>
            <w:tcW w:w="1005" w:type="dxa"/>
          </w:tcPr>
          <w:p w14:paraId="012EB12B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74F63A2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BAE33B7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212</w:t>
            </w:r>
          </w:p>
        </w:tc>
      </w:tr>
      <w:tr w:rsidR="0060643E" w:rsidRPr="00AA6E17" w14:paraId="583B450C" w14:textId="77777777" w:rsidTr="00713084">
        <w:tc>
          <w:tcPr>
            <w:tcW w:w="3330" w:type="dxa"/>
          </w:tcPr>
          <w:p w14:paraId="77AE12E8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jc w:val="both"/>
              <w:textAlignment w:val="baseline"/>
              <w:rPr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C1842F1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79CD10B5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B06E504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28CAEA1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A145112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876FFAD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</w:tr>
      <w:tr w:rsidR="0060643E" w:rsidRPr="00AA6E17" w14:paraId="7F9832DC" w14:textId="77777777" w:rsidTr="00713084">
        <w:tc>
          <w:tcPr>
            <w:tcW w:w="3330" w:type="dxa"/>
            <w:shd w:val="clear" w:color="auto" w:fill="auto"/>
          </w:tcPr>
          <w:p w14:paraId="74D4B5D9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F513388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93298E3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52003F2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8443FB1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D4C4EFB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37EB952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0643E" w:rsidRPr="00AA6E17" w14:paraId="092CC02A" w14:textId="77777777" w:rsidTr="00713084">
        <w:tc>
          <w:tcPr>
            <w:tcW w:w="3330" w:type="dxa"/>
            <w:shd w:val="clear" w:color="auto" w:fill="auto"/>
          </w:tcPr>
          <w:p w14:paraId="0CE42B58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85F878B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51,614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3DF984A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3E242F2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A2F25B0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005" w:type="dxa"/>
          </w:tcPr>
          <w:p w14:paraId="7DC5C0BA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67FA013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51,625</w:t>
            </w:r>
          </w:p>
        </w:tc>
      </w:tr>
      <w:tr w:rsidR="0060643E" w:rsidRPr="00AA6E17" w14:paraId="34675042" w14:textId="77777777" w:rsidTr="00713084">
        <w:tc>
          <w:tcPr>
            <w:tcW w:w="3330" w:type="dxa"/>
            <w:shd w:val="clear" w:color="auto" w:fill="auto"/>
          </w:tcPr>
          <w:p w14:paraId="14D4B4C5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1 - 30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F27B52B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6,144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15E1706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1A62A4E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1EB1C62F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50CB65E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3BCFDF3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6,144</w:t>
            </w:r>
          </w:p>
        </w:tc>
      </w:tr>
      <w:tr w:rsidR="0060643E" w:rsidRPr="00AA6E17" w14:paraId="7C0EB086" w14:textId="77777777" w:rsidTr="00713084">
        <w:tc>
          <w:tcPr>
            <w:tcW w:w="3330" w:type="dxa"/>
            <w:shd w:val="clear" w:color="auto" w:fill="auto"/>
          </w:tcPr>
          <w:p w14:paraId="7A7ECCEA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31 - 60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D881E26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9F97C70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4,753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3278611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E4F088C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05" w:type="dxa"/>
          </w:tcPr>
          <w:p w14:paraId="6907E2E9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E98EED1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4,755</w:t>
            </w:r>
          </w:p>
        </w:tc>
      </w:tr>
      <w:tr w:rsidR="0060643E" w:rsidRPr="00AA6E17" w14:paraId="0CB325C2" w14:textId="77777777" w:rsidTr="00713084">
        <w:tc>
          <w:tcPr>
            <w:tcW w:w="3330" w:type="dxa"/>
            <w:shd w:val="clear" w:color="auto" w:fill="auto"/>
          </w:tcPr>
          <w:p w14:paraId="5A96F465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61 - 90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C2AC04C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F201C3F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2,055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DE86172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6EF33F8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</w:tcPr>
          <w:p w14:paraId="01A99DF8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31DE3A5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2,056</w:t>
            </w:r>
          </w:p>
        </w:tc>
      </w:tr>
      <w:tr w:rsidR="0060643E" w:rsidRPr="00AA6E17" w14:paraId="124C8C67" w14:textId="77777777" w:rsidTr="00713084">
        <w:tc>
          <w:tcPr>
            <w:tcW w:w="3330" w:type="dxa"/>
            <w:shd w:val="clear" w:color="auto" w:fill="auto"/>
          </w:tcPr>
          <w:p w14:paraId="4FBC493C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90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55260C3" w14:textId="77777777" w:rsidR="0060643E" w:rsidRPr="00AA6E17" w:rsidRDefault="0060643E" w:rsidP="0060643E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456C3C6" w14:textId="77777777" w:rsidR="0060643E" w:rsidRPr="00AA6E17" w:rsidRDefault="0060643E" w:rsidP="0060643E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FA15FD7" w14:textId="77777777" w:rsidR="0060643E" w:rsidRPr="00AA6E17" w:rsidRDefault="0060643E" w:rsidP="0060643E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1,748</w:t>
            </w:r>
          </w:p>
        </w:tc>
        <w:tc>
          <w:tcPr>
            <w:tcW w:w="1005" w:type="dxa"/>
            <w:vAlign w:val="bottom"/>
          </w:tcPr>
          <w:p w14:paraId="7CE69DEF" w14:textId="77777777" w:rsidR="0060643E" w:rsidRPr="00AA6E17" w:rsidRDefault="0060643E" w:rsidP="0060643E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1,156</w:t>
            </w:r>
          </w:p>
        </w:tc>
        <w:tc>
          <w:tcPr>
            <w:tcW w:w="1005" w:type="dxa"/>
          </w:tcPr>
          <w:p w14:paraId="3645CA11" w14:textId="77777777" w:rsidR="0060643E" w:rsidRPr="00AA6E17" w:rsidRDefault="0060643E" w:rsidP="0060643E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E65CBEA" w14:textId="77777777" w:rsidR="0060643E" w:rsidRPr="00AA6E17" w:rsidRDefault="0060643E" w:rsidP="0060643E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2,904</w:t>
            </w:r>
          </w:p>
        </w:tc>
      </w:tr>
      <w:tr w:rsidR="0060643E" w:rsidRPr="00AA6E17" w14:paraId="1305CA30" w14:textId="77777777" w:rsidTr="00713084">
        <w:tc>
          <w:tcPr>
            <w:tcW w:w="3330" w:type="dxa"/>
            <w:shd w:val="clear" w:color="auto" w:fill="auto"/>
          </w:tcPr>
          <w:p w14:paraId="1DB30E55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9398E38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57,758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011F527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6,808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BF6A7EB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1,748</w:t>
            </w:r>
          </w:p>
        </w:tc>
        <w:tc>
          <w:tcPr>
            <w:tcW w:w="1005" w:type="dxa"/>
            <w:vAlign w:val="bottom"/>
          </w:tcPr>
          <w:p w14:paraId="0094B88B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1,170</w:t>
            </w:r>
          </w:p>
        </w:tc>
        <w:tc>
          <w:tcPr>
            <w:tcW w:w="1005" w:type="dxa"/>
          </w:tcPr>
          <w:p w14:paraId="64785BA0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85FECA1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67,484</w:t>
            </w:r>
          </w:p>
        </w:tc>
      </w:tr>
      <w:tr w:rsidR="0060643E" w:rsidRPr="00AA6E17" w14:paraId="7DD72FAC" w14:textId="77777777" w:rsidTr="00713084">
        <w:tc>
          <w:tcPr>
            <w:tcW w:w="3330" w:type="dxa"/>
            <w:shd w:val="clear" w:color="auto" w:fill="auto"/>
          </w:tcPr>
          <w:p w14:paraId="602A43EA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07C55DA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CF670F9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855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558E610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1,019</w:t>
            </w:r>
          </w:p>
        </w:tc>
        <w:tc>
          <w:tcPr>
            <w:tcW w:w="1005" w:type="dxa"/>
            <w:vAlign w:val="bottom"/>
          </w:tcPr>
          <w:p w14:paraId="5E7EB2FA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755</w:t>
            </w:r>
          </w:p>
        </w:tc>
        <w:tc>
          <w:tcPr>
            <w:tcW w:w="1005" w:type="dxa"/>
          </w:tcPr>
          <w:p w14:paraId="3DA4FF61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DE60EEA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2,901</w:t>
            </w:r>
          </w:p>
        </w:tc>
      </w:tr>
      <w:tr w:rsidR="0060643E" w:rsidRPr="00AA6E17" w14:paraId="108DDB6F" w14:textId="77777777" w:rsidTr="00713084">
        <w:tc>
          <w:tcPr>
            <w:tcW w:w="3330" w:type="dxa"/>
            <w:shd w:val="clear" w:color="auto" w:fill="auto"/>
          </w:tcPr>
          <w:p w14:paraId="434CE5AD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13F1FD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0377670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AC78685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380825F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416391F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39A4675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0643E" w:rsidRPr="00AA6E17" w14:paraId="07DEB9A2" w14:textId="77777777" w:rsidTr="00713084">
        <w:tc>
          <w:tcPr>
            <w:tcW w:w="3330" w:type="dxa"/>
            <w:shd w:val="clear" w:color="auto" w:fill="auto"/>
          </w:tcPr>
          <w:p w14:paraId="2D27FE80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ลูกหนี้จากการซื้อขายหลักทรัพย์ 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25B51C8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45D6B54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EEB5126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249524A1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8AAF7DA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1F324FD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0643E" w:rsidRPr="00AA6E17" w14:paraId="6719A4E9" w14:textId="77777777" w:rsidTr="00EB6921">
        <w:tc>
          <w:tcPr>
            <w:tcW w:w="3330" w:type="dxa"/>
            <w:shd w:val="clear" w:color="auto" w:fill="auto"/>
          </w:tcPr>
          <w:p w14:paraId="0684266A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ลูกหนี้จากการซื้อขายหลักทรัพย์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6C26A95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757</w:t>
            </w:r>
          </w:p>
        </w:tc>
        <w:tc>
          <w:tcPr>
            <w:tcW w:w="1005" w:type="dxa"/>
            <w:shd w:val="clear" w:color="auto" w:fill="auto"/>
          </w:tcPr>
          <w:p w14:paraId="3B7F80D7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4517E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257E801D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4517E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105A15F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4517E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00C5BE7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4517E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52E9513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757</w:t>
            </w:r>
          </w:p>
        </w:tc>
      </w:tr>
      <w:tr w:rsidR="0060643E" w:rsidRPr="00AA6E17" w14:paraId="34323746" w14:textId="77777777" w:rsidTr="00713084">
        <w:tc>
          <w:tcPr>
            <w:tcW w:w="3330" w:type="dxa"/>
            <w:shd w:val="clear" w:color="auto" w:fill="auto"/>
          </w:tcPr>
          <w:p w14:paraId="5DD86286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u w:val="single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</w:tcPr>
          <w:p w14:paraId="51488D63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6764FF94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28ADD132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F3F2B61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56FF544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5321010D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tr w:rsidR="0060643E" w:rsidRPr="00AA6E17" w14:paraId="5ABC9C03" w14:textId="77777777" w:rsidTr="00713084">
        <w:tc>
          <w:tcPr>
            <w:tcW w:w="3330" w:type="dxa"/>
            <w:shd w:val="clear" w:color="auto" w:fill="auto"/>
          </w:tcPr>
          <w:p w14:paraId="057F5352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0AC30EF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8DDE084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2FB21CA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174C0EAA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5BDB3FC9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52AEC6C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0643E" w:rsidRPr="00AA6E17" w14:paraId="4B56A818" w14:textId="77777777" w:rsidTr="00713084">
        <w:tc>
          <w:tcPr>
            <w:tcW w:w="3330" w:type="dxa"/>
            <w:shd w:val="clear" w:color="auto" w:fill="auto"/>
          </w:tcPr>
          <w:p w14:paraId="10BA0273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สินทรัพย์อื่น 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AFCA3B5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9213DDB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B4ED1FF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49DB22DD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76D5629B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334CAD8" w14:textId="77777777" w:rsidR="0060643E" w:rsidRPr="00AA6E17" w:rsidRDefault="0060643E" w:rsidP="0060643E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0643E" w:rsidRPr="00AA6E17" w14:paraId="66004FD4" w14:textId="77777777" w:rsidTr="00713084">
        <w:tc>
          <w:tcPr>
            <w:tcW w:w="3330" w:type="dxa"/>
            <w:shd w:val="clear" w:color="auto" w:fill="auto"/>
          </w:tcPr>
          <w:p w14:paraId="567B82A6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B5003A7" w14:textId="77777777" w:rsidR="0060643E" w:rsidRPr="00AA6E17" w:rsidRDefault="00C254F5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634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7A90658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652E4B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1,659</w:t>
            </w:r>
          </w:p>
        </w:tc>
        <w:tc>
          <w:tcPr>
            <w:tcW w:w="1005" w:type="dxa"/>
          </w:tcPr>
          <w:p w14:paraId="36ADC24C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303A949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399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E8240E3" w14:textId="77777777" w:rsidR="0060643E" w:rsidRPr="00AA6E17" w:rsidRDefault="0060643E" w:rsidP="0060643E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</w:t>
            </w:r>
            <w:r w:rsidR="00C254F5">
              <w:rPr>
                <w:sz w:val="26"/>
                <w:szCs w:val="26"/>
                <w:lang w:val="en-US" w:eastAsia="en-US"/>
              </w:rPr>
              <w:t>720</w:t>
            </w:r>
          </w:p>
        </w:tc>
      </w:tr>
      <w:tr w:rsidR="0060643E" w:rsidRPr="00AA6E17" w14:paraId="10AAFBEC" w14:textId="77777777" w:rsidTr="00713084">
        <w:tc>
          <w:tcPr>
            <w:tcW w:w="3330" w:type="dxa"/>
            <w:shd w:val="clear" w:color="auto" w:fill="auto"/>
          </w:tcPr>
          <w:p w14:paraId="35037286" w14:textId="77777777" w:rsidR="0060643E" w:rsidRPr="00AA6E17" w:rsidRDefault="0060643E" w:rsidP="0060643E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04D57D8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22FD928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0AA8548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1,650</w:t>
            </w:r>
          </w:p>
        </w:tc>
        <w:tc>
          <w:tcPr>
            <w:tcW w:w="1005" w:type="dxa"/>
          </w:tcPr>
          <w:p w14:paraId="38C80C60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D8F83F5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5C639FA" w14:textId="77777777" w:rsidR="0060643E" w:rsidRPr="00AA6E17" w:rsidRDefault="0060643E" w:rsidP="0060643E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1,708</w:t>
            </w:r>
          </w:p>
        </w:tc>
      </w:tr>
    </w:tbl>
    <w:p w14:paraId="0A8F46E2" w14:textId="77777777" w:rsidR="00C07149" w:rsidRPr="00AA6E17" w:rsidRDefault="00C07149" w:rsidP="00077349">
      <w:pPr>
        <w:spacing w:before="120" w:line="240" w:lineRule="exact"/>
        <w:ind w:left="720" w:right="-14" w:hanging="180"/>
        <w:rPr>
          <w:i/>
          <w:iCs/>
          <w:sz w:val="24"/>
          <w:szCs w:val="24"/>
          <w:lang w:val="en-US"/>
        </w:rPr>
      </w:pPr>
      <w:r w:rsidRPr="00AA6E17">
        <w:rPr>
          <w:rFonts w:hint="cs"/>
          <w:i/>
          <w:iCs/>
          <w:sz w:val="24"/>
          <w:szCs w:val="24"/>
          <w:vertAlign w:val="superscript"/>
          <w:cs/>
        </w:rPr>
        <w:t>(</w:t>
      </w:r>
      <w:r w:rsidR="004D422F" w:rsidRPr="00AA6E17">
        <w:rPr>
          <w:rFonts w:hint="cs"/>
          <w:i/>
          <w:iCs/>
          <w:sz w:val="24"/>
          <w:szCs w:val="24"/>
          <w:vertAlign w:val="superscript"/>
          <w:lang w:val="en-US"/>
        </w:rPr>
        <w:t>1</w:t>
      </w:r>
      <w:r w:rsidRPr="00AA6E17">
        <w:rPr>
          <w:rFonts w:hint="cs"/>
          <w:i/>
          <w:iCs/>
          <w:sz w:val="24"/>
          <w:szCs w:val="24"/>
          <w:vertAlign w:val="superscript"/>
          <w:cs/>
        </w:rPr>
        <w:t>)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 xml:space="preserve">ไม่มีการเพิ่มขึ้นอย่างมีนัยสำคัญ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</w:t>
      </w:r>
      <w:r w:rsidR="004D422F" w:rsidRPr="00AA6E17">
        <w:rPr>
          <w:i/>
          <w:iCs/>
          <w:sz w:val="24"/>
          <w:szCs w:val="24"/>
          <w:lang w:val="en-US"/>
        </w:rPr>
        <w:t>12</w:t>
      </w:r>
      <w:r w:rsidRPr="00AA6E17">
        <w:rPr>
          <w:i/>
          <w:iCs/>
          <w:sz w:val="24"/>
          <w:szCs w:val="24"/>
          <w:lang w:val="en-US"/>
        </w:rPr>
        <w:t>-mth ECL)</w:t>
      </w:r>
    </w:p>
    <w:p w14:paraId="359EFDC8" w14:textId="77777777" w:rsidR="00C07149" w:rsidRPr="00AA6E17" w:rsidRDefault="00C07149" w:rsidP="00077349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2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(Lifetime ECL - not credit impaired)</w:t>
      </w:r>
    </w:p>
    <w:p w14:paraId="2F7AA58B" w14:textId="77777777" w:rsidR="00C07149" w:rsidRPr="00AA6E17" w:rsidRDefault="00C07149" w:rsidP="00077349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3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AA6E17">
        <w:rPr>
          <w:i/>
          <w:iCs/>
          <w:sz w:val="24"/>
          <w:szCs w:val="24"/>
          <w:lang w:val="en-US"/>
        </w:rPr>
        <w:t>(Lifetime ECL - credit impaired)</w:t>
      </w:r>
    </w:p>
    <w:p w14:paraId="0F2D8EB4" w14:textId="77777777" w:rsidR="00686110" w:rsidRPr="00AA6E17" w:rsidRDefault="00C07149" w:rsidP="00077349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4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AA6E17">
        <w:rPr>
          <w:i/>
          <w:iCs/>
          <w:sz w:val="24"/>
          <w:szCs w:val="24"/>
          <w:lang w:val="en-US"/>
        </w:rPr>
        <w:t>(Purchased and originated credit - impaired)</w:t>
      </w:r>
    </w:p>
    <w:p w14:paraId="61C8549F" w14:textId="77777777" w:rsidR="00713084" w:rsidRPr="00AA6E17" w:rsidRDefault="00713084" w:rsidP="00077349">
      <w:pPr>
        <w:spacing w:line="240" w:lineRule="exact"/>
        <w:ind w:left="720" w:right="-11" w:hanging="180"/>
        <w:rPr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(5)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i/>
          <w:iCs/>
          <w:sz w:val="24"/>
          <w:szCs w:val="24"/>
          <w:lang w:val="en-US"/>
        </w:rPr>
        <w:t>(Simplified)</w:t>
      </w:r>
    </w:p>
    <w:p w14:paraId="5D6351AB" w14:textId="77777777" w:rsidR="00450AFB" w:rsidRPr="00AA6E17" w:rsidRDefault="002D7A8D" w:rsidP="00450AFB">
      <w:pPr>
        <w:rPr>
          <w:cs/>
        </w:rPr>
      </w:pPr>
      <w:r w:rsidRPr="00AA6E17">
        <w:rPr>
          <w:cs/>
        </w:rPr>
        <w:br w:type="page"/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005"/>
        <w:gridCol w:w="1005"/>
        <w:gridCol w:w="1005"/>
        <w:gridCol w:w="1005"/>
        <w:gridCol w:w="1005"/>
        <w:gridCol w:w="1005"/>
      </w:tblGrid>
      <w:tr w:rsidR="00450AFB" w:rsidRPr="00AA6E17" w14:paraId="45619A64" w14:textId="77777777" w:rsidTr="001E1A3F">
        <w:trPr>
          <w:trHeight w:val="80"/>
          <w:tblHeader/>
        </w:trPr>
        <w:tc>
          <w:tcPr>
            <w:tcW w:w="3330" w:type="dxa"/>
            <w:shd w:val="clear" w:color="auto" w:fill="auto"/>
          </w:tcPr>
          <w:p w14:paraId="4640FB44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6030" w:type="dxa"/>
            <w:gridSpan w:val="6"/>
            <w:shd w:val="clear" w:color="auto" w:fill="auto"/>
          </w:tcPr>
          <w:p w14:paraId="45F439FE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(หน่วย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: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450AFB" w:rsidRPr="00AA6E17" w14:paraId="26834265" w14:textId="77777777" w:rsidTr="001E1A3F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4C6CD55B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0641D489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50AFB" w:rsidRPr="00AA6E17" w14:paraId="3F98D859" w14:textId="77777777" w:rsidTr="001E1A3F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1496E021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7B2117BE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2565</w:t>
            </w:r>
          </w:p>
        </w:tc>
      </w:tr>
      <w:tr w:rsidR="00450AFB" w:rsidRPr="00AA6E17" w14:paraId="2FB6BFAB" w14:textId="77777777" w:rsidTr="001E1A3F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5B09FC7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43EE8024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450AFB" w:rsidRPr="00AA6E17" w14:paraId="696323B2" w14:textId="77777777" w:rsidTr="001E1A3F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10E3CDC1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E59154C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1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(1)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A92B039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2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(2)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87F233E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3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(3)</w:t>
            </w:r>
          </w:p>
        </w:tc>
        <w:tc>
          <w:tcPr>
            <w:tcW w:w="1005" w:type="dxa"/>
            <w:vAlign w:val="bottom"/>
          </w:tcPr>
          <w:p w14:paraId="0077E5A2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vertAlign w:val="superscript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POCI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(4)</w:t>
            </w:r>
          </w:p>
        </w:tc>
        <w:tc>
          <w:tcPr>
            <w:tcW w:w="1005" w:type="dxa"/>
          </w:tcPr>
          <w:p w14:paraId="12B11EBE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pacing w:val="-8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 w:eastAsia="en-US"/>
              </w:rPr>
              <w:t>Simplified</w:t>
            </w:r>
            <w:r w:rsidRPr="00AA6E17">
              <w:rPr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i/>
                <w:iCs/>
                <w:spacing w:val="-8"/>
                <w:sz w:val="26"/>
                <w:szCs w:val="26"/>
                <w:vertAlign w:val="superscript"/>
                <w:lang w:val="en-US" w:eastAsia="en-US"/>
              </w:rPr>
              <w:t>(5)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FF51CEB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50AFB" w:rsidRPr="00AA6E17" w14:paraId="1DC5CD26" w14:textId="77777777" w:rsidTr="001E1A3F">
        <w:trPr>
          <w:trHeight w:val="49"/>
        </w:trPr>
        <w:tc>
          <w:tcPr>
            <w:tcW w:w="3330" w:type="dxa"/>
            <w:shd w:val="clear" w:color="auto" w:fill="auto"/>
          </w:tcPr>
          <w:p w14:paraId="1B5D4E54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AA6E17">
              <w:rPr>
                <w:rFonts w:hint="cs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Pr="00AA6E17">
              <w:rPr>
                <w:rFonts w:hint="cs"/>
                <w:b/>
                <w:bCs/>
                <w:sz w:val="26"/>
                <w:szCs w:val="26"/>
                <w:lang w:val="en-US" w:eastAsia="en-US"/>
              </w:rPr>
              <w:t xml:space="preserve">           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เงินฝากสถาบันการเงิน </w:t>
            </w:r>
          </w:p>
        </w:tc>
        <w:tc>
          <w:tcPr>
            <w:tcW w:w="1005" w:type="dxa"/>
            <w:shd w:val="clear" w:color="auto" w:fill="auto"/>
          </w:tcPr>
          <w:p w14:paraId="6592A276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56F80AD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1A857B2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12392241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4E3E23E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56B3B11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1F7ADB2C" w14:textId="77777777" w:rsidTr="001E1A3F">
        <w:tc>
          <w:tcPr>
            <w:tcW w:w="3330" w:type="dxa"/>
            <w:shd w:val="clear" w:color="auto" w:fill="auto"/>
          </w:tcPr>
          <w:p w14:paraId="485BF9B4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0B875280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4,828</w:t>
            </w:r>
          </w:p>
        </w:tc>
        <w:tc>
          <w:tcPr>
            <w:tcW w:w="1005" w:type="dxa"/>
            <w:shd w:val="clear" w:color="auto" w:fill="auto"/>
          </w:tcPr>
          <w:p w14:paraId="61749F63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52137D38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0B7A888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30C9456B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3478F5CF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4,828</w:t>
            </w:r>
          </w:p>
        </w:tc>
      </w:tr>
      <w:tr w:rsidR="00450AFB" w:rsidRPr="00AA6E17" w14:paraId="513DC1DB" w14:textId="77777777" w:rsidTr="001E1A3F">
        <w:tc>
          <w:tcPr>
            <w:tcW w:w="3330" w:type="dxa"/>
            <w:shd w:val="clear" w:color="auto" w:fill="auto"/>
          </w:tcPr>
          <w:p w14:paraId="4736D9B6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</w:tcPr>
          <w:p w14:paraId="1E4AF3D6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3C790E9E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0B328DE1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14:paraId="2D79B958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14:paraId="31C83F2F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6A2CBC39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50AFB" w:rsidRPr="00AA6E17" w14:paraId="634C47C5" w14:textId="77777777" w:rsidTr="001E1A3F">
        <w:tc>
          <w:tcPr>
            <w:tcW w:w="3330" w:type="dxa"/>
            <w:shd w:val="clear" w:color="auto" w:fill="auto"/>
          </w:tcPr>
          <w:p w14:paraId="4942BEA8" w14:textId="77777777" w:rsidR="00450AFB" w:rsidRPr="00AA6E17" w:rsidRDefault="00450AFB" w:rsidP="001E1A3F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2099138B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B8F6D2D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85C1B3C" w14:textId="77777777" w:rsidR="00450AFB" w:rsidRPr="00AA6E17" w:rsidRDefault="00450AFB" w:rsidP="001E1A3F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408D9601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2C0699A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A9FE620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21C522E9" w14:textId="77777777" w:rsidTr="001E1A3F">
        <w:trPr>
          <w:trHeight w:val="49"/>
        </w:trPr>
        <w:tc>
          <w:tcPr>
            <w:tcW w:w="3330" w:type="dxa"/>
            <w:shd w:val="clear" w:color="auto" w:fill="auto"/>
          </w:tcPr>
          <w:p w14:paraId="006A2B02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right="-193" w:hanging="144"/>
              <w:textAlignment w:val="baseline"/>
              <w:rPr>
                <w:b/>
                <w:spacing w:val="-2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lang w:val="en-US" w:eastAsia="en-US"/>
              </w:rPr>
              <w:t xml:space="preserve">               </w:t>
            </w: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มูลค่าทุนตัดจำหน่าย </w:t>
            </w:r>
            <w:r w:rsidRPr="00AA6E17">
              <w:rPr>
                <w:rFonts w:hint="cs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  <w:shd w:val="clear" w:color="auto" w:fill="auto"/>
          </w:tcPr>
          <w:p w14:paraId="0400A86C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849EFA9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77BDCC0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5D08EB3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4CFF3C33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76B53BD4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096557B8" w14:textId="77777777" w:rsidTr="001E1A3F">
        <w:tc>
          <w:tcPr>
            <w:tcW w:w="3330" w:type="dxa"/>
            <w:shd w:val="clear" w:color="auto" w:fill="auto"/>
          </w:tcPr>
          <w:p w14:paraId="22D917E4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7D765819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1,320</w:t>
            </w:r>
          </w:p>
        </w:tc>
        <w:tc>
          <w:tcPr>
            <w:tcW w:w="1005" w:type="dxa"/>
            <w:shd w:val="clear" w:color="auto" w:fill="auto"/>
          </w:tcPr>
          <w:p w14:paraId="401EA1DB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72342240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512ED55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227A7ED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566204F7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1,320</w:t>
            </w:r>
          </w:p>
        </w:tc>
      </w:tr>
      <w:tr w:rsidR="00450AFB" w:rsidRPr="00AA6E17" w14:paraId="2B19DCAB" w14:textId="77777777" w:rsidTr="001E1A3F">
        <w:tc>
          <w:tcPr>
            <w:tcW w:w="3330" w:type="dxa"/>
            <w:shd w:val="clear" w:color="auto" w:fill="auto"/>
          </w:tcPr>
          <w:p w14:paraId="0FE2D51C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C164D8B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shd w:val="clear" w:color="auto" w:fill="auto"/>
          </w:tcPr>
          <w:p w14:paraId="4EA99414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5AA2A126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14:paraId="2C0D1F80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14:paraId="0E7E2C2C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9715014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450AFB" w:rsidRPr="00AA6E17" w14:paraId="692B23F7" w14:textId="77777777" w:rsidTr="001E1A3F">
        <w:tc>
          <w:tcPr>
            <w:tcW w:w="3330" w:type="dxa"/>
            <w:shd w:val="clear" w:color="auto" w:fill="auto"/>
          </w:tcPr>
          <w:p w14:paraId="1A3357F3" w14:textId="77777777" w:rsidR="00450AFB" w:rsidRPr="00AA6E17" w:rsidRDefault="00450AFB" w:rsidP="001E1A3F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3EC1D839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D90DF78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9D9D37D" w14:textId="77777777" w:rsidR="00450AFB" w:rsidRPr="00AA6E17" w:rsidRDefault="00450AFB" w:rsidP="001E1A3F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4933489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E53223E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6558063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73A05397" w14:textId="77777777" w:rsidTr="001E1A3F">
        <w:trPr>
          <w:trHeight w:val="49"/>
        </w:trPr>
        <w:tc>
          <w:tcPr>
            <w:tcW w:w="3330" w:type="dxa"/>
            <w:shd w:val="clear" w:color="auto" w:fill="auto"/>
          </w:tcPr>
          <w:p w14:paraId="370F97F1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right="-193" w:hanging="144"/>
              <w:textAlignment w:val="baseline"/>
              <w:rPr>
                <w:b/>
                <w:spacing w:val="-2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AA6E17">
              <w:rPr>
                <w:rFonts w:hint="cs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  <w:shd w:val="clear" w:color="auto" w:fill="auto"/>
          </w:tcPr>
          <w:p w14:paraId="6C44D0E4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70E9A97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764D4BB9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E5EF33E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BA64EE3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62D5199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2E6994D7" w14:textId="77777777" w:rsidTr="001E1A3F">
        <w:tc>
          <w:tcPr>
            <w:tcW w:w="3330" w:type="dxa"/>
            <w:shd w:val="clear" w:color="auto" w:fill="auto"/>
          </w:tcPr>
          <w:p w14:paraId="68B3AF1B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50518456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13,815</w:t>
            </w:r>
          </w:p>
        </w:tc>
        <w:tc>
          <w:tcPr>
            <w:tcW w:w="1005" w:type="dxa"/>
            <w:shd w:val="clear" w:color="auto" w:fill="auto"/>
          </w:tcPr>
          <w:p w14:paraId="624EB5CD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00A15C28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9592679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C25D5C8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52875F8D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13,815</w:t>
            </w:r>
          </w:p>
        </w:tc>
      </w:tr>
      <w:tr w:rsidR="00450AFB" w:rsidRPr="00AA6E17" w14:paraId="52A16F07" w14:textId="77777777" w:rsidTr="001E1A3F">
        <w:tc>
          <w:tcPr>
            <w:tcW w:w="3330" w:type="dxa"/>
            <w:shd w:val="clear" w:color="auto" w:fill="auto"/>
          </w:tcPr>
          <w:p w14:paraId="237FD62C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A481632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005" w:type="dxa"/>
            <w:shd w:val="clear" w:color="auto" w:fill="auto"/>
          </w:tcPr>
          <w:p w14:paraId="3A886F8E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1F2C69F0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206</w:t>
            </w:r>
          </w:p>
        </w:tc>
        <w:tc>
          <w:tcPr>
            <w:tcW w:w="1005" w:type="dxa"/>
          </w:tcPr>
          <w:p w14:paraId="05E8DD61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14:paraId="518186C3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11BCD57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211</w:t>
            </w:r>
          </w:p>
        </w:tc>
      </w:tr>
      <w:tr w:rsidR="00450AFB" w:rsidRPr="00AA6E17" w14:paraId="623662E7" w14:textId="77777777" w:rsidTr="001E1A3F">
        <w:tc>
          <w:tcPr>
            <w:tcW w:w="3330" w:type="dxa"/>
          </w:tcPr>
          <w:p w14:paraId="162D3317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jc w:val="both"/>
              <w:textAlignment w:val="baseline"/>
              <w:rPr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5F0DC123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DB73601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89F997B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DCFEAB6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C6C1897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19F835D8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</w:tr>
      <w:tr w:rsidR="00450AFB" w:rsidRPr="00AA6E17" w14:paraId="783F28EC" w14:textId="77777777" w:rsidTr="001E1A3F">
        <w:tc>
          <w:tcPr>
            <w:tcW w:w="3330" w:type="dxa"/>
            <w:shd w:val="clear" w:color="auto" w:fill="auto"/>
          </w:tcPr>
          <w:p w14:paraId="5B7D240A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ADC7197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5FEA585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52095F1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E2501FD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CCA0CAB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E54DA14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327565E8" w14:textId="77777777" w:rsidTr="001E1A3F">
        <w:tc>
          <w:tcPr>
            <w:tcW w:w="3330" w:type="dxa"/>
            <w:shd w:val="clear" w:color="auto" w:fill="auto"/>
          </w:tcPr>
          <w:p w14:paraId="2A11E903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C24D48F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50,195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BFB3BD3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0331199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23715D6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05" w:type="dxa"/>
          </w:tcPr>
          <w:p w14:paraId="464DAB4D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CB18CDB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50,</w:t>
            </w:r>
            <w:r w:rsidRPr="00AA6E17">
              <w:rPr>
                <w:sz w:val="26"/>
                <w:szCs w:val="26"/>
                <w:lang w:val="en-US" w:eastAsia="en-US"/>
              </w:rPr>
              <w:t>217</w:t>
            </w:r>
          </w:p>
        </w:tc>
      </w:tr>
      <w:tr w:rsidR="00450AFB" w:rsidRPr="00AA6E17" w14:paraId="3673BBF2" w14:textId="77777777" w:rsidTr="001E1A3F">
        <w:tc>
          <w:tcPr>
            <w:tcW w:w="3330" w:type="dxa"/>
            <w:shd w:val="clear" w:color="auto" w:fill="auto"/>
          </w:tcPr>
          <w:p w14:paraId="5CD33F89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1 - 30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F3944D6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6,233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31285F5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8A9D508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65E6341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E129C2A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AFDD225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6,233</w:t>
            </w:r>
          </w:p>
        </w:tc>
      </w:tr>
      <w:tr w:rsidR="00450AFB" w:rsidRPr="00AA6E17" w14:paraId="0CB02BC8" w14:textId="77777777" w:rsidTr="001E1A3F">
        <w:tc>
          <w:tcPr>
            <w:tcW w:w="3330" w:type="dxa"/>
            <w:shd w:val="clear" w:color="auto" w:fill="auto"/>
          </w:tcPr>
          <w:p w14:paraId="10FDF8FA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31 - 60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A453BED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D18DA46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4,162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D7A8DEA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1A325B8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AEAEA46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12A3E98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4,162</w:t>
            </w:r>
          </w:p>
        </w:tc>
      </w:tr>
      <w:tr w:rsidR="00450AFB" w:rsidRPr="00AA6E17" w14:paraId="747C617D" w14:textId="77777777" w:rsidTr="001E1A3F">
        <w:tc>
          <w:tcPr>
            <w:tcW w:w="3330" w:type="dxa"/>
            <w:shd w:val="clear" w:color="auto" w:fill="auto"/>
          </w:tcPr>
          <w:p w14:paraId="5D8C53F9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61 - 90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B7E59C3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94673AA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1,970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ED03B44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257E78DF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FEFBC54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B18E0FF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1,970</w:t>
            </w:r>
          </w:p>
        </w:tc>
      </w:tr>
      <w:tr w:rsidR="00450AFB" w:rsidRPr="00AA6E17" w14:paraId="7D3749C3" w14:textId="77777777" w:rsidTr="001E1A3F">
        <w:tc>
          <w:tcPr>
            <w:tcW w:w="3330" w:type="dxa"/>
            <w:shd w:val="clear" w:color="auto" w:fill="auto"/>
          </w:tcPr>
          <w:p w14:paraId="62B4E3DB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90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09634AE" w14:textId="77777777" w:rsidR="00450AFB" w:rsidRPr="00AA6E17" w:rsidRDefault="00450AFB" w:rsidP="001E1A3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D6FD52C" w14:textId="77777777" w:rsidR="00450AFB" w:rsidRPr="00AA6E17" w:rsidRDefault="00450AFB" w:rsidP="001E1A3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651CA48" w14:textId="77777777" w:rsidR="00450AFB" w:rsidRPr="00AA6E17" w:rsidRDefault="00450AFB" w:rsidP="001E1A3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1,369</w:t>
            </w:r>
          </w:p>
        </w:tc>
        <w:tc>
          <w:tcPr>
            <w:tcW w:w="1005" w:type="dxa"/>
            <w:vAlign w:val="bottom"/>
          </w:tcPr>
          <w:p w14:paraId="7ACA0910" w14:textId="77777777" w:rsidR="00450AFB" w:rsidRPr="00AA6E17" w:rsidRDefault="00450AFB" w:rsidP="001E1A3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1,156</w:t>
            </w:r>
          </w:p>
        </w:tc>
        <w:tc>
          <w:tcPr>
            <w:tcW w:w="1005" w:type="dxa"/>
          </w:tcPr>
          <w:p w14:paraId="33CAB402" w14:textId="77777777" w:rsidR="00450AFB" w:rsidRPr="00AA6E17" w:rsidRDefault="00450AFB" w:rsidP="001E1A3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2687AAF" w14:textId="77777777" w:rsidR="00450AFB" w:rsidRPr="00AA6E17" w:rsidRDefault="00450AFB" w:rsidP="001E1A3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2,525</w:t>
            </w:r>
          </w:p>
        </w:tc>
      </w:tr>
      <w:tr w:rsidR="00450AFB" w:rsidRPr="00AA6E17" w14:paraId="7F48301B" w14:textId="77777777" w:rsidTr="001E1A3F">
        <w:tc>
          <w:tcPr>
            <w:tcW w:w="3330" w:type="dxa"/>
            <w:shd w:val="clear" w:color="auto" w:fill="auto"/>
          </w:tcPr>
          <w:p w14:paraId="4D15B4E7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4C9E473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56,428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04DE425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6,132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7364D83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1,369</w:t>
            </w:r>
          </w:p>
        </w:tc>
        <w:tc>
          <w:tcPr>
            <w:tcW w:w="1005" w:type="dxa"/>
            <w:vAlign w:val="bottom"/>
          </w:tcPr>
          <w:p w14:paraId="69486DE8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1,178</w:t>
            </w:r>
          </w:p>
        </w:tc>
        <w:tc>
          <w:tcPr>
            <w:tcW w:w="1005" w:type="dxa"/>
          </w:tcPr>
          <w:p w14:paraId="1AAD5CE3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7D130C2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65,107</w:t>
            </w:r>
          </w:p>
        </w:tc>
      </w:tr>
      <w:tr w:rsidR="00450AFB" w:rsidRPr="00AA6E17" w14:paraId="03C415B6" w14:textId="77777777" w:rsidTr="001E1A3F">
        <w:tc>
          <w:tcPr>
            <w:tcW w:w="3330" w:type="dxa"/>
            <w:shd w:val="clear" w:color="auto" w:fill="auto"/>
          </w:tcPr>
          <w:p w14:paraId="0F6A6D67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0F3C9FC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300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398798D" w14:textId="60A28911" w:rsidR="00450AFB" w:rsidRPr="00AA6E17" w:rsidRDefault="00D12655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846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B7BE81F" w14:textId="3685C486" w:rsidR="00450AFB" w:rsidRPr="00AA6E17" w:rsidRDefault="00D12655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874</w:t>
            </w:r>
          </w:p>
        </w:tc>
        <w:tc>
          <w:tcPr>
            <w:tcW w:w="1005" w:type="dxa"/>
            <w:vAlign w:val="bottom"/>
          </w:tcPr>
          <w:p w14:paraId="4B84C0B2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704</w:t>
            </w:r>
          </w:p>
        </w:tc>
        <w:tc>
          <w:tcPr>
            <w:tcW w:w="1005" w:type="dxa"/>
          </w:tcPr>
          <w:p w14:paraId="3EE13D2D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1F4B4AC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2,724</w:t>
            </w:r>
          </w:p>
        </w:tc>
      </w:tr>
      <w:tr w:rsidR="00450AFB" w:rsidRPr="00AA6E17" w14:paraId="5554D5AA" w14:textId="77777777" w:rsidTr="001E1A3F">
        <w:tc>
          <w:tcPr>
            <w:tcW w:w="3330" w:type="dxa"/>
            <w:shd w:val="clear" w:color="auto" w:fill="auto"/>
          </w:tcPr>
          <w:p w14:paraId="148197D3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AAA2FAD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DF3D842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EBC6912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D178C36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B6AE80E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F55456B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4F220ED9" w14:textId="77777777" w:rsidTr="001E1A3F">
        <w:tc>
          <w:tcPr>
            <w:tcW w:w="3330" w:type="dxa"/>
            <w:shd w:val="clear" w:color="auto" w:fill="auto"/>
          </w:tcPr>
          <w:p w14:paraId="3295B2A6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ลูกหนี้จากการซื้อขายหลักทรัพย์ 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3F3669E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BB48CD9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8C2550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3806F04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12FB728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E92570A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4F2919A6" w14:textId="77777777" w:rsidTr="001E1A3F">
        <w:tc>
          <w:tcPr>
            <w:tcW w:w="3330" w:type="dxa"/>
            <w:shd w:val="clear" w:color="auto" w:fill="auto"/>
          </w:tcPr>
          <w:p w14:paraId="68A06A2E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ลูกหนี้จากการซื้อขายหลักทรัพย์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D164E42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2,001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BC53B3B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87E06A6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5D1DB56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ED81B3A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39967A0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2,001</w:t>
            </w:r>
          </w:p>
        </w:tc>
      </w:tr>
      <w:tr w:rsidR="00450AFB" w:rsidRPr="00AA6E17" w14:paraId="22F06B3F" w14:textId="77777777" w:rsidTr="001E1A3F">
        <w:tc>
          <w:tcPr>
            <w:tcW w:w="3330" w:type="dxa"/>
            <w:shd w:val="clear" w:color="auto" w:fill="auto"/>
          </w:tcPr>
          <w:p w14:paraId="76C9DBCE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u w:val="single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</w:tcPr>
          <w:p w14:paraId="39025A42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2A4D6986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76D60175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14:paraId="0B02E629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14:paraId="094461BA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1F65E434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50AFB" w:rsidRPr="00AA6E17" w14:paraId="18DD00B3" w14:textId="77777777" w:rsidTr="001E1A3F">
        <w:tc>
          <w:tcPr>
            <w:tcW w:w="3330" w:type="dxa"/>
            <w:shd w:val="clear" w:color="auto" w:fill="auto"/>
          </w:tcPr>
          <w:p w14:paraId="7C4F06E1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EC7F260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7AA4AD4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B058DE5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5F214CBA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B8960CD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0535B2A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195BF597" w14:textId="77777777" w:rsidTr="001E1A3F">
        <w:tc>
          <w:tcPr>
            <w:tcW w:w="3330" w:type="dxa"/>
            <w:shd w:val="clear" w:color="auto" w:fill="auto"/>
          </w:tcPr>
          <w:p w14:paraId="71708D78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สินทรัพย์อื่น 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5F036E1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B760C35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ABF4F7B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0858EFD6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56F5A986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9757025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6E8701CC" w14:textId="77777777" w:rsidTr="001E1A3F">
        <w:tc>
          <w:tcPr>
            <w:tcW w:w="3330" w:type="dxa"/>
            <w:shd w:val="clear" w:color="auto" w:fill="auto"/>
          </w:tcPr>
          <w:p w14:paraId="77E95388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D3672A7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332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CD96063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A538922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1,270</w:t>
            </w:r>
          </w:p>
        </w:tc>
        <w:tc>
          <w:tcPr>
            <w:tcW w:w="1005" w:type="dxa"/>
          </w:tcPr>
          <w:p w14:paraId="71C0CF04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CD2BB6D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294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B6CF887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1,922</w:t>
            </w:r>
          </w:p>
        </w:tc>
      </w:tr>
      <w:tr w:rsidR="00450AFB" w:rsidRPr="00AA6E17" w14:paraId="39EB48F6" w14:textId="77777777" w:rsidTr="001E1A3F">
        <w:tc>
          <w:tcPr>
            <w:tcW w:w="3330" w:type="dxa"/>
            <w:shd w:val="clear" w:color="auto" w:fill="auto"/>
          </w:tcPr>
          <w:p w14:paraId="4C5CD623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08FCD44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7C2674B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8018DED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1,257</w:t>
            </w:r>
          </w:p>
        </w:tc>
        <w:tc>
          <w:tcPr>
            <w:tcW w:w="1005" w:type="dxa"/>
          </w:tcPr>
          <w:p w14:paraId="3EAE833B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7ED48DF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5117610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1,308</w:t>
            </w:r>
          </w:p>
        </w:tc>
      </w:tr>
    </w:tbl>
    <w:p w14:paraId="125AD6AB" w14:textId="77777777" w:rsidR="00450AFB" w:rsidRPr="00AA6E17" w:rsidRDefault="00450AFB" w:rsidP="00450AFB">
      <w:pPr>
        <w:spacing w:before="120" w:line="240" w:lineRule="exact"/>
        <w:ind w:left="720" w:right="-14" w:hanging="180"/>
        <w:rPr>
          <w:i/>
          <w:iCs/>
          <w:sz w:val="24"/>
          <w:szCs w:val="24"/>
          <w:lang w:val="en-US"/>
        </w:rPr>
      </w:pPr>
      <w:r w:rsidRPr="00AA6E17">
        <w:rPr>
          <w:rFonts w:hint="cs"/>
          <w:i/>
          <w:iCs/>
          <w:sz w:val="24"/>
          <w:szCs w:val="24"/>
          <w:vertAlign w:val="superscript"/>
          <w:cs/>
        </w:rPr>
        <w:t>(</w:t>
      </w:r>
      <w:r w:rsidRPr="00AA6E17">
        <w:rPr>
          <w:rFonts w:hint="cs"/>
          <w:i/>
          <w:iCs/>
          <w:sz w:val="24"/>
          <w:szCs w:val="24"/>
          <w:vertAlign w:val="superscript"/>
          <w:lang w:val="en-US"/>
        </w:rPr>
        <w:t>1</w:t>
      </w:r>
      <w:r w:rsidRPr="00AA6E17">
        <w:rPr>
          <w:rFonts w:hint="cs"/>
          <w:i/>
          <w:iCs/>
          <w:sz w:val="24"/>
          <w:szCs w:val="24"/>
          <w:vertAlign w:val="superscript"/>
          <w:cs/>
        </w:rPr>
        <w:t>)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 xml:space="preserve">ไม่มีการเพิ่มขึ้นอย่างมีนัยสำคัญ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(12-mth ECL)</w:t>
      </w:r>
    </w:p>
    <w:p w14:paraId="41EA14AB" w14:textId="77777777" w:rsidR="00450AFB" w:rsidRPr="00AA6E17" w:rsidRDefault="00450AFB" w:rsidP="00450AFB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(2)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(Lifetime ECL - not credit impaired)</w:t>
      </w:r>
    </w:p>
    <w:p w14:paraId="4C27C6F3" w14:textId="77777777" w:rsidR="00450AFB" w:rsidRPr="00AA6E17" w:rsidRDefault="00450AFB" w:rsidP="00450AFB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(3)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AA6E17">
        <w:rPr>
          <w:i/>
          <w:iCs/>
          <w:sz w:val="24"/>
          <w:szCs w:val="24"/>
          <w:lang w:val="en-US"/>
        </w:rPr>
        <w:t>(Lifetime ECL - credit impaired)</w:t>
      </w:r>
    </w:p>
    <w:p w14:paraId="2D084885" w14:textId="77777777" w:rsidR="00450AFB" w:rsidRPr="00AA6E17" w:rsidRDefault="00450AFB" w:rsidP="00450AFB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(4)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AA6E17">
        <w:rPr>
          <w:i/>
          <w:iCs/>
          <w:sz w:val="24"/>
          <w:szCs w:val="24"/>
          <w:lang w:val="en-US"/>
        </w:rPr>
        <w:t>(Purchased and originated credit - impaired)</w:t>
      </w:r>
    </w:p>
    <w:p w14:paraId="31D2F3E7" w14:textId="77777777" w:rsidR="00450AFB" w:rsidRPr="00AA6E17" w:rsidRDefault="00450AFB" w:rsidP="00450AFB">
      <w:pPr>
        <w:spacing w:line="240" w:lineRule="exact"/>
        <w:ind w:left="720" w:right="-11" w:hanging="180"/>
        <w:rPr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(5)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i/>
          <w:iCs/>
          <w:sz w:val="24"/>
          <w:szCs w:val="24"/>
          <w:lang w:val="en-US"/>
        </w:rPr>
        <w:t>(Simplified)</w:t>
      </w:r>
    </w:p>
    <w:p w14:paraId="04E3B9BE" w14:textId="77777777" w:rsidR="00450AFB" w:rsidRPr="00AA6E17" w:rsidRDefault="00450AFB" w:rsidP="00450AFB">
      <w:pPr>
        <w:rPr>
          <w:sz w:val="2"/>
          <w:szCs w:val="2"/>
          <w:lang w:val="en-US"/>
        </w:rPr>
      </w:pPr>
    </w:p>
    <w:p w14:paraId="2F5952D1" w14:textId="77777777" w:rsidR="006B1D40" w:rsidRPr="00AA6E17" w:rsidRDefault="006B1D40" w:rsidP="006B1D40">
      <w:pPr>
        <w:rPr>
          <w:sz w:val="2"/>
          <w:szCs w:val="2"/>
          <w:cs/>
        </w:rPr>
      </w:pPr>
    </w:p>
    <w:tbl>
      <w:tblPr>
        <w:tblW w:w="936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1080"/>
        <w:gridCol w:w="1080"/>
        <w:gridCol w:w="1080"/>
        <w:gridCol w:w="1080"/>
      </w:tblGrid>
      <w:tr w:rsidR="004C0E4F" w:rsidRPr="00AA6E17" w14:paraId="6D2ABB5B" w14:textId="77777777" w:rsidTr="000441D3">
        <w:trPr>
          <w:trHeight w:val="8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AD686" w14:textId="77777777" w:rsidR="004C0E4F" w:rsidRPr="00AA6E17" w:rsidRDefault="004C0E4F" w:rsidP="006B1D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487CE" w14:textId="77777777" w:rsidR="004C0E4F" w:rsidRPr="00AA6E17" w:rsidRDefault="004C0E4F" w:rsidP="006B1D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(หน่วย</w:t>
            </w:r>
            <w:r w:rsidRPr="00AA6E17">
              <w:rPr>
                <w:sz w:val="26"/>
                <w:szCs w:val="26"/>
                <w:lang w:val="en-US" w:eastAsia="en-US"/>
              </w:rPr>
              <w:t xml:space="preserve">: </w:t>
            </w:r>
            <w:r w:rsidRPr="00AA6E17">
              <w:rPr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4C0E4F" w:rsidRPr="00AA6E17" w14:paraId="56654F57" w14:textId="77777777" w:rsidTr="000441D3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283E1" w14:textId="77777777" w:rsidR="004C0E4F" w:rsidRPr="00AA6E17" w:rsidRDefault="004C0E4F" w:rsidP="006B1D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9FEEB" w14:textId="77777777" w:rsidR="004C0E4F" w:rsidRPr="00AA6E17" w:rsidRDefault="004C0E4F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C0E4F" w:rsidRPr="00AA6E17" w14:paraId="417F3A5D" w14:textId="77777777" w:rsidTr="000441D3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B1DF" w14:textId="77777777" w:rsidR="004C0E4F" w:rsidRPr="00AA6E17" w:rsidRDefault="004C0E4F" w:rsidP="006B1D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175C0" w14:textId="77777777" w:rsidR="004C0E4F" w:rsidRPr="00AA6E17" w:rsidRDefault="004D422F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256</w:t>
            </w:r>
            <w:r w:rsidR="00450AFB" w:rsidRPr="00AA6E17">
              <w:rPr>
                <w:sz w:val="26"/>
                <w:szCs w:val="26"/>
                <w:lang w:val="en-US" w:eastAsia="en-US"/>
              </w:rPr>
              <w:t>6</w:t>
            </w:r>
          </w:p>
        </w:tc>
      </w:tr>
      <w:tr w:rsidR="004C0E4F" w:rsidRPr="00AA6E17" w14:paraId="4E1F9C4D" w14:textId="77777777" w:rsidTr="000441D3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EE60A" w14:textId="77777777" w:rsidR="004C0E4F" w:rsidRPr="00AA6E17" w:rsidRDefault="004C0E4F" w:rsidP="006B1D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E8D3" w14:textId="77777777" w:rsidR="004C0E4F" w:rsidRPr="00AA6E17" w:rsidRDefault="004C0E4F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0441D3" w:rsidRPr="00AA6E17" w14:paraId="60D1102E" w14:textId="77777777" w:rsidTr="000441D3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C11E9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7EC9E" w14:textId="77777777" w:rsidR="000441D3" w:rsidRPr="00AA6E17" w:rsidRDefault="000441D3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1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D1C21" w14:textId="77777777" w:rsidR="000441D3" w:rsidRPr="00AA6E17" w:rsidRDefault="000441D3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2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CD057" w14:textId="77777777" w:rsidR="000441D3" w:rsidRPr="00AA6E17" w:rsidRDefault="000441D3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3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75D8" w14:textId="77777777" w:rsidR="000441D3" w:rsidRPr="00AA6E17" w:rsidRDefault="000441D3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POCI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2C0F3" w14:textId="77777777" w:rsidR="000441D3" w:rsidRPr="00AA6E17" w:rsidRDefault="000441D3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0441D3" w:rsidRPr="00AA6E17" w14:paraId="5D3686A3" w14:textId="77777777" w:rsidTr="000441D3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68FC0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                               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586D4" w14:textId="77777777" w:rsidR="000441D3" w:rsidRPr="00AA6E17" w:rsidRDefault="000441D3" w:rsidP="006B1D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230D4" w14:textId="77777777" w:rsidR="000441D3" w:rsidRPr="00AA6E17" w:rsidRDefault="000441D3" w:rsidP="006B1D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2F99" w14:textId="77777777" w:rsidR="000441D3" w:rsidRPr="00AA6E17" w:rsidRDefault="000441D3" w:rsidP="006B1D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E0B6" w14:textId="77777777" w:rsidR="000441D3" w:rsidRPr="00AA6E17" w:rsidRDefault="000441D3" w:rsidP="006B1D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A80A" w14:textId="77777777" w:rsidR="000441D3" w:rsidRPr="00AA6E17" w:rsidRDefault="000441D3" w:rsidP="006B1D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53598D31" w14:textId="77777777" w:rsidTr="000441D3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7F07D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93A5" w14:textId="77777777" w:rsidR="000441D3" w:rsidRPr="00AA6E17" w:rsidRDefault="00EF0675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327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A0F8A" w14:textId="77777777" w:rsidR="000441D3" w:rsidRPr="00AA6E17" w:rsidRDefault="00EF0675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D881" w14:textId="77777777" w:rsidR="000441D3" w:rsidRPr="00AA6E17" w:rsidRDefault="00EF0675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AF9E" w14:textId="77777777" w:rsidR="000441D3" w:rsidRPr="00AA6E17" w:rsidRDefault="00EF0675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629AB" w14:textId="77777777" w:rsidR="000441D3" w:rsidRPr="00AA6E17" w:rsidRDefault="00EF0675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327</w:t>
            </w:r>
          </w:p>
        </w:tc>
      </w:tr>
      <w:tr w:rsidR="000441D3" w:rsidRPr="00AA6E17" w14:paraId="0E5AA725" w14:textId="77777777" w:rsidTr="000441D3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A653F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bookmarkStart w:id="20" w:name="_Hlk125100030"/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AF090" w14:textId="56AF17A2" w:rsidR="000441D3" w:rsidRPr="00AA6E17" w:rsidRDefault="008F43FA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9384" w14:textId="162A82D0" w:rsidR="000441D3" w:rsidRPr="00AA6E17" w:rsidRDefault="008F43FA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E235" w14:textId="77E91AAF" w:rsidR="000441D3" w:rsidRPr="00AA6E17" w:rsidRDefault="008F43FA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C806" w14:textId="44B1A376" w:rsidR="000441D3" w:rsidRPr="00AA6E17" w:rsidRDefault="008F43FA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4D91" w14:textId="6DD8B151" w:rsidR="000441D3" w:rsidRPr="00AA6E17" w:rsidRDefault="008F43FA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bookmarkEnd w:id="20"/>
      <w:tr w:rsidR="000441D3" w:rsidRPr="00AA6E17" w14:paraId="24615909" w14:textId="77777777" w:rsidTr="000441D3">
        <w:trPr>
          <w:trHeight w:val="6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E678" w14:textId="77777777" w:rsidR="000441D3" w:rsidRPr="00AA6E17" w:rsidRDefault="000441D3" w:rsidP="006B1D40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73FD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6AE6B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DFBEF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0174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F7BE7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781DF907" w14:textId="77777777" w:rsidTr="000441D3">
        <w:trPr>
          <w:trHeight w:val="3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17B85" w14:textId="77777777" w:rsidR="000441D3" w:rsidRPr="00AA6E17" w:rsidRDefault="000441D3" w:rsidP="004B1272">
            <w:pPr>
              <w:suppressAutoHyphens w:val="0"/>
              <w:overflowPunct w:val="0"/>
              <w:autoSpaceDE w:val="0"/>
              <w:autoSpaceDN w:val="0"/>
              <w:adjustRightInd w:val="0"/>
              <w:ind w:left="149" w:right="-103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เงิน</w:t>
            </w:r>
            <w:r w:rsidRPr="00AA6E17">
              <w:rPr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C8192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39939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A2215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5B91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9EA6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71DDA194" w14:textId="77777777" w:rsidTr="000441D3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7809F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E3000" w14:textId="77777777" w:rsidR="000441D3" w:rsidRPr="00AA6E17" w:rsidRDefault="00EF0675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462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43A7B" w14:textId="77777777" w:rsidR="000441D3" w:rsidRPr="00AA6E17" w:rsidRDefault="00EF0675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494A" w14:textId="77777777" w:rsidR="000441D3" w:rsidRPr="00AA6E17" w:rsidRDefault="00EF0675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7619" w14:textId="77777777" w:rsidR="000441D3" w:rsidRPr="00AA6E17" w:rsidRDefault="00EF0675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6B3C" w14:textId="77777777" w:rsidR="000441D3" w:rsidRPr="00AA6E17" w:rsidRDefault="00EF0675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462</w:t>
            </w:r>
          </w:p>
        </w:tc>
      </w:tr>
      <w:tr w:rsidR="000441D3" w:rsidRPr="00AA6E17" w14:paraId="6D2DE94A" w14:textId="77777777" w:rsidTr="000441D3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CA13A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20EA7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FBAD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C01F9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9D67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3A22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58</w:t>
            </w:r>
          </w:p>
        </w:tc>
      </w:tr>
      <w:tr w:rsidR="000441D3" w:rsidRPr="00AA6E17" w14:paraId="7F850858" w14:textId="77777777" w:rsidTr="000441D3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ABE7" w14:textId="77777777" w:rsidR="000441D3" w:rsidRPr="00AA6E17" w:rsidRDefault="000441D3" w:rsidP="006B1D40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E85AC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AFFA3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DD646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0EE7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274BB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026EC031" w14:textId="77777777" w:rsidTr="000441D3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E03B8" w14:textId="77777777" w:rsidR="000441D3" w:rsidRPr="00AA6E17" w:rsidRDefault="000441D3" w:rsidP="006B1D40">
            <w:pPr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1651D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D703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560E4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B34B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4FB05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508D2466" w14:textId="77777777" w:rsidTr="000441D3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FD550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6323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9,018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3170C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7FF53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AF66F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CCDBA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9,018</w:t>
            </w:r>
          </w:p>
        </w:tc>
      </w:tr>
      <w:tr w:rsidR="000441D3" w:rsidRPr="00AA6E17" w14:paraId="3C6CB69A" w14:textId="77777777" w:rsidTr="000441D3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A3000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AA6E17">
              <w:rPr>
                <w:sz w:val="26"/>
                <w:szCs w:val="26"/>
                <w:lang w:val="en-US" w:eastAsia="en-US"/>
              </w:rPr>
              <w:t>90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04CC2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A9BC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5637F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BC94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D5182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251</w:t>
            </w:r>
          </w:p>
        </w:tc>
      </w:tr>
      <w:tr w:rsidR="000441D3" w:rsidRPr="00AA6E17" w14:paraId="43E0FE91" w14:textId="77777777" w:rsidTr="000441D3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0BA3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2FF3" w14:textId="77777777" w:rsidR="000441D3" w:rsidRPr="00AA6E17" w:rsidRDefault="00EF0675" w:rsidP="006B1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9,018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15EE9" w14:textId="77777777" w:rsidR="000441D3" w:rsidRPr="00AA6E17" w:rsidRDefault="00EF0675" w:rsidP="006B1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2DE1F" w14:textId="77777777" w:rsidR="000441D3" w:rsidRPr="00AA6E17" w:rsidRDefault="00EF0675" w:rsidP="006B1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1E0F" w14:textId="77777777" w:rsidR="000441D3" w:rsidRPr="00AA6E17" w:rsidRDefault="00EF0675" w:rsidP="006B1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DF446" w14:textId="77777777" w:rsidR="000441D3" w:rsidRPr="00AA6E17" w:rsidRDefault="00EF0675" w:rsidP="006B1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9,269</w:t>
            </w:r>
          </w:p>
        </w:tc>
      </w:tr>
      <w:tr w:rsidR="000441D3" w:rsidRPr="00AA6E17" w14:paraId="573616F4" w14:textId="77777777" w:rsidTr="000441D3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2D20D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FA3E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CD4DE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F3945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4CB3C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74FE" w14:textId="77777777" w:rsidR="000441D3" w:rsidRPr="00AA6E17" w:rsidRDefault="00EF0675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218</w:t>
            </w:r>
          </w:p>
        </w:tc>
      </w:tr>
      <w:tr w:rsidR="000441D3" w:rsidRPr="00AA6E17" w14:paraId="7C73FDB5" w14:textId="77777777" w:rsidTr="000441D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B70F2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8D9BE" w14:textId="77777777" w:rsidR="000441D3" w:rsidRPr="00AA6E17" w:rsidRDefault="000441D3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2218" w14:textId="77777777" w:rsidR="000441D3" w:rsidRPr="00AA6E17" w:rsidRDefault="000441D3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C4EB" w14:textId="77777777" w:rsidR="000441D3" w:rsidRPr="00AA6E17" w:rsidRDefault="000441D3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28D1" w14:textId="77777777" w:rsidR="000441D3" w:rsidRPr="00AA6E17" w:rsidRDefault="000441D3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8B4E" w14:textId="77777777" w:rsidR="000441D3" w:rsidRPr="00AA6E17" w:rsidRDefault="000441D3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15D1BAC6" w14:textId="77777777" w:rsidTr="000441D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908CF" w14:textId="77777777" w:rsidR="000441D3" w:rsidRPr="00AA6E17" w:rsidRDefault="000441D3" w:rsidP="00754170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สินทรัพย์อื่น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3B103" w14:textId="77777777" w:rsidR="000441D3" w:rsidRPr="00AA6E17" w:rsidRDefault="000441D3" w:rsidP="0075417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A8254" w14:textId="77777777" w:rsidR="000441D3" w:rsidRPr="00AA6E17" w:rsidRDefault="000441D3" w:rsidP="0075417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699DF" w14:textId="77777777" w:rsidR="000441D3" w:rsidRPr="00AA6E17" w:rsidRDefault="000441D3" w:rsidP="0075417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D32F" w14:textId="77777777" w:rsidR="000441D3" w:rsidRPr="00AA6E17" w:rsidRDefault="000441D3" w:rsidP="0075417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7D61" w14:textId="77777777" w:rsidR="000441D3" w:rsidRPr="00AA6E17" w:rsidRDefault="000441D3" w:rsidP="0075417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4D105715" w14:textId="77777777" w:rsidTr="000441D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EAD0" w14:textId="77777777" w:rsidR="000441D3" w:rsidRPr="00AA6E17" w:rsidRDefault="000441D3" w:rsidP="0075417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bookmarkStart w:id="21" w:name="_Hlk125098951"/>
            <w:r w:rsidRPr="00AA6E17">
              <w:rPr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AFFD7" w14:textId="77777777" w:rsidR="000441D3" w:rsidRPr="00AA6E17" w:rsidRDefault="00EF0675" w:rsidP="00754170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7927" w14:textId="77777777" w:rsidR="000441D3" w:rsidRPr="00AA6E17" w:rsidRDefault="00EF0675" w:rsidP="00754170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5A0CA" w14:textId="77777777" w:rsidR="000441D3" w:rsidRPr="00AA6E17" w:rsidRDefault="00EF0675" w:rsidP="00754170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C63F99" w14:textId="77777777" w:rsidR="000441D3" w:rsidRPr="00AA6E17" w:rsidRDefault="00EF0675" w:rsidP="00754170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9EBC" w14:textId="77777777" w:rsidR="000441D3" w:rsidRPr="00AA6E17" w:rsidRDefault="00EF0675" w:rsidP="00754170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12</w:t>
            </w:r>
          </w:p>
        </w:tc>
      </w:tr>
      <w:bookmarkEnd w:id="21"/>
      <w:tr w:rsidR="000441D3" w:rsidRPr="00AA6E17" w14:paraId="05F309E4" w14:textId="77777777" w:rsidTr="000441D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90BB" w14:textId="77777777" w:rsidR="000441D3" w:rsidRPr="00AA6E17" w:rsidRDefault="000441D3" w:rsidP="0075417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21014" w14:textId="77777777" w:rsidR="000441D3" w:rsidRPr="00AA6E17" w:rsidRDefault="00EF0675" w:rsidP="00754170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FA74E" w14:textId="77777777" w:rsidR="000441D3" w:rsidRPr="00AA6E17" w:rsidRDefault="00EF0675" w:rsidP="00754170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24596" w14:textId="77777777" w:rsidR="000441D3" w:rsidRPr="00AA6E17" w:rsidRDefault="00EF0675" w:rsidP="00754170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454B3" w14:textId="77777777" w:rsidR="000441D3" w:rsidRPr="00AA6E17" w:rsidRDefault="00EF0675" w:rsidP="00754170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21C44" w14:textId="77777777" w:rsidR="000441D3" w:rsidRPr="00AA6E17" w:rsidRDefault="00EF0675" w:rsidP="00754170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</w:t>
            </w:r>
          </w:p>
        </w:tc>
      </w:tr>
    </w:tbl>
    <w:p w14:paraId="57CF113F" w14:textId="77777777" w:rsidR="00C07149" w:rsidRPr="00AA6E17" w:rsidRDefault="00C07149" w:rsidP="00ED0BA8">
      <w:pPr>
        <w:spacing w:before="120" w:line="240" w:lineRule="exact"/>
        <w:ind w:left="734" w:right="-14" w:hanging="187"/>
        <w:rPr>
          <w:i/>
          <w:iCs/>
          <w:sz w:val="24"/>
          <w:szCs w:val="24"/>
          <w:lang w:val="en-US"/>
        </w:rPr>
      </w:pPr>
      <w:r w:rsidRPr="00AA6E17">
        <w:rPr>
          <w:rFonts w:hint="cs"/>
          <w:i/>
          <w:iCs/>
          <w:sz w:val="24"/>
          <w:szCs w:val="24"/>
          <w:vertAlign w:val="superscript"/>
          <w:cs/>
        </w:rPr>
        <w:t>(</w:t>
      </w:r>
      <w:r w:rsidR="004D422F" w:rsidRPr="00AA6E17">
        <w:rPr>
          <w:rFonts w:hint="cs"/>
          <w:i/>
          <w:iCs/>
          <w:sz w:val="24"/>
          <w:szCs w:val="24"/>
          <w:vertAlign w:val="superscript"/>
          <w:lang w:val="en-US"/>
        </w:rPr>
        <w:t>1</w:t>
      </w:r>
      <w:r w:rsidRPr="00AA6E17">
        <w:rPr>
          <w:rFonts w:hint="cs"/>
          <w:i/>
          <w:iCs/>
          <w:sz w:val="24"/>
          <w:szCs w:val="24"/>
          <w:vertAlign w:val="superscript"/>
          <w:cs/>
        </w:rPr>
        <w:t>)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 xml:space="preserve">ไม่มีการเพิ่มขึ้นอย่างมีนัยสำคัญ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</w:t>
      </w:r>
      <w:r w:rsidR="004D422F" w:rsidRPr="00AA6E17">
        <w:rPr>
          <w:i/>
          <w:iCs/>
          <w:sz w:val="24"/>
          <w:szCs w:val="24"/>
          <w:lang w:val="en-US"/>
        </w:rPr>
        <w:t>12</w:t>
      </w:r>
      <w:r w:rsidRPr="00AA6E17">
        <w:rPr>
          <w:i/>
          <w:iCs/>
          <w:sz w:val="24"/>
          <w:szCs w:val="24"/>
          <w:lang w:val="en-US"/>
        </w:rPr>
        <w:t>-mth ECL)</w:t>
      </w:r>
    </w:p>
    <w:p w14:paraId="3DD58F2B" w14:textId="77777777" w:rsidR="00C07149" w:rsidRPr="00AA6E17" w:rsidRDefault="00C07149" w:rsidP="00ED0BA8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2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(Lifetime ECL - not credit impaired)</w:t>
      </w:r>
    </w:p>
    <w:p w14:paraId="44E247C0" w14:textId="77777777" w:rsidR="00C07149" w:rsidRPr="00AA6E17" w:rsidRDefault="00C07149" w:rsidP="00ED0BA8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3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AA6E17">
        <w:rPr>
          <w:i/>
          <w:iCs/>
          <w:sz w:val="24"/>
          <w:szCs w:val="24"/>
          <w:lang w:val="en-US"/>
        </w:rPr>
        <w:t>(Lifetime ECL - credit impaired)</w:t>
      </w:r>
    </w:p>
    <w:p w14:paraId="37E77681" w14:textId="77777777" w:rsidR="00C07149" w:rsidRPr="00AA6E17" w:rsidRDefault="00C07149" w:rsidP="00ED0BA8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4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AA6E17">
        <w:rPr>
          <w:i/>
          <w:iCs/>
          <w:sz w:val="24"/>
          <w:szCs w:val="24"/>
          <w:lang w:val="en-US"/>
        </w:rPr>
        <w:t>(Purchased and originated credit - impaired)</w:t>
      </w:r>
    </w:p>
    <w:p w14:paraId="45B9FFF7" w14:textId="77777777" w:rsidR="00713084" w:rsidRPr="00AA6E17" w:rsidRDefault="00713084" w:rsidP="00ED0BA8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</w:p>
    <w:p w14:paraId="0B9D7D0D" w14:textId="77777777" w:rsidR="006B1D40" w:rsidRPr="00AA6E17" w:rsidRDefault="006B1D40">
      <w:pPr>
        <w:rPr>
          <w:sz w:val="2"/>
          <w:szCs w:val="2"/>
          <w:cs/>
        </w:rPr>
      </w:pPr>
    </w:p>
    <w:p w14:paraId="33D318CA" w14:textId="77777777" w:rsidR="00450AFB" w:rsidRPr="00AA6E17" w:rsidRDefault="000441D3" w:rsidP="00450AFB">
      <w:pPr>
        <w:rPr>
          <w:sz w:val="2"/>
          <w:szCs w:val="2"/>
          <w:cs/>
        </w:rPr>
      </w:pPr>
      <w:r w:rsidRPr="00AA6E17">
        <w:rPr>
          <w:cs/>
        </w:rPr>
        <w:br w:type="page"/>
      </w:r>
    </w:p>
    <w:tbl>
      <w:tblPr>
        <w:tblW w:w="936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1080"/>
        <w:gridCol w:w="1080"/>
        <w:gridCol w:w="1080"/>
        <w:gridCol w:w="1080"/>
      </w:tblGrid>
      <w:tr w:rsidR="00450AFB" w:rsidRPr="00AA6E17" w14:paraId="4E5D798D" w14:textId="77777777" w:rsidTr="001E1A3F">
        <w:trPr>
          <w:trHeight w:val="8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AD8A5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614EC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(หน่วย</w:t>
            </w:r>
            <w:r w:rsidRPr="00AA6E17">
              <w:rPr>
                <w:sz w:val="26"/>
                <w:szCs w:val="26"/>
                <w:lang w:val="en-US" w:eastAsia="en-US"/>
              </w:rPr>
              <w:t xml:space="preserve">: </w:t>
            </w:r>
            <w:r w:rsidRPr="00AA6E17">
              <w:rPr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450AFB" w:rsidRPr="00AA6E17" w14:paraId="4BA80825" w14:textId="77777777" w:rsidTr="001E1A3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CEB90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EF3E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50AFB" w:rsidRPr="00AA6E17" w14:paraId="2A22E5D6" w14:textId="77777777" w:rsidTr="001E1A3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D5F7E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51568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2565</w:t>
            </w:r>
          </w:p>
        </w:tc>
      </w:tr>
      <w:tr w:rsidR="00450AFB" w:rsidRPr="00AA6E17" w14:paraId="59AEE2ED" w14:textId="77777777" w:rsidTr="001E1A3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1F48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CD25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450AFB" w:rsidRPr="00AA6E17" w14:paraId="05AC828C" w14:textId="77777777" w:rsidTr="001E1A3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479D0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E0A0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1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33F95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2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AE85A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3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D1DC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POCI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FC6DB" w14:textId="77777777" w:rsidR="00450AFB" w:rsidRPr="00AA6E17" w:rsidRDefault="00450AFB" w:rsidP="001E1A3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50AFB" w:rsidRPr="00AA6E17" w14:paraId="2FC2373A" w14:textId="77777777" w:rsidTr="001E1A3F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8F72C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                               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F234F" w14:textId="77777777" w:rsidR="00450AFB" w:rsidRPr="00AA6E17" w:rsidRDefault="00450AFB" w:rsidP="001E1A3F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A5CC0" w14:textId="77777777" w:rsidR="00450AFB" w:rsidRPr="00AA6E17" w:rsidRDefault="00450AFB" w:rsidP="001E1A3F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4FD6E" w14:textId="77777777" w:rsidR="00450AFB" w:rsidRPr="00AA6E17" w:rsidRDefault="00450AFB" w:rsidP="001E1A3F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B29F8" w14:textId="77777777" w:rsidR="00450AFB" w:rsidRPr="00AA6E17" w:rsidRDefault="00450AFB" w:rsidP="001E1A3F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5F419" w14:textId="77777777" w:rsidR="00450AFB" w:rsidRPr="00AA6E17" w:rsidRDefault="00450AFB" w:rsidP="001E1A3F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2F04B8FA" w14:textId="77777777" w:rsidTr="001E1A3F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853C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D2E7C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1,848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FCCC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B0F55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CE9A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DAF8E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1,848</w:t>
            </w:r>
          </w:p>
        </w:tc>
      </w:tr>
      <w:tr w:rsidR="00450AFB" w:rsidRPr="00AA6E17" w14:paraId="633E1676" w14:textId="77777777" w:rsidTr="001E1A3F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92B6E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40849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8C86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1A667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A052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86100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tr w:rsidR="00450AFB" w:rsidRPr="00AA6E17" w14:paraId="0A48E54D" w14:textId="77777777" w:rsidTr="001E1A3F">
        <w:trPr>
          <w:trHeight w:val="6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0A86C" w14:textId="77777777" w:rsidR="00450AFB" w:rsidRPr="00AA6E17" w:rsidRDefault="00450AFB" w:rsidP="001E1A3F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253B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314CA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14061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AF85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D328C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57445228" w14:textId="77777777" w:rsidTr="001E1A3F">
        <w:trPr>
          <w:trHeight w:val="3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1768B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149" w:right="-103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เงิน</w:t>
            </w:r>
            <w:r w:rsidRPr="00AA6E17">
              <w:rPr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757B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0D85D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911BF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A9B70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9E35D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19E3AAB2" w14:textId="77777777" w:rsidTr="001E1A3F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0AD9B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114C8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73811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E9DDF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489C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D3EED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162</w:t>
            </w:r>
          </w:p>
        </w:tc>
      </w:tr>
      <w:tr w:rsidR="00450AFB" w:rsidRPr="00AA6E17" w14:paraId="04D31B20" w14:textId="77777777" w:rsidTr="001E1A3F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822AB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6C6DA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74CAC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53428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BBEB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C1AF6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58</w:t>
            </w:r>
          </w:p>
        </w:tc>
      </w:tr>
      <w:tr w:rsidR="00450AFB" w:rsidRPr="00AA6E17" w14:paraId="4F3D561A" w14:textId="77777777" w:rsidTr="001E1A3F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403D" w14:textId="77777777" w:rsidR="00450AFB" w:rsidRPr="00AA6E17" w:rsidRDefault="00450AFB" w:rsidP="001E1A3F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450B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28B83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1C98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8E4BC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BE140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03758363" w14:textId="77777777" w:rsidTr="001E1A3F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F50A" w14:textId="77777777" w:rsidR="00450AFB" w:rsidRPr="00AA6E17" w:rsidRDefault="00450AFB" w:rsidP="001E1A3F">
            <w:pPr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1796C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D038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FBFB9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EBB4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14DE0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40775EEE" w14:textId="77777777" w:rsidTr="001E1A3F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E2DDA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1E993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5,067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A7D07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3A1A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D902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1C1DF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5,067</w:t>
            </w:r>
          </w:p>
        </w:tc>
      </w:tr>
      <w:tr w:rsidR="00450AFB" w:rsidRPr="00AA6E17" w14:paraId="71F0F9EB" w14:textId="77777777" w:rsidTr="001E1A3F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1AA60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AA6E17">
              <w:rPr>
                <w:sz w:val="26"/>
                <w:szCs w:val="26"/>
                <w:lang w:val="en-US" w:eastAsia="en-US"/>
              </w:rPr>
              <w:t>90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FD85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78639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5074E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29EF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36D33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299</w:t>
            </w:r>
          </w:p>
        </w:tc>
      </w:tr>
      <w:tr w:rsidR="00450AFB" w:rsidRPr="00AA6E17" w14:paraId="7B02A775" w14:textId="77777777" w:rsidTr="001E1A3F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ACA4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BD915" w14:textId="77777777" w:rsidR="00450AFB" w:rsidRPr="00AA6E17" w:rsidRDefault="00450AFB" w:rsidP="001E1A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5,067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DBBD" w14:textId="77777777" w:rsidR="00450AFB" w:rsidRPr="00AA6E17" w:rsidRDefault="00450AFB" w:rsidP="001E1A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1A4B9" w14:textId="77777777" w:rsidR="00450AFB" w:rsidRPr="00AA6E17" w:rsidRDefault="00450AFB" w:rsidP="001E1A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167D" w14:textId="77777777" w:rsidR="00450AFB" w:rsidRPr="00AA6E17" w:rsidRDefault="00450AFB" w:rsidP="001E1A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277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0859C" w14:textId="77777777" w:rsidR="00450AFB" w:rsidRPr="00AA6E17" w:rsidRDefault="00450AFB" w:rsidP="001E1A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5,366</w:t>
            </w:r>
          </w:p>
        </w:tc>
      </w:tr>
      <w:tr w:rsidR="00450AFB" w:rsidRPr="00AA6E17" w14:paraId="1CF04361" w14:textId="77777777" w:rsidTr="001E1A3F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F2206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91706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508AA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A202D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1D97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8E904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202</w:t>
            </w:r>
          </w:p>
        </w:tc>
      </w:tr>
      <w:tr w:rsidR="00450AFB" w:rsidRPr="00AA6E17" w14:paraId="08031787" w14:textId="77777777" w:rsidTr="001E1A3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59CB5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995A3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E4570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AE81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57C61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17644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4B42BB83" w14:textId="77777777" w:rsidTr="001E1A3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A3D3A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ลูกหนี้จากการซื้อขายหลักทรัพย์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BDA33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EA161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1F1AF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1B28D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B74F5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43294103" w14:textId="77777777" w:rsidTr="001E1A3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0742B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ลูกหนี้จากการซื้อขายหลักทรัพย์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57ED2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F1908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FFA1B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0AD278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93EC1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</w:t>
            </w:r>
          </w:p>
        </w:tc>
      </w:tr>
      <w:tr w:rsidR="00450AFB" w:rsidRPr="00AA6E17" w14:paraId="59D315A6" w14:textId="77777777" w:rsidTr="001E1A3F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FF432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7EF6B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899C4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FA908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44D8F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01C85" w14:textId="77777777" w:rsidR="00450AFB" w:rsidRPr="00AA6E17" w:rsidRDefault="00450AFB" w:rsidP="001E1A3F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tr w:rsidR="00450AFB" w:rsidRPr="00AA6E17" w14:paraId="541EFD9F" w14:textId="77777777" w:rsidTr="001E1A3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25A8C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86D27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01ECD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A69B3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5DFF5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D6B03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4035C774" w14:textId="77777777" w:rsidTr="001E1A3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AB0E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สินทรัพย์อื่น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32050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B69F1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C03F7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0E42A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D309" w14:textId="77777777" w:rsidR="00450AFB" w:rsidRPr="00AA6E17" w:rsidRDefault="00450AFB" w:rsidP="001E1A3F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50AFB" w:rsidRPr="00AA6E17" w14:paraId="446A83DA" w14:textId="77777777" w:rsidTr="001E1A3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760B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7A16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5BA9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28AE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F45D39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92E86" w14:textId="77777777" w:rsidR="00450AFB" w:rsidRPr="00AA6E17" w:rsidRDefault="00450AFB" w:rsidP="001E1A3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16</w:t>
            </w:r>
          </w:p>
        </w:tc>
      </w:tr>
      <w:tr w:rsidR="00450AFB" w:rsidRPr="00AA6E17" w14:paraId="184234D8" w14:textId="77777777" w:rsidTr="001E1A3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10C60" w14:textId="77777777" w:rsidR="00450AFB" w:rsidRPr="00AA6E17" w:rsidRDefault="00450AFB" w:rsidP="001E1A3F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491F8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C1CB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75565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23FCED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AE5E4" w14:textId="77777777" w:rsidR="00450AFB" w:rsidRPr="00AA6E17" w:rsidRDefault="00450AFB" w:rsidP="001E1A3F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</w:t>
            </w:r>
          </w:p>
        </w:tc>
      </w:tr>
    </w:tbl>
    <w:p w14:paraId="3EF21437" w14:textId="77777777" w:rsidR="00450AFB" w:rsidRPr="00AA6E17" w:rsidRDefault="00450AFB" w:rsidP="00450AFB">
      <w:pPr>
        <w:spacing w:before="120" w:line="240" w:lineRule="exact"/>
        <w:ind w:left="734" w:right="-14" w:hanging="187"/>
        <w:rPr>
          <w:i/>
          <w:iCs/>
          <w:sz w:val="24"/>
          <w:szCs w:val="24"/>
          <w:lang w:val="en-US"/>
        </w:rPr>
      </w:pPr>
      <w:r w:rsidRPr="00AA6E17">
        <w:rPr>
          <w:rFonts w:hint="cs"/>
          <w:i/>
          <w:iCs/>
          <w:sz w:val="24"/>
          <w:szCs w:val="24"/>
          <w:vertAlign w:val="superscript"/>
          <w:cs/>
        </w:rPr>
        <w:t>(</w:t>
      </w:r>
      <w:r w:rsidRPr="00AA6E17">
        <w:rPr>
          <w:rFonts w:hint="cs"/>
          <w:i/>
          <w:iCs/>
          <w:sz w:val="24"/>
          <w:szCs w:val="24"/>
          <w:vertAlign w:val="superscript"/>
          <w:lang w:val="en-US"/>
        </w:rPr>
        <w:t>1</w:t>
      </w:r>
      <w:r w:rsidRPr="00AA6E17">
        <w:rPr>
          <w:rFonts w:hint="cs"/>
          <w:i/>
          <w:iCs/>
          <w:sz w:val="24"/>
          <w:szCs w:val="24"/>
          <w:vertAlign w:val="superscript"/>
          <w:cs/>
        </w:rPr>
        <w:t>)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 xml:space="preserve">ไม่มีการเพิ่มขึ้นอย่างมีนัยสำคัญ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(12-mth ECL)</w:t>
      </w:r>
    </w:p>
    <w:p w14:paraId="67FE6256" w14:textId="77777777" w:rsidR="00450AFB" w:rsidRPr="00AA6E17" w:rsidRDefault="00450AFB" w:rsidP="00450AFB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(2)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(Lifetime ECL - not credit impaired)</w:t>
      </w:r>
    </w:p>
    <w:p w14:paraId="250F6DB6" w14:textId="77777777" w:rsidR="00450AFB" w:rsidRPr="00AA6E17" w:rsidRDefault="00450AFB" w:rsidP="00450AFB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(3)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AA6E17">
        <w:rPr>
          <w:i/>
          <w:iCs/>
          <w:sz w:val="24"/>
          <w:szCs w:val="24"/>
          <w:lang w:val="en-US"/>
        </w:rPr>
        <w:t>(Lifetime ECL - credit impaired)</w:t>
      </w:r>
    </w:p>
    <w:p w14:paraId="5BF0AB3E" w14:textId="77777777" w:rsidR="00450AFB" w:rsidRPr="00AA6E17" w:rsidRDefault="00450AFB" w:rsidP="00450AFB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(4)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AA6E17">
        <w:rPr>
          <w:i/>
          <w:iCs/>
          <w:sz w:val="24"/>
          <w:szCs w:val="24"/>
          <w:lang w:val="en-US"/>
        </w:rPr>
        <w:t>(Purchased and originated credit - impaired)</w:t>
      </w:r>
    </w:p>
    <w:p w14:paraId="3AE65858" w14:textId="77777777" w:rsidR="00450AFB" w:rsidRPr="00AA6E17" w:rsidRDefault="00450AFB" w:rsidP="00450AFB">
      <w:pPr>
        <w:rPr>
          <w:b/>
          <w:bCs/>
          <w:szCs w:val="32"/>
          <w:lang w:val="en-US"/>
        </w:rPr>
      </w:pPr>
    </w:p>
    <w:p w14:paraId="31D7F43F" w14:textId="77777777" w:rsidR="003E3460" w:rsidRPr="00AA6E17" w:rsidRDefault="00450AFB" w:rsidP="004B1272">
      <w:pPr>
        <w:ind w:left="547" w:right="-14"/>
        <w:jc w:val="thaiDistribute"/>
        <w:rPr>
          <w:b/>
          <w:bCs/>
          <w:szCs w:val="32"/>
        </w:rPr>
      </w:pPr>
      <w:r w:rsidRPr="00AA6E17">
        <w:rPr>
          <w:b/>
          <w:bCs/>
          <w:szCs w:val="32"/>
          <w:cs/>
        </w:rPr>
        <w:br w:type="page"/>
      </w:r>
      <w:r w:rsidR="003E3460" w:rsidRPr="00AA6E17">
        <w:rPr>
          <w:rFonts w:hint="cs"/>
          <w:b/>
          <w:bCs/>
          <w:szCs w:val="32"/>
          <w:cs/>
        </w:rPr>
        <w:t>หลักประกันและ</w:t>
      </w:r>
      <w:r w:rsidR="003E3460" w:rsidRPr="00AA6E17">
        <w:rPr>
          <w:b/>
          <w:bCs/>
          <w:szCs w:val="32"/>
          <w:cs/>
        </w:rPr>
        <w:t>การดำเนินการใด</w:t>
      </w:r>
      <w:r w:rsidR="003E3460" w:rsidRPr="00AA6E17">
        <w:rPr>
          <w:b/>
          <w:bCs/>
          <w:szCs w:val="32"/>
        </w:rPr>
        <w:t xml:space="preserve"> </w:t>
      </w:r>
      <w:r w:rsidR="003E3460" w:rsidRPr="00AA6E17">
        <w:rPr>
          <w:b/>
          <w:bCs/>
          <w:szCs w:val="32"/>
          <w:cs/>
        </w:rPr>
        <w:t>ๆ เพื่อเพิ่มความน่าเชื่อถือ</w:t>
      </w:r>
    </w:p>
    <w:p w14:paraId="44C1EB47" w14:textId="77777777" w:rsidR="003E3460" w:rsidRPr="00AA6E17" w:rsidRDefault="003E3460" w:rsidP="00077349">
      <w:pPr>
        <w:pStyle w:val="ListParagraph"/>
        <w:spacing w:before="80"/>
        <w:ind w:left="547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z w:val="32"/>
          <w:szCs w:val="32"/>
          <w:cs/>
        </w:rPr>
        <w:t>บริษัทฯและบริษัทย่อยมีหลักประกันที่ถือไว้และ</w:t>
      </w:r>
      <w:r w:rsidRPr="00AA6E17">
        <w:rPr>
          <w:rFonts w:hAnsi="Angsana New"/>
          <w:sz w:val="32"/>
          <w:szCs w:val="32"/>
          <w:cs/>
        </w:rPr>
        <w:t>การดำเนินการใด</w:t>
      </w:r>
      <w:r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  <w:cs/>
        </w:rPr>
        <w:t>ๆ เพื่อเพิ่มความน่าเชื่อถือ</w:t>
      </w:r>
      <w:r w:rsidRPr="00AA6E17">
        <w:rPr>
          <w:rFonts w:hAnsi="Angsana New" w:hint="cs"/>
          <w:sz w:val="32"/>
          <w:szCs w:val="32"/>
          <w:cs/>
        </w:rPr>
        <w:t xml:space="preserve"> โดย</w:t>
      </w:r>
      <w:r w:rsidRPr="00AA6E17">
        <w:rPr>
          <w:rFonts w:hAnsi="Angsana New"/>
          <w:sz w:val="32"/>
          <w:szCs w:val="32"/>
          <w:cs/>
        </w:rPr>
        <w:t>รายละเอียดของ</w:t>
      </w:r>
      <w:r w:rsidRPr="00AA6E17">
        <w:rPr>
          <w:rFonts w:hAnsi="Angsana New" w:hint="cs"/>
          <w:sz w:val="32"/>
          <w:szCs w:val="32"/>
          <w:cs/>
        </w:rPr>
        <w:t>ฐานะเปิดต่อความเสี่ยง</w:t>
      </w:r>
      <w:r w:rsidR="001138D9" w:rsidRPr="00AA6E17">
        <w:rPr>
          <w:rFonts w:hAnsi="Angsana New" w:hint="cs"/>
          <w:sz w:val="32"/>
          <w:szCs w:val="32"/>
          <w:cs/>
        </w:rPr>
        <w:t>สูงสุดของเงินให้สินเชื่อแก่ลูกหนี้</w:t>
      </w:r>
      <w:r w:rsidRPr="00AA6E17">
        <w:rPr>
          <w:rFonts w:hAnsi="Angsana New" w:hint="cs"/>
          <w:sz w:val="32"/>
          <w:szCs w:val="32"/>
          <w:cs/>
        </w:rPr>
        <w:t>ที่มี</w:t>
      </w:r>
      <w:r w:rsidRPr="00AA6E17">
        <w:rPr>
          <w:rFonts w:hAnsi="Angsana New"/>
          <w:sz w:val="32"/>
          <w:szCs w:val="32"/>
          <w:cs/>
        </w:rPr>
        <w:t>หลักประกัน</w:t>
      </w:r>
      <w:r w:rsidRPr="00AA6E17">
        <w:rPr>
          <w:rFonts w:hAnsi="Angsana New" w:hint="cs"/>
          <w:sz w:val="32"/>
          <w:szCs w:val="32"/>
          <w:cs/>
        </w:rPr>
        <w:t>ที่บริษัทฯ</w:t>
      </w:r>
      <w:r w:rsidR="001138D9" w:rsidRPr="00AA6E17">
        <w:rPr>
          <w:rFonts w:hAnsi="Angsana New" w:hint="cs"/>
          <w:sz w:val="32"/>
          <w:szCs w:val="32"/>
          <w:cs/>
        </w:rPr>
        <w:t xml:space="preserve">           </w:t>
      </w:r>
      <w:r w:rsidRPr="00AA6E17">
        <w:rPr>
          <w:rFonts w:hAnsi="Angsana New" w:hint="cs"/>
          <w:sz w:val="32"/>
          <w:szCs w:val="32"/>
          <w:cs/>
        </w:rPr>
        <w:t>และบริษัทย่อยถือไว้มีดังนี้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2880"/>
      </w:tblGrid>
      <w:tr w:rsidR="00CD4C75" w:rsidRPr="00AA6E17" w14:paraId="140FCBE9" w14:textId="77777777" w:rsidTr="008904C3">
        <w:trPr>
          <w:trHeight w:val="288"/>
        </w:trPr>
        <w:tc>
          <w:tcPr>
            <w:tcW w:w="3510" w:type="dxa"/>
            <w:shd w:val="clear" w:color="auto" w:fill="auto"/>
          </w:tcPr>
          <w:p w14:paraId="5E6BED31" w14:textId="77777777" w:rsidR="00CD4C75" w:rsidRPr="00AA6E17" w:rsidRDefault="00CD4C75" w:rsidP="0007734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3"/>
            <w:shd w:val="clear" w:color="auto" w:fill="auto"/>
          </w:tcPr>
          <w:p w14:paraId="6D7747F1" w14:textId="77777777" w:rsidR="00CD4C75" w:rsidRPr="00AA6E17" w:rsidRDefault="00CD4C75" w:rsidP="0007734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(หน่วย</w:t>
            </w:r>
            <w:r w:rsidRPr="00AA6E17">
              <w:rPr>
                <w:rFonts w:hAnsi="Angsana New"/>
                <w:sz w:val="26"/>
                <w:szCs w:val="26"/>
              </w:rPr>
              <w:t xml:space="preserve">: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3E3460" w:rsidRPr="00AA6E17" w14:paraId="722EC515" w14:textId="77777777" w:rsidTr="008904C3">
        <w:trPr>
          <w:trHeight w:val="288"/>
        </w:trPr>
        <w:tc>
          <w:tcPr>
            <w:tcW w:w="3510" w:type="dxa"/>
            <w:shd w:val="clear" w:color="auto" w:fill="auto"/>
          </w:tcPr>
          <w:p w14:paraId="3D0E57BA" w14:textId="77777777" w:rsidR="003E3460" w:rsidRPr="00AA6E17" w:rsidRDefault="003E3460" w:rsidP="0007734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3"/>
            <w:shd w:val="clear" w:color="auto" w:fill="auto"/>
            <w:vAlign w:val="bottom"/>
          </w:tcPr>
          <w:p w14:paraId="6A48493E" w14:textId="77777777" w:rsidR="003E3460" w:rsidRPr="00AA6E17" w:rsidRDefault="003E3460" w:rsidP="0007734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D4C75" w:rsidRPr="00AA6E17" w14:paraId="4528454D" w14:textId="77777777" w:rsidTr="008904C3">
        <w:trPr>
          <w:trHeight w:val="288"/>
        </w:trPr>
        <w:tc>
          <w:tcPr>
            <w:tcW w:w="3510" w:type="dxa"/>
            <w:shd w:val="clear" w:color="auto" w:fill="auto"/>
          </w:tcPr>
          <w:p w14:paraId="074BB69C" w14:textId="77777777" w:rsidR="00CD4C75" w:rsidRPr="00AA6E17" w:rsidRDefault="00CD4C75" w:rsidP="0007734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EA93B6F" w14:textId="77777777" w:rsidR="00CD4C75" w:rsidRPr="00AA6E17" w:rsidRDefault="00CD4C75" w:rsidP="0007734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880" w:type="dxa"/>
            <w:shd w:val="clear" w:color="auto" w:fill="auto"/>
          </w:tcPr>
          <w:p w14:paraId="3D5A1D71" w14:textId="77777777" w:rsidR="00CD4C75" w:rsidRPr="00AA6E17" w:rsidRDefault="00CD4C75" w:rsidP="0007734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</w:tr>
      <w:tr w:rsidR="00450AFB" w:rsidRPr="00AA6E17" w14:paraId="09AF4CCE" w14:textId="77777777" w:rsidTr="008904C3">
        <w:trPr>
          <w:trHeight w:val="288"/>
        </w:trPr>
        <w:tc>
          <w:tcPr>
            <w:tcW w:w="3510" w:type="dxa"/>
            <w:shd w:val="clear" w:color="auto" w:fill="auto"/>
          </w:tcPr>
          <w:p w14:paraId="34F77F3A" w14:textId="77777777" w:rsidR="00450AFB" w:rsidRPr="00AA6E17" w:rsidRDefault="00450AFB" w:rsidP="00450AFB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D8AF43" w14:textId="77777777" w:rsidR="00450AFB" w:rsidRPr="00AA6E17" w:rsidRDefault="00450AFB" w:rsidP="00450AFB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852FD" w14:textId="77777777" w:rsidR="00450AFB" w:rsidRPr="00AA6E17" w:rsidRDefault="00450AFB" w:rsidP="00450AFB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2565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4248FDA" w14:textId="77777777" w:rsidR="00450AFB" w:rsidRPr="00AA6E17" w:rsidRDefault="00450AFB" w:rsidP="00450AFB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450AFB" w:rsidRPr="00AA6E17" w14:paraId="6195E452" w14:textId="77777777" w:rsidTr="008904C3">
        <w:trPr>
          <w:trHeight w:val="288"/>
        </w:trPr>
        <w:tc>
          <w:tcPr>
            <w:tcW w:w="3510" w:type="dxa"/>
            <w:shd w:val="clear" w:color="auto" w:fill="auto"/>
          </w:tcPr>
          <w:p w14:paraId="25222D90" w14:textId="77777777" w:rsidR="00450AFB" w:rsidRPr="00AA6E17" w:rsidRDefault="00450AFB" w:rsidP="00450AFB">
            <w:pPr>
              <w:pStyle w:val="ListParagraph"/>
              <w:spacing w:line="320" w:lineRule="exact"/>
              <w:ind w:left="149" w:hanging="14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2B3AC607" w14:textId="77777777" w:rsidR="00450AFB" w:rsidRPr="00AA6E17" w:rsidRDefault="00DE4176" w:rsidP="00450AFB">
            <w:pPr>
              <w:pStyle w:val="ListParagraph"/>
              <w:tabs>
                <w:tab w:val="decimal" w:pos="1068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66,639</w:t>
            </w:r>
          </w:p>
        </w:tc>
        <w:tc>
          <w:tcPr>
            <w:tcW w:w="1440" w:type="dxa"/>
            <w:shd w:val="clear" w:color="auto" w:fill="auto"/>
          </w:tcPr>
          <w:p w14:paraId="08CBD6C9" w14:textId="77777777" w:rsidR="00450AFB" w:rsidRPr="00AA6E17" w:rsidRDefault="00450AFB" w:rsidP="00450AFB">
            <w:pPr>
              <w:pStyle w:val="ListParagraph"/>
              <w:tabs>
                <w:tab w:val="decimal" w:pos="1068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64,296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EFB8123" w14:textId="77777777" w:rsidR="00450AFB" w:rsidRPr="00AA6E17" w:rsidRDefault="00450AFB" w:rsidP="00450AFB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เงินสด ที่ดิน สิ่งปลูกสร้าง รถยนต์  และหลักทรัพย์</w:t>
            </w:r>
          </w:p>
        </w:tc>
      </w:tr>
    </w:tbl>
    <w:p w14:paraId="4E64F801" w14:textId="77777777" w:rsidR="00CD4C75" w:rsidRPr="00AA6E17" w:rsidRDefault="00CD4C75" w:rsidP="00077349">
      <w:pPr>
        <w:spacing w:line="240" w:lineRule="exact"/>
      </w:pPr>
    </w:p>
    <w:p w14:paraId="128B0C84" w14:textId="77777777" w:rsidR="003642CA" w:rsidRPr="00AA6E17" w:rsidRDefault="003642CA">
      <w:pPr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2880"/>
      </w:tblGrid>
      <w:tr w:rsidR="00CD4C75" w:rsidRPr="00AA6E17" w14:paraId="311F9F89" w14:textId="77777777" w:rsidTr="008904C3">
        <w:tc>
          <w:tcPr>
            <w:tcW w:w="3510" w:type="dxa"/>
            <w:shd w:val="clear" w:color="auto" w:fill="auto"/>
          </w:tcPr>
          <w:p w14:paraId="7B6BE8BC" w14:textId="77777777" w:rsidR="00CD4C75" w:rsidRPr="00AA6E17" w:rsidRDefault="006B1D40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32"/>
                <w:szCs w:val="22"/>
                <w:cs/>
                <w:lang w:val="th-TH" w:eastAsia="th-TH"/>
              </w:rPr>
              <w:br w:type="page"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75CC6AC1" w14:textId="77777777" w:rsidR="00CD4C75" w:rsidRPr="00AA6E17" w:rsidRDefault="00CD4C75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3E28750F" w14:textId="77777777" w:rsidR="00CD4C75" w:rsidRPr="00AA6E17" w:rsidRDefault="00CD4C75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(หน่วย</w:t>
            </w:r>
            <w:r w:rsidRPr="00AA6E17">
              <w:rPr>
                <w:rFonts w:hAnsi="Angsana New"/>
                <w:sz w:val="26"/>
                <w:szCs w:val="26"/>
              </w:rPr>
              <w:t xml:space="preserve">: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3E3460" w:rsidRPr="00AA6E17" w14:paraId="0630FD3E" w14:textId="77777777" w:rsidTr="008904C3">
        <w:tc>
          <w:tcPr>
            <w:tcW w:w="3510" w:type="dxa"/>
            <w:shd w:val="clear" w:color="auto" w:fill="auto"/>
          </w:tcPr>
          <w:p w14:paraId="25381181" w14:textId="77777777" w:rsidR="003E3460" w:rsidRPr="00AA6E17" w:rsidRDefault="003E3460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3"/>
            <w:shd w:val="clear" w:color="auto" w:fill="auto"/>
            <w:vAlign w:val="bottom"/>
          </w:tcPr>
          <w:p w14:paraId="73044752" w14:textId="77777777" w:rsidR="003E3460" w:rsidRPr="00AA6E17" w:rsidRDefault="003E3460" w:rsidP="003642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C75" w:rsidRPr="00AA6E17" w14:paraId="2E069480" w14:textId="77777777" w:rsidTr="008904C3">
        <w:tc>
          <w:tcPr>
            <w:tcW w:w="3510" w:type="dxa"/>
            <w:shd w:val="clear" w:color="auto" w:fill="auto"/>
          </w:tcPr>
          <w:p w14:paraId="206FEF18" w14:textId="77777777" w:rsidR="00CD4C75" w:rsidRPr="00AA6E17" w:rsidRDefault="00CD4C75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1342EB5" w14:textId="77777777" w:rsidR="00CD4C75" w:rsidRPr="00AA6E17" w:rsidRDefault="00CD4C75" w:rsidP="003642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880" w:type="dxa"/>
            <w:shd w:val="clear" w:color="auto" w:fill="auto"/>
          </w:tcPr>
          <w:p w14:paraId="49F09811" w14:textId="77777777" w:rsidR="00CD4C75" w:rsidRPr="00AA6E17" w:rsidRDefault="00CD4C75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</w:tr>
      <w:tr w:rsidR="00450AFB" w:rsidRPr="00AA6E17" w14:paraId="4BA4B50C" w14:textId="77777777" w:rsidTr="008904C3">
        <w:tc>
          <w:tcPr>
            <w:tcW w:w="3510" w:type="dxa"/>
            <w:shd w:val="clear" w:color="auto" w:fill="auto"/>
          </w:tcPr>
          <w:p w14:paraId="4D7BCD03" w14:textId="77777777" w:rsidR="00450AFB" w:rsidRPr="00AA6E17" w:rsidRDefault="00450AFB" w:rsidP="00450AFB">
            <w:pPr>
              <w:pStyle w:val="ListParagraph"/>
              <w:ind w:left="0"/>
              <w:contextualSpacing w:val="0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74D61E" w14:textId="77777777" w:rsidR="00450AFB" w:rsidRPr="00AA6E17" w:rsidRDefault="00450AFB" w:rsidP="00450AF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6F133" w14:textId="77777777" w:rsidR="00450AFB" w:rsidRPr="00AA6E17" w:rsidRDefault="00450AFB" w:rsidP="00450AF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2565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EA00320" w14:textId="77777777" w:rsidR="00450AFB" w:rsidRPr="00AA6E17" w:rsidRDefault="00450AFB" w:rsidP="00450AF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450AFB" w:rsidRPr="00AA6E17" w14:paraId="2F9BF370" w14:textId="77777777" w:rsidTr="008904C3">
        <w:tc>
          <w:tcPr>
            <w:tcW w:w="3510" w:type="dxa"/>
            <w:shd w:val="clear" w:color="auto" w:fill="auto"/>
          </w:tcPr>
          <w:p w14:paraId="08C25FB6" w14:textId="77777777" w:rsidR="00450AFB" w:rsidRPr="00AA6E17" w:rsidRDefault="00450AFB" w:rsidP="00450AFB">
            <w:pPr>
              <w:pStyle w:val="ListParagraph"/>
              <w:ind w:left="149" w:hanging="14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E6E22" w14:textId="77777777" w:rsidR="00450AFB" w:rsidRPr="00AA6E17" w:rsidRDefault="00E8793E" w:rsidP="00450AFB">
            <w:pPr>
              <w:pStyle w:val="ListParagraph"/>
              <w:tabs>
                <w:tab w:val="decimal" w:pos="1068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304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3DDDA" w14:textId="77777777" w:rsidR="00450AFB" w:rsidRPr="00AA6E17" w:rsidRDefault="00450AFB" w:rsidP="00450AFB">
            <w:pPr>
              <w:pStyle w:val="ListParagraph"/>
              <w:tabs>
                <w:tab w:val="decimal" w:pos="1068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>353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BD2C353" w14:textId="77777777" w:rsidR="00450AFB" w:rsidRPr="00AA6E17" w:rsidRDefault="00450AFB" w:rsidP="00450AFB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ที่ดินและสิ่งปลูกสร้าง</w:t>
            </w:r>
          </w:p>
        </w:tc>
      </w:tr>
    </w:tbl>
    <w:p w14:paraId="0CD6D094" w14:textId="77777777" w:rsidR="00D82D1A" w:rsidRPr="00AA6E17" w:rsidRDefault="006F34CC" w:rsidP="003642CA">
      <w:pPr>
        <w:spacing w:before="240" w:after="120"/>
        <w:ind w:left="547" w:right="-101" w:hanging="547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t>44</w:t>
      </w:r>
      <w:r w:rsidR="00D82D1A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2</w:t>
      </w:r>
      <w:r w:rsidR="00D82D1A" w:rsidRPr="00AA6E17">
        <w:rPr>
          <w:b/>
          <w:bCs/>
          <w:szCs w:val="32"/>
          <w:lang w:val="en-US"/>
        </w:rPr>
        <w:tab/>
      </w:r>
      <w:r w:rsidR="00D82D1A" w:rsidRPr="00AA6E17">
        <w:rPr>
          <w:b/>
          <w:bCs/>
          <w:szCs w:val="32"/>
          <w:cs/>
          <w:lang w:val="en-US"/>
        </w:rPr>
        <w:t>ความเสี่ยงจากการเปลี่ยนแปลงของราคาตลาด</w:t>
      </w:r>
    </w:p>
    <w:p w14:paraId="280C7CC8" w14:textId="77777777" w:rsidR="00D82D1A" w:rsidRPr="00AA6E17" w:rsidRDefault="00D82D1A" w:rsidP="003642CA">
      <w:pPr>
        <w:spacing w:before="120" w:after="120"/>
        <w:ind w:left="547" w:right="-101"/>
        <w:jc w:val="thaiDistribute"/>
        <w:rPr>
          <w:szCs w:val="32"/>
          <w:cs/>
          <w:lang w:val="en-US"/>
        </w:rPr>
      </w:pPr>
      <w:r w:rsidRPr="00AA6E17">
        <w:rPr>
          <w:szCs w:val="32"/>
          <w:cs/>
        </w:rPr>
        <w:t>ความเสี่ยงจากการเปลี่ยนแปลงของราคาตลาด หมายถึง ความเสี่ยงที่บริษัทฯ</w:t>
      </w:r>
      <w:r w:rsidRPr="00AA6E17">
        <w:rPr>
          <w:szCs w:val="32"/>
          <w:cs/>
          <w:lang w:val="en-US"/>
        </w:rPr>
        <w:t>และบริษัทย่อยอาจ</w:t>
      </w:r>
      <w:r w:rsidRPr="00AA6E17">
        <w:rPr>
          <w:szCs w:val="32"/>
          <w:cs/>
        </w:rPr>
        <w:t xml:space="preserve">ได้รับ               ความเสียหายอันสืบเนื่องมาจากการเปลี่ยนแปลงอัตราดอกเบี้ย </w:t>
      </w:r>
      <w:r w:rsidR="00F878EB" w:rsidRPr="00AA6E17">
        <w:rPr>
          <w:rFonts w:hint="cs"/>
          <w:szCs w:val="32"/>
          <w:cs/>
        </w:rPr>
        <w:t>อัตราแลกเปลี่ยน</w:t>
      </w:r>
      <w:r w:rsidRPr="00AA6E17">
        <w:rPr>
          <w:szCs w:val="32"/>
          <w:cs/>
        </w:rPr>
        <w:t>และราคาของหลักทรัพย์</w:t>
      </w:r>
      <w:r w:rsidR="00F878EB" w:rsidRPr="00AA6E17">
        <w:rPr>
          <w:rFonts w:hint="cs"/>
          <w:szCs w:val="32"/>
          <w:cs/>
        </w:rPr>
        <w:t xml:space="preserve">         </w:t>
      </w:r>
      <w:r w:rsidRPr="00AA6E17">
        <w:rPr>
          <w:szCs w:val="32"/>
          <w:cs/>
        </w:rPr>
        <w:t>ซึ่งส่งผลกระทบต่อฐานะการลงทุนของบริษัทฯ</w:t>
      </w:r>
      <w:r w:rsidRPr="00AA6E17">
        <w:rPr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 xml:space="preserve"> </w:t>
      </w:r>
      <w:r w:rsidR="00F878EB" w:rsidRPr="00AA6E17">
        <w:rPr>
          <w:rFonts w:hint="cs"/>
          <w:szCs w:val="32"/>
          <w:cs/>
        </w:rPr>
        <w:t>เนื่องจากบริษัทย่อยมีสินทรัพย์ที่เป็นเงินตราต่างประเทศ</w:t>
      </w:r>
      <w:r w:rsidR="00664683">
        <w:rPr>
          <w:rFonts w:hint="cs"/>
          <w:szCs w:val="32"/>
          <w:cs/>
        </w:rPr>
        <w:t xml:space="preserve"> คือ เงินฝากธนาคาร ซึ่งจำนวน</w:t>
      </w:r>
      <w:r w:rsidR="006F34CC">
        <w:rPr>
          <w:rFonts w:hint="cs"/>
          <w:szCs w:val="32"/>
          <w:cs/>
        </w:rPr>
        <w:t>เงิน</w:t>
      </w:r>
      <w:r w:rsidR="00664683">
        <w:rPr>
          <w:rFonts w:hint="cs"/>
          <w:szCs w:val="32"/>
          <w:cs/>
        </w:rPr>
        <w:t>ไม่เป็นสาระสำคัญและไม่มีหนี้สินที่เป็นเงินตราต่างประเทศ</w:t>
      </w:r>
      <w:r w:rsidR="00F878EB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ดังนั้น</w:t>
      </w:r>
      <w:r w:rsidR="00B807E8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ความเสี่ยง</w:t>
      </w:r>
      <w:r w:rsidR="009D4F67" w:rsidRPr="00AA6E17">
        <w:rPr>
          <w:rFonts w:hint="cs"/>
          <w:szCs w:val="32"/>
          <w:cs/>
        </w:rPr>
        <w:t>หลัก</w:t>
      </w:r>
      <w:r w:rsidRPr="00AA6E17">
        <w:rPr>
          <w:szCs w:val="32"/>
          <w:cs/>
        </w:rPr>
        <w:t>จากการเปลี่ยนแปลงของราคาตลาดจึงประกอบไปด้วยความเสี่ยงด้านอัตราดอกเบี้ย</w:t>
      </w:r>
      <w:r w:rsidRPr="00AA6E17">
        <w:rPr>
          <w:spacing w:val="-4"/>
          <w:szCs w:val="32"/>
          <w:cs/>
        </w:rPr>
        <w:t>และความเสี่ยงจากการเปลี่ยนแปลงราคาตลาดของ</w:t>
      </w:r>
      <w:r w:rsidR="00F878EB" w:rsidRPr="00AA6E17">
        <w:rPr>
          <w:rFonts w:hint="cs"/>
          <w:spacing w:val="-4"/>
          <w:szCs w:val="32"/>
          <w:cs/>
        </w:rPr>
        <w:t>หลักทรัพย์เท่านั้น</w:t>
      </w:r>
    </w:p>
    <w:p w14:paraId="021BD548" w14:textId="77777777" w:rsidR="00D82D1A" w:rsidRPr="00AA6E17" w:rsidRDefault="00D82D1A" w:rsidP="003642CA">
      <w:pPr>
        <w:tabs>
          <w:tab w:val="left" w:pos="1980"/>
        </w:tabs>
        <w:spacing w:before="120" w:after="120"/>
        <w:ind w:left="540" w:right="-99" w:hanging="540"/>
        <w:rPr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cs/>
          <w:lang w:val="en-US"/>
        </w:rPr>
        <w:t>ก)</w:t>
      </w:r>
      <w:r w:rsidRPr="00AA6E17">
        <w:rPr>
          <w:b/>
          <w:bCs/>
          <w:szCs w:val="32"/>
          <w:cs/>
          <w:lang w:val="en-US"/>
        </w:rPr>
        <w:tab/>
        <w:t>ความเสี่ยงด้านอัตราดอกเบี้ย</w:t>
      </w:r>
    </w:p>
    <w:p w14:paraId="00D1EFB8" w14:textId="77777777" w:rsidR="00D82D1A" w:rsidRPr="00AA6E17" w:rsidRDefault="00D82D1A" w:rsidP="003642CA">
      <w:pPr>
        <w:spacing w:before="120" w:after="120"/>
        <w:ind w:left="547" w:right="-101"/>
        <w:jc w:val="thaiDistribute"/>
        <w:rPr>
          <w:szCs w:val="32"/>
        </w:rPr>
      </w:pPr>
      <w:r w:rsidRPr="00AA6E17">
        <w:rPr>
          <w:szCs w:val="32"/>
          <w:cs/>
        </w:rPr>
        <w:t xml:space="preserve">ความเสี่ยงด้านอัตราดอกเบี้ย คือ ความเสี่ยงที่มูลค่าของเครื่องมือทางการเงินจะเปลี่ยนแปลงไปเนื่องจากการเปลี่ยนแปลงของอัตราดอกเบี้ยในตลาด </w:t>
      </w:r>
    </w:p>
    <w:p w14:paraId="10E6210B" w14:textId="77777777" w:rsidR="00F53838" w:rsidRPr="00AA6E17" w:rsidRDefault="00F53838" w:rsidP="003642CA">
      <w:pPr>
        <w:spacing w:before="120" w:after="120"/>
        <w:ind w:left="547" w:right="-14"/>
        <w:jc w:val="thaiDistribute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t>แนวทางการบริหารความเสี่ยงด้านอัตราดอกเบี้ย</w:t>
      </w:r>
    </w:p>
    <w:p w14:paraId="678E5A23" w14:textId="77777777" w:rsidR="00A6141C" w:rsidRPr="00AA6E17" w:rsidRDefault="00D82D1A" w:rsidP="003642CA">
      <w:pPr>
        <w:tabs>
          <w:tab w:val="left" w:pos="1980"/>
        </w:tabs>
        <w:spacing w:before="120" w:after="120"/>
        <w:ind w:left="540" w:right="-99" w:hanging="540"/>
        <w:jc w:val="thaiDistribute"/>
        <w:rPr>
          <w:szCs w:val="32"/>
        </w:rPr>
      </w:pPr>
      <w:r w:rsidRPr="00AA6E17">
        <w:rPr>
          <w:szCs w:val="32"/>
          <w:cs/>
        </w:rPr>
        <w:tab/>
        <w:t>บริษัทฯ</w:t>
      </w:r>
      <w:r w:rsidRPr="00AA6E17">
        <w:rPr>
          <w:spacing w:val="-10"/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>ได้มีการบริหารความเสี่ยงจากการเปลี่ยนแปลงของอัตราดอกเบี้ย 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และเป็นไปตามทิศทางของดอกเบี้ยในตลาด เพื่อให้ได้รับผลตอบแทนที่เหมาะสมภายใต้ความเสี่ยงที่ยอมรับได้ โดยอยู่ภายใต้การควบคุมดูแลของคณะกรรมการบริหาร</w:t>
      </w:r>
    </w:p>
    <w:p w14:paraId="5B24D1CD" w14:textId="77777777" w:rsidR="00D82D1A" w:rsidRPr="00AA6E17" w:rsidRDefault="003642CA" w:rsidP="003642CA">
      <w:pPr>
        <w:spacing w:before="120" w:after="120"/>
        <w:ind w:left="547" w:right="-101"/>
        <w:rPr>
          <w:szCs w:val="32"/>
        </w:rPr>
      </w:pPr>
      <w:r w:rsidRPr="00AA6E17">
        <w:rPr>
          <w:szCs w:val="32"/>
          <w:cs/>
        </w:rPr>
        <w:br w:type="page"/>
      </w:r>
      <w:r w:rsidR="00D82D1A" w:rsidRPr="00AA6E17">
        <w:rPr>
          <w:szCs w:val="32"/>
          <w:cs/>
        </w:rPr>
        <w:t>สินทรัพย์</w:t>
      </w:r>
      <w:r w:rsidR="00D82D1A" w:rsidRPr="00AA6E17">
        <w:rPr>
          <w:spacing w:val="-6"/>
          <w:szCs w:val="32"/>
          <w:cs/>
        </w:rPr>
        <w:t xml:space="preserve">/หนี้สินทางการเงินจำแนกตามประเภทอัตราดอกเบี้ย 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450AFB" w:rsidRPr="00AA6E17">
        <w:rPr>
          <w:szCs w:val="32"/>
          <w:lang w:val="en-US"/>
        </w:rPr>
        <w:t xml:space="preserve">6 </w:t>
      </w:r>
      <w:r w:rsidR="009F609C"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450AFB" w:rsidRPr="00AA6E17">
        <w:rPr>
          <w:szCs w:val="32"/>
          <w:lang w:val="en-US"/>
        </w:rPr>
        <w:t>5</w:t>
      </w:r>
      <w:r w:rsidR="00D82D1A" w:rsidRPr="00AA6E17">
        <w:rPr>
          <w:szCs w:val="32"/>
          <w:lang w:val="en-US"/>
        </w:rPr>
        <w:t xml:space="preserve"> </w:t>
      </w:r>
      <w:r w:rsidR="00D82D1A" w:rsidRPr="00AA6E17">
        <w:rPr>
          <w:spacing w:val="-6"/>
          <w:szCs w:val="32"/>
          <w:cs/>
        </w:rPr>
        <w:t>มีดังนี้</w:t>
      </w:r>
      <w:r w:rsidR="00D82D1A" w:rsidRPr="00AA6E17">
        <w:rPr>
          <w:szCs w:val="32"/>
          <w:cs/>
        </w:rPr>
        <w:t xml:space="preserve"> </w:t>
      </w:r>
    </w:p>
    <w:p w14:paraId="2E9196C4" w14:textId="77777777" w:rsidR="00D82D1A" w:rsidRPr="00AA6E17" w:rsidRDefault="00B807E8" w:rsidP="00077349">
      <w:pPr>
        <w:ind w:left="547" w:right="-101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 xml:space="preserve"> </w:t>
      </w:r>
      <w:r w:rsidR="00D82D1A" w:rsidRPr="00AA6E17">
        <w:rPr>
          <w:sz w:val="26"/>
          <w:szCs w:val="26"/>
          <w:cs/>
        </w:rPr>
        <w:t>(หน่วย: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D82D1A" w:rsidRPr="00AA6E17" w14:paraId="21B947A1" w14:textId="77777777" w:rsidTr="00B2416B">
        <w:trPr>
          <w:cantSplit/>
        </w:trPr>
        <w:tc>
          <w:tcPr>
            <w:tcW w:w="3960" w:type="dxa"/>
            <w:vAlign w:val="bottom"/>
          </w:tcPr>
          <w:p w14:paraId="2251A942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31D70A77" w14:textId="77777777" w:rsidR="00D82D1A" w:rsidRPr="00AA6E17" w:rsidRDefault="00D82D1A" w:rsidP="001D6110">
            <w:pPr>
              <w:pBdr>
                <w:bottom w:val="single" w:sz="4" w:space="0" w:color="000000"/>
              </w:pBd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D82D1A" w:rsidRPr="00AA6E17" w14:paraId="50686767" w14:textId="77777777" w:rsidTr="00B2416B">
        <w:trPr>
          <w:cantSplit/>
        </w:trPr>
        <w:tc>
          <w:tcPr>
            <w:tcW w:w="3960" w:type="dxa"/>
            <w:vAlign w:val="bottom"/>
          </w:tcPr>
          <w:p w14:paraId="5BFDC181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30F55FC9" w14:textId="77777777" w:rsidR="00D82D1A" w:rsidRPr="00AA6E17" w:rsidRDefault="004D422F" w:rsidP="001D6110">
            <w:pPr>
              <w:pBdr>
                <w:bottom w:val="single" w:sz="4" w:space="0" w:color="000000"/>
              </w:pBd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D82D1A" w:rsidRPr="00AA6E17" w14:paraId="52DAB64E" w14:textId="77777777" w:rsidTr="00B2416B">
        <w:trPr>
          <w:cantSplit/>
        </w:trPr>
        <w:tc>
          <w:tcPr>
            <w:tcW w:w="3960" w:type="dxa"/>
            <w:vAlign w:val="bottom"/>
          </w:tcPr>
          <w:p w14:paraId="5053BBE6" w14:textId="77777777" w:rsidR="00D82D1A" w:rsidRPr="00AA6E17" w:rsidRDefault="00D82D1A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86" w:right="86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375C4C75" w14:textId="77777777" w:rsidR="00D82D1A" w:rsidRPr="00AA6E17" w:rsidRDefault="00D82D1A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6AEDFF8A" w14:textId="77777777" w:rsidR="00D82D1A" w:rsidRPr="00AA6E17" w:rsidRDefault="00D82D1A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          ดอกเบี้ยคงที่</w:t>
            </w:r>
          </w:p>
        </w:tc>
        <w:tc>
          <w:tcPr>
            <w:tcW w:w="1330" w:type="dxa"/>
            <w:vAlign w:val="bottom"/>
          </w:tcPr>
          <w:p w14:paraId="47714592" w14:textId="77777777" w:rsidR="00D82D1A" w:rsidRPr="00AA6E17" w:rsidRDefault="00D82D1A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5F86D65E" w14:textId="77777777" w:rsidR="00D82D1A" w:rsidRPr="00AA6E17" w:rsidRDefault="00D82D1A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D82D1A" w:rsidRPr="00AA6E17" w14:paraId="4F01A6D7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2B90A63A" w14:textId="77777777" w:rsidR="00D82D1A" w:rsidRPr="00AA6E17" w:rsidRDefault="00D82D1A" w:rsidP="008904C3">
            <w:pPr>
              <w:snapToGrid w:val="0"/>
              <w:spacing w:line="300" w:lineRule="exact"/>
              <w:ind w:left="270" w:right="90" w:hanging="186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6745DB61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7DFE100C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16BA8736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0CE1D6FF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D82D1A" w:rsidRPr="00AA6E17" w14:paraId="02444075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0D6A5469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334EC81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061D8B8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4C3EC1A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457272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</w:tr>
      <w:tr w:rsidR="00D82D1A" w:rsidRPr="00AA6E17" w14:paraId="68794AB7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0F696F18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AD7B41A" w14:textId="77777777" w:rsidR="00D82D1A" w:rsidRPr="00AA6E17" w:rsidRDefault="00DE4176" w:rsidP="001D6110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3,088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02525C2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915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C2654EC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594CC94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4,188</w:t>
            </w:r>
          </w:p>
        </w:tc>
      </w:tr>
      <w:tr w:rsidR="00082C0D" w:rsidRPr="00AA6E17" w14:paraId="10D285FE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10343F8D" w14:textId="77777777" w:rsidR="00082C0D" w:rsidRPr="00AA6E17" w:rsidRDefault="00082C0D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="00ED0BA8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     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F76BB5F" w14:textId="77777777" w:rsidR="00082C0D" w:rsidRPr="00AA6E17" w:rsidRDefault="00DE4176" w:rsidP="001D6110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8FEF95D" w14:textId="77777777" w:rsidR="00082C0D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8B1340E" w14:textId="77777777" w:rsidR="00082C0D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1,709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1270408" w14:textId="77777777" w:rsidR="00082C0D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1,712</w:t>
            </w:r>
          </w:p>
        </w:tc>
      </w:tr>
      <w:tr w:rsidR="00D82D1A" w:rsidRPr="00AA6E17" w14:paraId="1B30A5EA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776B2801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4EA9A2F" w14:textId="77777777" w:rsidR="00D82D1A" w:rsidRPr="00AA6E17" w:rsidRDefault="00DE4176" w:rsidP="001D6110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729E59A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5A0755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1D81F2C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124</w:t>
            </w:r>
          </w:p>
        </w:tc>
      </w:tr>
      <w:tr w:rsidR="00D82D1A" w:rsidRPr="00AA6E17" w14:paraId="3D442C01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3459CE10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442FD4C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8FC435F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16,920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0B1699C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3,239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12D2DD6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20,159</w:t>
            </w:r>
          </w:p>
        </w:tc>
      </w:tr>
      <w:tr w:rsidR="00D82D1A" w:rsidRPr="00AA6E17" w14:paraId="46C2EFFF" w14:textId="77777777" w:rsidTr="0068149C">
        <w:trPr>
          <w:cantSplit/>
          <w:trHeight w:val="288"/>
        </w:trPr>
        <w:tc>
          <w:tcPr>
            <w:tcW w:w="3960" w:type="dxa"/>
            <w:shd w:val="clear" w:color="auto" w:fill="auto"/>
            <w:vAlign w:val="bottom"/>
          </w:tcPr>
          <w:p w14:paraId="7B590438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A6E17">
              <w:rPr>
                <w:i/>
                <w:i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103C631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11,346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D7045E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55,253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BCF5753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592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C55E870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67,191</w:t>
            </w:r>
          </w:p>
        </w:tc>
      </w:tr>
      <w:tr w:rsidR="00D82D1A" w:rsidRPr="00AA6E17" w14:paraId="78776AC7" w14:textId="77777777" w:rsidTr="006968EF">
        <w:trPr>
          <w:cantSplit/>
          <w:trHeight w:val="288"/>
        </w:trPr>
        <w:tc>
          <w:tcPr>
            <w:tcW w:w="3960" w:type="dxa"/>
            <w:shd w:val="clear" w:color="auto" w:fill="auto"/>
            <w:vAlign w:val="bottom"/>
          </w:tcPr>
          <w:p w14:paraId="3F7DE546" w14:textId="77777777" w:rsidR="006968EF" w:rsidRPr="00AA6E17" w:rsidRDefault="006968EF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BD18DE3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13D270B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20F81D9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F54C27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757</w:t>
            </w:r>
          </w:p>
        </w:tc>
      </w:tr>
      <w:tr w:rsidR="00082C0D" w:rsidRPr="00AA6E17" w14:paraId="2A47307E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184842BD" w14:textId="77777777" w:rsidR="00082C0D" w:rsidRPr="00AA6E17" w:rsidRDefault="00082C0D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7351C9C" w14:textId="77777777" w:rsidR="00082C0D" w:rsidRPr="00AA6E17" w:rsidRDefault="00DE4176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  <w:r>
              <w:rPr>
                <w:rFonts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B975F3E" w14:textId="77777777" w:rsidR="00082C0D" w:rsidRPr="00AA6E17" w:rsidRDefault="00C254F5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  <w:r>
              <w:rPr>
                <w:rFonts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92DADCF" w14:textId="77777777" w:rsidR="00082C0D" w:rsidRPr="00AA6E17" w:rsidRDefault="00C254F5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  <w:r>
              <w:rPr>
                <w:rFonts w:hint="cs"/>
                <w:caps/>
                <w:sz w:val="26"/>
                <w:szCs w:val="26"/>
                <w:cs/>
              </w:rPr>
              <w:t>2,720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71A156" w14:textId="77777777" w:rsidR="00082C0D" w:rsidRPr="00AA6E17" w:rsidRDefault="00C254F5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  <w:r>
              <w:rPr>
                <w:rFonts w:hint="cs"/>
                <w:caps/>
                <w:sz w:val="26"/>
                <w:szCs w:val="26"/>
                <w:cs/>
              </w:rPr>
              <w:t>2,720</w:t>
            </w:r>
          </w:p>
        </w:tc>
      </w:tr>
      <w:tr w:rsidR="00D82D1A" w:rsidRPr="00AA6E17" w14:paraId="0A81B088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081C19DC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918B65C" w14:textId="77777777" w:rsidR="00D82D1A" w:rsidRPr="00AA6E17" w:rsidRDefault="00D82D1A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418AC0F" w14:textId="77777777" w:rsidR="00D82D1A" w:rsidRPr="00AA6E17" w:rsidRDefault="00D82D1A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18D7D9C" w14:textId="77777777" w:rsidR="00D82D1A" w:rsidRPr="00AA6E17" w:rsidRDefault="00D82D1A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C18B26B" w14:textId="77777777" w:rsidR="00D82D1A" w:rsidRPr="00AA6E17" w:rsidRDefault="00D82D1A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</w:tr>
      <w:tr w:rsidR="00D82D1A" w:rsidRPr="00AA6E17" w14:paraId="3080B2C2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2C5DF60C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BB4FD62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96955F7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11,477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913DBDE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9E6A625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11,477</w:t>
            </w:r>
          </w:p>
        </w:tc>
      </w:tr>
      <w:tr w:rsidR="00D82D1A" w:rsidRPr="00AA6E17" w14:paraId="20E5C933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545683BC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608932C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202CA96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53,299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022C0E6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4EFA50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53,321</w:t>
            </w:r>
          </w:p>
        </w:tc>
      </w:tr>
      <w:tr w:rsidR="00116749" w:rsidRPr="00AA6E17" w14:paraId="183B3F31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2A646000" w14:textId="77777777" w:rsidR="00116749" w:rsidRPr="00AA6E17" w:rsidRDefault="001D6110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- </w:t>
            </w:r>
            <w:r w:rsidR="00116749" w:rsidRPr="00AA6E17">
              <w:rPr>
                <w:rFonts w:hint="cs"/>
                <w:sz w:val="26"/>
                <w:szCs w:val="26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C3BBDC" w14:textId="77777777" w:rsidR="00116749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B0ADB49" w14:textId="77777777" w:rsidR="00116749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A8B5CBB" w14:textId="77777777" w:rsidR="00116749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976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F714A46" w14:textId="77777777" w:rsidR="00116749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976</w:t>
            </w:r>
          </w:p>
        </w:tc>
      </w:tr>
      <w:tr w:rsidR="00D82D1A" w:rsidRPr="00AA6E17" w14:paraId="6063FC2F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33F3F386" w14:textId="77777777" w:rsidR="00D82D1A" w:rsidRPr="00AA6E17" w:rsidRDefault="002D7A8D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0D2226A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87F01F8" w14:textId="27A6A03E" w:rsidR="00D82D1A" w:rsidRPr="00AA6E17" w:rsidRDefault="00060388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310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7B492F" w14:textId="5ABC9F79" w:rsidR="00D82D1A" w:rsidRPr="00AA6E17" w:rsidRDefault="00060388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543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3B34B7F" w14:textId="77777777" w:rsidR="00D82D1A" w:rsidRPr="00AA6E17" w:rsidRDefault="00DE4176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853</w:t>
            </w:r>
          </w:p>
        </w:tc>
      </w:tr>
    </w:tbl>
    <w:p w14:paraId="76CE87FD" w14:textId="77777777" w:rsidR="00BF7BF5" w:rsidRPr="00AA6E17" w:rsidRDefault="00BF7BF5" w:rsidP="0048564C">
      <w:pPr>
        <w:spacing w:before="12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BF7BF5" w:rsidRPr="00AA6E17" w14:paraId="71207E70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6C43EAD8" w14:textId="77777777" w:rsidR="00BF7BF5" w:rsidRPr="00AA6E17" w:rsidRDefault="00BF7BF5" w:rsidP="001D6110">
            <w:pPr>
              <w:snapToGrid w:val="0"/>
              <w:spacing w:line="300" w:lineRule="exact"/>
              <w:ind w:left="91" w:right="9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4955D14" w14:textId="77777777" w:rsidR="00BF7BF5" w:rsidRPr="00AA6E17" w:rsidRDefault="00BF7BF5" w:rsidP="001D6110">
            <w:pPr>
              <w:pBdr>
                <w:bottom w:val="single" w:sz="4" w:space="0" w:color="000000"/>
              </w:pBdr>
              <w:snapToGrid w:val="0"/>
              <w:spacing w:line="300" w:lineRule="exact"/>
              <w:ind w:left="91" w:right="9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BF7BF5" w:rsidRPr="00AA6E17" w14:paraId="48D71D5A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069F750B" w14:textId="77777777" w:rsidR="00BF7BF5" w:rsidRPr="00AA6E17" w:rsidRDefault="00BF7BF5" w:rsidP="001D6110">
            <w:pPr>
              <w:snapToGrid w:val="0"/>
              <w:spacing w:line="300" w:lineRule="exact"/>
              <w:ind w:left="91" w:right="9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E59DF45" w14:textId="77777777" w:rsidR="00BF7BF5" w:rsidRPr="00AA6E17" w:rsidRDefault="004D422F" w:rsidP="001D6110">
            <w:pPr>
              <w:pBdr>
                <w:bottom w:val="single" w:sz="4" w:space="0" w:color="000000"/>
              </w:pBdr>
              <w:snapToGrid w:val="0"/>
              <w:spacing w:line="300" w:lineRule="exact"/>
              <w:ind w:left="91" w:right="9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BF7BF5" w:rsidRPr="00AA6E17" w14:paraId="44DEE78F" w14:textId="77777777" w:rsidTr="0048564C">
        <w:trPr>
          <w:cantSplit/>
          <w:trHeight w:val="419"/>
        </w:trPr>
        <w:tc>
          <w:tcPr>
            <w:tcW w:w="3960" w:type="dxa"/>
            <w:vAlign w:val="bottom"/>
          </w:tcPr>
          <w:p w14:paraId="7F8DE3E0" w14:textId="77777777" w:rsidR="00BF7BF5" w:rsidRPr="00AA6E17" w:rsidRDefault="00BF7BF5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86" w:right="86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327" w:type="dxa"/>
            <w:vAlign w:val="bottom"/>
          </w:tcPr>
          <w:p w14:paraId="016C14F2" w14:textId="77777777" w:rsidR="00BF7BF5" w:rsidRPr="00AA6E17" w:rsidRDefault="00BF7BF5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28" w:type="dxa"/>
            <w:vAlign w:val="bottom"/>
          </w:tcPr>
          <w:p w14:paraId="2A6C321A" w14:textId="77777777" w:rsidR="00BF7BF5" w:rsidRPr="00AA6E17" w:rsidRDefault="00BF7BF5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          ดอกเบี้ยคงที่</w:t>
            </w:r>
          </w:p>
        </w:tc>
        <w:tc>
          <w:tcPr>
            <w:tcW w:w="1327" w:type="dxa"/>
            <w:vAlign w:val="bottom"/>
          </w:tcPr>
          <w:p w14:paraId="13CACD0A" w14:textId="77777777" w:rsidR="00BF7BF5" w:rsidRPr="00AA6E17" w:rsidRDefault="00BF7BF5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6628C372" w14:textId="77777777" w:rsidR="00BF7BF5" w:rsidRPr="00AA6E17" w:rsidRDefault="00BF7BF5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BF7BF5" w:rsidRPr="00AA6E17" w14:paraId="43C597AB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366633C3" w14:textId="77777777" w:rsidR="00BF7BF5" w:rsidRPr="00AA6E17" w:rsidRDefault="00BF7BF5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09DC9F61" w14:textId="77777777" w:rsidR="00BF7BF5" w:rsidRPr="00AA6E17" w:rsidRDefault="00BF7BF5" w:rsidP="001D6110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6FDAF00D" w14:textId="77777777" w:rsidR="00BF7BF5" w:rsidRPr="00AA6E17" w:rsidRDefault="00BF7BF5" w:rsidP="001D6110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14:paraId="3D381C2F" w14:textId="77777777" w:rsidR="00BF7BF5" w:rsidRPr="00AA6E17" w:rsidRDefault="00BF7BF5" w:rsidP="001D6110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2C9DFB7C" w14:textId="77777777" w:rsidR="00BF7BF5" w:rsidRPr="00AA6E17" w:rsidRDefault="00BF7BF5" w:rsidP="001D6110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450AFB" w:rsidRPr="00AA6E17" w14:paraId="4BE3007C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0E5849E0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C16C62D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0BDA834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6EAB678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GB"/>
              </w:rPr>
              <w:t>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56702CB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450AFB" w:rsidRPr="00AA6E17" w14:paraId="1A8EEB40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5E966D9C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BF7EE56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3,718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7F2BF8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930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6C66A97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4F3DDC1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4,813</w:t>
            </w:r>
          </w:p>
        </w:tc>
      </w:tr>
      <w:tr w:rsidR="00450AFB" w:rsidRPr="00AA6E17" w14:paraId="4FD1D68A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77E3C5EF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         ผ่านกำไรหรือขาดทุน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82D558C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E37DDDB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</w:t>
            </w:r>
            <w:r w:rsidRPr="00AA6E17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0472075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2,236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3B4F2C3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2,490</w:t>
            </w:r>
          </w:p>
        </w:tc>
      </w:tr>
      <w:tr w:rsidR="00450AFB" w:rsidRPr="00AA6E17" w14:paraId="4AC6069E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402052B6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311DD25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F5DA3CA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66163EF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143A2B6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132</w:t>
            </w:r>
          </w:p>
        </w:tc>
      </w:tr>
      <w:tr w:rsidR="00450AFB" w:rsidRPr="00AA6E17" w14:paraId="2D3B5B47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29F8C7D2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81696C2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5A277A8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15,134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4D52013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GB"/>
              </w:rPr>
              <w:t>3,489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3C7402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GB"/>
              </w:rPr>
              <w:t>18,623</w:t>
            </w:r>
          </w:p>
        </w:tc>
      </w:tr>
      <w:tr w:rsidR="00450AFB" w:rsidRPr="00AA6E17" w14:paraId="439B82DA" w14:textId="77777777" w:rsidTr="0048564C">
        <w:trPr>
          <w:cantSplit/>
          <w:trHeight w:val="288"/>
        </w:trPr>
        <w:tc>
          <w:tcPr>
            <w:tcW w:w="3960" w:type="dxa"/>
            <w:shd w:val="clear" w:color="auto" w:fill="auto"/>
            <w:vAlign w:val="bottom"/>
          </w:tcPr>
          <w:p w14:paraId="59297182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A6E17">
              <w:rPr>
                <w:i/>
                <w:i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5F46357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8,429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B93D5A7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55,819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178215C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628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A4C161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64,876</w:t>
            </w:r>
          </w:p>
        </w:tc>
      </w:tr>
      <w:tr w:rsidR="00450AFB" w:rsidRPr="00AA6E17" w14:paraId="62768FE9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3FF7AC27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42E89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EC9F37F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48F0BAE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2,001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EBFE30F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2,001</w:t>
            </w:r>
          </w:p>
        </w:tc>
      </w:tr>
      <w:tr w:rsidR="00450AFB" w:rsidRPr="00AA6E17" w14:paraId="25AD7EB4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797BD933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F486786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B84C08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449AC45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</w:rPr>
              <w:t>1,922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96292FC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</w:rPr>
              <w:t>1,922</w:t>
            </w:r>
          </w:p>
        </w:tc>
      </w:tr>
      <w:tr w:rsidR="00450AFB" w:rsidRPr="00AA6E17" w14:paraId="3B343D0B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0BE278DD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4375FA" w14:textId="77777777" w:rsidR="00450AFB" w:rsidRPr="00AA6E17" w:rsidRDefault="00450AFB" w:rsidP="00450AFB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911BA6E" w14:textId="77777777" w:rsidR="00450AFB" w:rsidRPr="00AA6E17" w:rsidRDefault="00450AFB" w:rsidP="00450AFB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829FA29" w14:textId="77777777" w:rsidR="00450AFB" w:rsidRPr="00AA6E17" w:rsidRDefault="00450AFB" w:rsidP="00450AFB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D6EB576" w14:textId="77777777" w:rsidR="00450AFB" w:rsidRPr="00AA6E17" w:rsidRDefault="00450AFB" w:rsidP="00450AFB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</w:tr>
      <w:tr w:rsidR="00450AFB" w:rsidRPr="00AA6E17" w14:paraId="362770D2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5E16AC48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6DC2578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69621DE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16,415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89E211C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568F262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16,415</w:t>
            </w:r>
          </w:p>
        </w:tc>
      </w:tr>
      <w:tr w:rsidR="00450AFB" w:rsidRPr="00AA6E17" w14:paraId="3557D8E0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221FEC40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DB7236C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5D6CDB6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C9E930A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A7BAAE5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450AFB" w:rsidRPr="00AA6E17" w14:paraId="0259C48F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0627E05F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2D74B91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GB"/>
              </w:rPr>
              <w:t>21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7AD636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47,709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B78BBF7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1CFF794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47,730</w:t>
            </w:r>
          </w:p>
        </w:tc>
      </w:tr>
      <w:tr w:rsidR="00450AFB" w:rsidRPr="00AA6E17" w14:paraId="67DBB725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48D6429E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หนี้สินอื่น - เจ้าหนี้จากการซื้อขายหลักทรัพย์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EC688BB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785CE8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190E423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1,069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E8CBA81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1,069</w:t>
            </w:r>
          </w:p>
        </w:tc>
      </w:tr>
      <w:tr w:rsidR="00450AFB" w:rsidRPr="00AA6E17" w14:paraId="3C75C877" w14:textId="77777777" w:rsidTr="0048564C">
        <w:trPr>
          <w:cantSplit/>
          <w:trHeight w:val="288"/>
        </w:trPr>
        <w:tc>
          <w:tcPr>
            <w:tcW w:w="3960" w:type="dxa"/>
            <w:vAlign w:val="bottom"/>
          </w:tcPr>
          <w:p w14:paraId="730DF48C" w14:textId="77777777" w:rsidR="00450AFB" w:rsidRPr="00AA6E17" w:rsidRDefault="00450AFB" w:rsidP="00450AFB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6B88CE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D6C410C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346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D0826BA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1,012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CC27E58" w14:textId="77777777" w:rsidR="00450AFB" w:rsidRPr="00AA6E17" w:rsidRDefault="00450AFB" w:rsidP="00450AFB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1,358</w:t>
            </w:r>
          </w:p>
        </w:tc>
      </w:tr>
    </w:tbl>
    <w:p w14:paraId="0D98568C" w14:textId="77777777" w:rsidR="00D82D1A" w:rsidRPr="00AA6E17" w:rsidRDefault="0048564C" w:rsidP="00077349">
      <w:pPr>
        <w:spacing w:before="120"/>
        <w:ind w:right="-101"/>
        <w:jc w:val="right"/>
        <w:rPr>
          <w:sz w:val="26"/>
          <w:szCs w:val="26"/>
          <w:cs/>
        </w:rPr>
      </w:pPr>
      <w:r w:rsidRPr="00AA6E17">
        <w:rPr>
          <w:sz w:val="24"/>
          <w:szCs w:val="24"/>
          <w:lang w:val="en-US"/>
        </w:rPr>
        <w:br w:type="page"/>
      </w:r>
      <w:r w:rsidR="00A6141C" w:rsidRPr="00AA6E17">
        <w:rPr>
          <w:sz w:val="26"/>
          <w:szCs w:val="26"/>
          <w:lang w:val="en-US"/>
        </w:rPr>
        <w:t>(</w:t>
      </w:r>
      <w:r w:rsidR="00D82D1A" w:rsidRPr="00AA6E17">
        <w:rPr>
          <w:sz w:val="26"/>
          <w:szCs w:val="26"/>
          <w:cs/>
        </w:rPr>
        <w:t>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D82D1A" w:rsidRPr="00AA6E17" w14:paraId="22ECCD89" w14:textId="77777777" w:rsidTr="0075657C">
        <w:trPr>
          <w:cantSplit/>
        </w:trPr>
        <w:tc>
          <w:tcPr>
            <w:tcW w:w="3960" w:type="dxa"/>
            <w:vAlign w:val="bottom"/>
          </w:tcPr>
          <w:p w14:paraId="283D001E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473A4EC6" w14:textId="77777777" w:rsidR="00D82D1A" w:rsidRPr="00AA6E17" w:rsidRDefault="00D82D1A" w:rsidP="00077349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</w:t>
            </w:r>
            <w:r w:rsidRPr="00AA6E17">
              <w:rPr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82D1A" w:rsidRPr="00AA6E17" w14:paraId="7D3AE7FE" w14:textId="77777777" w:rsidTr="0075657C">
        <w:trPr>
          <w:cantSplit/>
        </w:trPr>
        <w:tc>
          <w:tcPr>
            <w:tcW w:w="3960" w:type="dxa"/>
            <w:vAlign w:val="bottom"/>
          </w:tcPr>
          <w:p w14:paraId="7195BECF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18C5F454" w14:textId="77777777" w:rsidR="00D82D1A" w:rsidRPr="00AA6E17" w:rsidRDefault="004D422F" w:rsidP="00077349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D82D1A" w:rsidRPr="00AA6E17" w14:paraId="6BAE486E" w14:textId="77777777" w:rsidTr="0075657C">
        <w:trPr>
          <w:cantSplit/>
        </w:trPr>
        <w:tc>
          <w:tcPr>
            <w:tcW w:w="3960" w:type="dxa"/>
            <w:vAlign w:val="bottom"/>
          </w:tcPr>
          <w:p w14:paraId="57E3054A" w14:textId="77777777" w:rsidR="00D82D1A" w:rsidRPr="00AA6E17" w:rsidRDefault="00D82D1A" w:rsidP="00077349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3B4ED833" w14:textId="77777777" w:rsidR="00D82D1A" w:rsidRPr="00AA6E17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5AC90114" w14:textId="77777777" w:rsidR="00D82D1A" w:rsidRPr="00AA6E17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                ดอกเบี้ยคงที่</w:t>
            </w:r>
          </w:p>
        </w:tc>
        <w:tc>
          <w:tcPr>
            <w:tcW w:w="1330" w:type="dxa"/>
            <w:vAlign w:val="bottom"/>
          </w:tcPr>
          <w:p w14:paraId="6C3B5353" w14:textId="77777777" w:rsidR="00D82D1A" w:rsidRPr="00AA6E17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3AF8890B" w14:textId="77777777" w:rsidR="00D82D1A" w:rsidRPr="00AA6E17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D82D1A" w:rsidRPr="00AA6E17" w14:paraId="341C372B" w14:textId="77777777" w:rsidTr="0075657C">
        <w:trPr>
          <w:cantSplit/>
        </w:trPr>
        <w:tc>
          <w:tcPr>
            <w:tcW w:w="3960" w:type="dxa"/>
            <w:vAlign w:val="bottom"/>
          </w:tcPr>
          <w:p w14:paraId="181D9136" w14:textId="77777777" w:rsidR="00D82D1A" w:rsidRPr="00AA6E17" w:rsidRDefault="00D82D1A" w:rsidP="00077349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415871CD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9128D40" w14:textId="77777777" w:rsidR="00D82D1A" w:rsidRPr="00AA6E17" w:rsidRDefault="00D82D1A" w:rsidP="00077349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7C1D0E7" w14:textId="77777777" w:rsidR="00D82D1A" w:rsidRPr="00AA6E17" w:rsidRDefault="00D82D1A" w:rsidP="00077349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4178031D" w14:textId="77777777" w:rsidR="00D82D1A" w:rsidRPr="00AA6E17" w:rsidRDefault="00D82D1A" w:rsidP="00077349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D82D1A" w:rsidRPr="00AA6E17" w14:paraId="0861CD17" w14:textId="77777777" w:rsidTr="0075657C">
        <w:trPr>
          <w:cantSplit/>
        </w:trPr>
        <w:tc>
          <w:tcPr>
            <w:tcW w:w="3960" w:type="dxa"/>
            <w:vAlign w:val="bottom"/>
          </w:tcPr>
          <w:p w14:paraId="397D38F9" w14:textId="77777777" w:rsidR="00D82D1A" w:rsidRPr="00AA6E17" w:rsidRDefault="00D82D1A" w:rsidP="00077349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vAlign w:val="bottom"/>
          </w:tcPr>
          <w:p w14:paraId="13FF85D2" w14:textId="77777777" w:rsidR="00D82D1A" w:rsidRPr="00AA6E17" w:rsidRDefault="00E8793E" w:rsidP="00077349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  <w:lang w:val="en-US"/>
              </w:rPr>
              <w:t>324</w:t>
            </w:r>
          </w:p>
        </w:tc>
        <w:tc>
          <w:tcPr>
            <w:tcW w:w="1330" w:type="dxa"/>
            <w:vAlign w:val="bottom"/>
          </w:tcPr>
          <w:p w14:paraId="4CBD8934" w14:textId="77777777" w:rsidR="00D82D1A" w:rsidRPr="00AA6E17" w:rsidRDefault="00E8793E" w:rsidP="00077349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E456769" w14:textId="77777777" w:rsidR="00D82D1A" w:rsidRPr="00AA6E17" w:rsidRDefault="00E8793E" w:rsidP="00077349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330" w:type="dxa"/>
            <w:vAlign w:val="bottom"/>
          </w:tcPr>
          <w:p w14:paraId="679CE09D" w14:textId="77777777" w:rsidR="00D82D1A" w:rsidRPr="00AA6E17" w:rsidRDefault="00E8793E" w:rsidP="00077349">
            <w:pPr>
              <w:tabs>
                <w:tab w:val="decimal" w:pos="990"/>
              </w:tabs>
              <w:snapToGrid w:val="0"/>
              <w:ind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  <w:lang w:val="en-US"/>
              </w:rPr>
              <w:t>327</w:t>
            </w:r>
          </w:p>
        </w:tc>
      </w:tr>
      <w:tr w:rsidR="00B06AFD" w:rsidRPr="00AA6E17" w14:paraId="2C020E2E" w14:textId="77777777" w:rsidTr="0075657C">
        <w:trPr>
          <w:cantSplit/>
        </w:trPr>
        <w:tc>
          <w:tcPr>
            <w:tcW w:w="3960" w:type="dxa"/>
            <w:vAlign w:val="bottom"/>
          </w:tcPr>
          <w:p w14:paraId="2B05ADF8" w14:textId="77777777" w:rsidR="00B06AFD" w:rsidRPr="00AA6E17" w:rsidRDefault="00B06AFD" w:rsidP="007525FA">
            <w:pPr>
              <w:snapToGrid w:val="0"/>
              <w:ind w:left="270" w:hanging="18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13EFC8EE" w14:textId="77777777" w:rsidR="00B06AFD" w:rsidRPr="00AA6E17" w:rsidRDefault="00B06AFD" w:rsidP="007525FA">
            <w:pPr>
              <w:snapToGrid w:val="0"/>
              <w:ind w:left="270" w:hanging="18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 xml:space="preserve">     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329" w:type="dxa"/>
            <w:vAlign w:val="bottom"/>
          </w:tcPr>
          <w:p w14:paraId="70FC1106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12606B9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ADC9E47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89</w:t>
            </w:r>
          </w:p>
        </w:tc>
        <w:tc>
          <w:tcPr>
            <w:tcW w:w="1330" w:type="dxa"/>
            <w:vAlign w:val="bottom"/>
          </w:tcPr>
          <w:p w14:paraId="7CB0F709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89</w:t>
            </w:r>
          </w:p>
        </w:tc>
      </w:tr>
      <w:tr w:rsidR="00B06AFD" w:rsidRPr="00AA6E17" w14:paraId="1D1D8DFF" w14:textId="77777777" w:rsidTr="0075657C">
        <w:trPr>
          <w:cantSplit/>
        </w:trPr>
        <w:tc>
          <w:tcPr>
            <w:tcW w:w="3960" w:type="dxa"/>
            <w:vAlign w:val="bottom"/>
          </w:tcPr>
          <w:p w14:paraId="65E6C291" w14:textId="77777777" w:rsidR="00B06AFD" w:rsidRPr="00AA6E17" w:rsidRDefault="00B06AFD" w:rsidP="007525FA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29" w:type="dxa"/>
            <w:vAlign w:val="bottom"/>
          </w:tcPr>
          <w:p w14:paraId="60C315EE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72D42D3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E6959B0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330" w:type="dxa"/>
            <w:vAlign w:val="bottom"/>
          </w:tcPr>
          <w:p w14:paraId="0AA2A841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</w:tr>
      <w:tr w:rsidR="00B06AFD" w:rsidRPr="00AA6E17" w14:paraId="44ED607A" w14:textId="77777777" w:rsidTr="0075657C">
        <w:trPr>
          <w:cantSplit/>
        </w:trPr>
        <w:tc>
          <w:tcPr>
            <w:tcW w:w="3960" w:type="dxa"/>
            <w:vAlign w:val="bottom"/>
          </w:tcPr>
          <w:p w14:paraId="11DD34F3" w14:textId="77777777" w:rsidR="00B06AFD" w:rsidRPr="00AA6E17" w:rsidRDefault="00B06AFD" w:rsidP="00077349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6E45026D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87AF99E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462</w:t>
            </w:r>
          </w:p>
        </w:tc>
        <w:tc>
          <w:tcPr>
            <w:tcW w:w="1330" w:type="dxa"/>
            <w:vAlign w:val="bottom"/>
          </w:tcPr>
          <w:p w14:paraId="50C72380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  <w:r w:rsidRPr="00AA6E17">
              <w:rPr>
                <w:sz w:val="26"/>
                <w:szCs w:val="26"/>
                <w:lang w:val="en-US"/>
              </w:rPr>
              <w:t>,651</w:t>
            </w:r>
          </w:p>
        </w:tc>
        <w:tc>
          <w:tcPr>
            <w:tcW w:w="1330" w:type="dxa"/>
            <w:vAlign w:val="bottom"/>
          </w:tcPr>
          <w:p w14:paraId="02A9BE12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2,113</w:t>
            </w:r>
          </w:p>
        </w:tc>
      </w:tr>
      <w:tr w:rsidR="00B06AFD" w:rsidRPr="00AA6E17" w14:paraId="05408323" w14:textId="77777777" w:rsidTr="0075657C">
        <w:trPr>
          <w:cantSplit/>
        </w:trPr>
        <w:tc>
          <w:tcPr>
            <w:tcW w:w="3960" w:type="dxa"/>
            <w:vAlign w:val="bottom"/>
          </w:tcPr>
          <w:p w14:paraId="619AFB0B" w14:textId="77777777" w:rsidR="00B06AFD" w:rsidRPr="00AA6E17" w:rsidRDefault="00B06AFD" w:rsidP="00077349">
            <w:pPr>
              <w:snapToGrid w:val="0"/>
              <w:ind w:left="270" w:hanging="180"/>
              <w:rPr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29" w:type="dxa"/>
            <w:vAlign w:val="bottom"/>
          </w:tcPr>
          <w:p w14:paraId="119DB3DC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8,878</w:t>
            </w:r>
          </w:p>
        </w:tc>
        <w:tc>
          <w:tcPr>
            <w:tcW w:w="1330" w:type="dxa"/>
            <w:vAlign w:val="bottom"/>
          </w:tcPr>
          <w:p w14:paraId="6A09B0BF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202</w:t>
            </w:r>
          </w:p>
        </w:tc>
        <w:tc>
          <w:tcPr>
            <w:tcW w:w="1330" w:type="dxa"/>
            <w:vAlign w:val="bottom"/>
          </w:tcPr>
          <w:p w14:paraId="10CE8793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112</w:t>
            </w:r>
          </w:p>
        </w:tc>
        <w:tc>
          <w:tcPr>
            <w:tcW w:w="1330" w:type="dxa"/>
            <w:vAlign w:val="bottom"/>
          </w:tcPr>
          <w:p w14:paraId="5E33D35D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9,192</w:t>
            </w:r>
          </w:p>
        </w:tc>
      </w:tr>
      <w:tr w:rsidR="00B06AFD" w:rsidRPr="00AA6E17" w14:paraId="4EC56E05" w14:textId="77777777" w:rsidTr="006968EF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16F37BDB" w14:textId="77777777" w:rsidR="00B06AFD" w:rsidRPr="00AA6E17" w:rsidRDefault="00B06AFD" w:rsidP="00077349">
            <w:pPr>
              <w:snapToGrid w:val="0"/>
              <w:ind w:left="270" w:hanging="18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5E3457F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AEDD0CF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0706D78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4244706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</w:t>
            </w:r>
          </w:p>
        </w:tc>
      </w:tr>
      <w:tr w:rsidR="00B06AFD" w:rsidRPr="00AA6E17" w14:paraId="034C2FF7" w14:textId="77777777" w:rsidTr="0075657C">
        <w:trPr>
          <w:cantSplit/>
        </w:trPr>
        <w:tc>
          <w:tcPr>
            <w:tcW w:w="3960" w:type="dxa"/>
            <w:vAlign w:val="bottom"/>
          </w:tcPr>
          <w:p w14:paraId="071AA28B" w14:textId="77777777" w:rsidR="00B06AFD" w:rsidRPr="00AA6E17" w:rsidRDefault="00B06AFD" w:rsidP="00077349">
            <w:pPr>
              <w:snapToGrid w:val="0"/>
              <w:ind w:left="270" w:hanging="18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vAlign w:val="bottom"/>
          </w:tcPr>
          <w:p w14:paraId="23DA511D" w14:textId="77777777" w:rsidR="00B06AFD" w:rsidRPr="00AA6E17" w:rsidRDefault="00B06AFD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09669C3B" w14:textId="77777777" w:rsidR="00B06AFD" w:rsidRPr="00AA6E17" w:rsidRDefault="00B06AFD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0843CFB" w14:textId="77777777" w:rsidR="00B06AFD" w:rsidRPr="00AA6E17" w:rsidRDefault="00B06AFD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C242FD8" w14:textId="77777777" w:rsidR="00B06AFD" w:rsidRPr="00AA6E17" w:rsidRDefault="00B06AFD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</w:tr>
      <w:tr w:rsidR="00B06AFD" w:rsidRPr="00AA6E17" w14:paraId="076FC8D6" w14:textId="77777777" w:rsidTr="0075657C">
        <w:trPr>
          <w:cantSplit/>
        </w:trPr>
        <w:tc>
          <w:tcPr>
            <w:tcW w:w="3960" w:type="dxa"/>
            <w:vAlign w:val="bottom"/>
          </w:tcPr>
          <w:p w14:paraId="1CD8B694" w14:textId="77777777" w:rsidR="00B06AFD" w:rsidRPr="00AA6E17" w:rsidRDefault="00B06AFD" w:rsidP="00077349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vAlign w:val="bottom"/>
          </w:tcPr>
          <w:p w14:paraId="40E106D0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3CF2924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21</w:t>
            </w:r>
            <w:r w:rsidRPr="00AA6E17">
              <w:rPr>
                <w:sz w:val="26"/>
                <w:szCs w:val="26"/>
                <w:lang w:val="en-US"/>
              </w:rPr>
              <w:t>,253</w:t>
            </w:r>
          </w:p>
        </w:tc>
        <w:tc>
          <w:tcPr>
            <w:tcW w:w="1330" w:type="dxa"/>
            <w:vAlign w:val="bottom"/>
          </w:tcPr>
          <w:p w14:paraId="0D69F9D0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5A148BA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21,253</w:t>
            </w:r>
          </w:p>
        </w:tc>
      </w:tr>
      <w:tr w:rsidR="00B06AFD" w:rsidRPr="00AA6E17" w14:paraId="61DC28FC" w14:textId="77777777" w:rsidTr="0075657C">
        <w:trPr>
          <w:cantSplit/>
        </w:trPr>
        <w:tc>
          <w:tcPr>
            <w:tcW w:w="3960" w:type="dxa"/>
            <w:vAlign w:val="bottom"/>
          </w:tcPr>
          <w:p w14:paraId="6678753C" w14:textId="77777777" w:rsidR="00B06AFD" w:rsidRPr="00AA6E17" w:rsidRDefault="00B06AFD" w:rsidP="00077349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vAlign w:val="bottom"/>
          </w:tcPr>
          <w:p w14:paraId="3636612E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F3AE824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61</w:t>
            </w:r>
          </w:p>
        </w:tc>
        <w:tc>
          <w:tcPr>
            <w:tcW w:w="1330" w:type="dxa"/>
            <w:vAlign w:val="bottom"/>
          </w:tcPr>
          <w:p w14:paraId="71E8A363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124</w:t>
            </w:r>
          </w:p>
        </w:tc>
        <w:tc>
          <w:tcPr>
            <w:tcW w:w="1330" w:type="dxa"/>
            <w:vAlign w:val="bottom"/>
          </w:tcPr>
          <w:p w14:paraId="04D105E7" w14:textId="77777777" w:rsidR="00B06AFD" w:rsidRPr="00AA6E17" w:rsidRDefault="00E8793E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185</w:t>
            </w:r>
          </w:p>
        </w:tc>
      </w:tr>
    </w:tbl>
    <w:p w14:paraId="561D42FB" w14:textId="77777777" w:rsidR="00BF7BF5" w:rsidRPr="00AA6E17" w:rsidRDefault="00BF7BF5" w:rsidP="00BF7BF5">
      <w:pPr>
        <w:spacing w:before="12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BF7BF5" w:rsidRPr="00AA6E17" w14:paraId="554D0EA0" w14:textId="77777777" w:rsidTr="00BF7BF5">
        <w:trPr>
          <w:cantSplit/>
        </w:trPr>
        <w:tc>
          <w:tcPr>
            <w:tcW w:w="3960" w:type="dxa"/>
            <w:vAlign w:val="bottom"/>
          </w:tcPr>
          <w:p w14:paraId="3B9F858E" w14:textId="77777777" w:rsidR="00BF7BF5" w:rsidRPr="00AA6E17" w:rsidRDefault="00BF7BF5" w:rsidP="00BF7BF5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71D3616A" w14:textId="77777777" w:rsidR="00BF7BF5" w:rsidRPr="00AA6E17" w:rsidRDefault="00BF7BF5" w:rsidP="00BF7BF5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</w:t>
            </w:r>
            <w:r w:rsidRPr="00AA6E17">
              <w:rPr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F7BF5" w:rsidRPr="00AA6E17" w14:paraId="6AC605D0" w14:textId="77777777" w:rsidTr="00BF7BF5">
        <w:trPr>
          <w:cantSplit/>
        </w:trPr>
        <w:tc>
          <w:tcPr>
            <w:tcW w:w="3960" w:type="dxa"/>
            <w:vAlign w:val="bottom"/>
          </w:tcPr>
          <w:p w14:paraId="0836F85B" w14:textId="77777777" w:rsidR="00BF7BF5" w:rsidRPr="00AA6E17" w:rsidRDefault="00BF7BF5" w:rsidP="00BF7BF5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3FE26192" w14:textId="77777777" w:rsidR="00BF7BF5" w:rsidRPr="00AA6E17" w:rsidRDefault="004D422F" w:rsidP="00BF7BF5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BF7BF5" w:rsidRPr="00AA6E17" w14:paraId="7387A9F2" w14:textId="77777777" w:rsidTr="00BF7BF5">
        <w:trPr>
          <w:cantSplit/>
        </w:trPr>
        <w:tc>
          <w:tcPr>
            <w:tcW w:w="3960" w:type="dxa"/>
            <w:vAlign w:val="bottom"/>
          </w:tcPr>
          <w:p w14:paraId="49D9EC5B" w14:textId="77777777" w:rsidR="00BF7BF5" w:rsidRPr="00AA6E17" w:rsidRDefault="00BF7BF5" w:rsidP="00BF7BF5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484D3932" w14:textId="77777777" w:rsidR="00BF7BF5" w:rsidRPr="00AA6E17" w:rsidRDefault="00BF7BF5" w:rsidP="00BF7BF5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559820B5" w14:textId="77777777" w:rsidR="00BF7BF5" w:rsidRPr="00AA6E17" w:rsidRDefault="00BF7BF5" w:rsidP="00BF7BF5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                ดอกเบี้ยคงที่</w:t>
            </w:r>
          </w:p>
        </w:tc>
        <w:tc>
          <w:tcPr>
            <w:tcW w:w="1330" w:type="dxa"/>
            <w:vAlign w:val="bottom"/>
          </w:tcPr>
          <w:p w14:paraId="482BAF06" w14:textId="77777777" w:rsidR="00BF7BF5" w:rsidRPr="00AA6E17" w:rsidRDefault="00BF7BF5" w:rsidP="00BF7BF5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4EE648E7" w14:textId="77777777" w:rsidR="00BF7BF5" w:rsidRPr="00AA6E17" w:rsidRDefault="00BF7BF5" w:rsidP="00BF7BF5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450AFB" w:rsidRPr="00AA6E17" w14:paraId="2DF105F0" w14:textId="77777777" w:rsidTr="00BF7BF5">
        <w:trPr>
          <w:cantSplit/>
        </w:trPr>
        <w:tc>
          <w:tcPr>
            <w:tcW w:w="3960" w:type="dxa"/>
            <w:vAlign w:val="bottom"/>
          </w:tcPr>
          <w:p w14:paraId="368F9590" w14:textId="77777777" w:rsidR="00450AFB" w:rsidRPr="00AA6E17" w:rsidRDefault="00450AFB" w:rsidP="00450AFB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3D69777A" w14:textId="77777777" w:rsidR="00450AFB" w:rsidRPr="00AA6E17" w:rsidRDefault="00450AFB" w:rsidP="00450AFB">
            <w:pP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21945B6" w14:textId="77777777" w:rsidR="00450AFB" w:rsidRPr="00AA6E17" w:rsidRDefault="00450AFB" w:rsidP="00450AFB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6E94080B" w14:textId="77777777" w:rsidR="00450AFB" w:rsidRPr="00AA6E17" w:rsidRDefault="00450AFB" w:rsidP="00450AFB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40057F4A" w14:textId="77777777" w:rsidR="00450AFB" w:rsidRPr="00AA6E17" w:rsidRDefault="00450AFB" w:rsidP="00450AFB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450AFB" w:rsidRPr="00AA6E17" w14:paraId="3C9728E4" w14:textId="77777777" w:rsidTr="00BF7BF5">
        <w:trPr>
          <w:cantSplit/>
        </w:trPr>
        <w:tc>
          <w:tcPr>
            <w:tcW w:w="3960" w:type="dxa"/>
            <w:vAlign w:val="bottom"/>
          </w:tcPr>
          <w:p w14:paraId="127D89AE" w14:textId="77777777" w:rsidR="00450AFB" w:rsidRPr="00AA6E17" w:rsidRDefault="00450AFB" w:rsidP="00450AFB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vAlign w:val="bottom"/>
          </w:tcPr>
          <w:p w14:paraId="7517823E" w14:textId="77777777" w:rsidR="00450AFB" w:rsidRPr="00AA6E17" w:rsidRDefault="00450AFB" w:rsidP="00450AFB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caps/>
                <w:sz w:val="26"/>
                <w:szCs w:val="26"/>
                <w:lang w:val="en-US"/>
              </w:rPr>
              <w:t>1,844</w:t>
            </w:r>
          </w:p>
        </w:tc>
        <w:tc>
          <w:tcPr>
            <w:tcW w:w="1330" w:type="dxa"/>
            <w:vAlign w:val="bottom"/>
          </w:tcPr>
          <w:p w14:paraId="21EC80E8" w14:textId="77777777" w:rsidR="00450AFB" w:rsidRPr="00AA6E17" w:rsidRDefault="00450AFB" w:rsidP="00450AFB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caps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091A0BD7" w14:textId="77777777" w:rsidR="00450AFB" w:rsidRPr="00AA6E17" w:rsidRDefault="00450AFB" w:rsidP="00450AFB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caps/>
                <w:sz w:val="26"/>
                <w:szCs w:val="26"/>
                <w:lang w:val="en-US"/>
              </w:rPr>
              <w:t>4</w:t>
            </w:r>
          </w:p>
        </w:tc>
        <w:tc>
          <w:tcPr>
            <w:tcW w:w="1330" w:type="dxa"/>
            <w:vAlign w:val="bottom"/>
          </w:tcPr>
          <w:p w14:paraId="4744FC7D" w14:textId="77777777" w:rsidR="00450AFB" w:rsidRPr="00AA6E17" w:rsidRDefault="00450AFB" w:rsidP="00450AFB">
            <w:pPr>
              <w:tabs>
                <w:tab w:val="decimal" w:pos="990"/>
              </w:tabs>
              <w:snapToGrid w:val="0"/>
              <w:ind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caps/>
                <w:sz w:val="26"/>
                <w:szCs w:val="26"/>
                <w:lang w:val="en-US"/>
              </w:rPr>
              <w:t>1,848</w:t>
            </w:r>
          </w:p>
        </w:tc>
      </w:tr>
      <w:tr w:rsidR="00450AFB" w:rsidRPr="00AA6E17" w14:paraId="44702E38" w14:textId="77777777" w:rsidTr="00BF7BF5">
        <w:trPr>
          <w:cantSplit/>
        </w:trPr>
        <w:tc>
          <w:tcPr>
            <w:tcW w:w="3960" w:type="dxa"/>
            <w:vAlign w:val="bottom"/>
          </w:tcPr>
          <w:p w14:paraId="0E0898BC" w14:textId="77777777" w:rsidR="00450AFB" w:rsidRPr="00AA6E17" w:rsidRDefault="00450AFB" w:rsidP="00450AFB">
            <w:pPr>
              <w:snapToGrid w:val="0"/>
              <w:ind w:left="270" w:hanging="18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7AD818F8" w14:textId="77777777" w:rsidR="00450AFB" w:rsidRPr="00AA6E17" w:rsidRDefault="00450AFB" w:rsidP="00450AFB">
            <w:pPr>
              <w:snapToGrid w:val="0"/>
              <w:ind w:left="270" w:hanging="18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 xml:space="preserve">     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329" w:type="dxa"/>
            <w:vAlign w:val="bottom"/>
          </w:tcPr>
          <w:p w14:paraId="4F42D688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22D03BC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23F52574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176</w:t>
            </w:r>
          </w:p>
        </w:tc>
        <w:tc>
          <w:tcPr>
            <w:tcW w:w="1330" w:type="dxa"/>
            <w:vAlign w:val="bottom"/>
          </w:tcPr>
          <w:p w14:paraId="0EAAAB09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176</w:t>
            </w:r>
          </w:p>
        </w:tc>
      </w:tr>
      <w:tr w:rsidR="00450AFB" w:rsidRPr="00AA6E17" w14:paraId="3880ACE3" w14:textId="77777777" w:rsidTr="00BF7BF5">
        <w:trPr>
          <w:cantSplit/>
        </w:trPr>
        <w:tc>
          <w:tcPr>
            <w:tcW w:w="3960" w:type="dxa"/>
            <w:vAlign w:val="bottom"/>
          </w:tcPr>
          <w:p w14:paraId="1EA9EBCB" w14:textId="77777777" w:rsidR="00450AFB" w:rsidRPr="00AA6E17" w:rsidRDefault="00450AFB" w:rsidP="00450AFB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29" w:type="dxa"/>
            <w:vAlign w:val="bottom"/>
          </w:tcPr>
          <w:p w14:paraId="77C78F3A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DCEA506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B9DA1E2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129</w:t>
            </w:r>
          </w:p>
        </w:tc>
        <w:tc>
          <w:tcPr>
            <w:tcW w:w="1330" w:type="dxa"/>
            <w:vAlign w:val="bottom"/>
          </w:tcPr>
          <w:p w14:paraId="2958389D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129</w:t>
            </w:r>
          </w:p>
        </w:tc>
      </w:tr>
      <w:tr w:rsidR="00450AFB" w:rsidRPr="00AA6E17" w14:paraId="6602FD8E" w14:textId="77777777" w:rsidTr="00BF7BF5">
        <w:trPr>
          <w:cantSplit/>
        </w:trPr>
        <w:tc>
          <w:tcPr>
            <w:tcW w:w="3960" w:type="dxa"/>
            <w:vAlign w:val="bottom"/>
          </w:tcPr>
          <w:p w14:paraId="3B754FBD" w14:textId="77777777" w:rsidR="00450AFB" w:rsidRPr="00AA6E17" w:rsidRDefault="00450AFB" w:rsidP="00450AFB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1E80E63F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20DB788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162</w:t>
            </w:r>
          </w:p>
        </w:tc>
        <w:tc>
          <w:tcPr>
            <w:tcW w:w="1330" w:type="dxa"/>
            <w:vAlign w:val="bottom"/>
          </w:tcPr>
          <w:p w14:paraId="7346C288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1,904</w:t>
            </w:r>
          </w:p>
        </w:tc>
        <w:tc>
          <w:tcPr>
            <w:tcW w:w="1330" w:type="dxa"/>
            <w:vAlign w:val="bottom"/>
          </w:tcPr>
          <w:p w14:paraId="7CA1CB59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2,066</w:t>
            </w:r>
          </w:p>
        </w:tc>
      </w:tr>
      <w:tr w:rsidR="00450AFB" w:rsidRPr="00AA6E17" w14:paraId="6E42841A" w14:textId="77777777" w:rsidTr="00BF7BF5">
        <w:trPr>
          <w:cantSplit/>
        </w:trPr>
        <w:tc>
          <w:tcPr>
            <w:tcW w:w="3960" w:type="dxa"/>
            <w:vAlign w:val="bottom"/>
          </w:tcPr>
          <w:p w14:paraId="1BC623E7" w14:textId="77777777" w:rsidR="00450AFB" w:rsidRPr="00AA6E17" w:rsidRDefault="00450AFB" w:rsidP="00450AFB">
            <w:pPr>
              <w:snapToGrid w:val="0"/>
              <w:ind w:left="270" w:hanging="180"/>
              <w:rPr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29" w:type="dxa"/>
            <w:vAlign w:val="bottom"/>
          </w:tcPr>
          <w:p w14:paraId="1B5C1D4D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4,941</w:t>
            </w:r>
          </w:p>
        </w:tc>
        <w:tc>
          <w:tcPr>
            <w:tcW w:w="1330" w:type="dxa"/>
            <w:vAlign w:val="bottom"/>
          </w:tcPr>
          <w:p w14:paraId="37DCD848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216</w:t>
            </w:r>
          </w:p>
        </w:tc>
        <w:tc>
          <w:tcPr>
            <w:tcW w:w="1330" w:type="dxa"/>
            <w:vAlign w:val="bottom"/>
          </w:tcPr>
          <w:p w14:paraId="2E621CAC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135</w:t>
            </w:r>
          </w:p>
        </w:tc>
        <w:tc>
          <w:tcPr>
            <w:tcW w:w="1330" w:type="dxa"/>
            <w:vAlign w:val="bottom"/>
          </w:tcPr>
          <w:p w14:paraId="04F2B626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5,292</w:t>
            </w:r>
          </w:p>
        </w:tc>
      </w:tr>
      <w:tr w:rsidR="00450AFB" w:rsidRPr="00AA6E17" w14:paraId="5FE9737E" w14:textId="77777777" w:rsidTr="00BF7BF5">
        <w:trPr>
          <w:cantSplit/>
        </w:trPr>
        <w:tc>
          <w:tcPr>
            <w:tcW w:w="3960" w:type="dxa"/>
            <w:vAlign w:val="bottom"/>
          </w:tcPr>
          <w:p w14:paraId="08D2D169" w14:textId="77777777" w:rsidR="00450AFB" w:rsidRPr="00AA6E17" w:rsidRDefault="00450AFB" w:rsidP="00450AFB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329" w:type="dxa"/>
            <w:vAlign w:val="bottom"/>
          </w:tcPr>
          <w:p w14:paraId="1AB85548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2CAC5E1C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BA31F6D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330" w:type="dxa"/>
            <w:vAlign w:val="bottom"/>
          </w:tcPr>
          <w:p w14:paraId="6BF98ED5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</w:tr>
      <w:tr w:rsidR="00450AFB" w:rsidRPr="00AA6E17" w14:paraId="367BE5BE" w14:textId="77777777" w:rsidTr="00BF7BF5">
        <w:trPr>
          <w:cantSplit/>
        </w:trPr>
        <w:tc>
          <w:tcPr>
            <w:tcW w:w="3960" w:type="dxa"/>
            <w:vAlign w:val="bottom"/>
          </w:tcPr>
          <w:p w14:paraId="1A009B31" w14:textId="77777777" w:rsidR="00450AFB" w:rsidRPr="00AA6E17" w:rsidRDefault="00450AFB" w:rsidP="00450AFB">
            <w:pPr>
              <w:snapToGrid w:val="0"/>
              <w:ind w:left="270" w:hanging="18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สินทรัพย์อื่น</w:t>
            </w:r>
          </w:p>
        </w:tc>
        <w:tc>
          <w:tcPr>
            <w:tcW w:w="1329" w:type="dxa"/>
            <w:vAlign w:val="bottom"/>
          </w:tcPr>
          <w:p w14:paraId="244E684A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F03AF47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B68332C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330" w:type="dxa"/>
            <w:vAlign w:val="bottom"/>
          </w:tcPr>
          <w:p w14:paraId="67800CE7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</w:t>
            </w:r>
          </w:p>
        </w:tc>
      </w:tr>
      <w:tr w:rsidR="00450AFB" w:rsidRPr="00AA6E17" w14:paraId="19367B43" w14:textId="77777777" w:rsidTr="00BF7BF5">
        <w:trPr>
          <w:cantSplit/>
        </w:trPr>
        <w:tc>
          <w:tcPr>
            <w:tcW w:w="3960" w:type="dxa"/>
            <w:vAlign w:val="bottom"/>
          </w:tcPr>
          <w:p w14:paraId="4A296C1C" w14:textId="77777777" w:rsidR="00450AFB" w:rsidRPr="00AA6E17" w:rsidRDefault="00450AFB" w:rsidP="00450AFB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vAlign w:val="bottom"/>
          </w:tcPr>
          <w:p w14:paraId="32254FF4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5C791F0D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DA926A4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D3C3127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</w:tr>
      <w:tr w:rsidR="00450AFB" w:rsidRPr="00AA6E17" w14:paraId="735387B7" w14:textId="77777777" w:rsidTr="00BF7BF5">
        <w:trPr>
          <w:cantSplit/>
        </w:trPr>
        <w:tc>
          <w:tcPr>
            <w:tcW w:w="3960" w:type="dxa"/>
            <w:vAlign w:val="bottom"/>
          </w:tcPr>
          <w:p w14:paraId="5A2387DD" w14:textId="77777777" w:rsidR="00450AFB" w:rsidRPr="00AA6E17" w:rsidRDefault="00450AFB" w:rsidP="00450AFB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vAlign w:val="bottom"/>
          </w:tcPr>
          <w:p w14:paraId="202010EA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09359C81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20,016</w:t>
            </w:r>
          </w:p>
        </w:tc>
        <w:tc>
          <w:tcPr>
            <w:tcW w:w="1330" w:type="dxa"/>
            <w:vAlign w:val="bottom"/>
          </w:tcPr>
          <w:p w14:paraId="68C1BCE1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B77F088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20,016</w:t>
            </w:r>
          </w:p>
        </w:tc>
      </w:tr>
      <w:tr w:rsidR="00450AFB" w:rsidRPr="00AA6E17" w14:paraId="23ADE63D" w14:textId="77777777" w:rsidTr="00BF7BF5">
        <w:trPr>
          <w:cantSplit/>
        </w:trPr>
        <w:tc>
          <w:tcPr>
            <w:tcW w:w="3960" w:type="dxa"/>
            <w:vAlign w:val="bottom"/>
          </w:tcPr>
          <w:p w14:paraId="668A707D" w14:textId="77777777" w:rsidR="00450AFB" w:rsidRPr="00AA6E17" w:rsidRDefault="00450AFB" w:rsidP="00450AFB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vAlign w:val="bottom"/>
          </w:tcPr>
          <w:p w14:paraId="680A52BC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F14E2A4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63</w:t>
            </w:r>
          </w:p>
        </w:tc>
        <w:tc>
          <w:tcPr>
            <w:tcW w:w="1330" w:type="dxa"/>
            <w:vAlign w:val="bottom"/>
          </w:tcPr>
          <w:p w14:paraId="0F47A072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121</w:t>
            </w:r>
          </w:p>
        </w:tc>
        <w:tc>
          <w:tcPr>
            <w:tcW w:w="1330" w:type="dxa"/>
            <w:vAlign w:val="bottom"/>
          </w:tcPr>
          <w:p w14:paraId="49E2FA6C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184</w:t>
            </w:r>
          </w:p>
        </w:tc>
      </w:tr>
    </w:tbl>
    <w:p w14:paraId="6166864E" w14:textId="77777777" w:rsidR="00A94BD1" w:rsidRPr="00AA6E17" w:rsidRDefault="00A94BD1" w:rsidP="00077349">
      <w:pPr>
        <w:spacing w:before="240" w:after="120"/>
        <w:ind w:left="547" w:right="-72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450AFB" w:rsidRPr="00AA6E17">
        <w:rPr>
          <w:szCs w:val="32"/>
          <w:lang w:val="en-US"/>
        </w:rPr>
        <w:t>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450AFB" w:rsidRPr="00AA6E17">
        <w:rPr>
          <w:szCs w:val="32"/>
          <w:lang w:val="en-US"/>
        </w:rPr>
        <w:t>5</w:t>
      </w:r>
      <w:r w:rsidRPr="00AA6E17">
        <w:rPr>
          <w:rFonts w:hint="cs"/>
          <w:szCs w:val="32"/>
          <w:cs/>
          <w:lang w:val="en-US"/>
        </w:rPr>
        <w:t xml:space="preserve"> สินทรัพย์จากสัญญาประกันภัยและหนี้สินจากสัญญาประกันภัยทั้งจำนวนเป็นสินทรัพย์</w:t>
      </w:r>
      <w:r w:rsidR="00A15A5D" w:rsidRPr="00AA6E17">
        <w:rPr>
          <w:rFonts w:hint="cs"/>
          <w:szCs w:val="32"/>
          <w:cs/>
          <w:lang w:val="en-US"/>
        </w:rPr>
        <w:t>หรือ</w:t>
      </w:r>
      <w:r w:rsidRPr="00AA6E17">
        <w:rPr>
          <w:rFonts w:hint="cs"/>
          <w:szCs w:val="32"/>
          <w:cs/>
          <w:lang w:val="en-US"/>
        </w:rPr>
        <w:t>หนี้สิน</w:t>
      </w:r>
      <w:r w:rsidR="00A15A5D" w:rsidRPr="00AA6E17">
        <w:rPr>
          <w:rFonts w:hint="cs"/>
          <w:szCs w:val="32"/>
          <w:cs/>
          <w:lang w:val="en-US"/>
        </w:rPr>
        <w:t>ที่ไม่มี</w:t>
      </w:r>
      <w:r w:rsidRPr="00AA6E17">
        <w:rPr>
          <w:rFonts w:hint="cs"/>
          <w:szCs w:val="32"/>
          <w:cs/>
          <w:lang w:val="en-US"/>
        </w:rPr>
        <w:t>ดอกเบี้ย</w:t>
      </w:r>
    </w:p>
    <w:p w14:paraId="353B3780" w14:textId="77777777" w:rsidR="00277943" w:rsidRPr="00AA6E17" w:rsidRDefault="003642CA" w:rsidP="00277943">
      <w:pPr>
        <w:spacing w:before="120" w:after="120"/>
        <w:ind w:left="547" w:right="-72"/>
        <w:jc w:val="thaiDistribute"/>
        <w:rPr>
          <w:szCs w:val="32"/>
        </w:rPr>
      </w:pPr>
      <w:r w:rsidRPr="00AA6E17">
        <w:rPr>
          <w:szCs w:val="32"/>
          <w:cs/>
        </w:rPr>
        <w:br w:type="page"/>
      </w:r>
      <w:r w:rsidR="00277943" w:rsidRPr="00AA6E17">
        <w:rPr>
          <w:szCs w:val="32"/>
          <w:cs/>
        </w:rPr>
        <w:t>เครื่องมือทางการเงินที่มีอัตราดอกเบี้ยคงที่ มีวันที่มีการกำหนดอัตราใหม่หรือวันครบกำหนด (แล้วแต่          วันใดจะถึงก่อน) นับจากวันที่ในงบแสดงฐานะการเงินดังนี้</w:t>
      </w:r>
    </w:p>
    <w:p w14:paraId="3BCD092F" w14:textId="77777777" w:rsidR="00277943" w:rsidRPr="00AA6E17" w:rsidRDefault="00277943" w:rsidP="008904C3">
      <w:pPr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</w:rPr>
        <w:t>(หน่วย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19"/>
        <w:gridCol w:w="920"/>
        <w:gridCol w:w="920"/>
        <w:gridCol w:w="920"/>
        <w:gridCol w:w="911"/>
        <w:gridCol w:w="9"/>
        <w:gridCol w:w="891"/>
        <w:gridCol w:w="990"/>
      </w:tblGrid>
      <w:tr w:rsidR="00277943" w:rsidRPr="008904C3" w14:paraId="01BFB41F" w14:textId="77777777" w:rsidTr="008904C3">
        <w:trPr>
          <w:cantSplit/>
        </w:trPr>
        <w:tc>
          <w:tcPr>
            <w:tcW w:w="2790" w:type="dxa"/>
            <w:vAlign w:val="bottom"/>
          </w:tcPr>
          <w:p w14:paraId="43E62831" w14:textId="77777777" w:rsidR="00277943" w:rsidRPr="008904C3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6FA0AAA7" w14:textId="77777777" w:rsidR="00277943" w:rsidRPr="008904C3" w:rsidRDefault="00277943" w:rsidP="008904C3">
            <w:pPr>
              <w:pBdr>
                <w:bottom w:val="single" w:sz="4" w:space="1" w:color="auto"/>
              </w:pBdr>
              <w:ind w:left="-17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77943" w:rsidRPr="008904C3" w14:paraId="02A18294" w14:textId="77777777" w:rsidTr="008904C3">
        <w:trPr>
          <w:cantSplit/>
        </w:trPr>
        <w:tc>
          <w:tcPr>
            <w:tcW w:w="2790" w:type="dxa"/>
            <w:vAlign w:val="bottom"/>
          </w:tcPr>
          <w:p w14:paraId="326DA8A8" w14:textId="77777777" w:rsidR="00277943" w:rsidRPr="008904C3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33EC12FF" w14:textId="77777777" w:rsidR="00277943" w:rsidRPr="008904C3" w:rsidRDefault="004D422F" w:rsidP="008904C3">
            <w:pPr>
              <w:pBdr>
                <w:bottom w:val="single" w:sz="4" w:space="1" w:color="auto"/>
              </w:pBdr>
              <w:ind w:left="-17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50AFB"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277943" w:rsidRPr="008904C3" w14:paraId="6C950BC8" w14:textId="77777777" w:rsidTr="008904C3">
        <w:trPr>
          <w:cantSplit/>
        </w:trPr>
        <w:tc>
          <w:tcPr>
            <w:tcW w:w="2790" w:type="dxa"/>
            <w:vAlign w:val="bottom"/>
          </w:tcPr>
          <w:p w14:paraId="091B1540" w14:textId="77777777" w:rsidR="00277943" w:rsidRPr="008904C3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6F0AF58B" w14:textId="77777777" w:rsidR="00277943" w:rsidRPr="008904C3" w:rsidRDefault="00277943" w:rsidP="00890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00" w:type="dxa"/>
            <w:gridSpan w:val="2"/>
            <w:vAlign w:val="bottom"/>
          </w:tcPr>
          <w:p w14:paraId="127AB64C" w14:textId="77777777" w:rsidR="00277943" w:rsidRPr="008904C3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08B04007" w14:textId="77777777" w:rsidR="00277943" w:rsidRPr="008904C3" w:rsidRDefault="00277943" w:rsidP="008904C3">
            <w:pPr>
              <w:ind w:left="-108" w:right="-137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77943" w:rsidRPr="008904C3" w14:paraId="1827DAFB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2CF1DD30" w14:textId="77777777" w:rsidR="00277943" w:rsidRPr="008904C3" w:rsidRDefault="00277943" w:rsidP="008904C3">
            <w:pPr>
              <w:pBdr>
                <w:bottom w:val="single" w:sz="4" w:space="1" w:color="auto"/>
              </w:pBdr>
              <w:snapToGrid w:val="0"/>
              <w:ind w:left="273" w:right="-93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14:paraId="55BF32B5" w14:textId="77777777" w:rsidR="00277943" w:rsidRPr="008904C3" w:rsidRDefault="00277943" w:rsidP="008904C3">
            <w:pPr>
              <w:pStyle w:val="Heading7"/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rFonts w:asciiTheme="majorBidi" w:hAnsiTheme="majorBidi" w:cstheme="majorBidi"/>
                <w:u w:val="none"/>
                <w:cs/>
              </w:rPr>
            </w:pPr>
            <w:r w:rsidRPr="008904C3">
              <w:rPr>
                <w:rFonts w:asciiTheme="majorBidi" w:hAnsiTheme="majorBidi" w:cstheme="majorBidi"/>
                <w:u w:val="none"/>
                <w:cs/>
              </w:rPr>
              <w:t>เมื่อ</w:t>
            </w:r>
            <w:r w:rsidRPr="008904C3">
              <w:rPr>
                <w:rFonts w:asciiTheme="majorBidi" w:hAnsiTheme="majorBidi" w:cstheme="majorBidi"/>
                <w:u w:val="none"/>
                <w:lang w:val="en-US"/>
              </w:rPr>
              <w:t xml:space="preserve">         </w:t>
            </w:r>
            <w:r w:rsidRPr="008904C3">
              <w:rPr>
                <w:rFonts w:asciiTheme="majorBidi" w:hAnsiTheme="majorBidi" w:cstheme="majorBidi"/>
                <w:u w:val="none"/>
                <w:cs/>
              </w:rPr>
              <w:t>ทวงถาม</w:t>
            </w:r>
          </w:p>
        </w:tc>
        <w:tc>
          <w:tcPr>
            <w:tcW w:w="920" w:type="dxa"/>
            <w:vAlign w:val="bottom"/>
          </w:tcPr>
          <w:p w14:paraId="23093368" w14:textId="77777777" w:rsidR="00277943" w:rsidRPr="008904C3" w:rsidRDefault="004D422F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20" w:type="dxa"/>
            <w:vAlign w:val="bottom"/>
          </w:tcPr>
          <w:p w14:paraId="3305D49B" w14:textId="77777777" w:rsidR="00277943" w:rsidRPr="008904C3" w:rsidRDefault="004D422F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277943" w:rsidRPr="008904C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277943"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-</w:t>
            </w:r>
            <w:r w:rsidR="00277943" w:rsidRPr="008904C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48564C"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 </w:t>
            </w:r>
            <w:r w:rsidR="00277943" w:rsidRPr="008904C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0" w:type="dxa"/>
            <w:vAlign w:val="bottom"/>
          </w:tcPr>
          <w:p w14:paraId="01B9FE27" w14:textId="77777777" w:rsidR="00277943" w:rsidRPr="008904C3" w:rsidRDefault="004D422F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20" w:type="dxa"/>
            <w:gridSpan w:val="2"/>
            <w:vAlign w:val="bottom"/>
          </w:tcPr>
          <w:p w14:paraId="5757C85A" w14:textId="77777777" w:rsidR="00277943" w:rsidRPr="008904C3" w:rsidRDefault="00277943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4D422F"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1" w:type="dxa"/>
            <w:vAlign w:val="bottom"/>
          </w:tcPr>
          <w:p w14:paraId="5DAE08A7" w14:textId="77777777" w:rsidR="00277943" w:rsidRPr="008904C3" w:rsidRDefault="00277943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88EC4FB" w14:textId="77777777" w:rsidR="00277943" w:rsidRPr="008904C3" w:rsidRDefault="00277943" w:rsidP="008904C3">
            <w:pPr>
              <w:pBdr>
                <w:bottom w:val="single" w:sz="4" w:space="1" w:color="auto"/>
              </w:pBdr>
              <w:ind w:left="-13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                       ถ่วงน้ำหนัก</w:t>
            </w:r>
          </w:p>
        </w:tc>
      </w:tr>
      <w:tr w:rsidR="00277943" w:rsidRPr="008904C3" w14:paraId="010CBF94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4C088428" w14:textId="77777777" w:rsidR="00277943" w:rsidRPr="008904C3" w:rsidRDefault="00277943" w:rsidP="008904C3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vAlign w:val="bottom"/>
          </w:tcPr>
          <w:p w14:paraId="7DC2DC7A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37912E61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7AD1508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60CACEC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4F52AB7B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31896E0B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4F661B" w14:textId="77777777" w:rsidR="00277943" w:rsidRPr="008904C3" w:rsidRDefault="00277943" w:rsidP="008904C3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277943" w:rsidRPr="008904C3" w14:paraId="6DF46AD4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11E32DC" w14:textId="77777777" w:rsidR="00277943" w:rsidRPr="008904C3" w:rsidRDefault="00277943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904C3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19" w:type="dxa"/>
            <w:vAlign w:val="bottom"/>
          </w:tcPr>
          <w:p w14:paraId="5E91FC92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193599D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CE19715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656DB933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3D66B8B0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28C805A4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8D25EB" w14:textId="77777777" w:rsidR="00277943" w:rsidRPr="008904C3" w:rsidRDefault="00277943" w:rsidP="008904C3">
            <w:pPr>
              <w:tabs>
                <w:tab w:val="decimal" w:pos="718"/>
                <w:tab w:val="decimal" w:pos="76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8564C" w:rsidRPr="008904C3" w14:paraId="4C4744C7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54B34BA3" w14:textId="77777777" w:rsidR="0048564C" w:rsidRPr="008904C3" w:rsidRDefault="0048564C" w:rsidP="008904C3">
            <w:pPr>
              <w:snapToGrid w:val="0"/>
              <w:ind w:left="273" w:right="86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7D699988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733F722" w14:textId="77777777" w:rsidR="0048564C" w:rsidRPr="008904C3" w:rsidRDefault="00DE4176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7F9CAF96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920" w:type="dxa"/>
            <w:vAlign w:val="bottom"/>
          </w:tcPr>
          <w:p w14:paraId="3908FE56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gridSpan w:val="2"/>
            <w:vAlign w:val="bottom"/>
          </w:tcPr>
          <w:p w14:paraId="2911F200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307DABCA" w14:textId="77777777" w:rsidR="0048564C" w:rsidRPr="008904C3" w:rsidRDefault="00DE4176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</w:p>
        </w:tc>
        <w:tc>
          <w:tcPr>
            <w:tcW w:w="990" w:type="dxa"/>
            <w:vAlign w:val="bottom"/>
          </w:tcPr>
          <w:p w14:paraId="60342A4A" w14:textId="77777777" w:rsidR="0048564C" w:rsidRPr="008904C3" w:rsidRDefault="00DE4176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0.15 - 2.45</w:t>
            </w:r>
          </w:p>
        </w:tc>
      </w:tr>
      <w:tr w:rsidR="0048564C" w:rsidRPr="008904C3" w14:paraId="5E9E6F95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52675B6" w14:textId="77777777" w:rsidR="0048564C" w:rsidRPr="008904C3" w:rsidRDefault="0048564C" w:rsidP="008904C3">
            <w:pPr>
              <w:snapToGrid w:val="0"/>
              <w:ind w:left="273" w:right="-93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ผ่าน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919" w:type="dxa"/>
            <w:vAlign w:val="bottom"/>
          </w:tcPr>
          <w:p w14:paraId="0F7EA4C8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8844215" w14:textId="77777777" w:rsidR="0048564C" w:rsidRPr="008904C3" w:rsidRDefault="00DE4176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4E7E6A9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5F88C2BA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gridSpan w:val="2"/>
            <w:vAlign w:val="bottom"/>
          </w:tcPr>
          <w:p w14:paraId="1CA3318A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3BB0380D" w14:textId="77777777" w:rsidR="0048564C" w:rsidRPr="008904C3" w:rsidRDefault="00DE4176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90" w:type="dxa"/>
            <w:vAlign w:val="bottom"/>
          </w:tcPr>
          <w:p w14:paraId="7263180C" w14:textId="77777777" w:rsidR="0048564C" w:rsidRPr="008904C3" w:rsidRDefault="00DE4176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0.75 - 6.15</w:t>
            </w:r>
          </w:p>
        </w:tc>
      </w:tr>
      <w:tr w:rsidR="0048564C" w:rsidRPr="008904C3" w14:paraId="04894FFC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7F2B7E44" w14:textId="77777777" w:rsidR="0048564C" w:rsidRPr="008904C3" w:rsidRDefault="0048564C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vAlign w:val="bottom"/>
          </w:tcPr>
          <w:p w14:paraId="4298006C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C5503AD" w14:textId="77777777" w:rsidR="0048564C" w:rsidRPr="008904C3" w:rsidRDefault="00DE4176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920" w:type="dxa"/>
            <w:vAlign w:val="bottom"/>
          </w:tcPr>
          <w:p w14:paraId="447AF8E3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2,565</w:t>
            </w:r>
          </w:p>
        </w:tc>
        <w:tc>
          <w:tcPr>
            <w:tcW w:w="920" w:type="dxa"/>
            <w:vAlign w:val="bottom"/>
          </w:tcPr>
          <w:p w14:paraId="3CAAEBAA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10,529</w:t>
            </w:r>
          </w:p>
        </w:tc>
        <w:tc>
          <w:tcPr>
            <w:tcW w:w="920" w:type="dxa"/>
            <w:gridSpan w:val="2"/>
            <w:vAlign w:val="bottom"/>
          </w:tcPr>
          <w:p w14:paraId="041FB260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3,806</w:t>
            </w:r>
          </w:p>
        </w:tc>
        <w:tc>
          <w:tcPr>
            <w:tcW w:w="891" w:type="dxa"/>
            <w:vAlign w:val="bottom"/>
          </w:tcPr>
          <w:p w14:paraId="4F0AC9A4" w14:textId="77777777" w:rsidR="0048564C" w:rsidRPr="008904C3" w:rsidRDefault="00DE4176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16,920</w:t>
            </w:r>
          </w:p>
        </w:tc>
        <w:tc>
          <w:tcPr>
            <w:tcW w:w="990" w:type="dxa"/>
            <w:vAlign w:val="bottom"/>
          </w:tcPr>
          <w:p w14:paraId="6BE67E54" w14:textId="77777777" w:rsidR="0048564C" w:rsidRPr="008904C3" w:rsidRDefault="00DE4176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2.60 - 3.37</w:t>
            </w:r>
          </w:p>
        </w:tc>
      </w:tr>
      <w:tr w:rsidR="0048564C" w:rsidRPr="008904C3" w14:paraId="3A8CF780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22CE2694" w14:textId="77777777" w:rsidR="0048564C" w:rsidRPr="008904C3" w:rsidRDefault="0048564C" w:rsidP="008904C3">
            <w:pPr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19" w:type="dxa"/>
            <w:vAlign w:val="bottom"/>
          </w:tcPr>
          <w:p w14:paraId="59AABFCD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2,018</w:t>
            </w:r>
          </w:p>
        </w:tc>
        <w:tc>
          <w:tcPr>
            <w:tcW w:w="920" w:type="dxa"/>
            <w:vAlign w:val="bottom"/>
          </w:tcPr>
          <w:p w14:paraId="068CF29E" w14:textId="77777777" w:rsidR="0048564C" w:rsidRPr="008904C3" w:rsidRDefault="00DE4176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</w:p>
        </w:tc>
        <w:tc>
          <w:tcPr>
            <w:tcW w:w="920" w:type="dxa"/>
            <w:vAlign w:val="bottom"/>
          </w:tcPr>
          <w:p w14:paraId="68445463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18,330</w:t>
            </w:r>
          </w:p>
        </w:tc>
        <w:tc>
          <w:tcPr>
            <w:tcW w:w="920" w:type="dxa"/>
            <w:vAlign w:val="bottom"/>
          </w:tcPr>
          <w:p w14:paraId="206654A0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33,931</w:t>
            </w:r>
          </w:p>
        </w:tc>
        <w:tc>
          <w:tcPr>
            <w:tcW w:w="920" w:type="dxa"/>
            <w:gridSpan w:val="2"/>
            <w:vAlign w:val="bottom"/>
          </w:tcPr>
          <w:p w14:paraId="10C93EDE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  <w:tc>
          <w:tcPr>
            <w:tcW w:w="891" w:type="dxa"/>
            <w:vAlign w:val="bottom"/>
          </w:tcPr>
          <w:p w14:paraId="137D7BBB" w14:textId="77777777" w:rsidR="0048564C" w:rsidRPr="008904C3" w:rsidRDefault="00DE4176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55,253</w:t>
            </w:r>
          </w:p>
        </w:tc>
        <w:tc>
          <w:tcPr>
            <w:tcW w:w="990" w:type="dxa"/>
            <w:vAlign w:val="bottom"/>
          </w:tcPr>
          <w:p w14:paraId="5000676F" w14:textId="77777777" w:rsidR="0048564C" w:rsidRPr="008904C3" w:rsidRDefault="00DE4176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4.00 - 18.15</w:t>
            </w:r>
          </w:p>
        </w:tc>
      </w:tr>
      <w:tr w:rsidR="0048564C" w:rsidRPr="008904C3" w14:paraId="0DECADB8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4CFFABBC" w14:textId="77777777" w:rsidR="0048564C" w:rsidRPr="008904C3" w:rsidRDefault="0048564C" w:rsidP="008904C3">
            <w:pPr>
              <w:pStyle w:val="Heading1"/>
              <w:tabs>
                <w:tab w:val="left" w:pos="162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904C3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919" w:type="dxa"/>
          </w:tcPr>
          <w:p w14:paraId="076C3B05" w14:textId="77777777" w:rsidR="0048564C" w:rsidRPr="008904C3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E20DB9F" w14:textId="77777777" w:rsidR="0048564C" w:rsidRPr="008904C3" w:rsidRDefault="0048564C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D96546E" w14:textId="77777777" w:rsidR="0048564C" w:rsidRPr="008904C3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7B31C87D" w14:textId="77777777" w:rsidR="0048564C" w:rsidRPr="008904C3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3FE55D05" w14:textId="77777777" w:rsidR="0048564C" w:rsidRPr="008904C3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D2E5B29" w14:textId="77777777" w:rsidR="0048564C" w:rsidRPr="008904C3" w:rsidRDefault="0048564C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6C25A2" w14:textId="77777777" w:rsidR="0048564C" w:rsidRPr="008904C3" w:rsidRDefault="0048564C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8564C" w:rsidRPr="008904C3" w14:paraId="030B4658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4BD1149B" w14:textId="77777777" w:rsidR="0048564C" w:rsidRPr="008904C3" w:rsidRDefault="0048564C" w:rsidP="008904C3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2F1050F5" w14:textId="489EE5DC" w:rsidR="0048564C" w:rsidRPr="008904C3" w:rsidRDefault="00ED213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920" w:type="dxa"/>
            <w:vAlign w:val="bottom"/>
          </w:tcPr>
          <w:p w14:paraId="1FFE87E5" w14:textId="26093608" w:rsidR="0048564C" w:rsidRPr="008904C3" w:rsidRDefault="00ED2131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6,391</w:t>
            </w:r>
          </w:p>
        </w:tc>
        <w:tc>
          <w:tcPr>
            <w:tcW w:w="920" w:type="dxa"/>
            <w:vAlign w:val="bottom"/>
          </w:tcPr>
          <w:p w14:paraId="02B01B36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2,636</w:t>
            </w:r>
          </w:p>
        </w:tc>
        <w:tc>
          <w:tcPr>
            <w:tcW w:w="920" w:type="dxa"/>
            <w:vAlign w:val="bottom"/>
          </w:tcPr>
          <w:p w14:paraId="391090E1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920" w:type="dxa"/>
            <w:gridSpan w:val="2"/>
            <w:vAlign w:val="bottom"/>
          </w:tcPr>
          <w:p w14:paraId="4B92CC4D" w14:textId="77777777" w:rsidR="0048564C" w:rsidRPr="008904C3" w:rsidRDefault="00DE4176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59B4782B" w14:textId="77777777" w:rsidR="0048564C" w:rsidRPr="008904C3" w:rsidRDefault="00DE4176" w:rsidP="008904C3">
            <w:pPr>
              <w:tabs>
                <w:tab w:val="decimal" w:pos="718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11,477</w:t>
            </w:r>
          </w:p>
        </w:tc>
        <w:tc>
          <w:tcPr>
            <w:tcW w:w="990" w:type="dxa"/>
            <w:vAlign w:val="bottom"/>
          </w:tcPr>
          <w:p w14:paraId="7B72ED6C" w14:textId="77777777" w:rsidR="0048564C" w:rsidRPr="008904C3" w:rsidRDefault="0060643E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2.60 - 2.83</w:t>
            </w:r>
          </w:p>
        </w:tc>
      </w:tr>
      <w:tr w:rsidR="0048564C" w:rsidRPr="008904C3" w14:paraId="72EE9528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6296460E" w14:textId="77777777" w:rsidR="0048564C" w:rsidRPr="008904C3" w:rsidRDefault="0048564C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vAlign w:val="bottom"/>
          </w:tcPr>
          <w:p w14:paraId="3A0A67BF" w14:textId="77777777" w:rsidR="0048564C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3C3AE101" w14:textId="1A7C80FF" w:rsidR="0048564C" w:rsidRPr="008904C3" w:rsidRDefault="00ED2131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2,062</w:t>
            </w:r>
          </w:p>
        </w:tc>
        <w:tc>
          <w:tcPr>
            <w:tcW w:w="920" w:type="dxa"/>
            <w:vAlign w:val="bottom"/>
          </w:tcPr>
          <w:p w14:paraId="39D6BC4E" w14:textId="43AED9ED" w:rsidR="0048564C" w:rsidRPr="008904C3" w:rsidRDefault="00ED213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10,368</w:t>
            </w:r>
          </w:p>
        </w:tc>
        <w:tc>
          <w:tcPr>
            <w:tcW w:w="920" w:type="dxa"/>
            <w:vAlign w:val="bottom"/>
          </w:tcPr>
          <w:p w14:paraId="7E02C71C" w14:textId="230D7A60" w:rsidR="0048564C" w:rsidRPr="008904C3" w:rsidRDefault="00ED213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32,299</w:t>
            </w:r>
          </w:p>
        </w:tc>
        <w:tc>
          <w:tcPr>
            <w:tcW w:w="920" w:type="dxa"/>
            <w:gridSpan w:val="2"/>
            <w:vAlign w:val="bottom"/>
          </w:tcPr>
          <w:p w14:paraId="4B9D8803" w14:textId="00E9337F" w:rsidR="0048564C" w:rsidRPr="008904C3" w:rsidRDefault="00ED213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</w:t>
            </w:r>
            <w:r w:rsidR="002A26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</w:p>
        </w:tc>
        <w:tc>
          <w:tcPr>
            <w:tcW w:w="891" w:type="dxa"/>
            <w:vAlign w:val="bottom"/>
          </w:tcPr>
          <w:p w14:paraId="7577CB41" w14:textId="77777777" w:rsidR="0048564C" w:rsidRPr="008904C3" w:rsidRDefault="00DE4176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53,299</w:t>
            </w:r>
          </w:p>
        </w:tc>
        <w:tc>
          <w:tcPr>
            <w:tcW w:w="990" w:type="dxa"/>
            <w:vAlign w:val="bottom"/>
          </w:tcPr>
          <w:p w14:paraId="0FBD7999" w14:textId="77777777" w:rsidR="0048564C" w:rsidRPr="008904C3" w:rsidRDefault="0060643E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3.03 - 3.46</w:t>
            </w:r>
          </w:p>
        </w:tc>
      </w:tr>
      <w:tr w:rsidR="002F77F9" w:rsidRPr="008904C3" w14:paraId="327305E2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shd w:val="clear" w:color="auto" w:fill="auto"/>
            <w:vAlign w:val="bottom"/>
          </w:tcPr>
          <w:p w14:paraId="45DD10AC" w14:textId="77777777" w:rsidR="002F77F9" w:rsidRPr="008904C3" w:rsidRDefault="002F77F9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หนี้สินอื่น </w:t>
            </w:r>
            <w:r w:rsidRPr="008904C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4CD57B1D" w14:textId="77777777" w:rsidR="002F77F9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4E0DF34" w14:textId="77777777" w:rsidR="002F77F9" w:rsidRPr="008904C3" w:rsidRDefault="00DE4176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1DF954C" w14:textId="34BC974D" w:rsidR="002F77F9" w:rsidRPr="008904C3" w:rsidRDefault="00060388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920" w:type="dxa"/>
            <w:vAlign w:val="bottom"/>
          </w:tcPr>
          <w:p w14:paraId="696F626B" w14:textId="479FE86A" w:rsidR="002F77F9" w:rsidRPr="008904C3" w:rsidRDefault="00060388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920" w:type="dxa"/>
            <w:gridSpan w:val="2"/>
            <w:vAlign w:val="bottom"/>
          </w:tcPr>
          <w:p w14:paraId="711F8C98" w14:textId="77777777" w:rsidR="002F77F9" w:rsidRPr="008904C3" w:rsidRDefault="00DE4176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6261885F" w14:textId="51704DFC" w:rsidR="002F77F9" w:rsidRPr="008904C3" w:rsidRDefault="00060388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B986BE" w14:textId="77777777" w:rsidR="002F77F9" w:rsidRPr="008904C3" w:rsidRDefault="00DE4176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2.39 - 8.48</w:t>
            </w:r>
          </w:p>
        </w:tc>
      </w:tr>
    </w:tbl>
    <w:p w14:paraId="01B5874C" w14:textId="77777777" w:rsidR="00BF7BF5" w:rsidRPr="00AA6E17" w:rsidRDefault="00BF7BF5" w:rsidP="00277943">
      <w:pPr>
        <w:spacing w:before="240"/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</w:rPr>
        <w:t>(หน่วย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</w:rPr>
        <w:t>ล้านบาท)</w:t>
      </w:r>
    </w:p>
    <w:tbl>
      <w:tblPr>
        <w:tblW w:w="9270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2790"/>
        <w:gridCol w:w="919"/>
        <w:gridCol w:w="920"/>
        <w:gridCol w:w="920"/>
        <w:gridCol w:w="920"/>
        <w:gridCol w:w="911"/>
        <w:gridCol w:w="9"/>
        <w:gridCol w:w="891"/>
        <w:gridCol w:w="990"/>
      </w:tblGrid>
      <w:tr w:rsidR="00BF7BF5" w:rsidRPr="00AA6E17" w14:paraId="13C962DA" w14:textId="77777777" w:rsidTr="008904C3">
        <w:trPr>
          <w:cantSplit/>
        </w:trPr>
        <w:tc>
          <w:tcPr>
            <w:tcW w:w="2790" w:type="dxa"/>
            <w:vAlign w:val="bottom"/>
          </w:tcPr>
          <w:p w14:paraId="2C141A12" w14:textId="77777777" w:rsidR="00BF7BF5" w:rsidRPr="00AA6E17" w:rsidRDefault="00BF7BF5" w:rsidP="00BF7BF5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1A38E582" w14:textId="77777777" w:rsidR="00BF7BF5" w:rsidRPr="00AA6E17" w:rsidRDefault="00BF7BF5" w:rsidP="00BF7BF5">
            <w:pPr>
              <w:pBdr>
                <w:bottom w:val="single" w:sz="4" w:space="1" w:color="auto"/>
              </w:pBdr>
              <w:ind w:left="-18" w:right="-137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F7BF5" w:rsidRPr="00AA6E17" w14:paraId="67C1E2A1" w14:textId="77777777" w:rsidTr="008904C3">
        <w:trPr>
          <w:cantSplit/>
        </w:trPr>
        <w:tc>
          <w:tcPr>
            <w:tcW w:w="2790" w:type="dxa"/>
            <w:vAlign w:val="bottom"/>
          </w:tcPr>
          <w:p w14:paraId="2FE208A2" w14:textId="77777777" w:rsidR="00BF7BF5" w:rsidRPr="00AA6E17" w:rsidRDefault="00BF7BF5" w:rsidP="00BF7BF5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0D71F49D" w14:textId="77777777" w:rsidR="00BF7BF5" w:rsidRPr="00AA6E17" w:rsidRDefault="004D422F" w:rsidP="00BF7BF5">
            <w:pPr>
              <w:pBdr>
                <w:bottom w:val="single" w:sz="4" w:space="1" w:color="auto"/>
              </w:pBdr>
              <w:ind w:left="-18" w:right="-137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450AFB" w:rsidRPr="00AA6E17">
              <w:rPr>
                <w:sz w:val="24"/>
                <w:szCs w:val="24"/>
                <w:lang w:val="en-US"/>
              </w:rPr>
              <w:t>5</w:t>
            </w:r>
          </w:p>
        </w:tc>
      </w:tr>
      <w:tr w:rsidR="00BF7BF5" w:rsidRPr="00AA6E17" w14:paraId="59418823" w14:textId="77777777" w:rsidTr="008904C3">
        <w:trPr>
          <w:cantSplit/>
        </w:trPr>
        <w:tc>
          <w:tcPr>
            <w:tcW w:w="2790" w:type="dxa"/>
            <w:vAlign w:val="bottom"/>
          </w:tcPr>
          <w:p w14:paraId="14203227" w14:textId="77777777" w:rsidR="00BF7BF5" w:rsidRPr="00AA6E17" w:rsidRDefault="00BF7BF5" w:rsidP="00BF7BF5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3230B8B8" w14:textId="77777777" w:rsidR="00BF7BF5" w:rsidRPr="00AA6E17" w:rsidRDefault="00BF7BF5" w:rsidP="00BF7BF5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00" w:type="dxa"/>
            <w:gridSpan w:val="2"/>
            <w:vAlign w:val="bottom"/>
          </w:tcPr>
          <w:p w14:paraId="122B2750" w14:textId="77777777" w:rsidR="00BF7BF5" w:rsidRPr="00AA6E17" w:rsidRDefault="00BF7BF5" w:rsidP="00BF7BF5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1C8FF1F2" w14:textId="77777777" w:rsidR="00BF7BF5" w:rsidRPr="00AA6E17" w:rsidRDefault="00BF7BF5" w:rsidP="00BF7BF5">
            <w:pPr>
              <w:ind w:left="-108" w:right="-137"/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BF7BF5" w:rsidRPr="00AA6E17" w14:paraId="69F14946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42107B89" w14:textId="77777777" w:rsidR="00BF7BF5" w:rsidRPr="00AA6E17" w:rsidRDefault="00BF7BF5" w:rsidP="00BF7BF5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u w:val="none"/>
                <w:cs/>
              </w:rPr>
            </w:pPr>
            <w:r w:rsidRPr="00AA6E17">
              <w:rPr>
                <w:u w:val="none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14:paraId="0D6001ED" w14:textId="77777777" w:rsidR="00BF7BF5" w:rsidRPr="00AA6E17" w:rsidRDefault="00BF7BF5" w:rsidP="00BF7BF5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u w:val="none"/>
                <w:cs/>
              </w:rPr>
            </w:pPr>
            <w:r w:rsidRPr="00AA6E17">
              <w:rPr>
                <w:u w:val="none"/>
                <w:cs/>
              </w:rPr>
              <w:t>เมื่อ</w:t>
            </w:r>
            <w:r w:rsidRPr="00AA6E17">
              <w:rPr>
                <w:u w:val="none"/>
                <w:lang w:val="en-US"/>
              </w:rPr>
              <w:t xml:space="preserve">         </w:t>
            </w:r>
            <w:r w:rsidRPr="00AA6E17">
              <w:rPr>
                <w:u w:val="none"/>
                <w:cs/>
              </w:rPr>
              <w:t>ทวงถาม</w:t>
            </w:r>
          </w:p>
        </w:tc>
        <w:tc>
          <w:tcPr>
            <w:tcW w:w="920" w:type="dxa"/>
            <w:vAlign w:val="bottom"/>
          </w:tcPr>
          <w:p w14:paraId="37369BB1" w14:textId="77777777" w:rsidR="00BF7BF5" w:rsidRPr="00AA6E17" w:rsidRDefault="004D422F" w:rsidP="00BF7BF5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0</w:t>
            </w:r>
            <w:r w:rsidR="00BF7BF5" w:rsidRPr="00AA6E17">
              <w:rPr>
                <w:sz w:val="24"/>
                <w:szCs w:val="24"/>
                <w:lang w:val="en-US"/>
              </w:rPr>
              <w:t xml:space="preserve"> - </w:t>
            </w:r>
            <w:r w:rsidRPr="00AA6E17">
              <w:rPr>
                <w:sz w:val="24"/>
                <w:szCs w:val="24"/>
                <w:lang w:val="en-US"/>
              </w:rPr>
              <w:t>3</w:t>
            </w:r>
            <w:r w:rsidR="00BF7BF5" w:rsidRPr="00AA6E17">
              <w:rPr>
                <w:sz w:val="24"/>
                <w:szCs w:val="24"/>
                <w:lang w:val="en-US"/>
              </w:rPr>
              <w:t xml:space="preserve"> </w:t>
            </w:r>
            <w:r w:rsidR="00BF7BF5" w:rsidRPr="00AA6E17">
              <w:rPr>
                <w:sz w:val="24"/>
                <w:szCs w:val="24"/>
                <w:cs/>
              </w:rPr>
              <w:t>เดือน</w:t>
            </w:r>
          </w:p>
        </w:tc>
        <w:tc>
          <w:tcPr>
            <w:tcW w:w="920" w:type="dxa"/>
            <w:vAlign w:val="bottom"/>
          </w:tcPr>
          <w:p w14:paraId="44FFB0CA" w14:textId="77777777" w:rsidR="00BF7BF5" w:rsidRPr="00AA6E17" w:rsidRDefault="004D422F" w:rsidP="00BF7BF5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pacing w:val="-2"/>
                <w:sz w:val="24"/>
                <w:szCs w:val="24"/>
                <w:cs/>
              </w:rPr>
            </w:pPr>
            <w:r w:rsidRPr="00AA6E17">
              <w:rPr>
                <w:spacing w:val="-2"/>
                <w:sz w:val="24"/>
                <w:szCs w:val="24"/>
                <w:lang w:val="en-US"/>
              </w:rPr>
              <w:t>3</w:t>
            </w:r>
            <w:r w:rsidR="00BF7BF5" w:rsidRPr="00AA6E17">
              <w:rPr>
                <w:spacing w:val="-2"/>
                <w:sz w:val="24"/>
                <w:szCs w:val="24"/>
                <w:cs/>
              </w:rPr>
              <w:t xml:space="preserve"> </w:t>
            </w:r>
            <w:r w:rsidR="00BF7BF5" w:rsidRPr="00AA6E17">
              <w:rPr>
                <w:spacing w:val="-2"/>
                <w:sz w:val="24"/>
                <w:szCs w:val="24"/>
                <w:lang w:val="en-US"/>
              </w:rPr>
              <w:t>-</w:t>
            </w:r>
            <w:r w:rsidR="00BF7BF5" w:rsidRPr="00AA6E17">
              <w:rPr>
                <w:spacing w:val="-2"/>
                <w:sz w:val="24"/>
                <w:szCs w:val="24"/>
                <w:cs/>
              </w:rPr>
              <w:t xml:space="preserve"> </w:t>
            </w:r>
            <w:r w:rsidRPr="00AA6E17">
              <w:rPr>
                <w:spacing w:val="-2"/>
                <w:sz w:val="24"/>
                <w:szCs w:val="24"/>
                <w:lang w:val="en-US"/>
              </w:rPr>
              <w:t>12</w:t>
            </w:r>
            <w:r w:rsidR="00BF7BF5" w:rsidRPr="00AA6E17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="00BF7BF5" w:rsidRPr="00AA6E17">
              <w:rPr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0" w:type="dxa"/>
            <w:vAlign w:val="bottom"/>
          </w:tcPr>
          <w:p w14:paraId="202E06E8" w14:textId="77777777" w:rsidR="00BF7BF5" w:rsidRPr="00AA6E17" w:rsidRDefault="004D422F" w:rsidP="00BF7BF5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BF7BF5" w:rsidRPr="00AA6E17">
              <w:rPr>
                <w:sz w:val="24"/>
                <w:szCs w:val="24"/>
                <w:cs/>
              </w:rPr>
              <w:t xml:space="preserve"> - </w:t>
            </w:r>
            <w:r w:rsidRPr="00AA6E17">
              <w:rPr>
                <w:sz w:val="24"/>
                <w:szCs w:val="24"/>
                <w:lang w:val="en-US"/>
              </w:rPr>
              <w:t>5</w:t>
            </w:r>
            <w:r w:rsidR="00BF7BF5" w:rsidRPr="00AA6E17">
              <w:rPr>
                <w:sz w:val="24"/>
                <w:szCs w:val="24"/>
                <w:cs/>
                <w:lang w:val="en-US"/>
              </w:rPr>
              <w:t xml:space="preserve"> </w:t>
            </w:r>
            <w:r w:rsidR="00BF7BF5" w:rsidRPr="00AA6E17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920" w:type="dxa"/>
            <w:gridSpan w:val="2"/>
            <w:vAlign w:val="bottom"/>
          </w:tcPr>
          <w:p w14:paraId="20CBBDBC" w14:textId="77777777" w:rsidR="00BF7BF5" w:rsidRPr="00AA6E17" w:rsidRDefault="00BF7BF5" w:rsidP="00BF7BF5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เกิน </w:t>
            </w:r>
            <w:r w:rsidR="004D422F" w:rsidRPr="00AA6E17">
              <w:rPr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1" w:type="dxa"/>
            <w:vAlign w:val="bottom"/>
          </w:tcPr>
          <w:p w14:paraId="433AABC4" w14:textId="77777777" w:rsidR="00BF7BF5" w:rsidRPr="00AA6E17" w:rsidRDefault="00BF7BF5" w:rsidP="00BF7BF5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CDC4935" w14:textId="77777777" w:rsidR="00BF7BF5" w:rsidRPr="00AA6E17" w:rsidRDefault="00BF7BF5" w:rsidP="00BF7BF5">
            <w:pPr>
              <w:pBdr>
                <w:bottom w:val="single" w:sz="4" w:space="1" w:color="auto"/>
              </w:pBdr>
              <w:ind w:left="-133" w:right="-108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ถัวเฉลี่ย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             </w:t>
            </w:r>
            <w:r w:rsidRPr="00AA6E17">
              <w:rPr>
                <w:sz w:val="24"/>
                <w:szCs w:val="24"/>
                <w:cs/>
              </w:rPr>
              <w:t>ถ่วงน้ำหนัก</w:t>
            </w:r>
          </w:p>
        </w:tc>
      </w:tr>
      <w:tr w:rsidR="00BF7BF5" w:rsidRPr="00AA6E17" w14:paraId="28F3D4EA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894E628" w14:textId="77777777" w:rsidR="00BF7BF5" w:rsidRPr="00AA6E17" w:rsidRDefault="00BF7BF5" w:rsidP="00BF7BF5">
            <w:pPr>
              <w:snapToGrid w:val="0"/>
              <w:ind w:left="90" w:right="90"/>
              <w:jc w:val="center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vAlign w:val="bottom"/>
          </w:tcPr>
          <w:p w14:paraId="334E83AB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661E099D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963CBB7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748AF2BC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118F0C89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37E0AF86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BA73A8" w14:textId="77777777" w:rsidR="00BF7BF5" w:rsidRPr="00AA6E17" w:rsidRDefault="00BF7BF5" w:rsidP="00BF7BF5">
            <w:pP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ร้อยละ</w:t>
            </w:r>
          </w:p>
        </w:tc>
      </w:tr>
      <w:tr w:rsidR="00BF7BF5" w:rsidRPr="00AA6E17" w14:paraId="74ED6815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2D3BE987" w14:textId="77777777" w:rsidR="00BF7BF5" w:rsidRPr="00AA6E17" w:rsidRDefault="00BF7BF5" w:rsidP="00BF7BF5">
            <w:pPr>
              <w:snapToGrid w:val="0"/>
              <w:ind w:left="180" w:right="90" w:hanging="90"/>
              <w:rPr>
                <w:b/>
                <w:bCs/>
                <w:sz w:val="24"/>
                <w:szCs w:val="24"/>
                <w:u w:val="single"/>
                <w:cs/>
              </w:rPr>
            </w:pPr>
            <w:r w:rsidRPr="00AA6E17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19" w:type="dxa"/>
            <w:vAlign w:val="bottom"/>
          </w:tcPr>
          <w:p w14:paraId="6E7AB5AF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7498EC03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9A32F98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7465A179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79F09531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1D986AEB" w14:textId="77777777" w:rsidR="00BF7BF5" w:rsidRPr="00AA6E17" w:rsidRDefault="00BF7BF5" w:rsidP="00BF7BF5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B4A856C" w14:textId="77777777" w:rsidR="00BF7BF5" w:rsidRPr="00AA6E17" w:rsidRDefault="00BF7BF5" w:rsidP="00BF7BF5">
            <w:pPr>
              <w:tabs>
                <w:tab w:val="decimal" w:pos="718"/>
                <w:tab w:val="decimal" w:pos="768"/>
              </w:tabs>
              <w:jc w:val="center"/>
              <w:rPr>
                <w:sz w:val="24"/>
                <w:szCs w:val="24"/>
                <w:cs/>
              </w:rPr>
            </w:pPr>
          </w:p>
        </w:tc>
      </w:tr>
      <w:tr w:rsidR="00450AFB" w:rsidRPr="00AA6E17" w14:paraId="0B761BDF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52BEE48A" w14:textId="77777777" w:rsidR="00450AFB" w:rsidRPr="00AA6E17" w:rsidRDefault="00450AFB" w:rsidP="00450AFB">
            <w:pPr>
              <w:snapToGrid w:val="0"/>
              <w:ind w:left="273" w:right="86" w:hanging="187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0052662B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4261F8A" w14:textId="77777777" w:rsidR="00450AFB" w:rsidRPr="00AA6E17" w:rsidRDefault="00450AFB" w:rsidP="00450AFB">
            <w:pPr>
              <w:tabs>
                <w:tab w:val="decimal" w:pos="720"/>
              </w:tabs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920" w:type="dxa"/>
            <w:vAlign w:val="bottom"/>
          </w:tcPr>
          <w:p w14:paraId="7594D982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920" w:type="dxa"/>
            <w:vAlign w:val="bottom"/>
          </w:tcPr>
          <w:p w14:paraId="6A693980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gridSpan w:val="2"/>
            <w:vAlign w:val="bottom"/>
          </w:tcPr>
          <w:p w14:paraId="61CFC548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7AD03691" w14:textId="77777777" w:rsidR="00450AFB" w:rsidRPr="00AA6E17" w:rsidRDefault="00450AFB" w:rsidP="00450AFB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930</w:t>
            </w:r>
          </w:p>
        </w:tc>
        <w:tc>
          <w:tcPr>
            <w:tcW w:w="990" w:type="dxa"/>
            <w:vAlign w:val="bottom"/>
          </w:tcPr>
          <w:p w14:paraId="20CA4998" w14:textId="77777777" w:rsidR="00450AFB" w:rsidRPr="00AA6E17" w:rsidRDefault="00450AFB" w:rsidP="00450AFB">
            <w:pPr>
              <w:tabs>
                <w:tab w:val="decimal" w:pos="718"/>
                <w:tab w:val="decimal" w:pos="768"/>
              </w:tabs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0.10 - 0.73</w:t>
            </w:r>
          </w:p>
        </w:tc>
      </w:tr>
      <w:tr w:rsidR="00450AFB" w:rsidRPr="00AA6E17" w14:paraId="53CE9B3C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4D17F0B5" w14:textId="77777777" w:rsidR="00450AFB" w:rsidRPr="00AA6E17" w:rsidRDefault="00450AFB" w:rsidP="00450AFB">
            <w:pPr>
              <w:snapToGrid w:val="0"/>
              <w:ind w:left="273" w:right="-93" w:hanging="187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AA6E17">
              <w:rPr>
                <w:rFonts w:hint="cs"/>
                <w:sz w:val="24"/>
                <w:szCs w:val="24"/>
                <w:cs/>
              </w:rPr>
              <w:t>ผ่าน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919" w:type="dxa"/>
            <w:vAlign w:val="bottom"/>
          </w:tcPr>
          <w:p w14:paraId="2A7A4086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2F0A1651" w14:textId="77777777" w:rsidR="00450AFB" w:rsidRPr="00AA6E17" w:rsidRDefault="00450AFB" w:rsidP="00450AFB">
            <w:pPr>
              <w:tabs>
                <w:tab w:val="decimal" w:pos="720"/>
              </w:tabs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3106FFC3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230</w:t>
            </w:r>
          </w:p>
        </w:tc>
        <w:tc>
          <w:tcPr>
            <w:tcW w:w="920" w:type="dxa"/>
            <w:vAlign w:val="bottom"/>
          </w:tcPr>
          <w:p w14:paraId="748EA99D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20" w:type="dxa"/>
            <w:gridSpan w:val="2"/>
            <w:vAlign w:val="bottom"/>
          </w:tcPr>
          <w:p w14:paraId="200DDAB5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4E8C102B" w14:textId="77777777" w:rsidR="00450AFB" w:rsidRPr="00AA6E17" w:rsidRDefault="00450AFB" w:rsidP="00450AFB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254</w:t>
            </w:r>
          </w:p>
        </w:tc>
        <w:tc>
          <w:tcPr>
            <w:tcW w:w="990" w:type="dxa"/>
            <w:vAlign w:val="bottom"/>
          </w:tcPr>
          <w:p w14:paraId="6E552739" w14:textId="77777777" w:rsidR="00450AFB" w:rsidRPr="00AA6E17" w:rsidRDefault="00450AFB" w:rsidP="00450AFB">
            <w:pPr>
              <w:tabs>
                <w:tab w:val="decimal" w:pos="718"/>
                <w:tab w:val="decimal" w:pos="768"/>
              </w:tabs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3.50</w:t>
            </w:r>
          </w:p>
        </w:tc>
      </w:tr>
      <w:tr w:rsidR="00450AFB" w:rsidRPr="00AA6E17" w14:paraId="31870C00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38262B6F" w14:textId="77777777" w:rsidR="00450AFB" w:rsidRPr="00AA6E17" w:rsidRDefault="00450AFB" w:rsidP="00450AFB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vAlign w:val="bottom"/>
          </w:tcPr>
          <w:p w14:paraId="2B5D049D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2A86B2DC" w14:textId="77777777" w:rsidR="00450AFB" w:rsidRPr="00AA6E17" w:rsidRDefault="00450AFB" w:rsidP="00450AFB">
            <w:pPr>
              <w:tabs>
                <w:tab w:val="decimal" w:pos="720"/>
              </w:tabs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C8861C4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230</w:t>
            </w:r>
          </w:p>
        </w:tc>
        <w:tc>
          <w:tcPr>
            <w:tcW w:w="920" w:type="dxa"/>
            <w:vAlign w:val="bottom"/>
          </w:tcPr>
          <w:p w14:paraId="671B4663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10,335</w:t>
            </w:r>
          </w:p>
        </w:tc>
        <w:tc>
          <w:tcPr>
            <w:tcW w:w="920" w:type="dxa"/>
            <w:gridSpan w:val="2"/>
            <w:vAlign w:val="bottom"/>
          </w:tcPr>
          <w:p w14:paraId="1C6827EC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4,569</w:t>
            </w:r>
          </w:p>
        </w:tc>
        <w:tc>
          <w:tcPr>
            <w:tcW w:w="891" w:type="dxa"/>
            <w:vAlign w:val="bottom"/>
          </w:tcPr>
          <w:p w14:paraId="62D0480C" w14:textId="77777777" w:rsidR="00450AFB" w:rsidRPr="00AA6E17" w:rsidRDefault="00450AFB" w:rsidP="00450AFB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15,134</w:t>
            </w:r>
          </w:p>
        </w:tc>
        <w:tc>
          <w:tcPr>
            <w:tcW w:w="990" w:type="dxa"/>
            <w:vAlign w:val="bottom"/>
          </w:tcPr>
          <w:p w14:paraId="6B68E0DA" w14:textId="17D36DFF" w:rsidR="00450AFB" w:rsidRPr="00AA6E17" w:rsidRDefault="00450AFB" w:rsidP="00450AFB">
            <w:pPr>
              <w:tabs>
                <w:tab w:val="decimal" w:pos="718"/>
                <w:tab w:val="decimal" w:pos="768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0.75 - 3.</w:t>
            </w:r>
            <w:r w:rsidR="00E055C0">
              <w:rPr>
                <w:sz w:val="24"/>
                <w:szCs w:val="24"/>
                <w:lang w:val="en-US"/>
              </w:rPr>
              <w:t>64</w:t>
            </w:r>
          </w:p>
        </w:tc>
      </w:tr>
      <w:tr w:rsidR="00450AFB" w:rsidRPr="00AA6E17" w14:paraId="02F0BF16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4E418C5" w14:textId="77777777" w:rsidR="00450AFB" w:rsidRPr="00AA6E17" w:rsidRDefault="00450AFB" w:rsidP="00450AFB">
            <w:pPr>
              <w:snapToGrid w:val="0"/>
              <w:ind w:left="270" w:hanging="18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D96FCF4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1,671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473101C" w14:textId="77777777" w:rsidR="00450AFB" w:rsidRPr="00AA6E17" w:rsidRDefault="00450AFB" w:rsidP="00450AFB">
            <w:pPr>
              <w:tabs>
                <w:tab w:val="decimal" w:pos="720"/>
              </w:tabs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747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D3DB220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17,565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2E7590E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35,781</w:t>
            </w: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1050495A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31ABE4F" w14:textId="77777777" w:rsidR="00450AFB" w:rsidRPr="00AA6E17" w:rsidRDefault="00450AFB" w:rsidP="00450AFB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55,819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03DAE0" w14:textId="77777777" w:rsidR="00450AFB" w:rsidRPr="00AA6E17" w:rsidRDefault="00450AFB" w:rsidP="00450AFB">
            <w:pPr>
              <w:tabs>
                <w:tab w:val="decimal" w:pos="718"/>
                <w:tab w:val="decimal" w:pos="768"/>
              </w:tabs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6.00 - 17.55</w:t>
            </w:r>
          </w:p>
        </w:tc>
      </w:tr>
      <w:tr w:rsidR="00450AFB" w:rsidRPr="00AA6E17" w14:paraId="51D4870A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8DF5E32" w14:textId="77777777" w:rsidR="00450AFB" w:rsidRPr="00AA6E17" w:rsidRDefault="00450AFB" w:rsidP="00450AFB">
            <w:pPr>
              <w:pStyle w:val="Heading1"/>
              <w:numPr>
                <w:ilvl w:val="0"/>
                <w:numId w:val="1"/>
              </w:numPr>
              <w:tabs>
                <w:tab w:val="left" w:pos="162"/>
              </w:tabs>
              <w:snapToGrid w:val="0"/>
              <w:spacing w:before="0"/>
              <w:ind w:left="180" w:right="90" w:hanging="90"/>
              <w:rPr>
                <w:cs/>
              </w:rPr>
            </w:pPr>
            <w:r w:rsidRPr="00AA6E17">
              <w:rPr>
                <w:cs/>
              </w:rPr>
              <w:t>หนี้สินทางการเงิน</w:t>
            </w:r>
          </w:p>
        </w:tc>
        <w:tc>
          <w:tcPr>
            <w:tcW w:w="919" w:type="dxa"/>
          </w:tcPr>
          <w:p w14:paraId="5C2D8EA3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AC5F854" w14:textId="77777777" w:rsidR="00450AFB" w:rsidRPr="00AA6E17" w:rsidRDefault="00450AFB" w:rsidP="00450AFB">
            <w:pPr>
              <w:tabs>
                <w:tab w:val="decimal" w:pos="720"/>
              </w:tabs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77D484AE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EF30312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3BC986C2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3D438350" w14:textId="77777777" w:rsidR="00450AFB" w:rsidRPr="00AA6E17" w:rsidRDefault="00450AFB" w:rsidP="00450AFB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2116ECD" w14:textId="77777777" w:rsidR="00450AFB" w:rsidRPr="00AA6E17" w:rsidRDefault="00450AFB" w:rsidP="00450AFB">
            <w:pPr>
              <w:tabs>
                <w:tab w:val="decimal" w:pos="718"/>
                <w:tab w:val="decimal" w:pos="768"/>
              </w:tabs>
              <w:jc w:val="center"/>
              <w:rPr>
                <w:sz w:val="24"/>
                <w:szCs w:val="24"/>
                <w:cs/>
              </w:rPr>
            </w:pPr>
          </w:p>
        </w:tc>
      </w:tr>
      <w:tr w:rsidR="00450AFB" w:rsidRPr="00AA6E17" w14:paraId="22121291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614D58EE" w14:textId="77777777" w:rsidR="00450AFB" w:rsidRPr="00AA6E17" w:rsidRDefault="00450AFB" w:rsidP="00450AFB">
            <w:pPr>
              <w:snapToGrid w:val="0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6F599B8B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680</w:t>
            </w:r>
          </w:p>
        </w:tc>
        <w:tc>
          <w:tcPr>
            <w:tcW w:w="920" w:type="dxa"/>
            <w:vAlign w:val="bottom"/>
          </w:tcPr>
          <w:p w14:paraId="5BB111B7" w14:textId="77777777" w:rsidR="00450AFB" w:rsidRPr="00AA6E17" w:rsidRDefault="00450AFB" w:rsidP="00450AFB">
            <w:pPr>
              <w:tabs>
                <w:tab w:val="decimal" w:pos="720"/>
              </w:tabs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13,397</w:t>
            </w:r>
          </w:p>
        </w:tc>
        <w:tc>
          <w:tcPr>
            <w:tcW w:w="920" w:type="dxa"/>
            <w:vAlign w:val="bottom"/>
          </w:tcPr>
          <w:p w14:paraId="33017AD0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338</w:t>
            </w:r>
          </w:p>
        </w:tc>
        <w:tc>
          <w:tcPr>
            <w:tcW w:w="920" w:type="dxa"/>
            <w:vAlign w:val="bottom"/>
          </w:tcPr>
          <w:p w14:paraId="5AD15587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2,000</w:t>
            </w:r>
          </w:p>
        </w:tc>
        <w:tc>
          <w:tcPr>
            <w:tcW w:w="920" w:type="dxa"/>
            <w:gridSpan w:val="2"/>
            <w:vAlign w:val="bottom"/>
          </w:tcPr>
          <w:p w14:paraId="2BCAFF53" w14:textId="77777777" w:rsidR="00450AFB" w:rsidRPr="00AA6E17" w:rsidRDefault="00450AFB" w:rsidP="00450AFB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25B1E07B" w14:textId="77777777" w:rsidR="00450AFB" w:rsidRPr="00AA6E17" w:rsidRDefault="00450AFB" w:rsidP="00450AFB">
            <w:pPr>
              <w:tabs>
                <w:tab w:val="decimal" w:pos="718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16,415</w:t>
            </w:r>
          </w:p>
        </w:tc>
        <w:tc>
          <w:tcPr>
            <w:tcW w:w="990" w:type="dxa"/>
            <w:vAlign w:val="bottom"/>
          </w:tcPr>
          <w:p w14:paraId="33FD938B" w14:textId="77777777" w:rsidR="00450AFB" w:rsidRPr="00AA6E17" w:rsidRDefault="00450AFB" w:rsidP="00450AFB">
            <w:pPr>
              <w:tabs>
                <w:tab w:val="decimal" w:pos="718"/>
                <w:tab w:val="decimal" w:pos="768"/>
              </w:tabs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1.57 - 1.67</w:t>
            </w:r>
          </w:p>
        </w:tc>
      </w:tr>
      <w:tr w:rsidR="00450AFB" w:rsidRPr="00AA6E17" w14:paraId="700B4213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2A5EFAB3" w14:textId="77777777" w:rsidR="00450AFB" w:rsidRPr="00AA6E17" w:rsidRDefault="00450AFB" w:rsidP="00450AFB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vAlign w:val="bottom"/>
          </w:tcPr>
          <w:p w14:paraId="18C47D72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450D3EC7" w14:textId="77777777" w:rsidR="00450AFB" w:rsidRPr="00AA6E17" w:rsidRDefault="00450AFB" w:rsidP="00450AFB">
            <w:pPr>
              <w:tabs>
                <w:tab w:val="decimal" w:pos="720"/>
              </w:tabs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3,555</w:t>
            </w:r>
          </w:p>
        </w:tc>
        <w:tc>
          <w:tcPr>
            <w:tcW w:w="920" w:type="dxa"/>
            <w:vAlign w:val="bottom"/>
          </w:tcPr>
          <w:p w14:paraId="282E3342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6,373</w:t>
            </w:r>
          </w:p>
        </w:tc>
        <w:tc>
          <w:tcPr>
            <w:tcW w:w="920" w:type="dxa"/>
            <w:vAlign w:val="bottom"/>
          </w:tcPr>
          <w:p w14:paraId="0F713216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29,211</w:t>
            </w:r>
          </w:p>
        </w:tc>
        <w:tc>
          <w:tcPr>
            <w:tcW w:w="920" w:type="dxa"/>
            <w:gridSpan w:val="2"/>
            <w:vAlign w:val="bottom"/>
          </w:tcPr>
          <w:p w14:paraId="049B37EF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8,570</w:t>
            </w:r>
          </w:p>
        </w:tc>
        <w:tc>
          <w:tcPr>
            <w:tcW w:w="891" w:type="dxa"/>
            <w:vAlign w:val="bottom"/>
          </w:tcPr>
          <w:p w14:paraId="51BD794E" w14:textId="77777777" w:rsidR="00450AFB" w:rsidRPr="00AA6E17" w:rsidRDefault="00450AFB" w:rsidP="00450AFB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47,709</w:t>
            </w:r>
          </w:p>
        </w:tc>
        <w:tc>
          <w:tcPr>
            <w:tcW w:w="990" w:type="dxa"/>
            <w:vAlign w:val="bottom"/>
          </w:tcPr>
          <w:p w14:paraId="6CE388FD" w14:textId="77777777" w:rsidR="00450AFB" w:rsidRPr="00AA6E17" w:rsidRDefault="00450AFB" w:rsidP="00450AFB">
            <w:pPr>
              <w:tabs>
                <w:tab w:val="decimal" w:pos="718"/>
                <w:tab w:val="decimal" w:pos="768"/>
              </w:tabs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2.88 - 6.27</w:t>
            </w:r>
          </w:p>
        </w:tc>
      </w:tr>
      <w:tr w:rsidR="00450AFB" w:rsidRPr="00AA6E17" w14:paraId="132A09FA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7AF2CFF4" w14:textId="77777777" w:rsidR="00450AFB" w:rsidRPr="00AA6E17" w:rsidRDefault="00450AFB" w:rsidP="00450AFB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หนี้สินอื่น </w:t>
            </w:r>
            <w:r w:rsidRPr="00AA6E17">
              <w:rPr>
                <w:sz w:val="24"/>
                <w:szCs w:val="24"/>
              </w:rPr>
              <w:t>-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19" w:type="dxa"/>
            <w:vAlign w:val="bottom"/>
          </w:tcPr>
          <w:p w14:paraId="5020C9FD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14F1BC9D" w14:textId="77777777" w:rsidR="00450AFB" w:rsidRPr="00AA6E17" w:rsidRDefault="00450AFB" w:rsidP="00450AFB">
            <w:pPr>
              <w:tabs>
                <w:tab w:val="decimal" w:pos="720"/>
              </w:tabs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18DD9460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920" w:type="dxa"/>
            <w:vAlign w:val="bottom"/>
          </w:tcPr>
          <w:p w14:paraId="0791E957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316</w:t>
            </w:r>
          </w:p>
        </w:tc>
        <w:tc>
          <w:tcPr>
            <w:tcW w:w="920" w:type="dxa"/>
            <w:gridSpan w:val="2"/>
            <w:vAlign w:val="bottom"/>
          </w:tcPr>
          <w:p w14:paraId="03B16682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47B629AC" w14:textId="77777777" w:rsidR="00450AFB" w:rsidRPr="00AA6E17" w:rsidRDefault="00450AFB" w:rsidP="00450AFB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346</w:t>
            </w:r>
          </w:p>
        </w:tc>
        <w:tc>
          <w:tcPr>
            <w:tcW w:w="990" w:type="dxa"/>
            <w:vAlign w:val="bottom"/>
          </w:tcPr>
          <w:p w14:paraId="326977EA" w14:textId="77777777" w:rsidR="00450AFB" w:rsidRPr="00AA6E17" w:rsidRDefault="00450AFB" w:rsidP="00450AFB">
            <w:pPr>
              <w:tabs>
                <w:tab w:val="decimal" w:pos="718"/>
                <w:tab w:val="decimal" w:pos="768"/>
              </w:tabs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2.38 - 5.13</w:t>
            </w:r>
          </w:p>
        </w:tc>
      </w:tr>
    </w:tbl>
    <w:p w14:paraId="4ECD779D" w14:textId="77777777" w:rsidR="003642CA" w:rsidRPr="00AA6E17" w:rsidRDefault="003642CA" w:rsidP="00077349">
      <w:pPr>
        <w:spacing w:before="60"/>
        <w:ind w:right="-101"/>
        <w:jc w:val="right"/>
        <w:rPr>
          <w:sz w:val="24"/>
          <w:szCs w:val="24"/>
          <w:cs/>
        </w:rPr>
      </w:pPr>
    </w:p>
    <w:p w14:paraId="3B7299ED" w14:textId="77777777" w:rsidR="00D82D1A" w:rsidRPr="00AA6E17" w:rsidRDefault="003642CA" w:rsidP="00077349">
      <w:pPr>
        <w:spacing w:before="60"/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</w:rPr>
        <w:br w:type="page"/>
      </w:r>
      <w:r w:rsidR="00BF7BF5" w:rsidRPr="00AA6E17">
        <w:rPr>
          <w:sz w:val="24"/>
          <w:szCs w:val="24"/>
          <w:cs/>
        </w:rPr>
        <w:t xml:space="preserve"> </w:t>
      </w:r>
      <w:r w:rsidR="00D82D1A" w:rsidRPr="00AA6E17">
        <w:rPr>
          <w:sz w:val="24"/>
          <w:szCs w:val="24"/>
          <w:cs/>
        </w:rPr>
        <w:t>(หน่วย</w:t>
      </w:r>
      <w:r w:rsidR="00D82D1A" w:rsidRPr="00AA6E17">
        <w:rPr>
          <w:sz w:val="24"/>
          <w:szCs w:val="24"/>
          <w:lang w:val="en-US"/>
        </w:rPr>
        <w:t xml:space="preserve">: </w:t>
      </w:r>
      <w:r w:rsidR="00D82D1A" w:rsidRPr="00AA6E17">
        <w:rPr>
          <w:sz w:val="24"/>
          <w:szCs w:val="24"/>
          <w:cs/>
        </w:rPr>
        <w:t>ล้านบาท)</w:t>
      </w:r>
    </w:p>
    <w:tbl>
      <w:tblPr>
        <w:tblW w:w="9270" w:type="dxa"/>
        <w:tblInd w:w="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25"/>
        <w:gridCol w:w="926"/>
        <w:gridCol w:w="926"/>
        <w:gridCol w:w="925"/>
        <w:gridCol w:w="926"/>
        <w:gridCol w:w="926"/>
        <w:gridCol w:w="926"/>
      </w:tblGrid>
      <w:tr w:rsidR="00D82D1A" w:rsidRPr="00AA6E17" w14:paraId="2D1121B4" w14:textId="77777777" w:rsidTr="008904C3">
        <w:trPr>
          <w:cantSplit/>
        </w:trPr>
        <w:tc>
          <w:tcPr>
            <w:tcW w:w="2790" w:type="dxa"/>
            <w:vAlign w:val="bottom"/>
          </w:tcPr>
          <w:p w14:paraId="3687F569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8DE8E98" w14:textId="77777777" w:rsidR="00D82D1A" w:rsidRPr="00AA6E17" w:rsidRDefault="00D82D1A" w:rsidP="00077349">
            <w:pPr>
              <w:pBdr>
                <w:bottom w:val="single" w:sz="4" w:space="1" w:color="000000"/>
              </w:pBd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82D1A" w:rsidRPr="00AA6E17" w14:paraId="13EEBD1C" w14:textId="77777777" w:rsidTr="008904C3">
        <w:trPr>
          <w:cantSplit/>
        </w:trPr>
        <w:tc>
          <w:tcPr>
            <w:tcW w:w="2790" w:type="dxa"/>
            <w:vAlign w:val="bottom"/>
          </w:tcPr>
          <w:p w14:paraId="0546D0FC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8CBF7D1" w14:textId="77777777" w:rsidR="00D82D1A" w:rsidRPr="00AA6E17" w:rsidRDefault="004D422F" w:rsidP="00077349">
            <w:pPr>
              <w:pBdr>
                <w:bottom w:val="single" w:sz="4" w:space="1" w:color="000000"/>
              </w:pBdr>
              <w:snapToGrid w:val="0"/>
              <w:ind w:left="91" w:right="91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450AFB" w:rsidRPr="00AA6E17">
              <w:rPr>
                <w:sz w:val="24"/>
                <w:szCs w:val="24"/>
                <w:lang w:val="en-US"/>
              </w:rPr>
              <w:t>6</w:t>
            </w:r>
          </w:p>
        </w:tc>
      </w:tr>
      <w:tr w:rsidR="0048564C" w:rsidRPr="00AA6E17" w14:paraId="221E387B" w14:textId="77777777" w:rsidTr="008904C3">
        <w:trPr>
          <w:cantSplit/>
        </w:trPr>
        <w:tc>
          <w:tcPr>
            <w:tcW w:w="2790" w:type="dxa"/>
            <w:vAlign w:val="bottom"/>
          </w:tcPr>
          <w:p w14:paraId="48D986C8" w14:textId="77777777" w:rsidR="0048564C" w:rsidRPr="00AA6E17" w:rsidRDefault="0048564C" w:rsidP="00077349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4628" w:type="dxa"/>
            <w:gridSpan w:val="5"/>
            <w:vAlign w:val="bottom"/>
          </w:tcPr>
          <w:p w14:paraId="5C14758E" w14:textId="77777777" w:rsidR="0048564C" w:rsidRPr="00AA6E17" w:rsidRDefault="0048564C" w:rsidP="00077349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26" w:type="dxa"/>
            <w:vAlign w:val="bottom"/>
          </w:tcPr>
          <w:p w14:paraId="17EEACB1" w14:textId="77777777" w:rsidR="0048564C" w:rsidRPr="00AA6E17" w:rsidRDefault="0048564C" w:rsidP="00077349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6" w:type="dxa"/>
            <w:vAlign w:val="bottom"/>
          </w:tcPr>
          <w:p w14:paraId="3A63CF8D" w14:textId="77777777" w:rsidR="0048564C" w:rsidRPr="00AA6E17" w:rsidRDefault="0048564C" w:rsidP="00077349">
            <w:pPr>
              <w:snapToGrid w:val="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48564C" w:rsidRPr="00AA6E17" w14:paraId="581677C8" w14:textId="77777777" w:rsidTr="008904C3">
        <w:trPr>
          <w:cantSplit/>
        </w:trPr>
        <w:tc>
          <w:tcPr>
            <w:tcW w:w="2790" w:type="dxa"/>
            <w:vAlign w:val="bottom"/>
          </w:tcPr>
          <w:p w14:paraId="7C697B81" w14:textId="77777777" w:rsidR="0048564C" w:rsidRPr="00AA6E17" w:rsidRDefault="0048564C" w:rsidP="00AE6B33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u w:val="none"/>
                <w:cs/>
              </w:rPr>
            </w:pPr>
            <w:r w:rsidRPr="00AA6E17">
              <w:rPr>
                <w:u w:val="none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14:paraId="75B4063C" w14:textId="77777777" w:rsidR="0048564C" w:rsidRPr="00AA6E17" w:rsidRDefault="0048564C" w:rsidP="00AE6B33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u w:val="none"/>
                <w:cs/>
              </w:rPr>
            </w:pPr>
            <w:r w:rsidRPr="00AA6E17">
              <w:rPr>
                <w:u w:val="none"/>
                <w:cs/>
              </w:rPr>
              <w:t>เมื่อ</w:t>
            </w:r>
            <w:r w:rsidRPr="00AA6E17">
              <w:rPr>
                <w:u w:val="none"/>
                <w:lang w:val="en-US"/>
              </w:rPr>
              <w:t xml:space="preserve">         </w:t>
            </w:r>
            <w:r w:rsidRPr="00AA6E17">
              <w:rPr>
                <w:u w:val="none"/>
                <w:cs/>
              </w:rPr>
              <w:t>ทวงถาม</w:t>
            </w:r>
          </w:p>
        </w:tc>
        <w:tc>
          <w:tcPr>
            <w:tcW w:w="926" w:type="dxa"/>
            <w:vAlign w:val="bottom"/>
          </w:tcPr>
          <w:p w14:paraId="16602E1A" w14:textId="77777777" w:rsidR="0048564C" w:rsidRPr="00AA6E17" w:rsidRDefault="004D422F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0</w:t>
            </w:r>
            <w:r w:rsidR="0048564C" w:rsidRPr="00AA6E17">
              <w:rPr>
                <w:sz w:val="24"/>
                <w:szCs w:val="24"/>
                <w:lang w:val="en-US"/>
              </w:rPr>
              <w:t xml:space="preserve"> - </w:t>
            </w:r>
            <w:r w:rsidRPr="00AA6E17">
              <w:rPr>
                <w:sz w:val="24"/>
                <w:szCs w:val="24"/>
                <w:lang w:val="en-US"/>
              </w:rPr>
              <w:t>3</w:t>
            </w:r>
            <w:r w:rsidR="0048564C" w:rsidRPr="00AA6E17">
              <w:rPr>
                <w:sz w:val="24"/>
                <w:szCs w:val="24"/>
                <w:lang w:val="en-US"/>
              </w:rPr>
              <w:t xml:space="preserve"> </w:t>
            </w:r>
            <w:r w:rsidR="0048564C" w:rsidRPr="00AA6E17">
              <w:rPr>
                <w:sz w:val="24"/>
                <w:szCs w:val="24"/>
                <w:cs/>
              </w:rPr>
              <w:t>เดือน</w:t>
            </w:r>
          </w:p>
        </w:tc>
        <w:tc>
          <w:tcPr>
            <w:tcW w:w="926" w:type="dxa"/>
            <w:vAlign w:val="bottom"/>
          </w:tcPr>
          <w:p w14:paraId="02D54A21" w14:textId="77777777" w:rsidR="0048564C" w:rsidRPr="00AA6E17" w:rsidRDefault="004D422F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pacing w:val="-2"/>
                <w:sz w:val="24"/>
                <w:szCs w:val="24"/>
                <w:cs/>
              </w:rPr>
            </w:pPr>
            <w:r w:rsidRPr="00AA6E17">
              <w:rPr>
                <w:spacing w:val="-2"/>
                <w:sz w:val="24"/>
                <w:szCs w:val="24"/>
                <w:lang w:val="en-US"/>
              </w:rPr>
              <w:t>3</w:t>
            </w:r>
            <w:r w:rsidR="0048564C" w:rsidRPr="00AA6E17">
              <w:rPr>
                <w:spacing w:val="-2"/>
                <w:sz w:val="24"/>
                <w:szCs w:val="24"/>
                <w:cs/>
              </w:rPr>
              <w:t xml:space="preserve"> </w:t>
            </w:r>
            <w:r w:rsidR="0048564C" w:rsidRPr="00AA6E17">
              <w:rPr>
                <w:spacing w:val="-2"/>
                <w:sz w:val="24"/>
                <w:szCs w:val="24"/>
                <w:lang w:val="en-US"/>
              </w:rPr>
              <w:t>-</w:t>
            </w:r>
            <w:r w:rsidR="0048564C" w:rsidRPr="00AA6E17">
              <w:rPr>
                <w:spacing w:val="-2"/>
                <w:sz w:val="24"/>
                <w:szCs w:val="24"/>
                <w:cs/>
              </w:rPr>
              <w:t xml:space="preserve"> </w:t>
            </w:r>
            <w:r w:rsidRPr="00AA6E17">
              <w:rPr>
                <w:spacing w:val="-2"/>
                <w:sz w:val="24"/>
                <w:szCs w:val="24"/>
                <w:lang w:val="en-US"/>
              </w:rPr>
              <w:t>12</w:t>
            </w:r>
            <w:r w:rsidR="0048564C" w:rsidRPr="00AA6E17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="0048564C" w:rsidRPr="00AA6E17">
              <w:rPr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5" w:type="dxa"/>
            <w:vAlign w:val="bottom"/>
          </w:tcPr>
          <w:p w14:paraId="4B898DAF" w14:textId="77777777" w:rsidR="0048564C" w:rsidRPr="00AA6E17" w:rsidRDefault="004D422F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48564C" w:rsidRPr="00AA6E17">
              <w:rPr>
                <w:sz w:val="24"/>
                <w:szCs w:val="24"/>
                <w:cs/>
              </w:rPr>
              <w:t xml:space="preserve"> - </w:t>
            </w:r>
            <w:r w:rsidRPr="00AA6E17">
              <w:rPr>
                <w:sz w:val="24"/>
                <w:szCs w:val="24"/>
                <w:lang w:val="en-US"/>
              </w:rPr>
              <w:t>5</w:t>
            </w:r>
            <w:r w:rsidR="0048564C" w:rsidRPr="00AA6E17">
              <w:rPr>
                <w:sz w:val="24"/>
                <w:szCs w:val="24"/>
                <w:cs/>
                <w:lang w:val="en-US"/>
              </w:rPr>
              <w:t xml:space="preserve"> </w:t>
            </w:r>
            <w:r w:rsidR="0048564C" w:rsidRPr="00AA6E17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14:paraId="770D472B" w14:textId="77777777" w:rsidR="0048564C" w:rsidRPr="00AA6E17" w:rsidRDefault="0048564C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เกิน </w:t>
            </w:r>
            <w:r w:rsidR="004D422F" w:rsidRPr="00AA6E17">
              <w:rPr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6" w:type="dxa"/>
            <w:vAlign w:val="bottom"/>
          </w:tcPr>
          <w:p w14:paraId="5370303C" w14:textId="77777777" w:rsidR="0048564C" w:rsidRPr="00AA6E17" w:rsidRDefault="0048564C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926" w:type="dxa"/>
            <w:vAlign w:val="bottom"/>
          </w:tcPr>
          <w:p w14:paraId="11F75221" w14:textId="77777777" w:rsidR="0048564C" w:rsidRPr="00AA6E17" w:rsidRDefault="0048564C" w:rsidP="00AE6B33">
            <w:pPr>
              <w:pBdr>
                <w:bottom w:val="single" w:sz="4" w:space="1" w:color="auto"/>
              </w:pBdr>
              <w:ind w:left="-133" w:right="-108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ถัวเฉลี่ย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             </w:t>
            </w:r>
            <w:r w:rsidRPr="00AA6E17">
              <w:rPr>
                <w:sz w:val="24"/>
                <w:szCs w:val="24"/>
                <w:cs/>
              </w:rPr>
              <w:t>ถ่วงน้ำหนัก</w:t>
            </w:r>
          </w:p>
        </w:tc>
      </w:tr>
      <w:tr w:rsidR="00D82D1A" w:rsidRPr="00AA6E17" w14:paraId="7F2DC149" w14:textId="77777777" w:rsidTr="008904C3">
        <w:trPr>
          <w:cantSplit/>
        </w:trPr>
        <w:tc>
          <w:tcPr>
            <w:tcW w:w="2790" w:type="dxa"/>
            <w:vAlign w:val="bottom"/>
          </w:tcPr>
          <w:p w14:paraId="70FE0B8B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5" w:type="dxa"/>
            <w:vAlign w:val="bottom"/>
          </w:tcPr>
          <w:p w14:paraId="5D0DD62B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6DE276E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439B91CF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42358CF0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1B6CABC1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3305D96A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02728A3C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ร้อยละ</w:t>
            </w:r>
          </w:p>
        </w:tc>
      </w:tr>
      <w:tr w:rsidR="00D82D1A" w:rsidRPr="00AA6E17" w14:paraId="56314F76" w14:textId="77777777" w:rsidTr="008904C3">
        <w:trPr>
          <w:cantSplit/>
        </w:trPr>
        <w:tc>
          <w:tcPr>
            <w:tcW w:w="2790" w:type="dxa"/>
            <w:vAlign w:val="bottom"/>
          </w:tcPr>
          <w:p w14:paraId="195D1525" w14:textId="77777777" w:rsidR="00D82D1A" w:rsidRPr="00AA6E17" w:rsidRDefault="00D82D1A" w:rsidP="00077349">
            <w:pPr>
              <w:ind w:left="90"/>
              <w:rPr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14:paraId="2300EE28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5BD3378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66C729C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3975B9CB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465629B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084C78C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30E82DC9" w14:textId="77777777" w:rsidR="00D82D1A" w:rsidRPr="00AA6E17" w:rsidRDefault="00D82D1A" w:rsidP="0007734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82D1A" w:rsidRPr="00AA6E17" w14:paraId="69AAA42A" w14:textId="77777777" w:rsidTr="008904C3">
        <w:trPr>
          <w:cantSplit/>
        </w:trPr>
        <w:tc>
          <w:tcPr>
            <w:tcW w:w="2790" w:type="dxa"/>
            <w:vAlign w:val="bottom"/>
          </w:tcPr>
          <w:p w14:paraId="3CC23ABC" w14:textId="77777777" w:rsidR="00D82D1A" w:rsidRPr="00AA6E17" w:rsidRDefault="00D82D1A" w:rsidP="00077349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14:paraId="0254021C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BE1AE68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4BECBB80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5" w:type="dxa"/>
            <w:vAlign w:val="bottom"/>
          </w:tcPr>
          <w:p w14:paraId="53E207AC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462</w:t>
            </w:r>
          </w:p>
        </w:tc>
        <w:tc>
          <w:tcPr>
            <w:tcW w:w="926" w:type="dxa"/>
            <w:vAlign w:val="bottom"/>
          </w:tcPr>
          <w:p w14:paraId="214D3A16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2ABA2759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462</w:t>
            </w:r>
          </w:p>
        </w:tc>
        <w:tc>
          <w:tcPr>
            <w:tcW w:w="926" w:type="dxa"/>
            <w:vAlign w:val="bottom"/>
          </w:tcPr>
          <w:p w14:paraId="42845481" w14:textId="77777777" w:rsidR="00D82D1A" w:rsidRPr="00AA6E17" w:rsidRDefault="00E8793E" w:rsidP="00077349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3.37</w:t>
            </w:r>
          </w:p>
        </w:tc>
      </w:tr>
      <w:tr w:rsidR="00D82D1A" w:rsidRPr="00AA6E17" w14:paraId="435E59DB" w14:textId="77777777" w:rsidTr="008904C3">
        <w:trPr>
          <w:cantSplit/>
        </w:trPr>
        <w:tc>
          <w:tcPr>
            <w:tcW w:w="2790" w:type="dxa"/>
            <w:vAlign w:val="bottom"/>
          </w:tcPr>
          <w:p w14:paraId="5268CE27" w14:textId="77777777" w:rsidR="00D82D1A" w:rsidRPr="00AA6E17" w:rsidRDefault="00D82D1A" w:rsidP="00077349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25" w:type="dxa"/>
            <w:vAlign w:val="bottom"/>
          </w:tcPr>
          <w:p w14:paraId="19B9816A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71</w:t>
            </w:r>
          </w:p>
        </w:tc>
        <w:tc>
          <w:tcPr>
            <w:tcW w:w="926" w:type="dxa"/>
            <w:vAlign w:val="bottom"/>
          </w:tcPr>
          <w:p w14:paraId="7CA691C7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131</w:t>
            </w:r>
          </w:p>
        </w:tc>
        <w:tc>
          <w:tcPr>
            <w:tcW w:w="926" w:type="dxa"/>
            <w:vAlign w:val="bottom"/>
          </w:tcPr>
          <w:p w14:paraId="1D336A11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5" w:type="dxa"/>
            <w:vAlign w:val="bottom"/>
          </w:tcPr>
          <w:p w14:paraId="5878E1DF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307DFDBB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C7BC0FA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202</w:t>
            </w:r>
          </w:p>
        </w:tc>
        <w:tc>
          <w:tcPr>
            <w:tcW w:w="926" w:type="dxa"/>
            <w:vAlign w:val="bottom"/>
          </w:tcPr>
          <w:p w14:paraId="62A7330D" w14:textId="77777777" w:rsidR="00D82D1A" w:rsidRPr="00AA6E17" w:rsidRDefault="00E8793E" w:rsidP="00077349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18.15</w:t>
            </w:r>
          </w:p>
        </w:tc>
      </w:tr>
      <w:tr w:rsidR="00D82D1A" w:rsidRPr="00AA6E17" w14:paraId="32B81A25" w14:textId="77777777" w:rsidTr="008904C3">
        <w:trPr>
          <w:cantSplit/>
        </w:trPr>
        <w:tc>
          <w:tcPr>
            <w:tcW w:w="2790" w:type="dxa"/>
            <w:vAlign w:val="bottom"/>
          </w:tcPr>
          <w:p w14:paraId="15AA0220" w14:textId="77777777" w:rsidR="00D82D1A" w:rsidRPr="00AA6E17" w:rsidRDefault="00D82D1A" w:rsidP="00077349">
            <w:pPr>
              <w:pStyle w:val="Heading1"/>
              <w:numPr>
                <w:ilvl w:val="0"/>
                <w:numId w:val="1"/>
              </w:numPr>
              <w:tabs>
                <w:tab w:val="left" w:pos="162"/>
              </w:tabs>
              <w:snapToGrid w:val="0"/>
              <w:spacing w:before="0"/>
              <w:ind w:left="180" w:right="90" w:hanging="90"/>
              <w:rPr>
                <w:cs/>
              </w:rPr>
            </w:pPr>
            <w:r w:rsidRPr="00AA6E17">
              <w:rPr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14:paraId="362037C1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D07AE73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ABC2241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1E7B0576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08D3E6E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5A0F57F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3AF70CF0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</w:p>
        </w:tc>
      </w:tr>
      <w:tr w:rsidR="00D82D1A" w:rsidRPr="00AA6E17" w14:paraId="43F8314A" w14:textId="77777777" w:rsidTr="008904C3">
        <w:trPr>
          <w:cantSplit/>
          <w:trHeight w:val="277"/>
        </w:trPr>
        <w:tc>
          <w:tcPr>
            <w:tcW w:w="2790" w:type="dxa"/>
            <w:vAlign w:val="bottom"/>
          </w:tcPr>
          <w:p w14:paraId="5BCFD7CE" w14:textId="77777777" w:rsidR="00D82D1A" w:rsidRPr="00AA6E17" w:rsidRDefault="00D82D1A" w:rsidP="00077349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25" w:type="dxa"/>
            <w:vAlign w:val="bottom"/>
          </w:tcPr>
          <w:p w14:paraId="4F96D5EC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899A1A3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299</w:t>
            </w:r>
          </w:p>
        </w:tc>
        <w:tc>
          <w:tcPr>
            <w:tcW w:w="926" w:type="dxa"/>
            <w:vAlign w:val="bottom"/>
          </w:tcPr>
          <w:p w14:paraId="68DAE16C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,089</w:t>
            </w:r>
          </w:p>
        </w:tc>
        <w:tc>
          <w:tcPr>
            <w:tcW w:w="925" w:type="dxa"/>
            <w:vAlign w:val="bottom"/>
          </w:tcPr>
          <w:p w14:paraId="3006EC10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10,995</w:t>
            </w:r>
          </w:p>
        </w:tc>
        <w:tc>
          <w:tcPr>
            <w:tcW w:w="926" w:type="dxa"/>
            <w:vAlign w:val="bottom"/>
          </w:tcPr>
          <w:p w14:paraId="149AF702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8,870</w:t>
            </w:r>
          </w:p>
        </w:tc>
        <w:tc>
          <w:tcPr>
            <w:tcW w:w="926" w:type="dxa"/>
            <w:vAlign w:val="bottom"/>
          </w:tcPr>
          <w:p w14:paraId="1802CF5C" w14:textId="77777777" w:rsidR="00D82D1A" w:rsidRPr="00AA6E17" w:rsidRDefault="00E8793E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21,253</w:t>
            </w:r>
          </w:p>
        </w:tc>
        <w:tc>
          <w:tcPr>
            <w:tcW w:w="926" w:type="dxa"/>
            <w:vAlign w:val="bottom"/>
          </w:tcPr>
          <w:p w14:paraId="3ED9C8C6" w14:textId="77777777" w:rsidR="00D82D1A" w:rsidRPr="00AA6E17" w:rsidRDefault="00E8793E" w:rsidP="00077349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3.46</w:t>
            </w:r>
          </w:p>
        </w:tc>
      </w:tr>
      <w:tr w:rsidR="00842F12" w:rsidRPr="00AA6E17" w14:paraId="770B3035" w14:textId="77777777" w:rsidTr="008904C3">
        <w:trPr>
          <w:cantSplit/>
          <w:trHeight w:val="277"/>
        </w:trPr>
        <w:tc>
          <w:tcPr>
            <w:tcW w:w="2790" w:type="dxa"/>
            <w:vAlign w:val="bottom"/>
          </w:tcPr>
          <w:p w14:paraId="2387CA29" w14:textId="77777777" w:rsidR="00842F12" w:rsidRPr="00AA6E17" w:rsidRDefault="00842F12" w:rsidP="00842F12">
            <w:pPr>
              <w:snapToGrid w:val="0"/>
              <w:ind w:left="180" w:right="9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หนี้สินอื่น</w:t>
            </w:r>
            <w:r w:rsidR="001D6110"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 - หนี้สินตามสัญญาเช่า</w:t>
            </w:r>
          </w:p>
        </w:tc>
        <w:tc>
          <w:tcPr>
            <w:tcW w:w="925" w:type="dxa"/>
            <w:vAlign w:val="bottom"/>
          </w:tcPr>
          <w:p w14:paraId="2B635E6A" w14:textId="77777777" w:rsidR="00842F12" w:rsidRPr="00AA6E17" w:rsidRDefault="00AC4ED7" w:rsidP="00842F12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1E29C1FB" w14:textId="77777777" w:rsidR="00842F12" w:rsidRPr="00AA6E17" w:rsidRDefault="00AC4ED7" w:rsidP="00842F12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430379DF" w14:textId="77777777" w:rsidR="00842F12" w:rsidRPr="00AA6E17" w:rsidRDefault="00AC4ED7" w:rsidP="00842F12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25" w:type="dxa"/>
            <w:vAlign w:val="bottom"/>
          </w:tcPr>
          <w:p w14:paraId="776748FC" w14:textId="77777777" w:rsidR="00842F12" w:rsidRPr="00AA6E17" w:rsidRDefault="00AC4ED7" w:rsidP="00842F12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926" w:type="dxa"/>
            <w:vAlign w:val="bottom"/>
          </w:tcPr>
          <w:p w14:paraId="5067D7BE" w14:textId="77777777" w:rsidR="00842F12" w:rsidRPr="00AA6E17" w:rsidRDefault="00AC4ED7" w:rsidP="00842F12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3ACC78F4" w14:textId="77777777" w:rsidR="00842F12" w:rsidRPr="00AA6E17" w:rsidRDefault="00AC4ED7" w:rsidP="00842F12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926" w:type="dxa"/>
            <w:vAlign w:val="bottom"/>
          </w:tcPr>
          <w:p w14:paraId="5148F5D1" w14:textId="77777777" w:rsidR="00842F12" w:rsidRPr="00AA6E17" w:rsidRDefault="00AC4ED7" w:rsidP="00842F12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2.39</w:t>
            </w:r>
          </w:p>
        </w:tc>
      </w:tr>
    </w:tbl>
    <w:p w14:paraId="034566EE" w14:textId="77777777" w:rsidR="00BF7BF5" w:rsidRPr="00AA6E17" w:rsidRDefault="00BF7BF5" w:rsidP="00BF7BF5">
      <w:pPr>
        <w:spacing w:before="240"/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</w:rPr>
        <w:t>(หน่วย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25"/>
        <w:gridCol w:w="926"/>
        <w:gridCol w:w="926"/>
        <w:gridCol w:w="925"/>
        <w:gridCol w:w="926"/>
        <w:gridCol w:w="926"/>
        <w:gridCol w:w="926"/>
      </w:tblGrid>
      <w:tr w:rsidR="00BF7BF5" w:rsidRPr="00AA6E17" w14:paraId="5ADD80B0" w14:textId="77777777" w:rsidTr="00BF7BF5">
        <w:trPr>
          <w:cantSplit/>
        </w:trPr>
        <w:tc>
          <w:tcPr>
            <w:tcW w:w="2790" w:type="dxa"/>
            <w:vAlign w:val="bottom"/>
          </w:tcPr>
          <w:p w14:paraId="188A6DBD" w14:textId="77777777" w:rsidR="00BF7BF5" w:rsidRPr="00AA6E17" w:rsidRDefault="00BF7BF5" w:rsidP="00BF7BF5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1A0A4C3" w14:textId="77777777" w:rsidR="00BF7BF5" w:rsidRPr="00AA6E17" w:rsidRDefault="00BF7BF5" w:rsidP="00BF7BF5">
            <w:pPr>
              <w:pBdr>
                <w:bottom w:val="single" w:sz="4" w:space="1" w:color="000000"/>
              </w:pBd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F7BF5" w:rsidRPr="00AA6E17" w14:paraId="48009658" w14:textId="77777777" w:rsidTr="00BF7BF5">
        <w:trPr>
          <w:cantSplit/>
        </w:trPr>
        <w:tc>
          <w:tcPr>
            <w:tcW w:w="2790" w:type="dxa"/>
            <w:vAlign w:val="bottom"/>
          </w:tcPr>
          <w:p w14:paraId="7E9ED473" w14:textId="77777777" w:rsidR="00BF7BF5" w:rsidRPr="00AA6E17" w:rsidRDefault="00BF7BF5" w:rsidP="00BF7BF5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2E492AED" w14:textId="77777777" w:rsidR="00BF7BF5" w:rsidRPr="00AA6E17" w:rsidRDefault="004D422F" w:rsidP="00BF7BF5">
            <w:pPr>
              <w:pBdr>
                <w:bottom w:val="single" w:sz="4" w:space="1" w:color="000000"/>
              </w:pBdr>
              <w:snapToGrid w:val="0"/>
              <w:ind w:left="91" w:right="91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450AFB" w:rsidRPr="00AA6E17">
              <w:rPr>
                <w:sz w:val="24"/>
                <w:szCs w:val="24"/>
                <w:lang w:val="en-US"/>
              </w:rPr>
              <w:t>5</w:t>
            </w:r>
          </w:p>
        </w:tc>
      </w:tr>
      <w:tr w:rsidR="0048564C" w:rsidRPr="00AA6E17" w14:paraId="6D62D22A" w14:textId="77777777" w:rsidTr="00AE6B33">
        <w:trPr>
          <w:cantSplit/>
        </w:trPr>
        <w:tc>
          <w:tcPr>
            <w:tcW w:w="2790" w:type="dxa"/>
            <w:vAlign w:val="bottom"/>
          </w:tcPr>
          <w:p w14:paraId="59949C69" w14:textId="77777777" w:rsidR="0048564C" w:rsidRPr="00AA6E17" w:rsidRDefault="0048564C" w:rsidP="00BF7BF5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4628" w:type="dxa"/>
            <w:gridSpan w:val="5"/>
            <w:vAlign w:val="bottom"/>
          </w:tcPr>
          <w:p w14:paraId="35415E4F" w14:textId="77777777" w:rsidR="0048564C" w:rsidRPr="00AA6E17" w:rsidRDefault="0048564C" w:rsidP="00BF7BF5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26" w:type="dxa"/>
            <w:vAlign w:val="bottom"/>
          </w:tcPr>
          <w:p w14:paraId="27CBC156" w14:textId="77777777" w:rsidR="0048564C" w:rsidRPr="00AA6E17" w:rsidRDefault="0048564C" w:rsidP="00BF7BF5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6" w:type="dxa"/>
            <w:vAlign w:val="bottom"/>
          </w:tcPr>
          <w:p w14:paraId="4EC4C267" w14:textId="77777777" w:rsidR="0048564C" w:rsidRPr="00AA6E17" w:rsidRDefault="0048564C" w:rsidP="00BF7BF5">
            <w:pPr>
              <w:snapToGrid w:val="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48564C" w:rsidRPr="00AA6E17" w14:paraId="31BD71CE" w14:textId="77777777" w:rsidTr="0048564C">
        <w:trPr>
          <w:cantSplit/>
        </w:trPr>
        <w:tc>
          <w:tcPr>
            <w:tcW w:w="2790" w:type="dxa"/>
            <w:vAlign w:val="bottom"/>
          </w:tcPr>
          <w:p w14:paraId="032592EB" w14:textId="77777777" w:rsidR="0048564C" w:rsidRPr="00AA6E17" w:rsidRDefault="0048564C" w:rsidP="00AE6B33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u w:val="none"/>
                <w:cs/>
              </w:rPr>
            </w:pPr>
            <w:r w:rsidRPr="00AA6E17">
              <w:rPr>
                <w:u w:val="none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14:paraId="5381E603" w14:textId="77777777" w:rsidR="0048564C" w:rsidRPr="00AA6E17" w:rsidRDefault="0048564C" w:rsidP="00AE6B33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u w:val="none"/>
                <w:cs/>
              </w:rPr>
            </w:pPr>
            <w:r w:rsidRPr="00AA6E17">
              <w:rPr>
                <w:u w:val="none"/>
                <w:cs/>
              </w:rPr>
              <w:t>เมื่อ</w:t>
            </w:r>
            <w:r w:rsidRPr="00AA6E17">
              <w:rPr>
                <w:u w:val="none"/>
                <w:lang w:val="en-US"/>
              </w:rPr>
              <w:t xml:space="preserve">         </w:t>
            </w:r>
            <w:r w:rsidRPr="00AA6E17">
              <w:rPr>
                <w:u w:val="none"/>
                <w:cs/>
              </w:rPr>
              <w:t>ทวงถาม</w:t>
            </w:r>
          </w:p>
        </w:tc>
        <w:tc>
          <w:tcPr>
            <w:tcW w:w="926" w:type="dxa"/>
            <w:vAlign w:val="bottom"/>
          </w:tcPr>
          <w:p w14:paraId="3961D41D" w14:textId="77777777" w:rsidR="0048564C" w:rsidRPr="00AA6E17" w:rsidRDefault="004D422F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0</w:t>
            </w:r>
            <w:r w:rsidR="0048564C" w:rsidRPr="00AA6E17">
              <w:rPr>
                <w:sz w:val="24"/>
                <w:szCs w:val="24"/>
                <w:lang w:val="en-US"/>
              </w:rPr>
              <w:t xml:space="preserve"> - </w:t>
            </w:r>
            <w:r w:rsidRPr="00AA6E17">
              <w:rPr>
                <w:sz w:val="24"/>
                <w:szCs w:val="24"/>
                <w:lang w:val="en-US"/>
              </w:rPr>
              <w:t>3</w:t>
            </w:r>
            <w:r w:rsidR="0048564C" w:rsidRPr="00AA6E17">
              <w:rPr>
                <w:sz w:val="24"/>
                <w:szCs w:val="24"/>
                <w:lang w:val="en-US"/>
              </w:rPr>
              <w:t xml:space="preserve"> </w:t>
            </w:r>
            <w:r w:rsidR="0048564C" w:rsidRPr="00AA6E17">
              <w:rPr>
                <w:sz w:val="24"/>
                <w:szCs w:val="24"/>
                <w:cs/>
              </w:rPr>
              <w:t>เดือน</w:t>
            </w:r>
          </w:p>
        </w:tc>
        <w:tc>
          <w:tcPr>
            <w:tcW w:w="926" w:type="dxa"/>
            <w:vAlign w:val="bottom"/>
          </w:tcPr>
          <w:p w14:paraId="791330E7" w14:textId="77777777" w:rsidR="0048564C" w:rsidRPr="00AA6E17" w:rsidRDefault="004D422F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pacing w:val="-2"/>
                <w:sz w:val="24"/>
                <w:szCs w:val="24"/>
                <w:cs/>
              </w:rPr>
            </w:pPr>
            <w:r w:rsidRPr="00AA6E17">
              <w:rPr>
                <w:spacing w:val="-2"/>
                <w:sz w:val="24"/>
                <w:szCs w:val="24"/>
                <w:lang w:val="en-US"/>
              </w:rPr>
              <w:t>3</w:t>
            </w:r>
            <w:r w:rsidR="0048564C" w:rsidRPr="00AA6E17">
              <w:rPr>
                <w:spacing w:val="-2"/>
                <w:sz w:val="24"/>
                <w:szCs w:val="24"/>
                <w:cs/>
              </w:rPr>
              <w:t xml:space="preserve"> </w:t>
            </w:r>
            <w:r w:rsidR="0048564C" w:rsidRPr="00AA6E17">
              <w:rPr>
                <w:spacing w:val="-2"/>
                <w:sz w:val="24"/>
                <w:szCs w:val="24"/>
                <w:lang w:val="en-US"/>
              </w:rPr>
              <w:t>-</w:t>
            </w:r>
            <w:r w:rsidR="0048564C" w:rsidRPr="00AA6E17">
              <w:rPr>
                <w:spacing w:val="-2"/>
                <w:sz w:val="24"/>
                <w:szCs w:val="24"/>
                <w:cs/>
              </w:rPr>
              <w:t xml:space="preserve"> </w:t>
            </w:r>
            <w:r w:rsidRPr="00AA6E17">
              <w:rPr>
                <w:spacing w:val="-2"/>
                <w:sz w:val="24"/>
                <w:szCs w:val="24"/>
                <w:lang w:val="en-US"/>
              </w:rPr>
              <w:t>12</w:t>
            </w:r>
            <w:r w:rsidR="0048564C" w:rsidRPr="00AA6E17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="0048564C" w:rsidRPr="00AA6E17">
              <w:rPr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5" w:type="dxa"/>
            <w:vAlign w:val="bottom"/>
          </w:tcPr>
          <w:p w14:paraId="7047FBFC" w14:textId="77777777" w:rsidR="0048564C" w:rsidRPr="00AA6E17" w:rsidRDefault="004D422F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48564C" w:rsidRPr="00AA6E17">
              <w:rPr>
                <w:sz w:val="24"/>
                <w:szCs w:val="24"/>
                <w:cs/>
              </w:rPr>
              <w:t xml:space="preserve"> - </w:t>
            </w:r>
            <w:r w:rsidRPr="00AA6E17">
              <w:rPr>
                <w:sz w:val="24"/>
                <w:szCs w:val="24"/>
                <w:lang w:val="en-US"/>
              </w:rPr>
              <w:t>5</w:t>
            </w:r>
            <w:r w:rsidR="0048564C" w:rsidRPr="00AA6E17">
              <w:rPr>
                <w:sz w:val="24"/>
                <w:szCs w:val="24"/>
                <w:cs/>
                <w:lang w:val="en-US"/>
              </w:rPr>
              <w:t xml:space="preserve"> </w:t>
            </w:r>
            <w:r w:rsidR="0048564C" w:rsidRPr="00AA6E17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14:paraId="149AEC4F" w14:textId="77777777" w:rsidR="0048564C" w:rsidRPr="00AA6E17" w:rsidRDefault="0048564C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เกิน </w:t>
            </w:r>
            <w:r w:rsidR="004D422F" w:rsidRPr="00AA6E17">
              <w:rPr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6" w:type="dxa"/>
            <w:vAlign w:val="bottom"/>
          </w:tcPr>
          <w:p w14:paraId="16684C9F" w14:textId="77777777" w:rsidR="0048564C" w:rsidRPr="00AA6E17" w:rsidRDefault="0048564C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926" w:type="dxa"/>
            <w:vAlign w:val="bottom"/>
          </w:tcPr>
          <w:p w14:paraId="3A5032E6" w14:textId="77777777" w:rsidR="0048564C" w:rsidRPr="00AA6E17" w:rsidRDefault="0048564C" w:rsidP="00AE6B33">
            <w:pPr>
              <w:pBdr>
                <w:bottom w:val="single" w:sz="4" w:space="1" w:color="auto"/>
              </w:pBdr>
              <w:ind w:left="-133" w:right="-108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ถัวเฉลี่ย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             </w:t>
            </w:r>
            <w:r w:rsidRPr="00AA6E17">
              <w:rPr>
                <w:sz w:val="24"/>
                <w:szCs w:val="24"/>
                <w:cs/>
              </w:rPr>
              <w:t>ถ่วงน้ำหนัก</w:t>
            </w:r>
          </w:p>
        </w:tc>
      </w:tr>
      <w:tr w:rsidR="00BF7BF5" w:rsidRPr="00AA6E17" w14:paraId="61185023" w14:textId="77777777" w:rsidTr="0048564C">
        <w:trPr>
          <w:cantSplit/>
        </w:trPr>
        <w:tc>
          <w:tcPr>
            <w:tcW w:w="2790" w:type="dxa"/>
            <w:vAlign w:val="bottom"/>
          </w:tcPr>
          <w:p w14:paraId="4BC3B3EB" w14:textId="77777777" w:rsidR="00BF7BF5" w:rsidRPr="00AA6E17" w:rsidRDefault="00BF7BF5" w:rsidP="00BF7BF5">
            <w:pPr>
              <w:snapToGrid w:val="0"/>
              <w:ind w:left="91" w:right="91"/>
              <w:jc w:val="center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5" w:type="dxa"/>
            <w:vAlign w:val="bottom"/>
          </w:tcPr>
          <w:p w14:paraId="2DDA0E2C" w14:textId="77777777" w:rsidR="00BF7BF5" w:rsidRPr="00AA6E17" w:rsidRDefault="00BF7BF5" w:rsidP="00BF7BF5">
            <w:pPr>
              <w:snapToGrid w:val="0"/>
              <w:ind w:left="91" w:right="9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215E729F" w14:textId="77777777" w:rsidR="00BF7BF5" w:rsidRPr="00AA6E17" w:rsidRDefault="00BF7BF5" w:rsidP="00BF7BF5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3F5FFFEC" w14:textId="77777777" w:rsidR="00BF7BF5" w:rsidRPr="00AA6E17" w:rsidRDefault="00BF7BF5" w:rsidP="00BF7BF5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60E9E97C" w14:textId="77777777" w:rsidR="00BF7BF5" w:rsidRPr="00AA6E17" w:rsidRDefault="00BF7BF5" w:rsidP="00BF7BF5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08AF1158" w14:textId="77777777" w:rsidR="00BF7BF5" w:rsidRPr="00AA6E17" w:rsidRDefault="00BF7BF5" w:rsidP="00BF7BF5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3F390189" w14:textId="77777777" w:rsidR="00BF7BF5" w:rsidRPr="00AA6E17" w:rsidRDefault="00BF7BF5" w:rsidP="00BF7BF5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08FCB0D3" w14:textId="77777777" w:rsidR="00BF7BF5" w:rsidRPr="00AA6E17" w:rsidRDefault="00BF7BF5" w:rsidP="00BF7BF5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ร้อยละ</w:t>
            </w:r>
          </w:p>
        </w:tc>
      </w:tr>
      <w:tr w:rsidR="00BF7BF5" w:rsidRPr="00AA6E17" w14:paraId="7C3FE3F7" w14:textId="77777777" w:rsidTr="0048564C">
        <w:trPr>
          <w:cantSplit/>
        </w:trPr>
        <w:tc>
          <w:tcPr>
            <w:tcW w:w="2790" w:type="dxa"/>
            <w:vAlign w:val="bottom"/>
          </w:tcPr>
          <w:p w14:paraId="7CC74579" w14:textId="77777777" w:rsidR="00BF7BF5" w:rsidRPr="00AA6E17" w:rsidRDefault="00BF7BF5" w:rsidP="00BF7BF5">
            <w:pPr>
              <w:ind w:left="90"/>
              <w:rPr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14:paraId="03C12F58" w14:textId="77777777" w:rsidR="00BF7BF5" w:rsidRPr="00AA6E17" w:rsidRDefault="00BF7BF5" w:rsidP="00BF7BF5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2541E42A" w14:textId="77777777" w:rsidR="00BF7BF5" w:rsidRPr="00AA6E17" w:rsidRDefault="00BF7BF5" w:rsidP="00BF7BF5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6BDAE4A4" w14:textId="77777777" w:rsidR="00BF7BF5" w:rsidRPr="00AA6E17" w:rsidRDefault="00BF7BF5" w:rsidP="00BF7BF5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4782490F" w14:textId="77777777" w:rsidR="00BF7BF5" w:rsidRPr="00AA6E17" w:rsidRDefault="00BF7BF5" w:rsidP="00BF7BF5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6C39AA6D" w14:textId="77777777" w:rsidR="00BF7BF5" w:rsidRPr="00AA6E17" w:rsidRDefault="00BF7BF5" w:rsidP="00BF7BF5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B4BF99A" w14:textId="77777777" w:rsidR="00BF7BF5" w:rsidRPr="00AA6E17" w:rsidRDefault="00BF7BF5" w:rsidP="00BF7BF5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2CB37944" w14:textId="77777777" w:rsidR="00BF7BF5" w:rsidRPr="00AA6E17" w:rsidRDefault="00BF7BF5" w:rsidP="00BF7BF5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50AFB" w:rsidRPr="00AA6E17" w14:paraId="0A479442" w14:textId="77777777" w:rsidTr="0048564C">
        <w:trPr>
          <w:cantSplit/>
        </w:trPr>
        <w:tc>
          <w:tcPr>
            <w:tcW w:w="2790" w:type="dxa"/>
            <w:vAlign w:val="bottom"/>
          </w:tcPr>
          <w:p w14:paraId="3A1978C3" w14:textId="77777777" w:rsidR="00450AFB" w:rsidRPr="00AA6E17" w:rsidRDefault="00450AFB" w:rsidP="00450AFB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14:paraId="7E3A9865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28F54671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49C1851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5" w:type="dxa"/>
            <w:vAlign w:val="bottom"/>
          </w:tcPr>
          <w:p w14:paraId="535DCF44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102</w:t>
            </w:r>
          </w:p>
        </w:tc>
        <w:tc>
          <w:tcPr>
            <w:tcW w:w="926" w:type="dxa"/>
            <w:vAlign w:val="bottom"/>
          </w:tcPr>
          <w:p w14:paraId="50E53680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926" w:type="dxa"/>
            <w:vAlign w:val="bottom"/>
          </w:tcPr>
          <w:p w14:paraId="04689B54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162</w:t>
            </w:r>
          </w:p>
        </w:tc>
        <w:tc>
          <w:tcPr>
            <w:tcW w:w="926" w:type="dxa"/>
            <w:vAlign w:val="bottom"/>
          </w:tcPr>
          <w:p w14:paraId="3C1B9C4A" w14:textId="77777777" w:rsidR="00450AFB" w:rsidRPr="00AA6E17" w:rsidRDefault="00450AFB" w:rsidP="00450AFB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3.64</w:t>
            </w:r>
          </w:p>
        </w:tc>
      </w:tr>
      <w:tr w:rsidR="00450AFB" w:rsidRPr="00AA6E17" w14:paraId="5F43E995" w14:textId="77777777" w:rsidTr="0048564C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70F657D" w14:textId="77777777" w:rsidR="00450AFB" w:rsidRPr="00AA6E17" w:rsidRDefault="00450AFB" w:rsidP="00450AFB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4B5717C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FCF6C4D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337AA00A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25A5FDA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131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01BD4DB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6C1CB46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216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3A0149E" w14:textId="77777777" w:rsidR="00450AFB" w:rsidRPr="00AA6E17" w:rsidRDefault="00450AFB" w:rsidP="00450AFB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17.55</w:t>
            </w:r>
          </w:p>
        </w:tc>
      </w:tr>
      <w:tr w:rsidR="00450AFB" w:rsidRPr="00AA6E17" w14:paraId="37D70135" w14:textId="77777777" w:rsidTr="0048564C">
        <w:trPr>
          <w:cantSplit/>
        </w:trPr>
        <w:tc>
          <w:tcPr>
            <w:tcW w:w="2790" w:type="dxa"/>
            <w:vAlign w:val="bottom"/>
          </w:tcPr>
          <w:p w14:paraId="4B64E074" w14:textId="77777777" w:rsidR="00450AFB" w:rsidRPr="00AA6E17" w:rsidRDefault="00450AFB" w:rsidP="00450AFB">
            <w:pPr>
              <w:pStyle w:val="Heading1"/>
              <w:numPr>
                <w:ilvl w:val="0"/>
                <w:numId w:val="1"/>
              </w:numPr>
              <w:tabs>
                <w:tab w:val="left" w:pos="162"/>
              </w:tabs>
              <w:snapToGrid w:val="0"/>
              <w:spacing w:before="0"/>
              <w:ind w:left="180" w:right="90" w:hanging="90"/>
              <w:rPr>
                <w:cs/>
              </w:rPr>
            </w:pPr>
            <w:r w:rsidRPr="00AA6E17">
              <w:rPr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14:paraId="7803AE7C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4049BDEA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68077F04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02A0A176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675ED9A5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3CD08E79" w14:textId="77777777" w:rsidR="00450AFB" w:rsidRPr="00AA6E17" w:rsidRDefault="00450AFB" w:rsidP="00450AFB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27F68848" w14:textId="77777777" w:rsidR="00450AFB" w:rsidRPr="00AA6E17" w:rsidRDefault="00450AFB" w:rsidP="00450AFB">
            <w:pP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</w:p>
        </w:tc>
      </w:tr>
      <w:tr w:rsidR="00450AFB" w:rsidRPr="00AA6E17" w14:paraId="46716B19" w14:textId="77777777" w:rsidTr="0048564C">
        <w:trPr>
          <w:cantSplit/>
          <w:trHeight w:val="277"/>
        </w:trPr>
        <w:tc>
          <w:tcPr>
            <w:tcW w:w="2790" w:type="dxa"/>
            <w:vAlign w:val="bottom"/>
          </w:tcPr>
          <w:p w14:paraId="4E5619EE" w14:textId="77777777" w:rsidR="00450AFB" w:rsidRPr="00AA6E17" w:rsidRDefault="00450AFB" w:rsidP="00450AFB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25" w:type="dxa"/>
            <w:vAlign w:val="bottom"/>
          </w:tcPr>
          <w:p w14:paraId="582DAAD5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AFF9261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1,347</w:t>
            </w:r>
          </w:p>
        </w:tc>
        <w:tc>
          <w:tcPr>
            <w:tcW w:w="926" w:type="dxa"/>
            <w:vAlign w:val="bottom"/>
          </w:tcPr>
          <w:p w14:paraId="699F8DBE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2,397</w:t>
            </w:r>
          </w:p>
        </w:tc>
        <w:tc>
          <w:tcPr>
            <w:tcW w:w="925" w:type="dxa"/>
            <w:vAlign w:val="bottom"/>
          </w:tcPr>
          <w:p w14:paraId="290DB1A1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7,402</w:t>
            </w:r>
          </w:p>
        </w:tc>
        <w:tc>
          <w:tcPr>
            <w:tcW w:w="926" w:type="dxa"/>
            <w:vAlign w:val="bottom"/>
          </w:tcPr>
          <w:p w14:paraId="0D642DC8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8,870</w:t>
            </w:r>
          </w:p>
        </w:tc>
        <w:tc>
          <w:tcPr>
            <w:tcW w:w="926" w:type="dxa"/>
            <w:vAlign w:val="bottom"/>
          </w:tcPr>
          <w:p w14:paraId="573CFF49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20,016</w:t>
            </w:r>
          </w:p>
        </w:tc>
        <w:tc>
          <w:tcPr>
            <w:tcW w:w="926" w:type="dxa"/>
            <w:vAlign w:val="bottom"/>
          </w:tcPr>
          <w:p w14:paraId="5A1A851C" w14:textId="77777777" w:rsidR="00450AFB" w:rsidRPr="00AA6E17" w:rsidRDefault="00450AFB" w:rsidP="00450AFB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3.44</w:t>
            </w:r>
          </w:p>
        </w:tc>
      </w:tr>
      <w:tr w:rsidR="00450AFB" w:rsidRPr="00AA6E17" w14:paraId="0429667C" w14:textId="77777777" w:rsidTr="0048564C">
        <w:trPr>
          <w:cantSplit/>
          <w:trHeight w:val="277"/>
        </w:trPr>
        <w:tc>
          <w:tcPr>
            <w:tcW w:w="2790" w:type="dxa"/>
            <w:vAlign w:val="bottom"/>
          </w:tcPr>
          <w:p w14:paraId="08267574" w14:textId="77777777" w:rsidR="00450AFB" w:rsidRPr="00AA6E17" w:rsidRDefault="00450AFB" w:rsidP="00450AFB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925" w:type="dxa"/>
            <w:vAlign w:val="bottom"/>
          </w:tcPr>
          <w:p w14:paraId="46748EAD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00924AC8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074B9C86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16</w:t>
            </w:r>
          </w:p>
        </w:tc>
        <w:tc>
          <w:tcPr>
            <w:tcW w:w="925" w:type="dxa"/>
            <w:vAlign w:val="bottom"/>
          </w:tcPr>
          <w:p w14:paraId="7AC06731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47</w:t>
            </w:r>
          </w:p>
        </w:tc>
        <w:tc>
          <w:tcPr>
            <w:tcW w:w="926" w:type="dxa"/>
            <w:vAlign w:val="bottom"/>
          </w:tcPr>
          <w:p w14:paraId="4243B614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3AACF575" w14:textId="77777777" w:rsidR="00450AFB" w:rsidRPr="00AA6E17" w:rsidRDefault="00450AFB" w:rsidP="00450AFB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63</w:t>
            </w:r>
          </w:p>
        </w:tc>
        <w:tc>
          <w:tcPr>
            <w:tcW w:w="926" w:type="dxa"/>
            <w:vAlign w:val="bottom"/>
          </w:tcPr>
          <w:p w14:paraId="18515B54" w14:textId="77777777" w:rsidR="00450AFB" w:rsidRPr="00AA6E17" w:rsidRDefault="00450AFB" w:rsidP="00450AFB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3.32</w:t>
            </w:r>
          </w:p>
        </w:tc>
      </w:tr>
    </w:tbl>
    <w:p w14:paraId="434D42AB" w14:textId="77777777" w:rsidR="00D82D1A" w:rsidRPr="00AA6E17" w:rsidRDefault="00D82D1A" w:rsidP="004B1272">
      <w:pPr>
        <w:spacing w:before="240" w:after="80"/>
        <w:ind w:left="547" w:right="-101" w:hanging="547"/>
        <w:jc w:val="thaiDistribute"/>
        <w:rPr>
          <w:b/>
          <w:bCs/>
          <w:szCs w:val="32"/>
          <w:cs/>
          <w:lang w:val="en-US"/>
        </w:rPr>
      </w:pPr>
      <w:r w:rsidRPr="00AA6E17">
        <w:rPr>
          <w:rFonts w:hint="cs"/>
          <w:b/>
          <w:bCs/>
          <w:szCs w:val="32"/>
          <w:cs/>
          <w:lang w:val="en-US"/>
        </w:rPr>
        <w:t>ข</w:t>
      </w:r>
      <w:r w:rsidRPr="00AA6E17">
        <w:rPr>
          <w:b/>
          <w:bCs/>
          <w:szCs w:val="32"/>
          <w:cs/>
          <w:lang w:val="en-US"/>
        </w:rPr>
        <w:t>)</w:t>
      </w:r>
      <w:r w:rsidRPr="00AA6E17">
        <w:rPr>
          <w:b/>
          <w:bCs/>
          <w:szCs w:val="32"/>
          <w:cs/>
          <w:lang w:val="en-US"/>
        </w:rPr>
        <w:tab/>
        <w:t>ความเสี่ยงจากการเปลี่ยนแปลง</w:t>
      </w:r>
      <w:r w:rsidR="00A94BD1" w:rsidRPr="00AA6E17">
        <w:rPr>
          <w:rFonts w:hint="cs"/>
          <w:b/>
          <w:bCs/>
          <w:szCs w:val="32"/>
          <w:cs/>
          <w:lang w:val="en-US"/>
        </w:rPr>
        <w:t>ของ</w:t>
      </w:r>
      <w:r w:rsidRPr="00AA6E17">
        <w:rPr>
          <w:b/>
          <w:bCs/>
          <w:szCs w:val="32"/>
          <w:cs/>
          <w:lang w:val="en-US"/>
        </w:rPr>
        <w:t>ราคา</w:t>
      </w:r>
    </w:p>
    <w:p w14:paraId="060366A0" w14:textId="77777777" w:rsidR="00D82D1A" w:rsidRPr="00AA6E17" w:rsidRDefault="00D82D1A" w:rsidP="00077349">
      <w:pPr>
        <w:spacing w:before="80" w:after="80" w:line="420" w:lineRule="exact"/>
        <w:ind w:left="547" w:right="-101"/>
        <w:jc w:val="thaiDistribute"/>
        <w:rPr>
          <w:szCs w:val="32"/>
          <w:cs/>
        </w:rPr>
      </w:pPr>
      <w:r w:rsidRPr="00AA6E17">
        <w:rPr>
          <w:szCs w:val="32"/>
          <w:cs/>
        </w:rPr>
        <w:t>ความเสี่ยงจากการเปลี่ยนแปลง</w:t>
      </w:r>
      <w:r w:rsidR="00A94BD1" w:rsidRPr="00AA6E17">
        <w:rPr>
          <w:rFonts w:hint="cs"/>
          <w:szCs w:val="32"/>
          <w:cs/>
        </w:rPr>
        <w:t>ของ</w:t>
      </w:r>
      <w:r w:rsidRPr="00AA6E17">
        <w:rPr>
          <w:szCs w:val="32"/>
          <w:cs/>
        </w:rPr>
        <w:t>ราคา คือ ความเสี่ยงที่เกิดจากการเปลี่ยนแปลงของราคาของตราสาร</w:t>
      </w:r>
      <w:r w:rsidR="00B411A4" w:rsidRPr="00AA6E17">
        <w:rPr>
          <w:rFonts w:hint="cs"/>
          <w:szCs w:val="32"/>
          <w:cs/>
        </w:rPr>
        <w:t xml:space="preserve"> </w:t>
      </w:r>
      <w:r w:rsidR="00F878EB" w:rsidRPr="00AA6E17">
        <w:rPr>
          <w:rFonts w:hint="cs"/>
          <w:szCs w:val="32"/>
          <w:cs/>
        </w:rPr>
        <w:t xml:space="preserve">              </w:t>
      </w:r>
      <w:r w:rsidRPr="00AA6E17">
        <w:rPr>
          <w:szCs w:val="32"/>
          <w:cs/>
        </w:rPr>
        <w:t>ซึ่</w:t>
      </w:r>
      <w:r w:rsidR="00A94BD1" w:rsidRPr="00AA6E17">
        <w:rPr>
          <w:rFonts w:hint="cs"/>
          <w:szCs w:val="32"/>
          <w:cs/>
        </w:rPr>
        <w:t>ง</w:t>
      </w:r>
      <w:r w:rsidRPr="00AA6E17">
        <w:rPr>
          <w:szCs w:val="32"/>
          <w:cs/>
        </w:rPr>
        <w:t>จะ</w:t>
      </w:r>
      <w:r w:rsidR="00A94BD1" w:rsidRPr="00AA6E17">
        <w:rPr>
          <w:rFonts w:hint="cs"/>
          <w:szCs w:val="32"/>
          <w:cs/>
        </w:rPr>
        <w:t>มีผล</w:t>
      </w:r>
      <w:r w:rsidRPr="00AA6E17">
        <w:rPr>
          <w:szCs w:val="32"/>
          <w:cs/>
        </w:rPr>
        <w:t xml:space="preserve">ทำให้เกิดความผันผวนต่อรายได้หรือมูลค่าของสินทรัพย์ทางการเงิน </w:t>
      </w:r>
    </w:p>
    <w:p w14:paraId="4B84CD0F" w14:textId="77777777" w:rsidR="00B411A4" w:rsidRPr="00AA6E17" w:rsidRDefault="00B411A4" w:rsidP="00077349">
      <w:pPr>
        <w:spacing w:before="80" w:after="80" w:line="420" w:lineRule="exact"/>
        <w:ind w:left="547" w:right="-101"/>
        <w:jc w:val="thaiDistribute"/>
        <w:rPr>
          <w:b/>
          <w:bCs/>
          <w:szCs w:val="32"/>
          <w:cs/>
        </w:rPr>
      </w:pPr>
      <w:r w:rsidRPr="00AA6E17">
        <w:rPr>
          <w:rFonts w:hint="cs"/>
          <w:b/>
          <w:bCs/>
          <w:szCs w:val="32"/>
          <w:cs/>
        </w:rPr>
        <w:t>แนวทางการบริหารความเสี่ยงด้านราคา</w:t>
      </w:r>
    </w:p>
    <w:p w14:paraId="40BB967C" w14:textId="77777777" w:rsidR="00B411A4" w:rsidRPr="00AA6E17" w:rsidRDefault="00B411A4" w:rsidP="00077349">
      <w:pPr>
        <w:spacing w:before="80" w:after="80" w:line="420" w:lineRule="exact"/>
        <w:ind w:left="547" w:right="-101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</w:rPr>
        <w:t>บริษัทฯและบริษัทย่อย</w:t>
      </w:r>
      <w:r w:rsidR="0001053E" w:rsidRPr="00AA6E17">
        <w:rPr>
          <w:rFonts w:hint="cs"/>
          <w:szCs w:val="32"/>
          <w:cs/>
        </w:rPr>
        <w:t>มีนโยบายการบริหารความเสี่ยงด้าน</w:t>
      </w:r>
      <w:r w:rsidR="002D7A8D" w:rsidRPr="00AA6E17">
        <w:rPr>
          <w:rFonts w:hint="cs"/>
          <w:szCs w:val="32"/>
          <w:cs/>
        </w:rPr>
        <w:t>ราคา</w:t>
      </w:r>
      <w:r w:rsidR="0001053E" w:rsidRPr="00AA6E17">
        <w:rPr>
          <w:rFonts w:hint="cs"/>
          <w:szCs w:val="32"/>
          <w:cs/>
        </w:rPr>
        <w:t xml:space="preserve"> โดยมีการกำหนดระดับความเสี่ยง</w:t>
      </w:r>
      <w:r w:rsidR="0001053E" w:rsidRPr="00AA6E17">
        <w:rPr>
          <w:rFonts w:hint="cs"/>
          <w:szCs w:val="32"/>
          <w:cs/>
          <w:lang w:val="en-US"/>
        </w:rPr>
        <w:t>ในการทำธุรกรรมเพื่อควบคุมความเสี่ยงให้อยู่ในระดับที่บริษัทฯและบริษัทย่อยรับได้</w:t>
      </w:r>
      <w:r w:rsidR="000F24AB" w:rsidRPr="00AA6E17">
        <w:rPr>
          <w:rFonts w:hint="cs"/>
          <w:szCs w:val="32"/>
          <w:cs/>
          <w:lang w:val="en-US"/>
        </w:rPr>
        <w:t xml:space="preserve"> </w:t>
      </w:r>
      <w:r w:rsidR="00C04E90" w:rsidRPr="00AA6E17">
        <w:rPr>
          <w:rFonts w:hint="cs"/>
          <w:szCs w:val="32"/>
          <w:cs/>
          <w:lang w:val="en-US"/>
        </w:rPr>
        <w:t>โดยมีหน่วยงานควบคุม                ความเสี่ยง</w:t>
      </w:r>
      <w:r w:rsidR="0001053E" w:rsidRPr="00AA6E17">
        <w:rPr>
          <w:rFonts w:hint="cs"/>
          <w:szCs w:val="32"/>
          <w:cs/>
          <w:lang w:val="en-US"/>
        </w:rPr>
        <w:t>ทำหน้าที่ควบคุมความเสี่ยงและรายงานสถานะ</w:t>
      </w:r>
      <w:r w:rsidR="00421200" w:rsidRPr="00AA6E17">
        <w:rPr>
          <w:rFonts w:hint="cs"/>
          <w:szCs w:val="32"/>
          <w:cs/>
          <w:lang w:val="en-US"/>
        </w:rPr>
        <w:t>ความเสี่ยง</w:t>
      </w:r>
      <w:r w:rsidR="0001053E" w:rsidRPr="00AA6E17">
        <w:rPr>
          <w:rFonts w:hint="cs"/>
          <w:szCs w:val="32"/>
          <w:cs/>
          <w:lang w:val="en-US"/>
        </w:rPr>
        <w:t>ต่าง ๆ ต่อคณะกรรมการ หน่วยงานหรือผู้บริหารต่าง ๆ ที่เกี่ยวข้องเพื่อบริหารความเสี่ยงได้ทันท่วงที โดยอยู่ภายใต้การควบคุมและดูแลของคณะกรรมการบริหาร</w:t>
      </w:r>
    </w:p>
    <w:p w14:paraId="7788EB4F" w14:textId="77777777" w:rsidR="00D82D1A" w:rsidRPr="00AA6E17" w:rsidRDefault="003642CA" w:rsidP="00455A33">
      <w:pPr>
        <w:pStyle w:val="PlainText"/>
        <w:tabs>
          <w:tab w:val="left" w:pos="540"/>
        </w:tabs>
        <w:spacing w:before="80" w:after="80" w:line="400" w:lineRule="exact"/>
        <w:ind w:left="540" w:right="-101" w:hanging="540"/>
        <w:jc w:val="thaiDistribute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6F34CC">
        <w:rPr>
          <w:b/>
          <w:bCs/>
          <w:sz w:val="32"/>
          <w:szCs w:val="32"/>
          <w:lang w:val="en-US"/>
        </w:rPr>
        <w:t>44</w:t>
      </w:r>
      <w:r w:rsidR="00D82D1A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3</w:t>
      </w:r>
      <w:r w:rsidR="00C227FC" w:rsidRPr="00AA6E17">
        <w:rPr>
          <w:b/>
          <w:bCs/>
          <w:sz w:val="32"/>
          <w:szCs w:val="32"/>
          <w:cs/>
        </w:rPr>
        <w:tab/>
      </w:r>
      <w:r w:rsidR="00D82D1A" w:rsidRPr="00AA6E17">
        <w:rPr>
          <w:b/>
          <w:bCs/>
          <w:sz w:val="32"/>
          <w:szCs w:val="32"/>
          <w:cs/>
        </w:rPr>
        <w:t>ความเสี่ยงด้านสภาพคล่อง</w:t>
      </w:r>
    </w:p>
    <w:p w14:paraId="5AB834DA" w14:textId="77777777" w:rsidR="00D82D1A" w:rsidRPr="00AA6E17" w:rsidRDefault="00D82D1A" w:rsidP="00455A33">
      <w:pPr>
        <w:pStyle w:val="PlainText"/>
        <w:spacing w:before="80" w:after="80" w:line="400" w:lineRule="exact"/>
        <w:ind w:left="547" w:right="-101" w:hanging="540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lang w:val="en-US"/>
        </w:rPr>
        <w:tab/>
      </w:r>
      <w:r w:rsidRPr="00AA6E17">
        <w:rPr>
          <w:sz w:val="32"/>
          <w:szCs w:val="32"/>
          <w:cs/>
          <w:lang w:val="en-US"/>
        </w:rPr>
        <w:t xml:space="preserve">ความเสี่ยงด้านสภาพคล่อง คือ ความเสี่ยงที่บริษัทฯและบริษัทย่อยจะไม่สามารถปฏิบัติตามภาระผูกพันได้เมื่อครบกำหนด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</w:t>
      </w:r>
      <w:r w:rsidR="00446EC6" w:rsidRPr="00AA6E17">
        <w:rPr>
          <w:sz w:val="32"/>
          <w:szCs w:val="32"/>
          <w:cs/>
          <w:lang w:val="en-US"/>
        </w:rPr>
        <w:t>ซึ่งอาจทำให้เกิดความเสียหายได้</w:t>
      </w:r>
    </w:p>
    <w:p w14:paraId="67D07279" w14:textId="77777777" w:rsidR="00277943" w:rsidRPr="00AA6E17" w:rsidRDefault="00277943" w:rsidP="00455A33">
      <w:pPr>
        <w:spacing w:before="80" w:after="80" w:line="400" w:lineRule="exact"/>
        <w:ind w:left="547" w:right="-14"/>
        <w:jc w:val="thaiDistribute"/>
        <w:rPr>
          <w:b/>
          <w:bCs/>
          <w:szCs w:val="32"/>
        </w:rPr>
      </w:pPr>
      <w:r w:rsidRPr="00AA6E17">
        <w:rPr>
          <w:b/>
          <w:bCs/>
          <w:szCs w:val="32"/>
          <w:cs/>
        </w:rPr>
        <w:t>แนวทางการบริหารความเสี่ยงด้านสภาพคล่อง</w:t>
      </w:r>
    </w:p>
    <w:p w14:paraId="42C47FA5" w14:textId="77777777" w:rsidR="00277943" w:rsidRPr="00AA6E17" w:rsidRDefault="00277943" w:rsidP="00455A33">
      <w:pPr>
        <w:tabs>
          <w:tab w:val="left" w:pos="1440"/>
        </w:tabs>
        <w:spacing w:before="80" w:after="80" w:line="400" w:lineRule="exact"/>
        <w:ind w:left="547" w:right="-101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บริษัทฯ</w:t>
      </w:r>
      <w:r w:rsidRPr="00AA6E17">
        <w:rPr>
          <w:spacing w:val="-10"/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 xml:space="preserve">มีนโยบายในการบริหารความเสี่ยงด้านสภาพคล่อง โดยจัดให้มีโครงสร้าง                      </w:t>
      </w:r>
      <w:r w:rsidRPr="00AA6E17">
        <w:rPr>
          <w:spacing w:val="-4"/>
          <w:szCs w:val="32"/>
          <w:cs/>
        </w:rPr>
        <w:t xml:space="preserve">แหล่งเงินทุนระยะสั้นและระยะยาวที่เหมาะสม นอกจากนี้ </w:t>
      </w:r>
      <w:r w:rsidRPr="00AA6E17">
        <w:rPr>
          <w:szCs w:val="32"/>
          <w:cs/>
        </w:rPr>
        <w:t>บริษัทฯ</w:t>
      </w:r>
      <w:r w:rsidRPr="00AA6E17">
        <w:rPr>
          <w:spacing w:val="-4"/>
          <w:szCs w:val="32"/>
          <w:cs/>
          <w:lang w:val="en-US"/>
        </w:rPr>
        <w:t>และบริษัทย่อย</w:t>
      </w:r>
      <w:r w:rsidRPr="00AA6E17">
        <w:rPr>
          <w:spacing w:val="-4"/>
          <w:szCs w:val="32"/>
          <w:cs/>
        </w:rPr>
        <w:t>มีนโยบายในการดำรง                   สภาพ</w:t>
      </w:r>
      <w:r w:rsidRPr="00AA6E17">
        <w:rPr>
          <w:szCs w:val="32"/>
          <w:cs/>
        </w:rPr>
        <w:t>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</w:t>
      </w:r>
    </w:p>
    <w:p w14:paraId="0761C82B" w14:textId="77777777" w:rsidR="00277943" w:rsidRPr="00AA6E17" w:rsidRDefault="00277943" w:rsidP="00455A33">
      <w:pPr>
        <w:tabs>
          <w:tab w:val="left" w:pos="1440"/>
        </w:tabs>
        <w:spacing w:before="80" w:after="80" w:line="400" w:lineRule="exact"/>
        <w:ind w:left="547" w:right="-101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ab/>
        <w:t>วันที่ที่ครบกำหนดของเครื่องมือทางการเงินนับจากวันที่ในงบแสดงฐานะการเงิน ณ วันที่</w:t>
      </w:r>
      <w:r w:rsidRPr="00AA6E17">
        <w:rPr>
          <w:szCs w:val="32"/>
          <w:lang w:val="en-US"/>
        </w:rPr>
        <w:t xml:space="preserve">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450AFB" w:rsidRPr="00AA6E17">
        <w:rPr>
          <w:szCs w:val="32"/>
          <w:lang w:val="en-US"/>
        </w:rPr>
        <w:t>6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450AFB" w:rsidRPr="00AA6E17">
        <w:rPr>
          <w:szCs w:val="32"/>
          <w:lang w:val="en-US"/>
        </w:rPr>
        <w:t>5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มีดังนี้</w:t>
      </w:r>
    </w:p>
    <w:p w14:paraId="4D48CA53" w14:textId="77777777" w:rsidR="00277943" w:rsidRPr="00AA6E17" w:rsidRDefault="00277943" w:rsidP="00277943">
      <w:pPr>
        <w:tabs>
          <w:tab w:val="decimal" w:pos="900"/>
          <w:tab w:val="left" w:pos="2160"/>
          <w:tab w:val="left" w:pos="2700"/>
        </w:tabs>
        <w:ind w:left="900" w:right="-43" w:hanging="360"/>
        <w:jc w:val="right"/>
        <w:rPr>
          <w:sz w:val="24"/>
          <w:szCs w:val="24"/>
          <w:lang w:val="en-US"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277943" w:rsidRPr="00AA6E17" w14:paraId="76682D95" w14:textId="77777777" w:rsidTr="00EE49A0">
        <w:trPr>
          <w:tblHeader/>
        </w:trPr>
        <w:tc>
          <w:tcPr>
            <w:tcW w:w="3150" w:type="dxa"/>
            <w:vAlign w:val="bottom"/>
          </w:tcPr>
          <w:p w14:paraId="7C86AE89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55E2BC8C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77943" w:rsidRPr="00AA6E17" w14:paraId="0E9659B7" w14:textId="77777777" w:rsidTr="00EE49A0">
        <w:trPr>
          <w:tblHeader/>
        </w:trPr>
        <w:tc>
          <w:tcPr>
            <w:tcW w:w="3150" w:type="dxa"/>
            <w:vAlign w:val="bottom"/>
          </w:tcPr>
          <w:p w14:paraId="15A9AE75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299685C3" w14:textId="77777777" w:rsidR="00277943" w:rsidRPr="00AA6E17" w:rsidRDefault="004D422F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277943" w:rsidRPr="00AA6E17" w14:paraId="2AE435E8" w14:textId="77777777" w:rsidTr="00EE49A0">
        <w:trPr>
          <w:tblHeader/>
        </w:trPr>
        <w:tc>
          <w:tcPr>
            <w:tcW w:w="3150" w:type="dxa"/>
            <w:vAlign w:val="bottom"/>
          </w:tcPr>
          <w:p w14:paraId="38FC8D15" w14:textId="77777777" w:rsidR="00277943" w:rsidRPr="00AA6E17" w:rsidRDefault="00277943" w:rsidP="00277943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4BBD4308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36C17308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น้อยกว่า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3666CDAD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มากกว่า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20ED4289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491E4FB2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277943" w:rsidRPr="00AA6E17" w14:paraId="22F747C2" w14:textId="77777777" w:rsidTr="00EE49A0">
        <w:tc>
          <w:tcPr>
            <w:tcW w:w="3150" w:type="dxa"/>
            <w:vAlign w:val="bottom"/>
          </w:tcPr>
          <w:p w14:paraId="0FF4E1BF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851568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C931963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241C64D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06161EB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2F66E6D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</w:tr>
      <w:tr w:rsidR="00277943" w:rsidRPr="00AA6E17" w14:paraId="6ECF2E5F" w14:textId="77777777" w:rsidTr="00EE49A0">
        <w:tc>
          <w:tcPr>
            <w:tcW w:w="3150" w:type="dxa"/>
            <w:vAlign w:val="bottom"/>
          </w:tcPr>
          <w:p w14:paraId="03889022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90E13BD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C17F3A8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DEB3E22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4BB90D8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AB076ED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</w:tr>
      <w:tr w:rsidR="00277943" w:rsidRPr="00AA6E17" w14:paraId="02C027EC" w14:textId="77777777" w:rsidTr="00EE49A0">
        <w:tc>
          <w:tcPr>
            <w:tcW w:w="3150" w:type="dxa"/>
            <w:vAlign w:val="bottom"/>
          </w:tcPr>
          <w:p w14:paraId="1D32EF45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611EE2D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3,127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8EB1275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1,061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2FF1BD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59B455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367DE18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4,188</w:t>
            </w:r>
          </w:p>
        </w:tc>
      </w:tr>
      <w:tr w:rsidR="00277943" w:rsidRPr="00AA6E17" w14:paraId="183611A8" w14:textId="77777777" w:rsidTr="00EE49A0">
        <w:trPr>
          <w:trHeight w:val="115"/>
        </w:trPr>
        <w:tc>
          <w:tcPr>
            <w:tcW w:w="3150" w:type="dxa"/>
            <w:vAlign w:val="bottom"/>
          </w:tcPr>
          <w:p w14:paraId="20C83D1D" w14:textId="77777777" w:rsidR="00277943" w:rsidRPr="00AA6E17" w:rsidRDefault="00277943" w:rsidP="00277943">
            <w:pPr>
              <w:snapToGrid w:val="0"/>
              <w:spacing w:line="340" w:lineRule="exact"/>
              <w:ind w:left="270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CDD33BD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16BEF7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CA8D363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3C245A5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1,709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EF6AC20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1,712</w:t>
            </w:r>
          </w:p>
        </w:tc>
      </w:tr>
      <w:tr w:rsidR="00277943" w:rsidRPr="00AA6E17" w14:paraId="048ACD22" w14:textId="77777777" w:rsidTr="00EE49A0">
        <w:trPr>
          <w:trHeight w:val="115"/>
        </w:trPr>
        <w:tc>
          <w:tcPr>
            <w:tcW w:w="3150" w:type="dxa"/>
            <w:vAlign w:val="bottom"/>
          </w:tcPr>
          <w:p w14:paraId="6D501F30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-9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5C96761" w14:textId="3DD3FF26" w:rsidR="00277943" w:rsidRPr="00AA6E17" w:rsidRDefault="003D1F7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A8FC04B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7D0BEBC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E3202B2" w14:textId="7E7161AF" w:rsidR="00277943" w:rsidRPr="00AA6E17" w:rsidRDefault="003D1F7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F9E3CAE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124</w:t>
            </w:r>
          </w:p>
        </w:tc>
      </w:tr>
      <w:tr w:rsidR="00277943" w:rsidRPr="00AA6E17" w14:paraId="385B259B" w14:textId="77777777" w:rsidTr="00EE49A0">
        <w:tc>
          <w:tcPr>
            <w:tcW w:w="3150" w:type="dxa"/>
            <w:vAlign w:val="bottom"/>
          </w:tcPr>
          <w:p w14:paraId="5BEC56BC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4C84BC8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30FF732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2,585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68B1433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14,335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092DCF7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3,239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33D410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20,159</w:t>
            </w:r>
          </w:p>
        </w:tc>
      </w:tr>
      <w:tr w:rsidR="00277943" w:rsidRPr="00AA6E17" w14:paraId="258BB525" w14:textId="77777777" w:rsidTr="00EE49A0">
        <w:tc>
          <w:tcPr>
            <w:tcW w:w="3150" w:type="dxa"/>
            <w:vAlign w:val="bottom"/>
          </w:tcPr>
          <w:p w14:paraId="1BBE8334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hanging="90"/>
              <w:rPr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="00F711B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1</w:t>
            </w:r>
            <w:r w:rsidR="00F711B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6BC17D6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2,298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EB648E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20,523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97D6025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38,605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9DE4D00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5,765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03CBF82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67,191</w:t>
            </w:r>
          </w:p>
        </w:tc>
      </w:tr>
      <w:tr w:rsidR="00277943" w:rsidRPr="00AA6E17" w14:paraId="6B91DC89" w14:textId="77777777" w:rsidTr="00EE49A0">
        <w:tc>
          <w:tcPr>
            <w:tcW w:w="3150" w:type="dxa"/>
            <w:shd w:val="clear" w:color="auto" w:fill="auto"/>
            <w:vAlign w:val="bottom"/>
          </w:tcPr>
          <w:p w14:paraId="7BB11AE3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4617D7C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B17E42D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995BEE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C687B2B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F4A2C49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757</w:t>
            </w:r>
          </w:p>
        </w:tc>
      </w:tr>
      <w:tr w:rsidR="00040E46" w:rsidRPr="00AA6E17" w14:paraId="5C4EB7E5" w14:textId="77777777" w:rsidTr="00EE49A0">
        <w:tc>
          <w:tcPr>
            <w:tcW w:w="3150" w:type="dxa"/>
            <w:shd w:val="clear" w:color="auto" w:fill="auto"/>
            <w:vAlign w:val="bottom"/>
          </w:tcPr>
          <w:p w14:paraId="55C662D0" w14:textId="155FCF81" w:rsidR="00040E46" w:rsidRPr="00AA6E17" w:rsidRDefault="00040E46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สินทรัพย์อื่น</w:t>
            </w:r>
            <w:r w:rsidR="003A4B58"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3A4B58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3A4B58">
              <w:rPr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="003A4B58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C9A6E5" w14:textId="42FA3E61" w:rsidR="00040E46" w:rsidRPr="00AA6E17" w:rsidRDefault="003D1F7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1147728" w14:textId="77777777" w:rsidR="00040E46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841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2C1CD0" w14:textId="77777777" w:rsidR="00040E46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C5A24F6" w14:textId="0463B1B6" w:rsidR="00040E46" w:rsidRPr="00AA6E17" w:rsidRDefault="003D1F7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1,603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948E38F" w14:textId="77777777" w:rsidR="00040E46" w:rsidRPr="00AA6E17" w:rsidRDefault="003211E7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2,720</w:t>
            </w:r>
          </w:p>
        </w:tc>
      </w:tr>
      <w:tr w:rsidR="00277943" w:rsidRPr="00AA6E17" w14:paraId="7EA9C4CA" w14:textId="77777777" w:rsidTr="00EE49A0">
        <w:tc>
          <w:tcPr>
            <w:tcW w:w="3150" w:type="dxa"/>
            <w:vAlign w:val="bottom"/>
          </w:tcPr>
          <w:p w14:paraId="52F1A8F4" w14:textId="77777777" w:rsidR="00277943" w:rsidRPr="00AA6E17" w:rsidRDefault="00277943" w:rsidP="00277943">
            <w:pPr>
              <w:snapToGrid w:val="0"/>
              <w:spacing w:line="34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BEB6D89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D5F2E4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7D3F1A9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EAE29F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604BBEA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</w:p>
        </w:tc>
      </w:tr>
      <w:tr w:rsidR="00277943" w:rsidRPr="00AA6E17" w14:paraId="39CA76B9" w14:textId="77777777" w:rsidTr="00EE49A0">
        <w:tc>
          <w:tcPr>
            <w:tcW w:w="3150" w:type="dxa"/>
            <w:vAlign w:val="bottom"/>
          </w:tcPr>
          <w:p w14:paraId="51EF6FD8" w14:textId="77777777" w:rsidR="00277943" w:rsidRPr="00AA6E17" w:rsidRDefault="00277943" w:rsidP="00277943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9A2920D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CC9DBBC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747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6FF7B11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20DE65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008A68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747</w:t>
            </w:r>
          </w:p>
        </w:tc>
      </w:tr>
      <w:tr w:rsidR="00277943" w:rsidRPr="00AA6E17" w14:paraId="1E059101" w14:textId="77777777" w:rsidTr="00EE49A0">
        <w:tc>
          <w:tcPr>
            <w:tcW w:w="3150" w:type="dxa"/>
            <w:vAlign w:val="bottom"/>
          </w:tcPr>
          <w:p w14:paraId="273960DD" w14:textId="39E4A6AF" w:rsidR="00277943" w:rsidRPr="00AA6E17" w:rsidRDefault="00277943" w:rsidP="00277943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สินทรัพย์จากการประกันภัยต่อ                        - สินไหมทดแทน</w:t>
            </w:r>
            <w:r w:rsidR="005B0DB1">
              <w:rPr>
                <w:rFonts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F45C6F7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EED2EA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F1E2509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7FB5CA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6DF966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343</w:t>
            </w:r>
          </w:p>
        </w:tc>
      </w:tr>
      <w:tr w:rsidR="00277943" w:rsidRPr="00AA6E17" w14:paraId="30232944" w14:textId="77777777" w:rsidTr="00EE49A0">
        <w:tc>
          <w:tcPr>
            <w:tcW w:w="3150" w:type="dxa"/>
            <w:vAlign w:val="bottom"/>
          </w:tcPr>
          <w:p w14:paraId="569889C3" w14:textId="6FF8C82B" w:rsidR="00277943" w:rsidRPr="005B0DB1" w:rsidRDefault="005B0DB1" w:rsidP="005B0DB1">
            <w:pPr>
              <w:snapToGrid w:val="0"/>
              <w:spacing w:line="340" w:lineRule="exact"/>
              <w:ind w:left="180" w:right="-176" w:hanging="90"/>
              <w:rPr>
                <w:spacing w:val="-4"/>
                <w:sz w:val="26"/>
                <w:szCs w:val="26"/>
                <w:cs/>
              </w:rPr>
            </w:pPr>
            <w:r w:rsidRPr="005B0DB1">
              <w:rPr>
                <w:rFonts w:hint="cs"/>
                <w:spacing w:val="-4"/>
                <w:sz w:val="26"/>
                <w:szCs w:val="26"/>
                <w:cs/>
              </w:rPr>
              <w:t xml:space="preserve">สินทรัพย์อื่น - </w:t>
            </w:r>
            <w:r w:rsidR="00277943" w:rsidRPr="005B0DB1">
              <w:rPr>
                <w:rFonts w:hint="cs"/>
                <w:spacing w:val="-4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4E9D2BC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946486C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8550DB5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FBB49E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04CDF66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67</w:t>
            </w:r>
          </w:p>
        </w:tc>
      </w:tr>
      <w:tr w:rsidR="00277943" w:rsidRPr="00AA6E17" w14:paraId="76C559BA" w14:textId="77777777" w:rsidTr="00EE49A0">
        <w:tc>
          <w:tcPr>
            <w:tcW w:w="3150" w:type="dxa"/>
            <w:vAlign w:val="bottom"/>
          </w:tcPr>
          <w:p w14:paraId="4FF2EE0B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5A2FBC1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A0FA32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2AB3D42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E59F8CC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CAA928F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</w:tr>
      <w:tr w:rsidR="00277943" w:rsidRPr="00AA6E17" w14:paraId="4FDAD2D3" w14:textId="77777777" w:rsidTr="00EE49A0">
        <w:tc>
          <w:tcPr>
            <w:tcW w:w="3150" w:type="dxa"/>
            <w:vAlign w:val="bottom"/>
          </w:tcPr>
          <w:p w14:paraId="0C103659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01BEE2" w14:textId="24CDF243" w:rsidR="00277943" w:rsidRPr="00AA6E17" w:rsidRDefault="003D765C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450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04DA0B" w14:textId="6F56D4B5" w:rsidR="00277943" w:rsidRPr="00AA6E17" w:rsidRDefault="003D765C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9,027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2D87BA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5BCB919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415B559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11,477</w:t>
            </w:r>
          </w:p>
        </w:tc>
      </w:tr>
      <w:tr w:rsidR="00277943" w:rsidRPr="00AA6E17" w14:paraId="17F6F498" w14:textId="77777777" w:rsidTr="00EE49A0">
        <w:tc>
          <w:tcPr>
            <w:tcW w:w="3150" w:type="dxa"/>
            <w:vAlign w:val="bottom"/>
          </w:tcPr>
          <w:p w14:paraId="18D6CB09" w14:textId="77777777" w:rsidR="00277943" w:rsidRPr="00AA6E17" w:rsidRDefault="00277943" w:rsidP="00277943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37DEB5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1676F58" w14:textId="58B3781E" w:rsidR="00277943" w:rsidRPr="00AA6E17" w:rsidRDefault="003D765C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11,272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272F2E" w14:textId="58CAEC66" w:rsidR="00277943" w:rsidRPr="00AA6E17" w:rsidRDefault="003D765C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42,049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249C8A3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A2CF4A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53,321</w:t>
            </w:r>
          </w:p>
        </w:tc>
      </w:tr>
      <w:tr w:rsidR="00277943" w:rsidRPr="00AA6E17" w14:paraId="2884B928" w14:textId="77777777" w:rsidTr="00EE49A0">
        <w:tc>
          <w:tcPr>
            <w:tcW w:w="3150" w:type="dxa"/>
            <w:vAlign w:val="bottom"/>
          </w:tcPr>
          <w:p w14:paraId="78123339" w14:textId="77777777" w:rsidR="00277943" w:rsidRPr="00AA6E17" w:rsidRDefault="001D6110" w:rsidP="007A239B">
            <w:pPr>
              <w:snapToGrid w:val="0"/>
              <w:spacing w:line="340" w:lineRule="exact"/>
              <w:ind w:left="180" w:hanging="90"/>
              <w:rPr>
                <w:spacing w:val="-4"/>
                <w:sz w:val="26"/>
                <w:szCs w:val="26"/>
                <w:cs/>
              </w:rPr>
            </w:pP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 xml:space="preserve">หนี้สินอื่น - </w:t>
            </w:r>
            <w:r w:rsidR="00277943" w:rsidRPr="00AA6E17">
              <w:rPr>
                <w:rFonts w:hint="cs"/>
                <w:spacing w:val="-4"/>
                <w:sz w:val="26"/>
                <w:szCs w:val="26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4400E6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E366AC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976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E6BCB7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8E25EFE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F631E0D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976</w:t>
            </w:r>
          </w:p>
        </w:tc>
      </w:tr>
      <w:tr w:rsidR="00277943" w:rsidRPr="00AA6E17" w14:paraId="45567431" w14:textId="77777777" w:rsidTr="00EE49A0">
        <w:tc>
          <w:tcPr>
            <w:tcW w:w="3150" w:type="dxa"/>
            <w:vAlign w:val="bottom"/>
          </w:tcPr>
          <w:p w14:paraId="06C0049C" w14:textId="77777777" w:rsidR="00277943" w:rsidRPr="00AA6E17" w:rsidRDefault="00277943" w:rsidP="00277943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7D7651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B30CA41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584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9CC0EBB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45E0416" w14:textId="77777777" w:rsidR="00277943" w:rsidRPr="00AA6E17" w:rsidRDefault="00DE4176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5CF860D" w14:textId="77777777" w:rsidR="00277943" w:rsidRPr="00AA6E17" w:rsidRDefault="003211E7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853</w:t>
            </w:r>
          </w:p>
        </w:tc>
      </w:tr>
    </w:tbl>
    <w:p w14:paraId="779A2338" w14:textId="77777777" w:rsidR="0000022D" w:rsidRPr="009C3CE4" w:rsidRDefault="0000022D" w:rsidP="0000022D">
      <w:pPr>
        <w:tabs>
          <w:tab w:val="left" w:pos="2160"/>
          <w:tab w:val="left" w:pos="2700"/>
        </w:tabs>
        <w:spacing w:before="80"/>
        <w:ind w:left="821" w:right="-43" w:hanging="274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Pr="009C3CE4">
        <w:rPr>
          <w:rFonts w:hint="cs"/>
          <w:i/>
          <w:iCs/>
          <w:sz w:val="24"/>
          <w:szCs w:val="24"/>
        </w:rPr>
        <w:t>1</w:t>
      </w:r>
      <w:r w:rsidRPr="00AA6E17">
        <w:rPr>
          <w:i/>
          <w:iCs/>
          <w:sz w:val="24"/>
          <w:szCs w:val="24"/>
          <w:cs/>
        </w:rPr>
        <w:t xml:space="preserve">) 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ยอดคงเหลือของเงินให้สินเชื่อแก่ลูกหนี้เมื่อทวงถามรวมเงินให้สินเชื่อที่มีการด้อยค่าด้านเครดิต</w:t>
      </w:r>
      <w:r w:rsidRPr="009C3CE4">
        <w:rPr>
          <w:i/>
          <w:iCs/>
          <w:sz w:val="24"/>
          <w:szCs w:val="24"/>
          <w:cs/>
        </w:rPr>
        <w:t xml:space="preserve"> </w:t>
      </w:r>
    </w:p>
    <w:p w14:paraId="6F4610D4" w14:textId="55E8D1DD" w:rsidR="0000022D" w:rsidRPr="009C3CE4" w:rsidRDefault="0000022D" w:rsidP="0000022D">
      <w:pPr>
        <w:tabs>
          <w:tab w:val="left" w:pos="2160"/>
          <w:tab w:val="left" w:pos="2700"/>
        </w:tabs>
        <w:ind w:left="821" w:right="-43" w:hanging="274"/>
        <w:jc w:val="thaiDistribute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Pr="009C3CE4">
        <w:rPr>
          <w:i/>
          <w:iCs/>
          <w:sz w:val="24"/>
          <w:szCs w:val="24"/>
        </w:rPr>
        <w:t>2</w:t>
      </w:r>
      <w:r w:rsidRPr="00AA6E17">
        <w:rPr>
          <w:i/>
          <w:iCs/>
          <w:sz w:val="24"/>
          <w:szCs w:val="24"/>
          <w:cs/>
        </w:rPr>
        <w:t>)</w:t>
      </w:r>
      <w:r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ยอด</w:t>
      </w:r>
      <w:r>
        <w:rPr>
          <w:rFonts w:hint="cs"/>
          <w:i/>
          <w:iCs/>
          <w:sz w:val="24"/>
          <w:szCs w:val="24"/>
          <w:cs/>
        </w:rPr>
        <w:t>คงเหลือของสินทรัพย์อื่นที่ไม่มีวันที่ครบกำหนดส่วนใหญ่เป็นลูกหนี้ตามสัญญาเช่าซื้อที่ศาลพิพากษาให้บริษัทย่อยชนะคดีหรือขายหลักประกันแล้วขาดทุน</w:t>
      </w:r>
      <w:r w:rsidR="001E5A17">
        <w:rPr>
          <w:rFonts w:hint="cs"/>
          <w:i/>
          <w:iCs/>
          <w:sz w:val="24"/>
          <w:szCs w:val="24"/>
          <w:cs/>
        </w:rPr>
        <w:t>และ</w:t>
      </w:r>
      <w:r>
        <w:rPr>
          <w:rFonts w:hint="cs"/>
          <w:i/>
          <w:iCs/>
          <w:sz w:val="24"/>
          <w:szCs w:val="24"/>
          <w:cs/>
        </w:rPr>
        <w:t>อยู่ระหว่างติดตามเพื่อรับชำระหนี้</w:t>
      </w:r>
      <w:r w:rsidRPr="003A4B58">
        <w:rPr>
          <w:i/>
          <w:iCs/>
          <w:sz w:val="24"/>
          <w:szCs w:val="24"/>
          <w:cs/>
        </w:rPr>
        <w:t xml:space="preserve"> </w:t>
      </w:r>
    </w:p>
    <w:p w14:paraId="4345EF3B" w14:textId="6DC6D94D" w:rsidR="00277943" w:rsidRPr="00AA6E17" w:rsidRDefault="00277943" w:rsidP="00277943">
      <w:pPr>
        <w:tabs>
          <w:tab w:val="decimal" w:pos="900"/>
          <w:tab w:val="left" w:pos="2160"/>
          <w:tab w:val="left" w:pos="2700"/>
        </w:tabs>
        <w:ind w:left="900" w:right="-43" w:hanging="360"/>
        <w:jc w:val="right"/>
        <w:rPr>
          <w:sz w:val="24"/>
          <w:szCs w:val="24"/>
          <w:lang w:val="en-US"/>
        </w:rPr>
      </w:pPr>
      <w:r w:rsidRPr="00AA6E17">
        <w:rPr>
          <w:cs/>
        </w:rPr>
        <w:br w:type="page"/>
      </w: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277943" w:rsidRPr="00AA6E17" w14:paraId="6458F56B" w14:textId="77777777" w:rsidTr="00EE49A0">
        <w:trPr>
          <w:tblHeader/>
        </w:trPr>
        <w:tc>
          <w:tcPr>
            <w:tcW w:w="3150" w:type="dxa"/>
            <w:vAlign w:val="bottom"/>
          </w:tcPr>
          <w:p w14:paraId="6CF77F2D" w14:textId="77777777" w:rsidR="00277943" w:rsidRPr="00AA6E17" w:rsidRDefault="00277943" w:rsidP="009C3CE4">
            <w:pPr>
              <w:tabs>
                <w:tab w:val="left" w:pos="1440"/>
              </w:tabs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6DD6CBE5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277943" w:rsidRPr="00AA6E17" w14:paraId="6AEE1677" w14:textId="77777777" w:rsidTr="00EE49A0">
        <w:trPr>
          <w:tblHeader/>
        </w:trPr>
        <w:tc>
          <w:tcPr>
            <w:tcW w:w="3150" w:type="dxa"/>
            <w:vAlign w:val="bottom"/>
          </w:tcPr>
          <w:p w14:paraId="43CBF2FF" w14:textId="77777777" w:rsidR="00277943" w:rsidRPr="00AA6E17" w:rsidRDefault="00277943" w:rsidP="009C3CE4">
            <w:pPr>
              <w:tabs>
                <w:tab w:val="left" w:pos="1440"/>
              </w:tabs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235F469" w14:textId="77777777" w:rsidR="00277943" w:rsidRPr="00AA6E17" w:rsidRDefault="004D422F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277943" w:rsidRPr="00AA6E17" w14:paraId="1D6204B7" w14:textId="77777777" w:rsidTr="00EE49A0">
        <w:trPr>
          <w:tblHeader/>
        </w:trPr>
        <w:tc>
          <w:tcPr>
            <w:tcW w:w="3150" w:type="dxa"/>
            <w:vAlign w:val="bottom"/>
          </w:tcPr>
          <w:p w14:paraId="4AE0C785" w14:textId="77777777" w:rsidR="00277943" w:rsidRPr="00AA6E17" w:rsidRDefault="00277943" w:rsidP="009C3CE4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2C5326A3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0CFE1595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น้อยกว่า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0A8EAADB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มากกว่า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E3D501A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3136C64B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277943" w:rsidRPr="00AA6E17" w14:paraId="1C3E0199" w14:textId="77777777" w:rsidTr="00EE49A0">
        <w:tc>
          <w:tcPr>
            <w:tcW w:w="3150" w:type="dxa"/>
            <w:vAlign w:val="bottom"/>
          </w:tcPr>
          <w:p w14:paraId="545B8F4F" w14:textId="77777777" w:rsidR="00277943" w:rsidRPr="00AA6E17" w:rsidRDefault="00277943" w:rsidP="009C3CE4">
            <w:pPr>
              <w:snapToGrid w:val="0"/>
              <w:spacing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795B7B1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5B4F405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A021AD1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DCB83D7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38DA69E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</w:p>
        </w:tc>
      </w:tr>
      <w:tr w:rsidR="00277943" w:rsidRPr="00AA6E17" w14:paraId="35F1713F" w14:textId="77777777" w:rsidTr="00EE49A0">
        <w:tc>
          <w:tcPr>
            <w:tcW w:w="3150" w:type="dxa"/>
            <w:vAlign w:val="bottom"/>
          </w:tcPr>
          <w:p w14:paraId="11D00A59" w14:textId="77777777" w:rsidR="00277943" w:rsidRPr="00AA6E17" w:rsidRDefault="00277943" w:rsidP="009C3CE4">
            <w:pPr>
              <w:tabs>
                <w:tab w:val="left" w:pos="270"/>
              </w:tabs>
              <w:snapToGrid w:val="0"/>
              <w:spacing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หนี้สินจากสัญญาประกันภัย                        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29C1E9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E00EFB8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4F94B38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AC79A54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6787370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</w:p>
        </w:tc>
      </w:tr>
      <w:tr w:rsidR="003E3CCB" w:rsidRPr="00AA6E17" w14:paraId="5C1D118F" w14:textId="77777777" w:rsidTr="00EE49A0">
        <w:tc>
          <w:tcPr>
            <w:tcW w:w="3150" w:type="dxa"/>
            <w:vAlign w:val="bottom"/>
          </w:tcPr>
          <w:p w14:paraId="0A924466" w14:textId="17EC8429" w:rsidR="003E3CCB" w:rsidRPr="00AA6E17" w:rsidRDefault="003E3CCB" w:rsidP="009C3CE4">
            <w:pPr>
              <w:tabs>
                <w:tab w:val="left" w:pos="362"/>
              </w:tabs>
              <w:snapToGrid w:val="0"/>
              <w:spacing w:line="320" w:lineRule="exact"/>
              <w:ind w:left="180" w:hanging="90"/>
              <w:rPr>
                <w:i/>
                <w:iCs/>
                <w:sz w:val="26"/>
                <w:szCs w:val="26"/>
                <w:vertAlign w:val="superscript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 สำรอง</w:t>
            </w:r>
            <w:r w:rsidR="008630BA" w:rsidRPr="00AA6E17">
              <w:rPr>
                <w:rFonts w:hint="cs"/>
                <w:sz w:val="26"/>
                <w:szCs w:val="26"/>
                <w:cs/>
              </w:rPr>
              <w:t>ประกันภัยสำหรับสัญญา</w:t>
            </w:r>
            <w:r w:rsidR="008630BA" w:rsidRPr="00AA6E17">
              <w:rPr>
                <w:sz w:val="26"/>
                <w:szCs w:val="26"/>
                <w:cs/>
              </w:rPr>
              <w:tab/>
            </w:r>
            <w:r w:rsidR="008630BA" w:rsidRPr="00AA6E17">
              <w:rPr>
                <w:rFonts w:hint="cs"/>
                <w:sz w:val="26"/>
                <w:szCs w:val="26"/>
                <w:cs/>
              </w:rPr>
              <w:t>ประกันภัยระยะยาว</w:t>
            </w:r>
            <w:r w:rsidR="00646BC8"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646BC8"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9C3CE4">
              <w:rPr>
                <w:rFonts w:hint="cs"/>
                <w:i/>
                <w:iCs/>
                <w:sz w:val="26"/>
                <w:szCs w:val="26"/>
                <w:vertAlign w:val="superscript"/>
                <w:cs/>
                <w:lang w:val="en-US"/>
              </w:rPr>
              <w:t>3</w:t>
            </w:r>
            <w:r w:rsidR="00646BC8"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56AD9C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04F0820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698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F76DEC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5,269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40B659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A05658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5,967</w:t>
            </w:r>
          </w:p>
        </w:tc>
      </w:tr>
      <w:tr w:rsidR="003E3CCB" w:rsidRPr="00AA6E17" w14:paraId="0A4D2257" w14:textId="77777777" w:rsidTr="00EE49A0">
        <w:tc>
          <w:tcPr>
            <w:tcW w:w="3150" w:type="dxa"/>
            <w:vAlign w:val="bottom"/>
          </w:tcPr>
          <w:p w14:paraId="62377F81" w14:textId="77777777" w:rsidR="003E3CCB" w:rsidRPr="00AA6E17" w:rsidRDefault="003E3CCB" w:rsidP="009C3CE4">
            <w:pPr>
              <w:tabs>
                <w:tab w:val="left" w:pos="362"/>
              </w:tabs>
              <w:snapToGrid w:val="0"/>
              <w:spacing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- สำรองค่าสินไหมทดแทนและ               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6235F91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6160024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1,702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101CF9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619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3469A1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3C511EB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2,321</w:t>
            </w:r>
          </w:p>
        </w:tc>
      </w:tr>
      <w:tr w:rsidR="003E3CCB" w:rsidRPr="00AA6E17" w14:paraId="36B76A2F" w14:textId="77777777" w:rsidTr="00EE49A0">
        <w:tc>
          <w:tcPr>
            <w:tcW w:w="3150" w:type="dxa"/>
            <w:vAlign w:val="bottom"/>
          </w:tcPr>
          <w:p w14:paraId="4C2B1F66" w14:textId="77777777" w:rsidR="003E3CCB" w:rsidRPr="00AA6E17" w:rsidRDefault="003E3CCB" w:rsidP="009C3CE4">
            <w:pPr>
              <w:snapToGrid w:val="0"/>
              <w:spacing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6063F2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E71739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1,360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72DD84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AA8FBCC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FD0C235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1,360</w:t>
            </w:r>
          </w:p>
        </w:tc>
      </w:tr>
      <w:tr w:rsidR="003E3CCB" w:rsidRPr="00AA6E17" w14:paraId="62C41D9E" w14:textId="77777777" w:rsidTr="00EE49A0">
        <w:tc>
          <w:tcPr>
            <w:tcW w:w="3150" w:type="dxa"/>
            <w:vAlign w:val="bottom"/>
          </w:tcPr>
          <w:p w14:paraId="35715B86" w14:textId="77777777" w:rsidR="003E3CCB" w:rsidRPr="00AA6E17" w:rsidRDefault="003E3CCB" w:rsidP="009C3CE4">
            <w:pPr>
              <w:tabs>
                <w:tab w:val="left" w:pos="1440"/>
              </w:tabs>
              <w:snapToGrid w:val="0"/>
              <w:spacing w:line="320" w:lineRule="exact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8D10456" w14:textId="77777777" w:rsidR="003E3CCB" w:rsidRPr="00AA6E17" w:rsidRDefault="003E3CCB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A03D38" w14:textId="77777777" w:rsidR="003E3CCB" w:rsidRPr="00AA6E17" w:rsidRDefault="003E3CCB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F596F59" w14:textId="77777777" w:rsidR="003E3CCB" w:rsidRPr="00AA6E17" w:rsidRDefault="003E3CCB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51199A7" w14:textId="77777777" w:rsidR="003E3CCB" w:rsidRPr="00AA6E17" w:rsidRDefault="003E3CCB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F4059DB" w14:textId="77777777" w:rsidR="003E3CCB" w:rsidRPr="00AA6E17" w:rsidRDefault="003E3CCB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</w:rPr>
            </w:pPr>
          </w:p>
        </w:tc>
      </w:tr>
      <w:tr w:rsidR="003E3CCB" w:rsidRPr="00AA6E17" w14:paraId="2AA6B3B9" w14:textId="77777777" w:rsidTr="00EE49A0">
        <w:tc>
          <w:tcPr>
            <w:tcW w:w="3150" w:type="dxa"/>
            <w:vAlign w:val="bottom"/>
          </w:tcPr>
          <w:p w14:paraId="18B1285E" w14:textId="77777777" w:rsidR="003E3CCB" w:rsidRPr="00AA6E17" w:rsidRDefault="003E3CCB" w:rsidP="009C3CE4">
            <w:pPr>
              <w:tabs>
                <w:tab w:val="left" w:pos="1440"/>
              </w:tabs>
              <w:snapToGrid w:val="0"/>
              <w:spacing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F665C30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EB868F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A961616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ADA0077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850B117" w14:textId="77777777" w:rsidR="003E3CCB" w:rsidRPr="00AA6E17" w:rsidRDefault="003211E7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</w:tr>
    </w:tbl>
    <w:p w14:paraId="5849770E" w14:textId="031F2891" w:rsidR="00646BC8" w:rsidRPr="009C3CE4" w:rsidRDefault="00646BC8" w:rsidP="001E5A17">
      <w:pPr>
        <w:tabs>
          <w:tab w:val="left" w:pos="2160"/>
          <w:tab w:val="left" w:pos="2700"/>
        </w:tabs>
        <w:spacing w:before="80" w:line="260" w:lineRule="exact"/>
        <w:ind w:left="821" w:right="-43" w:hanging="274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="009C3CE4" w:rsidRPr="009C3CE4">
        <w:rPr>
          <w:i/>
          <w:iCs/>
          <w:sz w:val="24"/>
          <w:szCs w:val="24"/>
        </w:rPr>
        <w:t>3</w:t>
      </w:r>
      <w:r w:rsidRPr="00AA6E17">
        <w:rPr>
          <w:i/>
          <w:iCs/>
          <w:sz w:val="24"/>
          <w:szCs w:val="24"/>
          <w:cs/>
        </w:rPr>
        <w:t>)</w:t>
      </w:r>
      <w:r w:rsidR="003A4B58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สำรองประกันภัยสำหรับสัญญาประกันภัยระยะยาวแสดงด้วยมูลค่ากระแสเงินสดก่อนการคิดลด</w:t>
      </w:r>
      <w:r w:rsidRPr="009C3CE4">
        <w:rPr>
          <w:i/>
          <w:iCs/>
          <w:sz w:val="24"/>
          <w:szCs w:val="24"/>
          <w:cs/>
        </w:rPr>
        <w:t xml:space="preserve"> </w:t>
      </w:r>
    </w:p>
    <w:p w14:paraId="15692C6E" w14:textId="77777777" w:rsidR="00945284" w:rsidRPr="00AA6E17" w:rsidRDefault="00277943" w:rsidP="00945284">
      <w:pPr>
        <w:ind w:right="-65"/>
        <w:jc w:val="right"/>
        <w:rPr>
          <w:sz w:val="24"/>
          <w:szCs w:val="24"/>
          <w:lang w:val="en-US"/>
        </w:rPr>
      </w:pPr>
      <w:r w:rsidRPr="00AA6E17">
        <w:rPr>
          <w:sz w:val="26"/>
          <w:szCs w:val="26"/>
          <w:cs/>
        </w:rPr>
        <w:t xml:space="preserve"> </w:t>
      </w:r>
      <w:r w:rsidR="00945284" w:rsidRPr="00AA6E17">
        <w:rPr>
          <w:sz w:val="26"/>
          <w:szCs w:val="26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7"/>
        <w:gridCol w:w="1208"/>
        <w:gridCol w:w="1208"/>
        <w:gridCol w:w="1208"/>
        <w:gridCol w:w="1208"/>
      </w:tblGrid>
      <w:tr w:rsidR="00945284" w:rsidRPr="00AA6E17" w14:paraId="217D0540" w14:textId="77777777" w:rsidTr="00CE01DF">
        <w:tc>
          <w:tcPr>
            <w:tcW w:w="3150" w:type="dxa"/>
            <w:vAlign w:val="bottom"/>
          </w:tcPr>
          <w:p w14:paraId="7EDA315A" w14:textId="77777777" w:rsidR="00945284" w:rsidRPr="00AA6E17" w:rsidRDefault="00945284" w:rsidP="00ED0BA8">
            <w:pPr>
              <w:tabs>
                <w:tab w:val="left" w:pos="1440"/>
              </w:tabs>
              <w:snapToGrid w:val="0"/>
              <w:spacing w:line="33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9" w:type="dxa"/>
            <w:gridSpan w:val="5"/>
            <w:vAlign w:val="bottom"/>
          </w:tcPr>
          <w:p w14:paraId="13A44F25" w14:textId="77777777" w:rsidR="00945284" w:rsidRPr="00AA6E17" w:rsidRDefault="00945284" w:rsidP="00ED0BA8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945284" w:rsidRPr="00AA6E17" w14:paraId="56376181" w14:textId="77777777" w:rsidTr="00CE01DF">
        <w:tc>
          <w:tcPr>
            <w:tcW w:w="3150" w:type="dxa"/>
            <w:vAlign w:val="bottom"/>
          </w:tcPr>
          <w:p w14:paraId="543F34AD" w14:textId="77777777" w:rsidR="00945284" w:rsidRPr="00AA6E17" w:rsidRDefault="00945284" w:rsidP="00ED0BA8">
            <w:pPr>
              <w:tabs>
                <w:tab w:val="left" w:pos="1440"/>
              </w:tabs>
              <w:snapToGrid w:val="0"/>
              <w:spacing w:line="33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9" w:type="dxa"/>
            <w:gridSpan w:val="5"/>
            <w:vAlign w:val="bottom"/>
          </w:tcPr>
          <w:p w14:paraId="17D4B52E" w14:textId="77777777" w:rsidR="00945284" w:rsidRPr="00AA6E17" w:rsidRDefault="004D422F" w:rsidP="00ED0BA8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945284" w:rsidRPr="00AA6E17" w14:paraId="31591C97" w14:textId="77777777" w:rsidTr="00CE01DF">
        <w:tc>
          <w:tcPr>
            <w:tcW w:w="3150" w:type="dxa"/>
            <w:vAlign w:val="bottom"/>
          </w:tcPr>
          <w:p w14:paraId="25A469C2" w14:textId="77777777" w:rsidR="00945284" w:rsidRPr="00AA6E17" w:rsidRDefault="00945284" w:rsidP="00ED0BA8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spacing w:line="33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207" w:type="dxa"/>
            <w:vAlign w:val="bottom"/>
          </w:tcPr>
          <w:p w14:paraId="2F79ED6D" w14:textId="77777777" w:rsidR="00945284" w:rsidRPr="00AA6E17" w:rsidRDefault="00945284" w:rsidP="00ED0BA8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8" w:type="dxa"/>
            <w:vAlign w:val="bottom"/>
          </w:tcPr>
          <w:p w14:paraId="7396400B" w14:textId="77777777" w:rsidR="00945284" w:rsidRPr="00AA6E17" w:rsidRDefault="00945284" w:rsidP="00ED0BA8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น้อยกว่า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8" w:type="dxa"/>
            <w:vAlign w:val="bottom"/>
          </w:tcPr>
          <w:p w14:paraId="6623D0D8" w14:textId="77777777" w:rsidR="00945284" w:rsidRPr="00AA6E17" w:rsidRDefault="00945284" w:rsidP="00ED0BA8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มากกว่า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8" w:type="dxa"/>
            <w:vAlign w:val="bottom"/>
          </w:tcPr>
          <w:p w14:paraId="070FC936" w14:textId="77777777" w:rsidR="00945284" w:rsidRPr="00AA6E17" w:rsidRDefault="00945284" w:rsidP="00ED0BA8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8" w:type="dxa"/>
            <w:vAlign w:val="bottom"/>
          </w:tcPr>
          <w:p w14:paraId="03A6CED3" w14:textId="77777777" w:rsidR="00945284" w:rsidRPr="00AA6E17" w:rsidRDefault="00945284" w:rsidP="00ED0BA8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945284" w:rsidRPr="00AA6E17" w14:paraId="1BB4A0F5" w14:textId="77777777" w:rsidTr="00CE01DF">
        <w:tc>
          <w:tcPr>
            <w:tcW w:w="3150" w:type="dxa"/>
            <w:vAlign w:val="bottom"/>
          </w:tcPr>
          <w:p w14:paraId="42AA9F94" w14:textId="77777777" w:rsidR="00945284" w:rsidRPr="00AA6E17" w:rsidRDefault="00945284" w:rsidP="00ED0BA8">
            <w:pPr>
              <w:tabs>
                <w:tab w:val="left" w:pos="1440"/>
              </w:tabs>
              <w:snapToGrid w:val="0"/>
              <w:spacing w:line="330" w:lineRule="exact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6B8B8A0" w14:textId="77777777" w:rsidR="00945284" w:rsidRPr="00AA6E17" w:rsidRDefault="00945284" w:rsidP="00ED0BA8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78F8D05" w14:textId="77777777" w:rsidR="00945284" w:rsidRPr="00AA6E17" w:rsidRDefault="00945284" w:rsidP="00ED0BA8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921C9D0" w14:textId="77777777" w:rsidR="00945284" w:rsidRPr="00AA6E17" w:rsidRDefault="00945284" w:rsidP="00ED0BA8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04817F7" w14:textId="77777777" w:rsidR="00945284" w:rsidRPr="00AA6E17" w:rsidRDefault="00945284" w:rsidP="00ED0BA8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8CC2BAF" w14:textId="77777777" w:rsidR="00945284" w:rsidRPr="00AA6E17" w:rsidRDefault="00945284" w:rsidP="00ED0BA8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</w:tr>
      <w:tr w:rsidR="00450AFB" w:rsidRPr="00AA6E17" w14:paraId="408D2305" w14:textId="77777777" w:rsidTr="00CE01DF">
        <w:tc>
          <w:tcPr>
            <w:tcW w:w="3150" w:type="dxa"/>
            <w:vAlign w:val="bottom"/>
          </w:tcPr>
          <w:p w14:paraId="7B8F9C4F" w14:textId="77777777" w:rsidR="00450AFB" w:rsidRPr="00AA6E17" w:rsidRDefault="00450AFB" w:rsidP="00450AFB">
            <w:pPr>
              <w:tabs>
                <w:tab w:val="left" w:pos="1440"/>
              </w:tabs>
              <w:snapToGrid w:val="0"/>
              <w:spacing w:line="33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F6C8393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100886E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C7E9842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FA413EF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49DB09C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450AFB" w:rsidRPr="00AA6E17" w14:paraId="1BEBCA12" w14:textId="77777777" w:rsidTr="00CE01DF">
        <w:tc>
          <w:tcPr>
            <w:tcW w:w="3150" w:type="dxa"/>
            <w:vAlign w:val="bottom"/>
          </w:tcPr>
          <w:p w14:paraId="01854233" w14:textId="77777777" w:rsidR="00450AFB" w:rsidRPr="00AA6E17" w:rsidRDefault="00450AFB" w:rsidP="00450AFB">
            <w:pPr>
              <w:tabs>
                <w:tab w:val="left" w:pos="1440"/>
              </w:tabs>
              <w:snapToGrid w:val="0"/>
              <w:spacing w:line="33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04947A9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3,883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64F13E2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930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2BAA349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D170DB9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87642C1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4,813</w:t>
            </w:r>
          </w:p>
        </w:tc>
      </w:tr>
      <w:tr w:rsidR="00450AFB" w:rsidRPr="00AA6E17" w14:paraId="795A2348" w14:textId="77777777" w:rsidTr="00CE01DF">
        <w:tc>
          <w:tcPr>
            <w:tcW w:w="3150" w:type="dxa"/>
            <w:vAlign w:val="bottom"/>
          </w:tcPr>
          <w:p w14:paraId="3FB3D3DB" w14:textId="77777777" w:rsidR="00450AFB" w:rsidRPr="00AA6E17" w:rsidRDefault="00450AFB" w:rsidP="00450AFB">
            <w:pPr>
              <w:snapToGrid w:val="0"/>
              <w:spacing w:line="330" w:lineRule="exact"/>
              <w:ind w:left="270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0D33EB0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318E6BD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231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D58C3CB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15C0235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2,236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1CDA5AF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2,490</w:t>
            </w:r>
          </w:p>
        </w:tc>
      </w:tr>
      <w:tr w:rsidR="00450AFB" w:rsidRPr="00AA6E17" w14:paraId="55648F7B" w14:textId="77777777" w:rsidTr="00CE01DF">
        <w:trPr>
          <w:trHeight w:val="115"/>
        </w:trPr>
        <w:tc>
          <w:tcPr>
            <w:tcW w:w="3150" w:type="dxa"/>
            <w:vAlign w:val="bottom"/>
          </w:tcPr>
          <w:p w14:paraId="120872FA" w14:textId="77777777" w:rsidR="00450AFB" w:rsidRPr="00AA6E17" w:rsidRDefault="00450AFB" w:rsidP="00450AFB">
            <w:pPr>
              <w:tabs>
                <w:tab w:val="left" w:pos="1440"/>
              </w:tabs>
              <w:snapToGrid w:val="0"/>
              <w:spacing w:line="330" w:lineRule="exact"/>
              <w:ind w:left="180" w:right="-9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92F90FF" w14:textId="455CFBF1" w:rsidR="00450AFB" w:rsidRPr="00AA6E17" w:rsidRDefault="003D1F73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0DA7EF8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945E55B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97CB82A" w14:textId="216F5589" w:rsidR="00450AFB" w:rsidRPr="00AA6E17" w:rsidRDefault="003D1F73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0B1F082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132</w:t>
            </w:r>
          </w:p>
        </w:tc>
      </w:tr>
      <w:tr w:rsidR="00450AFB" w:rsidRPr="00AA6E17" w14:paraId="63423B1C" w14:textId="77777777" w:rsidTr="00CE01DF">
        <w:tc>
          <w:tcPr>
            <w:tcW w:w="3150" w:type="dxa"/>
            <w:vAlign w:val="bottom"/>
          </w:tcPr>
          <w:p w14:paraId="0DE13CE0" w14:textId="77777777" w:rsidR="00450AFB" w:rsidRPr="00AA6E17" w:rsidRDefault="00450AFB" w:rsidP="00450AFB">
            <w:pPr>
              <w:tabs>
                <w:tab w:val="left" w:pos="1440"/>
              </w:tabs>
              <w:snapToGrid w:val="0"/>
              <w:spacing w:line="33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4E91307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C8BA91E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230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4E3B8DE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14,904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F37F5BD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3,489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0DB2C60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18,623</w:t>
            </w:r>
          </w:p>
        </w:tc>
      </w:tr>
      <w:tr w:rsidR="00450AFB" w:rsidRPr="00AA6E17" w14:paraId="00F5C254" w14:textId="77777777" w:rsidTr="00CE01DF">
        <w:tc>
          <w:tcPr>
            <w:tcW w:w="3150" w:type="dxa"/>
            <w:vAlign w:val="bottom"/>
          </w:tcPr>
          <w:p w14:paraId="7EE29203" w14:textId="77777777" w:rsidR="00450AFB" w:rsidRPr="00AA6E17" w:rsidRDefault="00450AFB" w:rsidP="00450AFB">
            <w:pPr>
              <w:tabs>
                <w:tab w:val="left" w:pos="1440"/>
              </w:tabs>
              <w:snapToGrid w:val="0"/>
              <w:spacing w:line="330" w:lineRule="exact"/>
              <w:ind w:left="180" w:hanging="9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AA6E17">
              <w:rPr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/>
              </w:rPr>
              <w:t>1</w:t>
            </w:r>
            <w:r w:rsidRPr="00AA6E17">
              <w:rPr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5086C0F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1,920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F2655BD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19,166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CB408C7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37,806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1C1A151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5,984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C569743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lang w:val="en-GB"/>
              </w:rPr>
              <w:t>64,876</w:t>
            </w:r>
          </w:p>
        </w:tc>
      </w:tr>
      <w:tr w:rsidR="00450AFB" w:rsidRPr="00AA6E17" w14:paraId="0D0CD34C" w14:textId="77777777" w:rsidTr="00CE01DF">
        <w:tc>
          <w:tcPr>
            <w:tcW w:w="3150" w:type="dxa"/>
            <w:vAlign w:val="bottom"/>
          </w:tcPr>
          <w:p w14:paraId="6F2CD3F3" w14:textId="77777777" w:rsidR="00450AFB" w:rsidRPr="00AA6E17" w:rsidRDefault="00450AFB" w:rsidP="00450AFB">
            <w:pPr>
              <w:tabs>
                <w:tab w:val="left" w:pos="1440"/>
              </w:tabs>
              <w:snapToGrid w:val="0"/>
              <w:spacing w:line="33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5CBFD67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DC51BA2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2,001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DC1C6B5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DF0D1B6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AAA29A8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2,001</w:t>
            </w:r>
          </w:p>
        </w:tc>
      </w:tr>
      <w:tr w:rsidR="00450AFB" w:rsidRPr="00AA6E17" w14:paraId="6333C8EB" w14:textId="77777777" w:rsidTr="00CE01DF">
        <w:tc>
          <w:tcPr>
            <w:tcW w:w="3150" w:type="dxa"/>
            <w:vAlign w:val="bottom"/>
          </w:tcPr>
          <w:p w14:paraId="4012C61A" w14:textId="1494C628" w:rsidR="00450AFB" w:rsidRPr="00AA6E17" w:rsidRDefault="00450AFB" w:rsidP="00450AFB">
            <w:pPr>
              <w:tabs>
                <w:tab w:val="left" w:pos="1440"/>
              </w:tabs>
              <w:snapToGrid w:val="0"/>
              <w:spacing w:line="33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สินทรัพย์อื่น</w:t>
            </w:r>
            <w:r w:rsidR="003A4B58"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3A4B58"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3A4B58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="003A4B58"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B46B5D4" w14:textId="665400E7" w:rsidR="00450AFB" w:rsidRPr="00AA6E17" w:rsidRDefault="003D1F73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2BA4C73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407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013A7BA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D165D25" w14:textId="4A23EDAB" w:rsidR="00450AFB" w:rsidRPr="00AA6E17" w:rsidRDefault="003D1F73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1,225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E000E5C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1,922</w:t>
            </w:r>
          </w:p>
        </w:tc>
      </w:tr>
      <w:tr w:rsidR="00450AFB" w:rsidRPr="00AA6E17" w14:paraId="1AF28A09" w14:textId="77777777" w:rsidTr="00CE01DF">
        <w:tc>
          <w:tcPr>
            <w:tcW w:w="3150" w:type="dxa"/>
            <w:vAlign w:val="bottom"/>
          </w:tcPr>
          <w:p w14:paraId="54AFD5FB" w14:textId="77777777" w:rsidR="00450AFB" w:rsidRPr="00AA6E17" w:rsidRDefault="00450AFB" w:rsidP="00450AFB">
            <w:pPr>
              <w:snapToGrid w:val="0"/>
              <w:spacing w:line="33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8B0ECA0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672AC4A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8485797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A552B59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06CD9F5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</w:p>
        </w:tc>
      </w:tr>
      <w:tr w:rsidR="00450AFB" w:rsidRPr="00AA6E17" w14:paraId="75FCF24A" w14:textId="77777777" w:rsidTr="00CE01DF">
        <w:tc>
          <w:tcPr>
            <w:tcW w:w="3150" w:type="dxa"/>
            <w:vAlign w:val="bottom"/>
          </w:tcPr>
          <w:p w14:paraId="65A642D3" w14:textId="77777777" w:rsidR="00450AFB" w:rsidRPr="00AA6E17" w:rsidRDefault="00450AFB" w:rsidP="00450AFB">
            <w:pPr>
              <w:snapToGrid w:val="0"/>
              <w:spacing w:line="33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65E8466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30A1E89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717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64253AD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990C887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2698AC2" w14:textId="77777777" w:rsidR="00450AFB" w:rsidRPr="00AA6E17" w:rsidRDefault="00450AFB" w:rsidP="00450AFB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717</w:t>
            </w:r>
          </w:p>
        </w:tc>
      </w:tr>
      <w:tr w:rsidR="005B0DB1" w:rsidRPr="00AA6E17" w14:paraId="1E4F584B" w14:textId="77777777" w:rsidTr="00CE01DF">
        <w:tc>
          <w:tcPr>
            <w:tcW w:w="3150" w:type="dxa"/>
            <w:vAlign w:val="bottom"/>
          </w:tcPr>
          <w:p w14:paraId="03E7FB78" w14:textId="11F8A7A7" w:rsidR="005B0DB1" w:rsidRPr="00AA6E17" w:rsidRDefault="005B0DB1" w:rsidP="005B0DB1">
            <w:pPr>
              <w:snapToGrid w:val="0"/>
              <w:spacing w:line="33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สินทรัพย์จากการประกันภัยต่อ                        - สินไหมทดแทน</w:t>
            </w:r>
            <w:r>
              <w:rPr>
                <w:rFonts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5A6E45C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E939F5A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054F1F9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110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5D3B2B9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57C582B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269</w:t>
            </w:r>
          </w:p>
        </w:tc>
      </w:tr>
      <w:tr w:rsidR="005B0DB1" w:rsidRPr="00AA6E17" w14:paraId="7047E8B5" w14:textId="77777777" w:rsidTr="00CE01DF">
        <w:tc>
          <w:tcPr>
            <w:tcW w:w="3150" w:type="dxa"/>
            <w:vAlign w:val="bottom"/>
          </w:tcPr>
          <w:p w14:paraId="64FAF396" w14:textId="58A71C99" w:rsidR="005B0DB1" w:rsidRPr="00AA6E17" w:rsidRDefault="005B0DB1" w:rsidP="005B0DB1">
            <w:pPr>
              <w:snapToGrid w:val="0"/>
              <w:spacing w:line="330" w:lineRule="exact"/>
              <w:ind w:left="180" w:right="-86" w:hanging="90"/>
              <w:rPr>
                <w:sz w:val="26"/>
                <w:szCs w:val="26"/>
                <w:cs/>
              </w:rPr>
            </w:pPr>
            <w:r w:rsidRPr="005B0DB1">
              <w:rPr>
                <w:rFonts w:hint="cs"/>
                <w:spacing w:val="-4"/>
                <w:sz w:val="26"/>
                <w:szCs w:val="26"/>
                <w:cs/>
              </w:rPr>
              <w:t>สินทรัพย์อื่น - ลูกหนี้จากสัญญาประกันภัยต่อ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A5FA021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18ED547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112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F98BC9E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188B93E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53729B5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112</w:t>
            </w:r>
          </w:p>
        </w:tc>
      </w:tr>
      <w:tr w:rsidR="005B0DB1" w:rsidRPr="00AA6E17" w14:paraId="42A30A31" w14:textId="77777777" w:rsidTr="00CE01DF">
        <w:tc>
          <w:tcPr>
            <w:tcW w:w="3150" w:type="dxa"/>
            <w:vAlign w:val="bottom"/>
          </w:tcPr>
          <w:p w14:paraId="11B74D6F" w14:textId="77777777" w:rsidR="005B0DB1" w:rsidRPr="00AA6E17" w:rsidRDefault="005B0DB1" w:rsidP="005B0DB1">
            <w:pPr>
              <w:tabs>
                <w:tab w:val="left" w:pos="1440"/>
              </w:tabs>
              <w:snapToGrid w:val="0"/>
              <w:spacing w:line="330" w:lineRule="exact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0226188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2047FD1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1A82D80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BE6404D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B3D884F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</w:rPr>
            </w:pPr>
          </w:p>
        </w:tc>
      </w:tr>
      <w:tr w:rsidR="005B0DB1" w:rsidRPr="00AA6E17" w14:paraId="611F8BDF" w14:textId="77777777" w:rsidTr="00CE01DF">
        <w:tc>
          <w:tcPr>
            <w:tcW w:w="3150" w:type="dxa"/>
            <w:vAlign w:val="bottom"/>
          </w:tcPr>
          <w:p w14:paraId="03CAC089" w14:textId="77777777" w:rsidR="005B0DB1" w:rsidRPr="00AA6E17" w:rsidRDefault="005B0DB1" w:rsidP="005B0DB1">
            <w:pPr>
              <w:tabs>
                <w:tab w:val="left" w:pos="1440"/>
              </w:tabs>
              <w:snapToGrid w:val="0"/>
              <w:spacing w:line="33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4490D3B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680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18D5285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lang w:val="en-GB"/>
              </w:rPr>
              <w:t>13,735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5A39A19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05B8C7E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329AEB1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16,415</w:t>
            </w:r>
          </w:p>
        </w:tc>
      </w:tr>
      <w:tr w:rsidR="005B0DB1" w:rsidRPr="00AA6E17" w14:paraId="3B790FE5" w14:textId="77777777" w:rsidTr="00CE01DF">
        <w:tc>
          <w:tcPr>
            <w:tcW w:w="3150" w:type="dxa"/>
            <w:vAlign w:val="bottom"/>
          </w:tcPr>
          <w:p w14:paraId="1245E679" w14:textId="77777777" w:rsidR="005B0DB1" w:rsidRPr="00AA6E17" w:rsidRDefault="005B0DB1" w:rsidP="005B0DB1">
            <w:pPr>
              <w:snapToGrid w:val="0"/>
              <w:spacing w:line="330" w:lineRule="exact"/>
              <w:ind w:left="18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EA7581F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4EC5E87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AF31C89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B9A9626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47F1C9A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GB"/>
              </w:rPr>
              <w:t>3</w:t>
            </w:r>
          </w:p>
        </w:tc>
      </w:tr>
      <w:tr w:rsidR="005B0DB1" w:rsidRPr="00AA6E17" w14:paraId="7B44E7C8" w14:textId="77777777" w:rsidTr="00CE01DF">
        <w:tc>
          <w:tcPr>
            <w:tcW w:w="3150" w:type="dxa"/>
            <w:vAlign w:val="bottom"/>
          </w:tcPr>
          <w:p w14:paraId="2E6396C4" w14:textId="77777777" w:rsidR="005B0DB1" w:rsidRPr="00AA6E17" w:rsidRDefault="005B0DB1" w:rsidP="005B0DB1">
            <w:pPr>
              <w:snapToGrid w:val="0"/>
              <w:spacing w:line="33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D9B9720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50169C4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9,949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2432E16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37,781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64BF070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A53C8A2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47,730</w:t>
            </w:r>
          </w:p>
        </w:tc>
      </w:tr>
      <w:tr w:rsidR="005B0DB1" w:rsidRPr="00AA6E17" w14:paraId="4EFC593A" w14:textId="77777777" w:rsidTr="00CE01DF">
        <w:tc>
          <w:tcPr>
            <w:tcW w:w="3150" w:type="dxa"/>
            <w:vAlign w:val="bottom"/>
          </w:tcPr>
          <w:p w14:paraId="1D7CEA74" w14:textId="77777777" w:rsidR="005B0DB1" w:rsidRPr="00AA6E17" w:rsidRDefault="005B0DB1" w:rsidP="005B0DB1">
            <w:pPr>
              <w:snapToGrid w:val="0"/>
              <w:spacing w:line="330" w:lineRule="exact"/>
              <w:ind w:left="180" w:right="90" w:hanging="90"/>
              <w:rPr>
                <w:spacing w:val="-4"/>
                <w:sz w:val="26"/>
                <w:szCs w:val="26"/>
                <w:cs/>
              </w:rPr>
            </w:pP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>หนี้สินอื่น - เจ้าหนี้จากการซื้อขายหลักทรัพย์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C3B3549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67826DB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1,069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A778AA2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70E31FB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6A04ED1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GB"/>
              </w:rPr>
              <w:t>1,069</w:t>
            </w:r>
          </w:p>
        </w:tc>
      </w:tr>
      <w:tr w:rsidR="005B0DB1" w:rsidRPr="00AA6E17" w14:paraId="6691DF15" w14:textId="77777777" w:rsidTr="00CE01DF">
        <w:tc>
          <w:tcPr>
            <w:tcW w:w="3150" w:type="dxa"/>
            <w:vAlign w:val="bottom"/>
          </w:tcPr>
          <w:p w14:paraId="41F7F3D7" w14:textId="77777777" w:rsidR="005B0DB1" w:rsidRPr="00AA6E17" w:rsidRDefault="005B0DB1" w:rsidP="005B0DB1">
            <w:pPr>
              <w:snapToGrid w:val="0"/>
              <w:spacing w:line="33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0525CEA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2C366BB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1,088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D48F917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270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388A312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BE4E0D4" w14:textId="77777777" w:rsidR="005B0DB1" w:rsidRPr="00AA6E17" w:rsidRDefault="005B0DB1" w:rsidP="005B0DB1">
            <w:pPr>
              <w:tabs>
                <w:tab w:val="decimal" w:pos="990"/>
              </w:tabs>
              <w:spacing w:line="330" w:lineRule="exact"/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GB"/>
              </w:rPr>
              <w:t>1,358</w:t>
            </w:r>
          </w:p>
        </w:tc>
      </w:tr>
    </w:tbl>
    <w:p w14:paraId="4FB6288A" w14:textId="77777777" w:rsidR="0000022D" w:rsidRPr="009C3CE4" w:rsidRDefault="0000022D" w:rsidP="0000022D">
      <w:pPr>
        <w:tabs>
          <w:tab w:val="left" w:pos="2160"/>
          <w:tab w:val="left" w:pos="2700"/>
        </w:tabs>
        <w:spacing w:before="80" w:line="260" w:lineRule="exact"/>
        <w:ind w:left="821" w:right="-43" w:hanging="274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Pr="009C3CE4">
        <w:rPr>
          <w:rFonts w:hint="cs"/>
          <w:i/>
          <w:iCs/>
          <w:sz w:val="24"/>
          <w:szCs w:val="24"/>
        </w:rPr>
        <w:t>1</w:t>
      </w:r>
      <w:r w:rsidRPr="00AA6E17">
        <w:rPr>
          <w:i/>
          <w:iCs/>
          <w:sz w:val="24"/>
          <w:szCs w:val="24"/>
          <w:cs/>
        </w:rPr>
        <w:t xml:space="preserve">) 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ยอดคงเหลือของเงินให้สินเชื่อแก่ลูกหนี้เมื่อทวงถามรวมเงินให้สินเชื่อที่มีการด้อยค่าด้านเครดิต</w:t>
      </w:r>
      <w:r w:rsidRPr="009C3CE4">
        <w:rPr>
          <w:i/>
          <w:iCs/>
          <w:sz w:val="24"/>
          <w:szCs w:val="24"/>
          <w:cs/>
        </w:rPr>
        <w:t xml:space="preserve"> </w:t>
      </w:r>
    </w:p>
    <w:p w14:paraId="1A3E0E07" w14:textId="419DDF88" w:rsidR="0000022D" w:rsidRPr="009C3CE4" w:rsidRDefault="0000022D" w:rsidP="0000022D">
      <w:pPr>
        <w:tabs>
          <w:tab w:val="left" w:pos="2160"/>
          <w:tab w:val="left" w:pos="2700"/>
        </w:tabs>
        <w:spacing w:line="260" w:lineRule="exact"/>
        <w:ind w:left="821" w:right="-43" w:hanging="274"/>
        <w:jc w:val="thaiDistribute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Pr="009C3CE4">
        <w:rPr>
          <w:i/>
          <w:iCs/>
          <w:sz w:val="24"/>
          <w:szCs w:val="24"/>
        </w:rPr>
        <w:t>2</w:t>
      </w:r>
      <w:r w:rsidRPr="00AA6E17">
        <w:rPr>
          <w:i/>
          <w:iCs/>
          <w:sz w:val="24"/>
          <w:szCs w:val="24"/>
          <w:cs/>
        </w:rPr>
        <w:t>)</w:t>
      </w:r>
      <w:r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ยอด</w:t>
      </w:r>
      <w:r>
        <w:rPr>
          <w:rFonts w:hint="cs"/>
          <w:i/>
          <w:iCs/>
          <w:sz w:val="24"/>
          <w:szCs w:val="24"/>
          <w:cs/>
        </w:rPr>
        <w:t>คงเหลือของสินทรัพย์อื่นที่ไม่มีวันที่ครบกำหนดส่วนใหญ่เป็นลูกหนี้ตามสัญญาเช่าซื้อที่ศาลพิพากษาให้บริษัทย่อยชนะคดีหรือขายหลักประกันแล้วขาดทุน</w:t>
      </w:r>
      <w:r w:rsidR="001E5A17">
        <w:rPr>
          <w:rFonts w:hint="cs"/>
          <w:i/>
          <w:iCs/>
          <w:sz w:val="24"/>
          <w:szCs w:val="24"/>
          <w:cs/>
        </w:rPr>
        <w:t>และ</w:t>
      </w:r>
      <w:r>
        <w:rPr>
          <w:rFonts w:hint="cs"/>
          <w:i/>
          <w:iCs/>
          <w:sz w:val="24"/>
          <w:szCs w:val="24"/>
          <w:cs/>
        </w:rPr>
        <w:t>อยู่ระหว่างติดตามเพื่อรับชำระหนี้</w:t>
      </w:r>
      <w:r w:rsidRPr="003A4B58">
        <w:rPr>
          <w:i/>
          <w:iCs/>
          <w:sz w:val="24"/>
          <w:szCs w:val="24"/>
          <w:cs/>
        </w:rPr>
        <w:t xml:space="preserve"> </w:t>
      </w:r>
    </w:p>
    <w:p w14:paraId="6F62F42E" w14:textId="77777777" w:rsidR="00277943" w:rsidRPr="00AA6E17" w:rsidRDefault="00277943" w:rsidP="00277943">
      <w:pPr>
        <w:ind w:right="-65"/>
        <w:jc w:val="right"/>
        <w:rPr>
          <w:sz w:val="24"/>
          <w:szCs w:val="24"/>
          <w:lang w:val="en-US"/>
        </w:rPr>
      </w:pPr>
      <w:r w:rsidRPr="00AA6E17">
        <w:rPr>
          <w:cs/>
        </w:rPr>
        <w:br w:type="page"/>
      </w: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7"/>
        <w:gridCol w:w="1208"/>
        <w:gridCol w:w="1208"/>
        <w:gridCol w:w="1208"/>
        <w:gridCol w:w="1208"/>
      </w:tblGrid>
      <w:tr w:rsidR="00277943" w:rsidRPr="00AA6E17" w14:paraId="7428E96B" w14:textId="77777777" w:rsidTr="00EE49A0">
        <w:tc>
          <w:tcPr>
            <w:tcW w:w="3150" w:type="dxa"/>
            <w:vAlign w:val="bottom"/>
          </w:tcPr>
          <w:p w14:paraId="423E77E8" w14:textId="77777777" w:rsidR="00277943" w:rsidRPr="00AA6E17" w:rsidRDefault="00277943" w:rsidP="00EE49A0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9" w:type="dxa"/>
            <w:gridSpan w:val="5"/>
            <w:vAlign w:val="bottom"/>
          </w:tcPr>
          <w:p w14:paraId="718AC809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277943" w:rsidRPr="00AA6E17" w14:paraId="40BAED87" w14:textId="77777777" w:rsidTr="00EE49A0">
        <w:tc>
          <w:tcPr>
            <w:tcW w:w="3150" w:type="dxa"/>
            <w:vAlign w:val="bottom"/>
          </w:tcPr>
          <w:p w14:paraId="608F9A4A" w14:textId="77777777" w:rsidR="00277943" w:rsidRPr="00AA6E17" w:rsidRDefault="00277943" w:rsidP="00EE49A0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9" w:type="dxa"/>
            <w:gridSpan w:val="5"/>
            <w:vAlign w:val="bottom"/>
          </w:tcPr>
          <w:p w14:paraId="001F02CC" w14:textId="77777777" w:rsidR="00277943" w:rsidRPr="00AA6E17" w:rsidRDefault="004D422F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277943" w:rsidRPr="00AA6E17" w14:paraId="5219B226" w14:textId="77777777" w:rsidTr="00EE49A0">
        <w:tc>
          <w:tcPr>
            <w:tcW w:w="3150" w:type="dxa"/>
            <w:vAlign w:val="bottom"/>
          </w:tcPr>
          <w:p w14:paraId="5E372E55" w14:textId="77777777" w:rsidR="00277943" w:rsidRPr="00AA6E17" w:rsidRDefault="00277943" w:rsidP="00EE49A0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207" w:type="dxa"/>
            <w:vAlign w:val="bottom"/>
          </w:tcPr>
          <w:p w14:paraId="05F95663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8" w:type="dxa"/>
            <w:vAlign w:val="bottom"/>
          </w:tcPr>
          <w:p w14:paraId="4973CFD5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น้อยกว่า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8" w:type="dxa"/>
            <w:vAlign w:val="bottom"/>
          </w:tcPr>
          <w:p w14:paraId="7AF8FD3C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มากกว่า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8" w:type="dxa"/>
            <w:vAlign w:val="bottom"/>
          </w:tcPr>
          <w:p w14:paraId="3D17E55A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8" w:type="dxa"/>
            <w:vAlign w:val="bottom"/>
          </w:tcPr>
          <w:p w14:paraId="58C67F97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945284" w:rsidRPr="00AA6E17" w14:paraId="67B7C337" w14:textId="77777777" w:rsidTr="00CE01DF">
        <w:tc>
          <w:tcPr>
            <w:tcW w:w="3150" w:type="dxa"/>
            <w:vAlign w:val="bottom"/>
          </w:tcPr>
          <w:p w14:paraId="3ED44408" w14:textId="77777777" w:rsidR="00945284" w:rsidRPr="00AA6E17" w:rsidRDefault="00945284" w:rsidP="00CE01DF">
            <w:pPr>
              <w:snapToGrid w:val="0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042B3C8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9F7E76F" w14:textId="77777777" w:rsidR="00945284" w:rsidRPr="00AA6E17" w:rsidRDefault="00945284" w:rsidP="00CE01DF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67656D4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4EDE41F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55562AF" w14:textId="77777777" w:rsidR="00945284" w:rsidRPr="00AA6E17" w:rsidRDefault="00945284" w:rsidP="00CE01DF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</w:tr>
      <w:tr w:rsidR="00945284" w:rsidRPr="00AA6E17" w14:paraId="02802E0A" w14:textId="77777777" w:rsidTr="00CE01DF">
        <w:tc>
          <w:tcPr>
            <w:tcW w:w="3150" w:type="dxa"/>
            <w:vAlign w:val="bottom"/>
          </w:tcPr>
          <w:p w14:paraId="0FC907B3" w14:textId="77777777" w:rsidR="00945284" w:rsidRPr="00AA6E17" w:rsidRDefault="00945284" w:rsidP="00CE01DF">
            <w:pPr>
              <w:tabs>
                <w:tab w:val="left" w:pos="27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หนี้สินจากสัญญาประกันภัย                        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E391507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EE86D75" w14:textId="77777777" w:rsidR="00945284" w:rsidRPr="00AA6E17" w:rsidRDefault="00945284" w:rsidP="00CE01DF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5BBF906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74D14A6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31E0A5C" w14:textId="77777777" w:rsidR="00945284" w:rsidRPr="00AA6E17" w:rsidRDefault="00945284" w:rsidP="00CE01DF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</w:tr>
      <w:tr w:rsidR="00450AFB" w:rsidRPr="00AA6E17" w14:paraId="3F78004D" w14:textId="77777777" w:rsidTr="00CE01DF">
        <w:tc>
          <w:tcPr>
            <w:tcW w:w="3150" w:type="dxa"/>
            <w:vAlign w:val="bottom"/>
          </w:tcPr>
          <w:p w14:paraId="0A72D51B" w14:textId="4A34E9A9" w:rsidR="00450AFB" w:rsidRPr="009C3CE4" w:rsidRDefault="00450AFB" w:rsidP="009C3CE4">
            <w:pPr>
              <w:tabs>
                <w:tab w:val="left" w:pos="270"/>
              </w:tabs>
              <w:snapToGrid w:val="0"/>
              <w:ind w:left="180" w:right="90" w:hanging="9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 สำรองประกันภัยสำหรับสัญญา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ประกันภัยระยะยาว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9C3CE4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3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2662B60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49AE60B" w14:textId="7B4BF282" w:rsidR="00450AFB" w:rsidRPr="00AA6E17" w:rsidRDefault="002A2654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618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5781F5E" w14:textId="338EF5A2" w:rsidR="00450AFB" w:rsidRPr="00AA6E17" w:rsidRDefault="002A2654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5,127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C583E26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0553250" w14:textId="141308B4" w:rsidR="00450AFB" w:rsidRPr="00AA6E17" w:rsidRDefault="002A2654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5,745</w:t>
            </w:r>
          </w:p>
        </w:tc>
      </w:tr>
      <w:tr w:rsidR="00450AFB" w:rsidRPr="00AA6E17" w14:paraId="1FC8429D" w14:textId="77777777" w:rsidTr="00CE01DF">
        <w:tc>
          <w:tcPr>
            <w:tcW w:w="3150" w:type="dxa"/>
            <w:vAlign w:val="bottom"/>
          </w:tcPr>
          <w:p w14:paraId="79B0709F" w14:textId="77777777" w:rsidR="00450AFB" w:rsidRPr="00AA6E17" w:rsidRDefault="00450AFB" w:rsidP="00450AFB">
            <w:pPr>
              <w:tabs>
                <w:tab w:val="left" w:pos="27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- สำรองค่าสินไหมทดแทนและ               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0DD7E20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C3C3690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1,379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D062135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764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F34CCF7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7A7E9FD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2,143</w:t>
            </w:r>
          </w:p>
        </w:tc>
      </w:tr>
      <w:tr w:rsidR="00450AFB" w:rsidRPr="00AA6E17" w14:paraId="2F8C133E" w14:textId="77777777" w:rsidTr="00CE01DF">
        <w:tc>
          <w:tcPr>
            <w:tcW w:w="3150" w:type="dxa"/>
            <w:vAlign w:val="bottom"/>
          </w:tcPr>
          <w:p w14:paraId="60B0413F" w14:textId="77777777" w:rsidR="00450AFB" w:rsidRPr="00AA6E17" w:rsidRDefault="00450AFB" w:rsidP="00450AFB">
            <w:pPr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4C40146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E71D024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1,085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F4ADCA0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5FEE760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EFF3474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1,085</w:t>
            </w:r>
          </w:p>
        </w:tc>
      </w:tr>
      <w:tr w:rsidR="00450AFB" w:rsidRPr="00AA6E17" w14:paraId="56646D11" w14:textId="77777777" w:rsidTr="00CE01DF">
        <w:tc>
          <w:tcPr>
            <w:tcW w:w="3150" w:type="dxa"/>
            <w:vAlign w:val="bottom"/>
          </w:tcPr>
          <w:p w14:paraId="2BCB07D8" w14:textId="77777777" w:rsidR="00450AFB" w:rsidRPr="00AA6E17" w:rsidRDefault="00450AFB" w:rsidP="00450AFB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6F8A68A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19B109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0A962E2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D437648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01D7D81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</w:rPr>
            </w:pPr>
          </w:p>
        </w:tc>
      </w:tr>
      <w:tr w:rsidR="00450AFB" w:rsidRPr="00AA6E17" w14:paraId="5329D1ED" w14:textId="77777777" w:rsidTr="00CE01DF">
        <w:tc>
          <w:tcPr>
            <w:tcW w:w="3150" w:type="dxa"/>
            <w:vAlign w:val="bottom"/>
          </w:tcPr>
          <w:p w14:paraId="65B90FA6" w14:textId="77777777" w:rsidR="00450AFB" w:rsidRPr="00AA6E17" w:rsidRDefault="00450AFB" w:rsidP="00450AFB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79A316B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1668EBE" w14:textId="77777777" w:rsidR="00450AFB" w:rsidRPr="00AA6E17" w:rsidRDefault="00450AFB" w:rsidP="00450AFB">
            <w:pPr>
              <w:tabs>
                <w:tab w:val="decimal" w:pos="990"/>
              </w:tabs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67EE3B2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CF1E0E2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64D00F1" w14:textId="77777777" w:rsidR="00450AFB" w:rsidRPr="00AA6E17" w:rsidRDefault="00450AFB" w:rsidP="00450AFB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</w:tr>
    </w:tbl>
    <w:p w14:paraId="260B697D" w14:textId="77777777" w:rsidR="009C3CE4" w:rsidRPr="009C3CE4" w:rsidRDefault="009C3CE4" w:rsidP="001E5A17">
      <w:pPr>
        <w:tabs>
          <w:tab w:val="left" w:pos="2160"/>
          <w:tab w:val="left" w:pos="2700"/>
        </w:tabs>
        <w:spacing w:before="80"/>
        <w:ind w:left="821" w:right="-43" w:hanging="274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Pr="009C3CE4">
        <w:rPr>
          <w:i/>
          <w:iCs/>
          <w:sz w:val="24"/>
          <w:szCs w:val="24"/>
        </w:rPr>
        <w:t>3</w:t>
      </w:r>
      <w:r w:rsidRPr="00AA6E17">
        <w:rPr>
          <w:i/>
          <w:iCs/>
          <w:sz w:val="24"/>
          <w:szCs w:val="24"/>
          <w:cs/>
        </w:rPr>
        <w:t>)</w:t>
      </w:r>
      <w:r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สำรองประกันภัยสำหรับสัญญาประกันภัยระยะยาวแสดงด้วยมูลค่ากระแสเงินสดก่อนการคิดลด</w:t>
      </w:r>
      <w:r w:rsidRPr="009C3CE4">
        <w:rPr>
          <w:i/>
          <w:iCs/>
          <w:sz w:val="24"/>
          <w:szCs w:val="24"/>
          <w:cs/>
        </w:rPr>
        <w:t xml:space="preserve"> </w:t>
      </w:r>
    </w:p>
    <w:p w14:paraId="65A48B2B" w14:textId="77777777" w:rsidR="00945284" w:rsidRPr="00AA6E17" w:rsidRDefault="00945284" w:rsidP="00945284">
      <w:pPr>
        <w:tabs>
          <w:tab w:val="left" w:pos="679"/>
        </w:tabs>
        <w:ind w:right="-11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ab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945284" w:rsidRPr="00AA6E17" w14:paraId="365A23EF" w14:textId="77777777" w:rsidTr="00CE01DF">
        <w:tc>
          <w:tcPr>
            <w:tcW w:w="3150" w:type="dxa"/>
            <w:vAlign w:val="bottom"/>
          </w:tcPr>
          <w:p w14:paraId="747BDED6" w14:textId="77777777" w:rsidR="00945284" w:rsidRPr="00AA6E17" w:rsidRDefault="00945284" w:rsidP="00CE01DF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4F20BF5D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5284" w:rsidRPr="00AA6E17" w14:paraId="2218C335" w14:textId="77777777" w:rsidTr="00CE01DF">
        <w:tc>
          <w:tcPr>
            <w:tcW w:w="3150" w:type="dxa"/>
            <w:vAlign w:val="bottom"/>
          </w:tcPr>
          <w:p w14:paraId="3B2156CD" w14:textId="77777777" w:rsidR="00945284" w:rsidRPr="00AA6E17" w:rsidRDefault="00945284" w:rsidP="00CE01DF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90BBB30" w14:textId="77777777" w:rsidR="00945284" w:rsidRPr="00AA6E17" w:rsidRDefault="004D422F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945284" w:rsidRPr="00AA6E17" w14:paraId="5BB723BF" w14:textId="77777777" w:rsidTr="00CE01DF">
        <w:tc>
          <w:tcPr>
            <w:tcW w:w="3150" w:type="dxa"/>
            <w:vAlign w:val="bottom"/>
          </w:tcPr>
          <w:p w14:paraId="2B058685" w14:textId="77777777" w:rsidR="00945284" w:rsidRPr="00AA6E17" w:rsidRDefault="00945284" w:rsidP="00CE01DF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0E0673FC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289C51F5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น้อยกว่า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000DB74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มากกว่า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0BEFB481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05EC77A8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945284" w:rsidRPr="00AA6E17" w14:paraId="3BC77B04" w14:textId="77777777" w:rsidTr="00CE01DF">
        <w:tc>
          <w:tcPr>
            <w:tcW w:w="3150" w:type="dxa"/>
            <w:vAlign w:val="bottom"/>
          </w:tcPr>
          <w:p w14:paraId="1BE34DAD" w14:textId="77777777" w:rsidR="00945284" w:rsidRPr="00AA6E17" w:rsidRDefault="00945284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7A279FEA" w14:textId="77777777" w:rsidR="00945284" w:rsidRPr="00AA6E17" w:rsidRDefault="00945284" w:rsidP="00CE01DF">
            <w:pPr>
              <w:snapToGrid w:val="0"/>
              <w:ind w:left="90" w:right="9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D2ECB71" w14:textId="77777777" w:rsidR="00945284" w:rsidRPr="00AA6E17" w:rsidRDefault="00945284" w:rsidP="00CE01DF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73F9C91" w14:textId="77777777" w:rsidR="00945284" w:rsidRPr="00AA6E17" w:rsidRDefault="00945284" w:rsidP="00CE01DF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E6663CF" w14:textId="77777777" w:rsidR="00945284" w:rsidRPr="00AA6E17" w:rsidRDefault="00945284" w:rsidP="00CE01DF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90FBCB7" w14:textId="77777777" w:rsidR="00945284" w:rsidRPr="00AA6E17" w:rsidRDefault="00945284" w:rsidP="00CE01DF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945284" w:rsidRPr="00AA6E17" w14:paraId="7FAD17C8" w14:textId="77777777" w:rsidTr="00CE01DF">
        <w:tc>
          <w:tcPr>
            <w:tcW w:w="3150" w:type="dxa"/>
            <w:vAlign w:val="bottom"/>
          </w:tcPr>
          <w:p w14:paraId="6EC72DAE" w14:textId="77777777" w:rsidR="00945284" w:rsidRPr="00AA6E17" w:rsidRDefault="00945284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vAlign w:val="bottom"/>
          </w:tcPr>
          <w:p w14:paraId="6A305542" w14:textId="77777777" w:rsidR="00945284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327</w:t>
            </w:r>
          </w:p>
        </w:tc>
        <w:tc>
          <w:tcPr>
            <w:tcW w:w="1206" w:type="dxa"/>
            <w:vAlign w:val="bottom"/>
          </w:tcPr>
          <w:p w14:paraId="5B43B84A" w14:textId="77777777" w:rsidR="00945284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001DDA0" w14:textId="77777777" w:rsidR="00945284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2A02ECB" w14:textId="77777777" w:rsidR="00945284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63022A0" w14:textId="77777777" w:rsidR="00945284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327</w:t>
            </w:r>
          </w:p>
        </w:tc>
      </w:tr>
      <w:tr w:rsidR="00446EC6" w:rsidRPr="00AA6E17" w14:paraId="1580C03F" w14:textId="77777777" w:rsidTr="00CE01DF">
        <w:tc>
          <w:tcPr>
            <w:tcW w:w="3150" w:type="dxa"/>
            <w:vAlign w:val="bottom"/>
          </w:tcPr>
          <w:p w14:paraId="2E7654AF" w14:textId="77777777" w:rsidR="00446EC6" w:rsidRPr="00AA6E17" w:rsidRDefault="00446EC6" w:rsidP="007525FA">
            <w:pPr>
              <w:snapToGrid w:val="0"/>
              <w:ind w:left="270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6" w:type="dxa"/>
            <w:vAlign w:val="bottom"/>
          </w:tcPr>
          <w:p w14:paraId="0C9B8F53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6D61D26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F2904E9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3AE2AC7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89</w:t>
            </w:r>
          </w:p>
        </w:tc>
        <w:tc>
          <w:tcPr>
            <w:tcW w:w="1206" w:type="dxa"/>
            <w:vAlign w:val="bottom"/>
          </w:tcPr>
          <w:p w14:paraId="4BABB663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89</w:t>
            </w:r>
          </w:p>
        </w:tc>
      </w:tr>
      <w:tr w:rsidR="00446EC6" w:rsidRPr="00AA6E17" w14:paraId="333AAE6D" w14:textId="77777777" w:rsidTr="00CE01DF">
        <w:tc>
          <w:tcPr>
            <w:tcW w:w="3150" w:type="dxa"/>
            <w:vAlign w:val="bottom"/>
          </w:tcPr>
          <w:p w14:paraId="075BE0EB" w14:textId="77777777" w:rsidR="00446EC6" w:rsidRPr="00AA6E17" w:rsidRDefault="00446EC6" w:rsidP="007525FA">
            <w:pPr>
              <w:tabs>
                <w:tab w:val="left" w:pos="1440"/>
              </w:tabs>
              <w:snapToGrid w:val="0"/>
              <w:ind w:left="180" w:right="-9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6" w:type="dxa"/>
            <w:vAlign w:val="bottom"/>
          </w:tcPr>
          <w:p w14:paraId="6AD05B67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206" w:type="dxa"/>
            <w:vAlign w:val="bottom"/>
          </w:tcPr>
          <w:p w14:paraId="564F7BEC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251F02A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C775685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93F0F4B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</w:tr>
      <w:tr w:rsidR="00446EC6" w:rsidRPr="00AA6E17" w14:paraId="71517586" w14:textId="77777777" w:rsidTr="00CE01DF">
        <w:tc>
          <w:tcPr>
            <w:tcW w:w="3150" w:type="dxa"/>
            <w:vAlign w:val="bottom"/>
          </w:tcPr>
          <w:p w14:paraId="6D4260F0" w14:textId="77777777" w:rsidR="00446EC6" w:rsidRPr="00AA6E17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vAlign w:val="bottom"/>
          </w:tcPr>
          <w:p w14:paraId="268DD31F" w14:textId="77777777" w:rsidR="00446EC6" w:rsidRPr="00AA6E17" w:rsidRDefault="00AC4ED7" w:rsidP="007525FA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9E91086" w14:textId="77777777" w:rsidR="00446EC6" w:rsidRPr="00AA6E17" w:rsidRDefault="00AC4ED7" w:rsidP="007525FA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D2BAA5C" w14:textId="77777777" w:rsidR="00446EC6" w:rsidRPr="00AA6E17" w:rsidRDefault="00AC4ED7" w:rsidP="007525FA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462</w:t>
            </w:r>
          </w:p>
        </w:tc>
        <w:tc>
          <w:tcPr>
            <w:tcW w:w="1206" w:type="dxa"/>
            <w:vAlign w:val="bottom"/>
          </w:tcPr>
          <w:p w14:paraId="3F3388C7" w14:textId="77777777" w:rsidR="00446EC6" w:rsidRPr="00AA6E17" w:rsidRDefault="00AC4ED7" w:rsidP="007525FA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  <w:r w:rsidRPr="00AA6E17">
              <w:rPr>
                <w:sz w:val="26"/>
                <w:szCs w:val="26"/>
                <w:lang w:val="en-US"/>
              </w:rPr>
              <w:t>,651</w:t>
            </w:r>
          </w:p>
        </w:tc>
        <w:tc>
          <w:tcPr>
            <w:tcW w:w="1206" w:type="dxa"/>
            <w:vAlign w:val="bottom"/>
          </w:tcPr>
          <w:p w14:paraId="37130FC9" w14:textId="77777777" w:rsidR="00446EC6" w:rsidRPr="00AA6E17" w:rsidRDefault="00AC4ED7" w:rsidP="007525FA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2,113</w:t>
            </w:r>
          </w:p>
        </w:tc>
      </w:tr>
      <w:tr w:rsidR="00446EC6" w:rsidRPr="00AA6E17" w14:paraId="0B335071" w14:textId="77777777" w:rsidTr="00CE01DF">
        <w:tc>
          <w:tcPr>
            <w:tcW w:w="3150" w:type="dxa"/>
            <w:vAlign w:val="bottom"/>
          </w:tcPr>
          <w:p w14:paraId="5D1677E9" w14:textId="77777777" w:rsidR="00446EC6" w:rsidRPr="00AA6E17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F711BF" w:rsidRPr="00AA6E17">
              <w:rPr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4D422F" w:rsidRPr="00AA6E17">
              <w:rPr>
                <w:i/>
                <w:iCs/>
                <w:sz w:val="26"/>
                <w:szCs w:val="26"/>
                <w:vertAlign w:val="superscript"/>
                <w:lang w:val="en-US"/>
              </w:rPr>
              <w:t>1</w:t>
            </w:r>
            <w:r w:rsidR="00F711BF" w:rsidRPr="00AA6E17">
              <w:rPr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42030494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1206" w:type="dxa"/>
            <w:vAlign w:val="bottom"/>
          </w:tcPr>
          <w:p w14:paraId="08D380EE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2,204</w:t>
            </w:r>
          </w:p>
        </w:tc>
        <w:tc>
          <w:tcPr>
            <w:tcW w:w="1206" w:type="dxa"/>
            <w:vAlign w:val="bottom"/>
          </w:tcPr>
          <w:p w14:paraId="3505D1CD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6,801</w:t>
            </w:r>
          </w:p>
        </w:tc>
        <w:tc>
          <w:tcPr>
            <w:tcW w:w="1206" w:type="dxa"/>
            <w:vAlign w:val="bottom"/>
          </w:tcPr>
          <w:p w14:paraId="3B4E66D0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159</w:t>
            </w:r>
          </w:p>
        </w:tc>
        <w:tc>
          <w:tcPr>
            <w:tcW w:w="1206" w:type="dxa"/>
            <w:vAlign w:val="bottom"/>
          </w:tcPr>
          <w:p w14:paraId="49CAFC06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9,192</w:t>
            </w:r>
          </w:p>
        </w:tc>
      </w:tr>
      <w:tr w:rsidR="00446EC6" w:rsidRPr="00AA6E17" w14:paraId="35BAAF27" w14:textId="77777777" w:rsidTr="00CE01DF">
        <w:tc>
          <w:tcPr>
            <w:tcW w:w="3150" w:type="dxa"/>
            <w:vAlign w:val="bottom"/>
          </w:tcPr>
          <w:p w14:paraId="4AA1C5DC" w14:textId="77777777" w:rsidR="00446EC6" w:rsidRPr="00AA6E17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06" w:type="dxa"/>
            <w:vAlign w:val="bottom"/>
          </w:tcPr>
          <w:p w14:paraId="3B305559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06" w:type="dxa"/>
            <w:vAlign w:val="bottom"/>
          </w:tcPr>
          <w:p w14:paraId="48471BA9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206" w:type="dxa"/>
            <w:vAlign w:val="bottom"/>
          </w:tcPr>
          <w:p w14:paraId="6AFD048C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7A46D1E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9FACDEC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</w:t>
            </w:r>
          </w:p>
        </w:tc>
      </w:tr>
      <w:tr w:rsidR="00446EC6" w:rsidRPr="00AA6E17" w14:paraId="211430ED" w14:textId="77777777" w:rsidTr="00CE01DF">
        <w:tc>
          <w:tcPr>
            <w:tcW w:w="3150" w:type="dxa"/>
            <w:vAlign w:val="bottom"/>
          </w:tcPr>
          <w:p w14:paraId="55DE2B88" w14:textId="77777777" w:rsidR="00446EC6" w:rsidRPr="00AA6E17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738DB5E" w14:textId="77777777" w:rsidR="00446EC6" w:rsidRPr="00AA6E17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B44929E" w14:textId="77777777" w:rsidR="00446EC6" w:rsidRPr="00AA6E17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40B99FB3" w14:textId="77777777" w:rsidR="00446EC6" w:rsidRPr="00AA6E17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C3069E0" w14:textId="77777777" w:rsidR="00446EC6" w:rsidRPr="00AA6E17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85A73AA" w14:textId="77777777" w:rsidR="00446EC6" w:rsidRPr="00AA6E17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</w:tr>
      <w:tr w:rsidR="00446EC6" w:rsidRPr="00AA6E17" w14:paraId="728ADE1D" w14:textId="77777777" w:rsidTr="00CE01DF">
        <w:tc>
          <w:tcPr>
            <w:tcW w:w="3150" w:type="dxa"/>
            <w:vAlign w:val="bottom"/>
          </w:tcPr>
          <w:p w14:paraId="1EA5CAB8" w14:textId="77777777" w:rsidR="00446EC6" w:rsidRPr="00AA6E17" w:rsidRDefault="00446EC6" w:rsidP="00CE01DF">
            <w:pPr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vAlign w:val="bottom"/>
          </w:tcPr>
          <w:p w14:paraId="595EA76B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F49A504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  <w:r w:rsidRPr="00AA6E17">
              <w:rPr>
                <w:sz w:val="26"/>
                <w:szCs w:val="26"/>
                <w:lang w:val="en-US"/>
              </w:rPr>
              <w:t>,388</w:t>
            </w:r>
          </w:p>
        </w:tc>
        <w:tc>
          <w:tcPr>
            <w:tcW w:w="1206" w:type="dxa"/>
            <w:vAlign w:val="bottom"/>
          </w:tcPr>
          <w:p w14:paraId="674C4891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19,865</w:t>
            </w:r>
          </w:p>
        </w:tc>
        <w:tc>
          <w:tcPr>
            <w:tcW w:w="1206" w:type="dxa"/>
            <w:vAlign w:val="bottom"/>
          </w:tcPr>
          <w:p w14:paraId="7488D2C4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00A9F37" w14:textId="77777777" w:rsidR="00446EC6" w:rsidRPr="00AA6E17" w:rsidRDefault="00AC4ED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21,253</w:t>
            </w:r>
          </w:p>
        </w:tc>
      </w:tr>
      <w:tr w:rsidR="00257D66" w:rsidRPr="00AA6E17" w14:paraId="1B592D10" w14:textId="77777777" w:rsidTr="00CE01DF">
        <w:tc>
          <w:tcPr>
            <w:tcW w:w="3150" w:type="dxa"/>
            <w:vAlign w:val="bottom"/>
          </w:tcPr>
          <w:p w14:paraId="5477F645" w14:textId="77777777" w:rsidR="00257D66" w:rsidRPr="00AA6E17" w:rsidRDefault="00257D66" w:rsidP="00257D66">
            <w:pPr>
              <w:snapToGrid w:val="0"/>
              <w:ind w:left="180" w:right="90" w:hanging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06" w:type="dxa"/>
            <w:vAlign w:val="bottom"/>
          </w:tcPr>
          <w:p w14:paraId="192F9919" w14:textId="77777777" w:rsidR="00257D66" w:rsidRPr="00AA6E17" w:rsidRDefault="00AC4ED7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2111A5D" w14:textId="77777777" w:rsidR="00257D66" w:rsidRPr="00AA6E17" w:rsidRDefault="00AC4ED7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141</w:t>
            </w:r>
          </w:p>
        </w:tc>
        <w:tc>
          <w:tcPr>
            <w:tcW w:w="1206" w:type="dxa"/>
            <w:vAlign w:val="bottom"/>
          </w:tcPr>
          <w:p w14:paraId="752D4A28" w14:textId="77777777" w:rsidR="00257D66" w:rsidRPr="00AA6E17" w:rsidRDefault="00AC4ED7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44</w:t>
            </w:r>
          </w:p>
        </w:tc>
        <w:tc>
          <w:tcPr>
            <w:tcW w:w="1206" w:type="dxa"/>
            <w:vAlign w:val="bottom"/>
          </w:tcPr>
          <w:p w14:paraId="6582E1B5" w14:textId="77777777" w:rsidR="00257D66" w:rsidRPr="00AA6E17" w:rsidRDefault="00AC4ED7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919BC49" w14:textId="77777777" w:rsidR="00257D66" w:rsidRPr="00AA6E17" w:rsidRDefault="00AC4ED7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185</w:t>
            </w:r>
          </w:p>
        </w:tc>
      </w:tr>
      <w:tr w:rsidR="00257D66" w:rsidRPr="00AA6E17" w14:paraId="57B312A7" w14:textId="77777777" w:rsidTr="00CE01DF">
        <w:trPr>
          <w:trHeight w:val="75"/>
        </w:trPr>
        <w:tc>
          <w:tcPr>
            <w:tcW w:w="3150" w:type="dxa"/>
            <w:vAlign w:val="bottom"/>
          </w:tcPr>
          <w:p w14:paraId="472291E8" w14:textId="77777777" w:rsidR="00257D66" w:rsidRPr="00AA6E17" w:rsidRDefault="00257D66" w:rsidP="00257D66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</w:p>
        </w:tc>
        <w:tc>
          <w:tcPr>
            <w:tcW w:w="1206" w:type="dxa"/>
            <w:vAlign w:val="bottom"/>
          </w:tcPr>
          <w:p w14:paraId="14445BFB" w14:textId="77777777" w:rsidR="00257D66" w:rsidRPr="00AA6E17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1D8978D6" w14:textId="77777777" w:rsidR="00257D66" w:rsidRPr="00AA6E17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3DED7C9D" w14:textId="77777777" w:rsidR="00257D66" w:rsidRPr="00AA6E17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AD268D4" w14:textId="77777777" w:rsidR="00257D66" w:rsidRPr="00AA6E17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50C6608" w14:textId="77777777" w:rsidR="00257D66" w:rsidRPr="00AA6E17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</w:tr>
      <w:tr w:rsidR="00257D66" w:rsidRPr="00AA6E17" w14:paraId="1CC55C62" w14:textId="77777777" w:rsidTr="00CE01DF">
        <w:tc>
          <w:tcPr>
            <w:tcW w:w="3150" w:type="dxa"/>
            <w:vAlign w:val="bottom"/>
          </w:tcPr>
          <w:p w14:paraId="0BDF7107" w14:textId="77777777" w:rsidR="00257D66" w:rsidRPr="00AA6E17" w:rsidRDefault="00257D66" w:rsidP="00257D66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6" w:type="dxa"/>
            <w:vAlign w:val="bottom"/>
          </w:tcPr>
          <w:p w14:paraId="15FFE3A6" w14:textId="77777777" w:rsidR="00257D66" w:rsidRPr="00AA6E17" w:rsidRDefault="00AC4ED7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14CD236F" w14:textId="77777777" w:rsidR="00257D66" w:rsidRPr="00AA6E17" w:rsidRDefault="00AC4ED7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CD521C8" w14:textId="77777777" w:rsidR="00257D66" w:rsidRPr="00AA6E17" w:rsidRDefault="00AC4ED7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77DC1EF" w14:textId="77777777" w:rsidR="00257D66" w:rsidRPr="00AA6E17" w:rsidRDefault="00AC4ED7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E85C437" w14:textId="77777777" w:rsidR="00257D66" w:rsidRPr="00AA6E17" w:rsidRDefault="00AC4ED7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</w:tr>
    </w:tbl>
    <w:p w14:paraId="5A75CC61" w14:textId="77777777" w:rsidR="0048564C" w:rsidRPr="00AA6E17" w:rsidRDefault="0048564C" w:rsidP="0048564C">
      <w:pPr>
        <w:tabs>
          <w:tab w:val="decimal" w:pos="900"/>
          <w:tab w:val="left" w:pos="2160"/>
          <w:tab w:val="left" w:pos="2700"/>
        </w:tabs>
        <w:spacing w:before="80" w:line="260" w:lineRule="exact"/>
        <w:ind w:left="900" w:right="-43" w:hanging="360"/>
        <w:rPr>
          <w:sz w:val="24"/>
          <w:szCs w:val="24"/>
          <w:cs/>
        </w:rPr>
      </w:pPr>
      <w:r w:rsidRPr="00AA6E17">
        <w:rPr>
          <w:i/>
          <w:iCs/>
          <w:sz w:val="24"/>
          <w:szCs w:val="24"/>
          <w:cs/>
        </w:rPr>
        <w:t>(</w:t>
      </w:r>
      <w:r w:rsidR="004D422F" w:rsidRPr="00AA6E17">
        <w:rPr>
          <w:i/>
          <w:iCs/>
          <w:sz w:val="24"/>
          <w:szCs w:val="24"/>
          <w:lang w:val="en-US"/>
        </w:rPr>
        <w:t>1</w:t>
      </w:r>
      <w:r w:rsidRPr="00AA6E17">
        <w:rPr>
          <w:i/>
          <w:iCs/>
          <w:sz w:val="24"/>
          <w:szCs w:val="24"/>
          <w:cs/>
        </w:rPr>
        <w:t xml:space="preserve">) </w:t>
      </w:r>
      <w:r w:rsidRPr="00AA6E17">
        <w:rPr>
          <w:i/>
          <w:iCs/>
          <w:sz w:val="24"/>
          <w:szCs w:val="24"/>
          <w:cs/>
        </w:rPr>
        <w:tab/>
        <w:t>ยอดคงเหลือของเงินให้สินเชื่อแก่ลูกหนี้เมื่อทวงถามรวมเงินให้สินเชื่อที่</w:t>
      </w:r>
      <w:r w:rsidRPr="00AA6E17">
        <w:rPr>
          <w:rFonts w:hint="cs"/>
          <w:i/>
          <w:iCs/>
          <w:sz w:val="24"/>
          <w:szCs w:val="24"/>
          <w:cs/>
        </w:rPr>
        <w:t>มีการด้อยค่าด้านเครดิต</w:t>
      </w:r>
    </w:p>
    <w:p w14:paraId="742E8897" w14:textId="77777777" w:rsidR="00D82D1A" w:rsidRPr="00AA6E17" w:rsidRDefault="00277943" w:rsidP="00077349">
      <w:pPr>
        <w:spacing w:before="240"/>
        <w:ind w:right="-11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br w:type="page"/>
      </w:r>
      <w:r w:rsidR="00D82D1A" w:rsidRPr="00AA6E17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D82D1A" w:rsidRPr="00AA6E17" w14:paraId="3EB8009D" w14:textId="77777777" w:rsidTr="00421200">
        <w:tc>
          <w:tcPr>
            <w:tcW w:w="3150" w:type="dxa"/>
            <w:vAlign w:val="bottom"/>
          </w:tcPr>
          <w:p w14:paraId="383B0384" w14:textId="77777777" w:rsidR="00D82D1A" w:rsidRPr="00AA6E17" w:rsidRDefault="00D82D1A" w:rsidP="00077349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4B029FC4" w14:textId="77777777" w:rsidR="00D82D1A" w:rsidRPr="00AA6E17" w:rsidRDefault="00D82D1A" w:rsidP="00077349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2D1A" w:rsidRPr="00AA6E17" w14:paraId="56EDDC2F" w14:textId="77777777" w:rsidTr="00421200">
        <w:tc>
          <w:tcPr>
            <w:tcW w:w="3150" w:type="dxa"/>
            <w:vAlign w:val="bottom"/>
          </w:tcPr>
          <w:p w14:paraId="33FC5BC8" w14:textId="77777777" w:rsidR="00D82D1A" w:rsidRPr="00AA6E17" w:rsidRDefault="00D82D1A" w:rsidP="00077349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7359CBD7" w14:textId="77777777" w:rsidR="00D82D1A" w:rsidRPr="00AA6E17" w:rsidRDefault="004D422F" w:rsidP="00077349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5</w:t>
            </w:r>
          </w:p>
        </w:tc>
      </w:tr>
      <w:tr w:rsidR="00D82D1A" w:rsidRPr="00AA6E17" w14:paraId="1033F1C0" w14:textId="77777777" w:rsidTr="00421200">
        <w:tc>
          <w:tcPr>
            <w:tcW w:w="3150" w:type="dxa"/>
            <w:vAlign w:val="bottom"/>
          </w:tcPr>
          <w:p w14:paraId="7E24D242" w14:textId="77777777" w:rsidR="00D82D1A" w:rsidRPr="00AA6E17" w:rsidRDefault="00D82D1A" w:rsidP="00077349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65A3305A" w14:textId="77777777" w:rsidR="00D82D1A" w:rsidRPr="00AA6E17" w:rsidRDefault="00D82D1A" w:rsidP="00077349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4082C8A2" w14:textId="77777777" w:rsidR="00D82D1A" w:rsidRPr="00AA6E17" w:rsidRDefault="00D82D1A" w:rsidP="00077349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น้อยกว่า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7457C3D1" w14:textId="77777777" w:rsidR="00D82D1A" w:rsidRPr="00AA6E17" w:rsidRDefault="00D82D1A" w:rsidP="00077349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มากกว่า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66002860" w14:textId="77777777" w:rsidR="00D82D1A" w:rsidRPr="00AA6E17" w:rsidRDefault="00D82D1A" w:rsidP="00077349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2F19EA08" w14:textId="77777777" w:rsidR="00D82D1A" w:rsidRPr="00AA6E17" w:rsidRDefault="00D82D1A" w:rsidP="00077349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D82D1A" w:rsidRPr="00AA6E17" w14:paraId="3C8FEAD5" w14:textId="77777777" w:rsidTr="00421200">
        <w:tc>
          <w:tcPr>
            <w:tcW w:w="3150" w:type="dxa"/>
            <w:vAlign w:val="bottom"/>
          </w:tcPr>
          <w:p w14:paraId="33CE191C" w14:textId="77777777" w:rsidR="00D82D1A" w:rsidRPr="00AA6E17" w:rsidRDefault="00D82D1A" w:rsidP="00077349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04A61028" w14:textId="77777777" w:rsidR="00D82D1A" w:rsidRPr="00AA6E17" w:rsidRDefault="00D82D1A" w:rsidP="00077349">
            <w:pPr>
              <w:snapToGrid w:val="0"/>
              <w:ind w:left="90" w:right="9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1C67EDB" w14:textId="77777777" w:rsidR="00D82D1A" w:rsidRPr="00AA6E17" w:rsidRDefault="00D82D1A" w:rsidP="00077349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6FD9DD4" w14:textId="77777777" w:rsidR="00D82D1A" w:rsidRPr="00AA6E17" w:rsidRDefault="00D82D1A" w:rsidP="00077349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A9CBB0A" w14:textId="77777777" w:rsidR="00D82D1A" w:rsidRPr="00AA6E17" w:rsidRDefault="00D82D1A" w:rsidP="00077349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9C02D1F" w14:textId="77777777" w:rsidR="00D82D1A" w:rsidRPr="00AA6E17" w:rsidRDefault="00D82D1A" w:rsidP="00077349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450AFB" w:rsidRPr="00AA6E17" w14:paraId="1CEC5757" w14:textId="77777777" w:rsidTr="00421200">
        <w:tc>
          <w:tcPr>
            <w:tcW w:w="3150" w:type="dxa"/>
            <w:vAlign w:val="bottom"/>
          </w:tcPr>
          <w:p w14:paraId="7830CEC8" w14:textId="77777777" w:rsidR="00450AFB" w:rsidRPr="00AA6E17" w:rsidRDefault="00450AFB" w:rsidP="00450AFB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vAlign w:val="bottom"/>
          </w:tcPr>
          <w:p w14:paraId="0379D3F5" w14:textId="77777777" w:rsidR="00450AFB" w:rsidRPr="00AA6E17" w:rsidRDefault="00450AFB" w:rsidP="00450AFB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1,848</w:t>
            </w:r>
          </w:p>
        </w:tc>
        <w:tc>
          <w:tcPr>
            <w:tcW w:w="1206" w:type="dxa"/>
            <w:vAlign w:val="bottom"/>
          </w:tcPr>
          <w:p w14:paraId="73C516DF" w14:textId="77777777" w:rsidR="00450AFB" w:rsidRPr="00AA6E17" w:rsidRDefault="00450AFB" w:rsidP="00450AFB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B0B640B" w14:textId="77777777" w:rsidR="00450AFB" w:rsidRPr="00AA6E17" w:rsidRDefault="00450AFB" w:rsidP="00450AFB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F09DDBA" w14:textId="77777777" w:rsidR="00450AFB" w:rsidRPr="00AA6E17" w:rsidRDefault="00450AFB" w:rsidP="00450AFB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88BF96B" w14:textId="77777777" w:rsidR="00450AFB" w:rsidRPr="00AA6E17" w:rsidRDefault="00450AFB" w:rsidP="00450AFB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1,848</w:t>
            </w:r>
          </w:p>
        </w:tc>
      </w:tr>
      <w:tr w:rsidR="00450AFB" w:rsidRPr="00AA6E17" w14:paraId="321628B9" w14:textId="77777777" w:rsidTr="00421200">
        <w:tc>
          <w:tcPr>
            <w:tcW w:w="3150" w:type="dxa"/>
            <w:vAlign w:val="bottom"/>
          </w:tcPr>
          <w:p w14:paraId="31DF5370" w14:textId="77777777" w:rsidR="00450AFB" w:rsidRPr="00AA6E17" w:rsidRDefault="00450AFB" w:rsidP="00450AFB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06" w:type="dxa"/>
            <w:vAlign w:val="bottom"/>
          </w:tcPr>
          <w:p w14:paraId="5F90B751" w14:textId="77777777" w:rsidR="00450AFB" w:rsidRPr="00AA6E17" w:rsidRDefault="00450AFB" w:rsidP="00450AFB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DD59124" w14:textId="77777777" w:rsidR="00450AFB" w:rsidRPr="00AA6E17" w:rsidRDefault="00450AFB" w:rsidP="00450AFB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152DEF71" w14:textId="77777777" w:rsidR="00450AFB" w:rsidRPr="00AA6E17" w:rsidRDefault="00450AFB" w:rsidP="00450AFB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1E4781F8" w14:textId="77777777" w:rsidR="00450AFB" w:rsidRPr="00AA6E17" w:rsidRDefault="00450AFB" w:rsidP="00450AFB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3851B83F" w14:textId="77777777" w:rsidR="00450AFB" w:rsidRPr="00AA6E17" w:rsidRDefault="00450AFB" w:rsidP="00450AFB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</w:p>
        </w:tc>
      </w:tr>
      <w:tr w:rsidR="00664683" w:rsidRPr="00AA6E17" w14:paraId="2B009391" w14:textId="77777777" w:rsidTr="00421200">
        <w:tc>
          <w:tcPr>
            <w:tcW w:w="3150" w:type="dxa"/>
            <w:vAlign w:val="bottom"/>
          </w:tcPr>
          <w:p w14:paraId="172500E6" w14:textId="77777777" w:rsidR="00664683" w:rsidRPr="00AA6E17" w:rsidRDefault="00664683" w:rsidP="00664683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     ผ่านกำไรหรือขาดทุน</w:t>
            </w:r>
          </w:p>
        </w:tc>
        <w:tc>
          <w:tcPr>
            <w:tcW w:w="1206" w:type="dxa"/>
            <w:vAlign w:val="bottom"/>
          </w:tcPr>
          <w:p w14:paraId="01A03A2C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AE44973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2E2CC13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1BBA754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176</w:t>
            </w:r>
          </w:p>
        </w:tc>
        <w:tc>
          <w:tcPr>
            <w:tcW w:w="1206" w:type="dxa"/>
            <w:vAlign w:val="bottom"/>
          </w:tcPr>
          <w:p w14:paraId="470F24B8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176</w:t>
            </w:r>
          </w:p>
        </w:tc>
      </w:tr>
      <w:tr w:rsidR="00664683" w:rsidRPr="00AA6E17" w14:paraId="4A9EF562" w14:textId="77777777" w:rsidTr="00421200">
        <w:tc>
          <w:tcPr>
            <w:tcW w:w="3150" w:type="dxa"/>
            <w:vAlign w:val="bottom"/>
          </w:tcPr>
          <w:p w14:paraId="5029EAA8" w14:textId="77777777" w:rsidR="00664683" w:rsidRPr="00AA6E17" w:rsidRDefault="00664683" w:rsidP="00664683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6" w:type="dxa"/>
            <w:vAlign w:val="bottom"/>
          </w:tcPr>
          <w:p w14:paraId="731C05B8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129</w:t>
            </w:r>
          </w:p>
        </w:tc>
        <w:tc>
          <w:tcPr>
            <w:tcW w:w="1206" w:type="dxa"/>
            <w:vAlign w:val="bottom"/>
          </w:tcPr>
          <w:p w14:paraId="15146A1E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B37C78E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5EF7771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EC5F042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129</w:t>
            </w:r>
          </w:p>
        </w:tc>
      </w:tr>
      <w:tr w:rsidR="00664683" w:rsidRPr="00AA6E17" w14:paraId="030C67F0" w14:textId="77777777" w:rsidTr="00421200">
        <w:tc>
          <w:tcPr>
            <w:tcW w:w="3150" w:type="dxa"/>
            <w:vAlign w:val="bottom"/>
          </w:tcPr>
          <w:p w14:paraId="4F388F89" w14:textId="77777777" w:rsidR="00664683" w:rsidRPr="00AA6E17" w:rsidRDefault="00664683" w:rsidP="00664683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vAlign w:val="bottom"/>
          </w:tcPr>
          <w:p w14:paraId="47E759EE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171CD2A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5D88598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162</w:t>
            </w:r>
          </w:p>
        </w:tc>
        <w:tc>
          <w:tcPr>
            <w:tcW w:w="1206" w:type="dxa"/>
            <w:vAlign w:val="bottom"/>
          </w:tcPr>
          <w:p w14:paraId="6E8A010A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1,904</w:t>
            </w:r>
          </w:p>
        </w:tc>
        <w:tc>
          <w:tcPr>
            <w:tcW w:w="1206" w:type="dxa"/>
            <w:vAlign w:val="bottom"/>
          </w:tcPr>
          <w:p w14:paraId="3F56E142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2,066</w:t>
            </w:r>
          </w:p>
        </w:tc>
      </w:tr>
      <w:tr w:rsidR="00664683" w:rsidRPr="00AA6E17" w14:paraId="416080DD" w14:textId="77777777" w:rsidTr="00421200">
        <w:tc>
          <w:tcPr>
            <w:tcW w:w="3150" w:type="dxa"/>
            <w:vAlign w:val="bottom"/>
          </w:tcPr>
          <w:p w14:paraId="0DFC1631" w14:textId="77777777" w:rsidR="00664683" w:rsidRPr="00AA6E17" w:rsidRDefault="00664683" w:rsidP="00664683">
            <w:pPr>
              <w:tabs>
                <w:tab w:val="left" w:pos="1440"/>
              </w:tabs>
              <w:snapToGrid w:val="0"/>
              <w:ind w:left="180" w:right="90" w:hanging="9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/>
              </w:rPr>
              <w:t>1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1AEC0B88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206" w:type="dxa"/>
            <w:vAlign w:val="bottom"/>
          </w:tcPr>
          <w:p w14:paraId="6C830D96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143</w:t>
            </w:r>
          </w:p>
        </w:tc>
        <w:tc>
          <w:tcPr>
            <w:tcW w:w="1206" w:type="dxa"/>
            <w:vAlign w:val="bottom"/>
          </w:tcPr>
          <w:p w14:paraId="7AAD21A2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4,937</w:t>
            </w:r>
          </w:p>
        </w:tc>
        <w:tc>
          <w:tcPr>
            <w:tcW w:w="1206" w:type="dxa"/>
            <w:vAlign w:val="bottom"/>
          </w:tcPr>
          <w:p w14:paraId="5EF044A7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196</w:t>
            </w:r>
          </w:p>
        </w:tc>
        <w:tc>
          <w:tcPr>
            <w:tcW w:w="1206" w:type="dxa"/>
            <w:vAlign w:val="bottom"/>
          </w:tcPr>
          <w:p w14:paraId="42869DCC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5,292</w:t>
            </w:r>
          </w:p>
        </w:tc>
      </w:tr>
      <w:tr w:rsidR="00664683" w:rsidRPr="00AA6E17" w14:paraId="7E2D291C" w14:textId="77777777" w:rsidTr="00421200">
        <w:tc>
          <w:tcPr>
            <w:tcW w:w="3150" w:type="dxa"/>
            <w:vAlign w:val="bottom"/>
          </w:tcPr>
          <w:p w14:paraId="2E3C6B63" w14:textId="77777777" w:rsidR="00664683" w:rsidRPr="00AA6E17" w:rsidRDefault="00664683" w:rsidP="00664683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206" w:type="dxa"/>
            <w:vAlign w:val="bottom"/>
          </w:tcPr>
          <w:p w14:paraId="5EF08B48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4D1C2C96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CE751C1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1383C18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5663C89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</w:t>
            </w:r>
          </w:p>
        </w:tc>
      </w:tr>
      <w:tr w:rsidR="00664683" w:rsidRPr="00AA6E17" w14:paraId="6E70AE08" w14:textId="77777777" w:rsidTr="00421200">
        <w:tc>
          <w:tcPr>
            <w:tcW w:w="3150" w:type="dxa"/>
            <w:vAlign w:val="bottom"/>
          </w:tcPr>
          <w:p w14:paraId="258F131B" w14:textId="77777777" w:rsidR="00664683" w:rsidRPr="00AA6E17" w:rsidRDefault="00664683" w:rsidP="00664683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06" w:type="dxa"/>
            <w:vAlign w:val="bottom"/>
          </w:tcPr>
          <w:p w14:paraId="7CDCB711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206" w:type="dxa"/>
            <w:vAlign w:val="bottom"/>
          </w:tcPr>
          <w:p w14:paraId="3A67F339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40EAA8D9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55C7031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648B5BB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</w:t>
            </w:r>
          </w:p>
        </w:tc>
      </w:tr>
      <w:tr w:rsidR="00664683" w:rsidRPr="00AA6E17" w14:paraId="78A8214F" w14:textId="77777777" w:rsidTr="00421200">
        <w:tc>
          <w:tcPr>
            <w:tcW w:w="3150" w:type="dxa"/>
            <w:vAlign w:val="bottom"/>
          </w:tcPr>
          <w:p w14:paraId="73D166B5" w14:textId="77777777" w:rsidR="00664683" w:rsidRPr="00AA6E17" w:rsidRDefault="00664683" w:rsidP="00664683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35E2D0F" w14:textId="77777777" w:rsidR="00664683" w:rsidRPr="00AA6E17" w:rsidRDefault="00664683" w:rsidP="00664683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EF3634E" w14:textId="77777777" w:rsidR="00664683" w:rsidRPr="00AA6E17" w:rsidRDefault="00664683" w:rsidP="00664683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A356C6C" w14:textId="77777777" w:rsidR="00664683" w:rsidRPr="00AA6E17" w:rsidRDefault="00664683" w:rsidP="00664683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E8D30D7" w14:textId="77777777" w:rsidR="00664683" w:rsidRPr="00AA6E17" w:rsidRDefault="00664683" w:rsidP="00664683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9979E7D" w14:textId="77777777" w:rsidR="00664683" w:rsidRPr="00AA6E17" w:rsidRDefault="00664683" w:rsidP="00664683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</w:tr>
      <w:tr w:rsidR="00664683" w:rsidRPr="00AA6E17" w14:paraId="7A283467" w14:textId="77777777" w:rsidTr="00421200">
        <w:tc>
          <w:tcPr>
            <w:tcW w:w="3150" w:type="dxa"/>
            <w:vAlign w:val="bottom"/>
          </w:tcPr>
          <w:p w14:paraId="6512D639" w14:textId="77777777" w:rsidR="00664683" w:rsidRPr="00AA6E17" w:rsidRDefault="00664683" w:rsidP="00664683">
            <w:pPr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vAlign w:val="bottom"/>
          </w:tcPr>
          <w:p w14:paraId="1EB132BC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EF40A9A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3,744</w:t>
            </w:r>
          </w:p>
        </w:tc>
        <w:tc>
          <w:tcPr>
            <w:tcW w:w="1206" w:type="dxa"/>
            <w:vAlign w:val="bottom"/>
          </w:tcPr>
          <w:p w14:paraId="4347612E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16,272</w:t>
            </w:r>
          </w:p>
        </w:tc>
        <w:tc>
          <w:tcPr>
            <w:tcW w:w="1206" w:type="dxa"/>
            <w:vAlign w:val="bottom"/>
          </w:tcPr>
          <w:p w14:paraId="2467F422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30D8EB3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20,016</w:t>
            </w:r>
          </w:p>
        </w:tc>
      </w:tr>
      <w:tr w:rsidR="00664683" w:rsidRPr="00AA6E17" w14:paraId="0115E7BD" w14:textId="77777777" w:rsidTr="00421200">
        <w:tc>
          <w:tcPr>
            <w:tcW w:w="3150" w:type="dxa"/>
            <w:vAlign w:val="bottom"/>
          </w:tcPr>
          <w:p w14:paraId="736F4947" w14:textId="77777777" w:rsidR="00664683" w:rsidRPr="00AA6E17" w:rsidRDefault="00664683" w:rsidP="00664683">
            <w:pPr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06" w:type="dxa"/>
            <w:vAlign w:val="bottom"/>
          </w:tcPr>
          <w:p w14:paraId="0F5B1E5C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5A862C0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137</w:t>
            </w:r>
          </w:p>
        </w:tc>
        <w:tc>
          <w:tcPr>
            <w:tcW w:w="1206" w:type="dxa"/>
            <w:vAlign w:val="bottom"/>
          </w:tcPr>
          <w:p w14:paraId="17E1237D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47</w:t>
            </w:r>
          </w:p>
        </w:tc>
        <w:tc>
          <w:tcPr>
            <w:tcW w:w="1206" w:type="dxa"/>
            <w:vAlign w:val="bottom"/>
          </w:tcPr>
          <w:p w14:paraId="331B2DAE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4B439B0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184</w:t>
            </w:r>
          </w:p>
        </w:tc>
      </w:tr>
      <w:tr w:rsidR="00664683" w:rsidRPr="00AA6E17" w14:paraId="6197B59E" w14:textId="77777777" w:rsidTr="00421200">
        <w:trPr>
          <w:trHeight w:val="75"/>
        </w:trPr>
        <w:tc>
          <w:tcPr>
            <w:tcW w:w="3150" w:type="dxa"/>
            <w:vAlign w:val="bottom"/>
          </w:tcPr>
          <w:p w14:paraId="4067E61F" w14:textId="77777777" w:rsidR="00664683" w:rsidRPr="00AA6E17" w:rsidRDefault="00664683" w:rsidP="00664683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</w:p>
        </w:tc>
        <w:tc>
          <w:tcPr>
            <w:tcW w:w="1206" w:type="dxa"/>
            <w:vAlign w:val="bottom"/>
          </w:tcPr>
          <w:p w14:paraId="6CF41065" w14:textId="77777777" w:rsidR="00664683" w:rsidRPr="00AA6E17" w:rsidRDefault="00664683" w:rsidP="00664683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A25F5E3" w14:textId="77777777" w:rsidR="00664683" w:rsidRPr="00AA6E17" w:rsidRDefault="00664683" w:rsidP="00664683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4D5707C4" w14:textId="77777777" w:rsidR="00664683" w:rsidRPr="00AA6E17" w:rsidRDefault="00664683" w:rsidP="00664683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1ED1BF2D" w14:textId="77777777" w:rsidR="00664683" w:rsidRPr="00AA6E17" w:rsidRDefault="00664683" w:rsidP="00664683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F9FD412" w14:textId="77777777" w:rsidR="00664683" w:rsidRPr="00AA6E17" w:rsidRDefault="00664683" w:rsidP="00664683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</w:tr>
      <w:tr w:rsidR="00664683" w:rsidRPr="00AA6E17" w14:paraId="13DE8B05" w14:textId="77777777" w:rsidTr="00421200">
        <w:tc>
          <w:tcPr>
            <w:tcW w:w="3150" w:type="dxa"/>
            <w:vAlign w:val="bottom"/>
          </w:tcPr>
          <w:p w14:paraId="141F4AA3" w14:textId="77777777" w:rsidR="00664683" w:rsidRPr="00AA6E17" w:rsidRDefault="00664683" w:rsidP="00664683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6" w:type="dxa"/>
            <w:vAlign w:val="bottom"/>
          </w:tcPr>
          <w:p w14:paraId="0F7F19B2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1A098A46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B0A5347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629BF4E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A9CFE90" w14:textId="77777777" w:rsidR="00664683" w:rsidRPr="00AA6E17" w:rsidRDefault="00664683" w:rsidP="00664683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</w:t>
            </w:r>
          </w:p>
        </w:tc>
      </w:tr>
    </w:tbl>
    <w:p w14:paraId="5B87F4D7" w14:textId="77777777" w:rsidR="00642994" w:rsidRPr="00AA6E17" w:rsidRDefault="00642994" w:rsidP="00077349">
      <w:pPr>
        <w:tabs>
          <w:tab w:val="decimal" w:pos="900"/>
          <w:tab w:val="left" w:pos="2160"/>
          <w:tab w:val="left" w:pos="2700"/>
        </w:tabs>
        <w:spacing w:before="80" w:line="260" w:lineRule="exact"/>
        <w:ind w:left="900" w:right="-43" w:hanging="360"/>
        <w:rPr>
          <w:sz w:val="24"/>
          <w:szCs w:val="24"/>
          <w:cs/>
        </w:rPr>
      </w:pPr>
      <w:r w:rsidRPr="00AA6E17">
        <w:rPr>
          <w:i/>
          <w:iCs/>
          <w:sz w:val="24"/>
          <w:szCs w:val="24"/>
          <w:cs/>
        </w:rPr>
        <w:t>(</w:t>
      </w:r>
      <w:r w:rsidR="004D422F" w:rsidRPr="00AA6E17">
        <w:rPr>
          <w:i/>
          <w:iCs/>
          <w:sz w:val="24"/>
          <w:szCs w:val="24"/>
          <w:lang w:val="en-US"/>
        </w:rPr>
        <w:t>1</w:t>
      </w:r>
      <w:r w:rsidRPr="00AA6E17">
        <w:rPr>
          <w:i/>
          <w:iCs/>
          <w:sz w:val="24"/>
          <w:szCs w:val="24"/>
          <w:cs/>
        </w:rPr>
        <w:t xml:space="preserve">) </w:t>
      </w:r>
      <w:r w:rsidRPr="00AA6E17">
        <w:rPr>
          <w:i/>
          <w:iCs/>
          <w:sz w:val="24"/>
          <w:szCs w:val="24"/>
          <w:cs/>
        </w:rPr>
        <w:tab/>
        <w:t>ยอดคงเหลือของเงินให้สินเชื่อแก่ลูกหนี้เมื่อทวงถามรวมเงินให้สินเชื่อที่</w:t>
      </w:r>
      <w:r w:rsidRPr="00AA6E17">
        <w:rPr>
          <w:rFonts w:hint="cs"/>
          <w:i/>
          <w:iCs/>
          <w:sz w:val="24"/>
          <w:szCs w:val="24"/>
          <w:cs/>
        </w:rPr>
        <w:t>มีการด้อยค่าด้านเครดิต</w:t>
      </w:r>
    </w:p>
    <w:p w14:paraId="09C8B486" w14:textId="77777777" w:rsidR="001D7AD5" w:rsidRPr="00AA6E17" w:rsidRDefault="006F34CC" w:rsidP="003716B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44</w:t>
      </w:r>
      <w:r w:rsidR="001D7AD5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4</w:t>
      </w:r>
      <w:r w:rsidR="001D7AD5" w:rsidRPr="00AA6E17">
        <w:rPr>
          <w:b/>
          <w:bCs/>
          <w:sz w:val="32"/>
          <w:szCs w:val="32"/>
          <w:lang w:val="en-US"/>
        </w:rPr>
        <w:tab/>
      </w:r>
      <w:r w:rsidR="001D7AD5" w:rsidRPr="00AA6E17">
        <w:rPr>
          <w:rFonts w:hint="cs"/>
          <w:b/>
          <w:bCs/>
          <w:sz w:val="32"/>
          <w:szCs w:val="32"/>
          <w:cs/>
          <w:lang w:val="en-US"/>
        </w:rPr>
        <w:t>อนุพันธ์</w:t>
      </w:r>
    </w:p>
    <w:p w14:paraId="73C2390A" w14:textId="4A55D92D" w:rsidR="00570F2D" w:rsidRPr="00AA6E17" w:rsidRDefault="00570F2D" w:rsidP="003716B5">
      <w:pPr>
        <w:spacing w:before="120" w:after="120"/>
        <w:ind w:left="547" w:right="29"/>
        <w:jc w:val="thaiDistribute"/>
        <w:rPr>
          <w:b/>
          <w:bCs/>
          <w:szCs w:val="32"/>
        </w:rPr>
      </w:pPr>
      <w:r w:rsidRPr="00AA6E17">
        <w:rPr>
          <w:rFonts w:hint="cs"/>
          <w:szCs w:val="32"/>
          <w:cs/>
        </w:rPr>
        <w:t>ความเสี่ยงของตรา</w:t>
      </w:r>
      <w:r w:rsidRPr="00AA6E17">
        <w:rPr>
          <w:rFonts w:hint="cs"/>
          <w:szCs w:val="32"/>
          <w:cs/>
          <w:lang w:val="en-US"/>
        </w:rPr>
        <w:t>สาร</w:t>
      </w:r>
      <w:r w:rsidR="001C19F1" w:rsidRPr="00AA6E17">
        <w:rPr>
          <w:rFonts w:hint="cs"/>
          <w:szCs w:val="32"/>
          <w:cs/>
        </w:rPr>
        <w:t>อนุพันธ์</w:t>
      </w:r>
      <w:r w:rsidRPr="00AA6E17">
        <w:rPr>
          <w:rFonts w:hint="cs"/>
          <w:szCs w:val="32"/>
          <w:cs/>
        </w:rPr>
        <w:t>ของบริษัทย่อยที่ประกอบธุรกรรมตราสารอนุพันธ์</w:t>
      </w:r>
      <w:r w:rsidRPr="00AA6E17">
        <w:rPr>
          <w:szCs w:val="32"/>
          <w:cs/>
        </w:rPr>
        <w:t>คือความเสี่ยงที่มูลค่ายุติธรรมของเงินลงทุนในตราสารทุนและตราสารอนุพันธ์ที่มีตราสารทุนเป็นหลักทรัพย์อ้างอิงอาจ</w:t>
      </w:r>
      <w:r w:rsidRPr="00AA6E17">
        <w:rPr>
          <w:spacing w:val="-4"/>
          <w:szCs w:val="32"/>
          <w:cs/>
        </w:rPr>
        <w:t>เปลี่ยนแปลงเนื่องจากการเปลี่ยนแปลงของราคาตลาดของหลักทรัพย์ เงินลงทุนในตราสารทุนของบริษัท</w:t>
      </w:r>
      <w:r w:rsidRPr="00AA6E17">
        <w:rPr>
          <w:rFonts w:hint="cs"/>
          <w:spacing w:val="-4"/>
          <w:szCs w:val="32"/>
          <w:cs/>
        </w:rPr>
        <w:t>ย่อย</w:t>
      </w:r>
      <w:r w:rsidRPr="00AA6E17">
        <w:rPr>
          <w:szCs w:val="32"/>
          <w:cs/>
        </w:rPr>
        <w:t>เกือบทั้งหมดเป็นเงินลงทุนในหลักทรัพย์จดทะเบียนในตลาดหลักทรัพย์ ซึ่งส่วนใหญ่เป็นเงินลงทุนเพื่อค้าซึ่งถือไว้เพื่อป้องกันความเสี่ยงของตราสารอนุพันธ์ซึ่งใช้ตราสารทุนเป็นรายการอ้างอิง โดยทั้งคู่วัดมูลค่าด้วยมูลค่ายุติธรรมผ่านงบกำไรขาดทุน (</w:t>
      </w:r>
      <w:r w:rsidRPr="00AA6E17">
        <w:rPr>
          <w:szCs w:val="32"/>
        </w:rPr>
        <w:t xml:space="preserve">FVTPL) </w:t>
      </w:r>
      <w:r w:rsidRPr="00AA6E17">
        <w:rPr>
          <w:szCs w:val="32"/>
          <w:cs/>
        </w:rPr>
        <w:t>เพื่อปิดความเสี่ยง บริษัท</w:t>
      </w:r>
      <w:r w:rsidRPr="00AA6E17">
        <w:rPr>
          <w:rFonts w:hint="cs"/>
          <w:szCs w:val="32"/>
          <w:cs/>
        </w:rPr>
        <w:t>ย่อย</w:t>
      </w:r>
      <w:r w:rsidRPr="00AA6E17">
        <w:rPr>
          <w:szCs w:val="32"/>
          <w:cs/>
        </w:rPr>
        <w:t>ได้มีการจัดการความเสี่ยงด้านสภาวะตลาดให้อยู่ในระดับที่ยอมรับได้โดยกำหนดนโยบายในการบริหารความเสี่ยง การกำหนดเพดานความเสี่ยงที่เหมาะสม มีการทบทวนนโยบายและสถานะคงค้างอย่างสม่ำเสมอเพื่อให้เท่าทันกับสภาวะตลาด</w:t>
      </w:r>
      <w:r w:rsidR="00ED0BA8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ตลอดจนกำหนดให้มีหน่วยงานในการติดตามและควบคุมความเสี่ยงให้เป็นไปตามที่นโยบายของบริษัท</w:t>
      </w:r>
      <w:r w:rsidRPr="00AA6E17">
        <w:rPr>
          <w:rFonts w:hint="cs"/>
          <w:szCs w:val="32"/>
          <w:cs/>
        </w:rPr>
        <w:t>ย่อย</w:t>
      </w:r>
      <w:r w:rsidRPr="00AA6E17">
        <w:rPr>
          <w:szCs w:val="32"/>
          <w:cs/>
        </w:rPr>
        <w:t>กำหนดไว้</w:t>
      </w:r>
      <w:r w:rsidR="00EC5A42">
        <w:rPr>
          <w:rFonts w:hint="cs"/>
          <w:szCs w:val="32"/>
          <w:cs/>
        </w:rPr>
        <w:t xml:space="preserve"> และความเสี่ยงของใบสำคัญแสดงสิทธิ คือ ความเสี่ยงที่มูลค่ายุติธรรมของใบสำคัญแสดงสิทธิ</w:t>
      </w:r>
      <w:r w:rsidR="009D44F1">
        <w:rPr>
          <w:rFonts w:hint="cs"/>
          <w:szCs w:val="32"/>
          <w:cs/>
        </w:rPr>
        <w:t>จะ</w:t>
      </w:r>
      <w:r w:rsidR="00EC5A42">
        <w:rPr>
          <w:rFonts w:hint="cs"/>
          <w:szCs w:val="32"/>
          <w:cs/>
        </w:rPr>
        <w:t>เปลี่ยนแปลงไป</w:t>
      </w:r>
      <w:r w:rsidR="009D44F1">
        <w:rPr>
          <w:rFonts w:hint="cs"/>
          <w:szCs w:val="32"/>
          <w:cs/>
        </w:rPr>
        <w:t>เนื่องจากราคาตลาดเปลี่ยนแปลง</w:t>
      </w:r>
    </w:p>
    <w:p w14:paraId="7D1335F5" w14:textId="77777777" w:rsidR="000E4E4E" w:rsidRPr="00AA6E17" w:rsidRDefault="004B1272" w:rsidP="002E24C7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6F34CC">
        <w:rPr>
          <w:b/>
          <w:bCs/>
          <w:sz w:val="32"/>
          <w:szCs w:val="32"/>
          <w:lang w:val="en-US"/>
        </w:rPr>
        <w:t>44</w:t>
      </w:r>
      <w:r w:rsidR="00955305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rFonts w:hint="cs"/>
          <w:b/>
          <w:bCs/>
          <w:sz w:val="32"/>
          <w:szCs w:val="32"/>
          <w:lang w:val="en-US"/>
        </w:rPr>
        <w:t>5</w:t>
      </w:r>
      <w:r w:rsidR="000E4E4E" w:rsidRPr="00AA6E17">
        <w:rPr>
          <w:b/>
          <w:bCs/>
          <w:sz w:val="32"/>
          <w:szCs w:val="32"/>
          <w:lang w:val="en-US"/>
        </w:rPr>
        <w:tab/>
      </w:r>
      <w:r w:rsidR="000E4E4E" w:rsidRPr="00AA6E17">
        <w:rPr>
          <w:b/>
          <w:bCs/>
          <w:sz w:val="32"/>
          <w:szCs w:val="32"/>
          <w:cs/>
          <w:lang w:val="en-US"/>
        </w:rPr>
        <w:t>มูลค่ายุติธรรม</w:t>
      </w:r>
    </w:p>
    <w:p w14:paraId="6509E59F" w14:textId="77777777" w:rsidR="00E67A4E" w:rsidRPr="00AA6E17" w:rsidRDefault="00E67A4E" w:rsidP="002E24C7">
      <w:pPr>
        <w:spacing w:before="80"/>
        <w:ind w:left="547" w:right="29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D422F" w:rsidRPr="00AA6E17">
        <w:rPr>
          <w:szCs w:val="32"/>
          <w:lang w:val="en-US"/>
        </w:rPr>
        <w:t>256</w:t>
      </w:r>
      <w:r w:rsidR="00450AFB" w:rsidRPr="00AA6E17">
        <w:rPr>
          <w:szCs w:val="32"/>
          <w:lang w:val="en-US"/>
        </w:rPr>
        <w:t>6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D422F" w:rsidRPr="00AA6E17">
        <w:rPr>
          <w:szCs w:val="32"/>
          <w:lang w:val="en-US"/>
        </w:rPr>
        <w:t>256</w:t>
      </w:r>
      <w:r w:rsidR="00450AFB" w:rsidRPr="00AA6E17">
        <w:rPr>
          <w:szCs w:val="32"/>
          <w:lang w:val="en-US"/>
        </w:rPr>
        <w:t>5</w:t>
      </w:r>
      <w:r w:rsidRPr="00AA6E17">
        <w:rPr>
          <w:szCs w:val="32"/>
          <w:cs/>
          <w:lang w:val="en-US"/>
        </w:rPr>
        <w:t xml:space="preserve"> บริษัทฯและบริษัทย่อยมีสินทรัพย์และหนี้สินทางการเงินที่วัดมูลค่าด้วยมูลค่ายุติธรรม</w:t>
      </w:r>
      <w:r w:rsidR="003264D6" w:rsidRPr="00AA6E17">
        <w:rPr>
          <w:rFonts w:hint="cs"/>
          <w:szCs w:val="32"/>
          <w:cs/>
          <w:lang w:val="en-US"/>
        </w:rPr>
        <w:t xml:space="preserve"> โดย</w:t>
      </w:r>
      <w:r w:rsidRPr="00AA6E17">
        <w:rPr>
          <w:szCs w:val="32"/>
          <w:cs/>
          <w:lang w:val="en-US"/>
        </w:rPr>
        <w:t>แยกแสดงตามลำดับชั้นของมูลค่ายุติธรรม ดังนี้</w:t>
      </w:r>
      <w:r w:rsidRPr="00AA6E17">
        <w:rPr>
          <w:szCs w:val="32"/>
          <w:lang w:val="en-US"/>
        </w:rPr>
        <w:t xml:space="preserve"> </w:t>
      </w:r>
    </w:p>
    <w:p w14:paraId="47BAFB13" w14:textId="77777777" w:rsidR="00A26483" w:rsidRPr="00AA6E17" w:rsidRDefault="00A26483" w:rsidP="00077349">
      <w:pPr>
        <w:tabs>
          <w:tab w:val="left" w:pos="540"/>
          <w:tab w:val="left" w:pos="900"/>
          <w:tab w:val="left" w:pos="2160"/>
        </w:tabs>
        <w:ind w:left="360" w:right="72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A26483" w:rsidRPr="00AA6E17" w14:paraId="50F0F1BC" w14:textId="77777777" w:rsidTr="004B65A1">
        <w:trPr>
          <w:cantSplit/>
        </w:trPr>
        <w:tc>
          <w:tcPr>
            <w:tcW w:w="3690" w:type="dxa"/>
          </w:tcPr>
          <w:p w14:paraId="6B3EDA79" w14:textId="77777777" w:rsidR="00A26483" w:rsidRPr="00AA6E17" w:rsidRDefault="00A26483" w:rsidP="00664683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550343D" w14:textId="77777777" w:rsidR="00A26483" w:rsidRPr="00AA6E17" w:rsidRDefault="00A26483" w:rsidP="00664683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A26483" w:rsidRPr="00AA6E17" w14:paraId="160B702F" w14:textId="77777777" w:rsidTr="004B65A1">
        <w:trPr>
          <w:cantSplit/>
        </w:trPr>
        <w:tc>
          <w:tcPr>
            <w:tcW w:w="3690" w:type="dxa"/>
          </w:tcPr>
          <w:p w14:paraId="46769083" w14:textId="77777777" w:rsidR="00A26483" w:rsidRPr="00AA6E17" w:rsidRDefault="00A264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D92DBEA" w14:textId="77777777" w:rsidR="00A26483" w:rsidRPr="00AA6E17" w:rsidRDefault="004D422F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A26483" w:rsidRPr="00AA6E17" w14:paraId="664C9141" w14:textId="77777777" w:rsidTr="004B65A1">
        <w:trPr>
          <w:cantSplit/>
        </w:trPr>
        <w:tc>
          <w:tcPr>
            <w:tcW w:w="3690" w:type="dxa"/>
          </w:tcPr>
          <w:p w14:paraId="4FDB7C30" w14:textId="77777777" w:rsidR="00A26483" w:rsidRPr="00AA6E17" w:rsidRDefault="00A264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38115C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2BFEBAAF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A26483" w:rsidRPr="00AA6E17" w14:paraId="34CCC0CA" w14:textId="77777777" w:rsidTr="004B65A1">
        <w:trPr>
          <w:cantSplit/>
        </w:trPr>
        <w:tc>
          <w:tcPr>
            <w:tcW w:w="3690" w:type="dxa"/>
          </w:tcPr>
          <w:p w14:paraId="226D67F8" w14:textId="77777777" w:rsidR="00A26483" w:rsidRPr="00AA6E17" w:rsidRDefault="00A264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A3A6A83" w14:textId="77777777" w:rsidR="00A26483" w:rsidRPr="00AA6E17" w:rsidRDefault="00A264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E150021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56B2B1FA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2062A24F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02F9660D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A26483" w:rsidRPr="00AA6E17" w14:paraId="33C269F3" w14:textId="77777777" w:rsidTr="004B65A1">
        <w:trPr>
          <w:cantSplit/>
        </w:trPr>
        <w:tc>
          <w:tcPr>
            <w:tcW w:w="3690" w:type="dxa"/>
          </w:tcPr>
          <w:p w14:paraId="2E0CC47A" w14:textId="77777777" w:rsidR="00A26483" w:rsidRPr="00AA6E17" w:rsidRDefault="00A264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3ADA448D" w14:textId="77777777" w:rsidR="00A26483" w:rsidRPr="00AA6E17" w:rsidRDefault="00A26483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6284B2F5" w14:textId="77777777" w:rsidR="00A26483" w:rsidRPr="00AA6E17" w:rsidRDefault="00A264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17D243C3" w14:textId="77777777" w:rsidR="00A26483" w:rsidRPr="00AA6E17" w:rsidRDefault="00A264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787E52BF" w14:textId="77777777" w:rsidR="00A26483" w:rsidRPr="00AA6E17" w:rsidRDefault="00A264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1397175" w14:textId="77777777" w:rsidR="00A26483" w:rsidRPr="00AA6E17" w:rsidRDefault="00A264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82C0D" w:rsidRPr="00AA6E17" w14:paraId="40D6D529" w14:textId="77777777" w:rsidTr="004B65A1">
        <w:trPr>
          <w:cantSplit/>
        </w:trPr>
        <w:tc>
          <w:tcPr>
            <w:tcW w:w="3690" w:type="dxa"/>
            <w:vAlign w:val="bottom"/>
          </w:tcPr>
          <w:p w14:paraId="44675DF4" w14:textId="77777777" w:rsidR="00082C0D" w:rsidRPr="00AA6E17" w:rsidRDefault="00082C0D" w:rsidP="00664683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4C8C28D7" w14:textId="77777777" w:rsidR="00082C0D" w:rsidRPr="00AA6E17" w:rsidRDefault="00082C0D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380799B8" w14:textId="77777777" w:rsidR="00082C0D" w:rsidRPr="00AA6E17" w:rsidRDefault="00082C0D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16A10AFA" w14:textId="77777777" w:rsidR="00082C0D" w:rsidRPr="00AA6E17" w:rsidRDefault="00082C0D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3B2ED836" w14:textId="77777777" w:rsidR="00082C0D" w:rsidRPr="00AA6E17" w:rsidRDefault="00082C0D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F295CB9" w14:textId="77777777" w:rsidR="00082C0D" w:rsidRPr="00AA6E17" w:rsidRDefault="00082C0D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9F7379" w:rsidRPr="00AA6E17" w14:paraId="0F0D3561" w14:textId="77777777" w:rsidTr="000872C2">
        <w:trPr>
          <w:cantSplit/>
        </w:trPr>
        <w:tc>
          <w:tcPr>
            <w:tcW w:w="3690" w:type="dxa"/>
            <w:vAlign w:val="bottom"/>
          </w:tcPr>
          <w:p w14:paraId="0CBC6954" w14:textId="77777777" w:rsidR="009F7379" w:rsidRPr="00AA6E17" w:rsidRDefault="009F7379" w:rsidP="00664683">
            <w:pPr>
              <w:pStyle w:val="BodyTextIndent3"/>
              <w:tabs>
                <w:tab w:val="left" w:pos="721"/>
              </w:tabs>
              <w:spacing w:before="0" w:line="32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สินทรัพย์ทางการเงินที่กำหนดให้วัดมูลค่า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321706B" w14:textId="77777777" w:rsidR="009F7379" w:rsidRPr="00AA6E17" w:rsidRDefault="000526F7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12" w:type="dxa"/>
            <w:vAlign w:val="bottom"/>
          </w:tcPr>
          <w:p w14:paraId="24E2757D" w14:textId="77777777" w:rsidR="009F7379" w:rsidRPr="00AA6E17" w:rsidRDefault="000526F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13" w:type="dxa"/>
            <w:vAlign w:val="bottom"/>
          </w:tcPr>
          <w:p w14:paraId="1EC2143A" w14:textId="77777777" w:rsidR="009F7379" w:rsidRPr="00AA6E17" w:rsidRDefault="00C94CE3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168ECA6B" w14:textId="77777777" w:rsidR="009F7379" w:rsidRPr="00AA6E17" w:rsidRDefault="000526F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13" w:type="dxa"/>
            <w:vAlign w:val="bottom"/>
          </w:tcPr>
          <w:p w14:paraId="7EF81A13" w14:textId="77777777" w:rsidR="009F7379" w:rsidRPr="00AA6E17" w:rsidRDefault="00C94CE3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F7379" w:rsidRPr="00AA6E17" w14:paraId="04078814" w14:textId="77777777" w:rsidTr="000872C2">
        <w:trPr>
          <w:cantSplit/>
        </w:trPr>
        <w:tc>
          <w:tcPr>
            <w:tcW w:w="3690" w:type="dxa"/>
            <w:vAlign w:val="bottom"/>
          </w:tcPr>
          <w:p w14:paraId="08C58210" w14:textId="77777777" w:rsidR="009F7379" w:rsidRPr="00AA6E17" w:rsidRDefault="009F7379" w:rsidP="00664683">
            <w:pPr>
              <w:pStyle w:val="BodyTextIndent3"/>
              <w:tabs>
                <w:tab w:val="left" w:pos="721"/>
              </w:tabs>
              <w:spacing w:before="0" w:line="32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C1B5FA7" w14:textId="77777777" w:rsidR="009F7379" w:rsidRPr="00AA6E17" w:rsidRDefault="000526F7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1,709</w:t>
            </w:r>
          </w:p>
        </w:tc>
        <w:tc>
          <w:tcPr>
            <w:tcW w:w="1012" w:type="dxa"/>
            <w:vAlign w:val="bottom"/>
          </w:tcPr>
          <w:p w14:paraId="61315A37" w14:textId="77777777" w:rsidR="009F7379" w:rsidRPr="00AA6E17" w:rsidRDefault="00C94CE3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1,</w:t>
            </w:r>
            <w:r w:rsidR="000526F7">
              <w:rPr>
                <w:sz w:val="26"/>
                <w:szCs w:val="26"/>
                <w:lang w:val="en-US"/>
              </w:rPr>
              <w:t>709</w:t>
            </w:r>
          </w:p>
        </w:tc>
        <w:tc>
          <w:tcPr>
            <w:tcW w:w="1013" w:type="dxa"/>
            <w:vAlign w:val="bottom"/>
          </w:tcPr>
          <w:p w14:paraId="3D5ED3EF" w14:textId="77777777" w:rsidR="009F7379" w:rsidRPr="00AA6E17" w:rsidRDefault="00C94CE3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012" w:type="dxa"/>
            <w:vAlign w:val="bottom"/>
          </w:tcPr>
          <w:p w14:paraId="79F55D80" w14:textId="77777777" w:rsidR="009F7379" w:rsidRPr="00AA6E17" w:rsidRDefault="000526F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</w:t>
            </w:r>
          </w:p>
        </w:tc>
        <w:tc>
          <w:tcPr>
            <w:tcW w:w="1013" w:type="dxa"/>
            <w:vAlign w:val="bottom"/>
          </w:tcPr>
          <w:p w14:paraId="5510E3FF" w14:textId="77777777" w:rsidR="009F7379" w:rsidRPr="00AA6E17" w:rsidRDefault="00C94CE3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695</w:t>
            </w:r>
          </w:p>
        </w:tc>
      </w:tr>
      <w:tr w:rsidR="00A26483" w:rsidRPr="00AA6E17" w14:paraId="20DA57E0" w14:textId="77777777" w:rsidTr="000872C2">
        <w:trPr>
          <w:cantSplit/>
        </w:trPr>
        <w:tc>
          <w:tcPr>
            <w:tcW w:w="3690" w:type="dxa"/>
            <w:vAlign w:val="bottom"/>
          </w:tcPr>
          <w:p w14:paraId="2FFC23F5" w14:textId="77777777" w:rsidR="00A26483" w:rsidRPr="00AA6E17" w:rsidRDefault="00A26483" w:rsidP="00664683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สินทรัพย์อนุพันธ์ </w:t>
            </w:r>
          </w:p>
        </w:tc>
        <w:tc>
          <w:tcPr>
            <w:tcW w:w="1350" w:type="dxa"/>
            <w:vAlign w:val="bottom"/>
          </w:tcPr>
          <w:p w14:paraId="76FC4CC9" w14:textId="77777777" w:rsidR="00A26483" w:rsidRPr="00AA6E17" w:rsidRDefault="005B6071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124</w:t>
            </w:r>
          </w:p>
        </w:tc>
        <w:tc>
          <w:tcPr>
            <w:tcW w:w="1012" w:type="dxa"/>
            <w:vAlign w:val="bottom"/>
          </w:tcPr>
          <w:p w14:paraId="481AB29B" w14:textId="77777777" w:rsidR="00A26483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124</w:t>
            </w:r>
          </w:p>
        </w:tc>
        <w:tc>
          <w:tcPr>
            <w:tcW w:w="1013" w:type="dxa"/>
            <w:vAlign w:val="bottom"/>
          </w:tcPr>
          <w:p w14:paraId="4342BA40" w14:textId="77777777" w:rsidR="00A26483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124</w:t>
            </w:r>
          </w:p>
        </w:tc>
        <w:tc>
          <w:tcPr>
            <w:tcW w:w="1012" w:type="dxa"/>
            <w:vAlign w:val="bottom"/>
          </w:tcPr>
          <w:p w14:paraId="71F01033" w14:textId="77777777" w:rsidR="00A26483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21AA6466" w14:textId="77777777" w:rsidR="00A26483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82C0D" w:rsidRPr="00AA6E17" w14:paraId="3953CA65" w14:textId="77777777" w:rsidTr="000872C2">
        <w:trPr>
          <w:cantSplit/>
        </w:trPr>
        <w:tc>
          <w:tcPr>
            <w:tcW w:w="3690" w:type="dxa"/>
            <w:vAlign w:val="bottom"/>
          </w:tcPr>
          <w:p w14:paraId="7369F667" w14:textId="77777777" w:rsidR="00082C0D" w:rsidRPr="00AA6E17" w:rsidRDefault="00082C0D" w:rsidP="00664683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31EB8F1" w14:textId="77777777" w:rsidR="00082C0D" w:rsidRPr="00AA6E17" w:rsidRDefault="005B6071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15,441</w:t>
            </w:r>
          </w:p>
        </w:tc>
        <w:tc>
          <w:tcPr>
            <w:tcW w:w="1012" w:type="dxa"/>
            <w:vAlign w:val="bottom"/>
          </w:tcPr>
          <w:p w14:paraId="0CA9C235" w14:textId="77777777" w:rsidR="00082C0D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15,441</w:t>
            </w:r>
          </w:p>
        </w:tc>
        <w:tc>
          <w:tcPr>
            <w:tcW w:w="1013" w:type="dxa"/>
            <w:vAlign w:val="bottom"/>
          </w:tcPr>
          <w:p w14:paraId="678C17C2" w14:textId="77777777" w:rsidR="00082C0D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047869A3" w14:textId="77777777" w:rsidR="00082C0D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15,441</w:t>
            </w:r>
          </w:p>
        </w:tc>
        <w:tc>
          <w:tcPr>
            <w:tcW w:w="1013" w:type="dxa"/>
            <w:vAlign w:val="bottom"/>
          </w:tcPr>
          <w:p w14:paraId="1A7944DE" w14:textId="77777777" w:rsidR="00082C0D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82C0D" w:rsidRPr="00AA6E17" w14:paraId="04A810F8" w14:textId="77777777" w:rsidTr="000872C2">
        <w:trPr>
          <w:cantSplit/>
        </w:trPr>
        <w:tc>
          <w:tcPr>
            <w:tcW w:w="3690" w:type="dxa"/>
            <w:vAlign w:val="bottom"/>
          </w:tcPr>
          <w:p w14:paraId="5E88650C" w14:textId="77777777" w:rsidR="00082C0D" w:rsidRPr="00AA6E17" w:rsidRDefault="00082C0D" w:rsidP="00664683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1996DD4" w14:textId="77777777" w:rsidR="00082C0D" w:rsidRPr="00AA6E17" w:rsidRDefault="005B6071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3,239</w:t>
            </w:r>
          </w:p>
        </w:tc>
        <w:tc>
          <w:tcPr>
            <w:tcW w:w="1012" w:type="dxa"/>
            <w:vAlign w:val="bottom"/>
          </w:tcPr>
          <w:p w14:paraId="66172A24" w14:textId="77777777" w:rsidR="00082C0D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3,239</w:t>
            </w:r>
          </w:p>
        </w:tc>
        <w:tc>
          <w:tcPr>
            <w:tcW w:w="1013" w:type="dxa"/>
            <w:vAlign w:val="bottom"/>
          </w:tcPr>
          <w:p w14:paraId="21B895E6" w14:textId="77777777" w:rsidR="00082C0D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2,553</w:t>
            </w:r>
          </w:p>
        </w:tc>
        <w:tc>
          <w:tcPr>
            <w:tcW w:w="1012" w:type="dxa"/>
            <w:vAlign w:val="bottom"/>
          </w:tcPr>
          <w:p w14:paraId="415B64D5" w14:textId="77777777" w:rsidR="00082C0D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405</w:t>
            </w:r>
          </w:p>
        </w:tc>
        <w:tc>
          <w:tcPr>
            <w:tcW w:w="1013" w:type="dxa"/>
            <w:vAlign w:val="bottom"/>
          </w:tcPr>
          <w:p w14:paraId="6A3815C5" w14:textId="77777777" w:rsidR="00082C0D" w:rsidRPr="00AA6E17" w:rsidRDefault="005B6071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281</w:t>
            </w:r>
          </w:p>
        </w:tc>
      </w:tr>
      <w:tr w:rsidR="002E24C7" w:rsidRPr="00AA6E17" w14:paraId="3C6095F2" w14:textId="77777777" w:rsidTr="008B0651">
        <w:trPr>
          <w:cantSplit/>
        </w:trPr>
        <w:tc>
          <w:tcPr>
            <w:tcW w:w="3690" w:type="dxa"/>
            <w:vAlign w:val="bottom"/>
          </w:tcPr>
          <w:p w14:paraId="3E9FAADF" w14:textId="77777777" w:rsidR="002E24C7" w:rsidRPr="00AA6E17" w:rsidRDefault="002E24C7" w:rsidP="00664683">
            <w:pPr>
              <w:pStyle w:val="BodyTextIndent3"/>
              <w:spacing w:before="0" w:line="320" w:lineRule="exact"/>
              <w:ind w:left="243" w:hanging="180"/>
              <w:jc w:val="left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สินทรัพย์ที่ไม่ใช่สินทรัพย์ทางการเงินที่วัดด้วยมูลค่ายุติธรรม</w:t>
            </w:r>
          </w:p>
        </w:tc>
        <w:tc>
          <w:tcPr>
            <w:tcW w:w="1350" w:type="dxa"/>
            <w:vAlign w:val="bottom"/>
          </w:tcPr>
          <w:p w14:paraId="0E6B105F" w14:textId="77777777" w:rsidR="002E24C7" w:rsidRPr="00AA6E17" w:rsidRDefault="002E24C7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C5FBA71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F806827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C28779C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7817489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2E24C7" w:rsidRPr="00AA6E17" w14:paraId="47844898" w14:textId="77777777" w:rsidTr="008B0651">
        <w:trPr>
          <w:cantSplit/>
        </w:trPr>
        <w:tc>
          <w:tcPr>
            <w:tcW w:w="3690" w:type="dxa"/>
            <w:vAlign w:val="bottom"/>
          </w:tcPr>
          <w:p w14:paraId="60652739" w14:textId="77777777" w:rsidR="002E24C7" w:rsidRPr="00AA6E17" w:rsidRDefault="002E24C7" w:rsidP="00664683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ที่ดิน อาคารและอุปกรณ์ - ที่ดินและอาคาร</w:t>
            </w:r>
          </w:p>
        </w:tc>
        <w:tc>
          <w:tcPr>
            <w:tcW w:w="1350" w:type="dxa"/>
            <w:vAlign w:val="bottom"/>
          </w:tcPr>
          <w:p w14:paraId="239EAC65" w14:textId="77777777" w:rsidR="002E24C7" w:rsidRPr="00AA6E17" w:rsidRDefault="002E24C7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147</w:t>
            </w:r>
          </w:p>
        </w:tc>
        <w:tc>
          <w:tcPr>
            <w:tcW w:w="1012" w:type="dxa"/>
            <w:vAlign w:val="bottom"/>
          </w:tcPr>
          <w:p w14:paraId="19486DBE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147</w:t>
            </w:r>
          </w:p>
        </w:tc>
        <w:tc>
          <w:tcPr>
            <w:tcW w:w="1013" w:type="dxa"/>
            <w:vAlign w:val="bottom"/>
          </w:tcPr>
          <w:p w14:paraId="0AA6DDB4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E940766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4FECB90F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147</w:t>
            </w:r>
          </w:p>
        </w:tc>
      </w:tr>
    </w:tbl>
    <w:p w14:paraId="38E1C862" w14:textId="77777777" w:rsidR="00664683" w:rsidRPr="00AA6E17" w:rsidRDefault="00664683" w:rsidP="00664683">
      <w:pPr>
        <w:tabs>
          <w:tab w:val="left" w:pos="540"/>
          <w:tab w:val="left" w:pos="900"/>
          <w:tab w:val="left" w:pos="2160"/>
        </w:tabs>
        <w:spacing w:before="120"/>
        <w:ind w:left="360" w:right="-14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664683" w:rsidRPr="00AA6E17" w14:paraId="25580F12" w14:textId="77777777" w:rsidTr="006A1141">
        <w:trPr>
          <w:cantSplit/>
          <w:tblHeader/>
        </w:trPr>
        <w:tc>
          <w:tcPr>
            <w:tcW w:w="3690" w:type="dxa"/>
          </w:tcPr>
          <w:p w14:paraId="48D13749" w14:textId="77777777" w:rsidR="00664683" w:rsidRPr="00AA6E17" w:rsidRDefault="00664683" w:rsidP="00664683">
            <w:pPr>
              <w:tabs>
                <w:tab w:val="left" w:pos="900"/>
              </w:tabs>
              <w:snapToGrid w:val="0"/>
              <w:spacing w:line="300" w:lineRule="exact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1D42C3A3" w14:textId="77777777" w:rsidR="00664683" w:rsidRPr="00AA6E17" w:rsidRDefault="00664683" w:rsidP="00664683">
            <w:pPr>
              <w:pBdr>
                <w:bottom w:val="single" w:sz="4" w:space="1" w:color="000000"/>
              </w:pBdr>
              <w:snapToGrid w:val="0"/>
              <w:spacing w:line="30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664683" w:rsidRPr="00AA6E17" w14:paraId="424C1952" w14:textId="77777777" w:rsidTr="006A1141">
        <w:trPr>
          <w:cantSplit/>
          <w:tblHeader/>
        </w:trPr>
        <w:tc>
          <w:tcPr>
            <w:tcW w:w="3690" w:type="dxa"/>
          </w:tcPr>
          <w:p w14:paraId="3E46EAA0" w14:textId="77777777" w:rsidR="00664683" w:rsidRPr="00AA6E17" w:rsidRDefault="006646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0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1A3C1BC" w14:textId="77777777" w:rsidR="00664683" w:rsidRPr="00AA6E17" w:rsidRDefault="006646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0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kern w:val="28"/>
                <w:sz w:val="26"/>
                <w:szCs w:val="26"/>
                <w:lang w:val="en-US"/>
              </w:rPr>
              <w:t>2565</w:t>
            </w:r>
          </w:p>
        </w:tc>
      </w:tr>
      <w:tr w:rsidR="00664683" w:rsidRPr="00AA6E17" w14:paraId="3C379DAD" w14:textId="77777777" w:rsidTr="006A1141">
        <w:trPr>
          <w:cantSplit/>
          <w:tblHeader/>
        </w:trPr>
        <w:tc>
          <w:tcPr>
            <w:tcW w:w="3690" w:type="dxa"/>
          </w:tcPr>
          <w:p w14:paraId="7C743853" w14:textId="77777777" w:rsidR="00664683" w:rsidRPr="00AA6E17" w:rsidRDefault="006646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0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A1CAAE" w14:textId="77777777" w:rsidR="00664683" w:rsidRPr="00AA6E17" w:rsidRDefault="006646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0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06E938E0" w14:textId="77777777" w:rsidR="00664683" w:rsidRPr="00AA6E17" w:rsidRDefault="006646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0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64683" w:rsidRPr="00AA6E17" w14:paraId="04969F51" w14:textId="77777777" w:rsidTr="006A1141">
        <w:trPr>
          <w:cantSplit/>
          <w:tblHeader/>
        </w:trPr>
        <w:tc>
          <w:tcPr>
            <w:tcW w:w="3690" w:type="dxa"/>
          </w:tcPr>
          <w:p w14:paraId="3CA8C772" w14:textId="77777777" w:rsidR="00664683" w:rsidRPr="00AA6E17" w:rsidRDefault="006646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0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31F832D6" w14:textId="77777777" w:rsidR="00664683" w:rsidRPr="00AA6E17" w:rsidRDefault="006646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0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9C30E17" w14:textId="77777777" w:rsidR="00664683" w:rsidRPr="00AA6E17" w:rsidRDefault="006646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0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6B0053BB" w14:textId="77777777" w:rsidR="00664683" w:rsidRPr="00AA6E17" w:rsidRDefault="006646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0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069922CD" w14:textId="77777777" w:rsidR="00664683" w:rsidRPr="00AA6E17" w:rsidRDefault="006646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0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3BD8BB4F" w14:textId="77777777" w:rsidR="00664683" w:rsidRPr="00AA6E17" w:rsidRDefault="006646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0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664683" w:rsidRPr="00AA6E17" w14:paraId="3357D2F5" w14:textId="77777777" w:rsidTr="006A1141">
        <w:trPr>
          <w:cantSplit/>
        </w:trPr>
        <w:tc>
          <w:tcPr>
            <w:tcW w:w="3690" w:type="dxa"/>
          </w:tcPr>
          <w:p w14:paraId="216AA332" w14:textId="77777777" w:rsidR="00664683" w:rsidRPr="00AA6E17" w:rsidRDefault="00664683" w:rsidP="00664683">
            <w:pPr>
              <w:pStyle w:val="BodyTextIndent3"/>
              <w:spacing w:before="0" w:line="300" w:lineRule="exact"/>
              <w:ind w:left="243" w:hanging="18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1303748E" w14:textId="77777777" w:rsidR="00664683" w:rsidRPr="00AA6E17" w:rsidRDefault="00664683" w:rsidP="00664683">
            <w:pPr>
              <w:pStyle w:val="BodyTextIndent3"/>
              <w:tabs>
                <w:tab w:val="decimal" w:pos="1185"/>
              </w:tabs>
              <w:snapToGrid w:val="0"/>
              <w:spacing w:before="0" w:line="30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69B38B1" w14:textId="77777777" w:rsidR="00664683" w:rsidRPr="00AA6E17" w:rsidRDefault="00664683" w:rsidP="00664683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BDA8E42" w14:textId="77777777" w:rsidR="00664683" w:rsidRPr="00AA6E17" w:rsidRDefault="00664683" w:rsidP="00664683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5A90370B" w14:textId="77777777" w:rsidR="00664683" w:rsidRPr="00AA6E17" w:rsidRDefault="00664683" w:rsidP="00664683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699C7C42" w14:textId="77777777" w:rsidR="00664683" w:rsidRPr="00AA6E17" w:rsidRDefault="00664683" w:rsidP="00664683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D4975" w:rsidRPr="00AA6E17" w14:paraId="4E63A32B" w14:textId="77777777" w:rsidTr="00261A12">
        <w:trPr>
          <w:cantSplit/>
        </w:trPr>
        <w:tc>
          <w:tcPr>
            <w:tcW w:w="3690" w:type="dxa"/>
            <w:vAlign w:val="bottom"/>
          </w:tcPr>
          <w:p w14:paraId="4B44D8D2" w14:textId="77777777" w:rsidR="000D4975" w:rsidRPr="00AA6E17" w:rsidRDefault="000D4975" w:rsidP="000D4975">
            <w:pPr>
              <w:pStyle w:val="BodyTextIndent3"/>
              <w:spacing w:before="0" w:line="30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2B3EC5A2" w14:textId="77777777" w:rsidR="000D4975" w:rsidRPr="00AA6E17" w:rsidRDefault="000D4975" w:rsidP="000D4975">
            <w:pPr>
              <w:pStyle w:val="BodyTextIndent3"/>
              <w:tabs>
                <w:tab w:val="decimal" w:pos="1185"/>
              </w:tabs>
              <w:snapToGrid w:val="0"/>
              <w:spacing w:before="0" w:line="30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2230AD6C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079CC58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BA12A15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0D82081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D4975" w:rsidRPr="00AA6E17" w14:paraId="685639D9" w14:textId="77777777" w:rsidTr="006A1141">
        <w:trPr>
          <w:cantSplit/>
        </w:trPr>
        <w:tc>
          <w:tcPr>
            <w:tcW w:w="3690" w:type="dxa"/>
            <w:vAlign w:val="bottom"/>
          </w:tcPr>
          <w:p w14:paraId="5F778C33" w14:textId="77777777" w:rsidR="000D4975" w:rsidRPr="00AA6E17" w:rsidRDefault="000D4975" w:rsidP="000D4975">
            <w:pPr>
              <w:pStyle w:val="BodyTextIndent3"/>
              <w:tabs>
                <w:tab w:val="left" w:pos="721"/>
              </w:tabs>
              <w:spacing w:before="0" w:line="30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สินทรัพย์ทางการเงินที่กำหนดให้วัดมูลค่า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84A69BB" w14:textId="77777777" w:rsidR="000D4975" w:rsidRPr="00AA6E17" w:rsidRDefault="000D4975" w:rsidP="000D4975">
            <w:pPr>
              <w:pStyle w:val="BodyTextIndent3"/>
              <w:tabs>
                <w:tab w:val="decimal" w:pos="119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25</w:t>
            </w:r>
            <w:r w:rsidRPr="00AA6E17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012" w:type="dxa"/>
            <w:vAlign w:val="bottom"/>
          </w:tcPr>
          <w:p w14:paraId="29C6DF4F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254</w:t>
            </w:r>
          </w:p>
        </w:tc>
        <w:tc>
          <w:tcPr>
            <w:tcW w:w="1013" w:type="dxa"/>
            <w:vAlign w:val="bottom"/>
          </w:tcPr>
          <w:p w14:paraId="4D71B244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1DD0A901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254</w:t>
            </w:r>
          </w:p>
        </w:tc>
        <w:tc>
          <w:tcPr>
            <w:tcW w:w="1013" w:type="dxa"/>
            <w:vAlign w:val="bottom"/>
          </w:tcPr>
          <w:p w14:paraId="68F05E15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0D4975" w:rsidRPr="00AA6E17" w14:paraId="33390356" w14:textId="77777777" w:rsidTr="006A1141">
        <w:trPr>
          <w:cantSplit/>
        </w:trPr>
        <w:tc>
          <w:tcPr>
            <w:tcW w:w="3690" w:type="dxa"/>
            <w:vAlign w:val="bottom"/>
          </w:tcPr>
          <w:p w14:paraId="4EF61B17" w14:textId="77777777" w:rsidR="000D4975" w:rsidRPr="00AA6E17" w:rsidRDefault="000D4975" w:rsidP="000D4975">
            <w:pPr>
              <w:pStyle w:val="BodyTextIndent3"/>
              <w:tabs>
                <w:tab w:val="left" w:pos="721"/>
              </w:tabs>
              <w:spacing w:before="0" w:line="30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27A125A" w14:textId="77777777" w:rsidR="000D4975" w:rsidRPr="00AA6E17" w:rsidRDefault="000D4975" w:rsidP="000D4975">
            <w:pPr>
              <w:pStyle w:val="BodyTextIndent3"/>
              <w:tabs>
                <w:tab w:val="decimal" w:pos="119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2,236</w:t>
            </w:r>
          </w:p>
        </w:tc>
        <w:tc>
          <w:tcPr>
            <w:tcW w:w="1012" w:type="dxa"/>
            <w:vAlign w:val="bottom"/>
          </w:tcPr>
          <w:p w14:paraId="301EEE19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2,236</w:t>
            </w:r>
          </w:p>
        </w:tc>
        <w:tc>
          <w:tcPr>
            <w:tcW w:w="1013" w:type="dxa"/>
            <w:vAlign w:val="bottom"/>
          </w:tcPr>
          <w:p w14:paraId="2DA10209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1,830</w:t>
            </w:r>
          </w:p>
        </w:tc>
        <w:tc>
          <w:tcPr>
            <w:tcW w:w="1012" w:type="dxa"/>
            <w:vAlign w:val="bottom"/>
          </w:tcPr>
          <w:p w14:paraId="14D7DBA7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49</w:t>
            </w:r>
          </w:p>
        </w:tc>
        <w:tc>
          <w:tcPr>
            <w:tcW w:w="1013" w:type="dxa"/>
            <w:vAlign w:val="bottom"/>
          </w:tcPr>
          <w:p w14:paraId="38125AFA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357</w:t>
            </w:r>
          </w:p>
        </w:tc>
      </w:tr>
      <w:tr w:rsidR="000D4975" w:rsidRPr="00AA6E17" w14:paraId="2E7CA094" w14:textId="77777777" w:rsidTr="006A1141">
        <w:trPr>
          <w:cantSplit/>
        </w:trPr>
        <w:tc>
          <w:tcPr>
            <w:tcW w:w="3690" w:type="dxa"/>
            <w:vAlign w:val="bottom"/>
          </w:tcPr>
          <w:p w14:paraId="2D41BDE7" w14:textId="77777777" w:rsidR="000D4975" w:rsidRPr="00AA6E17" w:rsidRDefault="000D4975" w:rsidP="000D4975">
            <w:pPr>
              <w:pStyle w:val="BodyTextIndent3"/>
              <w:spacing w:before="0" w:line="30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สินทรัพย์อนุพันธ์ </w:t>
            </w:r>
          </w:p>
        </w:tc>
        <w:tc>
          <w:tcPr>
            <w:tcW w:w="1350" w:type="dxa"/>
            <w:vAlign w:val="bottom"/>
          </w:tcPr>
          <w:p w14:paraId="4E1F2195" w14:textId="77777777" w:rsidR="000D4975" w:rsidRPr="00AA6E17" w:rsidRDefault="000D4975" w:rsidP="000D4975">
            <w:pPr>
              <w:pStyle w:val="BodyTextIndent3"/>
              <w:tabs>
                <w:tab w:val="decimal" w:pos="1185"/>
              </w:tabs>
              <w:snapToGrid w:val="0"/>
              <w:spacing w:before="0" w:line="30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132</w:t>
            </w:r>
          </w:p>
        </w:tc>
        <w:tc>
          <w:tcPr>
            <w:tcW w:w="1012" w:type="dxa"/>
            <w:vAlign w:val="bottom"/>
          </w:tcPr>
          <w:p w14:paraId="1B5822BA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132</w:t>
            </w:r>
          </w:p>
        </w:tc>
        <w:tc>
          <w:tcPr>
            <w:tcW w:w="1013" w:type="dxa"/>
            <w:vAlign w:val="bottom"/>
          </w:tcPr>
          <w:p w14:paraId="1F390BFE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132</w:t>
            </w:r>
          </w:p>
        </w:tc>
        <w:tc>
          <w:tcPr>
            <w:tcW w:w="1012" w:type="dxa"/>
            <w:vAlign w:val="bottom"/>
          </w:tcPr>
          <w:p w14:paraId="6A8DE19E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60155C23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0D4975" w:rsidRPr="00AA6E17" w14:paraId="4B9657AA" w14:textId="77777777" w:rsidTr="006A1141">
        <w:trPr>
          <w:cantSplit/>
        </w:trPr>
        <w:tc>
          <w:tcPr>
            <w:tcW w:w="3690" w:type="dxa"/>
            <w:vAlign w:val="bottom"/>
          </w:tcPr>
          <w:p w14:paraId="7E291CE3" w14:textId="77777777" w:rsidR="000D4975" w:rsidRPr="00AA6E17" w:rsidRDefault="000D4975" w:rsidP="000D4975">
            <w:pPr>
              <w:pStyle w:val="BodyTextIndent3"/>
              <w:spacing w:before="0" w:line="30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A46297A" w14:textId="77777777" w:rsidR="000D4975" w:rsidRPr="00AA6E17" w:rsidRDefault="000D4975" w:rsidP="000D4975">
            <w:pPr>
              <w:pStyle w:val="BodyTextIndent3"/>
              <w:tabs>
                <w:tab w:val="decimal" w:pos="1185"/>
              </w:tabs>
              <w:snapToGrid w:val="0"/>
              <w:spacing w:before="0" w:line="30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13,815</w:t>
            </w:r>
          </w:p>
        </w:tc>
        <w:tc>
          <w:tcPr>
            <w:tcW w:w="1012" w:type="dxa"/>
            <w:vAlign w:val="bottom"/>
          </w:tcPr>
          <w:p w14:paraId="40B1EE49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13,815</w:t>
            </w:r>
          </w:p>
        </w:tc>
        <w:tc>
          <w:tcPr>
            <w:tcW w:w="1013" w:type="dxa"/>
            <w:vAlign w:val="bottom"/>
          </w:tcPr>
          <w:p w14:paraId="050F2C82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22B1D5E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13,815</w:t>
            </w:r>
          </w:p>
        </w:tc>
        <w:tc>
          <w:tcPr>
            <w:tcW w:w="1013" w:type="dxa"/>
            <w:vAlign w:val="bottom"/>
          </w:tcPr>
          <w:p w14:paraId="3B126415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0D4975" w:rsidRPr="00AA6E17" w14:paraId="5074E1F1" w14:textId="77777777" w:rsidTr="006A1141">
        <w:trPr>
          <w:cantSplit/>
        </w:trPr>
        <w:tc>
          <w:tcPr>
            <w:tcW w:w="3690" w:type="dxa"/>
            <w:vAlign w:val="bottom"/>
          </w:tcPr>
          <w:p w14:paraId="61ADED06" w14:textId="77777777" w:rsidR="000D4975" w:rsidRPr="00AA6E17" w:rsidRDefault="000D4975" w:rsidP="000D4975">
            <w:pPr>
              <w:pStyle w:val="BodyTextIndent3"/>
              <w:spacing w:before="0" w:line="30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86AD7F8" w14:textId="77777777" w:rsidR="000D4975" w:rsidRPr="00AA6E17" w:rsidRDefault="000D4975" w:rsidP="000D4975">
            <w:pPr>
              <w:pStyle w:val="BodyTextIndent3"/>
              <w:tabs>
                <w:tab w:val="decimal" w:pos="1185"/>
              </w:tabs>
              <w:snapToGrid w:val="0"/>
              <w:spacing w:before="0" w:line="300" w:lineRule="exact"/>
              <w:ind w:left="0" w:right="86"/>
              <w:jc w:val="lef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3,489</w:t>
            </w:r>
          </w:p>
        </w:tc>
        <w:tc>
          <w:tcPr>
            <w:tcW w:w="1012" w:type="dxa"/>
            <w:vAlign w:val="bottom"/>
          </w:tcPr>
          <w:p w14:paraId="65EC284C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3,489</w:t>
            </w:r>
          </w:p>
        </w:tc>
        <w:tc>
          <w:tcPr>
            <w:tcW w:w="1013" w:type="dxa"/>
            <w:vAlign w:val="bottom"/>
          </w:tcPr>
          <w:p w14:paraId="2FD2D855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2,805</w:t>
            </w:r>
          </w:p>
        </w:tc>
        <w:tc>
          <w:tcPr>
            <w:tcW w:w="1012" w:type="dxa"/>
            <w:vAlign w:val="bottom"/>
          </w:tcPr>
          <w:p w14:paraId="46C1FDDC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407</w:t>
            </w:r>
          </w:p>
        </w:tc>
        <w:tc>
          <w:tcPr>
            <w:tcW w:w="1013" w:type="dxa"/>
            <w:vAlign w:val="bottom"/>
          </w:tcPr>
          <w:p w14:paraId="1B34B79E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277</w:t>
            </w:r>
          </w:p>
        </w:tc>
      </w:tr>
      <w:tr w:rsidR="000D4975" w:rsidRPr="00AA6E17" w14:paraId="13560D8E" w14:textId="77777777" w:rsidTr="006A1141">
        <w:trPr>
          <w:cantSplit/>
        </w:trPr>
        <w:tc>
          <w:tcPr>
            <w:tcW w:w="3690" w:type="dxa"/>
            <w:vAlign w:val="bottom"/>
          </w:tcPr>
          <w:p w14:paraId="2F0CC793" w14:textId="77777777" w:rsidR="000D4975" w:rsidRPr="00AA6E17" w:rsidRDefault="000D4975" w:rsidP="000D4975">
            <w:pPr>
              <w:pStyle w:val="BodyTextIndent3"/>
              <w:spacing w:before="0" w:line="300" w:lineRule="exact"/>
              <w:ind w:left="243" w:hanging="18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185110E5" w14:textId="77777777" w:rsidR="000D4975" w:rsidRPr="00AA6E17" w:rsidRDefault="000D4975" w:rsidP="000D4975">
            <w:pPr>
              <w:pStyle w:val="BodyTextIndent3"/>
              <w:tabs>
                <w:tab w:val="decimal" w:pos="1185"/>
              </w:tabs>
              <w:snapToGrid w:val="0"/>
              <w:spacing w:before="0" w:line="30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7901E765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9171576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659F2ECD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6D34DA2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D4975" w:rsidRPr="00AA6E17" w14:paraId="3A1B31CB" w14:textId="77777777" w:rsidTr="006A1141">
        <w:trPr>
          <w:cantSplit/>
        </w:trPr>
        <w:tc>
          <w:tcPr>
            <w:tcW w:w="3690" w:type="dxa"/>
            <w:vAlign w:val="bottom"/>
          </w:tcPr>
          <w:p w14:paraId="6752C1EC" w14:textId="77777777" w:rsidR="000D4975" w:rsidRPr="00AA6E17" w:rsidRDefault="000D4975" w:rsidP="000D4975">
            <w:pPr>
              <w:pStyle w:val="BodyTextIndent3"/>
              <w:spacing w:before="0" w:line="30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หนี้สินอนุพันธ์ </w:t>
            </w:r>
          </w:p>
        </w:tc>
        <w:tc>
          <w:tcPr>
            <w:tcW w:w="1350" w:type="dxa"/>
            <w:vAlign w:val="bottom"/>
          </w:tcPr>
          <w:p w14:paraId="6CE6638E" w14:textId="77777777" w:rsidR="000D4975" w:rsidRPr="00AA6E17" w:rsidRDefault="000D4975" w:rsidP="000D4975">
            <w:pPr>
              <w:pStyle w:val="BodyTextIndent3"/>
              <w:tabs>
                <w:tab w:val="decimal" w:pos="118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12" w:type="dxa"/>
            <w:vAlign w:val="bottom"/>
          </w:tcPr>
          <w:p w14:paraId="5D864335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13" w:type="dxa"/>
            <w:vAlign w:val="bottom"/>
          </w:tcPr>
          <w:p w14:paraId="02CD3594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12" w:type="dxa"/>
            <w:vAlign w:val="bottom"/>
          </w:tcPr>
          <w:p w14:paraId="158D22C5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627B954A" w14:textId="77777777" w:rsidR="000D4975" w:rsidRPr="00AA6E17" w:rsidRDefault="000D4975" w:rsidP="000D4975">
            <w:pPr>
              <w:pStyle w:val="BodyTextIndent3"/>
              <w:tabs>
                <w:tab w:val="decimal" w:pos="828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0D4975" w:rsidRPr="00AA6E17" w14:paraId="745B9369" w14:textId="77777777" w:rsidTr="006A1141">
        <w:trPr>
          <w:cantSplit/>
        </w:trPr>
        <w:tc>
          <w:tcPr>
            <w:tcW w:w="3690" w:type="dxa"/>
            <w:vAlign w:val="bottom"/>
          </w:tcPr>
          <w:p w14:paraId="40520087" w14:textId="77777777" w:rsidR="000D4975" w:rsidRPr="00AA6E17" w:rsidRDefault="000D4975" w:rsidP="000D4975">
            <w:pPr>
              <w:pStyle w:val="BodyTextIndent3"/>
              <w:spacing w:before="0" w:line="300" w:lineRule="exact"/>
              <w:ind w:left="243" w:hanging="180"/>
              <w:jc w:val="left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สินทรัพย์ที่ไม่ใช่สินทรัพย์ทางการเงินที่วัดด้วยมูลค่ายุติธรรม</w:t>
            </w:r>
          </w:p>
        </w:tc>
        <w:tc>
          <w:tcPr>
            <w:tcW w:w="1350" w:type="dxa"/>
            <w:vAlign w:val="bottom"/>
          </w:tcPr>
          <w:p w14:paraId="24EB1555" w14:textId="77777777" w:rsidR="000D4975" w:rsidRPr="00AA6E17" w:rsidRDefault="000D4975" w:rsidP="000D4975">
            <w:pPr>
              <w:pStyle w:val="BodyTextIndent3"/>
              <w:tabs>
                <w:tab w:val="decimal" w:pos="118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699E32FF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51747A9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925153C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EAC5592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D4975" w:rsidRPr="00AA6E17" w14:paraId="512A375E" w14:textId="77777777" w:rsidTr="006A1141">
        <w:trPr>
          <w:cantSplit/>
        </w:trPr>
        <w:tc>
          <w:tcPr>
            <w:tcW w:w="3690" w:type="dxa"/>
            <w:vAlign w:val="bottom"/>
          </w:tcPr>
          <w:p w14:paraId="78330705" w14:textId="77777777" w:rsidR="000D4975" w:rsidRPr="00AA6E17" w:rsidRDefault="000D4975" w:rsidP="000D4975">
            <w:pPr>
              <w:pStyle w:val="BodyTextIndent3"/>
              <w:spacing w:before="0" w:line="30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ที่ดิน อาคารและอุปกรณ์ - ที่ดินและอาคาร</w:t>
            </w:r>
          </w:p>
        </w:tc>
        <w:tc>
          <w:tcPr>
            <w:tcW w:w="1350" w:type="dxa"/>
            <w:vAlign w:val="bottom"/>
          </w:tcPr>
          <w:p w14:paraId="58A14FF6" w14:textId="77777777" w:rsidR="000D4975" w:rsidRPr="00AA6E17" w:rsidRDefault="000D4975" w:rsidP="000D4975">
            <w:pPr>
              <w:pStyle w:val="BodyTextIndent3"/>
              <w:tabs>
                <w:tab w:val="decimal" w:pos="118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157</w:t>
            </w:r>
          </w:p>
        </w:tc>
        <w:tc>
          <w:tcPr>
            <w:tcW w:w="1012" w:type="dxa"/>
            <w:vAlign w:val="bottom"/>
          </w:tcPr>
          <w:p w14:paraId="3F858807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157</w:t>
            </w:r>
          </w:p>
        </w:tc>
        <w:tc>
          <w:tcPr>
            <w:tcW w:w="1013" w:type="dxa"/>
            <w:vAlign w:val="bottom"/>
          </w:tcPr>
          <w:p w14:paraId="00C05175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D01B1F8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75156756" w14:textId="77777777" w:rsidR="000D4975" w:rsidRPr="00AA6E17" w:rsidRDefault="000D4975" w:rsidP="000D4975">
            <w:pPr>
              <w:pStyle w:val="BodyTextIndent3"/>
              <w:tabs>
                <w:tab w:val="decimal" w:pos="805"/>
              </w:tabs>
              <w:snapToGrid w:val="0"/>
              <w:spacing w:before="0" w:line="30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157</w:t>
            </w:r>
          </w:p>
        </w:tc>
      </w:tr>
    </w:tbl>
    <w:p w14:paraId="4E6EA4E1" w14:textId="77777777" w:rsidR="001C5400" w:rsidRPr="00AA6E17" w:rsidRDefault="001C5400" w:rsidP="001C5400">
      <w:pPr>
        <w:tabs>
          <w:tab w:val="left" w:pos="540"/>
          <w:tab w:val="left" w:pos="900"/>
          <w:tab w:val="left" w:pos="2160"/>
        </w:tabs>
        <w:spacing w:before="120"/>
        <w:ind w:left="360" w:right="79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p w14:paraId="5B9AE4FE" w14:textId="77777777" w:rsidR="00664683" w:rsidRPr="00664683" w:rsidRDefault="00664683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664683" w:rsidRPr="00AA6E17" w14:paraId="2A776A52" w14:textId="77777777" w:rsidTr="006A1141">
        <w:trPr>
          <w:cantSplit/>
        </w:trPr>
        <w:tc>
          <w:tcPr>
            <w:tcW w:w="3690" w:type="dxa"/>
          </w:tcPr>
          <w:p w14:paraId="604FC7ED" w14:textId="77777777" w:rsidR="00664683" w:rsidRPr="00AA6E17" w:rsidRDefault="00664683" w:rsidP="006A1141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FB5BF43" w14:textId="77777777" w:rsidR="00664683" w:rsidRPr="00AA6E17" w:rsidRDefault="00664683" w:rsidP="006A1141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</w:t>
            </w:r>
            <w:r w:rsidRPr="00AA6E17">
              <w:rPr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664683" w:rsidRPr="00AA6E17" w14:paraId="37D67E99" w14:textId="77777777" w:rsidTr="006A1141">
        <w:trPr>
          <w:cantSplit/>
        </w:trPr>
        <w:tc>
          <w:tcPr>
            <w:tcW w:w="3690" w:type="dxa"/>
          </w:tcPr>
          <w:p w14:paraId="4236A4BB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55A64B6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664683" w:rsidRPr="00AA6E17" w14:paraId="1D680344" w14:textId="77777777" w:rsidTr="006A1141">
        <w:trPr>
          <w:cantSplit/>
        </w:trPr>
        <w:tc>
          <w:tcPr>
            <w:tcW w:w="3690" w:type="dxa"/>
          </w:tcPr>
          <w:p w14:paraId="3AC37D50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AB35B5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5B38642D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64683" w:rsidRPr="00AA6E17" w14:paraId="5A7BD38C" w14:textId="77777777" w:rsidTr="006A1141">
        <w:trPr>
          <w:cantSplit/>
        </w:trPr>
        <w:tc>
          <w:tcPr>
            <w:tcW w:w="3690" w:type="dxa"/>
          </w:tcPr>
          <w:p w14:paraId="3A521747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7A53D4E2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7D1AD6FC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09B68F8A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3BAD5CB4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04CA2861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664683" w:rsidRPr="00AA6E17" w14:paraId="306B8831" w14:textId="77777777" w:rsidTr="006A1141">
        <w:trPr>
          <w:cantSplit/>
        </w:trPr>
        <w:tc>
          <w:tcPr>
            <w:tcW w:w="3690" w:type="dxa"/>
          </w:tcPr>
          <w:p w14:paraId="5B6F988B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633C01E8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0221353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64C1C2A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30E135E6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4ADD8CB3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664683" w:rsidRPr="00AA6E17" w14:paraId="5B71D54F" w14:textId="77777777" w:rsidTr="006A1141">
        <w:trPr>
          <w:cantSplit/>
        </w:trPr>
        <w:tc>
          <w:tcPr>
            <w:tcW w:w="3690" w:type="dxa"/>
            <w:vAlign w:val="bottom"/>
          </w:tcPr>
          <w:p w14:paraId="28549F7C" w14:textId="77777777" w:rsidR="00664683" w:rsidRPr="00AA6E17" w:rsidRDefault="00664683" w:rsidP="006A114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51773029" w14:textId="77777777" w:rsidR="00664683" w:rsidRPr="00AA6E17" w:rsidRDefault="00664683" w:rsidP="006A1141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647F861C" w14:textId="77777777" w:rsidR="00664683" w:rsidRPr="00AA6E17" w:rsidRDefault="00664683" w:rsidP="006A114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B48CB9F" w14:textId="77777777" w:rsidR="00664683" w:rsidRPr="00AA6E17" w:rsidRDefault="00664683" w:rsidP="006A114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02B85860" w14:textId="77777777" w:rsidR="00664683" w:rsidRPr="00AA6E17" w:rsidRDefault="00664683" w:rsidP="006A114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75230488" w14:textId="77777777" w:rsidR="00664683" w:rsidRPr="00AA6E17" w:rsidRDefault="00664683" w:rsidP="006A114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D4975" w:rsidRPr="00AA6E17" w14:paraId="32D592EE" w14:textId="77777777" w:rsidTr="006A1141">
        <w:trPr>
          <w:cantSplit/>
        </w:trPr>
        <w:tc>
          <w:tcPr>
            <w:tcW w:w="3690" w:type="dxa"/>
            <w:vAlign w:val="bottom"/>
          </w:tcPr>
          <w:p w14:paraId="39112ADD" w14:textId="77777777" w:rsidR="000D4975" w:rsidRPr="00AA6E17" w:rsidRDefault="000D4975" w:rsidP="000D4975">
            <w:pPr>
              <w:pStyle w:val="BodyTextIndent3"/>
              <w:tabs>
                <w:tab w:val="left" w:pos="721"/>
              </w:tabs>
              <w:spacing w:before="0" w:line="32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62A64117" w14:textId="77777777" w:rsidR="000D4975" w:rsidRPr="00AA6E17" w:rsidRDefault="002D50C8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</w:t>
            </w:r>
          </w:p>
        </w:tc>
        <w:tc>
          <w:tcPr>
            <w:tcW w:w="1012" w:type="dxa"/>
            <w:vAlign w:val="bottom"/>
          </w:tcPr>
          <w:p w14:paraId="1F1C0346" w14:textId="77777777" w:rsidR="000D4975" w:rsidRPr="00AA6E17" w:rsidRDefault="002D50C8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</w:t>
            </w:r>
          </w:p>
        </w:tc>
        <w:tc>
          <w:tcPr>
            <w:tcW w:w="1013" w:type="dxa"/>
            <w:vAlign w:val="bottom"/>
          </w:tcPr>
          <w:p w14:paraId="10B647D5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BEE8115" w14:textId="77777777" w:rsidR="000D4975" w:rsidRPr="00AA6E17" w:rsidRDefault="002D50C8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</w:t>
            </w:r>
          </w:p>
        </w:tc>
        <w:tc>
          <w:tcPr>
            <w:tcW w:w="1013" w:type="dxa"/>
            <w:vAlign w:val="bottom"/>
          </w:tcPr>
          <w:p w14:paraId="47DAE024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0D4975" w:rsidRPr="00AA6E17" w14:paraId="2034A7FD" w14:textId="77777777" w:rsidTr="006A1141">
        <w:trPr>
          <w:cantSplit/>
        </w:trPr>
        <w:tc>
          <w:tcPr>
            <w:tcW w:w="3690" w:type="dxa"/>
            <w:vAlign w:val="bottom"/>
          </w:tcPr>
          <w:p w14:paraId="467283BC" w14:textId="77777777" w:rsidR="000D4975" w:rsidRPr="00AA6E17" w:rsidRDefault="000D4975" w:rsidP="000D4975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  <w:r w:rsidRPr="00AA6E17">
              <w:rPr>
                <w:rFonts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3234A3E1" w14:textId="77777777" w:rsidR="000D4975" w:rsidRPr="00AA6E17" w:rsidRDefault="000D4975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012" w:type="dxa"/>
            <w:vAlign w:val="bottom"/>
          </w:tcPr>
          <w:p w14:paraId="287FCDC0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013" w:type="dxa"/>
            <w:vAlign w:val="bottom"/>
          </w:tcPr>
          <w:p w14:paraId="4A04FE84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012" w:type="dxa"/>
            <w:vAlign w:val="bottom"/>
          </w:tcPr>
          <w:p w14:paraId="3CA4D789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1AED647C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D4975" w:rsidRPr="00AA6E17" w14:paraId="4FEF9794" w14:textId="77777777" w:rsidTr="006A1141">
        <w:trPr>
          <w:cantSplit/>
        </w:trPr>
        <w:tc>
          <w:tcPr>
            <w:tcW w:w="3690" w:type="dxa"/>
            <w:vAlign w:val="bottom"/>
          </w:tcPr>
          <w:p w14:paraId="1F1D5E91" w14:textId="77777777" w:rsidR="000D4975" w:rsidRPr="00AA6E17" w:rsidRDefault="000D4975" w:rsidP="000D4975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4C1A95B" w14:textId="77777777" w:rsidR="000D4975" w:rsidRPr="00AA6E17" w:rsidRDefault="000D4975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462</w:t>
            </w:r>
          </w:p>
        </w:tc>
        <w:tc>
          <w:tcPr>
            <w:tcW w:w="1012" w:type="dxa"/>
            <w:vAlign w:val="bottom"/>
          </w:tcPr>
          <w:p w14:paraId="548AE93D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462</w:t>
            </w:r>
          </w:p>
        </w:tc>
        <w:tc>
          <w:tcPr>
            <w:tcW w:w="1013" w:type="dxa"/>
            <w:vAlign w:val="bottom"/>
          </w:tcPr>
          <w:p w14:paraId="7022B98D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7F3541BE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462</w:t>
            </w:r>
          </w:p>
        </w:tc>
        <w:tc>
          <w:tcPr>
            <w:tcW w:w="1013" w:type="dxa"/>
            <w:vAlign w:val="bottom"/>
          </w:tcPr>
          <w:p w14:paraId="3928090A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D4975" w:rsidRPr="00AA6E17" w14:paraId="7E5D5F67" w14:textId="77777777" w:rsidTr="006A1141">
        <w:trPr>
          <w:cantSplit/>
        </w:trPr>
        <w:tc>
          <w:tcPr>
            <w:tcW w:w="3690" w:type="dxa"/>
            <w:vAlign w:val="bottom"/>
          </w:tcPr>
          <w:p w14:paraId="3596E587" w14:textId="77777777" w:rsidR="000D4975" w:rsidRPr="00AA6E17" w:rsidRDefault="000D4975" w:rsidP="000D4975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8F040EF" w14:textId="77777777" w:rsidR="000D4975" w:rsidRPr="00AA6E17" w:rsidRDefault="000D4975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651</w:t>
            </w:r>
          </w:p>
        </w:tc>
        <w:tc>
          <w:tcPr>
            <w:tcW w:w="1012" w:type="dxa"/>
            <w:vAlign w:val="bottom"/>
          </w:tcPr>
          <w:p w14:paraId="33F8094F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1,651</w:t>
            </w:r>
          </w:p>
        </w:tc>
        <w:tc>
          <w:tcPr>
            <w:tcW w:w="1013" w:type="dxa"/>
            <w:vAlign w:val="bottom"/>
          </w:tcPr>
          <w:p w14:paraId="4D89F889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1,529</w:t>
            </w:r>
          </w:p>
        </w:tc>
        <w:tc>
          <w:tcPr>
            <w:tcW w:w="1012" w:type="dxa"/>
            <w:vAlign w:val="bottom"/>
          </w:tcPr>
          <w:p w14:paraId="41107BA2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51</w:t>
            </w:r>
          </w:p>
        </w:tc>
        <w:tc>
          <w:tcPr>
            <w:tcW w:w="1013" w:type="dxa"/>
            <w:vAlign w:val="bottom"/>
          </w:tcPr>
          <w:p w14:paraId="3063C3DA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71</w:t>
            </w:r>
          </w:p>
        </w:tc>
      </w:tr>
      <w:tr w:rsidR="000D4975" w:rsidRPr="00AA6E17" w14:paraId="76A729AA" w14:textId="77777777" w:rsidTr="006A1141">
        <w:trPr>
          <w:cantSplit/>
        </w:trPr>
        <w:tc>
          <w:tcPr>
            <w:tcW w:w="3690" w:type="dxa"/>
          </w:tcPr>
          <w:p w14:paraId="5F21F11F" w14:textId="77777777" w:rsidR="000D4975" w:rsidRPr="00AA6E17" w:rsidRDefault="000D4975" w:rsidP="000D497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342C1219" w14:textId="77777777" w:rsidR="000D4975" w:rsidRPr="00AA6E17" w:rsidRDefault="000D4975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9BF08C6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0C0568A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7DC4D853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3ABF373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D4975" w:rsidRPr="00AA6E17" w14:paraId="0768BA79" w14:textId="77777777" w:rsidTr="006A1141">
        <w:trPr>
          <w:cantSplit/>
        </w:trPr>
        <w:tc>
          <w:tcPr>
            <w:tcW w:w="3690" w:type="dxa"/>
          </w:tcPr>
          <w:p w14:paraId="05F64304" w14:textId="77777777" w:rsidR="000D4975" w:rsidRPr="00AA6E17" w:rsidRDefault="000D4975" w:rsidP="000D497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ที่ดิน อาคารและอุปกรณ์ - ที่ดินและอาคาร</w:t>
            </w:r>
          </w:p>
        </w:tc>
        <w:tc>
          <w:tcPr>
            <w:tcW w:w="1350" w:type="dxa"/>
            <w:vAlign w:val="bottom"/>
          </w:tcPr>
          <w:p w14:paraId="5375A56D" w14:textId="77777777" w:rsidR="000D4975" w:rsidRPr="00AA6E17" w:rsidRDefault="000D4975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55</w:t>
            </w:r>
          </w:p>
        </w:tc>
        <w:tc>
          <w:tcPr>
            <w:tcW w:w="1012" w:type="dxa"/>
            <w:vAlign w:val="bottom"/>
          </w:tcPr>
          <w:p w14:paraId="6358308B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55</w:t>
            </w:r>
          </w:p>
        </w:tc>
        <w:tc>
          <w:tcPr>
            <w:tcW w:w="1013" w:type="dxa"/>
            <w:vAlign w:val="bottom"/>
          </w:tcPr>
          <w:p w14:paraId="494B3E8E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6ABA34D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61A4B961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55</w:t>
            </w:r>
          </w:p>
        </w:tc>
      </w:tr>
    </w:tbl>
    <w:p w14:paraId="57C66D93" w14:textId="77777777" w:rsidR="00664683" w:rsidRPr="00AA6E17" w:rsidRDefault="00664683" w:rsidP="00664683">
      <w:pPr>
        <w:tabs>
          <w:tab w:val="left" w:pos="540"/>
          <w:tab w:val="left" w:pos="900"/>
          <w:tab w:val="left" w:pos="2160"/>
        </w:tabs>
        <w:spacing w:before="240"/>
        <w:ind w:left="360" w:right="72" w:hanging="360"/>
        <w:jc w:val="right"/>
        <w:rPr>
          <w:sz w:val="26"/>
          <w:szCs w:val="26"/>
          <w:lang w:val="en-US"/>
        </w:rPr>
      </w:pPr>
      <w:r w:rsidRPr="00AA6E17">
        <w:rPr>
          <w:rFonts w:eastAsia="Calibri"/>
          <w:szCs w:val="32"/>
          <w:cs/>
          <w:lang w:val="en-US" w:eastAsia="en-US"/>
        </w:rPr>
        <w:tab/>
      </w:r>
      <w:r w:rsidRPr="00AA6E17">
        <w:rPr>
          <w:rFonts w:hint="cs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012"/>
        <w:gridCol w:w="1013"/>
        <w:gridCol w:w="1012"/>
        <w:gridCol w:w="1013"/>
      </w:tblGrid>
      <w:tr w:rsidR="00664683" w:rsidRPr="00AA6E17" w14:paraId="10CAA979" w14:textId="77777777" w:rsidTr="006A1141">
        <w:trPr>
          <w:cantSplit/>
        </w:trPr>
        <w:tc>
          <w:tcPr>
            <w:tcW w:w="3690" w:type="dxa"/>
          </w:tcPr>
          <w:p w14:paraId="72669463" w14:textId="77777777" w:rsidR="00664683" w:rsidRPr="00AA6E17" w:rsidRDefault="00664683" w:rsidP="006A1141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  <w:hideMark/>
          </w:tcPr>
          <w:p w14:paraId="6457A10F" w14:textId="77777777" w:rsidR="00664683" w:rsidRPr="00AA6E17" w:rsidRDefault="00664683" w:rsidP="006A1141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4683" w:rsidRPr="00AA6E17" w14:paraId="12DA2EF5" w14:textId="77777777" w:rsidTr="006A1141">
        <w:trPr>
          <w:cantSplit/>
        </w:trPr>
        <w:tc>
          <w:tcPr>
            <w:tcW w:w="3690" w:type="dxa"/>
          </w:tcPr>
          <w:p w14:paraId="49D44572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vAlign w:val="bottom"/>
            <w:hideMark/>
          </w:tcPr>
          <w:p w14:paraId="6F7912FC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kern w:val="28"/>
                <w:sz w:val="26"/>
                <w:szCs w:val="26"/>
                <w:lang w:val="en-US"/>
              </w:rPr>
              <w:t>2565</w:t>
            </w:r>
          </w:p>
        </w:tc>
      </w:tr>
      <w:tr w:rsidR="00664683" w:rsidRPr="00AA6E17" w14:paraId="4D9C43CA" w14:textId="77777777" w:rsidTr="006A1141">
        <w:trPr>
          <w:cantSplit/>
        </w:trPr>
        <w:tc>
          <w:tcPr>
            <w:tcW w:w="3690" w:type="dxa"/>
          </w:tcPr>
          <w:p w14:paraId="57482593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05D65791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  <w:hideMark/>
          </w:tcPr>
          <w:p w14:paraId="0AE9FD04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64683" w:rsidRPr="00AA6E17" w14:paraId="4CFAB171" w14:textId="77777777" w:rsidTr="006A1141">
        <w:trPr>
          <w:cantSplit/>
        </w:trPr>
        <w:tc>
          <w:tcPr>
            <w:tcW w:w="3690" w:type="dxa"/>
          </w:tcPr>
          <w:p w14:paraId="7EE18534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CC02084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  <w:hideMark/>
          </w:tcPr>
          <w:p w14:paraId="61AC2EE9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  <w:hideMark/>
          </w:tcPr>
          <w:p w14:paraId="25907B03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  <w:hideMark/>
          </w:tcPr>
          <w:p w14:paraId="32CBD7D1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  <w:hideMark/>
          </w:tcPr>
          <w:p w14:paraId="51232978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664683" w:rsidRPr="00AA6E17" w14:paraId="5930AABD" w14:textId="77777777" w:rsidTr="006A1141">
        <w:trPr>
          <w:cantSplit/>
        </w:trPr>
        <w:tc>
          <w:tcPr>
            <w:tcW w:w="3690" w:type="dxa"/>
            <w:hideMark/>
          </w:tcPr>
          <w:p w14:paraId="48761584" w14:textId="77777777" w:rsidR="00664683" w:rsidRPr="00AA6E17" w:rsidRDefault="00664683" w:rsidP="006A114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u w:val="single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75243E25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A70FF71" w14:textId="77777777" w:rsidR="00664683" w:rsidRPr="00AA6E17" w:rsidRDefault="00664683" w:rsidP="006A1141">
            <w:pPr>
              <w:pStyle w:val="BodyTextIndent3"/>
              <w:tabs>
                <w:tab w:val="decimal" w:pos="828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C04380A" w14:textId="77777777" w:rsidR="00664683" w:rsidRPr="00AA6E17" w:rsidRDefault="00664683" w:rsidP="006A1141">
            <w:pPr>
              <w:pStyle w:val="BodyTextIndent3"/>
              <w:tabs>
                <w:tab w:val="decimal" w:pos="828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8E6B4FF" w14:textId="77777777" w:rsidR="00664683" w:rsidRPr="00AA6E17" w:rsidRDefault="00664683" w:rsidP="006A1141">
            <w:pPr>
              <w:pStyle w:val="BodyTextIndent3"/>
              <w:tabs>
                <w:tab w:val="decimal" w:pos="828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5BA5A8E" w14:textId="77777777" w:rsidR="00664683" w:rsidRPr="00AA6E17" w:rsidRDefault="00664683" w:rsidP="006A1141">
            <w:pPr>
              <w:pStyle w:val="BodyTextIndent3"/>
              <w:tabs>
                <w:tab w:val="decimal" w:pos="828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664683" w:rsidRPr="00AA6E17" w14:paraId="31705F1A" w14:textId="77777777" w:rsidTr="006A1141">
        <w:trPr>
          <w:cantSplit/>
        </w:trPr>
        <w:tc>
          <w:tcPr>
            <w:tcW w:w="3690" w:type="dxa"/>
            <w:vAlign w:val="bottom"/>
            <w:hideMark/>
          </w:tcPr>
          <w:p w14:paraId="3B12F47E" w14:textId="77777777" w:rsidR="00664683" w:rsidRPr="00AA6E17" w:rsidRDefault="00664683" w:rsidP="006A114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613A6BD3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</w:tcPr>
          <w:p w14:paraId="194766A1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6338F452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B01D2B8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FFDAA05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664683" w:rsidRPr="00AA6E17" w14:paraId="4D419CA6" w14:textId="77777777" w:rsidTr="006A1141">
        <w:trPr>
          <w:cantSplit/>
        </w:trPr>
        <w:tc>
          <w:tcPr>
            <w:tcW w:w="3690" w:type="dxa"/>
            <w:vAlign w:val="bottom"/>
          </w:tcPr>
          <w:p w14:paraId="3EFD47C1" w14:textId="77777777" w:rsidR="00664683" w:rsidRPr="00AA6E17" w:rsidRDefault="00664683" w:rsidP="006A1141">
            <w:pPr>
              <w:pStyle w:val="BodyTextIndent3"/>
              <w:tabs>
                <w:tab w:val="left" w:pos="721"/>
              </w:tabs>
              <w:spacing w:before="0" w:line="32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</w:tcPr>
          <w:p w14:paraId="15B692C1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176</w:t>
            </w:r>
          </w:p>
        </w:tc>
        <w:tc>
          <w:tcPr>
            <w:tcW w:w="1012" w:type="dxa"/>
          </w:tcPr>
          <w:p w14:paraId="1828AF36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176</w:t>
            </w:r>
          </w:p>
        </w:tc>
        <w:tc>
          <w:tcPr>
            <w:tcW w:w="1013" w:type="dxa"/>
          </w:tcPr>
          <w:p w14:paraId="6BD66DD3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</w:tcPr>
          <w:p w14:paraId="1C40353C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49</w:t>
            </w:r>
          </w:p>
        </w:tc>
        <w:tc>
          <w:tcPr>
            <w:tcW w:w="1013" w:type="dxa"/>
          </w:tcPr>
          <w:p w14:paraId="664702C1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127</w:t>
            </w:r>
          </w:p>
        </w:tc>
      </w:tr>
      <w:tr w:rsidR="00664683" w:rsidRPr="00AA6E17" w14:paraId="413FADF8" w14:textId="77777777" w:rsidTr="006A1141">
        <w:trPr>
          <w:cantSplit/>
        </w:trPr>
        <w:tc>
          <w:tcPr>
            <w:tcW w:w="3690" w:type="dxa"/>
            <w:vAlign w:val="bottom"/>
            <w:hideMark/>
          </w:tcPr>
          <w:p w14:paraId="692373C7" w14:textId="77777777" w:rsidR="00664683" w:rsidRPr="00AA6E17" w:rsidRDefault="00664683" w:rsidP="006A114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  <w:r w:rsidRPr="00AA6E17">
              <w:rPr>
                <w:rFonts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50" w:type="dxa"/>
            <w:hideMark/>
          </w:tcPr>
          <w:p w14:paraId="101D9394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129</w:t>
            </w:r>
          </w:p>
        </w:tc>
        <w:tc>
          <w:tcPr>
            <w:tcW w:w="1012" w:type="dxa"/>
            <w:hideMark/>
          </w:tcPr>
          <w:p w14:paraId="59B35906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129</w:t>
            </w:r>
          </w:p>
        </w:tc>
        <w:tc>
          <w:tcPr>
            <w:tcW w:w="1013" w:type="dxa"/>
            <w:hideMark/>
          </w:tcPr>
          <w:p w14:paraId="506B273A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129</w:t>
            </w:r>
          </w:p>
        </w:tc>
        <w:tc>
          <w:tcPr>
            <w:tcW w:w="1012" w:type="dxa"/>
            <w:hideMark/>
          </w:tcPr>
          <w:p w14:paraId="39CCB310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hideMark/>
          </w:tcPr>
          <w:p w14:paraId="7CFE423A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664683" w:rsidRPr="00AA6E17" w14:paraId="3C4CE5AF" w14:textId="77777777" w:rsidTr="006A1141">
        <w:trPr>
          <w:cantSplit/>
        </w:trPr>
        <w:tc>
          <w:tcPr>
            <w:tcW w:w="3690" w:type="dxa"/>
            <w:vAlign w:val="bottom"/>
            <w:hideMark/>
          </w:tcPr>
          <w:p w14:paraId="4301E985" w14:textId="77777777" w:rsidR="00664683" w:rsidRPr="00AA6E17" w:rsidRDefault="00664683" w:rsidP="006A114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hideMark/>
          </w:tcPr>
          <w:p w14:paraId="3B6878C5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162</w:t>
            </w:r>
          </w:p>
        </w:tc>
        <w:tc>
          <w:tcPr>
            <w:tcW w:w="1012" w:type="dxa"/>
            <w:hideMark/>
          </w:tcPr>
          <w:p w14:paraId="31EDF529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162</w:t>
            </w:r>
          </w:p>
        </w:tc>
        <w:tc>
          <w:tcPr>
            <w:tcW w:w="1013" w:type="dxa"/>
            <w:hideMark/>
          </w:tcPr>
          <w:p w14:paraId="10E2E656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hideMark/>
          </w:tcPr>
          <w:p w14:paraId="6BAB2CCF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162</w:t>
            </w:r>
          </w:p>
        </w:tc>
        <w:tc>
          <w:tcPr>
            <w:tcW w:w="1013" w:type="dxa"/>
            <w:hideMark/>
          </w:tcPr>
          <w:p w14:paraId="20E2EA8D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664683" w:rsidRPr="00AA6E17" w14:paraId="31E1D707" w14:textId="77777777" w:rsidTr="006A1141">
        <w:trPr>
          <w:cantSplit/>
        </w:trPr>
        <w:tc>
          <w:tcPr>
            <w:tcW w:w="3690" w:type="dxa"/>
            <w:vAlign w:val="bottom"/>
            <w:hideMark/>
          </w:tcPr>
          <w:p w14:paraId="6D1448D5" w14:textId="77777777" w:rsidR="00664683" w:rsidRPr="00AA6E17" w:rsidRDefault="00664683" w:rsidP="006A114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hideMark/>
          </w:tcPr>
          <w:p w14:paraId="3E3B008D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1,904</w:t>
            </w:r>
          </w:p>
        </w:tc>
        <w:tc>
          <w:tcPr>
            <w:tcW w:w="1012" w:type="dxa"/>
            <w:hideMark/>
          </w:tcPr>
          <w:p w14:paraId="7890EDB9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1,904</w:t>
            </w:r>
          </w:p>
        </w:tc>
        <w:tc>
          <w:tcPr>
            <w:tcW w:w="1013" w:type="dxa"/>
            <w:hideMark/>
          </w:tcPr>
          <w:p w14:paraId="6AFCBD81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1,621</w:t>
            </w:r>
          </w:p>
        </w:tc>
        <w:tc>
          <w:tcPr>
            <w:tcW w:w="1012" w:type="dxa"/>
            <w:hideMark/>
          </w:tcPr>
          <w:p w14:paraId="7CFEDBE5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52</w:t>
            </w:r>
          </w:p>
        </w:tc>
        <w:tc>
          <w:tcPr>
            <w:tcW w:w="1013" w:type="dxa"/>
            <w:hideMark/>
          </w:tcPr>
          <w:p w14:paraId="5846DEE5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231</w:t>
            </w:r>
          </w:p>
        </w:tc>
      </w:tr>
      <w:tr w:rsidR="00664683" w:rsidRPr="00AA6E17" w14:paraId="50243ECD" w14:textId="77777777" w:rsidTr="006A1141">
        <w:trPr>
          <w:cantSplit/>
        </w:trPr>
        <w:tc>
          <w:tcPr>
            <w:tcW w:w="3690" w:type="dxa"/>
            <w:hideMark/>
          </w:tcPr>
          <w:p w14:paraId="4002E73B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sz w:val="26"/>
                <w:szCs w:val="26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4A6DAB68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</w:tcPr>
          <w:p w14:paraId="6C55A0FA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C0D7BC0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C514201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745DDE40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664683" w:rsidRPr="00AA6E17" w14:paraId="089BC07B" w14:textId="77777777" w:rsidTr="006A1141">
        <w:trPr>
          <w:cantSplit/>
        </w:trPr>
        <w:tc>
          <w:tcPr>
            <w:tcW w:w="3690" w:type="dxa"/>
            <w:hideMark/>
          </w:tcPr>
          <w:p w14:paraId="198A1A90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ที่ดิน อาคารและอุปกรณ์ - ที่ดินและอาคาร</w:t>
            </w:r>
          </w:p>
        </w:tc>
        <w:tc>
          <w:tcPr>
            <w:tcW w:w="1350" w:type="dxa"/>
            <w:hideMark/>
          </w:tcPr>
          <w:p w14:paraId="6229C2DA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58</w:t>
            </w:r>
          </w:p>
        </w:tc>
        <w:tc>
          <w:tcPr>
            <w:tcW w:w="1012" w:type="dxa"/>
            <w:hideMark/>
          </w:tcPr>
          <w:p w14:paraId="77251C67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58</w:t>
            </w:r>
          </w:p>
        </w:tc>
        <w:tc>
          <w:tcPr>
            <w:tcW w:w="1013" w:type="dxa"/>
            <w:hideMark/>
          </w:tcPr>
          <w:p w14:paraId="65BF9B3E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hideMark/>
          </w:tcPr>
          <w:p w14:paraId="02B3953C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hideMark/>
          </w:tcPr>
          <w:p w14:paraId="3E70CE01" w14:textId="77777777" w:rsidR="00664683" w:rsidRPr="00AA6E17" w:rsidRDefault="00664683" w:rsidP="006A1141">
            <w:pPr>
              <w:pStyle w:val="BodyTextIndent3"/>
              <w:tabs>
                <w:tab w:val="decimal" w:pos="1188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58</w:t>
            </w:r>
          </w:p>
        </w:tc>
      </w:tr>
    </w:tbl>
    <w:p w14:paraId="5A33D712" w14:textId="77777777" w:rsidR="00664683" w:rsidRDefault="00664683" w:rsidP="002E24C7">
      <w:pPr>
        <w:spacing w:before="160" w:after="80"/>
        <w:ind w:left="547" w:right="29"/>
        <w:jc w:val="thaiDistribute"/>
        <w:rPr>
          <w:szCs w:val="32"/>
          <w:cs/>
          <w:lang w:val="en-US"/>
        </w:rPr>
      </w:pPr>
    </w:p>
    <w:p w14:paraId="11CEA3B6" w14:textId="77777777" w:rsidR="000D4975" w:rsidRDefault="000D4975" w:rsidP="000D4975">
      <w:pPr>
        <w:tabs>
          <w:tab w:val="left" w:pos="540"/>
          <w:tab w:val="left" w:pos="900"/>
          <w:tab w:val="left" w:pos="2160"/>
        </w:tabs>
        <w:spacing w:before="240"/>
        <w:ind w:left="360" w:right="72" w:hanging="360"/>
        <w:jc w:val="right"/>
        <w:rPr>
          <w:rFonts w:eastAsia="Calibri"/>
          <w:szCs w:val="32"/>
          <w:cs/>
          <w:lang w:val="en-US" w:eastAsia="en-US"/>
        </w:rPr>
      </w:pPr>
      <w:r w:rsidRPr="00AA6E17">
        <w:rPr>
          <w:rFonts w:eastAsia="Calibri"/>
          <w:szCs w:val="32"/>
          <w:cs/>
          <w:lang w:val="en-US" w:eastAsia="en-US"/>
        </w:rPr>
        <w:tab/>
      </w:r>
    </w:p>
    <w:p w14:paraId="3F6B2C3F" w14:textId="77777777" w:rsidR="000D4975" w:rsidRDefault="000D4975">
      <w:pPr>
        <w:suppressAutoHyphens w:val="0"/>
        <w:rPr>
          <w:rFonts w:eastAsia="Calibri"/>
          <w:szCs w:val="32"/>
          <w:cs/>
          <w:lang w:val="en-US" w:eastAsia="en-US"/>
        </w:rPr>
      </w:pPr>
      <w:r>
        <w:rPr>
          <w:rFonts w:eastAsia="Calibri"/>
          <w:szCs w:val="32"/>
          <w:cs/>
          <w:lang w:val="en-US" w:eastAsia="en-US"/>
        </w:rPr>
        <w:br w:type="page"/>
      </w:r>
    </w:p>
    <w:p w14:paraId="0D8D5065" w14:textId="77777777" w:rsidR="002E24C7" w:rsidRPr="002E24C7" w:rsidRDefault="002E24C7" w:rsidP="0080596D">
      <w:pPr>
        <w:spacing w:before="120" w:after="120"/>
        <w:ind w:left="547" w:right="29"/>
        <w:jc w:val="thaiDistribute"/>
        <w:rPr>
          <w:szCs w:val="32"/>
          <w:lang w:val="en-US"/>
        </w:rPr>
      </w:pPr>
      <w:r w:rsidRPr="002E24C7">
        <w:rPr>
          <w:szCs w:val="32"/>
          <w:cs/>
          <w:lang w:val="en-US"/>
        </w:rPr>
        <w:t>นอกจากนี้ กลุ่มบริษัทมีสินทรัพย์และหนี้สินทางการเงินอีกบางส่วนที่แสดงมูลค่าตามราคาทุนแต่ต้องเปิดเผยมูลค่ายุติธรรม 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ที่แสดงในงบแสดงฐานะการเงิน ยกเว้นสินทรัพย์ทางการเงินและหนี้สินทางการเงินดังต่อไปนี้ที่มีมูลค่าตามบัญชีแตกต่างจากมูลค่ายุติธรรมอย่างมีสาระสำคัญ มีดังนี้</w:t>
      </w:r>
    </w:p>
    <w:p w14:paraId="0151EE90" w14:textId="77777777" w:rsidR="002E24C7" w:rsidRPr="00AA6E17" w:rsidRDefault="002E24C7" w:rsidP="002E24C7">
      <w:pPr>
        <w:tabs>
          <w:tab w:val="left" w:pos="540"/>
          <w:tab w:val="left" w:pos="900"/>
          <w:tab w:val="left" w:pos="2160"/>
        </w:tabs>
        <w:spacing w:line="340" w:lineRule="exact"/>
        <w:ind w:left="360" w:right="72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2E24C7" w:rsidRPr="00AA6E17" w14:paraId="036C749E" w14:textId="77777777" w:rsidTr="008B0651">
        <w:trPr>
          <w:cantSplit/>
        </w:trPr>
        <w:tc>
          <w:tcPr>
            <w:tcW w:w="3690" w:type="dxa"/>
          </w:tcPr>
          <w:p w14:paraId="3F39C2CF" w14:textId="77777777" w:rsidR="002E24C7" w:rsidRPr="00AA6E17" w:rsidRDefault="002E24C7" w:rsidP="0080596D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5F35765" w14:textId="77777777" w:rsidR="002E24C7" w:rsidRPr="00AA6E17" w:rsidRDefault="002E24C7" w:rsidP="0080596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2E24C7" w:rsidRPr="00AA6E17" w14:paraId="01DC72D9" w14:textId="77777777" w:rsidTr="008B0651">
        <w:trPr>
          <w:cantSplit/>
        </w:trPr>
        <w:tc>
          <w:tcPr>
            <w:tcW w:w="3690" w:type="dxa"/>
          </w:tcPr>
          <w:p w14:paraId="72C28A57" w14:textId="77777777" w:rsidR="002E24C7" w:rsidRPr="00AA6E17" w:rsidRDefault="002E24C7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C422D9C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2E24C7" w:rsidRPr="00AA6E17" w14:paraId="1825E398" w14:textId="77777777" w:rsidTr="008B0651">
        <w:trPr>
          <w:cantSplit/>
        </w:trPr>
        <w:tc>
          <w:tcPr>
            <w:tcW w:w="3690" w:type="dxa"/>
          </w:tcPr>
          <w:p w14:paraId="012E92A7" w14:textId="77777777" w:rsidR="002E24C7" w:rsidRPr="00AA6E17" w:rsidRDefault="002E24C7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BCBD66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4DBAF3C0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2E24C7" w:rsidRPr="00AA6E17" w14:paraId="01825310" w14:textId="77777777" w:rsidTr="008B0651">
        <w:trPr>
          <w:cantSplit/>
        </w:trPr>
        <w:tc>
          <w:tcPr>
            <w:tcW w:w="3690" w:type="dxa"/>
          </w:tcPr>
          <w:p w14:paraId="009905B4" w14:textId="77777777" w:rsidR="002E24C7" w:rsidRPr="00AA6E17" w:rsidRDefault="002E24C7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97C88CF" w14:textId="77777777" w:rsidR="002E24C7" w:rsidRPr="00AA6E17" w:rsidRDefault="002E24C7" w:rsidP="0080596D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9992C72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544AB5B7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512A1AB0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574EB4FE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D64ADA" w:rsidRPr="00AA6E17" w14:paraId="43F4D41B" w14:textId="77777777" w:rsidTr="000872C2">
        <w:trPr>
          <w:cantSplit/>
        </w:trPr>
        <w:tc>
          <w:tcPr>
            <w:tcW w:w="3690" w:type="dxa"/>
          </w:tcPr>
          <w:p w14:paraId="7FB937AB" w14:textId="77777777" w:rsidR="00D64ADA" w:rsidRPr="00AA6E17" w:rsidRDefault="00D64ADA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</w:t>
            </w:r>
            <w:r w:rsidR="002E24C7"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7F99976D" w14:textId="77777777" w:rsidR="00D64ADA" w:rsidRPr="00AA6E17" w:rsidRDefault="00D64ADA" w:rsidP="0080596D">
            <w:pPr>
              <w:tabs>
                <w:tab w:val="decimal" w:pos="119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253232A" w14:textId="77777777" w:rsidR="00D64ADA" w:rsidRPr="00AA6E17" w:rsidRDefault="00D64ADA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A78D1C3" w14:textId="77777777" w:rsidR="00D64ADA" w:rsidRPr="00AA6E17" w:rsidRDefault="00D64ADA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813CE9A" w14:textId="77777777" w:rsidR="00D64ADA" w:rsidRPr="00AA6E17" w:rsidRDefault="00D64ADA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AE9BC98" w14:textId="77777777" w:rsidR="00D64ADA" w:rsidRPr="00AA6E17" w:rsidRDefault="00D64ADA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</w:tr>
      <w:tr w:rsidR="00455A33" w:rsidRPr="00AA6E17" w14:paraId="4D4B513E" w14:textId="77777777" w:rsidTr="000872C2">
        <w:trPr>
          <w:cantSplit/>
        </w:trPr>
        <w:tc>
          <w:tcPr>
            <w:tcW w:w="3690" w:type="dxa"/>
          </w:tcPr>
          <w:p w14:paraId="2279F530" w14:textId="389F9267" w:rsidR="00455A33" w:rsidRPr="00AA6E17" w:rsidRDefault="00455A33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 w:rsidR="002A2654">
              <w:rPr>
                <w:rFonts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1350" w:type="dxa"/>
            <w:vAlign w:val="bottom"/>
          </w:tcPr>
          <w:p w14:paraId="3BC00310" w14:textId="77777777" w:rsidR="00455A33" w:rsidRPr="00AA6E17" w:rsidRDefault="005B6071" w:rsidP="0080596D">
            <w:pPr>
              <w:tabs>
                <w:tab w:val="decimal" w:pos="119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64,583</w:t>
            </w:r>
          </w:p>
        </w:tc>
        <w:tc>
          <w:tcPr>
            <w:tcW w:w="1012" w:type="dxa"/>
            <w:vAlign w:val="bottom"/>
          </w:tcPr>
          <w:p w14:paraId="5042415F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63,572</w:t>
            </w:r>
          </w:p>
        </w:tc>
        <w:tc>
          <w:tcPr>
            <w:tcW w:w="1013" w:type="dxa"/>
            <w:vAlign w:val="bottom"/>
          </w:tcPr>
          <w:p w14:paraId="18D2BB12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75F680B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,642</w:t>
            </w:r>
          </w:p>
        </w:tc>
        <w:tc>
          <w:tcPr>
            <w:tcW w:w="1013" w:type="dxa"/>
            <w:vAlign w:val="bottom"/>
          </w:tcPr>
          <w:p w14:paraId="52276B47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51,930</w:t>
            </w:r>
          </w:p>
        </w:tc>
      </w:tr>
      <w:tr w:rsidR="002E24C7" w:rsidRPr="00AA6E17" w14:paraId="24661863" w14:textId="77777777" w:rsidTr="000872C2">
        <w:trPr>
          <w:cantSplit/>
        </w:trPr>
        <w:tc>
          <w:tcPr>
            <w:tcW w:w="3690" w:type="dxa"/>
          </w:tcPr>
          <w:p w14:paraId="5D78982E" w14:textId="77777777" w:rsidR="002E24C7" w:rsidRPr="00AA6E17" w:rsidRDefault="002E24C7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2E24C7"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767302AF" w14:textId="77777777" w:rsidR="002E24C7" w:rsidRPr="00AA6E17" w:rsidRDefault="002E24C7" w:rsidP="0080596D">
            <w:pPr>
              <w:tabs>
                <w:tab w:val="decimal" w:pos="1195"/>
              </w:tabs>
              <w:snapToGrid w:val="0"/>
              <w:ind w:left="86" w:right="86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53AFBF2" w14:textId="77777777" w:rsidR="002E24C7" w:rsidRPr="00AA6E17" w:rsidRDefault="002E24C7" w:rsidP="0080596D">
            <w:pPr>
              <w:tabs>
                <w:tab w:val="decimal" w:pos="805"/>
              </w:tabs>
              <w:snapToGrid w:val="0"/>
              <w:ind w:right="86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2E03CDF" w14:textId="77777777" w:rsidR="002E24C7" w:rsidRPr="00AA6E17" w:rsidRDefault="002E24C7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F8BF533" w14:textId="77777777" w:rsidR="002E24C7" w:rsidRPr="00AA6E17" w:rsidRDefault="002E24C7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74A9C97" w14:textId="77777777" w:rsidR="002E24C7" w:rsidRPr="00AA6E17" w:rsidRDefault="002E24C7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cs/>
                <w:lang w:val="en-US"/>
              </w:rPr>
            </w:pPr>
          </w:p>
        </w:tc>
      </w:tr>
      <w:tr w:rsidR="00455A33" w:rsidRPr="00AA6E17" w14:paraId="43D1F26F" w14:textId="77777777" w:rsidTr="000872C2">
        <w:trPr>
          <w:cantSplit/>
        </w:trPr>
        <w:tc>
          <w:tcPr>
            <w:tcW w:w="3690" w:type="dxa"/>
          </w:tcPr>
          <w:p w14:paraId="7BC24509" w14:textId="77777777" w:rsidR="00455A33" w:rsidRPr="00AA6E17" w:rsidRDefault="00455A33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-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bottom"/>
          </w:tcPr>
          <w:p w14:paraId="66DF5783" w14:textId="77777777" w:rsidR="00455A33" w:rsidRPr="00AA6E17" w:rsidRDefault="005B6071" w:rsidP="0080596D">
            <w:pPr>
              <w:tabs>
                <w:tab w:val="decimal" w:pos="119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11,477</w:t>
            </w:r>
          </w:p>
        </w:tc>
        <w:tc>
          <w:tcPr>
            <w:tcW w:w="1012" w:type="dxa"/>
            <w:vAlign w:val="bottom"/>
          </w:tcPr>
          <w:p w14:paraId="212D3680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11,451</w:t>
            </w:r>
          </w:p>
        </w:tc>
        <w:tc>
          <w:tcPr>
            <w:tcW w:w="1013" w:type="dxa"/>
            <w:vAlign w:val="bottom"/>
          </w:tcPr>
          <w:p w14:paraId="5E909448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B956871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5DD4B288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11,451</w:t>
            </w:r>
          </w:p>
        </w:tc>
      </w:tr>
      <w:tr w:rsidR="00455A33" w:rsidRPr="00AA6E17" w14:paraId="012D4F0B" w14:textId="77777777" w:rsidTr="000872C2">
        <w:trPr>
          <w:cantSplit/>
        </w:trPr>
        <w:tc>
          <w:tcPr>
            <w:tcW w:w="3690" w:type="dxa"/>
          </w:tcPr>
          <w:p w14:paraId="684E5CCC" w14:textId="77777777" w:rsidR="00455A33" w:rsidRPr="00AA6E17" w:rsidRDefault="00455A33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273" w:hanging="187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</w:tcPr>
          <w:p w14:paraId="214ADB19" w14:textId="77777777" w:rsidR="00455A33" w:rsidRPr="00AA6E17" w:rsidRDefault="005B6071" w:rsidP="0080596D">
            <w:pPr>
              <w:tabs>
                <w:tab w:val="decimal" w:pos="1195"/>
              </w:tabs>
              <w:snapToGrid w:val="0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53,321</w:t>
            </w:r>
          </w:p>
        </w:tc>
        <w:tc>
          <w:tcPr>
            <w:tcW w:w="1012" w:type="dxa"/>
            <w:vAlign w:val="bottom"/>
          </w:tcPr>
          <w:p w14:paraId="4FC41184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53,269</w:t>
            </w:r>
          </w:p>
        </w:tc>
        <w:tc>
          <w:tcPr>
            <w:tcW w:w="1013" w:type="dxa"/>
            <w:vAlign w:val="bottom"/>
          </w:tcPr>
          <w:p w14:paraId="2FE0E113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12773DC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53,269</w:t>
            </w:r>
          </w:p>
        </w:tc>
        <w:tc>
          <w:tcPr>
            <w:tcW w:w="1013" w:type="dxa"/>
            <w:vAlign w:val="bottom"/>
          </w:tcPr>
          <w:p w14:paraId="4194B695" w14:textId="77777777" w:rsidR="00455A33" w:rsidRPr="00AA6E17" w:rsidRDefault="005B6071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23E1577" w14:textId="77777777" w:rsidR="00945284" w:rsidRPr="00AA6E17" w:rsidRDefault="00945284" w:rsidP="0080596D">
      <w:pPr>
        <w:tabs>
          <w:tab w:val="left" w:pos="540"/>
          <w:tab w:val="left" w:pos="900"/>
          <w:tab w:val="left" w:pos="2160"/>
        </w:tabs>
        <w:spacing w:before="120"/>
        <w:ind w:left="360" w:right="-14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945284" w:rsidRPr="00AA6E17" w14:paraId="1C5A6683" w14:textId="77777777" w:rsidTr="00CE01DF">
        <w:trPr>
          <w:cantSplit/>
          <w:tblHeader/>
        </w:trPr>
        <w:tc>
          <w:tcPr>
            <w:tcW w:w="3690" w:type="dxa"/>
          </w:tcPr>
          <w:p w14:paraId="62CA401C" w14:textId="77777777" w:rsidR="00945284" w:rsidRPr="00AA6E17" w:rsidRDefault="00945284" w:rsidP="0080596D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40A5B3A" w14:textId="77777777" w:rsidR="00945284" w:rsidRPr="00AA6E17" w:rsidRDefault="00945284" w:rsidP="0080596D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945284" w:rsidRPr="00AA6E17" w14:paraId="1CBC5A0E" w14:textId="77777777" w:rsidTr="00CE01DF">
        <w:trPr>
          <w:cantSplit/>
          <w:tblHeader/>
        </w:trPr>
        <w:tc>
          <w:tcPr>
            <w:tcW w:w="3690" w:type="dxa"/>
          </w:tcPr>
          <w:p w14:paraId="531B6A08" w14:textId="77777777" w:rsidR="00945284" w:rsidRPr="00AA6E17" w:rsidRDefault="00945284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DBFA8D2" w14:textId="77777777" w:rsidR="00945284" w:rsidRPr="00AA6E17" w:rsidRDefault="004D422F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kern w:val="28"/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kern w:val="28"/>
                <w:sz w:val="26"/>
                <w:szCs w:val="26"/>
                <w:lang w:val="en-US"/>
              </w:rPr>
              <w:t>5</w:t>
            </w:r>
          </w:p>
        </w:tc>
      </w:tr>
      <w:tr w:rsidR="00945284" w:rsidRPr="00AA6E17" w14:paraId="445C5EBC" w14:textId="77777777" w:rsidTr="00CE01DF">
        <w:trPr>
          <w:cantSplit/>
          <w:tblHeader/>
        </w:trPr>
        <w:tc>
          <w:tcPr>
            <w:tcW w:w="3690" w:type="dxa"/>
          </w:tcPr>
          <w:p w14:paraId="00D795CB" w14:textId="77777777" w:rsidR="00945284" w:rsidRPr="00AA6E17" w:rsidRDefault="00945284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9A43E4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5E2B760B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45284" w:rsidRPr="00AA6E17" w14:paraId="2C35051D" w14:textId="77777777" w:rsidTr="00CE01DF">
        <w:trPr>
          <w:cantSplit/>
          <w:tblHeader/>
        </w:trPr>
        <w:tc>
          <w:tcPr>
            <w:tcW w:w="3690" w:type="dxa"/>
          </w:tcPr>
          <w:p w14:paraId="26AB2ADD" w14:textId="77777777" w:rsidR="00945284" w:rsidRPr="00AA6E17" w:rsidRDefault="00945284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F982E97" w14:textId="77777777" w:rsidR="00945284" w:rsidRPr="00AA6E17" w:rsidRDefault="00945284" w:rsidP="0080596D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C400336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1EC81CD7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7E071EFF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723D13FF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450AFB" w:rsidRPr="00AA6E17" w14:paraId="71E0D092" w14:textId="77777777" w:rsidTr="001E1A3F">
        <w:trPr>
          <w:cantSplit/>
        </w:trPr>
        <w:tc>
          <w:tcPr>
            <w:tcW w:w="3690" w:type="dxa"/>
          </w:tcPr>
          <w:p w14:paraId="0911FD89" w14:textId="77777777" w:rsidR="00450AFB" w:rsidRPr="00AA6E17" w:rsidRDefault="002E24C7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</w:t>
            </w:r>
            <w:r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123815A3" w14:textId="77777777" w:rsidR="00450AFB" w:rsidRPr="00AA6E17" w:rsidRDefault="00450AFB" w:rsidP="0080596D">
            <w:pPr>
              <w:tabs>
                <w:tab w:val="decimal" w:pos="118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CA2CFC8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D09DCA8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E63114A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99B322E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450AFB" w:rsidRPr="00AA6E17" w14:paraId="20218C49" w14:textId="77777777" w:rsidTr="001E1A3F">
        <w:trPr>
          <w:cantSplit/>
        </w:trPr>
        <w:tc>
          <w:tcPr>
            <w:tcW w:w="3690" w:type="dxa"/>
          </w:tcPr>
          <w:p w14:paraId="58AE6447" w14:textId="2FD4A624" w:rsidR="00450AFB" w:rsidRPr="00AA6E17" w:rsidRDefault="002A2654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1350" w:type="dxa"/>
            <w:vAlign w:val="bottom"/>
          </w:tcPr>
          <w:p w14:paraId="3549DFB8" w14:textId="77777777" w:rsidR="00450AFB" w:rsidRPr="00AA6E17" w:rsidRDefault="00450AFB" w:rsidP="0080596D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62,383</w:t>
            </w:r>
          </w:p>
        </w:tc>
        <w:tc>
          <w:tcPr>
            <w:tcW w:w="1012" w:type="dxa"/>
            <w:vAlign w:val="bottom"/>
          </w:tcPr>
          <w:p w14:paraId="6E186D35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61,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866</w:t>
            </w:r>
          </w:p>
        </w:tc>
        <w:tc>
          <w:tcPr>
            <w:tcW w:w="1013" w:type="dxa"/>
            <w:vAlign w:val="bottom"/>
          </w:tcPr>
          <w:p w14:paraId="3A228284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58F5C9F5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8,488</w:t>
            </w:r>
          </w:p>
        </w:tc>
        <w:tc>
          <w:tcPr>
            <w:tcW w:w="1013" w:type="dxa"/>
            <w:vAlign w:val="bottom"/>
          </w:tcPr>
          <w:p w14:paraId="6851AB32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53,378</w:t>
            </w:r>
          </w:p>
        </w:tc>
      </w:tr>
      <w:tr w:rsidR="002E24C7" w:rsidRPr="00AA6E17" w14:paraId="3F4C15A6" w14:textId="77777777" w:rsidTr="001E1A3F">
        <w:trPr>
          <w:cantSplit/>
        </w:trPr>
        <w:tc>
          <w:tcPr>
            <w:tcW w:w="3690" w:type="dxa"/>
          </w:tcPr>
          <w:p w14:paraId="420F8E4F" w14:textId="77777777" w:rsidR="002E24C7" w:rsidRPr="00AA6E17" w:rsidRDefault="002E24C7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2E24C7"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69D3329B" w14:textId="77777777" w:rsidR="002E24C7" w:rsidRPr="00AA6E17" w:rsidRDefault="002E24C7" w:rsidP="0080596D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66495034" w14:textId="77777777" w:rsidR="002E24C7" w:rsidRPr="00AA6E17" w:rsidRDefault="002E24C7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596CA50" w14:textId="77777777" w:rsidR="002E24C7" w:rsidRPr="00AA6E17" w:rsidRDefault="002E24C7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24DC165D" w14:textId="77777777" w:rsidR="002E24C7" w:rsidRPr="00AA6E17" w:rsidRDefault="002E24C7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A52A336" w14:textId="77777777" w:rsidR="002E24C7" w:rsidRPr="00AA6E17" w:rsidRDefault="002E24C7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450AFB" w:rsidRPr="00AA6E17" w14:paraId="6ACD0E4D" w14:textId="77777777" w:rsidTr="001E1A3F">
        <w:trPr>
          <w:cantSplit/>
        </w:trPr>
        <w:tc>
          <w:tcPr>
            <w:tcW w:w="3690" w:type="dxa"/>
          </w:tcPr>
          <w:p w14:paraId="64E762A2" w14:textId="77777777" w:rsidR="00450AFB" w:rsidRPr="00AA6E17" w:rsidRDefault="00450AFB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273" w:hanging="187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bottom"/>
          </w:tcPr>
          <w:p w14:paraId="1BBFDF2F" w14:textId="77777777" w:rsidR="00450AFB" w:rsidRPr="00AA6E17" w:rsidRDefault="00450AFB" w:rsidP="0080596D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16,415</w:t>
            </w:r>
          </w:p>
        </w:tc>
        <w:tc>
          <w:tcPr>
            <w:tcW w:w="1012" w:type="dxa"/>
            <w:vAlign w:val="bottom"/>
          </w:tcPr>
          <w:p w14:paraId="2AE1CAFE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16,394</w:t>
            </w:r>
          </w:p>
        </w:tc>
        <w:tc>
          <w:tcPr>
            <w:tcW w:w="1013" w:type="dxa"/>
            <w:vAlign w:val="bottom"/>
          </w:tcPr>
          <w:p w14:paraId="33353F9A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1CD5BBCF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4E92A4E7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16,394</w:t>
            </w:r>
          </w:p>
        </w:tc>
      </w:tr>
      <w:tr w:rsidR="00450AFB" w:rsidRPr="00AA6E17" w14:paraId="4E77F9B4" w14:textId="77777777" w:rsidTr="001E1A3F">
        <w:trPr>
          <w:cantSplit/>
        </w:trPr>
        <w:tc>
          <w:tcPr>
            <w:tcW w:w="3690" w:type="dxa"/>
          </w:tcPr>
          <w:p w14:paraId="57AA9EC0" w14:textId="77777777" w:rsidR="00450AFB" w:rsidRPr="00AA6E17" w:rsidRDefault="00450AFB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273" w:hanging="187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</w:tcPr>
          <w:p w14:paraId="4799127A" w14:textId="77777777" w:rsidR="00450AFB" w:rsidRPr="00AA6E17" w:rsidRDefault="00450AFB" w:rsidP="0080596D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47,730</w:t>
            </w:r>
          </w:p>
        </w:tc>
        <w:tc>
          <w:tcPr>
            <w:tcW w:w="1012" w:type="dxa"/>
            <w:vAlign w:val="bottom"/>
          </w:tcPr>
          <w:p w14:paraId="5666AD48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47,783</w:t>
            </w:r>
          </w:p>
        </w:tc>
        <w:tc>
          <w:tcPr>
            <w:tcW w:w="1013" w:type="dxa"/>
            <w:vAlign w:val="bottom"/>
          </w:tcPr>
          <w:p w14:paraId="3C1290A1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2F43326D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47,783</w:t>
            </w:r>
          </w:p>
        </w:tc>
        <w:tc>
          <w:tcPr>
            <w:tcW w:w="1013" w:type="dxa"/>
            <w:vAlign w:val="bottom"/>
          </w:tcPr>
          <w:p w14:paraId="3FF25371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6BB35E8E" w14:textId="77777777" w:rsidR="00C65849" w:rsidRPr="00AA6E17" w:rsidRDefault="00945284" w:rsidP="00277943">
      <w:pPr>
        <w:tabs>
          <w:tab w:val="left" w:pos="540"/>
          <w:tab w:val="left" w:pos="900"/>
          <w:tab w:val="left" w:pos="2160"/>
        </w:tabs>
        <w:spacing w:before="240"/>
        <w:ind w:left="360" w:right="72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lang w:val="en-US"/>
        </w:rPr>
        <w:t xml:space="preserve"> </w:t>
      </w:r>
      <w:r w:rsidR="00C65849" w:rsidRPr="00AA6E17">
        <w:rPr>
          <w:sz w:val="26"/>
          <w:szCs w:val="26"/>
          <w:lang w:val="en-US"/>
        </w:rPr>
        <w:t>(</w:t>
      </w:r>
      <w:r w:rsidR="00C65849" w:rsidRPr="00AA6E17">
        <w:rPr>
          <w:sz w:val="26"/>
          <w:szCs w:val="26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C65849" w:rsidRPr="00AA6E17" w14:paraId="2492192E" w14:textId="77777777" w:rsidTr="00904BDC">
        <w:trPr>
          <w:cantSplit/>
        </w:trPr>
        <w:tc>
          <w:tcPr>
            <w:tcW w:w="3690" w:type="dxa"/>
          </w:tcPr>
          <w:p w14:paraId="5B3F6A91" w14:textId="77777777" w:rsidR="00C65849" w:rsidRPr="00AA6E17" w:rsidRDefault="00C65849" w:rsidP="0080596D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AE8159E" w14:textId="77777777" w:rsidR="00C65849" w:rsidRPr="00AA6E17" w:rsidRDefault="00C65849" w:rsidP="0080596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</w:t>
            </w:r>
            <w:r w:rsidRPr="00AA6E17">
              <w:rPr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65849" w:rsidRPr="00AA6E17" w14:paraId="2BD3B409" w14:textId="77777777" w:rsidTr="00904BDC">
        <w:trPr>
          <w:cantSplit/>
        </w:trPr>
        <w:tc>
          <w:tcPr>
            <w:tcW w:w="3690" w:type="dxa"/>
          </w:tcPr>
          <w:p w14:paraId="13DCB7D4" w14:textId="77777777" w:rsidR="00C65849" w:rsidRPr="00AA6E17" w:rsidRDefault="00C65849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158509BF" w14:textId="77777777" w:rsidR="00C65849" w:rsidRPr="00AA6E17" w:rsidRDefault="004D422F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C65849" w:rsidRPr="00AA6E17" w14:paraId="688C67BC" w14:textId="77777777" w:rsidTr="00904BDC">
        <w:trPr>
          <w:cantSplit/>
        </w:trPr>
        <w:tc>
          <w:tcPr>
            <w:tcW w:w="3690" w:type="dxa"/>
          </w:tcPr>
          <w:p w14:paraId="73AE9A54" w14:textId="77777777" w:rsidR="00C65849" w:rsidRPr="00AA6E17" w:rsidRDefault="00C65849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637949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5F30A73B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C65849" w:rsidRPr="00AA6E17" w14:paraId="008D6120" w14:textId="77777777" w:rsidTr="00904BDC">
        <w:trPr>
          <w:cantSplit/>
        </w:trPr>
        <w:tc>
          <w:tcPr>
            <w:tcW w:w="3690" w:type="dxa"/>
          </w:tcPr>
          <w:p w14:paraId="6D748750" w14:textId="77777777" w:rsidR="00C65849" w:rsidRPr="00AA6E17" w:rsidRDefault="00C65849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A77F71C" w14:textId="77777777" w:rsidR="00C65849" w:rsidRPr="00AA6E17" w:rsidRDefault="00C65849" w:rsidP="0080596D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74FA824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25F2450C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5A4F9A46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3ADE631F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D64ADA" w:rsidRPr="00AA6E17" w14:paraId="20F886EA" w14:textId="77777777" w:rsidTr="00C254F5">
        <w:trPr>
          <w:cantSplit/>
        </w:trPr>
        <w:tc>
          <w:tcPr>
            <w:tcW w:w="3690" w:type="dxa"/>
          </w:tcPr>
          <w:p w14:paraId="4AD3B954" w14:textId="77777777" w:rsidR="00D64ADA" w:rsidRPr="00AA6E17" w:rsidRDefault="002E24C7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</w:t>
            </w:r>
            <w:r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3779A7E7" w14:textId="77777777" w:rsidR="00D64ADA" w:rsidRPr="00AA6E17" w:rsidRDefault="00D64ADA" w:rsidP="0080596D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12B2CCC" w14:textId="77777777" w:rsidR="00D64ADA" w:rsidRPr="00AA6E17" w:rsidRDefault="00D64ADA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0626CD3" w14:textId="77777777" w:rsidR="00D64ADA" w:rsidRPr="00AA6E17" w:rsidRDefault="00D64ADA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AF57E8B" w14:textId="77777777" w:rsidR="00D64ADA" w:rsidRPr="00AA6E17" w:rsidRDefault="00D64ADA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7047490" w14:textId="77777777" w:rsidR="00D64ADA" w:rsidRPr="00AA6E17" w:rsidRDefault="00D64ADA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9C6C8D" w:rsidRPr="00AA6E17" w14:paraId="24AC08B7" w14:textId="77777777" w:rsidTr="00C254F5">
        <w:trPr>
          <w:cantSplit/>
        </w:trPr>
        <w:tc>
          <w:tcPr>
            <w:tcW w:w="3690" w:type="dxa"/>
          </w:tcPr>
          <w:p w14:paraId="795C873C" w14:textId="07FF994B" w:rsidR="009C6C8D" w:rsidRPr="00AA6E17" w:rsidRDefault="002A2654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1350" w:type="dxa"/>
            <w:vAlign w:val="bottom"/>
          </w:tcPr>
          <w:p w14:paraId="6DBD0CE5" w14:textId="77777777" w:rsidR="009C6C8D" w:rsidRPr="00AA6E17" w:rsidRDefault="00AC4ED7" w:rsidP="0080596D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9</w:t>
            </w:r>
            <w:r w:rsidRPr="00AA6E17">
              <w:rPr>
                <w:sz w:val="26"/>
                <w:szCs w:val="26"/>
                <w:lang w:val="en-US"/>
              </w:rPr>
              <w:t>,051</w:t>
            </w:r>
          </w:p>
        </w:tc>
        <w:tc>
          <w:tcPr>
            <w:tcW w:w="1012" w:type="dxa"/>
            <w:vAlign w:val="bottom"/>
          </w:tcPr>
          <w:p w14:paraId="08A49007" w14:textId="77777777" w:rsidR="009C6C8D" w:rsidRPr="00AA6E17" w:rsidRDefault="00AC4ED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9,051</w:t>
            </w:r>
          </w:p>
        </w:tc>
        <w:tc>
          <w:tcPr>
            <w:tcW w:w="1013" w:type="dxa"/>
            <w:vAlign w:val="bottom"/>
          </w:tcPr>
          <w:p w14:paraId="2C360023" w14:textId="77777777" w:rsidR="009C6C8D" w:rsidRPr="00AA6E17" w:rsidRDefault="00AC4ED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2EAFFCE8" w14:textId="77777777" w:rsidR="009C6C8D" w:rsidRPr="00AA6E17" w:rsidRDefault="00AC4ED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8,959</w:t>
            </w:r>
          </w:p>
        </w:tc>
        <w:tc>
          <w:tcPr>
            <w:tcW w:w="1013" w:type="dxa"/>
            <w:vAlign w:val="bottom"/>
          </w:tcPr>
          <w:p w14:paraId="308620FB" w14:textId="77777777" w:rsidR="009C6C8D" w:rsidRPr="00AA6E17" w:rsidRDefault="00AC4ED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92</w:t>
            </w:r>
          </w:p>
        </w:tc>
      </w:tr>
      <w:tr w:rsidR="002E24C7" w:rsidRPr="00AA6E17" w14:paraId="7CB89552" w14:textId="77777777" w:rsidTr="00C254F5">
        <w:trPr>
          <w:cantSplit/>
        </w:trPr>
        <w:tc>
          <w:tcPr>
            <w:tcW w:w="3690" w:type="dxa"/>
          </w:tcPr>
          <w:p w14:paraId="76D70B8D" w14:textId="77777777" w:rsidR="002E24C7" w:rsidRPr="00AA6E17" w:rsidRDefault="002E24C7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2E24C7"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32E30D78" w14:textId="77777777" w:rsidR="002E24C7" w:rsidRPr="00AA6E17" w:rsidRDefault="002E24C7" w:rsidP="0080596D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B888823" w14:textId="77777777" w:rsidR="002E24C7" w:rsidRPr="00AA6E17" w:rsidRDefault="002E24C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FDB94DC" w14:textId="77777777" w:rsidR="002E24C7" w:rsidRPr="00AA6E17" w:rsidRDefault="002E24C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5EA9636" w14:textId="77777777" w:rsidR="002E24C7" w:rsidRPr="00AA6E17" w:rsidRDefault="002E24C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3916ABD" w14:textId="77777777" w:rsidR="002E24C7" w:rsidRPr="00AA6E17" w:rsidRDefault="002E24C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9C6C8D" w:rsidRPr="00AA6E17" w14:paraId="5F298D8E" w14:textId="77777777" w:rsidTr="00C254F5">
        <w:trPr>
          <w:cantSplit/>
        </w:trPr>
        <w:tc>
          <w:tcPr>
            <w:tcW w:w="3690" w:type="dxa"/>
          </w:tcPr>
          <w:p w14:paraId="504561A0" w14:textId="77777777" w:rsidR="009C6C8D" w:rsidRPr="00AA6E17" w:rsidRDefault="009C6C8D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</w:tcPr>
          <w:p w14:paraId="10BF1444" w14:textId="77777777" w:rsidR="009C6C8D" w:rsidRPr="00AA6E17" w:rsidRDefault="00AC4ED7" w:rsidP="0080596D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21,253</w:t>
            </w:r>
          </w:p>
        </w:tc>
        <w:tc>
          <w:tcPr>
            <w:tcW w:w="1012" w:type="dxa"/>
            <w:vAlign w:val="bottom"/>
          </w:tcPr>
          <w:p w14:paraId="0D791FB7" w14:textId="77777777" w:rsidR="009C6C8D" w:rsidRPr="00AA6E17" w:rsidRDefault="00AC4ED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21,174</w:t>
            </w:r>
          </w:p>
        </w:tc>
        <w:tc>
          <w:tcPr>
            <w:tcW w:w="1013" w:type="dxa"/>
            <w:vAlign w:val="bottom"/>
          </w:tcPr>
          <w:p w14:paraId="7AC26CFE" w14:textId="77777777" w:rsidR="009C6C8D" w:rsidRPr="00AA6E17" w:rsidRDefault="00AC4ED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0FDC5159" w14:textId="77777777" w:rsidR="009C6C8D" w:rsidRPr="00AA6E17" w:rsidRDefault="00AC4ED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21,174</w:t>
            </w:r>
          </w:p>
        </w:tc>
        <w:tc>
          <w:tcPr>
            <w:tcW w:w="1013" w:type="dxa"/>
            <w:vAlign w:val="bottom"/>
          </w:tcPr>
          <w:p w14:paraId="12298D97" w14:textId="77777777" w:rsidR="009C6C8D" w:rsidRPr="00AA6E17" w:rsidRDefault="00AC4ED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58286729" w14:textId="77777777" w:rsidR="0080596D" w:rsidRDefault="0080596D" w:rsidP="0080596D">
      <w:pPr>
        <w:tabs>
          <w:tab w:val="left" w:pos="540"/>
          <w:tab w:val="left" w:pos="900"/>
          <w:tab w:val="left" w:pos="2160"/>
        </w:tabs>
        <w:ind w:left="360" w:right="72" w:hanging="360"/>
        <w:jc w:val="right"/>
        <w:rPr>
          <w:sz w:val="26"/>
          <w:szCs w:val="26"/>
          <w:cs/>
        </w:rPr>
      </w:pPr>
    </w:p>
    <w:p w14:paraId="210A8349" w14:textId="77777777" w:rsidR="0080596D" w:rsidRDefault="0080596D">
      <w:pPr>
        <w:suppressAutoHyphens w:val="0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2B5B56DF" w14:textId="77777777" w:rsidR="007E322F" w:rsidRPr="00AA6E17" w:rsidRDefault="007E322F" w:rsidP="0080596D">
      <w:pPr>
        <w:tabs>
          <w:tab w:val="left" w:pos="540"/>
          <w:tab w:val="left" w:pos="900"/>
          <w:tab w:val="left" w:pos="2160"/>
        </w:tabs>
        <w:ind w:left="360" w:right="72" w:hanging="360"/>
        <w:jc w:val="right"/>
        <w:rPr>
          <w:sz w:val="26"/>
          <w:szCs w:val="26"/>
          <w:lang w:val="en-US"/>
        </w:rPr>
      </w:pPr>
      <w:r w:rsidRPr="00AA6E17">
        <w:rPr>
          <w:rFonts w:hint="cs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012"/>
        <w:gridCol w:w="1013"/>
        <w:gridCol w:w="1012"/>
        <w:gridCol w:w="1013"/>
      </w:tblGrid>
      <w:tr w:rsidR="007E322F" w:rsidRPr="00AA6E17" w14:paraId="541E2602" w14:textId="77777777" w:rsidTr="00C44288">
        <w:trPr>
          <w:cantSplit/>
        </w:trPr>
        <w:tc>
          <w:tcPr>
            <w:tcW w:w="3690" w:type="dxa"/>
          </w:tcPr>
          <w:p w14:paraId="6A206A32" w14:textId="77777777" w:rsidR="007E322F" w:rsidRPr="00AA6E17" w:rsidRDefault="007E322F" w:rsidP="00C254F5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  <w:hideMark/>
          </w:tcPr>
          <w:p w14:paraId="7897016A" w14:textId="77777777" w:rsidR="007E322F" w:rsidRPr="00AA6E17" w:rsidRDefault="007E322F" w:rsidP="00C254F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322F" w:rsidRPr="00AA6E17" w14:paraId="3C4D349B" w14:textId="77777777" w:rsidTr="00C44288">
        <w:trPr>
          <w:cantSplit/>
        </w:trPr>
        <w:tc>
          <w:tcPr>
            <w:tcW w:w="3690" w:type="dxa"/>
          </w:tcPr>
          <w:p w14:paraId="23A50726" w14:textId="77777777" w:rsidR="007E322F" w:rsidRPr="00AA6E17" w:rsidRDefault="007E322F" w:rsidP="00C254F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vAlign w:val="bottom"/>
            <w:hideMark/>
          </w:tcPr>
          <w:p w14:paraId="0D101047" w14:textId="77777777" w:rsidR="007E322F" w:rsidRPr="00AA6E17" w:rsidRDefault="004D4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kern w:val="28"/>
                <w:sz w:val="26"/>
                <w:szCs w:val="26"/>
                <w:lang w:val="en-US"/>
              </w:rPr>
              <w:t>256</w:t>
            </w:r>
            <w:r w:rsidR="00450AFB" w:rsidRPr="00AA6E17">
              <w:rPr>
                <w:kern w:val="28"/>
                <w:sz w:val="26"/>
                <w:szCs w:val="26"/>
                <w:lang w:val="en-US"/>
              </w:rPr>
              <w:t>5</w:t>
            </w:r>
          </w:p>
        </w:tc>
      </w:tr>
      <w:tr w:rsidR="007E322F" w:rsidRPr="00AA6E17" w14:paraId="0516C0A9" w14:textId="77777777" w:rsidTr="00C44288">
        <w:trPr>
          <w:cantSplit/>
        </w:trPr>
        <w:tc>
          <w:tcPr>
            <w:tcW w:w="3690" w:type="dxa"/>
          </w:tcPr>
          <w:p w14:paraId="78E7FCB7" w14:textId="77777777" w:rsidR="007E322F" w:rsidRPr="00AA6E17" w:rsidRDefault="007E322F" w:rsidP="00C254F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6D6F396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  <w:hideMark/>
          </w:tcPr>
          <w:p w14:paraId="2F4BAC1E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E322F" w:rsidRPr="00AA6E17" w14:paraId="5F8CEC84" w14:textId="77777777" w:rsidTr="00C44288">
        <w:trPr>
          <w:cantSplit/>
        </w:trPr>
        <w:tc>
          <w:tcPr>
            <w:tcW w:w="3690" w:type="dxa"/>
          </w:tcPr>
          <w:p w14:paraId="54E9CAFE" w14:textId="77777777" w:rsidR="007E322F" w:rsidRPr="00AA6E17" w:rsidRDefault="007E322F" w:rsidP="00C254F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81D4393" w14:textId="77777777" w:rsidR="007E322F" w:rsidRPr="00AA6E17" w:rsidRDefault="007E322F" w:rsidP="00C254F5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  <w:hideMark/>
          </w:tcPr>
          <w:p w14:paraId="05B614F4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  <w:hideMark/>
          </w:tcPr>
          <w:p w14:paraId="354E911C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  <w:hideMark/>
          </w:tcPr>
          <w:p w14:paraId="2221A90E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  <w:hideMark/>
          </w:tcPr>
          <w:p w14:paraId="005F3550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450AFB" w:rsidRPr="00AA6E17" w14:paraId="3C60486A" w14:textId="77777777" w:rsidTr="001E1A3F">
        <w:trPr>
          <w:cantSplit/>
        </w:trPr>
        <w:tc>
          <w:tcPr>
            <w:tcW w:w="3690" w:type="dxa"/>
            <w:hideMark/>
          </w:tcPr>
          <w:p w14:paraId="3C5A7579" w14:textId="77777777" w:rsidR="00450AFB" w:rsidRPr="00AA6E17" w:rsidRDefault="005A095B" w:rsidP="00C254F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spacing w:line="320" w:lineRule="exact"/>
              <w:ind w:left="180" w:right="90" w:hanging="90"/>
              <w:jc w:val="both"/>
              <w:rPr>
                <w:b/>
                <w:bCs/>
                <w:sz w:val="26"/>
                <w:szCs w:val="26"/>
                <w:u w:val="single"/>
                <w:lang w:val="en-GB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</w:t>
            </w:r>
            <w:r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แสดงมูลค่าตามราคาทุน</w:t>
            </w:r>
          </w:p>
        </w:tc>
        <w:tc>
          <w:tcPr>
            <w:tcW w:w="1350" w:type="dxa"/>
          </w:tcPr>
          <w:p w14:paraId="75596BEF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</w:tcPr>
          <w:p w14:paraId="028EACE2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368B13B9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0806DD7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A027C1E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</w:tr>
      <w:tr w:rsidR="00450AFB" w:rsidRPr="00AA6E17" w14:paraId="61E20F61" w14:textId="77777777" w:rsidTr="001E1A3F">
        <w:trPr>
          <w:cantSplit/>
        </w:trPr>
        <w:tc>
          <w:tcPr>
            <w:tcW w:w="3690" w:type="dxa"/>
            <w:hideMark/>
          </w:tcPr>
          <w:p w14:paraId="54C6E937" w14:textId="25580246" w:rsidR="00450AFB" w:rsidRPr="00AA6E17" w:rsidRDefault="002A2654" w:rsidP="00C254F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spacing w:line="320" w:lineRule="exact"/>
              <w:ind w:left="180" w:right="90" w:hanging="90"/>
              <w:jc w:val="both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1350" w:type="dxa"/>
            <w:hideMark/>
          </w:tcPr>
          <w:p w14:paraId="6DEDD398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5,164</w:t>
            </w:r>
          </w:p>
        </w:tc>
        <w:tc>
          <w:tcPr>
            <w:tcW w:w="1012" w:type="dxa"/>
            <w:hideMark/>
          </w:tcPr>
          <w:p w14:paraId="57DB6EA5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5,164</w:t>
            </w:r>
          </w:p>
        </w:tc>
        <w:tc>
          <w:tcPr>
            <w:tcW w:w="1013" w:type="dxa"/>
            <w:hideMark/>
          </w:tcPr>
          <w:p w14:paraId="183096AC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hideMark/>
          </w:tcPr>
          <w:p w14:paraId="1B10F916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5,035</w:t>
            </w:r>
          </w:p>
        </w:tc>
        <w:tc>
          <w:tcPr>
            <w:tcW w:w="1013" w:type="dxa"/>
            <w:hideMark/>
          </w:tcPr>
          <w:p w14:paraId="75308819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129</w:t>
            </w:r>
          </w:p>
        </w:tc>
      </w:tr>
      <w:tr w:rsidR="005A095B" w:rsidRPr="00AA6E17" w14:paraId="7BE0C320" w14:textId="77777777" w:rsidTr="001E1A3F">
        <w:trPr>
          <w:cantSplit/>
        </w:trPr>
        <w:tc>
          <w:tcPr>
            <w:tcW w:w="3690" w:type="dxa"/>
          </w:tcPr>
          <w:p w14:paraId="3874F672" w14:textId="77777777" w:rsidR="005A095B" w:rsidRPr="00AA6E17" w:rsidRDefault="005A095B" w:rsidP="00C254F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spacing w:line="320" w:lineRule="exact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2E24C7"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</w:tcPr>
          <w:p w14:paraId="7A1F5711" w14:textId="77777777" w:rsidR="005A095B" w:rsidRPr="00AA6E17" w:rsidRDefault="005A095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F5C1759" w14:textId="77777777" w:rsidR="005A095B" w:rsidRPr="00AA6E17" w:rsidRDefault="005A095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AF861AA" w14:textId="77777777" w:rsidR="005A095B" w:rsidRPr="00AA6E17" w:rsidRDefault="005A095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5C7704E" w14:textId="77777777" w:rsidR="005A095B" w:rsidRPr="00AA6E17" w:rsidRDefault="005A095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1F2C26FF" w14:textId="77777777" w:rsidR="005A095B" w:rsidRPr="00AA6E17" w:rsidRDefault="005A095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</w:tr>
      <w:tr w:rsidR="00450AFB" w:rsidRPr="00AA6E17" w14:paraId="78B7A0C1" w14:textId="77777777" w:rsidTr="001E1A3F">
        <w:trPr>
          <w:cantSplit/>
        </w:trPr>
        <w:tc>
          <w:tcPr>
            <w:tcW w:w="3690" w:type="dxa"/>
            <w:hideMark/>
          </w:tcPr>
          <w:p w14:paraId="78AA8F31" w14:textId="77777777" w:rsidR="00450AFB" w:rsidRPr="00AA6E17" w:rsidRDefault="00450AFB" w:rsidP="00C254F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spacing w:line="320" w:lineRule="exact"/>
              <w:ind w:left="180" w:right="90" w:hanging="90"/>
              <w:jc w:val="both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hideMark/>
          </w:tcPr>
          <w:p w14:paraId="424452A5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20,016</w:t>
            </w:r>
          </w:p>
        </w:tc>
        <w:tc>
          <w:tcPr>
            <w:tcW w:w="1012" w:type="dxa"/>
            <w:hideMark/>
          </w:tcPr>
          <w:p w14:paraId="522369EB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20,052</w:t>
            </w:r>
          </w:p>
        </w:tc>
        <w:tc>
          <w:tcPr>
            <w:tcW w:w="1013" w:type="dxa"/>
            <w:hideMark/>
          </w:tcPr>
          <w:p w14:paraId="33A33E61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hideMark/>
          </w:tcPr>
          <w:p w14:paraId="189CD932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20,052</w:t>
            </w:r>
          </w:p>
        </w:tc>
        <w:tc>
          <w:tcPr>
            <w:tcW w:w="1013" w:type="dxa"/>
            <w:hideMark/>
          </w:tcPr>
          <w:p w14:paraId="5445115B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379EFE01" w14:textId="77777777" w:rsidR="00C227FC" w:rsidRPr="00AA6E17" w:rsidRDefault="007E322F" w:rsidP="00F711BF">
      <w:pPr>
        <w:spacing w:before="240" w:after="120"/>
        <w:ind w:left="547" w:right="72" w:hanging="547"/>
        <w:jc w:val="thaiDistribute"/>
        <w:rPr>
          <w:rFonts w:eastAsia="Calibri"/>
          <w:szCs w:val="32"/>
          <w:u w:val="single"/>
          <w:lang w:val="en-US" w:eastAsia="en-US"/>
        </w:rPr>
      </w:pPr>
      <w:r w:rsidRPr="00AA6E17">
        <w:rPr>
          <w:rFonts w:eastAsia="Calibri"/>
          <w:szCs w:val="32"/>
          <w:lang w:val="en-US" w:eastAsia="en-US"/>
        </w:rPr>
        <w:tab/>
      </w:r>
      <w:r w:rsidR="00C227FC" w:rsidRPr="00AA6E17">
        <w:rPr>
          <w:rFonts w:eastAsia="Calibri"/>
          <w:szCs w:val="32"/>
          <w:u w:val="single"/>
          <w:cs/>
          <w:lang w:val="en-US" w:eastAsia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2801"/>
        <w:gridCol w:w="6300"/>
      </w:tblGrid>
      <w:tr w:rsidR="00C227FC" w:rsidRPr="00AA6E17" w14:paraId="2ABAEA75" w14:textId="77777777" w:rsidTr="00C07E42">
        <w:tc>
          <w:tcPr>
            <w:tcW w:w="2801" w:type="dxa"/>
          </w:tcPr>
          <w:p w14:paraId="698349CC" w14:textId="77777777" w:rsidR="00C227FC" w:rsidRPr="00AA6E17" w:rsidRDefault="00C227FC" w:rsidP="0080596D">
            <w:pPr>
              <w:suppressAutoHyphens w:val="0"/>
              <w:spacing w:line="420" w:lineRule="exact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>อนุพันธ์</w:t>
            </w:r>
          </w:p>
        </w:tc>
        <w:tc>
          <w:tcPr>
            <w:tcW w:w="6300" w:type="dxa"/>
          </w:tcPr>
          <w:p w14:paraId="6CB3045A" w14:textId="77777777" w:rsidR="009C6C8D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eastAsia="Calibri"/>
                <w:szCs w:val="32"/>
                <w:lang w:val="en-US" w:eastAsia="en-US"/>
              </w:rPr>
            </w:pPr>
            <w:r w:rsidRPr="00AA6E17">
              <w:rPr>
                <w:szCs w:val="32"/>
                <w:lang w:val="en-US"/>
              </w:rPr>
              <w:t>-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</w:rPr>
              <w:t xml:space="preserve">มูลค่ายุติธรรมอ้างอิงจากราคาซื้อขายในตลาด </w:t>
            </w:r>
            <w:r w:rsidR="00642994" w:rsidRPr="00AA6E17">
              <w:rPr>
                <w:rFonts w:hint="cs"/>
                <w:szCs w:val="32"/>
                <w:cs/>
              </w:rPr>
              <w:t>หรือ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ในกรณีที่มูลค่ายุติธรรมไม่สามารถอ้างอิงราคาตลาดได้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</w:t>
            </w:r>
            <w:r w:rsidRPr="00AA6E17">
              <w:rPr>
                <w:rFonts w:eastAsia="Calibri"/>
                <w:szCs w:val="32"/>
                <w:lang w:val="en-US" w:eastAsia="en-US"/>
              </w:rPr>
              <w:t> 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 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 </w:t>
            </w:r>
          </w:p>
        </w:tc>
      </w:tr>
      <w:tr w:rsidR="00C227FC" w:rsidRPr="00AA6E17" w14:paraId="1ABB2455" w14:textId="77777777" w:rsidTr="00C07E42">
        <w:tc>
          <w:tcPr>
            <w:tcW w:w="2801" w:type="dxa"/>
          </w:tcPr>
          <w:p w14:paraId="5FC1446C" w14:textId="77777777" w:rsidR="00C227FC" w:rsidRPr="00AA6E17" w:rsidRDefault="00C227FC" w:rsidP="0080596D">
            <w:pPr>
              <w:suppressAutoHyphens w:val="0"/>
              <w:spacing w:line="420" w:lineRule="exact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00" w:type="dxa"/>
          </w:tcPr>
          <w:p w14:paraId="146ACCBD" w14:textId="77777777" w:rsidR="00C227FC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szCs w:val="32"/>
                <w:lang w:val="en-US"/>
              </w:rPr>
              <w:t>-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การสุดท้ายขอ</w:t>
            </w:r>
            <w:r w:rsidRPr="00AA6E17">
              <w:rPr>
                <w:rFonts w:eastAsia="Calibri" w:hint="cs"/>
                <w:szCs w:val="32"/>
                <w:cs/>
                <w:lang w:val="en-US" w:eastAsia="en-US"/>
              </w:rPr>
              <w:t>งปี</w:t>
            </w:r>
          </w:p>
          <w:p w14:paraId="603D188B" w14:textId="77777777" w:rsidR="00C227FC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lang w:val="en-US" w:eastAsia="en-US"/>
              </w:rPr>
              <w:t>-</w:t>
            </w:r>
            <w:r w:rsidRPr="00AA6E17">
              <w:rPr>
                <w:rFonts w:eastAsia="Calibri"/>
                <w:szCs w:val="32"/>
                <w:lang w:val="en-US" w:eastAsia="en-US"/>
              </w:rPr>
              <w:tab/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มูลค่ายุติธรรมของตราสารหนี้</w:t>
            </w:r>
            <w:r w:rsidR="005373A5" w:rsidRPr="00AA6E17">
              <w:rPr>
                <w:rFonts w:eastAsia="Calibri" w:hint="cs"/>
                <w:szCs w:val="32"/>
                <w:cs/>
                <w:lang w:val="en-US" w:eastAsia="en-US"/>
              </w:rPr>
              <w:t>และหุ้นกู้ด้อยสิทธิที่มีลักษณะคล้ายทุน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คำนวณโดยใช้อัตราผลตอบแทนที่ประกาศโดยสมาคมตลาดตราสารหนี้ไทย </w:t>
            </w:r>
          </w:p>
          <w:p w14:paraId="22E37AF1" w14:textId="77777777" w:rsidR="00C227FC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lang w:val="en-US" w:eastAsia="en-US"/>
              </w:rPr>
              <w:t>-</w:t>
            </w:r>
            <w:r w:rsidRPr="00AA6E17">
              <w:rPr>
                <w:rFonts w:eastAsia="Calibri"/>
                <w:szCs w:val="32"/>
                <w:lang w:val="en-US" w:eastAsia="en-US"/>
              </w:rPr>
              <w:tab/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มูลค่ายุติธรรมของหน่วยลงทุนคำนวณจากมูลค่าสินทรัพย์สุทธิของหน่วยลงทุน</w:t>
            </w:r>
            <w:r w:rsidRPr="00AA6E17">
              <w:rPr>
                <w:rFonts w:eastAsia="Calibri"/>
                <w:szCs w:val="32"/>
                <w:lang w:val="en-US" w:eastAsia="en-US"/>
              </w:rPr>
              <w:t xml:space="preserve"> </w:t>
            </w:r>
          </w:p>
          <w:p w14:paraId="0BF03F5A" w14:textId="77777777" w:rsidR="00C227FC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szCs w:val="32"/>
                <w:lang w:val="en-US"/>
              </w:rPr>
            </w:pPr>
            <w:r w:rsidRPr="00AA6E17">
              <w:rPr>
                <w:rFonts w:eastAsia="Calibri"/>
                <w:szCs w:val="32"/>
                <w:lang w:val="en-US" w:eastAsia="en-US"/>
              </w:rPr>
              <w:t>-</w:t>
            </w:r>
            <w:r w:rsidRPr="00AA6E17">
              <w:rPr>
                <w:rFonts w:eastAsia="Calibri"/>
                <w:szCs w:val="32"/>
                <w:lang w:val="en-US" w:eastAsia="en-US"/>
              </w:rPr>
              <w:tab/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</w:t>
            </w:r>
            <w:r w:rsidR="00A01F9A" w:rsidRPr="00AA6E17">
              <w:rPr>
                <w:rFonts w:eastAsia="Calibri" w:hint="cs"/>
                <w:szCs w:val="32"/>
                <w:cs/>
                <w:lang w:val="en-US" w:eastAsia="en-US"/>
              </w:rPr>
              <w:t xml:space="preserve">เทคนิคการประเมินมูลค่า เช่น 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มูลค่าทางบัญชี (</w:t>
            </w:r>
            <w:r w:rsidRPr="00AA6E17">
              <w:rPr>
                <w:rFonts w:eastAsia="Calibri"/>
                <w:szCs w:val="32"/>
                <w:lang w:val="en-US" w:eastAsia="en-US"/>
              </w:rPr>
              <w:t xml:space="preserve">Book Value) 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หรือการปรับปรุงมูลค่าทางบัญชี (</w:t>
            </w:r>
            <w:r w:rsidRPr="00AA6E17">
              <w:rPr>
                <w:rFonts w:eastAsia="Calibri"/>
                <w:szCs w:val="32"/>
                <w:lang w:val="en-US" w:eastAsia="en-US"/>
              </w:rPr>
              <w:t>Adjusted Book Value</w:t>
            </w:r>
            <w:r w:rsidRPr="00AA6E17">
              <w:rPr>
                <w:szCs w:val="32"/>
                <w:lang w:val="en-US"/>
              </w:rPr>
              <w:t>)</w:t>
            </w:r>
          </w:p>
        </w:tc>
      </w:tr>
      <w:tr w:rsidR="00C227FC" w:rsidRPr="00AA6E17" w14:paraId="4126511F" w14:textId="77777777" w:rsidTr="00C07E42">
        <w:tc>
          <w:tcPr>
            <w:tcW w:w="2801" w:type="dxa"/>
          </w:tcPr>
          <w:p w14:paraId="186D930B" w14:textId="77777777" w:rsidR="00C227FC" w:rsidRPr="00AA6E17" w:rsidRDefault="0080596D" w:rsidP="0080596D">
            <w:pPr>
              <w:suppressAutoHyphens w:val="0"/>
              <w:spacing w:line="420" w:lineRule="exact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6300" w:type="dxa"/>
          </w:tcPr>
          <w:p w14:paraId="3EAECF62" w14:textId="77777777" w:rsidR="00C227FC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szCs w:val="32"/>
              </w:rPr>
            </w:pPr>
            <w:r w:rsidRPr="00AA6E17">
              <w:rPr>
                <w:szCs w:val="32"/>
                <w:lang w:val="en-US"/>
              </w:rPr>
              <w:t>-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ค่า</w:t>
            </w:r>
            <w:r w:rsidRPr="00AA6E17">
              <w:rPr>
                <w:szCs w:val="32"/>
                <w:cs/>
              </w:rPr>
              <w:t>เผื่อ</w:t>
            </w:r>
            <w:r w:rsidR="007F2BEB" w:rsidRPr="00AA6E17">
              <w:rPr>
                <w:rFonts w:hint="cs"/>
                <w:szCs w:val="32"/>
                <w:cs/>
              </w:rPr>
              <w:t>ผลขาดทุนด้านเครดิตที่คาดว่าจะเกิดขึ้น</w:t>
            </w:r>
          </w:p>
          <w:p w14:paraId="5356B9E4" w14:textId="77777777" w:rsidR="007F2BEB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szCs w:val="32"/>
                <w:cs/>
                <w:lang w:val="en-US"/>
              </w:rPr>
            </w:pPr>
            <w:r w:rsidRPr="00AA6E17">
              <w:rPr>
                <w:szCs w:val="32"/>
                <w:lang w:val="en-US"/>
              </w:rPr>
              <w:t>-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</w:rPr>
              <w:t>มูลค่ายุติธรรมของเงินให้สินเชื่อที่มี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อัตราดอกเบี้ยคงที่คำนวณจากมูลค่าปัจจุบันของประมาณการกระแสเงินสด คิดลดด้วยอัตราดอกเบี้ย</w:t>
            </w:r>
            <w:r w:rsidR="007F2BEB" w:rsidRPr="00AA6E17">
              <w:rPr>
                <w:rFonts w:eastAsia="Calibri" w:hint="cs"/>
                <w:szCs w:val="32"/>
                <w:cs/>
                <w:lang w:val="en-US" w:eastAsia="en-US"/>
              </w:rPr>
              <w:t>ที่แท้จริง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ของเงินให้สินเชื่อสุทธิค่าเผื่อ</w:t>
            </w:r>
            <w:r w:rsidR="007F2BEB" w:rsidRPr="00AA6E17">
              <w:rPr>
                <w:rFonts w:eastAsia="Calibri" w:hint="cs"/>
                <w:szCs w:val="32"/>
                <w:cs/>
                <w:lang w:val="en-US" w:eastAsia="en-US"/>
              </w:rPr>
              <w:t>ผลขาดทุนด้านเครดิตที่คาดว่า</w:t>
            </w:r>
            <w:r w:rsidR="0087748D" w:rsidRPr="00AA6E17">
              <w:rPr>
                <w:rFonts w:eastAsia="Calibri" w:hint="cs"/>
                <w:szCs w:val="32"/>
                <w:cs/>
                <w:lang w:val="en-US" w:eastAsia="en-US"/>
              </w:rPr>
              <w:t xml:space="preserve"> </w:t>
            </w:r>
            <w:r w:rsidR="007F2BEB" w:rsidRPr="00AA6E17">
              <w:rPr>
                <w:rFonts w:eastAsia="Calibri" w:hint="cs"/>
                <w:szCs w:val="32"/>
                <w:cs/>
                <w:lang w:val="en-US" w:eastAsia="en-US"/>
              </w:rPr>
              <w:t>จะเกิดขึ้น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 </w:t>
            </w:r>
          </w:p>
        </w:tc>
      </w:tr>
      <w:tr w:rsidR="0080596D" w:rsidRPr="00AA6E17" w14:paraId="0D39038F" w14:textId="77777777" w:rsidTr="00C07E42">
        <w:tc>
          <w:tcPr>
            <w:tcW w:w="2801" w:type="dxa"/>
          </w:tcPr>
          <w:p w14:paraId="7602DE50" w14:textId="77777777" w:rsidR="0080596D" w:rsidRPr="00AA6E17" w:rsidRDefault="0080596D" w:rsidP="006F34CC">
            <w:pPr>
              <w:suppressAutoHyphens w:val="0"/>
              <w:spacing w:line="380" w:lineRule="exact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>เงินให้สินเชื่อแก่ลูกหนี้</w:t>
            </w:r>
            <w:r>
              <w:rPr>
                <w:rFonts w:eastAsia="Calibri" w:hint="cs"/>
                <w:szCs w:val="32"/>
                <w:cs/>
                <w:lang w:val="en-US" w:eastAsia="en-US"/>
              </w:rPr>
              <w:t xml:space="preserve"> (ต่อ)</w:t>
            </w:r>
          </w:p>
        </w:tc>
        <w:tc>
          <w:tcPr>
            <w:tcW w:w="6300" w:type="dxa"/>
          </w:tcPr>
          <w:p w14:paraId="67178AE9" w14:textId="77777777" w:rsidR="0080596D" w:rsidRPr="00AA6E17" w:rsidRDefault="0080596D" w:rsidP="006F34CC">
            <w:pPr>
              <w:tabs>
                <w:tab w:val="left" w:pos="1080"/>
              </w:tabs>
              <w:spacing w:line="380" w:lineRule="exact"/>
              <w:ind w:left="252" w:hanging="252"/>
              <w:jc w:val="thaiDistribute"/>
              <w:rPr>
                <w:szCs w:val="32"/>
                <w:lang w:val="en-US"/>
              </w:rPr>
            </w:pPr>
            <w:r w:rsidRPr="00AA6E17">
              <w:rPr>
                <w:rFonts w:eastAsia="Calibri"/>
                <w:szCs w:val="32"/>
                <w:lang w:val="en-US" w:eastAsia="en-US"/>
              </w:rPr>
              <w:t>-</w:t>
            </w:r>
            <w:r w:rsidRPr="00AA6E17">
              <w:rPr>
                <w:rFonts w:eastAsia="Calibri"/>
                <w:szCs w:val="32"/>
                <w:lang w:val="en-US" w:eastAsia="en-US"/>
              </w:rPr>
              <w:tab/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มูลค่ายุติธรรมของเงินให้สินเชื่อ</w:t>
            </w:r>
            <w:r w:rsidRPr="00AA6E17">
              <w:rPr>
                <w:rFonts w:eastAsia="Calibri" w:hint="cs"/>
                <w:szCs w:val="32"/>
                <w:cs/>
                <w:lang w:val="en-US" w:eastAsia="en-US"/>
              </w:rPr>
              <w:t>จากการซื้อลูกหนี้คำนวณจากมูลค่าปัจจุบันของประมาณการกระแสเงินสดที่คาดว่าจะได้รับคิดลดด้วยอัตราดอกเบี้ยที่แท้จริงของเงินให้สินเชื่อสุทธิค่าเผื่อผลขาดทุนด้านเครดิตที่คาดว่าจะเกิดขึ้น</w:t>
            </w:r>
          </w:p>
        </w:tc>
      </w:tr>
      <w:tr w:rsidR="00EC0775" w:rsidRPr="00AA6E17" w14:paraId="54382AB2" w14:textId="77777777" w:rsidTr="00AE1E8A">
        <w:tc>
          <w:tcPr>
            <w:tcW w:w="2801" w:type="dxa"/>
          </w:tcPr>
          <w:p w14:paraId="5F4A428A" w14:textId="77777777" w:rsidR="00EC0775" w:rsidRPr="00AA6E17" w:rsidRDefault="00EC0775" w:rsidP="006F34CC">
            <w:pPr>
              <w:tabs>
                <w:tab w:val="left" w:pos="1080"/>
              </w:tabs>
              <w:spacing w:line="380" w:lineRule="exact"/>
              <w:ind w:left="173" w:right="-101" w:hanging="173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ที่ดิน อาคารและอุปกรณ์ </w:t>
            </w:r>
            <w:r w:rsidRPr="00AA6E17">
              <w:rPr>
                <w:rFonts w:eastAsia="Calibri"/>
                <w:szCs w:val="32"/>
                <w:lang w:val="en-US" w:eastAsia="en-US"/>
              </w:rPr>
              <w:t>-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 ที่ดิน</w:t>
            </w:r>
            <w:r w:rsidRPr="00AA6E17">
              <w:rPr>
                <w:rFonts w:eastAsia="Calibri" w:hint="cs"/>
                <w:szCs w:val="32"/>
                <w:cs/>
                <w:lang w:val="en-US" w:eastAsia="en-US"/>
              </w:rPr>
              <w:t>และอาคาร</w:t>
            </w:r>
          </w:p>
        </w:tc>
        <w:tc>
          <w:tcPr>
            <w:tcW w:w="6300" w:type="dxa"/>
          </w:tcPr>
          <w:p w14:paraId="3EE78DD0" w14:textId="77777777" w:rsidR="00EC0775" w:rsidRPr="00AA6E17" w:rsidRDefault="00EC0775" w:rsidP="006F34CC">
            <w:pPr>
              <w:tabs>
                <w:tab w:val="left" w:pos="1080"/>
              </w:tabs>
              <w:spacing w:line="380" w:lineRule="exact"/>
              <w:ind w:left="252" w:hanging="252"/>
              <w:jc w:val="thaiDistribute"/>
              <w:rPr>
                <w:szCs w:val="32"/>
                <w:lang w:val="en-US"/>
              </w:rPr>
            </w:pPr>
            <w:r w:rsidRPr="00AA6E17">
              <w:rPr>
                <w:szCs w:val="32"/>
                <w:lang w:val="en-US"/>
              </w:rPr>
              <w:t>-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  <w:lang w:val="en-US"/>
              </w:rPr>
              <w:t>มูลค่ายุติธรรม</w:t>
            </w:r>
            <w:r w:rsidR="00A01F9A" w:rsidRPr="00AA6E17">
              <w:rPr>
                <w:rFonts w:hint="cs"/>
                <w:szCs w:val="32"/>
                <w:cs/>
                <w:lang w:val="en-US"/>
              </w:rPr>
              <w:t>ของที่ดิน</w:t>
            </w:r>
            <w:r w:rsidRPr="00AA6E17">
              <w:rPr>
                <w:szCs w:val="32"/>
                <w:cs/>
                <w:lang w:val="en-US"/>
              </w:rPr>
              <w:t>ใช้วิธีเปรียบเทียบราคาตลาดของทรัพย์สิน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EC0775" w:rsidRPr="00AA6E17" w14:paraId="4B858649" w14:textId="77777777" w:rsidTr="00AE1E8A">
        <w:tc>
          <w:tcPr>
            <w:tcW w:w="2801" w:type="dxa"/>
          </w:tcPr>
          <w:p w14:paraId="09CAC91B" w14:textId="77777777" w:rsidR="00EC0775" w:rsidRPr="00AA6E17" w:rsidRDefault="00EC0775" w:rsidP="006F34CC">
            <w:pPr>
              <w:tabs>
                <w:tab w:val="left" w:pos="1080"/>
              </w:tabs>
              <w:spacing w:line="380" w:lineRule="exact"/>
              <w:ind w:left="173" w:right="-101" w:hanging="173"/>
              <w:rPr>
                <w:rFonts w:eastAsia="Calibri"/>
                <w:szCs w:val="32"/>
                <w:cs/>
                <w:lang w:val="en-US" w:eastAsia="en-US"/>
              </w:rPr>
            </w:pPr>
          </w:p>
        </w:tc>
        <w:tc>
          <w:tcPr>
            <w:tcW w:w="6300" w:type="dxa"/>
          </w:tcPr>
          <w:p w14:paraId="4391CD80" w14:textId="18D28BC1" w:rsidR="00EC0775" w:rsidRPr="00AA6E17" w:rsidRDefault="00EC0775" w:rsidP="006F34CC">
            <w:pPr>
              <w:tabs>
                <w:tab w:val="left" w:pos="1080"/>
              </w:tabs>
              <w:spacing w:line="380" w:lineRule="exact"/>
              <w:ind w:left="252" w:hanging="252"/>
              <w:jc w:val="thaiDistribute"/>
              <w:rPr>
                <w:szCs w:val="32"/>
                <w:cs/>
                <w:lang w:val="en-US"/>
              </w:rPr>
            </w:pPr>
            <w:r w:rsidRPr="00AA6E17">
              <w:rPr>
                <w:rFonts w:hint="cs"/>
                <w:spacing w:val="-2"/>
                <w:szCs w:val="32"/>
                <w:cs/>
                <w:lang w:val="en-US"/>
              </w:rPr>
              <w:t>-</w:t>
            </w:r>
            <w:r w:rsidRPr="00AA6E17">
              <w:rPr>
                <w:spacing w:val="-2"/>
                <w:szCs w:val="32"/>
                <w:cs/>
                <w:lang w:val="en-US"/>
              </w:rPr>
              <w:tab/>
            </w:r>
            <w:r w:rsidRPr="00AA6E17">
              <w:rPr>
                <w:rFonts w:hint="cs"/>
                <w:spacing w:val="-2"/>
                <w:szCs w:val="32"/>
                <w:cs/>
                <w:lang w:val="en-US"/>
              </w:rPr>
              <w:t>มูลค่ายุติธรรมของอาคารใช้วิธีมูลค่า</w:t>
            </w:r>
            <w:r w:rsidRPr="00AA6E17">
              <w:rPr>
                <w:rFonts w:hint="cs"/>
                <w:szCs w:val="32"/>
                <w:cs/>
                <w:lang w:val="en-US"/>
              </w:rPr>
              <w:t>ต้นทุน</w:t>
            </w:r>
            <w:r w:rsidRPr="00AA6E17">
              <w:rPr>
                <w:rFonts w:hint="cs"/>
                <w:spacing w:val="-2"/>
                <w:szCs w:val="32"/>
                <w:cs/>
                <w:lang w:val="en-US"/>
              </w:rPr>
              <w:t>ทดแทนสุทธิ วิธีเปรียบเทียบ</w:t>
            </w:r>
            <w:r w:rsidRPr="00AA6E17">
              <w:rPr>
                <w:rFonts w:hint="cs"/>
                <w:szCs w:val="32"/>
                <w:cs/>
                <w:lang w:val="en-US"/>
              </w:rPr>
              <w:t>ราคาตลาด</w:t>
            </w:r>
            <w:r w:rsidR="00EB623E">
              <w:rPr>
                <w:rFonts w:hint="cs"/>
                <w:szCs w:val="32"/>
                <w:cs/>
                <w:lang w:val="en-US"/>
              </w:rPr>
              <w:t>หรือ</w:t>
            </w:r>
            <w:r w:rsidRPr="00AA6E17">
              <w:rPr>
                <w:rFonts w:hint="cs"/>
                <w:szCs w:val="32"/>
                <w:cs/>
                <w:lang w:val="en-US"/>
              </w:rPr>
              <w:t>วิธีรายได้</w:t>
            </w:r>
          </w:p>
        </w:tc>
      </w:tr>
      <w:tr w:rsidR="00C227FC" w:rsidRPr="00AA6E17" w14:paraId="33346E14" w14:textId="77777777" w:rsidTr="00C07E42">
        <w:tc>
          <w:tcPr>
            <w:tcW w:w="2801" w:type="dxa"/>
          </w:tcPr>
          <w:p w14:paraId="5C7D6FBE" w14:textId="77777777" w:rsidR="00C227FC" w:rsidRPr="00AA6E17" w:rsidRDefault="00C227FC" w:rsidP="006F34CC">
            <w:pPr>
              <w:suppressAutoHyphens w:val="0"/>
              <w:spacing w:line="380" w:lineRule="exact"/>
              <w:ind w:left="173" w:hanging="173"/>
              <w:rPr>
                <w:rFonts w:eastAsia="Calibri"/>
                <w:szCs w:val="32"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รายการระหว่างธนาคารและ          ตลาดเงิน </w:t>
            </w:r>
            <w:r w:rsidR="00221496" w:rsidRPr="00AA6E17">
              <w:rPr>
                <w:rFonts w:eastAsia="Calibri" w:hint="cs"/>
                <w:szCs w:val="32"/>
                <w:cs/>
                <w:lang w:val="en-US" w:eastAsia="en-US"/>
              </w:rPr>
              <w:t>-</w:t>
            </w:r>
            <w:r w:rsidR="00642994" w:rsidRPr="00AA6E17">
              <w:rPr>
                <w:rFonts w:eastAsia="Calibri" w:hint="cs"/>
                <w:szCs w:val="32"/>
                <w:cs/>
                <w:lang w:val="en-US" w:eastAsia="en-US"/>
              </w:rPr>
              <w:t xml:space="preserve"> เงินกู้ยืมจากสถาบันการเงินและ</w:t>
            </w:r>
            <w:r w:rsidR="00221496" w:rsidRPr="00AA6E17">
              <w:rPr>
                <w:rFonts w:eastAsia="Calibri" w:hint="cs"/>
                <w:szCs w:val="32"/>
                <w:cs/>
                <w:lang w:val="en-US" w:eastAsia="en-US"/>
              </w:rPr>
              <w:t xml:space="preserve">             ตราสารหนี้</w:t>
            </w:r>
            <w:r w:rsidR="00642994" w:rsidRPr="00AA6E17">
              <w:rPr>
                <w:rFonts w:eastAsia="Calibri" w:hint="cs"/>
                <w:szCs w:val="32"/>
                <w:cs/>
                <w:lang w:val="en-US" w:eastAsia="en-US"/>
              </w:rPr>
              <w:t>และเงินกู้ยืม</w:t>
            </w:r>
          </w:p>
        </w:tc>
        <w:tc>
          <w:tcPr>
            <w:tcW w:w="6300" w:type="dxa"/>
          </w:tcPr>
          <w:p w14:paraId="5334A1F7" w14:textId="77777777" w:rsidR="00C227FC" w:rsidRPr="00AA6E17" w:rsidRDefault="00C227FC" w:rsidP="006F34CC">
            <w:pPr>
              <w:tabs>
                <w:tab w:val="left" w:pos="1080"/>
              </w:tabs>
              <w:spacing w:line="380" w:lineRule="exact"/>
              <w:ind w:left="252" w:hanging="252"/>
              <w:jc w:val="thaiDistribute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-</w:t>
            </w:r>
            <w:r w:rsidRPr="00AA6E17">
              <w:rPr>
                <w:szCs w:val="32"/>
                <w:cs/>
              </w:rPr>
              <w:tab/>
              <w:t>มูลค่ายุติธรรมของ</w:t>
            </w:r>
            <w:r w:rsidR="00642994" w:rsidRPr="00AA6E17">
              <w:rPr>
                <w:rFonts w:hint="cs"/>
                <w:szCs w:val="32"/>
                <w:cs/>
              </w:rPr>
              <w:t>เงินกู้ยืม</w:t>
            </w:r>
            <w:r w:rsidRPr="00AA6E17">
              <w:rPr>
                <w:szCs w:val="32"/>
                <w:cs/>
              </w:rPr>
              <w:t>ประเภทจ่ายคืนเมื่อทวงถาม หรือมีอัตราดอกเบี้ยปรับ</w:t>
            </w:r>
            <w:r w:rsidR="00642994" w:rsidRPr="00AA6E17">
              <w:rPr>
                <w:rFonts w:hint="cs"/>
                <w:szCs w:val="32"/>
                <w:cs/>
              </w:rPr>
              <w:t>ขึ้นลง</w:t>
            </w:r>
            <w:r w:rsidRPr="00AA6E17">
              <w:rPr>
                <w:szCs w:val="32"/>
                <w:cs/>
              </w:rPr>
              <w:t>ตามอัตราตลาด หรือมีอัตราดอกเบี้ยคงที่ซึ่งอายุครบกำหนดคงเหลือไม่เกิน</w:t>
            </w:r>
            <w:r w:rsidRPr="00AA6E17">
              <w:rPr>
                <w:spacing w:val="-2"/>
                <w:szCs w:val="32"/>
                <w:cs/>
                <w:lang w:val="en-US"/>
              </w:rPr>
              <w:t>กว่า</w:t>
            </w:r>
            <w:r w:rsidRPr="00AA6E17">
              <w:rPr>
                <w:rFonts w:hint="cs"/>
                <w:szCs w:val="32"/>
                <w:cs/>
              </w:rPr>
              <w:t xml:space="preserve"> </w:t>
            </w:r>
            <w:r w:rsidR="004D422F" w:rsidRPr="00AA6E17">
              <w:rPr>
                <w:szCs w:val="32"/>
                <w:lang w:val="en-US"/>
              </w:rPr>
              <w:t>1</w:t>
            </w:r>
            <w:r w:rsidRPr="00AA6E17">
              <w:rPr>
                <w:szCs w:val="32"/>
                <w:cs/>
              </w:rPr>
              <w:t xml:space="preserve"> ปี นับจากวันที่ในงบแสดงฐานะการเงินประมาณตามมูลค่าตามบัญชี      </w:t>
            </w:r>
          </w:p>
          <w:p w14:paraId="253667AF" w14:textId="77777777" w:rsidR="00C227FC" w:rsidRPr="00AA6E17" w:rsidRDefault="00C227FC" w:rsidP="006F34CC">
            <w:pPr>
              <w:tabs>
                <w:tab w:val="left" w:pos="1080"/>
              </w:tabs>
              <w:spacing w:line="380" w:lineRule="exact"/>
              <w:ind w:left="252" w:hanging="252"/>
              <w:jc w:val="thaiDistribute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-</w:t>
            </w:r>
            <w:r w:rsidRPr="00AA6E17">
              <w:rPr>
                <w:szCs w:val="32"/>
                <w:cs/>
              </w:rPr>
              <w:tab/>
              <w:t>มูลค่ายุติธรรมของ</w:t>
            </w:r>
            <w:r w:rsidR="00642994" w:rsidRPr="00AA6E17">
              <w:rPr>
                <w:rFonts w:hint="cs"/>
                <w:szCs w:val="32"/>
                <w:cs/>
              </w:rPr>
              <w:t>เงินกู้ยืม</w:t>
            </w:r>
            <w:r w:rsidRPr="00AA6E17">
              <w:rPr>
                <w:szCs w:val="32"/>
                <w:cs/>
              </w:rPr>
              <w:t>ที่มีอัตราดอกเบี้ยคงที่และมีอายุ</w:t>
            </w:r>
            <w:r w:rsidRPr="00AA6E17">
              <w:rPr>
                <w:spacing w:val="-2"/>
                <w:szCs w:val="32"/>
                <w:cs/>
                <w:lang w:val="en-US"/>
              </w:rPr>
              <w:t>ครบ</w:t>
            </w:r>
            <w:r w:rsidRPr="00AA6E17">
              <w:rPr>
                <w:szCs w:val="32"/>
                <w:cs/>
              </w:rPr>
              <w:t xml:space="preserve">กำหนดคงเหลือเกินกว่า </w:t>
            </w:r>
            <w:r w:rsidR="004D422F" w:rsidRPr="00AA6E17">
              <w:rPr>
                <w:szCs w:val="32"/>
                <w:lang w:val="en-US"/>
              </w:rPr>
              <w:t>1</w:t>
            </w:r>
            <w:r w:rsidRPr="00AA6E17">
              <w:rPr>
                <w:szCs w:val="32"/>
                <w:cs/>
              </w:rPr>
              <w:t xml:space="preserve"> ปี นับจากวันที่ในงบแสดงฐานะการเงิน</w:t>
            </w:r>
            <w:r w:rsidR="00F1420C" w:rsidRPr="00AA6E17">
              <w:rPr>
                <w:szCs w:val="32"/>
                <w:cs/>
              </w:rPr>
              <w:t>คำนวณมูลค่าปัจจุบันของกระแสเงินสดจ่ายในอนาคตคิดลดด้วยอัตราดอกเบี้ยโดยประมาณในตลาดปัจจุบัน สำหรับเงินกู้ยืมที่มีเงื่อนไขใกล้เคียงกัน</w:t>
            </w:r>
          </w:p>
        </w:tc>
      </w:tr>
    </w:tbl>
    <w:p w14:paraId="7D6FD65F" w14:textId="77777777" w:rsidR="00C227FC" w:rsidRPr="00AA6E17" w:rsidRDefault="00C227FC" w:rsidP="006F34CC">
      <w:pPr>
        <w:suppressAutoHyphens w:val="0"/>
        <w:spacing w:before="160" w:after="80" w:line="390" w:lineRule="exact"/>
        <w:ind w:left="547"/>
        <w:jc w:val="thaiDistribute"/>
        <w:rPr>
          <w:rFonts w:eastAsia="Calibri"/>
          <w:szCs w:val="32"/>
          <w:lang w:val="en-US" w:eastAsia="en-US"/>
        </w:rPr>
      </w:pPr>
      <w:r w:rsidRPr="00AA6E17">
        <w:rPr>
          <w:rFonts w:eastAsia="Calibri"/>
          <w:szCs w:val="32"/>
          <w:cs/>
          <w:lang w:val="en-US" w:eastAsia="en-US"/>
        </w:rPr>
        <w:t>ในระหว่าง</w:t>
      </w:r>
      <w:r w:rsidRPr="00AA6E17">
        <w:rPr>
          <w:rFonts w:eastAsia="Calibri" w:hint="cs"/>
          <w:szCs w:val="32"/>
          <w:cs/>
          <w:lang w:val="en-US" w:eastAsia="en-US"/>
        </w:rPr>
        <w:t>ปี</w:t>
      </w:r>
      <w:r w:rsidRPr="00AA6E17">
        <w:rPr>
          <w:rFonts w:eastAsia="Calibri"/>
          <w:szCs w:val="32"/>
          <w:cs/>
          <w:lang w:val="en-US" w:eastAsia="en-US"/>
        </w:rPr>
        <w:t>ปัจจุบัน บริษัทฯและบริษัทย่อยไม่มีการโอนรายการระหว่างลำดับชั้นของมูลค่ายุติธรรม</w:t>
      </w:r>
    </w:p>
    <w:p w14:paraId="467FE3F0" w14:textId="77777777" w:rsidR="00054B99" w:rsidRPr="00AA6E17" w:rsidRDefault="006F34CC" w:rsidP="006F34CC">
      <w:pPr>
        <w:spacing w:before="80" w:after="80" w:line="390" w:lineRule="exact"/>
        <w:ind w:left="547" w:hanging="547"/>
        <w:jc w:val="thaiDistribute"/>
        <w:rPr>
          <w:b/>
          <w:bCs/>
          <w:szCs w:val="32"/>
        </w:rPr>
      </w:pPr>
      <w:r>
        <w:rPr>
          <w:rFonts w:hint="cs"/>
          <w:b/>
          <w:bCs/>
          <w:szCs w:val="32"/>
          <w:cs/>
        </w:rPr>
        <w:t>44</w:t>
      </w:r>
      <w:r w:rsidR="00054B99" w:rsidRPr="00AA6E17">
        <w:rPr>
          <w:b/>
          <w:bCs/>
          <w:szCs w:val="32"/>
        </w:rPr>
        <w:t>.</w:t>
      </w:r>
      <w:r w:rsidR="00054B99" w:rsidRPr="00AA6E17">
        <w:rPr>
          <w:rFonts w:hint="cs"/>
          <w:b/>
          <w:bCs/>
          <w:szCs w:val="32"/>
          <w:cs/>
        </w:rPr>
        <w:t>6</w:t>
      </w:r>
      <w:r w:rsidR="00054B99" w:rsidRPr="00AA6E17">
        <w:rPr>
          <w:b/>
          <w:bCs/>
          <w:szCs w:val="32"/>
        </w:rPr>
        <w:tab/>
      </w:r>
      <w:r w:rsidR="00054B99" w:rsidRPr="00AA6E17">
        <w:rPr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054B99" w:rsidRPr="00AA6E17">
        <w:rPr>
          <w:szCs w:val="32"/>
        </w:rPr>
        <w:t xml:space="preserve">3 </w:t>
      </w:r>
      <w:r w:rsidR="00054B99" w:rsidRPr="00AA6E17">
        <w:rPr>
          <w:szCs w:val="32"/>
          <w:cs/>
        </w:rPr>
        <w:t>แสดงได้ดังนี้</w:t>
      </w:r>
      <w:r w:rsidR="00054B99" w:rsidRPr="00AA6E17">
        <w:rPr>
          <w:b/>
          <w:bCs/>
          <w:szCs w:val="32"/>
        </w:rPr>
        <w:t xml:space="preserve">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860"/>
        <w:gridCol w:w="1860"/>
        <w:gridCol w:w="1860"/>
      </w:tblGrid>
      <w:tr w:rsidR="00933D30" w:rsidRPr="00100D1D" w14:paraId="5A57A2AA" w14:textId="77777777" w:rsidTr="00AC6395">
        <w:trPr>
          <w:tblHeader/>
        </w:trPr>
        <w:tc>
          <w:tcPr>
            <w:tcW w:w="9072" w:type="dxa"/>
            <w:gridSpan w:val="4"/>
            <w:vAlign w:val="bottom"/>
            <w:hideMark/>
          </w:tcPr>
          <w:p w14:paraId="3358378B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bookmarkStart w:id="22" w:name="_Hlk56954330"/>
            <w:r w:rsidRPr="00100D1D">
              <w:rPr>
                <w:rFonts w:hint="cs"/>
                <w:kern w:val="28"/>
                <w:sz w:val="28"/>
                <w:szCs w:val="28"/>
              </w:rPr>
              <w:t>(</w:t>
            </w: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100D1D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100D1D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933D30" w:rsidRPr="00100D1D" w14:paraId="0A88D83D" w14:textId="77777777" w:rsidTr="00222DC4">
        <w:trPr>
          <w:tblHeader/>
        </w:trPr>
        <w:tc>
          <w:tcPr>
            <w:tcW w:w="3492" w:type="dxa"/>
            <w:vAlign w:val="bottom"/>
            <w:hideMark/>
          </w:tcPr>
          <w:p w14:paraId="6F08456C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hideMark/>
          </w:tcPr>
          <w:p w14:paraId="2B5C2F21" w14:textId="77777777" w:rsidR="00933D30" w:rsidRPr="00100D1D" w:rsidRDefault="00933D30" w:rsidP="0080596D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33D30" w:rsidRPr="00100D1D" w14:paraId="06A6EF95" w14:textId="77777777" w:rsidTr="00933D30">
        <w:trPr>
          <w:tblHeader/>
        </w:trPr>
        <w:tc>
          <w:tcPr>
            <w:tcW w:w="3492" w:type="dxa"/>
            <w:vAlign w:val="bottom"/>
          </w:tcPr>
          <w:p w14:paraId="3EDC4812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860" w:type="dxa"/>
            <w:hideMark/>
          </w:tcPr>
          <w:p w14:paraId="23C59EF3" w14:textId="77777777" w:rsidR="00933D30" w:rsidRPr="00100D1D" w:rsidRDefault="00933D30" w:rsidP="0080596D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860" w:type="dxa"/>
            <w:hideMark/>
          </w:tcPr>
          <w:p w14:paraId="6F6FA3E5" w14:textId="77777777" w:rsidR="00933D30" w:rsidRPr="00100D1D" w:rsidRDefault="00933D30" w:rsidP="0080596D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60" w:type="dxa"/>
            <w:vAlign w:val="bottom"/>
            <w:hideMark/>
          </w:tcPr>
          <w:p w14:paraId="28EF7D4E" w14:textId="77777777" w:rsidR="00933D30" w:rsidRPr="00100D1D" w:rsidRDefault="00933D30" w:rsidP="0080596D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33D30" w:rsidRPr="00100D1D" w14:paraId="42E99628" w14:textId="77777777" w:rsidTr="00DD03BB">
        <w:tc>
          <w:tcPr>
            <w:tcW w:w="3492" w:type="dxa"/>
            <w:vAlign w:val="bottom"/>
            <w:hideMark/>
          </w:tcPr>
          <w:p w14:paraId="4D41DD3A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1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มกราคม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25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65</w:t>
            </w:r>
          </w:p>
        </w:tc>
        <w:tc>
          <w:tcPr>
            <w:tcW w:w="1860" w:type="dxa"/>
            <w:vAlign w:val="bottom"/>
          </w:tcPr>
          <w:p w14:paraId="72D0D974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350</w:t>
            </w:r>
          </w:p>
        </w:tc>
        <w:tc>
          <w:tcPr>
            <w:tcW w:w="1860" w:type="dxa"/>
            <w:vAlign w:val="bottom"/>
          </w:tcPr>
          <w:p w14:paraId="513319BF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274</w:t>
            </w:r>
          </w:p>
        </w:tc>
        <w:tc>
          <w:tcPr>
            <w:tcW w:w="1860" w:type="dxa"/>
            <w:vAlign w:val="bottom"/>
          </w:tcPr>
          <w:p w14:paraId="306F8FBA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624</w:t>
            </w:r>
          </w:p>
        </w:tc>
      </w:tr>
      <w:tr w:rsidR="00933D30" w:rsidRPr="00100D1D" w14:paraId="44080F00" w14:textId="77777777" w:rsidTr="00DD03BB">
        <w:tc>
          <w:tcPr>
            <w:tcW w:w="3492" w:type="dxa"/>
            <w:vAlign w:val="bottom"/>
            <w:hideMark/>
          </w:tcPr>
          <w:p w14:paraId="1632503B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60" w:type="dxa"/>
            <w:vAlign w:val="bottom"/>
          </w:tcPr>
          <w:p w14:paraId="233C96CA" w14:textId="77777777" w:rsidR="00933D30" w:rsidRPr="000D4975" w:rsidRDefault="000D4975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860" w:type="dxa"/>
            <w:vAlign w:val="bottom"/>
          </w:tcPr>
          <w:p w14:paraId="6671956D" w14:textId="77777777" w:rsidR="00933D30" w:rsidRPr="00100D1D" w:rsidRDefault="000D4975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57</w:t>
            </w:r>
          </w:p>
        </w:tc>
        <w:tc>
          <w:tcPr>
            <w:tcW w:w="1860" w:type="dxa"/>
            <w:vAlign w:val="bottom"/>
          </w:tcPr>
          <w:p w14:paraId="2E7E72D5" w14:textId="77777777" w:rsidR="00933D30" w:rsidRPr="00100D1D" w:rsidRDefault="000D4975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57</w:t>
            </w:r>
          </w:p>
        </w:tc>
      </w:tr>
      <w:tr w:rsidR="00933D30" w:rsidRPr="00100D1D" w14:paraId="0FE86A15" w14:textId="77777777" w:rsidTr="00DD03BB">
        <w:tc>
          <w:tcPr>
            <w:tcW w:w="3492" w:type="dxa"/>
            <w:vAlign w:val="bottom"/>
            <w:hideMark/>
          </w:tcPr>
          <w:p w14:paraId="043440A1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1860" w:type="dxa"/>
            <w:vAlign w:val="bottom"/>
          </w:tcPr>
          <w:p w14:paraId="63A01ADB" w14:textId="77777777" w:rsidR="00933D30" w:rsidRPr="00100D1D" w:rsidRDefault="000D4975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10333082" w14:textId="77777777" w:rsidR="00933D30" w:rsidRPr="00100D1D" w:rsidRDefault="000D4975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(42)</w:t>
            </w:r>
          </w:p>
        </w:tc>
        <w:tc>
          <w:tcPr>
            <w:tcW w:w="1860" w:type="dxa"/>
            <w:vAlign w:val="bottom"/>
          </w:tcPr>
          <w:p w14:paraId="16D8A2C0" w14:textId="77777777" w:rsidR="00933D30" w:rsidRPr="00100D1D" w:rsidRDefault="000D4975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(42)</w:t>
            </w:r>
          </w:p>
        </w:tc>
      </w:tr>
      <w:tr w:rsidR="00933D30" w:rsidRPr="00100D1D" w14:paraId="41D43009" w14:textId="77777777" w:rsidTr="00DD03BB">
        <w:tc>
          <w:tcPr>
            <w:tcW w:w="3492" w:type="dxa"/>
            <w:vAlign w:val="bottom"/>
            <w:hideMark/>
          </w:tcPr>
          <w:p w14:paraId="623A624C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860" w:type="dxa"/>
            <w:vAlign w:val="bottom"/>
          </w:tcPr>
          <w:p w14:paraId="74D9E010" w14:textId="77777777" w:rsidR="00933D30" w:rsidRPr="00100D1D" w:rsidRDefault="0080596D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7</w:t>
            </w:r>
          </w:p>
        </w:tc>
        <w:tc>
          <w:tcPr>
            <w:tcW w:w="1860" w:type="dxa"/>
            <w:vAlign w:val="bottom"/>
          </w:tcPr>
          <w:p w14:paraId="6575B993" w14:textId="77777777" w:rsidR="00933D30" w:rsidRPr="00100D1D" w:rsidRDefault="000D4975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705D2EAA" w14:textId="77777777" w:rsidR="00933D30" w:rsidRPr="00100D1D" w:rsidRDefault="0080596D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7</w:t>
            </w:r>
          </w:p>
        </w:tc>
      </w:tr>
      <w:tr w:rsidR="00933D30" w:rsidRPr="00100D1D" w14:paraId="799F46A6" w14:textId="77777777" w:rsidTr="00DD03BB">
        <w:trPr>
          <w:trHeight w:val="73"/>
        </w:trPr>
        <w:tc>
          <w:tcPr>
            <w:tcW w:w="3492" w:type="dxa"/>
            <w:vAlign w:val="bottom"/>
            <w:hideMark/>
          </w:tcPr>
          <w:p w14:paraId="0443A1EA" w14:textId="77777777" w:rsidR="00933D30" w:rsidRPr="00100D1D" w:rsidRDefault="000D4975" w:rsidP="0080596D">
            <w:pPr>
              <w:pStyle w:val="BodyTextIndent3"/>
              <w:spacing w:before="0" w:line="340" w:lineRule="exact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ขาดทุนสุทธิที่รับรู้ในกำไรขาดทุน</w:t>
            </w:r>
            <w:r w:rsidR="006F34CC">
              <w:rPr>
                <w:kern w:val="28"/>
                <w:sz w:val="28"/>
                <w:szCs w:val="28"/>
              </w:rPr>
              <w:t xml:space="preserve">           </w:t>
            </w: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60" w:type="dxa"/>
            <w:vAlign w:val="bottom"/>
          </w:tcPr>
          <w:p w14:paraId="31A73CEA" w14:textId="77777777" w:rsidR="00933D30" w:rsidRPr="00100D1D" w:rsidRDefault="000D4975" w:rsidP="0080596D">
            <w:pPr>
              <w:pBdr>
                <w:bottom w:val="sing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77D8AB9B" w14:textId="77777777" w:rsidR="00933D30" w:rsidRPr="00100D1D" w:rsidRDefault="000D4975" w:rsidP="0080596D">
            <w:pPr>
              <w:pBdr>
                <w:bottom w:val="sing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(12)</w:t>
            </w:r>
          </w:p>
        </w:tc>
        <w:tc>
          <w:tcPr>
            <w:tcW w:w="1860" w:type="dxa"/>
            <w:vAlign w:val="bottom"/>
          </w:tcPr>
          <w:p w14:paraId="4E3C47E7" w14:textId="77777777" w:rsidR="00933D30" w:rsidRPr="00100D1D" w:rsidRDefault="000D4975" w:rsidP="0080596D">
            <w:pPr>
              <w:pBdr>
                <w:bottom w:val="sing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(12)</w:t>
            </w:r>
          </w:p>
        </w:tc>
      </w:tr>
      <w:tr w:rsidR="00933D30" w:rsidRPr="00100D1D" w14:paraId="3653DC30" w14:textId="77777777" w:rsidTr="00DD03BB">
        <w:tc>
          <w:tcPr>
            <w:tcW w:w="3492" w:type="dxa"/>
            <w:vAlign w:val="bottom"/>
            <w:hideMark/>
          </w:tcPr>
          <w:p w14:paraId="6E66576C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31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25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65</w:t>
            </w:r>
          </w:p>
        </w:tc>
        <w:tc>
          <w:tcPr>
            <w:tcW w:w="1860" w:type="dxa"/>
            <w:vAlign w:val="bottom"/>
          </w:tcPr>
          <w:p w14:paraId="6734B3A8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357</w:t>
            </w:r>
          </w:p>
        </w:tc>
        <w:tc>
          <w:tcPr>
            <w:tcW w:w="1860" w:type="dxa"/>
            <w:vAlign w:val="bottom"/>
          </w:tcPr>
          <w:p w14:paraId="6BDD23BF" w14:textId="77777777" w:rsidR="00933D30" w:rsidRPr="00100D1D" w:rsidRDefault="000D4975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277</w:t>
            </w:r>
          </w:p>
        </w:tc>
        <w:tc>
          <w:tcPr>
            <w:tcW w:w="1860" w:type="dxa"/>
            <w:vAlign w:val="bottom"/>
          </w:tcPr>
          <w:p w14:paraId="1DB14FEC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634</w:t>
            </w:r>
          </w:p>
        </w:tc>
      </w:tr>
      <w:tr w:rsidR="00933D30" w:rsidRPr="00100D1D" w14:paraId="3F87E50F" w14:textId="77777777" w:rsidTr="00DD03BB">
        <w:tc>
          <w:tcPr>
            <w:tcW w:w="3492" w:type="dxa"/>
            <w:vAlign w:val="bottom"/>
            <w:hideMark/>
          </w:tcPr>
          <w:p w14:paraId="4A32F3E8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60" w:type="dxa"/>
            <w:vAlign w:val="bottom"/>
          </w:tcPr>
          <w:p w14:paraId="1FC3D649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247</w:t>
            </w:r>
          </w:p>
        </w:tc>
        <w:tc>
          <w:tcPr>
            <w:tcW w:w="1860" w:type="dxa"/>
            <w:vAlign w:val="bottom"/>
          </w:tcPr>
          <w:p w14:paraId="3700818A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179</w:t>
            </w:r>
          </w:p>
        </w:tc>
        <w:tc>
          <w:tcPr>
            <w:tcW w:w="1860" w:type="dxa"/>
            <w:vAlign w:val="bottom"/>
          </w:tcPr>
          <w:p w14:paraId="29766EDD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426</w:t>
            </w:r>
          </w:p>
        </w:tc>
      </w:tr>
      <w:tr w:rsidR="00933D30" w:rsidRPr="00100D1D" w14:paraId="427D491A" w14:textId="77777777" w:rsidTr="00DD03BB">
        <w:tc>
          <w:tcPr>
            <w:tcW w:w="3492" w:type="dxa"/>
            <w:vAlign w:val="bottom"/>
            <w:hideMark/>
          </w:tcPr>
          <w:p w14:paraId="5B6B42F2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1860" w:type="dxa"/>
            <w:vAlign w:val="bottom"/>
          </w:tcPr>
          <w:p w14:paraId="3CF4173B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(140)</w:t>
            </w:r>
          </w:p>
        </w:tc>
        <w:tc>
          <w:tcPr>
            <w:tcW w:w="1860" w:type="dxa"/>
            <w:vAlign w:val="bottom"/>
          </w:tcPr>
          <w:p w14:paraId="7B2BF9B0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="000D4975">
              <w:rPr>
                <w:kern w:val="28"/>
                <w:sz w:val="28"/>
                <w:szCs w:val="28"/>
              </w:rPr>
              <w:t>173</w:t>
            </w:r>
            <w:r w:rsidRPr="00100D1D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6116CB2C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="000D4975">
              <w:rPr>
                <w:kern w:val="28"/>
                <w:sz w:val="28"/>
                <w:szCs w:val="28"/>
              </w:rPr>
              <w:t>313</w:t>
            </w:r>
            <w:r w:rsidRPr="00100D1D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</w:tr>
      <w:tr w:rsidR="00933D30" w:rsidRPr="00100D1D" w14:paraId="3EF3CA08" w14:textId="77777777" w:rsidTr="00DD03BB">
        <w:tc>
          <w:tcPr>
            <w:tcW w:w="3492" w:type="dxa"/>
            <w:vAlign w:val="bottom"/>
            <w:hideMark/>
          </w:tcPr>
          <w:p w14:paraId="5B6A366C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860" w:type="dxa"/>
            <w:vAlign w:val="bottom"/>
          </w:tcPr>
          <w:p w14:paraId="14B6AE1F" w14:textId="77777777" w:rsidR="00933D30" w:rsidRPr="00100D1D" w:rsidRDefault="000D4975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231</w:t>
            </w:r>
          </w:p>
        </w:tc>
        <w:tc>
          <w:tcPr>
            <w:tcW w:w="1860" w:type="dxa"/>
            <w:vAlign w:val="bottom"/>
          </w:tcPr>
          <w:p w14:paraId="3F42896B" w14:textId="77777777" w:rsidR="00933D30" w:rsidRPr="00100D1D" w:rsidRDefault="00933D30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769EA383" w14:textId="77777777" w:rsidR="00933D30" w:rsidRPr="00100D1D" w:rsidRDefault="000D4975" w:rsidP="0080596D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231</w:t>
            </w:r>
          </w:p>
        </w:tc>
      </w:tr>
      <w:tr w:rsidR="00933D30" w:rsidRPr="00100D1D" w14:paraId="73DAEF1B" w14:textId="77777777" w:rsidTr="00DD03BB">
        <w:tc>
          <w:tcPr>
            <w:tcW w:w="3492" w:type="dxa"/>
            <w:vAlign w:val="bottom"/>
            <w:hideMark/>
          </w:tcPr>
          <w:p w14:paraId="299A6F0C" w14:textId="77777777" w:rsidR="00933D30" w:rsidRPr="00100D1D" w:rsidRDefault="006F34CC" w:rsidP="0080596D">
            <w:pPr>
              <w:pStyle w:val="BodyTextIndent3"/>
              <w:spacing w:before="0" w:line="340" w:lineRule="exact"/>
              <w:ind w:left="243" w:right="-180" w:hanging="18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ขาดทุน</w:t>
            </w:r>
            <w:r w:rsidR="00933D30" w:rsidRPr="00100D1D">
              <w:rPr>
                <w:rFonts w:hint="cs"/>
                <w:kern w:val="28"/>
                <w:sz w:val="28"/>
                <w:szCs w:val="28"/>
                <w:cs/>
              </w:rPr>
              <w:t>สุทธิที่รับรู้ในกำไรขาดทุน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        </w:t>
            </w:r>
            <w:r w:rsidR="00933D30" w:rsidRPr="00100D1D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60" w:type="dxa"/>
            <w:vAlign w:val="bottom"/>
          </w:tcPr>
          <w:p w14:paraId="24A2E68B" w14:textId="77777777" w:rsidR="00933D30" w:rsidRPr="00100D1D" w:rsidRDefault="000D4975" w:rsidP="0080596D">
            <w:pPr>
              <w:pStyle w:val="BodyTextIndent3"/>
              <w:pBdr>
                <w:bottom w:val="single" w:sz="4" w:space="1" w:color="auto"/>
              </w:pBdr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18732B67" w14:textId="134F1ACD" w:rsidR="00933D30" w:rsidRPr="00100D1D" w:rsidRDefault="000D4975" w:rsidP="0080596D">
            <w:pPr>
              <w:pStyle w:val="BodyTextIndent3"/>
              <w:pBdr>
                <w:bottom w:val="single" w:sz="4" w:space="1" w:color="auto"/>
              </w:pBdr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</w:t>
            </w:r>
            <w:r w:rsidR="005D555A">
              <w:rPr>
                <w:kern w:val="28"/>
                <w:sz w:val="28"/>
                <w:szCs w:val="28"/>
              </w:rPr>
              <w:t>2</w:t>
            </w:r>
            <w:r>
              <w:rPr>
                <w:kern w:val="28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14:paraId="1554DE25" w14:textId="61FE1B3F" w:rsidR="00933D30" w:rsidRPr="00100D1D" w:rsidRDefault="000D4975" w:rsidP="0080596D">
            <w:pPr>
              <w:pStyle w:val="BodyTextIndent3"/>
              <w:pBdr>
                <w:bottom w:val="single" w:sz="4" w:space="1" w:color="auto"/>
              </w:pBdr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</w:t>
            </w:r>
            <w:r w:rsidR="005D555A">
              <w:rPr>
                <w:kern w:val="28"/>
                <w:sz w:val="28"/>
                <w:szCs w:val="28"/>
              </w:rPr>
              <w:t>2</w:t>
            </w:r>
            <w:r>
              <w:rPr>
                <w:kern w:val="28"/>
                <w:sz w:val="28"/>
                <w:szCs w:val="28"/>
              </w:rPr>
              <w:t>)</w:t>
            </w:r>
          </w:p>
        </w:tc>
      </w:tr>
      <w:bookmarkEnd w:id="22"/>
      <w:tr w:rsidR="00933D30" w:rsidRPr="00100D1D" w14:paraId="1EC4A23F" w14:textId="77777777" w:rsidTr="00DD03BB">
        <w:trPr>
          <w:trHeight w:val="73"/>
        </w:trPr>
        <w:tc>
          <w:tcPr>
            <w:tcW w:w="3492" w:type="dxa"/>
            <w:vAlign w:val="bottom"/>
            <w:hideMark/>
          </w:tcPr>
          <w:p w14:paraId="3113CB75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31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25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66</w:t>
            </w:r>
          </w:p>
        </w:tc>
        <w:tc>
          <w:tcPr>
            <w:tcW w:w="1860" w:type="dxa"/>
            <w:vAlign w:val="bottom"/>
          </w:tcPr>
          <w:p w14:paraId="5F7109AA" w14:textId="77777777" w:rsidR="00933D30" w:rsidRPr="00100D1D" w:rsidRDefault="00933D30" w:rsidP="0080596D">
            <w:pPr>
              <w:pBdr>
                <w:bottom w:val="doub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</w:rPr>
            </w:pPr>
            <w:r w:rsidRPr="00100D1D">
              <w:rPr>
                <w:rFonts w:hint="cs"/>
                <w:sz w:val="28"/>
                <w:szCs w:val="28"/>
                <w:cs/>
              </w:rPr>
              <w:t>695</w:t>
            </w:r>
          </w:p>
        </w:tc>
        <w:tc>
          <w:tcPr>
            <w:tcW w:w="1860" w:type="dxa"/>
            <w:vAlign w:val="bottom"/>
          </w:tcPr>
          <w:p w14:paraId="0E8CA783" w14:textId="77777777" w:rsidR="00933D30" w:rsidRPr="00100D1D" w:rsidRDefault="00933D30" w:rsidP="0080596D">
            <w:pPr>
              <w:pBdr>
                <w:bottom w:val="doub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</w:rPr>
            </w:pPr>
            <w:r w:rsidRPr="00100D1D">
              <w:rPr>
                <w:rFonts w:hint="cs"/>
                <w:sz w:val="28"/>
                <w:szCs w:val="28"/>
                <w:cs/>
              </w:rPr>
              <w:t>281</w:t>
            </w:r>
          </w:p>
        </w:tc>
        <w:tc>
          <w:tcPr>
            <w:tcW w:w="1860" w:type="dxa"/>
            <w:vAlign w:val="bottom"/>
          </w:tcPr>
          <w:p w14:paraId="4502FD85" w14:textId="77777777" w:rsidR="00933D30" w:rsidRPr="00100D1D" w:rsidRDefault="00933D30" w:rsidP="0080596D">
            <w:pPr>
              <w:pBdr>
                <w:bottom w:val="doub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</w:rPr>
            </w:pPr>
            <w:r w:rsidRPr="00100D1D">
              <w:rPr>
                <w:rFonts w:hint="cs"/>
                <w:sz w:val="28"/>
                <w:szCs w:val="28"/>
                <w:cs/>
              </w:rPr>
              <w:t>976</w:t>
            </w:r>
          </w:p>
        </w:tc>
      </w:tr>
    </w:tbl>
    <w:p w14:paraId="789116F0" w14:textId="77777777" w:rsidR="00B46356" w:rsidRDefault="00B46356" w:rsidP="00B46356">
      <w:pPr>
        <w:spacing w:line="20" w:lineRule="exact"/>
      </w:pPr>
    </w:p>
    <w:p w14:paraId="7129DD09" w14:textId="77777777" w:rsidR="00933D30" w:rsidRDefault="00933D30" w:rsidP="00B46356">
      <w:pPr>
        <w:spacing w:line="20" w:lineRule="exact"/>
      </w:pPr>
    </w:p>
    <w:p w14:paraId="6E11992E" w14:textId="77777777" w:rsidR="00933D30" w:rsidRDefault="00933D30" w:rsidP="00B46356">
      <w:pPr>
        <w:spacing w:line="20" w:lineRule="exact"/>
      </w:pPr>
    </w:p>
    <w:p w14:paraId="342E5DBE" w14:textId="77777777" w:rsidR="00933D30" w:rsidRDefault="00933D30" w:rsidP="00B46356">
      <w:pPr>
        <w:spacing w:line="20" w:lineRule="exact"/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3"/>
        <w:gridCol w:w="1853"/>
        <w:gridCol w:w="1853"/>
        <w:gridCol w:w="1853"/>
      </w:tblGrid>
      <w:tr w:rsidR="00933D30" w:rsidRPr="00100D1D" w14:paraId="2E816095" w14:textId="77777777" w:rsidTr="00933D30">
        <w:tc>
          <w:tcPr>
            <w:tcW w:w="9072" w:type="dxa"/>
            <w:gridSpan w:val="4"/>
            <w:vAlign w:val="bottom"/>
            <w:hideMark/>
          </w:tcPr>
          <w:p w14:paraId="71CF0861" w14:textId="77777777" w:rsidR="00933D30" w:rsidRPr="00100D1D" w:rsidRDefault="00933D30" w:rsidP="00B46356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933D30" w:rsidRPr="00100D1D" w14:paraId="21F210F8" w14:textId="77777777" w:rsidTr="00933D30">
        <w:tc>
          <w:tcPr>
            <w:tcW w:w="3513" w:type="dxa"/>
            <w:vAlign w:val="bottom"/>
          </w:tcPr>
          <w:p w14:paraId="34630AF9" w14:textId="77777777" w:rsidR="00933D30" w:rsidRPr="00100D1D" w:rsidRDefault="00933D30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559" w:type="dxa"/>
            <w:gridSpan w:val="3"/>
            <w:hideMark/>
          </w:tcPr>
          <w:p w14:paraId="56A8B9F0" w14:textId="77777777" w:rsidR="00933D30" w:rsidRPr="00100D1D" w:rsidRDefault="00933D30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20ABE" w:rsidRPr="00100D1D" w14:paraId="30ECD5D4" w14:textId="77777777" w:rsidTr="00933D30">
        <w:tc>
          <w:tcPr>
            <w:tcW w:w="3513" w:type="dxa"/>
            <w:vAlign w:val="bottom"/>
          </w:tcPr>
          <w:p w14:paraId="5E81B955" w14:textId="77777777" w:rsidR="00F20ABE" w:rsidRPr="00100D1D" w:rsidRDefault="00F20ABE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853" w:type="dxa"/>
            <w:hideMark/>
          </w:tcPr>
          <w:p w14:paraId="31AFD768" w14:textId="77777777" w:rsidR="00F20ABE" w:rsidRPr="00100D1D" w:rsidRDefault="00F20ABE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853" w:type="dxa"/>
            <w:hideMark/>
          </w:tcPr>
          <w:p w14:paraId="41E78F57" w14:textId="77777777" w:rsidR="00F20ABE" w:rsidRPr="00100D1D" w:rsidRDefault="00F20ABE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53" w:type="dxa"/>
            <w:vAlign w:val="bottom"/>
            <w:hideMark/>
          </w:tcPr>
          <w:p w14:paraId="6B72DF49" w14:textId="77777777" w:rsidR="00F20ABE" w:rsidRPr="00100D1D" w:rsidRDefault="00F20ABE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20ABE" w:rsidRPr="00100D1D" w14:paraId="75112B9A" w14:textId="77777777" w:rsidTr="00DD03BB">
        <w:tc>
          <w:tcPr>
            <w:tcW w:w="3513" w:type="dxa"/>
            <w:vAlign w:val="bottom"/>
            <w:hideMark/>
          </w:tcPr>
          <w:p w14:paraId="08D3E57C" w14:textId="77777777" w:rsidR="00F20ABE" w:rsidRPr="00100D1D" w:rsidRDefault="00F20ABE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1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53" w:type="dxa"/>
            <w:vAlign w:val="bottom"/>
          </w:tcPr>
          <w:p w14:paraId="441773C1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125</w:t>
            </w:r>
          </w:p>
        </w:tc>
        <w:tc>
          <w:tcPr>
            <w:tcW w:w="1853" w:type="dxa"/>
            <w:vAlign w:val="bottom"/>
          </w:tcPr>
          <w:p w14:paraId="52C0854F" w14:textId="77777777" w:rsidR="00F20ABE" w:rsidRPr="00100D1D" w:rsidRDefault="000D4975" w:rsidP="000D4975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169</w:t>
            </w:r>
          </w:p>
        </w:tc>
        <w:tc>
          <w:tcPr>
            <w:tcW w:w="1853" w:type="dxa"/>
            <w:vAlign w:val="bottom"/>
          </w:tcPr>
          <w:p w14:paraId="3EC70B81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29</w:t>
            </w:r>
            <w:r w:rsidR="000D4975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</w:tr>
      <w:tr w:rsidR="00F20ABE" w:rsidRPr="00100D1D" w14:paraId="3B9A836A" w14:textId="77777777" w:rsidTr="00DD03BB">
        <w:tc>
          <w:tcPr>
            <w:tcW w:w="3513" w:type="dxa"/>
            <w:vAlign w:val="bottom"/>
            <w:hideMark/>
          </w:tcPr>
          <w:p w14:paraId="2EC2A7AF" w14:textId="77777777" w:rsidR="00F20ABE" w:rsidRPr="00100D1D" w:rsidRDefault="00F20ABE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ซื้อระหว่างปี</w:t>
            </w:r>
          </w:p>
        </w:tc>
        <w:tc>
          <w:tcPr>
            <w:tcW w:w="1853" w:type="dxa"/>
            <w:vAlign w:val="bottom"/>
          </w:tcPr>
          <w:p w14:paraId="7CA7BE69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4A40BA2E" w14:textId="77777777" w:rsidR="00F20ABE" w:rsidRPr="00100D1D" w:rsidRDefault="000D4975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1853" w:type="dxa"/>
            <w:vAlign w:val="bottom"/>
          </w:tcPr>
          <w:p w14:paraId="30335040" w14:textId="77777777" w:rsidR="00F20ABE" w:rsidRPr="00100D1D" w:rsidRDefault="000D4975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57</w:t>
            </w:r>
          </w:p>
        </w:tc>
      </w:tr>
      <w:tr w:rsidR="000D4975" w:rsidRPr="00100D1D" w14:paraId="5B367565" w14:textId="77777777" w:rsidTr="00DD03BB">
        <w:tc>
          <w:tcPr>
            <w:tcW w:w="3513" w:type="dxa"/>
            <w:vAlign w:val="bottom"/>
          </w:tcPr>
          <w:p w14:paraId="31B03D05" w14:textId="77777777" w:rsidR="000D4975" w:rsidRPr="00100D1D" w:rsidRDefault="000D4975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กำไรสุทธิที่รับรู้ในกำไรหรือขาดทุน</w:t>
            </w:r>
          </w:p>
        </w:tc>
        <w:tc>
          <w:tcPr>
            <w:tcW w:w="1853" w:type="dxa"/>
            <w:vAlign w:val="bottom"/>
          </w:tcPr>
          <w:p w14:paraId="5121B58B" w14:textId="77777777" w:rsidR="000D4975" w:rsidRPr="00100D1D" w:rsidRDefault="000D4975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853" w:type="dxa"/>
            <w:vAlign w:val="bottom"/>
          </w:tcPr>
          <w:p w14:paraId="153E6F57" w14:textId="77777777" w:rsidR="000D4975" w:rsidRPr="00100D1D" w:rsidRDefault="000D4975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174207EB" w14:textId="77777777" w:rsidR="000D4975" w:rsidRPr="00100D1D" w:rsidRDefault="000D4975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</w:tr>
      <w:tr w:rsidR="00F20ABE" w:rsidRPr="00100D1D" w14:paraId="4D6AD976" w14:textId="77777777" w:rsidTr="00DD03BB">
        <w:tc>
          <w:tcPr>
            <w:tcW w:w="3513" w:type="dxa"/>
            <w:vAlign w:val="bottom"/>
            <w:hideMark/>
          </w:tcPr>
          <w:p w14:paraId="53429847" w14:textId="77777777" w:rsidR="00F20ABE" w:rsidRPr="00100D1D" w:rsidRDefault="00F20ABE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right="-180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กำไรสุทธิที่รับรู้</w:t>
            </w:r>
            <w:r w:rsidRPr="00100D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ใน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กำไรขาดทุนเบ็ดเสร็จอื่น</w:t>
            </w:r>
          </w:p>
        </w:tc>
        <w:tc>
          <w:tcPr>
            <w:tcW w:w="1853" w:type="dxa"/>
            <w:vAlign w:val="bottom"/>
          </w:tcPr>
          <w:p w14:paraId="3CD8CDE9" w14:textId="77777777" w:rsidR="00F20ABE" w:rsidRPr="00100D1D" w:rsidRDefault="000D4975" w:rsidP="0080596D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64602F9F" w14:textId="77777777" w:rsidR="00F20ABE" w:rsidRPr="00100D1D" w:rsidRDefault="000D4975" w:rsidP="0080596D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53" w:type="dxa"/>
            <w:vAlign w:val="bottom"/>
          </w:tcPr>
          <w:p w14:paraId="590FC7A5" w14:textId="77777777" w:rsidR="00F20ABE" w:rsidRPr="00100D1D" w:rsidRDefault="000D4975" w:rsidP="0080596D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5</w:t>
            </w:r>
          </w:p>
        </w:tc>
      </w:tr>
      <w:tr w:rsidR="00F20ABE" w:rsidRPr="00100D1D" w14:paraId="247A85CE" w14:textId="77777777" w:rsidTr="00DD03BB">
        <w:tc>
          <w:tcPr>
            <w:tcW w:w="3513" w:type="dxa"/>
            <w:vAlign w:val="bottom"/>
            <w:hideMark/>
          </w:tcPr>
          <w:p w14:paraId="17255983" w14:textId="77777777" w:rsidR="00F20ABE" w:rsidRPr="00100D1D" w:rsidRDefault="00F20ABE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31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53" w:type="dxa"/>
            <w:vAlign w:val="bottom"/>
          </w:tcPr>
          <w:p w14:paraId="0EE7C1AC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127</w:t>
            </w:r>
          </w:p>
        </w:tc>
        <w:tc>
          <w:tcPr>
            <w:tcW w:w="1853" w:type="dxa"/>
            <w:vAlign w:val="bottom"/>
          </w:tcPr>
          <w:p w14:paraId="6BFD971C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231</w:t>
            </w:r>
          </w:p>
        </w:tc>
        <w:tc>
          <w:tcPr>
            <w:tcW w:w="1853" w:type="dxa"/>
            <w:vAlign w:val="bottom"/>
          </w:tcPr>
          <w:p w14:paraId="7A9AECC7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358</w:t>
            </w:r>
          </w:p>
        </w:tc>
      </w:tr>
      <w:tr w:rsidR="00F20ABE" w:rsidRPr="00100D1D" w14:paraId="7513AACC" w14:textId="77777777" w:rsidTr="00DD03BB">
        <w:tc>
          <w:tcPr>
            <w:tcW w:w="3513" w:type="dxa"/>
            <w:vAlign w:val="bottom"/>
            <w:hideMark/>
          </w:tcPr>
          <w:p w14:paraId="0B6BFEE4" w14:textId="77777777" w:rsidR="00F20ABE" w:rsidRPr="00100D1D" w:rsidRDefault="00F20ABE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ซื้อระหว่างปี</w:t>
            </w:r>
          </w:p>
        </w:tc>
        <w:tc>
          <w:tcPr>
            <w:tcW w:w="1853" w:type="dxa"/>
            <w:vAlign w:val="bottom"/>
          </w:tcPr>
          <w:p w14:paraId="491E1624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22444E74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853" w:type="dxa"/>
            <w:vAlign w:val="bottom"/>
          </w:tcPr>
          <w:p w14:paraId="318276C8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</w:tr>
      <w:tr w:rsidR="00F20ABE" w:rsidRPr="00100D1D" w14:paraId="73C2622B" w14:textId="77777777" w:rsidTr="00DD03BB">
        <w:tc>
          <w:tcPr>
            <w:tcW w:w="3513" w:type="dxa"/>
            <w:vAlign w:val="bottom"/>
            <w:hideMark/>
          </w:tcPr>
          <w:p w14:paraId="0E8C53A4" w14:textId="77777777" w:rsidR="00F20ABE" w:rsidRPr="00100D1D" w:rsidRDefault="00F20ABE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ขายระหว่างปี</w:t>
            </w:r>
          </w:p>
        </w:tc>
        <w:tc>
          <w:tcPr>
            <w:tcW w:w="1853" w:type="dxa"/>
            <w:vAlign w:val="bottom"/>
          </w:tcPr>
          <w:p w14:paraId="3871740D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(140)</w:t>
            </w:r>
          </w:p>
        </w:tc>
        <w:tc>
          <w:tcPr>
            <w:tcW w:w="1853" w:type="dxa"/>
            <w:vAlign w:val="bottom"/>
          </w:tcPr>
          <w:p w14:paraId="737DD669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="000D4975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173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853" w:type="dxa"/>
            <w:vAlign w:val="bottom"/>
          </w:tcPr>
          <w:p w14:paraId="3D97631F" w14:textId="77777777" w:rsidR="00F20ABE" w:rsidRPr="00100D1D" w:rsidRDefault="00F20ABE" w:rsidP="00DD03BB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="000D4975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313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0D4975" w:rsidRPr="00100D1D" w14:paraId="7FFB5641" w14:textId="77777777" w:rsidTr="00DD03BB">
        <w:tc>
          <w:tcPr>
            <w:tcW w:w="3513" w:type="dxa"/>
            <w:vAlign w:val="bottom"/>
          </w:tcPr>
          <w:p w14:paraId="033CF786" w14:textId="77777777" w:rsidR="000D4975" w:rsidRPr="00100D1D" w:rsidRDefault="000D4975" w:rsidP="000D4975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กำไรสุทธิที่รับรู้ในกำไรหรือขาดทุน</w:t>
            </w:r>
          </w:p>
        </w:tc>
        <w:tc>
          <w:tcPr>
            <w:tcW w:w="1853" w:type="dxa"/>
            <w:vAlign w:val="bottom"/>
          </w:tcPr>
          <w:p w14:paraId="54F0725F" w14:textId="77777777" w:rsidR="000D4975" w:rsidRPr="00100D1D" w:rsidRDefault="000D4975" w:rsidP="000D4975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853" w:type="dxa"/>
            <w:vAlign w:val="bottom"/>
          </w:tcPr>
          <w:p w14:paraId="2760842D" w14:textId="77777777" w:rsidR="000D4975" w:rsidRPr="00100D1D" w:rsidRDefault="000D4975" w:rsidP="000D4975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3CBB7EC6" w14:textId="77777777" w:rsidR="000D4975" w:rsidRPr="00100D1D" w:rsidRDefault="000D4975" w:rsidP="000D4975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13</w:t>
            </w:r>
          </w:p>
        </w:tc>
      </w:tr>
      <w:tr w:rsidR="000D4975" w:rsidRPr="00100D1D" w14:paraId="0810FDB2" w14:textId="77777777" w:rsidTr="00DD03BB">
        <w:tc>
          <w:tcPr>
            <w:tcW w:w="3513" w:type="dxa"/>
            <w:vAlign w:val="bottom"/>
            <w:hideMark/>
          </w:tcPr>
          <w:p w14:paraId="68290421" w14:textId="77777777" w:rsidR="000D4975" w:rsidRPr="00100D1D" w:rsidRDefault="000D4975" w:rsidP="000D4975">
            <w:pPr>
              <w:suppressAutoHyphens w:val="0"/>
              <w:overflowPunct w:val="0"/>
              <w:autoSpaceDE w:val="0"/>
              <w:autoSpaceDN w:val="0"/>
              <w:adjustRightInd w:val="0"/>
              <w:ind w:left="243" w:right="-90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กำไรสุทธิที่รับรู้</w:t>
            </w:r>
            <w:r w:rsidRPr="00100D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ใน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กำไรขาดทุนเบ็ดเสร็จอื่น</w:t>
            </w:r>
          </w:p>
        </w:tc>
        <w:tc>
          <w:tcPr>
            <w:tcW w:w="1853" w:type="dxa"/>
            <w:vAlign w:val="bottom"/>
          </w:tcPr>
          <w:p w14:paraId="08906465" w14:textId="77777777" w:rsidR="000D4975" w:rsidRPr="00100D1D" w:rsidRDefault="000D4975" w:rsidP="000D4975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26683A94" w14:textId="77777777" w:rsidR="000D4975" w:rsidRPr="00100D1D" w:rsidRDefault="000D4975" w:rsidP="000D4975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853" w:type="dxa"/>
            <w:vAlign w:val="bottom"/>
          </w:tcPr>
          <w:p w14:paraId="079C08F9" w14:textId="77777777" w:rsidR="000D4975" w:rsidRPr="00100D1D" w:rsidRDefault="000D4975" w:rsidP="000D4975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7</w:t>
            </w:r>
          </w:p>
        </w:tc>
      </w:tr>
      <w:tr w:rsidR="000D4975" w:rsidRPr="00100D1D" w14:paraId="546AB60A" w14:textId="77777777" w:rsidTr="00DD03BB">
        <w:trPr>
          <w:trHeight w:val="73"/>
        </w:trPr>
        <w:tc>
          <w:tcPr>
            <w:tcW w:w="3513" w:type="dxa"/>
            <w:vAlign w:val="bottom"/>
            <w:hideMark/>
          </w:tcPr>
          <w:p w14:paraId="0EE142D9" w14:textId="77777777" w:rsidR="000D4975" w:rsidRPr="00100D1D" w:rsidRDefault="000D4975" w:rsidP="000D4975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31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853" w:type="dxa"/>
            <w:vAlign w:val="bottom"/>
          </w:tcPr>
          <w:p w14:paraId="72CE469C" w14:textId="77777777" w:rsidR="000D4975" w:rsidRPr="00100D1D" w:rsidRDefault="000D4975" w:rsidP="000D4975">
            <w:pPr>
              <w:pBdr>
                <w:bottom w:val="doub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6E77CF52" w14:textId="77777777" w:rsidR="000D4975" w:rsidRPr="00100D1D" w:rsidRDefault="000D4975" w:rsidP="000D4975">
            <w:pPr>
              <w:pBdr>
                <w:bottom w:val="doub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1853" w:type="dxa"/>
            <w:vAlign w:val="bottom"/>
          </w:tcPr>
          <w:p w14:paraId="0559785A" w14:textId="77777777" w:rsidR="000D4975" w:rsidRPr="00100D1D" w:rsidRDefault="000D4975" w:rsidP="000D4975">
            <w:pPr>
              <w:pBdr>
                <w:bottom w:val="doub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71</w:t>
            </w:r>
          </w:p>
        </w:tc>
      </w:tr>
    </w:tbl>
    <w:p w14:paraId="1CD670F5" w14:textId="77777777" w:rsidR="000355AF" w:rsidRPr="00AA6E17" w:rsidRDefault="006F34CC" w:rsidP="00100D1D">
      <w:pPr>
        <w:spacing w:before="240" w:after="120"/>
        <w:ind w:left="547" w:hanging="547"/>
        <w:jc w:val="thaiDistribute"/>
        <w:rPr>
          <w:b/>
          <w:bCs/>
          <w:szCs w:val="32"/>
          <w:lang w:val="en-US" w:eastAsia="en-US"/>
        </w:rPr>
      </w:pPr>
      <w:r>
        <w:rPr>
          <w:b/>
          <w:bCs/>
          <w:szCs w:val="32"/>
          <w:lang w:val="en-US"/>
        </w:rPr>
        <w:t>45</w:t>
      </w:r>
      <w:r w:rsidR="008A2CB0" w:rsidRPr="00AA6E17">
        <w:rPr>
          <w:b/>
          <w:bCs/>
          <w:szCs w:val="32"/>
          <w:lang w:val="en-US"/>
        </w:rPr>
        <w:t xml:space="preserve">. </w:t>
      </w:r>
      <w:r w:rsidR="000355AF" w:rsidRPr="00AA6E17">
        <w:rPr>
          <w:b/>
          <w:bCs/>
          <w:szCs w:val="32"/>
          <w:cs/>
          <w:lang w:val="en-US"/>
        </w:rPr>
        <w:tab/>
      </w:r>
      <w:r w:rsidR="000355AF" w:rsidRPr="00AA6E17">
        <w:rPr>
          <w:b/>
          <w:bCs/>
          <w:szCs w:val="32"/>
          <w:cs/>
        </w:rPr>
        <w:t>เหตุการณ์ภายหลังรอบระยะเวลารายงาน</w:t>
      </w:r>
    </w:p>
    <w:p w14:paraId="5569EACF" w14:textId="38FC5A4A" w:rsidR="00980658" w:rsidRPr="00980658" w:rsidRDefault="00980658" w:rsidP="00980658">
      <w:pPr>
        <w:spacing w:before="120" w:after="120"/>
        <w:ind w:left="547" w:right="-101"/>
        <w:jc w:val="thaiDistribute"/>
        <w:rPr>
          <w:szCs w:val="32"/>
          <w:lang w:val="en-US"/>
        </w:rPr>
      </w:pPr>
      <w:r w:rsidRPr="00980658">
        <w:rPr>
          <w:spacing w:val="-4"/>
          <w:szCs w:val="32"/>
          <w:cs/>
          <w:lang w:val="en-US"/>
        </w:rPr>
        <w:t>เมื่อวันที่</w:t>
      </w:r>
      <w:r w:rsidRPr="00980658">
        <w:rPr>
          <w:spacing w:val="-4"/>
          <w:szCs w:val="32"/>
          <w:lang w:val="en-US"/>
        </w:rPr>
        <w:t xml:space="preserve"> 21 </w:t>
      </w:r>
      <w:r w:rsidRPr="00980658">
        <w:rPr>
          <w:spacing w:val="-4"/>
          <w:szCs w:val="32"/>
          <w:cs/>
          <w:lang w:val="en-US"/>
        </w:rPr>
        <w:t>กุมภาพันธ์</w:t>
      </w:r>
      <w:r w:rsidRPr="00980658">
        <w:rPr>
          <w:spacing w:val="-4"/>
          <w:szCs w:val="32"/>
          <w:lang w:val="en-US"/>
        </w:rPr>
        <w:t xml:space="preserve"> 2567 </w:t>
      </w:r>
      <w:r w:rsidRPr="00980658">
        <w:rPr>
          <w:spacing w:val="-4"/>
          <w:szCs w:val="32"/>
          <w:cs/>
          <w:lang w:val="en-US"/>
        </w:rPr>
        <w:t>ที่ประชุมคณะกรรมการของบริษัทฯ ได้มีมติให้เสนอต่อที่ประชุมผู้ถือหุ้นสามัญ</w:t>
      </w:r>
      <w:r w:rsidRPr="00980658">
        <w:rPr>
          <w:szCs w:val="32"/>
          <w:cs/>
          <w:lang w:val="en-US"/>
        </w:rPr>
        <w:t>ประจำปีของบริษัทฯ เพื่อพิจารณาและอนุมัติจ่ายเงินปันผลให้แก่ผู้ถือหุ้นสามัญและผู้ถือหุ้นบุริมสิทธิ์</w:t>
      </w:r>
      <w:r>
        <w:rPr>
          <w:rFonts w:hint="cs"/>
          <w:szCs w:val="32"/>
          <w:cs/>
          <w:lang w:val="en-US"/>
        </w:rPr>
        <w:t xml:space="preserve">                    </w:t>
      </w:r>
      <w:r w:rsidRPr="00980658">
        <w:rPr>
          <w:szCs w:val="32"/>
          <w:cs/>
          <w:lang w:val="en-US"/>
        </w:rPr>
        <w:t>ในอัตราหุ้นละ</w:t>
      </w:r>
      <w:r w:rsidRPr="00980658">
        <w:rPr>
          <w:szCs w:val="32"/>
          <w:lang w:val="en-US"/>
        </w:rPr>
        <w:t xml:space="preserve"> 2.00 </w:t>
      </w:r>
      <w:r w:rsidRPr="00980658">
        <w:rPr>
          <w:szCs w:val="32"/>
          <w:cs/>
          <w:lang w:val="en-US"/>
        </w:rPr>
        <w:t>บาท รวมเป็นเงินปันผลทั้งสิ้น</w:t>
      </w:r>
      <w:r w:rsidRPr="00980658">
        <w:rPr>
          <w:szCs w:val="32"/>
          <w:lang w:val="en-US"/>
        </w:rPr>
        <w:t xml:space="preserve"> 2,097 </w:t>
      </w:r>
      <w:r w:rsidRPr="00980658">
        <w:rPr>
          <w:szCs w:val="32"/>
          <w:cs/>
          <w:lang w:val="en-US"/>
        </w:rPr>
        <w:t>ล้านบาท</w:t>
      </w:r>
    </w:p>
    <w:p w14:paraId="797FD752" w14:textId="3E82BF83" w:rsidR="00431F46" w:rsidRPr="00AA6E17" w:rsidRDefault="00980658" w:rsidP="00980658">
      <w:pPr>
        <w:suppressAutoHyphens w:val="0"/>
        <w:spacing w:before="120" w:after="120"/>
        <w:ind w:left="540" w:hanging="540"/>
        <w:rPr>
          <w:b/>
          <w:bCs/>
          <w:szCs w:val="32"/>
          <w:cs/>
          <w:lang w:val="en-US"/>
        </w:rPr>
      </w:pPr>
      <w:r w:rsidRPr="00980658">
        <w:rPr>
          <w:rFonts w:ascii="Times New Roman" w:hAnsi="Times New Roman" w:cs="Times New Roman"/>
          <w:sz w:val="24"/>
          <w:szCs w:val="24"/>
          <w:lang w:val="en-US" w:eastAsia="en-US"/>
        </w:rPr>
        <w:t> </w:t>
      </w:r>
      <w:r w:rsidR="00CB6280" w:rsidRPr="00AA6E17">
        <w:rPr>
          <w:b/>
          <w:bCs/>
          <w:szCs w:val="32"/>
          <w:lang w:val="en-US"/>
        </w:rPr>
        <w:t>4</w:t>
      </w:r>
      <w:r w:rsidR="006F34CC">
        <w:rPr>
          <w:b/>
          <w:bCs/>
          <w:szCs w:val="32"/>
          <w:lang w:val="en-US"/>
        </w:rPr>
        <w:t>6</w:t>
      </w:r>
      <w:r w:rsidR="000355AF" w:rsidRPr="00AA6E17">
        <w:rPr>
          <w:b/>
          <w:bCs/>
          <w:szCs w:val="32"/>
          <w:lang w:val="en-US"/>
        </w:rPr>
        <w:t>.</w:t>
      </w:r>
      <w:r w:rsidR="000355AF" w:rsidRPr="00AA6E17">
        <w:rPr>
          <w:b/>
          <w:bCs/>
          <w:szCs w:val="32"/>
          <w:lang w:val="en-US"/>
        </w:rPr>
        <w:tab/>
      </w:r>
      <w:r w:rsidR="00431F46" w:rsidRPr="00AA6E17">
        <w:rPr>
          <w:b/>
          <w:bCs/>
          <w:szCs w:val="32"/>
          <w:cs/>
          <w:lang w:val="en-US"/>
        </w:rPr>
        <w:t>การอนุมัติงบการเงิน</w:t>
      </w:r>
    </w:p>
    <w:p w14:paraId="38745662" w14:textId="77777777" w:rsidR="00431F46" w:rsidRPr="008A30AF" w:rsidRDefault="00431F46" w:rsidP="00980658">
      <w:pPr>
        <w:spacing w:before="120" w:after="120"/>
        <w:ind w:left="547" w:right="-101"/>
        <w:jc w:val="thaiDistribute"/>
        <w:rPr>
          <w:lang w:val="en-US"/>
        </w:rPr>
      </w:pPr>
      <w:r w:rsidRPr="00AA6E17">
        <w:rPr>
          <w:szCs w:val="32"/>
          <w:cs/>
        </w:rPr>
        <w:t>งบการเงินนี้ได้รับอนุมัติ</w:t>
      </w:r>
      <w:r w:rsidRPr="00AA6E17">
        <w:rPr>
          <w:szCs w:val="32"/>
          <w:cs/>
          <w:lang w:val="en-US"/>
        </w:rPr>
        <w:t>ให้ออกโดยคณะกรรมการของบริษัทฯเมื่อวันที่</w:t>
      </w:r>
      <w:r w:rsidR="0055140B" w:rsidRPr="00AA6E17">
        <w:rPr>
          <w:rFonts w:hint="cs"/>
          <w:szCs w:val="32"/>
          <w:cs/>
          <w:lang w:val="en-US"/>
        </w:rPr>
        <w:t xml:space="preserve"> </w:t>
      </w:r>
      <w:r w:rsidR="005A095B">
        <w:rPr>
          <w:szCs w:val="32"/>
          <w:lang w:val="en-US"/>
        </w:rPr>
        <w:t>21</w:t>
      </w:r>
      <w:r w:rsidR="005A095B">
        <w:rPr>
          <w:rFonts w:hint="cs"/>
          <w:szCs w:val="32"/>
          <w:cs/>
          <w:lang w:val="en-US"/>
        </w:rPr>
        <w:t xml:space="preserve"> กุมภาพันธ์ </w:t>
      </w:r>
      <w:r w:rsidR="005A095B">
        <w:rPr>
          <w:szCs w:val="32"/>
          <w:lang w:val="en-US"/>
        </w:rPr>
        <w:t>2567</w:t>
      </w:r>
    </w:p>
    <w:sectPr w:rsidR="00431F46" w:rsidRPr="008A30AF" w:rsidSect="00CA4BF7">
      <w:footerReference w:type="even" r:id="rId8"/>
      <w:footerReference w:type="default" r:id="rId9"/>
      <w:footnotePr>
        <w:pos w:val="beneathText"/>
      </w:footnotePr>
      <w:pgSz w:w="11905" w:h="16837" w:code="9"/>
      <w:pgMar w:top="1080" w:right="1080" w:bottom="1080" w:left="1296" w:header="720" w:footer="662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0567" w14:textId="77777777" w:rsidR="00554342" w:rsidRDefault="00554342">
      <w:pPr>
        <w:rPr>
          <w:rFonts w:cs="Times New Roman"/>
          <w:cs/>
        </w:rPr>
      </w:pPr>
      <w:r>
        <w:separator/>
      </w:r>
    </w:p>
  </w:endnote>
  <w:endnote w:type="continuationSeparator" w:id="0">
    <w:p w14:paraId="6873AC30" w14:textId="77777777" w:rsidR="00554342" w:rsidRDefault="0055434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D37B2" w14:textId="77777777" w:rsidR="00CD22BA" w:rsidRDefault="00CD22BA" w:rsidP="00D55A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143B2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14:paraId="468E66D4" w14:textId="77777777" w:rsidR="00CD22BA" w:rsidRDefault="00CD22BA" w:rsidP="000A73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3715" w14:textId="675FDCBA" w:rsidR="00CD22BA" w:rsidRPr="00AB1EE6" w:rsidRDefault="00CD22BA">
    <w:pPr>
      <w:pStyle w:val="Footer"/>
      <w:jc w:val="right"/>
      <w:rPr>
        <w:sz w:val="32"/>
        <w:szCs w:val="32"/>
      </w:rPr>
    </w:pPr>
    <w:r w:rsidRPr="00AB1EE6">
      <w:rPr>
        <w:sz w:val="32"/>
        <w:szCs w:val="32"/>
      </w:rPr>
      <w:fldChar w:fldCharType="begin"/>
    </w:r>
    <w:r w:rsidRPr="00AB1EE6">
      <w:rPr>
        <w:sz w:val="32"/>
        <w:szCs w:val="32"/>
      </w:rPr>
      <w:instrText xml:space="preserve"> PAGE   \* MERGEFORMAT </w:instrText>
    </w:r>
    <w:r w:rsidRPr="00AB1EE6">
      <w:rPr>
        <w:sz w:val="32"/>
        <w:szCs w:val="32"/>
      </w:rPr>
      <w:fldChar w:fldCharType="separate"/>
    </w:r>
    <w:r>
      <w:rPr>
        <w:noProof/>
        <w:sz w:val="32"/>
        <w:szCs w:val="32"/>
      </w:rPr>
      <w:t>132</w:t>
    </w:r>
    <w:r w:rsidRPr="00AB1EE6">
      <w:rPr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2AF29" w14:textId="77777777" w:rsidR="00554342" w:rsidRDefault="0055434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1928D07" w14:textId="77777777" w:rsidR="00554342" w:rsidRDefault="00554342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37B452B"/>
    <w:multiLevelType w:val="hybridMultilevel"/>
    <w:tmpl w:val="0AA26448"/>
    <w:lvl w:ilvl="0" w:tplc="83361C7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45F5858"/>
    <w:multiLevelType w:val="multilevel"/>
    <w:tmpl w:val="A61CFA2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E41923"/>
    <w:multiLevelType w:val="multilevel"/>
    <w:tmpl w:val="892E55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951094F"/>
    <w:multiLevelType w:val="hybridMultilevel"/>
    <w:tmpl w:val="50CAEACE"/>
    <w:lvl w:ilvl="0" w:tplc="FFFFFFFF">
      <w:start w:val="1"/>
      <w:numFmt w:val="decimal"/>
      <w:lvlText w:val="(%1)"/>
      <w:lvlJc w:val="left"/>
      <w:pPr>
        <w:ind w:left="907" w:hanging="360"/>
      </w:pPr>
      <w:rPr>
        <w:i/>
        <w:vertAlign w:val="baseline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FC41CB"/>
    <w:multiLevelType w:val="hybridMultilevel"/>
    <w:tmpl w:val="7814202A"/>
    <w:lvl w:ilvl="0" w:tplc="B47A32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C91AAC"/>
    <w:multiLevelType w:val="hybridMultilevel"/>
    <w:tmpl w:val="8946C5B0"/>
    <w:lvl w:ilvl="0" w:tplc="3D6CB7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267026"/>
    <w:multiLevelType w:val="hybridMultilevel"/>
    <w:tmpl w:val="AA04FDD4"/>
    <w:lvl w:ilvl="0" w:tplc="3E9A00A0">
      <w:start w:val="1"/>
      <w:numFmt w:val="decimal"/>
      <w:lvlText w:val="(%1)"/>
      <w:lvlJc w:val="left"/>
      <w:pPr>
        <w:ind w:left="907" w:hanging="360"/>
      </w:pPr>
      <w:rPr>
        <w:i/>
        <w:vertAlign w:val="baseli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2C46666"/>
    <w:multiLevelType w:val="hybridMultilevel"/>
    <w:tmpl w:val="7FCAD370"/>
    <w:lvl w:ilvl="0" w:tplc="EF1CBB2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1" w15:restartNumberingAfterBreak="0">
    <w:nsid w:val="269E3DC7"/>
    <w:multiLevelType w:val="multilevel"/>
    <w:tmpl w:val="1756A5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FB22DC"/>
    <w:multiLevelType w:val="hybridMultilevel"/>
    <w:tmpl w:val="AA04FDD4"/>
    <w:lvl w:ilvl="0" w:tplc="FFFFFFFF">
      <w:start w:val="1"/>
      <w:numFmt w:val="decimal"/>
      <w:lvlText w:val="(%1)"/>
      <w:lvlJc w:val="left"/>
      <w:pPr>
        <w:ind w:left="907" w:hanging="360"/>
      </w:pPr>
      <w:rPr>
        <w:i/>
        <w:vertAlign w:val="baseline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934704B"/>
    <w:multiLevelType w:val="hybridMultilevel"/>
    <w:tmpl w:val="844A9A1E"/>
    <w:lvl w:ilvl="0" w:tplc="6D6E955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2D455C82"/>
    <w:multiLevelType w:val="hybridMultilevel"/>
    <w:tmpl w:val="70F27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224E4"/>
    <w:multiLevelType w:val="hybridMultilevel"/>
    <w:tmpl w:val="50CAEACE"/>
    <w:lvl w:ilvl="0" w:tplc="A4E0B5B0">
      <w:start w:val="1"/>
      <w:numFmt w:val="decimal"/>
      <w:lvlText w:val="(%1)"/>
      <w:lvlJc w:val="left"/>
      <w:pPr>
        <w:ind w:left="907" w:hanging="360"/>
      </w:pPr>
      <w:rPr>
        <w:i/>
        <w:vertAlign w:val="baseli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BBC6326"/>
    <w:multiLevelType w:val="hybridMultilevel"/>
    <w:tmpl w:val="19BCB33C"/>
    <w:lvl w:ilvl="0" w:tplc="16BC6B26">
      <w:start w:val="1"/>
      <w:numFmt w:val="decimal"/>
      <w:lvlText w:val="(%1)"/>
      <w:lvlJc w:val="left"/>
      <w:pPr>
        <w:ind w:left="480" w:hanging="360"/>
      </w:pPr>
      <w:rPr>
        <w:rFonts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3BC2517F"/>
    <w:multiLevelType w:val="hybridMultilevel"/>
    <w:tmpl w:val="7814202A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b w:val="0"/>
        <w:bCs w:val="0"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587C6221"/>
    <w:multiLevelType w:val="hybridMultilevel"/>
    <w:tmpl w:val="9DF4353C"/>
    <w:lvl w:ilvl="0" w:tplc="7E3C24C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B08B9"/>
    <w:multiLevelType w:val="hybridMultilevel"/>
    <w:tmpl w:val="A114128C"/>
    <w:lvl w:ilvl="0" w:tplc="EDA8D4C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5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9A5F88"/>
    <w:multiLevelType w:val="hybridMultilevel"/>
    <w:tmpl w:val="8944846A"/>
    <w:lvl w:ilvl="0" w:tplc="E9AC07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4510D01"/>
    <w:multiLevelType w:val="multilevel"/>
    <w:tmpl w:val="348C5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8F230F3"/>
    <w:multiLevelType w:val="multilevel"/>
    <w:tmpl w:val="3F74CF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DBD16E8"/>
    <w:multiLevelType w:val="hybridMultilevel"/>
    <w:tmpl w:val="3AC2B164"/>
    <w:lvl w:ilvl="0" w:tplc="C3AE8562">
      <w:start w:val="1"/>
      <w:numFmt w:val="decimal"/>
      <w:lvlText w:val="(%1)"/>
      <w:lvlJc w:val="left"/>
      <w:pPr>
        <w:ind w:left="1080" w:hanging="360"/>
      </w:pPr>
      <w:rPr>
        <w:rFonts w:ascii="Angsana New" w:hAnsi="Angsana New" w:cs="Angsana New" w:hint="cs"/>
        <w:i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2682886">
    <w:abstractNumId w:val="0"/>
  </w:num>
  <w:num w:numId="2" w16cid:durableId="1996765112">
    <w:abstractNumId w:val="19"/>
  </w:num>
  <w:num w:numId="3" w16cid:durableId="1418095201">
    <w:abstractNumId w:val="0"/>
  </w:num>
  <w:num w:numId="4" w16cid:durableId="1454787250">
    <w:abstractNumId w:val="13"/>
  </w:num>
  <w:num w:numId="5" w16cid:durableId="116099808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2746136">
    <w:abstractNumId w:val="25"/>
  </w:num>
  <w:num w:numId="7" w16cid:durableId="413164754">
    <w:abstractNumId w:val="20"/>
  </w:num>
  <w:num w:numId="8" w16cid:durableId="622882808">
    <w:abstractNumId w:val="24"/>
  </w:num>
  <w:num w:numId="9" w16cid:durableId="1258950087">
    <w:abstractNumId w:val="26"/>
  </w:num>
  <w:num w:numId="10" w16cid:durableId="1223559096">
    <w:abstractNumId w:val="11"/>
  </w:num>
  <w:num w:numId="11" w16cid:durableId="1338192458">
    <w:abstractNumId w:val="16"/>
  </w:num>
  <w:num w:numId="12" w16cid:durableId="19018690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26293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3359924">
    <w:abstractNumId w:val="7"/>
  </w:num>
  <w:num w:numId="15" w16cid:durableId="4664379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548834">
    <w:abstractNumId w:val="10"/>
  </w:num>
  <w:num w:numId="17" w16cid:durableId="959728765">
    <w:abstractNumId w:val="3"/>
  </w:num>
  <w:num w:numId="18" w16cid:durableId="24241966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5184459">
    <w:abstractNumId w:val="0"/>
  </w:num>
  <w:num w:numId="20" w16cid:durableId="500658772">
    <w:abstractNumId w:val="0"/>
  </w:num>
  <w:num w:numId="21" w16cid:durableId="1324889360">
    <w:abstractNumId w:val="0"/>
  </w:num>
  <w:num w:numId="22" w16cid:durableId="1957441446">
    <w:abstractNumId w:val="4"/>
  </w:num>
  <w:num w:numId="23" w16cid:durableId="930703914">
    <w:abstractNumId w:val="8"/>
  </w:num>
  <w:num w:numId="24" w16cid:durableId="586812228">
    <w:abstractNumId w:val="10"/>
  </w:num>
  <w:num w:numId="25" w16cid:durableId="1400052595">
    <w:abstractNumId w:val="14"/>
  </w:num>
  <w:num w:numId="26" w16cid:durableId="1094477576">
    <w:abstractNumId w:val="5"/>
  </w:num>
  <w:num w:numId="27" w16cid:durableId="1642080339">
    <w:abstractNumId w:val="17"/>
  </w:num>
  <w:num w:numId="28" w16cid:durableId="954168266">
    <w:abstractNumId w:val="9"/>
  </w:num>
  <w:num w:numId="29" w16cid:durableId="1699235065">
    <w:abstractNumId w:val="12"/>
  </w:num>
  <w:num w:numId="30" w16cid:durableId="1381435875">
    <w:abstractNumId w:val="15"/>
  </w:num>
  <w:num w:numId="31" w16cid:durableId="2095393824">
    <w:abstractNumId w:val="6"/>
  </w:num>
  <w:num w:numId="32" w16cid:durableId="2116747506">
    <w:abstractNumId w:val="22"/>
  </w:num>
  <w:num w:numId="33" w16cid:durableId="1054084045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A39"/>
    <w:rsid w:val="0000004F"/>
    <w:rsid w:val="000001D1"/>
    <w:rsid w:val="0000022D"/>
    <w:rsid w:val="00000249"/>
    <w:rsid w:val="0000034C"/>
    <w:rsid w:val="00000360"/>
    <w:rsid w:val="000003EE"/>
    <w:rsid w:val="000005FA"/>
    <w:rsid w:val="00000854"/>
    <w:rsid w:val="0000094F"/>
    <w:rsid w:val="000009FE"/>
    <w:rsid w:val="00000B2F"/>
    <w:rsid w:val="00000CE6"/>
    <w:rsid w:val="000011F8"/>
    <w:rsid w:val="000015B8"/>
    <w:rsid w:val="00001833"/>
    <w:rsid w:val="0000197C"/>
    <w:rsid w:val="00001A82"/>
    <w:rsid w:val="00001B19"/>
    <w:rsid w:val="00001BAF"/>
    <w:rsid w:val="00001C2A"/>
    <w:rsid w:val="00001FED"/>
    <w:rsid w:val="000020F0"/>
    <w:rsid w:val="000021B1"/>
    <w:rsid w:val="000022D4"/>
    <w:rsid w:val="00002397"/>
    <w:rsid w:val="00002420"/>
    <w:rsid w:val="0000299D"/>
    <w:rsid w:val="00002B91"/>
    <w:rsid w:val="00002EE9"/>
    <w:rsid w:val="00002F70"/>
    <w:rsid w:val="000030C8"/>
    <w:rsid w:val="0000349B"/>
    <w:rsid w:val="000036CD"/>
    <w:rsid w:val="000037CE"/>
    <w:rsid w:val="000039AE"/>
    <w:rsid w:val="00003D1E"/>
    <w:rsid w:val="00003DC3"/>
    <w:rsid w:val="00003F55"/>
    <w:rsid w:val="00003F56"/>
    <w:rsid w:val="00004026"/>
    <w:rsid w:val="00004195"/>
    <w:rsid w:val="00004202"/>
    <w:rsid w:val="00004386"/>
    <w:rsid w:val="00004443"/>
    <w:rsid w:val="00004543"/>
    <w:rsid w:val="000045FC"/>
    <w:rsid w:val="0000485F"/>
    <w:rsid w:val="00004A17"/>
    <w:rsid w:val="00004ABB"/>
    <w:rsid w:val="00004AF4"/>
    <w:rsid w:val="00004D11"/>
    <w:rsid w:val="00004F31"/>
    <w:rsid w:val="0000501F"/>
    <w:rsid w:val="00005371"/>
    <w:rsid w:val="00005712"/>
    <w:rsid w:val="000057BE"/>
    <w:rsid w:val="00005990"/>
    <w:rsid w:val="00005BEE"/>
    <w:rsid w:val="00005BFD"/>
    <w:rsid w:val="00005C34"/>
    <w:rsid w:val="00005D47"/>
    <w:rsid w:val="00005D5E"/>
    <w:rsid w:val="00005E1F"/>
    <w:rsid w:val="0000620C"/>
    <w:rsid w:val="0000638F"/>
    <w:rsid w:val="00006456"/>
    <w:rsid w:val="000064F2"/>
    <w:rsid w:val="000066F8"/>
    <w:rsid w:val="00006987"/>
    <w:rsid w:val="00006B86"/>
    <w:rsid w:val="00006C33"/>
    <w:rsid w:val="00006CA4"/>
    <w:rsid w:val="00006DD7"/>
    <w:rsid w:val="00007409"/>
    <w:rsid w:val="000078AD"/>
    <w:rsid w:val="00007D1E"/>
    <w:rsid w:val="00007D83"/>
    <w:rsid w:val="0001011D"/>
    <w:rsid w:val="000104CC"/>
    <w:rsid w:val="0001053E"/>
    <w:rsid w:val="000106D4"/>
    <w:rsid w:val="0001075A"/>
    <w:rsid w:val="00010958"/>
    <w:rsid w:val="00010AA2"/>
    <w:rsid w:val="00010C19"/>
    <w:rsid w:val="000114FC"/>
    <w:rsid w:val="00011534"/>
    <w:rsid w:val="000116A4"/>
    <w:rsid w:val="00011948"/>
    <w:rsid w:val="00011A4B"/>
    <w:rsid w:val="00011B8A"/>
    <w:rsid w:val="00011C76"/>
    <w:rsid w:val="00011C91"/>
    <w:rsid w:val="00011E4B"/>
    <w:rsid w:val="00011E5C"/>
    <w:rsid w:val="00011EA5"/>
    <w:rsid w:val="00011FA9"/>
    <w:rsid w:val="00012056"/>
    <w:rsid w:val="000124E2"/>
    <w:rsid w:val="00012737"/>
    <w:rsid w:val="000127D4"/>
    <w:rsid w:val="000127FB"/>
    <w:rsid w:val="000129C0"/>
    <w:rsid w:val="00012C77"/>
    <w:rsid w:val="00012CE2"/>
    <w:rsid w:val="00012ECE"/>
    <w:rsid w:val="0001390D"/>
    <w:rsid w:val="00013AEC"/>
    <w:rsid w:val="00013C9F"/>
    <w:rsid w:val="00013F85"/>
    <w:rsid w:val="00014055"/>
    <w:rsid w:val="000140F3"/>
    <w:rsid w:val="00014173"/>
    <w:rsid w:val="000143D5"/>
    <w:rsid w:val="0001450E"/>
    <w:rsid w:val="000145D1"/>
    <w:rsid w:val="000145F2"/>
    <w:rsid w:val="00014752"/>
    <w:rsid w:val="00014784"/>
    <w:rsid w:val="00014933"/>
    <w:rsid w:val="00014A7E"/>
    <w:rsid w:val="00014C31"/>
    <w:rsid w:val="00014E52"/>
    <w:rsid w:val="00014FCF"/>
    <w:rsid w:val="00014FE0"/>
    <w:rsid w:val="00015114"/>
    <w:rsid w:val="0001523C"/>
    <w:rsid w:val="00015381"/>
    <w:rsid w:val="000153BF"/>
    <w:rsid w:val="00015440"/>
    <w:rsid w:val="000155E1"/>
    <w:rsid w:val="00015692"/>
    <w:rsid w:val="000156B9"/>
    <w:rsid w:val="0001578E"/>
    <w:rsid w:val="000157AB"/>
    <w:rsid w:val="00015991"/>
    <w:rsid w:val="000159A1"/>
    <w:rsid w:val="00015C0A"/>
    <w:rsid w:val="00015F0A"/>
    <w:rsid w:val="00015FE6"/>
    <w:rsid w:val="000163EB"/>
    <w:rsid w:val="00016442"/>
    <w:rsid w:val="00016705"/>
    <w:rsid w:val="000167B2"/>
    <w:rsid w:val="000167BA"/>
    <w:rsid w:val="000168DD"/>
    <w:rsid w:val="00016AA1"/>
    <w:rsid w:val="00016B99"/>
    <w:rsid w:val="00017048"/>
    <w:rsid w:val="0001713F"/>
    <w:rsid w:val="000171B1"/>
    <w:rsid w:val="000173B6"/>
    <w:rsid w:val="00017593"/>
    <w:rsid w:val="00017887"/>
    <w:rsid w:val="00017CE1"/>
    <w:rsid w:val="00017DDF"/>
    <w:rsid w:val="00017E63"/>
    <w:rsid w:val="00017F07"/>
    <w:rsid w:val="0002024E"/>
    <w:rsid w:val="000204A4"/>
    <w:rsid w:val="00020572"/>
    <w:rsid w:val="0002058C"/>
    <w:rsid w:val="00020643"/>
    <w:rsid w:val="0002074A"/>
    <w:rsid w:val="00020A0D"/>
    <w:rsid w:val="00020D9C"/>
    <w:rsid w:val="00020F5E"/>
    <w:rsid w:val="00020FC6"/>
    <w:rsid w:val="000210C9"/>
    <w:rsid w:val="000211CF"/>
    <w:rsid w:val="0002120B"/>
    <w:rsid w:val="00021C10"/>
    <w:rsid w:val="00021DB0"/>
    <w:rsid w:val="00021E16"/>
    <w:rsid w:val="00021EBF"/>
    <w:rsid w:val="00021EE5"/>
    <w:rsid w:val="00021EEE"/>
    <w:rsid w:val="00022318"/>
    <w:rsid w:val="000224B5"/>
    <w:rsid w:val="000227FF"/>
    <w:rsid w:val="00022BEB"/>
    <w:rsid w:val="00022F00"/>
    <w:rsid w:val="00022F2F"/>
    <w:rsid w:val="00023159"/>
    <w:rsid w:val="00023325"/>
    <w:rsid w:val="0002362D"/>
    <w:rsid w:val="00023806"/>
    <w:rsid w:val="00023919"/>
    <w:rsid w:val="000239E0"/>
    <w:rsid w:val="00023E90"/>
    <w:rsid w:val="00023F29"/>
    <w:rsid w:val="00024111"/>
    <w:rsid w:val="00024153"/>
    <w:rsid w:val="000241C5"/>
    <w:rsid w:val="000241D9"/>
    <w:rsid w:val="0002432B"/>
    <w:rsid w:val="000244BC"/>
    <w:rsid w:val="000244C1"/>
    <w:rsid w:val="00024573"/>
    <w:rsid w:val="000245FC"/>
    <w:rsid w:val="0002499A"/>
    <w:rsid w:val="00024A7E"/>
    <w:rsid w:val="00024BCC"/>
    <w:rsid w:val="00024C33"/>
    <w:rsid w:val="0002501D"/>
    <w:rsid w:val="00025112"/>
    <w:rsid w:val="00025193"/>
    <w:rsid w:val="000251A1"/>
    <w:rsid w:val="00025263"/>
    <w:rsid w:val="00025578"/>
    <w:rsid w:val="0002577F"/>
    <w:rsid w:val="00025894"/>
    <w:rsid w:val="00025F6B"/>
    <w:rsid w:val="0002617E"/>
    <w:rsid w:val="0002683E"/>
    <w:rsid w:val="0002691D"/>
    <w:rsid w:val="00026AF4"/>
    <w:rsid w:val="00026B5D"/>
    <w:rsid w:val="000270E5"/>
    <w:rsid w:val="000271B3"/>
    <w:rsid w:val="0002734C"/>
    <w:rsid w:val="00027459"/>
    <w:rsid w:val="000274A9"/>
    <w:rsid w:val="0002788A"/>
    <w:rsid w:val="000301D5"/>
    <w:rsid w:val="00030259"/>
    <w:rsid w:val="0003039D"/>
    <w:rsid w:val="00030B26"/>
    <w:rsid w:val="00030B7E"/>
    <w:rsid w:val="00030C59"/>
    <w:rsid w:val="0003103E"/>
    <w:rsid w:val="00031275"/>
    <w:rsid w:val="000314ED"/>
    <w:rsid w:val="000315DD"/>
    <w:rsid w:val="00031984"/>
    <w:rsid w:val="00031A74"/>
    <w:rsid w:val="00031B50"/>
    <w:rsid w:val="00031C6F"/>
    <w:rsid w:val="00031EED"/>
    <w:rsid w:val="00031FB2"/>
    <w:rsid w:val="00031FF3"/>
    <w:rsid w:val="00032480"/>
    <w:rsid w:val="00032512"/>
    <w:rsid w:val="0003252F"/>
    <w:rsid w:val="0003255A"/>
    <w:rsid w:val="00032639"/>
    <w:rsid w:val="0003263B"/>
    <w:rsid w:val="000326C0"/>
    <w:rsid w:val="00032B14"/>
    <w:rsid w:val="00032B8C"/>
    <w:rsid w:val="00032DFA"/>
    <w:rsid w:val="00032EB6"/>
    <w:rsid w:val="00032FC7"/>
    <w:rsid w:val="0003313B"/>
    <w:rsid w:val="000331BF"/>
    <w:rsid w:val="000334E8"/>
    <w:rsid w:val="00033858"/>
    <w:rsid w:val="000338B1"/>
    <w:rsid w:val="00033E9D"/>
    <w:rsid w:val="000341CE"/>
    <w:rsid w:val="00034774"/>
    <w:rsid w:val="00034922"/>
    <w:rsid w:val="0003492E"/>
    <w:rsid w:val="00034B11"/>
    <w:rsid w:val="00034BDA"/>
    <w:rsid w:val="00034CCF"/>
    <w:rsid w:val="00034D13"/>
    <w:rsid w:val="00034FB6"/>
    <w:rsid w:val="000350A9"/>
    <w:rsid w:val="00035154"/>
    <w:rsid w:val="000353FC"/>
    <w:rsid w:val="00035468"/>
    <w:rsid w:val="000355AF"/>
    <w:rsid w:val="0003574A"/>
    <w:rsid w:val="00035994"/>
    <w:rsid w:val="00035A59"/>
    <w:rsid w:val="000361B6"/>
    <w:rsid w:val="00036403"/>
    <w:rsid w:val="0003675D"/>
    <w:rsid w:val="000368FB"/>
    <w:rsid w:val="000369D5"/>
    <w:rsid w:val="00036A07"/>
    <w:rsid w:val="00036DC3"/>
    <w:rsid w:val="00036DF2"/>
    <w:rsid w:val="000370F7"/>
    <w:rsid w:val="000371A8"/>
    <w:rsid w:val="00037232"/>
    <w:rsid w:val="00037485"/>
    <w:rsid w:val="000375A5"/>
    <w:rsid w:val="000376C2"/>
    <w:rsid w:val="000377DA"/>
    <w:rsid w:val="00037F10"/>
    <w:rsid w:val="00037FA2"/>
    <w:rsid w:val="00040015"/>
    <w:rsid w:val="0004002B"/>
    <w:rsid w:val="000402C8"/>
    <w:rsid w:val="00040380"/>
    <w:rsid w:val="000403C2"/>
    <w:rsid w:val="00040542"/>
    <w:rsid w:val="00040580"/>
    <w:rsid w:val="00040A8C"/>
    <w:rsid w:val="00040AE8"/>
    <w:rsid w:val="00040B5C"/>
    <w:rsid w:val="00040D12"/>
    <w:rsid w:val="00040E46"/>
    <w:rsid w:val="00041008"/>
    <w:rsid w:val="0004109A"/>
    <w:rsid w:val="000410F4"/>
    <w:rsid w:val="0004120D"/>
    <w:rsid w:val="00041371"/>
    <w:rsid w:val="000414A9"/>
    <w:rsid w:val="0004176E"/>
    <w:rsid w:val="00041BEE"/>
    <w:rsid w:val="00041D8E"/>
    <w:rsid w:val="0004216F"/>
    <w:rsid w:val="00042173"/>
    <w:rsid w:val="00042390"/>
    <w:rsid w:val="000423CC"/>
    <w:rsid w:val="0004264B"/>
    <w:rsid w:val="0004298E"/>
    <w:rsid w:val="000429EE"/>
    <w:rsid w:val="00042C55"/>
    <w:rsid w:val="00042D02"/>
    <w:rsid w:val="00042E50"/>
    <w:rsid w:val="00042F9D"/>
    <w:rsid w:val="00042FD3"/>
    <w:rsid w:val="00042FFD"/>
    <w:rsid w:val="00043025"/>
    <w:rsid w:val="00043166"/>
    <w:rsid w:val="0004317C"/>
    <w:rsid w:val="00043457"/>
    <w:rsid w:val="000435E6"/>
    <w:rsid w:val="0004370A"/>
    <w:rsid w:val="000437B3"/>
    <w:rsid w:val="0004396F"/>
    <w:rsid w:val="00043C8D"/>
    <w:rsid w:val="000441D3"/>
    <w:rsid w:val="000442E4"/>
    <w:rsid w:val="000443D9"/>
    <w:rsid w:val="00044436"/>
    <w:rsid w:val="00044929"/>
    <w:rsid w:val="00044A33"/>
    <w:rsid w:val="00045046"/>
    <w:rsid w:val="00045077"/>
    <w:rsid w:val="0004517A"/>
    <w:rsid w:val="0004518E"/>
    <w:rsid w:val="00045235"/>
    <w:rsid w:val="0004534B"/>
    <w:rsid w:val="000453BC"/>
    <w:rsid w:val="000455BF"/>
    <w:rsid w:val="00045791"/>
    <w:rsid w:val="000457E5"/>
    <w:rsid w:val="00045B22"/>
    <w:rsid w:val="00045D4D"/>
    <w:rsid w:val="00045D8F"/>
    <w:rsid w:val="00045E26"/>
    <w:rsid w:val="00045FB8"/>
    <w:rsid w:val="00046284"/>
    <w:rsid w:val="000466F5"/>
    <w:rsid w:val="00046B3B"/>
    <w:rsid w:val="00046F3B"/>
    <w:rsid w:val="00046FE4"/>
    <w:rsid w:val="000471FB"/>
    <w:rsid w:val="000472EE"/>
    <w:rsid w:val="000479CA"/>
    <w:rsid w:val="00047BF0"/>
    <w:rsid w:val="000503A9"/>
    <w:rsid w:val="0005062C"/>
    <w:rsid w:val="00050636"/>
    <w:rsid w:val="00050732"/>
    <w:rsid w:val="00050954"/>
    <w:rsid w:val="00050D59"/>
    <w:rsid w:val="00050E72"/>
    <w:rsid w:val="00050EFC"/>
    <w:rsid w:val="0005144C"/>
    <w:rsid w:val="00051547"/>
    <w:rsid w:val="000517C7"/>
    <w:rsid w:val="00051B45"/>
    <w:rsid w:val="00051EB5"/>
    <w:rsid w:val="000520BD"/>
    <w:rsid w:val="000523E3"/>
    <w:rsid w:val="000523F9"/>
    <w:rsid w:val="00052527"/>
    <w:rsid w:val="000526F7"/>
    <w:rsid w:val="00052754"/>
    <w:rsid w:val="0005287C"/>
    <w:rsid w:val="0005296B"/>
    <w:rsid w:val="00052F1C"/>
    <w:rsid w:val="0005317F"/>
    <w:rsid w:val="00053190"/>
    <w:rsid w:val="00053368"/>
    <w:rsid w:val="000535A5"/>
    <w:rsid w:val="00053683"/>
    <w:rsid w:val="000536BE"/>
    <w:rsid w:val="00053B41"/>
    <w:rsid w:val="00053C54"/>
    <w:rsid w:val="00053EF2"/>
    <w:rsid w:val="00053F58"/>
    <w:rsid w:val="000541C6"/>
    <w:rsid w:val="00054225"/>
    <w:rsid w:val="00054432"/>
    <w:rsid w:val="00054442"/>
    <w:rsid w:val="0005469E"/>
    <w:rsid w:val="000549A5"/>
    <w:rsid w:val="000549BC"/>
    <w:rsid w:val="00054A4E"/>
    <w:rsid w:val="00054B48"/>
    <w:rsid w:val="00054B77"/>
    <w:rsid w:val="00054B99"/>
    <w:rsid w:val="00054F2A"/>
    <w:rsid w:val="00054FC0"/>
    <w:rsid w:val="00055281"/>
    <w:rsid w:val="000553AE"/>
    <w:rsid w:val="000554D3"/>
    <w:rsid w:val="000555B0"/>
    <w:rsid w:val="000556A3"/>
    <w:rsid w:val="00055A0E"/>
    <w:rsid w:val="00055D7D"/>
    <w:rsid w:val="00055F42"/>
    <w:rsid w:val="00055F6B"/>
    <w:rsid w:val="000560E9"/>
    <w:rsid w:val="0005615D"/>
    <w:rsid w:val="0005647D"/>
    <w:rsid w:val="000568AF"/>
    <w:rsid w:val="00056948"/>
    <w:rsid w:val="00056AB7"/>
    <w:rsid w:val="00056AD5"/>
    <w:rsid w:val="00056F5C"/>
    <w:rsid w:val="00056FD2"/>
    <w:rsid w:val="000571C4"/>
    <w:rsid w:val="00057278"/>
    <w:rsid w:val="000574BF"/>
    <w:rsid w:val="0005750B"/>
    <w:rsid w:val="0005755A"/>
    <w:rsid w:val="0005769C"/>
    <w:rsid w:val="00057923"/>
    <w:rsid w:val="00057975"/>
    <w:rsid w:val="00057A11"/>
    <w:rsid w:val="00057C57"/>
    <w:rsid w:val="00057E58"/>
    <w:rsid w:val="00057E7B"/>
    <w:rsid w:val="00057F02"/>
    <w:rsid w:val="000600E0"/>
    <w:rsid w:val="00060388"/>
    <w:rsid w:val="0006040A"/>
    <w:rsid w:val="00060571"/>
    <w:rsid w:val="000605B3"/>
    <w:rsid w:val="0006060A"/>
    <w:rsid w:val="0006078D"/>
    <w:rsid w:val="000607EA"/>
    <w:rsid w:val="000609DC"/>
    <w:rsid w:val="00060A20"/>
    <w:rsid w:val="00060B5B"/>
    <w:rsid w:val="00060D3D"/>
    <w:rsid w:val="00060E2C"/>
    <w:rsid w:val="000611BE"/>
    <w:rsid w:val="000613DE"/>
    <w:rsid w:val="00061555"/>
    <w:rsid w:val="0006173D"/>
    <w:rsid w:val="00061823"/>
    <w:rsid w:val="0006192A"/>
    <w:rsid w:val="0006192D"/>
    <w:rsid w:val="00061B0B"/>
    <w:rsid w:val="00061B18"/>
    <w:rsid w:val="000620AD"/>
    <w:rsid w:val="000622A0"/>
    <w:rsid w:val="00062673"/>
    <w:rsid w:val="00062799"/>
    <w:rsid w:val="000628EA"/>
    <w:rsid w:val="0006294B"/>
    <w:rsid w:val="00062A5B"/>
    <w:rsid w:val="00062C07"/>
    <w:rsid w:val="00062F82"/>
    <w:rsid w:val="0006301B"/>
    <w:rsid w:val="00063085"/>
    <w:rsid w:val="00063133"/>
    <w:rsid w:val="00063546"/>
    <w:rsid w:val="000635F0"/>
    <w:rsid w:val="00063C8A"/>
    <w:rsid w:val="00063CC1"/>
    <w:rsid w:val="00063D10"/>
    <w:rsid w:val="00063D19"/>
    <w:rsid w:val="0006417C"/>
    <w:rsid w:val="0006417D"/>
    <w:rsid w:val="000646A9"/>
    <w:rsid w:val="000646BF"/>
    <w:rsid w:val="0006481E"/>
    <w:rsid w:val="00064903"/>
    <w:rsid w:val="0006495B"/>
    <w:rsid w:val="00064C3A"/>
    <w:rsid w:val="00064C95"/>
    <w:rsid w:val="00064E92"/>
    <w:rsid w:val="00065090"/>
    <w:rsid w:val="00065942"/>
    <w:rsid w:val="00065B64"/>
    <w:rsid w:val="00065C38"/>
    <w:rsid w:val="00065CA5"/>
    <w:rsid w:val="00065D95"/>
    <w:rsid w:val="00065EA1"/>
    <w:rsid w:val="00065EEF"/>
    <w:rsid w:val="00066060"/>
    <w:rsid w:val="000660A0"/>
    <w:rsid w:val="000662B9"/>
    <w:rsid w:val="000666FC"/>
    <w:rsid w:val="0006689E"/>
    <w:rsid w:val="00066D0C"/>
    <w:rsid w:val="00066DCF"/>
    <w:rsid w:val="00067117"/>
    <w:rsid w:val="00067393"/>
    <w:rsid w:val="00067550"/>
    <w:rsid w:val="00067765"/>
    <w:rsid w:val="00067B0B"/>
    <w:rsid w:val="00067D37"/>
    <w:rsid w:val="000701E3"/>
    <w:rsid w:val="0007038A"/>
    <w:rsid w:val="000703A0"/>
    <w:rsid w:val="00070423"/>
    <w:rsid w:val="00070499"/>
    <w:rsid w:val="000706A1"/>
    <w:rsid w:val="000706BD"/>
    <w:rsid w:val="000707AB"/>
    <w:rsid w:val="0007097A"/>
    <w:rsid w:val="00070CA1"/>
    <w:rsid w:val="00070D7C"/>
    <w:rsid w:val="00070E76"/>
    <w:rsid w:val="00070F55"/>
    <w:rsid w:val="0007120F"/>
    <w:rsid w:val="00071479"/>
    <w:rsid w:val="00071666"/>
    <w:rsid w:val="000718C5"/>
    <w:rsid w:val="00071905"/>
    <w:rsid w:val="00071917"/>
    <w:rsid w:val="0007192A"/>
    <w:rsid w:val="000719B6"/>
    <w:rsid w:val="00071BF5"/>
    <w:rsid w:val="00071C6C"/>
    <w:rsid w:val="00071CFB"/>
    <w:rsid w:val="00071DD0"/>
    <w:rsid w:val="00071FC0"/>
    <w:rsid w:val="00072039"/>
    <w:rsid w:val="00072145"/>
    <w:rsid w:val="0007267B"/>
    <w:rsid w:val="000728E9"/>
    <w:rsid w:val="000729F3"/>
    <w:rsid w:val="00072B66"/>
    <w:rsid w:val="00072DDB"/>
    <w:rsid w:val="00072EB7"/>
    <w:rsid w:val="0007320A"/>
    <w:rsid w:val="000732C4"/>
    <w:rsid w:val="00073447"/>
    <w:rsid w:val="0007346F"/>
    <w:rsid w:val="000735D1"/>
    <w:rsid w:val="000735FB"/>
    <w:rsid w:val="00073688"/>
    <w:rsid w:val="00073812"/>
    <w:rsid w:val="0007384E"/>
    <w:rsid w:val="0007393E"/>
    <w:rsid w:val="00073A1F"/>
    <w:rsid w:val="00073A5F"/>
    <w:rsid w:val="00073C86"/>
    <w:rsid w:val="00073F7A"/>
    <w:rsid w:val="00073FFE"/>
    <w:rsid w:val="0007422C"/>
    <w:rsid w:val="000743EA"/>
    <w:rsid w:val="00074700"/>
    <w:rsid w:val="00074D51"/>
    <w:rsid w:val="00074EDC"/>
    <w:rsid w:val="00074F67"/>
    <w:rsid w:val="0007504B"/>
    <w:rsid w:val="000752F3"/>
    <w:rsid w:val="0007550B"/>
    <w:rsid w:val="0007566B"/>
    <w:rsid w:val="0007573F"/>
    <w:rsid w:val="00075A28"/>
    <w:rsid w:val="00075AE3"/>
    <w:rsid w:val="00075B1E"/>
    <w:rsid w:val="00075C7C"/>
    <w:rsid w:val="00075D55"/>
    <w:rsid w:val="00075DE5"/>
    <w:rsid w:val="00076005"/>
    <w:rsid w:val="000761D3"/>
    <w:rsid w:val="00076472"/>
    <w:rsid w:val="00076674"/>
    <w:rsid w:val="00076806"/>
    <w:rsid w:val="00076846"/>
    <w:rsid w:val="0007699A"/>
    <w:rsid w:val="00076A90"/>
    <w:rsid w:val="00076DF1"/>
    <w:rsid w:val="00076E5C"/>
    <w:rsid w:val="00076EFE"/>
    <w:rsid w:val="00077070"/>
    <w:rsid w:val="0007710D"/>
    <w:rsid w:val="000771A6"/>
    <w:rsid w:val="000771BB"/>
    <w:rsid w:val="000771C2"/>
    <w:rsid w:val="00077349"/>
    <w:rsid w:val="00077356"/>
    <w:rsid w:val="00077875"/>
    <w:rsid w:val="0007790E"/>
    <w:rsid w:val="0007796A"/>
    <w:rsid w:val="00077B6F"/>
    <w:rsid w:val="00077E11"/>
    <w:rsid w:val="00077F04"/>
    <w:rsid w:val="00080101"/>
    <w:rsid w:val="00080176"/>
    <w:rsid w:val="00080345"/>
    <w:rsid w:val="000805AD"/>
    <w:rsid w:val="00080723"/>
    <w:rsid w:val="0008084D"/>
    <w:rsid w:val="00080B57"/>
    <w:rsid w:val="00080BF1"/>
    <w:rsid w:val="00080D08"/>
    <w:rsid w:val="00080D3F"/>
    <w:rsid w:val="00080D80"/>
    <w:rsid w:val="00080FB3"/>
    <w:rsid w:val="00080FEB"/>
    <w:rsid w:val="0008102B"/>
    <w:rsid w:val="00081212"/>
    <w:rsid w:val="0008140F"/>
    <w:rsid w:val="000814CF"/>
    <w:rsid w:val="000814E4"/>
    <w:rsid w:val="00081714"/>
    <w:rsid w:val="000819B2"/>
    <w:rsid w:val="00081F6F"/>
    <w:rsid w:val="00081FFC"/>
    <w:rsid w:val="000824E8"/>
    <w:rsid w:val="000824ED"/>
    <w:rsid w:val="0008268F"/>
    <w:rsid w:val="000827C9"/>
    <w:rsid w:val="00082807"/>
    <w:rsid w:val="00082984"/>
    <w:rsid w:val="00082A4C"/>
    <w:rsid w:val="00082C0D"/>
    <w:rsid w:val="00082DE7"/>
    <w:rsid w:val="00082FC3"/>
    <w:rsid w:val="00083162"/>
    <w:rsid w:val="0008317E"/>
    <w:rsid w:val="00083307"/>
    <w:rsid w:val="000834E4"/>
    <w:rsid w:val="000834FA"/>
    <w:rsid w:val="000838AE"/>
    <w:rsid w:val="00083B8D"/>
    <w:rsid w:val="00084179"/>
    <w:rsid w:val="000841F4"/>
    <w:rsid w:val="000841F5"/>
    <w:rsid w:val="00084265"/>
    <w:rsid w:val="0008433F"/>
    <w:rsid w:val="00084474"/>
    <w:rsid w:val="00084826"/>
    <w:rsid w:val="00084954"/>
    <w:rsid w:val="000849CD"/>
    <w:rsid w:val="00084B9D"/>
    <w:rsid w:val="00084C20"/>
    <w:rsid w:val="00084FA3"/>
    <w:rsid w:val="00085194"/>
    <w:rsid w:val="000856BE"/>
    <w:rsid w:val="00085743"/>
    <w:rsid w:val="000857BC"/>
    <w:rsid w:val="00085AE3"/>
    <w:rsid w:val="00085B1B"/>
    <w:rsid w:val="00085B34"/>
    <w:rsid w:val="00085CDF"/>
    <w:rsid w:val="00085FDD"/>
    <w:rsid w:val="000862C2"/>
    <w:rsid w:val="000862F0"/>
    <w:rsid w:val="000864B1"/>
    <w:rsid w:val="00086593"/>
    <w:rsid w:val="00086612"/>
    <w:rsid w:val="00086686"/>
    <w:rsid w:val="00086691"/>
    <w:rsid w:val="00086721"/>
    <w:rsid w:val="0008686D"/>
    <w:rsid w:val="000868A9"/>
    <w:rsid w:val="00086C8A"/>
    <w:rsid w:val="00086D3B"/>
    <w:rsid w:val="000870F5"/>
    <w:rsid w:val="0008719E"/>
    <w:rsid w:val="000871EC"/>
    <w:rsid w:val="000872C2"/>
    <w:rsid w:val="00087429"/>
    <w:rsid w:val="00087529"/>
    <w:rsid w:val="00087633"/>
    <w:rsid w:val="000876B4"/>
    <w:rsid w:val="00087A96"/>
    <w:rsid w:val="00087C24"/>
    <w:rsid w:val="00087FB1"/>
    <w:rsid w:val="000904AE"/>
    <w:rsid w:val="000904F2"/>
    <w:rsid w:val="0009095D"/>
    <w:rsid w:val="00090962"/>
    <w:rsid w:val="00090B23"/>
    <w:rsid w:val="00090C4B"/>
    <w:rsid w:val="00090E38"/>
    <w:rsid w:val="00090E58"/>
    <w:rsid w:val="00090F26"/>
    <w:rsid w:val="00090F3B"/>
    <w:rsid w:val="0009101B"/>
    <w:rsid w:val="00091243"/>
    <w:rsid w:val="00091396"/>
    <w:rsid w:val="0009139C"/>
    <w:rsid w:val="00091537"/>
    <w:rsid w:val="0009166C"/>
    <w:rsid w:val="000916E1"/>
    <w:rsid w:val="0009191C"/>
    <w:rsid w:val="00091B94"/>
    <w:rsid w:val="0009265A"/>
    <w:rsid w:val="000926B3"/>
    <w:rsid w:val="0009278F"/>
    <w:rsid w:val="00092920"/>
    <w:rsid w:val="00092AE0"/>
    <w:rsid w:val="00092B8D"/>
    <w:rsid w:val="00092BE7"/>
    <w:rsid w:val="00092C11"/>
    <w:rsid w:val="00092DCE"/>
    <w:rsid w:val="00093237"/>
    <w:rsid w:val="000933B2"/>
    <w:rsid w:val="00093BF2"/>
    <w:rsid w:val="00093CBE"/>
    <w:rsid w:val="00093EAB"/>
    <w:rsid w:val="00093F6F"/>
    <w:rsid w:val="000943AA"/>
    <w:rsid w:val="000946D2"/>
    <w:rsid w:val="000947A8"/>
    <w:rsid w:val="0009497D"/>
    <w:rsid w:val="0009498C"/>
    <w:rsid w:val="00094997"/>
    <w:rsid w:val="000949E9"/>
    <w:rsid w:val="00094A6E"/>
    <w:rsid w:val="00094B2F"/>
    <w:rsid w:val="00094CA9"/>
    <w:rsid w:val="00094F74"/>
    <w:rsid w:val="00095008"/>
    <w:rsid w:val="00095182"/>
    <w:rsid w:val="000957EF"/>
    <w:rsid w:val="000958E8"/>
    <w:rsid w:val="00095A0C"/>
    <w:rsid w:val="00095B2A"/>
    <w:rsid w:val="00095B8A"/>
    <w:rsid w:val="00095F71"/>
    <w:rsid w:val="00096008"/>
    <w:rsid w:val="000960B2"/>
    <w:rsid w:val="000962D8"/>
    <w:rsid w:val="000963B5"/>
    <w:rsid w:val="00096546"/>
    <w:rsid w:val="000965DB"/>
    <w:rsid w:val="00096969"/>
    <w:rsid w:val="00096A3A"/>
    <w:rsid w:val="00096B39"/>
    <w:rsid w:val="00096D0D"/>
    <w:rsid w:val="00097201"/>
    <w:rsid w:val="000972BC"/>
    <w:rsid w:val="000972C4"/>
    <w:rsid w:val="000976E9"/>
    <w:rsid w:val="00097849"/>
    <w:rsid w:val="00097A63"/>
    <w:rsid w:val="00097CAB"/>
    <w:rsid w:val="00097F4C"/>
    <w:rsid w:val="000A00C9"/>
    <w:rsid w:val="000A0197"/>
    <w:rsid w:val="000A01CD"/>
    <w:rsid w:val="000A0254"/>
    <w:rsid w:val="000A03BE"/>
    <w:rsid w:val="000A0400"/>
    <w:rsid w:val="000A09BF"/>
    <w:rsid w:val="000A0C19"/>
    <w:rsid w:val="000A1193"/>
    <w:rsid w:val="000A13E8"/>
    <w:rsid w:val="000A1471"/>
    <w:rsid w:val="000A1526"/>
    <w:rsid w:val="000A1838"/>
    <w:rsid w:val="000A1841"/>
    <w:rsid w:val="000A19B6"/>
    <w:rsid w:val="000A1ABF"/>
    <w:rsid w:val="000A1B4F"/>
    <w:rsid w:val="000A1B56"/>
    <w:rsid w:val="000A1C74"/>
    <w:rsid w:val="000A1C77"/>
    <w:rsid w:val="000A1FF7"/>
    <w:rsid w:val="000A2087"/>
    <w:rsid w:val="000A224F"/>
    <w:rsid w:val="000A2984"/>
    <w:rsid w:val="000A2A86"/>
    <w:rsid w:val="000A2D72"/>
    <w:rsid w:val="000A300F"/>
    <w:rsid w:val="000A304D"/>
    <w:rsid w:val="000A305B"/>
    <w:rsid w:val="000A30DA"/>
    <w:rsid w:val="000A3201"/>
    <w:rsid w:val="000A33FF"/>
    <w:rsid w:val="000A356E"/>
    <w:rsid w:val="000A3624"/>
    <w:rsid w:val="000A371E"/>
    <w:rsid w:val="000A37BA"/>
    <w:rsid w:val="000A3828"/>
    <w:rsid w:val="000A384C"/>
    <w:rsid w:val="000A3B86"/>
    <w:rsid w:val="000A3B8D"/>
    <w:rsid w:val="000A3CF2"/>
    <w:rsid w:val="000A3F3F"/>
    <w:rsid w:val="000A40A3"/>
    <w:rsid w:val="000A4170"/>
    <w:rsid w:val="000A4237"/>
    <w:rsid w:val="000A4249"/>
    <w:rsid w:val="000A42E6"/>
    <w:rsid w:val="000A4333"/>
    <w:rsid w:val="000A44E4"/>
    <w:rsid w:val="000A454D"/>
    <w:rsid w:val="000A495A"/>
    <w:rsid w:val="000A51EA"/>
    <w:rsid w:val="000A52B9"/>
    <w:rsid w:val="000A5600"/>
    <w:rsid w:val="000A5DE1"/>
    <w:rsid w:val="000A6086"/>
    <w:rsid w:val="000A624A"/>
    <w:rsid w:val="000A6258"/>
    <w:rsid w:val="000A642B"/>
    <w:rsid w:val="000A6528"/>
    <w:rsid w:val="000A65A7"/>
    <w:rsid w:val="000A671C"/>
    <w:rsid w:val="000A6796"/>
    <w:rsid w:val="000A6845"/>
    <w:rsid w:val="000A6848"/>
    <w:rsid w:val="000A6A68"/>
    <w:rsid w:val="000A6B11"/>
    <w:rsid w:val="000A6D2F"/>
    <w:rsid w:val="000A6F59"/>
    <w:rsid w:val="000A6FB5"/>
    <w:rsid w:val="000A722D"/>
    <w:rsid w:val="000A7369"/>
    <w:rsid w:val="000A7380"/>
    <w:rsid w:val="000A73FB"/>
    <w:rsid w:val="000A745F"/>
    <w:rsid w:val="000A782B"/>
    <w:rsid w:val="000A789A"/>
    <w:rsid w:val="000A7A0E"/>
    <w:rsid w:val="000A7A5D"/>
    <w:rsid w:val="000A7AFE"/>
    <w:rsid w:val="000A7B90"/>
    <w:rsid w:val="000A7DE3"/>
    <w:rsid w:val="000B0034"/>
    <w:rsid w:val="000B0730"/>
    <w:rsid w:val="000B0ADF"/>
    <w:rsid w:val="000B0C87"/>
    <w:rsid w:val="000B0FB8"/>
    <w:rsid w:val="000B0FC9"/>
    <w:rsid w:val="000B1293"/>
    <w:rsid w:val="000B149C"/>
    <w:rsid w:val="000B158F"/>
    <w:rsid w:val="000B17D0"/>
    <w:rsid w:val="000B1A3F"/>
    <w:rsid w:val="000B1C0B"/>
    <w:rsid w:val="000B1D6A"/>
    <w:rsid w:val="000B1FA5"/>
    <w:rsid w:val="000B20D1"/>
    <w:rsid w:val="000B26BD"/>
    <w:rsid w:val="000B26D9"/>
    <w:rsid w:val="000B28BD"/>
    <w:rsid w:val="000B28EB"/>
    <w:rsid w:val="000B2A87"/>
    <w:rsid w:val="000B2A92"/>
    <w:rsid w:val="000B2AD0"/>
    <w:rsid w:val="000B2EF3"/>
    <w:rsid w:val="000B3028"/>
    <w:rsid w:val="000B30C5"/>
    <w:rsid w:val="000B30D1"/>
    <w:rsid w:val="000B311C"/>
    <w:rsid w:val="000B3278"/>
    <w:rsid w:val="000B3352"/>
    <w:rsid w:val="000B3ECD"/>
    <w:rsid w:val="000B41CF"/>
    <w:rsid w:val="000B4762"/>
    <w:rsid w:val="000B4A13"/>
    <w:rsid w:val="000B4D2C"/>
    <w:rsid w:val="000B4E18"/>
    <w:rsid w:val="000B4E9C"/>
    <w:rsid w:val="000B508C"/>
    <w:rsid w:val="000B528A"/>
    <w:rsid w:val="000B52DA"/>
    <w:rsid w:val="000B5976"/>
    <w:rsid w:val="000B59C1"/>
    <w:rsid w:val="000B608D"/>
    <w:rsid w:val="000B61B2"/>
    <w:rsid w:val="000B64C4"/>
    <w:rsid w:val="000B6B4B"/>
    <w:rsid w:val="000B6B83"/>
    <w:rsid w:val="000B6CB6"/>
    <w:rsid w:val="000B6DC0"/>
    <w:rsid w:val="000B6E83"/>
    <w:rsid w:val="000B733B"/>
    <w:rsid w:val="000B73A7"/>
    <w:rsid w:val="000B7420"/>
    <w:rsid w:val="000B7948"/>
    <w:rsid w:val="000B794E"/>
    <w:rsid w:val="000B7B90"/>
    <w:rsid w:val="000B7D9A"/>
    <w:rsid w:val="000C0017"/>
    <w:rsid w:val="000C00CB"/>
    <w:rsid w:val="000C0212"/>
    <w:rsid w:val="000C0256"/>
    <w:rsid w:val="000C04B9"/>
    <w:rsid w:val="000C050F"/>
    <w:rsid w:val="000C05A5"/>
    <w:rsid w:val="000C0704"/>
    <w:rsid w:val="000C0A06"/>
    <w:rsid w:val="000C0DC1"/>
    <w:rsid w:val="000C0ED8"/>
    <w:rsid w:val="000C165E"/>
    <w:rsid w:val="000C19B4"/>
    <w:rsid w:val="000C1C0F"/>
    <w:rsid w:val="000C1C79"/>
    <w:rsid w:val="000C1D4E"/>
    <w:rsid w:val="000C1DA3"/>
    <w:rsid w:val="000C205D"/>
    <w:rsid w:val="000C215E"/>
    <w:rsid w:val="000C2285"/>
    <w:rsid w:val="000C2429"/>
    <w:rsid w:val="000C2456"/>
    <w:rsid w:val="000C25EF"/>
    <w:rsid w:val="000C260C"/>
    <w:rsid w:val="000C2611"/>
    <w:rsid w:val="000C2635"/>
    <w:rsid w:val="000C275E"/>
    <w:rsid w:val="000C2C46"/>
    <w:rsid w:val="000C2D13"/>
    <w:rsid w:val="000C3059"/>
    <w:rsid w:val="000C3237"/>
    <w:rsid w:val="000C3405"/>
    <w:rsid w:val="000C3443"/>
    <w:rsid w:val="000C3487"/>
    <w:rsid w:val="000C37CD"/>
    <w:rsid w:val="000C37D2"/>
    <w:rsid w:val="000C38D3"/>
    <w:rsid w:val="000C394B"/>
    <w:rsid w:val="000C39A1"/>
    <w:rsid w:val="000C39FC"/>
    <w:rsid w:val="000C3B97"/>
    <w:rsid w:val="000C3D89"/>
    <w:rsid w:val="000C3DF5"/>
    <w:rsid w:val="000C3E86"/>
    <w:rsid w:val="000C419B"/>
    <w:rsid w:val="000C43E9"/>
    <w:rsid w:val="000C44CE"/>
    <w:rsid w:val="000C44D5"/>
    <w:rsid w:val="000C46F0"/>
    <w:rsid w:val="000C4AFC"/>
    <w:rsid w:val="000C4B18"/>
    <w:rsid w:val="000C4C39"/>
    <w:rsid w:val="000C4ED2"/>
    <w:rsid w:val="000C511D"/>
    <w:rsid w:val="000C530C"/>
    <w:rsid w:val="000C549E"/>
    <w:rsid w:val="000C54A5"/>
    <w:rsid w:val="000C5932"/>
    <w:rsid w:val="000C5BE8"/>
    <w:rsid w:val="000C5DBC"/>
    <w:rsid w:val="000C619C"/>
    <w:rsid w:val="000C6559"/>
    <w:rsid w:val="000C65CC"/>
    <w:rsid w:val="000C65EF"/>
    <w:rsid w:val="000C6920"/>
    <w:rsid w:val="000C6992"/>
    <w:rsid w:val="000C6C51"/>
    <w:rsid w:val="000C6C66"/>
    <w:rsid w:val="000C6F61"/>
    <w:rsid w:val="000C715F"/>
    <w:rsid w:val="000C7404"/>
    <w:rsid w:val="000C7530"/>
    <w:rsid w:val="000C786A"/>
    <w:rsid w:val="000C7998"/>
    <w:rsid w:val="000C79C4"/>
    <w:rsid w:val="000C7A28"/>
    <w:rsid w:val="000C7B46"/>
    <w:rsid w:val="000C7B61"/>
    <w:rsid w:val="000C7D9B"/>
    <w:rsid w:val="000C7DC0"/>
    <w:rsid w:val="000C7E22"/>
    <w:rsid w:val="000C7E4B"/>
    <w:rsid w:val="000D0049"/>
    <w:rsid w:val="000D01CB"/>
    <w:rsid w:val="000D02C1"/>
    <w:rsid w:val="000D050D"/>
    <w:rsid w:val="000D068F"/>
    <w:rsid w:val="000D0720"/>
    <w:rsid w:val="000D0894"/>
    <w:rsid w:val="000D09A2"/>
    <w:rsid w:val="000D110A"/>
    <w:rsid w:val="000D123E"/>
    <w:rsid w:val="000D19FA"/>
    <w:rsid w:val="000D1AFA"/>
    <w:rsid w:val="000D1BCC"/>
    <w:rsid w:val="000D1C44"/>
    <w:rsid w:val="000D1DE7"/>
    <w:rsid w:val="000D1E95"/>
    <w:rsid w:val="000D1EE4"/>
    <w:rsid w:val="000D2078"/>
    <w:rsid w:val="000D207A"/>
    <w:rsid w:val="000D2155"/>
    <w:rsid w:val="000D224A"/>
    <w:rsid w:val="000D22B7"/>
    <w:rsid w:val="000D22D4"/>
    <w:rsid w:val="000D23BE"/>
    <w:rsid w:val="000D257A"/>
    <w:rsid w:val="000D270C"/>
    <w:rsid w:val="000D27D0"/>
    <w:rsid w:val="000D29C8"/>
    <w:rsid w:val="000D2B47"/>
    <w:rsid w:val="000D2B50"/>
    <w:rsid w:val="000D2E0E"/>
    <w:rsid w:val="000D31DB"/>
    <w:rsid w:val="000D3377"/>
    <w:rsid w:val="000D375B"/>
    <w:rsid w:val="000D3826"/>
    <w:rsid w:val="000D3A3F"/>
    <w:rsid w:val="000D3B93"/>
    <w:rsid w:val="000D3BAE"/>
    <w:rsid w:val="000D3EE8"/>
    <w:rsid w:val="000D3F2F"/>
    <w:rsid w:val="000D3FA9"/>
    <w:rsid w:val="000D4108"/>
    <w:rsid w:val="000D4630"/>
    <w:rsid w:val="000D482B"/>
    <w:rsid w:val="000D4975"/>
    <w:rsid w:val="000D4CD3"/>
    <w:rsid w:val="000D4CFC"/>
    <w:rsid w:val="000D4D00"/>
    <w:rsid w:val="000D4D62"/>
    <w:rsid w:val="000D54E3"/>
    <w:rsid w:val="000D56A1"/>
    <w:rsid w:val="000D57F3"/>
    <w:rsid w:val="000D5855"/>
    <w:rsid w:val="000D59FC"/>
    <w:rsid w:val="000D5C9A"/>
    <w:rsid w:val="000D5EBB"/>
    <w:rsid w:val="000D5F76"/>
    <w:rsid w:val="000D6183"/>
    <w:rsid w:val="000D6397"/>
    <w:rsid w:val="000D63B6"/>
    <w:rsid w:val="000D6545"/>
    <w:rsid w:val="000D6BBB"/>
    <w:rsid w:val="000D6CFE"/>
    <w:rsid w:val="000D6EDB"/>
    <w:rsid w:val="000D6F4C"/>
    <w:rsid w:val="000D7538"/>
    <w:rsid w:val="000D78C7"/>
    <w:rsid w:val="000D7ACE"/>
    <w:rsid w:val="000D7CC6"/>
    <w:rsid w:val="000D7CCF"/>
    <w:rsid w:val="000D7D0F"/>
    <w:rsid w:val="000D7D4B"/>
    <w:rsid w:val="000D7E25"/>
    <w:rsid w:val="000D7F52"/>
    <w:rsid w:val="000E005F"/>
    <w:rsid w:val="000E04F0"/>
    <w:rsid w:val="000E0AC9"/>
    <w:rsid w:val="000E0B82"/>
    <w:rsid w:val="000E10E4"/>
    <w:rsid w:val="000E1114"/>
    <w:rsid w:val="000E1152"/>
    <w:rsid w:val="000E11DA"/>
    <w:rsid w:val="000E1575"/>
    <w:rsid w:val="000E163F"/>
    <w:rsid w:val="000E1B36"/>
    <w:rsid w:val="000E1B67"/>
    <w:rsid w:val="000E1CC7"/>
    <w:rsid w:val="000E1FA4"/>
    <w:rsid w:val="000E2011"/>
    <w:rsid w:val="000E2650"/>
    <w:rsid w:val="000E27CC"/>
    <w:rsid w:val="000E2AB0"/>
    <w:rsid w:val="000E2AE6"/>
    <w:rsid w:val="000E2DA7"/>
    <w:rsid w:val="000E2F06"/>
    <w:rsid w:val="000E2F4F"/>
    <w:rsid w:val="000E31A9"/>
    <w:rsid w:val="000E3287"/>
    <w:rsid w:val="000E347F"/>
    <w:rsid w:val="000E34AF"/>
    <w:rsid w:val="000E34D0"/>
    <w:rsid w:val="000E36A6"/>
    <w:rsid w:val="000E371C"/>
    <w:rsid w:val="000E3CBB"/>
    <w:rsid w:val="000E3CDF"/>
    <w:rsid w:val="000E41E4"/>
    <w:rsid w:val="000E41E7"/>
    <w:rsid w:val="000E457A"/>
    <w:rsid w:val="000E46C9"/>
    <w:rsid w:val="000E47A4"/>
    <w:rsid w:val="000E4BCC"/>
    <w:rsid w:val="000E4E4E"/>
    <w:rsid w:val="000E4EF8"/>
    <w:rsid w:val="000E4F51"/>
    <w:rsid w:val="000E522E"/>
    <w:rsid w:val="000E53ED"/>
    <w:rsid w:val="000E56F5"/>
    <w:rsid w:val="000E5B3C"/>
    <w:rsid w:val="000E5E4A"/>
    <w:rsid w:val="000E617A"/>
    <w:rsid w:val="000E6291"/>
    <w:rsid w:val="000E630C"/>
    <w:rsid w:val="000E6546"/>
    <w:rsid w:val="000E67E1"/>
    <w:rsid w:val="000E6967"/>
    <w:rsid w:val="000E6A18"/>
    <w:rsid w:val="000E6ACA"/>
    <w:rsid w:val="000E6B33"/>
    <w:rsid w:val="000E6BD7"/>
    <w:rsid w:val="000E6BF3"/>
    <w:rsid w:val="000E6F14"/>
    <w:rsid w:val="000E75E8"/>
    <w:rsid w:val="000E7B8C"/>
    <w:rsid w:val="000E7DB3"/>
    <w:rsid w:val="000E7DB9"/>
    <w:rsid w:val="000E7E8A"/>
    <w:rsid w:val="000F0045"/>
    <w:rsid w:val="000F0145"/>
    <w:rsid w:val="000F0155"/>
    <w:rsid w:val="000F0524"/>
    <w:rsid w:val="000F0545"/>
    <w:rsid w:val="000F0672"/>
    <w:rsid w:val="000F0701"/>
    <w:rsid w:val="000F0938"/>
    <w:rsid w:val="000F0D66"/>
    <w:rsid w:val="000F0E79"/>
    <w:rsid w:val="000F0F54"/>
    <w:rsid w:val="000F1024"/>
    <w:rsid w:val="000F102C"/>
    <w:rsid w:val="000F1157"/>
    <w:rsid w:val="000F1AC2"/>
    <w:rsid w:val="000F1B91"/>
    <w:rsid w:val="000F1BB2"/>
    <w:rsid w:val="000F1DBF"/>
    <w:rsid w:val="000F1E10"/>
    <w:rsid w:val="000F2163"/>
    <w:rsid w:val="000F22B1"/>
    <w:rsid w:val="000F2308"/>
    <w:rsid w:val="000F23B6"/>
    <w:rsid w:val="000F2420"/>
    <w:rsid w:val="000F24AB"/>
    <w:rsid w:val="000F27DA"/>
    <w:rsid w:val="000F28B3"/>
    <w:rsid w:val="000F2963"/>
    <w:rsid w:val="000F2A42"/>
    <w:rsid w:val="000F2AD6"/>
    <w:rsid w:val="000F2D17"/>
    <w:rsid w:val="000F2DAB"/>
    <w:rsid w:val="000F31B6"/>
    <w:rsid w:val="000F33A1"/>
    <w:rsid w:val="000F3571"/>
    <w:rsid w:val="000F359E"/>
    <w:rsid w:val="000F3643"/>
    <w:rsid w:val="000F3713"/>
    <w:rsid w:val="000F37AC"/>
    <w:rsid w:val="000F389B"/>
    <w:rsid w:val="000F3913"/>
    <w:rsid w:val="000F3A84"/>
    <w:rsid w:val="000F3E5B"/>
    <w:rsid w:val="000F3E61"/>
    <w:rsid w:val="000F3EEE"/>
    <w:rsid w:val="000F3F62"/>
    <w:rsid w:val="000F3F8E"/>
    <w:rsid w:val="000F42CC"/>
    <w:rsid w:val="000F4422"/>
    <w:rsid w:val="000F44E9"/>
    <w:rsid w:val="000F457D"/>
    <w:rsid w:val="000F45A5"/>
    <w:rsid w:val="000F471E"/>
    <w:rsid w:val="000F485F"/>
    <w:rsid w:val="000F4C47"/>
    <w:rsid w:val="000F4E05"/>
    <w:rsid w:val="000F4E65"/>
    <w:rsid w:val="000F4F5A"/>
    <w:rsid w:val="000F5394"/>
    <w:rsid w:val="000F53AA"/>
    <w:rsid w:val="000F55F0"/>
    <w:rsid w:val="000F56A0"/>
    <w:rsid w:val="000F571A"/>
    <w:rsid w:val="000F577F"/>
    <w:rsid w:val="000F58C5"/>
    <w:rsid w:val="000F5C83"/>
    <w:rsid w:val="000F5CB2"/>
    <w:rsid w:val="000F5F76"/>
    <w:rsid w:val="000F60A2"/>
    <w:rsid w:val="000F60B5"/>
    <w:rsid w:val="000F6158"/>
    <w:rsid w:val="000F61C7"/>
    <w:rsid w:val="000F6206"/>
    <w:rsid w:val="000F65DB"/>
    <w:rsid w:val="000F695B"/>
    <w:rsid w:val="000F6D0C"/>
    <w:rsid w:val="000F6F9F"/>
    <w:rsid w:val="000F707F"/>
    <w:rsid w:val="000F7192"/>
    <w:rsid w:val="000F7324"/>
    <w:rsid w:val="000F73C9"/>
    <w:rsid w:val="000F7405"/>
    <w:rsid w:val="000F7528"/>
    <w:rsid w:val="000F75EC"/>
    <w:rsid w:val="000F765C"/>
    <w:rsid w:val="000F7686"/>
    <w:rsid w:val="000F76C4"/>
    <w:rsid w:val="000F78E7"/>
    <w:rsid w:val="000F7BE3"/>
    <w:rsid w:val="000F7C16"/>
    <w:rsid w:val="000F7C39"/>
    <w:rsid w:val="000F7E87"/>
    <w:rsid w:val="00100113"/>
    <w:rsid w:val="00100216"/>
    <w:rsid w:val="0010029E"/>
    <w:rsid w:val="00100339"/>
    <w:rsid w:val="0010045F"/>
    <w:rsid w:val="0010046F"/>
    <w:rsid w:val="001005D3"/>
    <w:rsid w:val="001008A7"/>
    <w:rsid w:val="00100A0B"/>
    <w:rsid w:val="00100B61"/>
    <w:rsid w:val="00100D1D"/>
    <w:rsid w:val="00100D5B"/>
    <w:rsid w:val="00100E1E"/>
    <w:rsid w:val="00100ED8"/>
    <w:rsid w:val="001010C4"/>
    <w:rsid w:val="00101157"/>
    <w:rsid w:val="00101199"/>
    <w:rsid w:val="001016DF"/>
    <w:rsid w:val="001019B9"/>
    <w:rsid w:val="001019E4"/>
    <w:rsid w:val="00101C22"/>
    <w:rsid w:val="00101F6C"/>
    <w:rsid w:val="00102121"/>
    <w:rsid w:val="00102123"/>
    <w:rsid w:val="0010225C"/>
    <w:rsid w:val="001023D4"/>
    <w:rsid w:val="00102967"/>
    <w:rsid w:val="001029A2"/>
    <w:rsid w:val="00102F9B"/>
    <w:rsid w:val="0010339B"/>
    <w:rsid w:val="001037E9"/>
    <w:rsid w:val="00103A4E"/>
    <w:rsid w:val="00103BF4"/>
    <w:rsid w:val="00103C88"/>
    <w:rsid w:val="00104232"/>
    <w:rsid w:val="00104309"/>
    <w:rsid w:val="00104377"/>
    <w:rsid w:val="001043C8"/>
    <w:rsid w:val="001043E4"/>
    <w:rsid w:val="00104433"/>
    <w:rsid w:val="00104625"/>
    <w:rsid w:val="00104990"/>
    <w:rsid w:val="00104A5B"/>
    <w:rsid w:val="00104C85"/>
    <w:rsid w:val="00104CCA"/>
    <w:rsid w:val="00104DEE"/>
    <w:rsid w:val="00104E2C"/>
    <w:rsid w:val="00104E72"/>
    <w:rsid w:val="00105060"/>
    <w:rsid w:val="0010506E"/>
    <w:rsid w:val="0010509D"/>
    <w:rsid w:val="001050B6"/>
    <w:rsid w:val="00105268"/>
    <w:rsid w:val="001053C8"/>
    <w:rsid w:val="00105B33"/>
    <w:rsid w:val="00105F14"/>
    <w:rsid w:val="001061A9"/>
    <w:rsid w:val="001061B9"/>
    <w:rsid w:val="001062C1"/>
    <w:rsid w:val="00106740"/>
    <w:rsid w:val="00106B84"/>
    <w:rsid w:val="00106C5E"/>
    <w:rsid w:val="00106C7D"/>
    <w:rsid w:val="00106E57"/>
    <w:rsid w:val="001071D2"/>
    <w:rsid w:val="001072EB"/>
    <w:rsid w:val="00107BC8"/>
    <w:rsid w:val="0011018D"/>
    <w:rsid w:val="00110253"/>
    <w:rsid w:val="00110306"/>
    <w:rsid w:val="00110734"/>
    <w:rsid w:val="001107A9"/>
    <w:rsid w:val="0011087E"/>
    <w:rsid w:val="00110A21"/>
    <w:rsid w:val="00110C6D"/>
    <w:rsid w:val="00110CC7"/>
    <w:rsid w:val="00110DB5"/>
    <w:rsid w:val="00110E5A"/>
    <w:rsid w:val="00111131"/>
    <w:rsid w:val="0011117C"/>
    <w:rsid w:val="0011134F"/>
    <w:rsid w:val="00111973"/>
    <w:rsid w:val="00111A98"/>
    <w:rsid w:val="00111AA2"/>
    <w:rsid w:val="00111B7B"/>
    <w:rsid w:val="00111C09"/>
    <w:rsid w:val="00111C96"/>
    <w:rsid w:val="00111CE5"/>
    <w:rsid w:val="00111D54"/>
    <w:rsid w:val="00111EFC"/>
    <w:rsid w:val="00112433"/>
    <w:rsid w:val="00112578"/>
    <w:rsid w:val="00112BDE"/>
    <w:rsid w:val="00112CB0"/>
    <w:rsid w:val="00112D88"/>
    <w:rsid w:val="00112E46"/>
    <w:rsid w:val="00112E58"/>
    <w:rsid w:val="00112F62"/>
    <w:rsid w:val="00113001"/>
    <w:rsid w:val="0011307F"/>
    <w:rsid w:val="001130E9"/>
    <w:rsid w:val="001133C9"/>
    <w:rsid w:val="00113431"/>
    <w:rsid w:val="0011347B"/>
    <w:rsid w:val="0011348E"/>
    <w:rsid w:val="00113670"/>
    <w:rsid w:val="0011380C"/>
    <w:rsid w:val="001138D9"/>
    <w:rsid w:val="0011397D"/>
    <w:rsid w:val="00113B25"/>
    <w:rsid w:val="00113C45"/>
    <w:rsid w:val="00113CC4"/>
    <w:rsid w:val="00113D75"/>
    <w:rsid w:val="00113F35"/>
    <w:rsid w:val="00114274"/>
    <w:rsid w:val="001144B2"/>
    <w:rsid w:val="001145D1"/>
    <w:rsid w:val="00114A0E"/>
    <w:rsid w:val="00114DC5"/>
    <w:rsid w:val="00114F26"/>
    <w:rsid w:val="001151C5"/>
    <w:rsid w:val="001154E0"/>
    <w:rsid w:val="00115562"/>
    <w:rsid w:val="00115A9B"/>
    <w:rsid w:val="00115B61"/>
    <w:rsid w:val="00115D43"/>
    <w:rsid w:val="00115DA4"/>
    <w:rsid w:val="0011647E"/>
    <w:rsid w:val="00116749"/>
    <w:rsid w:val="00116DBA"/>
    <w:rsid w:val="00116FEA"/>
    <w:rsid w:val="0011743B"/>
    <w:rsid w:val="00117614"/>
    <w:rsid w:val="00117687"/>
    <w:rsid w:val="00117B6C"/>
    <w:rsid w:val="00117B8D"/>
    <w:rsid w:val="00117ED0"/>
    <w:rsid w:val="00117F18"/>
    <w:rsid w:val="001201C0"/>
    <w:rsid w:val="001202D0"/>
    <w:rsid w:val="0012042F"/>
    <w:rsid w:val="001207F3"/>
    <w:rsid w:val="001209EE"/>
    <w:rsid w:val="00120ABE"/>
    <w:rsid w:val="00120C83"/>
    <w:rsid w:val="00120EB9"/>
    <w:rsid w:val="001210FB"/>
    <w:rsid w:val="0012132E"/>
    <w:rsid w:val="0012133E"/>
    <w:rsid w:val="00121410"/>
    <w:rsid w:val="001217D1"/>
    <w:rsid w:val="001218B8"/>
    <w:rsid w:val="001219C0"/>
    <w:rsid w:val="00121CB9"/>
    <w:rsid w:val="00121ED5"/>
    <w:rsid w:val="00121F72"/>
    <w:rsid w:val="001220F7"/>
    <w:rsid w:val="00122209"/>
    <w:rsid w:val="001222D5"/>
    <w:rsid w:val="0012236B"/>
    <w:rsid w:val="00122399"/>
    <w:rsid w:val="00122633"/>
    <w:rsid w:val="00122B8A"/>
    <w:rsid w:val="00122C7D"/>
    <w:rsid w:val="00122DCB"/>
    <w:rsid w:val="00122EE0"/>
    <w:rsid w:val="00122FD9"/>
    <w:rsid w:val="001230A1"/>
    <w:rsid w:val="00123765"/>
    <w:rsid w:val="00123B83"/>
    <w:rsid w:val="00123CA7"/>
    <w:rsid w:val="00123DAB"/>
    <w:rsid w:val="00123E2D"/>
    <w:rsid w:val="00123F64"/>
    <w:rsid w:val="001240C6"/>
    <w:rsid w:val="00124119"/>
    <w:rsid w:val="001243A1"/>
    <w:rsid w:val="0012460E"/>
    <w:rsid w:val="001246BD"/>
    <w:rsid w:val="00124AAF"/>
    <w:rsid w:val="00124BCD"/>
    <w:rsid w:val="00124C25"/>
    <w:rsid w:val="00124CB7"/>
    <w:rsid w:val="00124D27"/>
    <w:rsid w:val="00124EF6"/>
    <w:rsid w:val="00125111"/>
    <w:rsid w:val="00125224"/>
    <w:rsid w:val="00125567"/>
    <w:rsid w:val="001255B8"/>
    <w:rsid w:val="00125641"/>
    <w:rsid w:val="001258C1"/>
    <w:rsid w:val="00125BDE"/>
    <w:rsid w:val="00125C46"/>
    <w:rsid w:val="00125CBC"/>
    <w:rsid w:val="00125F33"/>
    <w:rsid w:val="00125FF5"/>
    <w:rsid w:val="001261DF"/>
    <w:rsid w:val="00126306"/>
    <w:rsid w:val="0012646C"/>
    <w:rsid w:val="001267B6"/>
    <w:rsid w:val="001267C7"/>
    <w:rsid w:val="001267D8"/>
    <w:rsid w:val="0012689F"/>
    <w:rsid w:val="001269DC"/>
    <w:rsid w:val="00126A1A"/>
    <w:rsid w:val="00126EDD"/>
    <w:rsid w:val="0012706B"/>
    <w:rsid w:val="0012709C"/>
    <w:rsid w:val="001270CC"/>
    <w:rsid w:val="001271C4"/>
    <w:rsid w:val="001273AA"/>
    <w:rsid w:val="001273FB"/>
    <w:rsid w:val="00127480"/>
    <w:rsid w:val="0012790E"/>
    <w:rsid w:val="00127935"/>
    <w:rsid w:val="00127C3B"/>
    <w:rsid w:val="00127F97"/>
    <w:rsid w:val="001300E9"/>
    <w:rsid w:val="00130116"/>
    <w:rsid w:val="001301EF"/>
    <w:rsid w:val="0013037F"/>
    <w:rsid w:val="00130546"/>
    <w:rsid w:val="0013070A"/>
    <w:rsid w:val="001307B6"/>
    <w:rsid w:val="001308FD"/>
    <w:rsid w:val="00130970"/>
    <w:rsid w:val="001309EB"/>
    <w:rsid w:val="00130C35"/>
    <w:rsid w:val="00130D25"/>
    <w:rsid w:val="00130D3E"/>
    <w:rsid w:val="00130DC7"/>
    <w:rsid w:val="00130E3B"/>
    <w:rsid w:val="00130F58"/>
    <w:rsid w:val="00131817"/>
    <w:rsid w:val="00131B33"/>
    <w:rsid w:val="00131C98"/>
    <w:rsid w:val="00131D8B"/>
    <w:rsid w:val="00131E1D"/>
    <w:rsid w:val="00131F11"/>
    <w:rsid w:val="001323E3"/>
    <w:rsid w:val="00132562"/>
    <w:rsid w:val="00132680"/>
    <w:rsid w:val="001326C2"/>
    <w:rsid w:val="00132766"/>
    <w:rsid w:val="001327B5"/>
    <w:rsid w:val="00132887"/>
    <w:rsid w:val="001329B1"/>
    <w:rsid w:val="00132D42"/>
    <w:rsid w:val="00132E34"/>
    <w:rsid w:val="00132E7E"/>
    <w:rsid w:val="00132F14"/>
    <w:rsid w:val="00133068"/>
    <w:rsid w:val="0013314B"/>
    <w:rsid w:val="00133254"/>
    <w:rsid w:val="00133440"/>
    <w:rsid w:val="0013345B"/>
    <w:rsid w:val="001335EC"/>
    <w:rsid w:val="001337BF"/>
    <w:rsid w:val="00133A7C"/>
    <w:rsid w:val="00133C85"/>
    <w:rsid w:val="00133DAD"/>
    <w:rsid w:val="00134044"/>
    <w:rsid w:val="00134056"/>
    <w:rsid w:val="00134377"/>
    <w:rsid w:val="001343B3"/>
    <w:rsid w:val="00134770"/>
    <w:rsid w:val="00134863"/>
    <w:rsid w:val="00134883"/>
    <w:rsid w:val="001348C3"/>
    <w:rsid w:val="00134940"/>
    <w:rsid w:val="00134992"/>
    <w:rsid w:val="00134A9A"/>
    <w:rsid w:val="00134AF6"/>
    <w:rsid w:val="00134D91"/>
    <w:rsid w:val="001351D2"/>
    <w:rsid w:val="00135209"/>
    <w:rsid w:val="0013551C"/>
    <w:rsid w:val="001355F6"/>
    <w:rsid w:val="0013578E"/>
    <w:rsid w:val="001358C6"/>
    <w:rsid w:val="00135B36"/>
    <w:rsid w:val="00135B92"/>
    <w:rsid w:val="00135BC2"/>
    <w:rsid w:val="00135BE6"/>
    <w:rsid w:val="00135E6F"/>
    <w:rsid w:val="00136043"/>
    <w:rsid w:val="0013605D"/>
    <w:rsid w:val="0013658F"/>
    <w:rsid w:val="00136626"/>
    <w:rsid w:val="00136679"/>
    <w:rsid w:val="0013688A"/>
    <w:rsid w:val="00136A06"/>
    <w:rsid w:val="00136A2D"/>
    <w:rsid w:val="00136D09"/>
    <w:rsid w:val="00136DB1"/>
    <w:rsid w:val="00137086"/>
    <w:rsid w:val="001373EC"/>
    <w:rsid w:val="0013749B"/>
    <w:rsid w:val="00137528"/>
    <w:rsid w:val="001378C1"/>
    <w:rsid w:val="001379F5"/>
    <w:rsid w:val="00137B58"/>
    <w:rsid w:val="00137EF3"/>
    <w:rsid w:val="00137F2B"/>
    <w:rsid w:val="00140874"/>
    <w:rsid w:val="00140BC0"/>
    <w:rsid w:val="00140BD2"/>
    <w:rsid w:val="00140C30"/>
    <w:rsid w:val="00140CE8"/>
    <w:rsid w:val="00140D35"/>
    <w:rsid w:val="00140D6D"/>
    <w:rsid w:val="00140E97"/>
    <w:rsid w:val="00140EBF"/>
    <w:rsid w:val="00140F2E"/>
    <w:rsid w:val="00141030"/>
    <w:rsid w:val="0014118E"/>
    <w:rsid w:val="00141192"/>
    <w:rsid w:val="00141466"/>
    <w:rsid w:val="0014176A"/>
    <w:rsid w:val="001417B9"/>
    <w:rsid w:val="00141C7A"/>
    <w:rsid w:val="00141CE7"/>
    <w:rsid w:val="00142216"/>
    <w:rsid w:val="0014228B"/>
    <w:rsid w:val="00142D74"/>
    <w:rsid w:val="001430D6"/>
    <w:rsid w:val="001432B3"/>
    <w:rsid w:val="0014350B"/>
    <w:rsid w:val="0014356A"/>
    <w:rsid w:val="001435C8"/>
    <w:rsid w:val="00143856"/>
    <w:rsid w:val="001439B3"/>
    <w:rsid w:val="00143A54"/>
    <w:rsid w:val="00143FF8"/>
    <w:rsid w:val="0014401E"/>
    <w:rsid w:val="00144142"/>
    <w:rsid w:val="00144C54"/>
    <w:rsid w:val="00144CA2"/>
    <w:rsid w:val="00144CE2"/>
    <w:rsid w:val="00144D20"/>
    <w:rsid w:val="0014543F"/>
    <w:rsid w:val="001455B3"/>
    <w:rsid w:val="00145615"/>
    <w:rsid w:val="00145A9F"/>
    <w:rsid w:val="00145B5D"/>
    <w:rsid w:val="001460BB"/>
    <w:rsid w:val="001461CB"/>
    <w:rsid w:val="00146260"/>
    <w:rsid w:val="001464D7"/>
    <w:rsid w:val="001465E7"/>
    <w:rsid w:val="0014666A"/>
    <w:rsid w:val="00146720"/>
    <w:rsid w:val="0014686C"/>
    <w:rsid w:val="00146E6D"/>
    <w:rsid w:val="001478A5"/>
    <w:rsid w:val="001478DD"/>
    <w:rsid w:val="00147916"/>
    <w:rsid w:val="00147AC6"/>
    <w:rsid w:val="00147B41"/>
    <w:rsid w:val="00147B77"/>
    <w:rsid w:val="00147B8B"/>
    <w:rsid w:val="00147D4B"/>
    <w:rsid w:val="00147D55"/>
    <w:rsid w:val="00147FE4"/>
    <w:rsid w:val="0015024A"/>
    <w:rsid w:val="001503F9"/>
    <w:rsid w:val="001504C3"/>
    <w:rsid w:val="001507DE"/>
    <w:rsid w:val="001508E7"/>
    <w:rsid w:val="00150918"/>
    <w:rsid w:val="00150B28"/>
    <w:rsid w:val="00150EDC"/>
    <w:rsid w:val="00150FAF"/>
    <w:rsid w:val="0015128B"/>
    <w:rsid w:val="00151304"/>
    <w:rsid w:val="001513A1"/>
    <w:rsid w:val="001513B6"/>
    <w:rsid w:val="00151793"/>
    <w:rsid w:val="00151BF5"/>
    <w:rsid w:val="00151DC6"/>
    <w:rsid w:val="0015209A"/>
    <w:rsid w:val="00152409"/>
    <w:rsid w:val="0015257C"/>
    <w:rsid w:val="00152600"/>
    <w:rsid w:val="001528C1"/>
    <w:rsid w:val="00152CEC"/>
    <w:rsid w:val="001533EB"/>
    <w:rsid w:val="00153453"/>
    <w:rsid w:val="00153589"/>
    <w:rsid w:val="00153CDC"/>
    <w:rsid w:val="00153DEC"/>
    <w:rsid w:val="00153E60"/>
    <w:rsid w:val="00153FD4"/>
    <w:rsid w:val="0015486C"/>
    <w:rsid w:val="0015495F"/>
    <w:rsid w:val="00154C13"/>
    <w:rsid w:val="00154D88"/>
    <w:rsid w:val="00154E00"/>
    <w:rsid w:val="001550AF"/>
    <w:rsid w:val="001551A6"/>
    <w:rsid w:val="00155203"/>
    <w:rsid w:val="00155256"/>
    <w:rsid w:val="0015528D"/>
    <w:rsid w:val="001552E6"/>
    <w:rsid w:val="001554F0"/>
    <w:rsid w:val="001556B3"/>
    <w:rsid w:val="00155785"/>
    <w:rsid w:val="00155A44"/>
    <w:rsid w:val="00155DA6"/>
    <w:rsid w:val="0015641A"/>
    <w:rsid w:val="0015647E"/>
    <w:rsid w:val="00156864"/>
    <w:rsid w:val="00156932"/>
    <w:rsid w:val="00156B48"/>
    <w:rsid w:val="00156BF4"/>
    <w:rsid w:val="00156F0C"/>
    <w:rsid w:val="00156FB1"/>
    <w:rsid w:val="00157427"/>
    <w:rsid w:val="00157702"/>
    <w:rsid w:val="0015782F"/>
    <w:rsid w:val="00157AFC"/>
    <w:rsid w:val="00160037"/>
    <w:rsid w:val="001602DB"/>
    <w:rsid w:val="001602EC"/>
    <w:rsid w:val="001603D1"/>
    <w:rsid w:val="001604C5"/>
    <w:rsid w:val="0016090B"/>
    <w:rsid w:val="00160B71"/>
    <w:rsid w:val="00160CC1"/>
    <w:rsid w:val="0016116C"/>
    <w:rsid w:val="00161437"/>
    <w:rsid w:val="0016179A"/>
    <w:rsid w:val="001617AA"/>
    <w:rsid w:val="00161CAC"/>
    <w:rsid w:val="00161E38"/>
    <w:rsid w:val="00161F3E"/>
    <w:rsid w:val="001620B2"/>
    <w:rsid w:val="00162803"/>
    <w:rsid w:val="00162A41"/>
    <w:rsid w:val="00162C5C"/>
    <w:rsid w:val="00163029"/>
    <w:rsid w:val="00163146"/>
    <w:rsid w:val="001632BE"/>
    <w:rsid w:val="00163499"/>
    <w:rsid w:val="001634A1"/>
    <w:rsid w:val="0016368E"/>
    <w:rsid w:val="001636D2"/>
    <w:rsid w:val="00163799"/>
    <w:rsid w:val="001637CE"/>
    <w:rsid w:val="00163B81"/>
    <w:rsid w:val="00163DF1"/>
    <w:rsid w:val="00163EED"/>
    <w:rsid w:val="001640BE"/>
    <w:rsid w:val="0016416C"/>
    <w:rsid w:val="00164491"/>
    <w:rsid w:val="001644A6"/>
    <w:rsid w:val="00164911"/>
    <w:rsid w:val="001649AA"/>
    <w:rsid w:val="00164BEC"/>
    <w:rsid w:val="00164C11"/>
    <w:rsid w:val="00164E86"/>
    <w:rsid w:val="00164ED1"/>
    <w:rsid w:val="00165006"/>
    <w:rsid w:val="0016514A"/>
    <w:rsid w:val="00165549"/>
    <w:rsid w:val="001656D9"/>
    <w:rsid w:val="00165877"/>
    <w:rsid w:val="001659A6"/>
    <w:rsid w:val="00165BA2"/>
    <w:rsid w:val="00165D04"/>
    <w:rsid w:val="00165E3B"/>
    <w:rsid w:val="001660F4"/>
    <w:rsid w:val="00166158"/>
    <w:rsid w:val="00166679"/>
    <w:rsid w:val="0016681B"/>
    <w:rsid w:val="0016693B"/>
    <w:rsid w:val="00166967"/>
    <w:rsid w:val="00166B2F"/>
    <w:rsid w:val="00166B8F"/>
    <w:rsid w:val="00166CF0"/>
    <w:rsid w:val="00166F0B"/>
    <w:rsid w:val="00166F2E"/>
    <w:rsid w:val="00166F6D"/>
    <w:rsid w:val="0016703D"/>
    <w:rsid w:val="001670BF"/>
    <w:rsid w:val="001671BD"/>
    <w:rsid w:val="00167410"/>
    <w:rsid w:val="00167519"/>
    <w:rsid w:val="001676E0"/>
    <w:rsid w:val="00167719"/>
    <w:rsid w:val="00167E2A"/>
    <w:rsid w:val="00170168"/>
    <w:rsid w:val="001703D2"/>
    <w:rsid w:val="0017050D"/>
    <w:rsid w:val="00170604"/>
    <w:rsid w:val="001706DD"/>
    <w:rsid w:val="00170767"/>
    <w:rsid w:val="00170768"/>
    <w:rsid w:val="00170C36"/>
    <w:rsid w:val="00170D6B"/>
    <w:rsid w:val="00170E79"/>
    <w:rsid w:val="00170F14"/>
    <w:rsid w:val="00170F65"/>
    <w:rsid w:val="001712BB"/>
    <w:rsid w:val="001713E8"/>
    <w:rsid w:val="001713EE"/>
    <w:rsid w:val="00171470"/>
    <w:rsid w:val="00171668"/>
    <w:rsid w:val="00171779"/>
    <w:rsid w:val="001719DD"/>
    <w:rsid w:val="00171A1A"/>
    <w:rsid w:val="00171C1D"/>
    <w:rsid w:val="00171DB8"/>
    <w:rsid w:val="00171DDC"/>
    <w:rsid w:val="00171EAE"/>
    <w:rsid w:val="00172071"/>
    <w:rsid w:val="0017211C"/>
    <w:rsid w:val="001721E5"/>
    <w:rsid w:val="001721F5"/>
    <w:rsid w:val="00172650"/>
    <w:rsid w:val="00172780"/>
    <w:rsid w:val="00172D39"/>
    <w:rsid w:val="00172DD1"/>
    <w:rsid w:val="00172E79"/>
    <w:rsid w:val="00173204"/>
    <w:rsid w:val="001733AB"/>
    <w:rsid w:val="00173831"/>
    <w:rsid w:val="00173F78"/>
    <w:rsid w:val="001741E7"/>
    <w:rsid w:val="001743A1"/>
    <w:rsid w:val="001748D6"/>
    <w:rsid w:val="00174A72"/>
    <w:rsid w:val="00174B00"/>
    <w:rsid w:val="00174BAE"/>
    <w:rsid w:val="00174BF3"/>
    <w:rsid w:val="00174DAA"/>
    <w:rsid w:val="00175307"/>
    <w:rsid w:val="00175473"/>
    <w:rsid w:val="00175678"/>
    <w:rsid w:val="001756DF"/>
    <w:rsid w:val="00175778"/>
    <w:rsid w:val="001757E6"/>
    <w:rsid w:val="00175806"/>
    <w:rsid w:val="00175C7B"/>
    <w:rsid w:val="00175C9F"/>
    <w:rsid w:val="00175D5F"/>
    <w:rsid w:val="00175DC5"/>
    <w:rsid w:val="00176066"/>
    <w:rsid w:val="0017663B"/>
    <w:rsid w:val="0017671D"/>
    <w:rsid w:val="001769AD"/>
    <w:rsid w:val="00176CAE"/>
    <w:rsid w:val="00176D4F"/>
    <w:rsid w:val="00176E9E"/>
    <w:rsid w:val="001772C4"/>
    <w:rsid w:val="0017733C"/>
    <w:rsid w:val="001779E4"/>
    <w:rsid w:val="00177AD2"/>
    <w:rsid w:val="00177D68"/>
    <w:rsid w:val="00177F55"/>
    <w:rsid w:val="00180150"/>
    <w:rsid w:val="0018042C"/>
    <w:rsid w:val="00180445"/>
    <w:rsid w:val="001807BF"/>
    <w:rsid w:val="0018091E"/>
    <w:rsid w:val="00180FF4"/>
    <w:rsid w:val="0018101B"/>
    <w:rsid w:val="001810E0"/>
    <w:rsid w:val="001816CA"/>
    <w:rsid w:val="001816F8"/>
    <w:rsid w:val="001818EC"/>
    <w:rsid w:val="00181B6C"/>
    <w:rsid w:val="00181B8D"/>
    <w:rsid w:val="00181E89"/>
    <w:rsid w:val="001821B5"/>
    <w:rsid w:val="0018227B"/>
    <w:rsid w:val="00182A35"/>
    <w:rsid w:val="0018303B"/>
    <w:rsid w:val="001830B7"/>
    <w:rsid w:val="00183526"/>
    <w:rsid w:val="001835A4"/>
    <w:rsid w:val="00183828"/>
    <w:rsid w:val="0018389E"/>
    <w:rsid w:val="00183C64"/>
    <w:rsid w:val="00184042"/>
    <w:rsid w:val="00184155"/>
    <w:rsid w:val="00184665"/>
    <w:rsid w:val="0018470F"/>
    <w:rsid w:val="001849F1"/>
    <w:rsid w:val="00184BCE"/>
    <w:rsid w:val="00184BD1"/>
    <w:rsid w:val="00184D04"/>
    <w:rsid w:val="00184E57"/>
    <w:rsid w:val="00184FB1"/>
    <w:rsid w:val="001850C2"/>
    <w:rsid w:val="0018518D"/>
    <w:rsid w:val="0018549B"/>
    <w:rsid w:val="0018577D"/>
    <w:rsid w:val="0018580F"/>
    <w:rsid w:val="001859C9"/>
    <w:rsid w:val="00186045"/>
    <w:rsid w:val="00186062"/>
    <w:rsid w:val="00186142"/>
    <w:rsid w:val="00186163"/>
    <w:rsid w:val="00186266"/>
    <w:rsid w:val="00186335"/>
    <w:rsid w:val="001865E3"/>
    <w:rsid w:val="001866A8"/>
    <w:rsid w:val="0018682A"/>
    <w:rsid w:val="0018686D"/>
    <w:rsid w:val="00186906"/>
    <w:rsid w:val="00186A33"/>
    <w:rsid w:val="00186A67"/>
    <w:rsid w:val="00186B4C"/>
    <w:rsid w:val="00186CF3"/>
    <w:rsid w:val="00186DB0"/>
    <w:rsid w:val="00186FFD"/>
    <w:rsid w:val="0018701B"/>
    <w:rsid w:val="001871FB"/>
    <w:rsid w:val="0018720B"/>
    <w:rsid w:val="001873AB"/>
    <w:rsid w:val="0018741A"/>
    <w:rsid w:val="001875B9"/>
    <w:rsid w:val="001876CE"/>
    <w:rsid w:val="001878CF"/>
    <w:rsid w:val="00187E39"/>
    <w:rsid w:val="00187E8A"/>
    <w:rsid w:val="00190063"/>
    <w:rsid w:val="001900F7"/>
    <w:rsid w:val="00190305"/>
    <w:rsid w:val="00190319"/>
    <w:rsid w:val="0019040C"/>
    <w:rsid w:val="001907B7"/>
    <w:rsid w:val="0019095E"/>
    <w:rsid w:val="00190BA6"/>
    <w:rsid w:val="00190C90"/>
    <w:rsid w:val="0019176D"/>
    <w:rsid w:val="0019195D"/>
    <w:rsid w:val="00191973"/>
    <w:rsid w:val="00191998"/>
    <w:rsid w:val="00191ABB"/>
    <w:rsid w:val="00191BEC"/>
    <w:rsid w:val="00191C98"/>
    <w:rsid w:val="00191FD6"/>
    <w:rsid w:val="00192074"/>
    <w:rsid w:val="001920E8"/>
    <w:rsid w:val="00192435"/>
    <w:rsid w:val="0019259A"/>
    <w:rsid w:val="00192A60"/>
    <w:rsid w:val="00192B43"/>
    <w:rsid w:val="00192BDF"/>
    <w:rsid w:val="00192BF1"/>
    <w:rsid w:val="00192C4A"/>
    <w:rsid w:val="00192E62"/>
    <w:rsid w:val="00192FB1"/>
    <w:rsid w:val="00193285"/>
    <w:rsid w:val="001932C4"/>
    <w:rsid w:val="001932E3"/>
    <w:rsid w:val="00193736"/>
    <w:rsid w:val="00193783"/>
    <w:rsid w:val="00193788"/>
    <w:rsid w:val="0019388E"/>
    <w:rsid w:val="00193900"/>
    <w:rsid w:val="00193D06"/>
    <w:rsid w:val="001940AC"/>
    <w:rsid w:val="001942F6"/>
    <w:rsid w:val="0019437C"/>
    <w:rsid w:val="00194875"/>
    <w:rsid w:val="00194CDF"/>
    <w:rsid w:val="00194EDC"/>
    <w:rsid w:val="00195042"/>
    <w:rsid w:val="00195106"/>
    <w:rsid w:val="0019519A"/>
    <w:rsid w:val="001958E0"/>
    <w:rsid w:val="00195A90"/>
    <w:rsid w:val="00195CC2"/>
    <w:rsid w:val="00195FED"/>
    <w:rsid w:val="00196026"/>
    <w:rsid w:val="0019611A"/>
    <w:rsid w:val="0019618A"/>
    <w:rsid w:val="00196196"/>
    <w:rsid w:val="0019628E"/>
    <w:rsid w:val="00196343"/>
    <w:rsid w:val="001966F9"/>
    <w:rsid w:val="00196A7E"/>
    <w:rsid w:val="00196B3A"/>
    <w:rsid w:val="00196E58"/>
    <w:rsid w:val="00196FA8"/>
    <w:rsid w:val="00197003"/>
    <w:rsid w:val="00197363"/>
    <w:rsid w:val="00197382"/>
    <w:rsid w:val="001975FF"/>
    <w:rsid w:val="0019777A"/>
    <w:rsid w:val="0019785F"/>
    <w:rsid w:val="0019788F"/>
    <w:rsid w:val="0019793E"/>
    <w:rsid w:val="00197E08"/>
    <w:rsid w:val="00197E3B"/>
    <w:rsid w:val="00197EF3"/>
    <w:rsid w:val="00197F2F"/>
    <w:rsid w:val="001A0256"/>
    <w:rsid w:val="001A05CE"/>
    <w:rsid w:val="001A065D"/>
    <w:rsid w:val="001A06D0"/>
    <w:rsid w:val="001A06D5"/>
    <w:rsid w:val="001A06E4"/>
    <w:rsid w:val="001A07C5"/>
    <w:rsid w:val="001A08DE"/>
    <w:rsid w:val="001A091C"/>
    <w:rsid w:val="001A0B30"/>
    <w:rsid w:val="001A0C34"/>
    <w:rsid w:val="001A1014"/>
    <w:rsid w:val="001A10E0"/>
    <w:rsid w:val="001A1538"/>
    <w:rsid w:val="001A1861"/>
    <w:rsid w:val="001A1D35"/>
    <w:rsid w:val="001A1EAD"/>
    <w:rsid w:val="001A1FB7"/>
    <w:rsid w:val="001A2495"/>
    <w:rsid w:val="001A25EC"/>
    <w:rsid w:val="001A2ACE"/>
    <w:rsid w:val="001A2F81"/>
    <w:rsid w:val="001A31F2"/>
    <w:rsid w:val="001A31F9"/>
    <w:rsid w:val="001A320C"/>
    <w:rsid w:val="001A324C"/>
    <w:rsid w:val="001A3842"/>
    <w:rsid w:val="001A3980"/>
    <w:rsid w:val="001A39A5"/>
    <w:rsid w:val="001A3B1A"/>
    <w:rsid w:val="001A4322"/>
    <w:rsid w:val="001A4682"/>
    <w:rsid w:val="001A485A"/>
    <w:rsid w:val="001A486A"/>
    <w:rsid w:val="001A51AD"/>
    <w:rsid w:val="001A5283"/>
    <w:rsid w:val="001A53D9"/>
    <w:rsid w:val="001A5502"/>
    <w:rsid w:val="001A55B5"/>
    <w:rsid w:val="001A5758"/>
    <w:rsid w:val="001A5874"/>
    <w:rsid w:val="001A5BBA"/>
    <w:rsid w:val="001A5CE0"/>
    <w:rsid w:val="001A5FC0"/>
    <w:rsid w:val="001A6063"/>
    <w:rsid w:val="001A60BC"/>
    <w:rsid w:val="001A60F8"/>
    <w:rsid w:val="001A63EA"/>
    <w:rsid w:val="001A6783"/>
    <w:rsid w:val="001A67D2"/>
    <w:rsid w:val="001A6A30"/>
    <w:rsid w:val="001A6A6A"/>
    <w:rsid w:val="001A6EF3"/>
    <w:rsid w:val="001A700A"/>
    <w:rsid w:val="001A705D"/>
    <w:rsid w:val="001A7189"/>
    <w:rsid w:val="001A72B1"/>
    <w:rsid w:val="001A72CF"/>
    <w:rsid w:val="001A733D"/>
    <w:rsid w:val="001A747B"/>
    <w:rsid w:val="001A7519"/>
    <w:rsid w:val="001A7556"/>
    <w:rsid w:val="001A7777"/>
    <w:rsid w:val="001A7A2B"/>
    <w:rsid w:val="001A7AFA"/>
    <w:rsid w:val="001A7B15"/>
    <w:rsid w:val="001A7C9A"/>
    <w:rsid w:val="001A7CF5"/>
    <w:rsid w:val="001A7DD6"/>
    <w:rsid w:val="001A7E08"/>
    <w:rsid w:val="001A7F05"/>
    <w:rsid w:val="001B023D"/>
    <w:rsid w:val="001B02FC"/>
    <w:rsid w:val="001B0320"/>
    <w:rsid w:val="001B07C9"/>
    <w:rsid w:val="001B0B20"/>
    <w:rsid w:val="001B114D"/>
    <w:rsid w:val="001B1256"/>
    <w:rsid w:val="001B1475"/>
    <w:rsid w:val="001B14A6"/>
    <w:rsid w:val="001B14AF"/>
    <w:rsid w:val="001B192D"/>
    <w:rsid w:val="001B1AF9"/>
    <w:rsid w:val="001B1B9B"/>
    <w:rsid w:val="001B1FB2"/>
    <w:rsid w:val="001B2312"/>
    <w:rsid w:val="001B2607"/>
    <w:rsid w:val="001B2776"/>
    <w:rsid w:val="001B2872"/>
    <w:rsid w:val="001B2994"/>
    <w:rsid w:val="001B2A17"/>
    <w:rsid w:val="001B2BA5"/>
    <w:rsid w:val="001B2CF1"/>
    <w:rsid w:val="001B3027"/>
    <w:rsid w:val="001B306C"/>
    <w:rsid w:val="001B3DA6"/>
    <w:rsid w:val="001B4156"/>
    <w:rsid w:val="001B43E7"/>
    <w:rsid w:val="001B4809"/>
    <w:rsid w:val="001B4868"/>
    <w:rsid w:val="001B49E0"/>
    <w:rsid w:val="001B4F9E"/>
    <w:rsid w:val="001B5357"/>
    <w:rsid w:val="001B561E"/>
    <w:rsid w:val="001B56C4"/>
    <w:rsid w:val="001B5DBF"/>
    <w:rsid w:val="001B5EA7"/>
    <w:rsid w:val="001B60E9"/>
    <w:rsid w:val="001B6254"/>
    <w:rsid w:val="001B6446"/>
    <w:rsid w:val="001B66A2"/>
    <w:rsid w:val="001B6F06"/>
    <w:rsid w:val="001B71C4"/>
    <w:rsid w:val="001B73F8"/>
    <w:rsid w:val="001B7598"/>
    <w:rsid w:val="001B782E"/>
    <w:rsid w:val="001B7D45"/>
    <w:rsid w:val="001B7E5B"/>
    <w:rsid w:val="001B7E7D"/>
    <w:rsid w:val="001C03A4"/>
    <w:rsid w:val="001C03D9"/>
    <w:rsid w:val="001C0439"/>
    <w:rsid w:val="001C04FD"/>
    <w:rsid w:val="001C0527"/>
    <w:rsid w:val="001C08C1"/>
    <w:rsid w:val="001C09E3"/>
    <w:rsid w:val="001C0BA9"/>
    <w:rsid w:val="001C0BD6"/>
    <w:rsid w:val="001C0C5C"/>
    <w:rsid w:val="001C1079"/>
    <w:rsid w:val="001C112D"/>
    <w:rsid w:val="001C1161"/>
    <w:rsid w:val="001C127D"/>
    <w:rsid w:val="001C13ED"/>
    <w:rsid w:val="001C161C"/>
    <w:rsid w:val="001C19F1"/>
    <w:rsid w:val="001C1CE1"/>
    <w:rsid w:val="001C1D08"/>
    <w:rsid w:val="001C1D69"/>
    <w:rsid w:val="001C1FCF"/>
    <w:rsid w:val="001C20B4"/>
    <w:rsid w:val="001C2152"/>
    <w:rsid w:val="001C24EB"/>
    <w:rsid w:val="001C265C"/>
    <w:rsid w:val="001C27DE"/>
    <w:rsid w:val="001C28EA"/>
    <w:rsid w:val="001C2A08"/>
    <w:rsid w:val="001C2FA3"/>
    <w:rsid w:val="001C2FB4"/>
    <w:rsid w:val="001C3062"/>
    <w:rsid w:val="001C314E"/>
    <w:rsid w:val="001C31A9"/>
    <w:rsid w:val="001C3246"/>
    <w:rsid w:val="001C38A4"/>
    <w:rsid w:val="001C3A25"/>
    <w:rsid w:val="001C3A64"/>
    <w:rsid w:val="001C3B1B"/>
    <w:rsid w:val="001C3C8B"/>
    <w:rsid w:val="001C3DA3"/>
    <w:rsid w:val="001C3DD1"/>
    <w:rsid w:val="001C4130"/>
    <w:rsid w:val="001C420D"/>
    <w:rsid w:val="001C449A"/>
    <w:rsid w:val="001C464A"/>
    <w:rsid w:val="001C4703"/>
    <w:rsid w:val="001C49E1"/>
    <w:rsid w:val="001C4C92"/>
    <w:rsid w:val="001C4DEA"/>
    <w:rsid w:val="001C4E1A"/>
    <w:rsid w:val="001C5167"/>
    <w:rsid w:val="001C5285"/>
    <w:rsid w:val="001C53D9"/>
    <w:rsid w:val="001C5400"/>
    <w:rsid w:val="001C55CC"/>
    <w:rsid w:val="001C55E9"/>
    <w:rsid w:val="001C5686"/>
    <w:rsid w:val="001C575F"/>
    <w:rsid w:val="001C5ADB"/>
    <w:rsid w:val="001C5E71"/>
    <w:rsid w:val="001C615B"/>
    <w:rsid w:val="001C63A6"/>
    <w:rsid w:val="001C64E2"/>
    <w:rsid w:val="001C66C1"/>
    <w:rsid w:val="001C6CB0"/>
    <w:rsid w:val="001C6F95"/>
    <w:rsid w:val="001C6FAB"/>
    <w:rsid w:val="001C7230"/>
    <w:rsid w:val="001C7242"/>
    <w:rsid w:val="001C7479"/>
    <w:rsid w:val="001C74FE"/>
    <w:rsid w:val="001C77BC"/>
    <w:rsid w:val="001C785D"/>
    <w:rsid w:val="001C78DF"/>
    <w:rsid w:val="001C7BF1"/>
    <w:rsid w:val="001C7C1F"/>
    <w:rsid w:val="001C7E38"/>
    <w:rsid w:val="001C7F98"/>
    <w:rsid w:val="001D02E7"/>
    <w:rsid w:val="001D05D7"/>
    <w:rsid w:val="001D0625"/>
    <w:rsid w:val="001D0643"/>
    <w:rsid w:val="001D06F9"/>
    <w:rsid w:val="001D0821"/>
    <w:rsid w:val="001D0B48"/>
    <w:rsid w:val="001D0CA6"/>
    <w:rsid w:val="001D10DC"/>
    <w:rsid w:val="001D12B9"/>
    <w:rsid w:val="001D1746"/>
    <w:rsid w:val="001D17D3"/>
    <w:rsid w:val="001D1B98"/>
    <w:rsid w:val="001D1B99"/>
    <w:rsid w:val="001D1BE2"/>
    <w:rsid w:val="001D1F6D"/>
    <w:rsid w:val="001D20A9"/>
    <w:rsid w:val="001D221E"/>
    <w:rsid w:val="001D225E"/>
    <w:rsid w:val="001D22B7"/>
    <w:rsid w:val="001D23AD"/>
    <w:rsid w:val="001D241C"/>
    <w:rsid w:val="001D248C"/>
    <w:rsid w:val="001D2618"/>
    <w:rsid w:val="001D2795"/>
    <w:rsid w:val="001D2927"/>
    <w:rsid w:val="001D29F6"/>
    <w:rsid w:val="001D2BF1"/>
    <w:rsid w:val="001D2E38"/>
    <w:rsid w:val="001D333C"/>
    <w:rsid w:val="001D342D"/>
    <w:rsid w:val="001D371E"/>
    <w:rsid w:val="001D3915"/>
    <w:rsid w:val="001D393B"/>
    <w:rsid w:val="001D3A99"/>
    <w:rsid w:val="001D3B9C"/>
    <w:rsid w:val="001D3FCF"/>
    <w:rsid w:val="001D41D9"/>
    <w:rsid w:val="001D44A4"/>
    <w:rsid w:val="001D478E"/>
    <w:rsid w:val="001D478F"/>
    <w:rsid w:val="001D486E"/>
    <w:rsid w:val="001D4871"/>
    <w:rsid w:val="001D48D8"/>
    <w:rsid w:val="001D4C6B"/>
    <w:rsid w:val="001D5038"/>
    <w:rsid w:val="001D5103"/>
    <w:rsid w:val="001D545A"/>
    <w:rsid w:val="001D5522"/>
    <w:rsid w:val="001D56DB"/>
    <w:rsid w:val="001D5807"/>
    <w:rsid w:val="001D58BD"/>
    <w:rsid w:val="001D5A07"/>
    <w:rsid w:val="001D5B4E"/>
    <w:rsid w:val="001D5D3D"/>
    <w:rsid w:val="001D5E36"/>
    <w:rsid w:val="001D5F47"/>
    <w:rsid w:val="001D6110"/>
    <w:rsid w:val="001D6133"/>
    <w:rsid w:val="001D6183"/>
    <w:rsid w:val="001D61B3"/>
    <w:rsid w:val="001D6304"/>
    <w:rsid w:val="001D65E4"/>
    <w:rsid w:val="001D69A0"/>
    <w:rsid w:val="001D708E"/>
    <w:rsid w:val="001D7328"/>
    <w:rsid w:val="001D748B"/>
    <w:rsid w:val="001D74F1"/>
    <w:rsid w:val="001D7513"/>
    <w:rsid w:val="001D757F"/>
    <w:rsid w:val="001D7A2B"/>
    <w:rsid w:val="001D7AD5"/>
    <w:rsid w:val="001D7E5C"/>
    <w:rsid w:val="001E01E3"/>
    <w:rsid w:val="001E0254"/>
    <w:rsid w:val="001E0383"/>
    <w:rsid w:val="001E0407"/>
    <w:rsid w:val="001E047E"/>
    <w:rsid w:val="001E074F"/>
    <w:rsid w:val="001E0872"/>
    <w:rsid w:val="001E08CF"/>
    <w:rsid w:val="001E105D"/>
    <w:rsid w:val="001E1275"/>
    <w:rsid w:val="001E129B"/>
    <w:rsid w:val="001E15B4"/>
    <w:rsid w:val="001E1638"/>
    <w:rsid w:val="001E1A3F"/>
    <w:rsid w:val="001E1B06"/>
    <w:rsid w:val="001E1CDB"/>
    <w:rsid w:val="001E1DF6"/>
    <w:rsid w:val="001E1F7C"/>
    <w:rsid w:val="001E2092"/>
    <w:rsid w:val="001E2530"/>
    <w:rsid w:val="001E266F"/>
    <w:rsid w:val="001E26AD"/>
    <w:rsid w:val="001E2752"/>
    <w:rsid w:val="001E2820"/>
    <w:rsid w:val="001E2958"/>
    <w:rsid w:val="001E29B4"/>
    <w:rsid w:val="001E2A05"/>
    <w:rsid w:val="001E2F8D"/>
    <w:rsid w:val="001E308B"/>
    <w:rsid w:val="001E31AB"/>
    <w:rsid w:val="001E327E"/>
    <w:rsid w:val="001E32E1"/>
    <w:rsid w:val="001E36C0"/>
    <w:rsid w:val="001E42F5"/>
    <w:rsid w:val="001E43D7"/>
    <w:rsid w:val="001E4559"/>
    <w:rsid w:val="001E45CF"/>
    <w:rsid w:val="001E4AA7"/>
    <w:rsid w:val="001E4EFA"/>
    <w:rsid w:val="001E54A7"/>
    <w:rsid w:val="001E54E5"/>
    <w:rsid w:val="001E5A17"/>
    <w:rsid w:val="001E5B00"/>
    <w:rsid w:val="001E5F9C"/>
    <w:rsid w:val="001E635D"/>
    <w:rsid w:val="001E64BC"/>
    <w:rsid w:val="001E6526"/>
    <w:rsid w:val="001E6A23"/>
    <w:rsid w:val="001E6A28"/>
    <w:rsid w:val="001E6B2C"/>
    <w:rsid w:val="001E6C9F"/>
    <w:rsid w:val="001E6D89"/>
    <w:rsid w:val="001E6DA2"/>
    <w:rsid w:val="001E6F3A"/>
    <w:rsid w:val="001E72A8"/>
    <w:rsid w:val="001E76AE"/>
    <w:rsid w:val="001E77D9"/>
    <w:rsid w:val="001E7AF0"/>
    <w:rsid w:val="001E7C2D"/>
    <w:rsid w:val="001E7DB2"/>
    <w:rsid w:val="001F026F"/>
    <w:rsid w:val="001F04D7"/>
    <w:rsid w:val="001F0723"/>
    <w:rsid w:val="001F0A7D"/>
    <w:rsid w:val="001F0BE8"/>
    <w:rsid w:val="001F0D1B"/>
    <w:rsid w:val="001F13D4"/>
    <w:rsid w:val="001F148E"/>
    <w:rsid w:val="001F14CD"/>
    <w:rsid w:val="001F155F"/>
    <w:rsid w:val="001F1857"/>
    <w:rsid w:val="001F1882"/>
    <w:rsid w:val="001F1B09"/>
    <w:rsid w:val="001F1C2D"/>
    <w:rsid w:val="001F1C46"/>
    <w:rsid w:val="001F1CD6"/>
    <w:rsid w:val="001F1EF7"/>
    <w:rsid w:val="001F2089"/>
    <w:rsid w:val="001F257F"/>
    <w:rsid w:val="001F2583"/>
    <w:rsid w:val="001F26BC"/>
    <w:rsid w:val="001F2A55"/>
    <w:rsid w:val="001F2A92"/>
    <w:rsid w:val="001F2AFF"/>
    <w:rsid w:val="001F2CDC"/>
    <w:rsid w:val="001F2EE8"/>
    <w:rsid w:val="001F2F43"/>
    <w:rsid w:val="001F3092"/>
    <w:rsid w:val="001F317B"/>
    <w:rsid w:val="001F31CC"/>
    <w:rsid w:val="001F322E"/>
    <w:rsid w:val="001F3304"/>
    <w:rsid w:val="001F34E0"/>
    <w:rsid w:val="001F357F"/>
    <w:rsid w:val="001F35A3"/>
    <w:rsid w:val="001F3601"/>
    <w:rsid w:val="001F395E"/>
    <w:rsid w:val="001F4013"/>
    <w:rsid w:val="001F4220"/>
    <w:rsid w:val="001F44DE"/>
    <w:rsid w:val="001F4735"/>
    <w:rsid w:val="001F4746"/>
    <w:rsid w:val="001F48B8"/>
    <w:rsid w:val="001F48E5"/>
    <w:rsid w:val="001F4ACD"/>
    <w:rsid w:val="001F4D50"/>
    <w:rsid w:val="001F4EF5"/>
    <w:rsid w:val="001F4F02"/>
    <w:rsid w:val="001F4F87"/>
    <w:rsid w:val="001F5116"/>
    <w:rsid w:val="001F51DF"/>
    <w:rsid w:val="001F521E"/>
    <w:rsid w:val="001F53B5"/>
    <w:rsid w:val="001F5615"/>
    <w:rsid w:val="001F57F7"/>
    <w:rsid w:val="001F5824"/>
    <w:rsid w:val="001F59DB"/>
    <w:rsid w:val="001F5C37"/>
    <w:rsid w:val="001F5C6D"/>
    <w:rsid w:val="001F5DC9"/>
    <w:rsid w:val="001F5F04"/>
    <w:rsid w:val="001F622A"/>
    <w:rsid w:val="001F631F"/>
    <w:rsid w:val="001F640D"/>
    <w:rsid w:val="001F6609"/>
    <w:rsid w:val="001F6689"/>
    <w:rsid w:val="001F67ED"/>
    <w:rsid w:val="001F6994"/>
    <w:rsid w:val="001F6A41"/>
    <w:rsid w:val="001F6AD4"/>
    <w:rsid w:val="001F6C13"/>
    <w:rsid w:val="001F6C2B"/>
    <w:rsid w:val="001F6F2E"/>
    <w:rsid w:val="001F72F6"/>
    <w:rsid w:val="001F73AD"/>
    <w:rsid w:val="001F745A"/>
    <w:rsid w:val="001F7B0D"/>
    <w:rsid w:val="001F7B3F"/>
    <w:rsid w:val="001F7BDB"/>
    <w:rsid w:val="001F7DAB"/>
    <w:rsid w:val="001F7E22"/>
    <w:rsid w:val="001F7EC7"/>
    <w:rsid w:val="001F7EF4"/>
    <w:rsid w:val="002005B9"/>
    <w:rsid w:val="0020069E"/>
    <w:rsid w:val="00200780"/>
    <w:rsid w:val="00200871"/>
    <w:rsid w:val="00200AF2"/>
    <w:rsid w:val="00200C00"/>
    <w:rsid w:val="00201063"/>
    <w:rsid w:val="00201396"/>
    <w:rsid w:val="00201589"/>
    <w:rsid w:val="00201818"/>
    <w:rsid w:val="002018DF"/>
    <w:rsid w:val="002019B7"/>
    <w:rsid w:val="00201B3A"/>
    <w:rsid w:val="00201E6A"/>
    <w:rsid w:val="002023C5"/>
    <w:rsid w:val="00202586"/>
    <w:rsid w:val="002025C1"/>
    <w:rsid w:val="002027D6"/>
    <w:rsid w:val="00202BA7"/>
    <w:rsid w:val="0020307F"/>
    <w:rsid w:val="00203092"/>
    <w:rsid w:val="00203131"/>
    <w:rsid w:val="002035C0"/>
    <w:rsid w:val="00203634"/>
    <w:rsid w:val="00203788"/>
    <w:rsid w:val="00203B55"/>
    <w:rsid w:val="00203BEA"/>
    <w:rsid w:val="00203E69"/>
    <w:rsid w:val="00204050"/>
    <w:rsid w:val="00204198"/>
    <w:rsid w:val="002041C7"/>
    <w:rsid w:val="002041EB"/>
    <w:rsid w:val="002042CB"/>
    <w:rsid w:val="002044FA"/>
    <w:rsid w:val="002046ED"/>
    <w:rsid w:val="00204B31"/>
    <w:rsid w:val="00204CDF"/>
    <w:rsid w:val="00204E44"/>
    <w:rsid w:val="00204E87"/>
    <w:rsid w:val="002050A0"/>
    <w:rsid w:val="002052AF"/>
    <w:rsid w:val="00205382"/>
    <w:rsid w:val="002053D5"/>
    <w:rsid w:val="002054AF"/>
    <w:rsid w:val="00205895"/>
    <w:rsid w:val="002058D5"/>
    <w:rsid w:val="00205A2A"/>
    <w:rsid w:val="00205A96"/>
    <w:rsid w:val="0020621B"/>
    <w:rsid w:val="00206299"/>
    <w:rsid w:val="002064C0"/>
    <w:rsid w:val="0020654F"/>
    <w:rsid w:val="002065CF"/>
    <w:rsid w:val="0020664D"/>
    <w:rsid w:val="00206916"/>
    <w:rsid w:val="00206986"/>
    <w:rsid w:val="00206CB6"/>
    <w:rsid w:val="00206E17"/>
    <w:rsid w:val="00206E48"/>
    <w:rsid w:val="00206E84"/>
    <w:rsid w:val="00207556"/>
    <w:rsid w:val="00207708"/>
    <w:rsid w:val="002077BB"/>
    <w:rsid w:val="00207B90"/>
    <w:rsid w:val="00207CE6"/>
    <w:rsid w:val="00210000"/>
    <w:rsid w:val="0021010F"/>
    <w:rsid w:val="002101EE"/>
    <w:rsid w:val="00210226"/>
    <w:rsid w:val="002102B3"/>
    <w:rsid w:val="00210457"/>
    <w:rsid w:val="0021092F"/>
    <w:rsid w:val="00210A80"/>
    <w:rsid w:val="00210C65"/>
    <w:rsid w:val="00210CB1"/>
    <w:rsid w:val="00210FC4"/>
    <w:rsid w:val="00211309"/>
    <w:rsid w:val="00211820"/>
    <w:rsid w:val="002118BF"/>
    <w:rsid w:val="00211A4A"/>
    <w:rsid w:val="00211B6F"/>
    <w:rsid w:val="00211BD5"/>
    <w:rsid w:val="00211E7D"/>
    <w:rsid w:val="002120DD"/>
    <w:rsid w:val="00212298"/>
    <w:rsid w:val="002122F7"/>
    <w:rsid w:val="00212705"/>
    <w:rsid w:val="002127C4"/>
    <w:rsid w:val="00212DB1"/>
    <w:rsid w:val="00212E23"/>
    <w:rsid w:val="00212E44"/>
    <w:rsid w:val="00213614"/>
    <w:rsid w:val="0021373C"/>
    <w:rsid w:val="002137BA"/>
    <w:rsid w:val="002139BE"/>
    <w:rsid w:val="00213ADC"/>
    <w:rsid w:val="00213C56"/>
    <w:rsid w:val="00213D78"/>
    <w:rsid w:val="00213DC8"/>
    <w:rsid w:val="00213DCE"/>
    <w:rsid w:val="00213E97"/>
    <w:rsid w:val="00213EE9"/>
    <w:rsid w:val="00213F53"/>
    <w:rsid w:val="0021402C"/>
    <w:rsid w:val="002140A6"/>
    <w:rsid w:val="00214246"/>
    <w:rsid w:val="002145E4"/>
    <w:rsid w:val="002149B1"/>
    <w:rsid w:val="00214BAD"/>
    <w:rsid w:val="00214EE9"/>
    <w:rsid w:val="00214FBE"/>
    <w:rsid w:val="00215A78"/>
    <w:rsid w:val="00215D98"/>
    <w:rsid w:val="00215F4A"/>
    <w:rsid w:val="00216268"/>
    <w:rsid w:val="0021650C"/>
    <w:rsid w:val="00216538"/>
    <w:rsid w:val="002167D5"/>
    <w:rsid w:val="00216995"/>
    <w:rsid w:val="00216B8C"/>
    <w:rsid w:val="00216BA9"/>
    <w:rsid w:val="00216F43"/>
    <w:rsid w:val="00216FB1"/>
    <w:rsid w:val="00217315"/>
    <w:rsid w:val="0021732C"/>
    <w:rsid w:val="002179AF"/>
    <w:rsid w:val="00217D3B"/>
    <w:rsid w:val="00217D4C"/>
    <w:rsid w:val="00217E0C"/>
    <w:rsid w:val="002200E7"/>
    <w:rsid w:val="00220568"/>
    <w:rsid w:val="002205F9"/>
    <w:rsid w:val="00220628"/>
    <w:rsid w:val="002209E4"/>
    <w:rsid w:val="00220E96"/>
    <w:rsid w:val="00220EC1"/>
    <w:rsid w:val="00220EE5"/>
    <w:rsid w:val="0022101D"/>
    <w:rsid w:val="00221210"/>
    <w:rsid w:val="00221269"/>
    <w:rsid w:val="002212D8"/>
    <w:rsid w:val="00221496"/>
    <w:rsid w:val="002215A5"/>
    <w:rsid w:val="002217E2"/>
    <w:rsid w:val="00221918"/>
    <w:rsid w:val="00221F49"/>
    <w:rsid w:val="00221FF8"/>
    <w:rsid w:val="002220D8"/>
    <w:rsid w:val="0022212D"/>
    <w:rsid w:val="0022245A"/>
    <w:rsid w:val="00222679"/>
    <w:rsid w:val="0022269E"/>
    <w:rsid w:val="002226AF"/>
    <w:rsid w:val="002226F1"/>
    <w:rsid w:val="00222869"/>
    <w:rsid w:val="00222887"/>
    <w:rsid w:val="00222930"/>
    <w:rsid w:val="00222CAB"/>
    <w:rsid w:val="0022302B"/>
    <w:rsid w:val="00223117"/>
    <w:rsid w:val="00223266"/>
    <w:rsid w:val="0022330B"/>
    <w:rsid w:val="00223484"/>
    <w:rsid w:val="002235FA"/>
    <w:rsid w:val="002237C2"/>
    <w:rsid w:val="00223B05"/>
    <w:rsid w:val="00223BEA"/>
    <w:rsid w:val="00223C63"/>
    <w:rsid w:val="00223DD1"/>
    <w:rsid w:val="00223EA4"/>
    <w:rsid w:val="00223FAE"/>
    <w:rsid w:val="00223FD9"/>
    <w:rsid w:val="00224201"/>
    <w:rsid w:val="002243E8"/>
    <w:rsid w:val="002247E5"/>
    <w:rsid w:val="002249DA"/>
    <w:rsid w:val="00224A35"/>
    <w:rsid w:val="00224CF3"/>
    <w:rsid w:val="00225171"/>
    <w:rsid w:val="002252F7"/>
    <w:rsid w:val="002253D1"/>
    <w:rsid w:val="002254A8"/>
    <w:rsid w:val="00225510"/>
    <w:rsid w:val="002257C0"/>
    <w:rsid w:val="002258A8"/>
    <w:rsid w:val="002259B6"/>
    <w:rsid w:val="00225B19"/>
    <w:rsid w:val="00225B2B"/>
    <w:rsid w:val="00225F04"/>
    <w:rsid w:val="0022627E"/>
    <w:rsid w:val="0022642E"/>
    <w:rsid w:val="00226498"/>
    <w:rsid w:val="002264B8"/>
    <w:rsid w:val="002264EF"/>
    <w:rsid w:val="0022653F"/>
    <w:rsid w:val="002265DC"/>
    <w:rsid w:val="002266B7"/>
    <w:rsid w:val="00226877"/>
    <w:rsid w:val="002268D8"/>
    <w:rsid w:val="00226990"/>
    <w:rsid w:val="00226A53"/>
    <w:rsid w:val="00226AFC"/>
    <w:rsid w:val="00226ED4"/>
    <w:rsid w:val="00227506"/>
    <w:rsid w:val="00227A3D"/>
    <w:rsid w:val="00227B2D"/>
    <w:rsid w:val="00227E87"/>
    <w:rsid w:val="00227F01"/>
    <w:rsid w:val="00230089"/>
    <w:rsid w:val="002303A2"/>
    <w:rsid w:val="002304AE"/>
    <w:rsid w:val="0023060F"/>
    <w:rsid w:val="002306AA"/>
    <w:rsid w:val="00230720"/>
    <w:rsid w:val="00230952"/>
    <w:rsid w:val="00230A6B"/>
    <w:rsid w:val="00230AB6"/>
    <w:rsid w:val="00230EE1"/>
    <w:rsid w:val="00230F27"/>
    <w:rsid w:val="00230F9B"/>
    <w:rsid w:val="00230FAF"/>
    <w:rsid w:val="002310F9"/>
    <w:rsid w:val="00231423"/>
    <w:rsid w:val="0023163A"/>
    <w:rsid w:val="002317C7"/>
    <w:rsid w:val="00231AE8"/>
    <w:rsid w:val="00231B8D"/>
    <w:rsid w:val="00231E5B"/>
    <w:rsid w:val="00231E80"/>
    <w:rsid w:val="00231EEA"/>
    <w:rsid w:val="00231F2E"/>
    <w:rsid w:val="0023209C"/>
    <w:rsid w:val="0023255A"/>
    <w:rsid w:val="002327F6"/>
    <w:rsid w:val="002329E8"/>
    <w:rsid w:val="00232FDB"/>
    <w:rsid w:val="00232FE5"/>
    <w:rsid w:val="0023312E"/>
    <w:rsid w:val="0023346B"/>
    <w:rsid w:val="002338AB"/>
    <w:rsid w:val="00233D44"/>
    <w:rsid w:val="00233EC7"/>
    <w:rsid w:val="00233FA4"/>
    <w:rsid w:val="0023402C"/>
    <w:rsid w:val="0023426A"/>
    <w:rsid w:val="0023475E"/>
    <w:rsid w:val="0023479F"/>
    <w:rsid w:val="00234B32"/>
    <w:rsid w:val="00234C7B"/>
    <w:rsid w:val="00234F70"/>
    <w:rsid w:val="0023516E"/>
    <w:rsid w:val="00235192"/>
    <w:rsid w:val="00235305"/>
    <w:rsid w:val="002357BF"/>
    <w:rsid w:val="002358C8"/>
    <w:rsid w:val="00235DC1"/>
    <w:rsid w:val="00236000"/>
    <w:rsid w:val="00236019"/>
    <w:rsid w:val="00236383"/>
    <w:rsid w:val="0023664A"/>
    <w:rsid w:val="0023673A"/>
    <w:rsid w:val="002368DA"/>
    <w:rsid w:val="00236DE4"/>
    <w:rsid w:val="00237053"/>
    <w:rsid w:val="00237421"/>
    <w:rsid w:val="002377CF"/>
    <w:rsid w:val="00237BBC"/>
    <w:rsid w:val="00237C78"/>
    <w:rsid w:val="00237F57"/>
    <w:rsid w:val="00240024"/>
    <w:rsid w:val="0024021D"/>
    <w:rsid w:val="00240622"/>
    <w:rsid w:val="002406A9"/>
    <w:rsid w:val="0024088B"/>
    <w:rsid w:val="00240E0F"/>
    <w:rsid w:val="00240EAE"/>
    <w:rsid w:val="00240EFE"/>
    <w:rsid w:val="00241091"/>
    <w:rsid w:val="00241325"/>
    <w:rsid w:val="00241395"/>
    <w:rsid w:val="00241472"/>
    <w:rsid w:val="002414B2"/>
    <w:rsid w:val="002414BF"/>
    <w:rsid w:val="00241750"/>
    <w:rsid w:val="00241825"/>
    <w:rsid w:val="002419D2"/>
    <w:rsid w:val="00241A94"/>
    <w:rsid w:val="00241AAA"/>
    <w:rsid w:val="00241B76"/>
    <w:rsid w:val="00241CE3"/>
    <w:rsid w:val="00241DA4"/>
    <w:rsid w:val="00241DEC"/>
    <w:rsid w:val="0024226C"/>
    <w:rsid w:val="002422E7"/>
    <w:rsid w:val="002422F0"/>
    <w:rsid w:val="00242365"/>
    <w:rsid w:val="0024246C"/>
    <w:rsid w:val="002425B3"/>
    <w:rsid w:val="0024260A"/>
    <w:rsid w:val="002427C9"/>
    <w:rsid w:val="0024293C"/>
    <w:rsid w:val="00242970"/>
    <w:rsid w:val="0024297E"/>
    <w:rsid w:val="00242BB0"/>
    <w:rsid w:val="00243016"/>
    <w:rsid w:val="002437FC"/>
    <w:rsid w:val="00243808"/>
    <w:rsid w:val="002439B9"/>
    <w:rsid w:val="00243BC8"/>
    <w:rsid w:val="00243C73"/>
    <w:rsid w:val="00243EC9"/>
    <w:rsid w:val="00243FF0"/>
    <w:rsid w:val="002440B3"/>
    <w:rsid w:val="002440F4"/>
    <w:rsid w:val="00244122"/>
    <w:rsid w:val="002442D7"/>
    <w:rsid w:val="0024433D"/>
    <w:rsid w:val="00244744"/>
    <w:rsid w:val="0024479E"/>
    <w:rsid w:val="002447CB"/>
    <w:rsid w:val="002447ED"/>
    <w:rsid w:val="00244921"/>
    <w:rsid w:val="00244960"/>
    <w:rsid w:val="00244A4F"/>
    <w:rsid w:val="00244E9A"/>
    <w:rsid w:val="00244F9F"/>
    <w:rsid w:val="00245008"/>
    <w:rsid w:val="0024517D"/>
    <w:rsid w:val="00245255"/>
    <w:rsid w:val="00245314"/>
    <w:rsid w:val="0024549C"/>
    <w:rsid w:val="00245607"/>
    <w:rsid w:val="00245849"/>
    <w:rsid w:val="00245EA4"/>
    <w:rsid w:val="00245F5C"/>
    <w:rsid w:val="0024622C"/>
    <w:rsid w:val="002464E7"/>
    <w:rsid w:val="002464FB"/>
    <w:rsid w:val="0024689B"/>
    <w:rsid w:val="00246BC0"/>
    <w:rsid w:val="00246E51"/>
    <w:rsid w:val="00246E55"/>
    <w:rsid w:val="00247163"/>
    <w:rsid w:val="00247392"/>
    <w:rsid w:val="002473CB"/>
    <w:rsid w:val="002473DA"/>
    <w:rsid w:val="00247765"/>
    <w:rsid w:val="00247853"/>
    <w:rsid w:val="00250342"/>
    <w:rsid w:val="002505B1"/>
    <w:rsid w:val="0025066C"/>
    <w:rsid w:val="0025076A"/>
    <w:rsid w:val="00250ABF"/>
    <w:rsid w:val="00250B9E"/>
    <w:rsid w:val="00250BF9"/>
    <w:rsid w:val="00251245"/>
    <w:rsid w:val="002512DC"/>
    <w:rsid w:val="002515DD"/>
    <w:rsid w:val="00251C54"/>
    <w:rsid w:val="00251CD3"/>
    <w:rsid w:val="00251E03"/>
    <w:rsid w:val="00252173"/>
    <w:rsid w:val="002521BD"/>
    <w:rsid w:val="0025226D"/>
    <w:rsid w:val="002523FE"/>
    <w:rsid w:val="00252537"/>
    <w:rsid w:val="002525F9"/>
    <w:rsid w:val="0025292A"/>
    <w:rsid w:val="00252AD2"/>
    <w:rsid w:val="00252BCD"/>
    <w:rsid w:val="00252C5B"/>
    <w:rsid w:val="00252FC9"/>
    <w:rsid w:val="00253094"/>
    <w:rsid w:val="002531C6"/>
    <w:rsid w:val="002532CF"/>
    <w:rsid w:val="0025370E"/>
    <w:rsid w:val="002538A7"/>
    <w:rsid w:val="0025392C"/>
    <w:rsid w:val="002539C9"/>
    <w:rsid w:val="00253C42"/>
    <w:rsid w:val="00253D4A"/>
    <w:rsid w:val="00253FB5"/>
    <w:rsid w:val="00254053"/>
    <w:rsid w:val="00254871"/>
    <w:rsid w:val="0025490F"/>
    <w:rsid w:val="00254E70"/>
    <w:rsid w:val="00254EE6"/>
    <w:rsid w:val="0025515B"/>
    <w:rsid w:val="002551C7"/>
    <w:rsid w:val="002552A1"/>
    <w:rsid w:val="0025559B"/>
    <w:rsid w:val="002557A6"/>
    <w:rsid w:val="00255E35"/>
    <w:rsid w:val="00255F55"/>
    <w:rsid w:val="00256033"/>
    <w:rsid w:val="00256099"/>
    <w:rsid w:val="0025623D"/>
    <w:rsid w:val="002562DA"/>
    <w:rsid w:val="0025633A"/>
    <w:rsid w:val="002563C6"/>
    <w:rsid w:val="0025641A"/>
    <w:rsid w:val="0025645F"/>
    <w:rsid w:val="0025649C"/>
    <w:rsid w:val="00256715"/>
    <w:rsid w:val="002567A8"/>
    <w:rsid w:val="00256969"/>
    <w:rsid w:val="00256C1F"/>
    <w:rsid w:val="00256CA8"/>
    <w:rsid w:val="00256D1A"/>
    <w:rsid w:val="00256D82"/>
    <w:rsid w:val="00256EFE"/>
    <w:rsid w:val="00256F33"/>
    <w:rsid w:val="00257304"/>
    <w:rsid w:val="0025769C"/>
    <w:rsid w:val="0025792A"/>
    <w:rsid w:val="00257C65"/>
    <w:rsid w:val="00257CCD"/>
    <w:rsid w:val="00257D66"/>
    <w:rsid w:val="00260144"/>
    <w:rsid w:val="00260197"/>
    <w:rsid w:val="00260257"/>
    <w:rsid w:val="00260A83"/>
    <w:rsid w:val="00260B07"/>
    <w:rsid w:val="00260E7A"/>
    <w:rsid w:val="00260FDE"/>
    <w:rsid w:val="0026123C"/>
    <w:rsid w:val="002615B1"/>
    <w:rsid w:val="0026178E"/>
    <w:rsid w:val="002617D9"/>
    <w:rsid w:val="00261A12"/>
    <w:rsid w:val="00261B10"/>
    <w:rsid w:val="00261BB1"/>
    <w:rsid w:val="00261D6B"/>
    <w:rsid w:val="00261FA3"/>
    <w:rsid w:val="00262872"/>
    <w:rsid w:val="002628DA"/>
    <w:rsid w:val="002629CC"/>
    <w:rsid w:val="00262B59"/>
    <w:rsid w:val="00262C76"/>
    <w:rsid w:val="00262ED4"/>
    <w:rsid w:val="00263096"/>
    <w:rsid w:val="002635E4"/>
    <w:rsid w:val="002639DD"/>
    <w:rsid w:val="00263A86"/>
    <w:rsid w:val="00263BC2"/>
    <w:rsid w:val="00263D07"/>
    <w:rsid w:val="00263D86"/>
    <w:rsid w:val="0026438E"/>
    <w:rsid w:val="00264A47"/>
    <w:rsid w:val="00264B7A"/>
    <w:rsid w:val="00264BC3"/>
    <w:rsid w:val="00264F6B"/>
    <w:rsid w:val="00264F7D"/>
    <w:rsid w:val="002650B6"/>
    <w:rsid w:val="002652B9"/>
    <w:rsid w:val="002657EB"/>
    <w:rsid w:val="0026591C"/>
    <w:rsid w:val="0026592D"/>
    <w:rsid w:val="00265CD0"/>
    <w:rsid w:val="00265FC2"/>
    <w:rsid w:val="002660F2"/>
    <w:rsid w:val="002665A0"/>
    <w:rsid w:val="002668DB"/>
    <w:rsid w:val="00266938"/>
    <w:rsid w:val="0026695D"/>
    <w:rsid w:val="00266B31"/>
    <w:rsid w:val="00266B8B"/>
    <w:rsid w:val="00266D1E"/>
    <w:rsid w:val="002670D9"/>
    <w:rsid w:val="002671F2"/>
    <w:rsid w:val="002673F9"/>
    <w:rsid w:val="002674D3"/>
    <w:rsid w:val="00267687"/>
    <w:rsid w:val="00267781"/>
    <w:rsid w:val="002679AC"/>
    <w:rsid w:val="00267A66"/>
    <w:rsid w:val="00267AA1"/>
    <w:rsid w:val="00267B8A"/>
    <w:rsid w:val="00267BE9"/>
    <w:rsid w:val="00267DEF"/>
    <w:rsid w:val="0027004B"/>
    <w:rsid w:val="002703A7"/>
    <w:rsid w:val="00270640"/>
    <w:rsid w:val="00270C8F"/>
    <w:rsid w:val="00270D6B"/>
    <w:rsid w:val="002710E5"/>
    <w:rsid w:val="002713CB"/>
    <w:rsid w:val="0027142C"/>
    <w:rsid w:val="00271546"/>
    <w:rsid w:val="00271586"/>
    <w:rsid w:val="0027180C"/>
    <w:rsid w:val="00271876"/>
    <w:rsid w:val="002718CE"/>
    <w:rsid w:val="002718E3"/>
    <w:rsid w:val="00271B47"/>
    <w:rsid w:val="00271E09"/>
    <w:rsid w:val="00271EDC"/>
    <w:rsid w:val="00272129"/>
    <w:rsid w:val="00272607"/>
    <w:rsid w:val="002727E7"/>
    <w:rsid w:val="00272B2C"/>
    <w:rsid w:val="00272DD9"/>
    <w:rsid w:val="00273007"/>
    <w:rsid w:val="002732DB"/>
    <w:rsid w:val="0027333A"/>
    <w:rsid w:val="00273469"/>
    <w:rsid w:val="002739C2"/>
    <w:rsid w:val="00274604"/>
    <w:rsid w:val="00274625"/>
    <w:rsid w:val="002746BC"/>
    <w:rsid w:val="002747BB"/>
    <w:rsid w:val="002749A7"/>
    <w:rsid w:val="00274ADD"/>
    <w:rsid w:val="00274BCF"/>
    <w:rsid w:val="00274BE6"/>
    <w:rsid w:val="00274FCD"/>
    <w:rsid w:val="0027529E"/>
    <w:rsid w:val="002756CB"/>
    <w:rsid w:val="0027575F"/>
    <w:rsid w:val="00275931"/>
    <w:rsid w:val="002759CB"/>
    <w:rsid w:val="00275B2B"/>
    <w:rsid w:val="00275CA0"/>
    <w:rsid w:val="00276217"/>
    <w:rsid w:val="0027636B"/>
    <w:rsid w:val="0027656F"/>
    <w:rsid w:val="0027671E"/>
    <w:rsid w:val="00276A60"/>
    <w:rsid w:val="00276B0F"/>
    <w:rsid w:val="00276C18"/>
    <w:rsid w:val="00276CFE"/>
    <w:rsid w:val="0027708E"/>
    <w:rsid w:val="002770BF"/>
    <w:rsid w:val="002772A1"/>
    <w:rsid w:val="00277498"/>
    <w:rsid w:val="0027749A"/>
    <w:rsid w:val="002777CF"/>
    <w:rsid w:val="00277943"/>
    <w:rsid w:val="00277AFB"/>
    <w:rsid w:val="00277B77"/>
    <w:rsid w:val="00277B8C"/>
    <w:rsid w:val="00277D25"/>
    <w:rsid w:val="00277D42"/>
    <w:rsid w:val="00277E4F"/>
    <w:rsid w:val="00277E80"/>
    <w:rsid w:val="00277F79"/>
    <w:rsid w:val="00277FDB"/>
    <w:rsid w:val="0028045C"/>
    <w:rsid w:val="002807AA"/>
    <w:rsid w:val="002808DA"/>
    <w:rsid w:val="00280AA9"/>
    <w:rsid w:val="00281050"/>
    <w:rsid w:val="002814AC"/>
    <w:rsid w:val="002814BF"/>
    <w:rsid w:val="0028179F"/>
    <w:rsid w:val="00281896"/>
    <w:rsid w:val="00281980"/>
    <w:rsid w:val="00281C14"/>
    <w:rsid w:val="00281E90"/>
    <w:rsid w:val="00281EC2"/>
    <w:rsid w:val="00281F57"/>
    <w:rsid w:val="00281FA4"/>
    <w:rsid w:val="002823FB"/>
    <w:rsid w:val="00282525"/>
    <w:rsid w:val="00282565"/>
    <w:rsid w:val="00282C81"/>
    <w:rsid w:val="00282C8D"/>
    <w:rsid w:val="00282C91"/>
    <w:rsid w:val="00282EA1"/>
    <w:rsid w:val="00282F4D"/>
    <w:rsid w:val="0028306D"/>
    <w:rsid w:val="002834C9"/>
    <w:rsid w:val="002836D7"/>
    <w:rsid w:val="002837A5"/>
    <w:rsid w:val="00283A50"/>
    <w:rsid w:val="00283B86"/>
    <w:rsid w:val="00283D55"/>
    <w:rsid w:val="00284340"/>
    <w:rsid w:val="0028438A"/>
    <w:rsid w:val="0028448B"/>
    <w:rsid w:val="0028467A"/>
    <w:rsid w:val="002849F7"/>
    <w:rsid w:val="00284AF3"/>
    <w:rsid w:val="00284B5B"/>
    <w:rsid w:val="00284C1B"/>
    <w:rsid w:val="00284E4E"/>
    <w:rsid w:val="002850D8"/>
    <w:rsid w:val="00285482"/>
    <w:rsid w:val="00285591"/>
    <w:rsid w:val="002856EE"/>
    <w:rsid w:val="00285756"/>
    <w:rsid w:val="00285B87"/>
    <w:rsid w:val="00285C16"/>
    <w:rsid w:val="00285DD8"/>
    <w:rsid w:val="00285F29"/>
    <w:rsid w:val="00285F6B"/>
    <w:rsid w:val="00286062"/>
    <w:rsid w:val="002864B6"/>
    <w:rsid w:val="0028660D"/>
    <w:rsid w:val="00286620"/>
    <w:rsid w:val="002867C3"/>
    <w:rsid w:val="00286A1E"/>
    <w:rsid w:val="00286BE5"/>
    <w:rsid w:val="00286FB8"/>
    <w:rsid w:val="0028702A"/>
    <w:rsid w:val="00287136"/>
    <w:rsid w:val="00287478"/>
    <w:rsid w:val="0028751B"/>
    <w:rsid w:val="002875D7"/>
    <w:rsid w:val="00287605"/>
    <w:rsid w:val="00287700"/>
    <w:rsid w:val="002877BF"/>
    <w:rsid w:val="00287942"/>
    <w:rsid w:val="00287957"/>
    <w:rsid w:val="00287A7C"/>
    <w:rsid w:val="00287ED4"/>
    <w:rsid w:val="00287F46"/>
    <w:rsid w:val="002900AA"/>
    <w:rsid w:val="002902A7"/>
    <w:rsid w:val="002902D5"/>
    <w:rsid w:val="002905F1"/>
    <w:rsid w:val="00290826"/>
    <w:rsid w:val="00290A1B"/>
    <w:rsid w:val="00290BDB"/>
    <w:rsid w:val="00290D15"/>
    <w:rsid w:val="002911F5"/>
    <w:rsid w:val="002916F9"/>
    <w:rsid w:val="00291741"/>
    <w:rsid w:val="00291B9A"/>
    <w:rsid w:val="00291CF3"/>
    <w:rsid w:val="00291DDA"/>
    <w:rsid w:val="00291EDF"/>
    <w:rsid w:val="002923CD"/>
    <w:rsid w:val="00292D52"/>
    <w:rsid w:val="00293405"/>
    <w:rsid w:val="00293480"/>
    <w:rsid w:val="00293700"/>
    <w:rsid w:val="00293850"/>
    <w:rsid w:val="002939B0"/>
    <w:rsid w:val="00293A4F"/>
    <w:rsid w:val="00293AAB"/>
    <w:rsid w:val="00293B79"/>
    <w:rsid w:val="00293BCC"/>
    <w:rsid w:val="00293CD8"/>
    <w:rsid w:val="00293DCB"/>
    <w:rsid w:val="00294081"/>
    <w:rsid w:val="002941BC"/>
    <w:rsid w:val="00294350"/>
    <w:rsid w:val="002943AE"/>
    <w:rsid w:val="002946A4"/>
    <w:rsid w:val="0029475F"/>
    <w:rsid w:val="002947BA"/>
    <w:rsid w:val="002947BC"/>
    <w:rsid w:val="0029495A"/>
    <w:rsid w:val="00294A03"/>
    <w:rsid w:val="00294A15"/>
    <w:rsid w:val="00294D2A"/>
    <w:rsid w:val="00294EE0"/>
    <w:rsid w:val="00295057"/>
    <w:rsid w:val="00295096"/>
    <w:rsid w:val="0029528F"/>
    <w:rsid w:val="002956E8"/>
    <w:rsid w:val="00295CF3"/>
    <w:rsid w:val="0029631A"/>
    <w:rsid w:val="0029635E"/>
    <w:rsid w:val="00296484"/>
    <w:rsid w:val="00296691"/>
    <w:rsid w:val="00296980"/>
    <w:rsid w:val="00296C64"/>
    <w:rsid w:val="00296D1A"/>
    <w:rsid w:val="00297218"/>
    <w:rsid w:val="00297374"/>
    <w:rsid w:val="0029758B"/>
    <w:rsid w:val="002976B5"/>
    <w:rsid w:val="002979F5"/>
    <w:rsid w:val="002979FB"/>
    <w:rsid w:val="00297A9C"/>
    <w:rsid w:val="00297ECB"/>
    <w:rsid w:val="00297FBE"/>
    <w:rsid w:val="002A01A9"/>
    <w:rsid w:val="002A01B6"/>
    <w:rsid w:val="002A01C6"/>
    <w:rsid w:val="002A0252"/>
    <w:rsid w:val="002A0419"/>
    <w:rsid w:val="002A0429"/>
    <w:rsid w:val="002A056D"/>
    <w:rsid w:val="002A0654"/>
    <w:rsid w:val="002A0751"/>
    <w:rsid w:val="002A094E"/>
    <w:rsid w:val="002A0A19"/>
    <w:rsid w:val="002A0A98"/>
    <w:rsid w:val="002A0B64"/>
    <w:rsid w:val="002A0C15"/>
    <w:rsid w:val="002A0E5E"/>
    <w:rsid w:val="002A0E70"/>
    <w:rsid w:val="002A1060"/>
    <w:rsid w:val="002A1415"/>
    <w:rsid w:val="002A143C"/>
    <w:rsid w:val="002A146A"/>
    <w:rsid w:val="002A14DF"/>
    <w:rsid w:val="002A1570"/>
    <w:rsid w:val="002A15BE"/>
    <w:rsid w:val="002A1948"/>
    <w:rsid w:val="002A1A98"/>
    <w:rsid w:val="002A1ED9"/>
    <w:rsid w:val="002A1F94"/>
    <w:rsid w:val="002A2033"/>
    <w:rsid w:val="002A208D"/>
    <w:rsid w:val="002A23E0"/>
    <w:rsid w:val="002A24D6"/>
    <w:rsid w:val="002A256F"/>
    <w:rsid w:val="002A2654"/>
    <w:rsid w:val="002A266D"/>
    <w:rsid w:val="002A275D"/>
    <w:rsid w:val="002A2802"/>
    <w:rsid w:val="002A28BA"/>
    <w:rsid w:val="002A2AA9"/>
    <w:rsid w:val="002A2CBC"/>
    <w:rsid w:val="002A2ECF"/>
    <w:rsid w:val="002A3189"/>
    <w:rsid w:val="002A35CA"/>
    <w:rsid w:val="002A3A1E"/>
    <w:rsid w:val="002A3B12"/>
    <w:rsid w:val="002A3C1E"/>
    <w:rsid w:val="002A3DE5"/>
    <w:rsid w:val="002A4040"/>
    <w:rsid w:val="002A419E"/>
    <w:rsid w:val="002A4566"/>
    <w:rsid w:val="002A46DA"/>
    <w:rsid w:val="002A48DD"/>
    <w:rsid w:val="002A4967"/>
    <w:rsid w:val="002A4A69"/>
    <w:rsid w:val="002A4B19"/>
    <w:rsid w:val="002A4B55"/>
    <w:rsid w:val="002A4E79"/>
    <w:rsid w:val="002A4F04"/>
    <w:rsid w:val="002A5074"/>
    <w:rsid w:val="002A519E"/>
    <w:rsid w:val="002A51B4"/>
    <w:rsid w:val="002A528F"/>
    <w:rsid w:val="002A57A3"/>
    <w:rsid w:val="002A5822"/>
    <w:rsid w:val="002A590D"/>
    <w:rsid w:val="002A5F1D"/>
    <w:rsid w:val="002A60DC"/>
    <w:rsid w:val="002A6117"/>
    <w:rsid w:val="002A641E"/>
    <w:rsid w:val="002A645F"/>
    <w:rsid w:val="002A64C9"/>
    <w:rsid w:val="002A6549"/>
    <w:rsid w:val="002A66FD"/>
    <w:rsid w:val="002A6775"/>
    <w:rsid w:val="002A6903"/>
    <w:rsid w:val="002A691B"/>
    <w:rsid w:val="002A7230"/>
    <w:rsid w:val="002A72AE"/>
    <w:rsid w:val="002A73F6"/>
    <w:rsid w:val="002A78A0"/>
    <w:rsid w:val="002A7E0F"/>
    <w:rsid w:val="002A7E51"/>
    <w:rsid w:val="002B0029"/>
    <w:rsid w:val="002B0103"/>
    <w:rsid w:val="002B03B7"/>
    <w:rsid w:val="002B03ED"/>
    <w:rsid w:val="002B040E"/>
    <w:rsid w:val="002B0485"/>
    <w:rsid w:val="002B0540"/>
    <w:rsid w:val="002B071E"/>
    <w:rsid w:val="002B0921"/>
    <w:rsid w:val="002B09C8"/>
    <w:rsid w:val="002B0C03"/>
    <w:rsid w:val="002B0C8B"/>
    <w:rsid w:val="002B0FED"/>
    <w:rsid w:val="002B110B"/>
    <w:rsid w:val="002B141A"/>
    <w:rsid w:val="002B14C8"/>
    <w:rsid w:val="002B16D1"/>
    <w:rsid w:val="002B1874"/>
    <w:rsid w:val="002B1B81"/>
    <w:rsid w:val="002B1D9E"/>
    <w:rsid w:val="002B1DFE"/>
    <w:rsid w:val="002B1F81"/>
    <w:rsid w:val="002B1F8C"/>
    <w:rsid w:val="002B2244"/>
    <w:rsid w:val="002B2383"/>
    <w:rsid w:val="002B23CF"/>
    <w:rsid w:val="002B2535"/>
    <w:rsid w:val="002B26AC"/>
    <w:rsid w:val="002B28F1"/>
    <w:rsid w:val="002B2967"/>
    <w:rsid w:val="002B2A96"/>
    <w:rsid w:val="002B2C91"/>
    <w:rsid w:val="002B2D8C"/>
    <w:rsid w:val="002B2E34"/>
    <w:rsid w:val="002B2E91"/>
    <w:rsid w:val="002B2F04"/>
    <w:rsid w:val="002B2F71"/>
    <w:rsid w:val="002B3113"/>
    <w:rsid w:val="002B3250"/>
    <w:rsid w:val="002B352C"/>
    <w:rsid w:val="002B368E"/>
    <w:rsid w:val="002B3693"/>
    <w:rsid w:val="002B372F"/>
    <w:rsid w:val="002B38C7"/>
    <w:rsid w:val="002B39DB"/>
    <w:rsid w:val="002B3E44"/>
    <w:rsid w:val="002B4104"/>
    <w:rsid w:val="002B476A"/>
    <w:rsid w:val="002B4875"/>
    <w:rsid w:val="002B4999"/>
    <w:rsid w:val="002B4AF9"/>
    <w:rsid w:val="002B4DD1"/>
    <w:rsid w:val="002B4EA5"/>
    <w:rsid w:val="002B4F16"/>
    <w:rsid w:val="002B52D6"/>
    <w:rsid w:val="002B548C"/>
    <w:rsid w:val="002B5492"/>
    <w:rsid w:val="002B54B9"/>
    <w:rsid w:val="002B574A"/>
    <w:rsid w:val="002B5FCF"/>
    <w:rsid w:val="002B60BC"/>
    <w:rsid w:val="002B62F6"/>
    <w:rsid w:val="002B659B"/>
    <w:rsid w:val="002B6639"/>
    <w:rsid w:val="002B6842"/>
    <w:rsid w:val="002B69F4"/>
    <w:rsid w:val="002B6AF5"/>
    <w:rsid w:val="002B6E67"/>
    <w:rsid w:val="002B6E7C"/>
    <w:rsid w:val="002B6FE6"/>
    <w:rsid w:val="002B7029"/>
    <w:rsid w:val="002B72B9"/>
    <w:rsid w:val="002B73BC"/>
    <w:rsid w:val="002B7546"/>
    <w:rsid w:val="002B7568"/>
    <w:rsid w:val="002B75AD"/>
    <w:rsid w:val="002B76AA"/>
    <w:rsid w:val="002B7792"/>
    <w:rsid w:val="002B77E7"/>
    <w:rsid w:val="002B789A"/>
    <w:rsid w:val="002B799F"/>
    <w:rsid w:val="002B79F8"/>
    <w:rsid w:val="002B7E4C"/>
    <w:rsid w:val="002C0060"/>
    <w:rsid w:val="002C024C"/>
    <w:rsid w:val="002C0655"/>
    <w:rsid w:val="002C0777"/>
    <w:rsid w:val="002C07A8"/>
    <w:rsid w:val="002C09E5"/>
    <w:rsid w:val="002C0A7E"/>
    <w:rsid w:val="002C0B1E"/>
    <w:rsid w:val="002C0B5D"/>
    <w:rsid w:val="002C0B8E"/>
    <w:rsid w:val="002C0BAD"/>
    <w:rsid w:val="002C0F59"/>
    <w:rsid w:val="002C1535"/>
    <w:rsid w:val="002C18A7"/>
    <w:rsid w:val="002C1A8D"/>
    <w:rsid w:val="002C1BBB"/>
    <w:rsid w:val="002C1D2F"/>
    <w:rsid w:val="002C1F1C"/>
    <w:rsid w:val="002C20F1"/>
    <w:rsid w:val="002C21BD"/>
    <w:rsid w:val="002C250E"/>
    <w:rsid w:val="002C292D"/>
    <w:rsid w:val="002C2B33"/>
    <w:rsid w:val="002C2B89"/>
    <w:rsid w:val="002C2BCB"/>
    <w:rsid w:val="002C2D15"/>
    <w:rsid w:val="002C2D32"/>
    <w:rsid w:val="002C2D37"/>
    <w:rsid w:val="002C2DA9"/>
    <w:rsid w:val="002C2FC8"/>
    <w:rsid w:val="002C2FFF"/>
    <w:rsid w:val="002C302B"/>
    <w:rsid w:val="002C3052"/>
    <w:rsid w:val="002C3460"/>
    <w:rsid w:val="002C35DB"/>
    <w:rsid w:val="002C369D"/>
    <w:rsid w:val="002C38C6"/>
    <w:rsid w:val="002C3A8E"/>
    <w:rsid w:val="002C3C27"/>
    <w:rsid w:val="002C3C62"/>
    <w:rsid w:val="002C4138"/>
    <w:rsid w:val="002C449B"/>
    <w:rsid w:val="002C4703"/>
    <w:rsid w:val="002C483B"/>
    <w:rsid w:val="002C4A05"/>
    <w:rsid w:val="002C4C5E"/>
    <w:rsid w:val="002C4CEF"/>
    <w:rsid w:val="002C4DED"/>
    <w:rsid w:val="002C4F5A"/>
    <w:rsid w:val="002C50E8"/>
    <w:rsid w:val="002C523B"/>
    <w:rsid w:val="002C52DB"/>
    <w:rsid w:val="002C567B"/>
    <w:rsid w:val="002C5B45"/>
    <w:rsid w:val="002C5BBC"/>
    <w:rsid w:val="002C5FD0"/>
    <w:rsid w:val="002C5FF0"/>
    <w:rsid w:val="002C631A"/>
    <w:rsid w:val="002C65A4"/>
    <w:rsid w:val="002C66C7"/>
    <w:rsid w:val="002C6742"/>
    <w:rsid w:val="002C67BC"/>
    <w:rsid w:val="002C68A1"/>
    <w:rsid w:val="002C6E2A"/>
    <w:rsid w:val="002C6E56"/>
    <w:rsid w:val="002C6E6A"/>
    <w:rsid w:val="002C6E9C"/>
    <w:rsid w:val="002C724B"/>
    <w:rsid w:val="002C7325"/>
    <w:rsid w:val="002C7476"/>
    <w:rsid w:val="002D053B"/>
    <w:rsid w:val="002D059E"/>
    <w:rsid w:val="002D0797"/>
    <w:rsid w:val="002D09BE"/>
    <w:rsid w:val="002D0A7A"/>
    <w:rsid w:val="002D0FD6"/>
    <w:rsid w:val="002D1A02"/>
    <w:rsid w:val="002D1A76"/>
    <w:rsid w:val="002D1BD3"/>
    <w:rsid w:val="002D1EFB"/>
    <w:rsid w:val="002D211C"/>
    <w:rsid w:val="002D2DD2"/>
    <w:rsid w:val="002D2FFA"/>
    <w:rsid w:val="002D2FFE"/>
    <w:rsid w:val="002D31F6"/>
    <w:rsid w:val="002D35BD"/>
    <w:rsid w:val="002D36DD"/>
    <w:rsid w:val="002D3940"/>
    <w:rsid w:val="002D3AB5"/>
    <w:rsid w:val="002D42EE"/>
    <w:rsid w:val="002D43C7"/>
    <w:rsid w:val="002D47B9"/>
    <w:rsid w:val="002D4C61"/>
    <w:rsid w:val="002D4D5C"/>
    <w:rsid w:val="002D50C8"/>
    <w:rsid w:val="002D515F"/>
    <w:rsid w:val="002D58E9"/>
    <w:rsid w:val="002D5960"/>
    <w:rsid w:val="002D5B41"/>
    <w:rsid w:val="002D5C13"/>
    <w:rsid w:val="002D601F"/>
    <w:rsid w:val="002D6247"/>
    <w:rsid w:val="002D660E"/>
    <w:rsid w:val="002D66F4"/>
    <w:rsid w:val="002D6A54"/>
    <w:rsid w:val="002D6DEF"/>
    <w:rsid w:val="002D7266"/>
    <w:rsid w:val="002D72FA"/>
    <w:rsid w:val="002D73AC"/>
    <w:rsid w:val="002D74E8"/>
    <w:rsid w:val="002D799A"/>
    <w:rsid w:val="002D7A8D"/>
    <w:rsid w:val="002D7C0B"/>
    <w:rsid w:val="002D7D82"/>
    <w:rsid w:val="002D7DEB"/>
    <w:rsid w:val="002D7EB9"/>
    <w:rsid w:val="002D7F24"/>
    <w:rsid w:val="002E000C"/>
    <w:rsid w:val="002E06ED"/>
    <w:rsid w:val="002E08EC"/>
    <w:rsid w:val="002E0B47"/>
    <w:rsid w:val="002E0BBB"/>
    <w:rsid w:val="002E0D70"/>
    <w:rsid w:val="002E0D96"/>
    <w:rsid w:val="002E0EF8"/>
    <w:rsid w:val="002E0F24"/>
    <w:rsid w:val="002E158B"/>
    <w:rsid w:val="002E16C4"/>
    <w:rsid w:val="002E192A"/>
    <w:rsid w:val="002E1B22"/>
    <w:rsid w:val="002E1CC2"/>
    <w:rsid w:val="002E24A8"/>
    <w:rsid w:val="002E24C7"/>
    <w:rsid w:val="002E24EA"/>
    <w:rsid w:val="002E2A9C"/>
    <w:rsid w:val="002E2B43"/>
    <w:rsid w:val="002E2C00"/>
    <w:rsid w:val="002E2F06"/>
    <w:rsid w:val="002E32B4"/>
    <w:rsid w:val="002E3616"/>
    <w:rsid w:val="002E367D"/>
    <w:rsid w:val="002E37B0"/>
    <w:rsid w:val="002E38EC"/>
    <w:rsid w:val="002E39C4"/>
    <w:rsid w:val="002E39E0"/>
    <w:rsid w:val="002E3A31"/>
    <w:rsid w:val="002E3C29"/>
    <w:rsid w:val="002E3FC3"/>
    <w:rsid w:val="002E400B"/>
    <w:rsid w:val="002E40E7"/>
    <w:rsid w:val="002E4389"/>
    <w:rsid w:val="002E44EE"/>
    <w:rsid w:val="002E4A0D"/>
    <w:rsid w:val="002E4EEF"/>
    <w:rsid w:val="002E5186"/>
    <w:rsid w:val="002E586E"/>
    <w:rsid w:val="002E5960"/>
    <w:rsid w:val="002E5B20"/>
    <w:rsid w:val="002E5B6F"/>
    <w:rsid w:val="002E5BD7"/>
    <w:rsid w:val="002E5CA5"/>
    <w:rsid w:val="002E5E36"/>
    <w:rsid w:val="002E5FD2"/>
    <w:rsid w:val="002E6255"/>
    <w:rsid w:val="002E6275"/>
    <w:rsid w:val="002E647A"/>
    <w:rsid w:val="002E64C0"/>
    <w:rsid w:val="002E65E3"/>
    <w:rsid w:val="002E6658"/>
    <w:rsid w:val="002E680D"/>
    <w:rsid w:val="002E69E9"/>
    <w:rsid w:val="002E6A29"/>
    <w:rsid w:val="002E6B77"/>
    <w:rsid w:val="002E6C8C"/>
    <w:rsid w:val="002E6D3C"/>
    <w:rsid w:val="002E6E5C"/>
    <w:rsid w:val="002E6ED9"/>
    <w:rsid w:val="002E6F85"/>
    <w:rsid w:val="002E7098"/>
    <w:rsid w:val="002E736E"/>
    <w:rsid w:val="002E73C0"/>
    <w:rsid w:val="002E7493"/>
    <w:rsid w:val="002E75E5"/>
    <w:rsid w:val="002E7650"/>
    <w:rsid w:val="002E79D5"/>
    <w:rsid w:val="002E7DEF"/>
    <w:rsid w:val="002E7E42"/>
    <w:rsid w:val="002F0033"/>
    <w:rsid w:val="002F01DB"/>
    <w:rsid w:val="002F0211"/>
    <w:rsid w:val="002F0377"/>
    <w:rsid w:val="002F062B"/>
    <w:rsid w:val="002F07E8"/>
    <w:rsid w:val="002F0879"/>
    <w:rsid w:val="002F0AD5"/>
    <w:rsid w:val="002F0ADB"/>
    <w:rsid w:val="002F0D23"/>
    <w:rsid w:val="002F0DED"/>
    <w:rsid w:val="002F0EAB"/>
    <w:rsid w:val="002F106F"/>
    <w:rsid w:val="002F10FA"/>
    <w:rsid w:val="002F11A4"/>
    <w:rsid w:val="002F1476"/>
    <w:rsid w:val="002F1635"/>
    <w:rsid w:val="002F18D1"/>
    <w:rsid w:val="002F18D8"/>
    <w:rsid w:val="002F1A57"/>
    <w:rsid w:val="002F1A5A"/>
    <w:rsid w:val="002F1CA4"/>
    <w:rsid w:val="002F215E"/>
    <w:rsid w:val="002F225C"/>
    <w:rsid w:val="002F227C"/>
    <w:rsid w:val="002F2286"/>
    <w:rsid w:val="002F2390"/>
    <w:rsid w:val="002F23D0"/>
    <w:rsid w:val="002F25A0"/>
    <w:rsid w:val="002F29AA"/>
    <w:rsid w:val="002F2B40"/>
    <w:rsid w:val="002F2D43"/>
    <w:rsid w:val="002F2E26"/>
    <w:rsid w:val="002F2E8D"/>
    <w:rsid w:val="002F2FB1"/>
    <w:rsid w:val="002F32DB"/>
    <w:rsid w:val="002F3306"/>
    <w:rsid w:val="002F33A7"/>
    <w:rsid w:val="002F34B5"/>
    <w:rsid w:val="002F35CB"/>
    <w:rsid w:val="002F38F2"/>
    <w:rsid w:val="002F3912"/>
    <w:rsid w:val="002F3998"/>
    <w:rsid w:val="002F3B44"/>
    <w:rsid w:val="002F3D66"/>
    <w:rsid w:val="002F3DE9"/>
    <w:rsid w:val="002F3E45"/>
    <w:rsid w:val="002F3E60"/>
    <w:rsid w:val="002F41B9"/>
    <w:rsid w:val="002F429D"/>
    <w:rsid w:val="002F42CC"/>
    <w:rsid w:val="002F44E3"/>
    <w:rsid w:val="002F456D"/>
    <w:rsid w:val="002F4746"/>
    <w:rsid w:val="002F474C"/>
    <w:rsid w:val="002F47BB"/>
    <w:rsid w:val="002F4ADA"/>
    <w:rsid w:val="002F4EBA"/>
    <w:rsid w:val="002F535F"/>
    <w:rsid w:val="002F53C4"/>
    <w:rsid w:val="002F5597"/>
    <w:rsid w:val="002F55B3"/>
    <w:rsid w:val="002F5716"/>
    <w:rsid w:val="002F5A4E"/>
    <w:rsid w:val="002F5E64"/>
    <w:rsid w:val="002F5F2A"/>
    <w:rsid w:val="002F5FEF"/>
    <w:rsid w:val="002F627E"/>
    <w:rsid w:val="002F699E"/>
    <w:rsid w:val="002F69E2"/>
    <w:rsid w:val="002F6C3B"/>
    <w:rsid w:val="002F6D1B"/>
    <w:rsid w:val="002F6D4B"/>
    <w:rsid w:val="002F6D61"/>
    <w:rsid w:val="002F6DC2"/>
    <w:rsid w:val="002F70F6"/>
    <w:rsid w:val="002F7102"/>
    <w:rsid w:val="002F74DD"/>
    <w:rsid w:val="002F74DE"/>
    <w:rsid w:val="002F74E8"/>
    <w:rsid w:val="002F754F"/>
    <w:rsid w:val="002F7582"/>
    <w:rsid w:val="002F75DF"/>
    <w:rsid w:val="002F75E2"/>
    <w:rsid w:val="002F75F1"/>
    <w:rsid w:val="002F77F9"/>
    <w:rsid w:val="002F7828"/>
    <w:rsid w:val="002F7886"/>
    <w:rsid w:val="002F78CC"/>
    <w:rsid w:val="002F78EF"/>
    <w:rsid w:val="002F7AD1"/>
    <w:rsid w:val="002F7B0A"/>
    <w:rsid w:val="002F7B83"/>
    <w:rsid w:val="002F7BB0"/>
    <w:rsid w:val="002F7D05"/>
    <w:rsid w:val="002F7DD2"/>
    <w:rsid w:val="002F7E00"/>
    <w:rsid w:val="00300196"/>
    <w:rsid w:val="00300254"/>
    <w:rsid w:val="00300301"/>
    <w:rsid w:val="00300368"/>
    <w:rsid w:val="0030045D"/>
    <w:rsid w:val="003005FE"/>
    <w:rsid w:val="003006AF"/>
    <w:rsid w:val="00300A6C"/>
    <w:rsid w:val="00300D73"/>
    <w:rsid w:val="00300DBF"/>
    <w:rsid w:val="00300FE4"/>
    <w:rsid w:val="003011A1"/>
    <w:rsid w:val="003011D7"/>
    <w:rsid w:val="00301613"/>
    <w:rsid w:val="0030172A"/>
    <w:rsid w:val="00301B3C"/>
    <w:rsid w:val="00301C8D"/>
    <w:rsid w:val="0030225D"/>
    <w:rsid w:val="003022D2"/>
    <w:rsid w:val="00302321"/>
    <w:rsid w:val="003025AA"/>
    <w:rsid w:val="003025F4"/>
    <w:rsid w:val="003027BF"/>
    <w:rsid w:val="0030280F"/>
    <w:rsid w:val="003028CE"/>
    <w:rsid w:val="00302994"/>
    <w:rsid w:val="00302A25"/>
    <w:rsid w:val="00302EF1"/>
    <w:rsid w:val="003030BD"/>
    <w:rsid w:val="003031DB"/>
    <w:rsid w:val="00303443"/>
    <w:rsid w:val="00303495"/>
    <w:rsid w:val="00303695"/>
    <w:rsid w:val="003036AB"/>
    <w:rsid w:val="00303E37"/>
    <w:rsid w:val="0030406C"/>
    <w:rsid w:val="0030422A"/>
    <w:rsid w:val="003042D1"/>
    <w:rsid w:val="0030432C"/>
    <w:rsid w:val="003045C2"/>
    <w:rsid w:val="003046C8"/>
    <w:rsid w:val="003047B2"/>
    <w:rsid w:val="003047F3"/>
    <w:rsid w:val="00304D69"/>
    <w:rsid w:val="00304DA1"/>
    <w:rsid w:val="00304EE3"/>
    <w:rsid w:val="003050F1"/>
    <w:rsid w:val="003053DF"/>
    <w:rsid w:val="00305768"/>
    <w:rsid w:val="003059EF"/>
    <w:rsid w:val="00305AA8"/>
    <w:rsid w:val="00305FFE"/>
    <w:rsid w:val="003060F1"/>
    <w:rsid w:val="003061E8"/>
    <w:rsid w:val="00306558"/>
    <w:rsid w:val="00306559"/>
    <w:rsid w:val="00306A19"/>
    <w:rsid w:val="00306AF0"/>
    <w:rsid w:val="00306B6F"/>
    <w:rsid w:val="00306BB7"/>
    <w:rsid w:val="00306BED"/>
    <w:rsid w:val="00306DFF"/>
    <w:rsid w:val="00307536"/>
    <w:rsid w:val="003075DF"/>
    <w:rsid w:val="0030770F"/>
    <w:rsid w:val="003079CA"/>
    <w:rsid w:val="00307AAC"/>
    <w:rsid w:val="00307C2A"/>
    <w:rsid w:val="00307C89"/>
    <w:rsid w:val="00307D4E"/>
    <w:rsid w:val="00307EE6"/>
    <w:rsid w:val="003100E4"/>
    <w:rsid w:val="003103EC"/>
    <w:rsid w:val="003106B2"/>
    <w:rsid w:val="003107B2"/>
    <w:rsid w:val="003108F9"/>
    <w:rsid w:val="003109BF"/>
    <w:rsid w:val="00310D7E"/>
    <w:rsid w:val="00310DF6"/>
    <w:rsid w:val="00310E90"/>
    <w:rsid w:val="00310EA3"/>
    <w:rsid w:val="00310F0E"/>
    <w:rsid w:val="0031107D"/>
    <w:rsid w:val="0031131F"/>
    <w:rsid w:val="003116EA"/>
    <w:rsid w:val="00311810"/>
    <w:rsid w:val="00311B91"/>
    <w:rsid w:val="00311CD1"/>
    <w:rsid w:val="00311E16"/>
    <w:rsid w:val="00311E51"/>
    <w:rsid w:val="0031223B"/>
    <w:rsid w:val="003125E2"/>
    <w:rsid w:val="00312C02"/>
    <w:rsid w:val="00312C1C"/>
    <w:rsid w:val="00312C9D"/>
    <w:rsid w:val="00312DCE"/>
    <w:rsid w:val="00312F2B"/>
    <w:rsid w:val="00312FBB"/>
    <w:rsid w:val="003130D9"/>
    <w:rsid w:val="00313944"/>
    <w:rsid w:val="003139BB"/>
    <w:rsid w:val="00313A26"/>
    <w:rsid w:val="00313A85"/>
    <w:rsid w:val="00313C52"/>
    <w:rsid w:val="003142A3"/>
    <w:rsid w:val="003145A1"/>
    <w:rsid w:val="003145B6"/>
    <w:rsid w:val="00314665"/>
    <w:rsid w:val="00314833"/>
    <w:rsid w:val="003149B0"/>
    <w:rsid w:val="00314B9B"/>
    <w:rsid w:val="00314CF2"/>
    <w:rsid w:val="00314FC8"/>
    <w:rsid w:val="0031501E"/>
    <w:rsid w:val="003151FA"/>
    <w:rsid w:val="0031553A"/>
    <w:rsid w:val="0031581D"/>
    <w:rsid w:val="00315AA7"/>
    <w:rsid w:val="00315B5B"/>
    <w:rsid w:val="00315EDE"/>
    <w:rsid w:val="00315FFD"/>
    <w:rsid w:val="00316026"/>
    <w:rsid w:val="00316118"/>
    <w:rsid w:val="0031614A"/>
    <w:rsid w:val="00316230"/>
    <w:rsid w:val="0031631D"/>
    <w:rsid w:val="0031632D"/>
    <w:rsid w:val="00316392"/>
    <w:rsid w:val="003168C9"/>
    <w:rsid w:val="00316994"/>
    <w:rsid w:val="00316B04"/>
    <w:rsid w:val="00316D50"/>
    <w:rsid w:val="00316FBF"/>
    <w:rsid w:val="00317366"/>
    <w:rsid w:val="003174B6"/>
    <w:rsid w:val="003174BD"/>
    <w:rsid w:val="003175C7"/>
    <w:rsid w:val="00317861"/>
    <w:rsid w:val="00317A6B"/>
    <w:rsid w:val="00317CD2"/>
    <w:rsid w:val="00317EA5"/>
    <w:rsid w:val="0032018D"/>
    <w:rsid w:val="00320213"/>
    <w:rsid w:val="00320BA9"/>
    <w:rsid w:val="00320C67"/>
    <w:rsid w:val="00320D2B"/>
    <w:rsid w:val="00320D93"/>
    <w:rsid w:val="00320E3A"/>
    <w:rsid w:val="00320EA2"/>
    <w:rsid w:val="00320EB8"/>
    <w:rsid w:val="00320FCC"/>
    <w:rsid w:val="003211E7"/>
    <w:rsid w:val="0032125D"/>
    <w:rsid w:val="00321284"/>
    <w:rsid w:val="0032135F"/>
    <w:rsid w:val="003213B0"/>
    <w:rsid w:val="00321480"/>
    <w:rsid w:val="0032148B"/>
    <w:rsid w:val="00321520"/>
    <w:rsid w:val="00321683"/>
    <w:rsid w:val="003217E2"/>
    <w:rsid w:val="003218DA"/>
    <w:rsid w:val="0032190A"/>
    <w:rsid w:val="00321A12"/>
    <w:rsid w:val="00321AFA"/>
    <w:rsid w:val="00321BB5"/>
    <w:rsid w:val="00321F7C"/>
    <w:rsid w:val="0032224A"/>
    <w:rsid w:val="003224C8"/>
    <w:rsid w:val="0032262F"/>
    <w:rsid w:val="00322A4A"/>
    <w:rsid w:val="00322BC2"/>
    <w:rsid w:val="00322C55"/>
    <w:rsid w:val="00323030"/>
    <w:rsid w:val="003231FD"/>
    <w:rsid w:val="0032330E"/>
    <w:rsid w:val="00323340"/>
    <w:rsid w:val="00323365"/>
    <w:rsid w:val="0032339F"/>
    <w:rsid w:val="00323478"/>
    <w:rsid w:val="00323838"/>
    <w:rsid w:val="003238B4"/>
    <w:rsid w:val="00323B94"/>
    <w:rsid w:val="00323DC4"/>
    <w:rsid w:val="00323DD5"/>
    <w:rsid w:val="00323E2F"/>
    <w:rsid w:val="00323E47"/>
    <w:rsid w:val="00323E59"/>
    <w:rsid w:val="003240FE"/>
    <w:rsid w:val="00324272"/>
    <w:rsid w:val="003243E6"/>
    <w:rsid w:val="003244CC"/>
    <w:rsid w:val="003244CF"/>
    <w:rsid w:val="0032491D"/>
    <w:rsid w:val="00324C12"/>
    <w:rsid w:val="00324EC3"/>
    <w:rsid w:val="00324FCF"/>
    <w:rsid w:val="00325336"/>
    <w:rsid w:val="003253B2"/>
    <w:rsid w:val="003254E7"/>
    <w:rsid w:val="0032564F"/>
    <w:rsid w:val="00325D3F"/>
    <w:rsid w:val="00325E8E"/>
    <w:rsid w:val="00325EF3"/>
    <w:rsid w:val="003261B2"/>
    <w:rsid w:val="003264D6"/>
    <w:rsid w:val="00326522"/>
    <w:rsid w:val="00326683"/>
    <w:rsid w:val="003267A0"/>
    <w:rsid w:val="003267C0"/>
    <w:rsid w:val="00326810"/>
    <w:rsid w:val="00326884"/>
    <w:rsid w:val="003269AA"/>
    <w:rsid w:val="00326A1A"/>
    <w:rsid w:val="00326AC7"/>
    <w:rsid w:val="00326BB6"/>
    <w:rsid w:val="00326C02"/>
    <w:rsid w:val="00326D4E"/>
    <w:rsid w:val="00327058"/>
    <w:rsid w:val="003271D6"/>
    <w:rsid w:val="003273D8"/>
    <w:rsid w:val="0032740B"/>
    <w:rsid w:val="0032749C"/>
    <w:rsid w:val="0032784F"/>
    <w:rsid w:val="00327928"/>
    <w:rsid w:val="0032799E"/>
    <w:rsid w:val="00327E02"/>
    <w:rsid w:val="00327E52"/>
    <w:rsid w:val="00327EBD"/>
    <w:rsid w:val="00327F47"/>
    <w:rsid w:val="00327FBA"/>
    <w:rsid w:val="00330283"/>
    <w:rsid w:val="00330374"/>
    <w:rsid w:val="0033059E"/>
    <w:rsid w:val="00330601"/>
    <w:rsid w:val="0033074E"/>
    <w:rsid w:val="00330888"/>
    <w:rsid w:val="003309EB"/>
    <w:rsid w:val="00330A04"/>
    <w:rsid w:val="00331270"/>
    <w:rsid w:val="00331419"/>
    <w:rsid w:val="00331425"/>
    <w:rsid w:val="00331431"/>
    <w:rsid w:val="00331844"/>
    <w:rsid w:val="003318D1"/>
    <w:rsid w:val="00331D32"/>
    <w:rsid w:val="00331D8D"/>
    <w:rsid w:val="00332174"/>
    <w:rsid w:val="003322BD"/>
    <w:rsid w:val="00332379"/>
    <w:rsid w:val="003323F3"/>
    <w:rsid w:val="003324AB"/>
    <w:rsid w:val="00332534"/>
    <w:rsid w:val="00332576"/>
    <w:rsid w:val="00332886"/>
    <w:rsid w:val="00332D55"/>
    <w:rsid w:val="00332E07"/>
    <w:rsid w:val="003330A4"/>
    <w:rsid w:val="003332EC"/>
    <w:rsid w:val="00333497"/>
    <w:rsid w:val="0033350B"/>
    <w:rsid w:val="0033364D"/>
    <w:rsid w:val="003339F1"/>
    <w:rsid w:val="00333A8C"/>
    <w:rsid w:val="00333ADB"/>
    <w:rsid w:val="00333B68"/>
    <w:rsid w:val="00333E06"/>
    <w:rsid w:val="003340E3"/>
    <w:rsid w:val="0033411E"/>
    <w:rsid w:val="003341E5"/>
    <w:rsid w:val="0033428D"/>
    <w:rsid w:val="0033442E"/>
    <w:rsid w:val="0033450C"/>
    <w:rsid w:val="0033450E"/>
    <w:rsid w:val="003347BB"/>
    <w:rsid w:val="003347FA"/>
    <w:rsid w:val="0033497C"/>
    <w:rsid w:val="00334E4C"/>
    <w:rsid w:val="00334F9F"/>
    <w:rsid w:val="00335112"/>
    <w:rsid w:val="003351A9"/>
    <w:rsid w:val="0033588C"/>
    <w:rsid w:val="0033589C"/>
    <w:rsid w:val="00335949"/>
    <w:rsid w:val="00335A1E"/>
    <w:rsid w:val="00335B9E"/>
    <w:rsid w:val="00335DAE"/>
    <w:rsid w:val="00335F3D"/>
    <w:rsid w:val="003360BA"/>
    <w:rsid w:val="00336246"/>
    <w:rsid w:val="00336524"/>
    <w:rsid w:val="00336691"/>
    <w:rsid w:val="00336A58"/>
    <w:rsid w:val="00336B88"/>
    <w:rsid w:val="00336EEA"/>
    <w:rsid w:val="0033701A"/>
    <w:rsid w:val="0033705C"/>
    <w:rsid w:val="0033707E"/>
    <w:rsid w:val="00337146"/>
    <w:rsid w:val="003372E7"/>
    <w:rsid w:val="003373A9"/>
    <w:rsid w:val="003376B5"/>
    <w:rsid w:val="0033780C"/>
    <w:rsid w:val="00337841"/>
    <w:rsid w:val="00337977"/>
    <w:rsid w:val="00337B82"/>
    <w:rsid w:val="00337D70"/>
    <w:rsid w:val="00337E6A"/>
    <w:rsid w:val="00337F1F"/>
    <w:rsid w:val="00340028"/>
    <w:rsid w:val="00340155"/>
    <w:rsid w:val="003401AE"/>
    <w:rsid w:val="00340317"/>
    <w:rsid w:val="003404DA"/>
    <w:rsid w:val="003405FD"/>
    <w:rsid w:val="00340627"/>
    <w:rsid w:val="003406F7"/>
    <w:rsid w:val="003408F8"/>
    <w:rsid w:val="00340AAB"/>
    <w:rsid w:val="00340C07"/>
    <w:rsid w:val="00340CDE"/>
    <w:rsid w:val="00340F56"/>
    <w:rsid w:val="00341367"/>
    <w:rsid w:val="00341401"/>
    <w:rsid w:val="003414D8"/>
    <w:rsid w:val="00341542"/>
    <w:rsid w:val="0034163B"/>
    <w:rsid w:val="00341E52"/>
    <w:rsid w:val="00342114"/>
    <w:rsid w:val="003422F8"/>
    <w:rsid w:val="00342336"/>
    <w:rsid w:val="00342418"/>
    <w:rsid w:val="00342651"/>
    <w:rsid w:val="00342697"/>
    <w:rsid w:val="00342A13"/>
    <w:rsid w:val="0034309D"/>
    <w:rsid w:val="003433A6"/>
    <w:rsid w:val="003433AE"/>
    <w:rsid w:val="003433DD"/>
    <w:rsid w:val="003433F6"/>
    <w:rsid w:val="003434EB"/>
    <w:rsid w:val="00343E70"/>
    <w:rsid w:val="00343F53"/>
    <w:rsid w:val="003440C1"/>
    <w:rsid w:val="0034410E"/>
    <w:rsid w:val="00344159"/>
    <w:rsid w:val="003441A2"/>
    <w:rsid w:val="003442D5"/>
    <w:rsid w:val="003442FD"/>
    <w:rsid w:val="003444A9"/>
    <w:rsid w:val="003444B1"/>
    <w:rsid w:val="0034487B"/>
    <w:rsid w:val="00344982"/>
    <w:rsid w:val="00344ABA"/>
    <w:rsid w:val="00344B53"/>
    <w:rsid w:val="00344BE8"/>
    <w:rsid w:val="0034545F"/>
    <w:rsid w:val="00345514"/>
    <w:rsid w:val="00345640"/>
    <w:rsid w:val="003456B2"/>
    <w:rsid w:val="00345888"/>
    <w:rsid w:val="003459B3"/>
    <w:rsid w:val="00345A37"/>
    <w:rsid w:val="00345BDE"/>
    <w:rsid w:val="00345C29"/>
    <w:rsid w:val="00345C51"/>
    <w:rsid w:val="003464B2"/>
    <w:rsid w:val="003467FD"/>
    <w:rsid w:val="00346A13"/>
    <w:rsid w:val="00346B4D"/>
    <w:rsid w:val="00346C07"/>
    <w:rsid w:val="00346E09"/>
    <w:rsid w:val="00346EBF"/>
    <w:rsid w:val="00346EC3"/>
    <w:rsid w:val="0034707C"/>
    <w:rsid w:val="003470BD"/>
    <w:rsid w:val="00347103"/>
    <w:rsid w:val="00347220"/>
    <w:rsid w:val="003475E0"/>
    <w:rsid w:val="003476EE"/>
    <w:rsid w:val="00347876"/>
    <w:rsid w:val="003478BF"/>
    <w:rsid w:val="00350085"/>
    <w:rsid w:val="003500E2"/>
    <w:rsid w:val="00350138"/>
    <w:rsid w:val="0035019D"/>
    <w:rsid w:val="00350329"/>
    <w:rsid w:val="00350463"/>
    <w:rsid w:val="00350707"/>
    <w:rsid w:val="00350806"/>
    <w:rsid w:val="00350832"/>
    <w:rsid w:val="003508BB"/>
    <w:rsid w:val="003508E2"/>
    <w:rsid w:val="00350982"/>
    <w:rsid w:val="003509FA"/>
    <w:rsid w:val="00350CD0"/>
    <w:rsid w:val="00350DEA"/>
    <w:rsid w:val="00351094"/>
    <w:rsid w:val="003511F7"/>
    <w:rsid w:val="00351281"/>
    <w:rsid w:val="003512E5"/>
    <w:rsid w:val="003513DD"/>
    <w:rsid w:val="003515E0"/>
    <w:rsid w:val="00351650"/>
    <w:rsid w:val="003516ED"/>
    <w:rsid w:val="003518C6"/>
    <w:rsid w:val="00351B99"/>
    <w:rsid w:val="00351BD3"/>
    <w:rsid w:val="00351EF1"/>
    <w:rsid w:val="003521B0"/>
    <w:rsid w:val="00352469"/>
    <w:rsid w:val="0035255C"/>
    <w:rsid w:val="0035263C"/>
    <w:rsid w:val="0035264B"/>
    <w:rsid w:val="003526BC"/>
    <w:rsid w:val="00352795"/>
    <w:rsid w:val="00352A5D"/>
    <w:rsid w:val="00352C68"/>
    <w:rsid w:val="00352CF0"/>
    <w:rsid w:val="00352D41"/>
    <w:rsid w:val="00352EAF"/>
    <w:rsid w:val="003531AB"/>
    <w:rsid w:val="00353414"/>
    <w:rsid w:val="00353495"/>
    <w:rsid w:val="00353639"/>
    <w:rsid w:val="003536E2"/>
    <w:rsid w:val="0035372C"/>
    <w:rsid w:val="0035383E"/>
    <w:rsid w:val="00353863"/>
    <w:rsid w:val="00353864"/>
    <w:rsid w:val="003539E1"/>
    <w:rsid w:val="00353AEB"/>
    <w:rsid w:val="00353AFD"/>
    <w:rsid w:val="00353B71"/>
    <w:rsid w:val="00353B82"/>
    <w:rsid w:val="00353D6A"/>
    <w:rsid w:val="00353E37"/>
    <w:rsid w:val="00353E6F"/>
    <w:rsid w:val="00353FAF"/>
    <w:rsid w:val="003541FF"/>
    <w:rsid w:val="0035425A"/>
    <w:rsid w:val="0035458B"/>
    <w:rsid w:val="0035495A"/>
    <w:rsid w:val="00354CC5"/>
    <w:rsid w:val="00354D9E"/>
    <w:rsid w:val="00354F45"/>
    <w:rsid w:val="0035504A"/>
    <w:rsid w:val="003552B5"/>
    <w:rsid w:val="0035543D"/>
    <w:rsid w:val="003555DB"/>
    <w:rsid w:val="0035579A"/>
    <w:rsid w:val="003558B9"/>
    <w:rsid w:val="00355D44"/>
    <w:rsid w:val="00355ECA"/>
    <w:rsid w:val="00356090"/>
    <w:rsid w:val="00356112"/>
    <w:rsid w:val="003563A0"/>
    <w:rsid w:val="00356463"/>
    <w:rsid w:val="00356653"/>
    <w:rsid w:val="00356D40"/>
    <w:rsid w:val="0035716E"/>
    <w:rsid w:val="0035728D"/>
    <w:rsid w:val="00357409"/>
    <w:rsid w:val="00357415"/>
    <w:rsid w:val="00357464"/>
    <w:rsid w:val="00357585"/>
    <w:rsid w:val="0035761D"/>
    <w:rsid w:val="003578AC"/>
    <w:rsid w:val="00357943"/>
    <w:rsid w:val="00357968"/>
    <w:rsid w:val="003579B4"/>
    <w:rsid w:val="00357D71"/>
    <w:rsid w:val="00357DFE"/>
    <w:rsid w:val="0036003F"/>
    <w:rsid w:val="003600B6"/>
    <w:rsid w:val="00360588"/>
    <w:rsid w:val="00360639"/>
    <w:rsid w:val="003607F3"/>
    <w:rsid w:val="0036099A"/>
    <w:rsid w:val="00360C0A"/>
    <w:rsid w:val="00360C78"/>
    <w:rsid w:val="00360CF3"/>
    <w:rsid w:val="00360FE3"/>
    <w:rsid w:val="00361157"/>
    <w:rsid w:val="003611EE"/>
    <w:rsid w:val="0036130D"/>
    <w:rsid w:val="003614B6"/>
    <w:rsid w:val="003617BE"/>
    <w:rsid w:val="003617CB"/>
    <w:rsid w:val="0036199E"/>
    <w:rsid w:val="003619DD"/>
    <w:rsid w:val="00361BB2"/>
    <w:rsid w:val="00361D63"/>
    <w:rsid w:val="00361EAE"/>
    <w:rsid w:val="00362112"/>
    <w:rsid w:val="003624AF"/>
    <w:rsid w:val="003625FA"/>
    <w:rsid w:val="003625FD"/>
    <w:rsid w:val="00362704"/>
    <w:rsid w:val="00362795"/>
    <w:rsid w:val="00362F4E"/>
    <w:rsid w:val="0036318B"/>
    <w:rsid w:val="003638D5"/>
    <w:rsid w:val="003638FF"/>
    <w:rsid w:val="00363B8A"/>
    <w:rsid w:val="00363E76"/>
    <w:rsid w:val="00363EF2"/>
    <w:rsid w:val="00363F4F"/>
    <w:rsid w:val="00364069"/>
    <w:rsid w:val="0036415D"/>
    <w:rsid w:val="003642CA"/>
    <w:rsid w:val="003644EA"/>
    <w:rsid w:val="0036459B"/>
    <w:rsid w:val="0036466C"/>
    <w:rsid w:val="00364753"/>
    <w:rsid w:val="00364E04"/>
    <w:rsid w:val="00364E0A"/>
    <w:rsid w:val="00364E6A"/>
    <w:rsid w:val="00364FCD"/>
    <w:rsid w:val="00364FE4"/>
    <w:rsid w:val="003650C6"/>
    <w:rsid w:val="00365873"/>
    <w:rsid w:val="00365942"/>
    <w:rsid w:val="00365BFE"/>
    <w:rsid w:val="00366181"/>
    <w:rsid w:val="003662CC"/>
    <w:rsid w:val="003663D6"/>
    <w:rsid w:val="00366409"/>
    <w:rsid w:val="00366547"/>
    <w:rsid w:val="003665CD"/>
    <w:rsid w:val="00366618"/>
    <w:rsid w:val="003667FF"/>
    <w:rsid w:val="00366968"/>
    <w:rsid w:val="00366996"/>
    <w:rsid w:val="00366DB3"/>
    <w:rsid w:val="00367028"/>
    <w:rsid w:val="00367156"/>
    <w:rsid w:val="003675AC"/>
    <w:rsid w:val="00367675"/>
    <w:rsid w:val="003677B3"/>
    <w:rsid w:val="003677D3"/>
    <w:rsid w:val="00367854"/>
    <w:rsid w:val="0036789D"/>
    <w:rsid w:val="00367A7B"/>
    <w:rsid w:val="00367BA1"/>
    <w:rsid w:val="00367C90"/>
    <w:rsid w:val="00367D85"/>
    <w:rsid w:val="00367E76"/>
    <w:rsid w:val="00367ED0"/>
    <w:rsid w:val="00370029"/>
    <w:rsid w:val="003700B2"/>
    <w:rsid w:val="003702E5"/>
    <w:rsid w:val="0037086B"/>
    <w:rsid w:val="003709A3"/>
    <w:rsid w:val="00370CAD"/>
    <w:rsid w:val="00370D37"/>
    <w:rsid w:val="00370FBC"/>
    <w:rsid w:val="0037107F"/>
    <w:rsid w:val="003716B5"/>
    <w:rsid w:val="00371A16"/>
    <w:rsid w:val="00371BF4"/>
    <w:rsid w:val="00372351"/>
    <w:rsid w:val="00372363"/>
    <w:rsid w:val="003725BC"/>
    <w:rsid w:val="003726E3"/>
    <w:rsid w:val="003729BD"/>
    <w:rsid w:val="00372BCC"/>
    <w:rsid w:val="00372CBA"/>
    <w:rsid w:val="00372CF9"/>
    <w:rsid w:val="00373059"/>
    <w:rsid w:val="00373081"/>
    <w:rsid w:val="00373593"/>
    <w:rsid w:val="0037398F"/>
    <w:rsid w:val="003739E1"/>
    <w:rsid w:val="00373BA0"/>
    <w:rsid w:val="00373C6B"/>
    <w:rsid w:val="00373DA5"/>
    <w:rsid w:val="0037416C"/>
    <w:rsid w:val="00374174"/>
    <w:rsid w:val="0037433C"/>
    <w:rsid w:val="00374413"/>
    <w:rsid w:val="00374832"/>
    <w:rsid w:val="003749B0"/>
    <w:rsid w:val="00374B01"/>
    <w:rsid w:val="00374F7F"/>
    <w:rsid w:val="00375017"/>
    <w:rsid w:val="00375069"/>
    <w:rsid w:val="00375132"/>
    <w:rsid w:val="0037519F"/>
    <w:rsid w:val="003751E1"/>
    <w:rsid w:val="0037522E"/>
    <w:rsid w:val="0037547C"/>
    <w:rsid w:val="00375CD3"/>
    <w:rsid w:val="00375E1E"/>
    <w:rsid w:val="00376547"/>
    <w:rsid w:val="0037679C"/>
    <w:rsid w:val="003768CF"/>
    <w:rsid w:val="00376A08"/>
    <w:rsid w:val="00376E0A"/>
    <w:rsid w:val="00376F6D"/>
    <w:rsid w:val="003775F6"/>
    <w:rsid w:val="00377768"/>
    <w:rsid w:val="00377BD0"/>
    <w:rsid w:val="00377C90"/>
    <w:rsid w:val="00377E02"/>
    <w:rsid w:val="00377F61"/>
    <w:rsid w:val="0038030D"/>
    <w:rsid w:val="00380352"/>
    <w:rsid w:val="003805E5"/>
    <w:rsid w:val="003808D1"/>
    <w:rsid w:val="00380906"/>
    <w:rsid w:val="00380BE1"/>
    <w:rsid w:val="00380F2C"/>
    <w:rsid w:val="00380FE9"/>
    <w:rsid w:val="00381414"/>
    <w:rsid w:val="00381502"/>
    <w:rsid w:val="00381516"/>
    <w:rsid w:val="0038173B"/>
    <w:rsid w:val="003817F7"/>
    <w:rsid w:val="00381CC4"/>
    <w:rsid w:val="003821EC"/>
    <w:rsid w:val="00382272"/>
    <w:rsid w:val="00382533"/>
    <w:rsid w:val="0038269B"/>
    <w:rsid w:val="003826B1"/>
    <w:rsid w:val="00382B07"/>
    <w:rsid w:val="00382B1F"/>
    <w:rsid w:val="00382C21"/>
    <w:rsid w:val="00382E92"/>
    <w:rsid w:val="00382EEC"/>
    <w:rsid w:val="003830D1"/>
    <w:rsid w:val="00383176"/>
    <w:rsid w:val="00383223"/>
    <w:rsid w:val="0038323C"/>
    <w:rsid w:val="00383500"/>
    <w:rsid w:val="00383ABB"/>
    <w:rsid w:val="00383C2E"/>
    <w:rsid w:val="00383D5E"/>
    <w:rsid w:val="00383D68"/>
    <w:rsid w:val="00383E3B"/>
    <w:rsid w:val="00383EA3"/>
    <w:rsid w:val="00383FCB"/>
    <w:rsid w:val="003842D0"/>
    <w:rsid w:val="0038440A"/>
    <w:rsid w:val="00384ACB"/>
    <w:rsid w:val="00384B5E"/>
    <w:rsid w:val="00384D5E"/>
    <w:rsid w:val="00384F08"/>
    <w:rsid w:val="00384F6C"/>
    <w:rsid w:val="0038500D"/>
    <w:rsid w:val="00385199"/>
    <w:rsid w:val="003852A6"/>
    <w:rsid w:val="00385560"/>
    <w:rsid w:val="0038560B"/>
    <w:rsid w:val="0038569C"/>
    <w:rsid w:val="00385980"/>
    <w:rsid w:val="00385997"/>
    <w:rsid w:val="00385B7A"/>
    <w:rsid w:val="00385B86"/>
    <w:rsid w:val="00385B8B"/>
    <w:rsid w:val="00385D00"/>
    <w:rsid w:val="003865ED"/>
    <w:rsid w:val="00386636"/>
    <w:rsid w:val="003866E9"/>
    <w:rsid w:val="00386845"/>
    <w:rsid w:val="00386962"/>
    <w:rsid w:val="00386BC3"/>
    <w:rsid w:val="00386C38"/>
    <w:rsid w:val="00386E87"/>
    <w:rsid w:val="00387091"/>
    <w:rsid w:val="00387158"/>
    <w:rsid w:val="003871B2"/>
    <w:rsid w:val="00387263"/>
    <w:rsid w:val="00387647"/>
    <w:rsid w:val="00387A22"/>
    <w:rsid w:val="00387B3F"/>
    <w:rsid w:val="00387D38"/>
    <w:rsid w:val="00387E34"/>
    <w:rsid w:val="00387FC0"/>
    <w:rsid w:val="00387FD1"/>
    <w:rsid w:val="003900E7"/>
    <w:rsid w:val="00390337"/>
    <w:rsid w:val="003909CA"/>
    <w:rsid w:val="00390A7B"/>
    <w:rsid w:val="00390AA9"/>
    <w:rsid w:val="00390D0B"/>
    <w:rsid w:val="00390F43"/>
    <w:rsid w:val="00391079"/>
    <w:rsid w:val="00391186"/>
    <w:rsid w:val="003913FC"/>
    <w:rsid w:val="00391468"/>
    <w:rsid w:val="00391827"/>
    <w:rsid w:val="0039185F"/>
    <w:rsid w:val="003918FD"/>
    <w:rsid w:val="0039190A"/>
    <w:rsid w:val="00391B79"/>
    <w:rsid w:val="00391D87"/>
    <w:rsid w:val="00392348"/>
    <w:rsid w:val="00392484"/>
    <w:rsid w:val="0039258B"/>
    <w:rsid w:val="00392678"/>
    <w:rsid w:val="00392964"/>
    <w:rsid w:val="003929A5"/>
    <w:rsid w:val="00392FA7"/>
    <w:rsid w:val="00392FCA"/>
    <w:rsid w:val="003931EB"/>
    <w:rsid w:val="003932CD"/>
    <w:rsid w:val="00393383"/>
    <w:rsid w:val="0039343A"/>
    <w:rsid w:val="00393920"/>
    <w:rsid w:val="00393981"/>
    <w:rsid w:val="003939B9"/>
    <w:rsid w:val="00393ABB"/>
    <w:rsid w:val="00393AE7"/>
    <w:rsid w:val="00393BC9"/>
    <w:rsid w:val="00393F01"/>
    <w:rsid w:val="00393FC5"/>
    <w:rsid w:val="0039407B"/>
    <w:rsid w:val="003941DB"/>
    <w:rsid w:val="00394419"/>
    <w:rsid w:val="003945F0"/>
    <w:rsid w:val="0039464C"/>
    <w:rsid w:val="00394A2A"/>
    <w:rsid w:val="00394AAD"/>
    <w:rsid w:val="00394BDF"/>
    <w:rsid w:val="00394D6A"/>
    <w:rsid w:val="003951A7"/>
    <w:rsid w:val="0039522F"/>
    <w:rsid w:val="00395502"/>
    <w:rsid w:val="0039556F"/>
    <w:rsid w:val="003955D8"/>
    <w:rsid w:val="00395772"/>
    <w:rsid w:val="00395813"/>
    <w:rsid w:val="00395D8A"/>
    <w:rsid w:val="00395EA2"/>
    <w:rsid w:val="0039627F"/>
    <w:rsid w:val="003963BE"/>
    <w:rsid w:val="00396532"/>
    <w:rsid w:val="00396680"/>
    <w:rsid w:val="00396780"/>
    <w:rsid w:val="00396D39"/>
    <w:rsid w:val="00396E98"/>
    <w:rsid w:val="00396F37"/>
    <w:rsid w:val="00396F88"/>
    <w:rsid w:val="00397233"/>
    <w:rsid w:val="00397289"/>
    <w:rsid w:val="003973ED"/>
    <w:rsid w:val="00397440"/>
    <w:rsid w:val="003976DA"/>
    <w:rsid w:val="003979A2"/>
    <w:rsid w:val="00397B2B"/>
    <w:rsid w:val="00397E14"/>
    <w:rsid w:val="00397F6D"/>
    <w:rsid w:val="00397F8F"/>
    <w:rsid w:val="00397FD3"/>
    <w:rsid w:val="003A0018"/>
    <w:rsid w:val="003A00FF"/>
    <w:rsid w:val="003A0714"/>
    <w:rsid w:val="003A0836"/>
    <w:rsid w:val="003A0896"/>
    <w:rsid w:val="003A0A34"/>
    <w:rsid w:val="003A0C6F"/>
    <w:rsid w:val="003A0EC3"/>
    <w:rsid w:val="003A1199"/>
    <w:rsid w:val="003A1382"/>
    <w:rsid w:val="003A159D"/>
    <w:rsid w:val="003A1744"/>
    <w:rsid w:val="003A1A1F"/>
    <w:rsid w:val="003A1A4C"/>
    <w:rsid w:val="003A1F91"/>
    <w:rsid w:val="003A1FD9"/>
    <w:rsid w:val="003A2010"/>
    <w:rsid w:val="003A20E5"/>
    <w:rsid w:val="003A2288"/>
    <w:rsid w:val="003A2388"/>
    <w:rsid w:val="003A25D3"/>
    <w:rsid w:val="003A2786"/>
    <w:rsid w:val="003A2988"/>
    <w:rsid w:val="003A2ABA"/>
    <w:rsid w:val="003A2B3B"/>
    <w:rsid w:val="003A2BC6"/>
    <w:rsid w:val="003A2C83"/>
    <w:rsid w:val="003A2E6B"/>
    <w:rsid w:val="003A2E99"/>
    <w:rsid w:val="003A2EEA"/>
    <w:rsid w:val="003A3007"/>
    <w:rsid w:val="003A303B"/>
    <w:rsid w:val="003A39A6"/>
    <w:rsid w:val="003A39F1"/>
    <w:rsid w:val="003A3C52"/>
    <w:rsid w:val="003A3F78"/>
    <w:rsid w:val="003A415C"/>
    <w:rsid w:val="003A446B"/>
    <w:rsid w:val="003A4592"/>
    <w:rsid w:val="003A47A0"/>
    <w:rsid w:val="003A4881"/>
    <w:rsid w:val="003A4B58"/>
    <w:rsid w:val="003A4BF4"/>
    <w:rsid w:val="003A4CD4"/>
    <w:rsid w:val="003A4CEF"/>
    <w:rsid w:val="003A4E7A"/>
    <w:rsid w:val="003A50B3"/>
    <w:rsid w:val="003A5354"/>
    <w:rsid w:val="003A5510"/>
    <w:rsid w:val="003A5CA5"/>
    <w:rsid w:val="003A6273"/>
    <w:rsid w:val="003A62F3"/>
    <w:rsid w:val="003A6418"/>
    <w:rsid w:val="003A66FC"/>
    <w:rsid w:val="003A676F"/>
    <w:rsid w:val="003A68CD"/>
    <w:rsid w:val="003A690E"/>
    <w:rsid w:val="003A6BC9"/>
    <w:rsid w:val="003A6F92"/>
    <w:rsid w:val="003A706A"/>
    <w:rsid w:val="003A724C"/>
    <w:rsid w:val="003A7675"/>
    <w:rsid w:val="003A7AF9"/>
    <w:rsid w:val="003A7B36"/>
    <w:rsid w:val="003A7C7A"/>
    <w:rsid w:val="003A7C90"/>
    <w:rsid w:val="003A7D4A"/>
    <w:rsid w:val="003B02A2"/>
    <w:rsid w:val="003B0382"/>
    <w:rsid w:val="003B0403"/>
    <w:rsid w:val="003B0485"/>
    <w:rsid w:val="003B09AB"/>
    <w:rsid w:val="003B0A97"/>
    <w:rsid w:val="003B0B71"/>
    <w:rsid w:val="003B0EE0"/>
    <w:rsid w:val="003B1002"/>
    <w:rsid w:val="003B1020"/>
    <w:rsid w:val="003B1070"/>
    <w:rsid w:val="003B10D8"/>
    <w:rsid w:val="003B10DC"/>
    <w:rsid w:val="003B1146"/>
    <w:rsid w:val="003B15D7"/>
    <w:rsid w:val="003B1B65"/>
    <w:rsid w:val="003B1CAB"/>
    <w:rsid w:val="003B1DA2"/>
    <w:rsid w:val="003B2055"/>
    <w:rsid w:val="003B20F7"/>
    <w:rsid w:val="003B2115"/>
    <w:rsid w:val="003B2380"/>
    <w:rsid w:val="003B279E"/>
    <w:rsid w:val="003B28C8"/>
    <w:rsid w:val="003B2BA9"/>
    <w:rsid w:val="003B3AAF"/>
    <w:rsid w:val="003B3FB3"/>
    <w:rsid w:val="003B44C8"/>
    <w:rsid w:val="003B4706"/>
    <w:rsid w:val="003B4824"/>
    <w:rsid w:val="003B49E8"/>
    <w:rsid w:val="003B4A76"/>
    <w:rsid w:val="003B4DB3"/>
    <w:rsid w:val="003B4EBE"/>
    <w:rsid w:val="003B4FBC"/>
    <w:rsid w:val="003B5194"/>
    <w:rsid w:val="003B5242"/>
    <w:rsid w:val="003B525C"/>
    <w:rsid w:val="003B5271"/>
    <w:rsid w:val="003B5342"/>
    <w:rsid w:val="003B53EC"/>
    <w:rsid w:val="003B54BE"/>
    <w:rsid w:val="003B55F3"/>
    <w:rsid w:val="003B5BE3"/>
    <w:rsid w:val="003B6380"/>
    <w:rsid w:val="003B64F4"/>
    <w:rsid w:val="003B658F"/>
    <w:rsid w:val="003B692D"/>
    <w:rsid w:val="003B6AE5"/>
    <w:rsid w:val="003B6C1D"/>
    <w:rsid w:val="003B7152"/>
    <w:rsid w:val="003B7377"/>
    <w:rsid w:val="003B7676"/>
    <w:rsid w:val="003B7739"/>
    <w:rsid w:val="003B78B7"/>
    <w:rsid w:val="003B7976"/>
    <w:rsid w:val="003B7AA0"/>
    <w:rsid w:val="003B7E7E"/>
    <w:rsid w:val="003C0088"/>
    <w:rsid w:val="003C0699"/>
    <w:rsid w:val="003C082C"/>
    <w:rsid w:val="003C09B5"/>
    <w:rsid w:val="003C0C86"/>
    <w:rsid w:val="003C114E"/>
    <w:rsid w:val="003C1180"/>
    <w:rsid w:val="003C12C7"/>
    <w:rsid w:val="003C139C"/>
    <w:rsid w:val="003C1E19"/>
    <w:rsid w:val="003C1FC3"/>
    <w:rsid w:val="003C202F"/>
    <w:rsid w:val="003C217B"/>
    <w:rsid w:val="003C2517"/>
    <w:rsid w:val="003C2579"/>
    <w:rsid w:val="003C2A28"/>
    <w:rsid w:val="003C2BFB"/>
    <w:rsid w:val="003C2C4A"/>
    <w:rsid w:val="003C2E51"/>
    <w:rsid w:val="003C3073"/>
    <w:rsid w:val="003C315B"/>
    <w:rsid w:val="003C31EB"/>
    <w:rsid w:val="003C33EA"/>
    <w:rsid w:val="003C3BF2"/>
    <w:rsid w:val="003C3CF6"/>
    <w:rsid w:val="003C3D2F"/>
    <w:rsid w:val="003C3FFB"/>
    <w:rsid w:val="003C43A8"/>
    <w:rsid w:val="003C47D9"/>
    <w:rsid w:val="003C4B92"/>
    <w:rsid w:val="003C4FF3"/>
    <w:rsid w:val="003C500C"/>
    <w:rsid w:val="003C51DE"/>
    <w:rsid w:val="003C537B"/>
    <w:rsid w:val="003C5418"/>
    <w:rsid w:val="003C5488"/>
    <w:rsid w:val="003C5B93"/>
    <w:rsid w:val="003C5BF4"/>
    <w:rsid w:val="003C5D6C"/>
    <w:rsid w:val="003C65C9"/>
    <w:rsid w:val="003C6649"/>
    <w:rsid w:val="003C6741"/>
    <w:rsid w:val="003C6A5C"/>
    <w:rsid w:val="003C6C2C"/>
    <w:rsid w:val="003C6CB6"/>
    <w:rsid w:val="003C70D8"/>
    <w:rsid w:val="003C715F"/>
    <w:rsid w:val="003C749C"/>
    <w:rsid w:val="003C7613"/>
    <w:rsid w:val="003C7655"/>
    <w:rsid w:val="003C77CD"/>
    <w:rsid w:val="003C7B1A"/>
    <w:rsid w:val="003C7CBD"/>
    <w:rsid w:val="003C7DC0"/>
    <w:rsid w:val="003C7E52"/>
    <w:rsid w:val="003D0241"/>
    <w:rsid w:val="003D0242"/>
    <w:rsid w:val="003D02DA"/>
    <w:rsid w:val="003D034D"/>
    <w:rsid w:val="003D07A3"/>
    <w:rsid w:val="003D0812"/>
    <w:rsid w:val="003D0A5B"/>
    <w:rsid w:val="003D0C38"/>
    <w:rsid w:val="003D11A8"/>
    <w:rsid w:val="003D14EE"/>
    <w:rsid w:val="003D151A"/>
    <w:rsid w:val="003D18AB"/>
    <w:rsid w:val="003D1C4A"/>
    <w:rsid w:val="003D1DE6"/>
    <w:rsid w:val="003D1EDB"/>
    <w:rsid w:val="003D1F2F"/>
    <w:rsid w:val="003D1F73"/>
    <w:rsid w:val="003D22DC"/>
    <w:rsid w:val="003D2347"/>
    <w:rsid w:val="003D2794"/>
    <w:rsid w:val="003D2834"/>
    <w:rsid w:val="003D284D"/>
    <w:rsid w:val="003D29B4"/>
    <w:rsid w:val="003D29DF"/>
    <w:rsid w:val="003D2D62"/>
    <w:rsid w:val="003D2D80"/>
    <w:rsid w:val="003D2E97"/>
    <w:rsid w:val="003D327A"/>
    <w:rsid w:val="003D34F4"/>
    <w:rsid w:val="003D36C2"/>
    <w:rsid w:val="003D39AC"/>
    <w:rsid w:val="003D3A25"/>
    <w:rsid w:val="003D3BA3"/>
    <w:rsid w:val="003D3CC3"/>
    <w:rsid w:val="003D3F01"/>
    <w:rsid w:val="003D3F5E"/>
    <w:rsid w:val="003D40C4"/>
    <w:rsid w:val="003D44CC"/>
    <w:rsid w:val="003D46D2"/>
    <w:rsid w:val="003D477B"/>
    <w:rsid w:val="003D4F9D"/>
    <w:rsid w:val="003D52D3"/>
    <w:rsid w:val="003D54F2"/>
    <w:rsid w:val="003D54F6"/>
    <w:rsid w:val="003D56DB"/>
    <w:rsid w:val="003D57A4"/>
    <w:rsid w:val="003D5849"/>
    <w:rsid w:val="003D5922"/>
    <w:rsid w:val="003D59B3"/>
    <w:rsid w:val="003D5ABD"/>
    <w:rsid w:val="003D5B38"/>
    <w:rsid w:val="003D5D71"/>
    <w:rsid w:val="003D5F97"/>
    <w:rsid w:val="003D62CB"/>
    <w:rsid w:val="003D6505"/>
    <w:rsid w:val="003D6698"/>
    <w:rsid w:val="003D6776"/>
    <w:rsid w:val="003D677C"/>
    <w:rsid w:val="003D69D0"/>
    <w:rsid w:val="003D6DB1"/>
    <w:rsid w:val="003D6E92"/>
    <w:rsid w:val="003D6F92"/>
    <w:rsid w:val="003D6FCD"/>
    <w:rsid w:val="003D7221"/>
    <w:rsid w:val="003D7308"/>
    <w:rsid w:val="003D7422"/>
    <w:rsid w:val="003D7483"/>
    <w:rsid w:val="003D765C"/>
    <w:rsid w:val="003D76DB"/>
    <w:rsid w:val="003D771C"/>
    <w:rsid w:val="003D7871"/>
    <w:rsid w:val="003D7873"/>
    <w:rsid w:val="003D7B20"/>
    <w:rsid w:val="003D7D0A"/>
    <w:rsid w:val="003D7D39"/>
    <w:rsid w:val="003D7D3E"/>
    <w:rsid w:val="003D7EAD"/>
    <w:rsid w:val="003E02A8"/>
    <w:rsid w:val="003E06D8"/>
    <w:rsid w:val="003E095A"/>
    <w:rsid w:val="003E0A03"/>
    <w:rsid w:val="003E0A24"/>
    <w:rsid w:val="003E0C24"/>
    <w:rsid w:val="003E0D46"/>
    <w:rsid w:val="003E0DC5"/>
    <w:rsid w:val="003E13BC"/>
    <w:rsid w:val="003E1477"/>
    <w:rsid w:val="003E1837"/>
    <w:rsid w:val="003E18F1"/>
    <w:rsid w:val="003E193F"/>
    <w:rsid w:val="003E1D0D"/>
    <w:rsid w:val="003E204D"/>
    <w:rsid w:val="003E2182"/>
    <w:rsid w:val="003E249D"/>
    <w:rsid w:val="003E26A0"/>
    <w:rsid w:val="003E2989"/>
    <w:rsid w:val="003E2A22"/>
    <w:rsid w:val="003E2B4E"/>
    <w:rsid w:val="003E2F16"/>
    <w:rsid w:val="003E2FC8"/>
    <w:rsid w:val="003E335E"/>
    <w:rsid w:val="003E3460"/>
    <w:rsid w:val="003E35E9"/>
    <w:rsid w:val="003E36EE"/>
    <w:rsid w:val="003E376D"/>
    <w:rsid w:val="003E37FD"/>
    <w:rsid w:val="003E385A"/>
    <w:rsid w:val="003E3CCB"/>
    <w:rsid w:val="003E3D1F"/>
    <w:rsid w:val="003E3DE5"/>
    <w:rsid w:val="003E41D1"/>
    <w:rsid w:val="003E41F7"/>
    <w:rsid w:val="003E42D7"/>
    <w:rsid w:val="003E434E"/>
    <w:rsid w:val="003E45BD"/>
    <w:rsid w:val="003E45CC"/>
    <w:rsid w:val="003E46AE"/>
    <w:rsid w:val="003E4A25"/>
    <w:rsid w:val="003E4D01"/>
    <w:rsid w:val="003E4E85"/>
    <w:rsid w:val="003E4EEB"/>
    <w:rsid w:val="003E4F69"/>
    <w:rsid w:val="003E50A5"/>
    <w:rsid w:val="003E50AC"/>
    <w:rsid w:val="003E512F"/>
    <w:rsid w:val="003E528B"/>
    <w:rsid w:val="003E533A"/>
    <w:rsid w:val="003E540D"/>
    <w:rsid w:val="003E562D"/>
    <w:rsid w:val="003E56A8"/>
    <w:rsid w:val="003E57A6"/>
    <w:rsid w:val="003E5A8A"/>
    <w:rsid w:val="003E5CDD"/>
    <w:rsid w:val="003E5EF3"/>
    <w:rsid w:val="003E60D9"/>
    <w:rsid w:val="003E6476"/>
    <w:rsid w:val="003E650F"/>
    <w:rsid w:val="003E6633"/>
    <w:rsid w:val="003E68FD"/>
    <w:rsid w:val="003E6A46"/>
    <w:rsid w:val="003E6A91"/>
    <w:rsid w:val="003E6AF1"/>
    <w:rsid w:val="003E6D6E"/>
    <w:rsid w:val="003E6DB9"/>
    <w:rsid w:val="003E7103"/>
    <w:rsid w:val="003E7137"/>
    <w:rsid w:val="003E7295"/>
    <w:rsid w:val="003E788F"/>
    <w:rsid w:val="003E79C0"/>
    <w:rsid w:val="003E7B6A"/>
    <w:rsid w:val="003E7B7E"/>
    <w:rsid w:val="003E7C39"/>
    <w:rsid w:val="003E7F37"/>
    <w:rsid w:val="003E7FB2"/>
    <w:rsid w:val="003F00F7"/>
    <w:rsid w:val="003F0163"/>
    <w:rsid w:val="003F01D5"/>
    <w:rsid w:val="003F032E"/>
    <w:rsid w:val="003F045F"/>
    <w:rsid w:val="003F04D9"/>
    <w:rsid w:val="003F0513"/>
    <w:rsid w:val="003F0555"/>
    <w:rsid w:val="003F09DD"/>
    <w:rsid w:val="003F103E"/>
    <w:rsid w:val="003F109B"/>
    <w:rsid w:val="003F122A"/>
    <w:rsid w:val="003F14E9"/>
    <w:rsid w:val="003F154A"/>
    <w:rsid w:val="003F1A3C"/>
    <w:rsid w:val="003F1D59"/>
    <w:rsid w:val="003F1EC4"/>
    <w:rsid w:val="003F1FDF"/>
    <w:rsid w:val="003F2076"/>
    <w:rsid w:val="003F2105"/>
    <w:rsid w:val="003F2110"/>
    <w:rsid w:val="003F242C"/>
    <w:rsid w:val="003F2637"/>
    <w:rsid w:val="003F2874"/>
    <w:rsid w:val="003F28E0"/>
    <w:rsid w:val="003F2983"/>
    <w:rsid w:val="003F2CEE"/>
    <w:rsid w:val="003F2ECC"/>
    <w:rsid w:val="003F3170"/>
    <w:rsid w:val="003F3496"/>
    <w:rsid w:val="003F3732"/>
    <w:rsid w:val="003F3821"/>
    <w:rsid w:val="003F3A70"/>
    <w:rsid w:val="003F3F70"/>
    <w:rsid w:val="003F468F"/>
    <w:rsid w:val="003F46D3"/>
    <w:rsid w:val="003F4841"/>
    <w:rsid w:val="003F486D"/>
    <w:rsid w:val="003F4A23"/>
    <w:rsid w:val="003F4A9A"/>
    <w:rsid w:val="003F4C2D"/>
    <w:rsid w:val="003F4ED4"/>
    <w:rsid w:val="003F4FF3"/>
    <w:rsid w:val="003F51AD"/>
    <w:rsid w:val="003F52C9"/>
    <w:rsid w:val="003F555C"/>
    <w:rsid w:val="003F55B6"/>
    <w:rsid w:val="003F56C6"/>
    <w:rsid w:val="003F5A79"/>
    <w:rsid w:val="003F60B8"/>
    <w:rsid w:val="003F6245"/>
    <w:rsid w:val="003F6284"/>
    <w:rsid w:val="003F63F2"/>
    <w:rsid w:val="003F6674"/>
    <w:rsid w:val="003F67EB"/>
    <w:rsid w:val="003F6928"/>
    <w:rsid w:val="003F6D8F"/>
    <w:rsid w:val="003F6F48"/>
    <w:rsid w:val="003F71F6"/>
    <w:rsid w:val="003F7219"/>
    <w:rsid w:val="003F724F"/>
    <w:rsid w:val="003F754B"/>
    <w:rsid w:val="003F7641"/>
    <w:rsid w:val="003F76B1"/>
    <w:rsid w:val="003F785D"/>
    <w:rsid w:val="003F7DBC"/>
    <w:rsid w:val="004000B5"/>
    <w:rsid w:val="00400156"/>
    <w:rsid w:val="0040016B"/>
    <w:rsid w:val="00400310"/>
    <w:rsid w:val="00400459"/>
    <w:rsid w:val="004004BA"/>
    <w:rsid w:val="00400658"/>
    <w:rsid w:val="0040069C"/>
    <w:rsid w:val="004007B5"/>
    <w:rsid w:val="004007BD"/>
    <w:rsid w:val="00400A65"/>
    <w:rsid w:val="0040101A"/>
    <w:rsid w:val="0040119A"/>
    <w:rsid w:val="0040145E"/>
    <w:rsid w:val="00401668"/>
    <w:rsid w:val="0040176D"/>
    <w:rsid w:val="004017C3"/>
    <w:rsid w:val="004018FE"/>
    <w:rsid w:val="00401B5A"/>
    <w:rsid w:val="00401CC8"/>
    <w:rsid w:val="00402088"/>
    <w:rsid w:val="0040230A"/>
    <w:rsid w:val="004027FE"/>
    <w:rsid w:val="0040292C"/>
    <w:rsid w:val="004029DC"/>
    <w:rsid w:val="00402AB4"/>
    <w:rsid w:val="00402C6A"/>
    <w:rsid w:val="00402C82"/>
    <w:rsid w:val="00402EAB"/>
    <w:rsid w:val="0040350A"/>
    <w:rsid w:val="0040354A"/>
    <w:rsid w:val="004035D6"/>
    <w:rsid w:val="004036E1"/>
    <w:rsid w:val="00403742"/>
    <w:rsid w:val="00403869"/>
    <w:rsid w:val="00403BC0"/>
    <w:rsid w:val="00403EC1"/>
    <w:rsid w:val="00403FD2"/>
    <w:rsid w:val="00404052"/>
    <w:rsid w:val="0040420D"/>
    <w:rsid w:val="00404693"/>
    <w:rsid w:val="004046A3"/>
    <w:rsid w:val="004047A2"/>
    <w:rsid w:val="00404A58"/>
    <w:rsid w:val="00404BA2"/>
    <w:rsid w:val="00404C49"/>
    <w:rsid w:val="00404C80"/>
    <w:rsid w:val="00404D89"/>
    <w:rsid w:val="00404E07"/>
    <w:rsid w:val="00404EEB"/>
    <w:rsid w:val="00405034"/>
    <w:rsid w:val="00405476"/>
    <w:rsid w:val="00405584"/>
    <w:rsid w:val="004055CC"/>
    <w:rsid w:val="00405799"/>
    <w:rsid w:val="0040579C"/>
    <w:rsid w:val="00405846"/>
    <w:rsid w:val="004058B3"/>
    <w:rsid w:val="0040596A"/>
    <w:rsid w:val="00405984"/>
    <w:rsid w:val="00405EB2"/>
    <w:rsid w:val="00405EC2"/>
    <w:rsid w:val="0040604C"/>
    <w:rsid w:val="004061F7"/>
    <w:rsid w:val="00406287"/>
    <w:rsid w:val="00406954"/>
    <w:rsid w:val="00406D37"/>
    <w:rsid w:val="00406DF2"/>
    <w:rsid w:val="0040745B"/>
    <w:rsid w:val="0040782A"/>
    <w:rsid w:val="00407AE0"/>
    <w:rsid w:val="00407C3A"/>
    <w:rsid w:val="00407D47"/>
    <w:rsid w:val="0041021D"/>
    <w:rsid w:val="004104CC"/>
    <w:rsid w:val="0041061A"/>
    <w:rsid w:val="0041067B"/>
    <w:rsid w:val="004106AF"/>
    <w:rsid w:val="0041075C"/>
    <w:rsid w:val="004109DF"/>
    <w:rsid w:val="00410A2A"/>
    <w:rsid w:val="00410A83"/>
    <w:rsid w:val="00410CB2"/>
    <w:rsid w:val="0041101A"/>
    <w:rsid w:val="004111CC"/>
    <w:rsid w:val="0041135E"/>
    <w:rsid w:val="004113DD"/>
    <w:rsid w:val="004115C1"/>
    <w:rsid w:val="00411613"/>
    <w:rsid w:val="00411797"/>
    <w:rsid w:val="00411856"/>
    <w:rsid w:val="004119F1"/>
    <w:rsid w:val="00411CC4"/>
    <w:rsid w:val="00411D7F"/>
    <w:rsid w:val="00411E2A"/>
    <w:rsid w:val="00411E63"/>
    <w:rsid w:val="00411ECA"/>
    <w:rsid w:val="00411F4B"/>
    <w:rsid w:val="00412644"/>
    <w:rsid w:val="00412A83"/>
    <w:rsid w:val="00412E9E"/>
    <w:rsid w:val="00413010"/>
    <w:rsid w:val="004130E6"/>
    <w:rsid w:val="004131C3"/>
    <w:rsid w:val="0041323F"/>
    <w:rsid w:val="004133EB"/>
    <w:rsid w:val="004134AC"/>
    <w:rsid w:val="004134DC"/>
    <w:rsid w:val="0041359F"/>
    <w:rsid w:val="00413607"/>
    <w:rsid w:val="00413A8D"/>
    <w:rsid w:val="00413C94"/>
    <w:rsid w:val="00413DDB"/>
    <w:rsid w:val="00413F5E"/>
    <w:rsid w:val="00414134"/>
    <w:rsid w:val="004143B2"/>
    <w:rsid w:val="00414614"/>
    <w:rsid w:val="004147D1"/>
    <w:rsid w:val="004148DD"/>
    <w:rsid w:val="00414A5E"/>
    <w:rsid w:val="00414C8E"/>
    <w:rsid w:val="00414E13"/>
    <w:rsid w:val="00414EA9"/>
    <w:rsid w:val="00414FF8"/>
    <w:rsid w:val="00415017"/>
    <w:rsid w:val="00415354"/>
    <w:rsid w:val="00415647"/>
    <w:rsid w:val="004157CA"/>
    <w:rsid w:val="004157E0"/>
    <w:rsid w:val="00415879"/>
    <w:rsid w:val="00415B96"/>
    <w:rsid w:val="00415DD4"/>
    <w:rsid w:val="004165C2"/>
    <w:rsid w:val="00417027"/>
    <w:rsid w:val="004170A5"/>
    <w:rsid w:val="00417400"/>
    <w:rsid w:val="00417593"/>
    <w:rsid w:val="00417723"/>
    <w:rsid w:val="0041792F"/>
    <w:rsid w:val="0041794F"/>
    <w:rsid w:val="00417AA5"/>
    <w:rsid w:val="00417B5B"/>
    <w:rsid w:val="00417D0C"/>
    <w:rsid w:val="0042009F"/>
    <w:rsid w:val="00420339"/>
    <w:rsid w:val="004203A4"/>
    <w:rsid w:val="00420791"/>
    <w:rsid w:val="00420890"/>
    <w:rsid w:val="004209D2"/>
    <w:rsid w:val="00420A1F"/>
    <w:rsid w:val="00420AF3"/>
    <w:rsid w:val="00420BA5"/>
    <w:rsid w:val="0042111C"/>
    <w:rsid w:val="00421200"/>
    <w:rsid w:val="004214CB"/>
    <w:rsid w:val="0042157A"/>
    <w:rsid w:val="00421667"/>
    <w:rsid w:val="004216D7"/>
    <w:rsid w:val="0042171B"/>
    <w:rsid w:val="00421CDC"/>
    <w:rsid w:val="00421EA6"/>
    <w:rsid w:val="00422133"/>
    <w:rsid w:val="0042219D"/>
    <w:rsid w:val="0042220B"/>
    <w:rsid w:val="00422675"/>
    <w:rsid w:val="004226CB"/>
    <w:rsid w:val="00422E18"/>
    <w:rsid w:val="00422E63"/>
    <w:rsid w:val="00422EDE"/>
    <w:rsid w:val="004231A0"/>
    <w:rsid w:val="00423306"/>
    <w:rsid w:val="00423543"/>
    <w:rsid w:val="0042396D"/>
    <w:rsid w:val="00423A51"/>
    <w:rsid w:val="00423C3F"/>
    <w:rsid w:val="00423CCA"/>
    <w:rsid w:val="00423E44"/>
    <w:rsid w:val="00424231"/>
    <w:rsid w:val="0042452F"/>
    <w:rsid w:val="00424742"/>
    <w:rsid w:val="00424C53"/>
    <w:rsid w:val="00424EEC"/>
    <w:rsid w:val="00424F6F"/>
    <w:rsid w:val="004253E2"/>
    <w:rsid w:val="0042579F"/>
    <w:rsid w:val="00425911"/>
    <w:rsid w:val="004259FF"/>
    <w:rsid w:val="00425BEF"/>
    <w:rsid w:val="00425EE9"/>
    <w:rsid w:val="00426301"/>
    <w:rsid w:val="0042636C"/>
    <w:rsid w:val="00426541"/>
    <w:rsid w:val="00426637"/>
    <w:rsid w:val="004268DB"/>
    <w:rsid w:val="00426B23"/>
    <w:rsid w:val="00426CB9"/>
    <w:rsid w:val="00426E69"/>
    <w:rsid w:val="004270C3"/>
    <w:rsid w:val="0042725A"/>
    <w:rsid w:val="004272E7"/>
    <w:rsid w:val="0042790F"/>
    <w:rsid w:val="00430120"/>
    <w:rsid w:val="00430420"/>
    <w:rsid w:val="004304FA"/>
    <w:rsid w:val="00430589"/>
    <w:rsid w:val="00430991"/>
    <w:rsid w:val="00430A07"/>
    <w:rsid w:val="00430BBA"/>
    <w:rsid w:val="00430C0F"/>
    <w:rsid w:val="00430C59"/>
    <w:rsid w:val="00430DB2"/>
    <w:rsid w:val="00430E01"/>
    <w:rsid w:val="00430E8B"/>
    <w:rsid w:val="00431138"/>
    <w:rsid w:val="00431166"/>
    <w:rsid w:val="0043147D"/>
    <w:rsid w:val="00431D17"/>
    <w:rsid w:val="00431DC3"/>
    <w:rsid w:val="00431ED7"/>
    <w:rsid w:val="00431F46"/>
    <w:rsid w:val="00432141"/>
    <w:rsid w:val="00432158"/>
    <w:rsid w:val="00432206"/>
    <w:rsid w:val="00432761"/>
    <w:rsid w:val="0043285F"/>
    <w:rsid w:val="0043294D"/>
    <w:rsid w:val="00432953"/>
    <w:rsid w:val="004329F8"/>
    <w:rsid w:val="00432D35"/>
    <w:rsid w:val="00432F5F"/>
    <w:rsid w:val="00432F76"/>
    <w:rsid w:val="00433099"/>
    <w:rsid w:val="004330C0"/>
    <w:rsid w:val="0043318A"/>
    <w:rsid w:val="00433297"/>
    <w:rsid w:val="00433A6E"/>
    <w:rsid w:val="00433BFF"/>
    <w:rsid w:val="00433CBB"/>
    <w:rsid w:val="00434354"/>
    <w:rsid w:val="00434356"/>
    <w:rsid w:val="0043445F"/>
    <w:rsid w:val="004344D5"/>
    <w:rsid w:val="004345CF"/>
    <w:rsid w:val="00434A05"/>
    <w:rsid w:val="00434C04"/>
    <w:rsid w:val="00434E1A"/>
    <w:rsid w:val="00434E36"/>
    <w:rsid w:val="00434E4B"/>
    <w:rsid w:val="00434F6E"/>
    <w:rsid w:val="00434FFD"/>
    <w:rsid w:val="00434FFE"/>
    <w:rsid w:val="004353AA"/>
    <w:rsid w:val="004354F1"/>
    <w:rsid w:val="004354F4"/>
    <w:rsid w:val="0043552E"/>
    <w:rsid w:val="00435708"/>
    <w:rsid w:val="004359C7"/>
    <w:rsid w:val="00435AEB"/>
    <w:rsid w:val="00435F6F"/>
    <w:rsid w:val="00436466"/>
    <w:rsid w:val="004364C1"/>
    <w:rsid w:val="00436AA5"/>
    <w:rsid w:val="004370D6"/>
    <w:rsid w:val="00437256"/>
    <w:rsid w:val="0043733D"/>
    <w:rsid w:val="004374EB"/>
    <w:rsid w:val="004374F0"/>
    <w:rsid w:val="0043759C"/>
    <w:rsid w:val="004376FD"/>
    <w:rsid w:val="004377A7"/>
    <w:rsid w:val="00437B19"/>
    <w:rsid w:val="00437CC6"/>
    <w:rsid w:val="00437DF2"/>
    <w:rsid w:val="00437E9F"/>
    <w:rsid w:val="00437F90"/>
    <w:rsid w:val="00440010"/>
    <w:rsid w:val="00440220"/>
    <w:rsid w:val="0044035C"/>
    <w:rsid w:val="004406DF"/>
    <w:rsid w:val="00440898"/>
    <w:rsid w:val="00440DC5"/>
    <w:rsid w:val="00440DC7"/>
    <w:rsid w:val="00440EBF"/>
    <w:rsid w:val="00440F54"/>
    <w:rsid w:val="00441075"/>
    <w:rsid w:val="004411C2"/>
    <w:rsid w:val="00441424"/>
    <w:rsid w:val="0044160A"/>
    <w:rsid w:val="00441703"/>
    <w:rsid w:val="00441AEA"/>
    <w:rsid w:val="00441B26"/>
    <w:rsid w:val="00441BDA"/>
    <w:rsid w:val="00441BE7"/>
    <w:rsid w:val="004420F4"/>
    <w:rsid w:val="00442678"/>
    <w:rsid w:val="00442690"/>
    <w:rsid w:val="00442699"/>
    <w:rsid w:val="004426DF"/>
    <w:rsid w:val="0044293C"/>
    <w:rsid w:val="00442AAA"/>
    <w:rsid w:val="004430B8"/>
    <w:rsid w:val="004438CB"/>
    <w:rsid w:val="00443BE1"/>
    <w:rsid w:val="00443C40"/>
    <w:rsid w:val="00443D67"/>
    <w:rsid w:val="0044410E"/>
    <w:rsid w:val="00444B91"/>
    <w:rsid w:val="00444BED"/>
    <w:rsid w:val="00444CE8"/>
    <w:rsid w:val="00444D6D"/>
    <w:rsid w:val="00444FFE"/>
    <w:rsid w:val="00445053"/>
    <w:rsid w:val="004454EF"/>
    <w:rsid w:val="00445537"/>
    <w:rsid w:val="004456B4"/>
    <w:rsid w:val="00445888"/>
    <w:rsid w:val="00445969"/>
    <w:rsid w:val="00445990"/>
    <w:rsid w:val="00445A7B"/>
    <w:rsid w:val="00445BCF"/>
    <w:rsid w:val="00445BEE"/>
    <w:rsid w:val="00445BF8"/>
    <w:rsid w:val="00445BF9"/>
    <w:rsid w:val="00445EC6"/>
    <w:rsid w:val="0044610F"/>
    <w:rsid w:val="00446768"/>
    <w:rsid w:val="00446B21"/>
    <w:rsid w:val="00446EC6"/>
    <w:rsid w:val="00447084"/>
    <w:rsid w:val="0044717E"/>
    <w:rsid w:val="0044728B"/>
    <w:rsid w:val="004474D9"/>
    <w:rsid w:val="0044750D"/>
    <w:rsid w:val="004478C0"/>
    <w:rsid w:val="00447908"/>
    <w:rsid w:val="00447957"/>
    <w:rsid w:val="00447A45"/>
    <w:rsid w:val="00447C92"/>
    <w:rsid w:val="00450004"/>
    <w:rsid w:val="00450187"/>
    <w:rsid w:val="00450287"/>
    <w:rsid w:val="00450628"/>
    <w:rsid w:val="004507AA"/>
    <w:rsid w:val="004508DF"/>
    <w:rsid w:val="00450A54"/>
    <w:rsid w:val="00450AFB"/>
    <w:rsid w:val="00450BD3"/>
    <w:rsid w:val="00450C37"/>
    <w:rsid w:val="00450CBA"/>
    <w:rsid w:val="00451259"/>
    <w:rsid w:val="004518E9"/>
    <w:rsid w:val="00451A91"/>
    <w:rsid w:val="00451EE6"/>
    <w:rsid w:val="00451FA4"/>
    <w:rsid w:val="00452058"/>
    <w:rsid w:val="004520C9"/>
    <w:rsid w:val="00452170"/>
    <w:rsid w:val="004521F1"/>
    <w:rsid w:val="00452207"/>
    <w:rsid w:val="00452C6B"/>
    <w:rsid w:val="00452D47"/>
    <w:rsid w:val="00452DAE"/>
    <w:rsid w:val="00453094"/>
    <w:rsid w:val="004531F5"/>
    <w:rsid w:val="00453213"/>
    <w:rsid w:val="0045324C"/>
    <w:rsid w:val="00453380"/>
    <w:rsid w:val="004533A5"/>
    <w:rsid w:val="004541A7"/>
    <w:rsid w:val="0045469E"/>
    <w:rsid w:val="004547EB"/>
    <w:rsid w:val="00454D94"/>
    <w:rsid w:val="00454EC8"/>
    <w:rsid w:val="00454F1C"/>
    <w:rsid w:val="00454F4B"/>
    <w:rsid w:val="00454FD7"/>
    <w:rsid w:val="00455072"/>
    <w:rsid w:val="004551BF"/>
    <w:rsid w:val="004557BA"/>
    <w:rsid w:val="00455A22"/>
    <w:rsid w:val="00455A33"/>
    <w:rsid w:val="00455AC5"/>
    <w:rsid w:val="00455C63"/>
    <w:rsid w:val="00455D46"/>
    <w:rsid w:val="00455EB2"/>
    <w:rsid w:val="00455F78"/>
    <w:rsid w:val="00455FB4"/>
    <w:rsid w:val="00456133"/>
    <w:rsid w:val="00456376"/>
    <w:rsid w:val="0045696F"/>
    <w:rsid w:val="004569C8"/>
    <w:rsid w:val="00456C48"/>
    <w:rsid w:val="00456D76"/>
    <w:rsid w:val="00456DD2"/>
    <w:rsid w:val="00457127"/>
    <w:rsid w:val="00457419"/>
    <w:rsid w:val="004574B9"/>
    <w:rsid w:val="004576DD"/>
    <w:rsid w:val="00457D25"/>
    <w:rsid w:val="00457D4C"/>
    <w:rsid w:val="00457DE2"/>
    <w:rsid w:val="00457E20"/>
    <w:rsid w:val="00457F94"/>
    <w:rsid w:val="00457FF3"/>
    <w:rsid w:val="004602E7"/>
    <w:rsid w:val="0046032A"/>
    <w:rsid w:val="00460539"/>
    <w:rsid w:val="00460BFD"/>
    <w:rsid w:val="00460FF2"/>
    <w:rsid w:val="00461089"/>
    <w:rsid w:val="0046110C"/>
    <w:rsid w:val="00461396"/>
    <w:rsid w:val="00461684"/>
    <w:rsid w:val="00461873"/>
    <w:rsid w:val="0046189C"/>
    <w:rsid w:val="00461A1A"/>
    <w:rsid w:val="00461CEF"/>
    <w:rsid w:val="0046276A"/>
    <w:rsid w:val="00462CF0"/>
    <w:rsid w:val="00462ECF"/>
    <w:rsid w:val="00462F5E"/>
    <w:rsid w:val="00463027"/>
    <w:rsid w:val="004632C4"/>
    <w:rsid w:val="0046334A"/>
    <w:rsid w:val="00463895"/>
    <w:rsid w:val="004639F7"/>
    <w:rsid w:val="00463B4A"/>
    <w:rsid w:val="00463BC4"/>
    <w:rsid w:val="00463BDE"/>
    <w:rsid w:val="00463E74"/>
    <w:rsid w:val="004640F2"/>
    <w:rsid w:val="00464220"/>
    <w:rsid w:val="004642FE"/>
    <w:rsid w:val="00464324"/>
    <w:rsid w:val="00464341"/>
    <w:rsid w:val="00464537"/>
    <w:rsid w:val="00464834"/>
    <w:rsid w:val="00464D6C"/>
    <w:rsid w:val="00464E0D"/>
    <w:rsid w:val="0046505E"/>
    <w:rsid w:val="004654C2"/>
    <w:rsid w:val="004654C3"/>
    <w:rsid w:val="004655BD"/>
    <w:rsid w:val="0046587A"/>
    <w:rsid w:val="00465BAE"/>
    <w:rsid w:val="00466088"/>
    <w:rsid w:val="004661C1"/>
    <w:rsid w:val="00466212"/>
    <w:rsid w:val="0046631D"/>
    <w:rsid w:val="0046636A"/>
    <w:rsid w:val="00466695"/>
    <w:rsid w:val="0046674D"/>
    <w:rsid w:val="00466788"/>
    <w:rsid w:val="004669B8"/>
    <w:rsid w:val="00466B81"/>
    <w:rsid w:val="00466C6F"/>
    <w:rsid w:val="00466CE1"/>
    <w:rsid w:val="00466D96"/>
    <w:rsid w:val="0046721D"/>
    <w:rsid w:val="004672EA"/>
    <w:rsid w:val="0046765B"/>
    <w:rsid w:val="00467661"/>
    <w:rsid w:val="0046782D"/>
    <w:rsid w:val="00467A8C"/>
    <w:rsid w:val="00467B3B"/>
    <w:rsid w:val="00467D1E"/>
    <w:rsid w:val="00467F6D"/>
    <w:rsid w:val="004702CB"/>
    <w:rsid w:val="0047034D"/>
    <w:rsid w:val="004706BA"/>
    <w:rsid w:val="0047087A"/>
    <w:rsid w:val="00470A15"/>
    <w:rsid w:val="00470A76"/>
    <w:rsid w:val="00470C27"/>
    <w:rsid w:val="00470C7E"/>
    <w:rsid w:val="00470D02"/>
    <w:rsid w:val="00470EC7"/>
    <w:rsid w:val="00470FB2"/>
    <w:rsid w:val="004713C0"/>
    <w:rsid w:val="00471447"/>
    <w:rsid w:val="004714BB"/>
    <w:rsid w:val="0047176D"/>
    <w:rsid w:val="004717EA"/>
    <w:rsid w:val="004720DB"/>
    <w:rsid w:val="004723B5"/>
    <w:rsid w:val="00472939"/>
    <w:rsid w:val="00472ABC"/>
    <w:rsid w:val="00472AF0"/>
    <w:rsid w:val="00472D41"/>
    <w:rsid w:val="00472EB7"/>
    <w:rsid w:val="0047310C"/>
    <w:rsid w:val="004731DB"/>
    <w:rsid w:val="0047366D"/>
    <w:rsid w:val="00473719"/>
    <w:rsid w:val="00473784"/>
    <w:rsid w:val="00473865"/>
    <w:rsid w:val="0047399B"/>
    <w:rsid w:val="004739DB"/>
    <w:rsid w:val="004739E2"/>
    <w:rsid w:val="00473A1F"/>
    <w:rsid w:val="00473A32"/>
    <w:rsid w:val="00473A89"/>
    <w:rsid w:val="00473B1B"/>
    <w:rsid w:val="00473F09"/>
    <w:rsid w:val="00473FAC"/>
    <w:rsid w:val="0047428E"/>
    <w:rsid w:val="004742E4"/>
    <w:rsid w:val="00474313"/>
    <w:rsid w:val="004743AD"/>
    <w:rsid w:val="00474969"/>
    <w:rsid w:val="0047499E"/>
    <w:rsid w:val="00474B63"/>
    <w:rsid w:val="00474C68"/>
    <w:rsid w:val="0047517F"/>
    <w:rsid w:val="004755D3"/>
    <w:rsid w:val="00475766"/>
    <w:rsid w:val="00475815"/>
    <w:rsid w:val="00475A10"/>
    <w:rsid w:val="00475A68"/>
    <w:rsid w:val="00475AC2"/>
    <w:rsid w:val="00475D89"/>
    <w:rsid w:val="00475E4E"/>
    <w:rsid w:val="00475FAA"/>
    <w:rsid w:val="004762A4"/>
    <w:rsid w:val="004762B5"/>
    <w:rsid w:val="004765A8"/>
    <w:rsid w:val="00476878"/>
    <w:rsid w:val="0047688C"/>
    <w:rsid w:val="004769D5"/>
    <w:rsid w:val="00476C5B"/>
    <w:rsid w:val="00476DB6"/>
    <w:rsid w:val="00476ED8"/>
    <w:rsid w:val="00476F79"/>
    <w:rsid w:val="00477099"/>
    <w:rsid w:val="004770BC"/>
    <w:rsid w:val="004771B8"/>
    <w:rsid w:val="004772A9"/>
    <w:rsid w:val="004773C9"/>
    <w:rsid w:val="004773E3"/>
    <w:rsid w:val="004773E6"/>
    <w:rsid w:val="004776C9"/>
    <w:rsid w:val="00477B48"/>
    <w:rsid w:val="00477DE9"/>
    <w:rsid w:val="00477E0E"/>
    <w:rsid w:val="00477E3F"/>
    <w:rsid w:val="00477EB4"/>
    <w:rsid w:val="00480013"/>
    <w:rsid w:val="004805C7"/>
    <w:rsid w:val="004805FF"/>
    <w:rsid w:val="004806AA"/>
    <w:rsid w:val="00480929"/>
    <w:rsid w:val="0048092B"/>
    <w:rsid w:val="00480957"/>
    <w:rsid w:val="004809D3"/>
    <w:rsid w:val="00480BE6"/>
    <w:rsid w:val="00480D31"/>
    <w:rsid w:val="00480E0D"/>
    <w:rsid w:val="00480EE3"/>
    <w:rsid w:val="00480F40"/>
    <w:rsid w:val="0048165E"/>
    <w:rsid w:val="0048175A"/>
    <w:rsid w:val="004817A3"/>
    <w:rsid w:val="0048197D"/>
    <w:rsid w:val="00481A67"/>
    <w:rsid w:val="00481AD0"/>
    <w:rsid w:val="00481BD2"/>
    <w:rsid w:val="00481CEE"/>
    <w:rsid w:val="00481EE9"/>
    <w:rsid w:val="004822F1"/>
    <w:rsid w:val="00482415"/>
    <w:rsid w:val="004825FB"/>
    <w:rsid w:val="004826D1"/>
    <w:rsid w:val="00482733"/>
    <w:rsid w:val="00482AB7"/>
    <w:rsid w:val="00482D10"/>
    <w:rsid w:val="00482D2A"/>
    <w:rsid w:val="00482D9C"/>
    <w:rsid w:val="00482E74"/>
    <w:rsid w:val="00482F3C"/>
    <w:rsid w:val="0048315E"/>
    <w:rsid w:val="0048317F"/>
    <w:rsid w:val="004831C7"/>
    <w:rsid w:val="004833E4"/>
    <w:rsid w:val="004835F6"/>
    <w:rsid w:val="0048389B"/>
    <w:rsid w:val="00483AD5"/>
    <w:rsid w:val="00483B21"/>
    <w:rsid w:val="00483B91"/>
    <w:rsid w:val="00483F30"/>
    <w:rsid w:val="00484184"/>
    <w:rsid w:val="00484415"/>
    <w:rsid w:val="004847D7"/>
    <w:rsid w:val="00484D87"/>
    <w:rsid w:val="00484F42"/>
    <w:rsid w:val="00485540"/>
    <w:rsid w:val="0048564C"/>
    <w:rsid w:val="0048598D"/>
    <w:rsid w:val="00485CE7"/>
    <w:rsid w:val="00485DE7"/>
    <w:rsid w:val="00485E71"/>
    <w:rsid w:val="00485F66"/>
    <w:rsid w:val="00486017"/>
    <w:rsid w:val="004860A6"/>
    <w:rsid w:val="004860E5"/>
    <w:rsid w:val="004862C1"/>
    <w:rsid w:val="00486392"/>
    <w:rsid w:val="00486424"/>
    <w:rsid w:val="00486936"/>
    <w:rsid w:val="00486AF0"/>
    <w:rsid w:val="00486BF0"/>
    <w:rsid w:val="00486C81"/>
    <w:rsid w:val="00486EDB"/>
    <w:rsid w:val="00486F01"/>
    <w:rsid w:val="00486F22"/>
    <w:rsid w:val="00486FCB"/>
    <w:rsid w:val="0048780C"/>
    <w:rsid w:val="00487944"/>
    <w:rsid w:val="004879AA"/>
    <w:rsid w:val="00487CAC"/>
    <w:rsid w:val="00490086"/>
    <w:rsid w:val="004900F9"/>
    <w:rsid w:val="0049025F"/>
    <w:rsid w:val="00490295"/>
    <w:rsid w:val="004907D1"/>
    <w:rsid w:val="00490EC0"/>
    <w:rsid w:val="00490F20"/>
    <w:rsid w:val="00490FA2"/>
    <w:rsid w:val="0049115C"/>
    <w:rsid w:val="00491283"/>
    <w:rsid w:val="00491689"/>
    <w:rsid w:val="004916DE"/>
    <w:rsid w:val="00491947"/>
    <w:rsid w:val="0049198D"/>
    <w:rsid w:val="00491A87"/>
    <w:rsid w:val="00491DB1"/>
    <w:rsid w:val="00491DF4"/>
    <w:rsid w:val="00491DF5"/>
    <w:rsid w:val="00491F33"/>
    <w:rsid w:val="00492172"/>
    <w:rsid w:val="004922F5"/>
    <w:rsid w:val="00492623"/>
    <w:rsid w:val="00492632"/>
    <w:rsid w:val="00492AF3"/>
    <w:rsid w:val="00492D56"/>
    <w:rsid w:val="00492E62"/>
    <w:rsid w:val="00493058"/>
    <w:rsid w:val="004931C6"/>
    <w:rsid w:val="0049337B"/>
    <w:rsid w:val="004933DA"/>
    <w:rsid w:val="004933E8"/>
    <w:rsid w:val="00493440"/>
    <w:rsid w:val="00493443"/>
    <w:rsid w:val="0049370F"/>
    <w:rsid w:val="00493B7E"/>
    <w:rsid w:val="00493C1D"/>
    <w:rsid w:val="00493ECF"/>
    <w:rsid w:val="00494353"/>
    <w:rsid w:val="004944CB"/>
    <w:rsid w:val="0049479E"/>
    <w:rsid w:val="004947EA"/>
    <w:rsid w:val="00494AAF"/>
    <w:rsid w:val="00494C6B"/>
    <w:rsid w:val="00494C8F"/>
    <w:rsid w:val="00494D0F"/>
    <w:rsid w:val="00495371"/>
    <w:rsid w:val="0049540F"/>
    <w:rsid w:val="004957B1"/>
    <w:rsid w:val="00495A08"/>
    <w:rsid w:val="00495C34"/>
    <w:rsid w:val="00495CE7"/>
    <w:rsid w:val="004960D3"/>
    <w:rsid w:val="0049634A"/>
    <w:rsid w:val="00496662"/>
    <w:rsid w:val="00496A0C"/>
    <w:rsid w:val="00496C21"/>
    <w:rsid w:val="00496C89"/>
    <w:rsid w:val="00496FF2"/>
    <w:rsid w:val="00497385"/>
    <w:rsid w:val="00497610"/>
    <w:rsid w:val="0049765C"/>
    <w:rsid w:val="0049768D"/>
    <w:rsid w:val="004976AE"/>
    <w:rsid w:val="00497B6C"/>
    <w:rsid w:val="00497B93"/>
    <w:rsid w:val="00497CFF"/>
    <w:rsid w:val="00497DB8"/>
    <w:rsid w:val="00497DCA"/>
    <w:rsid w:val="00497E0E"/>
    <w:rsid w:val="00497E51"/>
    <w:rsid w:val="004A025B"/>
    <w:rsid w:val="004A0500"/>
    <w:rsid w:val="004A0565"/>
    <w:rsid w:val="004A061B"/>
    <w:rsid w:val="004A07BD"/>
    <w:rsid w:val="004A07EA"/>
    <w:rsid w:val="004A0927"/>
    <w:rsid w:val="004A0AC0"/>
    <w:rsid w:val="004A0B1D"/>
    <w:rsid w:val="004A0C6F"/>
    <w:rsid w:val="004A0CAB"/>
    <w:rsid w:val="004A0DD4"/>
    <w:rsid w:val="004A1153"/>
    <w:rsid w:val="004A121F"/>
    <w:rsid w:val="004A1233"/>
    <w:rsid w:val="004A12A9"/>
    <w:rsid w:val="004A1355"/>
    <w:rsid w:val="004A13C7"/>
    <w:rsid w:val="004A16FF"/>
    <w:rsid w:val="004A191B"/>
    <w:rsid w:val="004A1972"/>
    <w:rsid w:val="004A1C03"/>
    <w:rsid w:val="004A1D3B"/>
    <w:rsid w:val="004A1DB9"/>
    <w:rsid w:val="004A208F"/>
    <w:rsid w:val="004A21D8"/>
    <w:rsid w:val="004A21EF"/>
    <w:rsid w:val="004A2208"/>
    <w:rsid w:val="004A2213"/>
    <w:rsid w:val="004A22E9"/>
    <w:rsid w:val="004A2314"/>
    <w:rsid w:val="004A246A"/>
    <w:rsid w:val="004A2675"/>
    <w:rsid w:val="004A28B1"/>
    <w:rsid w:val="004A2E0F"/>
    <w:rsid w:val="004A2FEC"/>
    <w:rsid w:val="004A31CF"/>
    <w:rsid w:val="004A324D"/>
    <w:rsid w:val="004A336C"/>
    <w:rsid w:val="004A33A4"/>
    <w:rsid w:val="004A33A6"/>
    <w:rsid w:val="004A3418"/>
    <w:rsid w:val="004A35D2"/>
    <w:rsid w:val="004A36D1"/>
    <w:rsid w:val="004A3706"/>
    <w:rsid w:val="004A3922"/>
    <w:rsid w:val="004A3BE2"/>
    <w:rsid w:val="004A3C0B"/>
    <w:rsid w:val="004A3CEB"/>
    <w:rsid w:val="004A3D7F"/>
    <w:rsid w:val="004A3EF4"/>
    <w:rsid w:val="004A3F26"/>
    <w:rsid w:val="004A3F51"/>
    <w:rsid w:val="004A4029"/>
    <w:rsid w:val="004A417A"/>
    <w:rsid w:val="004A4380"/>
    <w:rsid w:val="004A4509"/>
    <w:rsid w:val="004A4DD2"/>
    <w:rsid w:val="004A51CE"/>
    <w:rsid w:val="004A5264"/>
    <w:rsid w:val="004A52B9"/>
    <w:rsid w:val="004A5316"/>
    <w:rsid w:val="004A53AC"/>
    <w:rsid w:val="004A53D1"/>
    <w:rsid w:val="004A5438"/>
    <w:rsid w:val="004A55DF"/>
    <w:rsid w:val="004A561E"/>
    <w:rsid w:val="004A5A72"/>
    <w:rsid w:val="004A5C17"/>
    <w:rsid w:val="004A5F64"/>
    <w:rsid w:val="004A62D5"/>
    <w:rsid w:val="004A630A"/>
    <w:rsid w:val="004A67B5"/>
    <w:rsid w:val="004A6A5D"/>
    <w:rsid w:val="004A6B4B"/>
    <w:rsid w:val="004A6C41"/>
    <w:rsid w:val="004A702B"/>
    <w:rsid w:val="004A74CF"/>
    <w:rsid w:val="004A7821"/>
    <w:rsid w:val="004A79BC"/>
    <w:rsid w:val="004A7BE1"/>
    <w:rsid w:val="004A7EED"/>
    <w:rsid w:val="004A7FC6"/>
    <w:rsid w:val="004B0161"/>
    <w:rsid w:val="004B022F"/>
    <w:rsid w:val="004B0246"/>
    <w:rsid w:val="004B084C"/>
    <w:rsid w:val="004B0982"/>
    <w:rsid w:val="004B0B07"/>
    <w:rsid w:val="004B0C2A"/>
    <w:rsid w:val="004B0E4D"/>
    <w:rsid w:val="004B0E70"/>
    <w:rsid w:val="004B0E85"/>
    <w:rsid w:val="004B0F18"/>
    <w:rsid w:val="004B1066"/>
    <w:rsid w:val="004B108C"/>
    <w:rsid w:val="004B1272"/>
    <w:rsid w:val="004B1856"/>
    <w:rsid w:val="004B1A2C"/>
    <w:rsid w:val="004B1A83"/>
    <w:rsid w:val="004B1C40"/>
    <w:rsid w:val="004B1D4B"/>
    <w:rsid w:val="004B1E37"/>
    <w:rsid w:val="004B2053"/>
    <w:rsid w:val="004B2196"/>
    <w:rsid w:val="004B286A"/>
    <w:rsid w:val="004B28AE"/>
    <w:rsid w:val="004B2AB5"/>
    <w:rsid w:val="004B2ACD"/>
    <w:rsid w:val="004B2FDF"/>
    <w:rsid w:val="004B3032"/>
    <w:rsid w:val="004B3116"/>
    <w:rsid w:val="004B326D"/>
    <w:rsid w:val="004B3519"/>
    <w:rsid w:val="004B35A8"/>
    <w:rsid w:val="004B3609"/>
    <w:rsid w:val="004B3756"/>
    <w:rsid w:val="004B38A6"/>
    <w:rsid w:val="004B38AC"/>
    <w:rsid w:val="004B3966"/>
    <w:rsid w:val="004B3F9A"/>
    <w:rsid w:val="004B4013"/>
    <w:rsid w:val="004B4176"/>
    <w:rsid w:val="004B426F"/>
    <w:rsid w:val="004B4292"/>
    <w:rsid w:val="004B42F1"/>
    <w:rsid w:val="004B4672"/>
    <w:rsid w:val="004B46C9"/>
    <w:rsid w:val="004B481E"/>
    <w:rsid w:val="004B49BB"/>
    <w:rsid w:val="004B49CC"/>
    <w:rsid w:val="004B4A25"/>
    <w:rsid w:val="004B4A3C"/>
    <w:rsid w:val="004B4B44"/>
    <w:rsid w:val="004B4BEE"/>
    <w:rsid w:val="004B4CBC"/>
    <w:rsid w:val="004B4D07"/>
    <w:rsid w:val="004B5366"/>
    <w:rsid w:val="004B5498"/>
    <w:rsid w:val="004B5610"/>
    <w:rsid w:val="004B569E"/>
    <w:rsid w:val="004B578B"/>
    <w:rsid w:val="004B58E3"/>
    <w:rsid w:val="004B592E"/>
    <w:rsid w:val="004B5A97"/>
    <w:rsid w:val="004B5BC4"/>
    <w:rsid w:val="004B5D6E"/>
    <w:rsid w:val="004B5E26"/>
    <w:rsid w:val="004B5E27"/>
    <w:rsid w:val="004B600E"/>
    <w:rsid w:val="004B608C"/>
    <w:rsid w:val="004B6475"/>
    <w:rsid w:val="004B65A1"/>
    <w:rsid w:val="004B6677"/>
    <w:rsid w:val="004B6688"/>
    <w:rsid w:val="004B6CE8"/>
    <w:rsid w:val="004B711D"/>
    <w:rsid w:val="004B72C2"/>
    <w:rsid w:val="004B772F"/>
    <w:rsid w:val="004B7809"/>
    <w:rsid w:val="004B7B13"/>
    <w:rsid w:val="004B7F9C"/>
    <w:rsid w:val="004C00D6"/>
    <w:rsid w:val="004C03A2"/>
    <w:rsid w:val="004C046F"/>
    <w:rsid w:val="004C0525"/>
    <w:rsid w:val="004C0A1F"/>
    <w:rsid w:val="004C0B82"/>
    <w:rsid w:val="004C0CF3"/>
    <w:rsid w:val="004C0DA3"/>
    <w:rsid w:val="004C0E35"/>
    <w:rsid w:val="004C0E4F"/>
    <w:rsid w:val="004C0FE2"/>
    <w:rsid w:val="004C1235"/>
    <w:rsid w:val="004C146A"/>
    <w:rsid w:val="004C14FD"/>
    <w:rsid w:val="004C15E0"/>
    <w:rsid w:val="004C1842"/>
    <w:rsid w:val="004C1AFA"/>
    <w:rsid w:val="004C1CF1"/>
    <w:rsid w:val="004C1D3A"/>
    <w:rsid w:val="004C1D9D"/>
    <w:rsid w:val="004C1DFE"/>
    <w:rsid w:val="004C1EE3"/>
    <w:rsid w:val="004C27FC"/>
    <w:rsid w:val="004C283F"/>
    <w:rsid w:val="004C28EF"/>
    <w:rsid w:val="004C29F3"/>
    <w:rsid w:val="004C2D3F"/>
    <w:rsid w:val="004C2F09"/>
    <w:rsid w:val="004C2F4C"/>
    <w:rsid w:val="004C2F54"/>
    <w:rsid w:val="004C2FE0"/>
    <w:rsid w:val="004C31D5"/>
    <w:rsid w:val="004C3220"/>
    <w:rsid w:val="004C341C"/>
    <w:rsid w:val="004C34D3"/>
    <w:rsid w:val="004C3745"/>
    <w:rsid w:val="004C37B1"/>
    <w:rsid w:val="004C3C20"/>
    <w:rsid w:val="004C3DA4"/>
    <w:rsid w:val="004C401F"/>
    <w:rsid w:val="004C4295"/>
    <w:rsid w:val="004C4299"/>
    <w:rsid w:val="004C4306"/>
    <w:rsid w:val="004C439F"/>
    <w:rsid w:val="004C440D"/>
    <w:rsid w:val="004C4719"/>
    <w:rsid w:val="004C4818"/>
    <w:rsid w:val="004C48E5"/>
    <w:rsid w:val="004C4AA7"/>
    <w:rsid w:val="004C4BAD"/>
    <w:rsid w:val="004C4CCD"/>
    <w:rsid w:val="004C4DD1"/>
    <w:rsid w:val="004C4E59"/>
    <w:rsid w:val="004C4F0C"/>
    <w:rsid w:val="004C4F40"/>
    <w:rsid w:val="004C4FD8"/>
    <w:rsid w:val="004C4FE7"/>
    <w:rsid w:val="004C5046"/>
    <w:rsid w:val="004C5703"/>
    <w:rsid w:val="004C5C7D"/>
    <w:rsid w:val="004C5E16"/>
    <w:rsid w:val="004C5E27"/>
    <w:rsid w:val="004C612E"/>
    <w:rsid w:val="004C620A"/>
    <w:rsid w:val="004C6226"/>
    <w:rsid w:val="004C63FB"/>
    <w:rsid w:val="004C64A0"/>
    <w:rsid w:val="004C6B0C"/>
    <w:rsid w:val="004C6DB1"/>
    <w:rsid w:val="004C72B3"/>
    <w:rsid w:val="004C7549"/>
    <w:rsid w:val="004C7603"/>
    <w:rsid w:val="004C77C5"/>
    <w:rsid w:val="004C7A2A"/>
    <w:rsid w:val="004C7AFA"/>
    <w:rsid w:val="004C7C56"/>
    <w:rsid w:val="004C7F92"/>
    <w:rsid w:val="004D00EB"/>
    <w:rsid w:val="004D03A4"/>
    <w:rsid w:val="004D05A3"/>
    <w:rsid w:val="004D0796"/>
    <w:rsid w:val="004D0844"/>
    <w:rsid w:val="004D0EC5"/>
    <w:rsid w:val="004D0F2B"/>
    <w:rsid w:val="004D0F77"/>
    <w:rsid w:val="004D1068"/>
    <w:rsid w:val="004D111D"/>
    <w:rsid w:val="004D11E9"/>
    <w:rsid w:val="004D13B3"/>
    <w:rsid w:val="004D1408"/>
    <w:rsid w:val="004D1454"/>
    <w:rsid w:val="004D15AA"/>
    <w:rsid w:val="004D15BC"/>
    <w:rsid w:val="004D162F"/>
    <w:rsid w:val="004D1A35"/>
    <w:rsid w:val="004D1A78"/>
    <w:rsid w:val="004D1F45"/>
    <w:rsid w:val="004D1FC6"/>
    <w:rsid w:val="004D20A5"/>
    <w:rsid w:val="004D267B"/>
    <w:rsid w:val="004D2866"/>
    <w:rsid w:val="004D29A0"/>
    <w:rsid w:val="004D2D4A"/>
    <w:rsid w:val="004D2EF6"/>
    <w:rsid w:val="004D2F57"/>
    <w:rsid w:val="004D3075"/>
    <w:rsid w:val="004D3320"/>
    <w:rsid w:val="004D33EE"/>
    <w:rsid w:val="004D35D9"/>
    <w:rsid w:val="004D36BD"/>
    <w:rsid w:val="004D3782"/>
    <w:rsid w:val="004D386F"/>
    <w:rsid w:val="004D3B2D"/>
    <w:rsid w:val="004D3D0C"/>
    <w:rsid w:val="004D422F"/>
    <w:rsid w:val="004D4466"/>
    <w:rsid w:val="004D44E6"/>
    <w:rsid w:val="004D44EB"/>
    <w:rsid w:val="004D45F0"/>
    <w:rsid w:val="004D4730"/>
    <w:rsid w:val="004D478A"/>
    <w:rsid w:val="004D48B2"/>
    <w:rsid w:val="004D48B8"/>
    <w:rsid w:val="004D4A2D"/>
    <w:rsid w:val="004D4D0C"/>
    <w:rsid w:val="004D4D11"/>
    <w:rsid w:val="004D4E62"/>
    <w:rsid w:val="004D4EEC"/>
    <w:rsid w:val="004D4F98"/>
    <w:rsid w:val="004D4FCF"/>
    <w:rsid w:val="004D52C4"/>
    <w:rsid w:val="004D5845"/>
    <w:rsid w:val="004D5D63"/>
    <w:rsid w:val="004D5E20"/>
    <w:rsid w:val="004D65C3"/>
    <w:rsid w:val="004D66E4"/>
    <w:rsid w:val="004D6786"/>
    <w:rsid w:val="004D6850"/>
    <w:rsid w:val="004D72B7"/>
    <w:rsid w:val="004D7338"/>
    <w:rsid w:val="004D76ED"/>
    <w:rsid w:val="004D772B"/>
    <w:rsid w:val="004D7810"/>
    <w:rsid w:val="004D79ED"/>
    <w:rsid w:val="004D7E5B"/>
    <w:rsid w:val="004E002C"/>
    <w:rsid w:val="004E0138"/>
    <w:rsid w:val="004E038A"/>
    <w:rsid w:val="004E0A74"/>
    <w:rsid w:val="004E0B1C"/>
    <w:rsid w:val="004E0C0C"/>
    <w:rsid w:val="004E0CDA"/>
    <w:rsid w:val="004E0EC8"/>
    <w:rsid w:val="004E1103"/>
    <w:rsid w:val="004E12BC"/>
    <w:rsid w:val="004E12C4"/>
    <w:rsid w:val="004E12D6"/>
    <w:rsid w:val="004E13A6"/>
    <w:rsid w:val="004E1413"/>
    <w:rsid w:val="004E149B"/>
    <w:rsid w:val="004E154C"/>
    <w:rsid w:val="004E1669"/>
    <w:rsid w:val="004E18E8"/>
    <w:rsid w:val="004E1A53"/>
    <w:rsid w:val="004E1B33"/>
    <w:rsid w:val="004E1E06"/>
    <w:rsid w:val="004E22D1"/>
    <w:rsid w:val="004E2885"/>
    <w:rsid w:val="004E2A92"/>
    <w:rsid w:val="004E2AAF"/>
    <w:rsid w:val="004E2B07"/>
    <w:rsid w:val="004E2E8C"/>
    <w:rsid w:val="004E3066"/>
    <w:rsid w:val="004E337B"/>
    <w:rsid w:val="004E3679"/>
    <w:rsid w:val="004E37BA"/>
    <w:rsid w:val="004E3930"/>
    <w:rsid w:val="004E3BF3"/>
    <w:rsid w:val="004E3C72"/>
    <w:rsid w:val="004E3C92"/>
    <w:rsid w:val="004E3C97"/>
    <w:rsid w:val="004E3CB4"/>
    <w:rsid w:val="004E43FC"/>
    <w:rsid w:val="004E4501"/>
    <w:rsid w:val="004E471C"/>
    <w:rsid w:val="004E4879"/>
    <w:rsid w:val="004E4AF0"/>
    <w:rsid w:val="004E4C37"/>
    <w:rsid w:val="004E5348"/>
    <w:rsid w:val="004E55CB"/>
    <w:rsid w:val="004E59D6"/>
    <w:rsid w:val="004E5A07"/>
    <w:rsid w:val="004E5E07"/>
    <w:rsid w:val="004E5E12"/>
    <w:rsid w:val="004E5F39"/>
    <w:rsid w:val="004E61AF"/>
    <w:rsid w:val="004E61F5"/>
    <w:rsid w:val="004E61FA"/>
    <w:rsid w:val="004E63B3"/>
    <w:rsid w:val="004E63B8"/>
    <w:rsid w:val="004E64C0"/>
    <w:rsid w:val="004E669D"/>
    <w:rsid w:val="004E690F"/>
    <w:rsid w:val="004E69E7"/>
    <w:rsid w:val="004E6A43"/>
    <w:rsid w:val="004E6AB5"/>
    <w:rsid w:val="004E6C76"/>
    <w:rsid w:val="004E6CB6"/>
    <w:rsid w:val="004E6D13"/>
    <w:rsid w:val="004E6D47"/>
    <w:rsid w:val="004E6E72"/>
    <w:rsid w:val="004E6F83"/>
    <w:rsid w:val="004E7247"/>
    <w:rsid w:val="004E7390"/>
    <w:rsid w:val="004E7459"/>
    <w:rsid w:val="004E7538"/>
    <w:rsid w:val="004E7762"/>
    <w:rsid w:val="004E7A81"/>
    <w:rsid w:val="004E7B3A"/>
    <w:rsid w:val="004E7B52"/>
    <w:rsid w:val="004E7B7D"/>
    <w:rsid w:val="004E7BDE"/>
    <w:rsid w:val="004E7D5F"/>
    <w:rsid w:val="004E7E85"/>
    <w:rsid w:val="004E7EE3"/>
    <w:rsid w:val="004E7F9B"/>
    <w:rsid w:val="004F0009"/>
    <w:rsid w:val="004F0392"/>
    <w:rsid w:val="004F03C1"/>
    <w:rsid w:val="004F04DB"/>
    <w:rsid w:val="004F0521"/>
    <w:rsid w:val="004F06FC"/>
    <w:rsid w:val="004F0789"/>
    <w:rsid w:val="004F07C2"/>
    <w:rsid w:val="004F0868"/>
    <w:rsid w:val="004F0CE2"/>
    <w:rsid w:val="004F0D85"/>
    <w:rsid w:val="004F0E2C"/>
    <w:rsid w:val="004F0EAF"/>
    <w:rsid w:val="004F0FF5"/>
    <w:rsid w:val="004F1337"/>
    <w:rsid w:val="004F161D"/>
    <w:rsid w:val="004F16AE"/>
    <w:rsid w:val="004F16CC"/>
    <w:rsid w:val="004F1C92"/>
    <w:rsid w:val="004F1F09"/>
    <w:rsid w:val="004F1F76"/>
    <w:rsid w:val="004F2037"/>
    <w:rsid w:val="004F2062"/>
    <w:rsid w:val="004F21B9"/>
    <w:rsid w:val="004F221E"/>
    <w:rsid w:val="004F231B"/>
    <w:rsid w:val="004F2699"/>
    <w:rsid w:val="004F2A42"/>
    <w:rsid w:val="004F2CD7"/>
    <w:rsid w:val="004F2E9F"/>
    <w:rsid w:val="004F3302"/>
    <w:rsid w:val="004F3559"/>
    <w:rsid w:val="004F3582"/>
    <w:rsid w:val="004F367F"/>
    <w:rsid w:val="004F39B1"/>
    <w:rsid w:val="004F3A75"/>
    <w:rsid w:val="004F3CE0"/>
    <w:rsid w:val="004F3D7B"/>
    <w:rsid w:val="004F3DEC"/>
    <w:rsid w:val="004F3F40"/>
    <w:rsid w:val="004F3F4B"/>
    <w:rsid w:val="004F4349"/>
    <w:rsid w:val="004F4794"/>
    <w:rsid w:val="004F47B1"/>
    <w:rsid w:val="004F4973"/>
    <w:rsid w:val="004F4993"/>
    <w:rsid w:val="004F499F"/>
    <w:rsid w:val="004F4CB7"/>
    <w:rsid w:val="004F50E5"/>
    <w:rsid w:val="004F54EF"/>
    <w:rsid w:val="004F5863"/>
    <w:rsid w:val="004F591B"/>
    <w:rsid w:val="004F59EA"/>
    <w:rsid w:val="004F59F9"/>
    <w:rsid w:val="004F5A33"/>
    <w:rsid w:val="004F5BF0"/>
    <w:rsid w:val="004F5CF3"/>
    <w:rsid w:val="004F6320"/>
    <w:rsid w:val="004F6463"/>
    <w:rsid w:val="004F664C"/>
    <w:rsid w:val="004F66F7"/>
    <w:rsid w:val="004F671C"/>
    <w:rsid w:val="004F677A"/>
    <w:rsid w:val="004F68C3"/>
    <w:rsid w:val="004F6A5C"/>
    <w:rsid w:val="004F6C74"/>
    <w:rsid w:val="004F6DD6"/>
    <w:rsid w:val="004F71D2"/>
    <w:rsid w:val="004F759E"/>
    <w:rsid w:val="004F7642"/>
    <w:rsid w:val="004F76A4"/>
    <w:rsid w:val="004F78BE"/>
    <w:rsid w:val="004F7948"/>
    <w:rsid w:val="004F7B1F"/>
    <w:rsid w:val="004F7C54"/>
    <w:rsid w:val="0050033E"/>
    <w:rsid w:val="00500A99"/>
    <w:rsid w:val="00500C4C"/>
    <w:rsid w:val="00500E92"/>
    <w:rsid w:val="00500F37"/>
    <w:rsid w:val="00500FFB"/>
    <w:rsid w:val="005011EE"/>
    <w:rsid w:val="00501230"/>
    <w:rsid w:val="005013C0"/>
    <w:rsid w:val="00501499"/>
    <w:rsid w:val="005016E4"/>
    <w:rsid w:val="00501827"/>
    <w:rsid w:val="00501A58"/>
    <w:rsid w:val="00501E4A"/>
    <w:rsid w:val="00501F7A"/>
    <w:rsid w:val="00502001"/>
    <w:rsid w:val="00502084"/>
    <w:rsid w:val="005021C0"/>
    <w:rsid w:val="005021F8"/>
    <w:rsid w:val="0050236E"/>
    <w:rsid w:val="00502585"/>
    <w:rsid w:val="00502A09"/>
    <w:rsid w:val="00502D63"/>
    <w:rsid w:val="00502D9B"/>
    <w:rsid w:val="0050308F"/>
    <w:rsid w:val="0050369D"/>
    <w:rsid w:val="005037B7"/>
    <w:rsid w:val="00503B03"/>
    <w:rsid w:val="00503B67"/>
    <w:rsid w:val="00504003"/>
    <w:rsid w:val="005041E7"/>
    <w:rsid w:val="0050439A"/>
    <w:rsid w:val="0050439B"/>
    <w:rsid w:val="00504717"/>
    <w:rsid w:val="005049AD"/>
    <w:rsid w:val="00504DDB"/>
    <w:rsid w:val="00504E42"/>
    <w:rsid w:val="00504F3E"/>
    <w:rsid w:val="00505228"/>
    <w:rsid w:val="0050530C"/>
    <w:rsid w:val="00505611"/>
    <w:rsid w:val="00505C7D"/>
    <w:rsid w:val="0050633A"/>
    <w:rsid w:val="0050648D"/>
    <w:rsid w:val="00506849"/>
    <w:rsid w:val="00506922"/>
    <w:rsid w:val="00507091"/>
    <w:rsid w:val="00507103"/>
    <w:rsid w:val="00507118"/>
    <w:rsid w:val="005073B6"/>
    <w:rsid w:val="005074E3"/>
    <w:rsid w:val="00507530"/>
    <w:rsid w:val="00507630"/>
    <w:rsid w:val="0050783A"/>
    <w:rsid w:val="00507C53"/>
    <w:rsid w:val="00507F80"/>
    <w:rsid w:val="0051014F"/>
    <w:rsid w:val="005101EE"/>
    <w:rsid w:val="005104DD"/>
    <w:rsid w:val="00510506"/>
    <w:rsid w:val="0051063E"/>
    <w:rsid w:val="00510651"/>
    <w:rsid w:val="00510810"/>
    <w:rsid w:val="00510A9C"/>
    <w:rsid w:val="00510BD4"/>
    <w:rsid w:val="00510DA6"/>
    <w:rsid w:val="00510DC5"/>
    <w:rsid w:val="00510DD1"/>
    <w:rsid w:val="005110D2"/>
    <w:rsid w:val="005114AF"/>
    <w:rsid w:val="00511963"/>
    <w:rsid w:val="00511C48"/>
    <w:rsid w:val="00511C53"/>
    <w:rsid w:val="00511F6E"/>
    <w:rsid w:val="005124D5"/>
    <w:rsid w:val="005125A2"/>
    <w:rsid w:val="00512888"/>
    <w:rsid w:val="00512B53"/>
    <w:rsid w:val="00512ECB"/>
    <w:rsid w:val="00512F4D"/>
    <w:rsid w:val="005133C7"/>
    <w:rsid w:val="00513401"/>
    <w:rsid w:val="005134C5"/>
    <w:rsid w:val="00513A19"/>
    <w:rsid w:val="00513A85"/>
    <w:rsid w:val="00513B16"/>
    <w:rsid w:val="00513D76"/>
    <w:rsid w:val="00513E31"/>
    <w:rsid w:val="00513EA9"/>
    <w:rsid w:val="00513F40"/>
    <w:rsid w:val="00514114"/>
    <w:rsid w:val="00514336"/>
    <w:rsid w:val="00514456"/>
    <w:rsid w:val="00514522"/>
    <w:rsid w:val="00514595"/>
    <w:rsid w:val="005145E2"/>
    <w:rsid w:val="005146F6"/>
    <w:rsid w:val="00514975"/>
    <w:rsid w:val="00514C33"/>
    <w:rsid w:val="00514F7E"/>
    <w:rsid w:val="005150C6"/>
    <w:rsid w:val="005150DC"/>
    <w:rsid w:val="00515275"/>
    <w:rsid w:val="005155A1"/>
    <w:rsid w:val="005156DE"/>
    <w:rsid w:val="00515C9D"/>
    <w:rsid w:val="00515DA3"/>
    <w:rsid w:val="00515E81"/>
    <w:rsid w:val="00516146"/>
    <w:rsid w:val="005168B4"/>
    <w:rsid w:val="005169B7"/>
    <w:rsid w:val="00516A6C"/>
    <w:rsid w:val="00516BC8"/>
    <w:rsid w:val="00516C13"/>
    <w:rsid w:val="00516DE2"/>
    <w:rsid w:val="00516E42"/>
    <w:rsid w:val="00516FDA"/>
    <w:rsid w:val="00516FDB"/>
    <w:rsid w:val="00517053"/>
    <w:rsid w:val="005171EC"/>
    <w:rsid w:val="005174A2"/>
    <w:rsid w:val="005174BC"/>
    <w:rsid w:val="0051758B"/>
    <w:rsid w:val="00517647"/>
    <w:rsid w:val="00517C80"/>
    <w:rsid w:val="00517DD2"/>
    <w:rsid w:val="00517DD6"/>
    <w:rsid w:val="00517F1F"/>
    <w:rsid w:val="005202B9"/>
    <w:rsid w:val="00520373"/>
    <w:rsid w:val="005203A4"/>
    <w:rsid w:val="00520439"/>
    <w:rsid w:val="00520706"/>
    <w:rsid w:val="00520814"/>
    <w:rsid w:val="00520990"/>
    <w:rsid w:val="00520C71"/>
    <w:rsid w:val="005210C8"/>
    <w:rsid w:val="00521D05"/>
    <w:rsid w:val="00521EAF"/>
    <w:rsid w:val="00521F39"/>
    <w:rsid w:val="00521FC1"/>
    <w:rsid w:val="00522116"/>
    <w:rsid w:val="0052224C"/>
    <w:rsid w:val="005222FE"/>
    <w:rsid w:val="00522A1A"/>
    <w:rsid w:val="00522BF0"/>
    <w:rsid w:val="00522DAB"/>
    <w:rsid w:val="00522FDE"/>
    <w:rsid w:val="0052316A"/>
    <w:rsid w:val="00523182"/>
    <w:rsid w:val="00523198"/>
    <w:rsid w:val="0052364C"/>
    <w:rsid w:val="00523848"/>
    <w:rsid w:val="005239F9"/>
    <w:rsid w:val="00523ACE"/>
    <w:rsid w:val="00523B8C"/>
    <w:rsid w:val="00524023"/>
    <w:rsid w:val="00524290"/>
    <w:rsid w:val="0052449E"/>
    <w:rsid w:val="0052454A"/>
    <w:rsid w:val="0052475A"/>
    <w:rsid w:val="00524819"/>
    <w:rsid w:val="00524880"/>
    <w:rsid w:val="00524E72"/>
    <w:rsid w:val="0052534D"/>
    <w:rsid w:val="0052536C"/>
    <w:rsid w:val="0052541E"/>
    <w:rsid w:val="005255F2"/>
    <w:rsid w:val="005257E8"/>
    <w:rsid w:val="005258A7"/>
    <w:rsid w:val="00525915"/>
    <w:rsid w:val="00525BC8"/>
    <w:rsid w:val="00525BCF"/>
    <w:rsid w:val="00525C52"/>
    <w:rsid w:val="00525D45"/>
    <w:rsid w:val="00525D94"/>
    <w:rsid w:val="00525E01"/>
    <w:rsid w:val="005260F8"/>
    <w:rsid w:val="00526AF6"/>
    <w:rsid w:val="00526B78"/>
    <w:rsid w:val="00526F4D"/>
    <w:rsid w:val="005270A4"/>
    <w:rsid w:val="00527155"/>
    <w:rsid w:val="00527237"/>
    <w:rsid w:val="00527339"/>
    <w:rsid w:val="005279FB"/>
    <w:rsid w:val="00527A15"/>
    <w:rsid w:val="00527AFB"/>
    <w:rsid w:val="00527BC7"/>
    <w:rsid w:val="00527C3F"/>
    <w:rsid w:val="00527D57"/>
    <w:rsid w:val="00527E57"/>
    <w:rsid w:val="00530238"/>
    <w:rsid w:val="0053043D"/>
    <w:rsid w:val="005307E8"/>
    <w:rsid w:val="00530B70"/>
    <w:rsid w:val="00530C45"/>
    <w:rsid w:val="00530FA3"/>
    <w:rsid w:val="0053113A"/>
    <w:rsid w:val="0053115D"/>
    <w:rsid w:val="0053128C"/>
    <w:rsid w:val="005314FA"/>
    <w:rsid w:val="00531504"/>
    <w:rsid w:val="0053171C"/>
    <w:rsid w:val="005317B5"/>
    <w:rsid w:val="00531834"/>
    <w:rsid w:val="005319F6"/>
    <w:rsid w:val="00531D25"/>
    <w:rsid w:val="00531D85"/>
    <w:rsid w:val="00531E5D"/>
    <w:rsid w:val="00532025"/>
    <w:rsid w:val="005323AC"/>
    <w:rsid w:val="0053241E"/>
    <w:rsid w:val="0053282F"/>
    <w:rsid w:val="00532AA7"/>
    <w:rsid w:val="00532C9F"/>
    <w:rsid w:val="00532D1E"/>
    <w:rsid w:val="00532E6D"/>
    <w:rsid w:val="00533099"/>
    <w:rsid w:val="0053319B"/>
    <w:rsid w:val="0053319F"/>
    <w:rsid w:val="0053323B"/>
    <w:rsid w:val="00533276"/>
    <w:rsid w:val="0053341F"/>
    <w:rsid w:val="0053345D"/>
    <w:rsid w:val="005336E6"/>
    <w:rsid w:val="0053375B"/>
    <w:rsid w:val="00533DA2"/>
    <w:rsid w:val="00533FF0"/>
    <w:rsid w:val="0053411F"/>
    <w:rsid w:val="00534123"/>
    <w:rsid w:val="005342AC"/>
    <w:rsid w:val="0053439C"/>
    <w:rsid w:val="00534610"/>
    <w:rsid w:val="00534B78"/>
    <w:rsid w:val="00534E8D"/>
    <w:rsid w:val="0053517D"/>
    <w:rsid w:val="00535312"/>
    <w:rsid w:val="00535368"/>
    <w:rsid w:val="00535393"/>
    <w:rsid w:val="005354CF"/>
    <w:rsid w:val="00535773"/>
    <w:rsid w:val="00535797"/>
    <w:rsid w:val="005357C1"/>
    <w:rsid w:val="00535ABD"/>
    <w:rsid w:val="00535C8D"/>
    <w:rsid w:val="00535F82"/>
    <w:rsid w:val="005360D6"/>
    <w:rsid w:val="00536267"/>
    <w:rsid w:val="0053632F"/>
    <w:rsid w:val="005368BE"/>
    <w:rsid w:val="00536B7D"/>
    <w:rsid w:val="00536E63"/>
    <w:rsid w:val="00536F38"/>
    <w:rsid w:val="00536FAB"/>
    <w:rsid w:val="00537271"/>
    <w:rsid w:val="005373A5"/>
    <w:rsid w:val="00537809"/>
    <w:rsid w:val="005378B9"/>
    <w:rsid w:val="00537B65"/>
    <w:rsid w:val="00537D8D"/>
    <w:rsid w:val="00537DE7"/>
    <w:rsid w:val="00537EC8"/>
    <w:rsid w:val="0054002A"/>
    <w:rsid w:val="00540111"/>
    <w:rsid w:val="00540170"/>
    <w:rsid w:val="005402D7"/>
    <w:rsid w:val="00540331"/>
    <w:rsid w:val="005404B5"/>
    <w:rsid w:val="00540501"/>
    <w:rsid w:val="005405EA"/>
    <w:rsid w:val="005409A1"/>
    <w:rsid w:val="00540A9A"/>
    <w:rsid w:val="00540EEC"/>
    <w:rsid w:val="00540F31"/>
    <w:rsid w:val="00541115"/>
    <w:rsid w:val="00541135"/>
    <w:rsid w:val="00541347"/>
    <w:rsid w:val="005413D0"/>
    <w:rsid w:val="00541775"/>
    <w:rsid w:val="005418AD"/>
    <w:rsid w:val="0054208B"/>
    <w:rsid w:val="005420C3"/>
    <w:rsid w:val="00542694"/>
    <w:rsid w:val="00542719"/>
    <w:rsid w:val="0054280E"/>
    <w:rsid w:val="00542B78"/>
    <w:rsid w:val="00542C4D"/>
    <w:rsid w:val="00542CBD"/>
    <w:rsid w:val="00542D4C"/>
    <w:rsid w:val="00542DE0"/>
    <w:rsid w:val="0054315B"/>
    <w:rsid w:val="005431F5"/>
    <w:rsid w:val="005432CF"/>
    <w:rsid w:val="005433C7"/>
    <w:rsid w:val="0054346D"/>
    <w:rsid w:val="005434CE"/>
    <w:rsid w:val="00543811"/>
    <w:rsid w:val="005439F6"/>
    <w:rsid w:val="00543C07"/>
    <w:rsid w:val="00543DB4"/>
    <w:rsid w:val="005442BE"/>
    <w:rsid w:val="0054434A"/>
    <w:rsid w:val="005444D9"/>
    <w:rsid w:val="00544E53"/>
    <w:rsid w:val="00545616"/>
    <w:rsid w:val="005456A1"/>
    <w:rsid w:val="00545A2D"/>
    <w:rsid w:val="00545C04"/>
    <w:rsid w:val="00545C75"/>
    <w:rsid w:val="00545D1F"/>
    <w:rsid w:val="00545D55"/>
    <w:rsid w:val="005461B9"/>
    <w:rsid w:val="00546448"/>
    <w:rsid w:val="005464F1"/>
    <w:rsid w:val="00546544"/>
    <w:rsid w:val="00546743"/>
    <w:rsid w:val="005467A6"/>
    <w:rsid w:val="00546898"/>
    <w:rsid w:val="00546DC9"/>
    <w:rsid w:val="00546FD4"/>
    <w:rsid w:val="00547055"/>
    <w:rsid w:val="005472D9"/>
    <w:rsid w:val="005474DF"/>
    <w:rsid w:val="005500B6"/>
    <w:rsid w:val="00550186"/>
    <w:rsid w:val="00550448"/>
    <w:rsid w:val="005504CB"/>
    <w:rsid w:val="0055066B"/>
    <w:rsid w:val="0055071C"/>
    <w:rsid w:val="00550851"/>
    <w:rsid w:val="0055099C"/>
    <w:rsid w:val="00550B81"/>
    <w:rsid w:val="00550C08"/>
    <w:rsid w:val="00550C23"/>
    <w:rsid w:val="00550CA1"/>
    <w:rsid w:val="00550E35"/>
    <w:rsid w:val="00550E58"/>
    <w:rsid w:val="00550E88"/>
    <w:rsid w:val="00550EE7"/>
    <w:rsid w:val="00550FA5"/>
    <w:rsid w:val="00551041"/>
    <w:rsid w:val="00551335"/>
    <w:rsid w:val="0055140B"/>
    <w:rsid w:val="0055149E"/>
    <w:rsid w:val="00551917"/>
    <w:rsid w:val="00551AB3"/>
    <w:rsid w:val="00551C77"/>
    <w:rsid w:val="005521CC"/>
    <w:rsid w:val="00552325"/>
    <w:rsid w:val="0055235B"/>
    <w:rsid w:val="0055270E"/>
    <w:rsid w:val="005529FD"/>
    <w:rsid w:val="00552D65"/>
    <w:rsid w:val="00552E4A"/>
    <w:rsid w:val="00552ED7"/>
    <w:rsid w:val="00552EE4"/>
    <w:rsid w:val="00552F78"/>
    <w:rsid w:val="005530D1"/>
    <w:rsid w:val="00553112"/>
    <w:rsid w:val="005531C9"/>
    <w:rsid w:val="00553629"/>
    <w:rsid w:val="0055382D"/>
    <w:rsid w:val="005539DC"/>
    <w:rsid w:val="00553AFB"/>
    <w:rsid w:val="00553BD3"/>
    <w:rsid w:val="00554092"/>
    <w:rsid w:val="00554342"/>
    <w:rsid w:val="005543E8"/>
    <w:rsid w:val="0055440F"/>
    <w:rsid w:val="0055445D"/>
    <w:rsid w:val="005546F4"/>
    <w:rsid w:val="00554730"/>
    <w:rsid w:val="00554D9B"/>
    <w:rsid w:val="00554F56"/>
    <w:rsid w:val="005550C4"/>
    <w:rsid w:val="005550E1"/>
    <w:rsid w:val="00555538"/>
    <w:rsid w:val="005555A1"/>
    <w:rsid w:val="005555CD"/>
    <w:rsid w:val="00555A8E"/>
    <w:rsid w:val="0055607F"/>
    <w:rsid w:val="00556102"/>
    <w:rsid w:val="005562E8"/>
    <w:rsid w:val="005564E8"/>
    <w:rsid w:val="0055682E"/>
    <w:rsid w:val="005568A9"/>
    <w:rsid w:val="005568AE"/>
    <w:rsid w:val="005568B5"/>
    <w:rsid w:val="00556AFD"/>
    <w:rsid w:val="00556C60"/>
    <w:rsid w:val="00556D44"/>
    <w:rsid w:val="00556DC7"/>
    <w:rsid w:val="005572C9"/>
    <w:rsid w:val="0055736A"/>
    <w:rsid w:val="005578A8"/>
    <w:rsid w:val="00557961"/>
    <w:rsid w:val="00557AC2"/>
    <w:rsid w:val="00557D0C"/>
    <w:rsid w:val="0056006F"/>
    <w:rsid w:val="005600E5"/>
    <w:rsid w:val="005600E7"/>
    <w:rsid w:val="0056056D"/>
    <w:rsid w:val="00560688"/>
    <w:rsid w:val="005607DE"/>
    <w:rsid w:val="0056094E"/>
    <w:rsid w:val="00560B54"/>
    <w:rsid w:val="00560EDA"/>
    <w:rsid w:val="005613A7"/>
    <w:rsid w:val="00561539"/>
    <w:rsid w:val="005615E1"/>
    <w:rsid w:val="00561671"/>
    <w:rsid w:val="005617C2"/>
    <w:rsid w:val="005618FA"/>
    <w:rsid w:val="00561A82"/>
    <w:rsid w:val="00561BFE"/>
    <w:rsid w:val="00561DF2"/>
    <w:rsid w:val="00561DF8"/>
    <w:rsid w:val="00561E49"/>
    <w:rsid w:val="00561F1F"/>
    <w:rsid w:val="00561FDD"/>
    <w:rsid w:val="005620F3"/>
    <w:rsid w:val="00562165"/>
    <w:rsid w:val="0056231D"/>
    <w:rsid w:val="0056233C"/>
    <w:rsid w:val="005624A6"/>
    <w:rsid w:val="00562637"/>
    <w:rsid w:val="00562651"/>
    <w:rsid w:val="00562721"/>
    <w:rsid w:val="005627EC"/>
    <w:rsid w:val="00562865"/>
    <w:rsid w:val="00562957"/>
    <w:rsid w:val="00562A8B"/>
    <w:rsid w:val="00562A91"/>
    <w:rsid w:val="00562AB8"/>
    <w:rsid w:val="00562B6E"/>
    <w:rsid w:val="00562D5C"/>
    <w:rsid w:val="00562D93"/>
    <w:rsid w:val="00562E07"/>
    <w:rsid w:val="00562EC5"/>
    <w:rsid w:val="00562F2C"/>
    <w:rsid w:val="005631CF"/>
    <w:rsid w:val="005632A9"/>
    <w:rsid w:val="005633DF"/>
    <w:rsid w:val="0056358E"/>
    <w:rsid w:val="00563AB2"/>
    <w:rsid w:val="00563B80"/>
    <w:rsid w:val="00563E15"/>
    <w:rsid w:val="00563F44"/>
    <w:rsid w:val="00563F4D"/>
    <w:rsid w:val="005641FB"/>
    <w:rsid w:val="005642EE"/>
    <w:rsid w:val="005643AD"/>
    <w:rsid w:val="0056455B"/>
    <w:rsid w:val="005647B8"/>
    <w:rsid w:val="005647CB"/>
    <w:rsid w:val="005648C1"/>
    <w:rsid w:val="005649A3"/>
    <w:rsid w:val="00564D90"/>
    <w:rsid w:val="00564DED"/>
    <w:rsid w:val="00564F70"/>
    <w:rsid w:val="00565276"/>
    <w:rsid w:val="00565A78"/>
    <w:rsid w:val="00565A8B"/>
    <w:rsid w:val="00565FE8"/>
    <w:rsid w:val="005660CC"/>
    <w:rsid w:val="0056620B"/>
    <w:rsid w:val="00566377"/>
    <w:rsid w:val="00566439"/>
    <w:rsid w:val="00566821"/>
    <w:rsid w:val="0056689A"/>
    <w:rsid w:val="0056718E"/>
    <w:rsid w:val="00567462"/>
    <w:rsid w:val="0056759A"/>
    <w:rsid w:val="005676B2"/>
    <w:rsid w:val="00567843"/>
    <w:rsid w:val="0056790B"/>
    <w:rsid w:val="00567B57"/>
    <w:rsid w:val="00567DF8"/>
    <w:rsid w:val="00570263"/>
    <w:rsid w:val="005702C4"/>
    <w:rsid w:val="005708DC"/>
    <w:rsid w:val="00570F2D"/>
    <w:rsid w:val="00570FCB"/>
    <w:rsid w:val="0057103A"/>
    <w:rsid w:val="005710FD"/>
    <w:rsid w:val="00571504"/>
    <w:rsid w:val="005715D7"/>
    <w:rsid w:val="005716A2"/>
    <w:rsid w:val="0057177F"/>
    <w:rsid w:val="00571E51"/>
    <w:rsid w:val="00571EBA"/>
    <w:rsid w:val="00572067"/>
    <w:rsid w:val="00572215"/>
    <w:rsid w:val="00572654"/>
    <w:rsid w:val="0057277F"/>
    <w:rsid w:val="00572AD2"/>
    <w:rsid w:val="00573169"/>
    <w:rsid w:val="0057379B"/>
    <w:rsid w:val="005737D6"/>
    <w:rsid w:val="00573E0E"/>
    <w:rsid w:val="0057430B"/>
    <w:rsid w:val="00574592"/>
    <w:rsid w:val="005745AB"/>
    <w:rsid w:val="00574614"/>
    <w:rsid w:val="005746CE"/>
    <w:rsid w:val="00574727"/>
    <w:rsid w:val="00574758"/>
    <w:rsid w:val="0057475A"/>
    <w:rsid w:val="00574B0E"/>
    <w:rsid w:val="00574D00"/>
    <w:rsid w:val="00574E21"/>
    <w:rsid w:val="00574ED1"/>
    <w:rsid w:val="0057500E"/>
    <w:rsid w:val="00575498"/>
    <w:rsid w:val="00575A03"/>
    <w:rsid w:val="00575A0A"/>
    <w:rsid w:val="00575A63"/>
    <w:rsid w:val="00575BDC"/>
    <w:rsid w:val="0057664F"/>
    <w:rsid w:val="00576651"/>
    <w:rsid w:val="0057671B"/>
    <w:rsid w:val="00576891"/>
    <w:rsid w:val="00576B61"/>
    <w:rsid w:val="00576BD5"/>
    <w:rsid w:val="00576BD9"/>
    <w:rsid w:val="00576CFC"/>
    <w:rsid w:val="00576D63"/>
    <w:rsid w:val="00576DBC"/>
    <w:rsid w:val="00576DD6"/>
    <w:rsid w:val="00576EC8"/>
    <w:rsid w:val="00577052"/>
    <w:rsid w:val="00577305"/>
    <w:rsid w:val="0057730A"/>
    <w:rsid w:val="00577651"/>
    <w:rsid w:val="00577793"/>
    <w:rsid w:val="00577A80"/>
    <w:rsid w:val="00577B20"/>
    <w:rsid w:val="00577E16"/>
    <w:rsid w:val="00577F0B"/>
    <w:rsid w:val="00577F7A"/>
    <w:rsid w:val="00577FC8"/>
    <w:rsid w:val="00580175"/>
    <w:rsid w:val="00580655"/>
    <w:rsid w:val="005806A7"/>
    <w:rsid w:val="00580BAC"/>
    <w:rsid w:val="00580BEC"/>
    <w:rsid w:val="00580C4A"/>
    <w:rsid w:val="00580C6A"/>
    <w:rsid w:val="00580D90"/>
    <w:rsid w:val="00580DE6"/>
    <w:rsid w:val="00580E74"/>
    <w:rsid w:val="00580FB2"/>
    <w:rsid w:val="0058116B"/>
    <w:rsid w:val="005812AF"/>
    <w:rsid w:val="005812D9"/>
    <w:rsid w:val="005815B2"/>
    <w:rsid w:val="005817C7"/>
    <w:rsid w:val="00581B0D"/>
    <w:rsid w:val="00581B2B"/>
    <w:rsid w:val="00581C58"/>
    <w:rsid w:val="00581CCA"/>
    <w:rsid w:val="00581D48"/>
    <w:rsid w:val="0058207E"/>
    <w:rsid w:val="005822D6"/>
    <w:rsid w:val="00582516"/>
    <w:rsid w:val="005829D0"/>
    <w:rsid w:val="00582B49"/>
    <w:rsid w:val="00582CD5"/>
    <w:rsid w:val="00582DEC"/>
    <w:rsid w:val="00582F03"/>
    <w:rsid w:val="00582F42"/>
    <w:rsid w:val="00583001"/>
    <w:rsid w:val="00583109"/>
    <w:rsid w:val="0058355E"/>
    <w:rsid w:val="00583741"/>
    <w:rsid w:val="00583BAB"/>
    <w:rsid w:val="00583BE2"/>
    <w:rsid w:val="00583C4C"/>
    <w:rsid w:val="00583C79"/>
    <w:rsid w:val="00584145"/>
    <w:rsid w:val="00584284"/>
    <w:rsid w:val="00584438"/>
    <w:rsid w:val="00584464"/>
    <w:rsid w:val="0058459D"/>
    <w:rsid w:val="0058468D"/>
    <w:rsid w:val="005846A8"/>
    <w:rsid w:val="005847DC"/>
    <w:rsid w:val="00584801"/>
    <w:rsid w:val="00584E8D"/>
    <w:rsid w:val="00584E9E"/>
    <w:rsid w:val="00584EED"/>
    <w:rsid w:val="005851A3"/>
    <w:rsid w:val="005852A6"/>
    <w:rsid w:val="00585910"/>
    <w:rsid w:val="00585A44"/>
    <w:rsid w:val="00585DB6"/>
    <w:rsid w:val="00585E2F"/>
    <w:rsid w:val="00585FDF"/>
    <w:rsid w:val="00586083"/>
    <w:rsid w:val="005860E1"/>
    <w:rsid w:val="0058623E"/>
    <w:rsid w:val="0058635F"/>
    <w:rsid w:val="00586486"/>
    <w:rsid w:val="0058656F"/>
    <w:rsid w:val="0058662D"/>
    <w:rsid w:val="005869F0"/>
    <w:rsid w:val="00586AA5"/>
    <w:rsid w:val="00586B71"/>
    <w:rsid w:val="00586EFE"/>
    <w:rsid w:val="0058719F"/>
    <w:rsid w:val="00587350"/>
    <w:rsid w:val="005879FE"/>
    <w:rsid w:val="00587A07"/>
    <w:rsid w:val="00587A26"/>
    <w:rsid w:val="00587BE3"/>
    <w:rsid w:val="00587BF3"/>
    <w:rsid w:val="0059014E"/>
    <w:rsid w:val="00590275"/>
    <w:rsid w:val="005902ED"/>
    <w:rsid w:val="005903CC"/>
    <w:rsid w:val="00590605"/>
    <w:rsid w:val="005907CF"/>
    <w:rsid w:val="00590954"/>
    <w:rsid w:val="00590960"/>
    <w:rsid w:val="00590DDD"/>
    <w:rsid w:val="00590F4A"/>
    <w:rsid w:val="005910F5"/>
    <w:rsid w:val="00591485"/>
    <w:rsid w:val="0059191A"/>
    <w:rsid w:val="00591B41"/>
    <w:rsid w:val="00591C06"/>
    <w:rsid w:val="00591E03"/>
    <w:rsid w:val="00591E63"/>
    <w:rsid w:val="00591EE0"/>
    <w:rsid w:val="0059268C"/>
    <w:rsid w:val="00592AB2"/>
    <w:rsid w:val="00592BD1"/>
    <w:rsid w:val="00592C39"/>
    <w:rsid w:val="00592E50"/>
    <w:rsid w:val="00592F81"/>
    <w:rsid w:val="00593210"/>
    <w:rsid w:val="005934E1"/>
    <w:rsid w:val="00593526"/>
    <w:rsid w:val="005938F4"/>
    <w:rsid w:val="00593A94"/>
    <w:rsid w:val="00594123"/>
    <w:rsid w:val="0059446D"/>
    <w:rsid w:val="00594539"/>
    <w:rsid w:val="005947F0"/>
    <w:rsid w:val="005948C0"/>
    <w:rsid w:val="00594D60"/>
    <w:rsid w:val="005950A4"/>
    <w:rsid w:val="0059523E"/>
    <w:rsid w:val="00595438"/>
    <w:rsid w:val="00595466"/>
    <w:rsid w:val="0059548F"/>
    <w:rsid w:val="005954E2"/>
    <w:rsid w:val="0059558D"/>
    <w:rsid w:val="005955D7"/>
    <w:rsid w:val="00595807"/>
    <w:rsid w:val="0059592F"/>
    <w:rsid w:val="005959A4"/>
    <w:rsid w:val="00595AE5"/>
    <w:rsid w:val="00595CDC"/>
    <w:rsid w:val="005962DA"/>
    <w:rsid w:val="005964F2"/>
    <w:rsid w:val="00596539"/>
    <w:rsid w:val="00596B7F"/>
    <w:rsid w:val="00596E3B"/>
    <w:rsid w:val="00596F45"/>
    <w:rsid w:val="00596F79"/>
    <w:rsid w:val="005971E1"/>
    <w:rsid w:val="005973C8"/>
    <w:rsid w:val="00597443"/>
    <w:rsid w:val="0059773A"/>
    <w:rsid w:val="00597939"/>
    <w:rsid w:val="005979AF"/>
    <w:rsid w:val="00597A3D"/>
    <w:rsid w:val="00597AD9"/>
    <w:rsid w:val="00597B3F"/>
    <w:rsid w:val="00597CA6"/>
    <w:rsid w:val="00597CC6"/>
    <w:rsid w:val="00597D83"/>
    <w:rsid w:val="00597DD6"/>
    <w:rsid w:val="00597F61"/>
    <w:rsid w:val="00597FC6"/>
    <w:rsid w:val="00597FC8"/>
    <w:rsid w:val="005A0037"/>
    <w:rsid w:val="005A007D"/>
    <w:rsid w:val="005A0205"/>
    <w:rsid w:val="005A06B5"/>
    <w:rsid w:val="005A06CE"/>
    <w:rsid w:val="005A093C"/>
    <w:rsid w:val="005A095B"/>
    <w:rsid w:val="005A0A50"/>
    <w:rsid w:val="005A0EC4"/>
    <w:rsid w:val="005A1145"/>
    <w:rsid w:val="005A1313"/>
    <w:rsid w:val="005A1E5F"/>
    <w:rsid w:val="005A20AC"/>
    <w:rsid w:val="005A2150"/>
    <w:rsid w:val="005A25E5"/>
    <w:rsid w:val="005A2684"/>
    <w:rsid w:val="005A26E6"/>
    <w:rsid w:val="005A26F9"/>
    <w:rsid w:val="005A2735"/>
    <w:rsid w:val="005A29D3"/>
    <w:rsid w:val="005A2DAD"/>
    <w:rsid w:val="005A2EE9"/>
    <w:rsid w:val="005A2FA6"/>
    <w:rsid w:val="005A32A7"/>
    <w:rsid w:val="005A3647"/>
    <w:rsid w:val="005A369D"/>
    <w:rsid w:val="005A36E3"/>
    <w:rsid w:val="005A3750"/>
    <w:rsid w:val="005A3A77"/>
    <w:rsid w:val="005A3E19"/>
    <w:rsid w:val="005A3F64"/>
    <w:rsid w:val="005A43AD"/>
    <w:rsid w:val="005A4544"/>
    <w:rsid w:val="005A48B9"/>
    <w:rsid w:val="005A48C9"/>
    <w:rsid w:val="005A4974"/>
    <w:rsid w:val="005A4FEC"/>
    <w:rsid w:val="005A512E"/>
    <w:rsid w:val="005A53AA"/>
    <w:rsid w:val="005A56AD"/>
    <w:rsid w:val="005A592E"/>
    <w:rsid w:val="005A5988"/>
    <w:rsid w:val="005A59F3"/>
    <w:rsid w:val="005A5A21"/>
    <w:rsid w:val="005A5BCB"/>
    <w:rsid w:val="005A5BD0"/>
    <w:rsid w:val="005A5C30"/>
    <w:rsid w:val="005A5C55"/>
    <w:rsid w:val="005A5D96"/>
    <w:rsid w:val="005A605D"/>
    <w:rsid w:val="005A676F"/>
    <w:rsid w:val="005A67A6"/>
    <w:rsid w:val="005A6893"/>
    <w:rsid w:val="005A6BF7"/>
    <w:rsid w:val="005A6D96"/>
    <w:rsid w:val="005A6DDC"/>
    <w:rsid w:val="005A705F"/>
    <w:rsid w:val="005A70CF"/>
    <w:rsid w:val="005A71AF"/>
    <w:rsid w:val="005A72B9"/>
    <w:rsid w:val="005A73B2"/>
    <w:rsid w:val="005A756D"/>
    <w:rsid w:val="005A78B4"/>
    <w:rsid w:val="005A78C3"/>
    <w:rsid w:val="005A7BD8"/>
    <w:rsid w:val="005A7E31"/>
    <w:rsid w:val="005A7E3F"/>
    <w:rsid w:val="005A7EF4"/>
    <w:rsid w:val="005B0071"/>
    <w:rsid w:val="005B009F"/>
    <w:rsid w:val="005B01C0"/>
    <w:rsid w:val="005B0302"/>
    <w:rsid w:val="005B036A"/>
    <w:rsid w:val="005B039A"/>
    <w:rsid w:val="005B03F8"/>
    <w:rsid w:val="005B041A"/>
    <w:rsid w:val="005B0447"/>
    <w:rsid w:val="005B04B6"/>
    <w:rsid w:val="005B04DE"/>
    <w:rsid w:val="005B052B"/>
    <w:rsid w:val="005B09E2"/>
    <w:rsid w:val="005B0CE3"/>
    <w:rsid w:val="005B0D82"/>
    <w:rsid w:val="005B0DB1"/>
    <w:rsid w:val="005B0DD3"/>
    <w:rsid w:val="005B12C5"/>
    <w:rsid w:val="005B13F9"/>
    <w:rsid w:val="005B1C40"/>
    <w:rsid w:val="005B1C62"/>
    <w:rsid w:val="005B1E15"/>
    <w:rsid w:val="005B1E89"/>
    <w:rsid w:val="005B1FA7"/>
    <w:rsid w:val="005B2026"/>
    <w:rsid w:val="005B2155"/>
    <w:rsid w:val="005B21AC"/>
    <w:rsid w:val="005B2313"/>
    <w:rsid w:val="005B2367"/>
    <w:rsid w:val="005B23BC"/>
    <w:rsid w:val="005B24F1"/>
    <w:rsid w:val="005B24FA"/>
    <w:rsid w:val="005B259A"/>
    <w:rsid w:val="005B2E6F"/>
    <w:rsid w:val="005B2F01"/>
    <w:rsid w:val="005B2F1E"/>
    <w:rsid w:val="005B30D8"/>
    <w:rsid w:val="005B335F"/>
    <w:rsid w:val="005B364C"/>
    <w:rsid w:val="005B3651"/>
    <w:rsid w:val="005B36C8"/>
    <w:rsid w:val="005B3724"/>
    <w:rsid w:val="005B37C6"/>
    <w:rsid w:val="005B385A"/>
    <w:rsid w:val="005B3897"/>
    <w:rsid w:val="005B3A2A"/>
    <w:rsid w:val="005B3D50"/>
    <w:rsid w:val="005B3D7F"/>
    <w:rsid w:val="005B3D93"/>
    <w:rsid w:val="005B3DAC"/>
    <w:rsid w:val="005B42BD"/>
    <w:rsid w:val="005B42E0"/>
    <w:rsid w:val="005B44AF"/>
    <w:rsid w:val="005B45C2"/>
    <w:rsid w:val="005B4937"/>
    <w:rsid w:val="005B4F4E"/>
    <w:rsid w:val="005B51B4"/>
    <w:rsid w:val="005B52D2"/>
    <w:rsid w:val="005B52F2"/>
    <w:rsid w:val="005B54C3"/>
    <w:rsid w:val="005B5520"/>
    <w:rsid w:val="005B5597"/>
    <w:rsid w:val="005B58F8"/>
    <w:rsid w:val="005B5A75"/>
    <w:rsid w:val="005B5C14"/>
    <w:rsid w:val="005B6071"/>
    <w:rsid w:val="005B612B"/>
    <w:rsid w:val="005B623E"/>
    <w:rsid w:val="005B6245"/>
    <w:rsid w:val="005B64A1"/>
    <w:rsid w:val="005B66F5"/>
    <w:rsid w:val="005B6886"/>
    <w:rsid w:val="005B6C9E"/>
    <w:rsid w:val="005B6D18"/>
    <w:rsid w:val="005B7124"/>
    <w:rsid w:val="005B77DF"/>
    <w:rsid w:val="005B7A5D"/>
    <w:rsid w:val="005B7B13"/>
    <w:rsid w:val="005B7F5A"/>
    <w:rsid w:val="005B7FA0"/>
    <w:rsid w:val="005B7FDA"/>
    <w:rsid w:val="005C0026"/>
    <w:rsid w:val="005C0499"/>
    <w:rsid w:val="005C04F6"/>
    <w:rsid w:val="005C0D3F"/>
    <w:rsid w:val="005C0F69"/>
    <w:rsid w:val="005C1121"/>
    <w:rsid w:val="005C139A"/>
    <w:rsid w:val="005C152A"/>
    <w:rsid w:val="005C1775"/>
    <w:rsid w:val="005C17C7"/>
    <w:rsid w:val="005C1918"/>
    <w:rsid w:val="005C1BDF"/>
    <w:rsid w:val="005C1CF3"/>
    <w:rsid w:val="005C1EE8"/>
    <w:rsid w:val="005C1F6E"/>
    <w:rsid w:val="005C200C"/>
    <w:rsid w:val="005C2096"/>
    <w:rsid w:val="005C2199"/>
    <w:rsid w:val="005C23C0"/>
    <w:rsid w:val="005C23F6"/>
    <w:rsid w:val="005C2881"/>
    <w:rsid w:val="005C292E"/>
    <w:rsid w:val="005C2E56"/>
    <w:rsid w:val="005C3012"/>
    <w:rsid w:val="005C30C2"/>
    <w:rsid w:val="005C335C"/>
    <w:rsid w:val="005C36E7"/>
    <w:rsid w:val="005C3980"/>
    <w:rsid w:val="005C3A5E"/>
    <w:rsid w:val="005C3AC4"/>
    <w:rsid w:val="005C3B48"/>
    <w:rsid w:val="005C3E43"/>
    <w:rsid w:val="005C403A"/>
    <w:rsid w:val="005C411F"/>
    <w:rsid w:val="005C425C"/>
    <w:rsid w:val="005C4465"/>
    <w:rsid w:val="005C44AF"/>
    <w:rsid w:val="005C44FC"/>
    <w:rsid w:val="005C465F"/>
    <w:rsid w:val="005C4783"/>
    <w:rsid w:val="005C4B83"/>
    <w:rsid w:val="005C4B98"/>
    <w:rsid w:val="005C4C29"/>
    <w:rsid w:val="005C4EBA"/>
    <w:rsid w:val="005C541B"/>
    <w:rsid w:val="005C5453"/>
    <w:rsid w:val="005C5895"/>
    <w:rsid w:val="005C5AD1"/>
    <w:rsid w:val="005C6305"/>
    <w:rsid w:val="005C633F"/>
    <w:rsid w:val="005C656C"/>
    <w:rsid w:val="005C677F"/>
    <w:rsid w:val="005C6B2E"/>
    <w:rsid w:val="005C6D48"/>
    <w:rsid w:val="005C6E5F"/>
    <w:rsid w:val="005C702C"/>
    <w:rsid w:val="005C70AF"/>
    <w:rsid w:val="005C7465"/>
    <w:rsid w:val="005C759F"/>
    <w:rsid w:val="005C75F0"/>
    <w:rsid w:val="005C77E2"/>
    <w:rsid w:val="005C7FF0"/>
    <w:rsid w:val="005D0017"/>
    <w:rsid w:val="005D00A8"/>
    <w:rsid w:val="005D0197"/>
    <w:rsid w:val="005D024C"/>
    <w:rsid w:val="005D06BB"/>
    <w:rsid w:val="005D09E8"/>
    <w:rsid w:val="005D0BC5"/>
    <w:rsid w:val="005D0CB0"/>
    <w:rsid w:val="005D0D05"/>
    <w:rsid w:val="005D0FCB"/>
    <w:rsid w:val="005D1070"/>
    <w:rsid w:val="005D11D1"/>
    <w:rsid w:val="005D11DF"/>
    <w:rsid w:val="005D153B"/>
    <w:rsid w:val="005D169D"/>
    <w:rsid w:val="005D17DB"/>
    <w:rsid w:val="005D1871"/>
    <w:rsid w:val="005D196A"/>
    <w:rsid w:val="005D19F6"/>
    <w:rsid w:val="005D1A67"/>
    <w:rsid w:val="005D1C19"/>
    <w:rsid w:val="005D1C27"/>
    <w:rsid w:val="005D1D46"/>
    <w:rsid w:val="005D1D51"/>
    <w:rsid w:val="005D1DB4"/>
    <w:rsid w:val="005D1E17"/>
    <w:rsid w:val="005D1F0A"/>
    <w:rsid w:val="005D2020"/>
    <w:rsid w:val="005D204B"/>
    <w:rsid w:val="005D2150"/>
    <w:rsid w:val="005D2190"/>
    <w:rsid w:val="005D24B0"/>
    <w:rsid w:val="005D2554"/>
    <w:rsid w:val="005D26BA"/>
    <w:rsid w:val="005D28D5"/>
    <w:rsid w:val="005D2A26"/>
    <w:rsid w:val="005D2C07"/>
    <w:rsid w:val="005D2C80"/>
    <w:rsid w:val="005D2CCD"/>
    <w:rsid w:val="005D2D4E"/>
    <w:rsid w:val="005D2E6E"/>
    <w:rsid w:val="005D307E"/>
    <w:rsid w:val="005D3144"/>
    <w:rsid w:val="005D3161"/>
    <w:rsid w:val="005D34CD"/>
    <w:rsid w:val="005D34EC"/>
    <w:rsid w:val="005D3729"/>
    <w:rsid w:val="005D373A"/>
    <w:rsid w:val="005D381D"/>
    <w:rsid w:val="005D386D"/>
    <w:rsid w:val="005D3934"/>
    <w:rsid w:val="005D3BC6"/>
    <w:rsid w:val="005D3C2E"/>
    <w:rsid w:val="005D3D4E"/>
    <w:rsid w:val="005D3DD1"/>
    <w:rsid w:val="005D40B9"/>
    <w:rsid w:val="005D46E0"/>
    <w:rsid w:val="005D498C"/>
    <w:rsid w:val="005D4AF8"/>
    <w:rsid w:val="005D4C98"/>
    <w:rsid w:val="005D520E"/>
    <w:rsid w:val="005D5541"/>
    <w:rsid w:val="005D555A"/>
    <w:rsid w:val="005D588A"/>
    <w:rsid w:val="005D5A84"/>
    <w:rsid w:val="005D5B26"/>
    <w:rsid w:val="005D5B2E"/>
    <w:rsid w:val="005D60CA"/>
    <w:rsid w:val="005D6219"/>
    <w:rsid w:val="005D62C3"/>
    <w:rsid w:val="005D63AD"/>
    <w:rsid w:val="005D67C6"/>
    <w:rsid w:val="005D6926"/>
    <w:rsid w:val="005D6DBA"/>
    <w:rsid w:val="005D6DCF"/>
    <w:rsid w:val="005D6E96"/>
    <w:rsid w:val="005D70F2"/>
    <w:rsid w:val="005D7306"/>
    <w:rsid w:val="005E003E"/>
    <w:rsid w:val="005E0271"/>
    <w:rsid w:val="005E0850"/>
    <w:rsid w:val="005E0BFF"/>
    <w:rsid w:val="005E0C6C"/>
    <w:rsid w:val="005E0D2D"/>
    <w:rsid w:val="005E0E01"/>
    <w:rsid w:val="005E0EC8"/>
    <w:rsid w:val="005E10E5"/>
    <w:rsid w:val="005E15E6"/>
    <w:rsid w:val="005E1A60"/>
    <w:rsid w:val="005E2085"/>
    <w:rsid w:val="005E2302"/>
    <w:rsid w:val="005E2484"/>
    <w:rsid w:val="005E26BF"/>
    <w:rsid w:val="005E27A4"/>
    <w:rsid w:val="005E2849"/>
    <w:rsid w:val="005E2AE5"/>
    <w:rsid w:val="005E2DC3"/>
    <w:rsid w:val="005E2E23"/>
    <w:rsid w:val="005E2E9B"/>
    <w:rsid w:val="005E2F18"/>
    <w:rsid w:val="005E3173"/>
    <w:rsid w:val="005E38B6"/>
    <w:rsid w:val="005E3947"/>
    <w:rsid w:val="005E3A1A"/>
    <w:rsid w:val="005E3ACE"/>
    <w:rsid w:val="005E3D7A"/>
    <w:rsid w:val="005E3ED2"/>
    <w:rsid w:val="005E3FF2"/>
    <w:rsid w:val="005E41ED"/>
    <w:rsid w:val="005E4601"/>
    <w:rsid w:val="005E49FC"/>
    <w:rsid w:val="005E4B39"/>
    <w:rsid w:val="005E5178"/>
    <w:rsid w:val="005E53E9"/>
    <w:rsid w:val="005E55C5"/>
    <w:rsid w:val="005E577A"/>
    <w:rsid w:val="005E57AE"/>
    <w:rsid w:val="005E57B6"/>
    <w:rsid w:val="005E5811"/>
    <w:rsid w:val="005E599A"/>
    <w:rsid w:val="005E5AEE"/>
    <w:rsid w:val="005E5B41"/>
    <w:rsid w:val="005E5BC6"/>
    <w:rsid w:val="005E5C76"/>
    <w:rsid w:val="005E5DB9"/>
    <w:rsid w:val="005E62DE"/>
    <w:rsid w:val="005E6522"/>
    <w:rsid w:val="005E6559"/>
    <w:rsid w:val="005E6A53"/>
    <w:rsid w:val="005E6B6E"/>
    <w:rsid w:val="005E6D13"/>
    <w:rsid w:val="005E7416"/>
    <w:rsid w:val="005E7437"/>
    <w:rsid w:val="005E74BE"/>
    <w:rsid w:val="005E7A1C"/>
    <w:rsid w:val="005E7B69"/>
    <w:rsid w:val="005E7E56"/>
    <w:rsid w:val="005F0015"/>
    <w:rsid w:val="005F02C5"/>
    <w:rsid w:val="005F046E"/>
    <w:rsid w:val="005F0560"/>
    <w:rsid w:val="005F05C6"/>
    <w:rsid w:val="005F06E8"/>
    <w:rsid w:val="005F0A03"/>
    <w:rsid w:val="005F0C8A"/>
    <w:rsid w:val="005F0D18"/>
    <w:rsid w:val="005F0F1E"/>
    <w:rsid w:val="005F0F86"/>
    <w:rsid w:val="005F1041"/>
    <w:rsid w:val="005F10FC"/>
    <w:rsid w:val="005F1148"/>
    <w:rsid w:val="005F137D"/>
    <w:rsid w:val="005F13AA"/>
    <w:rsid w:val="005F142C"/>
    <w:rsid w:val="005F190A"/>
    <w:rsid w:val="005F1DDA"/>
    <w:rsid w:val="005F2128"/>
    <w:rsid w:val="005F2289"/>
    <w:rsid w:val="005F229C"/>
    <w:rsid w:val="005F23AC"/>
    <w:rsid w:val="005F26E4"/>
    <w:rsid w:val="005F26EB"/>
    <w:rsid w:val="005F27F6"/>
    <w:rsid w:val="005F2CE5"/>
    <w:rsid w:val="005F2D38"/>
    <w:rsid w:val="005F2D5D"/>
    <w:rsid w:val="005F2EC5"/>
    <w:rsid w:val="005F2F0B"/>
    <w:rsid w:val="005F304A"/>
    <w:rsid w:val="005F305E"/>
    <w:rsid w:val="005F30BE"/>
    <w:rsid w:val="005F31A3"/>
    <w:rsid w:val="005F3721"/>
    <w:rsid w:val="005F3E10"/>
    <w:rsid w:val="005F40E9"/>
    <w:rsid w:val="005F43A8"/>
    <w:rsid w:val="005F46C3"/>
    <w:rsid w:val="005F48C5"/>
    <w:rsid w:val="005F4AA1"/>
    <w:rsid w:val="005F4E5A"/>
    <w:rsid w:val="005F4F43"/>
    <w:rsid w:val="005F5121"/>
    <w:rsid w:val="005F519F"/>
    <w:rsid w:val="005F541B"/>
    <w:rsid w:val="005F54FD"/>
    <w:rsid w:val="005F59B3"/>
    <w:rsid w:val="005F5A8A"/>
    <w:rsid w:val="005F5AD8"/>
    <w:rsid w:val="005F5BB5"/>
    <w:rsid w:val="005F5C09"/>
    <w:rsid w:val="005F5D8A"/>
    <w:rsid w:val="005F649E"/>
    <w:rsid w:val="005F6685"/>
    <w:rsid w:val="005F66A3"/>
    <w:rsid w:val="005F6755"/>
    <w:rsid w:val="005F6840"/>
    <w:rsid w:val="005F69A3"/>
    <w:rsid w:val="005F6AC5"/>
    <w:rsid w:val="005F6B2D"/>
    <w:rsid w:val="005F6DF7"/>
    <w:rsid w:val="005F6F3C"/>
    <w:rsid w:val="005F7068"/>
    <w:rsid w:val="005F7126"/>
    <w:rsid w:val="005F718C"/>
    <w:rsid w:val="005F7301"/>
    <w:rsid w:val="005F7427"/>
    <w:rsid w:val="005F7575"/>
    <w:rsid w:val="005F79FE"/>
    <w:rsid w:val="005F7C05"/>
    <w:rsid w:val="0060023B"/>
    <w:rsid w:val="0060023D"/>
    <w:rsid w:val="006002DD"/>
    <w:rsid w:val="0060036F"/>
    <w:rsid w:val="00600439"/>
    <w:rsid w:val="00600514"/>
    <w:rsid w:val="00600848"/>
    <w:rsid w:val="00600906"/>
    <w:rsid w:val="00601609"/>
    <w:rsid w:val="006017A4"/>
    <w:rsid w:val="00601C55"/>
    <w:rsid w:val="00601E66"/>
    <w:rsid w:val="00601E6A"/>
    <w:rsid w:val="00601F69"/>
    <w:rsid w:val="00601F89"/>
    <w:rsid w:val="0060201C"/>
    <w:rsid w:val="0060245A"/>
    <w:rsid w:val="00602646"/>
    <w:rsid w:val="006026B7"/>
    <w:rsid w:val="00602B03"/>
    <w:rsid w:val="00602CB6"/>
    <w:rsid w:val="00602D5C"/>
    <w:rsid w:val="00602D9E"/>
    <w:rsid w:val="00602DC7"/>
    <w:rsid w:val="00602F41"/>
    <w:rsid w:val="00602FA6"/>
    <w:rsid w:val="0060314D"/>
    <w:rsid w:val="00603446"/>
    <w:rsid w:val="00603497"/>
    <w:rsid w:val="00603744"/>
    <w:rsid w:val="00603B7F"/>
    <w:rsid w:val="00603B91"/>
    <w:rsid w:val="00603C6E"/>
    <w:rsid w:val="00603CC2"/>
    <w:rsid w:val="00603EA7"/>
    <w:rsid w:val="00603FA2"/>
    <w:rsid w:val="00604306"/>
    <w:rsid w:val="006043AA"/>
    <w:rsid w:val="00604403"/>
    <w:rsid w:val="00604504"/>
    <w:rsid w:val="006047DC"/>
    <w:rsid w:val="0060482F"/>
    <w:rsid w:val="00604BC1"/>
    <w:rsid w:val="00604EDA"/>
    <w:rsid w:val="006050A1"/>
    <w:rsid w:val="006050AA"/>
    <w:rsid w:val="0060511A"/>
    <w:rsid w:val="006051C3"/>
    <w:rsid w:val="0060525B"/>
    <w:rsid w:val="00605261"/>
    <w:rsid w:val="00605447"/>
    <w:rsid w:val="00605451"/>
    <w:rsid w:val="006054A6"/>
    <w:rsid w:val="006054A7"/>
    <w:rsid w:val="00605642"/>
    <w:rsid w:val="006056A2"/>
    <w:rsid w:val="006056C7"/>
    <w:rsid w:val="006057ED"/>
    <w:rsid w:val="00605AE4"/>
    <w:rsid w:val="00605C82"/>
    <w:rsid w:val="0060614F"/>
    <w:rsid w:val="0060629F"/>
    <w:rsid w:val="006062A8"/>
    <w:rsid w:val="00606348"/>
    <w:rsid w:val="0060643E"/>
    <w:rsid w:val="006066CC"/>
    <w:rsid w:val="00606AB7"/>
    <w:rsid w:val="006070BA"/>
    <w:rsid w:val="00607116"/>
    <w:rsid w:val="006071B7"/>
    <w:rsid w:val="0060733A"/>
    <w:rsid w:val="006073C7"/>
    <w:rsid w:val="00607480"/>
    <w:rsid w:val="006076C5"/>
    <w:rsid w:val="006077F2"/>
    <w:rsid w:val="0060780F"/>
    <w:rsid w:val="0060794E"/>
    <w:rsid w:val="00607ABE"/>
    <w:rsid w:val="00607D0E"/>
    <w:rsid w:val="00607FF5"/>
    <w:rsid w:val="00610031"/>
    <w:rsid w:val="00610160"/>
    <w:rsid w:val="00610227"/>
    <w:rsid w:val="00610253"/>
    <w:rsid w:val="0061027F"/>
    <w:rsid w:val="00610408"/>
    <w:rsid w:val="00610663"/>
    <w:rsid w:val="00610BBF"/>
    <w:rsid w:val="00610CE5"/>
    <w:rsid w:val="00610D6C"/>
    <w:rsid w:val="00610F95"/>
    <w:rsid w:val="00611155"/>
    <w:rsid w:val="006113E3"/>
    <w:rsid w:val="006113F7"/>
    <w:rsid w:val="00611456"/>
    <w:rsid w:val="0061162A"/>
    <w:rsid w:val="006116A3"/>
    <w:rsid w:val="00611735"/>
    <w:rsid w:val="00611839"/>
    <w:rsid w:val="00611904"/>
    <w:rsid w:val="00611C58"/>
    <w:rsid w:val="00611CA9"/>
    <w:rsid w:val="00611CC4"/>
    <w:rsid w:val="00611DA4"/>
    <w:rsid w:val="00611E16"/>
    <w:rsid w:val="00611EE5"/>
    <w:rsid w:val="00611F55"/>
    <w:rsid w:val="00611F7B"/>
    <w:rsid w:val="00611FC8"/>
    <w:rsid w:val="00612054"/>
    <w:rsid w:val="00612084"/>
    <w:rsid w:val="00612085"/>
    <w:rsid w:val="0061217A"/>
    <w:rsid w:val="006123D1"/>
    <w:rsid w:val="00612445"/>
    <w:rsid w:val="00612605"/>
    <w:rsid w:val="00612648"/>
    <w:rsid w:val="0061278F"/>
    <w:rsid w:val="006128EA"/>
    <w:rsid w:val="00612F28"/>
    <w:rsid w:val="00613194"/>
    <w:rsid w:val="006131B5"/>
    <w:rsid w:val="00613661"/>
    <w:rsid w:val="006136EA"/>
    <w:rsid w:val="006137F0"/>
    <w:rsid w:val="00613825"/>
    <w:rsid w:val="00613856"/>
    <w:rsid w:val="0061391F"/>
    <w:rsid w:val="00613A61"/>
    <w:rsid w:val="00613AE1"/>
    <w:rsid w:val="00613BC4"/>
    <w:rsid w:val="00613BEC"/>
    <w:rsid w:val="00613C7C"/>
    <w:rsid w:val="006140A0"/>
    <w:rsid w:val="00614400"/>
    <w:rsid w:val="00614505"/>
    <w:rsid w:val="0061495F"/>
    <w:rsid w:val="00614F2D"/>
    <w:rsid w:val="00615162"/>
    <w:rsid w:val="00615290"/>
    <w:rsid w:val="00615369"/>
    <w:rsid w:val="00615378"/>
    <w:rsid w:val="0061570F"/>
    <w:rsid w:val="00615769"/>
    <w:rsid w:val="006157B0"/>
    <w:rsid w:val="00615D79"/>
    <w:rsid w:val="00615D90"/>
    <w:rsid w:val="00615DE8"/>
    <w:rsid w:val="00615EA4"/>
    <w:rsid w:val="00615EE3"/>
    <w:rsid w:val="00615FEC"/>
    <w:rsid w:val="00616042"/>
    <w:rsid w:val="0061673E"/>
    <w:rsid w:val="00616BB1"/>
    <w:rsid w:val="00616FDD"/>
    <w:rsid w:val="00616FF2"/>
    <w:rsid w:val="006172D0"/>
    <w:rsid w:val="0061754F"/>
    <w:rsid w:val="0061773C"/>
    <w:rsid w:val="006177F9"/>
    <w:rsid w:val="006179EA"/>
    <w:rsid w:val="00617C68"/>
    <w:rsid w:val="00620094"/>
    <w:rsid w:val="0062030F"/>
    <w:rsid w:val="00620636"/>
    <w:rsid w:val="00620645"/>
    <w:rsid w:val="00620CEB"/>
    <w:rsid w:val="006211B8"/>
    <w:rsid w:val="0062127D"/>
    <w:rsid w:val="006212AD"/>
    <w:rsid w:val="0062158B"/>
    <w:rsid w:val="00621728"/>
    <w:rsid w:val="00621748"/>
    <w:rsid w:val="0062190F"/>
    <w:rsid w:val="00621937"/>
    <w:rsid w:val="006219EA"/>
    <w:rsid w:val="006220EC"/>
    <w:rsid w:val="006222CE"/>
    <w:rsid w:val="0062230C"/>
    <w:rsid w:val="0062240F"/>
    <w:rsid w:val="00622DFB"/>
    <w:rsid w:val="00623018"/>
    <w:rsid w:val="006230EF"/>
    <w:rsid w:val="00623452"/>
    <w:rsid w:val="006235E3"/>
    <w:rsid w:val="00623B42"/>
    <w:rsid w:val="00623C45"/>
    <w:rsid w:val="00623C73"/>
    <w:rsid w:val="00623E78"/>
    <w:rsid w:val="00623EC8"/>
    <w:rsid w:val="00623FB8"/>
    <w:rsid w:val="00624011"/>
    <w:rsid w:val="0062440C"/>
    <w:rsid w:val="00624426"/>
    <w:rsid w:val="00624588"/>
    <w:rsid w:val="00624769"/>
    <w:rsid w:val="00624AEC"/>
    <w:rsid w:val="00624B74"/>
    <w:rsid w:val="00624C16"/>
    <w:rsid w:val="00624C3A"/>
    <w:rsid w:val="00624CA5"/>
    <w:rsid w:val="00624CA6"/>
    <w:rsid w:val="00624F96"/>
    <w:rsid w:val="006253DB"/>
    <w:rsid w:val="00625627"/>
    <w:rsid w:val="006256BD"/>
    <w:rsid w:val="00625848"/>
    <w:rsid w:val="00625B1F"/>
    <w:rsid w:val="00625E40"/>
    <w:rsid w:val="006260AB"/>
    <w:rsid w:val="00626310"/>
    <w:rsid w:val="0062638C"/>
    <w:rsid w:val="006263E7"/>
    <w:rsid w:val="00626642"/>
    <w:rsid w:val="00626A3C"/>
    <w:rsid w:val="00626CDB"/>
    <w:rsid w:val="00626EFF"/>
    <w:rsid w:val="0062701D"/>
    <w:rsid w:val="00627686"/>
    <w:rsid w:val="0062778C"/>
    <w:rsid w:val="006277E9"/>
    <w:rsid w:val="00627910"/>
    <w:rsid w:val="00627A9C"/>
    <w:rsid w:val="00627ABC"/>
    <w:rsid w:val="00627B16"/>
    <w:rsid w:val="00627CE1"/>
    <w:rsid w:val="00627D3F"/>
    <w:rsid w:val="00627DAD"/>
    <w:rsid w:val="00627DE3"/>
    <w:rsid w:val="00627E2B"/>
    <w:rsid w:val="00627E8B"/>
    <w:rsid w:val="00630156"/>
    <w:rsid w:val="006302C7"/>
    <w:rsid w:val="0063053E"/>
    <w:rsid w:val="006306A7"/>
    <w:rsid w:val="00630890"/>
    <w:rsid w:val="00630897"/>
    <w:rsid w:val="006308D8"/>
    <w:rsid w:val="00630B00"/>
    <w:rsid w:val="00630BAF"/>
    <w:rsid w:val="00631488"/>
    <w:rsid w:val="00631561"/>
    <w:rsid w:val="0063163A"/>
    <w:rsid w:val="006318A7"/>
    <w:rsid w:val="006319E3"/>
    <w:rsid w:val="00631A19"/>
    <w:rsid w:val="00631E6F"/>
    <w:rsid w:val="0063204D"/>
    <w:rsid w:val="006320C4"/>
    <w:rsid w:val="006321A1"/>
    <w:rsid w:val="00632200"/>
    <w:rsid w:val="0063223B"/>
    <w:rsid w:val="0063226C"/>
    <w:rsid w:val="00632392"/>
    <w:rsid w:val="00632859"/>
    <w:rsid w:val="0063295E"/>
    <w:rsid w:val="0063297A"/>
    <w:rsid w:val="00632C3C"/>
    <w:rsid w:val="0063302E"/>
    <w:rsid w:val="00633034"/>
    <w:rsid w:val="006330F7"/>
    <w:rsid w:val="006332B0"/>
    <w:rsid w:val="006339D9"/>
    <w:rsid w:val="00633DD2"/>
    <w:rsid w:val="00634142"/>
    <w:rsid w:val="00634319"/>
    <w:rsid w:val="006343AC"/>
    <w:rsid w:val="00634813"/>
    <w:rsid w:val="0063491D"/>
    <w:rsid w:val="00634A0A"/>
    <w:rsid w:val="00634A6E"/>
    <w:rsid w:val="00634AE0"/>
    <w:rsid w:val="00634E89"/>
    <w:rsid w:val="00635185"/>
    <w:rsid w:val="006351E8"/>
    <w:rsid w:val="00635425"/>
    <w:rsid w:val="00635449"/>
    <w:rsid w:val="006355C6"/>
    <w:rsid w:val="00635688"/>
    <w:rsid w:val="0063600D"/>
    <w:rsid w:val="006360AF"/>
    <w:rsid w:val="006360EA"/>
    <w:rsid w:val="00636428"/>
    <w:rsid w:val="006365B9"/>
    <w:rsid w:val="00636726"/>
    <w:rsid w:val="0063689F"/>
    <w:rsid w:val="00636926"/>
    <w:rsid w:val="0063696F"/>
    <w:rsid w:val="00636A63"/>
    <w:rsid w:val="00636B42"/>
    <w:rsid w:val="00636D58"/>
    <w:rsid w:val="00636E7B"/>
    <w:rsid w:val="00636F26"/>
    <w:rsid w:val="006370B6"/>
    <w:rsid w:val="0063722D"/>
    <w:rsid w:val="00637334"/>
    <w:rsid w:val="006374FE"/>
    <w:rsid w:val="00637A4D"/>
    <w:rsid w:val="00637AC1"/>
    <w:rsid w:val="00637AFA"/>
    <w:rsid w:val="00637BFF"/>
    <w:rsid w:val="00637C60"/>
    <w:rsid w:val="00637E2E"/>
    <w:rsid w:val="00637FDD"/>
    <w:rsid w:val="006401DB"/>
    <w:rsid w:val="00640212"/>
    <w:rsid w:val="0064022A"/>
    <w:rsid w:val="0064042A"/>
    <w:rsid w:val="00640500"/>
    <w:rsid w:val="00640532"/>
    <w:rsid w:val="006407FA"/>
    <w:rsid w:val="00640AB1"/>
    <w:rsid w:val="00640B3C"/>
    <w:rsid w:val="00640C34"/>
    <w:rsid w:val="006413E7"/>
    <w:rsid w:val="00641AAB"/>
    <w:rsid w:val="00641B98"/>
    <w:rsid w:val="00641CE1"/>
    <w:rsid w:val="00641D41"/>
    <w:rsid w:val="00641D59"/>
    <w:rsid w:val="00641EDA"/>
    <w:rsid w:val="00642072"/>
    <w:rsid w:val="0064208D"/>
    <w:rsid w:val="0064268A"/>
    <w:rsid w:val="0064282A"/>
    <w:rsid w:val="00642891"/>
    <w:rsid w:val="00642994"/>
    <w:rsid w:val="006429F2"/>
    <w:rsid w:val="00642BC6"/>
    <w:rsid w:val="00643020"/>
    <w:rsid w:val="00643175"/>
    <w:rsid w:val="0064328D"/>
    <w:rsid w:val="0064336B"/>
    <w:rsid w:val="0064341D"/>
    <w:rsid w:val="0064381F"/>
    <w:rsid w:val="0064387A"/>
    <w:rsid w:val="006438B5"/>
    <w:rsid w:val="00643A9B"/>
    <w:rsid w:val="00643C73"/>
    <w:rsid w:val="00643CD0"/>
    <w:rsid w:val="00643D27"/>
    <w:rsid w:val="00643E47"/>
    <w:rsid w:val="00643F60"/>
    <w:rsid w:val="0064405E"/>
    <w:rsid w:val="00644161"/>
    <w:rsid w:val="0064423D"/>
    <w:rsid w:val="00644368"/>
    <w:rsid w:val="00644555"/>
    <w:rsid w:val="00644622"/>
    <w:rsid w:val="006447A1"/>
    <w:rsid w:val="006448C8"/>
    <w:rsid w:val="00644ADF"/>
    <w:rsid w:val="00644CD8"/>
    <w:rsid w:val="00644D4A"/>
    <w:rsid w:val="00644E63"/>
    <w:rsid w:val="00644EE9"/>
    <w:rsid w:val="00644F8E"/>
    <w:rsid w:val="00645003"/>
    <w:rsid w:val="0064512F"/>
    <w:rsid w:val="0064535D"/>
    <w:rsid w:val="00645379"/>
    <w:rsid w:val="00645438"/>
    <w:rsid w:val="00645504"/>
    <w:rsid w:val="00645619"/>
    <w:rsid w:val="00645744"/>
    <w:rsid w:val="00645A6C"/>
    <w:rsid w:val="00645A6D"/>
    <w:rsid w:val="00645BEB"/>
    <w:rsid w:val="00645C1D"/>
    <w:rsid w:val="00645D72"/>
    <w:rsid w:val="006461A1"/>
    <w:rsid w:val="00646235"/>
    <w:rsid w:val="006463F4"/>
    <w:rsid w:val="00646535"/>
    <w:rsid w:val="006465D0"/>
    <w:rsid w:val="006467AA"/>
    <w:rsid w:val="006467CD"/>
    <w:rsid w:val="006469AB"/>
    <w:rsid w:val="00646A10"/>
    <w:rsid w:val="00646A33"/>
    <w:rsid w:val="00646B87"/>
    <w:rsid w:val="00646BC8"/>
    <w:rsid w:val="00646BD8"/>
    <w:rsid w:val="00646C1E"/>
    <w:rsid w:val="00646F2F"/>
    <w:rsid w:val="0064718C"/>
    <w:rsid w:val="006472BE"/>
    <w:rsid w:val="00647352"/>
    <w:rsid w:val="00647418"/>
    <w:rsid w:val="0064744D"/>
    <w:rsid w:val="006475E4"/>
    <w:rsid w:val="0064761B"/>
    <w:rsid w:val="00647A57"/>
    <w:rsid w:val="00647DC5"/>
    <w:rsid w:val="00647ECF"/>
    <w:rsid w:val="00650014"/>
    <w:rsid w:val="006501F3"/>
    <w:rsid w:val="00650268"/>
    <w:rsid w:val="006502B2"/>
    <w:rsid w:val="00650383"/>
    <w:rsid w:val="00650481"/>
    <w:rsid w:val="00650664"/>
    <w:rsid w:val="0065075C"/>
    <w:rsid w:val="006507DF"/>
    <w:rsid w:val="00650818"/>
    <w:rsid w:val="0065089B"/>
    <w:rsid w:val="006509D4"/>
    <w:rsid w:val="00650B90"/>
    <w:rsid w:val="00650C18"/>
    <w:rsid w:val="00650D21"/>
    <w:rsid w:val="006511A3"/>
    <w:rsid w:val="006513A2"/>
    <w:rsid w:val="0065161D"/>
    <w:rsid w:val="00651679"/>
    <w:rsid w:val="006518EA"/>
    <w:rsid w:val="00651CA6"/>
    <w:rsid w:val="006521FD"/>
    <w:rsid w:val="006521FE"/>
    <w:rsid w:val="00652388"/>
    <w:rsid w:val="006523F5"/>
    <w:rsid w:val="006526B6"/>
    <w:rsid w:val="00652948"/>
    <w:rsid w:val="0065299A"/>
    <w:rsid w:val="00652B6C"/>
    <w:rsid w:val="00652BBF"/>
    <w:rsid w:val="00652EF5"/>
    <w:rsid w:val="006531BA"/>
    <w:rsid w:val="00653287"/>
    <w:rsid w:val="006532A0"/>
    <w:rsid w:val="006532F8"/>
    <w:rsid w:val="00653466"/>
    <w:rsid w:val="00653502"/>
    <w:rsid w:val="00653568"/>
    <w:rsid w:val="0065371D"/>
    <w:rsid w:val="006539F2"/>
    <w:rsid w:val="00653A93"/>
    <w:rsid w:val="00653C6F"/>
    <w:rsid w:val="00653CA0"/>
    <w:rsid w:val="00653CA8"/>
    <w:rsid w:val="00653E42"/>
    <w:rsid w:val="00653EB7"/>
    <w:rsid w:val="006540E5"/>
    <w:rsid w:val="006541BB"/>
    <w:rsid w:val="006541EC"/>
    <w:rsid w:val="00654230"/>
    <w:rsid w:val="00654445"/>
    <w:rsid w:val="00654895"/>
    <w:rsid w:val="0065498A"/>
    <w:rsid w:val="00654A78"/>
    <w:rsid w:val="00654BD9"/>
    <w:rsid w:val="00654E11"/>
    <w:rsid w:val="00654F4F"/>
    <w:rsid w:val="0065551A"/>
    <w:rsid w:val="0065559D"/>
    <w:rsid w:val="00655771"/>
    <w:rsid w:val="006557B5"/>
    <w:rsid w:val="006557B8"/>
    <w:rsid w:val="006558AA"/>
    <w:rsid w:val="00655AA8"/>
    <w:rsid w:val="00655DD2"/>
    <w:rsid w:val="00655F87"/>
    <w:rsid w:val="006562DD"/>
    <w:rsid w:val="006563AF"/>
    <w:rsid w:val="006569E5"/>
    <w:rsid w:val="00656BEC"/>
    <w:rsid w:val="00656C21"/>
    <w:rsid w:val="00656E07"/>
    <w:rsid w:val="006571BB"/>
    <w:rsid w:val="006571DF"/>
    <w:rsid w:val="00657203"/>
    <w:rsid w:val="00657213"/>
    <w:rsid w:val="0065737A"/>
    <w:rsid w:val="0065746F"/>
    <w:rsid w:val="006578F3"/>
    <w:rsid w:val="00657DBC"/>
    <w:rsid w:val="00657F52"/>
    <w:rsid w:val="006600A8"/>
    <w:rsid w:val="006600E8"/>
    <w:rsid w:val="00660368"/>
    <w:rsid w:val="00660450"/>
    <w:rsid w:val="0066061E"/>
    <w:rsid w:val="00660770"/>
    <w:rsid w:val="006607C9"/>
    <w:rsid w:val="00660AA5"/>
    <w:rsid w:val="00660AB6"/>
    <w:rsid w:val="00660FE4"/>
    <w:rsid w:val="006610A5"/>
    <w:rsid w:val="0066139F"/>
    <w:rsid w:val="0066140D"/>
    <w:rsid w:val="006615E7"/>
    <w:rsid w:val="006615F6"/>
    <w:rsid w:val="00661846"/>
    <w:rsid w:val="00661A25"/>
    <w:rsid w:val="00661BF2"/>
    <w:rsid w:val="00661D11"/>
    <w:rsid w:val="00661DA3"/>
    <w:rsid w:val="006621BD"/>
    <w:rsid w:val="0066264C"/>
    <w:rsid w:val="00662804"/>
    <w:rsid w:val="0066282F"/>
    <w:rsid w:val="00662A93"/>
    <w:rsid w:val="00662B53"/>
    <w:rsid w:val="00662D18"/>
    <w:rsid w:val="00662E4B"/>
    <w:rsid w:val="00662E80"/>
    <w:rsid w:val="00662E93"/>
    <w:rsid w:val="00662FEA"/>
    <w:rsid w:val="0066327D"/>
    <w:rsid w:val="00663724"/>
    <w:rsid w:val="0066377B"/>
    <w:rsid w:val="006637A6"/>
    <w:rsid w:val="006638AA"/>
    <w:rsid w:val="0066398D"/>
    <w:rsid w:val="00663B40"/>
    <w:rsid w:val="00663C48"/>
    <w:rsid w:val="00663DF3"/>
    <w:rsid w:val="0066400D"/>
    <w:rsid w:val="0066463F"/>
    <w:rsid w:val="00664683"/>
    <w:rsid w:val="006646E3"/>
    <w:rsid w:val="00664889"/>
    <w:rsid w:val="00664949"/>
    <w:rsid w:val="006649D6"/>
    <w:rsid w:val="00664D1D"/>
    <w:rsid w:val="00664E45"/>
    <w:rsid w:val="0066512B"/>
    <w:rsid w:val="006656FA"/>
    <w:rsid w:val="00665810"/>
    <w:rsid w:val="00665A73"/>
    <w:rsid w:val="00666138"/>
    <w:rsid w:val="00666207"/>
    <w:rsid w:val="0066656E"/>
    <w:rsid w:val="00666668"/>
    <w:rsid w:val="006667F9"/>
    <w:rsid w:val="006667FE"/>
    <w:rsid w:val="00666951"/>
    <w:rsid w:val="0066697E"/>
    <w:rsid w:val="006669C4"/>
    <w:rsid w:val="00666CDE"/>
    <w:rsid w:val="00666D22"/>
    <w:rsid w:val="00666D48"/>
    <w:rsid w:val="00666E39"/>
    <w:rsid w:val="006673D8"/>
    <w:rsid w:val="006674DD"/>
    <w:rsid w:val="006676E3"/>
    <w:rsid w:val="00667A0C"/>
    <w:rsid w:val="00667B53"/>
    <w:rsid w:val="00667F7C"/>
    <w:rsid w:val="006701FF"/>
    <w:rsid w:val="006703B2"/>
    <w:rsid w:val="00670979"/>
    <w:rsid w:val="00670A71"/>
    <w:rsid w:val="00670B7E"/>
    <w:rsid w:val="00670E34"/>
    <w:rsid w:val="00670EBB"/>
    <w:rsid w:val="00670EC5"/>
    <w:rsid w:val="0067125A"/>
    <w:rsid w:val="0067126A"/>
    <w:rsid w:val="006713AE"/>
    <w:rsid w:val="00671422"/>
    <w:rsid w:val="00671724"/>
    <w:rsid w:val="0067189B"/>
    <w:rsid w:val="006719AA"/>
    <w:rsid w:val="00671A63"/>
    <w:rsid w:val="00671B17"/>
    <w:rsid w:val="00671C4F"/>
    <w:rsid w:val="00671CB1"/>
    <w:rsid w:val="00671D07"/>
    <w:rsid w:val="00671EB5"/>
    <w:rsid w:val="00671F49"/>
    <w:rsid w:val="0067214D"/>
    <w:rsid w:val="00672186"/>
    <w:rsid w:val="00672439"/>
    <w:rsid w:val="00672505"/>
    <w:rsid w:val="00672769"/>
    <w:rsid w:val="006728C8"/>
    <w:rsid w:val="00672A38"/>
    <w:rsid w:val="00672DF0"/>
    <w:rsid w:val="00672F41"/>
    <w:rsid w:val="006730E2"/>
    <w:rsid w:val="006734BB"/>
    <w:rsid w:val="0067395E"/>
    <w:rsid w:val="006739BA"/>
    <w:rsid w:val="00673D08"/>
    <w:rsid w:val="00673D9D"/>
    <w:rsid w:val="00673E44"/>
    <w:rsid w:val="00673F5B"/>
    <w:rsid w:val="00673FCA"/>
    <w:rsid w:val="00673FD2"/>
    <w:rsid w:val="006741F0"/>
    <w:rsid w:val="0067421C"/>
    <w:rsid w:val="006742EE"/>
    <w:rsid w:val="00674557"/>
    <w:rsid w:val="006745BE"/>
    <w:rsid w:val="006750EF"/>
    <w:rsid w:val="0067521E"/>
    <w:rsid w:val="006752C9"/>
    <w:rsid w:val="0067538C"/>
    <w:rsid w:val="006754CB"/>
    <w:rsid w:val="0067587E"/>
    <w:rsid w:val="00675A29"/>
    <w:rsid w:val="00675A76"/>
    <w:rsid w:val="00675B50"/>
    <w:rsid w:val="00675B95"/>
    <w:rsid w:val="00675DF3"/>
    <w:rsid w:val="00675E88"/>
    <w:rsid w:val="00675EA9"/>
    <w:rsid w:val="006760FF"/>
    <w:rsid w:val="006761B2"/>
    <w:rsid w:val="006765BA"/>
    <w:rsid w:val="00676736"/>
    <w:rsid w:val="00676983"/>
    <w:rsid w:val="006769DE"/>
    <w:rsid w:val="00676B47"/>
    <w:rsid w:val="00676B68"/>
    <w:rsid w:val="00676CC3"/>
    <w:rsid w:val="00676D5A"/>
    <w:rsid w:val="00676E3D"/>
    <w:rsid w:val="00676FFC"/>
    <w:rsid w:val="006770F5"/>
    <w:rsid w:val="0067719B"/>
    <w:rsid w:val="00677218"/>
    <w:rsid w:val="00677436"/>
    <w:rsid w:val="00677773"/>
    <w:rsid w:val="00677A54"/>
    <w:rsid w:val="00677B65"/>
    <w:rsid w:val="00677D9F"/>
    <w:rsid w:val="00680186"/>
    <w:rsid w:val="006802FD"/>
    <w:rsid w:val="00680949"/>
    <w:rsid w:val="00680BDD"/>
    <w:rsid w:val="00680C97"/>
    <w:rsid w:val="006812C0"/>
    <w:rsid w:val="0068149C"/>
    <w:rsid w:val="006814EF"/>
    <w:rsid w:val="006815B4"/>
    <w:rsid w:val="0068167A"/>
    <w:rsid w:val="006817F9"/>
    <w:rsid w:val="00681AC3"/>
    <w:rsid w:val="00681B83"/>
    <w:rsid w:val="00681B94"/>
    <w:rsid w:val="006825ED"/>
    <w:rsid w:val="00682689"/>
    <w:rsid w:val="0068276D"/>
    <w:rsid w:val="00682915"/>
    <w:rsid w:val="006832E6"/>
    <w:rsid w:val="0068373C"/>
    <w:rsid w:val="00683917"/>
    <w:rsid w:val="00683BCA"/>
    <w:rsid w:val="00683E6C"/>
    <w:rsid w:val="00683EA5"/>
    <w:rsid w:val="00683FC2"/>
    <w:rsid w:val="00684399"/>
    <w:rsid w:val="00684415"/>
    <w:rsid w:val="00684474"/>
    <w:rsid w:val="006847BA"/>
    <w:rsid w:val="006847F0"/>
    <w:rsid w:val="00684933"/>
    <w:rsid w:val="00684B49"/>
    <w:rsid w:val="00684E03"/>
    <w:rsid w:val="00684E0F"/>
    <w:rsid w:val="00684EA6"/>
    <w:rsid w:val="00684F6E"/>
    <w:rsid w:val="00684F92"/>
    <w:rsid w:val="006852DB"/>
    <w:rsid w:val="006853E7"/>
    <w:rsid w:val="00685554"/>
    <w:rsid w:val="006855EF"/>
    <w:rsid w:val="006857DE"/>
    <w:rsid w:val="00685BEA"/>
    <w:rsid w:val="00686110"/>
    <w:rsid w:val="0068623E"/>
    <w:rsid w:val="006865D5"/>
    <w:rsid w:val="00686E3A"/>
    <w:rsid w:val="00686E40"/>
    <w:rsid w:val="00686E59"/>
    <w:rsid w:val="00686E67"/>
    <w:rsid w:val="00686FE0"/>
    <w:rsid w:val="00687239"/>
    <w:rsid w:val="00687537"/>
    <w:rsid w:val="00687591"/>
    <w:rsid w:val="006878A5"/>
    <w:rsid w:val="00687D1D"/>
    <w:rsid w:val="00687DC3"/>
    <w:rsid w:val="00687F4B"/>
    <w:rsid w:val="0069019B"/>
    <w:rsid w:val="0069021C"/>
    <w:rsid w:val="0069026B"/>
    <w:rsid w:val="00690495"/>
    <w:rsid w:val="0069058F"/>
    <w:rsid w:val="00690C92"/>
    <w:rsid w:val="00690D47"/>
    <w:rsid w:val="00690DB6"/>
    <w:rsid w:val="00690F56"/>
    <w:rsid w:val="00691612"/>
    <w:rsid w:val="006917C8"/>
    <w:rsid w:val="00691825"/>
    <w:rsid w:val="00691A01"/>
    <w:rsid w:val="00691EBE"/>
    <w:rsid w:val="00692409"/>
    <w:rsid w:val="006925EF"/>
    <w:rsid w:val="0069274D"/>
    <w:rsid w:val="0069288F"/>
    <w:rsid w:val="00692A4A"/>
    <w:rsid w:val="00692B8A"/>
    <w:rsid w:val="00692DB2"/>
    <w:rsid w:val="00692E59"/>
    <w:rsid w:val="00692FD9"/>
    <w:rsid w:val="0069353B"/>
    <w:rsid w:val="00693572"/>
    <w:rsid w:val="006937B1"/>
    <w:rsid w:val="006938BF"/>
    <w:rsid w:val="00693909"/>
    <w:rsid w:val="00693CFF"/>
    <w:rsid w:val="00693EFA"/>
    <w:rsid w:val="00694482"/>
    <w:rsid w:val="006947FC"/>
    <w:rsid w:val="00694952"/>
    <w:rsid w:val="00694AA8"/>
    <w:rsid w:val="00694E83"/>
    <w:rsid w:val="00694FAF"/>
    <w:rsid w:val="00694FBF"/>
    <w:rsid w:val="00695345"/>
    <w:rsid w:val="00695446"/>
    <w:rsid w:val="00695789"/>
    <w:rsid w:val="00695928"/>
    <w:rsid w:val="00695A55"/>
    <w:rsid w:val="0069607E"/>
    <w:rsid w:val="006960DC"/>
    <w:rsid w:val="00696290"/>
    <w:rsid w:val="00696520"/>
    <w:rsid w:val="0069677E"/>
    <w:rsid w:val="006967E0"/>
    <w:rsid w:val="006968EF"/>
    <w:rsid w:val="00696AA6"/>
    <w:rsid w:val="00696ABF"/>
    <w:rsid w:val="00696C1D"/>
    <w:rsid w:val="00696E3B"/>
    <w:rsid w:val="00696EEC"/>
    <w:rsid w:val="00696F03"/>
    <w:rsid w:val="00696F56"/>
    <w:rsid w:val="00697014"/>
    <w:rsid w:val="00697263"/>
    <w:rsid w:val="006978D2"/>
    <w:rsid w:val="006979C5"/>
    <w:rsid w:val="006979CC"/>
    <w:rsid w:val="006979E9"/>
    <w:rsid w:val="00697B40"/>
    <w:rsid w:val="00697CAD"/>
    <w:rsid w:val="00697D66"/>
    <w:rsid w:val="006A000F"/>
    <w:rsid w:val="006A0134"/>
    <w:rsid w:val="006A0290"/>
    <w:rsid w:val="006A06AA"/>
    <w:rsid w:val="006A06B5"/>
    <w:rsid w:val="006A096E"/>
    <w:rsid w:val="006A0A0C"/>
    <w:rsid w:val="006A0B7C"/>
    <w:rsid w:val="006A0D33"/>
    <w:rsid w:val="006A0F07"/>
    <w:rsid w:val="006A0F5E"/>
    <w:rsid w:val="006A105B"/>
    <w:rsid w:val="006A128A"/>
    <w:rsid w:val="006A1369"/>
    <w:rsid w:val="006A158F"/>
    <w:rsid w:val="006A16E0"/>
    <w:rsid w:val="006A18C1"/>
    <w:rsid w:val="006A199E"/>
    <w:rsid w:val="006A1A41"/>
    <w:rsid w:val="006A1BB9"/>
    <w:rsid w:val="006A1BCF"/>
    <w:rsid w:val="006A1C7F"/>
    <w:rsid w:val="006A1D09"/>
    <w:rsid w:val="006A1F43"/>
    <w:rsid w:val="006A201E"/>
    <w:rsid w:val="006A2061"/>
    <w:rsid w:val="006A21E6"/>
    <w:rsid w:val="006A22CB"/>
    <w:rsid w:val="006A248E"/>
    <w:rsid w:val="006A25F3"/>
    <w:rsid w:val="006A266F"/>
    <w:rsid w:val="006A2B97"/>
    <w:rsid w:val="006A2EF8"/>
    <w:rsid w:val="006A3910"/>
    <w:rsid w:val="006A3F16"/>
    <w:rsid w:val="006A3F8B"/>
    <w:rsid w:val="006A4066"/>
    <w:rsid w:val="006A42C4"/>
    <w:rsid w:val="006A42CF"/>
    <w:rsid w:val="006A448D"/>
    <w:rsid w:val="006A4894"/>
    <w:rsid w:val="006A49C2"/>
    <w:rsid w:val="006A4B40"/>
    <w:rsid w:val="006A4BA2"/>
    <w:rsid w:val="006A4D8A"/>
    <w:rsid w:val="006A5049"/>
    <w:rsid w:val="006A506A"/>
    <w:rsid w:val="006A54FF"/>
    <w:rsid w:val="006A5513"/>
    <w:rsid w:val="006A560E"/>
    <w:rsid w:val="006A567B"/>
    <w:rsid w:val="006A57DF"/>
    <w:rsid w:val="006A5873"/>
    <w:rsid w:val="006A5B4D"/>
    <w:rsid w:val="006A5DB3"/>
    <w:rsid w:val="006A5DD9"/>
    <w:rsid w:val="006A5FAA"/>
    <w:rsid w:val="006A6227"/>
    <w:rsid w:val="006A6324"/>
    <w:rsid w:val="006A6332"/>
    <w:rsid w:val="006A6371"/>
    <w:rsid w:val="006A67D9"/>
    <w:rsid w:val="006A67F1"/>
    <w:rsid w:val="006A6CD0"/>
    <w:rsid w:val="006A6E93"/>
    <w:rsid w:val="006A70C2"/>
    <w:rsid w:val="006A7116"/>
    <w:rsid w:val="006A743C"/>
    <w:rsid w:val="006A74DB"/>
    <w:rsid w:val="006A769E"/>
    <w:rsid w:val="006A76FD"/>
    <w:rsid w:val="006A77A7"/>
    <w:rsid w:val="006A78F4"/>
    <w:rsid w:val="006A7AA9"/>
    <w:rsid w:val="006A7B22"/>
    <w:rsid w:val="006A7D6C"/>
    <w:rsid w:val="006A7F64"/>
    <w:rsid w:val="006B002C"/>
    <w:rsid w:val="006B0155"/>
    <w:rsid w:val="006B0266"/>
    <w:rsid w:val="006B0439"/>
    <w:rsid w:val="006B07FD"/>
    <w:rsid w:val="006B089F"/>
    <w:rsid w:val="006B0C0B"/>
    <w:rsid w:val="006B0DE8"/>
    <w:rsid w:val="006B0EAF"/>
    <w:rsid w:val="006B0EC0"/>
    <w:rsid w:val="006B0F7C"/>
    <w:rsid w:val="006B105A"/>
    <w:rsid w:val="006B11C8"/>
    <w:rsid w:val="006B1406"/>
    <w:rsid w:val="006B18F0"/>
    <w:rsid w:val="006B1949"/>
    <w:rsid w:val="006B1AF7"/>
    <w:rsid w:val="006B1C6C"/>
    <w:rsid w:val="006B1D2B"/>
    <w:rsid w:val="006B1D40"/>
    <w:rsid w:val="006B1DA7"/>
    <w:rsid w:val="006B1E06"/>
    <w:rsid w:val="006B1FD2"/>
    <w:rsid w:val="006B2187"/>
    <w:rsid w:val="006B2473"/>
    <w:rsid w:val="006B288E"/>
    <w:rsid w:val="006B2C0D"/>
    <w:rsid w:val="006B2E1B"/>
    <w:rsid w:val="006B2FC7"/>
    <w:rsid w:val="006B30A7"/>
    <w:rsid w:val="006B31B8"/>
    <w:rsid w:val="006B361A"/>
    <w:rsid w:val="006B385D"/>
    <w:rsid w:val="006B3863"/>
    <w:rsid w:val="006B3CCC"/>
    <w:rsid w:val="006B3DDF"/>
    <w:rsid w:val="006B3ED9"/>
    <w:rsid w:val="006B438B"/>
    <w:rsid w:val="006B44D7"/>
    <w:rsid w:val="006B4BFD"/>
    <w:rsid w:val="006B4EF9"/>
    <w:rsid w:val="006B52C3"/>
    <w:rsid w:val="006B539A"/>
    <w:rsid w:val="006B5537"/>
    <w:rsid w:val="006B568B"/>
    <w:rsid w:val="006B59DA"/>
    <w:rsid w:val="006B59DD"/>
    <w:rsid w:val="006B5CBB"/>
    <w:rsid w:val="006B5E16"/>
    <w:rsid w:val="006B6168"/>
    <w:rsid w:val="006B6365"/>
    <w:rsid w:val="006B636F"/>
    <w:rsid w:val="006B6441"/>
    <w:rsid w:val="006B64A4"/>
    <w:rsid w:val="006B65A8"/>
    <w:rsid w:val="006B66A8"/>
    <w:rsid w:val="006B69A5"/>
    <w:rsid w:val="006B6B86"/>
    <w:rsid w:val="006B6E32"/>
    <w:rsid w:val="006B6EDD"/>
    <w:rsid w:val="006B70DE"/>
    <w:rsid w:val="006B70F5"/>
    <w:rsid w:val="006B730E"/>
    <w:rsid w:val="006B735D"/>
    <w:rsid w:val="006B7383"/>
    <w:rsid w:val="006B744E"/>
    <w:rsid w:val="006B7709"/>
    <w:rsid w:val="006B77AC"/>
    <w:rsid w:val="006B7A2B"/>
    <w:rsid w:val="006B7AD5"/>
    <w:rsid w:val="006B7B0F"/>
    <w:rsid w:val="006B7B1E"/>
    <w:rsid w:val="006B7EA6"/>
    <w:rsid w:val="006B7ECD"/>
    <w:rsid w:val="006B7FED"/>
    <w:rsid w:val="006C01B9"/>
    <w:rsid w:val="006C01EC"/>
    <w:rsid w:val="006C01F4"/>
    <w:rsid w:val="006C0638"/>
    <w:rsid w:val="006C0B9B"/>
    <w:rsid w:val="006C0D6C"/>
    <w:rsid w:val="006C0FC4"/>
    <w:rsid w:val="006C1092"/>
    <w:rsid w:val="006C116E"/>
    <w:rsid w:val="006C18CA"/>
    <w:rsid w:val="006C1BC6"/>
    <w:rsid w:val="006C1D1A"/>
    <w:rsid w:val="006C1DCE"/>
    <w:rsid w:val="006C22BB"/>
    <w:rsid w:val="006C2519"/>
    <w:rsid w:val="006C2862"/>
    <w:rsid w:val="006C2966"/>
    <w:rsid w:val="006C2B6C"/>
    <w:rsid w:val="006C2D1A"/>
    <w:rsid w:val="006C2DCE"/>
    <w:rsid w:val="006C2E2A"/>
    <w:rsid w:val="006C2F88"/>
    <w:rsid w:val="006C2FB3"/>
    <w:rsid w:val="006C3020"/>
    <w:rsid w:val="006C3124"/>
    <w:rsid w:val="006C3350"/>
    <w:rsid w:val="006C341A"/>
    <w:rsid w:val="006C3448"/>
    <w:rsid w:val="006C34F7"/>
    <w:rsid w:val="006C38C4"/>
    <w:rsid w:val="006C3927"/>
    <w:rsid w:val="006C43AD"/>
    <w:rsid w:val="006C43F3"/>
    <w:rsid w:val="006C44CB"/>
    <w:rsid w:val="006C44DA"/>
    <w:rsid w:val="006C4557"/>
    <w:rsid w:val="006C45AE"/>
    <w:rsid w:val="006C4901"/>
    <w:rsid w:val="006C49C8"/>
    <w:rsid w:val="006C4A1C"/>
    <w:rsid w:val="006C4A34"/>
    <w:rsid w:val="006C4A4B"/>
    <w:rsid w:val="006C4D74"/>
    <w:rsid w:val="006C4E52"/>
    <w:rsid w:val="006C4F23"/>
    <w:rsid w:val="006C51E9"/>
    <w:rsid w:val="006C5396"/>
    <w:rsid w:val="006C5586"/>
    <w:rsid w:val="006C59A9"/>
    <w:rsid w:val="006C5A37"/>
    <w:rsid w:val="006C5B81"/>
    <w:rsid w:val="006C5D12"/>
    <w:rsid w:val="006C5F56"/>
    <w:rsid w:val="006C5F57"/>
    <w:rsid w:val="006C5FAF"/>
    <w:rsid w:val="006C6145"/>
    <w:rsid w:val="006C620C"/>
    <w:rsid w:val="006C6391"/>
    <w:rsid w:val="006C63D9"/>
    <w:rsid w:val="006C6402"/>
    <w:rsid w:val="006C64E7"/>
    <w:rsid w:val="006C6561"/>
    <w:rsid w:val="006C65D6"/>
    <w:rsid w:val="006C6814"/>
    <w:rsid w:val="006C6932"/>
    <w:rsid w:val="006C6AE0"/>
    <w:rsid w:val="006C6C3E"/>
    <w:rsid w:val="006C6D86"/>
    <w:rsid w:val="006C6DD3"/>
    <w:rsid w:val="006C6E50"/>
    <w:rsid w:val="006C6F25"/>
    <w:rsid w:val="006C6F4A"/>
    <w:rsid w:val="006C70A5"/>
    <w:rsid w:val="006C736C"/>
    <w:rsid w:val="006C743D"/>
    <w:rsid w:val="006C7452"/>
    <w:rsid w:val="006C763B"/>
    <w:rsid w:val="006C76F7"/>
    <w:rsid w:val="006C782A"/>
    <w:rsid w:val="006C7ABB"/>
    <w:rsid w:val="006C7D46"/>
    <w:rsid w:val="006D00B6"/>
    <w:rsid w:val="006D0157"/>
    <w:rsid w:val="006D0212"/>
    <w:rsid w:val="006D029C"/>
    <w:rsid w:val="006D02AF"/>
    <w:rsid w:val="006D05C0"/>
    <w:rsid w:val="006D0688"/>
    <w:rsid w:val="006D06A0"/>
    <w:rsid w:val="006D08AB"/>
    <w:rsid w:val="006D0A1C"/>
    <w:rsid w:val="006D0DC0"/>
    <w:rsid w:val="006D0DD8"/>
    <w:rsid w:val="006D0F8F"/>
    <w:rsid w:val="006D10B4"/>
    <w:rsid w:val="006D1A9D"/>
    <w:rsid w:val="006D1C74"/>
    <w:rsid w:val="006D1C7A"/>
    <w:rsid w:val="006D2585"/>
    <w:rsid w:val="006D2833"/>
    <w:rsid w:val="006D28E1"/>
    <w:rsid w:val="006D2A9F"/>
    <w:rsid w:val="006D3003"/>
    <w:rsid w:val="006D3047"/>
    <w:rsid w:val="006D30F1"/>
    <w:rsid w:val="006D3460"/>
    <w:rsid w:val="006D3570"/>
    <w:rsid w:val="006D36F7"/>
    <w:rsid w:val="006D3A45"/>
    <w:rsid w:val="006D4175"/>
    <w:rsid w:val="006D45ED"/>
    <w:rsid w:val="006D467C"/>
    <w:rsid w:val="006D47E3"/>
    <w:rsid w:val="006D4800"/>
    <w:rsid w:val="006D48DF"/>
    <w:rsid w:val="006D4E39"/>
    <w:rsid w:val="006D4F81"/>
    <w:rsid w:val="006D5216"/>
    <w:rsid w:val="006D53E1"/>
    <w:rsid w:val="006D53E4"/>
    <w:rsid w:val="006D55E8"/>
    <w:rsid w:val="006D56AB"/>
    <w:rsid w:val="006D56E0"/>
    <w:rsid w:val="006D5AAB"/>
    <w:rsid w:val="006D5AAC"/>
    <w:rsid w:val="006D5B31"/>
    <w:rsid w:val="006D5BE8"/>
    <w:rsid w:val="006D5DCB"/>
    <w:rsid w:val="006D5F92"/>
    <w:rsid w:val="006D5FB7"/>
    <w:rsid w:val="006D60E2"/>
    <w:rsid w:val="006D6194"/>
    <w:rsid w:val="006D61CC"/>
    <w:rsid w:val="006D621B"/>
    <w:rsid w:val="006D628D"/>
    <w:rsid w:val="006D6307"/>
    <w:rsid w:val="006D6948"/>
    <w:rsid w:val="006D6A08"/>
    <w:rsid w:val="006D6E12"/>
    <w:rsid w:val="006D7137"/>
    <w:rsid w:val="006D721C"/>
    <w:rsid w:val="006D7300"/>
    <w:rsid w:val="006D73AE"/>
    <w:rsid w:val="006D77B9"/>
    <w:rsid w:val="006D79A6"/>
    <w:rsid w:val="006D7B74"/>
    <w:rsid w:val="006D7C02"/>
    <w:rsid w:val="006D7C19"/>
    <w:rsid w:val="006D7D6B"/>
    <w:rsid w:val="006D7E2F"/>
    <w:rsid w:val="006D7F4C"/>
    <w:rsid w:val="006D7F81"/>
    <w:rsid w:val="006D7FBD"/>
    <w:rsid w:val="006D7FEC"/>
    <w:rsid w:val="006E02E9"/>
    <w:rsid w:val="006E0418"/>
    <w:rsid w:val="006E04BA"/>
    <w:rsid w:val="006E0568"/>
    <w:rsid w:val="006E066A"/>
    <w:rsid w:val="006E0825"/>
    <w:rsid w:val="006E0B19"/>
    <w:rsid w:val="006E0C61"/>
    <w:rsid w:val="006E0CD7"/>
    <w:rsid w:val="006E0D5F"/>
    <w:rsid w:val="006E0E2B"/>
    <w:rsid w:val="006E0EAB"/>
    <w:rsid w:val="006E1014"/>
    <w:rsid w:val="006E14C9"/>
    <w:rsid w:val="006E1545"/>
    <w:rsid w:val="006E15C2"/>
    <w:rsid w:val="006E16D7"/>
    <w:rsid w:val="006E1A5B"/>
    <w:rsid w:val="006E1A78"/>
    <w:rsid w:val="006E1B4F"/>
    <w:rsid w:val="006E1CDE"/>
    <w:rsid w:val="006E1D31"/>
    <w:rsid w:val="006E1F42"/>
    <w:rsid w:val="006E20FB"/>
    <w:rsid w:val="006E27E3"/>
    <w:rsid w:val="006E2885"/>
    <w:rsid w:val="006E2983"/>
    <w:rsid w:val="006E2B71"/>
    <w:rsid w:val="006E2BA8"/>
    <w:rsid w:val="006E2C1F"/>
    <w:rsid w:val="006E2DFF"/>
    <w:rsid w:val="006E2FE4"/>
    <w:rsid w:val="006E30BC"/>
    <w:rsid w:val="006E310E"/>
    <w:rsid w:val="006E3249"/>
    <w:rsid w:val="006E337B"/>
    <w:rsid w:val="006E3429"/>
    <w:rsid w:val="006E34C4"/>
    <w:rsid w:val="006E35DD"/>
    <w:rsid w:val="006E3727"/>
    <w:rsid w:val="006E3790"/>
    <w:rsid w:val="006E383F"/>
    <w:rsid w:val="006E3884"/>
    <w:rsid w:val="006E3B02"/>
    <w:rsid w:val="006E3B1F"/>
    <w:rsid w:val="006E3B6B"/>
    <w:rsid w:val="006E3C90"/>
    <w:rsid w:val="006E3E21"/>
    <w:rsid w:val="006E3F13"/>
    <w:rsid w:val="006E435D"/>
    <w:rsid w:val="006E446D"/>
    <w:rsid w:val="006E447D"/>
    <w:rsid w:val="006E4734"/>
    <w:rsid w:val="006E47B9"/>
    <w:rsid w:val="006E4A02"/>
    <w:rsid w:val="006E4AB7"/>
    <w:rsid w:val="006E4C8D"/>
    <w:rsid w:val="006E512D"/>
    <w:rsid w:val="006E535A"/>
    <w:rsid w:val="006E544C"/>
    <w:rsid w:val="006E5817"/>
    <w:rsid w:val="006E5B74"/>
    <w:rsid w:val="006E63D2"/>
    <w:rsid w:val="006E6483"/>
    <w:rsid w:val="006E64D0"/>
    <w:rsid w:val="006E68B0"/>
    <w:rsid w:val="006E6CD3"/>
    <w:rsid w:val="006E6F42"/>
    <w:rsid w:val="006E6FC5"/>
    <w:rsid w:val="006E6FF5"/>
    <w:rsid w:val="006E7136"/>
    <w:rsid w:val="006E72E7"/>
    <w:rsid w:val="006E73A7"/>
    <w:rsid w:val="006E7D16"/>
    <w:rsid w:val="006E7D18"/>
    <w:rsid w:val="006E7EA1"/>
    <w:rsid w:val="006E7EC7"/>
    <w:rsid w:val="006F052B"/>
    <w:rsid w:val="006F06DB"/>
    <w:rsid w:val="006F082D"/>
    <w:rsid w:val="006F0925"/>
    <w:rsid w:val="006F0AA0"/>
    <w:rsid w:val="006F0E3B"/>
    <w:rsid w:val="006F0EAD"/>
    <w:rsid w:val="006F133A"/>
    <w:rsid w:val="006F1347"/>
    <w:rsid w:val="006F138B"/>
    <w:rsid w:val="006F162E"/>
    <w:rsid w:val="006F16C5"/>
    <w:rsid w:val="006F17A1"/>
    <w:rsid w:val="006F18A6"/>
    <w:rsid w:val="006F19B6"/>
    <w:rsid w:val="006F1AF2"/>
    <w:rsid w:val="006F1BDC"/>
    <w:rsid w:val="006F1C69"/>
    <w:rsid w:val="006F1D72"/>
    <w:rsid w:val="006F1FAB"/>
    <w:rsid w:val="006F213B"/>
    <w:rsid w:val="006F2279"/>
    <w:rsid w:val="006F233C"/>
    <w:rsid w:val="006F2366"/>
    <w:rsid w:val="006F25E0"/>
    <w:rsid w:val="006F2723"/>
    <w:rsid w:val="006F2AEB"/>
    <w:rsid w:val="006F2BF3"/>
    <w:rsid w:val="006F2DFD"/>
    <w:rsid w:val="006F2E52"/>
    <w:rsid w:val="006F2EC9"/>
    <w:rsid w:val="006F3181"/>
    <w:rsid w:val="006F31EA"/>
    <w:rsid w:val="006F34CC"/>
    <w:rsid w:val="006F34FC"/>
    <w:rsid w:val="006F3573"/>
    <w:rsid w:val="006F35D5"/>
    <w:rsid w:val="006F368D"/>
    <w:rsid w:val="006F3690"/>
    <w:rsid w:val="006F36C8"/>
    <w:rsid w:val="006F3937"/>
    <w:rsid w:val="006F39EE"/>
    <w:rsid w:val="006F3A77"/>
    <w:rsid w:val="006F3B38"/>
    <w:rsid w:val="006F3BB7"/>
    <w:rsid w:val="006F3C84"/>
    <w:rsid w:val="006F3C8F"/>
    <w:rsid w:val="006F3CF6"/>
    <w:rsid w:val="006F3D1D"/>
    <w:rsid w:val="006F4049"/>
    <w:rsid w:val="006F4596"/>
    <w:rsid w:val="006F459A"/>
    <w:rsid w:val="006F45FF"/>
    <w:rsid w:val="006F4699"/>
    <w:rsid w:val="006F49BA"/>
    <w:rsid w:val="006F4A6A"/>
    <w:rsid w:val="006F4B16"/>
    <w:rsid w:val="006F4CFD"/>
    <w:rsid w:val="006F4ECE"/>
    <w:rsid w:val="006F4ED0"/>
    <w:rsid w:val="006F51D6"/>
    <w:rsid w:val="006F5248"/>
    <w:rsid w:val="006F5439"/>
    <w:rsid w:val="006F5562"/>
    <w:rsid w:val="006F5593"/>
    <w:rsid w:val="006F5809"/>
    <w:rsid w:val="006F59D5"/>
    <w:rsid w:val="006F5CFA"/>
    <w:rsid w:val="006F62F2"/>
    <w:rsid w:val="006F63E8"/>
    <w:rsid w:val="006F640D"/>
    <w:rsid w:val="006F64AB"/>
    <w:rsid w:val="006F6552"/>
    <w:rsid w:val="006F6631"/>
    <w:rsid w:val="006F6689"/>
    <w:rsid w:val="006F6B78"/>
    <w:rsid w:val="006F6C58"/>
    <w:rsid w:val="006F6E0D"/>
    <w:rsid w:val="006F6EA0"/>
    <w:rsid w:val="006F73A3"/>
    <w:rsid w:val="006F7605"/>
    <w:rsid w:val="006F7A9A"/>
    <w:rsid w:val="0070022C"/>
    <w:rsid w:val="00700265"/>
    <w:rsid w:val="007005D6"/>
    <w:rsid w:val="007006B6"/>
    <w:rsid w:val="007008C0"/>
    <w:rsid w:val="007009B0"/>
    <w:rsid w:val="00700FB9"/>
    <w:rsid w:val="0070105B"/>
    <w:rsid w:val="0070121A"/>
    <w:rsid w:val="00701457"/>
    <w:rsid w:val="00701584"/>
    <w:rsid w:val="007015C1"/>
    <w:rsid w:val="00701CF3"/>
    <w:rsid w:val="0070258B"/>
    <w:rsid w:val="007025BD"/>
    <w:rsid w:val="007027B3"/>
    <w:rsid w:val="007028F3"/>
    <w:rsid w:val="00702A20"/>
    <w:rsid w:val="00702A51"/>
    <w:rsid w:val="00702BBB"/>
    <w:rsid w:val="00702D77"/>
    <w:rsid w:val="00702D9A"/>
    <w:rsid w:val="00702EF4"/>
    <w:rsid w:val="0070302D"/>
    <w:rsid w:val="00703180"/>
    <w:rsid w:val="00703204"/>
    <w:rsid w:val="00703368"/>
    <w:rsid w:val="007033A2"/>
    <w:rsid w:val="00703496"/>
    <w:rsid w:val="00703503"/>
    <w:rsid w:val="00703A59"/>
    <w:rsid w:val="00703B00"/>
    <w:rsid w:val="00703BC9"/>
    <w:rsid w:val="0070413E"/>
    <w:rsid w:val="00704238"/>
    <w:rsid w:val="0070435B"/>
    <w:rsid w:val="007043A8"/>
    <w:rsid w:val="0070469B"/>
    <w:rsid w:val="007047FB"/>
    <w:rsid w:val="007048FF"/>
    <w:rsid w:val="00704BBE"/>
    <w:rsid w:val="00704CF8"/>
    <w:rsid w:val="007052D2"/>
    <w:rsid w:val="0070546D"/>
    <w:rsid w:val="007059FC"/>
    <w:rsid w:val="00705CD8"/>
    <w:rsid w:val="007060B6"/>
    <w:rsid w:val="007064E6"/>
    <w:rsid w:val="0070679D"/>
    <w:rsid w:val="0070690C"/>
    <w:rsid w:val="00706952"/>
    <w:rsid w:val="00706C97"/>
    <w:rsid w:val="00706CC8"/>
    <w:rsid w:val="00706D4D"/>
    <w:rsid w:val="007070E3"/>
    <w:rsid w:val="00707195"/>
    <w:rsid w:val="007072D7"/>
    <w:rsid w:val="007074D0"/>
    <w:rsid w:val="00707577"/>
    <w:rsid w:val="007076A0"/>
    <w:rsid w:val="007076A9"/>
    <w:rsid w:val="00707857"/>
    <w:rsid w:val="007079B7"/>
    <w:rsid w:val="00707AA1"/>
    <w:rsid w:val="00707C49"/>
    <w:rsid w:val="00707C9E"/>
    <w:rsid w:val="00707DDC"/>
    <w:rsid w:val="007100A2"/>
    <w:rsid w:val="007104EA"/>
    <w:rsid w:val="007107E2"/>
    <w:rsid w:val="0071090E"/>
    <w:rsid w:val="00710963"/>
    <w:rsid w:val="00710ACC"/>
    <w:rsid w:val="00710B08"/>
    <w:rsid w:val="007113CC"/>
    <w:rsid w:val="007115D1"/>
    <w:rsid w:val="0071168E"/>
    <w:rsid w:val="007119C6"/>
    <w:rsid w:val="00711A34"/>
    <w:rsid w:val="00711EDE"/>
    <w:rsid w:val="00712090"/>
    <w:rsid w:val="007122A6"/>
    <w:rsid w:val="0071241D"/>
    <w:rsid w:val="00712BF8"/>
    <w:rsid w:val="00712C5B"/>
    <w:rsid w:val="00712E7F"/>
    <w:rsid w:val="00712FD7"/>
    <w:rsid w:val="00713011"/>
    <w:rsid w:val="0071306F"/>
    <w:rsid w:val="00713084"/>
    <w:rsid w:val="00713216"/>
    <w:rsid w:val="007132D7"/>
    <w:rsid w:val="007133AC"/>
    <w:rsid w:val="007136EF"/>
    <w:rsid w:val="00713857"/>
    <w:rsid w:val="007138D3"/>
    <w:rsid w:val="00713CC3"/>
    <w:rsid w:val="00714114"/>
    <w:rsid w:val="0071423C"/>
    <w:rsid w:val="007142BE"/>
    <w:rsid w:val="00714504"/>
    <w:rsid w:val="00714786"/>
    <w:rsid w:val="00714BB8"/>
    <w:rsid w:val="00714CDE"/>
    <w:rsid w:val="00714CF4"/>
    <w:rsid w:val="00714D01"/>
    <w:rsid w:val="00715056"/>
    <w:rsid w:val="0071507D"/>
    <w:rsid w:val="0071517F"/>
    <w:rsid w:val="0071530B"/>
    <w:rsid w:val="0071552A"/>
    <w:rsid w:val="00715B13"/>
    <w:rsid w:val="00715BDD"/>
    <w:rsid w:val="00716200"/>
    <w:rsid w:val="007162AE"/>
    <w:rsid w:val="0071639E"/>
    <w:rsid w:val="007164EC"/>
    <w:rsid w:val="00716719"/>
    <w:rsid w:val="007167B7"/>
    <w:rsid w:val="007167F6"/>
    <w:rsid w:val="0071696D"/>
    <w:rsid w:val="007169C8"/>
    <w:rsid w:val="00716CC8"/>
    <w:rsid w:val="00716E55"/>
    <w:rsid w:val="007170CD"/>
    <w:rsid w:val="00717A9E"/>
    <w:rsid w:val="00717ED6"/>
    <w:rsid w:val="00717F4D"/>
    <w:rsid w:val="00717FAD"/>
    <w:rsid w:val="00720103"/>
    <w:rsid w:val="007202BB"/>
    <w:rsid w:val="007202DF"/>
    <w:rsid w:val="007202FA"/>
    <w:rsid w:val="00720B88"/>
    <w:rsid w:val="00720BFF"/>
    <w:rsid w:val="00720CE5"/>
    <w:rsid w:val="00720E84"/>
    <w:rsid w:val="00720E91"/>
    <w:rsid w:val="00720FE2"/>
    <w:rsid w:val="00721186"/>
    <w:rsid w:val="00721396"/>
    <w:rsid w:val="0072164D"/>
    <w:rsid w:val="007217B0"/>
    <w:rsid w:val="00721A25"/>
    <w:rsid w:val="00721ABE"/>
    <w:rsid w:val="00721EC3"/>
    <w:rsid w:val="00721F1C"/>
    <w:rsid w:val="00721FC5"/>
    <w:rsid w:val="007220C8"/>
    <w:rsid w:val="00722103"/>
    <w:rsid w:val="0072226B"/>
    <w:rsid w:val="00722516"/>
    <w:rsid w:val="007225B5"/>
    <w:rsid w:val="0072274C"/>
    <w:rsid w:val="0072283F"/>
    <w:rsid w:val="007228E9"/>
    <w:rsid w:val="00722905"/>
    <w:rsid w:val="00722A6B"/>
    <w:rsid w:val="00722C36"/>
    <w:rsid w:val="00722C8B"/>
    <w:rsid w:val="00722DD8"/>
    <w:rsid w:val="00722E4F"/>
    <w:rsid w:val="00722F2E"/>
    <w:rsid w:val="00722FCE"/>
    <w:rsid w:val="00723337"/>
    <w:rsid w:val="00723372"/>
    <w:rsid w:val="0072355E"/>
    <w:rsid w:val="007235ED"/>
    <w:rsid w:val="00723737"/>
    <w:rsid w:val="00723801"/>
    <w:rsid w:val="0072385A"/>
    <w:rsid w:val="00723911"/>
    <w:rsid w:val="007239F7"/>
    <w:rsid w:val="00723ADE"/>
    <w:rsid w:val="00723D1C"/>
    <w:rsid w:val="00723DA1"/>
    <w:rsid w:val="00724021"/>
    <w:rsid w:val="00724256"/>
    <w:rsid w:val="0072428F"/>
    <w:rsid w:val="007242B0"/>
    <w:rsid w:val="00724327"/>
    <w:rsid w:val="007243FE"/>
    <w:rsid w:val="00724490"/>
    <w:rsid w:val="007248AE"/>
    <w:rsid w:val="00724AF2"/>
    <w:rsid w:val="00724C0B"/>
    <w:rsid w:val="00724CAA"/>
    <w:rsid w:val="00724DED"/>
    <w:rsid w:val="00724E44"/>
    <w:rsid w:val="00725653"/>
    <w:rsid w:val="0072573E"/>
    <w:rsid w:val="00725C54"/>
    <w:rsid w:val="00725E87"/>
    <w:rsid w:val="00725E8B"/>
    <w:rsid w:val="00725F1E"/>
    <w:rsid w:val="00726361"/>
    <w:rsid w:val="0072651F"/>
    <w:rsid w:val="00726665"/>
    <w:rsid w:val="00726843"/>
    <w:rsid w:val="00726A79"/>
    <w:rsid w:val="00726BF8"/>
    <w:rsid w:val="00726C89"/>
    <w:rsid w:val="00726CA0"/>
    <w:rsid w:val="00726D16"/>
    <w:rsid w:val="00726D85"/>
    <w:rsid w:val="00726E28"/>
    <w:rsid w:val="00726FC8"/>
    <w:rsid w:val="00727537"/>
    <w:rsid w:val="0072754E"/>
    <w:rsid w:val="00727655"/>
    <w:rsid w:val="0072768D"/>
    <w:rsid w:val="007277C0"/>
    <w:rsid w:val="007279BD"/>
    <w:rsid w:val="00727B8A"/>
    <w:rsid w:val="00727D2F"/>
    <w:rsid w:val="00727E08"/>
    <w:rsid w:val="00730026"/>
    <w:rsid w:val="0073017D"/>
    <w:rsid w:val="0073059E"/>
    <w:rsid w:val="00730768"/>
    <w:rsid w:val="00730837"/>
    <w:rsid w:val="00730C1C"/>
    <w:rsid w:val="00730C7E"/>
    <w:rsid w:val="00730D75"/>
    <w:rsid w:val="00730E3C"/>
    <w:rsid w:val="00730F60"/>
    <w:rsid w:val="00730FA9"/>
    <w:rsid w:val="0073106B"/>
    <w:rsid w:val="007311A3"/>
    <w:rsid w:val="007311F4"/>
    <w:rsid w:val="00731289"/>
    <w:rsid w:val="00731381"/>
    <w:rsid w:val="007313A4"/>
    <w:rsid w:val="00731506"/>
    <w:rsid w:val="00731513"/>
    <w:rsid w:val="0073152F"/>
    <w:rsid w:val="0073184E"/>
    <w:rsid w:val="00731865"/>
    <w:rsid w:val="00731A2C"/>
    <w:rsid w:val="00731B4D"/>
    <w:rsid w:val="00731D0A"/>
    <w:rsid w:val="00731F83"/>
    <w:rsid w:val="0073211E"/>
    <w:rsid w:val="007321D1"/>
    <w:rsid w:val="007322AB"/>
    <w:rsid w:val="007325F5"/>
    <w:rsid w:val="0073263B"/>
    <w:rsid w:val="007327E9"/>
    <w:rsid w:val="0073291E"/>
    <w:rsid w:val="007329D8"/>
    <w:rsid w:val="00732B6D"/>
    <w:rsid w:val="00732C60"/>
    <w:rsid w:val="00732E27"/>
    <w:rsid w:val="00733033"/>
    <w:rsid w:val="007331FE"/>
    <w:rsid w:val="00733731"/>
    <w:rsid w:val="007337B6"/>
    <w:rsid w:val="00733DC0"/>
    <w:rsid w:val="00733E42"/>
    <w:rsid w:val="00733E61"/>
    <w:rsid w:val="00733FBA"/>
    <w:rsid w:val="00733FF2"/>
    <w:rsid w:val="0073406A"/>
    <w:rsid w:val="0073491B"/>
    <w:rsid w:val="007349EC"/>
    <w:rsid w:val="00734AB0"/>
    <w:rsid w:val="00734B86"/>
    <w:rsid w:val="00734C1A"/>
    <w:rsid w:val="00734C70"/>
    <w:rsid w:val="00734FAE"/>
    <w:rsid w:val="00735125"/>
    <w:rsid w:val="007351AC"/>
    <w:rsid w:val="00735517"/>
    <w:rsid w:val="0073555D"/>
    <w:rsid w:val="00735778"/>
    <w:rsid w:val="0073578C"/>
    <w:rsid w:val="0073583A"/>
    <w:rsid w:val="007358BB"/>
    <w:rsid w:val="007358D0"/>
    <w:rsid w:val="007359D5"/>
    <w:rsid w:val="00735A9A"/>
    <w:rsid w:val="00735ADF"/>
    <w:rsid w:val="00735B1B"/>
    <w:rsid w:val="00735B59"/>
    <w:rsid w:val="00735EBF"/>
    <w:rsid w:val="00735F29"/>
    <w:rsid w:val="0073608F"/>
    <w:rsid w:val="0073629C"/>
    <w:rsid w:val="007364A0"/>
    <w:rsid w:val="00736982"/>
    <w:rsid w:val="00736D4B"/>
    <w:rsid w:val="00736E9E"/>
    <w:rsid w:val="00736F54"/>
    <w:rsid w:val="00736F8A"/>
    <w:rsid w:val="00736F90"/>
    <w:rsid w:val="007370C7"/>
    <w:rsid w:val="00737189"/>
    <w:rsid w:val="007371E7"/>
    <w:rsid w:val="007371F4"/>
    <w:rsid w:val="00737275"/>
    <w:rsid w:val="00737349"/>
    <w:rsid w:val="007374E8"/>
    <w:rsid w:val="00737508"/>
    <w:rsid w:val="007375F3"/>
    <w:rsid w:val="0073761C"/>
    <w:rsid w:val="00737BD1"/>
    <w:rsid w:val="00737ED4"/>
    <w:rsid w:val="007400DC"/>
    <w:rsid w:val="00740365"/>
    <w:rsid w:val="0074039A"/>
    <w:rsid w:val="00740427"/>
    <w:rsid w:val="00740637"/>
    <w:rsid w:val="00740649"/>
    <w:rsid w:val="0074067C"/>
    <w:rsid w:val="00740A9B"/>
    <w:rsid w:val="00740F8B"/>
    <w:rsid w:val="0074115E"/>
    <w:rsid w:val="00741171"/>
    <w:rsid w:val="007411F4"/>
    <w:rsid w:val="007415AF"/>
    <w:rsid w:val="007418FE"/>
    <w:rsid w:val="00741C1E"/>
    <w:rsid w:val="00741EDE"/>
    <w:rsid w:val="007420AC"/>
    <w:rsid w:val="007420D7"/>
    <w:rsid w:val="00742132"/>
    <w:rsid w:val="00742397"/>
    <w:rsid w:val="00742849"/>
    <w:rsid w:val="007428E0"/>
    <w:rsid w:val="00742AAF"/>
    <w:rsid w:val="00742B4E"/>
    <w:rsid w:val="00742E59"/>
    <w:rsid w:val="00742E87"/>
    <w:rsid w:val="00743061"/>
    <w:rsid w:val="007431E2"/>
    <w:rsid w:val="0074339A"/>
    <w:rsid w:val="007433B2"/>
    <w:rsid w:val="0074344D"/>
    <w:rsid w:val="00743521"/>
    <w:rsid w:val="00743767"/>
    <w:rsid w:val="0074388A"/>
    <w:rsid w:val="007438B6"/>
    <w:rsid w:val="00743DBD"/>
    <w:rsid w:val="00743E4F"/>
    <w:rsid w:val="0074405F"/>
    <w:rsid w:val="007441F1"/>
    <w:rsid w:val="007442D1"/>
    <w:rsid w:val="00744492"/>
    <w:rsid w:val="007444B5"/>
    <w:rsid w:val="007445B6"/>
    <w:rsid w:val="00744629"/>
    <w:rsid w:val="007448A1"/>
    <w:rsid w:val="007448C8"/>
    <w:rsid w:val="00744A67"/>
    <w:rsid w:val="0074504E"/>
    <w:rsid w:val="007452F9"/>
    <w:rsid w:val="007454B3"/>
    <w:rsid w:val="007454C1"/>
    <w:rsid w:val="0074582A"/>
    <w:rsid w:val="00745A79"/>
    <w:rsid w:val="00745E02"/>
    <w:rsid w:val="00745FBF"/>
    <w:rsid w:val="00746408"/>
    <w:rsid w:val="0074640F"/>
    <w:rsid w:val="0074673A"/>
    <w:rsid w:val="00746B40"/>
    <w:rsid w:val="00746BD5"/>
    <w:rsid w:val="00746C13"/>
    <w:rsid w:val="00746CF0"/>
    <w:rsid w:val="00746D13"/>
    <w:rsid w:val="00746F46"/>
    <w:rsid w:val="00746FB9"/>
    <w:rsid w:val="00747213"/>
    <w:rsid w:val="00747267"/>
    <w:rsid w:val="007473E7"/>
    <w:rsid w:val="007478D8"/>
    <w:rsid w:val="0074796D"/>
    <w:rsid w:val="0074796F"/>
    <w:rsid w:val="007479CC"/>
    <w:rsid w:val="00747A40"/>
    <w:rsid w:val="00747C1F"/>
    <w:rsid w:val="007504CF"/>
    <w:rsid w:val="007505FA"/>
    <w:rsid w:val="00750797"/>
    <w:rsid w:val="00750B28"/>
    <w:rsid w:val="00750DCD"/>
    <w:rsid w:val="00750E93"/>
    <w:rsid w:val="00750F9A"/>
    <w:rsid w:val="00750FBC"/>
    <w:rsid w:val="00751445"/>
    <w:rsid w:val="0075194E"/>
    <w:rsid w:val="00751A06"/>
    <w:rsid w:val="00751B02"/>
    <w:rsid w:val="00752054"/>
    <w:rsid w:val="007521FB"/>
    <w:rsid w:val="00752312"/>
    <w:rsid w:val="00752376"/>
    <w:rsid w:val="007523BC"/>
    <w:rsid w:val="00752427"/>
    <w:rsid w:val="007524DF"/>
    <w:rsid w:val="007525FA"/>
    <w:rsid w:val="00752A3A"/>
    <w:rsid w:val="00752A44"/>
    <w:rsid w:val="00752CD9"/>
    <w:rsid w:val="00752DBF"/>
    <w:rsid w:val="00752F35"/>
    <w:rsid w:val="00752FB0"/>
    <w:rsid w:val="00753362"/>
    <w:rsid w:val="007533FD"/>
    <w:rsid w:val="00753484"/>
    <w:rsid w:val="00753639"/>
    <w:rsid w:val="00753769"/>
    <w:rsid w:val="00753864"/>
    <w:rsid w:val="00753A1A"/>
    <w:rsid w:val="00753A2F"/>
    <w:rsid w:val="00753A83"/>
    <w:rsid w:val="00753E76"/>
    <w:rsid w:val="00754170"/>
    <w:rsid w:val="007544AE"/>
    <w:rsid w:val="00754607"/>
    <w:rsid w:val="007546B8"/>
    <w:rsid w:val="007547B6"/>
    <w:rsid w:val="00754914"/>
    <w:rsid w:val="0075499A"/>
    <w:rsid w:val="00754AA0"/>
    <w:rsid w:val="00754B94"/>
    <w:rsid w:val="00754C27"/>
    <w:rsid w:val="00754DC5"/>
    <w:rsid w:val="00754FCC"/>
    <w:rsid w:val="0075505D"/>
    <w:rsid w:val="0075525C"/>
    <w:rsid w:val="00755312"/>
    <w:rsid w:val="00755407"/>
    <w:rsid w:val="00755540"/>
    <w:rsid w:val="00755940"/>
    <w:rsid w:val="00755A2A"/>
    <w:rsid w:val="00755A43"/>
    <w:rsid w:val="00755AB6"/>
    <w:rsid w:val="00755CDF"/>
    <w:rsid w:val="00755D2E"/>
    <w:rsid w:val="00755D56"/>
    <w:rsid w:val="00755D64"/>
    <w:rsid w:val="00756030"/>
    <w:rsid w:val="007562F7"/>
    <w:rsid w:val="007563ED"/>
    <w:rsid w:val="0075657C"/>
    <w:rsid w:val="00756595"/>
    <w:rsid w:val="0075681C"/>
    <w:rsid w:val="00756893"/>
    <w:rsid w:val="00756901"/>
    <w:rsid w:val="00756A7B"/>
    <w:rsid w:val="00756B69"/>
    <w:rsid w:val="00756C0E"/>
    <w:rsid w:val="00757297"/>
    <w:rsid w:val="00757494"/>
    <w:rsid w:val="0075749C"/>
    <w:rsid w:val="007574C6"/>
    <w:rsid w:val="00757649"/>
    <w:rsid w:val="00757A7B"/>
    <w:rsid w:val="00757BC1"/>
    <w:rsid w:val="00757D00"/>
    <w:rsid w:val="00757D3E"/>
    <w:rsid w:val="00757DC3"/>
    <w:rsid w:val="00757FA8"/>
    <w:rsid w:val="007600F5"/>
    <w:rsid w:val="0076024D"/>
    <w:rsid w:val="00760392"/>
    <w:rsid w:val="00760530"/>
    <w:rsid w:val="0076060C"/>
    <w:rsid w:val="00760B08"/>
    <w:rsid w:val="00760B74"/>
    <w:rsid w:val="00760B87"/>
    <w:rsid w:val="00760C8C"/>
    <w:rsid w:val="007610DC"/>
    <w:rsid w:val="00761324"/>
    <w:rsid w:val="00761645"/>
    <w:rsid w:val="007616A6"/>
    <w:rsid w:val="00761771"/>
    <w:rsid w:val="00761799"/>
    <w:rsid w:val="00761874"/>
    <w:rsid w:val="00761AF7"/>
    <w:rsid w:val="00761CE7"/>
    <w:rsid w:val="007620BF"/>
    <w:rsid w:val="007620D8"/>
    <w:rsid w:val="00762840"/>
    <w:rsid w:val="00762A4F"/>
    <w:rsid w:val="00762A9F"/>
    <w:rsid w:val="0076322E"/>
    <w:rsid w:val="0076342C"/>
    <w:rsid w:val="00763BC1"/>
    <w:rsid w:val="00763D44"/>
    <w:rsid w:val="00763EB1"/>
    <w:rsid w:val="00763F33"/>
    <w:rsid w:val="00763FFA"/>
    <w:rsid w:val="007643E5"/>
    <w:rsid w:val="00764676"/>
    <w:rsid w:val="007646DF"/>
    <w:rsid w:val="007647A8"/>
    <w:rsid w:val="00764B1C"/>
    <w:rsid w:val="00764F70"/>
    <w:rsid w:val="00765093"/>
    <w:rsid w:val="00765206"/>
    <w:rsid w:val="007652AC"/>
    <w:rsid w:val="007653C8"/>
    <w:rsid w:val="007656AD"/>
    <w:rsid w:val="00765CE4"/>
    <w:rsid w:val="00765E38"/>
    <w:rsid w:val="00766071"/>
    <w:rsid w:val="007660A2"/>
    <w:rsid w:val="00766816"/>
    <w:rsid w:val="0076682F"/>
    <w:rsid w:val="0076687C"/>
    <w:rsid w:val="00766A81"/>
    <w:rsid w:val="00766B87"/>
    <w:rsid w:val="00766CD9"/>
    <w:rsid w:val="00766DBC"/>
    <w:rsid w:val="0076741A"/>
    <w:rsid w:val="007678E2"/>
    <w:rsid w:val="00767984"/>
    <w:rsid w:val="007679FB"/>
    <w:rsid w:val="00767BCC"/>
    <w:rsid w:val="00770009"/>
    <w:rsid w:val="00770079"/>
    <w:rsid w:val="00770455"/>
    <w:rsid w:val="00770695"/>
    <w:rsid w:val="00770697"/>
    <w:rsid w:val="00770780"/>
    <w:rsid w:val="007707F0"/>
    <w:rsid w:val="00770856"/>
    <w:rsid w:val="00770AF1"/>
    <w:rsid w:val="00770B90"/>
    <w:rsid w:val="00770BD2"/>
    <w:rsid w:val="00770F1C"/>
    <w:rsid w:val="0077102A"/>
    <w:rsid w:val="00771731"/>
    <w:rsid w:val="0077198F"/>
    <w:rsid w:val="00771BAF"/>
    <w:rsid w:val="00771D99"/>
    <w:rsid w:val="00771DF5"/>
    <w:rsid w:val="00771E24"/>
    <w:rsid w:val="00771E5B"/>
    <w:rsid w:val="007720DD"/>
    <w:rsid w:val="007721C1"/>
    <w:rsid w:val="00772217"/>
    <w:rsid w:val="00772230"/>
    <w:rsid w:val="0077234E"/>
    <w:rsid w:val="007723CB"/>
    <w:rsid w:val="00772483"/>
    <w:rsid w:val="0077276B"/>
    <w:rsid w:val="00772932"/>
    <w:rsid w:val="00772AF1"/>
    <w:rsid w:val="00772DC8"/>
    <w:rsid w:val="00773137"/>
    <w:rsid w:val="0077327E"/>
    <w:rsid w:val="00773502"/>
    <w:rsid w:val="007735A3"/>
    <w:rsid w:val="007736AC"/>
    <w:rsid w:val="007738D7"/>
    <w:rsid w:val="0077399D"/>
    <w:rsid w:val="00773B91"/>
    <w:rsid w:val="00773CF7"/>
    <w:rsid w:val="00773D42"/>
    <w:rsid w:val="00773E77"/>
    <w:rsid w:val="00774041"/>
    <w:rsid w:val="0077470B"/>
    <w:rsid w:val="00774770"/>
    <w:rsid w:val="0077477E"/>
    <w:rsid w:val="007747BE"/>
    <w:rsid w:val="0077497B"/>
    <w:rsid w:val="00774B7D"/>
    <w:rsid w:val="00774BA4"/>
    <w:rsid w:val="00774F47"/>
    <w:rsid w:val="0077521B"/>
    <w:rsid w:val="00775367"/>
    <w:rsid w:val="007755AC"/>
    <w:rsid w:val="00775742"/>
    <w:rsid w:val="007759DB"/>
    <w:rsid w:val="00775C59"/>
    <w:rsid w:val="00775DDE"/>
    <w:rsid w:val="00775E45"/>
    <w:rsid w:val="00775E61"/>
    <w:rsid w:val="00775FCB"/>
    <w:rsid w:val="007760B2"/>
    <w:rsid w:val="007761F2"/>
    <w:rsid w:val="00776228"/>
    <w:rsid w:val="007763AA"/>
    <w:rsid w:val="007763E3"/>
    <w:rsid w:val="007765E0"/>
    <w:rsid w:val="0077690D"/>
    <w:rsid w:val="00776B67"/>
    <w:rsid w:val="00776C9E"/>
    <w:rsid w:val="00776DF3"/>
    <w:rsid w:val="00776E55"/>
    <w:rsid w:val="00777048"/>
    <w:rsid w:val="00777198"/>
    <w:rsid w:val="007771F1"/>
    <w:rsid w:val="007771F3"/>
    <w:rsid w:val="00777258"/>
    <w:rsid w:val="00777324"/>
    <w:rsid w:val="0077747C"/>
    <w:rsid w:val="00777915"/>
    <w:rsid w:val="00777A90"/>
    <w:rsid w:val="00777D4E"/>
    <w:rsid w:val="00777FBA"/>
    <w:rsid w:val="00780155"/>
    <w:rsid w:val="007806E4"/>
    <w:rsid w:val="007806EE"/>
    <w:rsid w:val="007807A2"/>
    <w:rsid w:val="00780CD6"/>
    <w:rsid w:val="0078106D"/>
    <w:rsid w:val="00781255"/>
    <w:rsid w:val="00781658"/>
    <w:rsid w:val="0078170D"/>
    <w:rsid w:val="00781CD3"/>
    <w:rsid w:val="00781CF2"/>
    <w:rsid w:val="00781DA0"/>
    <w:rsid w:val="00781F29"/>
    <w:rsid w:val="0078205B"/>
    <w:rsid w:val="00782073"/>
    <w:rsid w:val="00782116"/>
    <w:rsid w:val="007821CE"/>
    <w:rsid w:val="007821E0"/>
    <w:rsid w:val="007821ED"/>
    <w:rsid w:val="007823D1"/>
    <w:rsid w:val="0078271C"/>
    <w:rsid w:val="00782A30"/>
    <w:rsid w:val="00782B70"/>
    <w:rsid w:val="00782E01"/>
    <w:rsid w:val="00783165"/>
    <w:rsid w:val="0078321F"/>
    <w:rsid w:val="007832C8"/>
    <w:rsid w:val="007833FF"/>
    <w:rsid w:val="007834E0"/>
    <w:rsid w:val="007835C8"/>
    <w:rsid w:val="0078383C"/>
    <w:rsid w:val="00783C0A"/>
    <w:rsid w:val="0078417C"/>
    <w:rsid w:val="007845DF"/>
    <w:rsid w:val="00784D13"/>
    <w:rsid w:val="00784E1B"/>
    <w:rsid w:val="00784FC8"/>
    <w:rsid w:val="00785164"/>
    <w:rsid w:val="00785227"/>
    <w:rsid w:val="00785438"/>
    <w:rsid w:val="007854F6"/>
    <w:rsid w:val="0078570D"/>
    <w:rsid w:val="00785CBE"/>
    <w:rsid w:val="00785D39"/>
    <w:rsid w:val="00785D78"/>
    <w:rsid w:val="00785F05"/>
    <w:rsid w:val="00786218"/>
    <w:rsid w:val="007863A0"/>
    <w:rsid w:val="00786756"/>
    <w:rsid w:val="0078693A"/>
    <w:rsid w:val="00786A33"/>
    <w:rsid w:val="00786E91"/>
    <w:rsid w:val="007871EF"/>
    <w:rsid w:val="00787273"/>
    <w:rsid w:val="00787676"/>
    <w:rsid w:val="00787A26"/>
    <w:rsid w:val="00787C6C"/>
    <w:rsid w:val="00787CF8"/>
    <w:rsid w:val="00787E51"/>
    <w:rsid w:val="00787EA3"/>
    <w:rsid w:val="00790026"/>
    <w:rsid w:val="007907CF"/>
    <w:rsid w:val="0079098D"/>
    <w:rsid w:val="00790F30"/>
    <w:rsid w:val="00791174"/>
    <w:rsid w:val="00791225"/>
    <w:rsid w:val="00791385"/>
    <w:rsid w:val="007913B4"/>
    <w:rsid w:val="00791409"/>
    <w:rsid w:val="007915A2"/>
    <w:rsid w:val="0079179F"/>
    <w:rsid w:val="007919F9"/>
    <w:rsid w:val="00791B07"/>
    <w:rsid w:val="00791B90"/>
    <w:rsid w:val="00791CA7"/>
    <w:rsid w:val="00791E48"/>
    <w:rsid w:val="0079221D"/>
    <w:rsid w:val="0079228C"/>
    <w:rsid w:val="007923D2"/>
    <w:rsid w:val="0079266E"/>
    <w:rsid w:val="007926F4"/>
    <w:rsid w:val="0079271B"/>
    <w:rsid w:val="00792A79"/>
    <w:rsid w:val="00792FDA"/>
    <w:rsid w:val="007935E5"/>
    <w:rsid w:val="007936DE"/>
    <w:rsid w:val="007936E6"/>
    <w:rsid w:val="00793D19"/>
    <w:rsid w:val="00793E84"/>
    <w:rsid w:val="00794475"/>
    <w:rsid w:val="00794651"/>
    <w:rsid w:val="00794757"/>
    <w:rsid w:val="00794BC8"/>
    <w:rsid w:val="00794CE6"/>
    <w:rsid w:val="00794DA3"/>
    <w:rsid w:val="00795191"/>
    <w:rsid w:val="007951CB"/>
    <w:rsid w:val="00795440"/>
    <w:rsid w:val="007956C9"/>
    <w:rsid w:val="0079581A"/>
    <w:rsid w:val="007958B5"/>
    <w:rsid w:val="007959FD"/>
    <w:rsid w:val="00795AB6"/>
    <w:rsid w:val="00795BB0"/>
    <w:rsid w:val="00795E38"/>
    <w:rsid w:val="0079620E"/>
    <w:rsid w:val="0079630B"/>
    <w:rsid w:val="00796347"/>
    <w:rsid w:val="007964DC"/>
    <w:rsid w:val="007966E5"/>
    <w:rsid w:val="007967EF"/>
    <w:rsid w:val="007969BF"/>
    <w:rsid w:val="00796A22"/>
    <w:rsid w:val="00796AE9"/>
    <w:rsid w:val="00796D5D"/>
    <w:rsid w:val="00796E3E"/>
    <w:rsid w:val="00796EE3"/>
    <w:rsid w:val="007971E9"/>
    <w:rsid w:val="00797249"/>
    <w:rsid w:val="0079765E"/>
    <w:rsid w:val="007977AD"/>
    <w:rsid w:val="007978B8"/>
    <w:rsid w:val="00797917"/>
    <w:rsid w:val="00797C42"/>
    <w:rsid w:val="007A01FD"/>
    <w:rsid w:val="007A03F5"/>
    <w:rsid w:val="007A0477"/>
    <w:rsid w:val="007A0839"/>
    <w:rsid w:val="007A0B1F"/>
    <w:rsid w:val="007A1241"/>
    <w:rsid w:val="007A130B"/>
    <w:rsid w:val="007A13C0"/>
    <w:rsid w:val="007A13C4"/>
    <w:rsid w:val="007A1606"/>
    <w:rsid w:val="007A1623"/>
    <w:rsid w:val="007A167D"/>
    <w:rsid w:val="007A1738"/>
    <w:rsid w:val="007A17D4"/>
    <w:rsid w:val="007A19E5"/>
    <w:rsid w:val="007A1D21"/>
    <w:rsid w:val="007A1F2D"/>
    <w:rsid w:val="007A1F61"/>
    <w:rsid w:val="007A1F86"/>
    <w:rsid w:val="007A2009"/>
    <w:rsid w:val="007A233B"/>
    <w:rsid w:val="007A239B"/>
    <w:rsid w:val="007A23C7"/>
    <w:rsid w:val="007A24A8"/>
    <w:rsid w:val="007A24C3"/>
    <w:rsid w:val="007A271B"/>
    <w:rsid w:val="007A280F"/>
    <w:rsid w:val="007A2E0C"/>
    <w:rsid w:val="007A30C5"/>
    <w:rsid w:val="007A3408"/>
    <w:rsid w:val="007A343E"/>
    <w:rsid w:val="007A3452"/>
    <w:rsid w:val="007A34EC"/>
    <w:rsid w:val="007A3613"/>
    <w:rsid w:val="007A3660"/>
    <w:rsid w:val="007A40C0"/>
    <w:rsid w:val="007A4200"/>
    <w:rsid w:val="007A4299"/>
    <w:rsid w:val="007A433F"/>
    <w:rsid w:val="007A46F3"/>
    <w:rsid w:val="007A47AF"/>
    <w:rsid w:val="007A47CA"/>
    <w:rsid w:val="007A4966"/>
    <w:rsid w:val="007A4C33"/>
    <w:rsid w:val="007A4D90"/>
    <w:rsid w:val="007A4FD6"/>
    <w:rsid w:val="007A5095"/>
    <w:rsid w:val="007A533F"/>
    <w:rsid w:val="007A5405"/>
    <w:rsid w:val="007A5454"/>
    <w:rsid w:val="007A54F1"/>
    <w:rsid w:val="007A5699"/>
    <w:rsid w:val="007A57A3"/>
    <w:rsid w:val="007A58EF"/>
    <w:rsid w:val="007A5921"/>
    <w:rsid w:val="007A593B"/>
    <w:rsid w:val="007A5A9F"/>
    <w:rsid w:val="007A5C35"/>
    <w:rsid w:val="007A5CB1"/>
    <w:rsid w:val="007A64CC"/>
    <w:rsid w:val="007A650E"/>
    <w:rsid w:val="007A651D"/>
    <w:rsid w:val="007A65CF"/>
    <w:rsid w:val="007A68BA"/>
    <w:rsid w:val="007A6CE4"/>
    <w:rsid w:val="007A6D57"/>
    <w:rsid w:val="007A7395"/>
    <w:rsid w:val="007A75BD"/>
    <w:rsid w:val="007A761B"/>
    <w:rsid w:val="007A7645"/>
    <w:rsid w:val="007A7656"/>
    <w:rsid w:val="007A7664"/>
    <w:rsid w:val="007A7B36"/>
    <w:rsid w:val="007A7E41"/>
    <w:rsid w:val="007A7F32"/>
    <w:rsid w:val="007B0003"/>
    <w:rsid w:val="007B02A7"/>
    <w:rsid w:val="007B059A"/>
    <w:rsid w:val="007B05FA"/>
    <w:rsid w:val="007B0957"/>
    <w:rsid w:val="007B09A2"/>
    <w:rsid w:val="007B0AAB"/>
    <w:rsid w:val="007B0C33"/>
    <w:rsid w:val="007B0FE9"/>
    <w:rsid w:val="007B10FE"/>
    <w:rsid w:val="007B1429"/>
    <w:rsid w:val="007B1605"/>
    <w:rsid w:val="007B175C"/>
    <w:rsid w:val="007B18F5"/>
    <w:rsid w:val="007B1953"/>
    <w:rsid w:val="007B1B7B"/>
    <w:rsid w:val="007B1CE7"/>
    <w:rsid w:val="007B1E66"/>
    <w:rsid w:val="007B1F14"/>
    <w:rsid w:val="007B1F74"/>
    <w:rsid w:val="007B2215"/>
    <w:rsid w:val="007B22FD"/>
    <w:rsid w:val="007B2602"/>
    <w:rsid w:val="007B26B1"/>
    <w:rsid w:val="007B2916"/>
    <w:rsid w:val="007B2C91"/>
    <w:rsid w:val="007B2EFF"/>
    <w:rsid w:val="007B309C"/>
    <w:rsid w:val="007B31F8"/>
    <w:rsid w:val="007B3360"/>
    <w:rsid w:val="007B3370"/>
    <w:rsid w:val="007B33FD"/>
    <w:rsid w:val="007B3447"/>
    <w:rsid w:val="007B3513"/>
    <w:rsid w:val="007B375E"/>
    <w:rsid w:val="007B3A7F"/>
    <w:rsid w:val="007B3A9A"/>
    <w:rsid w:val="007B3AA3"/>
    <w:rsid w:val="007B3DA5"/>
    <w:rsid w:val="007B40AE"/>
    <w:rsid w:val="007B40BB"/>
    <w:rsid w:val="007B4202"/>
    <w:rsid w:val="007B459F"/>
    <w:rsid w:val="007B4662"/>
    <w:rsid w:val="007B47D3"/>
    <w:rsid w:val="007B4818"/>
    <w:rsid w:val="007B48F6"/>
    <w:rsid w:val="007B494C"/>
    <w:rsid w:val="007B4CD8"/>
    <w:rsid w:val="007B4D4A"/>
    <w:rsid w:val="007B4DF0"/>
    <w:rsid w:val="007B4F3C"/>
    <w:rsid w:val="007B4FD2"/>
    <w:rsid w:val="007B52EF"/>
    <w:rsid w:val="007B5322"/>
    <w:rsid w:val="007B553E"/>
    <w:rsid w:val="007B554F"/>
    <w:rsid w:val="007B559E"/>
    <w:rsid w:val="007B56E1"/>
    <w:rsid w:val="007B586B"/>
    <w:rsid w:val="007B5883"/>
    <w:rsid w:val="007B59A1"/>
    <w:rsid w:val="007B5A32"/>
    <w:rsid w:val="007B5AA2"/>
    <w:rsid w:val="007B5B70"/>
    <w:rsid w:val="007B5E53"/>
    <w:rsid w:val="007B5E95"/>
    <w:rsid w:val="007B60D6"/>
    <w:rsid w:val="007B61B6"/>
    <w:rsid w:val="007B61EE"/>
    <w:rsid w:val="007B620D"/>
    <w:rsid w:val="007B6299"/>
    <w:rsid w:val="007B63DE"/>
    <w:rsid w:val="007B68B3"/>
    <w:rsid w:val="007B6A5B"/>
    <w:rsid w:val="007B6ADA"/>
    <w:rsid w:val="007B6B25"/>
    <w:rsid w:val="007B6D6C"/>
    <w:rsid w:val="007B6D76"/>
    <w:rsid w:val="007B6FD0"/>
    <w:rsid w:val="007B72B8"/>
    <w:rsid w:val="007B7351"/>
    <w:rsid w:val="007B7882"/>
    <w:rsid w:val="007B7B4B"/>
    <w:rsid w:val="007B7BAC"/>
    <w:rsid w:val="007B7D4D"/>
    <w:rsid w:val="007B7F93"/>
    <w:rsid w:val="007C0078"/>
    <w:rsid w:val="007C00CB"/>
    <w:rsid w:val="007C03BE"/>
    <w:rsid w:val="007C0428"/>
    <w:rsid w:val="007C04A9"/>
    <w:rsid w:val="007C0A4F"/>
    <w:rsid w:val="007C0ADA"/>
    <w:rsid w:val="007C0CAD"/>
    <w:rsid w:val="007C0E91"/>
    <w:rsid w:val="007C0EF5"/>
    <w:rsid w:val="007C10DB"/>
    <w:rsid w:val="007C1147"/>
    <w:rsid w:val="007C11F3"/>
    <w:rsid w:val="007C1272"/>
    <w:rsid w:val="007C12E6"/>
    <w:rsid w:val="007C1438"/>
    <w:rsid w:val="007C148F"/>
    <w:rsid w:val="007C1859"/>
    <w:rsid w:val="007C1922"/>
    <w:rsid w:val="007C1EC4"/>
    <w:rsid w:val="007C1EDA"/>
    <w:rsid w:val="007C1F67"/>
    <w:rsid w:val="007C20E6"/>
    <w:rsid w:val="007C2147"/>
    <w:rsid w:val="007C2171"/>
    <w:rsid w:val="007C2222"/>
    <w:rsid w:val="007C2368"/>
    <w:rsid w:val="007C25E6"/>
    <w:rsid w:val="007C2647"/>
    <w:rsid w:val="007C2906"/>
    <w:rsid w:val="007C29BE"/>
    <w:rsid w:val="007C2A94"/>
    <w:rsid w:val="007C2ABE"/>
    <w:rsid w:val="007C2B4B"/>
    <w:rsid w:val="007C2BAE"/>
    <w:rsid w:val="007C2BBC"/>
    <w:rsid w:val="007C2D26"/>
    <w:rsid w:val="007C2DB1"/>
    <w:rsid w:val="007C2E46"/>
    <w:rsid w:val="007C31ED"/>
    <w:rsid w:val="007C34CE"/>
    <w:rsid w:val="007C3572"/>
    <w:rsid w:val="007C3596"/>
    <w:rsid w:val="007C35B1"/>
    <w:rsid w:val="007C3911"/>
    <w:rsid w:val="007C3914"/>
    <w:rsid w:val="007C3924"/>
    <w:rsid w:val="007C3B5F"/>
    <w:rsid w:val="007C3C76"/>
    <w:rsid w:val="007C3DB1"/>
    <w:rsid w:val="007C3F50"/>
    <w:rsid w:val="007C40B9"/>
    <w:rsid w:val="007C40E2"/>
    <w:rsid w:val="007C4166"/>
    <w:rsid w:val="007C41B6"/>
    <w:rsid w:val="007C43AB"/>
    <w:rsid w:val="007C44D2"/>
    <w:rsid w:val="007C44E0"/>
    <w:rsid w:val="007C4620"/>
    <w:rsid w:val="007C478D"/>
    <w:rsid w:val="007C478F"/>
    <w:rsid w:val="007C4818"/>
    <w:rsid w:val="007C4969"/>
    <w:rsid w:val="007C4C07"/>
    <w:rsid w:val="007C4D7F"/>
    <w:rsid w:val="007C4FA9"/>
    <w:rsid w:val="007C5026"/>
    <w:rsid w:val="007C50A6"/>
    <w:rsid w:val="007C5189"/>
    <w:rsid w:val="007C52A0"/>
    <w:rsid w:val="007C53E3"/>
    <w:rsid w:val="007C553B"/>
    <w:rsid w:val="007C5647"/>
    <w:rsid w:val="007C571B"/>
    <w:rsid w:val="007C5C98"/>
    <w:rsid w:val="007C5D17"/>
    <w:rsid w:val="007C5F35"/>
    <w:rsid w:val="007C6032"/>
    <w:rsid w:val="007C6082"/>
    <w:rsid w:val="007C62F9"/>
    <w:rsid w:val="007C63AC"/>
    <w:rsid w:val="007C6568"/>
    <w:rsid w:val="007C67F3"/>
    <w:rsid w:val="007C6827"/>
    <w:rsid w:val="007C68A2"/>
    <w:rsid w:val="007C68A6"/>
    <w:rsid w:val="007C698B"/>
    <w:rsid w:val="007C6E98"/>
    <w:rsid w:val="007C6FD2"/>
    <w:rsid w:val="007C77C7"/>
    <w:rsid w:val="007C780B"/>
    <w:rsid w:val="007C783B"/>
    <w:rsid w:val="007C7A03"/>
    <w:rsid w:val="007C7CF9"/>
    <w:rsid w:val="007C7E30"/>
    <w:rsid w:val="007D0760"/>
    <w:rsid w:val="007D083E"/>
    <w:rsid w:val="007D0882"/>
    <w:rsid w:val="007D094B"/>
    <w:rsid w:val="007D09D3"/>
    <w:rsid w:val="007D0E21"/>
    <w:rsid w:val="007D0F87"/>
    <w:rsid w:val="007D1388"/>
    <w:rsid w:val="007D1755"/>
    <w:rsid w:val="007D18DC"/>
    <w:rsid w:val="007D1926"/>
    <w:rsid w:val="007D193D"/>
    <w:rsid w:val="007D1C72"/>
    <w:rsid w:val="007D1CCB"/>
    <w:rsid w:val="007D1CDC"/>
    <w:rsid w:val="007D227C"/>
    <w:rsid w:val="007D22CF"/>
    <w:rsid w:val="007D25B7"/>
    <w:rsid w:val="007D25C8"/>
    <w:rsid w:val="007D25E6"/>
    <w:rsid w:val="007D2616"/>
    <w:rsid w:val="007D2BA6"/>
    <w:rsid w:val="007D2C20"/>
    <w:rsid w:val="007D2C32"/>
    <w:rsid w:val="007D2D90"/>
    <w:rsid w:val="007D2F8C"/>
    <w:rsid w:val="007D3157"/>
    <w:rsid w:val="007D348A"/>
    <w:rsid w:val="007D3F7B"/>
    <w:rsid w:val="007D408F"/>
    <w:rsid w:val="007D423C"/>
    <w:rsid w:val="007D46A0"/>
    <w:rsid w:val="007D4774"/>
    <w:rsid w:val="007D48CA"/>
    <w:rsid w:val="007D4A01"/>
    <w:rsid w:val="007D4AB5"/>
    <w:rsid w:val="007D4B2B"/>
    <w:rsid w:val="007D4C55"/>
    <w:rsid w:val="007D4CDE"/>
    <w:rsid w:val="007D516B"/>
    <w:rsid w:val="007D5839"/>
    <w:rsid w:val="007D59A9"/>
    <w:rsid w:val="007D5A05"/>
    <w:rsid w:val="007D5D46"/>
    <w:rsid w:val="007D5E44"/>
    <w:rsid w:val="007D5F68"/>
    <w:rsid w:val="007D5F98"/>
    <w:rsid w:val="007D607C"/>
    <w:rsid w:val="007D6085"/>
    <w:rsid w:val="007D66C3"/>
    <w:rsid w:val="007D69A3"/>
    <w:rsid w:val="007D6D23"/>
    <w:rsid w:val="007D6E38"/>
    <w:rsid w:val="007D6EB3"/>
    <w:rsid w:val="007D750F"/>
    <w:rsid w:val="007D756A"/>
    <w:rsid w:val="007D75FA"/>
    <w:rsid w:val="007D779C"/>
    <w:rsid w:val="007D7A42"/>
    <w:rsid w:val="007D7CB5"/>
    <w:rsid w:val="007D7D90"/>
    <w:rsid w:val="007D7F4E"/>
    <w:rsid w:val="007E06CC"/>
    <w:rsid w:val="007E0924"/>
    <w:rsid w:val="007E0A1D"/>
    <w:rsid w:val="007E0B19"/>
    <w:rsid w:val="007E0CC9"/>
    <w:rsid w:val="007E0EDE"/>
    <w:rsid w:val="007E1149"/>
    <w:rsid w:val="007E16C0"/>
    <w:rsid w:val="007E1747"/>
    <w:rsid w:val="007E1827"/>
    <w:rsid w:val="007E1D39"/>
    <w:rsid w:val="007E21AD"/>
    <w:rsid w:val="007E223F"/>
    <w:rsid w:val="007E2357"/>
    <w:rsid w:val="007E23D3"/>
    <w:rsid w:val="007E257C"/>
    <w:rsid w:val="007E26A6"/>
    <w:rsid w:val="007E2781"/>
    <w:rsid w:val="007E2828"/>
    <w:rsid w:val="007E2863"/>
    <w:rsid w:val="007E2941"/>
    <w:rsid w:val="007E29BF"/>
    <w:rsid w:val="007E29DB"/>
    <w:rsid w:val="007E2C8C"/>
    <w:rsid w:val="007E2D3E"/>
    <w:rsid w:val="007E2EA4"/>
    <w:rsid w:val="007E2F09"/>
    <w:rsid w:val="007E30A7"/>
    <w:rsid w:val="007E317F"/>
    <w:rsid w:val="007E3202"/>
    <w:rsid w:val="007E322F"/>
    <w:rsid w:val="007E32A1"/>
    <w:rsid w:val="007E32BF"/>
    <w:rsid w:val="007E38F7"/>
    <w:rsid w:val="007E3E4D"/>
    <w:rsid w:val="007E3EAA"/>
    <w:rsid w:val="007E3F1D"/>
    <w:rsid w:val="007E42A0"/>
    <w:rsid w:val="007E439E"/>
    <w:rsid w:val="007E454A"/>
    <w:rsid w:val="007E4738"/>
    <w:rsid w:val="007E477A"/>
    <w:rsid w:val="007E4B73"/>
    <w:rsid w:val="007E4CF9"/>
    <w:rsid w:val="007E4E88"/>
    <w:rsid w:val="007E52F9"/>
    <w:rsid w:val="007E544C"/>
    <w:rsid w:val="007E554D"/>
    <w:rsid w:val="007E554F"/>
    <w:rsid w:val="007E5710"/>
    <w:rsid w:val="007E5771"/>
    <w:rsid w:val="007E5794"/>
    <w:rsid w:val="007E5CDA"/>
    <w:rsid w:val="007E5DA0"/>
    <w:rsid w:val="007E69BF"/>
    <w:rsid w:val="007E6ADE"/>
    <w:rsid w:val="007E6BB8"/>
    <w:rsid w:val="007E6C06"/>
    <w:rsid w:val="007E6C68"/>
    <w:rsid w:val="007E7120"/>
    <w:rsid w:val="007E724D"/>
    <w:rsid w:val="007E73C3"/>
    <w:rsid w:val="007E78B5"/>
    <w:rsid w:val="007E7A3A"/>
    <w:rsid w:val="007E7B2C"/>
    <w:rsid w:val="007E7CB0"/>
    <w:rsid w:val="007E7DC5"/>
    <w:rsid w:val="007E7F1C"/>
    <w:rsid w:val="007E7F5B"/>
    <w:rsid w:val="007F01FB"/>
    <w:rsid w:val="007F05D5"/>
    <w:rsid w:val="007F0659"/>
    <w:rsid w:val="007F0B40"/>
    <w:rsid w:val="007F0B87"/>
    <w:rsid w:val="007F0D3E"/>
    <w:rsid w:val="007F0DFC"/>
    <w:rsid w:val="007F0E28"/>
    <w:rsid w:val="007F100B"/>
    <w:rsid w:val="007F10FE"/>
    <w:rsid w:val="007F141F"/>
    <w:rsid w:val="007F199A"/>
    <w:rsid w:val="007F1CD1"/>
    <w:rsid w:val="007F1E12"/>
    <w:rsid w:val="007F1E41"/>
    <w:rsid w:val="007F1E66"/>
    <w:rsid w:val="007F1EEA"/>
    <w:rsid w:val="007F2095"/>
    <w:rsid w:val="007F20D3"/>
    <w:rsid w:val="007F2961"/>
    <w:rsid w:val="007F2AB6"/>
    <w:rsid w:val="007F2BEB"/>
    <w:rsid w:val="007F39CE"/>
    <w:rsid w:val="007F3AB1"/>
    <w:rsid w:val="007F3B70"/>
    <w:rsid w:val="007F3B82"/>
    <w:rsid w:val="007F3C75"/>
    <w:rsid w:val="007F3E4B"/>
    <w:rsid w:val="007F401D"/>
    <w:rsid w:val="007F403E"/>
    <w:rsid w:val="007F4256"/>
    <w:rsid w:val="007F4741"/>
    <w:rsid w:val="007F474D"/>
    <w:rsid w:val="007F4A20"/>
    <w:rsid w:val="007F4D43"/>
    <w:rsid w:val="007F4E44"/>
    <w:rsid w:val="007F4F36"/>
    <w:rsid w:val="007F4F9D"/>
    <w:rsid w:val="007F4FEA"/>
    <w:rsid w:val="007F5321"/>
    <w:rsid w:val="007F53C5"/>
    <w:rsid w:val="007F54DD"/>
    <w:rsid w:val="007F59BF"/>
    <w:rsid w:val="007F5C08"/>
    <w:rsid w:val="007F5CF3"/>
    <w:rsid w:val="007F5ED0"/>
    <w:rsid w:val="007F5F3D"/>
    <w:rsid w:val="007F6083"/>
    <w:rsid w:val="007F62D0"/>
    <w:rsid w:val="007F64F7"/>
    <w:rsid w:val="007F688E"/>
    <w:rsid w:val="007F68E5"/>
    <w:rsid w:val="007F6AAE"/>
    <w:rsid w:val="007F6AE2"/>
    <w:rsid w:val="007F6B4B"/>
    <w:rsid w:val="007F6E69"/>
    <w:rsid w:val="007F6E94"/>
    <w:rsid w:val="007F7098"/>
    <w:rsid w:val="007F70E0"/>
    <w:rsid w:val="007F7156"/>
    <w:rsid w:val="007F72DB"/>
    <w:rsid w:val="007F7331"/>
    <w:rsid w:val="007F7547"/>
    <w:rsid w:val="007F75B5"/>
    <w:rsid w:val="007F7877"/>
    <w:rsid w:val="007F78FD"/>
    <w:rsid w:val="007F7974"/>
    <w:rsid w:val="007F79B8"/>
    <w:rsid w:val="007F7AED"/>
    <w:rsid w:val="007F7B8A"/>
    <w:rsid w:val="007F7BAB"/>
    <w:rsid w:val="007F7D96"/>
    <w:rsid w:val="007F7F24"/>
    <w:rsid w:val="008000BF"/>
    <w:rsid w:val="00800190"/>
    <w:rsid w:val="00800261"/>
    <w:rsid w:val="0080027D"/>
    <w:rsid w:val="0080028B"/>
    <w:rsid w:val="0080033A"/>
    <w:rsid w:val="0080036A"/>
    <w:rsid w:val="0080043A"/>
    <w:rsid w:val="00800475"/>
    <w:rsid w:val="00800522"/>
    <w:rsid w:val="008005E7"/>
    <w:rsid w:val="008006B7"/>
    <w:rsid w:val="008008F4"/>
    <w:rsid w:val="0080098C"/>
    <w:rsid w:val="00800E67"/>
    <w:rsid w:val="00801027"/>
    <w:rsid w:val="0080145C"/>
    <w:rsid w:val="00801500"/>
    <w:rsid w:val="00801584"/>
    <w:rsid w:val="00801637"/>
    <w:rsid w:val="008016C6"/>
    <w:rsid w:val="0080184E"/>
    <w:rsid w:val="008018A9"/>
    <w:rsid w:val="0080193C"/>
    <w:rsid w:val="00801CCC"/>
    <w:rsid w:val="00801D05"/>
    <w:rsid w:val="00801E22"/>
    <w:rsid w:val="008021B0"/>
    <w:rsid w:val="008024EB"/>
    <w:rsid w:val="00802510"/>
    <w:rsid w:val="008025F1"/>
    <w:rsid w:val="008026B1"/>
    <w:rsid w:val="008026C2"/>
    <w:rsid w:val="00802AEA"/>
    <w:rsid w:val="00802B4F"/>
    <w:rsid w:val="00802D73"/>
    <w:rsid w:val="00802F1B"/>
    <w:rsid w:val="00803263"/>
    <w:rsid w:val="008032C3"/>
    <w:rsid w:val="00803788"/>
    <w:rsid w:val="0080389F"/>
    <w:rsid w:val="00803AED"/>
    <w:rsid w:val="00803DC3"/>
    <w:rsid w:val="00803E25"/>
    <w:rsid w:val="00803FD7"/>
    <w:rsid w:val="008041FD"/>
    <w:rsid w:val="008043BC"/>
    <w:rsid w:val="00804A59"/>
    <w:rsid w:val="00804A93"/>
    <w:rsid w:val="00804B48"/>
    <w:rsid w:val="00804C4F"/>
    <w:rsid w:val="00804C5D"/>
    <w:rsid w:val="00804CD2"/>
    <w:rsid w:val="00804EFD"/>
    <w:rsid w:val="00804F12"/>
    <w:rsid w:val="008051DE"/>
    <w:rsid w:val="00805591"/>
    <w:rsid w:val="008055E6"/>
    <w:rsid w:val="008055F5"/>
    <w:rsid w:val="0080596D"/>
    <w:rsid w:val="00805C93"/>
    <w:rsid w:val="0080633E"/>
    <w:rsid w:val="00806A80"/>
    <w:rsid w:val="00806B1F"/>
    <w:rsid w:val="00806D30"/>
    <w:rsid w:val="00806F73"/>
    <w:rsid w:val="00806FD2"/>
    <w:rsid w:val="008076AD"/>
    <w:rsid w:val="008079FC"/>
    <w:rsid w:val="00807BF4"/>
    <w:rsid w:val="00807F61"/>
    <w:rsid w:val="008100D8"/>
    <w:rsid w:val="00810318"/>
    <w:rsid w:val="0081039D"/>
    <w:rsid w:val="00810515"/>
    <w:rsid w:val="00810893"/>
    <w:rsid w:val="00810B11"/>
    <w:rsid w:val="00810BE9"/>
    <w:rsid w:val="00810D40"/>
    <w:rsid w:val="00811001"/>
    <w:rsid w:val="008111C9"/>
    <w:rsid w:val="0081156D"/>
    <w:rsid w:val="008118D3"/>
    <w:rsid w:val="00811ADB"/>
    <w:rsid w:val="00811B24"/>
    <w:rsid w:val="00811B5B"/>
    <w:rsid w:val="00811C40"/>
    <w:rsid w:val="00811C78"/>
    <w:rsid w:val="00811EFA"/>
    <w:rsid w:val="008120B7"/>
    <w:rsid w:val="0081211D"/>
    <w:rsid w:val="00812172"/>
    <w:rsid w:val="008128CB"/>
    <w:rsid w:val="008129A8"/>
    <w:rsid w:val="008129CA"/>
    <w:rsid w:val="00812E4A"/>
    <w:rsid w:val="00813043"/>
    <w:rsid w:val="008130F7"/>
    <w:rsid w:val="00813180"/>
    <w:rsid w:val="008136A9"/>
    <w:rsid w:val="0081381B"/>
    <w:rsid w:val="00813B31"/>
    <w:rsid w:val="0081408F"/>
    <w:rsid w:val="00814291"/>
    <w:rsid w:val="008142A4"/>
    <w:rsid w:val="008143BF"/>
    <w:rsid w:val="008143FB"/>
    <w:rsid w:val="00814C10"/>
    <w:rsid w:val="00814DFC"/>
    <w:rsid w:val="00814F25"/>
    <w:rsid w:val="00814F6C"/>
    <w:rsid w:val="0081504C"/>
    <w:rsid w:val="008153E5"/>
    <w:rsid w:val="0081543D"/>
    <w:rsid w:val="008154AE"/>
    <w:rsid w:val="00815A41"/>
    <w:rsid w:val="00815B5D"/>
    <w:rsid w:val="00815EF4"/>
    <w:rsid w:val="008161A9"/>
    <w:rsid w:val="008161E4"/>
    <w:rsid w:val="00816692"/>
    <w:rsid w:val="008166F8"/>
    <w:rsid w:val="00816791"/>
    <w:rsid w:val="0081693C"/>
    <w:rsid w:val="00816C87"/>
    <w:rsid w:val="0081721F"/>
    <w:rsid w:val="0081723A"/>
    <w:rsid w:val="0081766C"/>
    <w:rsid w:val="0081781E"/>
    <w:rsid w:val="0081790A"/>
    <w:rsid w:val="008179C4"/>
    <w:rsid w:val="00817A55"/>
    <w:rsid w:val="00817AC8"/>
    <w:rsid w:val="00817BC2"/>
    <w:rsid w:val="00817D4D"/>
    <w:rsid w:val="0082043A"/>
    <w:rsid w:val="0082051B"/>
    <w:rsid w:val="008207B3"/>
    <w:rsid w:val="00820C5A"/>
    <w:rsid w:val="00820D1C"/>
    <w:rsid w:val="00820F04"/>
    <w:rsid w:val="00820FAB"/>
    <w:rsid w:val="00820FC1"/>
    <w:rsid w:val="00821135"/>
    <w:rsid w:val="008212F4"/>
    <w:rsid w:val="0082163F"/>
    <w:rsid w:val="008219F2"/>
    <w:rsid w:val="00821B70"/>
    <w:rsid w:val="00821CB6"/>
    <w:rsid w:val="00821E3A"/>
    <w:rsid w:val="00821E86"/>
    <w:rsid w:val="00821F2A"/>
    <w:rsid w:val="00822380"/>
    <w:rsid w:val="00822459"/>
    <w:rsid w:val="00822547"/>
    <w:rsid w:val="008226D4"/>
    <w:rsid w:val="008226E7"/>
    <w:rsid w:val="00822721"/>
    <w:rsid w:val="00822919"/>
    <w:rsid w:val="008229E7"/>
    <w:rsid w:val="00822BCC"/>
    <w:rsid w:val="00822DED"/>
    <w:rsid w:val="00822E04"/>
    <w:rsid w:val="008231BF"/>
    <w:rsid w:val="00823726"/>
    <w:rsid w:val="00823830"/>
    <w:rsid w:val="0082399B"/>
    <w:rsid w:val="008239A6"/>
    <w:rsid w:val="00823BD7"/>
    <w:rsid w:val="00823FC9"/>
    <w:rsid w:val="0082407B"/>
    <w:rsid w:val="008244FC"/>
    <w:rsid w:val="00824683"/>
    <w:rsid w:val="008249D4"/>
    <w:rsid w:val="00824C8E"/>
    <w:rsid w:val="00824EA0"/>
    <w:rsid w:val="00824F83"/>
    <w:rsid w:val="00825191"/>
    <w:rsid w:val="008251B9"/>
    <w:rsid w:val="00825403"/>
    <w:rsid w:val="0082543C"/>
    <w:rsid w:val="008258BE"/>
    <w:rsid w:val="008258DE"/>
    <w:rsid w:val="00825ADC"/>
    <w:rsid w:val="00825E39"/>
    <w:rsid w:val="00825F4C"/>
    <w:rsid w:val="0082677C"/>
    <w:rsid w:val="008268AA"/>
    <w:rsid w:val="00826B0E"/>
    <w:rsid w:val="00826D29"/>
    <w:rsid w:val="00826D3C"/>
    <w:rsid w:val="00826DD9"/>
    <w:rsid w:val="00826E15"/>
    <w:rsid w:val="0082718A"/>
    <w:rsid w:val="00827214"/>
    <w:rsid w:val="00827239"/>
    <w:rsid w:val="00827244"/>
    <w:rsid w:val="008278EE"/>
    <w:rsid w:val="00827959"/>
    <w:rsid w:val="00827D77"/>
    <w:rsid w:val="00827E6D"/>
    <w:rsid w:val="0083004C"/>
    <w:rsid w:val="008300FC"/>
    <w:rsid w:val="00830219"/>
    <w:rsid w:val="00830478"/>
    <w:rsid w:val="00830524"/>
    <w:rsid w:val="008308AD"/>
    <w:rsid w:val="00830A94"/>
    <w:rsid w:val="00830AC3"/>
    <w:rsid w:val="00830B0E"/>
    <w:rsid w:val="00830DD0"/>
    <w:rsid w:val="00830DD7"/>
    <w:rsid w:val="00830E39"/>
    <w:rsid w:val="00831697"/>
    <w:rsid w:val="00831703"/>
    <w:rsid w:val="0083173D"/>
    <w:rsid w:val="00831795"/>
    <w:rsid w:val="00831799"/>
    <w:rsid w:val="008318BF"/>
    <w:rsid w:val="008318D7"/>
    <w:rsid w:val="00831946"/>
    <w:rsid w:val="00831A28"/>
    <w:rsid w:val="00831BB5"/>
    <w:rsid w:val="00831C65"/>
    <w:rsid w:val="00831C8F"/>
    <w:rsid w:val="00831CED"/>
    <w:rsid w:val="00831F58"/>
    <w:rsid w:val="00831F88"/>
    <w:rsid w:val="008320FD"/>
    <w:rsid w:val="008325AC"/>
    <w:rsid w:val="008326D0"/>
    <w:rsid w:val="00832898"/>
    <w:rsid w:val="00832983"/>
    <w:rsid w:val="00832BD4"/>
    <w:rsid w:val="00832DEA"/>
    <w:rsid w:val="00832E06"/>
    <w:rsid w:val="00833280"/>
    <w:rsid w:val="008333AB"/>
    <w:rsid w:val="00833455"/>
    <w:rsid w:val="00833EF2"/>
    <w:rsid w:val="00833F85"/>
    <w:rsid w:val="00833FE8"/>
    <w:rsid w:val="008341EF"/>
    <w:rsid w:val="0083432D"/>
    <w:rsid w:val="00834830"/>
    <w:rsid w:val="00834889"/>
    <w:rsid w:val="0083492C"/>
    <w:rsid w:val="00834EEE"/>
    <w:rsid w:val="00834F6F"/>
    <w:rsid w:val="00835155"/>
    <w:rsid w:val="00835164"/>
    <w:rsid w:val="008353DD"/>
    <w:rsid w:val="008357F0"/>
    <w:rsid w:val="00835BA8"/>
    <w:rsid w:val="00835DA3"/>
    <w:rsid w:val="00835F28"/>
    <w:rsid w:val="00835F88"/>
    <w:rsid w:val="00836012"/>
    <w:rsid w:val="0083615D"/>
    <w:rsid w:val="0083636C"/>
    <w:rsid w:val="00836546"/>
    <w:rsid w:val="00836703"/>
    <w:rsid w:val="00836739"/>
    <w:rsid w:val="00836770"/>
    <w:rsid w:val="008367BC"/>
    <w:rsid w:val="008369C8"/>
    <w:rsid w:val="00836D34"/>
    <w:rsid w:val="008372D3"/>
    <w:rsid w:val="00837499"/>
    <w:rsid w:val="0083753B"/>
    <w:rsid w:val="008377A1"/>
    <w:rsid w:val="00837992"/>
    <w:rsid w:val="00837C63"/>
    <w:rsid w:val="00837DD7"/>
    <w:rsid w:val="008402B2"/>
    <w:rsid w:val="0084032E"/>
    <w:rsid w:val="00840452"/>
    <w:rsid w:val="00840893"/>
    <w:rsid w:val="008409FC"/>
    <w:rsid w:val="00840B01"/>
    <w:rsid w:val="00840C63"/>
    <w:rsid w:val="00840CEC"/>
    <w:rsid w:val="00840E11"/>
    <w:rsid w:val="00840F81"/>
    <w:rsid w:val="00841057"/>
    <w:rsid w:val="008416DC"/>
    <w:rsid w:val="00841735"/>
    <w:rsid w:val="00841EAD"/>
    <w:rsid w:val="00841F21"/>
    <w:rsid w:val="00841F7F"/>
    <w:rsid w:val="00842209"/>
    <w:rsid w:val="008422CE"/>
    <w:rsid w:val="00842728"/>
    <w:rsid w:val="008427F9"/>
    <w:rsid w:val="00842811"/>
    <w:rsid w:val="008428B7"/>
    <w:rsid w:val="00842907"/>
    <w:rsid w:val="00842B59"/>
    <w:rsid w:val="00842B77"/>
    <w:rsid w:val="00842BAD"/>
    <w:rsid w:val="00842D38"/>
    <w:rsid w:val="00842F12"/>
    <w:rsid w:val="0084312D"/>
    <w:rsid w:val="008431B2"/>
    <w:rsid w:val="008433EF"/>
    <w:rsid w:val="008436BD"/>
    <w:rsid w:val="0084370F"/>
    <w:rsid w:val="008437ED"/>
    <w:rsid w:val="00843A45"/>
    <w:rsid w:val="00843B1E"/>
    <w:rsid w:val="00843BA5"/>
    <w:rsid w:val="00843CBE"/>
    <w:rsid w:val="00843F1C"/>
    <w:rsid w:val="00844273"/>
    <w:rsid w:val="0084430F"/>
    <w:rsid w:val="0084435D"/>
    <w:rsid w:val="008443D6"/>
    <w:rsid w:val="00844457"/>
    <w:rsid w:val="00844574"/>
    <w:rsid w:val="00844628"/>
    <w:rsid w:val="0084477E"/>
    <w:rsid w:val="00844924"/>
    <w:rsid w:val="00844FEB"/>
    <w:rsid w:val="0084509F"/>
    <w:rsid w:val="00845160"/>
    <w:rsid w:val="008451C1"/>
    <w:rsid w:val="008456C1"/>
    <w:rsid w:val="00845D60"/>
    <w:rsid w:val="00845E83"/>
    <w:rsid w:val="00845F07"/>
    <w:rsid w:val="0084622B"/>
    <w:rsid w:val="00846393"/>
    <w:rsid w:val="0084655F"/>
    <w:rsid w:val="008466BD"/>
    <w:rsid w:val="008467DA"/>
    <w:rsid w:val="00846B2E"/>
    <w:rsid w:val="00846DD4"/>
    <w:rsid w:val="00846FE4"/>
    <w:rsid w:val="008472F6"/>
    <w:rsid w:val="00847385"/>
    <w:rsid w:val="008474AF"/>
    <w:rsid w:val="00847554"/>
    <w:rsid w:val="00847585"/>
    <w:rsid w:val="0084768B"/>
    <w:rsid w:val="008476F6"/>
    <w:rsid w:val="0084771E"/>
    <w:rsid w:val="00847F48"/>
    <w:rsid w:val="00847F61"/>
    <w:rsid w:val="0085006D"/>
    <w:rsid w:val="008502E4"/>
    <w:rsid w:val="0085031D"/>
    <w:rsid w:val="008505B6"/>
    <w:rsid w:val="008506B4"/>
    <w:rsid w:val="0085096A"/>
    <w:rsid w:val="00850C3B"/>
    <w:rsid w:val="00850CB0"/>
    <w:rsid w:val="00850D80"/>
    <w:rsid w:val="00850F89"/>
    <w:rsid w:val="00851144"/>
    <w:rsid w:val="008512B1"/>
    <w:rsid w:val="00851ADC"/>
    <w:rsid w:val="00851B05"/>
    <w:rsid w:val="00851C5F"/>
    <w:rsid w:val="00851CCF"/>
    <w:rsid w:val="00851E51"/>
    <w:rsid w:val="00852434"/>
    <w:rsid w:val="00852520"/>
    <w:rsid w:val="00852720"/>
    <w:rsid w:val="0085278C"/>
    <w:rsid w:val="00852A83"/>
    <w:rsid w:val="00852AC3"/>
    <w:rsid w:val="00852BE4"/>
    <w:rsid w:val="00852CC6"/>
    <w:rsid w:val="00852D5D"/>
    <w:rsid w:val="00853133"/>
    <w:rsid w:val="00853203"/>
    <w:rsid w:val="00853390"/>
    <w:rsid w:val="008533CA"/>
    <w:rsid w:val="00853645"/>
    <w:rsid w:val="008539CD"/>
    <w:rsid w:val="00853A0C"/>
    <w:rsid w:val="00853D70"/>
    <w:rsid w:val="00853F69"/>
    <w:rsid w:val="00853FDF"/>
    <w:rsid w:val="008540EE"/>
    <w:rsid w:val="008547F3"/>
    <w:rsid w:val="00854828"/>
    <w:rsid w:val="00854B02"/>
    <w:rsid w:val="00854D49"/>
    <w:rsid w:val="00854E27"/>
    <w:rsid w:val="00854FC0"/>
    <w:rsid w:val="008550B8"/>
    <w:rsid w:val="008552E8"/>
    <w:rsid w:val="008555E8"/>
    <w:rsid w:val="0085570A"/>
    <w:rsid w:val="008558BA"/>
    <w:rsid w:val="008558C7"/>
    <w:rsid w:val="00855C02"/>
    <w:rsid w:val="00855D4B"/>
    <w:rsid w:val="00855E76"/>
    <w:rsid w:val="00855E8E"/>
    <w:rsid w:val="0085601F"/>
    <w:rsid w:val="008561F3"/>
    <w:rsid w:val="00856204"/>
    <w:rsid w:val="00856338"/>
    <w:rsid w:val="00856AE0"/>
    <w:rsid w:val="00856C2B"/>
    <w:rsid w:val="00856DED"/>
    <w:rsid w:val="00856F2F"/>
    <w:rsid w:val="008570F2"/>
    <w:rsid w:val="008572AD"/>
    <w:rsid w:val="008572B7"/>
    <w:rsid w:val="0085770F"/>
    <w:rsid w:val="00857E12"/>
    <w:rsid w:val="00860106"/>
    <w:rsid w:val="00860158"/>
    <w:rsid w:val="0086021A"/>
    <w:rsid w:val="0086042C"/>
    <w:rsid w:val="008606B6"/>
    <w:rsid w:val="00860863"/>
    <w:rsid w:val="00860871"/>
    <w:rsid w:val="00860915"/>
    <w:rsid w:val="00860935"/>
    <w:rsid w:val="00860951"/>
    <w:rsid w:val="00860AE2"/>
    <w:rsid w:val="00860AF1"/>
    <w:rsid w:val="00860B23"/>
    <w:rsid w:val="00860DED"/>
    <w:rsid w:val="00861037"/>
    <w:rsid w:val="0086111F"/>
    <w:rsid w:val="008618F2"/>
    <w:rsid w:val="0086195E"/>
    <w:rsid w:val="008619CA"/>
    <w:rsid w:val="00861A45"/>
    <w:rsid w:val="00861E94"/>
    <w:rsid w:val="0086206B"/>
    <w:rsid w:val="0086218B"/>
    <w:rsid w:val="0086221F"/>
    <w:rsid w:val="0086222E"/>
    <w:rsid w:val="008622A8"/>
    <w:rsid w:val="00862612"/>
    <w:rsid w:val="0086280B"/>
    <w:rsid w:val="00862BE1"/>
    <w:rsid w:val="00862C30"/>
    <w:rsid w:val="008630BA"/>
    <w:rsid w:val="008630CA"/>
    <w:rsid w:val="0086320B"/>
    <w:rsid w:val="00863487"/>
    <w:rsid w:val="0086379C"/>
    <w:rsid w:val="00863942"/>
    <w:rsid w:val="00863A7A"/>
    <w:rsid w:val="00863C1A"/>
    <w:rsid w:val="00863DC1"/>
    <w:rsid w:val="00863DC3"/>
    <w:rsid w:val="0086406C"/>
    <w:rsid w:val="00864249"/>
    <w:rsid w:val="008647F6"/>
    <w:rsid w:val="0086496A"/>
    <w:rsid w:val="00864A1D"/>
    <w:rsid w:val="00864CB4"/>
    <w:rsid w:val="00865302"/>
    <w:rsid w:val="008654CD"/>
    <w:rsid w:val="008658C1"/>
    <w:rsid w:val="00865913"/>
    <w:rsid w:val="0086599A"/>
    <w:rsid w:val="00865C40"/>
    <w:rsid w:val="00865CA3"/>
    <w:rsid w:val="00865DC6"/>
    <w:rsid w:val="00865E2E"/>
    <w:rsid w:val="00865E36"/>
    <w:rsid w:val="008661B1"/>
    <w:rsid w:val="00866266"/>
    <w:rsid w:val="0086641A"/>
    <w:rsid w:val="00866817"/>
    <w:rsid w:val="0086685E"/>
    <w:rsid w:val="00866B5F"/>
    <w:rsid w:val="00866CF1"/>
    <w:rsid w:val="00866DB6"/>
    <w:rsid w:val="00866FD6"/>
    <w:rsid w:val="008671C6"/>
    <w:rsid w:val="008675A7"/>
    <w:rsid w:val="008675D1"/>
    <w:rsid w:val="0086778E"/>
    <w:rsid w:val="0086787A"/>
    <w:rsid w:val="008678F5"/>
    <w:rsid w:val="00867A87"/>
    <w:rsid w:val="00867B49"/>
    <w:rsid w:val="00867B75"/>
    <w:rsid w:val="00867DB6"/>
    <w:rsid w:val="00867FC6"/>
    <w:rsid w:val="0087001D"/>
    <w:rsid w:val="008700C0"/>
    <w:rsid w:val="00870206"/>
    <w:rsid w:val="00870350"/>
    <w:rsid w:val="00870483"/>
    <w:rsid w:val="008704C2"/>
    <w:rsid w:val="008705F5"/>
    <w:rsid w:val="00870782"/>
    <w:rsid w:val="00870808"/>
    <w:rsid w:val="0087089F"/>
    <w:rsid w:val="00870AC5"/>
    <w:rsid w:val="00870D9D"/>
    <w:rsid w:val="00870EEB"/>
    <w:rsid w:val="00870FB2"/>
    <w:rsid w:val="0087115B"/>
    <w:rsid w:val="008711F5"/>
    <w:rsid w:val="00871409"/>
    <w:rsid w:val="008717B0"/>
    <w:rsid w:val="00871889"/>
    <w:rsid w:val="00871A2C"/>
    <w:rsid w:val="00871B54"/>
    <w:rsid w:val="00871C94"/>
    <w:rsid w:val="00871D04"/>
    <w:rsid w:val="00871DD6"/>
    <w:rsid w:val="008722A1"/>
    <w:rsid w:val="008724FD"/>
    <w:rsid w:val="00872591"/>
    <w:rsid w:val="0087280C"/>
    <w:rsid w:val="00872A02"/>
    <w:rsid w:val="00872AF2"/>
    <w:rsid w:val="00872E1A"/>
    <w:rsid w:val="00872F0C"/>
    <w:rsid w:val="00873447"/>
    <w:rsid w:val="00873465"/>
    <w:rsid w:val="008736F3"/>
    <w:rsid w:val="008738C1"/>
    <w:rsid w:val="00873989"/>
    <w:rsid w:val="00873A03"/>
    <w:rsid w:val="00873A39"/>
    <w:rsid w:val="00873C08"/>
    <w:rsid w:val="00873C73"/>
    <w:rsid w:val="00873CB3"/>
    <w:rsid w:val="0087402E"/>
    <w:rsid w:val="008740BA"/>
    <w:rsid w:val="00874154"/>
    <w:rsid w:val="00874266"/>
    <w:rsid w:val="00874353"/>
    <w:rsid w:val="008743CD"/>
    <w:rsid w:val="008746B0"/>
    <w:rsid w:val="008746CA"/>
    <w:rsid w:val="0087477F"/>
    <w:rsid w:val="0087478F"/>
    <w:rsid w:val="008748DD"/>
    <w:rsid w:val="008748F7"/>
    <w:rsid w:val="00874A93"/>
    <w:rsid w:val="00874D09"/>
    <w:rsid w:val="00874DD4"/>
    <w:rsid w:val="008750D1"/>
    <w:rsid w:val="00875261"/>
    <w:rsid w:val="00875673"/>
    <w:rsid w:val="00875757"/>
    <w:rsid w:val="00875818"/>
    <w:rsid w:val="00875AEA"/>
    <w:rsid w:val="00875DD9"/>
    <w:rsid w:val="00875F7A"/>
    <w:rsid w:val="00876086"/>
    <w:rsid w:val="0087608D"/>
    <w:rsid w:val="008760C2"/>
    <w:rsid w:val="00876187"/>
    <w:rsid w:val="00876243"/>
    <w:rsid w:val="00876255"/>
    <w:rsid w:val="00876785"/>
    <w:rsid w:val="008767FC"/>
    <w:rsid w:val="00876A78"/>
    <w:rsid w:val="00876AC4"/>
    <w:rsid w:val="00876B56"/>
    <w:rsid w:val="00876C6E"/>
    <w:rsid w:val="00876DF0"/>
    <w:rsid w:val="008770FB"/>
    <w:rsid w:val="008771A2"/>
    <w:rsid w:val="008771CD"/>
    <w:rsid w:val="00877487"/>
    <w:rsid w:val="0087748D"/>
    <w:rsid w:val="008775D1"/>
    <w:rsid w:val="0087786F"/>
    <w:rsid w:val="0087789D"/>
    <w:rsid w:val="00877975"/>
    <w:rsid w:val="00877A29"/>
    <w:rsid w:val="00877AA8"/>
    <w:rsid w:val="00877AC9"/>
    <w:rsid w:val="00877DC4"/>
    <w:rsid w:val="0088030F"/>
    <w:rsid w:val="00880447"/>
    <w:rsid w:val="00880681"/>
    <w:rsid w:val="00880A24"/>
    <w:rsid w:val="00880A48"/>
    <w:rsid w:val="00880D92"/>
    <w:rsid w:val="00881284"/>
    <w:rsid w:val="0088139E"/>
    <w:rsid w:val="008813BA"/>
    <w:rsid w:val="00881425"/>
    <w:rsid w:val="008814EF"/>
    <w:rsid w:val="008815DC"/>
    <w:rsid w:val="008815EE"/>
    <w:rsid w:val="008817B6"/>
    <w:rsid w:val="008818AC"/>
    <w:rsid w:val="00881AD1"/>
    <w:rsid w:val="00881C6A"/>
    <w:rsid w:val="00881D29"/>
    <w:rsid w:val="008821B3"/>
    <w:rsid w:val="00882298"/>
    <w:rsid w:val="00882653"/>
    <w:rsid w:val="00882707"/>
    <w:rsid w:val="0088296D"/>
    <w:rsid w:val="00882BFA"/>
    <w:rsid w:val="00883117"/>
    <w:rsid w:val="008834A6"/>
    <w:rsid w:val="00883630"/>
    <w:rsid w:val="008837D9"/>
    <w:rsid w:val="008839A0"/>
    <w:rsid w:val="00883A5C"/>
    <w:rsid w:val="00883B63"/>
    <w:rsid w:val="00883C6F"/>
    <w:rsid w:val="00883F1F"/>
    <w:rsid w:val="00884159"/>
    <w:rsid w:val="0088415A"/>
    <w:rsid w:val="00884382"/>
    <w:rsid w:val="00884383"/>
    <w:rsid w:val="008845C3"/>
    <w:rsid w:val="008845D4"/>
    <w:rsid w:val="008848ED"/>
    <w:rsid w:val="00884969"/>
    <w:rsid w:val="0088499D"/>
    <w:rsid w:val="00884A85"/>
    <w:rsid w:val="00884AB0"/>
    <w:rsid w:val="00884AFD"/>
    <w:rsid w:val="00884B4F"/>
    <w:rsid w:val="00884D25"/>
    <w:rsid w:val="00884F33"/>
    <w:rsid w:val="00884F8C"/>
    <w:rsid w:val="0088501D"/>
    <w:rsid w:val="008850B7"/>
    <w:rsid w:val="0088516F"/>
    <w:rsid w:val="008853B3"/>
    <w:rsid w:val="008854E2"/>
    <w:rsid w:val="00885998"/>
    <w:rsid w:val="00885BD0"/>
    <w:rsid w:val="00885F0A"/>
    <w:rsid w:val="00885FD5"/>
    <w:rsid w:val="00885FFF"/>
    <w:rsid w:val="008860F9"/>
    <w:rsid w:val="008861DF"/>
    <w:rsid w:val="008862DE"/>
    <w:rsid w:val="0088630D"/>
    <w:rsid w:val="00886548"/>
    <w:rsid w:val="00886700"/>
    <w:rsid w:val="00886A56"/>
    <w:rsid w:val="00886B47"/>
    <w:rsid w:val="00886C68"/>
    <w:rsid w:val="00886CEE"/>
    <w:rsid w:val="00886D58"/>
    <w:rsid w:val="00887193"/>
    <w:rsid w:val="008874A5"/>
    <w:rsid w:val="00887830"/>
    <w:rsid w:val="00887831"/>
    <w:rsid w:val="008878F7"/>
    <w:rsid w:val="008879C1"/>
    <w:rsid w:val="008879C3"/>
    <w:rsid w:val="008879DF"/>
    <w:rsid w:val="00887A4E"/>
    <w:rsid w:val="008901D7"/>
    <w:rsid w:val="00890240"/>
    <w:rsid w:val="0089026E"/>
    <w:rsid w:val="008903A4"/>
    <w:rsid w:val="008904C3"/>
    <w:rsid w:val="008906D4"/>
    <w:rsid w:val="00890AE7"/>
    <w:rsid w:val="0089103E"/>
    <w:rsid w:val="008910CF"/>
    <w:rsid w:val="00891457"/>
    <w:rsid w:val="0089188B"/>
    <w:rsid w:val="0089194D"/>
    <w:rsid w:val="00891A20"/>
    <w:rsid w:val="00891A4D"/>
    <w:rsid w:val="00891D58"/>
    <w:rsid w:val="00891DA2"/>
    <w:rsid w:val="00891E9E"/>
    <w:rsid w:val="00891F4A"/>
    <w:rsid w:val="0089224D"/>
    <w:rsid w:val="008923FC"/>
    <w:rsid w:val="008926B6"/>
    <w:rsid w:val="00892740"/>
    <w:rsid w:val="008927B9"/>
    <w:rsid w:val="00892811"/>
    <w:rsid w:val="00892A8A"/>
    <w:rsid w:val="00892FFE"/>
    <w:rsid w:val="008933C7"/>
    <w:rsid w:val="0089387F"/>
    <w:rsid w:val="00893988"/>
    <w:rsid w:val="008939E1"/>
    <w:rsid w:val="00893F68"/>
    <w:rsid w:val="008943B0"/>
    <w:rsid w:val="0089448E"/>
    <w:rsid w:val="008944E6"/>
    <w:rsid w:val="00894586"/>
    <w:rsid w:val="008946AA"/>
    <w:rsid w:val="00894809"/>
    <w:rsid w:val="008948AC"/>
    <w:rsid w:val="0089491A"/>
    <w:rsid w:val="008949C0"/>
    <w:rsid w:val="00894ABE"/>
    <w:rsid w:val="00894E8B"/>
    <w:rsid w:val="00894F05"/>
    <w:rsid w:val="00894FE3"/>
    <w:rsid w:val="008952E5"/>
    <w:rsid w:val="00895527"/>
    <w:rsid w:val="0089578E"/>
    <w:rsid w:val="008958A3"/>
    <w:rsid w:val="008959EB"/>
    <w:rsid w:val="00895C77"/>
    <w:rsid w:val="00895C9D"/>
    <w:rsid w:val="00896092"/>
    <w:rsid w:val="0089609C"/>
    <w:rsid w:val="00896442"/>
    <w:rsid w:val="00896539"/>
    <w:rsid w:val="0089687A"/>
    <w:rsid w:val="00896964"/>
    <w:rsid w:val="00896AC6"/>
    <w:rsid w:val="00896B1B"/>
    <w:rsid w:val="00896DE8"/>
    <w:rsid w:val="00896EB1"/>
    <w:rsid w:val="008973B4"/>
    <w:rsid w:val="00897570"/>
    <w:rsid w:val="00897718"/>
    <w:rsid w:val="00897878"/>
    <w:rsid w:val="00897A16"/>
    <w:rsid w:val="00897F4B"/>
    <w:rsid w:val="00897F78"/>
    <w:rsid w:val="00897F97"/>
    <w:rsid w:val="008A019B"/>
    <w:rsid w:val="008A01CC"/>
    <w:rsid w:val="008A03FA"/>
    <w:rsid w:val="008A0685"/>
    <w:rsid w:val="008A06CB"/>
    <w:rsid w:val="008A06CE"/>
    <w:rsid w:val="008A06E5"/>
    <w:rsid w:val="008A07FD"/>
    <w:rsid w:val="008A0864"/>
    <w:rsid w:val="008A0DE0"/>
    <w:rsid w:val="008A0F05"/>
    <w:rsid w:val="008A149D"/>
    <w:rsid w:val="008A171C"/>
    <w:rsid w:val="008A1F56"/>
    <w:rsid w:val="008A1F8B"/>
    <w:rsid w:val="008A216D"/>
    <w:rsid w:val="008A232D"/>
    <w:rsid w:val="008A24EF"/>
    <w:rsid w:val="008A267A"/>
    <w:rsid w:val="008A2842"/>
    <w:rsid w:val="008A2852"/>
    <w:rsid w:val="008A29D7"/>
    <w:rsid w:val="008A2AE0"/>
    <w:rsid w:val="008A2CB0"/>
    <w:rsid w:val="008A2E03"/>
    <w:rsid w:val="008A2ED9"/>
    <w:rsid w:val="008A30AF"/>
    <w:rsid w:val="008A36AD"/>
    <w:rsid w:val="008A36DC"/>
    <w:rsid w:val="008A370D"/>
    <w:rsid w:val="008A3754"/>
    <w:rsid w:val="008A385E"/>
    <w:rsid w:val="008A3968"/>
    <w:rsid w:val="008A3AC1"/>
    <w:rsid w:val="008A3B45"/>
    <w:rsid w:val="008A3BBF"/>
    <w:rsid w:val="008A3D91"/>
    <w:rsid w:val="008A3E4B"/>
    <w:rsid w:val="008A3E7C"/>
    <w:rsid w:val="008A4144"/>
    <w:rsid w:val="008A4308"/>
    <w:rsid w:val="008A4337"/>
    <w:rsid w:val="008A44BE"/>
    <w:rsid w:val="008A462C"/>
    <w:rsid w:val="008A48BE"/>
    <w:rsid w:val="008A4A28"/>
    <w:rsid w:val="008A5638"/>
    <w:rsid w:val="008A566C"/>
    <w:rsid w:val="008A56B4"/>
    <w:rsid w:val="008A5948"/>
    <w:rsid w:val="008A5A8B"/>
    <w:rsid w:val="008A5AC3"/>
    <w:rsid w:val="008A5AC8"/>
    <w:rsid w:val="008A5B30"/>
    <w:rsid w:val="008A5C55"/>
    <w:rsid w:val="008A5D82"/>
    <w:rsid w:val="008A5FD7"/>
    <w:rsid w:val="008A6105"/>
    <w:rsid w:val="008A6FDE"/>
    <w:rsid w:val="008A6FFB"/>
    <w:rsid w:val="008A710B"/>
    <w:rsid w:val="008A72CF"/>
    <w:rsid w:val="008A7672"/>
    <w:rsid w:val="008A7B07"/>
    <w:rsid w:val="008A7B5E"/>
    <w:rsid w:val="008A7C4B"/>
    <w:rsid w:val="008A7CAC"/>
    <w:rsid w:val="008A7D3C"/>
    <w:rsid w:val="008A7ED8"/>
    <w:rsid w:val="008A7FB1"/>
    <w:rsid w:val="008A7FFC"/>
    <w:rsid w:val="008B00B3"/>
    <w:rsid w:val="008B012A"/>
    <w:rsid w:val="008B0B1E"/>
    <w:rsid w:val="008B1142"/>
    <w:rsid w:val="008B11F0"/>
    <w:rsid w:val="008B14C6"/>
    <w:rsid w:val="008B16DA"/>
    <w:rsid w:val="008B193C"/>
    <w:rsid w:val="008B1A0D"/>
    <w:rsid w:val="008B1B11"/>
    <w:rsid w:val="008B1BB3"/>
    <w:rsid w:val="008B1C10"/>
    <w:rsid w:val="008B1C16"/>
    <w:rsid w:val="008B1CB4"/>
    <w:rsid w:val="008B1D11"/>
    <w:rsid w:val="008B1F1B"/>
    <w:rsid w:val="008B2119"/>
    <w:rsid w:val="008B2337"/>
    <w:rsid w:val="008B2341"/>
    <w:rsid w:val="008B248B"/>
    <w:rsid w:val="008B2595"/>
    <w:rsid w:val="008B273F"/>
    <w:rsid w:val="008B2837"/>
    <w:rsid w:val="008B2A11"/>
    <w:rsid w:val="008B2E3C"/>
    <w:rsid w:val="008B33C3"/>
    <w:rsid w:val="008B346A"/>
    <w:rsid w:val="008B3844"/>
    <w:rsid w:val="008B38EF"/>
    <w:rsid w:val="008B39FC"/>
    <w:rsid w:val="008B3ABA"/>
    <w:rsid w:val="008B3B32"/>
    <w:rsid w:val="008B3C67"/>
    <w:rsid w:val="008B4134"/>
    <w:rsid w:val="008B42FA"/>
    <w:rsid w:val="008B4410"/>
    <w:rsid w:val="008B4560"/>
    <w:rsid w:val="008B482F"/>
    <w:rsid w:val="008B49A3"/>
    <w:rsid w:val="008B4A02"/>
    <w:rsid w:val="008B4BBB"/>
    <w:rsid w:val="008B4C5B"/>
    <w:rsid w:val="008B4C9F"/>
    <w:rsid w:val="008B4DA1"/>
    <w:rsid w:val="008B4F2B"/>
    <w:rsid w:val="008B51E6"/>
    <w:rsid w:val="008B525C"/>
    <w:rsid w:val="008B52B5"/>
    <w:rsid w:val="008B52F1"/>
    <w:rsid w:val="008B5701"/>
    <w:rsid w:val="008B5721"/>
    <w:rsid w:val="008B57FC"/>
    <w:rsid w:val="008B5994"/>
    <w:rsid w:val="008B615B"/>
    <w:rsid w:val="008B61FD"/>
    <w:rsid w:val="008B65F8"/>
    <w:rsid w:val="008B6723"/>
    <w:rsid w:val="008B6754"/>
    <w:rsid w:val="008B700B"/>
    <w:rsid w:val="008B7120"/>
    <w:rsid w:val="008B715E"/>
    <w:rsid w:val="008B728C"/>
    <w:rsid w:val="008B73D8"/>
    <w:rsid w:val="008B74ED"/>
    <w:rsid w:val="008B7507"/>
    <w:rsid w:val="008B765E"/>
    <w:rsid w:val="008B76A3"/>
    <w:rsid w:val="008B770A"/>
    <w:rsid w:val="008B7748"/>
    <w:rsid w:val="008B78BA"/>
    <w:rsid w:val="008B7931"/>
    <w:rsid w:val="008B7E6A"/>
    <w:rsid w:val="008B7FCD"/>
    <w:rsid w:val="008C00C7"/>
    <w:rsid w:val="008C0354"/>
    <w:rsid w:val="008C05DC"/>
    <w:rsid w:val="008C0780"/>
    <w:rsid w:val="008C07EA"/>
    <w:rsid w:val="008C0A44"/>
    <w:rsid w:val="008C0A77"/>
    <w:rsid w:val="008C0AFD"/>
    <w:rsid w:val="008C11F2"/>
    <w:rsid w:val="008C1895"/>
    <w:rsid w:val="008C1909"/>
    <w:rsid w:val="008C1928"/>
    <w:rsid w:val="008C1CC0"/>
    <w:rsid w:val="008C1EDC"/>
    <w:rsid w:val="008C1F1C"/>
    <w:rsid w:val="008C1F99"/>
    <w:rsid w:val="008C207E"/>
    <w:rsid w:val="008C2303"/>
    <w:rsid w:val="008C24D7"/>
    <w:rsid w:val="008C2B99"/>
    <w:rsid w:val="008C2CC6"/>
    <w:rsid w:val="008C2D7B"/>
    <w:rsid w:val="008C2F9D"/>
    <w:rsid w:val="008C3057"/>
    <w:rsid w:val="008C30E5"/>
    <w:rsid w:val="008C3323"/>
    <w:rsid w:val="008C33B7"/>
    <w:rsid w:val="008C347C"/>
    <w:rsid w:val="008C37B7"/>
    <w:rsid w:val="008C385E"/>
    <w:rsid w:val="008C3EFD"/>
    <w:rsid w:val="008C458C"/>
    <w:rsid w:val="008C473B"/>
    <w:rsid w:val="008C475D"/>
    <w:rsid w:val="008C4A9F"/>
    <w:rsid w:val="008C4CF1"/>
    <w:rsid w:val="008C4D16"/>
    <w:rsid w:val="008C50FC"/>
    <w:rsid w:val="008C5452"/>
    <w:rsid w:val="008C55A3"/>
    <w:rsid w:val="008C56DF"/>
    <w:rsid w:val="008C5782"/>
    <w:rsid w:val="008C5822"/>
    <w:rsid w:val="008C5A12"/>
    <w:rsid w:val="008C5E27"/>
    <w:rsid w:val="008C5F09"/>
    <w:rsid w:val="008C60D0"/>
    <w:rsid w:val="008C622A"/>
    <w:rsid w:val="008C624C"/>
    <w:rsid w:val="008C6274"/>
    <w:rsid w:val="008C64B0"/>
    <w:rsid w:val="008C6507"/>
    <w:rsid w:val="008C65EA"/>
    <w:rsid w:val="008C699C"/>
    <w:rsid w:val="008C6AD4"/>
    <w:rsid w:val="008C6CB3"/>
    <w:rsid w:val="008C6E3E"/>
    <w:rsid w:val="008C6EB7"/>
    <w:rsid w:val="008C6FDF"/>
    <w:rsid w:val="008C727C"/>
    <w:rsid w:val="008C7584"/>
    <w:rsid w:val="008C77BF"/>
    <w:rsid w:val="008C7980"/>
    <w:rsid w:val="008C799F"/>
    <w:rsid w:val="008C7A21"/>
    <w:rsid w:val="008C7B30"/>
    <w:rsid w:val="008C7F19"/>
    <w:rsid w:val="008D062C"/>
    <w:rsid w:val="008D0638"/>
    <w:rsid w:val="008D0684"/>
    <w:rsid w:val="008D074D"/>
    <w:rsid w:val="008D0AAD"/>
    <w:rsid w:val="008D0D3C"/>
    <w:rsid w:val="008D0E29"/>
    <w:rsid w:val="008D0F08"/>
    <w:rsid w:val="008D0FCF"/>
    <w:rsid w:val="008D110F"/>
    <w:rsid w:val="008D1141"/>
    <w:rsid w:val="008D125D"/>
    <w:rsid w:val="008D12C7"/>
    <w:rsid w:val="008D1608"/>
    <w:rsid w:val="008D1BB1"/>
    <w:rsid w:val="008D1C3C"/>
    <w:rsid w:val="008D1E41"/>
    <w:rsid w:val="008D1EC1"/>
    <w:rsid w:val="008D2027"/>
    <w:rsid w:val="008D2304"/>
    <w:rsid w:val="008D2364"/>
    <w:rsid w:val="008D238E"/>
    <w:rsid w:val="008D2452"/>
    <w:rsid w:val="008D25C9"/>
    <w:rsid w:val="008D26A6"/>
    <w:rsid w:val="008D288E"/>
    <w:rsid w:val="008D28E8"/>
    <w:rsid w:val="008D2A58"/>
    <w:rsid w:val="008D2AB7"/>
    <w:rsid w:val="008D2CEB"/>
    <w:rsid w:val="008D2D7D"/>
    <w:rsid w:val="008D2E77"/>
    <w:rsid w:val="008D2F6D"/>
    <w:rsid w:val="008D31FA"/>
    <w:rsid w:val="008D3490"/>
    <w:rsid w:val="008D3493"/>
    <w:rsid w:val="008D3A2F"/>
    <w:rsid w:val="008D3A32"/>
    <w:rsid w:val="008D3D0C"/>
    <w:rsid w:val="008D3E42"/>
    <w:rsid w:val="008D4011"/>
    <w:rsid w:val="008D4021"/>
    <w:rsid w:val="008D402D"/>
    <w:rsid w:val="008D418A"/>
    <w:rsid w:val="008D4230"/>
    <w:rsid w:val="008D44A4"/>
    <w:rsid w:val="008D44A6"/>
    <w:rsid w:val="008D46DE"/>
    <w:rsid w:val="008D4A90"/>
    <w:rsid w:val="008D4C07"/>
    <w:rsid w:val="008D4C22"/>
    <w:rsid w:val="008D4E88"/>
    <w:rsid w:val="008D4F5E"/>
    <w:rsid w:val="008D5277"/>
    <w:rsid w:val="008D588B"/>
    <w:rsid w:val="008D5A86"/>
    <w:rsid w:val="008D5AC7"/>
    <w:rsid w:val="008D5B82"/>
    <w:rsid w:val="008D5D75"/>
    <w:rsid w:val="008D5DF8"/>
    <w:rsid w:val="008D5E19"/>
    <w:rsid w:val="008D5EA2"/>
    <w:rsid w:val="008D5F4F"/>
    <w:rsid w:val="008D603B"/>
    <w:rsid w:val="008D6126"/>
    <w:rsid w:val="008D6546"/>
    <w:rsid w:val="008D6549"/>
    <w:rsid w:val="008D656F"/>
    <w:rsid w:val="008D65F7"/>
    <w:rsid w:val="008D666F"/>
    <w:rsid w:val="008D6B8A"/>
    <w:rsid w:val="008D6DEE"/>
    <w:rsid w:val="008D7546"/>
    <w:rsid w:val="008D78A1"/>
    <w:rsid w:val="008E068F"/>
    <w:rsid w:val="008E075C"/>
    <w:rsid w:val="008E0949"/>
    <w:rsid w:val="008E0A21"/>
    <w:rsid w:val="008E0A22"/>
    <w:rsid w:val="008E0C05"/>
    <w:rsid w:val="008E0E5F"/>
    <w:rsid w:val="008E0EA9"/>
    <w:rsid w:val="008E1024"/>
    <w:rsid w:val="008E1365"/>
    <w:rsid w:val="008E1533"/>
    <w:rsid w:val="008E15E0"/>
    <w:rsid w:val="008E180D"/>
    <w:rsid w:val="008E1C88"/>
    <w:rsid w:val="008E1E8B"/>
    <w:rsid w:val="008E1ECC"/>
    <w:rsid w:val="008E20EC"/>
    <w:rsid w:val="008E212A"/>
    <w:rsid w:val="008E228D"/>
    <w:rsid w:val="008E23B2"/>
    <w:rsid w:val="008E2450"/>
    <w:rsid w:val="008E26EE"/>
    <w:rsid w:val="008E29D9"/>
    <w:rsid w:val="008E2D3C"/>
    <w:rsid w:val="008E2EFD"/>
    <w:rsid w:val="008E3040"/>
    <w:rsid w:val="008E33B2"/>
    <w:rsid w:val="008E347E"/>
    <w:rsid w:val="008E373A"/>
    <w:rsid w:val="008E391A"/>
    <w:rsid w:val="008E3CA1"/>
    <w:rsid w:val="008E3F85"/>
    <w:rsid w:val="008E414B"/>
    <w:rsid w:val="008E4397"/>
    <w:rsid w:val="008E441C"/>
    <w:rsid w:val="008E4439"/>
    <w:rsid w:val="008E45CA"/>
    <w:rsid w:val="008E496A"/>
    <w:rsid w:val="008E499F"/>
    <w:rsid w:val="008E4A03"/>
    <w:rsid w:val="008E4BEE"/>
    <w:rsid w:val="008E4C77"/>
    <w:rsid w:val="008E4E37"/>
    <w:rsid w:val="008E4E5B"/>
    <w:rsid w:val="008E5062"/>
    <w:rsid w:val="008E555D"/>
    <w:rsid w:val="008E556E"/>
    <w:rsid w:val="008E55CC"/>
    <w:rsid w:val="008E56C1"/>
    <w:rsid w:val="008E5702"/>
    <w:rsid w:val="008E5C7F"/>
    <w:rsid w:val="008E5DC3"/>
    <w:rsid w:val="008E5F0D"/>
    <w:rsid w:val="008E6130"/>
    <w:rsid w:val="008E6288"/>
    <w:rsid w:val="008E6312"/>
    <w:rsid w:val="008E6338"/>
    <w:rsid w:val="008E6395"/>
    <w:rsid w:val="008E6439"/>
    <w:rsid w:val="008E6538"/>
    <w:rsid w:val="008E656D"/>
    <w:rsid w:val="008E662C"/>
    <w:rsid w:val="008E6865"/>
    <w:rsid w:val="008E6CAC"/>
    <w:rsid w:val="008E6DA9"/>
    <w:rsid w:val="008E6E44"/>
    <w:rsid w:val="008E7074"/>
    <w:rsid w:val="008E714E"/>
    <w:rsid w:val="008E723A"/>
    <w:rsid w:val="008E7665"/>
    <w:rsid w:val="008E79BE"/>
    <w:rsid w:val="008E7B98"/>
    <w:rsid w:val="008E7C63"/>
    <w:rsid w:val="008E7D00"/>
    <w:rsid w:val="008E7D04"/>
    <w:rsid w:val="008E7DFC"/>
    <w:rsid w:val="008F020A"/>
    <w:rsid w:val="008F024F"/>
    <w:rsid w:val="008F02AA"/>
    <w:rsid w:val="008F02DE"/>
    <w:rsid w:val="008F04F7"/>
    <w:rsid w:val="008F0559"/>
    <w:rsid w:val="008F0652"/>
    <w:rsid w:val="008F0769"/>
    <w:rsid w:val="008F08AC"/>
    <w:rsid w:val="008F08C2"/>
    <w:rsid w:val="008F0963"/>
    <w:rsid w:val="008F0E9F"/>
    <w:rsid w:val="008F12D7"/>
    <w:rsid w:val="008F13E6"/>
    <w:rsid w:val="008F14FC"/>
    <w:rsid w:val="008F17B4"/>
    <w:rsid w:val="008F1C33"/>
    <w:rsid w:val="008F1DD9"/>
    <w:rsid w:val="008F1F65"/>
    <w:rsid w:val="008F1FC6"/>
    <w:rsid w:val="008F20CD"/>
    <w:rsid w:val="008F221B"/>
    <w:rsid w:val="008F22C8"/>
    <w:rsid w:val="008F240B"/>
    <w:rsid w:val="008F26A6"/>
    <w:rsid w:val="008F2749"/>
    <w:rsid w:val="008F27D8"/>
    <w:rsid w:val="008F2987"/>
    <w:rsid w:val="008F31B2"/>
    <w:rsid w:val="008F32FA"/>
    <w:rsid w:val="008F3551"/>
    <w:rsid w:val="008F380A"/>
    <w:rsid w:val="008F3865"/>
    <w:rsid w:val="008F3B80"/>
    <w:rsid w:val="008F3BF9"/>
    <w:rsid w:val="008F3DD4"/>
    <w:rsid w:val="008F3FD5"/>
    <w:rsid w:val="008F4005"/>
    <w:rsid w:val="008F4129"/>
    <w:rsid w:val="008F41AC"/>
    <w:rsid w:val="008F41AD"/>
    <w:rsid w:val="008F43FA"/>
    <w:rsid w:val="008F4964"/>
    <w:rsid w:val="008F4A2B"/>
    <w:rsid w:val="008F4B3D"/>
    <w:rsid w:val="008F4B9A"/>
    <w:rsid w:val="008F4C94"/>
    <w:rsid w:val="008F4D5A"/>
    <w:rsid w:val="008F4FE3"/>
    <w:rsid w:val="008F5501"/>
    <w:rsid w:val="008F57EA"/>
    <w:rsid w:val="008F5819"/>
    <w:rsid w:val="008F5C14"/>
    <w:rsid w:val="008F5C70"/>
    <w:rsid w:val="008F5D43"/>
    <w:rsid w:val="008F63EE"/>
    <w:rsid w:val="008F644D"/>
    <w:rsid w:val="008F6676"/>
    <w:rsid w:val="008F67E0"/>
    <w:rsid w:val="008F7484"/>
    <w:rsid w:val="008F761C"/>
    <w:rsid w:val="008F7672"/>
    <w:rsid w:val="008F77D6"/>
    <w:rsid w:val="008F7933"/>
    <w:rsid w:val="008F7B9A"/>
    <w:rsid w:val="008F7ED5"/>
    <w:rsid w:val="008F7F79"/>
    <w:rsid w:val="0090011E"/>
    <w:rsid w:val="009003FB"/>
    <w:rsid w:val="00900668"/>
    <w:rsid w:val="0090071A"/>
    <w:rsid w:val="00900730"/>
    <w:rsid w:val="00900748"/>
    <w:rsid w:val="00900923"/>
    <w:rsid w:val="00900B9E"/>
    <w:rsid w:val="00901273"/>
    <w:rsid w:val="00901492"/>
    <w:rsid w:val="00901644"/>
    <w:rsid w:val="00901732"/>
    <w:rsid w:val="009019D9"/>
    <w:rsid w:val="00901B98"/>
    <w:rsid w:val="0090234C"/>
    <w:rsid w:val="00902374"/>
    <w:rsid w:val="009023B3"/>
    <w:rsid w:val="009023F1"/>
    <w:rsid w:val="0090252D"/>
    <w:rsid w:val="009025A7"/>
    <w:rsid w:val="00902695"/>
    <w:rsid w:val="009026A7"/>
    <w:rsid w:val="00902CBF"/>
    <w:rsid w:val="00902E75"/>
    <w:rsid w:val="00902F5E"/>
    <w:rsid w:val="00902FF5"/>
    <w:rsid w:val="00903255"/>
    <w:rsid w:val="009032B3"/>
    <w:rsid w:val="009035F3"/>
    <w:rsid w:val="00903861"/>
    <w:rsid w:val="00903E2C"/>
    <w:rsid w:val="00903F28"/>
    <w:rsid w:val="00903F68"/>
    <w:rsid w:val="00903FB4"/>
    <w:rsid w:val="00904036"/>
    <w:rsid w:val="009040EF"/>
    <w:rsid w:val="009041B7"/>
    <w:rsid w:val="00904450"/>
    <w:rsid w:val="009044F4"/>
    <w:rsid w:val="00904530"/>
    <w:rsid w:val="009048EE"/>
    <w:rsid w:val="00904BDC"/>
    <w:rsid w:val="009051A2"/>
    <w:rsid w:val="00905291"/>
    <w:rsid w:val="00905346"/>
    <w:rsid w:val="00905364"/>
    <w:rsid w:val="0090538F"/>
    <w:rsid w:val="00905980"/>
    <w:rsid w:val="00905CF1"/>
    <w:rsid w:val="00905D1F"/>
    <w:rsid w:val="00905E21"/>
    <w:rsid w:val="00905F90"/>
    <w:rsid w:val="00906452"/>
    <w:rsid w:val="00906A61"/>
    <w:rsid w:val="00906AAE"/>
    <w:rsid w:val="00906D21"/>
    <w:rsid w:val="009070D3"/>
    <w:rsid w:val="009074F0"/>
    <w:rsid w:val="00907507"/>
    <w:rsid w:val="009075F1"/>
    <w:rsid w:val="0090768F"/>
    <w:rsid w:val="0090774B"/>
    <w:rsid w:val="00907855"/>
    <w:rsid w:val="009078BB"/>
    <w:rsid w:val="00907B4D"/>
    <w:rsid w:val="00907B62"/>
    <w:rsid w:val="0091005E"/>
    <w:rsid w:val="00910066"/>
    <w:rsid w:val="00910077"/>
    <w:rsid w:val="0091011C"/>
    <w:rsid w:val="009101F0"/>
    <w:rsid w:val="00910264"/>
    <w:rsid w:val="00910317"/>
    <w:rsid w:val="00910376"/>
    <w:rsid w:val="009109A4"/>
    <w:rsid w:val="00910E15"/>
    <w:rsid w:val="00910F52"/>
    <w:rsid w:val="00910F89"/>
    <w:rsid w:val="00910FE8"/>
    <w:rsid w:val="00911097"/>
    <w:rsid w:val="0091132A"/>
    <w:rsid w:val="00911347"/>
    <w:rsid w:val="009114A3"/>
    <w:rsid w:val="009117BF"/>
    <w:rsid w:val="009118E5"/>
    <w:rsid w:val="009119AB"/>
    <w:rsid w:val="00911B8D"/>
    <w:rsid w:val="00911C9A"/>
    <w:rsid w:val="00912133"/>
    <w:rsid w:val="0091240E"/>
    <w:rsid w:val="0091262B"/>
    <w:rsid w:val="00912C03"/>
    <w:rsid w:val="00912D08"/>
    <w:rsid w:val="00912F43"/>
    <w:rsid w:val="00913125"/>
    <w:rsid w:val="00913287"/>
    <w:rsid w:val="0091330A"/>
    <w:rsid w:val="009133E1"/>
    <w:rsid w:val="0091368C"/>
    <w:rsid w:val="00913904"/>
    <w:rsid w:val="00913BCA"/>
    <w:rsid w:val="00913C27"/>
    <w:rsid w:val="00913D16"/>
    <w:rsid w:val="00913F80"/>
    <w:rsid w:val="00914029"/>
    <w:rsid w:val="0091402E"/>
    <w:rsid w:val="009140E1"/>
    <w:rsid w:val="009141A4"/>
    <w:rsid w:val="00914285"/>
    <w:rsid w:val="009142E5"/>
    <w:rsid w:val="009142F0"/>
    <w:rsid w:val="009143D6"/>
    <w:rsid w:val="00914475"/>
    <w:rsid w:val="009147A1"/>
    <w:rsid w:val="00914857"/>
    <w:rsid w:val="00914A23"/>
    <w:rsid w:val="00914AD9"/>
    <w:rsid w:val="00914B44"/>
    <w:rsid w:val="00914FFB"/>
    <w:rsid w:val="00915073"/>
    <w:rsid w:val="00915110"/>
    <w:rsid w:val="009151B2"/>
    <w:rsid w:val="00915326"/>
    <w:rsid w:val="00915501"/>
    <w:rsid w:val="009155AC"/>
    <w:rsid w:val="009155B6"/>
    <w:rsid w:val="009156EA"/>
    <w:rsid w:val="00915798"/>
    <w:rsid w:val="00915896"/>
    <w:rsid w:val="009158DB"/>
    <w:rsid w:val="00915980"/>
    <w:rsid w:val="00915BAC"/>
    <w:rsid w:val="00915C70"/>
    <w:rsid w:val="00915DBB"/>
    <w:rsid w:val="009160B0"/>
    <w:rsid w:val="00916585"/>
    <w:rsid w:val="009165C6"/>
    <w:rsid w:val="00916656"/>
    <w:rsid w:val="00916786"/>
    <w:rsid w:val="0091696D"/>
    <w:rsid w:val="00916AB6"/>
    <w:rsid w:val="00916C42"/>
    <w:rsid w:val="00916E59"/>
    <w:rsid w:val="009174EE"/>
    <w:rsid w:val="00917802"/>
    <w:rsid w:val="00917906"/>
    <w:rsid w:val="0091796C"/>
    <w:rsid w:val="00917B5F"/>
    <w:rsid w:val="00917C41"/>
    <w:rsid w:val="009200C1"/>
    <w:rsid w:val="009200C8"/>
    <w:rsid w:val="00920134"/>
    <w:rsid w:val="00920500"/>
    <w:rsid w:val="009206EC"/>
    <w:rsid w:val="00920D76"/>
    <w:rsid w:val="00920DCE"/>
    <w:rsid w:val="00920F9E"/>
    <w:rsid w:val="009210A4"/>
    <w:rsid w:val="00921206"/>
    <w:rsid w:val="00921413"/>
    <w:rsid w:val="009215D9"/>
    <w:rsid w:val="00921605"/>
    <w:rsid w:val="009218BD"/>
    <w:rsid w:val="00921B2C"/>
    <w:rsid w:val="00921BCB"/>
    <w:rsid w:val="00921CAB"/>
    <w:rsid w:val="00921D6E"/>
    <w:rsid w:val="00921D82"/>
    <w:rsid w:val="00921DF2"/>
    <w:rsid w:val="00921F89"/>
    <w:rsid w:val="00922493"/>
    <w:rsid w:val="009225B4"/>
    <w:rsid w:val="00922985"/>
    <w:rsid w:val="00922A2E"/>
    <w:rsid w:val="00922C2D"/>
    <w:rsid w:val="00922CD5"/>
    <w:rsid w:val="00922E69"/>
    <w:rsid w:val="00922FBC"/>
    <w:rsid w:val="009232BD"/>
    <w:rsid w:val="0092337E"/>
    <w:rsid w:val="00923553"/>
    <w:rsid w:val="009239D5"/>
    <w:rsid w:val="00923F20"/>
    <w:rsid w:val="00924284"/>
    <w:rsid w:val="00924829"/>
    <w:rsid w:val="00924A71"/>
    <w:rsid w:val="00924D33"/>
    <w:rsid w:val="009255CA"/>
    <w:rsid w:val="0092569F"/>
    <w:rsid w:val="0092575E"/>
    <w:rsid w:val="009257C1"/>
    <w:rsid w:val="00925AD6"/>
    <w:rsid w:val="00925F85"/>
    <w:rsid w:val="009261BB"/>
    <w:rsid w:val="009266DF"/>
    <w:rsid w:val="00926989"/>
    <w:rsid w:val="00926AD6"/>
    <w:rsid w:val="00926EC4"/>
    <w:rsid w:val="009271B5"/>
    <w:rsid w:val="009274E9"/>
    <w:rsid w:val="00927906"/>
    <w:rsid w:val="00927ED6"/>
    <w:rsid w:val="00927FFD"/>
    <w:rsid w:val="00930122"/>
    <w:rsid w:val="009308D8"/>
    <w:rsid w:val="00930B9D"/>
    <w:rsid w:val="00931050"/>
    <w:rsid w:val="00931A22"/>
    <w:rsid w:val="00931A4D"/>
    <w:rsid w:val="00931AAB"/>
    <w:rsid w:val="00931AB1"/>
    <w:rsid w:val="00931BBD"/>
    <w:rsid w:val="00931C3C"/>
    <w:rsid w:val="00931DD0"/>
    <w:rsid w:val="00931EB1"/>
    <w:rsid w:val="00931F5C"/>
    <w:rsid w:val="00931FBC"/>
    <w:rsid w:val="00932104"/>
    <w:rsid w:val="00932237"/>
    <w:rsid w:val="00932347"/>
    <w:rsid w:val="009323A2"/>
    <w:rsid w:val="009323BD"/>
    <w:rsid w:val="009323BE"/>
    <w:rsid w:val="009325C6"/>
    <w:rsid w:val="009325DD"/>
    <w:rsid w:val="009325E9"/>
    <w:rsid w:val="009327A7"/>
    <w:rsid w:val="00932AF0"/>
    <w:rsid w:val="00932C43"/>
    <w:rsid w:val="00932CDF"/>
    <w:rsid w:val="00932D18"/>
    <w:rsid w:val="00932EA3"/>
    <w:rsid w:val="00932F04"/>
    <w:rsid w:val="00932FE7"/>
    <w:rsid w:val="0093311B"/>
    <w:rsid w:val="0093316A"/>
    <w:rsid w:val="00933435"/>
    <w:rsid w:val="00933C66"/>
    <w:rsid w:val="00933CEE"/>
    <w:rsid w:val="00933D30"/>
    <w:rsid w:val="00934182"/>
    <w:rsid w:val="009341B5"/>
    <w:rsid w:val="00934453"/>
    <w:rsid w:val="00934472"/>
    <w:rsid w:val="0093449A"/>
    <w:rsid w:val="009346A6"/>
    <w:rsid w:val="00934793"/>
    <w:rsid w:val="009347B3"/>
    <w:rsid w:val="00934844"/>
    <w:rsid w:val="00934A63"/>
    <w:rsid w:val="0093558A"/>
    <w:rsid w:val="009355E0"/>
    <w:rsid w:val="00935993"/>
    <w:rsid w:val="00935A1A"/>
    <w:rsid w:val="00935B4B"/>
    <w:rsid w:val="00935BBC"/>
    <w:rsid w:val="00935D80"/>
    <w:rsid w:val="00935EBF"/>
    <w:rsid w:val="00935F59"/>
    <w:rsid w:val="00935FFE"/>
    <w:rsid w:val="0093613C"/>
    <w:rsid w:val="0093634D"/>
    <w:rsid w:val="00936568"/>
    <w:rsid w:val="00936854"/>
    <w:rsid w:val="0093692C"/>
    <w:rsid w:val="00936A50"/>
    <w:rsid w:val="00936B88"/>
    <w:rsid w:val="00936C51"/>
    <w:rsid w:val="00936C7A"/>
    <w:rsid w:val="00936E15"/>
    <w:rsid w:val="00936F03"/>
    <w:rsid w:val="00936F44"/>
    <w:rsid w:val="0093728B"/>
    <w:rsid w:val="00937458"/>
    <w:rsid w:val="0093747F"/>
    <w:rsid w:val="0093753E"/>
    <w:rsid w:val="00937820"/>
    <w:rsid w:val="00937974"/>
    <w:rsid w:val="00937E92"/>
    <w:rsid w:val="00940124"/>
    <w:rsid w:val="009401CE"/>
    <w:rsid w:val="0094022C"/>
    <w:rsid w:val="0094029B"/>
    <w:rsid w:val="009402F8"/>
    <w:rsid w:val="009403E7"/>
    <w:rsid w:val="00940726"/>
    <w:rsid w:val="00940876"/>
    <w:rsid w:val="00940A5F"/>
    <w:rsid w:val="00940A97"/>
    <w:rsid w:val="00940BEC"/>
    <w:rsid w:val="00940CA8"/>
    <w:rsid w:val="00940CE0"/>
    <w:rsid w:val="00940E91"/>
    <w:rsid w:val="00940EE8"/>
    <w:rsid w:val="0094114C"/>
    <w:rsid w:val="00941214"/>
    <w:rsid w:val="00941246"/>
    <w:rsid w:val="009412C1"/>
    <w:rsid w:val="00941313"/>
    <w:rsid w:val="009413A6"/>
    <w:rsid w:val="00941451"/>
    <w:rsid w:val="0094173B"/>
    <w:rsid w:val="00941837"/>
    <w:rsid w:val="00941B45"/>
    <w:rsid w:val="00941CA7"/>
    <w:rsid w:val="00941CB8"/>
    <w:rsid w:val="00941D8C"/>
    <w:rsid w:val="00941F7A"/>
    <w:rsid w:val="00942183"/>
    <w:rsid w:val="009424A9"/>
    <w:rsid w:val="00942528"/>
    <w:rsid w:val="009426DE"/>
    <w:rsid w:val="009426E4"/>
    <w:rsid w:val="009429EA"/>
    <w:rsid w:val="00942C31"/>
    <w:rsid w:val="00942C62"/>
    <w:rsid w:val="00943047"/>
    <w:rsid w:val="009434F5"/>
    <w:rsid w:val="009435A9"/>
    <w:rsid w:val="0094370E"/>
    <w:rsid w:val="009439BE"/>
    <w:rsid w:val="00943B94"/>
    <w:rsid w:val="00943DF2"/>
    <w:rsid w:val="00943E63"/>
    <w:rsid w:val="00944129"/>
    <w:rsid w:val="00944232"/>
    <w:rsid w:val="0094425B"/>
    <w:rsid w:val="0094439C"/>
    <w:rsid w:val="00944B12"/>
    <w:rsid w:val="00944C1B"/>
    <w:rsid w:val="00944D75"/>
    <w:rsid w:val="00944ECE"/>
    <w:rsid w:val="009451B9"/>
    <w:rsid w:val="00945284"/>
    <w:rsid w:val="009454C1"/>
    <w:rsid w:val="009454C2"/>
    <w:rsid w:val="009455D1"/>
    <w:rsid w:val="00945832"/>
    <w:rsid w:val="00945ADA"/>
    <w:rsid w:val="00945F64"/>
    <w:rsid w:val="009460B8"/>
    <w:rsid w:val="009461F1"/>
    <w:rsid w:val="00946308"/>
    <w:rsid w:val="00946B43"/>
    <w:rsid w:val="00946C13"/>
    <w:rsid w:val="00946D3E"/>
    <w:rsid w:val="00946FCC"/>
    <w:rsid w:val="0094701F"/>
    <w:rsid w:val="00947023"/>
    <w:rsid w:val="00947BA9"/>
    <w:rsid w:val="00947C80"/>
    <w:rsid w:val="00947F11"/>
    <w:rsid w:val="00950566"/>
    <w:rsid w:val="0095065A"/>
    <w:rsid w:val="009507A3"/>
    <w:rsid w:val="00950822"/>
    <w:rsid w:val="0095095F"/>
    <w:rsid w:val="0095098C"/>
    <w:rsid w:val="00950C01"/>
    <w:rsid w:val="00950C1A"/>
    <w:rsid w:val="00950DE5"/>
    <w:rsid w:val="009512B5"/>
    <w:rsid w:val="0095170E"/>
    <w:rsid w:val="00951CBC"/>
    <w:rsid w:val="00951D53"/>
    <w:rsid w:val="00951ECD"/>
    <w:rsid w:val="00951F2B"/>
    <w:rsid w:val="00952026"/>
    <w:rsid w:val="0095231D"/>
    <w:rsid w:val="0095240E"/>
    <w:rsid w:val="00952530"/>
    <w:rsid w:val="009527FA"/>
    <w:rsid w:val="00952A21"/>
    <w:rsid w:val="00952A44"/>
    <w:rsid w:val="00952BC2"/>
    <w:rsid w:val="00952BE3"/>
    <w:rsid w:val="00952FD6"/>
    <w:rsid w:val="00953035"/>
    <w:rsid w:val="009530EC"/>
    <w:rsid w:val="00953101"/>
    <w:rsid w:val="0095320E"/>
    <w:rsid w:val="00953AAC"/>
    <w:rsid w:val="00954034"/>
    <w:rsid w:val="0095409E"/>
    <w:rsid w:val="00954139"/>
    <w:rsid w:val="00954249"/>
    <w:rsid w:val="009542F3"/>
    <w:rsid w:val="0095442B"/>
    <w:rsid w:val="00954500"/>
    <w:rsid w:val="009545BB"/>
    <w:rsid w:val="00954603"/>
    <w:rsid w:val="0095475E"/>
    <w:rsid w:val="0095480A"/>
    <w:rsid w:val="0095485A"/>
    <w:rsid w:val="00954FAC"/>
    <w:rsid w:val="0095503E"/>
    <w:rsid w:val="009550D8"/>
    <w:rsid w:val="00955299"/>
    <w:rsid w:val="009552B5"/>
    <w:rsid w:val="00955305"/>
    <w:rsid w:val="00955498"/>
    <w:rsid w:val="009554B3"/>
    <w:rsid w:val="0095553F"/>
    <w:rsid w:val="0095565D"/>
    <w:rsid w:val="00955BE7"/>
    <w:rsid w:val="00955C5E"/>
    <w:rsid w:val="00955CD1"/>
    <w:rsid w:val="00955D31"/>
    <w:rsid w:val="00955D54"/>
    <w:rsid w:val="00955E37"/>
    <w:rsid w:val="00955F31"/>
    <w:rsid w:val="00955FDC"/>
    <w:rsid w:val="0095641F"/>
    <w:rsid w:val="009567D9"/>
    <w:rsid w:val="00956D06"/>
    <w:rsid w:val="00956D5E"/>
    <w:rsid w:val="0095718A"/>
    <w:rsid w:val="00957315"/>
    <w:rsid w:val="009575B3"/>
    <w:rsid w:val="00957BFF"/>
    <w:rsid w:val="00957D78"/>
    <w:rsid w:val="00957E0E"/>
    <w:rsid w:val="009600E8"/>
    <w:rsid w:val="00960173"/>
    <w:rsid w:val="00960390"/>
    <w:rsid w:val="009604E2"/>
    <w:rsid w:val="009607DE"/>
    <w:rsid w:val="0096087A"/>
    <w:rsid w:val="009608C0"/>
    <w:rsid w:val="00960988"/>
    <w:rsid w:val="00960B91"/>
    <w:rsid w:val="00960BA0"/>
    <w:rsid w:val="00960C35"/>
    <w:rsid w:val="00960D99"/>
    <w:rsid w:val="00960F46"/>
    <w:rsid w:val="009611AC"/>
    <w:rsid w:val="009613E9"/>
    <w:rsid w:val="00961428"/>
    <w:rsid w:val="009617B3"/>
    <w:rsid w:val="009617CA"/>
    <w:rsid w:val="009617DF"/>
    <w:rsid w:val="00961855"/>
    <w:rsid w:val="009619BF"/>
    <w:rsid w:val="00961E64"/>
    <w:rsid w:val="00961EBD"/>
    <w:rsid w:val="00961F0A"/>
    <w:rsid w:val="00961FC8"/>
    <w:rsid w:val="009621C7"/>
    <w:rsid w:val="00962485"/>
    <w:rsid w:val="00962698"/>
    <w:rsid w:val="00962708"/>
    <w:rsid w:val="0096274A"/>
    <w:rsid w:val="00962A8D"/>
    <w:rsid w:val="00962DDC"/>
    <w:rsid w:val="00962EC0"/>
    <w:rsid w:val="009630F4"/>
    <w:rsid w:val="0096315C"/>
    <w:rsid w:val="00963234"/>
    <w:rsid w:val="0096353D"/>
    <w:rsid w:val="009635A4"/>
    <w:rsid w:val="009635B4"/>
    <w:rsid w:val="009636C0"/>
    <w:rsid w:val="00963718"/>
    <w:rsid w:val="00963A5B"/>
    <w:rsid w:val="00963B53"/>
    <w:rsid w:val="00963D74"/>
    <w:rsid w:val="00963E42"/>
    <w:rsid w:val="00964213"/>
    <w:rsid w:val="00964234"/>
    <w:rsid w:val="0096428E"/>
    <w:rsid w:val="0096445C"/>
    <w:rsid w:val="00964770"/>
    <w:rsid w:val="00964906"/>
    <w:rsid w:val="00964A00"/>
    <w:rsid w:val="00964AB4"/>
    <w:rsid w:val="00964CBD"/>
    <w:rsid w:val="00964EAA"/>
    <w:rsid w:val="00964F74"/>
    <w:rsid w:val="0096505F"/>
    <w:rsid w:val="009650AB"/>
    <w:rsid w:val="0096511E"/>
    <w:rsid w:val="0096575F"/>
    <w:rsid w:val="00965A47"/>
    <w:rsid w:val="00965CC2"/>
    <w:rsid w:val="00966112"/>
    <w:rsid w:val="009661DC"/>
    <w:rsid w:val="00966674"/>
    <w:rsid w:val="0096685F"/>
    <w:rsid w:val="0096697E"/>
    <w:rsid w:val="00966A9A"/>
    <w:rsid w:val="00966B40"/>
    <w:rsid w:val="00966B7D"/>
    <w:rsid w:val="00966DAC"/>
    <w:rsid w:val="00966EA8"/>
    <w:rsid w:val="0096707B"/>
    <w:rsid w:val="009671DD"/>
    <w:rsid w:val="00967263"/>
    <w:rsid w:val="00967280"/>
    <w:rsid w:val="009674F4"/>
    <w:rsid w:val="009676E7"/>
    <w:rsid w:val="00967754"/>
    <w:rsid w:val="009677AA"/>
    <w:rsid w:val="00967823"/>
    <w:rsid w:val="00967886"/>
    <w:rsid w:val="00967AF3"/>
    <w:rsid w:val="00967B32"/>
    <w:rsid w:val="00970123"/>
    <w:rsid w:val="00970228"/>
    <w:rsid w:val="009702C7"/>
    <w:rsid w:val="009703D8"/>
    <w:rsid w:val="00970419"/>
    <w:rsid w:val="00970713"/>
    <w:rsid w:val="00970B68"/>
    <w:rsid w:val="00970C37"/>
    <w:rsid w:val="00970D0D"/>
    <w:rsid w:val="0097121D"/>
    <w:rsid w:val="009712E3"/>
    <w:rsid w:val="009712E9"/>
    <w:rsid w:val="00971393"/>
    <w:rsid w:val="00971611"/>
    <w:rsid w:val="009718D3"/>
    <w:rsid w:val="00971935"/>
    <w:rsid w:val="00971A4E"/>
    <w:rsid w:val="00971AE8"/>
    <w:rsid w:val="00971E5E"/>
    <w:rsid w:val="0097201B"/>
    <w:rsid w:val="0097241C"/>
    <w:rsid w:val="0097267A"/>
    <w:rsid w:val="009727BC"/>
    <w:rsid w:val="0097287B"/>
    <w:rsid w:val="00972B1C"/>
    <w:rsid w:val="00972C33"/>
    <w:rsid w:val="00972D23"/>
    <w:rsid w:val="00972E25"/>
    <w:rsid w:val="00972F50"/>
    <w:rsid w:val="009733CE"/>
    <w:rsid w:val="0097343E"/>
    <w:rsid w:val="00973474"/>
    <w:rsid w:val="00973735"/>
    <w:rsid w:val="009739C6"/>
    <w:rsid w:val="009739F6"/>
    <w:rsid w:val="00973A79"/>
    <w:rsid w:val="00973AF1"/>
    <w:rsid w:val="00973C49"/>
    <w:rsid w:val="00973D74"/>
    <w:rsid w:val="00973E72"/>
    <w:rsid w:val="00973E94"/>
    <w:rsid w:val="00974260"/>
    <w:rsid w:val="00974870"/>
    <w:rsid w:val="00974D2F"/>
    <w:rsid w:val="00974F35"/>
    <w:rsid w:val="00975490"/>
    <w:rsid w:val="00975503"/>
    <w:rsid w:val="00975738"/>
    <w:rsid w:val="0097580A"/>
    <w:rsid w:val="0097581C"/>
    <w:rsid w:val="009759D3"/>
    <w:rsid w:val="00975A1E"/>
    <w:rsid w:val="00975C54"/>
    <w:rsid w:val="00975D1D"/>
    <w:rsid w:val="00976316"/>
    <w:rsid w:val="009763B5"/>
    <w:rsid w:val="009763BF"/>
    <w:rsid w:val="0097654B"/>
    <w:rsid w:val="0097659F"/>
    <w:rsid w:val="009765F9"/>
    <w:rsid w:val="00976D05"/>
    <w:rsid w:val="0097701E"/>
    <w:rsid w:val="0097709F"/>
    <w:rsid w:val="00977117"/>
    <w:rsid w:val="009775AA"/>
    <w:rsid w:val="0097768F"/>
    <w:rsid w:val="009776CA"/>
    <w:rsid w:val="009778B6"/>
    <w:rsid w:val="009778DF"/>
    <w:rsid w:val="00977C0A"/>
    <w:rsid w:val="00977E15"/>
    <w:rsid w:val="00977F0C"/>
    <w:rsid w:val="009802A1"/>
    <w:rsid w:val="009804CB"/>
    <w:rsid w:val="009804E0"/>
    <w:rsid w:val="00980658"/>
    <w:rsid w:val="009806E6"/>
    <w:rsid w:val="009808E1"/>
    <w:rsid w:val="009808E2"/>
    <w:rsid w:val="009809BC"/>
    <w:rsid w:val="00980A08"/>
    <w:rsid w:val="00980AAA"/>
    <w:rsid w:val="00980AC5"/>
    <w:rsid w:val="00980DD5"/>
    <w:rsid w:val="00980E61"/>
    <w:rsid w:val="00981242"/>
    <w:rsid w:val="00981275"/>
    <w:rsid w:val="009813D6"/>
    <w:rsid w:val="0098144B"/>
    <w:rsid w:val="00981591"/>
    <w:rsid w:val="0098159F"/>
    <w:rsid w:val="00981874"/>
    <w:rsid w:val="00981AB9"/>
    <w:rsid w:val="00981B9B"/>
    <w:rsid w:val="00981C28"/>
    <w:rsid w:val="00981C87"/>
    <w:rsid w:val="00981D45"/>
    <w:rsid w:val="00982A34"/>
    <w:rsid w:val="00982D44"/>
    <w:rsid w:val="00983128"/>
    <w:rsid w:val="0098322B"/>
    <w:rsid w:val="00983388"/>
    <w:rsid w:val="009833E8"/>
    <w:rsid w:val="009835D7"/>
    <w:rsid w:val="009836D7"/>
    <w:rsid w:val="00983768"/>
    <w:rsid w:val="009837A5"/>
    <w:rsid w:val="009838FA"/>
    <w:rsid w:val="00983978"/>
    <w:rsid w:val="00983A34"/>
    <w:rsid w:val="00983A7F"/>
    <w:rsid w:val="00983F42"/>
    <w:rsid w:val="00983F47"/>
    <w:rsid w:val="00984310"/>
    <w:rsid w:val="00984319"/>
    <w:rsid w:val="0098432E"/>
    <w:rsid w:val="0098436D"/>
    <w:rsid w:val="009845D3"/>
    <w:rsid w:val="00984C7B"/>
    <w:rsid w:val="00984CBF"/>
    <w:rsid w:val="00984E83"/>
    <w:rsid w:val="0098508F"/>
    <w:rsid w:val="009850FC"/>
    <w:rsid w:val="0098518D"/>
    <w:rsid w:val="009852D8"/>
    <w:rsid w:val="0098553E"/>
    <w:rsid w:val="00985626"/>
    <w:rsid w:val="009856B2"/>
    <w:rsid w:val="00985AB9"/>
    <w:rsid w:val="00985ECE"/>
    <w:rsid w:val="00985F63"/>
    <w:rsid w:val="009861A9"/>
    <w:rsid w:val="009862A5"/>
    <w:rsid w:val="0098634F"/>
    <w:rsid w:val="00986370"/>
    <w:rsid w:val="009864C8"/>
    <w:rsid w:val="009864FE"/>
    <w:rsid w:val="009867E2"/>
    <w:rsid w:val="00986AA4"/>
    <w:rsid w:val="00986B40"/>
    <w:rsid w:val="00986CBA"/>
    <w:rsid w:val="00986D33"/>
    <w:rsid w:val="00986D80"/>
    <w:rsid w:val="00986ED0"/>
    <w:rsid w:val="00986EE6"/>
    <w:rsid w:val="00986F28"/>
    <w:rsid w:val="00987047"/>
    <w:rsid w:val="0098713E"/>
    <w:rsid w:val="0098754A"/>
    <w:rsid w:val="009876A7"/>
    <w:rsid w:val="009876BB"/>
    <w:rsid w:val="0098786D"/>
    <w:rsid w:val="009879F2"/>
    <w:rsid w:val="00987ADD"/>
    <w:rsid w:val="00987D09"/>
    <w:rsid w:val="00987DF6"/>
    <w:rsid w:val="009901A9"/>
    <w:rsid w:val="00990256"/>
    <w:rsid w:val="00990290"/>
    <w:rsid w:val="009904A9"/>
    <w:rsid w:val="00990707"/>
    <w:rsid w:val="00990708"/>
    <w:rsid w:val="00990B42"/>
    <w:rsid w:val="00991306"/>
    <w:rsid w:val="0099139C"/>
    <w:rsid w:val="009915FE"/>
    <w:rsid w:val="009916F0"/>
    <w:rsid w:val="009917E9"/>
    <w:rsid w:val="009918E2"/>
    <w:rsid w:val="00991AAB"/>
    <w:rsid w:val="00991B10"/>
    <w:rsid w:val="00991C0C"/>
    <w:rsid w:val="00991CC2"/>
    <w:rsid w:val="00991CDB"/>
    <w:rsid w:val="00991EC7"/>
    <w:rsid w:val="009920A9"/>
    <w:rsid w:val="00992149"/>
    <w:rsid w:val="0099221C"/>
    <w:rsid w:val="00992309"/>
    <w:rsid w:val="009923C6"/>
    <w:rsid w:val="00992747"/>
    <w:rsid w:val="009927E0"/>
    <w:rsid w:val="009927F4"/>
    <w:rsid w:val="009928BE"/>
    <w:rsid w:val="00992CB3"/>
    <w:rsid w:val="00992D04"/>
    <w:rsid w:val="00992D0F"/>
    <w:rsid w:val="00993C62"/>
    <w:rsid w:val="00993DDF"/>
    <w:rsid w:val="00993FB4"/>
    <w:rsid w:val="00994267"/>
    <w:rsid w:val="00994446"/>
    <w:rsid w:val="009944D1"/>
    <w:rsid w:val="0099459E"/>
    <w:rsid w:val="00994975"/>
    <w:rsid w:val="00994E19"/>
    <w:rsid w:val="00994F03"/>
    <w:rsid w:val="00994FB2"/>
    <w:rsid w:val="00995231"/>
    <w:rsid w:val="009953D8"/>
    <w:rsid w:val="009953E3"/>
    <w:rsid w:val="0099566B"/>
    <w:rsid w:val="009956EE"/>
    <w:rsid w:val="00995C0E"/>
    <w:rsid w:val="00995CC8"/>
    <w:rsid w:val="00995DB3"/>
    <w:rsid w:val="00995DE1"/>
    <w:rsid w:val="00995E47"/>
    <w:rsid w:val="00995F11"/>
    <w:rsid w:val="009962E3"/>
    <w:rsid w:val="00996370"/>
    <w:rsid w:val="009963BB"/>
    <w:rsid w:val="00996459"/>
    <w:rsid w:val="009968F3"/>
    <w:rsid w:val="00996946"/>
    <w:rsid w:val="00996D2E"/>
    <w:rsid w:val="00996DDB"/>
    <w:rsid w:val="00996E94"/>
    <w:rsid w:val="00996EE5"/>
    <w:rsid w:val="00996F0D"/>
    <w:rsid w:val="009970B9"/>
    <w:rsid w:val="009970F6"/>
    <w:rsid w:val="00997449"/>
    <w:rsid w:val="0099764C"/>
    <w:rsid w:val="00997700"/>
    <w:rsid w:val="00997A10"/>
    <w:rsid w:val="00997BCB"/>
    <w:rsid w:val="00997C65"/>
    <w:rsid w:val="00997CB2"/>
    <w:rsid w:val="00997CBC"/>
    <w:rsid w:val="00997D74"/>
    <w:rsid w:val="00997E3A"/>
    <w:rsid w:val="00997E8C"/>
    <w:rsid w:val="009A0192"/>
    <w:rsid w:val="009A0420"/>
    <w:rsid w:val="009A084F"/>
    <w:rsid w:val="009A0BA3"/>
    <w:rsid w:val="009A0BCF"/>
    <w:rsid w:val="009A0C6E"/>
    <w:rsid w:val="009A10B1"/>
    <w:rsid w:val="009A118C"/>
    <w:rsid w:val="009A1332"/>
    <w:rsid w:val="009A19FE"/>
    <w:rsid w:val="009A1D33"/>
    <w:rsid w:val="009A1EB8"/>
    <w:rsid w:val="009A1FC1"/>
    <w:rsid w:val="009A2076"/>
    <w:rsid w:val="009A213F"/>
    <w:rsid w:val="009A217B"/>
    <w:rsid w:val="009A24A3"/>
    <w:rsid w:val="009A286B"/>
    <w:rsid w:val="009A3018"/>
    <w:rsid w:val="009A330B"/>
    <w:rsid w:val="009A3895"/>
    <w:rsid w:val="009A38D2"/>
    <w:rsid w:val="009A3F87"/>
    <w:rsid w:val="009A3FF2"/>
    <w:rsid w:val="009A4063"/>
    <w:rsid w:val="009A4222"/>
    <w:rsid w:val="009A42A2"/>
    <w:rsid w:val="009A45FB"/>
    <w:rsid w:val="009A4797"/>
    <w:rsid w:val="009A4BD9"/>
    <w:rsid w:val="009A4BE6"/>
    <w:rsid w:val="009A4CAC"/>
    <w:rsid w:val="009A4FDB"/>
    <w:rsid w:val="009A510E"/>
    <w:rsid w:val="009A51B4"/>
    <w:rsid w:val="009A52E6"/>
    <w:rsid w:val="009A530C"/>
    <w:rsid w:val="009A54ED"/>
    <w:rsid w:val="009A5693"/>
    <w:rsid w:val="009A57AF"/>
    <w:rsid w:val="009A5832"/>
    <w:rsid w:val="009A58C3"/>
    <w:rsid w:val="009A5AC9"/>
    <w:rsid w:val="009A5E6A"/>
    <w:rsid w:val="009A648B"/>
    <w:rsid w:val="009A66FF"/>
    <w:rsid w:val="009A69F4"/>
    <w:rsid w:val="009A6D29"/>
    <w:rsid w:val="009A6E1D"/>
    <w:rsid w:val="009A6E22"/>
    <w:rsid w:val="009A6EA9"/>
    <w:rsid w:val="009A6FC1"/>
    <w:rsid w:val="009A704B"/>
    <w:rsid w:val="009A7366"/>
    <w:rsid w:val="009A75EB"/>
    <w:rsid w:val="009A7635"/>
    <w:rsid w:val="009A7653"/>
    <w:rsid w:val="009A7772"/>
    <w:rsid w:val="009A77A5"/>
    <w:rsid w:val="009A78CF"/>
    <w:rsid w:val="009A7B0E"/>
    <w:rsid w:val="009A7C73"/>
    <w:rsid w:val="009A7D20"/>
    <w:rsid w:val="009A7D9F"/>
    <w:rsid w:val="009A7DCC"/>
    <w:rsid w:val="009A7E5B"/>
    <w:rsid w:val="009B0069"/>
    <w:rsid w:val="009B0108"/>
    <w:rsid w:val="009B028D"/>
    <w:rsid w:val="009B03E1"/>
    <w:rsid w:val="009B0627"/>
    <w:rsid w:val="009B0666"/>
    <w:rsid w:val="009B0A3A"/>
    <w:rsid w:val="009B0B27"/>
    <w:rsid w:val="009B0C79"/>
    <w:rsid w:val="009B0F36"/>
    <w:rsid w:val="009B0F76"/>
    <w:rsid w:val="009B1058"/>
    <w:rsid w:val="009B1719"/>
    <w:rsid w:val="009B180B"/>
    <w:rsid w:val="009B1908"/>
    <w:rsid w:val="009B1ABC"/>
    <w:rsid w:val="009B1BA4"/>
    <w:rsid w:val="009B1CA2"/>
    <w:rsid w:val="009B1D78"/>
    <w:rsid w:val="009B2206"/>
    <w:rsid w:val="009B2383"/>
    <w:rsid w:val="009B244C"/>
    <w:rsid w:val="009B2545"/>
    <w:rsid w:val="009B277E"/>
    <w:rsid w:val="009B283A"/>
    <w:rsid w:val="009B2895"/>
    <w:rsid w:val="009B2BBF"/>
    <w:rsid w:val="009B2BF7"/>
    <w:rsid w:val="009B2D5D"/>
    <w:rsid w:val="009B2FB1"/>
    <w:rsid w:val="009B30B5"/>
    <w:rsid w:val="009B30F9"/>
    <w:rsid w:val="009B3133"/>
    <w:rsid w:val="009B3801"/>
    <w:rsid w:val="009B3804"/>
    <w:rsid w:val="009B3E0C"/>
    <w:rsid w:val="009B3E2C"/>
    <w:rsid w:val="009B4056"/>
    <w:rsid w:val="009B42C3"/>
    <w:rsid w:val="009B4692"/>
    <w:rsid w:val="009B471E"/>
    <w:rsid w:val="009B4AA9"/>
    <w:rsid w:val="009B4B1B"/>
    <w:rsid w:val="009B4C32"/>
    <w:rsid w:val="009B4CC0"/>
    <w:rsid w:val="009B4CD2"/>
    <w:rsid w:val="009B506D"/>
    <w:rsid w:val="009B50BD"/>
    <w:rsid w:val="009B52AD"/>
    <w:rsid w:val="009B54BE"/>
    <w:rsid w:val="009B54DC"/>
    <w:rsid w:val="009B56A0"/>
    <w:rsid w:val="009B56DC"/>
    <w:rsid w:val="009B5770"/>
    <w:rsid w:val="009B5B10"/>
    <w:rsid w:val="009B5CD4"/>
    <w:rsid w:val="009B61F5"/>
    <w:rsid w:val="009B6338"/>
    <w:rsid w:val="009B6458"/>
    <w:rsid w:val="009B648F"/>
    <w:rsid w:val="009B6525"/>
    <w:rsid w:val="009B66A4"/>
    <w:rsid w:val="009B6782"/>
    <w:rsid w:val="009B68BC"/>
    <w:rsid w:val="009B6A1B"/>
    <w:rsid w:val="009B6ACD"/>
    <w:rsid w:val="009B6B18"/>
    <w:rsid w:val="009B6B77"/>
    <w:rsid w:val="009B6B95"/>
    <w:rsid w:val="009B6C27"/>
    <w:rsid w:val="009B6CFF"/>
    <w:rsid w:val="009B6EE6"/>
    <w:rsid w:val="009B7032"/>
    <w:rsid w:val="009B74BB"/>
    <w:rsid w:val="009B751C"/>
    <w:rsid w:val="009B7586"/>
    <w:rsid w:val="009B769B"/>
    <w:rsid w:val="009B7759"/>
    <w:rsid w:val="009B7824"/>
    <w:rsid w:val="009B797A"/>
    <w:rsid w:val="009B7C3C"/>
    <w:rsid w:val="009B7F2F"/>
    <w:rsid w:val="009B7F5E"/>
    <w:rsid w:val="009C0113"/>
    <w:rsid w:val="009C05FF"/>
    <w:rsid w:val="009C09FB"/>
    <w:rsid w:val="009C0A94"/>
    <w:rsid w:val="009C0B2B"/>
    <w:rsid w:val="009C0D69"/>
    <w:rsid w:val="009C1526"/>
    <w:rsid w:val="009C18AD"/>
    <w:rsid w:val="009C1B8C"/>
    <w:rsid w:val="009C1DB9"/>
    <w:rsid w:val="009C23A4"/>
    <w:rsid w:val="009C2457"/>
    <w:rsid w:val="009C2517"/>
    <w:rsid w:val="009C2EE8"/>
    <w:rsid w:val="009C2F86"/>
    <w:rsid w:val="009C307C"/>
    <w:rsid w:val="009C3165"/>
    <w:rsid w:val="009C339D"/>
    <w:rsid w:val="009C33A2"/>
    <w:rsid w:val="009C3628"/>
    <w:rsid w:val="009C377A"/>
    <w:rsid w:val="009C3A9E"/>
    <w:rsid w:val="009C3AFD"/>
    <w:rsid w:val="009C3CE4"/>
    <w:rsid w:val="009C41D1"/>
    <w:rsid w:val="009C424E"/>
    <w:rsid w:val="009C428A"/>
    <w:rsid w:val="009C42E3"/>
    <w:rsid w:val="009C430B"/>
    <w:rsid w:val="009C45E4"/>
    <w:rsid w:val="009C4665"/>
    <w:rsid w:val="009C4708"/>
    <w:rsid w:val="009C474B"/>
    <w:rsid w:val="009C478A"/>
    <w:rsid w:val="009C47DC"/>
    <w:rsid w:val="009C4827"/>
    <w:rsid w:val="009C48AF"/>
    <w:rsid w:val="009C49C7"/>
    <w:rsid w:val="009C4AF2"/>
    <w:rsid w:val="009C4C58"/>
    <w:rsid w:val="009C4DAE"/>
    <w:rsid w:val="009C5069"/>
    <w:rsid w:val="009C507C"/>
    <w:rsid w:val="009C52B7"/>
    <w:rsid w:val="009C549C"/>
    <w:rsid w:val="009C5A07"/>
    <w:rsid w:val="009C5AFF"/>
    <w:rsid w:val="009C5B86"/>
    <w:rsid w:val="009C5C2A"/>
    <w:rsid w:val="009C5C5E"/>
    <w:rsid w:val="009C5C86"/>
    <w:rsid w:val="009C5EF1"/>
    <w:rsid w:val="009C5F42"/>
    <w:rsid w:val="009C5FC4"/>
    <w:rsid w:val="009C61A4"/>
    <w:rsid w:val="009C620D"/>
    <w:rsid w:val="009C63BB"/>
    <w:rsid w:val="009C63C7"/>
    <w:rsid w:val="009C6511"/>
    <w:rsid w:val="009C6AF5"/>
    <w:rsid w:val="009C6B39"/>
    <w:rsid w:val="009C6C58"/>
    <w:rsid w:val="009C6C8D"/>
    <w:rsid w:val="009C6E3C"/>
    <w:rsid w:val="009C6F82"/>
    <w:rsid w:val="009C707B"/>
    <w:rsid w:val="009C70B0"/>
    <w:rsid w:val="009C71E1"/>
    <w:rsid w:val="009C73B2"/>
    <w:rsid w:val="009C7415"/>
    <w:rsid w:val="009C75BC"/>
    <w:rsid w:val="009C76E1"/>
    <w:rsid w:val="009C7708"/>
    <w:rsid w:val="009C78ED"/>
    <w:rsid w:val="009C79B3"/>
    <w:rsid w:val="009C7C2C"/>
    <w:rsid w:val="009D0049"/>
    <w:rsid w:val="009D044F"/>
    <w:rsid w:val="009D0549"/>
    <w:rsid w:val="009D0629"/>
    <w:rsid w:val="009D0642"/>
    <w:rsid w:val="009D08DF"/>
    <w:rsid w:val="009D0936"/>
    <w:rsid w:val="009D0BB0"/>
    <w:rsid w:val="009D0CEA"/>
    <w:rsid w:val="009D0D8A"/>
    <w:rsid w:val="009D0DB5"/>
    <w:rsid w:val="009D16F9"/>
    <w:rsid w:val="009D1876"/>
    <w:rsid w:val="009D1DC9"/>
    <w:rsid w:val="009D21D9"/>
    <w:rsid w:val="009D2223"/>
    <w:rsid w:val="009D23CA"/>
    <w:rsid w:val="009D27DE"/>
    <w:rsid w:val="009D2BA8"/>
    <w:rsid w:val="009D2D19"/>
    <w:rsid w:val="009D2E57"/>
    <w:rsid w:val="009D3034"/>
    <w:rsid w:val="009D31B8"/>
    <w:rsid w:val="009D326C"/>
    <w:rsid w:val="009D37D5"/>
    <w:rsid w:val="009D3953"/>
    <w:rsid w:val="009D3C23"/>
    <w:rsid w:val="009D3F18"/>
    <w:rsid w:val="009D44F1"/>
    <w:rsid w:val="009D4BAE"/>
    <w:rsid w:val="009D4C05"/>
    <w:rsid w:val="009D4C1A"/>
    <w:rsid w:val="009D4C83"/>
    <w:rsid w:val="009D4F67"/>
    <w:rsid w:val="009D527C"/>
    <w:rsid w:val="009D5306"/>
    <w:rsid w:val="009D5455"/>
    <w:rsid w:val="009D54F4"/>
    <w:rsid w:val="009D57F3"/>
    <w:rsid w:val="009D5879"/>
    <w:rsid w:val="009D5979"/>
    <w:rsid w:val="009D5A81"/>
    <w:rsid w:val="009D5DD7"/>
    <w:rsid w:val="009D5E14"/>
    <w:rsid w:val="009D6035"/>
    <w:rsid w:val="009D610F"/>
    <w:rsid w:val="009D61B5"/>
    <w:rsid w:val="009D61C7"/>
    <w:rsid w:val="009D633F"/>
    <w:rsid w:val="009D6427"/>
    <w:rsid w:val="009D66A5"/>
    <w:rsid w:val="009D676E"/>
    <w:rsid w:val="009D67F4"/>
    <w:rsid w:val="009D6835"/>
    <w:rsid w:val="009D6847"/>
    <w:rsid w:val="009D69E7"/>
    <w:rsid w:val="009D6C4F"/>
    <w:rsid w:val="009D6E91"/>
    <w:rsid w:val="009D6FC8"/>
    <w:rsid w:val="009D7059"/>
    <w:rsid w:val="009D71BD"/>
    <w:rsid w:val="009D74BD"/>
    <w:rsid w:val="009D7571"/>
    <w:rsid w:val="009D75BA"/>
    <w:rsid w:val="009D7818"/>
    <w:rsid w:val="009D7897"/>
    <w:rsid w:val="009D7A70"/>
    <w:rsid w:val="009D7CF4"/>
    <w:rsid w:val="009E00AA"/>
    <w:rsid w:val="009E0150"/>
    <w:rsid w:val="009E02C8"/>
    <w:rsid w:val="009E031A"/>
    <w:rsid w:val="009E035F"/>
    <w:rsid w:val="009E04F2"/>
    <w:rsid w:val="009E057F"/>
    <w:rsid w:val="009E0701"/>
    <w:rsid w:val="009E080A"/>
    <w:rsid w:val="009E091E"/>
    <w:rsid w:val="009E0CFD"/>
    <w:rsid w:val="009E12C8"/>
    <w:rsid w:val="009E134F"/>
    <w:rsid w:val="009E1800"/>
    <w:rsid w:val="009E18C9"/>
    <w:rsid w:val="009E1A3D"/>
    <w:rsid w:val="009E1BAA"/>
    <w:rsid w:val="009E1E50"/>
    <w:rsid w:val="009E1EA8"/>
    <w:rsid w:val="009E20FB"/>
    <w:rsid w:val="009E21D1"/>
    <w:rsid w:val="009E26FB"/>
    <w:rsid w:val="009E27E1"/>
    <w:rsid w:val="009E2BD1"/>
    <w:rsid w:val="009E2C10"/>
    <w:rsid w:val="009E2CC8"/>
    <w:rsid w:val="009E2E59"/>
    <w:rsid w:val="009E2EFE"/>
    <w:rsid w:val="009E323C"/>
    <w:rsid w:val="009E33A0"/>
    <w:rsid w:val="009E355E"/>
    <w:rsid w:val="009E360E"/>
    <w:rsid w:val="009E368A"/>
    <w:rsid w:val="009E38C5"/>
    <w:rsid w:val="009E3ACF"/>
    <w:rsid w:val="009E3D0A"/>
    <w:rsid w:val="009E3FC0"/>
    <w:rsid w:val="009E434C"/>
    <w:rsid w:val="009E464C"/>
    <w:rsid w:val="009E46C2"/>
    <w:rsid w:val="009E4942"/>
    <w:rsid w:val="009E4BD7"/>
    <w:rsid w:val="009E4CD8"/>
    <w:rsid w:val="009E4CE0"/>
    <w:rsid w:val="009E4D9B"/>
    <w:rsid w:val="009E4DA0"/>
    <w:rsid w:val="009E4FCF"/>
    <w:rsid w:val="009E541A"/>
    <w:rsid w:val="009E5421"/>
    <w:rsid w:val="009E56F2"/>
    <w:rsid w:val="009E5770"/>
    <w:rsid w:val="009E5920"/>
    <w:rsid w:val="009E5A2C"/>
    <w:rsid w:val="009E5AD0"/>
    <w:rsid w:val="009E5B41"/>
    <w:rsid w:val="009E5BA3"/>
    <w:rsid w:val="009E6251"/>
    <w:rsid w:val="009E62AF"/>
    <w:rsid w:val="009E635B"/>
    <w:rsid w:val="009E636B"/>
    <w:rsid w:val="009E6657"/>
    <w:rsid w:val="009E66D4"/>
    <w:rsid w:val="009E6B0B"/>
    <w:rsid w:val="009E6BEE"/>
    <w:rsid w:val="009E6F67"/>
    <w:rsid w:val="009E7267"/>
    <w:rsid w:val="009E76FD"/>
    <w:rsid w:val="009E770F"/>
    <w:rsid w:val="009E7874"/>
    <w:rsid w:val="009E7B75"/>
    <w:rsid w:val="009E7D03"/>
    <w:rsid w:val="009E7D93"/>
    <w:rsid w:val="009E7F6C"/>
    <w:rsid w:val="009F0117"/>
    <w:rsid w:val="009F044E"/>
    <w:rsid w:val="009F05BD"/>
    <w:rsid w:val="009F0680"/>
    <w:rsid w:val="009F0AB0"/>
    <w:rsid w:val="009F0BEB"/>
    <w:rsid w:val="009F0FF9"/>
    <w:rsid w:val="009F102E"/>
    <w:rsid w:val="009F1169"/>
    <w:rsid w:val="009F11C7"/>
    <w:rsid w:val="009F12BD"/>
    <w:rsid w:val="009F1549"/>
    <w:rsid w:val="009F179A"/>
    <w:rsid w:val="009F1928"/>
    <w:rsid w:val="009F1A29"/>
    <w:rsid w:val="009F1B5B"/>
    <w:rsid w:val="009F1DCD"/>
    <w:rsid w:val="009F1FC9"/>
    <w:rsid w:val="009F2029"/>
    <w:rsid w:val="009F209C"/>
    <w:rsid w:val="009F20D8"/>
    <w:rsid w:val="009F21D4"/>
    <w:rsid w:val="009F21EF"/>
    <w:rsid w:val="009F2278"/>
    <w:rsid w:val="009F22B5"/>
    <w:rsid w:val="009F2442"/>
    <w:rsid w:val="009F2485"/>
    <w:rsid w:val="009F2560"/>
    <w:rsid w:val="009F25AA"/>
    <w:rsid w:val="009F2754"/>
    <w:rsid w:val="009F2816"/>
    <w:rsid w:val="009F2913"/>
    <w:rsid w:val="009F29C0"/>
    <w:rsid w:val="009F2A16"/>
    <w:rsid w:val="009F2C6E"/>
    <w:rsid w:val="009F2CA3"/>
    <w:rsid w:val="009F2EB2"/>
    <w:rsid w:val="009F3039"/>
    <w:rsid w:val="009F333F"/>
    <w:rsid w:val="009F3983"/>
    <w:rsid w:val="009F3AD6"/>
    <w:rsid w:val="009F3DCC"/>
    <w:rsid w:val="009F3E83"/>
    <w:rsid w:val="009F3EC3"/>
    <w:rsid w:val="009F4159"/>
    <w:rsid w:val="009F43B5"/>
    <w:rsid w:val="009F43BB"/>
    <w:rsid w:val="009F4691"/>
    <w:rsid w:val="009F4695"/>
    <w:rsid w:val="009F4710"/>
    <w:rsid w:val="009F4A31"/>
    <w:rsid w:val="009F4BA1"/>
    <w:rsid w:val="009F4BC3"/>
    <w:rsid w:val="009F4BDC"/>
    <w:rsid w:val="009F4CE4"/>
    <w:rsid w:val="009F4D86"/>
    <w:rsid w:val="009F4DE2"/>
    <w:rsid w:val="009F5671"/>
    <w:rsid w:val="009F57E4"/>
    <w:rsid w:val="009F58B9"/>
    <w:rsid w:val="009F5D5C"/>
    <w:rsid w:val="009F5FC1"/>
    <w:rsid w:val="009F609C"/>
    <w:rsid w:val="009F6321"/>
    <w:rsid w:val="009F69F9"/>
    <w:rsid w:val="009F6CE5"/>
    <w:rsid w:val="009F6D59"/>
    <w:rsid w:val="009F6F01"/>
    <w:rsid w:val="009F703D"/>
    <w:rsid w:val="009F72BF"/>
    <w:rsid w:val="009F7379"/>
    <w:rsid w:val="009F7685"/>
    <w:rsid w:val="009F7774"/>
    <w:rsid w:val="009F77DC"/>
    <w:rsid w:val="009F7840"/>
    <w:rsid w:val="009F7878"/>
    <w:rsid w:val="009F7B87"/>
    <w:rsid w:val="00A000A8"/>
    <w:rsid w:val="00A001EC"/>
    <w:rsid w:val="00A0040E"/>
    <w:rsid w:val="00A00475"/>
    <w:rsid w:val="00A0051F"/>
    <w:rsid w:val="00A0072E"/>
    <w:rsid w:val="00A0073A"/>
    <w:rsid w:val="00A0091A"/>
    <w:rsid w:val="00A00D99"/>
    <w:rsid w:val="00A00DF4"/>
    <w:rsid w:val="00A00F38"/>
    <w:rsid w:val="00A00F44"/>
    <w:rsid w:val="00A012AE"/>
    <w:rsid w:val="00A0138F"/>
    <w:rsid w:val="00A015EF"/>
    <w:rsid w:val="00A01950"/>
    <w:rsid w:val="00A01A41"/>
    <w:rsid w:val="00A01B23"/>
    <w:rsid w:val="00A01BCF"/>
    <w:rsid w:val="00A01C6B"/>
    <w:rsid w:val="00A01F9A"/>
    <w:rsid w:val="00A020A5"/>
    <w:rsid w:val="00A024B0"/>
    <w:rsid w:val="00A024E7"/>
    <w:rsid w:val="00A0281E"/>
    <w:rsid w:val="00A02C14"/>
    <w:rsid w:val="00A02F94"/>
    <w:rsid w:val="00A030ED"/>
    <w:rsid w:val="00A0331D"/>
    <w:rsid w:val="00A03742"/>
    <w:rsid w:val="00A03B4E"/>
    <w:rsid w:val="00A0418B"/>
    <w:rsid w:val="00A045B0"/>
    <w:rsid w:val="00A04607"/>
    <w:rsid w:val="00A049DB"/>
    <w:rsid w:val="00A04A0E"/>
    <w:rsid w:val="00A04C87"/>
    <w:rsid w:val="00A04D81"/>
    <w:rsid w:val="00A04E30"/>
    <w:rsid w:val="00A04E6C"/>
    <w:rsid w:val="00A0506C"/>
    <w:rsid w:val="00A05379"/>
    <w:rsid w:val="00A054BE"/>
    <w:rsid w:val="00A0557A"/>
    <w:rsid w:val="00A056D7"/>
    <w:rsid w:val="00A056E3"/>
    <w:rsid w:val="00A057C6"/>
    <w:rsid w:val="00A058C7"/>
    <w:rsid w:val="00A05934"/>
    <w:rsid w:val="00A05950"/>
    <w:rsid w:val="00A05DFD"/>
    <w:rsid w:val="00A05E60"/>
    <w:rsid w:val="00A05FBA"/>
    <w:rsid w:val="00A060F9"/>
    <w:rsid w:val="00A063DA"/>
    <w:rsid w:val="00A0665C"/>
    <w:rsid w:val="00A06717"/>
    <w:rsid w:val="00A0695A"/>
    <w:rsid w:val="00A06B55"/>
    <w:rsid w:val="00A06B8D"/>
    <w:rsid w:val="00A06CBF"/>
    <w:rsid w:val="00A06EDF"/>
    <w:rsid w:val="00A0726E"/>
    <w:rsid w:val="00A07788"/>
    <w:rsid w:val="00A077A7"/>
    <w:rsid w:val="00A07817"/>
    <w:rsid w:val="00A07849"/>
    <w:rsid w:val="00A078AC"/>
    <w:rsid w:val="00A07AD5"/>
    <w:rsid w:val="00A07AF8"/>
    <w:rsid w:val="00A07C25"/>
    <w:rsid w:val="00A07E27"/>
    <w:rsid w:val="00A07EEF"/>
    <w:rsid w:val="00A07F07"/>
    <w:rsid w:val="00A1004F"/>
    <w:rsid w:val="00A100B8"/>
    <w:rsid w:val="00A103A6"/>
    <w:rsid w:val="00A10754"/>
    <w:rsid w:val="00A10A2A"/>
    <w:rsid w:val="00A10B6C"/>
    <w:rsid w:val="00A10C19"/>
    <w:rsid w:val="00A10C8E"/>
    <w:rsid w:val="00A10CF1"/>
    <w:rsid w:val="00A10E96"/>
    <w:rsid w:val="00A10EA9"/>
    <w:rsid w:val="00A10EF4"/>
    <w:rsid w:val="00A11087"/>
    <w:rsid w:val="00A1136B"/>
    <w:rsid w:val="00A1148C"/>
    <w:rsid w:val="00A11529"/>
    <w:rsid w:val="00A11583"/>
    <w:rsid w:val="00A116B1"/>
    <w:rsid w:val="00A118AB"/>
    <w:rsid w:val="00A118EA"/>
    <w:rsid w:val="00A11965"/>
    <w:rsid w:val="00A11A57"/>
    <w:rsid w:val="00A11D1E"/>
    <w:rsid w:val="00A11EAB"/>
    <w:rsid w:val="00A11EFC"/>
    <w:rsid w:val="00A120DF"/>
    <w:rsid w:val="00A121A4"/>
    <w:rsid w:val="00A12201"/>
    <w:rsid w:val="00A122BD"/>
    <w:rsid w:val="00A129E9"/>
    <w:rsid w:val="00A12AAA"/>
    <w:rsid w:val="00A131F1"/>
    <w:rsid w:val="00A13901"/>
    <w:rsid w:val="00A13AD2"/>
    <w:rsid w:val="00A13C79"/>
    <w:rsid w:val="00A13C93"/>
    <w:rsid w:val="00A145D9"/>
    <w:rsid w:val="00A149A2"/>
    <w:rsid w:val="00A14A66"/>
    <w:rsid w:val="00A14A8B"/>
    <w:rsid w:val="00A14AAD"/>
    <w:rsid w:val="00A14BD3"/>
    <w:rsid w:val="00A14CCD"/>
    <w:rsid w:val="00A14CFC"/>
    <w:rsid w:val="00A152BD"/>
    <w:rsid w:val="00A15390"/>
    <w:rsid w:val="00A1559C"/>
    <w:rsid w:val="00A155EE"/>
    <w:rsid w:val="00A156E0"/>
    <w:rsid w:val="00A157F2"/>
    <w:rsid w:val="00A1598B"/>
    <w:rsid w:val="00A15A5D"/>
    <w:rsid w:val="00A15DE8"/>
    <w:rsid w:val="00A15F1A"/>
    <w:rsid w:val="00A160B7"/>
    <w:rsid w:val="00A160B8"/>
    <w:rsid w:val="00A162CB"/>
    <w:rsid w:val="00A16463"/>
    <w:rsid w:val="00A164BB"/>
    <w:rsid w:val="00A16778"/>
    <w:rsid w:val="00A16AC7"/>
    <w:rsid w:val="00A16DBA"/>
    <w:rsid w:val="00A16E0F"/>
    <w:rsid w:val="00A1727F"/>
    <w:rsid w:val="00A1734A"/>
    <w:rsid w:val="00A1737E"/>
    <w:rsid w:val="00A173C1"/>
    <w:rsid w:val="00A17815"/>
    <w:rsid w:val="00A17986"/>
    <w:rsid w:val="00A17B02"/>
    <w:rsid w:val="00A17DC8"/>
    <w:rsid w:val="00A20420"/>
    <w:rsid w:val="00A205E2"/>
    <w:rsid w:val="00A208C0"/>
    <w:rsid w:val="00A209CB"/>
    <w:rsid w:val="00A20A31"/>
    <w:rsid w:val="00A20A52"/>
    <w:rsid w:val="00A20B51"/>
    <w:rsid w:val="00A20B65"/>
    <w:rsid w:val="00A20D0F"/>
    <w:rsid w:val="00A21094"/>
    <w:rsid w:val="00A211A2"/>
    <w:rsid w:val="00A217C7"/>
    <w:rsid w:val="00A2199D"/>
    <w:rsid w:val="00A219CD"/>
    <w:rsid w:val="00A21AAC"/>
    <w:rsid w:val="00A21B61"/>
    <w:rsid w:val="00A21B89"/>
    <w:rsid w:val="00A21BBC"/>
    <w:rsid w:val="00A21CE4"/>
    <w:rsid w:val="00A21F33"/>
    <w:rsid w:val="00A21F62"/>
    <w:rsid w:val="00A220B5"/>
    <w:rsid w:val="00A22118"/>
    <w:rsid w:val="00A2256B"/>
    <w:rsid w:val="00A2266A"/>
    <w:rsid w:val="00A2294B"/>
    <w:rsid w:val="00A22A02"/>
    <w:rsid w:val="00A22BDA"/>
    <w:rsid w:val="00A22D67"/>
    <w:rsid w:val="00A22EDC"/>
    <w:rsid w:val="00A23250"/>
    <w:rsid w:val="00A232F7"/>
    <w:rsid w:val="00A233E5"/>
    <w:rsid w:val="00A23703"/>
    <w:rsid w:val="00A23819"/>
    <w:rsid w:val="00A238AA"/>
    <w:rsid w:val="00A23B5B"/>
    <w:rsid w:val="00A23C5D"/>
    <w:rsid w:val="00A23D3D"/>
    <w:rsid w:val="00A23D90"/>
    <w:rsid w:val="00A240E8"/>
    <w:rsid w:val="00A241B5"/>
    <w:rsid w:val="00A244FD"/>
    <w:rsid w:val="00A24522"/>
    <w:rsid w:val="00A24703"/>
    <w:rsid w:val="00A2481D"/>
    <w:rsid w:val="00A2485C"/>
    <w:rsid w:val="00A24B7D"/>
    <w:rsid w:val="00A24FE9"/>
    <w:rsid w:val="00A24FEB"/>
    <w:rsid w:val="00A2504F"/>
    <w:rsid w:val="00A251A4"/>
    <w:rsid w:val="00A25358"/>
    <w:rsid w:val="00A25508"/>
    <w:rsid w:val="00A2551F"/>
    <w:rsid w:val="00A2557B"/>
    <w:rsid w:val="00A2564B"/>
    <w:rsid w:val="00A2574F"/>
    <w:rsid w:val="00A25774"/>
    <w:rsid w:val="00A25855"/>
    <w:rsid w:val="00A25939"/>
    <w:rsid w:val="00A25BFB"/>
    <w:rsid w:val="00A25C46"/>
    <w:rsid w:val="00A26483"/>
    <w:rsid w:val="00A264EA"/>
    <w:rsid w:val="00A268B0"/>
    <w:rsid w:val="00A2698D"/>
    <w:rsid w:val="00A26A02"/>
    <w:rsid w:val="00A26C1C"/>
    <w:rsid w:val="00A26E31"/>
    <w:rsid w:val="00A270E8"/>
    <w:rsid w:val="00A27184"/>
    <w:rsid w:val="00A271A9"/>
    <w:rsid w:val="00A27332"/>
    <w:rsid w:val="00A273DD"/>
    <w:rsid w:val="00A27694"/>
    <w:rsid w:val="00A2776B"/>
    <w:rsid w:val="00A279CB"/>
    <w:rsid w:val="00A27ADD"/>
    <w:rsid w:val="00A27D33"/>
    <w:rsid w:val="00A3033A"/>
    <w:rsid w:val="00A30341"/>
    <w:rsid w:val="00A303E5"/>
    <w:rsid w:val="00A30409"/>
    <w:rsid w:val="00A3042F"/>
    <w:rsid w:val="00A30629"/>
    <w:rsid w:val="00A30837"/>
    <w:rsid w:val="00A30A5E"/>
    <w:rsid w:val="00A30A6F"/>
    <w:rsid w:val="00A30BF1"/>
    <w:rsid w:val="00A30CB5"/>
    <w:rsid w:val="00A30D1D"/>
    <w:rsid w:val="00A3143D"/>
    <w:rsid w:val="00A314C5"/>
    <w:rsid w:val="00A315B7"/>
    <w:rsid w:val="00A31675"/>
    <w:rsid w:val="00A316A3"/>
    <w:rsid w:val="00A31B2F"/>
    <w:rsid w:val="00A31BD4"/>
    <w:rsid w:val="00A31CFE"/>
    <w:rsid w:val="00A31DB6"/>
    <w:rsid w:val="00A31DF0"/>
    <w:rsid w:val="00A323C0"/>
    <w:rsid w:val="00A323FF"/>
    <w:rsid w:val="00A32454"/>
    <w:rsid w:val="00A3298C"/>
    <w:rsid w:val="00A32B1E"/>
    <w:rsid w:val="00A32B98"/>
    <w:rsid w:val="00A3329E"/>
    <w:rsid w:val="00A332FE"/>
    <w:rsid w:val="00A33ACA"/>
    <w:rsid w:val="00A33D7B"/>
    <w:rsid w:val="00A33DBD"/>
    <w:rsid w:val="00A33F65"/>
    <w:rsid w:val="00A343DD"/>
    <w:rsid w:val="00A3442E"/>
    <w:rsid w:val="00A34586"/>
    <w:rsid w:val="00A3459D"/>
    <w:rsid w:val="00A347C0"/>
    <w:rsid w:val="00A34E2A"/>
    <w:rsid w:val="00A350F5"/>
    <w:rsid w:val="00A351B3"/>
    <w:rsid w:val="00A35285"/>
    <w:rsid w:val="00A3539E"/>
    <w:rsid w:val="00A355D9"/>
    <w:rsid w:val="00A35605"/>
    <w:rsid w:val="00A35984"/>
    <w:rsid w:val="00A35AD8"/>
    <w:rsid w:val="00A35DF7"/>
    <w:rsid w:val="00A35FCF"/>
    <w:rsid w:val="00A360D2"/>
    <w:rsid w:val="00A364A6"/>
    <w:rsid w:val="00A36520"/>
    <w:rsid w:val="00A36656"/>
    <w:rsid w:val="00A36769"/>
    <w:rsid w:val="00A367C6"/>
    <w:rsid w:val="00A36A2E"/>
    <w:rsid w:val="00A36B73"/>
    <w:rsid w:val="00A36C94"/>
    <w:rsid w:val="00A36DA9"/>
    <w:rsid w:val="00A3731C"/>
    <w:rsid w:val="00A374DF"/>
    <w:rsid w:val="00A3798A"/>
    <w:rsid w:val="00A37FA6"/>
    <w:rsid w:val="00A37FA7"/>
    <w:rsid w:val="00A4006E"/>
    <w:rsid w:val="00A4069B"/>
    <w:rsid w:val="00A407DE"/>
    <w:rsid w:val="00A408BD"/>
    <w:rsid w:val="00A409B6"/>
    <w:rsid w:val="00A40BB0"/>
    <w:rsid w:val="00A40C17"/>
    <w:rsid w:val="00A40C9E"/>
    <w:rsid w:val="00A40DC0"/>
    <w:rsid w:val="00A40F61"/>
    <w:rsid w:val="00A411D0"/>
    <w:rsid w:val="00A412AD"/>
    <w:rsid w:val="00A414BE"/>
    <w:rsid w:val="00A4152D"/>
    <w:rsid w:val="00A416CA"/>
    <w:rsid w:val="00A41862"/>
    <w:rsid w:val="00A41A13"/>
    <w:rsid w:val="00A41E4D"/>
    <w:rsid w:val="00A421F6"/>
    <w:rsid w:val="00A42332"/>
    <w:rsid w:val="00A423E3"/>
    <w:rsid w:val="00A427F7"/>
    <w:rsid w:val="00A42C81"/>
    <w:rsid w:val="00A42E43"/>
    <w:rsid w:val="00A42EA3"/>
    <w:rsid w:val="00A42F48"/>
    <w:rsid w:val="00A42F51"/>
    <w:rsid w:val="00A43091"/>
    <w:rsid w:val="00A43175"/>
    <w:rsid w:val="00A431CF"/>
    <w:rsid w:val="00A432B2"/>
    <w:rsid w:val="00A43508"/>
    <w:rsid w:val="00A4355E"/>
    <w:rsid w:val="00A438BA"/>
    <w:rsid w:val="00A438ED"/>
    <w:rsid w:val="00A43A75"/>
    <w:rsid w:val="00A43FB6"/>
    <w:rsid w:val="00A4411A"/>
    <w:rsid w:val="00A44324"/>
    <w:rsid w:val="00A44642"/>
    <w:rsid w:val="00A44809"/>
    <w:rsid w:val="00A4488D"/>
    <w:rsid w:val="00A448A5"/>
    <w:rsid w:val="00A44939"/>
    <w:rsid w:val="00A44B93"/>
    <w:rsid w:val="00A44BB2"/>
    <w:rsid w:val="00A44E67"/>
    <w:rsid w:val="00A44F8B"/>
    <w:rsid w:val="00A451EE"/>
    <w:rsid w:val="00A45363"/>
    <w:rsid w:val="00A45650"/>
    <w:rsid w:val="00A457C3"/>
    <w:rsid w:val="00A45802"/>
    <w:rsid w:val="00A46093"/>
    <w:rsid w:val="00A4643F"/>
    <w:rsid w:val="00A46594"/>
    <w:rsid w:val="00A4662F"/>
    <w:rsid w:val="00A46993"/>
    <w:rsid w:val="00A46B6B"/>
    <w:rsid w:val="00A46CDF"/>
    <w:rsid w:val="00A472E8"/>
    <w:rsid w:val="00A472F5"/>
    <w:rsid w:val="00A47420"/>
    <w:rsid w:val="00A474ED"/>
    <w:rsid w:val="00A477A3"/>
    <w:rsid w:val="00A47B25"/>
    <w:rsid w:val="00A47C98"/>
    <w:rsid w:val="00A5016E"/>
    <w:rsid w:val="00A50225"/>
    <w:rsid w:val="00A5023F"/>
    <w:rsid w:val="00A50F91"/>
    <w:rsid w:val="00A50FB6"/>
    <w:rsid w:val="00A51151"/>
    <w:rsid w:val="00A512AA"/>
    <w:rsid w:val="00A5132A"/>
    <w:rsid w:val="00A516D1"/>
    <w:rsid w:val="00A51B51"/>
    <w:rsid w:val="00A51DF2"/>
    <w:rsid w:val="00A51E49"/>
    <w:rsid w:val="00A51E54"/>
    <w:rsid w:val="00A51EE8"/>
    <w:rsid w:val="00A51F1E"/>
    <w:rsid w:val="00A5217F"/>
    <w:rsid w:val="00A529FE"/>
    <w:rsid w:val="00A52BA1"/>
    <w:rsid w:val="00A52C90"/>
    <w:rsid w:val="00A53565"/>
    <w:rsid w:val="00A535C4"/>
    <w:rsid w:val="00A538DF"/>
    <w:rsid w:val="00A53A54"/>
    <w:rsid w:val="00A53B39"/>
    <w:rsid w:val="00A53B7E"/>
    <w:rsid w:val="00A53CCA"/>
    <w:rsid w:val="00A53DC0"/>
    <w:rsid w:val="00A53F87"/>
    <w:rsid w:val="00A54046"/>
    <w:rsid w:val="00A54061"/>
    <w:rsid w:val="00A540E8"/>
    <w:rsid w:val="00A542A9"/>
    <w:rsid w:val="00A54366"/>
    <w:rsid w:val="00A54392"/>
    <w:rsid w:val="00A54444"/>
    <w:rsid w:val="00A5453F"/>
    <w:rsid w:val="00A545DB"/>
    <w:rsid w:val="00A55229"/>
    <w:rsid w:val="00A553A0"/>
    <w:rsid w:val="00A556BC"/>
    <w:rsid w:val="00A55A7B"/>
    <w:rsid w:val="00A55ABC"/>
    <w:rsid w:val="00A55B84"/>
    <w:rsid w:val="00A55C6F"/>
    <w:rsid w:val="00A55DA1"/>
    <w:rsid w:val="00A56213"/>
    <w:rsid w:val="00A5622C"/>
    <w:rsid w:val="00A56248"/>
    <w:rsid w:val="00A56300"/>
    <w:rsid w:val="00A56306"/>
    <w:rsid w:val="00A563EB"/>
    <w:rsid w:val="00A5640E"/>
    <w:rsid w:val="00A5657B"/>
    <w:rsid w:val="00A568C2"/>
    <w:rsid w:val="00A56CAB"/>
    <w:rsid w:val="00A56DC3"/>
    <w:rsid w:val="00A56EFA"/>
    <w:rsid w:val="00A56FC1"/>
    <w:rsid w:val="00A5733A"/>
    <w:rsid w:val="00A574E2"/>
    <w:rsid w:val="00A576AC"/>
    <w:rsid w:val="00A57F04"/>
    <w:rsid w:val="00A60049"/>
    <w:rsid w:val="00A60441"/>
    <w:rsid w:val="00A605C0"/>
    <w:rsid w:val="00A606C8"/>
    <w:rsid w:val="00A6085C"/>
    <w:rsid w:val="00A608D6"/>
    <w:rsid w:val="00A609AE"/>
    <w:rsid w:val="00A60CF9"/>
    <w:rsid w:val="00A60EF4"/>
    <w:rsid w:val="00A60EFA"/>
    <w:rsid w:val="00A60F69"/>
    <w:rsid w:val="00A6120D"/>
    <w:rsid w:val="00A61241"/>
    <w:rsid w:val="00A6140E"/>
    <w:rsid w:val="00A6141C"/>
    <w:rsid w:val="00A61507"/>
    <w:rsid w:val="00A61676"/>
    <w:rsid w:val="00A61695"/>
    <w:rsid w:val="00A616CC"/>
    <w:rsid w:val="00A616D1"/>
    <w:rsid w:val="00A61B4E"/>
    <w:rsid w:val="00A621B3"/>
    <w:rsid w:val="00A6225E"/>
    <w:rsid w:val="00A62737"/>
    <w:rsid w:val="00A62B3B"/>
    <w:rsid w:val="00A62BDE"/>
    <w:rsid w:val="00A62D0D"/>
    <w:rsid w:val="00A630AD"/>
    <w:rsid w:val="00A630E9"/>
    <w:rsid w:val="00A632F3"/>
    <w:rsid w:val="00A63371"/>
    <w:rsid w:val="00A633EE"/>
    <w:rsid w:val="00A6341B"/>
    <w:rsid w:val="00A635D3"/>
    <w:rsid w:val="00A635ED"/>
    <w:rsid w:val="00A638A8"/>
    <w:rsid w:val="00A63902"/>
    <w:rsid w:val="00A63CF4"/>
    <w:rsid w:val="00A63F30"/>
    <w:rsid w:val="00A64074"/>
    <w:rsid w:val="00A643E1"/>
    <w:rsid w:val="00A6456A"/>
    <w:rsid w:val="00A64941"/>
    <w:rsid w:val="00A64A5A"/>
    <w:rsid w:val="00A64B40"/>
    <w:rsid w:val="00A64E0A"/>
    <w:rsid w:val="00A650D4"/>
    <w:rsid w:val="00A65100"/>
    <w:rsid w:val="00A65107"/>
    <w:rsid w:val="00A654C7"/>
    <w:rsid w:val="00A654E4"/>
    <w:rsid w:val="00A654F1"/>
    <w:rsid w:val="00A6551A"/>
    <w:rsid w:val="00A6551C"/>
    <w:rsid w:val="00A655D3"/>
    <w:rsid w:val="00A6565E"/>
    <w:rsid w:val="00A65A00"/>
    <w:rsid w:val="00A65B50"/>
    <w:rsid w:val="00A65B53"/>
    <w:rsid w:val="00A65B8A"/>
    <w:rsid w:val="00A65E35"/>
    <w:rsid w:val="00A663B6"/>
    <w:rsid w:val="00A66638"/>
    <w:rsid w:val="00A666C8"/>
    <w:rsid w:val="00A667D5"/>
    <w:rsid w:val="00A66D3A"/>
    <w:rsid w:val="00A66DE3"/>
    <w:rsid w:val="00A67121"/>
    <w:rsid w:val="00A6722E"/>
    <w:rsid w:val="00A6730B"/>
    <w:rsid w:val="00A674BB"/>
    <w:rsid w:val="00A6750B"/>
    <w:rsid w:val="00A67D18"/>
    <w:rsid w:val="00A67E78"/>
    <w:rsid w:val="00A67F19"/>
    <w:rsid w:val="00A67FC9"/>
    <w:rsid w:val="00A702C3"/>
    <w:rsid w:val="00A705FC"/>
    <w:rsid w:val="00A70B69"/>
    <w:rsid w:val="00A70D2D"/>
    <w:rsid w:val="00A71166"/>
    <w:rsid w:val="00A71454"/>
    <w:rsid w:val="00A716E5"/>
    <w:rsid w:val="00A71D16"/>
    <w:rsid w:val="00A71F92"/>
    <w:rsid w:val="00A7210C"/>
    <w:rsid w:val="00A72113"/>
    <w:rsid w:val="00A728AA"/>
    <w:rsid w:val="00A728B2"/>
    <w:rsid w:val="00A72AAA"/>
    <w:rsid w:val="00A730AF"/>
    <w:rsid w:val="00A73457"/>
    <w:rsid w:val="00A73D1D"/>
    <w:rsid w:val="00A73D5E"/>
    <w:rsid w:val="00A73EAF"/>
    <w:rsid w:val="00A74127"/>
    <w:rsid w:val="00A74148"/>
    <w:rsid w:val="00A74200"/>
    <w:rsid w:val="00A742C9"/>
    <w:rsid w:val="00A743D7"/>
    <w:rsid w:val="00A74973"/>
    <w:rsid w:val="00A74B1D"/>
    <w:rsid w:val="00A74BDE"/>
    <w:rsid w:val="00A74BED"/>
    <w:rsid w:val="00A750A6"/>
    <w:rsid w:val="00A755F3"/>
    <w:rsid w:val="00A75BEC"/>
    <w:rsid w:val="00A75F46"/>
    <w:rsid w:val="00A76002"/>
    <w:rsid w:val="00A763D1"/>
    <w:rsid w:val="00A76614"/>
    <w:rsid w:val="00A7677C"/>
    <w:rsid w:val="00A767B0"/>
    <w:rsid w:val="00A76AEB"/>
    <w:rsid w:val="00A76EBC"/>
    <w:rsid w:val="00A76ED7"/>
    <w:rsid w:val="00A76F30"/>
    <w:rsid w:val="00A771C2"/>
    <w:rsid w:val="00A7732E"/>
    <w:rsid w:val="00A776B1"/>
    <w:rsid w:val="00A77EE5"/>
    <w:rsid w:val="00A77F65"/>
    <w:rsid w:val="00A77FBC"/>
    <w:rsid w:val="00A80083"/>
    <w:rsid w:val="00A8025A"/>
    <w:rsid w:val="00A802A6"/>
    <w:rsid w:val="00A803E6"/>
    <w:rsid w:val="00A80523"/>
    <w:rsid w:val="00A80574"/>
    <w:rsid w:val="00A806E2"/>
    <w:rsid w:val="00A806EC"/>
    <w:rsid w:val="00A80716"/>
    <w:rsid w:val="00A80911"/>
    <w:rsid w:val="00A80998"/>
    <w:rsid w:val="00A809C1"/>
    <w:rsid w:val="00A80B00"/>
    <w:rsid w:val="00A80D1F"/>
    <w:rsid w:val="00A80DC5"/>
    <w:rsid w:val="00A80EE8"/>
    <w:rsid w:val="00A81147"/>
    <w:rsid w:val="00A81431"/>
    <w:rsid w:val="00A8149E"/>
    <w:rsid w:val="00A81815"/>
    <w:rsid w:val="00A81908"/>
    <w:rsid w:val="00A819C7"/>
    <w:rsid w:val="00A81B3A"/>
    <w:rsid w:val="00A81D07"/>
    <w:rsid w:val="00A81ED8"/>
    <w:rsid w:val="00A82000"/>
    <w:rsid w:val="00A8209A"/>
    <w:rsid w:val="00A827D3"/>
    <w:rsid w:val="00A82967"/>
    <w:rsid w:val="00A82D7B"/>
    <w:rsid w:val="00A82DA8"/>
    <w:rsid w:val="00A83017"/>
    <w:rsid w:val="00A8308C"/>
    <w:rsid w:val="00A830F3"/>
    <w:rsid w:val="00A83183"/>
    <w:rsid w:val="00A834D1"/>
    <w:rsid w:val="00A83523"/>
    <w:rsid w:val="00A836D0"/>
    <w:rsid w:val="00A837B2"/>
    <w:rsid w:val="00A83B7C"/>
    <w:rsid w:val="00A83EE6"/>
    <w:rsid w:val="00A83FC0"/>
    <w:rsid w:val="00A840F8"/>
    <w:rsid w:val="00A845B5"/>
    <w:rsid w:val="00A847C2"/>
    <w:rsid w:val="00A8480B"/>
    <w:rsid w:val="00A84AE3"/>
    <w:rsid w:val="00A84B1A"/>
    <w:rsid w:val="00A84CA6"/>
    <w:rsid w:val="00A84CF5"/>
    <w:rsid w:val="00A84DFB"/>
    <w:rsid w:val="00A84E89"/>
    <w:rsid w:val="00A84F09"/>
    <w:rsid w:val="00A850AC"/>
    <w:rsid w:val="00A851C4"/>
    <w:rsid w:val="00A85406"/>
    <w:rsid w:val="00A85570"/>
    <w:rsid w:val="00A85631"/>
    <w:rsid w:val="00A859C0"/>
    <w:rsid w:val="00A85AAE"/>
    <w:rsid w:val="00A85B01"/>
    <w:rsid w:val="00A85E89"/>
    <w:rsid w:val="00A85FDE"/>
    <w:rsid w:val="00A8604F"/>
    <w:rsid w:val="00A8618A"/>
    <w:rsid w:val="00A86499"/>
    <w:rsid w:val="00A8679B"/>
    <w:rsid w:val="00A868F9"/>
    <w:rsid w:val="00A86D02"/>
    <w:rsid w:val="00A86D4D"/>
    <w:rsid w:val="00A87008"/>
    <w:rsid w:val="00A870C6"/>
    <w:rsid w:val="00A87430"/>
    <w:rsid w:val="00A874D4"/>
    <w:rsid w:val="00A8777F"/>
    <w:rsid w:val="00A87795"/>
    <w:rsid w:val="00A87849"/>
    <w:rsid w:val="00A878A0"/>
    <w:rsid w:val="00A87ACA"/>
    <w:rsid w:val="00A87B6E"/>
    <w:rsid w:val="00A87B8D"/>
    <w:rsid w:val="00A87BD0"/>
    <w:rsid w:val="00A87C0C"/>
    <w:rsid w:val="00A87F5C"/>
    <w:rsid w:val="00A9025A"/>
    <w:rsid w:val="00A902CE"/>
    <w:rsid w:val="00A907E0"/>
    <w:rsid w:val="00A90F1F"/>
    <w:rsid w:val="00A910B5"/>
    <w:rsid w:val="00A9124F"/>
    <w:rsid w:val="00A9125A"/>
    <w:rsid w:val="00A91297"/>
    <w:rsid w:val="00A9144C"/>
    <w:rsid w:val="00A9152A"/>
    <w:rsid w:val="00A9162D"/>
    <w:rsid w:val="00A918D0"/>
    <w:rsid w:val="00A91982"/>
    <w:rsid w:val="00A91A0D"/>
    <w:rsid w:val="00A91A48"/>
    <w:rsid w:val="00A91D98"/>
    <w:rsid w:val="00A91EE8"/>
    <w:rsid w:val="00A9214D"/>
    <w:rsid w:val="00A921B0"/>
    <w:rsid w:val="00A92333"/>
    <w:rsid w:val="00A92500"/>
    <w:rsid w:val="00A927AA"/>
    <w:rsid w:val="00A927DC"/>
    <w:rsid w:val="00A92B59"/>
    <w:rsid w:val="00A92BCD"/>
    <w:rsid w:val="00A92EEC"/>
    <w:rsid w:val="00A9347E"/>
    <w:rsid w:val="00A9360C"/>
    <w:rsid w:val="00A937AE"/>
    <w:rsid w:val="00A937F0"/>
    <w:rsid w:val="00A9388F"/>
    <w:rsid w:val="00A9435A"/>
    <w:rsid w:val="00A94466"/>
    <w:rsid w:val="00A94473"/>
    <w:rsid w:val="00A9479F"/>
    <w:rsid w:val="00A949BC"/>
    <w:rsid w:val="00A94AD3"/>
    <w:rsid w:val="00A94BD1"/>
    <w:rsid w:val="00A94C51"/>
    <w:rsid w:val="00A94F29"/>
    <w:rsid w:val="00A94F73"/>
    <w:rsid w:val="00A95140"/>
    <w:rsid w:val="00A9562C"/>
    <w:rsid w:val="00A95BE2"/>
    <w:rsid w:val="00A95C1D"/>
    <w:rsid w:val="00A95D6B"/>
    <w:rsid w:val="00A95FD8"/>
    <w:rsid w:val="00A9626F"/>
    <w:rsid w:val="00A96866"/>
    <w:rsid w:val="00A96955"/>
    <w:rsid w:val="00A96A79"/>
    <w:rsid w:val="00A96AE8"/>
    <w:rsid w:val="00A96BE8"/>
    <w:rsid w:val="00A96D2D"/>
    <w:rsid w:val="00A96E2F"/>
    <w:rsid w:val="00A9705C"/>
    <w:rsid w:val="00A970AA"/>
    <w:rsid w:val="00A970D3"/>
    <w:rsid w:val="00A972F5"/>
    <w:rsid w:val="00A97301"/>
    <w:rsid w:val="00A9739F"/>
    <w:rsid w:val="00A974CC"/>
    <w:rsid w:val="00A978AB"/>
    <w:rsid w:val="00A978CC"/>
    <w:rsid w:val="00A97B89"/>
    <w:rsid w:val="00A97B9B"/>
    <w:rsid w:val="00A97D43"/>
    <w:rsid w:val="00A97F28"/>
    <w:rsid w:val="00A97F5D"/>
    <w:rsid w:val="00A97F8C"/>
    <w:rsid w:val="00AA00CF"/>
    <w:rsid w:val="00AA01D9"/>
    <w:rsid w:val="00AA03D3"/>
    <w:rsid w:val="00AA04EE"/>
    <w:rsid w:val="00AA05D0"/>
    <w:rsid w:val="00AA0EAA"/>
    <w:rsid w:val="00AA121D"/>
    <w:rsid w:val="00AA15FF"/>
    <w:rsid w:val="00AA1625"/>
    <w:rsid w:val="00AA175A"/>
    <w:rsid w:val="00AA176D"/>
    <w:rsid w:val="00AA18B8"/>
    <w:rsid w:val="00AA1933"/>
    <w:rsid w:val="00AA1AC6"/>
    <w:rsid w:val="00AA1BF6"/>
    <w:rsid w:val="00AA1C81"/>
    <w:rsid w:val="00AA1CF3"/>
    <w:rsid w:val="00AA1D4C"/>
    <w:rsid w:val="00AA1F76"/>
    <w:rsid w:val="00AA20A9"/>
    <w:rsid w:val="00AA2309"/>
    <w:rsid w:val="00AA24EB"/>
    <w:rsid w:val="00AA2543"/>
    <w:rsid w:val="00AA2825"/>
    <w:rsid w:val="00AA286A"/>
    <w:rsid w:val="00AA2A7A"/>
    <w:rsid w:val="00AA2C70"/>
    <w:rsid w:val="00AA2D18"/>
    <w:rsid w:val="00AA2E3E"/>
    <w:rsid w:val="00AA3288"/>
    <w:rsid w:val="00AA3466"/>
    <w:rsid w:val="00AA36EF"/>
    <w:rsid w:val="00AA37B5"/>
    <w:rsid w:val="00AA38D1"/>
    <w:rsid w:val="00AA39E2"/>
    <w:rsid w:val="00AA3E00"/>
    <w:rsid w:val="00AA3E2A"/>
    <w:rsid w:val="00AA3F38"/>
    <w:rsid w:val="00AA4301"/>
    <w:rsid w:val="00AA45D0"/>
    <w:rsid w:val="00AA45F8"/>
    <w:rsid w:val="00AA4656"/>
    <w:rsid w:val="00AA4671"/>
    <w:rsid w:val="00AA47DF"/>
    <w:rsid w:val="00AA4B3C"/>
    <w:rsid w:val="00AA4BB4"/>
    <w:rsid w:val="00AA4D18"/>
    <w:rsid w:val="00AA4E05"/>
    <w:rsid w:val="00AA4F09"/>
    <w:rsid w:val="00AA500E"/>
    <w:rsid w:val="00AA51D4"/>
    <w:rsid w:val="00AA53EF"/>
    <w:rsid w:val="00AA54A0"/>
    <w:rsid w:val="00AA5704"/>
    <w:rsid w:val="00AA58CE"/>
    <w:rsid w:val="00AA5CA4"/>
    <w:rsid w:val="00AA5D3A"/>
    <w:rsid w:val="00AA5E45"/>
    <w:rsid w:val="00AA5E7A"/>
    <w:rsid w:val="00AA5F80"/>
    <w:rsid w:val="00AA682D"/>
    <w:rsid w:val="00AA6897"/>
    <w:rsid w:val="00AA6919"/>
    <w:rsid w:val="00AA696F"/>
    <w:rsid w:val="00AA6C28"/>
    <w:rsid w:val="00AA6CCE"/>
    <w:rsid w:val="00AA6DDF"/>
    <w:rsid w:val="00AA6DE7"/>
    <w:rsid w:val="00AA6E17"/>
    <w:rsid w:val="00AA6F5A"/>
    <w:rsid w:val="00AA709D"/>
    <w:rsid w:val="00AA7392"/>
    <w:rsid w:val="00AA7417"/>
    <w:rsid w:val="00AA7496"/>
    <w:rsid w:val="00AA74DA"/>
    <w:rsid w:val="00AA76CB"/>
    <w:rsid w:val="00AA7780"/>
    <w:rsid w:val="00AA779C"/>
    <w:rsid w:val="00AA7865"/>
    <w:rsid w:val="00AA7CDA"/>
    <w:rsid w:val="00AA7DFD"/>
    <w:rsid w:val="00AA7F37"/>
    <w:rsid w:val="00AB004A"/>
    <w:rsid w:val="00AB0232"/>
    <w:rsid w:val="00AB0249"/>
    <w:rsid w:val="00AB0418"/>
    <w:rsid w:val="00AB067F"/>
    <w:rsid w:val="00AB071C"/>
    <w:rsid w:val="00AB07EA"/>
    <w:rsid w:val="00AB085A"/>
    <w:rsid w:val="00AB094E"/>
    <w:rsid w:val="00AB0A0D"/>
    <w:rsid w:val="00AB0B3C"/>
    <w:rsid w:val="00AB1349"/>
    <w:rsid w:val="00AB13C5"/>
    <w:rsid w:val="00AB17D8"/>
    <w:rsid w:val="00AB1A6A"/>
    <w:rsid w:val="00AB1B76"/>
    <w:rsid w:val="00AB1BAD"/>
    <w:rsid w:val="00AB1C75"/>
    <w:rsid w:val="00AB1EE6"/>
    <w:rsid w:val="00AB2070"/>
    <w:rsid w:val="00AB214D"/>
    <w:rsid w:val="00AB218F"/>
    <w:rsid w:val="00AB291E"/>
    <w:rsid w:val="00AB29EC"/>
    <w:rsid w:val="00AB2DDA"/>
    <w:rsid w:val="00AB2E07"/>
    <w:rsid w:val="00AB2F00"/>
    <w:rsid w:val="00AB3196"/>
    <w:rsid w:val="00AB32BC"/>
    <w:rsid w:val="00AB3332"/>
    <w:rsid w:val="00AB338A"/>
    <w:rsid w:val="00AB3426"/>
    <w:rsid w:val="00AB3729"/>
    <w:rsid w:val="00AB3A5A"/>
    <w:rsid w:val="00AB3A75"/>
    <w:rsid w:val="00AB3B52"/>
    <w:rsid w:val="00AB3BFD"/>
    <w:rsid w:val="00AB3F8D"/>
    <w:rsid w:val="00AB3F92"/>
    <w:rsid w:val="00AB3F9C"/>
    <w:rsid w:val="00AB4164"/>
    <w:rsid w:val="00AB44AE"/>
    <w:rsid w:val="00AB4D18"/>
    <w:rsid w:val="00AB4E10"/>
    <w:rsid w:val="00AB4FFE"/>
    <w:rsid w:val="00AB5076"/>
    <w:rsid w:val="00AB5283"/>
    <w:rsid w:val="00AB52EE"/>
    <w:rsid w:val="00AB5342"/>
    <w:rsid w:val="00AB5379"/>
    <w:rsid w:val="00AB54B4"/>
    <w:rsid w:val="00AB55A5"/>
    <w:rsid w:val="00AB55CD"/>
    <w:rsid w:val="00AB55DF"/>
    <w:rsid w:val="00AB571D"/>
    <w:rsid w:val="00AB5764"/>
    <w:rsid w:val="00AB58FE"/>
    <w:rsid w:val="00AB599F"/>
    <w:rsid w:val="00AB5C93"/>
    <w:rsid w:val="00AB5DFF"/>
    <w:rsid w:val="00AB5F8A"/>
    <w:rsid w:val="00AB6138"/>
    <w:rsid w:val="00AB6479"/>
    <w:rsid w:val="00AB664B"/>
    <w:rsid w:val="00AB69C8"/>
    <w:rsid w:val="00AB70F8"/>
    <w:rsid w:val="00AB7235"/>
    <w:rsid w:val="00AB72DA"/>
    <w:rsid w:val="00AB72DC"/>
    <w:rsid w:val="00AB74FD"/>
    <w:rsid w:val="00AB7889"/>
    <w:rsid w:val="00AB7EB0"/>
    <w:rsid w:val="00AB7FED"/>
    <w:rsid w:val="00AC0081"/>
    <w:rsid w:val="00AC037D"/>
    <w:rsid w:val="00AC0425"/>
    <w:rsid w:val="00AC0654"/>
    <w:rsid w:val="00AC06DD"/>
    <w:rsid w:val="00AC06E6"/>
    <w:rsid w:val="00AC06E8"/>
    <w:rsid w:val="00AC0780"/>
    <w:rsid w:val="00AC0A5A"/>
    <w:rsid w:val="00AC0FC3"/>
    <w:rsid w:val="00AC1151"/>
    <w:rsid w:val="00AC116E"/>
    <w:rsid w:val="00AC121E"/>
    <w:rsid w:val="00AC131B"/>
    <w:rsid w:val="00AC152E"/>
    <w:rsid w:val="00AC1556"/>
    <w:rsid w:val="00AC1840"/>
    <w:rsid w:val="00AC1CB7"/>
    <w:rsid w:val="00AC1D45"/>
    <w:rsid w:val="00AC1E23"/>
    <w:rsid w:val="00AC1EA2"/>
    <w:rsid w:val="00AC2153"/>
    <w:rsid w:val="00AC25A7"/>
    <w:rsid w:val="00AC26D9"/>
    <w:rsid w:val="00AC274D"/>
    <w:rsid w:val="00AC2D07"/>
    <w:rsid w:val="00AC2D9E"/>
    <w:rsid w:val="00AC3293"/>
    <w:rsid w:val="00AC3484"/>
    <w:rsid w:val="00AC3545"/>
    <w:rsid w:val="00AC38AD"/>
    <w:rsid w:val="00AC3BF0"/>
    <w:rsid w:val="00AC3BF8"/>
    <w:rsid w:val="00AC3C26"/>
    <w:rsid w:val="00AC3E71"/>
    <w:rsid w:val="00AC3E9C"/>
    <w:rsid w:val="00AC442E"/>
    <w:rsid w:val="00AC489C"/>
    <w:rsid w:val="00AC48CC"/>
    <w:rsid w:val="00AC4A21"/>
    <w:rsid w:val="00AC4A94"/>
    <w:rsid w:val="00AC4E63"/>
    <w:rsid w:val="00AC4ED7"/>
    <w:rsid w:val="00AC4F83"/>
    <w:rsid w:val="00AC5282"/>
    <w:rsid w:val="00AC53BF"/>
    <w:rsid w:val="00AC5418"/>
    <w:rsid w:val="00AC548E"/>
    <w:rsid w:val="00AC55B3"/>
    <w:rsid w:val="00AC565F"/>
    <w:rsid w:val="00AC5778"/>
    <w:rsid w:val="00AC58E9"/>
    <w:rsid w:val="00AC5902"/>
    <w:rsid w:val="00AC5935"/>
    <w:rsid w:val="00AC59C5"/>
    <w:rsid w:val="00AC5BF0"/>
    <w:rsid w:val="00AC6040"/>
    <w:rsid w:val="00AC639F"/>
    <w:rsid w:val="00AC6626"/>
    <w:rsid w:val="00AC6725"/>
    <w:rsid w:val="00AC6961"/>
    <w:rsid w:val="00AC6C4A"/>
    <w:rsid w:val="00AC6D3A"/>
    <w:rsid w:val="00AC6FAD"/>
    <w:rsid w:val="00AC6FD7"/>
    <w:rsid w:val="00AC7093"/>
    <w:rsid w:val="00AC7330"/>
    <w:rsid w:val="00AC73DD"/>
    <w:rsid w:val="00AC7762"/>
    <w:rsid w:val="00AC780E"/>
    <w:rsid w:val="00AC7815"/>
    <w:rsid w:val="00AC7817"/>
    <w:rsid w:val="00AC7B09"/>
    <w:rsid w:val="00AC7C3C"/>
    <w:rsid w:val="00AD02CF"/>
    <w:rsid w:val="00AD030E"/>
    <w:rsid w:val="00AD06A7"/>
    <w:rsid w:val="00AD06AC"/>
    <w:rsid w:val="00AD084D"/>
    <w:rsid w:val="00AD0B4E"/>
    <w:rsid w:val="00AD0B8D"/>
    <w:rsid w:val="00AD0DB4"/>
    <w:rsid w:val="00AD0E3D"/>
    <w:rsid w:val="00AD0EA4"/>
    <w:rsid w:val="00AD0ECE"/>
    <w:rsid w:val="00AD0F36"/>
    <w:rsid w:val="00AD0F70"/>
    <w:rsid w:val="00AD148C"/>
    <w:rsid w:val="00AD149E"/>
    <w:rsid w:val="00AD19C1"/>
    <w:rsid w:val="00AD1AE9"/>
    <w:rsid w:val="00AD1D13"/>
    <w:rsid w:val="00AD21AE"/>
    <w:rsid w:val="00AD21FC"/>
    <w:rsid w:val="00AD2580"/>
    <w:rsid w:val="00AD25FA"/>
    <w:rsid w:val="00AD2945"/>
    <w:rsid w:val="00AD2DE9"/>
    <w:rsid w:val="00AD3038"/>
    <w:rsid w:val="00AD32BF"/>
    <w:rsid w:val="00AD334F"/>
    <w:rsid w:val="00AD34A3"/>
    <w:rsid w:val="00AD396B"/>
    <w:rsid w:val="00AD4225"/>
    <w:rsid w:val="00AD431F"/>
    <w:rsid w:val="00AD4BDF"/>
    <w:rsid w:val="00AD4E73"/>
    <w:rsid w:val="00AD50D5"/>
    <w:rsid w:val="00AD51BF"/>
    <w:rsid w:val="00AD550E"/>
    <w:rsid w:val="00AD5C49"/>
    <w:rsid w:val="00AD600E"/>
    <w:rsid w:val="00AD625C"/>
    <w:rsid w:val="00AD62A1"/>
    <w:rsid w:val="00AD62B6"/>
    <w:rsid w:val="00AD62F9"/>
    <w:rsid w:val="00AD6545"/>
    <w:rsid w:val="00AD691E"/>
    <w:rsid w:val="00AD6A99"/>
    <w:rsid w:val="00AD6B1B"/>
    <w:rsid w:val="00AD6CB2"/>
    <w:rsid w:val="00AD6CC5"/>
    <w:rsid w:val="00AD6CCF"/>
    <w:rsid w:val="00AD6CF1"/>
    <w:rsid w:val="00AD6EAE"/>
    <w:rsid w:val="00AD71CE"/>
    <w:rsid w:val="00AD7715"/>
    <w:rsid w:val="00AD7866"/>
    <w:rsid w:val="00AD7BB8"/>
    <w:rsid w:val="00AD7D3C"/>
    <w:rsid w:val="00AD7FE8"/>
    <w:rsid w:val="00AE02C9"/>
    <w:rsid w:val="00AE06D0"/>
    <w:rsid w:val="00AE0A4B"/>
    <w:rsid w:val="00AE0B39"/>
    <w:rsid w:val="00AE0C72"/>
    <w:rsid w:val="00AE0E11"/>
    <w:rsid w:val="00AE0E91"/>
    <w:rsid w:val="00AE0F0F"/>
    <w:rsid w:val="00AE0FA8"/>
    <w:rsid w:val="00AE1047"/>
    <w:rsid w:val="00AE106E"/>
    <w:rsid w:val="00AE114C"/>
    <w:rsid w:val="00AE1183"/>
    <w:rsid w:val="00AE12D1"/>
    <w:rsid w:val="00AE132A"/>
    <w:rsid w:val="00AE1621"/>
    <w:rsid w:val="00AE16DA"/>
    <w:rsid w:val="00AE17A9"/>
    <w:rsid w:val="00AE182F"/>
    <w:rsid w:val="00AE1846"/>
    <w:rsid w:val="00AE18B2"/>
    <w:rsid w:val="00AE1A95"/>
    <w:rsid w:val="00AE1D32"/>
    <w:rsid w:val="00AE1E59"/>
    <w:rsid w:val="00AE1E8A"/>
    <w:rsid w:val="00AE1F18"/>
    <w:rsid w:val="00AE20A7"/>
    <w:rsid w:val="00AE222C"/>
    <w:rsid w:val="00AE249C"/>
    <w:rsid w:val="00AE253C"/>
    <w:rsid w:val="00AE2594"/>
    <w:rsid w:val="00AE26B1"/>
    <w:rsid w:val="00AE27D6"/>
    <w:rsid w:val="00AE28AF"/>
    <w:rsid w:val="00AE28F0"/>
    <w:rsid w:val="00AE2937"/>
    <w:rsid w:val="00AE2A63"/>
    <w:rsid w:val="00AE2C39"/>
    <w:rsid w:val="00AE31EC"/>
    <w:rsid w:val="00AE320C"/>
    <w:rsid w:val="00AE324F"/>
    <w:rsid w:val="00AE3A9B"/>
    <w:rsid w:val="00AE3F9B"/>
    <w:rsid w:val="00AE4341"/>
    <w:rsid w:val="00AE43B7"/>
    <w:rsid w:val="00AE48F6"/>
    <w:rsid w:val="00AE4C86"/>
    <w:rsid w:val="00AE4E3B"/>
    <w:rsid w:val="00AE5333"/>
    <w:rsid w:val="00AE53D0"/>
    <w:rsid w:val="00AE54FB"/>
    <w:rsid w:val="00AE56DE"/>
    <w:rsid w:val="00AE5877"/>
    <w:rsid w:val="00AE58A5"/>
    <w:rsid w:val="00AE58B0"/>
    <w:rsid w:val="00AE5A94"/>
    <w:rsid w:val="00AE5B21"/>
    <w:rsid w:val="00AE5B38"/>
    <w:rsid w:val="00AE5B61"/>
    <w:rsid w:val="00AE5BA7"/>
    <w:rsid w:val="00AE5C17"/>
    <w:rsid w:val="00AE62BF"/>
    <w:rsid w:val="00AE64B2"/>
    <w:rsid w:val="00AE66E0"/>
    <w:rsid w:val="00AE67E0"/>
    <w:rsid w:val="00AE6B33"/>
    <w:rsid w:val="00AE6FFA"/>
    <w:rsid w:val="00AE7118"/>
    <w:rsid w:val="00AE71EA"/>
    <w:rsid w:val="00AE775B"/>
    <w:rsid w:val="00AE77AA"/>
    <w:rsid w:val="00AE7BF1"/>
    <w:rsid w:val="00AF00E4"/>
    <w:rsid w:val="00AF03CE"/>
    <w:rsid w:val="00AF0449"/>
    <w:rsid w:val="00AF04EF"/>
    <w:rsid w:val="00AF089B"/>
    <w:rsid w:val="00AF09FD"/>
    <w:rsid w:val="00AF0D87"/>
    <w:rsid w:val="00AF0F8D"/>
    <w:rsid w:val="00AF10F9"/>
    <w:rsid w:val="00AF1145"/>
    <w:rsid w:val="00AF18FD"/>
    <w:rsid w:val="00AF1993"/>
    <w:rsid w:val="00AF1B0B"/>
    <w:rsid w:val="00AF1E71"/>
    <w:rsid w:val="00AF2088"/>
    <w:rsid w:val="00AF2278"/>
    <w:rsid w:val="00AF23A9"/>
    <w:rsid w:val="00AF242F"/>
    <w:rsid w:val="00AF2846"/>
    <w:rsid w:val="00AF289B"/>
    <w:rsid w:val="00AF2952"/>
    <w:rsid w:val="00AF29CD"/>
    <w:rsid w:val="00AF2A59"/>
    <w:rsid w:val="00AF2B3A"/>
    <w:rsid w:val="00AF301F"/>
    <w:rsid w:val="00AF314B"/>
    <w:rsid w:val="00AF32C2"/>
    <w:rsid w:val="00AF35F6"/>
    <w:rsid w:val="00AF3791"/>
    <w:rsid w:val="00AF38B3"/>
    <w:rsid w:val="00AF3900"/>
    <w:rsid w:val="00AF3AF2"/>
    <w:rsid w:val="00AF3B58"/>
    <w:rsid w:val="00AF3DC7"/>
    <w:rsid w:val="00AF4136"/>
    <w:rsid w:val="00AF41B9"/>
    <w:rsid w:val="00AF420F"/>
    <w:rsid w:val="00AF448F"/>
    <w:rsid w:val="00AF4550"/>
    <w:rsid w:val="00AF45BF"/>
    <w:rsid w:val="00AF45FE"/>
    <w:rsid w:val="00AF46A0"/>
    <w:rsid w:val="00AF46CB"/>
    <w:rsid w:val="00AF472C"/>
    <w:rsid w:val="00AF4743"/>
    <w:rsid w:val="00AF4995"/>
    <w:rsid w:val="00AF4FAE"/>
    <w:rsid w:val="00AF5249"/>
    <w:rsid w:val="00AF5578"/>
    <w:rsid w:val="00AF5775"/>
    <w:rsid w:val="00AF5798"/>
    <w:rsid w:val="00AF5804"/>
    <w:rsid w:val="00AF59E3"/>
    <w:rsid w:val="00AF5A23"/>
    <w:rsid w:val="00AF5B1A"/>
    <w:rsid w:val="00AF5B33"/>
    <w:rsid w:val="00AF5D4D"/>
    <w:rsid w:val="00AF5D87"/>
    <w:rsid w:val="00AF5F5C"/>
    <w:rsid w:val="00AF6435"/>
    <w:rsid w:val="00AF655A"/>
    <w:rsid w:val="00AF679E"/>
    <w:rsid w:val="00AF67E4"/>
    <w:rsid w:val="00AF69A7"/>
    <w:rsid w:val="00AF6C45"/>
    <w:rsid w:val="00AF6E10"/>
    <w:rsid w:val="00AF6F9C"/>
    <w:rsid w:val="00AF6FEE"/>
    <w:rsid w:val="00AF7006"/>
    <w:rsid w:val="00AF7070"/>
    <w:rsid w:val="00AF70F6"/>
    <w:rsid w:val="00AF7102"/>
    <w:rsid w:val="00AF71F4"/>
    <w:rsid w:val="00AF75E5"/>
    <w:rsid w:val="00AF7B6A"/>
    <w:rsid w:val="00AF7E15"/>
    <w:rsid w:val="00B00014"/>
    <w:rsid w:val="00B00816"/>
    <w:rsid w:val="00B010A4"/>
    <w:rsid w:val="00B0117F"/>
    <w:rsid w:val="00B0122A"/>
    <w:rsid w:val="00B01349"/>
    <w:rsid w:val="00B013F0"/>
    <w:rsid w:val="00B013F5"/>
    <w:rsid w:val="00B01480"/>
    <w:rsid w:val="00B014A7"/>
    <w:rsid w:val="00B016C1"/>
    <w:rsid w:val="00B019AC"/>
    <w:rsid w:val="00B01DFE"/>
    <w:rsid w:val="00B02114"/>
    <w:rsid w:val="00B0217A"/>
    <w:rsid w:val="00B021FE"/>
    <w:rsid w:val="00B02743"/>
    <w:rsid w:val="00B02B16"/>
    <w:rsid w:val="00B02C8C"/>
    <w:rsid w:val="00B02E10"/>
    <w:rsid w:val="00B02EAC"/>
    <w:rsid w:val="00B02EE5"/>
    <w:rsid w:val="00B02F83"/>
    <w:rsid w:val="00B0307E"/>
    <w:rsid w:val="00B03093"/>
    <w:rsid w:val="00B03269"/>
    <w:rsid w:val="00B0331B"/>
    <w:rsid w:val="00B034CD"/>
    <w:rsid w:val="00B034E0"/>
    <w:rsid w:val="00B035CB"/>
    <w:rsid w:val="00B03627"/>
    <w:rsid w:val="00B036F9"/>
    <w:rsid w:val="00B0384F"/>
    <w:rsid w:val="00B0399B"/>
    <w:rsid w:val="00B03CF7"/>
    <w:rsid w:val="00B03E93"/>
    <w:rsid w:val="00B04248"/>
    <w:rsid w:val="00B0449F"/>
    <w:rsid w:val="00B046B0"/>
    <w:rsid w:val="00B04889"/>
    <w:rsid w:val="00B049BB"/>
    <w:rsid w:val="00B04B45"/>
    <w:rsid w:val="00B04DEC"/>
    <w:rsid w:val="00B04E94"/>
    <w:rsid w:val="00B04FBF"/>
    <w:rsid w:val="00B04FE9"/>
    <w:rsid w:val="00B05127"/>
    <w:rsid w:val="00B0524A"/>
    <w:rsid w:val="00B0533D"/>
    <w:rsid w:val="00B053D2"/>
    <w:rsid w:val="00B05515"/>
    <w:rsid w:val="00B057BE"/>
    <w:rsid w:val="00B05929"/>
    <w:rsid w:val="00B05FBF"/>
    <w:rsid w:val="00B06085"/>
    <w:rsid w:val="00B061CF"/>
    <w:rsid w:val="00B06321"/>
    <w:rsid w:val="00B0653B"/>
    <w:rsid w:val="00B06540"/>
    <w:rsid w:val="00B065E5"/>
    <w:rsid w:val="00B06660"/>
    <w:rsid w:val="00B066BE"/>
    <w:rsid w:val="00B06798"/>
    <w:rsid w:val="00B067C0"/>
    <w:rsid w:val="00B067DF"/>
    <w:rsid w:val="00B06A4F"/>
    <w:rsid w:val="00B06AFD"/>
    <w:rsid w:val="00B06BC8"/>
    <w:rsid w:val="00B07247"/>
    <w:rsid w:val="00B07349"/>
    <w:rsid w:val="00B07381"/>
    <w:rsid w:val="00B0752A"/>
    <w:rsid w:val="00B075C5"/>
    <w:rsid w:val="00B0771B"/>
    <w:rsid w:val="00B078E0"/>
    <w:rsid w:val="00B079AD"/>
    <w:rsid w:val="00B07B62"/>
    <w:rsid w:val="00B07C54"/>
    <w:rsid w:val="00B07D89"/>
    <w:rsid w:val="00B10B3D"/>
    <w:rsid w:val="00B10C53"/>
    <w:rsid w:val="00B10D64"/>
    <w:rsid w:val="00B10DE5"/>
    <w:rsid w:val="00B10F33"/>
    <w:rsid w:val="00B110CD"/>
    <w:rsid w:val="00B1110F"/>
    <w:rsid w:val="00B11146"/>
    <w:rsid w:val="00B111D6"/>
    <w:rsid w:val="00B11593"/>
    <w:rsid w:val="00B117BD"/>
    <w:rsid w:val="00B1192B"/>
    <w:rsid w:val="00B11C7C"/>
    <w:rsid w:val="00B11DFD"/>
    <w:rsid w:val="00B11ED3"/>
    <w:rsid w:val="00B11F91"/>
    <w:rsid w:val="00B1225B"/>
    <w:rsid w:val="00B12471"/>
    <w:rsid w:val="00B1253B"/>
    <w:rsid w:val="00B12612"/>
    <w:rsid w:val="00B12722"/>
    <w:rsid w:val="00B12A17"/>
    <w:rsid w:val="00B12A57"/>
    <w:rsid w:val="00B12D80"/>
    <w:rsid w:val="00B12FD6"/>
    <w:rsid w:val="00B13020"/>
    <w:rsid w:val="00B135ED"/>
    <w:rsid w:val="00B1388D"/>
    <w:rsid w:val="00B138A7"/>
    <w:rsid w:val="00B13AC9"/>
    <w:rsid w:val="00B13EE3"/>
    <w:rsid w:val="00B1419E"/>
    <w:rsid w:val="00B14227"/>
    <w:rsid w:val="00B1460D"/>
    <w:rsid w:val="00B14858"/>
    <w:rsid w:val="00B1489A"/>
    <w:rsid w:val="00B14C15"/>
    <w:rsid w:val="00B14C57"/>
    <w:rsid w:val="00B14D98"/>
    <w:rsid w:val="00B14F3D"/>
    <w:rsid w:val="00B151E2"/>
    <w:rsid w:val="00B15CEC"/>
    <w:rsid w:val="00B15D81"/>
    <w:rsid w:val="00B1601E"/>
    <w:rsid w:val="00B161A2"/>
    <w:rsid w:val="00B16298"/>
    <w:rsid w:val="00B162E3"/>
    <w:rsid w:val="00B1678D"/>
    <w:rsid w:val="00B167E4"/>
    <w:rsid w:val="00B16A2D"/>
    <w:rsid w:val="00B16B6A"/>
    <w:rsid w:val="00B16E6C"/>
    <w:rsid w:val="00B16EE3"/>
    <w:rsid w:val="00B173EF"/>
    <w:rsid w:val="00B174E4"/>
    <w:rsid w:val="00B177D0"/>
    <w:rsid w:val="00B17C6A"/>
    <w:rsid w:val="00B17EE7"/>
    <w:rsid w:val="00B20099"/>
    <w:rsid w:val="00B2009B"/>
    <w:rsid w:val="00B20119"/>
    <w:rsid w:val="00B2034E"/>
    <w:rsid w:val="00B20584"/>
    <w:rsid w:val="00B207CB"/>
    <w:rsid w:val="00B208F3"/>
    <w:rsid w:val="00B20AD7"/>
    <w:rsid w:val="00B20BFE"/>
    <w:rsid w:val="00B21186"/>
    <w:rsid w:val="00B21203"/>
    <w:rsid w:val="00B212D3"/>
    <w:rsid w:val="00B2130A"/>
    <w:rsid w:val="00B214CA"/>
    <w:rsid w:val="00B21801"/>
    <w:rsid w:val="00B218AB"/>
    <w:rsid w:val="00B21A45"/>
    <w:rsid w:val="00B21F50"/>
    <w:rsid w:val="00B22627"/>
    <w:rsid w:val="00B2265C"/>
    <w:rsid w:val="00B2272C"/>
    <w:rsid w:val="00B22A8A"/>
    <w:rsid w:val="00B22E10"/>
    <w:rsid w:val="00B235BC"/>
    <w:rsid w:val="00B23668"/>
    <w:rsid w:val="00B23898"/>
    <w:rsid w:val="00B240A9"/>
    <w:rsid w:val="00B2411E"/>
    <w:rsid w:val="00B2416B"/>
    <w:rsid w:val="00B24317"/>
    <w:rsid w:val="00B24752"/>
    <w:rsid w:val="00B2475E"/>
    <w:rsid w:val="00B24764"/>
    <w:rsid w:val="00B24A56"/>
    <w:rsid w:val="00B24A63"/>
    <w:rsid w:val="00B24ACF"/>
    <w:rsid w:val="00B24BCC"/>
    <w:rsid w:val="00B24D8F"/>
    <w:rsid w:val="00B24E2C"/>
    <w:rsid w:val="00B25032"/>
    <w:rsid w:val="00B25157"/>
    <w:rsid w:val="00B252A6"/>
    <w:rsid w:val="00B25740"/>
    <w:rsid w:val="00B2585A"/>
    <w:rsid w:val="00B2598E"/>
    <w:rsid w:val="00B259CD"/>
    <w:rsid w:val="00B25D00"/>
    <w:rsid w:val="00B25D76"/>
    <w:rsid w:val="00B25E0E"/>
    <w:rsid w:val="00B25EA5"/>
    <w:rsid w:val="00B26029"/>
    <w:rsid w:val="00B2628B"/>
    <w:rsid w:val="00B262A7"/>
    <w:rsid w:val="00B2653E"/>
    <w:rsid w:val="00B267BE"/>
    <w:rsid w:val="00B26B6B"/>
    <w:rsid w:val="00B26E52"/>
    <w:rsid w:val="00B27101"/>
    <w:rsid w:val="00B273B8"/>
    <w:rsid w:val="00B275A6"/>
    <w:rsid w:val="00B276CF"/>
    <w:rsid w:val="00B277B1"/>
    <w:rsid w:val="00B27882"/>
    <w:rsid w:val="00B27D68"/>
    <w:rsid w:val="00B302BF"/>
    <w:rsid w:val="00B30307"/>
    <w:rsid w:val="00B30408"/>
    <w:rsid w:val="00B3051C"/>
    <w:rsid w:val="00B30538"/>
    <w:rsid w:val="00B305CC"/>
    <w:rsid w:val="00B30774"/>
    <w:rsid w:val="00B30DCC"/>
    <w:rsid w:val="00B30E52"/>
    <w:rsid w:val="00B30F3C"/>
    <w:rsid w:val="00B311D9"/>
    <w:rsid w:val="00B31562"/>
    <w:rsid w:val="00B315FF"/>
    <w:rsid w:val="00B3166A"/>
    <w:rsid w:val="00B31678"/>
    <w:rsid w:val="00B316A4"/>
    <w:rsid w:val="00B3184F"/>
    <w:rsid w:val="00B318AD"/>
    <w:rsid w:val="00B324A4"/>
    <w:rsid w:val="00B32926"/>
    <w:rsid w:val="00B32A12"/>
    <w:rsid w:val="00B32A3F"/>
    <w:rsid w:val="00B32BEB"/>
    <w:rsid w:val="00B32C15"/>
    <w:rsid w:val="00B32C44"/>
    <w:rsid w:val="00B330BB"/>
    <w:rsid w:val="00B334CC"/>
    <w:rsid w:val="00B335B6"/>
    <w:rsid w:val="00B338FE"/>
    <w:rsid w:val="00B33992"/>
    <w:rsid w:val="00B33C47"/>
    <w:rsid w:val="00B33C9D"/>
    <w:rsid w:val="00B33DBC"/>
    <w:rsid w:val="00B33E0B"/>
    <w:rsid w:val="00B33E97"/>
    <w:rsid w:val="00B34040"/>
    <w:rsid w:val="00B343A4"/>
    <w:rsid w:val="00B34515"/>
    <w:rsid w:val="00B34960"/>
    <w:rsid w:val="00B34964"/>
    <w:rsid w:val="00B34C01"/>
    <w:rsid w:val="00B34C9E"/>
    <w:rsid w:val="00B34DAF"/>
    <w:rsid w:val="00B34DD7"/>
    <w:rsid w:val="00B3514A"/>
    <w:rsid w:val="00B35481"/>
    <w:rsid w:val="00B35521"/>
    <w:rsid w:val="00B35574"/>
    <w:rsid w:val="00B3561F"/>
    <w:rsid w:val="00B35683"/>
    <w:rsid w:val="00B356CE"/>
    <w:rsid w:val="00B359BE"/>
    <w:rsid w:val="00B35C86"/>
    <w:rsid w:val="00B35CEA"/>
    <w:rsid w:val="00B35D35"/>
    <w:rsid w:val="00B35E20"/>
    <w:rsid w:val="00B35EA6"/>
    <w:rsid w:val="00B35EDC"/>
    <w:rsid w:val="00B3618E"/>
    <w:rsid w:val="00B36488"/>
    <w:rsid w:val="00B367DC"/>
    <w:rsid w:val="00B36A34"/>
    <w:rsid w:val="00B36AD6"/>
    <w:rsid w:val="00B36B85"/>
    <w:rsid w:val="00B36BBA"/>
    <w:rsid w:val="00B36C46"/>
    <w:rsid w:val="00B36C5E"/>
    <w:rsid w:val="00B36FE9"/>
    <w:rsid w:val="00B3705A"/>
    <w:rsid w:val="00B374BC"/>
    <w:rsid w:val="00B375C5"/>
    <w:rsid w:val="00B378A0"/>
    <w:rsid w:val="00B37966"/>
    <w:rsid w:val="00B37ABA"/>
    <w:rsid w:val="00B37BEC"/>
    <w:rsid w:val="00B40906"/>
    <w:rsid w:val="00B40BF5"/>
    <w:rsid w:val="00B40C62"/>
    <w:rsid w:val="00B40E2C"/>
    <w:rsid w:val="00B40FD5"/>
    <w:rsid w:val="00B4119B"/>
    <w:rsid w:val="00B411A4"/>
    <w:rsid w:val="00B4141D"/>
    <w:rsid w:val="00B4152E"/>
    <w:rsid w:val="00B4199F"/>
    <w:rsid w:val="00B41D21"/>
    <w:rsid w:val="00B41DEB"/>
    <w:rsid w:val="00B4233F"/>
    <w:rsid w:val="00B4245C"/>
    <w:rsid w:val="00B428A7"/>
    <w:rsid w:val="00B433A8"/>
    <w:rsid w:val="00B433BF"/>
    <w:rsid w:val="00B43446"/>
    <w:rsid w:val="00B4352D"/>
    <w:rsid w:val="00B4354A"/>
    <w:rsid w:val="00B43D02"/>
    <w:rsid w:val="00B4428A"/>
    <w:rsid w:val="00B4441F"/>
    <w:rsid w:val="00B444D8"/>
    <w:rsid w:val="00B44593"/>
    <w:rsid w:val="00B4478E"/>
    <w:rsid w:val="00B44872"/>
    <w:rsid w:val="00B44AC2"/>
    <w:rsid w:val="00B44ADC"/>
    <w:rsid w:val="00B44D51"/>
    <w:rsid w:val="00B45066"/>
    <w:rsid w:val="00B450E8"/>
    <w:rsid w:val="00B454CF"/>
    <w:rsid w:val="00B4565D"/>
    <w:rsid w:val="00B45AB1"/>
    <w:rsid w:val="00B45E3E"/>
    <w:rsid w:val="00B45F68"/>
    <w:rsid w:val="00B46356"/>
    <w:rsid w:val="00B4668E"/>
    <w:rsid w:val="00B4669D"/>
    <w:rsid w:val="00B46A1A"/>
    <w:rsid w:val="00B4701F"/>
    <w:rsid w:val="00B470F6"/>
    <w:rsid w:val="00B47105"/>
    <w:rsid w:val="00B47294"/>
    <w:rsid w:val="00B4734D"/>
    <w:rsid w:val="00B47421"/>
    <w:rsid w:val="00B476F9"/>
    <w:rsid w:val="00B476FB"/>
    <w:rsid w:val="00B47874"/>
    <w:rsid w:val="00B47876"/>
    <w:rsid w:val="00B47969"/>
    <w:rsid w:val="00B479CB"/>
    <w:rsid w:val="00B479F0"/>
    <w:rsid w:val="00B47AAA"/>
    <w:rsid w:val="00B47ED5"/>
    <w:rsid w:val="00B47F80"/>
    <w:rsid w:val="00B501D2"/>
    <w:rsid w:val="00B5028E"/>
    <w:rsid w:val="00B50319"/>
    <w:rsid w:val="00B50423"/>
    <w:rsid w:val="00B50548"/>
    <w:rsid w:val="00B50574"/>
    <w:rsid w:val="00B5077D"/>
    <w:rsid w:val="00B50842"/>
    <w:rsid w:val="00B50BE6"/>
    <w:rsid w:val="00B50D90"/>
    <w:rsid w:val="00B50DD3"/>
    <w:rsid w:val="00B50FC4"/>
    <w:rsid w:val="00B51191"/>
    <w:rsid w:val="00B51288"/>
    <w:rsid w:val="00B51514"/>
    <w:rsid w:val="00B5192A"/>
    <w:rsid w:val="00B51957"/>
    <w:rsid w:val="00B51A59"/>
    <w:rsid w:val="00B51A72"/>
    <w:rsid w:val="00B51CAD"/>
    <w:rsid w:val="00B52007"/>
    <w:rsid w:val="00B5216B"/>
    <w:rsid w:val="00B521B7"/>
    <w:rsid w:val="00B522C7"/>
    <w:rsid w:val="00B52541"/>
    <w:rsid w:val="00B5259B"/>
    <w:rsid w:val="00B52702"/>
    <w:rsid w:val="00B52A1B"/>
    <w:rsid w:val="00B52B51"/>
    <w:rsid w:val="00B530A3"/>
    <w:rsid w:val="00B531FA"/>
    <w:rsid w:val="00B53534"/>
    <w:rsid w:val="00B53561"/>
    <w:rsid w:val="00B5383C"/>
    <w:rsid w:val="00B5388E"/>
    <w:rsid w:val="00B54088"/>
    <w:rsid w:val="00B542BD"/>
    <w:rsid w:val="00B5481D"/>
    <w:rsid w:val="00B54844"/>
    <w:rsid w:val="00B5496B"/>
    <w:rsid w:val="00B54CDA"/>
    <w:rsid w:val="00B54F86"/>
    <w:rsid w:val="00B550DD"/>
    <w:rsid w:val="00B551D1"/>
    <w:rsid w:val="00B555F5"/>
    <w:rsid w:val="00B55616"/>
    <w:rsid w:val="00B55729"/>
    <w:rsid w:val="00B558CA"/>
    <w:rsid w:val="00B55936"/>
    <w:rsid w:val="00B55996"/>
    <w:rsid w:val="00B55A0A"/>
    <w:rsid w:val="00B55B01"/>
    <w:rsid w:val="00B55B22"/>
    <w:rsid w:val="00B55E1C"/>
    <w:rsid w:val="00B56045"/>
    <w:rsid w:val="00B560CF"/>
    <w:rsid w:val="00B562E8"/>
    <w:rsid w:val="00B56415"/>
    <w:rsid w:val="00B5644F"/>
    <w:rsid w:val="00B5654E"/>
    <w:rsid w:val="00B565FE"/>
    <w:rsid w:val="00B568E5"/>
    <w:rsid w:val="00B569D5"/>
    <w:rsid w:val="00B56FD9"/>
    <w:rsid w:val="00B571B8"/>
    <w:rsid w:val="00B57336"/>
    <w:rsid w:val="00B5744A"/>
    <w:rsid w:val="00B575C3"/>
    <w:rsid w:val="00B57894"/>
    <w:rsid w:val="00B57CF4"/>
    <w:rsid w:val="00B57FA5"/>
    <w:rsid w:val="00B60132"/>
    <w:rsid w:val="00B60189"/>
    <w:rsid w:val="00B6018C"/>
    <w:rsid w:val="00B6023F"/>
    <w:rsid w:val="00B60405"/>
    <w:rsid w:val="00B607DA"/>
    <w:rsid w:val="00B6084B"/>
    <w:rsid w:val="00B608BF"/>
    <w:rsid w:val="00B60A1E"/>
    <w:rsid w:val="00B60CA0"/>
    <w:rsid w:val="00B60E47"/>
    <w:rsid w:val="00B61240"/>
    <w:rsid w:val="00B6146F"/>
    <w:rsid w:val="00B614C2"/>
    <w:rsid w:val="00B615C8"/>
    <w:rsid w:val="00B616ED"/>
    <w:rsid w:val="00B61716"/>
    <w:rsid w:val="00B61C7E"/>
    <w:rsid w:val="00B61D98"/>
    <w:rsid w:val="00B61F3B"/>
    <w:rsid w:val="00B621C3"/>
    <w:rsid w:val="00B62208"/>
    <w:rsid w:val="00B624B2"/>
    <w:rsid w:val="00B62B84"/>
    <w:rsid w:val="00B62BCD"/>
    <w:rsid w:val="00B6308C"/>
    <w:rsid w:val="00B63421"/>
    <w:rsid w:val="00B63AFB"/>
    <w:rsid w:val="00B63BA1"/>
    <w:rsid w:val="00B63FB9"/>
    <w:rsid w:val="00B63FEF"/>
    <w:rsid w:val="00B64013"/>
    <w:rsid w:val="00B640A9"/>
    <w:rsid w:val="00B645C2"/>
    <w:rsid w:val="00B647C3"/>
    <w:rsid w:val="00B64A09"/>
    <w:rsid w:val="00B64CFD"/>
    <w:rsid w:val="00B64F49"/>
    <w:rsid w:val="00B65027"/>
    <w:rsid w:val="00B65324"/>
    <w:rsid w:val="00B657BB"/>
    <w:rsid w:val="00B65904"/>
    <w:rsid w:val="00B659FE"/>
    <w:rsid w:val="00B65A36"/>
    <w:rsid w:val="00B65A4F"/>
    <w:rsid w:val="00B65BBA"/>
    <w:rsid w:val="00B65BF7"/>
    <w:rsid w:val="00B65D7E"/>
    <w:rsid w:val="00B66131"/>
    <w:rsid w:val="00B6615E"/>
    <w:rsid w:val="00B664CE"/>
    <w:rsid w:val="00B66954"/>
    <w:rsid w:val="00B66BBC"/>
    <w:rsid w:val="00B66C8F"/>
    <w:rsid w:val="00B66DC2"/>
    <w:rsid w:val="00B66EE8"/>
    <w:rsid w:val="00B66F71"/>
    <w:rsid w:val="00B66F76"/>
    <w:rsid w:val="00B67118"/>
    <w:rsid w:val="00B6712F"/>
    <w:rsid w:val="00B67521"/>
    <w:rsid w:val="00B67525"/>
    <w:rsid w:val="00B677F1"/>
    <w:rsid w:val="00B67845"/>
    <w:rsid w:val="00B67B8B"/>
    <w:rsid w:val="00B67E4C"/>
    <w:rsid w:val="00B67F40"/>
    <w:rsid w:val="00B67F6B"/>
    <w:rsid w:val="00B70099"/>
    <w:rsid w:val="00B7013D"/>
    <w:rsid w:val="00B702C2"/>
    <w:rsid w:val="00B702E1"/>
    <w:rsid w:val="00B70599"/>
    <w:rsid w:val="00B7089F"/>
    <w:rsid w:val="00B70981"/>
    <w:rsid w:val="00B70AFA"/>
    <w:rsid w:val="00B70B56"/>
    <w:rsid w:val="00B71516"/>
    <w:rsid w:val="00B718ED"/>
    <w:rsid w:val="00B71966"/>
    <w:rsid w:val="00B71B54"/>
    <w:rsid w:val="00B71E1F"/>
    <w:rsid w:val="00B7206D"/>
    <w:rsid w:val="00B72095"/>
    <w:rsid w:val="00B7214E"/>
    <w:rsid w:val="00B72276"/>
    <w:rsid w:val="00B722B4"/>
    <w:rsid w:val="00B7245E"/>
    <w:rsid w:val="00B72B8C"/>
    <w:rsid w:val="00B72BF4"/>
    <w:rsid w:val="00B72C42"/>
    <w:rsid w:val="00B72DC4"/>
    <w:rsid w:val="00B72FA8"/>
    <w:rsid w:val="00B734AC"/>
    <w:rsid w:val="00B73826"/>
    <w:rsid w:val="00B738F6"/>
    <w:rsid w:val="00B73A6A"/>
    <w:rsid w:val="00B73A86"/>
    <w:rsid w:val="00B73BC8"/>
    <w:rsid w:val="00B73D61"/>
    <w:rsid w:val="00B73D82"/>
    <w:rsid w:val="00B743BA"/>
    <w:rsid w:val="00B74428"/>
    <w:rsid w:val="00B745A0"/>
    <w:rsid w:val="00B747A3"/>
    <w:rsid w:val="00B74836"/>
    <w:rsid w:val="00B74BA4"/>
    <w:rsid w:val="00B74D4D"/>
    <w:rsid w:val="00B74E76"/>
    <w:rsid w:val="00B7519C"/>
    <w:rsid w:val="00B751A4"/>
    <w:rsid w:val="00B7524D"/>
    <w:rsid w:val="00B754DD"/>
    <w:rsid w:val="00B75C45"/>
    <w:rsid w:val="00B75FE9"/>
    <w:rsid w:val="00B76042"/>
    <w:rsid w:val="00B76485"/>
    <w:rsid w:val="00B7668B"/>
    <w:rsid w:val="00B767D4"/>
    <w:rsid w:val="00B76851"/>
    <w:rsid w:val="00B76A11"/>
    <w:rsid w:val="00B76A70"/>
    <w:rsid w:val="00B76BF4"/>
    <w:rsid w:val="00B76CBC"/>
    <w:rsid w:val="00B76EF6"/>
    <w:rsid w:val="00B76F01"/>
    <w:rsid w:val="00B772D0"/>
    <w:rsid w:val="00B77354"/>
    <w:rsid w:val="00B774BA"/>
    <w:rsid w:val="00B7754F"/>
    <w:rsid w:val="00B77985"/>
    <w:rsid w:val="00B77B7E"/>
    <w:rsid w:val="00B77CAA"/>
    <w:rsid w:val="00B77DDF"/>
    <w:rsid w:val="00B77EA4"/>
    <w:rsid w:val="00B80062"/>
    <w:rsid w:val="00B80513"/>
    <w:rsid w:val="00B80581"/>
    <w:rsid w:val="00B80746"/>
    <w:rsid w:val="00B807A4"/>
    <w:rsid w:val="00B807E8"/>
    <w:rsid w:val="00B809F3"/>
    <w:rsid w:val="00B80AD6"/>
    <w:rsid w:val="00B81088"/>
    <w:rsid w:val="00B811FD"/>
    <w:rsid w:val="00B813D9"/>
    <w:rsid w:val="00B814F4"/>
    <w:rsid w:val="00B81A3F"/>
    <w:rsid w:val="00B81AA9"/>
    <w:rsid w:val="00B81B0F"/>
    <w:rsid w:val="00B81C47"/>
    <w:rsid w:val="00B81C77"/>
    <w:rsid w:val="00B81E33"/>
    <w:rsid w:val="00B81E56"/>
    <w:rsid w:val="00B821EA"/>
    <w:rsid w:val="00B82301"/>
    <w:rsid w:val="00B82535"/>
    <w:rsid w:val="00B82574"/>
    <w:rsid w:val="00B82743"/>
    <w:rsid w:val="00B827E0"/>
    <w:rsid w:val="00B8284C"/>
    <w:rsid w:val="00B829FF"/>
    <w:rsid w:val="00B82A7F"/>
    <w:rsid w:val="00B82C0B"/>
    <w:rsid w:val="00B82E6E"/>
    <w:rsid w:val="00B83129"/>
    <w:rsid w:val="00B83277"/>
    <w:rsid w:val="00B835D9"/>
    <w:rsid w:val="00B83804"/>
    <w:rsid w:val="00B83B6D"/>
    <w:rsid w:val="00B83C37"/>
    <w:rsid w:val="00B83D78"/>
    <w:rsid w:val="00B83E59"/>
    <w:rsid w:val="00B84123"/>
    <w:rsid w:val="00B845DE"/>
    <w:rsid w:val="00B849AF"/>
    <w:rsid w:val="00B84CA0"/>
    <w:rsid w:val="00B84F0E"/>
    <w:rsid w:val="00B84F83"/>
    <w:rsid w:val="00B84F95"/>
    <w:rsid w:val="00B853C7"/>
    <w:rsid w:val="00B855E1"/>
    <w:rsid w:val="00B855F9"/>
    <w:rsid w:val="00B856A2"/>
    <w:rsid w:val="00B85A4E"/>
    <w:rsid w:val="00B85AA7"/>
    <w:rsid w:val="00B85AD9"/>
    <w:rsid w:val="00B85C4E"/>
    <w:rsid w:val="00B85C61"/>
    <w:rsid w:val="00B85CFC"/>
    <w:rsid w:val="00B85FCB"/>
    <w:rsid w:val="00B8615C"/>
    <w:rsid w:val="00B86319"/>
    <w:rsid w:val="00B86352"/>
    <w:rsid w:val="00B863FA"/>
    <w:rsid w:val="00B86509"/>
    <w:rsid w:val="00B86953"/>
    <w:rsid w:val="00B86D7C"/>
    <w:rsid w:val="00B86D87"/>
    <w:rsid w:val="00B8750A"/>
    <w:rsid w:val="00B8771E"/>
    <w:rsid w:val="00B87B39"/>
    <w:rsid w:val="00B87B9C"/>
    <w:rsid w:val="00B87D3C"/>
    <w:rsid w:val="00B87DA2"/>
    <w:rsid w:val="00B87F9B"/>
    <w:rsid w:val="00B87FDE"/>
    <w:rsid w:val="00B9019D"/>
    <w:rsid w:val="00B90445"/>
    <w:rsid w:val="00B904D8"/>
    <w:rsid w:val="00B904FB"/>
    <w:rsid w:val="00B90B62"/>
    <w:rsid w:val="00B90C1C"/>
    <w:rsid w:val="00B90C32"/>
    <w:rsid w:val="00B90CC2"/>
    <w:rsid w:val="00B91062"/>
    <w:rsid w:val="00B917E3"/>
    <w:rsid w:val="00B91995"/>
    <w:rsid w:val="00B91BD6"/>
    <w:rsid w:val="00B91BDB"/>
    <w:rsid w:val="00B91E67"/>
    <w:rsid w:val="00B91F4C"/>
    <w:rsid w:val="00B91FDC"/>
    <w:rsid w:val="00B921B7"/>
    <w:rsid w:val="00B9245A"/>
    <w:rsid w:val="00B924C4"/>
    <w:rsid w:val="00B9252D"/>
    <w:rsid w:val="00B92633"/>
    <w:rsid w:val="00B92A0C"/>
    <w:rsid w:val="00B92C23"/>
    <w:rsid w:val="00B92C95"/>
    <w:rsid w:val="00B92C9B"/>
    <w:rsid w:val="00B92E06"/>
    <w:rsid w:val="00B92EBA"/>
    <w:rsid w:val="00B930C5"/>
    <w:rsid w:val="00B93384"/>
    <w:rsid w:val="00B934F5"/>
    <w:rsid w:val="00B93519"/>
    <w:rsid w:val="00B935A5"/>
    <w:rsid w:val="00B935CD"/>
    <w:rsid w:val="00B935E3"/>
    <w:rsid w:val="00B93674"/>
    <w:rsid w:val="00B939B9"/>
    <w:rsid w:val="00B93C93"/>
    <w:rsid w:val="00B9415A"/>
    <w:rsid w:val="00B94160"/>
    <w:rsid w:val="00B94427"/>
    <w:rsid w:val="00B944B5"/>
    <w:rsid w:val="00B9456A"/>
    <w:rsid w:val="00B945E6"/>
    <w:rsid w:val="00B9468F"/>
    <w:rsid w:val="00B94941"/>
    <w:rsid w:val="00B949EE"/>
    <w:rsid w:val="00B94A15"/>
    <w:rsid w:val="00B94A38"/>
    <w:rsid w:val="00B94B5C"/>
    <w:rsid w:val="00B94B67"/>
    <w:rsid w:val="00B94C2B"/>
    <w:rsid w:val="00B94CA1"/>
    <w:rsid w:val="00B94D1F"/>
    <w:rsid w:val="00B94E98"/>
    <w:rsid w:val="00B95061"/>
    <w:rsid w:val="00B95200"/>
    <w:rsid w:val="00B953B3"/>
    <w:rsid w:val="00B9558B"/>
    <w:rsid w:val="00B957DD"/>
    <w:rsid w:val="00B95AC6"/>
    <w:rsid w:val="00B95B44"/>
    <w:rsid w:val="00B95E5A"/>
    <w:rsid w:val="00B95E87"/>
    <w:rsid w:val="00B9614B"/>
    <w:rsid w:val="00B96187"/>
    <w:rsid w:val="00B962EC"/>
    <w:rsid w:val="00B9654A"/>
    <w:rsid w:val="00B9655A"/>
    <w:rsid w:val="00B9681D"/>
    <w:rsid w:val="00B969F5"/>
    <w:rsid w:val="00B96A15"/>
    <w:rsid w:val="00B96B08"/>
    <w:rsid w:val="00B96B79"/>
    <w:rsid w:val="00B96C92"/>
    <w:rsid w:val="00B97181"/>
    <w:rsid w:val="00B9730D"/>
    <w:rsid w:val="00B97469"/>
    <w:rsid w:val="00B97613"/>
    <w:rsid w:val="00B9771A"/>
    <w:rsid w:val="00B97BCD"/>
    <w:rsid w:val="00B97BF5"/>
    <w:rsid w:val="00B97C8E"/>
    <w:rsid w:val="00B97CBE"/>
    <w:rsid w:val="00B97F54"/>
    <w:rsid w:val="00BA00A7"/>
    <w:rsid w:val="00BA0171"/>
    <w:rsid w:val="00BA02D8"/>
    <w:rsid w:val="00BA05DF"/>
    <w:rsid w:val="00BA072E"/>
    <w:rsid w:val="00BA0980"/>
    <w:rsid w:val="00BA09C2"/>
    <w:rsid w:val="00BA0D38"/>
    <w:rsid w:val="00BA11ED"/>
    <w:rsid w:val="00BA15BF"/>
    <w:rsid w:val="00BA1939"/>
    <w:rsid w:val="00BA1971"/>
    <w:rsid w:val="00BA1ABC"/>
    <w:rsid w:val="00BA1ACD"/>
    <w:rsid w:val="00BA1B18"/>
    <w:rsid w:val="00BA1BAB"/>
    <w:rsid w:val="00BA1C13"/>
    <w:rsid w:val="00BA1C48"/>
    <w:rsid w:val="00BA1CBC"/>
    <w:rsid w:val="00BA2077"/>
    <w:rsid w:val="00BA239C"/>
    <w:rsid w:val="00BA2468"/>
    <w:rsid w:val="00BA2494"/>
    <w:rsid w:val="00BA2523"/>
    <w:rsid w:val="00BA274D"/>
    <w:rsid w:val="00BA287E"/>
    <w:rsid w:val="00BA2CCB"/>
    <w:rsid w:val="00BA3095"/>
    <w:rsid w:val="00BA33B8"/>
    <w:rsid w:val="00BA34D1"/>
    <w:rsid w:val="00BA359F"/>
    <w:rsid w:val="00BA3732"/>
    <w:rsid w:val="00BA3874"/>
    <w:rsid w:val="00BA389B"/>
    <w:rsid w:val="00BA3B04"/>
    <w:rsid w:val="00BA3D24"/>
    <w:rsid w:val="00BA3E2E"/>
    <w:rsid w:val="00BA4199"/>
    <w:rsid w:val="00BA41F2"/>
    <w:rsid w:val="00BA4268"/>
    <w:rsid w:val="00BA459E"/>
    <w:rsid w:val="00BA4723"/>
    <w:rsid w:val="00BA47FC"/>
    <w:rsid w:val="00BA4A0F"/>
    <w:rsid w:val="00BA4A53"/>
    <w:rsid w:val="00BA4B55"/>
    <w:rsid w:val="00BA4E92"/>
    <w:rsid w:val="00BA509C"/>
    <w:rsid w:val="00BA56AB"/>
    <w:rsid w:val="00BA5971"/>
    <w:rsid w:val="00BA5A5E"/>
    <w:rsid w:val="00BA5C60"/>
    <w:rsid w:val="00BA60FB"/>
    <w:rsid w:val="00BA680F"/>
    <w:rsid w:val="00BA6AFD"/>
    <w:rsid w:val="00BA6B7F"/>
    <w:rsid w:val="00BA6B92"/>
    <w:rsid w:val="00BA6BBC"/>
    <w:rsid w:val="00BA6F4D"/>
    <w:rsid w:val="00BA70C5"/>
    <w:rsid w:val="00BA70D4"/>
    <w:rsid w:val="00BA7145"/>
    <w:rsid w:val="00BA7216"/>
    <w:rsid w:val="00BA738B"/>
    <w:rsid w:val="00BA7640"/>
    <w:rsid w:val="00BA7654"/>
    <w:rsid w:val="00BA7A64"/>
    <w:rsid w:val="00BB0831"/>
    <w:rsid w:val="00BB0B19"/>
    <w:rsid w:val="00BB0D77"/>
    <w:rsid w:val="00BB103E"/>
    <w:rsid w:val="00BB105F"/>
    <w:rsid w:val="00BB10B9"/>
    <w:rsid w:val="00BB11A3"/>
    <w:rsid w:val="00BB146F"/>
    <w:rsid w:val="00BB15FE"/>
    <w:rsid w:val="00BB177E"/>
    <w:rsid w:val="00BB1A45"/>
    <w:rsid w:val="00BB1A76"/>
    <w:rsid w:val="00BB1A86"/>
    <w:rsid w:val="00BB1E82"/>
    <w:rsid w:val="00BB1F13"/>
    <w:rsid w:val="00BB2155"/>
    <w:rsid w:val="00BB224A"/>
    <w:rsid w:val="00BB2840"/>
    <w:rsid w:val="00BB2958"/>
    <w:rsid w:val="00BB29AC"/>
    <w:rsid w:val="00BB2B6F"/>
    <w:rsid w:val="00BB2C92"/>
    <w:rsid w:val="00BB2E48"/>
    <w:rsid w:val="00BB3045"/>
    <w:rsid w:val="00BB3051"/>
    <w:rsid w:val="00BB3244"/>
    <w:rsid w:val="00BB3430"/>
    <w:rsid w:val="00BB36A1"/>
    <w:rsid w:val="00BB37AB"/>
    <w:rsid w:val="00BB39BC"/>
    <w:rsid w:val="00BB410D"/>
    <w:rsid w:val="00BB4410"/>
    <w:rsid w:val="00BB44F3"/>
    <w:rsid w:val="00BB4841"/>
    <w:rsid w:val="00BB4A13"/>
    <w:rsid w:val="00BB4A94"/>
    <w:rsid w:val="00BB4AD7"/>
    <w:rsid w:val="00BB4EA1"/>
    <w:rsid w:val="00BB4EB5"/>
    <w:rsid w:val="00BB52CE"/>
    <w:rsid w:val="00BB5547"/>
    <w:rsid w:val="00BB55E3"/>
    <w:rsid w:val="00BB58A3"/>
    <w:rsid w:val="00BB59DB"/>
    <w:rsid w:val="00BB5F3D"/>
    <w:rsid w:val="00BB6144"/>
    <w:rsid w:val="00BB646B"/>
    <w:rsid w:val="00BB64C7"/>
    <w:rsid w:val="00BB65D7"/>
    <w:rsid w:val="00BB67C1"/>
    <w:rsid w:val="00BB68A3"/>
    <w:rsid w:val="00BB6B8C"/>
    <w:rsid w:val="00BB6E2F"/>
    <w:rsid w:val="00BB6F4F"/>
    <w:rsid w:val="00BB7126"/>
    <w:rsid w:val="00BB723A"/>
    <w:rsid w:val="00BB742C"/>
    <w:rsid w:val="00BB742F"/>
    <w:rsid w:val="00BB7B7B"/>
    <w:rsid w:val="00BB7C6C"/>
    <w:rsid w:val="00BC068C"/>
    <w:rsid w:val="00BC069E"/>
    <w:rsid w:val="00BC06CD"/>
    <w:rsid w:val="00BC09FD"/>
    <w:rsid w:val="00BC0C4F"/>
    <w:rsid w:val="00BC0DB5"/>
    <w:rsid w:val="00BC0E06"/>
    <w:rsid w:val="00BC0EBF"/>
    <w:rsid w:val="00BC1231"/>
    <w:rsid w:val="00BC134B"/>
    <w:rsid w:val="00BC163E"/>
    <w:rsid w:val="00BC182B"/>
    <w:rsid w:val="00BC1DBF"/>
    <w:rsid w:val="00BC1E90"/>
    <w:rsid w:val="00BC2286"/>
    <w:rsid w:val="00BC22ED"/>
    <w:rsid w:val="00BC25B0"/>
    <w:rsid w:val="00BC2687"/>
    <w:rsid w:val="00BC2951"/>
    <w:rsid w:val="00BC2A07"/>
    <w:rsid w:val="00BC2A25"/>
    <w:rsid w:val="00BC2B92"/>
    <w:rsid w:val="00BC2C2E"/>
    <w:rsid w:val="00BC2C41"/>
    <w:rsid w:val="00BC2CB2"/>
    <w:rsid w:val="00BC2D54"/>
    <w:rsid w:val="00BC2DFD"/>
    <w:rsid w:val="00BC2ED7"/>
    <w:rsid w:val="00BC3755"/>
    <w:rsid w:val="00BC3A06"/>
    <w:rsid w:val="00BC3A7A"/>
    <w:rsid w:val="00BC3B9B"/>
    <w:rsid w:val="00BC3BE2"/>
    <w:rsid w:val="00BC3D83"/>
    <w:rsid w:val="00BC3E49"/>
    <w:rsid w:val="00BC4286"/>
    <w:rsid w:val="00BC4347"/>
    <w:rsid w:val="00BC4366"/>
    <w:rsid w:val="00BC438A"/>
    <w:rsid w:val="00BC449C"/>
    <w:rsid w:val="00BC48CE"/>
    <w:rsid w:val="00BC48D7"/>
    <w:rsid w:val="00BC4979"/>
    <w:rsid w:val="00BC4BDC"/>
    <w:rsid w:val="00BC4CD8"/>
    <w:rsid w:val="00BC4DB5"/>
    <w:rsid w:val="00BC561D"/>
    <w:rsid w:val="00BC588E"/>
    <w:rsid w:val="00BC58B3"/>
    <w:rsid w:val="00BC5934"/>
    <w:rsid w:val="00BC5986"/>
    <w:rsid w:val="00BC5994"/>
    <w:rsid w:val="00BC5DCE"/>
    <w:rsid w:val="00BC6024"/>
    <w:rsid w:val="00BC6064"/>
    <w:rsid w:val="00BC61B0"/>
    <w:rsid w:val="00BC62EC"/>
    <w:rsid w:val="00BC63C3"/>
    <w:rsid w:val="00BC66A9"/>
    <w:rsid w:val="00BC6A7A"/>
    <w:rsid w:val="00BC6A91"/>
    <w:rsid w:val="00BC6DBD"/>
    <w:rsid w:val="00BC6FDC"/>
    <w:rsid w:val="00BC7448"/>
    <w:rsid w:val="00BC7512"/>
    <w:rsid w:val="00BC765A"/>
    <w:rsid w:val="00BC7720"/>
    <w:rsid w:val="00BC7735"/>
    <w:rsid w:val="00BC7A53"/>
    <w:rsid w:val="00BC7B6D"/>
    <w:rsid w:val="00BC7B93"/>
    <w:rsid w:val="00BC7C9D"/>
    <w:rsid w:val="00BC7D3E"/>
    <w:rsid w:val="00BC7F25"/>
    <w:rsid w:val="00BD012F"/>
    <w:rsid w:val="00BD05F9"/>
    <w:rsid w:val="00BD06F7"/>
    <w:rsid w:val="00BD0749"/>
    <w:rsid w:val="00BD07E6"/>
    <w:rsid w:val="00BD0BD9"/>
    <w:rsid w:val="00BD0C06"/>
    <w:rsid w:val="00BD0F4E"/>
    <w:rsid w:val="00BD0F63"/>
    <w:rsid w:val="00BD1199"/>
    <w:rsid w:val="00BD1513"/>
    <w:rsid w:val="00BD172F"/>
    <w:rsid w:val="00BD18CE"/>
    <w:rsid w:val="00BD1901"/>
    <w:rsid w:val="00BD1A49"/>
    <w:rsid w:val="00BD1AAE"/>
    <w:rsid w:val="00BD1AB1"/>
    <w:rsid w:val="00BD1AC9"/>
    <w:rsid w:val="00BD1B78"/>
    <w:rsid w:val="00BD1CD2"/>
    <w:rsid w:val="00BD2190"/>
    <w:rsid w:val="00BD23BE"/>
    <w:rsid w:val="00BD2A2B"/>
    <w:rsid w:val="00BD2F75"/>
    <w:rsid w:val="00BD2FA5"/>
    <w:rsid w:val="00BD3139"/>
    <w:rsid w:val="00BD3224"/>
    <w:rsid w:val="00BD33C8"/>
    <w:rsid w:val="00BD3447"/>
    <w:rsid w:val="00BD376F"/>
    <w:rsid w:val="00BD3929"/>
    <w:rsid w:val="00BD3933"/>
    <w:rsid w:val="00BD3F40"/>
    <w:rsid w:val="00BD3FBB"/>
    <w:rsid w:val="00BD41F0"/>
    <w:rsid w:val="00BD4373"/>
    <w:rsid w:val="00BD4558"/>
    <w:rsid w:val="00BD493C"/>
    <w:rsid w:val="00BD4994"/>
    <w:rsid w:val="00BD49C5"/>
    <w:rsid w:val="00BD4AE8"/>
    <w:rsid w:val="00BD4D86"/>
    <w:rsid w:val="00BD4D90"/>
    <w:rsid w:val="00BD4E79"/>
    <w:rsid w:val="00BD4F91"/>
    <w:rsid w:val="00BD4FBB"/>
    <w:rsid w:val="00BD50B3"/>
    <w:rsid w:val="00BD5303"/>
    <w:rsid w:val="00BD5330"/>
    <w:rsid w:val="00BD53F3"/>
    <w:rsid w:val="00BD544A"/>
    <w:rsid w:val="00BD5472"/>
    <w:rsid w:val="00BD5585"/>
    <w:rsid w:val="00BD5856"/>
    <w:rsid w:val="00BD5920"/>
    <w:rsid w:val="00BD5A75"/>
    <w:rsid w:val="00BD5C1D"/>
    <w:rsid w:val="00BD5D5A"/>
    <w:rsid w:val="00BD5E9D"/>
    <w:rsid w:val="00BD61B9"/>
    <w:rsid w:val="00BD61F7"/>
    <w:rsid w:val="00BD63D2"/>
    <w:rsid w:val="00BD65CA"/>
    <w:rsid w:val="00BD67BE"/>
    <w:rsid w:val="00BD6AFA"/>
    <w:rsid w:val="00BD6BB6"/>
    <w:rsid w:val="00BD6D46"/>
    <w:rsid w:val="00BD7001"/>
    <w:rsid w:val="00BD701A"/>
    <w:rsid w:val="00BD7346"/>
    <w:rsid w:val="00BD7702"/>
    <w:rsid w:val="00BD773C"/>
    <w:rsid w:val="00BD77AC"/>
    <w:rsid w:val="00BD7851"/>
    <w:rsid w:val="00BD78AE"/>
    <w:rsid w:val="00BD7B26"/>
    <w:rsid w:val="00BD7C44"/>
    <w:rsid w:val="00BD7EDA"/>
    <w:rsid w:val="00BE0189"/>
    <w:rsid w:val="00BE0191"/>
    <w:rsid w:val="00BE0250"/>
    <w:rsid w:val="00BE03D6"/>
    <w:rsid w:val="00BE04BA"/>
    <w:rsid w:val="00BE0653"/>
    <w:rsid w:val="00BE0743"/>
    <w:rsid w:val="00BE0891"/>
    <w:rsid w:val="00BE0923"/>
    <w:rsid w:val="00BE0960"/>
    <w:rsid w:val="00BE0CBD"/>
    <w:rsid w:val="00BE0E19"/>
    <w:rsid w:val="00BE0EB3"/>
    <w:rsid w:val="00BE113D"/>
    <w:rsid w:val="00BE147A"/>
    <w:rsid w:val="00BE1559"/>
    <w:rsid w:val="00BE16F2"/>
    <w:rsid w:val="00BE1876"/>
    <w:rsid w:val="00BE1C1C"/>
    <w:rsid w:val="00BE1D7B"/>
    <w:rsid w:val="00BE1DA6"/>
    <w:rsid w:val="00BE209C"/>
    <w:rsid w:val="00BE21EF"/>
    <w:rsid w:val="00BE230F"/>
    <w:rsid w:val="00BE2337"/>
    <w:rsid w:val="00BE2429"/>
    <w:rsid w:val="00BE2500"/>
    <w:rsid w:val="00BE26E4"/>
    <w:rsid w:val="00BE2899"/>
    <w:rsid w:val="00BE2F60"/>
    <w:rsid w:val="00BE317E"/>
    <w:rsid w:val="00BE322E"/>
    <w:rsid w:val="00BE33E1"/>
    <w:rsid w:val="00BE34A3"/>
    <w:rsid w:val="00BE35FE"/>
    <w:rsid w:val="00BE37BC"/>
    <w:rsid w:val="00BE3D32"/>
    <w:rsid w:val="00BE3D7C"/>
    <w:rsid w:val="00BE3E09"/>
    <w:rsid w:val="00BE3E25"/>
    <w:rsid w:val="00BE4129"/>
    <w:rsid w:val="00BE4178"/>
    <w:rsid w:val="00BE46DB"/>
    <w:rsid w:val="00BE5096"/>
    <w:rsid w:val="00BE50A4"/>
    <w:rsid w:val="00BE511B"/>
    <w:rsid w:val="00BE5256"/>
    <w:rsid w:val="00BE5346"/>
    <w:rsid w:val="00BE54EF"/>
    <w:rsid w:val="00BE55CE"/>
    <w:rsid w:val="00BE561C"/>
    <w:rsid w:val="00BE5929"/>
    <w:rsid w:val="00BE5B80"/>
    <w:rsid w:val="00BE5E58"/>
    <w:rsid w:val="00BE5E90"/>
    <w:rsid w:val="00BE60A7"/>
    <w:rsid w:val="00BE6136"/>
    <w:rsid w:val="00BE68BE"/>
    <w:rsid w:val="00BE697B"/>
    <w:rsid w:val="00BE6BC3"/>
    <w:rsid w:val="00BE6E2A"/>
    <w:rsid w:val="00BE6F8C"/>
    <w:rsid w:val="00BE7227"/>
    <w:rsid w:val="00BE7264"/>
    <w:rsid w:val="00BE7562"/>
    <w:rsid w:val="00BE769B"/>
    <w:rsid w:val="00BE798C"/>
    <w:rsid w:val="00BE7ACB"/>
    <w:rsid w:val="00BE7B81"/>
    <w:rsid w:val="00BE7BCA"/>
    <w:rsid w:val="00BE7BEE"/>
    <w:rsid w:val="00BE7C45"/>
    <w:rsid w:val="00BF00E9"/>
    <w:rsid w:val="00BF016D"/>
    <w:rsid w:val="00BF01FB"/>
    <w:rsid w:val="00BF0413"/>
    <w:rsid w:val="00BF0497"/>
    <w:rsid w:val="00BF04C7"/>
    <w:rsid w:val="00BF04F5"/>
    <w:rsid w:val="00BF0533"/>
    <w:rsid w:val="00BF05CA"/>
    <w:rsid w:val="00BF080F"/>
    <w:rsid w:val="00BF0893"/>
    <w:rsid w:val="00BF08D5"/>
    <w:rsid w:val="00BF0A5F"/>
    <w:rsid w:val="00BF0A62"/>
    <w:rsid w:val="00BF0BC0"/>
    <w:rsid w:val="00BF0CDD"/>
    <w:rsid w:val="00BF1038"/>
    <w:rsid w:val="00BF110E"/>
    <w:rsid w:val="00BF11C0"/>
    <w:rsid w:val="00BF11D1"/>
    <w:rsid w:val="00BF1323"/>
    <w:rsid w:val="00BF16A4"/>
    <w:rsid w:val="00BF18AC"/>
    <w:rsid w:val="00BF19C1"/>
    <w:rsid w:val="00BF1ADA"/>
    <w:rsid w:val="00BF1C18"/>
    <w:rsid w:val="00BF1FF0"/>
    <w:rsid w:val="00BF2137"/>
    <w:rsid w:val="00BF2372"/>
    <w:rsid w:val="00BF23A9"/>
    <w:rsid w:val="00BF25A1"/>
    <w:rsid w:val="00BF28A8"/>
    <w:rsid w:val="00BF2985"/>
    <w:rsid w:val="00BF2C71"/>
    <w:rsid w:val="00BF2F6B"/>
    <w:rsid w:val="00BF3198"/>
    <w:rsid w:val="00BF34B6"/>
    <w:rsid w:val="00BF3672"/>
    <w:rsid w:val="00BF3740"/>
    <w:rsid w:val="00BF3847"/>
    <w:rsid w:val="00BF393F"/>
    <w:rsid w:val="00BF394E"/>
    <w:rsid w:val="00BF3B67"/>
    <w:rsid w:val="00BF3BDC"/>
    <w:rsid w:val="00BF3E0F"/>
    <w:rsid w:val="00BF4399"/>
    <w:rsid w:val="00BF46FE"/>
    <w:rsid w:val="00BF47F7"/>
    <w:rsid w:val="00BF4B5A"/>
    <w:rsid w:val="00BF4E0D"/>
    <w:rsid w:val="00BF5012"/>
    <w:rsid w:val="00BF50BE"/>
    <w:rsid w:val="00BF51EE"/>
    <w:rsid w:val="00BF5210"/>
    <w:rsid w:val="00BF5242"/>
    <w:rsid w:val="00BF528A"/>
    <w:rsid w:val="00BF540B"/>
    <w:rsid w:val="00BF54EE"/>
    <w:rsid w:val="00BF5551"/>
    <w:rsid w:val="00BF5656"/>
    <w:rsid w:val="00BF5662"/>
    <w:rsid w:val="00BF574C"/>
    <w:rsid w:val="00BF5A16"/>
    <w:rsid w:val="00BF5FFC"/>
    <w:rsid w:val="00BF605C"/>
    <w:rsid w:val="00BF65F2"/>
    <w:rsid w:val="00BF65FF"/>
    <w:rsid w:val="00BF6797"/>
    <w:rsid w:val="00BF692F"/>
    <w:rsid w:val="00BF6955"/>
    <w:rsid w:val="00BF6CE1"/>
    <w:rsid w:val="00BF704A"/>
    <w:rsid w:val="00BF715F"/>
    <w:rsid w:val="00BF7267"/>
    <w:rsid w:val="00BF7313"/>
    <w:rsid w:val="00BF7339"/>
    <w:rsid w:val="00BF744C"/>
    <w:rsid w:val="00BF76B4"/>
    <w:rsid w:val="00BF771F"/>
    <w:rsid w:val="00BF77B8"/>
    <w:rsid w:val="00BF78DB"/>
    <w:rsid w:val="00BF7BF5"/>
    <w:rsid w:val="00BF7F63"/>
    <w:rsid w:val="00C0038C"/>
    <w:rsid w:val="00C003D1"/>
    <w:rsid w:val="00C0074A"/>
    <w:rsid w:val="00C00901"/>
    <w:rsid w:val="00C00CDE"/>
    <w:rsid w:val="00C00DEB"/>
    <w:rsid w:val="00C00E87"/>
    <w:rsid w:val="00C010F3"/>
    <w:rsid w:val="00C011AD"/>
    <w:rsid w:val="00C012D3"/>
    <w:rsid w:val="00C0131E"/>
    <w:rsid w:val="00C01449"/>
    <w:rsid w:val="00C01552"/>
    <w:rsid w:val="00C01813"/>
    <w:rsid w:val="00C018E4"/>
    <w:rsid w:val="00C01B9A"/>
    <w:rsid w:val="00C01BE1"/>
    <w:rsid w:val="00C01DE8"/>
    <w:rsid w:val="00C02068"/>
    <w:rsid w:val="00C02294"/>
    <w:rsid w:val="00C023D9"/>
    <w:rsid w:val="00C02464"/>
    <w:rsid w:val="00C02494"/>
    <w:rsid w:val="00C02785"/>
    <w:rsid w:val="00C0286E"/>
    <w:rsid w:val="00C029A2"/>
    <w:rsid w:val="00C02A75"/>
    <w:rsid w:val="00C02C7A"/>
    <w:rsid w:val="00C02D4C"/>
    <w:rsid w:val="00C02D53"/>
    <w:rsid w:val="00C03009"/>
    <w:rsid w:val="00C037A0"/>
    <w:rsid w:val="00C038A3"/>
    <w:rsid w:val="00C038A5"/>
    <w:rsid w:val="00C039AE"/>
    <w:rsid w:val="00C039B4"/>
    <w:rsid w:val="00C03AE2"/>
    <w:rsid w:val="00C03B54"/>
    <w:rsid w:val="00C03B6A"/>
    <w:rsid w:val="00C03C64"/>
    <w:rsid w:val="00C03D23"/>
    <w:rsid w:val="00C03D32"/>
    <w:rsid w:val="00C03F0B"/>
    <w:rsid w:val="00C03F73"/>
    <w:rsid w:val="00C047EC"/>
    <w:rsid w:val="00C04959"/>
    <w:rsid w:val="00C04973"/>
    <w:rsid w:val="00C04A0E"/>
    <w:rsid w:val="00C04B22"/>
    <w:rsid w:val="00C04C1A"/>
    <w:rsid w:val="00C04E90"/>
    <w:rsid w:val="00C04EA2"/>
    <w:rsid w:val="00C05507"/>
    <w:rsid w:val="00C055C3"/>
    <w:rsid w:val="00C05901"/>
    <w:rsid w:val="00C05B18"/>
    <w:rsid w:val="00C05B34"/>
    <w:rsid w:val="00C05CB3"/>
    <w:rsid w:val="00C05D0A"/>
    <w:rsid w:val="00C05DD7"/>
    <w:rsid w:val="00C05E59"/>
    <w:rsid w:val="00C05F5F"/>
    <w:rsid w:val="00C05F8C"/>
    <w:rsid w:val="00C0605F"/>
    <w:rsid w:val="00C0619B"/>
    <w:rsid w:val="00C061B7"/>
    <w:rsid w:val="00C067A9"/>
    <w:rsid w:val="00C06C02"/>
    <w:rsid w:val="00C06DF0"/>
    <w:rsid w:val="00C06F4D"/>
    <w:rsid w:val="00C07149"/>
    <w:rsid w:val="00C071E1"/>
    <w:rsid w:val="00C072C2"/>
    <w:rsid w:val="00C075E8"/>
    <w:rsid w:val="00C0764D"/>
    <w:rsid w:val="00C076C5"/>
    <w:rsid w:val="00C078FD"/>
    <w:rsid w:val="00C07A8E"/>
    <w:rsid w:val="00C07B96"/>
    <w:rsid w:val="00C07C65"/>
    <w:rsid w:val="00C07CE0"/>
    <w:rsid w:val="00C07D42"/>
    <w:rsid w:val="00C07E42"/>
    <w:rsid w:val="00C07EEF"/>
    <w:rsid w:val="00C07F10"/>
    <w:rsid w:val="00C07F3E"/>
    <w:rsid w:val="00C07F47"/>
    <w:rsid w:val="00C10174"/>
    <w:rsid w:val="00C10401"/>
    <w:rsid w:val="00C10425"/>
    <w:rsid w:val="00C104FF"/>
    <w:rsid w:val="00C10521"/>
    <w:rsid w:val="00C10707"/>
    <w:rsid w:val="00C108D2"/>
    <w:rsid w:val="00C10ADE"/>
    <w:rsid w:val="00C11252"/>
    <w:rsid w:val="00C116A6"/>
    <w:rsid w:val="00C11743"/>
    <w:rsid w:val="00C11A31"/>
    <w:rsid w:val="00C11CB8"/>
    <w:rsid w:val="00C11D0C"/>
    <w:rsid w:val="00C12217"/>
    <w:rsid w:val="00C125C3"/>
    <w:rsid w:val="00C1260E"/>
    <w:rsid w:val="00C126C3"/>
    <w:rsid w:val="00C12A2F"/>
    <w:rsid w:val="00C12B0A"/>
    <w:rsid w:val="00C12BB3"/>
    <w:rsid w:val="00C12F7E"/>
    <w:rsid w:val="00C12F9C"/>
    <w:rsid w:val="00C13130"/>
    <w:rsid w:val="00C13215"/>
    <w:rsid w:val="00C132C9"/>
    <w:rsid w:val="00C132F9"/>
    <w:rsid w:val="00C134F7"/>
    <w:rsid w:val="00C13604"/>
    <w:rsid w:val="00C137F5"/>
    <w:rsid w:val="00C13E23"/>
    <w:rsid w:val="00C13E49"/>
    <w:rsid w:val="00C14244"/>
    <w:rsid w:val="00C143B1"/>
    <w:rsid w:val="00C14512"/>
    <w:rsid w:val="00C146D5"/>
    <w:rsid w:val="00C14748"/>
    <w:rsid w:val="00C14763"/>
    <w:rsid w:val="00C1484C"/>
    <w:rsid w:val="00C14878"/>
    <w:rsid w:val="00C148EA"/>
    <w:rsid w:val="00C14D04"/>
    <w:rsid w:val="00C14DEC"/>
    <w:rsid w:val="00C14FBA"/>
    <w:rsid w:val="00C15021"/>
    <w:rsid w:val="00C1503C"/>
    <w:rsid w:val="00C1515E"/>
    <w:rsid w:val="00C15326"/>
    <w:rsid w:val="00C15604"/>
    <w:rsid w:val="00C15708"/>
    <w:rsid w:val="00C15730"/>
    <w:rsid w:val="00C1596B"/>
    <w:rsid w:val="00C15EFD"/>
    <w:rsid w:val="00C15F8B"/>
    <w:rsid w:val="00C16168"/>
    <w:rsid w:val="00C1617D"/>
    <w:rsid w:val="00C16255"/>
    <w:rsid w:val="00C16473"/>
    <w:rsid w:val="00C16857"/>
    <w:rsid w:val="00C16923"/>
    <w:rsid w:val="00C16A71"/>
    <w:rsid w:val="00C16A76"/>
    <w:rsid w:val="00C16B0D"/>
    <w:rsid w:val="00C16C67"/>
    <w:rsid w:val="00C17234"/>
    <w:rsid w:val="00C172D0"/>
    <w:rsid w:val="00C174EF"/>
    <w:rsid w:val="00C17A93"/>
    <w:rsid w:val="00C17AD0"/>
    <w:rsid w:val="00C17DFC"/>
    <w:rsid w:val="00C17F3E"/>
    <w:rsid w:val="00C200F8"/>
    <w:rsid w:val="00C204D0"/>
    <w:rsid w:val="00C208D8"/>
    <w:rsid w:val="00C20A3C"/>
    <w:rsid w:val="00C20D9F"/>
    <w:rsid w:val="00C20E8D"/>
    <w:rsid w:val="00C2122E"/>
    <w:rsid w:val="00C21ABD"/>
    <w:rsid w:val="00C21E33"/>
    <w:rsid w:val="00C21E69"/>
    <w:rsid w:val="00C225E1"/>
    <w:rsid w:val="00C22601"/>
    <w:rsid w:val="00C227FC"/>
    <w:rsid w:val="00C22831"/>
    <w:rsid w:val="00C22A43"/>
    <w:rsid w:val="00C22E23"/>
    <w:rsid w:val="00C23333"/>
    <w:rsid w:val="00C23818"/>
    <w:rsid w:val="00C2388F"/>
    <w:rsid w:val="00C239B8"/>
    <w:rsid w:val="00C23BE4"/>
    <w:rsid w:val="00C24042"/>
    <w:rsid w:val="00C24100"/>
    <w:rsid w:val="00C2443A"/>
    <w:rsid w:val="00C24831"/>
    <w:rsid w:val="00C24B35"/>
    <w:rsid w:val="00C24D64"/>
    <w:rsid w:val="00C24E56"/>
    <w:rsid w:val="00C25147"/>
    <w:rsid w:val="00C252BF"/>
    <w:rsid w:val="00C25301"/>
    <w:rsid w:val="00C25396"/>
    <w:rsid w:val="00C25404"/>
    <w:rsid w:val="00C254F5"/>
    <w:rsid w:val="00C2564B"/>
    <w:rsid w:val="00C25B2B"/>
    <w:rsid w:val="00C25BA4"/>
    <w:rsid w:val="00C25BCB"/>
    <w:rsid w:val="00C26239"/>
    <w:rsid w:val="00C26693"/>
    <w:rsid w:val="00C2675C"/>
    <w:rsid w:val="00C2683F"/>
    <w:rsid w:val="00C269DA"/>
    <w:rsid w:val="00C26A58"/>
    <w:rsid w:val="00C26BF5"/>
    <w:rsid w:val="00C2708B"/>
    <w:rsid w:val="00C278CC"/>
    <w:rsid w:val="00C278E5"/>
    <w:rsid w:val="00C27922"/>
    <w:rsid w:val="00C27998"/>
    <w:rsid w:val="00C27AA5"/>
    <w:rsid w:val="00C27BE5"/>
    <w:rsid w:val="00C27C85"/>
    <w:rsid w:val="00C27D86"/>
    <w:rsid w:val="00C27DC2"/>
    <w:rsid w:val="00C27F66"/>
    <w:rsid w:val="00C30418"/>
    <w:rsid w:val="00C307A5"/>
    <w:rsid w:val="00C307B8"/>
    <w:rsid w:val="00C308C9"/>
    <w:rsid w:val="00C308F3"/>
    <w:rsid w:val="00C30D25"/>
    <w:rsid w:val="00C30DDF"/>
    <w:rsid w:val="00C31033"/>
    <w:rsid w:val="00C3138A"/>
    <w:rsid w:val="00C313F7"/>
    <w:rsid w:val="00C314E4"/>
    <w:rsid w:val="00C31785"/>
    <w:rsid w:val="00C31D3A"/>
    <w:rsid w:val="00C31D4C"/>
    <w:rsid w:val="00C32017"/>
    <w:rsid w:val="00C3203A"/>
    <w:rsid w:val="00C32111"/>
    <w:rsid w:val="00C32180"/>
    <w:rsid w:val="00C321D9"/>
    <w:rsid w:val="00C32426"/>
    <w:rsid w:val="00C324F8"/>
    <w:rsid w:val="00C3281A"/>
    <w:rsid w:val="00C32B9B"/>
    <w:rsid w:val="00C32C5D"/>
    <w:rsid w:val="00C32D57"/>
    <w:rsid w:val="00C3302B"/>
    <w:rsid w:val="00C33070"/>
    <w:rsid w:val="00C33147"/>
    <w:rsid w:val="00C3314C"/>
    <w:rsid w:val="00C33182"/>
    <w:rsid w:val="00C3348D"/>
    <w:rsid w:val="00C3359C"/>
    <w:rsid w:val="00C33709"/>
    <w:rsid w:val="00C33780"/>
    <w:rsid w:val="00C3397B"/>
    <w:rsid w:val="00C33C14"/>
    <w:rsid w:val="00C33FDC"/>
    <w:rsid w:val="00C3420A"/>
    <w:rsid w:val="00C3421D"/>
    <w:rsid w:val="00C3423A"/>
    <w:rsid w:val="00C3440F"/>
    <w:rsid w:val="00C345F0"/>
    <w:rsid w:val="00C34725"/>
    <w:rsid w:val="00C34728"/>
    <w:rsid w:val="00C348AD"/>
    <w:rsid w:val="00C3495C"/>
    <w:rsid w:val="00C34A32"/>
    <w:rsid w:val="00C34D15"/>
    <w:rsid w:val="00C34F7B"/>
    <w:rsid w:val="00C34F8B"/>
    <w:rsid w:val="00C3505C"/>
    <w:rsid w:val="00C350EC"/>
    <w:rsid w:val="00C35107"/>
    <w:rsid w:val="00C352B3"/>
    <w:rsid w:val="00C35924"/>
    <w:rsid w:val="00C3599C"/>
    <w:rsid w:val="00C35A6B"/>
    <w:rsid w:val="00C35B64"/>
    <w:rsid w:val="00C35DDD"/>
    <w:rsid w:val="00C35E2B"/>
    <w:rsid w:val="00C361B6"/>
    <w:rsid w:val="00C3626E"/>
    <w:rsid w:val="00C362CE"/>
    <w:rsid w:val="00C362E5"/>
    <w:rsid w:val="00C363EC"/>
    <w:rsid w:val="00C3652A"/>
    <w:rsid w:val="00C36788"/>
    <w:rsid w:val="00C36872"/>
    <w:rsid w:val="00C3699C"/>
    <w:rsid w:val="00C36E0E"/>
    <w:rsid w:val="00C36EDE"/>
    <w:rsid w:val="00C36FEB"/>
    <w:rsid w:val="00C3701A"/>
    <w:rsid w:val="00C3708F"/>
    <w:rsid w:val="00C370C2"/>
    <w:rsid w:val="00C371DB"/>
    <w:rsid w:val="00C371DE"/>
    <w:rsid w:val="00C3729F"/>
    <w:rsid w:val="00C372BE"/>
    <w:rsid w:val="00C37681"/>
    <w:rsid w:val="00C37906"/>
    <w:rsid w:val="00C37964"/>
    <w:rsid w:val="00C37DB9"/>
    <w:rsid w:val="00C40104"/>
    <w:rsid w:val="00C4020D"/>
    <w:rsid w:val="00C40219"/>
    <w:rsid w:val="00C40661"/>
    <w:rsid w:val="00C40911"/>
    <w:rsid w:val="00C409F9"/>
    <w:rsid w:val="00C40D46"/>
    <w:rsid w:val="00C4107A"/>
    <w:rsid w:val="00C41247"/>
    <w:rsid w:val="00C41308"/>
    <w:rsid w:val="00C41423"/>
    <w:rsid w:val="00C4179A"/>
    <w:rsid w:val="00C41A87"/>
    <w:rsid w:val="00C41DD5"/>
    <w:rsid w:val="00C42055"/>
    <w:rsid w:val="00C423E4"/>
    <w:rsid w:val="00C42400"/>
    <w:rsid w:val="00C424B9"/>
    <w:rsid w:val="00C4282F"/>
    <w:rsid w:val="00C42897"/>
    <w:rsid w:val="00C42B5C"/>
    <w:rsid w:val="00C42DB8"/>
    <w:rsid w:val="00C42DD5"/>
    <w:rsid w:val="00C42E50"/>
    <w:rsid w:val="00C42EAC"/>
    <w:rsid w:val="00C42F29"/>
    <w:rsid w:val="00C4333C"/>
    <w:rsid w:val="00C43351"/>
    <w:rsid w:val="00C435C9"/>
    <w:rsid w:val="00C4365E"/>
    <w:rsid w:val="00C43B62"/>
    <w:rsid w:val="00C43D9B"/>
    <w:rsid w:val="00C43E45"/>
    <w:rsid w:val="00C43E97"/>
    <w:rsid w:val="00C4402D"/>
    <w:rsid w:val="00C4404F"/>
    <w:rsid w:val="00C440F6"/>
    <w:rsid w:val="00C44229"/>
    <w:rsid w:val="00C4425E"/>
    <w:rsid w:val="00C44288"/>
    <w:rsid w:val="00C4447C"/>
    <w:rsid w:val="00C44850"/>
    <w:rsid w:val="00C44943"/>
    <w:rsid w:val="00C44998"/>
    <w:rsid w:val="00C449DB"/>
    <w:rsid w:val="00C44AC3"/>
    <w:rsid w:val="00C44C81"/>
    <w:rsid w:val="00C44EA3"/>
    <w:rsid w:val="00C45238"/>
    <w:rsid w:val="00C45241"/>
    <w:rsid w:val="00C45269"/>
    <w:rsid w:val="00C454EB"/>
    <w:rsid w:val="00C4585F"/>
    <w:rsid w:val="00C45950"/>
    <w:rsid w:val="00C45AE4"/>
    <w:rsid w:val="00C45B7D"/>
    <w:rsid w:val="00C45B99"/>
    <w:rsid w:val="00C45C4D"/>
    <w:rsid w:val="00C45CD3"/>
    <w:rsid w:val="00C45E9A"/>
    <w:rsid w:val="00C46105"/>
    <w:rsid w:val="00C468C1"/>
    <w:rsid w:val="00C46D2D"/>
    <w:rsid w:val="00C46E40"/>
    <w:rsid w:val="00C46EB8"/>
    <w:rsid w:val="00C47185"/>
    <w:rsid w:val="00C4740B"/>
    <w:rsid w:val="00C477B1"/>
    <w:rsid w:val="00C479D0"/>
    <w:rsid w:val="00C47A8A"/>
    <w:rsid w:val="00C47E10"/>
    <w:rsid w:val="00C47EA5"/>
    <w:rsid w:val="00C47F8F"/>
    <w:rsid w:val="00C500FD"/>
    <w:rsid w:val="00C5015A"/>
    <w:rsid w:val="00C50174"/>
    <w:rsid w:val="00C50192"/>
    <w:rsid w:val="00C5029F"/>
    <w:rsid w:val="00C503BF"/>
    <w:rsid w:val="00C507C6"/>
    <w:rsid w:val="00C50997"/>
    <w:rsid w:val="00C50AB9"/>
    <w:rsid w:val="00C50B34"/>
    <w:rsid w:val="00C50D1C"/>
    <w:rsid w:val="00C50D21"/>
    <w:rsid w:val="00C50DD3"/>
    <w:rsid w:val="00C50E59"/>
    <w:rsid w:val="00C50E75"/>
    <w:rsid w:val="00C514EF"/>
    <w:rsid w:val="00C5161F"/>
    <w:rsid w:val="00C518A2"/>
    <w:rsid w:val="00C519D7"/>
    <w:rsid w:val="00C51BDE"/>
    <w:rsid w:val="00C51F85"/>
    <w:rsid w:val="00C51FAC"/>
    <w:rsid w:val="00C520DD"/>
    <w:rsid w:val="00C52335"/>
    <w:rsid w:val="00C52342"/>
    <w:rsid w:val="00C524FC"/>
    <w:rsid w:val="00C52695"/>
    <w:rsid w:val="00C52830"/>
    <w:rsid w:val="00C528B7"/>
    <w:rsid w:val="00C528F5"/>
    <w:rsid w:val="00C52BCB"/>
    <w:rsid w:val="00C52C3F"/>
    <w:rsid w:val="00C52C8B"/>
    <w:rsid w:val="00C5312F"/>
    <w:rsid w:val="00C531F2"/>
    <w:rsid w:val="00C532E1"/>
    <w:rsid w:val="00C534FC"/>
    <w:rsid w:val="00C535A1"/>
    <w:rsid w:val="00C5362F"/>
    <w:rsid w:val="00C5375A"/>
    <w:rsid w:val="00C53953"/>
    <w:rsid w:val="00C53A9B"/>
    <w:rsid w:val="00C53E5A"/>
    <w:rsid w:val="00C54012"/>
    <w:rsid w:val="00C54014"/>
    <w:rsid w:val="00C540FA"/>
    <w:rsid w:val="00C54567"/>
    <w:rsid w:val="00C54571"/>
    <w:rsid w:val="00C549A1"/>
    <w:rsid w:val="00C54D76"/>
    <w:rsid w:val="00C54F80"/>
    <w:rsid w:val="00C54F98"/>
    <w:rsid w:val="00C54FB5"/>
    <w:rsid w:val="00C54FD7"/>
    <w:rsid w:val="00C550D3"/>
    <w:rsid w:val="00C5531F"/>
    <w:rsid w:val="00C55320"/>
    <w:rsid w:val="00C5533B"/>
    <w:rsid w:val="00C55486"/>
    <w:rsid w:val="00C5576B"/>
    <w:rsid w:val="00C559E3"/>
    <w:rsid w:val="00C55ACA"/>
    <w:rsid w:val="00C55B22"/>
    <w:rsid w:val="00C55BD9"/>
    <w:rsid w:val="00C55CEE"/>
    <w:rsid w:val="00C55D3C"/>
    <w:rsid w:val="00C55E28"/>
    <w:rsid w:val="00C55F02"/>
    <w:rsid w:val="00C56200"/>
    <w:rsid w:val="00C565CF"/>
    <w:rsid w:val="00C5666D"/>
    <w:rsid w:val="00C56687"/>
    <w:rsid w:val="00C5669E"/>
    <w:rsid w:val="00C56783"/>
    <w:rsid w:val="00C56894"/>
    <w:rsid w:val="00C56DF2"/>
    <w:rsid w:val="00C56E9F"/>
    <w:rsid w:val="00C56FDB"/>
    <w:rsid w:val="00C57056"/>
    <w:rsid w:val="00C572B7"/>
    <w:rsid w:val="00C57612"/>
    <w:rsid w:val="00C57672"/>
    <w:rsid w:val="00C57A76"/>
    <w:rsid w:val="00C57B02"/>
    <w:rsid w:val="00C57C29"/>
    <w:rsid w:val="00C57F5D"/>
    <w:rsid w:val="00C57FDF"/>
    <w:rsid w:val="00C6028A"/>
    <w:rsid w:val="00C602BB"/>
    <w:rsid w:val="00C60318"/>
    <w:rsid w:val="00C6055B"/>
    <w:rsid w:val="00C60887"/>
    <w:rsid w:val="00C608CF"/>
    <w:rsid w:val="00C60BCD"/>
    <w:rsid w:val="00C60D56"/>
    <w:rsid w:val="00C60E5D"/>
    <w:rsid w:val="00C60EB7"/>
    <w:rsid w:val="00C60FCD"/>
    <w:rsid w:val="00C61089"/>
    <w:rsid w:val="00C6122D"/>
    <w:rsid w:val="00C6135B"/>
    <w:rsid w:val="00C6143C"/>
    <w:rsid w:val="00C614D0"/>
    <w:rsid w:val="00C6195B"/>
    <w:rsid w:val="00C61C04"/>
    <w:rsid w:val="00C61D0E"/>
    <w:rsid w:val="00C61E0F"/>
    <w:rsid w:val="00C621E1"/>
    <w:rsid w:val="00C621FC"/>
    <w:rsid w:val="00C6285F"/>
    <w:rsid w:val="00C62CAE"/>
    <w:rsid w:val="00C62D2F"/>
    <w:rsid w:val="00C6322F"/>
    <w:rsid w:val="00C632A7"/>
    <w:rsid w:val="00C63691"/>
    <w:rsid w:val="00C63719"/>
    <w:rsid w:val="00C63753"/>
    <w:rsid w:val="00C63944"/>
    <w:rsid w:val="00C63A9E"/>
    <w:rsid w:val="00C63BCD"/>
    <w:rsid w:val="00C63BF7"/>
    <w:rsid w:val="00C63DC9"/>
    <w:rsid w:val="00C63E31"/>
    <w:rsid w:val="00C63E4E"/>
    <w:rsid w:val="00C63F1D"/>
    <w:rsid w:val="00C64053"/>
    <w:rsid w:val="00C64070"/>
    <w:rsid w:val="00C643F0"/>
    <w:rsid w:val="00C64560"/>
    <w:rsid w:val="00C64570"/>
    <w:rsid w:val="00C648F7"/>
    <w:rsid w:val="00C64A34"/>
    <w:rsid w:val="00C64E8A"/>
    <w:rsid w:val="00C6500B"/>
    <w:rsid w:val="00C650CF"/>
    <w:rsid w:val="00C651B6"/>
    <w:rsid w:val="00C656D6"/>
    <w:rsid w:val="00C65849"/>
    <w:rsid w:val="00C65D68"/>
    <w:rsid w:val="00C65E2C"/>
    <w:rsid w:val="00C65EDF"/>
    <w:rsid w:val="00C65FFE"/>
    <w:rsid w:val="00C661EE"/>
    <w:rsid w:val="00C6647E"/>
    <w:rsid w:val="00C665F9"/>
    <w:rsid w:val="00C668CE"/>
    <w:rsid w:val="00C6692E"/>
    <w:rsid w:val="00C66A79"/>
    <w:rsid w:val="00C671B7"/>
    <w:rsid w:val="00C673E7"/>
    <w:rsid w:val="00C67918"/>
    <w:rsid w:val="00C67A99"/>
    <w:rsid w:val="00C67F38"/>
    <w:rsid w:val="00C67FBD"/>
    <w:rsid w:val="00C67FD8"/>
    <w:rsid w:val="00C70072"/>
    <w:rsid w:val="00C70091"/>
    <w:rsid w:val="00C700BF"/>
    <w:rsid w:val="00C702E5"/>
    <w:rsid w:val="00C70A92"/>
    <w:rsid w:val="00C70B40"/>
    <w:rsid w:val="00C70E31"/>
    <w:rsid w:val="00C71025"/>
    <w:rsid w:val="00C71439"/>
    <w:rsid w:val="00C716B0"/>
    <w:rsid w:val="00C71A00"/>
    <w:rsid w:val="00C71A8D"/>
    <w:rsid w:val="00C71B57"/>
    <w:rsid w:val="00C71B61"/>
    <w:rsid w:val="00C71C7D"/>
    <w:rsid w:val="00C71F12"/>
    <w:rsid w:val="00C71F91"/>
    <w:rsid w:val="00C72022"/>
    <w:rsid w:val="00C72032"/>
    <w:rsid w:val="00C72074"/>
    <w:rsid w:val="00C72143"/>
    <w:rsid w:val="00C723C2"/>
    <w:rsid w:val="00C72696"/>
    <w:rsid w:val="00C72783"/>
    <w:rsid w:val="00C7296D"/>
    <w:rsid w:val="00C72C65"/>
    <w:rsid w:val="00C73058"/>
    <w:rsid w:val="00C73718"/>
    <w:rsid w:val="00C73927"/>
    <w:rsid w:val="00C73942"/>
    <w:rsid w:val="00C73D20"/>
    <w:rsid w:val="00C73D53"/>
    <w:rsid w:val="00C73D6A"/>
    <w:rsid w:val="00C73E41"/>
    <w:rsid w:val="00C740A0"/>
    <w:rsid w:val="00C7438D"/>
    <w:rsid w:val="00C7445B"/>
    <w:rsid w:val="00C74579"/>
    <w:rsid w:val="00C74588"/>
    <w:rsid w:val="00C7460E"/>
    <w:rsid w:val="00C749C0"/>
    <w:rsid w:val="00C74B35"/>
    <w:rsid w:val="00C74B52"/>
    <w:rsid w:val="00C74BA1"/>
    <w:rsid w:val="00C74BB9"/>
    <w:rsid w:val="00C74BD7"/>
    <w:rsid w:val="00C74D17"/>
    <w:rsid w:val="00C753A8"/>
    <w:rsid w:val="00C75429"/>
    <w:rsid w:val="00C75679"/>
    <w:rsid w:val="00C75719"/>
    <w:rsid w:val="00C75873"/>
    <w:rsid w:val="00C759BC"/>
    <w:rsid w:val="00C75AC8"/>
    <w:rsid w:val="00C75D1E"/>
    <w:rsid w:val="00C75D8C"/>
    <w:rsid w:val="00C75E1D"/>
    <w:rsid w:val="00C76035"/>
    <w:rsid w:val="00C762A3"/>
    <w:rsid w:val="00C76479"/>
    <w:rsid w:val="00C76498"/>
    <w:rsid w:val="00C767A1"/>
    <w:rsid w:val="00C76915"/>
    <w:rsid w:val="00C76BDE"/>
    <w:rsid w:val="00C76C22"/>
    <w:rsid w:val="00C77334"/>
    <w:rsid w:val="00C77C07"/>
    <w:rsid w:val="00C77D92"/>
    <w:rsid w:val="00C77F7C"/>
    <w:rsid w:val="00C80041"/>
    <w:rsid w:val="00C800AF"/>
    <w:rsid w:val="00C80172"/>
    <w:rsid w:val="00C80262"/>
    <w:rsid w:val="00C80318"/>
    <w:rsid w:val="00C803AE"/>
    <w:rsid w:val="00C8048B"/>
    <w:rsid w:val="00C8049E"/>
    <w:rsid w:val="00C8056D"/>
    <w:rsid w:val="00C8060C"/>
    <w:rsid w:val="00C8060F"/>
    <w:rsid w:val="00C80A87"/>
    <w:rsid w:val="00C80D79"/>
    <w:rsid w:val="00C81038"/>
    <w:rsid w:val="00C8107A"/>
    <w:rsid w:val="00C810BE"/>
    <w:rsid w:val="00C814AE"/>
    <w:rsid w:val="00C81823"/>
    <w:rsid w:val="00C81889"/>
    <w:rsid w:val="00C819AF"/>
    <w:rsid w:val="00C81ACA"/>
    <w:rsid w:val="00C81B55"/>
    <w:rsid w:val="00C81BE5"/>
    <w:rsid w:val="00C81DA6"/>
    <w:rsid w:val="00C81F19"/>
    <w:rsid w:val="00C82009"/>
    <w:rsid w:val="00C8214F"/>
    <w:rsid w:val="00C8217B"/>
    <w:rsid w:val="00C8230F"/>
    <w:rsid w:val="00C8235D"/>
    <w:rsid w:val="00C82382"/>
    <w:rsid w:val="00C82599"/>
    <w:rsid w:val="00C826C3"/>
    <w:rsid w:val="00C82822"/>
    <w:rsid w:val="00C82828"/>
    <w:rsid w:val="00C82926"/>
    <w:rsid w:val="00C82AA0"/>
    <w:rsid w:val="00C82B76"/>
    <w:rsid w:val="00C82C7B"/>
    <w:rsid w:val="00C82D12"/>
    <w:rsid w:val="00C82D97"/>
    <w:rsid w:val="00C82DB3"/>
    <w:rsid w:val="00C82DEB"/>
    <w:rsid w:val="00C82E7C"/>
    <w:rsid w:val="00C82EA0"/>
    <w:rsid w:val="00C83084"/>
    <w:rsid w:val="00C8312F"/>
    <w:rsid w:val="00C8340B"/>
    <w:rsid w:val="00C83547"/>
    <w:rsid w:val="00C835AA"/>
    <w:rsid w:val="00C839DA"/>
    <w:rsid w:val="00C83ACC"/>
    <w:rsid w:val="00C83AD3"/>
    <w:rsid w:val="00C83B00"/>
    <w:rsid w:val="00C83DF7"/>
    <w:rsid w:val="00C83F6F"/>
    <w:rsid w:val="00C83FB5"/>
    <w:rsid w:val="00C84100"/>
    <w:rsid w:val="00C843CA"/>
    <w:rsid w:val="00C844E5"/>
    <w:rsid w:val="00C845A7"/>
    <w:rsid w:val="00C84640"/>
    <w:rsid w:val="00C8478F"/>
    <w:rsid w:val="00C8489C"/>
    <w:rsid w:val="00C84AD3"/>
    <w:rsid w:val="00C84D69"/>
    <w:rsid w:val="00C84D8B"/>
    <w:rsid w:val="00C84F2A"/>
    <w:rsid w:val="00C85020"/>
    <w:rsid w:val="00C850F6"/>
    <w:rsid w:val="00C85167"/>
    <w:rsid w:val="00C85266"/>
    <w:rsid w:val="00C852A9"/>
    <w:rsid w:val="00C854EE"/>
    <w:rsid w:val="00C856AA"/>
    <w:rsid w:val="00C856E3"/>
    <w:rsid w:val="00C8589B"/>
    <w:rsid w:val="00C86262"/>
    <w:rsid w:val="00C86294"/>
    <w:rsid w:val="00C8654A"/>
    <w:rsid w:val="00C86CEF"/>
    <w:rsid w:val="00C871EE"/>
    <w:rsid w:val="00C87321"/>
    <w:rsid w:val="00C8744E"/>
    <w:rsid w:val="00C876AB"/>
    <w:rsid w:val="00C877CB"/>
    <w:rsid w:val="00C87A98"/>
    <w:rsid w:val="00C87BE4"/>
    <w:rsid w:val="00C87CDD"/>
    <w:rsid w:val="00C87D25"/>
    <w:rsid w:val="00C87E78"/>
    <w:rsid w:val="00C90030"/>
    <w:rsid w:val="00C90264"/>
    <w:rsid w:val="00C902E4"/>
    <w:rsid w:val="00C903EA"/>
    <w:rsid w:val="00C90595"/>
    <w:rsid w:val="00C90A95"/>
    <w:rsid w:val="00C90B2A"/>
    <w:rsid w:val="00C913B6"/>
    <w:rsid w:val="00C9169D"/>
    <w:rsid w:val="00C91985"/>
    <w:rsid w:val="00C91A26"/>
    <w:rsid w:val="00C91C41"/>
    <w:rsid w:val="00C91E60"/>
    <w:rsid w:val="00C920F7"/>
    <w:rsid w:val="00C922C4"/>
    <w:rsid w:val="00C92707"/>
    <w:rsid w:val="00C927BD"/>
    <w:rsid w:val="00C92802"/>
    <w:rsid w:val="00C930D6"/>
    <w:rsid w:val="00C931C5"/>
    <w:rsid w:val="00C932BF"/>
    <w:rsid w:val="00C936E3"/>
    <w:rsid w:val="00C93721"/>
    <w:rsid w:val="00C93839"/>
    <w:rsid w:val="00C93AC6"/>
    <w:rsid w:val="00C93CBB"/>
    <w:rsid w:val="00C93DEF"/>
    <w:rsid w:val="00C93FE1"/>
    <w:rsid w:val="00C9401C"/>
    <w:rsid w:val="00C9404E"/>
    <w:rsid w:val="00C94308"/>
    <w:rsid w:val="00C9459B"/>
    <w:rsid w:val="00C94619"/>
    <w:rsid w:val="00C9475E"/>
    <w:rsid w:val="00C949F1"/>
    <w:rsid w:val="00C94CE3"/>
    <w:rsid w:val="00C9507D"/>
    <w:rsid w:val="00C950D7"/>
    <w:rsid w:val="00C9544C"/>
    <w:rsid w:val="00C9550B"/>
    <w:rsid w:val="00C956D7"/>
    <w:rsid w:val="00C956E7"/>
    <w:rsid w:val="00C9584C"/>
    <w:rsid w:val="00C95E31"/>
    <w:rsid w:val="00C961F1"/>
    <w:rsid w:val="00C96434"/>
    <w:rsid w:val="00C96899"/>
    <w:rsid w:val="00C96A69"/>
    <w:rsid w:val="00C96B01"/>
    <w:rsid w:val="00C96B4D"/>
    <w:rsid w:val="00C96D09"/>
    <w:rsid w:val="00C972A7"/>
    <w:rsid w:val="00C972F1"/>
    <w:rsid w:val="00C9740D"/>
    <w:rsid w:val="00C9746A"/>
    <w:rsid w:val="00C9759A"/>
    <w:rsid w:val="00C97717"/>
    <w:rsid w:val="00C97CB9"/>
    <w:rsid w:val="00C97D71"/>
    <w:rsid w:val="00C97FF8"/>
    <w:rsid w:val="00CA057F"/>
    <w:rsid w:val="00CA0654"/>
    <w:rsid w:val="00CA07A3"/>
    <w:rsid w:val="00CA0870"/>
    <w:rsid w:val="00CA09CA"/>
    <w:rsid w:val="00CA0A16"/>
    <w:rsid w:val="00CA0A84"/>
    <w:rsid w:val="00CA0B09"/>
    <w:rsid w:val="00CA0D60"/>
    <w:rsid w:val="00CA0F31"/>
    <w:rsid w:val="00CA0F34"/>
    <w:rsid w:val="00CA1031"/>
    <w:rsid w:val="00CA105E"/>
    <w:rsid w:val="00CA16E0"/>
    <w:rsid w:val="00CA1ADF"/>
    <w:rsid w:val="00CA1B21"/>
    <w:rsid w:val="00CA1BBD"/>
    <w:rsid w:val="00CA1BD4"/>
    <w:rsid w:val="00CA1F18"/>
    <w:rsid w:val="00CA21B7"/>
    <w:rsid w:val="00CA23DF"/>
    <w:rsid w:val="00CA28C6"/>
    <w:rsid w:val="00CA2AAD"/>
    <w:rsid w:val="00CA2B48"/>
    <w:rsid w:val="00CA2BFA"/>
    <w:rsid w:val="00CA2C1F"/>
    <w:rsid w:val="00CA2C7F"/>
    <w:rsid w:val="00CA3444"/>
    <w:rsid w:val="00CA3527"/>
    <w:rsid w:val="00CA358C"/>
    <w:rsid w:val="00CA37BC"/>
    <w:rsid w:val="00CA3BA8"/>
    <w:rsid w:val="00CA3C47"/>
    <w:rsid w:val="00CA3D06"/>
    <w:rsid w:val="00CA3DA2"/>
    <w:rsid w:val="00CA3DFC"/>
    <w:rsid w:val="00CA4215"/>
    <w:rsid w:val="00CA4376"/>
    <w:rsid w:val="00CA4420"/>
    <w:rsid w:val="00CA4B22"/>
    <w:rsid w:val="00CA4BF7"/>
    <w:rsid w:val="00CA4CE0"/>
    <w:rsid w:val="00CA4D26"/>
    <w:rsid w:val="00CA4D6E"/>
    <w:rsid w:val="00CA4EAE"/>
    <w:rsid w:val="00CA4FF5"/>
    <w:rsid w:val="00CA5207"/>
    <w:rsid w:val="00CA552F"/>
    <w:rsid w:val="00CA5615"/>
    <w:rsid w:val="00CA573B"/>
    <w:rsid w:val="00CA5E57"/>
    <w:rsid w:val="00CA5F43"/>
    <w:rsid w:val="00CA5F6C"/>
    <w:rsid w:val="00CA6554"/>
    <w:rsid w:val="00CA6567"/>
    <w:rsid w:val="00CA6CE9"/>
    <w:rsid w:val="00CA6D21"/>
    <w:rsid w:val="00CA6E9F"/>
    <w:rsid w:val="00CA6F7A"/>
    <w:rsid w:val="00CA6F9A"/>
    <w:rsid w:val="00CA7298"/>
    <w:rsid w:val="00CA75CA"/>
    <w:rsid w:val="00CA7661"/>
    <w:rsid w:val="00CA76AB"/>
    <w:rsid w:val="00CA77B8"/>
    <w:rsid w:val="00CA7B19"/>
    <w:rsid w:val="00CA7C7D"/>
    <w:rsid w:val="00CA7D79"/>
    <w:rsid w:val="00CA7F9B"/>
    <w:rsid w:val="00CB020A"/>
    <w:rsid w:val="00CB023B"/>
    <w:rsid w:val="00CB03CF"/>
    <w:rsid w:val="00CB04B0"/>
    <w:rsid w:val="00CB04DE"/>
    <w:rsid w:val="00CB05BA"/>
    <w:rsid w:val="00CB06DE"/>
    <w:rsid w:val="00CB13E8"/>
    <w:rsid w:val="00CB17E1"/>
    <w:rsid w:val="00CB1926"/>
    <w:rsid w:val="00CB196F"/>
    <w:rsid w:val="00CB19EC"/>
    <w:rsid w:val="00CB1B93"/>
    <w:rsid w:val="00CB1CBD"/>
    <w:rsid w:val="00CB1E03"/>
    <w:rsid w:val="00CB21C9"/>
    <w:rsid w:val="00CB25BB"/>
    <w:rsid w:val="00CB298A"/>
    <w:rsid w:val="00CB29E6"/>
    <w:rsid w:val="00CB2BD7"/>
    <w:rsid w:val="00CB3010"/>
    <w:rsid w:val="00CB30D2"/>
    <w:rsid w:val="00CB31C5"/>
    <w:rsid w:val="00CB33B9"/>
    <w:rsid w:val="00CB3498"/>
    <w:rsid w:val="00CB3515"/>
    <w:rsid w:val="00CB363A"/>
    <w:rsid w:val="00CB36C9"/>
    <w:rsid w:val="00CB37D7"/>
    <w:rsid w:val="00CB3942"/>
    <w:rsid w:val="00CB39CC"/>
    <w:rsid w:val="00CB3A6C"/>
    <w:rsid w:val="00CB3B19"/>
    <w:rsid w:val="00CB3F13"/>
    <w:rsid w:val="00CB45E6"/>
    <w:rsid w:val="00CB48C0"/>
    <w:rsid w:val="00CB496F"/>
    <w:rsid w:val="00CB4D68"/>
    <w:rsid w:val="00CB4E8A"/>
    <w:rsid w:val="00CB4EE5"/>
    <w:rsid w:val="00CB52BE"/>
    <w:rsid w:val="00CB534A"/>
    <w:rsid w:val="00CB546B"/>
    <w:rsid w:val="00CB5480"/>
    <w:rsid w:val="00CB559A"/>
    <w:rsid w:val="00CB5602"/>
    <w:rsid w:val="00CB5613"/>
    <w:rsid w:val="00CB5903"/>
    <w:rsid w:val="00CB5BCD"/>
    <w:rsid w:val="00CB5BE5"/>
    <w:rsid w:val="00CB5E43"/>
    <w:rsid w:val="00CB5E5A"/>
    <w:rsid w:val="00CB607E"/>
    <w:rsid w:val="00CB60C5"/>
    <w:rsid w:val="00CB618F"/>
    <w:rsid w:val="00CB6193"/>
    <w:rsid w:val="00CB6198"/>
    <w:rsid w:val="00CB6263"/>
    <w:rsid w:val="00CB6280"/>
    <w:rsid w:val="00CB6310"/>
    <w:rsid w:val="00CB6338"/>
    <w:rsid w:val="00CB637E"/>
    <w:rsid w:val="00CB6426"/>
    <w:rsid w:val="00CB6579"/>
    <w:rsid w:val="00CB6724"/>
    <w:rsid w:val="00CB685B"/>
    <w:rsid w:val="00CB6964"/>
    <w:rsid w:val="00CB6C04"/>
    <w:rsid w:val="00CB6CA4"/>
    <w:rsid w:val="00CB701F"/>
    <w:rsid w:val="00CB710F"/>
    <w:rsid w:val="00CB722F"/>
    <w:rsid w:val="00CB759E"/>
    <w:rsid w:val="00CB7631"/>
    <w:rsid w:val="00CB764F"/>
    <w:rsid w:val="00CB77CF"/>
    <w:rsid w:val="00CB78CC"/>
    <w:rsid w:val="00CB7BAD"/>
    <w:rsid w:val="00CB7D20"/>
    <w:rsid w:val="00CB7F3E"/>
    <w:rsid w:val="00CC00A4"/>
    <w:rsid w:val="00CC00D5"/>
    <w:rsid w:val="00CC01BC"/>
    <w:rsid w:val="00CC05DD"/>
    <w:rsid w:val="00CC06B8"/>
    <w:rsid w:val="00CC08E0"/>
    <w:rsid w:val="00CC09AE"/>
    <w:rsid w:val="00CC0A84"/>
    <w:rsid w:val="00CC0B7B"/>
    <w:rsid w:val="00CC0C72"/>
    <w:rsid w:val="00CC0C8C"/>
    <w:rsid w:val="00CC0F06"/>
    <w:rsid w:val="00CC1032"/>
    <w:rsid w:val="00CC10F8"/>
    <w:rsid w:val="00CC1204"/>
    <w:rsid w:val="00CC12DB"/>
    <w:rsid w:val="00CC12DC"/>
    <w:rsid w:val="00CC1637"/>
    <w:rsid w:val="00CC18FE"/>
    <w:rsid w:val="00CC1AB3"/>
    <w:rsid w:val="00CC1CE7"/>
    <w:rsid w:val="00CC1E25"/>
    <w:rsid w:val="00CC1F41"/>
    <w:rsid w:val="00CC2371"/>
    <w:rsid w:val="00CC23CF"/>
    <w:rsid w:val="00CC2532"/>
    <w:rsid w:val="00CC2643"/>
    <w:rsid w:val="00CC265A"/>
    <w:rsid w:val="00CC265C"/>
    <w:rsid w:val="00CC26B0"/>
    <w:rsid w:val="00CC271B"/>
    <w:rsid w:val="00CC2896"/>
    <w:rsid w:val="00CC294A"/>
    <w:rsid w:val="00CC2A46"/>
    <w:rsid w:val="00CC2EA2"/>
    <w:rsid w:val="00CC33B7"/>
    <w:rsid w:val="00CC33CE"/>
    <w:rsid w:val="00CC3CCE"/>
    <w:rsid w:val="00CC3D26"/>
    <w:rsid w:val="00CC3D5A"/>
    <w:rsid w:val="00CC3D5E"/>
    <w:rsid w:val="00CC3FE5"/>
    <w:rsid w:val="00CC4022"/>
    <w:rsid w:val="00CC4465"/>
    <w:rsid w:val="00CC44FA"/>
    <w:rsid w:val="00CC46AC"/>
    <w:rsid w:val="00CC4785"/>
    <w:rsid w:val="00CC48E0"/>
    <w:rsid w:val="00CC4B4D"/>
    <w:rsid w:val="00CC4D28"/>
    <w:rsid w:val="00CC4D89"/>
    <w:rsid w:val="00CC4EC6"/>
    <w:rsid w:val="00CC5104"/>
    <w:rsid w:val="00CC52BA"/>
    <w:rsid w:val="00CC5581"/>
    <w:rsid w:val="00CC59D1"/>
    <w:rsid w:val="00CC5A74"/>
    <w:rsid w:val="00CC5B46"/>
    <w:rsid w:val="00CC5B91"/>
    <w:rsid w:val="00CC5BBB"/>
    <w:rsid w:val="00CC5D30"/>
    <w:rsid w:val="00CC5D36"/>
    <w:rsid w:val="00CC6062"/>
    <w:rsid w:val="00CC60C7"/>
    <w:rsid w:val="00CC6136"/>
    <w:rsid w:val="00CC616C"/>
    <w:rsid w:val="00CC6394"/>
    <w:rsid w:val="00CC6601"/>
    <w:rsid w:val="00CC6955"/>
    <w:rsid w:val="00CC6A10"/>
    <w:rsid w:val="00CC6BE4"/>
    <w:rsid w:val="00CC6D4B"/>
    <w:rsid w:val="00CC6E6C"/>
    <w:rsid w:val="00CC709C"/>
    <w:rsid w:val="00CC70E0"/>
    <w:rsid w:val="00CC70E6"/>
    <w:rsid w:val="00CC76B6"/>
    <w:rsid w:val="00CC7771"/>
    <w:rsid w:val="00CC79C6"/>
    <w:rsid w:val="00CC7B63"/>
    <w:rsid w:val="00CC7CAF"/>
    <w:rsid w:val="00CC7D0A"/>
    <w:rsid w:val="00CC7FAE"/>
    <w:rsid w:val="00CD01ED"/>
    <w:rsid w:val="00CD0DFF"/>
    <w:rsid w:val="00CD0FB5"/>
    <w:rsid w:val="00CD1074"/>
    <w:rsid w:val="00CD1434"/>
    <w:rsid w:val="00CD15C4"/>
    <w:rsid w:val="00CD1880"/>
    <w:rsid w:val="00CD1AFD"/>
    <w:rsid w:val="00CD1C4D"/>
    <w:rsid w:val="00CD1F2B"/>
    <w:rsid w:val="00CD21A2"/>
    <w:rsid w:val="00CD22BA"/>
    <w:rsid w:val="00CD259E"/>
    <w:rsid w:val="00CD2756"/>
    <w:rsid w:val="00CD27BD"/>
    <w:rsid w:val="00CD2C67"/>
    <w:rsid w:val="00CD2FD0"/>
    <w:rsid w:val="00CD350B"/>
    <w:rsid w:val="00CD3810"/>
    <w:rsid w:val="00CD3974"/>
    <w:rsid w:val="00CD3C50"/>
    <w:rsid w:val="00CD3D68"/>
    <w:rsid w:val="00CD3DC4"/>
    <w:rsid w:val="00CD3E10"/>
    <w:rsid w:val="00CD3EDD"/>
    <w:rsid w:val="00CD415C"/>
    <w:rsid w:val="00CD416C"/>
    <w:rsid w:val="00CD426A"/>
    <w:rsid w:val="00CD437B"/>
    <w:rsid w:val="00CD44B0"/>
    <w:rsid w:val="00CD48C9"/>
    <w:rsid w:val="00CD48E1"/>
    <w:rsid w:val="00CD499B"/>
    <w:rsid w:val="00CD4A25"/>
    <w:rsid w:val="00CD4C75"/>
    <w:rsid w:val="00CD4D93"/>
    <w:rsid w:val="00CD4FD1"/>
    <w:rsid w:val="00CD50C3"/>
    <w:rsid w:val="00CD50DE"/>
    <w:rsid w:val="00CD513D"/>
    <w:rsid w:val="00CD52D1"/>
    <w:rsid w:val="00CD5731"/>
    <w:rsid w:val="00CD5A8A"/>
    <w:rsid w:val="00CD5AE2"/>
    <w:rsid w:val="00CD5B6D"/>
    <w:rsid w:val="00CD5D84"/>
    <w:rsid w:val="00CD5E02"/>
    <w:rsid w:val="00CD6193"/>
    <w:rsid w:val="00CD63FD"/>
    <w:rsid w:val="00CD65DF"/>
    <w:rsid w:val="00CD6663"/>
    <w:rsid w:val="00CD6793"/>
    <w:rsid w:val="00CD68C2"/>
    <w:rsid w:val="00CD6A63"/>
    <w:rsid w:val="00CD6A64"/>
    <w:rsid w:val="00CD6A93"/>
    <w:rsid w:val="00CD6B49"/>
    <w:rsid w:val="00CD6D2A"/>
    <w:rsid w:val="00CD6FAE"/>
    <w:rsid w:val="00CD712E"/>
    <w:rsid w:val="00CD7171"/>
    <w:rsid w:val="00CD752A"/>
    <w:rsid w:val="00CD7CFD"/>
    <w:rsid w:val="00CD7FD4"/>
    <w:rsid w:val="00CE00D0"/>
    <w:rsid w:val="00CE01DF"/>
    <w:rsid w:val="00CE05F6"/>
    <w:rsid w:val="00CE0677"/>
    <w:rsid w:val="00CE0758"/>
    <w:rsid w:val="00CE07EE"/>
    <w:rsid w:val="00CE07F6"/>
    <w:rsid w:val="00CE08B2"/>
    <w:rsid w:val="00CE092A"/>
    <w:rsid w:val="00CE098C"/>
    <w:rsid w:val="00CE0A57"/>
    <w:rsid w:val="00CE0E4D"/>
    <w:rsid w:val="00CE103E"/>
    <w:rsid w:val="00CE1208"/>
    <w:rsid w:val="00CE132A"/>
    <w:rsid w:val="00CE163E"/>
    <w:rsid w:val="00CE16BD"/>
    <w:rsid w:val="00CE1911"/>
    <w:rsid w:val="00CE197E"/>
    <w:rsid w:val="00CE1B88"/>
    <w:rsid w:val="00CE1CA7"/>
    <w:rsid w:val="00CE1CE1"/>
    <w:rsid w:val="00CE1F1D"/>
    <w:rsid w:val="00CE20D8"/>
    <w:rsid w:val="00CE2326"/>
    <w:rsid w:val="00CE23CE"/>
    <w:rsid w:val="00CE2425"/>
    <w:rsid w:val="00CE25B1"/>
    <w:rsid w:val="00CE2B47"/>
    <w:rsid w:val="00CE2C62"/>
    <w:rsid w:val="00CE2EC0"/>
    <w:rsid w:val="00CE303E"/>
    <w:rsid w:val="00CE30A1"/>
    <w:rsid w:val="00CE3136"/>
    <w:rsid w:val="00CE32FE"/>
    <w:rsid w:val="00CE35A4"/>
    <w:rsid w:val="00CE37B2"/>
    <w:rsid w:val="00CE394B"/>
    <w:rsid w:val="00CE3A47"/>
    <w:rsid w:val="00CE3A92"/>
    <w:rsid w:val="00CE3BFA"/>
    <w:rsid w:val="00CE3C1B"/>
    <w:rsid w:val="00CE3C23"/>
    <w:rsid w:val="00CE3E8D"/>
    <w:rsid w:val="00CE3F07"/>
    <w:rsid w:val="00CE424C"/>
    <w:rsid w:val="00CE4270"/>
    <w:rsid w:val="00CE43AB"/>
    <w:rsid w:val="00CE44AF"/>
    <w:rsid w:val="00CE45B6"/>
    <w:rsid w:val="00CE4763"/>
    <w:rsid w:val="00CE4776"/>
    <w:rsid w:val="00CE497F"/>
    <w:rsid w:val="00CE4A5D"/>
    <w:rsid w:val="00CE4D33"/>
    <w:rsid w:val="00CE4E55"/>
    <w:rsid w:val="00CE4F3D"/>
    <w:rsid w:val="00CE4F3E"/>
    <w:rsid w:val="00CE5197"/>
    <w:rsid w:val="00CE52EB"/>
    <w:rsid w:val="00CE54C9"/>
    <w:rsid w:val="00CE5722"/>
    <w:rsid w:val="00CE5844"/>
    <w:rsid w:val="00CE5957"/>
    <w:rsid w:val="00CE5AE2"/>
    <w:rsid w:val="00CE5C0C"/>
    <w:rsid w:val="00CE5E25"/>
    <w:rsid w:val="00CE5E65"/>
    <w:rsid w:val="00CE5ECF"/>
    <w:rsid w:val="00CE6038"/>
    <w:rsid w:val="00CE60C6"/>
    <w:rsid w:val="00CE628E"/>
    <w:rsid w:val="00CE62C7"/>
    <w:rsid w:val="00CE6760"/>
    <w:rsid w:val="00CE67DE"/>
    <w:rsid w:val="00CE6833"/>
    <w:rsid w:val="00CE6D10"/>
    <w:rsid w:val="00CE6DFE"/>
    <w:rsid w:val="00CE6E7F"/>
    <w:rsid w:val="00CE6FB2"/>
    <w:rsid w:val="00CE7263"/>
    <w:rsid w:val="00CE7286"/>
    <w:rsid w:val="00CE739A"/>
    <w:rsid w:val="00CE73D8"/>
    <w:rsid w:val="00CE75AF"/>
    <w:rsid w:val="00CE772D"/>
    <w:rsid w:val="00CE77B7"/>
    <w:rsid w:val="00CF0321"/>
    <w:rsid w:val="00CF03A2"/>
    <w:rsid w:val="00CF04F0"/>
    <w:rsid w:val="00CF05D3"/>
    <w:rsid w:val="00CF0680"/>
    <w:rsid w:val="00CF06F7"/>
    <w:rsid w:val="00CF08BB"/>
    <w:rsid w:val="00CF0BBB"/>
    <w:rsid w:val="00CF0D0D"/>
    <w:rsid w:val="00CF0E0F"/>
    <w:rsid w:val="00CF0F4A"/>
    <w:rsid w:val="00CF1503"/>
    <w:rsid w:val="00CF1A09"/>
    <w:rsid w:val="00CF1ACC"/>
    <w:rsid w:val="00CF1DFE"/>
    <w:rsid w:val="00CF1E8C"/>
    <w:rsid w:val="00CF1F0E"/>
    <w:rsid w:val="00CF21FF"/>
    <w:rsid w:val="00CF23CF"/>
    <w:rsid w:val="00CF2534"/>
    <w:rsid w:val="00CF25F7"/>
    <w:rsid w:val="00CF2981"/>
    <w:rsid w:val="00CF2CAE"/>
    <w:rsid w:val="00CF2E84"/>
    <w:rsid w:val="00CF2EB2"/>
    <w:rsid w:val="00CF2EB9"/>
    <w:rsid w:val="00CF3020"/>
    <w:rsid w:val="00CF3043"/>
    <w:rsid w:val="00CF3078"/>
    <w:rsid w:val="00CF3153"/>
    <w:rsid w:val="00CF3169"/>
    <w:rsid w:val="00CF31AB"/>
    <w:rsid w:val="00CF337F"/>
    <w:rsid w:val="00CF34ED"/>
    <w:rsid w:val="00CF356B"/>
    <w:rsid w:val="00CF37DD"/>
    <w:rsid w:val="00CF38F1"/>
    <w:rsid w:val="00CF3E08"/>
    <w:rsid w:val="00CF40D9"/>
    <w:rsid w:val="00CF427C"/>
    <w:rsid w:val="00CF42CB"/>
    <w:rsid w:val="00CF42ED"/>
    <w:rsid w:val="00CF4399"/>
    <w:rsid w:val="00CF45E7"/>
    <w:rsid w:val="00CF4623"/>
    <w:rsid w:val="00CF483E"/>
    <w:rsid w:val="00CF4E51"/>
    <w:rsid w:val="00CF508E"/>
    <w:rsid w:val="00CF5DFF"/>
    <w:rsid w:val="00CF5FA8"/>
    <w:rsid w:val="00CF60DF"/>
    <w:rsid w:val="00CF62B4"/>
    <w:rsid w:val="00CF65A5"/>
    <w:rsid w:val="00CF6650"/>
    <w:rsid w:val="00CF66C6"/>
    <w:rsid w:val="00CF68C5"/>
    <w:rsid w:val="00CF6ADE"/>
    <w:rsid w:val="00CF6D9F"/>
    <w:rsid w:val="00CF6E25"/>
    <w:rsid w:val="00CF6FDF"/>
    <w:rsid w:val="00CF7068"/>
    <w:rsid w:val="00CF7098"/>
    <w:rsid w:val="00CF7103"/>
    <w:rsid w:val="00CF73B8"/>
    <w:rsid w:val="00CF7500"/>
    <w:rsid w:val="00CF753B"/>
    <w:rsid w:val="00CF790B"/>
    <w:rsid w:val="00CF7A5B"/>
    <w:rsid w:val="00CF7B19"/>
    <w:rsid w:val="00CF7CA8"/>
    <w:rsid w:val="00CF7D31"/>
    <w:rsid w:val="00D00036"/>
    <w:rsid w:val="00D004B6"/>
    <w:rsid w:val="00D007DA"/>
    <w:rsid w:val="00D00A12"/>
    <w:rsid w:val="00D00DF3"/>
    <w:rsid w:val="00D01475"/>
    <w:rsid w:val="00D01668"/>
    <w:rsid w:val="00D0169C"/>
    <w:rsid w:val="00D0180E"/>
    <w:rsid w:val="00D01A9F"/>
    <w:rsid w:val="00D01B5B"/>
    <w:rsid w:val="00D01D26"/>
    <w:rsid w:val="00D01F6F"/>
    <w:rsid w:val="00D01F89"/>
    <w:rsid w:val="00D0205E"/>
    <w:rsid w:val="00D02062"/>
    <w:rsid w:val="00D0224F"/>
    <w:rsid w:val="00D0237D"/>
    <w:rsid w:val="00D02534"/>
    <w:rsid w:val="00D0280A"/>
    <w:rsid w:val="00D02915"/>
    <w:rsid w:val="00D029E6"/>
    <w:rsid w:val="00D02A72"/>
    <w:rsid w:val="00D02D6F"/>
    <w:rsid w:val="00D03042"/>
    <w:rsid w:val="00D03239"/>
    <w:rsid w:val="00D03408"/>
    <w:rsid w:val="00D03419"/>
    <w:rsid w:val="00D03547"/>
    <w:rsid w:val="00D035DC"/>
    <w:rsid w:val="00D03902"/>
    <w:rsid w:val="00D03C41"/>
    <w:rsid w:val="00D03E88"/>
    <w:rsid w:val="00D04230"/>
    <w:rsid w:val="00D04275"/>
    <w:rsid w:val="00D04B4D"/>
    <w:rsid w:val="00D04BB0"/>
    <w:rsid w:val="00D04C28"/>
    <w:rsid w:val="00D04F8E"/>
    <w:rsid w:val="00D05014"/>
    <w:rsid w:val="00D05065"/>
    <w:rsid w:val="00D0510C"/>
    <w:rsid w:val="00D054FD"/>
    <w:rsid w:val="00D059FA"/>
    <w:rsid w:val="00D05B16"/>
    <w:rsid w:val="00D05B1E"/>
    <w:rsid w:val="00D05C72"/>
    <w:rsid w:val="00D0642A"/>
    <w:rsid w:val="00D066A9"/>
    <w:rsid w:val="00D0693B"/>
    <w:rsid w:val="00D06A77"/>
    <w:rsid w:val="00D06AD0"/>
    <w:rsid w:val="00D06C28"/>
    <w:rsid w:val="00D06CA2"/>
    <w:rsid w:val="00D06CE7"/>
    <w:rsid w:val="00D06DC7"/>
    <w:rsid w:val="00D06EDD"/>
    <w:rsid w:val="00D06FCF"/>
    <w:rsid w:val="00D072E0"/>
    <w:rsid w:val="00D0730A"/>
    <w:rsid w:val="00D075F5"/>
    <w:rsid w:val="00D0763D"/>
    <w:rsid w:val="00D07A47"/>
    <w:rsid w:val="00D07A85"/>
    <w:rsid w:val="00D07AF5"/>
    <w:rsid w:val="00D07BBC"/>
    <w:rsid w:val="00D07CF6"/>
    <w:rsid w:val="00D07E18"/>
    <w:rsid w:val="00D105F9"/>
    <w:rsid w:val="00D1072A"/>
    <w:rsid w:val="00D10934"/>
    <w:rsid w:val="00D109AE"/>
    <w:rsid w:val="00D10CFC"/>
    <w:rsid w:val="00D10D91"/>
    <w:rsid w:val="00D10DB8"/>
    <w:rsid w:val="00D11039"/>
    <w:rsid w:val="00D11295"/>
    <w:rsid w:val="00D1140E"/>
    <w:rsid w:val="00D118CE"/>
    <w:rsid w:val="00D119C1"/>
    <w:rsid w:val="00D11A5F"/>
    <w:rsid w:val="00D11B4C"/>
    <w:rsid w:val="00D11CA1"/>
    <w:rsid w:val="00D11DF8"/>
    <w:rsid w:val="00D11E65"/>
    <w:rsid w:val="00D11FE5"/>
    <w:rsid w:val="00D12327"/>
    <w:rsid w:val="00D12555"/>
    <w:rsid w:val="00D12563"/>
    <w:rsid w:val="00D12655"/>
    <w:rsid w:val="00D1265E"/>
    <w:rsid w:val="00D12944"/>
    <w:rsid w:val="00D12A65"/>
    <w:rsid w:val="00D133C2"/>
    <w:rsid w:val="00D13452"/>
    <w:rsid w:val="00D13679"/>
    <w:rsid w:val="00D13694"/>
    <w:rsid w:val="00D137E1"/>
    <w:rsid w:val="00D1387F"/>
    <w:rsid w:val="00D139D0"/>
    <w:rsid w:val="00D13E4E"/>
    <w:rsid w:val="00D141B4"/>
    <w:rsid w:val="00D1447C"/>
    <w:rsid w:val="00D145DB"/>
    <w:rsid w:val="00D1488B"/>
    <w:rsid w:val="00D1493E"/>
    <w:rsid w:val="00D1498A"/>
    <w:rsid w:val="00D14A3D"/>
    <w:rsid w:val="00D14B9B"/>
    <w:rsid w:val="00D14C82"/>
    <w:rsid w:val="00D14CFA"/>
    <w:rsid w:val="00D14D4B"/>
    <w:rsid w:val="00D14E3E"/>
    <w:rsid w:val="00D157CD"/>
    <w:rsid w:val="00D1596F"/>
    <w:rsid w:val="00D1597D"/>
    <w:rsid w:val="00D15C90"/>
    <w:rsid w:val="00D15CC2"/>
    <w:rsid w:val="00D15CCE"/>
    <w:rsid w:val="00D15EF4"/>
    <w:rsid w:val="00D1602F"/>
    <w:rsid w:val="00D16083"/>
    <w:rsid w:val="00D16219"/>
    <w:rsid w:val="00D162AB"/>
    <w:rsid w:val="00D164D4"/>
    <w:rsid w:val="00D165B8"/>
    <w:rsid w:val="00D166BD"/>
    <w:rsid w:val="00D166E9"/>
    <w:rsid w:val="00D16826"/>
    <w:rsid w:val="00D16BA6"/>
    <w:rsid w:val="00D16C37"/>
    <w:rsid w:val="00D16CC7"/>
    <w:rsid w:val="00D16CDD"/>
    <w:rsid w:val="00D16EA2"/>
    <w:rsid w:val="00D1767F"/>
    <w:rsid w:val="00D17A2F"/>
    <w:rsid w:val="00D17A9E"/>
    <w:rsid w:val="00D17AC7"/>
    <w:rsid w:val="00D17CC8"/>
    <w:rsid w:val="00D17D08"/>
    <w:rsid w:val="00D17D23"/>
    <w:rsid w:val="00D17D73"/>
    <w:rsid w:val="00D17DAD"/>
    <w:rsid w:val="00D17E94"/>
    <w:rsid w:val="00D17F2D"/>
    <w:rsid w:val="00D17F5B"/>
    <w:rsid w:val="00D202A4"/>
    <w:rsid w:val="00D2031D"/>
    <w:rsid w:val="00D20324"/>
    <w:rsid w:val="00D20362"/>
    <w:rsid w:val="00D203A4"/>
    <w:rsid w:val="00D2045F"/>
    <w:rsid w:val="00D204FA"/>
    <w:rsid w:val="00D2073E"/>
    <w:rsid w:val="00D20B9D"/>
    <w:rsid w:val="00D20C84"/>
    <w:rsid w:val="00D20CFE"/>
    <w:rsid w:val="00D20DE7"/>
    <w:rsid w:val="00D20E1F"/>
    <w:rsid w:val="00D213E0"/>
    <w:rsid w:val="00D214F7"/>
    <w:rsid w:val="00D215B7"/>
    <w:rsid w:val="00D2161F"/>
    <w:rsid w:val="00D216CE"/>
    <w:rsid w:val="00D216E8"/>
    <w:rsid w:val="00D219B3"/>
    <w:rsid w:val="00D21D05"/>
    <w:rsid w:val="00D21D62"/>
    <w:rsid w:val="00D21E00"/>
    <w:rsid w:val="00D21E07"/>
    <w:rsid w:val="00D21E4F"/>
    <w:rsid w:val="00D22036"/>
    <w:rsid w:val="00D2226E"/>
    <w:rsid w:val="00D22411"/>
    <w:rsid w:val="00D224D6"/>
    <w:rsid w:val="00D22748"/>
    <w:rsid w:val="00D22E3C"/>
    <w:rsid w:val="00D23304"/>
    <w:rsid w:val="00D235F9"/>
    <w:rsid w:val="00D23614"/>
    <w:rsid w:val="00D2368C"/>
    <w:rsid w:val="00D23782"/>
    <w:rsid w:val="00D23872"/>
    <w:rsid w:val="00D2390E"/>
    <w:rsid w:val="00D23ACF"/>
    <w:rsid w:val="00D23BFF"/>
    <w:rsid w:val="00D23C07"/>
    <w:rsid w:val="00D23DC8"/>
    <w:rsid w:val="00D2447F"/>
    <w:rsid w:val="00D24753"/>
    <w:rsid w:val="00D2499C"/>
    <w:rsid w:val="00D24B9E"/>
    <w:rsid w:val="00D24FDB"/>
    <w:rsid w:val="00D255AF"/>
    <w:rsid w:val="00D2591B"/>
    <w:rsid w:val="00D25935"/>
    <w:rsid w:val="00D25B67"/>
    <w:rsid w:val="00D2626F"/>
    <w:rsid w:val="00D262FA"/>
    <w:rsid w:val="00D26672"/>
    <w:rsid w:val="00D2682C"/>
    <w:rsid w:val="00D269AF"/>
    <w:rsid w:val="00D269DB"/>
    <w:rsid w:val="00D26A68"/>
    <w:rsid w:val="00D26ACF"/>
    <w:rsid w:val="00D26BCB"/>
    <w:rsid w:val="00D26BD0"/>
    <w:rsid w:val="00D270C9"/>
    <w:rsid w:val="00D2714E"/>
    <w:rsid w:val="00D274C4"/>
    <w:rsid w:val="00D277E0"/>
    <w:rsid w:val="00D2786A"/>
    <w:rsid w:val="00D279AD"/>
    <w:rsid w:val="00D27BBD"/>
    <w:rsid w:val="00D27D20"/>
    <w:rsid w:val="00D27E05"/>
    <w:rsid w:val="00D30893"/>
    <w:rsid w:val="00D309EB"/>
    <w:rsid w:val="00D30A77"/>
    <w:rsid w:val="00D30B8F"/>
    <w:rsid w:val="00D30D62"/>
    <w:rsid w:val="00D30FB7"/>
    <w:rsid w:val="00D31130"/>
    <w:rsid w:val="00D31177"/>
    <w:rsid w:val="00D31233"/>
    <w:rsid w:val="00D31BD5"/>
    <w:rsid w:val="00D31C2E"/>
    <w:rsid w:val="00D31DFA"/>
    <w:rsid w:val="00D31EC2"/>
    <w:rsid w:val="00D32217"/>
    <w:rsid w:val="00D323D2"/>
    <w:rsid w:val="00D3240B"/>
    <w:rsid w:val="00D324B0"/>
    <w:rsid w:val="00D326FC"/>
    <w:rsid w:val="00D32D15"/>
    <w:rsid w:val="00D32D34"/>
    <w:rsid w:val="00D33572"/>
    <w:rsid w:val="00D336CC"/>
    <w:rsid w:val="00D33886"/>
    <w:rsid w:val="00D33A0E"/>
    <w:rsid w:val="00D33B39"/>
    <w:rsid w:val="00D33C21"/>
    <w:rsid w:val="00D33C91"/>
    <w:rsid w:val="00D33CE5"/>
    <w:rsid w:val="00D33D35"/>
    <w:rsid w:val="00D33E2F"/>
    <w:rsid w:val="00D33EFD"/>
    <w:rsid w:val="00D3404D"/>
    <w:rsid w:val="00D3429F"/>
    <w:rsid w:val="00D34346"/>
    <w:rsid w:val="00D344A3"/>
    <w:rsid w:val="00D3450D"/>
    <w:rsid w:val="00D34658"/>
    <w:rsid w:val="00D34794"/>
    <w:rsid w:val="00D34947"/>
    <w:rsid w:val="00D34AE8"/>
    <w:rsid w:val="00D34D82"/>
    <w:rsid w:val="00D34F60"/>
    <w:rsid w:val="00D35089"/>
    <w:rsid w:val="00D3530F"/>
    <w:rsid w:val="00D3532D"/>
    <w:rsid w:val="00D35869"/>
    <w:rsid w:val="00D3596F"/>
    <w:rsid w:val="00D35B77"/>
    <w:rsid w:val="00D35BE3"/>
    <w:rsid w:val="00D35CA1"/>
    <w:rsid w:val="00D35EEE"/>
    <w:rsid w:val="00D3603D"/>
    <w:rsid w:val="00D360DF"/>
    <w:rsid w:val="00D36140"/>
    <w:rsid w:val="00D3638E"/>
    <w:rsid w:val="00D363CE"/>
    <w:rsid w:val="00D36507"/>
    <w:rsid w:val="00D3673F"/>
    <w:rsid w:val="00D368F7"/>
    <w:rsid w:val="00D36C65"/>
    <w:rsid w:val="00D36CB2"/>
    <w:rsid w:val="00D372B8"/>
    <w:rsid w:val="00D37380"/>
    <w:rsid w:val="00D3785D"/>
    <w:rsid w:val="00D37A56"/>
    <w:rsid w:val="00D37B77"/>
    <w:rsid w:val="00D37E09"/>
    <w:rsid w:val="00D37F09"/>
    <w:rsid w:val="00D40063"/>
    <w:rsid w:val="00D4009C"/>
    <w:rsid w:val="00D40195"/>
    <w:rsid w:val="00D40198"/>
    <w:rsid w:val="00D4026F"/>
    <w:rsid w:val="00D4035E"/>
    <w:rsid w:val="00D405D1"/>
    <w:rsid w:val="00D40641"/>
    <w:rsid w:val="00D40B12"/>
    <w:rsid w:val="00D40C6E"/>
    <w:rsid w:val="00D4117D"/>
    <w:rsid w:val="00D4126C"/>
    <w:rsid w:val="00D413ED"/>
    <w:rsid w:val="00D41696"/>
    <w:rsid w:val="00D418A7"/>
    <w:rsid w:val="00D41A85"/>
    <w:rsid w:val="00D420E9"/>
    <w:rsid w:val="00D42182"/>
    <w:rsid w:val="00D424F1"/>
    <w:rsid w:val="00D42A4C"/>
    <w:rsid w:val="00D42ABD"/>
    <w:rsid w:val="00D43094"/>
    <w:rsid w:val="00D434CD"/>
    <w:rsid w:val="00D4369E"/>
    <w:rsid w:val="00D436F4"/>
    <w:rsid w:val="00D43714"/>
    <w:rsid w:val="00D4377A"/>
    <w:rsid w:val="00D43937"/>
    <w:rsid w:val="00D4397F"/>
    <w:rsid w:val="00D43DFD"/>
    <w:rsid w:val="00D4410B"/>
    <w:rsid w:val="00D441A5"/>
    <w:rsid w:val="00D44286"/>
    <w:rsid w:val="00D44459"/>
    <w:rsid w:val="00D44604"/>
    <w:rsid w:val="00D44641"/>
    <w:rsid w:val="00D44654"/>
    <w:rsid w:val="00D44819"/>
    <w:rsid w:val="00D449AA"/>
    <w:rsid w:val="00D44E5D"/>
    <w:rsid w:val="00D44E91"/>
    <w:rsid w:val="00D4544A"/>
    <w:rsid w:val="00D45549"/>
    <w:rsid w:val="00D45559"/>
    <w:rsid w:val="00D45710"/>
    <w:rsid w:val="00D458E2"/>
    <w:rsid w:val="00D45B92"/>
    <w:rsid w:val="00D45B9F"/>
    <w:rsid w:val="00D45C64"/>
    <w:rsid w:val="00D45C97"/>
    <w:rsid w:val="00D45D60"/>
    <w:rsid w:val="00D45F85"/>
    <w:rsid w:val="00D461DE"/>
    <w:rsid w:val="00D462B9"/>
    <w:rsid w:val="00D462C2"/>
    <w:rsid w:val="00D468BA"/>
    <w:rsid w:val="00D46B62"/>
    <w:rsid w:val="00D46DEE"/>
    <w:rsid w:val="00D470B9"/>
    <w:rsid w:val="00D471C7"/>
    <w:rsid w:val="00D47247"/>
    <w:rsid w:val="00D4726F"/>
    <w:rsid w:val="00D4743B"/>
    <w:rsid w:val="00D47453"/>
    <w:rsid w:val="00D4770D"/>
    <w:rsid w:val="00D478C3"/>
    <w:rsid w:val="00D479C6"/>
    <w:rsid w:val="00D47C2D"/>
    <w:rsid w:val="00D504D3"/>
    <w:rsid w:val="00D50553"/>
    <w:rsid w:val="00D50615"/>
    <w:rsid w:val="00D506D6"/>
    <w:rsid w:val="00D50978"/>
    <w:rsid w:val="00D5099B"/>
    <w:rsid w:val="00D50B6B"/>
    <w:rsid w:val="00D50DBB"/>
    <w:rsid w:val="00D50F32"/>
    <w:rsid w:val="00D50F7E"/>
    <w:rsid w:val="00D51020"/>
    <w:rsid w:val="00D51212"/>
    <w:rsid w:val="00D5180A"/>
    <w:rsid w:val="00D51B0B"/>
    <w:rsid w:val="00D51D24"/>
    <w:rsid w:val="00D51F49"/>
    <w:rsid w:val="00D51FB9"/>
    <w:rsid w:val="00D5265E"/>
    <w:rsid w:val="00D5285C"/>
    <w:rsid w:val="00D52CE5"/>
    <w:rsid w:val="00D52D07"/>
    <w:rsid w:val="00D52DC1"/>
    <w:rsid w:val="00D52EEF"/>
    <w:rsid w:val="00D53315"/>
    <w:rsid w:val="00D53341"/>
    <w:rsid w:val="00D53854"/>
    <w:rsid w:val="00D53977"/>
    <w:rsid w:val="00D53EC7"/>
    <w:rsid w:val="00D54203"/>
    <w:rsid w:val="00D54781"/>
    <w:rsid w:val="00D54A60"/>
    <w:rsid w:val="00D54CDA"/>
    <w:rsid w:val="00D54D2F"/>
    <w:rsid w:val="00D55127"/>
    <w:rsid w:val="00D5514D"/>
    <w:rsid w:val="00D552BA"/>
    <w:rsid w:val="00D5530B"/>
    <w:rsid w:val="00D5539B"/>
    <w:rsid w:val="00D554F1"/>
    <w:rsid w:val="00D5559C"/>
    <w:rsid w:val="00D55A7D"/>
    <w:rsid w:val="00D55B48"/>
    <w:rsid w:val="00D55C39"/>
    <w:rsid w:val="00D55C77"/>
    <w:rsid w:val="00D55CE9"/>
    <w:rsid w:val="00D55EA2"/>
    <w:rsid w:val="00D56085"/>
    <w:rsid w:val="00D56164"/>
    <w:rsid w:val="00D56231"/>
    <w:rsid w:val="00D56318"/>
    <w:rsid w:val="00D563C0"/>
    <w:rsid w:val="00D5648C"/>
    <w:rsid w:val="00D56666"/>
    <w:rsid w:val="00D5676F"/>
    <w:rsid w:val="00D567B1"/>
    <w:rsid w:val="00D56B1F"/>
    <w:rsid w:val="00D56C59"/>
    <w:rsid w:val="00D56EC9"/>
    <w:rsid w:val="00D57148"/>
    <w:rsid w:val="00D571BE"/>
    <w:rsid w:val="00D572A6"/>
    <w:rsid w:val="00D572A8"/>
    <w:rsid w:val="00D5766A"/>
    <w:rsid w:val="00D57AC7"/>
    <w:rsid w:val="00D57D92"/>
    <w:rsid w:val="00D6002E"/>
    <w:rsid w:val="00D601E8"/>
    <w:rsid w:val="00D607BC"/>
    <w:rsid w:val="00D60A69"/>
    <w:rsid w:val="00D60B7A"/>
    <w:rsid w:val="00D60BA1"/>
    <w:rsid w:val="00D60D47"/>
    <w:rsid w:val="00D60D6A"/>
    <w:rsid w:val="00D60F94"/>
    <w:rsid w:val="00D61394"/>
    <w:rsid w:val="00D616ED"/>
    <w:rsid w:val="00D61945"/>
    <w:rsid w:val="00D61CC5"/>
    <w:rsid w:val="00D61CE0"/>
    <w:rsid w:val="00D61D0A"/>
    <w:rsid w:val="00D621AB"/>
    <w:rsid w:val="00D6222A"/>
    <w:rsid w:val="00D622D8"/>
    <w:rsid w:val="00D6266C"/>
    <w:rsid w:val="00D62672"/>
    <w:rsid w:val="00D62B83"/>
    <w:rsid w:val="00D62E5A"/>
    <w:rsid w:val="00D63113"/>
    <w:rsid w:val="00D63175"/>
    <w:rsid w:val="00D631C5"/>
    <w:rsid w:val="00D632E7"/>
    <w:rsid w:val="00D633E9"/>
    <w:rsid w:val="00D635EB"/>
    <w:rsid w:val="00D637F2"/>
    <w:rsid w:val="00D63A94"/>
    <w:rsid w:val="00D63AD5"/>
    <w:rsid w:val="00D63CB7"/>
    <w:rsid w:val="00D63E40"/>
    <w:rsid w:val="00D64085"/>
    <w:rsid w:val="00D641A0"/>
    <w:rsid w:val="00D6420C"/>
    <w:rsid w:val="00D6427D"/>
    <w:rsid w:val="00D649F7"/>
    <w:rsid w:val="00D64ADA"/>
    <w:rsid w:val="00D64C84"/>
    <w:rsid w:val="00D64E97"/>
    <w:rsid w:val="00D64F30"/>
    <w:rsid w:val="00D650F1"/>
    <w:rsid w:val="00D6540D"/>
    <w:rsid w:val="00D65433"/>
    <w:rsid w:val="00D65746"/>
    <w:rsid w:val="00D65867"/>
    <w:rsid w:val="00D659F5"/>
    <w:rsid w:val="00D65A86"/>
    <w:rsid w:val="00D65ACA"/>
    <w:rsid w:val="00D65B7A"/>
    <w:rsid w:val="00D65B97"/>
    <w:rsid w:val="00D65D98"/>
    <w:rsid w:val="00D65EBE"/>
    <w:rsid w:val="00D66124"/>
    <w:rsid w:val="00D6663B"/>
    <w:rsid w:val="00D666E9"/>
    <w:rsid w:val="00D66C76"/>
    <w:rsid w:val="00D66DDA"/>
    <w:rsid w:val="00D66EA4"/>
    <w:rsid w:val="00D673AA"/>
    <w:rsid w:val="00D673C6"/>
    <w:rsid w:val="00D67861"/>
    <w:rsid w:val="00D67899"/>
    <w:rsid w:val="00D678BB"/>
    <w:rsid w:val="00D67983"/>
    <w:rsid w:val="00D67D89"/>
    <w:rsid w:val="00D67F06"/>
    <w:rsid w:val="00D7036C"/>
    <w:rsid w:val="00D7056E"/>
    <w:rsid w:val="00D7058D"/>
    <w:rsid w:val="00D708FB"/>
    <w:rsid w:val="00D70A09"/>
    <w:rsid w:val="00D70A9F"/>
    <w:rsid w:val="00D70AA8"/>
    <w:rsid w:val="00D70C54"/>
    <w:rsid w:val="00D70D3F"/>
    <w:rsid w:val="00D70F66"/>
    <w:rsid w:val="00D7105E"/>
    <w:rsid w:val="00D7144C"/>
    <w:rsid w:val="00D7166D"/>
    <w:rsid w:val="00D718E4"/>
    <w:rsid w:val="00D71ABC"/>
    <w:rsid w:val="00D71CB2"/>
    <w:rsid w:val="00D72198"/>
    <w:rsid w:val="00D723C0"/>
    <w:rsid w:val="00D724C0"/>
    <w:rsid w:val="00D726C8"/>
    <w:rsid w:val="00D72785"/>
    <w:rsid w:val="00D728F1"/>
    <w:rsid w:val="00D72AAF"/>
    <w:rsid w:val="00D72C60"/>
    <w:rsid w:val="00D73019"/>
    <w:rsid w:val="00D73054"/>
    <w:rsid w:val="00D730FF"/>
    <w:rsid w:val="00D73223"/>
    <w:rsid w:val="00D733E2"/>
    <w:rsid w:val="00D73497"/>
    <w:rsid w:val="00D734E2"/>
    <w:rsid w:val="00D73543"/>
    <w:rsid w:val="00D73783"/>
    <w:rsid w:val="00D739CE"/>
    <w:rsid w:val="00D73C70"/>
    <w:rsid w:val="00D73D49"/>
    <w:rsid w:val="00D73E74"/>
    <w:rsid w:val="00D74204"/>
    <w:rsid w:val="00D7426D"/>
    <w:rsid w:val="00D74503"/>
    <w:rsid w:val="00D7498F"/>
    <w:rsid w:val="00D749BB"/>
    <w:rsid w:val="00D74A15"/>
    <w:rsid w:val="00D74E05"/>
    <w:rsid w:val="00D74E4A"/>
    <w:rsid w:val="00D750FF"/>
    <w:rsid w:val="00D75245"/>
    <w:rsid w:val="00D75265"/>
    <w:rsid w:val="00D755E8"/>
    <w:rsid w:val="00D75815"/>
    <w:rsid w:val="00D75DFA"/>
    <w:rsid w:val="00D75E3E"/>
    <w:rsid w:val="00D75F7E"/>
    <w:rsid w:val="00D760C5"/>
    <w:rsid w:val="00D7626B"/>
    <w:rsid w:val="00D76776"/>
    <w:rsid w:val="00D76804"/>
    <w:rsid w:val="00D76AE2"/>
    <w:rsid w:val="00D76B3F"/>
    <w:rsid w:val="00D76DB7"/>
    <w:rsid w:val="00D76E4E"/>
    <w:rsid w:val="00D770E1"/>
    <w:rsid w:val="00D77146"/>
    <w:rsid w:val="00D772EF"/>
    <w:rsid w:val="00D7758C"/>
    <w:rsid w:val="00D77755"/>
    <w:rsid w:val="00D779BE"/>
    <w:rsid w:val="00D77C97"/>
    <w:rsid w:val="00D77D39"/>
    <w:rsid w:val="00D77E62"/>
    <w:rsid w:val="00D77EB1"/>
    <w:rsid w:val="00D80370"/>
    <w:rsid w:val="00D8039B"/>
    <w:rsid w:val="00D80435"/>
    <w:rsid w:val="00D8046B"/>
    <w:rsid w:val="00D8060B"/>
    <w:rsid w:val="00D80763"/>
    <w:rsid w:val="00D807C7"/>
    <w:rsid w:val="00D807E5"/>
    <w:rsid w:val="00D809EB"/>
    <w:rsid w:val="00D80BB0"/>
    <w:rsid w:val="00D80D8A"/>
    <w:rsid w:val="00D80EC7"/>
    <w:rsid w:val="00D81652"/>
    <w:rsid w:val="00D81820"/>
    <w:rsid w:val="00D81AD5"/>
    <w:rsid w:val="00D81FA3"/>
    <w:rsid w:val="00D821DA"/>
    <w:rsid w:val="00D821F9"/>
    <w:rsid w:val="00D823CE"/>
    <w:rsid w:val="00D826A9"/>
    <w:rsid w:val="00D82702"/>
    <w:rsid w:val="00D8279C"/>
    <w:rsid w:val="00D82851"/>
    <w:rsid w:val="00D82852"/>
    <w:rsid w:val="00D8296B"/>
    <w:rsid w:val="00D8298D"/>
    <w:rsid w:val="00D82C1F"/>
    <w:rsid w:val="00D82D1A"/>
    <w:rsid w:val="00D82D44"/>
    <w:rsid w:val="00D82EDA"/>
    <w:rsid w:val="00D8339D"/>
    <w:rsid w:val="00D834BE"/>
    <w:rsid w:val="00D836B0"/>
    <w:rsid w:val="00D838DF"/>
    <w:rsid w:val="00D839A8"/>
    <w:rsid w:val="00D83A53"/>
    <w:rsid w:val="00D83C32"/>
    <w:rsid w:val="00D83DB3"/>
    <w:rsid w:val="00D83E0C"/>
    <w:rsid w:val="00D83E60"/>
    <w:rsid w:val="00D83F3B"/>
    <w:rsid w:val="00D84218"/>
    <w:rsid w:val="00D8423B"/>
    <w:rsid w:val="00D842E1"/>
    <w:rsid w:val="00D847E1"/>
    <w:rsid w:val="00D847EB"/>
    <w:rsid w:val="00D847F8"/>
    <w:rsid w:val="00D84805"/>
    <w:rsid w:val="00D84912"/>
    <w:rsid w:val="00D84915"/>
    <w:rsid w:val="00D84974"/>
    <w:rsid w:val="00D84CC7"/>
    <w:rsid w:val="00D84DF8"/>
    <w:rsid w:val="00D84E4E"/>
    <w:rsid w:val="00D8546E"/>
    <w:rsid w:val="00D8562F"/>
    <w:rsid w:val="00D85636"/>
    <w:rsid w:val="00D858E8"/>
    <w:rsid w:val="00D85A04"/>
    <w:rsid w:val="00D85CB6"/>
    <w:rsid w:val="00D85EAD"/>
    <w:rsid w:val="00D86026"/>
    <w:rsid w:val="00D8617F"/>
    <w:rsid w:val="00D862A0"/>
    <w:rsid w:val="00D86615"/>
    <w:rsid w:val="00D86A39"/>
    <w:rsid w:val="00D86A74"/>
    <w:rsid w:val="00D86B26"/>
    <w:rsid w:val="00D86C97"/>
    <w:rsid w:val="00D86C9F"/>
    <w:rsid w:val="00D86E46"/>
    <w:rsid w:val="00D87368"/>
    <w:rsid w:val="00D875B8"/>
    <w:rsid w:val="00D875DB"/>
    <w:rsid w:val="00D875F5"/>
    <w:rsid w:val="00D87604"/>
    <w:rsid w:val="00D8762B"/>
    <w:rsid w:val="00D87663"/>
    <w:rsid w:val="00D876E6"/>
    <w:rsid w:val="00D878B9"/>
    <w:rsid w:val="00D878C1"/>
    <w:rsid w:val="00D8796C"/>
    <w:rsid w:val="00D8798E"/>
    <w:rsid w:val="00D87B4D"/>
    <w:rsid w:val="00D901A3"/>
    <w:rsid w:val="00D902CA"/>
    <w:rsid w:val="00D90309"/>
    <w:rsid w:val="00D9059A"/>
    <w:rsid w:val="00D9096B"/>
    <w:rsid w:val="00D909F2"/>
    <w:rsid w:val="00D90B7E"/>
    <w:rsid w:val="00D90BAB"/>
    <w:rsid w:val="00D90D83"/>
    <w:rsid w:val="00D90D9B"/>
    <w:rsid w:val="00D91033"/>
    <w:rsid w:val="00D9117F"/>
    <w:rsid w:val="00D91198"/>
    <w:rsid w:val="00D912A5"/>
    <w:rsid w:val="00D9162D"/>
    <w:rsid w:val="00D916D1"/>
    <w:rsid w:val="00D91AAC"/>
    <w:rsid w:val="00D91DF6"/>
    <w:rsid w:val="00D91EAD"/>
    <w:rsid w:val="00D91FCA"/>
    <w:rsid w:val="00D92076"/>
    <w:rsid w:val="00D9209F"/>
    <w:rsid w:val="00D920D4"/>
    <w:rsid w:val="00D92124"/>
    <w:rsid w:val="00D92129"/>
    <w:rsid w:val="00D921CE"/>
    <w:rsid w:val="00D9249D"/>
    <w:rsid w:val="00D925E1"/>
    <w:rsid w:val="00D92753"/>
    <w:rsid w:val="00D92AB3"/>
    <w:rsid w:val="00D92C6F"/>
    <w:rsid w:val="00D92FD0"/>
    <w:rsid w:val="00D92FFA"/>
    <w:rsid w:val="00D93026"/>
    <w:rsid w:val="00D9306B"/>
    <w:rsid w:val="00D930C4"/>
    <w:rsid w:val="00D930D8"/>
    <w:rsid w:val="00D931FE"/>
    <w:rsid w:val="00D933A5"/>
    <w:rsid w:val="00D933AC"/>
    <w:rsid w:val="00D93576"/>
    <w:rsid w:val="00D936DC"/>
    <w:rsid w:val="00D93AD8"/>
    <w:rsid w:val="00D93C95"/>
    <w:rsid w:val="00D93D3C"/>
    <w:rsid w:val="00D93DBB"/>
    <w:rsid w:val="00D93E81"/>
    <w:rsid w:val="00D93E85"/>
    <w:rsid w:val="00D94453"/>
    <w:rsid w:val="00D948A6"/>
    <w:rsid w:val="00D94A80"/>
    <w:rsid w:val="00D94C10"/>
    <w:rsid w:val="00D94C72"/>
    <w:rsid w:val="00D95091"/>
    <w:rsid w:val="00D958D2"/>
    <w:rsid w:val="00D95DD4"/>
    <w:rsid w:val="00D95F52"/>
    <w:rsid w:val="00D95FCA"/>
    <w:rsid w:val="00D960DF"/>
    <w:rsid w:val="00D961B6"/>
    <w:rsid w:val="00D964DB"/>
    <w:rsid w:val="00D96526"/>
    <w:rsid w:val="00D9659A"/>
    <w:rsid w:val="00D96740"/>
    <w:rsid w:val="00D96B6B"/>
    <w:rsid w:val="00D96CA7"/>
    <w:rsid w:val="00D96D7D"/>
    <w:rsid w:val="00D96E63"/>
    <w:rsid w:val="00D9700F"/>
    <w:rsid w:val="00D97099"/>
    <w:rsid w:val="00D9710E"/>
    <w:rsid w:val="00D97172"/>
    <w:rsid w:val="00D972EE"/>
    <w:rsid w:val="00D97348"/>
    <w:rsid w:val="00D97355"/>
    <w:rsid w:val="00D9748C"/>
    <w:rsid w:val="00D974A4"/>
    <w:rsid w:val="00D978B6"/>
    <w:rsid w:val="00D978D0"/>
    <w:rsid w:val="00D97F38"/>
    <w:rsid w:val="00D97FAA"/>
    <w:rsid w:val="00DA00F1"/>
    <w:rsid w:val="00DA02E2"/>
    <w:rsid w:val="00DA0436"/>
    <w:rsid w:val="00DA0486"/>
    <w:rsid w:val="00DA058F"/>
    <w:rsid w:val="00DA084D"/>
    <w:rsid w:val="00DA097E"/>
    <w:rsid w:val="00DA0C80"/>
    <w:rsid w:val="00DA0CBD"/>
    <w:rsid w:val="00DA0CD6"/>
    <w:rsid w:val="00DA0DA1"/>
    <w:rsid w:val="00DA0EB0"/>
    <w:rsid w:val="00DA0EB2"/>
    <w:rsid w:val="00DA0EC1"/>
    <w:rsid w:val="00DA0F05"/>
    <w:rsid w:val="00DA0FCE"/>
    <w:rsid w:val="00DA1087"/>
    <w:rsid w:val="00DA1498"/>
    <w:rsid w:val="00DA1886"/>
    <w:rsid w:val="00DA18B3"/>
    <w:rsid w:val="00DA1B69"/>
    <w:rsid w:val="00DA1D4C"/>
    <w:rsid w:val="00DA2061"/>
    <w:rsid w:val="00DA21F0"/>
    <w:rsid w:val="00DA25FB"/>
    <w:rsid w:val="00DA263E"/>
    <w:rsid w:val="00DA2654"/>
    <w:rsid w:val="00DA26E1"/>
    <w:rsid w:val="00DA2724"/>
    <w:rsid w:val="00DA2732"/>
    <w:rsid w:val="00DA290F"/>
    <w:rsid w:val="00DA2A38"/>
    <w:rsid w:val="00DA2BB9"/>
    <w:rsid w:val="00DA2E08"/>
    <w:rsid w:val="00DA2E9B"/>
    <w:rsid w:val="00DA323F"/>
    <w:rsid w:val="00DA328D"/>
    <w:rsid w:val="00DA3805"/>
    <w:rsid w:val="00DA38FD"/>
    <w:rsid w:val="00DA3CD9"/>
    <w:rsid w:val="00DA3D11"/>
    <w:rsid w:val="00DA411A"/>
    <w:rsid w:val="00DA4262"/>
    <w:rsid w:val="00DA42FF"/>
    <w:rsid w:val="00DA433D"/>
    <w:rsid w:val="00DA43B4"/>
    <w:rsid w:val="00DA43F4"/>
    <w:rsid w:val="00DA4479"/>
    <w:rsid w:val="00DA4691"/>
    <w:rsid w:val="00DA486B"/>
    <w:rsid w:val="00DA492C"/>
    <w:rsid w:val="00DA4B00"/>
    <w:rsid w:val="00DA4B26"/>
    <w:rsid w:val="00DA4D74"/>
    <w:rsid w:val="00DA4F07"/>
    <w:rsid w:val="00DA54A8"/>
    <w:rsid w:val="00DA5A44"/>
    <w:rsid w:val="00DA5E42"/>
    <w:rsid w:val="00DA646E"/>
    <w:rsid w:val="00DA6673"/>
    <w:rsid w:val="00DA66CF"/>
    <w:rsid w:val="00DA66F2"/>
    <w:rsid w:val="00DA6A7C"/>
    <w:rsid w:val="00DA6C14"/>
    <w:rsid w:val="00DA6C4D"/>
    <w:rsid w:val="00DA6CA6"/>
    <w:rsid w:val="00DA6F2A"/>
    <w:rsid w:val="00DA7132"/>
    <w:rsid w:val="00DA7292"/>
    <w:rsid w:val="00DA7375"/>
    <w:rsid w:val="00DA7597"/>
    <w:rsid w:val="00DA7643"/>
    <w:rsid w:val="00DA7679"/>
    <w:rsid w:val="00DA7693"/>
    <w:rsid w:val="00DA77AA"/>
    <w:rsid w:val="00DA7B29"/>
    <w:rsid w:val="00DA7BE9"/>
    <w:rsid w:val="00DA7C83"/>
    <w:rsid w:val="00DA7D5F"/>
    <w:rsid w:val="00DB026F"/>
    <w:rsid w:val="00DB0274"/>
    <w:rsid w:val="00DB05C1"/>
    <w:rsid w:val="00DB061A"/>
    <w:rsid w:val="00DB094F"/>
    <w:rsid w:val="00DB0EE9"/>
    <w:rsid w:val="00DB1031"/>
    <w:rsid w:val="00DB10D0"/>
    <w:rsid w:val="00DB1140"/>
    <w:rsid w:val="00DB1238"/>
    <w:rsid w:val="00DB13AB"/>
    <w:rsid w:val="00DB142D"/>
    <w:rsid w:val="00DB1625"/>
    <w:rsid w:val="00DB1762"/>
    <w:rsid w:val="00DB1A1E"/>
    <w:rsid w:val="00DB20C6"/>
    <w:rsid w:val="00DB2166"/>
    <w:rsid w:val="00DB223E"/>
    <w:rsid w:val="00DB2264"/>
    <w:rsid w:val="00DB247B"/>
    <w:rsid w:val="00DB2534"/>
    <w:rsid w:val="00DB2777"/>
    <w:rsid w:val="00DB27E2"/>
    <w:rsid w:val="00DB290D"/>
    <w:rsid w:val="00DB2A0E"/>
    <w:rsid w:val="00DB2B4C"/>
    <w:rsid w:val="00DB2BD7"/>
    <w:rsid w:val="00DB2E26"/>
    <w:rsid w:val="00DB2F1A"/>
    <w:rsid w:val="00DB2FAF"/>
    <w:rsid w:val="00DB2FC1"/>
    <w:rsid w:val="00DB316A"/>
    <w:rsid w:val="00DB31A9"/>
    <w:rsid w:val="00DB31B9"/>
    <w:rsid w:val="00DB321D"/>
    <w:rsid w:val="00DB33EB"/>
    <w:rsid w:val="00DB3614"/>
    <w:rsid w:val="00DB3936"/>
    <w:rsid w:val="00DB420A"/>
    <w:rsid w:val="00DB447D"/>
    <w:rsid w:val="00DB4597"/>
    <w:rsid w:val="00DB4633"/>
    <w:rsid w:val="00DB4FF1"/>
    <w:rsid w:val="00DB51C7"/>
    <w:rsid w:val="00DB51D1"/>
    <w:rsid w:val="00DB546F"/>
    <w:rsid w:val="00DB54F9"/>
    <w:rsid w:val="00DB5621"/>
    <w:rsid w:val="00DB57C5"/>
    <w:rsid w:val="00DB597B"/>
    <w:rsid w:val="00DB59A4"/>
    <w:rsid w:val="00DB5AD5"/>
    <w:rsid w:val="00DB5B14"/>
    <w:rsid w:val="00DB5D89"/>
    <w:rsid w:val="00DB5F6E"/>
    <w:rsid w:val="00DB5FA6"/>
    <w:rsid w:val="00DB5FCD"/>
    <w:rsid w:val="00DB604B"/>
    <w:rsid w:val="00DB606E"/>
    <w:rsid w:val="00DB62A3"/>
    <w:rsid w:val="00DB6340"/>
    <w:rsid w:val="00DB6465"/>
    <w:rsid w:val="00DB6656"/>
    <w:rsid w:val="00DB672B"/>
    <w:rsid w:val="00DB699B"/>
    <w:rsid w:val="00DB6A44"/>
    <w:rsid w:val="00DB6EF2"/>
    <w:rsid w:val="00DB723C"/>
    <w:rsid w:val="00DB739E"/>
    <w:rsid w:val="00DB75CA"/>
    <w:rsid w:val="00DB76BA"/>
    <w:rsid w:val="00DB78B1"/>
    <w:rsid w:val="00DB78D5"/>
    <w:rsid w:val="00DB7A05"/>
    <w:rsid w:val="00DB7B26"/>
    <w:rsid w:val="00DB7C11"/>
    <w:rsid w:val="00DB7E14"/>
    <w:rsid w:val="00DC0361"/>
    <w:rsid w:val="00DC090A"/>
    <w:rsid w:val="00DC0D3D"/>
    <w:rsid w:val="00DC0DDA"/>
    <w:rsid w:val="00DC0E96"/>
    <w:rsid w:val="00DC1970"/>
    <w:rsid w:val="00DC1AA7"/>
    <w:rsid w:val="00DC1AEA"/>
    <w:rsid w:val="00DC1DDE"/>
    <w:rsid w:val="00DC1ECE"/>
    <w:rsid w:val="00DC2359"/>
    <w:rsid w:val="00DC236B"/>
    <w:rsid w:val="00DC23EF"/>
    <w:rsid w:val="00DC2575"/>
    <w:rsid w:val="00DC26D2"/>
    <w:rsid w:val="00DC2947"/>
    <w:rsid w:val="00DC2B25"/>
    <w:rsid w:val="00DC2E62"/>
    <w:rsid w:val="00DC2E87"/>
    <w:rsid w:val="00DC30A4"/>
    <w:rsid w:val="00DC30BE"/>
    <w:rsid w:val="00DC318A"/>
    <w:rsid w:val="00DC31AB"/>
    <w:rsid w:val="00DC3412"/>
    <w:rsid w:val="00DC3694"/>
    <w:rsid w:val="00DC3845"/>
    <w:rsid w:val="00DC3CF7"/>
    <w:rsid w:val="00DC3D4C"/>
    <w:rsid w:val="00DC41A4"/>
    <w:rsid w:val="00DC4562"/>
    <w:rsid w:val="00DC4692"/>
    <w:rsid w:val="00DC46B8"/>
    <w:rsid w:val="00DC491E"/>
    <w:rsid w:val="00DC4B07"/>
    <w:rsid w:val="00DC4F11"/>
    <w:rsid w:val="00DC4F3A"/>
    <w:rsid w:val="00DC50D5"/>
    <w:rsid w:val="00DC56F0"/>
    <w:rsid w:val="00DC572B"/>
    <w:rsid w:val="00DC580B"/>
    <w:rsid w:val="00DC58AD"/>
    <w:rsid w:val="00DC5B68"/>
    <w:rsid w:val="00DC5FC8"/>
    <w:rsid w:val="00DC6086"/>
    <w:rsid w:val="00DC6221"/>
    <w:rsid w:val="00DC6262"/>
    <w:rsid w:val="00DC64D3"/>
    <w:rsid w:val="00DC6753"/>
    <w:rsid w:val="00DC67DB"/>
    <w:rsid w:val="00DC693E"/>
    <w:rsid w:val="00DC693F"/>
    <w:rsid w:val="00DC69C2"/>
    <w:rsid w:val="00DC6A3B"/>
    <w:rsid w:val="00DC6BC2"/>
    <w:rsid w:val="00DC6F9B"/>
    <w:rsid w:val="00DC70DE"/>
    <w:rsid w:val="00DC7156"/>
    <w:rsid w:val="00DC71D4"/>
    <w:rsid w:val="00DC7382"/>
    <w:rsid w:val="00DC7457"/>
    <w:rsid w:val="00DC7714"/>
    <w:rsid w:val="00DC787E"/>
    <w:rsid w:val="00DC7DCA"/>
    <w:rsid w:val="00DC7ED9"/>
    <w:rsid w:val="00DC7EEA"/>
    <w:rsid w:val="00DD00E4"/>
    <w:rsid w:val="00DD0112"/>
    <w:rsid w:val="00DD03BB"/>
    <w:rsid w:val="00DD0651"/>
    <w:rsid w:val="00DD072B"/>
    <w:rsid w:val="00DD0776"/>
    <w:rsid w:val="00DD0985"/>
    <w:rsid w:val="00DD09AA"/>
    <w:rsid w:val="00DD0A84"/>
    <w:rsid w:val="00DD0AD9"/>
    <w:rsid w:val="00DD0C97"/>
    <w:rsid w:val="00DD0E71"/>
    <w:rsid w:val="00DD0F90"/>
    <w:rsid w:val="00DD115C"/>
    <w:rsid w:val="00DD153E"/>
    <w:rsid w:val="00DD155E"/>
    <w:rsid w:val="00DD15EB"/>
    <w:rsid w:val="00DD160E"/>
    <w:rsid w:val="00DD1710"/>
    <w:rsid w:val="00DD1837"/>
    <w:rsid w:val="00DD188B"/>
    <w:rsid w:val="00DD18A7"/>
    <w:rsid w:val="00DD1A32"/>
    <w:rsid w:val="00DD1A4A"/>
    <w:rsid w:val="00DD1F1F"/>
    <w:rsid w:val="00DD213B"/>
    <w:rsid w:val="00DD231C"/>
    <w:rsid w:val="00DD233D"/>
    <w:rsid w:val="00DD24A7"/>
    <w:rsid w:val="00DD28A9"/>
    <w:rsid w:val="00DD29BF"/>
    <w:rsid w:val="00DD2E47"/>
    <w:rsid w:val="00DD2E9A"/>
    <w:rsid w:val="00DD2EC2"/>
    <w:rsid w:val="00DD2F35"/>
    <w:rsid w:val="00DD38D9"/>
    <w:rsid w:val="00DD3D66"/>
    <w:rsid w:val="00DD3DE7"/>
    <w:rsid w:val="00DD3F87"/>
    <w:rsid w:val="00DD4347"/>
    <w:rsid w:val="00DD43A0"/>
    <w:rsid w:val="00DD4740"/>
    <w:rsid w:val="00DD4798"/>
    <w:rsid w:val="00DD4E33"/>
    <w:rsid w:val="00DD4F90"/>
    <w:rsid w:val="00DD50C8"/>
    <w:rsid w:val="00DD5213"/>
    <w:rsid w:val="00DD5410"/>
    <w:rsid w:val="00DD544B"/>
    <w:rsid w:val="00DD5468"/>
    <w:rsid w:val="00DD56F5"/>
    <w:rsid w:val="00DD5EC5"/>
    <w:rsid w:val="00DD5F41"/>
    <w:rsid w:val="00DD60E0"/>
    <w:rsid w:val="00DD610B"/>
    <w:rsid w:val="00DD6133"/>
    <w:rsid w:val="00DD6753"/>
    <w:rsid w:val="00DD6A6A"/>
    <w:rsid w:val="00DD6F4B"/>
    <w:rsid w:val="00DD6F69"/>
    <w:rsid w:val="00DD710E"/>
    <w:rsid w:val="00DD7277"/>
    <w:rsid w:val="00DD73AD"/>
    <w:rsid w:val="00DD7948"/>
    <w:rsid w:val="00DD7954"/>
    <w:rsid w:val="00DD796A"/>
    <w:rsid w:val="00DD79A8"/>
    <w:rsid w:val="00DD7B2A"/>
    <w:rsid w:val="00DD7D7B"/>
    <w:rsid w:val="00DD7EF6"/>
    <w:rsid w:val="00DE015D"/>
    <w:rsid w:val="00DE0729"/>
    <w:rsid w:val="00DE089C"/>
    <w:rsid w:val="00DE094D"/>
    <w:rsid w:val="00DE0B32"/>
    <w:rsid w:val="00DE0C17"/>
    <w:rsid w:val="00DE0FEA"/>
    <w:rsid w:val="00DE1128"/>
    <w:rsid w:val="00DE1342"/>
    <w:rsid w:val="00DE13B0"/>
    <w:rsid w:val="00DE14EA"/>
    <w:rsid w:val="00DE1AF0"/>
    <w:rsid w:val="00DE1C05"/>
    <w:rsid w:val="00DE1CCC"/>
    <w:rsid w:val="00DE1CE1"/>
    <w:rsid w:val="00DE1D9A"/>
    <w:rsid w:val="00DE248B"/>
    <w:rsid w:val="00DE24C8"/>
    <w:rsid w:val="00DE2BC9"/>
    <w:rsid w:val="00DE2C1D"/>
    <w:rsid w:val="00DE2C4E"/>
    <w:rsid w:val="00DE2CA2"/>
    <w:rsid w:val="00DE2D44"/>
    <w:rsid w:val="00DE30E1"/>
    <w:rsid w:val="00DE329D"/>
    <w:rsid w:val="00DE34F0"/>
    <w:rsid w:val="00DE374D"/>
    <w:rsid w:val="00DE37DD"/>
    <w:rsid w:val="00DE3815"/>
    <w:rsid w:val="00DE3882"/>
    <w:rsid w:val="00DE3A54"/>
    <w:rsid w:val="00DE3B28"/>
    <w:rsid w:val="00DE3B61"/>
    <w:rsid w:val="00DE3BE7"/>
    <w:rsid w:val="00DE3C45"/>
    <w:rsid w:val="00DE3E00"/>
    <w:rsid w:val="00DE3FE8"/>
    <w:rsid w:val="00DE4006"/>
    <w:rsid w:val="00DE4176"/>
    <w:rsid w:val="00DE42A2"/>
    <w:rsid w:val="00DE43B5"/>
    <w:rsid w:val="00DE4615"/>
    <w:rsid w:val="00DE46DD"/>
    <w:rsid w:val="00DE471F"/>
    <w:rsid w:val="00DE479C"/>
    <w:rsid w:val="00DE47A8"/>
    <w:rsid w:val="00DE47BE"/>
    <w:rsid w:val="00DE4817"/>
    <w:rsid w:val="00DE4871"/>
    <w:rsid w:val="00DE4AAE"/>
    <w:rsid w:val="00DE4CBC"/>
    <w:rsid w:val="00DE4DF5"/>
    <w:rsid w:val="00DE4E9C"/>
    <w:rsid w:val="00DE50E2"/>
    <w:rsid w:val="00DE5316"/>
    <w:rsid w:val="00DE5425"/>
    <w:rsid w:val="00DE5430"/>
    <w:rsid w:val="00DE557F"/>
    <w:rsid w:val="00DE5701"/>
    <w:rsid w:val="00DE599A"/>
    <w:rsid w:val="00DE5C89"/>
    <w:rsid w:val="00DE5E43"/>
    <w:rsid w:val="00DE5FF0"/>
    <w:rsid w:val="00DE6298"/>
    <w:rsid w:val="00DE63C9"/>
    <w:rsid w:val="00DE642A"/>
    <w:rsid w:val="00DE658C"/>
    <w:rsid w:val="00DE66E1"/>
    <w:rsid w:val="00DE6919"/>
    <w:rsid w:val="00DE6A5E"/>
    <w:rsid w:val="00DE6A9C"/>
    <w:rsid w:val="00DE6AEF"/>
    <w:rsid w:val="00DE6DAE"/>
    <w:rsid w:val="00DE6E9A"/>
    <w:rsid w:val="00DE6F17"/>
    <w:rsid w:val="00DE73B5"/>
    <w:rsid w:val="00DE749A"/>
    <w:rsid w:val="00DE7783"/>
    <w:rsid w:val="00DE7A11"/>
    <w:rsid w:val="00DE7B9C"/>
    <w:rsid w:val="00DE7DD1"/>
    <w:rsid w:val="00DE7E8D"/>
    <w:rsid w:val="00DF0145"/>
    <w:rsid w:val="00DF02D5"/>
    <w:rsid w:val="00DF031D"/>
    <w:rsid w:val="00DF0664"/>
    <w:rsid w:val="00DF08B9"/>
    <w:rsid w:val="00DF0D4A"/>
    <w:rsid w:val="00DF0D98"/>
    <w:rsid w:val="00DF10D2"/>
    <w:rsid w:val="00DF11A7"/>
    <w:rsid w:val="00DF12B1"/>
    <w:rsid w:val="00DF1439"/>
    <w:rsid w:val="00DF15BB"/>
    <w:rsid w:val="00DF168F"/>
    <w:rsid w:val="00DF1694"/>
    <w:rsid w:val="00DF16A4"/>
    <w:rsid w:val="00DF16C4"/>
    <w:rsid w:val="00DF1948"/>
    <w:rsid w:val="00DF1A02"/>
    <w:rsid w:val="00DF1A20"/>
    <w:rsid w:val="00DF1A7D"/>
    <w:rsid w:val="00DF1D05"/>
    <w:rsid w:val="00DF1F87"/>
    <w:rsid w:val="00DF2108"/>
    <w:rsid w:val="00DF2184"/>
    <w:rsid w:val="00DF2256"/>
    <w:rsid w:val="00DF22A0"/>
    <w:rsid w:val="00DF23B2"/>
    <w:rsid w:val="00DF2748"/>
    <w:rsid w:val="00DF3276"/>
    <w:rsid w:val="00DF32F0"/>
    <w:rsid w:val="00DF33CA"/>
    <w:rsid w:val="00DF3453"/>
    <w:rsid w:val="00DF3623"/>
    <w:rsid w:val="00DF38F1"/>
    <w:rsid w:val="00DF395A"/>
    <w:rsid w:val="00DF3995"/>
    <w:rsid w:val="00DF3A11"/>
    <w:rsid w:val="00DF3A15"/>
    <w:rsid w:val="00DF3AAE"/>
    <w:rsid w:val="00DF3B38"/>
    <w:rsid w:val="00DF3B9F"/>
    <w:rsid w:val="00DF3C7C"/>
    <w:rsid w:val="00DF3D4F"/>
    <w:rsid w:val="00DF3E1A"/>
    <w:rsid w:val="00DF4148"/>
    <w:rsid w:val="00DF4599"/>
    <w:rsid w:val="00DF4748"/>
    <w:rsid w:val="00DF4DF2"/>
    <w:rsid w:val="00DF4DFD"/>
    <w:rsid w:val="00DF4F04"/>
    <w:rsid w:val="00DF5158"/>
    <w:rsid w:val="00DF5480"/>
    <w:rsid w:val="00DF5767"/>
    <w:rsid w:val="00DF5A34"/>
    <w:rsid w:val="00DF5B3D"/>
    <w:rsid w:val="00DF5D00"/>
    <w:rsid w:val="00DF5EEA"/>
    <w:rsid w:val="00DF60BF"/>
    <w:rsid w:val="00DF6173"/>
    <w:rsid w:val="00DF6710"/>
    <w:rsid w:val="00DF680B"/>
    <w:rsid w:val="00DF6DF2"/>
    <w:rsid w:val="00DF6E90"/>
    <w:rsid w:val="00DF6F1D"/>
    <w:rsid w:val="00DF7065"/>
    <w:rsid w:val="00DF70A2"/>
    <w:rsid w:val="00DF72CA"/>
    <w:rsid w:val="00DF732A"/>
    <w:rsid w:val="00DF7531"/>
    <w:rsid w:val="00DF772D"/>
    <w:rsid w:val="00DF7759"/>
    <w:rsid w:val="00DF78DE"/>
    <w:rsid w:val="00DF79BF"/>
    <w:rsid w:val="00DF7AA2"/>
    <w:rsid w:val="00DF7C36"/>
    <w:rsid w:val="00DF7D78"/>
    <w:rsid w:val="00DF7E13"/>
    <w:rsid w:val="00DF7E35"/>
    <w:rsid w:val="00DF7E4E"/>
    <w:rsid w:val="00DF7EFC"/>
    <w:rsid w:val="00E00042"/>
    <w:rsid w:val="00E00768"/>
    <w:rsid w:val="00E007D0"/>
    <w:rsid w:val="00E0081F"/>
    <w:rsid w:val="00E00847"/>
    <w:rsid w:val="00E008D8"/>
    <w:rsid w:val="00E00946"/>
    <w:rsid w:val="00E00B00"/>
    <w:rsid w:val="00E00C0E"/>
    <w:rsid w:val="00E00D19"/>
    <w:rsid w:val="00E0105A"/>
    <w:rsid w:val="00E0122C"/>
    <w:rsid w:val="00E014BF"/>
    <w:rsid w:val="00E0172F"/>
    <w:rsid w:val="00E0195C"/>
    <w:rsid w:val="00E01CE9"/>
    <w:rsid w:val="00E01E13"/>
    <w:rsid w:val="00E01F79"/>
    <w:rsid w:val="00E01FBF"/>
    <w:rsid w:val="00E01FC8"/>
    <w:rsid w:val="00E023AC"/>
    <w:rsid w:val="00E0242E"/>
    <w:rsid w:val="00E024D6"/>
    <w:rsid w:val="00E028AD"/>
    <w:rsid w:val="00E02BFF"/>
    <w:rsid w:val="00E02CA1"/>
    <w:rsid w:val="00E02F0C"/>
    <w:rsid w:val="00E02F4A"/>
    <w:rsid w:val="00E03301"/>
    <w:rsid w:val="00E033C0"/>
    <w:rsid w:val="00E034F9"/>
    <w:rsid w:val="00E03722"/>
    <w:rsid w:val="00E03855"/>
    <w:rsid w:val="00E039C2"/>
    <w:rsid w:val="00E039C6"/>
    <w:rsid w:val="00E03AD0"/>
    <w:rsid w:val="00E03B0A"/>
    <w:rsid w:val="00E03CA9"/>
    <w:rsid w:val="00E03EE9"/>
    <w:rsid w:val="00E044B8"/>
    <w:rsid w:val="00E044F0"/>
    <w:rsid w:val="00E04967"/>
    <w:rsid w:val="00E04B66"/>
    <w:rsid w:val="00E04B88"/>
    <w:rsid w:val="00E04EFC"/>
    <w:rsid w:val="00E054ED"/>
    <w:rsid w:val="00E055C0"/>
    <w:rsid w:val="00E057A2"/>
    <w:rsid w:val="00E057DA"/>
    <w:rsid w:val="00E0586D"/>
    <w:rsid w:val="00E05AE0"/>
    <w:rsid w:val="00E05B92"/>
    <w:rsid w:val="00E05EE0"/>
    <w:rsid w:val="00E05F95"/>
    <w:rsid w:val="00E0631C"/>
    <w:rsid w:val="00E06330"/>
    <w:rsid w:val="00E067B5"/>
    <w:rsid w:val="00E06966"/>
    <w:rsid w:val="00E06D14"/>
    <w:rsid w:val="00E06F9B"/>
    <w:rsid w:val="00E076E3"/>
    <w:rsid w:val="00E07A0D"/>
    <w:rsid w:val="00E07A7A"/>
    <w:rsid w:val="00E07C2B"/>
    <w:rsid w:val="00E07C64"/>
    <w:rsid w:val="00E07CD8"/>
    <w:rsid w:val="00E07D5C"/>
    <w:rsid w:val="00E07FF4"/>
    <w:rsid w:val="00E107BC"/>
    <w:rsid w:val="00E10BB8"/>
    <w:rsid w:val="00E10E3C"/>
    <w:rsid w:val="00E10FFA"/>
    <w:rsid w:val="00E114B0"/>
    <w:rsid w:val="00E114CE"/>
    <w:rsid w:val="00E11512"/>
    <w:rsid w:val="00E11BB6"/>
    <w:rsid w:val="00E11BDD"/>
    <w:rsid w:val="00E11BED"/>
    <w:rsid w:val="00E11E8B"/>
    <w:rsid w:val="00E11FBC"/>
    <w:rsid w:val="00E11FF7"/>
    <w:rsid w:val="00E120A3"/>
    <w:rsid w:val="00E122CE"/>
    <w:rsid w:val="00E12310"/>
    <w:rsid w:val="00E12588"/>
    <w:rsid w:val="00E12612"/>
    <w:rsid w:val="00E1264A"/>
    <w:rsid w:val="00E12A90"/>
    <w:rsid w:val="00E12DB6"/>
    <w:rsid w:val="00E130AC"/>
    <w:rsid w:val="00E131A5"/>
    <w:rsid w:val="00E1382A"/>
    <w:rsid w:val="00E13B7C"/>
    <w:rsid w:val="00E13B87"/>
    <w:rsid w:val="00E13C66"/>
    <w:rsid w:val="00E13D6D"/>
    <w:rsid w:val="00E147A8"/>
    <w:rsid w:val="00E148AA"/>
    <w:rsid w:val="00E14E13"/>
    <w:rsid w:val="00E14E51"/>
    <w:rsid w:val="00E151D8"/>
    <w:rsid w:val="00E1520E"/>
    <w:rsid w:val="00E152A2"/>
    <w:rsid w:val="00E15423"/>
    <w:rsid w:val="00E15468"/>
    <w:rsid w:val="00E156C6"/>
    <w:rsid w:val="00E15909"/>
    <w:rsid w:val="00E159D3"/>
    <w:rsid w:val="00E159DD"/>
    <w:rsid w:val="00E15B7C"/>
    <w:rsid w:val="00E15E6B"/>
    <w:rsid w:val="00E16459"/>
    <w:rsid w:val="00E16538"/>
    <w:rsid w:val="00E16549"/>
    <w:rsid w:val="00E165D8"/>
    <w:rsid w:val="00E166CA"/>
    <w:rsid w:val="00E16882"/>
    <w:rsid w:val="00E168FF"/>
    <w:rsid w:val="00E16956"/>
    <w:rsid w:val="00E16C4B"/>
    <w:rsid w:val="00E16E17"/>
    <w:rsid w:val="00E16E67"/>
    <w:rsid w:val="00E170F8"/>
    <w:rsid w:val="00E17256"/>
    <w:rsid w:val="00E1738E"/>
    <w:rsid w:val="00E173C8"/>
    <w:rsid w:val="00E174BE"/>
    <w:rsid w:val="00E1766C"/>
    <w:rsid w:val="00E17775"/>
    <w:rsid w:val="00E1791D"/>
    <w:rsid w:val="00E17C37"/>
    <w:rsid w:val="00E17D3B"/>
    <w:rsid w:val="00E17DA2"/>
    <w:rsid w:val="00E20044"/>
    <w:rsid w:val="00E20706"/>
    <w:rsid w:val="00E2079E"/>
    <w:rsid w:val="00E20DB1"/>
    <w:rsid w:val="00E21060"/>
    <w:rsid w:val="00E212DE"/>
    <w:rsid w:val="00E21317"/>
    <w:rsid w:val="00E21443"/>
    <w:rsid w:val="00E217B2"/>
    <w:rsid w:val="00E21A1A"/>
    <w:rsid w:val="00E21B2F"/>
    <w:rsid w:val="00E21EE1"/>
    <w:rsid w:val="00E21F44"/>
    <w:rsid w:val="00E22092"/>
    <w:rsid w:val="00E2211B"/>
    <w:rsid w:val="00E2223E"/>
    <w:rsid w:val="00E22492"/>
    <w:rsid w:val="00E22524"/>
    <w:rsid w:val="00E225FF"/>
    <w:rsid w:val="00E22687"/>
    <w:rsid w:val="00E227C8"/>
    <w:rsid w:val="00E22E42"/>
    <w:rsid w:val="00E230A8"/>
    <w:rsid w:val="00E230C3"/>
    <w:rsid w:val="00E2337E"/>
    <w:rsid w:val="00E23490"/>
    <w:rsid w:val="00E23524"/>
    <w:rsid w:val="00E237B4"/>
    <w:rsid w:val="00E238D9"/>
    <w:rsid w:val="00E23A48"/>
    <w:rsid w:val="00E23B7B"/>
    <w:rsid w:val="00E23D5A"/>
    <w:rsid w:val="00E23E21"/>
    <w:rsid w:val="00E23E43"/>
    <w:rsid w:val="00E23E4E"/>
    <w:rsid w:val="00E23EFB"/>
    <w:rsid w:val="00E241AE"/>
    <w:rsid w:val="00E246EB"/>
    <w:rsid w:val="00E24964"/>
    <w:rsid w:val="00E24A0A"/>
    <w:rsid w:val="00E24AF0"/>
    <w:rsid w:val="00E24B67"/>
    <w:rsid w:val="00E24CB2"/>
    <w:rsid w:val="00E24D3A"/>
    <w:rsid w:val="00E24DEB"/>
    <w:rsid w:val="00E250C9"/>
    <w:rsid w:val="00E25114"/>
    <w:rsid w:val="00E2514C"/>
    <w:rsid w:val="00E25368"/>
    <w:rsid w:val="00E2537D"/>
    <w:rsid w:val="00E254AF"/>
    <w:rsid w:val="00E25710"/>
    <w:rsid w:val="00E25A17"/>
    <w:rsid w:val="00E25A31"/>
    <w:rsid w:val="00E25AAB"/>
    <w:rsid w:val="00E25AB9"/>
    <w:rsid w:val="00E25DE1"/>
    <w:rsid w:val="00E26414"/>
    <w:rsid w:val="00E26430"/>
    <w:rsid w:val="00E26667"/>
    <w:rsid w:val="00E26F59"/>
    <w:rsid w:val="00E270A6"/>
    <w:rsid w:val="00E271E1"/>
    <w:rsid w:val="00E275EE"/>
    <w:rsid w:val="00E276B1"/>
    <w:rsid w:val="00E278A4"/>
    <w:rsid w:val="00E27A40"/>
    <w:rsid w:val="00E27D9F"/>
    <w:rsid w:val="00E27E20"/>
    <w:rsid w:val="00E27E29"/>
    <w:rsid w:val="00E27E43"/>
    <w:rsid w:val="00E305BE"/>
    <w:rsid w:val="00E30905"/>
    <w:rsid w:val="00E30955"/>
    <w:rsid w:val="00E30B2A"/>
    <w:rsid w:val="00E30BDB"/>
    <w:rsid w:val="00E30DEF"/>
    <w:rsid w:val="00E30F88"/>
    <w:rsid w:val="00E31054"/>
    <w:rsid w:val="00E31066"/>
    <w:rsid w:val="00E3106D"/>
    <w:rsid w:val="00E310A6"/>
    <w:rsid w:val="00E3118F"/>
    <w:rsid w:val="00E312F2"/>
    <w:rsid w:val="00E313BF"/>
    <w:rsid w:val="00E3157E"/>
    <w:rsid w:val="00E31603"/>
    <w:rsid w:val="00E31640"/>
    <w:rsid w:val="00E31659"/>
    <w:rsid w:val="00E3186E"/>
    <w:rsid w:val="00E31AA6"/>
    <w:rsid w:val="00E31E46"/>
    <w:rsid w:val="00E31E5E"/>
    <w:rsid w:val="00E31EFC"/>
    <w:rsid w:val="00E31F13"/>
    <w:rsid w:val="00E320CA"/>
    <w:rsid w:val="00E3224E"/>
    <w:rsid w:val="00E3228E"/>
    <w:rsid w:val="00E32487"/>
    <w:rsid w:val="00E3284D"/>
    <w:rsid w:val="00E32967"/>
    <w:rsid w:val="00E329B5"/>
    <w:rsid w:val="00E32B13"/>
    <w:rsid w:val="00E32BED"/>
    <w:rsid w:val="00E32C05"/>
    <w:rsid w:val="00E336AF"/>
    <w:rsid w:val="00E3385A"/>
    <w:rsid w:val="00E33C17"/>
    <w:rsid w:val="00E33CD8"/>
    <w:rsid w:val="00E33E51"/>
    <w:rsid w:val="00E34020"/>
    <w:rsid w:val="00E344AD"/>
    <w:rsid w:val="00E344BD"/>
    <w:rsid w:val="00E3465C"/>
    <w:rsid w:val="00E3497B"/>
    <w:rsid w:val="00E34B64"/>
    <w:rsid w:val="00E34C30"/>
    <w:rsid w:val="00E34E80"/>
    <w:rsid w:val="00E351B3"/>
    <w:rsid w:val="00E353C1"/>
    <w:rsid w:val="00E354A4"/>
    <w:rsid w:val="00E355F3"/>
    <w:rsid w:val="00E356A9"/>
    <w:rsid w:val="00E35954"/>
    <w:rsid w:val="00E35989"/>
    <w:rsid w:val="00E35D36"/>
    <w:rsid w:val="00E35F8D"/>
    <w:rsid w:val="00E36503"/>
    <w:rsid w:val="00E36705"/>
    <w:rsid w:val="00E36709"/>
    <w:rsid w:val="00E3673F"/>
    <w:rsid w:val="00E36745"/>
    <w:rsid w:val="00E368CB"/>
    <w:rsid w:val="00E36D5A"/>
    <w:rsid w:val="00E36F05"/>
    <w:rsid w:val="00E372A6"/>
    <w:rsid w:val="00E37489"/>
    <w:rsid w:val="00E3784B"/>
    <w:rsid w:val="00E37CFA"/>
    <w:rsid w:val="00E37D06"/>
    <w:rsid w:val="00E401AC"/>
    <w:rsid w:val="00E4051C"/>
    <w:rsid w:val="00E408AA"/>
    <w:rsid w:val="00E40B14"/>
    <w:rsid w:val="00E40C9A"/>
    <w:rsid w:val="00E40ED5"/>
    <w:rsid w:val="00E410A1"/>
    <w:rsid w:val="00E4167E"/>
    <w:rsid w:val="00E4171C"/>
    <w:rsid w:val="00E4179A"/>
    <w:rsid w:val="00E417B3"/>
    <w:rsid w:val="00E419AB"/>
    <w:rsid w:val="00E41CBF"/>
    <w:rsid w:val="00E423D9"/>
    <w:rsid w:val="00E42442"/>
    <w:rsid w:val="00E4258A"/>
    <w:rsid w:val="00E426E8"/>
    <w:rsid w:val="00E42F8C"/>
    <w:rsid w:val="00E43021"/>
    <w:rsid w:val="00E430BC"/>
    <w:rsid w:val="00E4348A"/>
    <w:rsid w:val="00E434A4"/>
    <w:rsid w:val="00E436AE"/>
    <w:rsid w:val="00E43954"/>
    <w:rsid w:val="00E43ADA"/>
    <w:rsid w:val="00E43DB2"/>
    <w:rsid w:val="00E43E8F"/>
    <w:rsid w:val="00E440FB"/>
    <w:rsid w:val="00E4423C"/>
    <w:rsid w:val="00E44B9A"/>
    <w:rsid w:val="00E44C73"/>
    <w:rsid w:val="00E44EB2"/>
    <w:rsid w:val="00E451A4"/>
    <w:rsid w:val="00E451CD"/>
    <w:rsid w:val="00E45472"/>
    <w:rsid w:val="00E4565C"/>
    <w:rsid w:val="00E4573D"/>
    <w:rsid w:val="00E4579C"/>
    <w:rsid w:val="00E459B5"/>
    <w:rsid w:val="00E45AA8"/>
    <w:rsid w:val="00E45E99"/>
    <w:rsid w:val="00E45EA2"/>
    <w:rsid w:val="00E45EC6"/>
    <w:rsid w:val="00E45ECF"/>
    <w:rsid w:val="00E45F8A"/>
    <w:rsid w:val="00E46001"/>
    <w:rsid w:val="00E460D2"/>
    <w:rsid w:val="00E4631C"/>
    <w:rsid w:val="00E466B7"/>
    <w:rsid w:val="00E46A0E"/>
    <w:rsid w:val="00E46D8E"/>
    <w:rsid w:val="00E47131"/>
    <w:rsid w:val="00E471D4"/>
    <w:rsid w:val="00E47307"/>
    <w:rsid w:val="00E473DB"/>
    <w:rsid w:val="00E4746D"/>
    <w:rsid w:val="00E47669"/>
    <w:rsid w:val="00E476B6"/>
    <w:rsid w:val="00E478DD"/>
    <w:rsid w:val="00E5017B"/>
    <w:rsid w:val="00E50406"/>
    <w:rsid w:val="00E50685"/>
    <w:rsid w:val="00E508C7"/>
    <w:rsid w:val="00E509FD"/>
    <w:rsid w:val="00E50B78"/>
    <w:rsid w:val="00E50C8B"/>
    <w:rsid w:val="00E50E44"/>
    <w:rsid w:val="00E50FA5"/>
    <w:rsid w:val="00E510BE"/>
    <w:rsid w:val="00E51173"/>
    <w:rsid w:val="00E511DA"/>
    <w:rsid w:val="00E512B7"/>
    <w:rsid w:val="00E51500"/>
    <w:rsid w:val="00E51513"/>
    <w:rsid w:val="00E5169A"/>
    <w:rsid w:val="00E5171C"/>
    <w:rsid w:val="00E51B4E"/>
    <w:rsid w:val="00E51B5F"/>
    <w:rsid w:val="00E51C10"/>
    <w:rsid w:val="00E520A8"/>
    <w:rsid w:val="00E520D7"/>
    <w:rsid w:val="00E524A2"/>
    <w:rsid w:val="00E52627"/>
    <w:rsid w:val="00E528AF"/>
    <w:rsid w:val="00E52959"/>
    <w:rsid w:val="00E52A12"/>
    <w:rsid w:val="00E52A7C"/>
    <w:rsid w:val="00E52A9E"/>
    <w:rsid w:val="00E52AB3"/>
    <w:rsid w:val="00E52B2A"/>
    <w:rsid w:val="00E52DEF"/>
    <w:rsid w:val="00E53121"/>
    <w:rsid w:val="00E53142"/>
    <w:rsid w:val="00E532F4"/>
    <w:rsid w:val="00E5331C"/>
    <w:rsid w:val="00E53570"/>
    <w:rsid w:val="00E53635"/>
    <w:rsid w:val="00E53688"/>
    <w:rsid w:val="00E53735"/>
    <w:rsid w:val="00E53759"/>
    <w:rsid w:val="00E539C9"/>
    <w:rsid w:val="00E53A19"/>
    <w:rsid w:val="00E53AF3"/>
    <w:rsid w:val="00E53C74"/>
    <w:rsid w:val="00E53CC5"/>
    <w:rsid w:val="00E53E93"/>
    <w:rsid w:val="00E53FB2"/>
    <w:rsid w:val="00E5431C"/>
    <w:rsid w:val="00E5441F"/>
    <w:rsid w:val="00E545CB"/>
    <w:rsid w:val="00E54680"/>
    <w:rsid w:val="00E54B1F"/>
    <w:rsid w:val="00E54E0B"/>
    <w:rsid w:val="00E54E58"/>
    <w:rsid w:val="00E54ED9"/>
    <w:rsid w:val="00E54F82"/>
    <w:rsid w:val="00E55124"/>
    <w:rsid w:val="00E55150"/>
    <w:rsid w:val="00E551C8"/>
    <w:rsid w:val="00E55228"/>
    <w:rsid w:val="00E55358"/>
    <w:rsid w:val="00E553AE"/>
    <w:rsid w:val="00E55664"/>
    <w:rsid w:val="00E557D9"/>
    <w:rsid w:val="00E5597D"/>
    <w:rsid w:val="00E55AD4"/>
    <w:rsid w:val="00E55BD5"/>
    <w:rsid w:val="00E55D45"/>
    <w:rsid w:val="00E55E31"/>
    <w:rsid w:val="00E56AA8"/>
    <w:rsid w:val="00E56B95"/>
    <w:rsid w:val="00E56D83"/>
    <w:rsid w:val="00E56DF1"/>
    <w:rsid w:val="00E56FA4"/>
    <w:rsid w:val="00E5742E"/>
    <w:rsid w:val="00E574A2"/>
    <w:rsid w:val="00E5752E"/>
    <w:rsid w:val="00E578F5"/>
    <w:rsid w:val="00E57AFD"/>
    <w:rsid w:val="00E57B29"/>
    <w:rsid w:val="00E57B34"/>
    <w:rsid w:val="00E57D5C"/>
    <w:rsid w:val="00E57EB0"/>
    <w:rsid w:val="00E57F28"/>
    <w:rsid w:val="00E600E0"/>
    <w:rsid w:val="00E601F7"/>
    <w:rsid w:val="00E601F8"/>
    <w:rsid w:val="00E6047F"/>
    <w:rsid w:val="00E60506"/>
    <w:rsid w:val="00E605DD"/>
    <w:rsid w:val="00E60A5E"/>
    <w:rsid w:val="00E60FCF"/>
    <w:rsid w:val="00E61128"/>
    <w:rsid w:val="00E611EC"/>
    <w:rsid w:val="00E61346"/>
    <w:rsid w:val="00E61AB2"/>
    <w:rsid w:val="00E61B9D"/>
    <w:rsid w:val="00E61E14"/>
    <w:rsid w:val="00E61E28"/>
    <w:rsid w:val="00E61E72"/>
    <w:rsid w:val="00E624AD"/>
    <w:rsid w:val="00E6254B"/>
    <w:rsid w:val="00E62684"/>
    <w:rsid w:val="00E6274B"/>
    <w:rsid w:val="00E62B94"/>
    <w:rsid w:val="00E62DF4"/>
    <w:rsid w:val="00E6337A"/>
    <w:rsid w:val="00E63875"/>
    <w:rsid w:val="00E63B23"/>
    <w:rsid w:val="00E63CD5"/>
    <w:rsid w:val="00E63ECE"/>
    <w:rsid w:val="00E63EF6"/>
    <w:rsid w:val="00E6408C"/>
    <w:rsid w:val="00E64167"/>
    <w:rsid w:val="00E64385"/>
    <w:rsid w:val="00E647E0"/>
    <w:rsid w:val="00E6482B"/>
    <w:rsid w:val="00E64934"/>
    <w:rsid w:val="00E649EA"/>
    <w:rsid w:val="00E64BC6"/>
    <w:rsid w:val="00E64C16"/>
    <w:rsid w:val="00E64C66"/>
    <w:rsid w:val="00E64CB7"/>
    <w:rsid w:val="00E64D5C"/>
    <w:rsid w:val="00E64F7F"/>
    <w:rsid w:val="00E650EC"/>
    <w:rsid w:val="00E653E1"/>
    <w:rsid w:val="00E655BF"/>
    <w:rsid w:val="00E6565B"/>
    <w:rsid w:val="00E65754"/>
    <w:rsid w:val="00E6594D"/>
    <w:rsid w:val="00E65A2D"/>
    <w:rsid w:val="00E65C37"/>
    <w:rsid w:val="00E65CF5"/>
    <w:rsid w:val="00E65E14"/>
    <w:rsid w:val="00E65F5F"/>
    <w:rsid w:val="00E660FB"/>
    <w:rsid w:val="00E661B2"/>
    <w:rsid w:val="00E664E8"/>
    <w:rsid w:val="00E665FB"/>
    <w:rsid w:val="00E66CC8"/>
    <w:rsid w:val="00E66FAE"/>
    <w:rsid w:val="00E66FCE"/>
    <w:rsid w:val="00E670C8"/>
    <w:rsid w:val="00E67198"/>
    <w:rsid w:val="00E671B6"/>
    <w:rsid w:val="00E67215"/>
    <w:rsid w:val="00E6725F"/>
    <w:rsid w:val="00E6726A"/>
    <w:rsid w:val="00E672D3"/>
    <w:rsid w:val="00E67425"/>
    <w:rsid w:val="00E67486"/>
    <w:rsid w:val="00E6759B"/>
    <w:rsid w:val="00E675EA"/>
    <w:rsid w:val="00E676BF"/>
    <w:rsid w:val="00E6779E"/>
    <w:rsid w:val="00E67922"/>
    <w:rsid w:val="00E67A4E"/>
    <w:rsid w:val="00E67BB4"/>
    <w:rsid w:val="00E67BF6"/>
    <w:rsid w:val="00E700F4"/>
    <w:rsid w:val="00E70165"/>
    <w:rsid w:val="00E7053A"/>
    <w:rsid w:val="00E7069A"/>
    <w:rsid w:val="00E70C11"/>
    <w:rsid w:val="00E70E2E"/>
    <w:rsid w:val="00E7105B"/>
    <w:rsid w:val="00E710E6"/>
    <w:rsid w:val="00E711A6"/>
    <w:rsid w:val="00E71212"/>
    <w:rsid w:val="00E715E8"/>
    <w:rsid w:val="00E715ED"/>
    <w:rsid w:val="00E71676"/>
    <w:rsid w:val="00E7167A"/>
    <w:rsid w:val="00E71890"/>
    <w:rsid w:val="00E719FA"/>
    <w:rsid w:val="00E71AFB"/>
    <w:rsid w:val="00E71BAA"/>
    <w:rsid w:val="00E7209C"/>
    <w:rsid w:val="00E7222F"/>
    <w:rsid w:val="00E722ED"/>
    <w:rsid w:val="00E72453"/>
    <w:rsid w:val="00E7255D"/>
    <w:rsid w:val="00E726AD"/>
    <w:rsid w:val="00E7292A"/>
    <w:rsid w:val="00E72976"/>
    <w:rsid w:val="00E72FDA"/>
    <w:rsid w:val="00E730C8"/>
    <w:rsid w:val="00E7323C"/>
    <w:rsid w:val="00E73243"/>
    <w:rsid w:val="00E7337E"/>
    <w:rsid w:val="00E733B6"/>
    <w:rsid w:val="00E73CC5"/>
    <w:rsid w:val="00E73DD3"/>
    <w:rsid w:val="00E73E3D"/>
    <w:rsid w:val="00E73EC4"/>
    <w:rsid w:val="00E74016"/>
    <w:rsid w:val="00E740BB"/>
    <w:rsid w:val="00E742CC"/>
    <w:rsid w:val="00E745EB"/>
    <w:rsid w:val="00E749E7"/>
    <w:rsid w:val="00E74C86"/>
    <w:rsid w:val="00E74DFF"/>
    <w:rsid w:val="00E74EB2"/>
    <w:rsid w:val="00E75031"/>
    <w:rsid w:val="00E750F8"/>
    <w:rsid w:val="00E75161"/>
    <w:rsid w:val="00E7525B"/>
    <w:rsid w:val="00E75366"/>
    <w:rsid w:val="00E75555"/>
    <w:rsid w:val="00E75712"/>
    <w:rsid w:val="00E75A22"/>
    <w:rsid w:val="00E75ABF"/>
    <w:rsid w:val="00E75C12"/>
    <w:rsid w:val="00E75E66"/>
    <w:rsid w:val="00E75EB5"/>
    <w:rsid w:val="00E7600D"/>
    <w:rsid w:val="00E761C4"/>
    <w:rsid w:val="00E76606"/>
    <w:rsid w:val="00E767A6"/>
    <w:rsid w:val="00E76A55"/>
    <w:rsid w:val="00E76ADA"/>
    <w:rsid w:val="00E76B48"/>
    <w:rsid w:val="00E76DA5"/>
    <w:rsid w:val="00E76EA3"/>
    <w:rsid w:val="00E76FE1"/>
    <w:rsid w:val="00E770C4"/>
    <w:rsid w:val="00E775AE"/>
    <w:rsid w:val="00E776CB"/>
    <w:rsid w:val="00E77A7A"/>
    <w:rsid w:val="00E77B8B"/>
    <w:rsid w:val="00E77E52"/>
    <w:rsid w:val="00E803E5"/>
    <w:rsid w:val="00E805D6"/>
    <w:rsid w:val="00E80672"/>
    <w:rsid w:val="00E8078E"/>
    <w:rsid w:val="00E807D0"/>
    <w:rsid w:val="00E8094A"/>
    <w:rsid w:val="00E80B6B"/>
    <w:rsid w:val="00E80DA6"/>
    <w:rsid w:val="00E80DE8"/>
    <w:rsid w:val="00E80DF6"/>
    <w:rsid w:val="00E80F31"/>
    <w:rsid w:val="00E80F60"/>
    <w:rsid w:val="00E810AC"/>
    <w:rsid w:val="00E81171"/>
    <w:rsid w:val="00E81187"/>
    <w:rsid w:val="00E8129A"/>
    <w:rsid w:val="00E81495"/>
    <w:rsid w:val="00E816C7"/>
    <w:rsid w:val="00E8184B"/>
    <w:rsid w:val="00E81AED"/>
    <w:rsid w:val="00E81DD9"/>
    <w:rsid w:val="00E81E05"/>
    <w:rsid w:val="00E81EC7"/>
    <w:rsid w:val="00E81EFF"/>
    <w:rsid w:val="00E82326"/>
    <w:rsid w:val="00E8251D"/>
    <w:rsid w:val="00E825D4"/>
    <w:rsid w:val="00E82630"/>
    <w:rsid w:val="00E8292F"/>
    <w:rsid w:val="00E82A11"/>
    <w:rsid w:val="00E82A93"/>
    <w:rsid w:val="00E82B32"/>
    <w:rsid w:val="00E82B4F"/>
    <w:rsid w:val="00E82BBB"/>
    <w:rsid w:val="00E82BDB"/>
    <w:rsid w:val="00E82BE9"/>
    <w:rsid w:val="00E82FA7"/>
    <w:rsid w:val="00E8325E"/>
    <w:rsid w:val="00E832F7"/>
    <w:rsid w:val="00E83581"/>
    <w:rsid w:val="00E83594"/>
    <w:rsid w:val="00E83633"/>
    <w:rsid w:val="00E836DB"/>
    <w:rsid w:val="00E83A09"/>
    <w:rsid w:val="00E83BB3"/>
    <w:rsid w:val="00E83BCD"/>
    <w:rsid w:val="00E83C3F"/>
    <w:rsid w:val="00E83C45"/>
    <w:rsid w:val="00E83CC4"/>
    <w:rsid w:val="00E83EED"/>
    <w:rsid w:val="00E83F76"/>
    <w:rsid w:val="00E84014"/>
    <w:rsid w:val="00E841B2"/>
    <w:rsid w:val="00E84266"/>
    <w:rsid w:val="00E842AA"/>
    <w:rsid w:val="00E8449B"/>
    <w:rsid w:val="00E84510"/>
    <w:rsid w:val="00E84629"/>
    <w:rsid w:val="00E84672"/>
    <w:rsid w:val="00E84D97"/>
    <w:rsid w:val="00E8537A"/>
    <w:rsid w:val="00E853BC"/>
    <w:rsid w:val="00E85513"/>
    <w:rsid w:val="00E857F4"/>
    <w:rsid w:val="00E859F3"/>
    <w:rsid w:val="00E85B2F"/>
    <w:rsid w:val="00E85B7F"/>
    <w:rsid w:val="00E85F5B"/>
    <w:rsid w:val="00E85FED"/>
    <w:rsid w:val="00E8614C"/>
    <w:rsid w:val="00E864AC"/>
    <w:rsid w:val="00E8675D"/>
    <w:rsid w:val="00E86BE4"/>
    <w:rsid w:val="00E86CAD"/>
    <w:rsid w:val="00E86EB9"/>
    <w:rsid w:val="00E87011"/>
    <w:rsid w:val="00E87117"/>
    <w:rsid w:val="00E87140"/>
    <w:rsid w:val="00E87267"/>
    <w:rsid w:val="00E874C7"/>
    <w:rsid w:val="00E87518"/>
    <w:rsid w:val="00E8756F"/>
    <w:rsid w:val="00E87857"/>
    <w:rsid w:val="00E8793E"/>
    <w:rsid w:val="00E87A54"/>
    <w:rsid w:val="00E87AAD"/>
    <w:rsid w:val="00E87B34"/>
    <w:rsid w:val="00E87DFF"/>
    <w:rsid w:val="00E87EAB"/>
    <w:rsid w:val="00E90041"/>
    <w:rsid w:val="00E901F4"/>
    <w:rsid w:val="00E903B3"/>
    <w:rsid w:val="00E90459"/>
    <w:rsid w:val="00E907DF"/>
    <w:rsid w:val="00E90810"/>
    <w:rsid w:val="00E90944"/>
    <w:rsid w:val="00E9101F"/>
    <w:rsid w:val="00E912DE"/>
    <w:rsid w:val="00E91507"/>
    <w:rsid w:val="00E91F88"/>
    <w:rsid w:val="00E91FFC"/>
    <w:rsid w:val="00E92135"/>
    <w:rsid w:val="00E9217A"/>
    <w:rsid w:val="00E921AC"/>
    <w:rsid w:val="00E92378"/>
    <w:rsid w:val="00E9246F"/>
    <w:rsid w:val="00E92787"/>
    <w:rsid w:val="00E9279B"/>
    <w:rsid w:val="00E928AD"/>
    <w:rsid w:val="00E92BF0"/>
    <w:rsid w:val="00E92CA0"/>
    <w:rsid w:val="00E92F0C"/>
    <w:rsid w:val="00E93175"/>
    <w:rsid w:val="00E933CD"/>
    <w:rsid w:val="00E9355B"/>
    <w:rsid w:val="00E938F8"/>
    <w:rsid w:val="00E93B20"/>
    <w:rsid w:val="00E93C03"/>
    <w:rsid w:val="00E93C24"/>
    <w:rsid w:val="00E93C49"/>
    <w:rsid w:val="00E93D86"/>
    <w:rsid w:val="00E93E05"/>
    <w:rsid w:val="00E942F6"/>
    <w:rsid w:val="00E943D6"/>
    <w:rsid w:val="00E94724"/>
    <w:rsid w:val="00E9479D"/>
    <w:rsid w:val="00E9487B"/>
    <w:rsid w:val="00E94BB7"/>
    <w:rsid w:val="00E94BF2"/>
    <w:rsid w:val="00E94CDE"/>
    <w:rsid w:val="00E94CFF"/>
    <w:rsid w:val="00E94DC2"/>
    <w:rsid w:val="00E9504A"/>
    <w:rsid w:val="00E950F6"/>
    <w:rsid w:val="00E952F1"/>
    <w:rsid w:val="00E95440"/>
    <w:rsid w:val="00E955E2"/>
    <w:rsid w:val="00E956C2"/>
    <w:rsid w:val="00E95758"/>
    <w:rsid w:val="00E9592E"/>
    <w:rsid w:val="00E95A0B"/>
    <w:rsid w:val="00E95B02"/>
    <w:rsid w:val="00E95B9E"/>
    <w:rsid w:val="00E95D7B"/>
    <w:rsid w:val="00E96041"/>
    <w:rsid w:val="00E96082"/>
    <w:rsid w:val="00E960BB"/>
    <w:rsid w:val="00E961B4"/>
    <w:rsid w:val="00E96945"/>
    <w:rsid w:val="00E96E04"/>
    <w:rsid w:val="00E96E7A"/>
    <w:rsid w:val="00E96E93"/>
    <w:rsid w:val="00E97205"/>
    <w:rsid w:val="00E97251"/>
    <w:rsid w:val="00E97466"/>
    <w:rsid w:val="00E97776"/>
    <w:rsid w:val="00E97836"/>
    <w:rsid w:val="00E97A4D"/>
    <w:rsid w:val="00E97C32"/>
    <w:rsid w:val="00E97CDF"/>
    <w:rsid w:val="00E97D68"/>
    <w:rsid w:val="00E97F6F"/>
    <w:rsid w:val="00EA02D2"/>
    <w:rsid w:val="00EA0AB3"/>
    <w:rsid w:val="00EA0E54"/>
    <w:rsid w:val="00EA1006"/>
    <w:rsid w:val="00EA1171"/>
    <w:rsid w:val="00EA1235"/>
    <w:rsid w:val="00EA14A0"/>
    <w:rsid w:val="00EA1554"/>
    <w:rsid w:val="00EA1625"/>
    <w:rsid w:val="00EA178F"/>
    <w:rsid w:val="00EA1D01"/>
    <w:rsid w:val="00EA1D8A"/>
    <w:rsid w:val="00EA1FCA"/>
    <w:rsid w:val="00EA204B"/>
    <w:rsid w:val="00EA2460"/>
    <w:rsid w:val="00EA2569"/>
    <w:rsid w:val="00EA2612"/>
    <w:rsid w:val="00EA2649"/>
    <w:rsid w:val="00EA2665"/>
    <w:rsid w:val="00EA2CAB"/>
    <w:rsid w:val="00EA33FF"/>
    <w:rsid w:val="00EA357F"/>
    <w:rsid w:val="00EA35EB"/>
    <w:rsid w:val="00EA3653"/>
    <w:rsid w:val="00EA3A3E"/>
    <w:rsid w:val="00EA3CA8"/>
    <w:rsid w:val="00EA4141"/>
    <w:rsid w:val="00EA41BB"/>
    <w:rsid w:val="00EA42AD"/>
    <w:rsid w:val="00EA42EB"/>
    <w:rsid w:val="00EA45C6"/>
    <w:rsid w:val="00EA4E42"/>
    <w:rsid w:val="00EA4FD1"/>
    <w:rsid w:val="00EA518D"/>
    <w:rsid w:val="00EA5260"/>
    <w:rsid w:val="00EA52CC"/>
    <w:rsid w:val="00EA5412"/>
    <w:rsid w:val="00EA5443"/>
    <w:rsid w:val="00EA59D1"/>
    <w:rsid w:val="00EA5A79"/>
    <w:rsid w:val="00EA5BE2"/>
    <w:rsid w:val="00EA5C6C"/>
    <w:rsid w:val="00EA5F77"/>
    <w:rsid w:val="00EA603C"/>
    <w:rsid w:val="00EA607F"/>
    <w:rsid w:val="00EA6125"/>
    <w:rsid w:val="00EA61DE"/>
    <w:rsid w:val="00EA6BBF"/>
    <w:rsid w:val="00EA6C2E"/>
    <w:rsid w:val="00EA6E97"/>
    <w:rsid w:val="00EA7044"/>
    <w:rsid w:val="00EA70E3"/>
    <w:rsid w:val="00EA70FD"/>
    <w:rsid w:val="00EA7126"/>
    <w:rsid w:val="00EA7359"/>
    <w:rsid w:val="00EA73F1"/>
    <w:rsid w:val="00EA7669"/>
    <w:rsid w:val="00EA7803"/>
    <w:rsid w:val="00EA7938"/>
    <w:rsid w:val="00EA795C"/>
    <w:rsid w:val="00EA7C4D"/>
    <w:rsid w:val="00EB0173"/>
    <w:rsid w:val="00EB041A"/>
    <w:rsid w:val="00EB053E"/>
    <w:rsid w:val="00EB06CF"/>
    <w:rsid w:val="00EB0BB8"/>
    <w:rsid w:val="00EB1340"/>
    <w:rsid w:val="00EB1428"/>
    <w:rsid w:val="00EB18E8"/>
    <w:rsid w:val="00EB190F"/>
    <w:rsid w:val="00EB19E3"/>
    <w:rsid w:val="00EB1ADB"/>
    <w:rsid w:val="00EB1C47"/>
    <w:rsid w:val="00EB1D54"/>
    <w:rsid w:val="00EB1E18"/>
    <w:rsid w:val="00EB1F24"/>
    <w:rsid w:val="00EB1F82"/>
    <w:rsid w:val="00EB21BB"/>
    <w:rsid w:val="00EB2260"/>
    <w:rsid w:val="00EB246F"/>
    <w:rsid w:val="00EB249A"/>
    <w:rsid w:val="00EB26B6"/>
    <w:rsid w:val="00EB2D7B"/>
    <w:rsid w:val="00EB2DCF"/>
    <w:rsid w:val="00EB2E23"/>
    <w:rsid w:val="00EB2E8C"/>
    <w:rsid w:val="00EB2F1F"/>
    <w:rsid w:val="00EB2FD4"/>
    <w:rsid w:val="00EB31D8"/>
    <w:rsid w:val="00EB332A"/>
    <w:rsid w:val="00EB335E"/>
    <w:rsid w:val="00EB359F"/>
    <w:rsid w:val="00EB3757"/>
    <w:rsid w:val="00EB37F5"/>
    <w:rsid w:val="00EB396F"/>
    <w:rsid w:val="00EB3988"/>
    <w:rsid w:val="00EB39BD"/>
    <w:rsid w:val="00EB39E4"/>
    <w:rsid w:val="00EB3AB7"/>
    <w:rsid w:val="00EB3AC5"/>
    <w:rsid w:val="00EB3EE1"/>
    <w:rsid w:val="00EB4076"/>
    <w:rsid w:val="00EB4593"/>
    <w:rsid w:val="00EB46C7"/>
    <w:rsid w:val="00EB4889"/>
    <w:rsid w:val="00EB4910"/>
    <w:rsid w:val="00EB4E42"/>
    <w:rsid w:val="00EB4E89"/>
    <w:rsid w:val="00EB4F8F"/>
    <w:rsid w:val="00EB5164"/>
    <w:rsid w:val="00EB521D"/>
    <w:rsid w:val="00EB54D4"/>
    <w:rsid w:val="00EB57B0"/>
    <w:rsid w:val="00EB57D9"/>
    <w:rsid w:val="00EB580B"/>
    <w:rsid w:val="00EB5A0E"/>
    <w:rsid w:val="00EB5AFA"/>
    <w:rsid w:val="00EB5F40"/>
    <w:rsid w:val="00EB5FFF"/>
    <w:rsid w:val="00EB6185"/>
    <w:rsid w:val="00EB623E"/>
    <w:rsid w:val="00EB63E8"/>
    <w:rsid w:val="00EB64B5"/>
    <w:rsid w:val="00EB6550"/>
    <w:rsid w:val="00EB6664"/>
    <w:rsid w:val="00EB6CEC"/>
    <w:rsid w:val="00EB71A6"/>
    <w:rsid w:val="00EB7225"/>
    <w:rsid w:val="00EB73A3"/>
    <w:rsid w:val="00EB7403"/>
    <w:rsid w:val="00EB748D"/>
    <w:rsid w:val="00EB7537"/>
    <w:rsid w:val="00EB7763"/>
    <w:rsid w:val="00EB77DA"/>
    <w:rsid w:val="00EB7867"/>
    <w:rsid w:val="00EB78C6"/>
    <w:rsid w:val="00EB7C00"/>
    <w:rsid w:val="00EB7CE7"/>
    <w:rsid w:val="00EB7D11"/>
    <w:rsid w:val="00EB7F87"/>
    <w:rsid w:val="00EB7FAF"/>
    <w:rsid w:val="00EC0389"/>
    <w:rsid w:val="00EC048D"/>
    <w:rsid w:val="00EC0533"/>
    <w:rsid w:val="00EC075E"/>
    <w:rsid w:val="00EC0775"/>
    <w:rsid w:val="00EC080F"/>
    <w:rsid w:val="00EC0827"/>
    <w:rsid w:val="00EC0DA8"/>
    <w:rsid w:val="00EC1035"/>
    <w:rsid w:val="00EC113E"/>
    <w:rsid w:val="00EC14EA"/>
    <w:rsid w:val="00EC17BF"/>
    <w:rsid w:val="00EC1B5D"/>
    <w:rsid w:val="00EC1D52"/>
    <w:rsid w:val="00EC1E44"/>
    <w:rsid w:val="00EC1E90"/>
    <w:rsid w:val="00EC208F"/>
    <w:rsid w:val="00EC22A5"/>
    <w:rsid w:val="00EC2522"/>
    <w:rsid w:val="00EC25EA"/>
    <w:rsid w:val="00EC25F9"/>
    <w:rsid w:val="00EC2645"/>
    <w:rsid w:val="00EC266B"/>
    <w:rsid w:val="00EC27FD"/>
    <w:rsid w:val="00EC2884"/>
    <w:rsid w:val="00EC35BF"/>
    <w:rsid w:val="00EC3722"/>
    <w:rsid w:val="00EC3BF6"/>
    <w:rsid w:val="00EC4206"/>
    <w:rsid w:val="00EC42C1"/>
    <w:rsid w:val="00EC4342"/>
    <w:rsid w:val="00EC4526"/>
    <w:rsid w:val="00EC4738"/>
    <w:rsid w:val="00EC4798"/>
    <w:rsid w:val="00EC4A80"/>
    <w:rsid w:val="00EC4E4C"/>
    <w:rsid w:val="00EC4E86"/>
    <w:rsid w:val="00EC4F15"/>
    <w:rsid w:val="00EC5049"/>
    <w:rsid w:val="00EC507B"/>
    <w:rsid w:val="00EC508D"/>
    <w:rsid w:val="00EC52AA"/>
    <w:rsid w:val="00EC52E7"/>
    <w:rsid w:val="00EC5437"/>
    <w:rsid w:val="00EC5696"/>
    <w:rsid w:val="00EC5973"/>
    <w:rsid w:val="00EC5A42"/>
    <w:rsid w:val="00EC5AF8"/>
    <w:rsid w:val="00EC5B17"/>
    <w:rsid w:val="00EC5D48"/>
    <w:rsid w:val="00EC5E9D"/>
    <w:rsid w:val="00EC5F1A"/>
    <w:rsid w:val="00EC5F67"/>
    <w:rsid w:val="00EC62C9"/>
    <w:rsid w:val="00EC62E0"/>
    <w:rsid w:val="00EC62E2"/>
    <w:rsid w:val="00EC6AE6"/>
    <w:rsid w:val="00EC6B36"/>
    <w:rsid w:val="00EC6C15"/>
    <w:rsid w:val="00EC6EBA"/>
    <w:rsid w:val="00EC715C"/>
    <w:rsid w:val="00EC72BD"/>
    <w:rsid w:val="00EC73DF"/>
    <w:rsid w:val="00EC75E2"/>
    <w:rsid w:val="00EC76E5"/>
    <w:rsid w:val="00EC79C7"/>
    <w:rsid w:val="00EC7A21"/>
    <w:rsid w:val="00EC7FEC"/>
    <w:rsid w:val="00ED00A6"/>
    <w:rsid w:val="00ED015E"/>
    <w:rsid w:val="00ED0402"/>
    <w:rsid w:val="00ED07F7"/>
    <w:rsid w:val="00ED0878"/>
    <w:rsid w:val="00ED0A75"/>
    <w:rsid w:val="00ED0B4C"/>
    <w:rsid w:val="00ED0BA8"/>
    <w:rsid w:val="00ED0C29"/>
    <w:rsid w:val="00ED1289"/>
    <w:rsid w:val="00ED135C"/>
    <w:rsid w:val="00ED1387"/>
    <w:rsid w:val="00ED16F8"/>
    <w:rsid w:val="00ED181A"/>
    <w:rsid w:val="00ED1AF8"/>
    <w:rsid w:val="00ED1C62"/>
    <w:rsid w:val="00ED1C8C"/>
    <w:rsid w:val="00ED1CA6"/>
    <w:rsid w:val="00ED1DF8"/>
    <w:rsid w:val="00ED1EAA"/>
    <w:rsid w:val="00ED2131"/>
    <w:rsid w:val="00ED2519"/>
    <w:rsid w:val="00ED2543"/>
    <w:rsid w:val="00ED274B"/>
    <w:rsid w:val="00ED275E"/>
    <w:rsid w:val="00ED279B"/>
    <w:rsid w:val="00ED29DA"/>
    <w:rsid w:val="00ED2FDC"/>
    <w:rsid w:val="00ED32A3"/>
    <w:rsid w:val="00ED32A5"/>
    <w:rsid w:val="00ED32C3"/>
    <w:rsid w:val="00ED3336"/>
    <w:rsid w:val="00ED3370"/>
    <w:rsid w:val="00ED34F3"/>
    <w:rsid w:val="00ED366F"/>
    <w:rsid w:val="00ED36B1"/>
    <w:rsid w:val="00ED37F7"/>
    <w:rsid w:val="00ED3B00"/>
    <w:rsid w:val="00ED3BDD"/>
    <w:rsid w:val="00ED3D91"/>
    <w:rsid w:val="00ED3DE3"/>
    <w:rsid w:val="00ED3ECA"/>
    <w:rsid w:val="00ED3F36"/>
    <w:rsid w:val="00ED413D"/>
    <w:rsid w:val="00ED4257"/>
    <w:rsid w:val="00ED471B"/>
    <w:rsid w:val="00ED4A5F"/>
    <w:rsid w:val="00ED4B1A"/>
    <w:rsid w:val="00ED4B1E"/>
    <w:rsid w:val="00ED4DCE"/>
    <w:rsid w:val="00ED4F88"/>
    <w:rsid w:val="00ED5089"/>
    <w:rsid w:val="00ED5252"/>
    <w:rsid w:val="00ED564D"/>
    <w:rsid w:val="00ED5AF6"/>
    <w:rsid w:val="00ED5D5D"/>
    <w:rsid w:val="00ED5E9F"/>
    <w:rsid w:val="00ED5EDF"/>
    <w:rsid w:val="00ED5F0D"/>
    <w:rsid w:val="00ED5FEF"/>
    <w:rsid w:val="00ED6163"/>
    <w:rsid w:val="00ED6286"/>
    <w:rsid w:val="00ED6AC1"/>
    <w:rsid w:val="00ED6BB3"/>
    <w:rsid w:val="00ED6C0A"/>
    <w:rsid w:val="00ED77BE"/>
    <w:rsid w:val="00ED79BE"/>
    <w:rsid w:val="00ED7AAD"/>
    <w:rsid w:val="00ED7BA4"/>
    <w:rsid w:val="00ED7D08"/>
    <w:rsid w:val="00ED7E54"/>
    <w:rsid w:val="00ED7F65"/>
    <w:rsid w:val="00EE02C9"/>
    <w:rsid w:val="00EE0A32"/>
    <w:rsid w:val="00EE0C1E"/>
    <w:rsid w:val="00EE0D41"/>
    <w:rsid w:val="00EE0DA9"/>
    <w:rsid w:val="00EE0DC0"/>
    <w:rsid w:val="00EE0E41"/>
    <w:rsid w:val="00EE0E50"/>
    <w:rsid w:val="00EE1106"/>
    <w:rsid w:val="00EE1133"/>
    <w:rsid w:val="00EE1256"/>
    <w:rsid w:val="00EE1457"/>
    <w:rsid w:val="00EE1488"/>
    <w:rsid w:val="00EE15CB"/>
    <w:rsid w:val="00EE15DB"/>
    <w:rsid w:val="00EE17B2"/>
    <w:rsid w:val="00EE1A68"/>
    <w:rsid w:val="00EE1C53"/>
    <w:rsid w:val="00EE1C91"/>
    <w:rsid w:val="00EE1D83"/>
    <w:rsid w:val="00EE1E3E"/>
    <w:rsid w:val="00EE200B"/>
    <w:rsid w:val="00EE213D"/>
    <w:rsid w:val="00EE22CF"/>
    <w:rsid w:val="00EE22EE"/>
    <w:rsid w:val="00EE2425"/>
    <w:rsid w:val="00EE2499"/>
    <w:rsid w:val="00EE24E0"/>
    <w:rsid w:val="00EE2555"/>
    <w:rsid w:val="00EE2826"/>
    <w:rsid w:val="00EE2876"/>
    <w:rsid w:val="00EE2AEB"/>
    <w:rsid w:val="00EE2B53"/>
    <w:rsid w:val="00EE2B95"/>
    <w:rsid w:val="00EE2C1D"/>
    <w:rsid w:val="00EE2FB5"/>
    <w:rsid w:val="00EE31D1"/>
    <w:rsid w:val="00EE3227"/>
    <w:rsid w:val="00EE351E"/>
    <w:rsid w:val="00EE35A2"/>
    <w:rsid w:val="00EE3601"/>
    <w:rsid w:val="00EE3731"/>
    <w:rsid w:val="00EE37EA"/>
    <w:rsid w:val="00EE3844"/>
    <w:rsid w:val="00EE3876"/>
    <w:rsid w:val="00EE3B87"/>
    <w:rsid w:val="00EE4033"/>
    <w:rsid w:val="00EE4106"/>
    <w:rsid w:val="00EE4870"/>
    <w:rsid w:val="00EE4890"/>
    <w:rsid w:val="00EE49A0"/>
    <w:rsid w:val="00EE4A1E"/>
    <w:rsid w:val="00EE4A6F"/>
    <w:rsid w:val="00EE4BFD"/>
    <w:rsid w:val="00EE4EBA"/>
    <w:rsid w:val="00EE51E7"/>
    <w:rsid w:val="00EE529F"/>
    <w:rsid w:val="00EE530B"/>
    <w:rsid w:val="00EE5857"/>
    <w:rsid w:val="00EE589B"/>
    <w:rsid w:val="00EE5926"/>
    <w:rsid w:val="00EE592A"/>
    <w:rsid w:val="00EE5A74"/>
    <w:rsid w:val="00EE5B25"/>
    <w:rsid w:val="00EE5BE8"/>
    <w:rsid w:val="00EE5E17"/>
    <w:rsid w:val="00EE5F28"/>
    <w:rsid w:val="00EE6058"/>
    <w:rsid w:val="00EE606E"/>
    <w:rsid w:val="00EE6120"/>
    <w:rsid w:val="00EE6276"/>
    <w:rsid w:val="00EE65CC"/>
    <w:rsid w:val="00EE6956"/>
    <w:rsid w:val="00EE6985"/>
    <w:rsid w:val="00EE6C11"/>
    <w:rsid w:val="00EE6C80"/>
    <w:rsid w:val="00EE6CD8"/>
    <w:rsid w:val="00EE6DBE"/>
    <w:rsid w:val="00EE72EA"/>
    <w:rsid w:val="00EE73AD"/>
    <w:rsid w:val="00EE73F3"/>
    <w:rsid w:val="00EE73FB"/>
    <w:rsid w:val="00EE7738"/>
    <w:rsid w:val="00EE7755"/>
    <w:rsid w:val="00EE7EC4"/>
    <w:rsid w:val="00EE7FC8"/>
    <w:rsid w:val="00EF03CD"/>
    <w:rsid w:val="00EF05CC"/>
    <w:rsid w:val="00EF0675"/>
    <w:rsid w:val="00EF06DA"/>
    <w:rsid w:val="00EF0895"/>
    <w:rsid w:val="00EF0923"/>
    <w:rsid w:val="00EF097D"/>
    <w:rsid w:val="00EF09B3"/>
    <w:rsid w:val="00EF0BA6"/>
    <w:rsid w:val="00EF0CD9"/>
    <w:rsid w:val="00EF0E38"/>
    <w:rsid w:val="00EF0EA2"/>
    <w:rsid w:val="00EF0FE2"/>
    <w:rsid w:val="00EF11EB"/>
    <w:rsid w:val="00EF1659"/>
    <w:rsid w:val="00EF18C2"/>
    <w:rsid w:val="00EF195B"/>
    <w:rsid w:val="00EF19E7"/>
    <w:rsid w:val="00EF1A25"/>
    <w:rsid w:val="00EF1E3E"/>
    <w:rsid w:val="00EF21BD"/>
    <w:rsid w:val="00EF2278"/>
    <w:rsid w:val="00EF233B"/>
    <w:rsid w:val="00EF235B"/>
    <w:rsid w:val="00EF23A5"/>
    <w:rsid w:val="00EF2501"/>
    <w:rsid w:val="00EF27C1"/>
    <w:rsid w:val="00EF2A51"/>
    <w:rsid w:val="00EF2D60"/>
    <w:rsid w:val="00EF2D83"/>
    <w:rsid w:val="00EF3236"/>
    <w:rsid w:val="00EF33C4"/>
    <w:rsid w:val="00EF3884"/>
    <w:rsid w:val="00EF3BEC"/>
    <w:rsid w:val="00EF3C11"/>
    <w:rsid w:val="00EF3E34"/>
    <w:rsid w:val="00EF3EEB"/>
    <w:rsid w:val="00EF409C"/>
    <w:rsid w:val="00EF431B"/>
    <w:rsid w:val="00EF448F"/>
    <w:rsid w:val="00EF470A"/>
    <w:rsid w:val="00EF4828"/>
    <w:rsid w:val="00EF4928"/>
    <w:rsid w:val="00EF4A4D"/>
    <w:rsid w:val="00EF4B38"/>
    <w:rsid w:val="00EF4B43"/>
    <w:rsid w:val="00EF53A3"/>
    <w:rsid w:val="00EF5443"/>
    <w:rsid w:val="00EF5646"/>
    <w:rsid w:val="00EF56C5"/>
    <w:rsid w:val="00EF5A04"/>
    <w:rsid w:val="00EF5B0D"/>
    <w:rsid w:val="00EF5BE6"/>
    <w:rsid w:val="00EF5E6B"/>
    <w:rsid w:val="00EF5E72"/>
    <w:rsid w:val="00EF5FCB"/>
    <w:rsid w:val="00EF6114"/>
    <w:rsid w:val="00EF61AB"/>
    <w:rsid w:val="00EF6248"/>
    <w:rsid w:val="00EF63C4"/>
    <w:rsid w:val="00EF66FD"/>
    <w:rsid w:val="00EF673D"/>
    <w:rsid w:val="00EF698D"/>
    <w:rsid w:val="00EF6CB3"/>
    <w:rsid w:val="00EF6E36"/>
    <w:rsid w:val="00EF6FA6"/>
    <w:rsid w:val="00EF7093"/>
    <w:rsid w:val="00EF70F1"/>
    <w:rsid w:val="00EF7A04"/>
    <w:rsid w:val="00EF7AF1"/>
    <w:rsid w:val="00EF7B24"/>
    <w:rsid w:val="00F0028E"/>
    <w:rsid w:val="00F0035B"/>
    <w:rsid w:val="00F00551"/>
    <w:rsid w:val="00F00686"/>
    <w:rsid w:val="00F00706"/>
    <w:rsid w:val="00F0082C"/>
    <w:rsid w:val="00F0097A"/>
    <w:rsid w:val="00F00A64"/>
    <w:rsid w:val="00F00DF8"/>
    <w:rsid w:val="00F00E1E"/>
    <w:rsid w:val="00F00EF2"/>
    <w:rsid w:val="00F00F40"/>
    <w:rsid w:val="00F01374"/>
    <w:rsid w:val="00F013BA"/>
    <w:rsid w:val="00F013C9"/>
    <w:rsid w:val="00F01542"/>
    <w:rsid w:val="00F01605"/>
    <w:rsid w:val="00F0163A"/>
    <w:rsid w:val="00F017FA"/>
    <w:rsid w:val="00F01951"/>
    <w:rsid w:val="00F0198E"/>
    <w:rsid w:val="00F01BB8"/>
    <w:rsid w:val="00F01CBF"/>
    <w:rsid w:val="00F01CDD"/>
    <w:rsid w:val="00F01D6B"/>
    <w:rsid w:val="00F02218"/>
    <w:rsid w:val="00F024A2"/>
    <w:rsid w:val="00F024BF"/>
    <w:rsid w:val="00F0256B"/>
    <w:rsid w:val="00F0335C"/>
    <w:rsid w:val="00F0379F"/>
    <w:rsid w:val="00F038BD"/>
    <w:rsid w:val="00F038BF"/>
    <w:rsid w:val="00F03AB7"/>
    <w:rsid w:val="00F04104"/>
    <w:rsid w:val="00F04122"/>
    <w:rsid w:val="00F04232"/>
    <w:rsid w:val="00F045C1"/>
    <w:rsid w:val="00F047FC"/>
    <w:rsid w:val="00F04CC8"/>
    <w:rsid w:val="00F05054"/>
    <w:rsid w:val="00F0536F"/>
    <w:rsid w:val="00F0542B"/>
    <w:rsid w:val="00F05516"/>
    <w:rsid w:val="00F0559C"/>
    <w:rsid w:val="00F05619"/>
    <w:rsid w:val="00F0564E"/>
    <w:rsid w:val="00F05788"/>
    <w:rsid w:val="00F0589A"/>
    <w:rsid w:val="00F05C6D"/>
    <w:rsid w:val="00F05D86"/>
    <w:rsid w:val="00F05DCE"/>
    <w:rsid w:val="00F05DD4"/>
    <w:rsid w:val="00F05F68"/>
    <w:rsid w:val="00F06106"/>
    <w:rsid w:val="00F0624F"/>
    <w:rsid w:val="00F06390"/>
    <w:rsid w:val="00F064E1"/>
    <w:rsid w:val="00F06707"/>
    <w:rsid w:val="00F067E7"/>
    <w:rsid w:val="00F06AC3"/>
    <w:rsid w:val="00F07130"/>
    <w:rsid w:val="00F072A9"/>
    <w:rsid w:val="00F0742A"/>
    <w:rsid w:val="00F0761F"/>
    <w:rsid w:val="00F077E2"/>
    <w:rsid w:val="00F079E6"/>
    <w:rsid w:val="00F07ABF"/>
    <w:rsid w:val="00F07B25"/>
    <w:rsid w:val="00F07E88"/>
    <w:rsid w:val="00F07EDB"/>
    <w:rsid w:val="00F07F58"/>
    <w:rsid w:val="00F07F6C"/>
    <w:rsid w:val="00F07FBE"/>
    <w:rsid w:val="00F1008D"/>
    <w:rsid w:val="00F102E6"/>
    <w:rsid w:val="00F1045F"/>
    <w:rsid w:val="00F106BF"/>
    <w:rsid w:val="00F106DC"/>
    <w:rsid w:val="00F1072C"/>
    <w:rsid w:val="00F10793"/>
    <w:rsid w:val="00F1080E"/>
    <w:rsid w:val="00F10BB5"/>
    <w:rsid w:val="00F10C46"/>
    <w:rsid w:val="00F10D85"/>
    <w:rsid w:val="00F11835"/>
    <w:rsid w:val="00F11BFF"/>
    <w:rsid w:val="00F11C3B"/>
    <w:rsid w:val="00F11E9B"/>
    <w:rsid w:val="00F1228D"/>
    <w:rsid w:val="00F12429"/>
    <w:rsid w:val="00F1253A"/>
    <w:rsid w:val="00F12B8C"/>
    <w:rsid w:val="00F12DC5"/>
    <w:rsid w:val="00F13043"/>
    <w:rsid w:val="00F13186"/>
    <w:rsid w:val="00F1397B"/>
    <w:rsid w:val="00F13AD8"/>
    <w:rsid w:val="00F13C93"/>
    <w:rsid w:val="00F13DF3"/>
    <w:rsid w:val="00F140AD"/>
    <w:rsid w:val="00F14140"/>
    <w:rsid w:val="00F1420C"/>
    <w:rsid w:val="00F14355"/>
    <w:rsid w:val="00F14383"/>
    <w:rsid w:val="00F144A6"/>
    <w:rsid w:val="00F148C9"/>
    <w:rsid w:val="00F14910"/>
    <w:rsid w:val="00F1498B"/>
    <w:rsid w:val="00F14A6D"/>
    <w:rsid w:val="00F14AA5"/>
    <w:rsid w:val="00F14D12"/>
    <w:rsid w:val="00F14D60"/>
    <w:rsid w:val="00F14ED3"/>
    <w:rsid w:val="00F15747"/>
    <w:rsid w:val="00F157DF"/>
    <w:rsid w:val="00F15917"/>
    <w:rsid w:val="00F15EB4"/>
    <w:rsid w:val="00F16262"/>
    <w:rsid w:val="00F1641F"/>
    <w:rsid w:val="00F1645E"/>
    <w:rsid w:val="00F16557"/>
    <w:rsid w:val="00F1665B"/>
    <w:rsid w:val="00F16760"/>
    <w:rsid w:val="00F16972"/>
    <w:rsid w:val="00F169F0"/>
    <w:rsid w:val="00F16BDB"/>
    <w:rsid w:val="00F16BF5"/>
    <w:rsid w:val="00F16CD3"/>
    <w:rsid w:val="00F16D9F"/>
    <w:rsid w:val="00F1706F"/>
    <w:rsid w:val="00F172E1"/>
    <w:rsid w:val="00F17402"/>
    <w:rsid w:val="00F17537"/>
    <w:rsid w:val="00F17639"/>
    <w:rsid w:val="00F17683"/>
    <w:rsid w:val="00F176E2"/>
    <w:rsid w:val="00F17AB9"/>
    <w:rsid w:val="00F17CF4"/>
    <w:rsid w:val="00F2007E"/>
    <w:rsid w:val="00F20303"/>
    <w:rsid w:val="00F205E2"/>
    <w:rsid w:val="00F2077B"/>
    <w:rsid w:val="00F2092F"/>
    <w:rsid w:val="00F20ABE"/>
    <w:rsid w:val="00F20AED"/>
    <w:rsid w:val="00F20D74"/>
    <w:rsid w:val="00F20D98"/>
    <w:rsid w:val="00F2115A"/>
    <w:rsid w:val="00F212C9"/>
    <w:rsid w:val="00F21305"/>
    <w:rsid w:val="00F2138E"/>
    <w:rsid w:val="00F21402"/>
    <w:rsid w:val="00F21450"/>
    <w:rsid w:val="00F21579"/>
    <w:rsid w:val="00F21596"/>
    <w:rsid w:val="00F21635"/>
    <w:rsid w:val="00F216E1"/>
    <w:rsid w:val="00F21A17"/>
    <w:rsid w:val="00F21D81"/>
    <w:rsid w:val="00F21E38"/>
    <w:rsid w:val="00F21F27"/>
    <w:rsid w:val="00F222AE"/>
    <w:rsid w:val="00F22569"/>
    <w:rsid w:val="00F22644"/>
    <w:rsid w:val="00F22AEF"/>
    <w:rsid w:val="00F2336B"/>
    <w:rsid w:val="00F236B1"/>
    <w:rsid w:val="00F23740"/>
    <w:rsid w:val="00F2380A"/>
    <w:rsid w:val="00F23BB5"/>
    <w:rsid w:val="00F23DD1"/>
    <w:rsid w:val="00F24049"/>
    <w:rsid w:val="00F240E0"/>
    <w:rsid w:val="00F24155"/>
    <w:rsid w:val="00F24208"/>
    <w:rsid w:val="00F24322"/>
    <w:rsid w:val="00F243D2"/>
    <w:rsid w:val="00F2449E"/>
    <w:rsid w:val="00F24638"/>
    <w:rsid w:val="00F246D6"/>
    <w:rsid w:val="00F248CC"/>
    <w:rsid w:val="00F24935"/>
    <w:rsid w:val="00F24AB5"/>
    <w:rsid w:val="00F24B69"/>
    <w:rsid w:val="00F24BC0"/>
    <w:rsid w:val="00F24E64"/>
    <w:rsid w:val="00F24F60"/>
    <w:rsid w:val="00F24F8F"/>
    <w:rsid w:val="00F25AE0"/>
    <w:rsid w:val="00F25B54"/>
    <w:rsid w:val="00F25BEF"/>
    <w:rsid w:val="00F25DBE"/>
    <w:rsid w:val="00F25FB7"/>
    <w:rsid w:val="00F2608F"/>
    <w:rsid w:val="00F260BF"/>
    <w:rsid w:val="00F26505"/>
    <w:rsid w:val="00F26868"/>
    <w:rsid w:val="00F269EE"/>
    <w:rsid w:val="00F26FB6"/>
    <w:rsid w:val="00F270F6"/>
    <w:rsid w:val="00F271EF"/>
    <w:rsid w:val="00F272F1"/>
    <w:rsid w:val="00F2739B"/>
    <w:rsid w:val="00F273C6"/>
    <w:rsid w:val="00F274F5"/>
    <w:rsid w:val="00F2752B"/>
    <w:rsid w:val="00F27831"/>
    <w:rsid w:val="00F27940"/>
    <w:rsid w:val="00F27CCE"/>
    <w:rsid w:val="00F27D2C"/>
    <w:rsid w:val="00F27DCB"/>
    <w:rsid w:val="00F27EF0"/>
    <w:rsid w:val="00F30072"/>
    <w:rsid w:val="00F300C8"/>
    <w:rsid w:val="00F300CC"/>
    <w:rsid w:val="00F30213"/>
    <w:rsid w:val="00F30270"/>
    <w:rsid w:val="00F3073D"/>
    <w:rsid w:val="00F309B6"/>
    <w:rsid w:val="00F309CC"/>
    <w:rsid w:val="00F30A8A"/>
    <w:rsid w:val="00F30B7A"/>
    <w:rsid w:val="00F30C5F"/>
    <w:rsid w:val="00F310D0"/>
    <w:rsid w:val="00F31169"/>
    <w:rsid w:val="00F3116E"/>
    <w:rsid w:val="00F31193"/>
    <w:rsid w:val="00F314D2"/>
    <w:rsid w:val="00F31754"/>
    <w:rsid w:val="00F319AA"/>
    <w:rsid w:val="00F31B08"/>
    <w:rsid w:val="00F31DCD"/>
    <w:rsid w:val="00F31E0E"/>
    <w:rsid w:val="00F31E39"/>
    <w:rsid w:val="00F31F4B"/>
    <w:rsid w:val="00F32743"/>
    <w:rsid w:val="00F328ED"/>
    <w:rsid w:val="00F32B2F"/>
    <w:rsid w:val="00F32B70"/>
    <w:rsid w:val="00F32D6C"/>
    <w:rsid w:val="00F32E4B"/>
    <w:rsid w:val="00F33357"/>
    <w:rsid w:val="00F337D2"/>
    <w:rsid w:val="00F33956"/>
    <w:rsid w:val="00F33AA1"/>
    <w:rsid w:val="00F33B8D"/>
    <w:rsid w:val="00F33D5D"/>
    <w:rsid w:val="00F33EEE"/>
    <w:rsid w:val="00F33F70"/>
    <w:rsid w:val="00F340F5"/>
    <w:rsid w:val="00F343F5"/>
    <w:rsid w:val="00F345B4"/>
    <w:rsid w:val="00F345FF"/>
    <w:rsid w:val="00F34669"/>
    <w:rsid w:val="00F347BE"/>
    <w:rsid w:val="00F348DB"/>
    <w:rsid w:val="00F34D79"/>
    <w:rsid w:val="00F34DCC"/>
    <w:rsid w:val="00F351E7"/>
    <w:rsid w:val="00F35A27"/>
    <w:rsid w:val="00F35A29"/>
    <w:rsid w:val="00F35AF3"/>
    <w:rsid w:val="00F35C07"/>
    <w:rsid w:val="00F35CA8"/>
    <w:rsid w:val="00F35F6A"/>
    <w:rsid w:val="00F35F9C"/>
    <w:rsid w:val="00F36031"/>
    <w:rsid w:val="00F36649"/>
    <w:rsid w:val="00F36C4D"/>
    <w:rsid w:val="00F36C8F"/>
    <w:rsid w:val="00F36DCA"/>
    <w:rsid w:val="00F36E51"/>
    <w:rsid w:val="00F36F1A"/>
    <w:rsid w:val="00F37203"/>
    <w:rsid w:val="00F37601"/>
    <w:rsid w:val="00F3772E"/>
    <w:rsid w:val="00F37B8C"/>
    <w:rsid w:val="00F37C4D"/>
    <w:rsid w:val="00F37CFB"/>
    <w:rsid w:val="00F401EA"/>
    <w:rsid w:val="00F40260"/>
    <w:rsid w:val="00F403DD"/>
    <w:rsid w:val="00F40452"/>
    <w:rsid w:val="00F4084C"/>
    <w:rsid w:val="00F408BA"/>
    <w:rsid w:val="00F408C3"/>
    <w:rsid w:val="00F40A20"/>
    <w:rsid w:val="00F40A3F"/>
    <w:rsid w:val="00F40A9F"/>
    <w:rsid w:val="00F40B2D"/>
    <w:rsid w:val="00F40B58"/>
    <w:rsid w:val="00F40C14"/>
    <w:rsid w:val="00F40C4B"/>
    <w:rsid w:val="00F40CC4"/>
    <w:rsid w:val="00F412FB"/>
    <w:rsid w:val="00F413C0"/>
    <w:rsid w:val="00F41666"/>
    <w:rsid w:val="00F41CEB"/>
    <w:rsid w:val="00F41CFD"/>
    <w:rsid w:val="00F41E5A"/>
    <w:rsid w:val="00F42076"/>
    <w:rsid w:val="00F427AC"/>
    <w:rsid w:val="00F4280A"/>
    <w:rsid w:val="00F42B6E"/>
    <w:rsid w:val="00F43577"/>
    <w:rsid w:val="00F43589"/>
    <w:rsid w:val="00F43646"/>
    <w:rsid w:val="00F43731"/>
    <w:rsid w:val="00F437DB"/>
    <w:rsid w:val="00F4381D"/>
    <w:rsid w:val="00F43890"/>
    <w:rsid w:val="00F4398E"/>
    <w:rsid w:val="00F439AB"/>
    <w:rsid w:val="00F43A65"/>
    <w:rsid w:val="00F43CB3"/>
    <w:rsid w:val="00F43D2C"/>
    <w:rsid w:val="00F43E49"/>
    <w:rsid w:val="00F44014"/>
    <w:rsid w:val="00F4442D"/>
    <w:rsid w:val="00F44688"/>
    <w:rsid w:val="00F446DC"/>
    <w:rsid w:val="00F44826"/>
    <w:rsid w:val="00F44873"/>
    <w:rsid w:val="00F448F4"/>
    <w:rsid w:val="00F44900"/>
    <w:rsid w:val="00F44A3F"/>
    <w:rsid w:val="00F44A8F"/>
    <w:rsid w:val="00F44B3E"/>
    <w:rsid w:val="00F44B63"/>
    <w:rsid w:val="00F44BAB"/>
    <w:rsid w:val="00F44C44"/>
    <w:rsid w:val="00F44CCB"/>
    <w:rsid w:val="00F44CE3"/>
    <w:rsid w:val="00F44D4A"/>
    <w:rsid w:val="00F44F70"/>
    <w:rsid w:val="00F44FB1"/>
    <w:rsid w:val="00F44FFD"/>
    <w:rsid w:val="00F453B3"/>
    <w:rsid w:val="00F45643"/>
    <w:rsid w:val="00F456FF"/>
    <w:rsid w:val="00F459A5"/>
    <w:rsid w:val="00F45A34"/>
    <w:rsid w:val="00F45C68"/>
    <w:rsid w:val="00F45C72"/>
    <w:rsid w:val="00F45FAB"/>
    <w:rsid w:val="00F46690"/>
    <w:rsid w:val="00F4669B"/>
    <w:rsid w:val="00F467D9"/>
    <w:rsid w:val="00F468D4"/>
    <w:rsid w:val="00F468D6"/>
    <w:rsid w:val="00F46DCF"/>
    <w:rsid w:val="00F46E27"/>
    <w:rsid w:val="00F46EED"/>
    <w:rsid w:val="00F47260"/>
    <w:rsid w:val="00F47337"/>
    <w:rsid w:val="00F47433"/>
    <w:rsid w:val="00F4749D"/>
    <w:rsid w:val="00F47560"/>
    <w:rsid w:val="00F475C6"/>
    <w:rsid w:val="00F47833"/>
    <w:rsid w:val="00F478E4"/>
    <w:rsid w:val="00F47915"/>
    <w:rsid w:val="00F47996"/>
    <w:rsid w:val="00F47AB0"/>
    <w:rsid w:val="00F47B62"/>
    <w:rsid w:val="00F47B86"/>
    <w:rsid w:val="00F47B8B"/>
    <w:rsid w:val="00F47C4A"/>
    <w:rsid w:val="00F47CA1"/>
    <w:rsid w:val="00F47DED"/>
    <w:rsid w:val="00F50127"/>
    <w:rsid w:val="00F501C0"/>
    <w:rsid w:val="00F5025B"/>
    <w:rsid w:val="00F505A8"/>
    <w:rsid w:val="00F5099B"/>
    <w:rsid w:val="00F50A5C"/>
    <w:rsid w:val="00F50BCC"/>
    <w:rsid w:val="00F513FB"/>
    <w:rsid w:val="00F514C2"/>
    <w:rsid w:val="00F51829"/>
    <w:rsid w:val="00F51B55"/>
    <w:rsid w:val="00F51E7C"/>
    <w:rsid w:val="00F51FAD"/>
    <w:rsid w:val="00F5212D"/>
    <w:rsid w:val="00F521BC"/>
    <w:rsid w:val="00F52548"/>
    <w:rsid w:val="00F5271C"/>
    <w:rsid w:val="00F52818"/>
    <w:rsid w:val="00F52828"/>
    <w:rsid w:val="00F52878"/>
    <w:rsid w:val="00F52EFE"/>
    <w:rsid w:val="00F52FB2"/>
    <w:rsid w:val="00F532B1"/>
    <w:rsid w:val="00F53361"/>
    <w:rsid w:val="00F5350E"/>
    <w:rsid w:val="00F5361B"/>
    <w:rsid w:val="00F536C8"/>
    <w:rsid w:val="00F536EE"/>
    <w:rsid w:val="00F5382F"/>
    <w:rsid w:val="00F53838"/>
    <w:rsid w:val="00F5392A"/>
    <w:rsid w:val="00F53A37"/>
    <w:rsid w:val="00F53A79"/>
    <w:rsid w:val="00F53DAA"/>
    <w:rsid w:val="00F53DF4"/>
    <w:rsid w:val="00F53F10"/>
    <w:rsid w:val="00F54197"/>
    <w:rsid w:val="00F545B0"/>
    <w:rsid w:val="00F545FA"/>
    <w:rsid w:val="00F54658"/>
    <w:rsid w:val="00F54717"/>
    <w:rsid w:val="00F5486C"/>
    <w:rsid w:val="00F54A04"/>
    <w:rsid w:val="00F54B4D"/>
    <w:rsid w:val="00F54E5F"/>
    <w:rsid w:val="00F54F86"/>
    <w:rsid w:val="00F55799"/>
    <w:rsid w:val="00F55926"/>
    <w:rsid w:val="00F55CEA"/>
    <w:rsid w:val="00F55D80"/>
    <w:rsid w:val="00F56035"/>
    <w:rsid w:val="00F5615D"/>
    <w:rsid w:val="00F56162"/>
    <w:rsid w:val="00F562D1"/>
    <w:rsid w:val="00F56495"/>
    <w:rsid w:val="00F566EF"/>
    <w:rsid w:val="00F5678F"/>
    <w:rsid w:val="00F56B65"/>
    <w:rsid w:val="00F56D67"/>
    <w:rsid w:val="00F56D74"/>
    <w:rsid w:val="00F5701F"/>
    <w:rsid w:val="00F572EA"/>
    <w:rsid w:val="00F57392"/>
    <w:rsid w:val="00F57449"/>
    <w:rsid w:val="00F574C2"/>
    <w:rsid w:val="00F574E2"/>
    <w:rsid w:val="00F5755C"/>
    <w:rsid w:val="00F57CAB"/>
    <w:rsid w:val="00F60047"/>
    <w:rsid w:val="00F603D7"/>
    <w:rsid w:val="00F6074A"/>
    <w:rsid w:val="00F608E9"/>
    <w:rsid w:val="00F60E8A"/>
    <w:rsid w:val="00F60EFC"/>
    <w:rsid w:val="00F61158"/>
    <w:rsid w:val="00F612AF"/>
    <w:rsid w:val="00F61561"/>
    <w:rsid w:val="00F61700"/>
    <w:rsid w:val="00F6177A"/>
    <w:rsid w:val="00F61925"/>
    <w:rsid w:val="00F61BFB"/>
    <w:rsid w:val="00F61C14"/>
    <w:rsid w:val="00F61CD4"/>
    <w:rsid w:val="00F6206B"/>
    <w:rsid w:val="00F6233B"/>
    <w:rsid w:val="00F62483"/>
    <w:rsid w:val="00F62601"/>
    <w:rsid w:val="00F62A99"/>
    <w:rsid w:val="00F62CE4"/>
    <w:rsid w:val="00F62F2C"/>
    <w:rsid w:val="00F62F8F"/>
    <w:rsid w:val="00F63151"/>
    <w:rsid w:val="00F631B4"/>
    <w:rsid w:val="00F63242"/>
    <w:rsid w:val="00F63254"/>
    <w:rsid w:val="00F63628"/>
    <w:rsid w:val="00F63662"/>
    <w:rsid w:val="00F636B2"/>
    <w:rsid w:val="00F636F8"/>
    <w:rsid w:val="00F63DFD"/>
    <w:rsid w:val="00F63E27"/>
    <w:rsid w:val="00F63E80"/>
    <w:rsid w:val="00F63F15"/>
    <w:rsid w:val="00F63F33"/>
    <w:rsid w:val="00F64233"/>
    <w:rsid w:val="00F6436E"/>
    <w:rsid w:val="00F64460"/>
    <w:rsid w:val="00F647E6"/>
    <w:rsid w:val="00F64806"/>
    <w:rsid w:val="00F64954"/>
    <w:rsid w:val="00F64DF7"/>
    <w:rsid w:val="00F65046"/>
    <w:rsid w:val="00F650E1"/>
    <w:rsid w:val="00F65141"/>
    <w:rsid w:val="00F651F4"/>
    <w:rsid w:val="00F6529C"/>
    <w:rsid w:val="00F652CA"/>
    <w:rsid w:val="00F652DE"/>
    <w:rsid w:val="00F65702"/>
    <w:rsid w:val="00F6590C"/>
    <w:rsid w:val="00F65B53"/>
    <w:rsid w:val="00F65B79"/>
    <w:rsid w:val="00F65C04"/>
    <w:rsid w:val="00F65C12"/>
    <w:rsid w:val="00F65DA8"/>
    <w:rsid w:val="00F661D6"/>
    <w:rsid w:val="00F661FB"/>
    <w:rsid w:val="00F665BF"/>
    <w:rsid w:val="00F665EB"/>
    <w:rsid w:val="00F66791"/>
    <w:rsid w:val="00F6683B"/>
    <w:rsid w:val="00F66905"/>
    <w:rsid w:val="00F66B1B"/>
    <w:rsid w:val="00F66C4D"/>
    <w:rsid w:val="00F670F9"/>
    <w:rsid w:val="00F67463"/>
    <w:rsid w:val="00F679A2"/>
    <w:rsid w:val="00F67BC8"/>
    <w:rsid w:val="00F67C5C"/>
    <w:rsid w:val="00F67FE9"/>
    <w:rsid w:val="00F70058"/>
    <w:rsid w:val="00F7010B"/>
    <w:rsid w:val="00F701B9"/>
    <w:rsid w:val="00F701F7"/>
    <w:rsid w:val="00F70297"/>
    <w:rsid w:val="00F70563"/>
    <w:rsid w:val="00F705ED"/>
    <w:rsid w:val="00F7071A"/>
    <w:rsid w:val="00F70B5B"/>
    <w:rsid w:val="00F70C35"/>
    <w:rsid w:val="00F70E57"/>
    <w:rsid w:val="00F70F3B"/>
    <w:rsid w:val="00F711BF"/>
    <w:rsid w:val="00F711C1"/>
    <w:rsid w:val="00F7162D"/>
    <w:rsid w:val="00F71A29"/>
    <w:rsid w:val="00F71BAD"/>
    <w:rsid w:val="00F71CDE"/>
    <w:rsid w:val="00F72091"/>
    <w:rsid w:val="00F720A1"/>
    <w:rsid w:val="00F72163"/>
    <w:rsid w:val="00F721E8"/>
    <w:rsid w:val="00F723EE"/>
    <w:rsid w:val="00F7250C"/>
    <w:rsid w:val="00F72985"/>
    <w:rsid w:val="00F72AFB"/>
    <w:rsid w:val="00F72B13"/>
    <w:rsid w:val="00F72B72"/>
    <w:rsid w:val="00F72BF1"/>
    <w:rsid w:val="00F72BFF"/>
    <w:rsid w:val="00F72D74"/>
    <w:rsid w:val="00F730FA"/>
    <w:rsid w:val="00F73412"/>
    <w:rsid w:val="00F73431"/>
    <w:rsid w:val="00F737C5"/>
    <w:rsid w:val="00F73804"/>
    <w:rsid w:val="00F73D68"/>
    <w:rsid w:val="00F73F45"/>
    <w:rsid w:val="00F73FF0"/>
    <w:rsid w:val="00F74091"/>
    <w:rsid w:val="00F740A6"/>
    <w:rsid w:val="00F74110"/>
    <w:rsid w:val="00F74178"/>
    <w:rsid w:val="00F74293"/>
    <w:rsid w:val="00F742C7"/>
    <w:rsid w:val="00F743B3"/>
    <w:rsid w:val="00F74530"/>
    <w:rsid w:val="00F7459D"/>
    <w:rsid w:val="00F7464B"/>
    <w:rsid w:val="00F748D0"/>
    <w:rsid w:val="00F74AB0"/>
    <w:rsid w:val="00F74CD9"/>
    <w:rsid w:val="00F74E97"/>
    <w:rsid w:val="00F74EF4"/>
    <w:rsid w:val="00F750DA"/>
    <w:rsid w:val="00F7516E"/>
    <w:rsid w:val="00F7531F"/>
    <w:rsid w:val="00F754DB"/>
    <w:rsid w:val="00F754EB"/>
    <w:rsid w:val="00F7550E"/>
    <w:rsid w:val="00F75805"/>
    <w:rsid w:val="00F75BFF"/>
    <w:rsid w:val="00F75DA4"/>
    <w:rsid w:val="00F75DF6"/>
    <w:rsid w:val="00F75E22"/>
    <w:rsid w:val="00F75E92"/>
    <w:rsid w:val="00F75F1C"/>
    <w:rsid w:val="00F75F2B"/>
    <w:rsid w:val="00F76024"/>
    <w:rsid w:val="00F76319"/>
    <w:rsid w:val="00F7637D"/>
    <w:rsid w:val="00F76486"/>
    <w:rsid w:val="00F76610"/>
    <w:rsid w:val="00F766D3"/>
    <w:rsid w:val="00F76704"/>
    <w:rsid w:val="00F76BE1"/>
    <w:rsid w:val="00F77272"/>
    <w:rsid w:val="00F77452"/>
    <w:rsid w:val="00F7751B"/>
    <w:rsid w:val="00F775AE"/>
    <w:rsid w:val="00F7763E"/>
    <w:rsid w:val="00F77972"/>
    <w:rsid w:val="00F77A47"/>
    <w:rsid w:val="00F77A54"/>
    <w:rsid w:val="00F77AAB"/>
    <w:rsid w:val="00F77BC4"/>
    <w:rsid w:val="00F77BF7"/>
    <w:rsid w:val="00F77D45"/>
    <w:rsid w:val="00F8048F"/>
    <w:rsid w:val="00F80805"/>
    <w:rsid w:val="00F80849"/>
    <w:rsid w:val="00F80AF8"/>
    <w:rsid w:val="00F80C33"/>
    <w:rsid w:val="00F80C36"/>
    <w:rsid w:val="00F810AA"/>
    <w:rsid w:val="00F811E2"/>
    <w:rsid w:val="00F81337"/>
    <w:rsid w:val="00F81463"/>
    <w:rsid w:val="00F81594"/>
    <w:rsid w:val="00F8190C"/>
    <w:rsid w:val="00F81D07"/>
    <w:rsid w:val="00F81DA9"/>
    <w:rsid w:val="00F81F87"/>
    <w:rsid w:val="00F822B1"/>
    <w:rsid w:val="00F8269F"/>
    <w:rsid w:val="00F82AE3"/>
    <w:rsid w:val="00F82BBD"/>
    <w:rsid w:val="00F831C2"/>
    <w:rsid w:val="00F832C8"/>
    <w:rsid w:val="00F83545"/>
    <w:rsid w:val="00F83549"/>
    <w:rsid w:val="00F835AB"/>
    <w:rsid w:val="00F83AB2"/>
    <w:rsid w:val="00F83C2F"/>
    <w:rsid w:val="00F83C3D"/>
    <w:rsid w:val="00F83D4D"/>
    <w:rsid w:val="00F83F87"/>
    <w:rsid w:val="00F84044"/>
    <w:rsid w:val="00F84096"/>
    <w:rsid w:val="00F84123"/>
    <w:rsid w:val="00F8427D"/>
    <w:rsid w:val="00F8439F"/>
    <w:rsid w:val="00F84405"/>
    <w:rsid w:val="00F8440C"/>
    <w:rsid w:val="00F84901"/>
    <w:rsid w:val="00F84AB5"/>
    <w:rsid w:val="00F84C5E"/>
    <w:rsid w:val="00F84C83"/>
    <w:rsid w:val="00F84F28"/>
    <w:rsid w:val="00F851BB"/>
    <w:rsid w:val="00F8558C"/>
    <w:rsid w:val="00F85676"/>
    <w:rsid w:val="00F856EF"/>
    <w:rsid w:val="00F85A67"/>
    <w:rsid w:val="00F85BE1"/>
    <w:rsid w:val="00F85C23"/>
    <w:rsid w:val="00F8604E"/>
    <w:rsid w:val="00F86608"/>
    <w:rsid w:val="00F86663"/>
    <w:rsid w:val="00F8672C"/>
    <w:rsid w:val="00F8674B"/>
    <w:rsid w:val="00F869A0"/>
    <w:rsid w:val="00F86A3A"/>
    <w:rsid w:val="00F86A6E"/>
    <w:rsid w:val="00F86BDE"/>
    <w:rsid w:val="00F86C67"/>
    <w:rsid w:val="00F87126"/>
    <w:rsid w:val="00F872EC"/>
    <w:rsid w:val="00F87422"/>
    <w:rsid w:val="00F876B9"/>
    <w:rsid w:val="00F876FA"/>
    <w:rsid w:val="00F87863"/>
    <w:rsid w:val="00F878EB"/>
    <w:rsid w:val="00F87987"/>
    <w:rsid w:val="00F87DD5"/>
    <w:rsid w:val="00F87E2F"/>
    <w:rsid w:val="00F87F42"/>
    <w:rsid w:val="00F90144"/>
    <w:rsid w:val="00F9017A"/>
    <w:rsid w:val="00F90599"/>
    <w:rsid w:val="00F90695"/>
    <w:rsid w:val="00F907DB"/>
    <w:rsid w:val="00F90971"/>
    <w:rsid w:val="00F90C4F"/>
    <w:rsid w:val="00F90D5C"/>
    <w:rsid w:val="00F911F2"/>
    <w:rsid w:val="00F912E1"/>
    <w:rsid w:val="00F91672"/>
    <w:rsid w:val="00F9183B"/>
    <w:rsid w:val="00F91991"/>
    <w:rsid w:val="00F91A39"/>
    <w:rsid w:val="00F91B54"/>
    <w:rsid w:val="00F91D2A"/>
    <w:rsid w:val="00F9252F"/>
    <w:rsid w:val="00F925A5"/>
    <w:rsid w:val="00F92611"/>
    <w:rsid w:val="00F92711"/>
    <w:rsid w:val="00F92859"/>
    <w:rsid w:val="00F9285B"/>
    <w:rsid w:val="00F9295E"/>
    <w:rsid w:val="00F9296D"/>
    <w:rsid w:val="00F92A22"/>
    <w:rsid w:val="00F92B19"/>
    <w:rsid w:val="00F92BD5"/>
    <w:rsid w:val="00F92C09"/>
    <w:rsid w:val="00F92E14"/>
    <w:rsid w:val="00F930FD"/>
    <w:rsid w:val="00F934AC"/>
    <w:rsid w:val="00F935D3"/>
    <w:rsid w:val="00F935E6"/>
    <w:rsid w:val="00F939D6"/>
    <w:rsid w:val="00F939FC"/>
    <w:rsid w:val="00F93A74"/>
    <w:rsid w:val="00F93E5C"/>
    <w:rsid w:val="00F9457A"/>
    <w:rsid w:val="00F94634"/>
    <w:rsid w:val="00F95605"/>
    <w:rsid w:val="00F95697"/>
    <w:rsid w:val="00F95793"/>
    <w:rsid w:val="00F9582F"/>
    <w:rsid w:val="00F95BE5"/>
    <w:rsid w:val="00F95E77"/>
    <w:rsid w:val="00F960D7"/>
    <w:rsid w:val="00F962E6"/>
    <w:rsid w:val="00F96328"/>
    <w:rsid w:val="00F965D1"/>
    <w:rsid w:val="00F965F0"/>
    <w:rsid w:val="00F9668E"/>
    <w:rsid w:val="00F96905"/>
    <w:rsid w:val="00F96A94"/>
    <w:rsid w:val="00F96A95"/>
    <w:rsid w:val="00F96B22"/>
    <w:rsid w:val="00F96B91"/>
    <w:rsid w:val="00F96C06"/>
    <w:rsid w:val="00F96E31"/>
    <w:rsid w:val="00F97251"/>
    <w:rsid w:val="00F97495"/>
    <w:rsid w:val="00F97A25"/>
    <w:rsid w:val="00F97B56"/>
    <w:rsid w:val="00F97B79"/>
    <w:rsid w:val="00F97F02"/>
    <w:rsid w:val="00FA0137"/>
    <w:rsid w:val="00FA01DC"/>
    <w:rsid w:val="00FA0392"/>
    <w:rsid w:val="00FA05B1"/>
    <w:rsid w:val="00FA08CE"/>
    <w:rsid w:val="00FA0950"/>
    <w:rsid w:val="00FA0A06"/>
    <w:rsid w:val="00FA0B24"/>
    <w:rsid w:val="00FA0F6F"/>
    <w:rsid w:val="00FA0FF3"/>
    <w:rsid w:val="00FA1056"/>
    <w:rsid w:val="00FA12F0"/>
    <w:rsid w:val="00FA14E7"/>
    <w:rsid w:val="00FA16B3"/>
    <w:rsid w:val="00FA18FD"/>
    <w:rsid w:val="00FA19E2"/>
    <w:rsid w:val="00FA19E7"/>
    <w:rsid w:val="00FA1AF1"/>
    <w:rsid w:val="00FA1D09"/>
    <w:rsid w:val="00FA2020"/>
    <w:rsid w:val="00FA2133"/>
    <w:rsid w:val="00FA2150"/>
    <w:rsid w:val="00FA22A7"/>
    <w:rsid w:val="00FA243C"/>
    <w:rsid w:val="00FA255A"/>
    <w:rsid w:val="00FA2601"/>
    <w:rsid w:val="00FA27F8"/>
    <w:rsid w:val="00FA28D9"/>
    <w:rsid w:val="00FA2D0A"/>
    <w:rsid w:val="00FA2E30"/>
    <w:rsid w:val="00FA2F60"/>
    <w:rsid w:val="00FA3172"/>
    <w:rsid w:val="00FA32A3"/>
    <w:rsid w:val="00FA38ED"/>
    <w:rsid w:val="00FA394E"/>
    <w:rsid w:val="00FA3A10"/>
    <w:rsid w:val="00FA3B3C"/>
    <w:rsid w:val="00FA3C03"/>
    <w:rsid w:val="00FA3E4F"/>
    <w:rsid w:val="00FA40CC"/>
    <w:rsid w:val="00FA427A"/>
    <w:rsid w:val="00FA43D2"/>
    <w:rsid w:val="00FA4409"/>
    <w:rsid w:val="00FA447E"/>
    <w:rsid w:val="00FA44EA"/>
    <w:rsid w:val="00FA4B46"/>
    <w:rsid w:val="00FA4B47"/>
    <w:rsid w:val="00FA4C8A"/>
    <w:rsid w:val="00FA565C"/>
    <w:rsid w:val="00FA56DF"/>
    <w:rsid w:val="00FA5AEC"/>
    <w:rsid w:val="00FA5B83"/>
    <w:rsid w:val="00FA5C50"/>
    <w:rsid w:val="00FA5C7B"/>
    <w:rsid w:val="00FA5F01"/>
    <w:rsid w:val="00FA5F30"/>
    <w:rsid w:val="00FA627F"/>
    <w:rsid w:val="00FA6326"/>
    <w:rsid w:val="00FA64C1"/>
    <w:rsid w:val="00FA67C2"/>
    <w:rsid w:val="00FA67D8"/>
    <w:rsid w:val="00FA6865"/>
    <w:rsid w:val="00FA6A63"/>
    <w:rsid w:val="00FA6D57"/>
    <w:rsid w:val="00FA6EE9"/>
    <w:rsid w:val="00FA7286"/>
    <w:rsid w:val="00FA75CB"/>
    <w:rsid w:val="00FA77B8"/>
    <w:rsid w:val="00FA79B9"/>
    <w:rsid w:val="00FB0150"/>
    <w:rsid w:val="00FB02E9"/>
    <w:rsid w:val="00FB031A"/>
    <w:rsid w:val="00FB0477"/>
    <w:rsid w:val="00FB0698"/>
    <w:rsid w:val="00FB0766"/>
    <w:rsid w:val="00FB0E2B"/>
    <w:rsid w:val="00FB102D"/>
    <w:rsid w:val="00FB10D0"/>
    <w:rsid w:val="00FB11E2"/>
    <w:rsid w:val="00FB130E"/>
    <w:rsid w:val="00FB158D"/>
    <w:rsid w:val="00FB18C9"/>
    <w:rsid w:val="00FB1A89"/>
    <w:rsid w:val="00FB1B44"/>
    <w:rsid w:val="00FB1CE1"/>
    <w:rsid w:val="00FB1E09"/>
    <w:rsid w:val="00FB1FFE"/>
    <w:rsid w:val="00FB2151"/>
    <w:rsid w:val="00FB222F"/>
    <w:rsid w:val="00FB2280"/>
    <w:rsid w:val="00FB236F"/>
    <w:rsid w:val="00FB2485"/>
    <w:rsid w:val="00FB26F2"/>
    <w:rsid w:val="00FB27F7"/>
    <w:rsid w:val="00FB2885"/>
    <w:rsid w:val="00FB2AAF"/>
    <w:rsid w:val="00FB2ADD"/>
    <w:rsid w:val="00FB2C80"/>
    <w:rsid w:val="00FB2C84"/>
    <w:rsid w:val="00FB2CC3"/>
    <w:rsid w:val="00FB2EDE"/>
    <w:rsid w:val="00FB2F1B"/>
    <w:rsid w:val="00FB2FDA"/>
    <w:rsid w:val="00FB32AC"/>
    <w:rsid w:val="00FB330A"/>
    <w:rsid w:val="00FB343F"/>
    <w:rsid w:val="00FB350B"/>
    <w:rsid w:val="00FB36CB"/>
    <w:rsid w:val="00FB3888"/>
    <w:rsid w:val="00FB3926"/>
    <w:rsid w:val="00FB3AF2"/>
    <w:rsid w:val="00FB3E3A"/>
    <w:rsid w:val="00FB3FAA"/>
    <w:rsid w:val="00FB4055"/>
    <w:rsid w:val="00FB4305"/>
    <w:rsid w:val="00FB4409"/>
    <w:rsid w:val="00FB44B6"/>
    <w:rsid w:val="00FB4808"/>
    <w:rsid w:val="00FB49FA"/>
    <w:rsid w:val="00FB4A7C"/>
    <w:rsid w:val="00FB4B82"/>
    <w:rsid w:val="00FB4E3D"/>
    <w:rsid w:val="00FB5223"/>
    <w:rsid w:val="00FB55F3"/>
    <w:rsid w:val="00FB57F9"/>
    <w:rsid w:val="00FB5871"/>
    <w:rsid w:val="00FB59A2"/>
    <w:rsid w:val="00FB5BDA"/>
    <w:rsid w:val="00FB5C16"/>
    <w:rsid w:val="00FB5D97"/>
    <w:rsid w:val="00FB5EDB"/>
    <w:rsid w:val="00FB61C7"/>
    <w:rsid w:val="00FB6AE4"/>
    <w:rsid w:val="00FB6BED"/>
    <w:rsid w:val="00FB6DF9"/>
    <w:rsid w:val="00FB717E"/>
    <w:rsid w:val="00FB74EB"/>
    <w:rsid w:val="00FB79CD"/>
    <w:rsid w:val="00FB7A11"/>
    <w:rsid w:val="00FB7B61"/>
    <w:rsid w:val="00FB7BF4"/>
    <w:rsid w:val="00FB7D67"/>
    <w:rsid w:val="00FB7D7C"/>
    <w:rsid w:val="00FB7FF1"/>
    <w:rsid w:val="00FC04D9"/>
    <w:rsid w:val="00FC059F"/>
    <w:rsid w:val="00FC08E6"/>
    <w:rsid w:val="00FC092C"/>
    <w:rsid w:val="00FC0A73"/>
    <w:rsid w:val="00FC0AFB"/>
    <w:rsid w:val="00FC0B09"/>
    <w:rsid w:val="00FC0B47"/>
    <w:rsid w:val="00FC0BB6"/>
    <w:rsid w:val="00FC0C5A"/>
    <w:rsid w:val="00FC0C96"/>
    <w:rsid w:val="00FC0E6B"/>
    <w:rsid w:val="00FC0E6E"/>
    <w:rsid w:val="00FC0E86"/>
    <w:rsid w:val="00FC0EE0"/>
    <w:rsid w:val="00FC0EFB"/>
    <w:rsid w:val="00FC0FA1"/>
    <w:rsid w:val="00FC11B2"/>
    <w:rsid w:val="00FC12D1"/>
    <w:rsid w:val="00FC12E5"/>
    <w:rsid w:val="00FC133B"/>
    <w:rsid w:val="00FC136A"/>
    <w:rsid w:val="00FC163D"/>
    <w:rsid w:val="00FC1770"/>
    <w:rsid w:val="00FC177C"/>
    <w:rsid w:val="00FC1B25"/>
    <w:rsid w:val="00FC1B75"/>
    <w:rsid w:val="00FC1D34"/>
    <w:rsid w:val="00FC1D51"/>
    <w:rsid w:val="00FC1ED8"/>
    <w:rsid w:val="00FC2043"/>
    <w:rsid w:val="00FC20AB"/>
    <w:rsid w:val="00FC20D7"/>
    <w:rsid w:val="00FC2353"/>
    <w:rsid w:val="00FC25DE"/>
    <w:rsid w:val="00FC2B0D"/>
    <w:rsid w:val="00FC2D36"/>
    <w:rsid w:val="00FC2E03"/>
    <w:rsid w:val="00FC2EE4"/>
    <w:rsid w:val="00FC3477"/>
    <w:rsid w:val="00FC37C1"/>
    <w:rsid w:val="00FC3D67"/>
    <w:rsid w:val="00FC3E72"/>
    <w:rsid w:val="00FC3ED6"/>
    <w:rsid w:val="00FC3EF0"/>
    <w:rsid w:val="00FC4060"/>
    <w:rsid w:val="00FC4217"/>
    <w:rsid w:val="00FC4396"/>
    <w:rsid w:val="00FC45AC"/>
    <w:rsid w:val="00FC475C"/>
    <w:rsid w:val="00FC47A5"/>
    <w:rsid w:val="00FC4C5C"/>
    <w:rsid w:val="00FC4CFB"/>
    <w:rsid w:val="00FC4D3A"/>
    <w:rsid w:val="00FC4EB3"/>
    <w:rsid w:val="00FC52B0"/>
    <w:rsid w:val="00FC52B4"/>
    <w:rsid w:val="00FC530C"/>
    <w:rsid w:val="00FC55F2"/>
    <w:rsid w:val="00FC5765"/>
    <w:rsid w:val="00FC57AB"/>
    <w:rsid w:val="00FC57F7"/>
    <w:rsid w:val="00FC5B59"/>
    <w:rsid w:val="00FC5B81"/>
    <w:rsid w:val="00FC5BF7"/>
    <w:rsid w:val="00FC636F"/>
    <w:rsid w:val="00FC6464"/>
    <w:rsid w:val="00FC646D"/>
    <w:rsid w:val="00FC65E2"/>
    <w:rsid w:val="00FC66EE"/>
    <w:rsid w:val="00FC67F7"/>
    <w:rsid w:val="00FC68B8"/>
    <w:rsid w:val="00FC6A01"/>
    <w:rsid w:val="00FC6A8A"/>
    <w:rsid w:val="00FC6D73"/>
    <w:rsid w:val="00FC6E15"/>
    <w:rsid w:val="00FC7003"/>
    <w:rsid w:val="00FC7178"/>
    <w:rsid w:val="00FC72DF"/>
    <w:rsid w:val="00FC746A"/>
    <w:rsid w:val="00FC7575"/>
    <w:rsid w:val="00FC75D8"/>
    <w:rsid w:val="00FC766A"/>
    <w:rsid w:val="00FC76C2"/>
    <w:rsid w:val="00FC7709"/>
    <w:rsid w:val="00FC7820"/>
    <w:rsid w:val="00FC7878"/>
    <w:rsid w:val="00FC7C76"/>
    <w:rsid w:val="00FC7CD2"/>
    <w:rsid w:val="00FC7DDB"/>
    <w:rsid w:val="00FC7EB9"/>
    <w:rsid w:val="00FC7F40"/>
    <w:rsid w:val="00FD00AE"/>
    <w:rsid w:val="00FD0382"/>
    <w:rsid w:val="00FD04BC"/>
    <w:rsid w:val="00FD0543"/>
    <w:rsid w:val="00FD055B"/>
    <w:rsid w:val="00FD065D"/>
    <w:rsid w:val="00FD0947"/>
    <w:rsid w:val="00FD09FC"/>
    <w:rsid w:val="00FD0AA2"/>
    <w:rsid w:val="00FD114E"/>
    <w:rsid w:val="00FD14A2"/>
    <w:rsid w:val="00FD183C"/>
    <w:rsid w:val="00FD18C1"/>
    <w:rsid w:val="00FD1A48"/>
    <w:rsid w:val="00FD1CF4"/>
    <w:rsid w:val="00FD1DA8"/>
    <w:rsid w:val="00FD1FF7"/>
    <w:rsid w:val="00FD2151"/>
    <w:rsid w:val="00FD21F2"/>
    <w:rsid w:val="00FD2288"/>
    <w:rsid w:val="00FD2403"/>
    <w:rsid w:val="00FD25BA"/>
    <w:rsid w:val="00FD2932"/>
    <w:rsid w:val="00FD2D18"/>
    <w:rsid w:val="00FD2D96"/>
    <w:rsid w:val="00FD2EAB"/>
    <w:rsid w:val="00FD3138"/>
    <w:rsid w:val="00FD35D0"/>
    <w:rsid w:val="00FD3A71"/>
    <w:rsid w:val="00FD3AD5"/>
    <w:rsid w:val="00FD3B9D"/>
    <w:rsid w:val="00FD3F5E"/>
    <w:rsid w:val="00FD41F4"/>
    <w:rsid w:val="00FD427D"/>
    <w:rsid w:val="00FD4635"/>
    <w:rsid w:val="00FD46D5"/>
    <w:rsid w:val="00FD4722"/>
    <w:rsid w:val="00FD4AE1"/>
    <w:rsid w:val="00FD4D0B"/>
    <w:rsid w:val="00FD4E50"/>
    <w:rsid w:val="00FD5019"/>
    <w:rsid w:val="00FD503F"/>
    <w:rsid w:val="00FD508B"/>
    <w:rsid w:val="00FD51D6"/>
    <w:rsid w:val="00FD528E"/>
    <w:rsid w:val="00FD5441"/>
    <w:rsid w:val="00FD54B0"/>
    <w:rsid w:val="00FD5B6F"/>
    <w:rsid w:val="00FD5C5B"/>
    <w:rsid w:val="00FD5D14"/>
    <w:rsid w:val="00FD60C8"/>
    <w:rsid w:val="00FD60DC"/>
    <w:rsid w:val="00FD6186"/>
    <w:rsid w:val="00FD62AF"/>
    <w:rsid w:val="00FD6479"/>
    <w:rsid w:val="00FD655E"/>
    <w:rsid w:val="00FD66DD"/>
    <w:rsid w:val="00FD68A5"/>
    <w:rsid w:val="00FD6AD7"/>
    <w:rsid w:val="00FD6AFD"/>
    <w:rsid w:val="00FD6BEC"/>
    <w:rsid w:val="00FD6CE5"/>
    <w:rsid w:val="00FD6DA3"/>
    <w:rsid w:val="00FD6EBB"/>
    <w:rsid w:val="00FD6F84"/>
    <w:rsid w:val="00FD7111"/>
    <w:rsid w:val="00FD74C3"/>
    <w:rsid w:val="00FD7595"/>
    <w:rsid w:val="00FD7A9C"/>
    <w:rsid w:val="00FE002B"/>
    <w:rsid w:val="00FE039A"/>
    <w:rsid w:val="00FE06CD"/>
    <w:rsid w:val="00FE0A12"/>
    <w:rsid w:val="00FE0C21"/>
    <w:rsid w:val="00FE0C41"/>
    <w:rsid w:val="00FE0D53"/>
    <w:rsid w:val="00FE110C"/>
    <w:rsid w:val="00FE1273"/>
    <w:rsid w:val="00FE172F"/>
    <w:rsid w:val="00FE1812"/>
    <w:rsid w:val="00FE18FF"/>
    <w:rsid w:val="00FE1920"/>
    <w:rsid w:val="00FE1BDA"/>
    <w:rsid w:val="00FE1CDE"/>
    <w:rsid w:val="00FE1D31"/>
    <w:rsid w:val="00FE1FDD"/>
    <w:rsid w:val="00FE2251"/>
    <w:rsid w:val="00FE230B"/>
    <w:rsid w:val="00FE2373"/>
    <w:rsid w:val="00FE25F3"/>
    <w:rsid w:val="00FE2766"/>
    <w:rsid w:val="00FE27E6"/>
    <w:rsid w:val="00FE2B2E"/>
    <w:rsid w:val="00FE2F60"/>
    <w:rsid w:val="00FE2F71"/>
    <w:rsid w:val="00FE2F86"/>
    <w:rsid w:val="00FE30E1"/>
    <w:rsid w:val="00FE336D"/>
    <w:rsid w:val="00FE3371"/>
    <w:rsid w:val="00FE3518"/>
    <w:rsid w:val="00FE3679"/>
    <w:rsid w:val="00FE372E"/>
    <w:rsid w:val="00FE3812"/>
    <w:rsid w:val="00FE38D0"/>
    <w:rsid w:val="00FE39A7"/>
    <w:rsid w:val="00FE39CB"/>
    <w:rsid w:val="00FE39FB"/>
    <w:rsid w:val="00FE3B8B"/>
    <w:rsid w:val="00FE3B90"/>
    <w:rsid w:val="00FE3E75"/>
    <w:rsid w:val="00FE3F44"/>
    <w:rsid w:val="00FE4062"/>
    <w:rsid w:val="00FE40D7"/>
    <w:rsid w:val="00FE419C"/>
    <w:rsid w:val="00FE4299"/>
    <w:rsid w:val="00FE44AC"/>
    <w:rsid w:val="00FE46B4"/>
    <w:rsid w:val="00FE4912"/>
    <w:rsid w:val="00FE4A48"/>
    <w:rsid w:val="00FE4A86"/>
    <w:rsid w:val="00FE4AA1"/>
    <w:rsid w:val="00FE4B7F"/>
    <w:rsid w:val="00FE4BE5"/>
    <w:rsid w:val="00FE4DC0"/>
    <w:rsid w:val="00FE4E92"/>
    <w:rsid w:val="00FE4EE3"/>
    <w:rsid w:val="00FE4F2B"/>
    <w:rsid w:val="00FE532F"/>
    <w:rsid w:val="00FE53F8"/>
    <w:rsid w:val="00FE54F4"/>
    <w:rsid w:val="00FE5525"/>
    <w:rsid w:val="00FE554B"/>
    <w:rsid w:val="00FE5CF9"/>
    <w:rsid w:val="00FE5E68"/>
    <w:rsid w:val="00FE5F06"/>
    <w:rsid w:val="00FE5FAB"/>
    <w:rsid w:val="00FE6201"/>
    <w:rsid w:val="00FE6279"/>
    <w:rsid w:val="00FE62C1"/>
    <w:rsid w:val="00FE67B4"/>
    <w:rsid w:val="00FE68FF"/>
    <w:rsid w:val="00FE6985"/>
    <w:rsid w:val="00FE6AB0"/>
    <w:rsid w:val="00FE6CC6"/>
    <w:rsid w:val="00FE6DF0"/>
    <w:rsid w:val="00FE7198"/>
    <w:rsid w:val="00FE731F"/>
    <w:rsid w:val="00FE7424"/>
    <w:rsid w:val="00FE743A"/>
    <w:rsid w:val="00FE7593"/>
    <w:rsid w:val="00FE7831"/>
    <w:rsid w:val="00FE783D"/>
    <w:rsid w:val="00FE7853"/>
    <w:rsid w:val="00FE7866"/>
    <w:rsid w:val="00FE7914"/>
    <w:rsid w:val="00FE7960"/>
    <w:rsid w:val="00FE7AB7"/>
    <w:rsid w:val="00FE7B46"/>
    <w:rsid w:val="00FE7D07"/>
    <w:rsid w:val="00FE7DC4"/>
    <w:rsid w:val="00FE7F19"/>
    <w:rsid w:val="00FF051F"/>
    <w:rsid w:val="00FF08EE"/>
    <w:rsid w:val="00FF09BC"/>
    <w:rsid w:val="00FF09D9"/>
    <w:rsid w:val="00FF0BAA"/>
    <w:rsid w:val="00FF0C79"/>
    <w:rsid w:val="00FF0DCA"/>
    <w:rsid w:val="00FF0E8F"/>
    <w:rsid w:val="00FF0EF6"/>
    <w:rsid w:val="00FF0FB6"/>
    <w:rsid w:val="00FF11B4"/>
    <w:rsid w:val="00FF11FD"/>
    <w:rsid w:val="00FF14D2"/>
    <w:rsid w:val="00FF14E9"/>
    <w:rsid w:val="00FF1A13"/>
    <w:rsid w:val="00FF1CED"/>
    <w:rsid w:val="00FF1E5F"/>
    <w:rsid w:val="00FF213E"/>
    <w:rsid w:val="00FF2409"/>
    <w:rsid w:val="00FF24F0"/>
    <w:rsid w:val="00FF280B"/>
    <w:rsid w:val="00FF2892"/>
    <w:rsid w:val="00FF2C67"/>
    <w:rsid w:val="00FF2D30"/>
    <w:rsid w:val="00FF2F44"/>
    <w:rsid w:val="00FF2F82"/>
    <w:rsid w:val="00FF3062"/>
    <w:rsid w:val="00FF31B5"/>
    <w:rsid w:val="00FF337D"/>
    <w:rsid w:val="00FF3441"/>
    <w:rsid w:val="00FF358C"/>
    <w:rsid w:val="00FF38DB"/>
    <w:rsid w:val="00FF3C0B"/>
    <w:rsid w:val="00FF3D2B"/>
    <w:rsid w:val="00FF3DC8"/>
    <w:rsid w:val="00FF3E8C"/>
    <w:rsid w:val="00FF3F0A"/>
    <w:rsid w:val="00FF4013"/>
    <w:rsid w:val="00FF4140"/>
    <w:rsid w:val="00FF42CB"/>
    <w:rsid w:val="00FF45C5"/>
    <w:rsid w:val="00FF46DD"/>
    <w:rsid w:val="00FF4BDC"/>
    <w:rsid w:val="00FF4CB7"/>
    <w:rsid w:val="00FF4E31"/>
    <w:rsid w:val="00FF4EAA"/>
    <w:rsid w:val="00FF501A"/>
    <w:rsid w:val="00FF50D7"/>
    <w:rsid w:val="00FF5179"/>
    <w:rsid w:val="00FF5340"/>
    <w:rsid w:val="00FF54F0"/>
    <w:rsid w:val="00FF568F"/>
    <w:rsid w:val="00FF56B4"/>
    <w:rsid w:val="00FF5B78"/>
    <w:rsid w:val="00FF5C2C"/>
    <w:rsid w:val="00FF5C6A"/>
    <w:rsid w:val="00FF5CCF"/>
    <w:rsid w:val="00FF605B"/>
    <w:rsid w:val="00FF6066"/>
    <w:rsid w:val="00FF6363"/>
    <w:rsid w:val="00FF63B3"/>
    <w:rsid w:val="00FF63E0"/>
    <w:rsid w:val="00FF674F"/>
    <w:rsid w:val="00FF6905"/>
    <w:rsid w:val="00FF6910"/>
    <w:rsid w:val="00FF6997"/>
    <w:rsid w:val="00FF69E4"/>
    <w:rsid w:val="00FF6D02"/>
    <w:rsid w:val="00FF6D47"/>
    <w:rsid w:val="00FF6E97"/>
    <w:rsid w:val="00FF71A4"/>
    <w:rsid w:val="00FF74A5"/>
    <w:rsid w:val="00FF757F"/>
    <w:rsid w:val="00FF75FB"/>
    <w:rsid w:val="00FF76B0"/>
    <w:rsid w:val="00FF7848"/>
    <w:rsid w:val="00FF78F7"/>
    <w:rsid w:val="00FF79AF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B5E65"/>
  <w15:chartTrackingRefBased/>
  <w15:docId w15:val="{920F7AB8-FC8E-4EF5-A725-3AC77B45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48B"/>
    <w:pPr>
      <w:suppressAutoHyphens/>
    </w:pPr>
    <w:rPr>
      <w:rFonts w:ascii="Angsana New" w:hAnsi="Angsana New"/>
      <w:sz w:val="3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rsid w:val="00FC092C"/>
    <w:pPr>
      <w:numPr>
        <w:numId w:val="3"/>
      </w:num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FC092C"/>
    <w:pPr>
      <w:numPr>
        <w:ilvl w:val="1"/>
        <w:numId w:val="3"/>
      </w:num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C092C"/>
    <w:pPr>
      <w:numPr>
        <w:ilvl w:val="2"/>
        <w:numId w:val="3"/>
      </w:num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C092C"/>
    <w:pPr>
      <w:keepNext/>
      <w:numPr>
        <w:ilvl w:val="3"/>
        <w:numId w:val="3"/>
      </w:numPr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C092C"/>
    <w:pPr>
      <w:numPr>
        <w:ilvl w:val="4"/>
        <w:numId w:val="3"/>
      </w:num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C092C"/>
    <w:pPr>
      <w:keepNext/>
      <w:numPr>
        <w:ilvl w:val="5"/>
        <w:numId w:val="3"/>
      </w:numPr>
      <w:tabs>
        <w:tab w:val="left" w:pos="900"/>
      </w:tabs>
      <w:jc w:val="both"/>
      <w:outlineLvl w:val="5"/>
    </w:pPr>
    <w:rPr>
      <w:b/>
      <w:bCs/>
      <w:color w:val="000000"/>
      <w:szCs w:val="32"/>
    </w:rPr>
  </w:style>
  <w:style w:type="paragraph" w:styleId="Heading7">
    <w:name w:val="heading 7"/>
    <w:basedOn w:val="Normal"/>
    <w:next w:val="Normal"/>
    <w:link w:val="Heading7Char"/>
    <w:qFormat/>
    <w:rsid w:val="00FC092C"/>
    <w:pPr>
      <w:keepNext/>
      <w:numPr>
        <w:ilvl w:val="6"/>
        <w:numId w:val="3"/>
      </w:numPr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FC092C"/>
    <w:pPr>
      <w:keepNext/>
      <w:numPr>
        <w:ilvl w:val="7"/>
        <w:numId w:val="3"/>
      </w:numPr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link w:val="Heading9Char"/>
    <w:qFormat/>
    <w:rsid w:val="00FC092C"/>
    <w:pPr>
      <w:keepNext/>
      <w:numPr>
        <w:ilvl w:val="8"/>
        <w:numId w:val="3"/>
      </w:numPr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C092C"/>
    <w:rPr>
      <w:rFonts w:ascii="Angsana New" w:hAnsi="Angsana New"/>
      <w:b/>
      <w:bCs/>
      <w:sz w:val="24"/>
      <w:szCs w:val="24"/>
      <w:u w:val="single"/>
      <w:lang w:val="th-TH" w:eastAsia="th-TH"/>
    </w:rPr>
  </w:style>
  <w:style w:type="character" w:customStyle="1" w:styleId="Heading2Char">
    <w:name w:val="Heading 2 Char"/>
    <w:link w:val="Heading2"/>
    <w:rsid w:val="0089578E"/>
    <w:rPr>
      <w:rFonts w:ascii="Angsana New" w:hAnsi="Angsana New"/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89578E"/>
    <w:rPr>
      <w:rFonts w:ascii="Angsana New" w:hAnsi="Angsana New"/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C70A92"/>
    <w:rPr>
      <w:rFonts w:ascii="Angsana New" w:hAnsi="Angsana New"/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FC092C"/>
    <w:rPr>
      <w:rFonts w:ascii="Angsana New" w:hAnsi="Angsana New"/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89578E"/>
    <w:rPr>
      <w:rFonts w:ascii="Angsana New" w:hAnsi="Angsana New"/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FC092C"/>
    <w:rPr>
      <w:rFonts w:ascii="Angsana New" w:hAnsi="Angsana New"/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89578E"/>
    <w:rPr>
      <w:rFonts w:ascii="Angsana New" w:hAnsi="Angsana New"/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89578E"/>
    <w:rPr>
      <w:rFonts w:ascii="Angsana New" w:hAnsi="Angsana New"/>
      <w:sz w:val="30"/>
      <w:szCs w:val="30"/>
      <w:lang w:eastAsia="th-TH"/>
    </w:rPr>
  </w:style>
  <w:style w:type="character" w:customStyle="1" w:styleId="WW8Num1z0">
    <w:name w:val="WW8Num1z0"/>
    <w:rPr>
      <w:rFonts w:eastAsia="Times New Roman"/>
      <w:b/>
      <w:bCs/>
      <w:lang w:bidi="th-TH"/>
    </w:rPr>
  </w:style>
  <w:style w:type="character" w:customStyle="1" w:styleId="WW8Num4z0">
    <w:name w:val="WW8Num4z0"/>
    <w:rPr>
      <w:lang w:eastAsia="th-TH" w:bidi="th-TH"/>
    </w:rPr>
  </w:style>
  <w:style w:type="character" w:customStyle="1" w:styleId="WW8Num5z1">
    <w:name w:val="WW8Num5z1"/>
    <w:rPr>
      <w:b/>
      <w:bCs/>
      <w:lang w:bidi="th-TH"/>
    </w:rPr>
  </w:style>
  <w:style w:type="character" w:customStyle="1" w:styleId="WW8Num6z0">
    <w:name w:val="WW8Num6z0"/>
    <w:rPr>
      <w:b/>
      <w:bCs/>
      <w:lang w:bidi="th-TH"/>
    </w:rPr>
  </w:style>
  <w:style w:type="character" w:customStyle="1" w:styleId="WW8Num10z1">
    <w:name w:val="WW8Num10z1"/>
    <w:rPr>
      <w:b/>
      <w:bCs/>
      <w:lang w:bidi="th-TH"/>
    </w:rPr>
  </w:style>
  <w:style w:type="character" w:customStyle="1" w:styleId="DefaultParagraphFont1">
    <w:name w:val="Default Paragraph Font1"/>
    <w:semiHidden/>
  </w:style>
  <w:style w:type="character" w:styleId="PageNumber">
    <w:name w:val="page number"/>
    <w:basedOn w:val="DefaultParagraphFont1"/>
    <w:uiPriority w:val="99"/>
  </w:style>
  <w:style w:type="character" w:styleId="Strong">
    <w:name w:val="Strong"/>
    <w:uiPriority w:val="22"/>
    <w:qFormat/>
    <w:rsid w:val="00FC092C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sid w:val="0089578E"/>
    <w:rPr>
      <w:rFonts w:ascii="Angsana New" w:hAnsi="Angsana New"/>
      <w:sz w:val="32"/>
      <w:szCs w:val="22"/>
      <w:lang w:val="th-TH" w:eastAsia="th-TH"/>
    </w:rPr>
  </w:style>
  <w:style w:type="paragraph" w:styleId="List">
    <w:name w:val="List"/>
    <w:basedOn w:val="Normal"/>
    <w:pPr>
      <w:ind w:left="283" w:hanging="283"/>
    </w:pPr>
  </w:style>
  <w:style w:type="paragraph" w:styleId="Caption">
    <w:name w:val="caption"/>
    <w:basedOn w:val="Normal"/>
    <w:next w:val="Normal"/>
    <w:qFormat/>
    <w:rsid w:val="00FC092C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rsid w:val="009C0113"/>
    <w:rPr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561671"/>
    <w:rPr>
      <w:lang w:eastAsia="th-TH"/>
    </w:rPr>
  </w:style>
  <w:style w:type="paragraph" w:customStyle="1" w:styleId="BodyText23">
    <w:name w:val="Body Text 23"/>
    <w:basedOn w:val="Normal"/>
    <w:pPr>
      <w:spacing w:line="380" w:lineRule="exact"/>
      <w:ind w:firstLine="720"/>
      <w:jc w:val="both"/>
    </w:pPr>
    <w:rPr>
      <w:szCs w:val="32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sz w:val="24"/>
      <w:szCs w:val="24"/>
    </w:rPr>
  </w:style>
  <w:style w:type="character" w:customStyle="1" w:styleId="DocumentMapChar">
    <w:name w:val="Document Map Char"/>
    <w:link w:val="DocumentMap"/>
    <w:semiHidden/>
    <w:rsid w:val="0089578E"/>
    <w:rPr>
      <w:rFonts w:ascii="Angsana New" w:hAnsi="Angsana New"/>
      <w:sz w:val="24"/>
      <w:szCs w:val="24"/>
      <w:shd w:val="clear" w:color="auto" w:fill="000080"/>
      <w:lang w:val="th-TH" w:eastAsia="th-TH"/>
    </w:rPr>
  </w:style>
  <w:style w:type="paragraph" w:customStyle="1" w:styleId="BodyText22">
    <w:name w:val="Body Text 22"/>
    <w:basedOn w:val="Normal"/>
    <w:pPr>
      <w:ind w:right="-138" w:firstLine="567"/>
    </w:pPr>
    <w:rPr>
      <w:szCs w:val="32"/>
    </w:r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FC092C"/>
    <w:pPr>
      <w:spacing w:before="240" w:after="60"/>
      <w:jc w:val="center"/>
    </w:pPr>
    <w:rPr>
      <w:b/>
      <w:bCs/>
      <w:kern w:val="1"/>
      <w:szCs w:val="32"/>
    </w:rPr>
  </w:style>
  <w:style w:type="paragraph" w:styleId="Subtitle">
    <w:name w:val="Subtitle"/>
    <w:basedOn w:val="Normal"/>
    <w:next w:val="BodyText"/>
    <w:link w:val="SubtitleChar"/>
    <w:qFormat/>
    <w:rsid w:val="00FC092C"/>
    <w:pPr>
      <w:spacing w:after="60"/>
      <w:jc w:val="center"/>
    </w:pPr>
    <w:rPr>
      <w:sz w:val="24"/>
      <w:szCs w:val="24"/>
    </w:rPr>
  </w:style>
  <w:style w:type="character" w:customStyle="1" w:styleId="SubtitleChar">
    <w:name w:val="Subtitle Char"/>
    <w:link w:val="Subtitle"/>
    <w:rsid w:val="0089578E"/>
    <w:rPr>
      <w:rFonts w:ascii="Angsana New" w:hAnsi="Angsana New"/>
      <w:sz w:val="24"/>
      <w:szCs w:val="24"/>
      <w:lang w:val="th-TH" w:eastAsia="th-TH"/>
    </w:rPr>
  </w:style>
  <w:style w:type="character" w:customStyle="1" w:styleId="TitleChar">
    <w:name w:val="Title Char"/>
    <w:link w:val="Title"/>
    <w:rsid w:val="0089578E"/>
    <w:rPr>
      <w:rFonts w:ascii="Angsana New" w:hAnsi="Angsana New"/>
      <w:b/>
      <w:bCs/>
      <w:kern w:val="1"/>
      <w:sz w:val="32"/>
      <w:szCs w:val="32"/>
      <w:lang w:val="th-TH" w:eastAsia="th-TH"/>
    </w:rPr>
  </w:style>
  <w:style w:type="paragraph" w:customStyle="1" w:styleId="BodyText21">
    <w:name w:val="Body Text 21"/>
    <w:basedOn w:val="Normal"/>
    <w:pPr>
      <w:spacing w:after="120"/>
      <w:ind w:left="283"/>
    </w:pPr>
  </w:style>
  <w:style w:type="paragraph" w:styleId="BodyText3">
    <w:name w:val="Body Text 3"/>
    <w:basedOn w:val="BodyText21"/>
    <w:link w:val="BodyText3Char"/>
  </w:style>
  <w:style w:type="character" w:customStyle="1" w:styleId="BodyText3Char">
    <w:name w:val="Body Text 3 Char"/>
    <w:link w:val="BodyText3"/>
    <w:rsid w:val="0089578E"/>
    <w:rPr>
      <w:rFonts w:ascii="Angsana New" w:hAnsi="Angsana New"/>
      <w:sz w:val="32"/>
      <w:szCs w:val="22"/>
      <w:lang w:val="th-TH" w:eastAsia="th-TH"/>
    </w:rPr>
  </w:style>
  <w:style w:type="paragraph" w:customStyle="1" w:styleId="BodyText4">
    <w:name w:val="Body Text 4"/>
    <w:basedOn w:val="BodyText21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link w:val="PlainTextChar"/>
    <w:pPr>
      <w:widowControl w:val="0"/>
    </w:pPr>
    <w:rPr>
      <w:sz w:val="28"/>
      <w:szCs w:val="28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pPr>
      <w:spacing w:before="180"/>
      <w:ind w:left="540"/>
      <w:jc w:val="both"/>
    </w:pPr>
    <w:rPr>
      <w:szCs w:val="32"/>
      <w:lang w:val="en-GB"/>
    </w:rPr>
  </w:style>
  <w:style w:type="character" w:customStyle="1" w:styleId="BodyTextIndent3Char">
    <w:name w:val="Body Text Indent 3 Char"/>
    <w:link w:val="BodyTextIndent3"/>
    <w:rsid w:val="000E4E4E"/>
    <w:rPr>
      <w:sz w:val="32"/>
      <w:szCs w:val="32"/>
      <w:lang w:val="en-GB" w:eastAsia="th-TH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4A33A4"/>
    <w:rPr>
      <w:sz w:val="30"/>
      <w:szCs w:val="30"/>
      <w:lang w:eastAsia="th-TH"/>
    </w:rPr>
  </w:style>
  <w:style w:type="paragraph" w:styleId="BodyText2">
    <w:name w:val="Body Text 2"/>
    <w:basedOn w:val="Normal"/>
    <w:link w:val="BodyText2Char"/>
    <w:pPr>
      <w:tabs>
        <w:tab w:val="left" w:pos="900"/>
        <w:tab w:val="left" w:pos="2880"/>
      </w:tabs>
      <w:spacing w:before="120" w:after="120"/>
      <w:ind w:left="1440" w:hanging="1080"/>
    </w:pPr>
    <w:rPr>
      <w:szCs w:val="32"/>
      <w:lang w:val="en-US"/>
    </w:rPr>
  </w:style>
  <w:style w:type="character" w:customStyle="1" w:styleId="BodyText2Char">
    <w:name w:val="Body Text 2 Char"/>
    <w:link w:val="BodyText2"/>
    <w:rsid w:val="0089578E"/>
    <w:rPr>
      <w:rFonts w:ascii="Angsana New" w:hAnsi="Angsana New"/>
      <w:sz w:val="32"/>
      <w:szCs w:val="32"/>
      <w:lang w:eastAsia="th-TH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szCs w:val="32"/>
      <w:lang w:val="en-US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spacing w:after="120"/>
      <w:ind w:left="907" w:hanging="547"/>
    </w:pPr>
    <w:rPr>
      <w:szCs w:val="32"/>
    </w:rPr>
  </w:style>
  <w:style w:type="character" w:customStyle="1" w:styleId="BodyTextIndentChar">
    <w:name w:val="Body Text Indent Char"/>
    <w:link w:val="BodyTextIndent"/>
    <w:rsid w:val="00184665"/>
    <w:rPr>
      <w:rFonts w:ascii="Angsana New" w:hAnsi="Angsana New"/>
      <w:sz w:val="32"/>
      <w:szCs w:val="32"/>
      <w:lang w:val="th-TH" w:eastAsia="th-TH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578E"/>
    <w:rPr>
      <w:rFonts w:ascii="Tahoma" w:hAnsi="Tahoma" w:cs="Tahoma"/>
      <w:sz w:val="16"/>
      <w:szCs w:val="16"/>
      <w:lang w:val="th-TH" w:eastAsia="th-TH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7556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092C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7600F5"/>
    <w:rPr>
      <w:rFonts w:hAnsi="Tms Rmn"/>
      <w:sz w:val="24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1F7EF4"/>
    <w:rPr>
      <w:sz w:val="28"/>
      <w:szCs w:val="28"/>
    </w:rPr>
  </w:style>
  <w:style w:type="paragraph" w:customStyle="1" w:styleId="1">
    <w:name w:val="อักขระ อักขระ1"/>
    <w:basedOn w:val="Normal"/>
    <w:rsid w:val="00217D3B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styleId="CommentReference">
    <w:name w:val="annotation reference"/>
    <w:rsid w:val="00AF70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006"/>
    <w:rPr>
      <w:sz w:val="20"/>
      <w:szCs w:val="25"/>
    </w:rPr>
  </w:style>
  <w:style w:type="character" w:customStyle="1" w:styleId="CommentTextChar">
    <w:name w:val="Comment Text Char"/>
    <w:link w:val="CommentText"/>
    <w:rsid w:val="00AF7006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AF7006"/>
    <w:rPr>
      <w:b/>
      <w:bCs/>
    </w:rPr>
  </w:style>
  <w:style w:type="character" w:customStyle="1" w:styleId="CommentSubjectChar">
    <w:name w:val="Comment Subject Char"/>
    <w:link w:val="CommentSubject"/>
    <w:rsid w:val="00AF7006"/>
    <w:rPr>
      <w:b/>
      <w:bCs/>
      <w:szCs w:val="25"/>
      <w:lang w:val="th-TH" w:eastAsia="th-TH"/>
    </w:rPr>
  </w:style>
  <w:style w:type="paragraph" w:customStyle="1" w:styleId="Default">
    <w:name w:val="Default"/>
    <w:rsid w:val="00186045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character" w:styleId="Emphasis">
    <w:name w:val="Emphasis"/>
    <w:qFormat/>
    <w:rsid w:val="001F5824"/>
    <w:rPr>
      <w:i/>
      <w:iCs/>
    </w:rPr>
  </w:style>
  <w:style w:type="paragraph" w:customStyle="1" w:styleId="11">
    <w:name w:val="อักขระ อักขระ1"/>
    <w:basedOn w:val="Normal"/>
    <w:rsid w:val="0048389B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paragraph" w:customStyle="1" w:styleId="xmsonormal">
    <w:name w:val="x_msonormal"/>
    <w:basedOn w:val="Normal"/>
    <w:rsid w:val="00584E9E"/>
    <w:pPr>
      <w:suppressAutoHyphens w:val="0"/>
    </w:pPr>
    <w:rPr>
      <w:rFonts w:ascii="Calibri" w:eastAsia="Calibri" w:hAnsi="Calibri" w:cs="Calibri"/>
      <w:sz w:val="22"/>
      <w:lang w:val="en-US" w:eastAsia="en-US"/>
    </w:rPr>
  </w:style>
  <w:style w:type="paragraph" w:customStyle="1" w:styleId="xmsoplaintext">
    <w:name w:val="x_msoplaintext"/>
    <w:basedOn w:val="Normal"/>
    <w:rsid w:val="00584E9E"/>
    <w:pPr>
      <w:suppressAutoHyphens w:val="0"/>
      <w:autoSpaceDE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ui-provider">
    <w:name w:val="ui-provider"/>
    <w:basedOn w:val="DefaultParagraphFont"/>
    <w:rsid w:val="006F0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3312B-EA02-439B-BF92-20F2E17D68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539959</vt:lpwstr>
  </property>
  <property fmtid="{D5CDD505-2E9C-101B-9397-08002B2CF9AE}" pid="4" name="OptimizationTime">
    <vt:lpwstr>20240221_1736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121</Pages>
  <Words>31276</Words>
  <Characters>178279</Characters>
  <Application>Microsoft Office Word</Application>
  <DocSecurity>0</DocSecurity>
  <Lines>1485</Lines>
  <Paragraphs>418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Ernst &amp; Young</Company>
  <LinksUpToDate>false</LinksUpToDate>
  <CharactersWithSpaces>209137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cp:lastModifiedBy>Siranda Morosot</cp:lastModifiedBy>
  <cp:revision>214</cp:revision>
  <cp:lastPrinted>2024-02-21T10:15:00Z</cp:lastPrinted>
  <dcterms:created xsi:type="dcterms:W3CDTF">2023-12-21T03:59:00Z</dcterms:created>
  <dcterms:modified xsi:type="dcterms:W3CDTF">2024-02-21T10:16:00Z</dcterms:modified>
</cp:coreProperties>
</file>